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00B285F"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w:t>
            </w:r>
            <w:r w:rsidR="0072625E">
              <w:t>9</w:t>
            </w:r>
            <w:r w:rsidRPr="00171381">
              <w:t>.</w:t>
            </w:r>
            <w:r w:rsidR="0072625E">
              <w:t>0</w:t>
            </w:r>
            <w:r w:rsidRPr="00171381">
              <w:t>.</w:t>
            </w:r>
            <w:r w:rsidR="0041650E">
              <w:t>0</w:t>
            </w:r>
            <w:bookmarkEnd w:id="3"/>
            <w:r w:rsidRPr="00171381">
              <w:t xml:space="preserve"> </w:t>
            </w:r>
            <w:r w:rsidRPr="00171381">
              <w:rPr>
                <w:sz w:val="32"/>
              </w:rPr>
              <w:t>(</w:t>
            </w:r>
            <w:bookmarkStart w:id="4" w:name="issueDate"/>
            <w:r w:rsidR="00171381">
              <w:rPr>
                <w:sz w:val="32"/>
              </w:rPr>
              <w:t>202</w:t>
            </w:r>
            <w:r w:rsidR="0080097B">
              <w:rPr>
                <w:sz w:val="32"/>
              </w:rPr>
              <w:t>3</w:t>
            </w:r>
            <w:r w:rsidRPr="00171381">
              <w:rPr>
                <w:sz w:val="32"/>
              </w:rPr>
              <w:t>-</w:t>
            </w:r>
            <w:r w:rsidR="0080097B">
              <w:rPr>
                <w:sz w:val="32"/>
              </w:rPr>
              <w:t>0</w:t>
            </w:r>
            <w:bookmarkEnd w:id="4"/>
            <w:r w:rsidR="002F13C9">
              <w:rPr>
                <w:sz w:val="32"/>
              </w:rPr>
              <w:t>9</w:t>
            </w:r>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0A0755F" w:rsidR="004F0988" w:rsidRPr="00F64599" w:rsidRDefault="00171381" w:rsidP="00171381">
            <w:pPr>
              <w:pStyle w:val="ZT"/>
              <w:framePr w:wrap="auto" w:hAnchor="text" w:yAlign="inline"/>
              <w:rPr>
                <w:rStyle w:val="ZGSM"/>
              </w:rPr>
            </w:pPr>
            <w:r w:rsidRPr="00E74766">
              <w:t>(</w:t>
            </w:r>
            <w:r w:rsidRPr="00F64599">
              <w:rPr>
                <w:rStyle w:val="ZGSM"/>
              </w:rPr>
              <w:t>Release 1</w:t>
            </w:r>
            <w:r w:rsidR="00BC2DF4">
              <w:rPr>
                <w:rStyle w:val="ZGSM"/>
              </w:rPr>
              <w:t>9</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BC2DF4"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65pt;height:63.55pt;visibility:visible;mso-wrap-style:square">
                  <v:imagedata r:id="rId9" o:title=""/>
                </v:shape>
              </w:pict>
            </w:r>
          </w:p>
        </w:tc>
        <w:tc>
          <w:tcPr>
            <w:tcW w:w="5540" w:type="dxa"/>
            <w:shd w:val="clear" w:color="auto" w:fill="auto"/>
          </w:tcPr>
          <w:p w14:paraId="0E63523F" w14:textId="13C998E9" w:rsidR="00D82E6F" w:rsidRDefault="00BC2DF4" w:rsidP="00D82E6F">
            <w:pPr>
              <w:jc w:val="right"/>
            </w:pPr>
            <w:r>
              <w:pict w14:anchorId="6B8977E6">
                <v:shape id="_x0000_i1026" type="#_x0000_t75" style="width:126.65pt;height:73.5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7901D3D"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80097B">
              <w:rPr>
                <w:noProof/>
                <w:sz w:val="18"/>
              </w:rPr>
              <w:t>3</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3B53600F" w14:textId="0488E0E0" w:rsidR="00BC2DF4" w:rsidRDefault="00171381">
      <w:pPr>
        <w:pStyle w:val="TOC1"/>
        <w:rPr>
          <w:rFonts w:ascii="Calibri" w:hAnsi="Calibri"/>
          <w:noProof/>
          <w:kern w:val="2"/>
          <w:szCs w:val="22"/>
          <w:lang w:eastAsia="en-GB"/>
        </w:rPr>
      </w:pPr>
      <w:r w:rsidRPr="00AB5FED">
        <w:fldChar w:fldCharType="begin"/>
      </w:r>
      <w:r w:rsidRPr="00AB5FED">
        <w:instrText xml:space="preserve"> TOC \o "1-9" </w:instrText>
      </w:r>
      <w:r w:rsidRPr="00AB5FED">
        <w:fldChar w:fldCharType="separate"/>
      </w:r>
      <w:r w:rsidR="00BC2DF4">
        <w:rPr>
          <w:noProof/>
        </w:rPr>
        <w:t>Foreword</w:t>
      </w:r>
      <w:r w:rsidR="00BC2DF4">
        <w:rPr>
          <w:noProof/>
        </w:rPr>
        <w:tab/>
      </w:r>
      <w:r w:rsidR="00BC2DF4">
        <w:rPr>
          <w:noProof/>
        </w:rPr>
        <w:fldChar w:fldCharType="begin"/>
      </w:r>
      <w:r w:rsidR="00BC2DF4">
        <w:rPr>
          <w:noProof/>
        </w:rPr>
        <w:instrText xml:space="preserve"> PAGEREF _Toc146293153 \h </w:instrText>
      </w:r>
      <w:r w:rsidR="00BC2DF4">
        <w:rPr>
          <w:noProof/>
        </w:rPr>
      </w:r>
      <w:r w:rsidR="00BC2DF4">
        <w:rPr>
          <w:noProof/>
        </w:rPr>
        <w:fldChar w:fldCharType="separate"/>
      </w:r>
      <w:r w:rsidR="00BC2DF4">
        <w:rPr>
          <w:noProof/>
        </w:rPr>
        <w:t>12</w:t>
      </w:r>
      <w:r w:rsidR="00BC2DF4">
        <w:rPr>
          <w:noProof/>
        </w:rPr>
        <w:fldChar w:fldCharType="end"/>
      </w:r>
    </w:p>
    <w:p w14:paraId="0898FF23" w14:textId="4352A82C" w:rsidR="00BC2DF4" w:rsidRDefault="00BC2DF4">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_Toc146293154 \h </w:instrText>
      </w:r>
      <w:r>
        <w:rPr>
          <w:noProof/>
        </w:rPr>
      </w:r>
      <w:r>
        <w:rPr>
          <w:noProof/>
        </w:rPr>
        <w:fldChar w:fldCharType="separate"/>
      </w:r>
      <w:r>
        <w:rPr>
          <w:noProof/>
        </w:rPr>
        <w:t>13</w:t>
      </w:r>
      <w:r>
        <w:rPr>
          <w:noProof/>
        </w:rPr>
        <w:fldChar w:fldCharType="end"/>
      </w:r>
    </w:p>
    <w:p w14:paraId="70809377" w14:textId="3F2FF01D" w:rsidR="00BC2DF4" w:rsidRDefault="00BC2DF4">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_Toc146293155 \h </w:instrText>
      </w:r>
      <w:r>
        <w:rPr>
          <w:noProof/>
        </w:rPr>
      </w:r>
      <w:r>
        <w:rPr>
          <w:noProof/>
        </w:rPr>
        <w:fldChar w:fldCharType="separate"/>
      </w:r>
      <w:r>
        <w:rPr>
          <w:noProof/>
        </w:rPr>
        <w:t>13</w:t>
      </w:r>
      <w:r>
        <w:rPr>
          <w:noProof/>
        </w:rPr>
        <w:fldChar w:fldCharType="end"/>
      </w:r>
    </w:p>
    <w:p w14:paraId="0FA62D73" w14:textId="0A6EE918" w:rsidR="00BC2DF4" w:rsidRDefault="00BC2DF4">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symbols and abbreviations</w:t>
      </w:r>
      <w:r>
        <w:rPr>
          <w:noProof/>
        </w:rPr>
        <w:tab/>
      </w:r>
      <w:r>
        <w:rPr>
          <w:noProof/>
        </w:rPr>
        <w:fldChar w:fldCharType="begin"/>
      </w:r>
      <w:r>
        <w:rPr>
          <w:noProof/>
        </w:rPr>
        <w:instrText xml:space="preserve"> PAGEREF _Toc146293156 \h </w:instrText>
      </w:r>
      <w:r>
        <w:rPr>
          <w:noProof/>
        </w:rPr>
      </w:r>
      <w:r>
        <w:rPr>
          <w:noProof/>
        </w:rPr>
        <w:fldChar w:fldCharType="separate"/>
      </w:r>
      <w:r>
        <w:rPr>
          <w:noProof/>
        </w:rPr>
        <w:t>14</w:t>
      </w:r>
      <w:r>
        <w:rPr>
          <w:noProof/>
        </w:rPr>
        <w:fldChar w:fldCharType="end"/>
      </w:r>
    </w:p>
    <w:p w14:paraId="752A59EF" w14:textId="1ED1BC51" w:rsidR="00BC2DF4" w:rsidRDefault="00BC2DF4">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r>
      <w:r>
        <w:rPr>
          <w:noProof/>
        </w:rPr>
        <w:instrText xml:space="preserve"> PAGEREF _Toc146293157 \h </w:instrText>
      </w:r>
      <w:r>
        <w:rPr>
          <w:noProof/>
        </w:rPr>
      </w:r>
      <w:r>
        <w:rPr>
          <w:noProof/>
        </w:rPr>
        <w:fldChar w:fldCharType="separate"/>
      </w:r>
      <w:r>
        <w:rPr>
          <w:noProof/>
        </w:rPr>
        <w:t>14</w:t>
      </w:r>
      <w:r>
        <w:rPr>
          <w:noProof/>
        </w:rPr>
        <w:fldChar w:fldCharType="end"/>
      </w:r>
    </w:p>
    <w:p w14:paraId="74C918C3" w14:textId="41354C35" w:rsidR="00BC2DF4" w:rsidRDefault="00BC2DF4">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r>
      <w:r>
        <w:rPr>
          <w:noProof/>
        </w:rPr>
        <w:instrText xml:space="preserve"> PAGEREF _Toc146293158 \h </w:instrText>
      </w:r>
      <w:r>
        <w:rPr>
          <w:noProof/>
        </w:rPr>
      </w:r>
      <w:r>
        <w:rPr>
          <w:noProof/>
        </w:rPr>
        <w:fldChar w:fldCharType="separate"/>
      </w:r>
      <w:r>
        <w:rPr>
          <w:noProof/>
        </w:rPr>
        <w:t>15</w:t>
      </w:r>
      <w:r>
        <w:rPr>
          <w:noProof/>
        </w:rPr>
        <w:fldChar w:fldCharType="end"/>
      </w:r>
    </w:p>
    <w:p w14:paraId="61C7E341" w14:textId="03B57347" w:rsidR="00BC2DF4" w:rsidRDefault="00BC2DF4">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_Toc146293159 \h </w:instrText>
      </w:r>
      <w:r>
        <w:rPr>
          <w:noProof/>
        </w:rPr>
      </w:r>
      <w:r>
        <w:rPr>
          <w:noProof/>
        </w:rPr>
        <w:fldChar w:fldCharType="separate"/>
      </w:r>
      <w:r>
        <w:rPr>
          <w:noProof/>
        </w:rPr>
        <w:t>16</w:t>
      </w:r>
      <w:r>
        <w:rPr>
          <w:noProof/>
        </w:rPr>
        <w:fldChar w:fldCharType="end"/>
      </w:r>
    </w:p>
    <w:p w14:paraId="4C661C8A" w14:textId="53ECE3D0" w:rsidR="00BC2DF4" w:rsidRDefault="00BC2DF4">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_Toc146293160 \h </w:instrText>
      </w:r>
      <w:r>
        <w:rPr>
          <w:noProof/>
        </w:rPr>
      </w:r>
      <w:r>
        <w:rPr>
          <w:noProof/>
        </w:rPr>
        <w:fldChar w:fldCharType="separate"/>
      </w:r>
      <w:r>
        <w:rPr>
          <w:noProof/>
        </w:rPr>
        <w:t>17</w:t>
      </w:r>
      <w:r>
        <w:rPr>
          <w:noProof/>
        </w:rPr>
        <w:fldChar w:fldCharType="end"/>
      </w:r>
    </w:p>
    <w:p w14:paraId="0461B181" w14:textId="60C01886" w:rsidR="00BC2DF4" w:rsidRDefault="00BC2DF4">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Architectural requirements</w:t>
      </w:r>
      <w:r>
        <w:rPr>
          <w:noProof/>
        </w:rPr>
        <w:tab/>
      </w:r>
      <w:r>
        <w:rPr>
          <w:noProof/>
        </w:rPr>
        <w:fldChar w:fldCharType="begin"/>
      </w:r>
      <w:r>
        <w:rPr>
          <w:noProof/>
        </w:rPr>
        <w:instrText xml:space="preserve"> PAGEREF _Toc146293161 \h </w:instrText>
      </w:r>
      <w:r>
        <w:rPr>
          <w:noProof/>
        </w:rPr>
      </w:r>
      <w:r>
        <w:rPr>
          <w:noProof/>
        </w:rPr>
        <w:fldChar w:fldCharType="separate"/>
      </w:r>
      <w:r>
        <w:rPr>
          <w:noProof/>
        </w:rPr>
        <w:t>17</w:t>
      </w:r>
      <w:r>
        <w:rPr>
          <w:noProof/>
        </w:rPr>
        <w:fldChar w:fldCharType="end"/>
      </w:r>
    </w:p>
    <w:p w14:paraId="32E34D66" w14:textId="56754A2C" w:rsidR="00BC2DF4" w:rsidRDefault="00BC2DF4">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Media routing requirements</w:t>
      </w:r>
      <w:r>
        <w:rPr>
          <w:noProof/>
        </w:rPr>
        <w:tab/>
      </w:r>
      <w:r>
        <w:rPr>
          <w:noProof/>
        </w:rPr>
        <w:fldChar w:fldCharType="begin"/>
      </w:r>
      <w:r>
        <w:rPr>
          <w:noProof/>
        </w:rPr>
        <w:instrText xml:space="preserve"> PAGEREF _Toc146293162 \h </w:instrText>
      </w:r>
      <w:r>
        <w:rPr>
          <w:noProof/>
        </w:rPr>
      </w:r>
      <w:r>
        <w:rPr>
          <w:noProof/>
        </w:rPr>
        <w:fldChar w:fldCharType="separate"/>
      </w:r>
      <w:r>
        <w:rPr>
          <w:noProof/>
        </w:rPr>
        <w:t>17</w:t>
      </w:r>
      <w:r>
        <w:rPr>
          <w:noProof/>
        </w:rPr>
        <w:fldChar w:fldCharType="end"/>
      </w:r>
    </w:p>
    <w:p w14:paraId="551D09FC" w14:textId="5644B4F2" w:rsidR="00BC2DF4" w:rsidRDefault="00BC2DF4">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Requirements for user identity management</w:t>
      </w:r>
      <w:r>
        <w:rPr>
          <w:noProof/>
        </w:rPr>
        <w:tab/>
      </w:r>
      <w:r>
        <w:rPr>
          <w:noProof/>
        </w:rPr>
        <w:fldChar w:fldCharType="begin"/>
      </w:r>
      <w:r>
        <w:rPr>
          <w:noProof/>
        </w:rPr>
        <w:instrText xml:space="preserve"> PAGEREF _Toc146293163 \h </w:instrText>
      </w:r>
      <w:r>
        <w:rPr>
          <w:noProof/>
        </w:rPr>
      </w:r>
      <w:r>
        <w:rPr>
          <w:noProof/>
        </w:rPr>
        <w:fldChar w:fldCharType="separate"/>
      </w:r>
      <w:r>
        <w:rPr>
          <w:noProof/>
        </w:rPr>
        <w:t>17</w:t>
      </w:r>
      <w:r>
        <w:rPr>
          <w:noProof/>
        </w:rPr>
        <w:fldChar w:fldCharType="end"/>
      </w:r>
    </w:p>
    <w:p w14:paraId="5614F0C5" w14:textId="160FC648" w:rsidR="00BC2DF4" w:rsidRDefault="00BC2DF4">
      <w:pPr>
        <w:pStyle w:val="TOC2"/>
        <w:rPr>
          <w:rFonts w:ascii="Calibri" w:hAnsi="Calibri"/>
          <w:noProof/>
          <w:kern w:val="2"/>
          <w:sz w:val="22"/>
          <w:szCs w:val="22"/>
          <w:lang w:eastAsia="en-GB"/>
        </w:rPr>
      </w:pPr>
      <w:r>
        <w:rPr>
          <w:noProof/>
        </w:rPr>
        <w:t>5.3</w:t>
      </w:r>
      <w:r>
        <w:rPr>
          <w:rFonts w:ascii="Calibri" w:hAnsi="Calibri"/>
          <w:noProof/>
          <w:kern w:val="2"/>
          <w:sz w:val="22"/>
          <w:szCs w:val="22"/>
          <w:lang w:eastAsia="en-GB"/>
        </w:rPr>
        <w:tab/>
      </w:r>
      <w:r>
        <w:rPr>
          <w:noProof/>
        </w:rPr>
        <w:t>MCPTT group affiliation and MCPTT group de-affiliation</w:t>
      </w:r>
      <w:r>
        <w:rPr>
          <w:noProof/>
        </w:rPr>
        <w:tab/>
      </w:r>
      <w:r>
        <w:rPr>
          <w:noProof/>
        </w:rPr>
        <w:fldChar w:fldCharType="begin"/>
      </w:r>
      <w:r>
        <w:rPr>
          <w:noProof/>
        </w:rPr>
        <w:instrText xml:space="preserve"> PAGEREF _Toc146293164 \h </w:instrText>
      </w:r>
      <w:r>
        <w:rPr>
          <w:noProof/>
        </w:rPr>
      </w:r>
      <w:r>
        <w:rPr>
          <w:noProof/>
        </w:rPr>
        <w:fldChar w:fldCharType="separate"/>
      </w:r>
      <w:r>
        <w:rPr>
          <w:noProof/>
        </w:rPr>
        <w:t>18</w:t>
      </w:r>
      <w:r>
        <w:rPr>
          <w:noProof/>
        </w:rPr>
        <w:fldChar w:fldCharType="end"/>
      </w:r>
    </w:p>
    <w:p w14:paraId="7C65A8CE" w14:textId="304A4779" w:rsidR="00BC2DF4" w:rsidRDefault="00BC2DF4">
      <w:pPr>
        <w:pStyle w:val="TOC2"/>
        <w:rPr>
          <w:rFonts w:ascii="Calibri" w:hAnsi="Calibri"/>
          <w:noProof/>
          <w:kern w:val="2"/>
          <w:sz w:val="22"/>
          <w:szCs w:val="22"/>
          <w:lang w:eastAsia="en-GB"/>
        </w:rPr>
      </w:pPr>
      <w:r>
        <w:rPr>
          <w:noProof/>
        </w:rPr>
        <w:t>5.4</w:t>
      </w:r>
      <w:r>
        <w:rPr>
          <w:rFonts w:ascii="Calibri" w:hAnsi="Calibri"/>
          <w:noProof/>
          <w:kern w:val="2"/>
          <w:sz w:val="22"/>
          <w:szCs w:val="22"/>
          <w:lang w:eastAsia="en-GB"/>
        </w:rPr>
        <w:tab/>
      </w:r>
      <w:r>
        <w:rPr>
          <w:noProof/>
        </w:rPr>
        <w:t>MCPTT call requirements</w:t>
      </w:r>
      <w:r>
        <w:rPr>
          <w:noProof/>
        </w:rPr>
        <w:tab/>
      </w:r>
      <w:r>
        <w:rPr>
          <w:noProof/>
        </w:rPr>
        <w:fldChar w:fldCharType="begin"/>
      </w:r>
      <w:r>
        <w:rPr>
          <w:noProof/>
        </w:rPr>
        <w:instrText xml:space="preserve"> PAGEREF _Toc146293165 \h </w:instrText>
      </w:r>
      <w:r>
        <w:rPr>
          <w:noProof/>
        </w:rPr>
      </w:r>
      <w:r>
        <w:rPr>
          <w:noProof/>
        </w:rPr>
        <w:fldChar w:fldCharType="separate"/>
      </w:r>
      <w:r>
        <w:rPr>
          <w:noProof/>
        </w:rPr>
        <w:t>18</w:t>
      </w:r>
      <w:r>
        <w:rPr>
          <w:noProof/>
        </w:rPr>
        <w:fldChar w:fldCharType="end"/>
      </w:r>
    </w:p>
    <w:p w14:paraId="6309CE9C" w14:textId="1BE160E4" w:rsidR="00BC2DF4" w:rsidRDefault="00BC2DF4">
      <w:pPr>
        <w:pStyle w:val="TOC3"/>
        <w:rPr>
          <w:rFonts w:ascii="Calibri" w:hAnsi="Calibri"/>
          <w:noProof/>
          <w:kern w:val="2"/>
          <w:sz w:val="22"/>
          <w:szCs w:val="22"/>
          <w:lang w:eastAsia="en-GB"/>
        </w:rPr>
      </w:pPr>
      <w:r>
        <w:rPr>
          <w:noProof/>
        </w:rPr>
        <w:t>5.4.1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_Toc146293166 \h </w:instrText>
      </w:r>
      <w:r>
        <w:rPr>
          <w:noProof/>
        </w:rPr>
      </w:r>
      <w:r>
        <w:rPr>
          <w:noProof/>
        </w:rPr>
        <w:fldChar w:fldCharType="separate"/>
      </w:r>
      <w:r>
        <w:rPr>
          <w:noProof/>
        </w:rPr>
        <w:t>18</w:t>
      </w:r>
      <w:r>
        <w:rPr>
          <w:noProof/>
        </w:rPr>
        <w:fldChar w:fldCharType="end"/>
      </w:r>
    </w:p>
    <w:p w14:paraId="0A48268B" w14:textId="365F0262" w:rsidR="00BC2DF4" w:rsidRDefault="00BC2DF4">
      <w:pPr>
        <w:pStyle w:val="TOC3"/>
        <w:rPr>
          <w:rFonts w:ascii="Calibri" w:hAnsi="Calibri"/>
          <w:noProof/>
          <w:kern w:val="2"/>
          <w:sz w:val="22"/>
          <w:szCs w:val="22"/>
          <w:lang w:eastAsia="en-GB"/>
        </w:rPr>
      </w:pPr>
      <w:r>
        <w:rPr>
          <w:noProof/>
        </w:rPr>
        <w:t>5.4.2</w:t>
      </w:r>
      <w:r>
        <w:rPr>
          <w:rFonts w:ascii="Calibri" w:hAnsi="Calibri"/>
          <w:noProof/>
          <w:kern w:val="2"/>
          <w:sz w:val="22"/>
          <w:szCs w:val="22"/>
          <w:lang w:eastAsia="en-GB"/>
        </w:rPr>
        <w:tab/>
      </w:r>
      <w:r>
        <w:rPr>
          <w:noProof/>
        </w:rPr>
        <w:t>Group call requirements</w:t>
      </w:r>
      <w:r>
        <w:rPr>
          <w:noProof/>
        </w:rPr>
        <w:tab/>
      </w:r>
      <w:r>
        <w:rPr>
          <w:noProof/>
        </w:rPr>
        <w:fldChar w:fldCharType="begin"/>
      </w:r>
      <w:r>
        <w:rPr>
          <w:noProof/>
        </w:rPr>
        <w:instrText xml:space="preserve"> PAGEREF _Toc146293167 \h </w:instrText>
      </w:r>
      <w:r>
        <w:rPr>
          <w:noProof/>
        </w:rPr>
      </w:r>
      <w:r>
        <w:rPr>
          <w:noProof/>
        </w:rPr>
        <w:fldChar w:fldCharType="separate"/>
      </w:r>
      <w:r>
        <w:rPr>
          <w:noProof/>
        </w:rPr>
        <w:t>18</w:t>
      </w:r>
      <w:r>
        <w:rPr>
          <w:noProof/>
        </w:rPr>
        <w:fldChar w:fldCharType="end"/>
      </w:r>
    </w:p>
    <w:p w14:paraId="0CFB5D3E" w14:textId="30CFF5DE" w:rsidR="00BC2DF4" w:rsidRDefault="00BC2DF4">
      <w:pPr>
        <w:pStyle w:val="TOC2"/>
        <w:rPr>
          <w:rFonts w:ascii="Calibri" w:hAnsi="Calibri"/>
          <w:noProof/>
          <w:kern w:val="2"/>
          <w:sz w:val="22"/>
          <w:szCs w:val="22"/>
          <w:lang w:eastAsia="en-GB"/>
        </w:rPr>
      </w:pPr>
      <w:r>
        <w:rPr>
          <w:noProof/>
        </w:rPr>
        <w:t>5.5</w:t>
      </w:r>
      <w:r>
        <w:rPr>
          <w:rFonts w:ascii="Calibri" w:hAnsi="Calibri"/>
          <w:noProof/>
          <w:kern w:val="2"/>
          <w:sz w:val="22"/>
          <w:szCs w:val="22"/>
          <w:lang w:eastAsia="en-GB"/>
        </w:rPr>
        <w:tab/>
      </w:r>
      <w:r>
        <w:rPr>
          <w:noProof/>
        </w:rPr>
        <w:t>GCS AS requirements for the MCPTT service</w:t>
      </w:r>
      <w:r>
        <w:rPr>
          <w:noProof/>
        </w:rPr>
        <w:tab/>
      </w:r>
      <w:r>
        <w:rPr>
          <w:noProof/>
        </w:rPr>
        <w:fldChar w:fldCharType="begin"/>
      </w:r>
      <w:r>
        <w:rPr>
          <w:noProof/>
        </w:rPr>
        <w:instrText xml:space="preserve"> PAGEREF _Toc146293168 \h </w:instrText>
      </w:r>
      <w:r>
        <w:rPr>
          <w:noProof/>
        </w:rPr>
      </w:r>
      <w:r>
        <w:rPr>
          <w:noProof/>
        </w:rPr>
        <w:fldChar w:fldCharType="separate"/>
      </w:r>
      <w:r>
        <w:rPr>
          <w:noProof/>
        </w:rPr>
        <w:t>18</w:t>
      </w:r>
      <w:r>
        <w:rPr>
          <w:noProof/>
        </w:rPr>
        <w:fldChar w:fldCharType="end"/>
      </w:r>
    </w:p>
    <w:p w14:paraId="2234D696" w14:textId="6FB3A2D0" w:rsidR="00BC2DF4" w:rsidRDefault="00BC2DF4">
      <w:pPr>
        <w:pStyle w:val="TOC2"/>
        <w:rPr>
          <w:rFonts w:ascii="Calibri" w:hAnsi="Calibri"/>
          <w:noProof/>
          <w:kern w:val="2"/>
          <w:sz w:val="22"/>
          <w:szCs w:val="22"/>
          <w:lang w:eastAsia="en-GB"/>
        </w:rPr>
      </w:pPr>
      <w:r>
        <w:rPr>
          <w:noProof/>
        </w:rPr>
        <w:t>5.6</w:t>
      </w:r>
      <w:r>
        <w:rPr>
          <w:rFonts w:ascii="Calibri" w:hAnsi="Calibri"/>
          <w:noProof/>
          <w:kern w:val="2"/>
          <w:sz w:val="22"/>
          <w:szCs w:val="22"/>
          <w:lang w:eastAsia="en-GB"/>
        </w:rPr>
        <w:tab/>
      </w:r>
      <w:r>
        <w:rPr>
          <w:noProof/>
          <w:lang w:eastAsia="zh-CN"/>
        </w:rPr>
        <w:t>Group selection</w:t>
      </w:r>
      <w:r>
        <w:rPr>
          <w:noProof/>
        </w:rPr>
        <w:tab/>
      </w:r>
      <w:r>
        <w:rPr>
          <w:noProof/>
        </w:rPr>
        <w:fldChar w:fldCharType="begin"/>
      </w:r>
      <w:r>
        <w:rPr>
          <w:noProof/>
        </w:rPr>
        <w:instrText xml:space="preserve"> PAGEREF _Toc146293169 \h </w:instrText>
      </w:r>
      <w:r>
        <w:rPr>
          <w:noProof/>
        </w:rPr>
      </w:r>
      <w:r>
        <w:rPr>
          <w:noProof/>
        </w:rPr>
        <w:fldChar w:fldCharType="separate"/>
      </w:r>
      <w:r>
        <w:rPr>
          <w:noProof/>
        </w:rPr>
        <w:t>18</w:t>
      </w:r>
      <w:r>
        <w:rPr>
          <w:noProof/>
        </w:rPr>
        <w:fldChar w:fldCharType="end"/>
      </w:r>
    </w:p>
    <w:p w14:paraId="601901C5" w14:textId="629DED8E" w:rsidR="00BC2DF4" w:rsidRDefault="00BC2DF4">
      <w:pPr>
        <w:pStyle w:val="TOC2"/>
        <w:rPr>
          <w:rFonts w:ascii="Calibri" w:hAnsi="Calibri"/>
          <w:noProof/>
          <w:kern w:val="2"/>
          <w:sz w:val="22"/>
          <w:szCs w:val="22"/>
          <w:lang w:eastAsia="en-GB"/>
        </w:rPr>
      </w:pPr>
      <w:r>
        <w:rPr>
          <w:noProof/>
        </w:rPr>
        <w:t>5.7</w:t>
      </w:r>
      <w:r>
        <w:rPr>
          <w:rFonts w:ascii="Calibri" w:hAnsi="Calibri"/>
          <w:noProof/>
          <w:kern w:val="2"/>
          <w:sz w:val="22"/>
          <w:szCs w:val="22"/>
          <w:lang w:eastAsia="en-GB"/>
        </w:rPr>
        <w:tab/>
      </w:r>
      <w:r>
        <w:rPr>
          <w:noProof/>
        </w:rPr>
        <w:t>Bearer management</w:t>
      </w:r>
      <w:r>
        <w:rPr>
          <w:noProof/>
        </w:rPr>
        <w:tab/>
      </w:r>
      <w:r>
        <w:rPr>
          <w:noProof/>
        </w:rPr>
        <w:fldChar w:fldCharType="begin"/>
      </w:r>
      <w:r>
        <w:rPr>
          <w:noProof/>
        </w:rPr>
        <w:instrText xml:space="preserve"> PAGEREF _Toc146293170 \h </w:instrText>
      </w:r>
      <w:r>
        <w:rPr>
          <w:noProof/>
        </w:rPr>
      </w:r>
      <w:r>
        <w:rPr>
          <w:noProof/>
        </w:rPr>
        <w:fldChar w:fldCharType="separate"/>
      </w:r>
      <w:r>
        <w:rPr>
          <w:noProof/>
        </w:rPr>
        <w:t>18</w:t>
      </w:r>
      <w:r>
        <w:rPr>
          <w:noProof/>
        </w:rPr>
        <w:fldChar w:fldCharType="end"/>
      </w:r>
    </w:p>
    <w:p w14:paraId="3A65D522" w14:textId="3DA24E1F" w:rsidR="00BC2DF4" w:rsidRDefault="00BC2DF4">
      <w:pPr>
        <w:pStyle w:val="TOC3"/>
        <w:rPr>
          <w:rFonts w:ascii="Calibri" w:hAnsi="Calibri"/>
          <w:noProof/>
          <w:kern w:val="2"/>
          <w:sz w:val="22"/>
          <w:szCs w:val="22"/>
          <w:lang w:eastAsia="en-GB"/>
        </w:rPr>
      </w:pPr>
      <w:r>
        <w:rPr>
          <w:noProof/>
        </w:rPr>
        <w:t>5.7.1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_Toc146293171 \h </w:instrText>
      </w:r>
      <w:r>
        <w:rPr>
          <w:noProof/>
        </w:rPr>
      </w:r>
      <w:r>
        <w:rPr>
          <w:noProof/>
        </w:rPr>
        <w:fldChar w:fldCharType="separate"/>
      </w:r>
      <w:r>
        <w:rPr>
          <w:noProof/>
        </w:rPr>
        <w:t>18</w:t>
      </w:r>
      <w:r>
        <w:rPr>
          <w:noProof/>
        </w:rPr>
        <w:fldChar w:fldCharType="end"/>
      </w:r>
    </w:p>
    <w:p w14:paraId="6FAE48C6" w14:textId="38706E87" w:rsidR="00BC2DF4" w:rsidRDefault="00BC2DF4">
      <w:pPr>
        <w:pStyle w:val="TOC3"/>
        <w:rPr>
          <w:rFonts w:ascii="Calibri" w:hAnsi="Calibri"/>
          <w:noProof/>
          <w:kern w:val="2"/>
          <w:sz w:val="22"/>
          <w:szCs w:val="22"/>
          <w:lang w:eastAsia="en-GB"/>
        </w:rPr>
      </w:pPr>
      <w:r>
        <w:rPr>
          <w:noProof/>
        </w:rPr>
        <w:t>5.7.2</w:t>
      </w:r>
      <w:r>
        <w:rPr>
          <w:rFonts w:ascii="Calibri" w:hAnsi="Calibri"/>
          <w:noProof/>
          <w:kern w:val="2"/>
          <w:sz w:val="22"/>
          <w:szCs w:val="22"/>
          <w:lang w:eastAsia="en-GB"/>
        </w:rPr>
        <w:tab/>
      </w:r>
      <w:r>
        <w:rPr>
          <w:noProof/>
        </w:rPr>
        <w:t>EPS bearer considerations</w:t>
      </w:r>
      <w:r>
        <w:rPr>
          <w:noProof/>
        </w:rPr>
        <w:tab/>
      </w:r>
      <w:r>
        <w:rPr>
          <w:noProof/>
        </w:rPr>
        <w:fldChar w:fldCharType="begin"/>
      </w:r>
      <w:r>
        <w:rPr>
          <w:noProof/>
        </w:rPr>
        <w:instrText xml:space="preserve"> PAGEREF _Toc146293172 \h </w:instrText>
      </w:r>
      <w:r>
        <w:rPr>
          <w:noProof/>
        </w:rPr>
      </w:r>
      <w:r>
        <w:rPr>
          <w:noProof/>
        </w:rPr>
        <w:fldChar w:fldCharType="separate"/>
      </w:r>
      <w:r>
        <w:rPr>
          <w:noProof/>
        </w:rPr>
        <w:t>18</w:t>
      </w:r>
      <w:r>
        <w:rPr>
          <w:noProof/>
        </w:rPr>
        <w:fldChar w:fldCharType="end"/>
      </w:r>
    </w:p>
    <w:p w14:paraId="0C2AC274" w14:textId="4227E46F" w:rsidR="00BC2DF4" w:rsidRDefault="00BC2DF4">
      <w:pPr>
        <w:pStyle w:val="TOC4"/>
        <w:rPr>
          <w:rFonts w:ascii="Calibri" w:hAnsi="Calibri"/>
          <w:noProof/>
          <w:kern w:val="2"/>
          <w:sz w:val="22"/>
          <w:szCs w:val="22"/>
          <w:lang w:eastAsia="en-GB"/>
        </w:rPr>
      </w:pPr>
      <w:r>
        <w:rPr>
          <w:noProof/>
        </w:rPr>
        <w:t>5.7.2.1</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_Toc146293173 \h </w:instrText>
      </w:r>
      <w:r>
        <w:rPr>
          <w:noProof/>
        </w:rPr>
      </w:r>
      <w:r>
        <w:rPr>
          <w:noProof/>
        </w:rPr>
        <w:fldChar w:fldCharType="separate"/>
      </w:r>
      <w:r>
        <w:rPr>
          <w:noProof/>
        </w:rPr>
        <w:t>18</w:t>
      </w:r>
      <w:r>
        <w:rPr>
          <w:noProof/>
        </w:rPr>
        <w:fldChar w:fldCharType="end"/>
      </w:r>
    </w:p>
    <w:p w14:paraId="5F728C9E" w14:textId="1FA7756D" w:rsidR="00BC2DF4" w:rsidRDefault="00BC2DF4">
      <w:pPr>
        <w:pStyle w:val="TOC4"/>
        <w:rPr>
          <w:rFonts w:ascii="Calibri" w:hAnsi="Calibri"/>
          <w:noProof/>
          <w:kern w:val="2"/>
          <w:sz w:val="22"/>
          <w:szCs w:val="22"/>
          <w:lang w:eastAsia="en-GB"/>
        </w:rPr>
      </w:pPr>
      <w:r>
        <w:rPr>
          <w:noProof/>
        </w:rPr>
        <w:t>5.7.2.2</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_Toc146293174 \h </w:instrText>
      </w:r>
      <w:r>
        <w:rPr>
          <w:noProof/>
        </w:rPr>
      </w:r>
      <w:r>
        <w:rPr>
          <w:noProof/>
        </w:rPr>
        <w:fldChar w:fldCharType="separate"/>
      </w:r>
      <w:r>
        <w:rPr>
          <w:noProof/>
        </w:rPr>
        <w:t>18</w:t>
      </w:r>
      <w:r>
        <w:rPr>
          <w:noProof/>
        </w:rPr>
        <w:fldChar w:fldCharType="end"/>
      </w:r>
    </w:p>
    <w:p w14:paraId="4889773E" w14:textId="61073BA2" w:rsidR="00BC2DF4" w:rsidRDefault="00BC2DF4">
      <w:pPr>
        <w:pStyle w:val="TOC3"/>
        <w:rPr>
          <w:rFonts w:ascii="Calibri" w:hAnsi="Calibri"/>
          <w:noProof/>
          <w:kern w:val="2"/>
          <w:sz w:val="22"/>
          <w:szCs w:val="22"/>
          <w:lang w:eastAsia="en-GB"/>
        </w:rPr>
      </w:pPr>
      <w:r>
        <w:rPr>
          <w:noProof/>
        </w:rPr>
        <w:t>5.7.3</w:t>
      </w:r>
      <w:r>
        <w:rPr>
          <w:rFonts w:ascii="Calibri" w:hAnsi="Calibri"/>
          <w:noProof/>
          <w:kern w:val="2"/>
          <w:sz w:val="22"/>
          <w:szCs w:val="22"/>
          <w:lang w:eastAsia="en-GB"/>
        </w:rPr>
        <w:tab/>
      </w:r>
      <w:r>
        <w:rPr>
          <w:noProof/>
        </w:rPr>
        <w:t>EPS unicast bearer considerations for MCPTT</w:t>
      </w:r>
      <w:r>
        <w:rPr>
          <w:noProof/>
        </w:rPr>
        <w:tab/>
      </w:r>
      <w:r>
        <w:rPr>
          <w:noProof/>
        </w:rPr>
        <w:fldChar w:fldCharType="begin"/>
      </w:r>
      <w:r>
        <w:rPr>
          <w:noProof/>
        </w:rPr>
        <w:instrText xml:space="preserve"> PAGEREF _Toc146293175 \h </w:instrText>
      </w:r>
      <w:r>
        <w:rPr>
          <w:noProof/>
        </w:rPr>
      </w:r>
      <w:r>
        <w:rPr>
          <w:noProof/>
        </w:rPr>
        <w:fldChar w:fldCharType="separate"/>
      </w:r>
      <w:r>
        <w:rPr>
          <w:noProof/>
        </w:rPr>
        <w:t>18</w:t>
      </w:r>
      <w:r>
        <w:rPr>
          <w:noProof/>
        </w:rPr>
        <w:fldChar w:fldCharType="end"/>
      </w:r>
    </w:p>
    <w:p w14:paraId="5CB06A4D" w14:textId="5CD8F11A" w:rsidR="00BC2DF4" w:rsidRDefault="00BC2DF4">
      <w:pPr>
        <w:pStyle w:val="TOC3"/>
        <w:rPr>
          <w:rFonts w:ascii="Calibri" w:hAnsi="Calibri"/>
          <w:noProof/>
          <w:kern w:val="2"/>
          <w:sz w:val="22"/>
          <w:szCs w:val="22"/>
          <w:lang w:eastAsia="en-GB"/>
        </w:rPr>
      </w:pPr>
      <w:r>
        <w:rPr>
          <w:noProof/>
        </w:rPr>
        <w:t>5.7.4</w:t>
      </w:r>
      <w:r>
        <w:rPr>
          <w:rFonts w:ascii="Calibri" w:hAnsi="Calibri"/>
          <w:noProof/>
          <w:kern w:val="2"/>
          <w:sz w:val="22"/>
          <w:szCs w:val="22"/>
          <w:lang w:eastAsia="en-GB"/>
        </w:rPr>
        <w:tab/>
      </w:r>
      <w:r>
        <w:rPr>
          <w:noProof/>
        </w:rPr>
        <w:t>MBMS bearer management</w:t>
      </w:r>
      <w:r>
        <w:rPr>
          <w:noProof/>
        </w:rPr>
        <w:tab/>
      </w:r>
      <w:r>
        <w:rPr>
          <w:noProof/>
        </w:rPr>
        <w:fldChar w:fldCharType="begin"/>
      </w:r>
      <w:r>
        <w:rPr>
          <w:noProof/>
        </w:rPr>
        <w:instrText xml:space="preserve"> PAGEREF _Toc146293176 \h </w:instrText>
      </w:r>
      <w:r>
        <w:rPr>
          <w:noProof/>
        </w:rPr>
      </w:r>
      <w:r>
        <w:rPr>
          <w:noProof/>
        </w:rPr>
        <w:fldChar w:fldCharType="separate"/>
      </w:r>
      <w:r>
        <w:rPr>
          <w:noProof/>
        </w:rPr>
        <w:t>19</w:t>
      </w:r>
      <w:r>
        <w:rPr>
          <w:noProof/>
        </w:rPr>
        <w:fldChar w:fldCharType="end"/>
      </w:r>
    </w:p>
    <w:p w14:paraId="76EAF193" w14:textId="22A99BD6" w:rsidR="00BC2DF4" w:rsidRDefault="00BC2DF4">
      <w:pPr>
        <w:pStyle w:val="TOC2"/>
        <w:rPr>
          <w:rFonts w:ascii="Calibri" w:hAnsi="Calibri"/>
          <w:noProof/>
          <w:kern w:val="2"/>
          <w:sz w:val="22"/>
          <w:szCs w:val="22"/>
          <w:lang w:eastAsia="en-GB"/>
        </w:rPr>
      </w:pPr>
      <w:r>
        <w:rPr>
          <w:noProof/>
        </w:rPr>
        <w:t>5.8</w:t>
      </w:r>
      <w:r>
        <w:rPr>
          <w:rFonts w:ascii="Calibri" w:hAnsi="Calibri"/>
          <w:noProof/>
          <w:kern w:val="2"/>
          <w:sz w:val="22"/>
          <w:szCs w:val="22"/>
          <w:lang w:eastAsia="en-GB"/>
        </w:rPr>
        <w:tab/>
      </w:r>
      <w:r>
        <w:rPr>
          <w:noProof/>
        </w:rPr>
        <w:t>MCPTT system interconnect requirements</w:t>
      </w:r>
      <w:r>
        <w:rPr>
          <w:noProof/>
        </w:rPr>
        <w:tab/>
      </w:r>
      <w:r>
        <w:rPr>
          <w:noProof/>
        </w:rPr>
        <w:fldChar w:fldCharType="begin"/>
      </w:r>
      <w:r>
        <w:rPr>
          <w:noProof/>
        </w:rPr>
        <w:instrText xml:space="preserve"> PAGEREF _Toc146293177 \h </w:instrText>
      </w:r>
      <w:r>
        <w:rPr>
          <w:noProof/>
        </w:rPr>
      </w:r>
      <w:r>
        <w:rPr>
          <w:noProof/>
        </w:rPr>
        <w:fldChar w:fldCharType="separate"/>
      </w:r>
      <w:r>
        <w:rPr>
          <w:noProof/>
        </w:rPr>
        <w:t>19</w:t>
      </w:r>
      <w:r>
        <w:rPr>
          <w:noProof/>
        </w:rPr>
        <w:fldChar w:fldCharType="end"/>
      </w:r>
    </w:p>
    <w:p w14:paraId="2E4279EE" w14:textId="2A86FF01" w:rsidR="00BC2DF4" w:rsidRDefault="00BC2DF4">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Involved business relationships</w:t>
      </w:r>
      <w:r>
        <w:rPr>
          <w:noProof/>
        </w:rPr>
        <w:tab/>
      </w:r>
      <w:r>
        <w:rPr>
          <w:noProof/>
        </w:rPr>
        <w:fldChar w:fldCharType="begin"/>
      </w:r>
      <w:r>
        <w:rPr>
          <w:noProof/>
        </w:rPr>
        <w:instrText xml:space="preserve"> PAGEREF _Toc146293178 \h </w:instrText>
      </w:r>
      <w:r>
        <w:rPr>
          <w:noProof/>
        </w:rPr>
      </w:r>
      <w:r>
        <w:rPr>
          <w:noProof/>
        </w:rPr>
        <w:fldChar w:fldCharType="separate"/>
      </w:r>
      <w:r>
        <w:rPr>
          <w:noProof/>
        </w:rPr>
        <w:t>19</w:t>
      </w:r>
      <w:r>
        <w:rPr>
          <w:noProof/>
        </w:rPr>
        <w:fldChar w:fldCharType="end"/>
      </w:r>
    </w:p>
    <w:p w14:paraId="474C7E18" w14:textId="5627526D" w:rsidR="00BC2DF4" w:rsidRDefault="00BC2DF4">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Functional model</w:t>
      </w:r>
      <w:r>
        <w:rPr>
          <w:noProof/>
        </w:rPr>
        <w:tab/>
      </w:r>
      <w:r>
        <w:rPr>
          <w:noProof/>
        </w:rPr>
        <w:fldChar w:fldCharType="begin"/>
      </w:r>
      <w:r>
        <w:rPr>
          <w:noProof/>
        </w:rPr>
        <w:instrText xml:space="preserve"> PAGEREF _Toc146293179 \h </w:instrText>
      </w:r>
      <w:r>
        <w:rPr>
          <w:noProof/>
        </w:rPr>
      </w:r>
      <w:r>
        <w:rPr>
          <w:noProof/>
        </w:rPr>
        <w:fldChar w:fldCharType="separate"/>
      </w:r>
      <w:r>
        <w:rPr>
          <w:noProof/>
        </w:rPr>
        <w:t>19</w:t>
      </w:r>
      <w:r>
        <w:rPr>
          <w:noProof/>
        </w:rPr>
        <w:fldChar w:fldCharType="end"/>
      </w:r>
    </w:p>
    <w:p w14:paraId="5C8E485E" w14:textId="3E938573" w:rsidR="00BC2DF4" w:rsidRDefault="00BC2DF4">
      <w:pPr>
        <w:pStyle w:val="TOC2"/>
        <w:rPr>
          <w:rFonts w:ascii="Calibri" w:hAnsi="Calibri"/>
          <w:noProof/>
          <w:kern w:val="2"/>
          <w:sz w:val="22"/>
          <w:szCs w:val="22"/>
          <w:lang w:eastAsia="en-GB"/>
        </w:rPr>
      </w:pPr>
      <w:r>
        <w:rPr>
          <w:noProof/>
        </w:rPr>
        <w:t>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_Toc146293180 \h </w:instrText>
      </w:r>
      <w:r>
        <w:rPr>
          <w:noProof/>
        </w:rPr>
      </w:r>
      <w:r>
        <w:rPr>
          <w:noProof/>
        </w:rPr>
        <w:fldChar w:fldCharType="separate"/>
      </w:r>
      <w:r>
        <w:rPr>
          <w:noProof/>
        </w:rPr>
        <w:t>19</w:t>
      </w:r>
      <w:r>
        <w:rPr>
          <w:noProof/>
        </w:rPr>
        <w:fldChar w:fldCharType="end"/>
      </w:r>
    </w:p>
    <w:p w14:paraId="597B1C55" w14:textId="410B7E00" w:rsidR="00BC2DF4" w:rsidRDefault="00BC2DF4">
      <w:pPr>
        <w:pStyle w:val="TOC2"/>
        <w:rPr>
          <w:rFonts w:ascii="Calibri" w:hAnsi="Calibri"/>
          <w:noProof/>
          <w:kern w:val="2"/>
          <w:sz w:val="22"/>
          <w:szCs w:val="22"/>
          <w:lang w:eastAsia="en-GB"/>
        </w:rPr>
      </w:pPr>
      <w:r>
        <w:rPr>
          <w:noProof/>
        </w:rPr>
        <w:t>7.2</w:t>
      </w:r>
      <w:r>
        <w:rPr>
          <w:rFonts w:ascii="Calibri" w:hAnsi="Calibri"/>
          <w:noProof/>
          <w:kern w:val="2"/>
          <w:sz w:val="22"/>
          <w:szCs w:val="22"/>
          <w:lang w:eastAsia="en-GB"/>
        </w:rPr>
        <w:tab/>
      </w:r>
      <w:r>
        <w:rPr>
          <w:noProof/>
        </w:rPr>
        <w:t>Description of the planes</w:t>
      </w:r>
      <w:r>
        <w:rPr>
          <w:noProof/>
        </w:rPr>
        <w:tab/>
      </w:r>
      <w:r>
        <w:rPr>
          <w:noProof/>
        </w:rPr>
        <w:fldChar w:fldCharType="begin"/>
      </w:r>
      <w:r>
        <w:rPr>
          <w:noProof/>
        </w:rPr>
        <w:instrText xml:space="preserve"> PAGEREF _Toc146293181 \h </w:instrText>
      </w:r>
      <w:r>
        <w:rPr>
          <w:noProof/>
        </w:rPr>
      </w:r>
      <w:r>
        <w:rPr>
          <w:noProof/>
        </w:rPr>
        <w:fldChar w:fldCharType="separate"/>
      </w:r>
      <w:r>
        <w:rPr>
          <w:noProof/>
        </w:rPr>
        <w:t>20</w:t>
      </w:r>
      <w:r>
        <w:rPr>
          <w:noProof/>
        </w:rPr>
        <w:fldChar w:fldCharType="end"/>
      </w:r>
    </w:p>
    <w:p w14:paraId="62FACF14" w14:textId="44A8D805" w:rsidR="00BC2DF4" w:rsidRDefault="00BC2DF4">
      <w:pPr>
        <w:pStyle w:val="TOC2"/>
        <w:rPr>
          <w:rFonts w:ascii="Calibri" w:hAnsi="Calibri"/>
          <w:noProof/>
          <w:kern w:val="2"/>
          <w:sz w:val="22"/>
          <w:szCs w:val="22"/>
          <w:lang w:eastAsia="en-GB"/>
        </w:rPr>
      </w:pPr>
      <w:r>
        <w:rPr>
          <w:noProof/>
        </w:rPr>
        <w:t>7.3</w:t>
      </w:r>
      <w:r>
        <w:rPr>
          <w:rFonts w:ascii="Calibri" w:hAnsi="Calibri"/>
          <w:noProof/>
          <w:kern w:val="2"/>
          <w:sz w:val="22"/>
          <w:szCs w:val="22"/>
          <w:lang w:eastAsia="en-GB"/>
        </w:rPr>
        <w:tab/>
      </w:r>
      <w:r>
        <w:rPr>
          <w:noProof/>
        </w:rPr>
        <w:t>Functional model description</w:t>
      </w:r>
      <w:r>
        <w:rPr>
          <w:noProof/>
        </w:rPr>
        <w:tab/>
      </w:r>
      <w:r>
        <w:rPr>
          <w:noProof/>
        </w:rPr>
        <w:fldChar w:fldCharType="begin"/>
      </w:r>
      <w:r>
        <w:rPr>
          <w:noProof/>
        </w:rPr>
        <w:instrText xml:space="preserve"> PAGEREF _Toc146293182 \h </w:instrText>
      </w:r>
      <w:r>
        <w:rPr>
          <w:noProof/>
        </w:rPr>
      </w:r>
      <w:r>
        <w:rPr>
          <w:noProof/>
        </w:rPr>
        <w:fldChar w:fldCharType="separate"/>
      </w:r>
      <w:r>
        <w:rPr>
          <w:noProof/>
        </w:rPr>
        <w:t>20</w:t>
      </w:r>
      <w:r>
        <w:rPr>
          <w:noProof/>
        </w:rPr>
        <w:fldChar w:fldCharType="end"/>
      </w:r>
    </w:p>
    <w:p w14:paraId="4AE7292D" w14:textId="0B903674" w:rsidR="00BC2DF4" w:rsidRDefault="00BC2DF4">
      <w:pPr>
        <w:pStyle w:val="TOC3"/>
        <w:rPr>
          <w:rFonts w:ascii="Calibri" w:hAnsi="Calibri"/>
          <w:noProof/>
          <w:kern w:val="2"/>
          <w:sz w:val="22"/>
          <w:szCs w:val="22"/>
          <w:lang w:eastAsia="en-GB"/>
        </w:rPr>
      </w:pPr>
      <w:r>
        <w:rPr>
          <w:noProof/>
        </w:rPr>
        <w:t>7.3.1</w:t>
      </w:r>
      <w:r>
        <w:rPr>
          <w:rFonts w:ascii="Calibri" w:hAnsi="Calibri"/>
          <w:noProof/>
          <w:kern w:val="2"/>
          <w:sz w:val="22"/>
          <w:szCs w:val="22"/>
          <w:lang w:eastAsia="en-GB"/>
        </w:rPr>
        <w:tab/>
      </w:r>
      <w:r>
        <w:rPr>
          <w:noProof/>
        </w:rPr>
        <w:t>On-network functional model</w:t>
      </w:r>
      <w:r>
        <w:rPr>
          <w:noProof/>
        </w:rPr>
        <w:tab/>
      </w:r>
      <w:r>
        <w:rPr>
          <w:noProof/>
        </w:rPr>
        <w:fldChar w:fldCharType="begin"/>
      </w:r>
      <w:r>
        <w:rPr>
          <w:noProof/>
        </w:rPr>
        <w:instrText xml:space="preserve"> PAGEREF _Toc146293183 \h </w:instrText>
      </w:r>
      <w:r>
        <w:rPr>
          <w:noProof/>
        </w:rPr>
      </w:r>
      <w:r>
        <w:rPr>
          <w:noProof/>
        </w:rPr>
        <w:fldChar w:fldCharType="separate"/>
      </w:r>
      <w:r>
        <w:rPr>
          <w:noProof/>
        </w:rPr>
        <w:t>20</w:t>
      </w:r>
      <w:r>
        <w:rPr>
          <w:noProof/>
        </w:rPr>
        <w:fldChar w:fldCharType="end"/>
      </w:r>
    </w:p>
    <w:p w14:paraId="2123874E" w14:textId="5999BC3E" w:rsidR="00BC2DF4" w:rsidRDefault="00BC2DF4">
      <w:pPr>
        <w:pStyle w:val="TOC3"/>
        <w:rPr>
          <w:rFonts w:ascii="Calibri" w:hAnsi="Calibri"/>
          <w:noProof/>
          <w:kern w:val="2"/>
          <w:sz w:val="22"/>
          <w:szCs w:val="22"/>
          <w:lang w:eastAsia="en-GB"/>
        </w:rPr>
      </w:pPr>
      <w:r>
        <w:rPr>
          <w:noProof/>
        </w:rPr>
        <w:t>7.3.2</w:t>
      </w:r>
      <w:r>
        <w:rPr>
          <w:rFonts w:ascii="Calibri" w:hAnsi="Calibri"/>
          <w:noProof/>
          <w:kern w:val="2"/>
          <w:sz w:val="22"/>
          <w:szCs w:val="22"/>
          <w:lang w:eastAsia="en-GB"/>
        </w:rPr>
        <w:tab/>
      </w:r>
      <w:r>
        <w:rPr>
          <w:noProof/>
        </w:rPr>
        <w:t>Off-network functional model</w:t>
      </w:r>
      <w:r>
        <w:rPr>
          <w:noProof/>
        </w:rPr>
        <w:tab/>
      </w:r>
      <w:r>
        <w:rPr>
          <w:noProof/>
        </w:rPr>
        <w:fldChar w:fldCharType="begin"/>
      </w:r>
      <w:r>
        <w:rPr>
          <w:noProof/>
        </w:rPr>
        <w:instrText xml:space="preserve"> PAGEREF _Toc146293184 \h </w:instrText>
      </w:r>
      <w:r>
        <w:rPr>
          <w:noProof/>
        </w:rPr>
      </w:r>
      <w:r>
        <w:rPr>
          <w:noProof/>
        </w:rPr>
        <w:fldChar w:fldCharType="separate"/>
      </w:r>
      <w:r>
        <w:rPr>
          <w:noProof/>
        </w:rPr>
        <w:t>21</w:t>
      </w:r>
      <w:r>
        <w:rPr>
          <w:noProof/>
        </w:rPr>
        <w:fldChar w:fldCharType="end"/>
      </w:r>
    </w:p>
    <w:p w14:paraId="6B0A7AA6" w14:textId="6F34DD7C" w:rsidR="00BC2DF4" w:rsidRDefault="00BC2DF4">
      <w:pPr>
        <w:pStyle w:val="TOC2"/>
        <w:rPr>
          <w:rFonts w:ascii="Calibri" w:hAnsi="Calibri"/>
          <w:noProof/>
          <w:kern w:val="2"/>
          <w:sz w:val="22"/>
          <w:szCs w:val="22"/>
          <w:lang w:eastAsia="en-GB"/>
        </w:rPr>
      </w:pPr>
      <w:r>
        <w:rPr>
          <w:noProof/>
        </w:rPr>
        <w:t>7.4</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_Toc146293185 \h </w:instrText>
      </w:r>
      <w:r>
        <w:rPr>
          <w:noProof/>
        </w:rPr>
      </w:r>
      <w:r>
        <w:rPr>
          <w:noProof/>
        </w:rPr>
        <w:fldChar w:fldCharType="separate"/>
      </w:r>
      <w:r>
        <w:rPr>
          <w:noProof/>
        </w:rPr>
        <w:t>22</w:t>
      </w:r>
      <w:r>
        <w:rPr>
          <w:noProof/>
        </w:rPr>
        <w:fldChar w:fldCharType="end"/>
      </w:r>
    </w:p>
    <w:p w14:paraId="0C101ECE" w14:textId="11CCC83A" w:rsidR="00BC2DF4" w:rsidRDefault="00BC2DF4">
      <w:pPr>
        <w:pStyle w:val="TOC3"/>
        <w:rPr>
          <w:rFonts w:ascii="Calibri" w:hAnsi="Calibri"/>
          <w:noProof/>
          <w:kern w:val="2"/>
          <w:sz w:val="22"/>
          <w:szCs w:val="22"/>
          <w:lang w:eastAsia="en-GB"/>
        </w:rPr>
      </w:pPr>
      <w:r>
        <w:rPr>
          <w:noProof/>
        </w:rPr>
        <w:t>7.4.1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_Toc146293186 \h </w:instrText>
      </w:r>
      <w:r>
        <w:rPr>
          <w:noProof/>
        </w:rPr>
      </w:r>
      <w:r>
        <w:rPr>
          <w:noProof/>
        </w:rPr>
        <w:fldChar w:fldCharType="separate"/>
      </w:r>
      <w:r>
        <w:rPr>
          <w:noProof/>
        </w:rPr>
        <w:t>22</w:t>
      </w:r>
      <w:r>
        <w:rPr>
          <w:noProof/>
        </w:rPr>
        <w:fldChar w:fldCharType="end"/>
      </w:r>
    </w:p>
    <w:p w14:paraId="617A78E9" w14:textId="2F1C9694" w:rsidR="00BC2DF4" w:rsidRDefault="00BC2DF4">
      <w:pPr>
        <w:pStyle w:val="TOC3"/>
        <w:rPr>
          <w:rFonts w:ascii="Calibri" w:hAnsi="Calibri"/>
          <w:noProof/>
          <w:kern w:val="2"/>
          <w:sz w:val="22"/>
          <w:szCs w:val="22"/>
          <w:lang w:eastAsia="en-GB"/>
        </w:rPr>
      </w:pPr>
      <w:r>
        <w:rPr>
          <w:noProof/>
        </w:rPr>
        <w:t>7.4.2</w:t>
      </w:r>
      <w:r>
        <w:rPr>
          <w:rFonts w:ascii="Calibri" w:hAnsi="Calibri"/>
          <w:noProof/>
          <w:kern w:val="2"/>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_Toc146293187 \h </w:instrText>
      </w:r>
      <w:r>
        <w:rPr>
          <w:noProof/>
        </w:rPr>
      </w:r>
      <w:r>
        <w:rPr>
          <w:noProof/>
        </w:rPr>
        <w:fldChar w:fldCharType="separate"/>
      </w:r>
      <w:r>
        <w:rPr>
          <w:noProof/>
        </w:rPr>
        <w:t>22</w:t>
      </w:r>
      <w:r>
        <w:rPr>
          <w:noProof/>
        </w:rPr>
        <w:fldChar w:fldCharType="end"/>
      </w:r>
    </w:p>
    <w:p w14:paraId="327D65B3" w14:textId="239CCFAC" w:rsidR="00BC2DF4" w:rsidRDefault="00BC2DF4">
      <w:pPr>
        <w:pStyle w:val="TOC4"/>
        <w:rPr>
          <w:rFonts w:ascii="Calibri" w:hAnsi="Calibri"/>
          <w:noProof/>
          <w:kern w:val="2"/>
          <w:sz w:val="22"/>
          <w:szCs w:val="22"/>
          <w:lang w:eastAsia="en-GB"/>
        </w:rPr>
      </w:pPr>
      <w:r>
        <w:rPr>
          <w:noProof/>
        </w:rPr>
        <w:t>7.4.2.1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_Toc146293188 \h </w:instrText>
      </w:r>
      <w:r>
        <w:rPr>
          <w:noProof/>
        </w:rPr>
      </w:r>
      <w:r>
        <w:rPr>
          <w:noProof/>
        </w:rPr>
        <w:fldChar w:fldCharType="separate"/>
      </w:r>
      <w:r>
        <w:rPr>
          <w:noProof/>
        </w:rPr>
        <w:t>22</w:t>
      </w:r>
      <w:r>
        <w:rPr>
          <w:noProof/>
        </w:rPr>
        <w:fldChar w:fldCharType="end"/>
      </w:r>
    </w:p>
    <w:p w14:paraId="0FB362D1" w14:textId="78666B1D" w:rsidR="00BC2DF4" w:rsidRDefault="00BC2DF4">
      <w:pPr>
        <w:pStyle w:val="TOC4"/>
        <w:rPr>
          <w:rFonts w:ascii="Calibri" w:hAnsi="Calibri"/>
          <w:noProof/>
          <w:kern w:val="2"/>
          <w:sz w:val="22"/>
          <w:szCs w:val="22"/>
          <w:lang w:eastAsia="en-GB"/>
        </w:rPr>
      </w:pPr>
      <w:r>
        <w:rPr>
          <w:noProof/>
        </w:rPr>
        <w:t>7.4.2.2</w:t>
      </w:r>
      <w:r>
        <w:rPr>
          <w:rFonts w:ascii="Calibri" w:hAnsi="Calibri"/>
          <w:noProof/>
          <w:kern w:val="2"/>
          <w:sz w:val="22"/>
          <w:szCs w:val="22"/>
          <w:lang w:eastAsia="en-GB"/>
        </w:rPr>
        <w:tab/>
      </w:r>
      <w:r>
        <w:rPr>
          <w:noProof/>
        </w:rPr>
        <w:t>Common services core</w:t>
      </w:r>
      <w:r>
        <w:rPr>
          <w:noProof/>
        </w:rPr>
        <w:tab/>
      </w:r>
      <w:r>
        <w:rPr>
          <w:noProof/>
        </w:rPr>
        <w:fldChar w:fldCharType="begin"/>
      </w:r>
      <w:r>
        <w:rPr>
          <w:noProof/>
        </w:rPr>
        <w:instrText xml:space="preserve"> PAGEREF _Toc146293189 \h </w:instrText>
      </w:r>
      <w:r>
        <w:rPr>
          <w:noProof/>
        </w:rPr>
      </w:r>
      <w:r>
        <w:rPr>
          <w:noProof/>
        </w:rPr>
        <w:fldChar w:fldCharType="separate"/>
      </w:r>
      <w:r>
        <w:rPr>
          <w:noProof/>
        </w:rPr>
        <w:t>22</w:t>
      </w:r>
      <w:r>
        <w:rPr>
          <w:noProof/>
        </w:rPr>
        <w:fldChar w:fldCharType="end"/>
      </w:r>
    </w:p>
    <w:p w14:paraId="6FE296C8" w14:textId="5DA0BB7B" w:rsidR="00BC2DF4" w:rsidRDefault="00BC2DF4">
      <w:pPr>
        <w:pStyle w:val="TOC4"/>
        <w:rPr>
          <w:rFonts w:ascii="Calibri" w:hAnsi="Calibri"/>
          <w:noProof/>
          <w:kern w:val="2"/>
          <w:sz w:val="22"/>
          <w:szCs w:val="22"/>
          <w:lang w:eastAsia="en-GB"/>
        </w:rPr>
      </w:pPr>
      <w:r>
        <w:rPr>
          <w:noProof/>
        </w:rPr>
        <w:t>7.4.2.3</w:t>
      </w:r>
      <w:r>
        <w:rPr>
          <w:rFonts w:ascii="Calibri" w:hAnsi="Calibri"/>
          <w:noProof/>
          <w:kern w:val="2"/>
          <w:sz w:val="22"/>
          <w:szCs w:val="22"/>
          <w:lang w:eastAsia="en-GB"/>
        </w:rPr>
        <w:tab/>
      </w:r>
      <w:r>
        <w:rPr>
          <w:noProof/>
        </w:rPr>
        <w:t>MCPTT application service</w:t>
      </w:r>
      <w:r>
        <w:rPr>
          <w:noProof/>
        </w:rPr>
        <w:tab/>
      </w:r>
      <w:r>
        <w:rPr>
          <w:noProof/>
        </w:rPr>
        <w:fldChar w:fldCharType="begin"/>
      </w:r>
      <w:r>
        <w:rPr>
          <w:noProof/>
        </w:rPr>
        <w:instrText xml:space="preserve"> PAGEREF _Toc146293190 \h </w:instrText>
      </w:r>
      <w:r>
        <w:rPr>
          <w:noProof/>
        </w:rPr>
      </w:r>
      <w:r>
        <w:rPr>
          <w:noProof/>
        </w:rPr>
        <w:fldChar w:fldCharType="separate"/>
      </w:r>
      <w:r>
        <w:rPr>
          <w:noProof/>
        </w:rPr>
        <w:t>22</w:t>
      </w:r>
      <w:r>
        <w:rPr>
          <w:noProof/>
        </w:rPr>
        <w:fldChar w:fldCharType="end"/>
      </w:r>
    </w:p>
    <w:p w14:paraId="62BF72F6" w14:textId="267209ED" w:rsidR="00BC2DF4" w:rsidRDefault="00BC2DF4">
      <w:pPr>
        <w:pStyle w:val="TOC5"/>
        <w:rPr>
          <w:rFonts w:ascii="Calibri" w:hAnsi="Calibri"/>
          <w:noProof/>
          <w:kern w:val="2"/>
          <w:sz w:val="22"/>
          <w:szCs w:val="22"/>
          <w:lang w:eastAsia="en-GB"/>
        </w:rPr>
      </w:pPr>
      <w:r>
        <w:rPr>
          <w:noProof/>
        </w:rPr>
        <w:t>7.4.2.3.1</w:t>
      </w:r>
      <w:r>
        <w:rPr>
          <w:rFonts w:ascii="Calibri" w:hAnsi="Calibri"/>
          <w:noProof/>
          <w:kern w:val="2"/>
          <w:sz w:val="22"/>
          <w:szCs w:val="22"/>
          <w:lang w:eastAsia="en-GB"/>
        </w:rPr>
        <w:tab/>
      </w:r>
      <w:r>
        <w:rPr>
          <w:noProof/>
        </w:rPr>
        <w:t>MCPTT client</w:t>
      </w:r>
      <w:r>
        <w:rPr>
          <w:noProof/>
        </w:rPr>
        <w:tab/>
      </w:r>
      <w:r>
        <w:rPr>
          <w:noProof/>
        </w:rPr>
        <w:fldChar w:fldCharType="begin"/>
      </w:r>
      <w:r>
        <w:rPr>
          <w:noProof/>
        </w:rPr>
        <w:instrText xml:space="preserve"> PAGEREF _Toc146293191 \h </w:instrText>
      </w:r>
      <w:r>
        <w:rPr>
          <w:noProof/>
        </w:rPr>
      </w:r>
      <w:r>
        <w:rPr>
          <w:noProof/>
        </w:rPr>
        <w:fldChar w:fldCharType="separate"/>
      </w:r>
      <w:r>
        <w:rPr>
          <w:noProof/>
        </w:rPr>
        <w:t>22</w:t>
      </w:r>
      <w:r>
        <w:rPr>
          <w:noProof/>
        </w:rPr>
        <w:fldChar w:fldCharType="end"/>
      </w:r>
    </w:p>
    <w:p w14:paraId="65AA2E64" w14:textId="12AE876C" w:rsidR="00BC2DF4" w:rsidRDefault="00BC2DF4">
      <w:pPr>
        <w:pStyle w:val="TOC5"/>
        <w:rPr>
          <w:rFonts w:ascii="Calibri" w:hAnsi="Calibri"/>
          <w:noProof/>
          <w:kern w:val="2"/>
          <w:sz w:val="22"/>
          <w:szCs w:val="22"/>
          <w:lang w:eastAsia="en-GB"/>
        </w:rPr>
      </w:pPr>
      <w:r>
        <w:rPr>
          <w:noProof/>
        </w:rPr>
        <w:t>7.4.2.3.2</w:t>
      </w:r>
      <w:r>
        <w:rPr>
          <w:rFonts w:ascii="Calibri" w:hAnsi="Calibri"/>
          <w:noProof/>
          <w:kern w:val="2"/>
          <w:sz w:val="22"/>
          <w:szCs w:val="22"/>
          <w:lang w:eastAsia="en-GB"/>
        </w:rPr>
        <w:tab/>
      </w:r>
      <w:r>
        <w:rPr>
          <w:noProof/>
        </w:rPr>
        <w:t>MCPTT server</w:t>
      </w:r>
      <w:r>
        <w:rPr>
          <w:noProof/>
        </w:rPr>
        <w:tab/>
      </w:r>
      <w:r>
        <w:rPr>
          <w:noProof/>
        </w:rPr>
        <w:fldChar w:fldCharType="begin"/>
      </w:r>
      <w:r>
        <w:rPr>
          <w:noProof/>
        </w:rPr>
        <w:instrText xml:space="preserve"> PAGEREF _Toc146293192 \h </w:instrText>
      </w:r>
      <w:r>
        <w:rPr>
          <w:noProof/>
        </w:rPr>
      </w:r>
      <w:r>
        <w:rPr>
          <w:noProof/>
        </w:rPr>
        <w:fldChar w:fldCharType="separate"/>
      </w:r>
      <w:r>
        <w:rPr>
          <w:noProof/>
        </w:rPr>
        <w:t>22</w:t>
      </w:r>
      <w:r>
        <w:rPr>
          <w:noProof/>
        </w:rPr>
        <w:fldChar w:fldCharType="end"/>
      </w:r>
    </w:p>
    <w:p w14:paraId="4CC2A92A" w14:textId="5FD255C8" w:rsidR="00BC2DF4" w:rsidRDefault="00BC2DF4">
      <w:pPr>
        <w:pStyle w:val="TOC5"/>
        <w:rPr>
          <w:rFonts w:ascii="Calibri" w:hAnsi="Calibri"/>
          <w:noProof/>
          <w:kern w:val="2"/>
          <w:sz w:val="22"/>
          <w:szCs w:val="22"/>
          <w:lang w:eastAsia="en-GB"/>
        </w:rPr>
      </w:pPr>
      <w:r>
        <w:rPr>
          <w:noProof/>
        </w:rPr>
        <w:t>7.4.2.3.3</w:t>
      </w:r>
      <w:r>
        <w:rPr>
          <w:rFonts w:ascii="Calibri" w:hAnsi="Calibri"/>
          <w:noProof/>
          <w:kern w:val="2"/>
          <w:sz w:val="22"/>
          <w:szCs w:val="22"/>
          <w:lang w:eastAsia="en-GB"/>
        </w:rPr>
        <w:tab/>
      </w:r>
      <w:r>
        <w:rPr>
          <w:noProof/>
        </w:rPr>
        <w:t>Floor participant</w:t>
      </w:r>
      <w:r>
        <w:rPr>
          <w:noProof/>
        </w:rPr>
        <w:tab/>
      </w:r>
      <w:r>
        <w:rPr>
          <w:noProof/>
        </w:rPr>
        <w:fldChar w:fldCharType="begin"/>
      </w:r>
      <w:r>
        <w:rPr>
          <w:noProof/>
        </w:rPr>
        <w:instrText xml:space="preserve"> PAGEREF _Toc146293193 \h </w:instrText>
      </w:r>
      <w:r>
        <w:rPr>
          <w:noProof/>
        </w:rPr>
      </w:r>
      <w:r>
        <w:rPr>
          <w:noProof/>
        </w:rPr>
        <w:fldChar w:fldCharType="separate"/>
      </w:r>
      <w:r>
        <w:rPr>
          <w:noProof/>
        </w:rPr>
        <w:t>24</w:t>
      </w:r>
      <w:r>
        <w:rPr>
          <w:noProof/>
        </w:rPr>
        <w:fldChar w:fldCharType="end"/>
      </w:r>
    </w:p>
    <w:p w14:paraId="62E08D3E" w14:textId="740A6869" w:rsidR="00BC2DF4" w:rsidRDefault="00BC2DF4">
      <w:pPr>
        <w:pStyle w:val="TOC5"/>
        <w:rPr>
          <w:rFonts w:ascii="Calibri" w:hAnsi="Calibri"/>
          <w:noProof/>
          <w:kern w:val="2"/>
          <w:sz w:val="22"/>
          <w:szCs w:val="22"/>
          <w:lang w:eastAsia="en-GB"/>
        </w:rPr>
      </w:pPr>
      <w:r>
        <w:rPr>
          <w:noProof/>
        </w:rPr>
        <w:t>7.4.2.3.4</w:t>
      </w:r>
      <w:r>
        <w:rPr>
          <w:rFonts w:ascii="Calibri" w:hAnsi="Calibri"/>
          <w:noProof/>
          <w:kern w:val="2"/>
          <w:sz w:val="22"/>
          <w:szCs w:val="22"/>
          <w:lang w:eastAsia="en-GB"/>
        </w:rPr>
        <w:tab/>
      </w:r>
      <w:r>
        <w:rPr>
          <w:noProof/>
        </w:rPr>
        <w:t>Floor control server</w:t>
      </w:r>
      <w:r>
        <w:rPr>
          <w:noProof/>
        </w:rPr>
        <w:tab/>
      </w:r>
      <w:r>
        <w:rPr>
          <w:noProof/>
        </w:rPr>
        <w:fldChar w:fldCharType="begin"/>
      </w:r>
      <w:r>
        <w:rPr>
          <w:noProof/>
        </w:rPr>
        <w:instrText xml:space="preserve"> PAGEREF _Toc146293194 \h </w:instrText>
      </w:r>
      <w:r>
        <w:rPr>
          <w:noProof/>
        </w:rPr>
      </w:r>
      <w:r>
        <w:rPr>
          <w:noProof/>
        </w:rPr>
        <w:fldChar w:fldCharType="separate"/>
      </w:r>
      <w:r>
        <w:rPr>
          <w:noProof/>
        </w:rPr>
        <w:t>24</w:t>
      </w:r>
      <w:r>
        <w:rPr>
          <w:noProof/>
        </w:rPr>
        <w:fldChar w:fldCharType="end"/>
      </w:r>
    </w:p>
    <w:p w14:paraId="5B976D52" w14:textId="3FC287C2" w:rsidR="00BC2DF4" w:rsidRDefault="00BC2DF4">
      <w:pPr>
        <w:pStyle w:val="TOC5"/>
        <w:rPr>
          <w:rFonts w:ascii="Calibri" w:hAnsi="Calibri"/>
          <w:noProof/>
          <w:kern w:val="2"/>
          <w:sz w:val="22"/>
          <w:szCs w:val="22"/>
          <w:lang w:eastAsia="en-GB"/>
        </w:rPr>
      </w:pPr>
      <w:r>
        <w:rPr>
          <w:noProof/>
        </w:rPr>
        <w:t>7.4.2.3.5</w:t>
      </w:r>
      <w:r>
        <w:rPr>
          <w:rFonts w:ascii="Calibri" w:hAnsi="Calibri"/>
          <w:noProof/>
          <w:kern w:val="2"/>
          <w:sz w:val="22"/>
          <w:szCs w:val="22"/>
          <w:lang w:eastAsia="en-GB"/>
        </w:rPr>
        <w:tab/>
      </w:r>
      <w:r>
        <w:rPr>
          <w:noProof/>
        </w:rPr>
        <w:t>Media distribution function</w:t>
      </w:r>
      <w:r>
        <w:rPr>
          <w:noProof/>
        </w:rPr>
        <w:tab/>
      </w:r>
      <w:r>
        <w:rPr>
          <w:noProof/>
        </w:rPr>
        <w:fldChar w:fldCharType="begin"/>
      </w:r>
      <w:r>
        <w:rPr>
          <w:noProof/>
        </w:rPr>
        <w:instrText xml:space="preserve"> PAGEREF _Toc146293195 \h </w:instrText>
      </w:r>
      <w:r>
        <w:rPr>
          <w:noProof/>
        </w:rPr>
      </w:r>
      <w:r>
        <w:rPr>
          <w:noProof/>
        </w:rPr>
        <w:fldChar w:fldCharType="separate"/>
      </w:r>
      <w:r>
        <w:rPr>
          <w:noProof/>
        </w:rPr>
        <w:t>24</w:t>
      </w:r>
      <w:r>
        <w:rPr>
          <w:noProof/>
        </w:rPr>
        <w:fldChar w:fldCharType="end"/>
      </w:r>
    </w:p>
    <w:p w14:paraId="5B49CEE9" w14:textId="0C0E8F80" w:rsidR="00BC2DF4" w:rsidRDefault="00BC2DF4">
      <w:pPr>
        <w:pStyle w:val="TOC5"/>
        <w:rPr>
          <w:rFonts w:ascii="Calibri" w:hAnsi="Calibri"/>
          <w:noProof/>
          <w:kern w:val="2"/>
          <w:sz w:val="22"/>
          <w:szCs w:val="22"/>
          <w:lang w:eastAsia="en-GB"/>
        </w:rPr>
      </w:pPr>
      <w:r>
        <w:rPr>
          <w:noProof/>
        </w:rPr>
        <w:t>7.4.2.3.6</w:t>
      </w:r>
      <w:r>
        <w:rPr>
          <w:rFonts w:ascii="Calibri" w:hAnsi="Calibri"/>
          <w:noProof/>
          <w:kern w:val="2"/>
          <w:sz w:val="22"/>
          <w:szCs w:val="22"/>
          <w:lang w:eastAsia="en-GB"/>
        </w:rPr>
        <w:tab/>
      </w:r>
      <w:r>
        <w:rPr>
          <w:noProof/>
        </w:rPr>
        <w:t>Media mixer</w:t>
      </w:r>
      <w:r>
        <w:rPr>
          <w:noProof/>
        </w:rPr>
        <w:tab/>
      </w:r>
      <w:r>
        <w:rPr>
          <w:noProof/>
        </w:rPr>
        <w:fldChar w:fldCharType="begin"/>
      </w:r>
      <w:r>
        <w:rPr>
          <w:noProof/>
        </w:rPr>
        <w:instrText xml:space="preserve"> PAGEREF _Toc146293196 \h </w:instrText>
      </w:r>
      <w:r>
        <w:rPr>
          <w:noProof/>
        </w:rPr>
      </w:r>
      <w:r>
        <w:rPr>
          <w:noProof/>
        </w:rPr>
        <w:fldChar w:fldCharType="separate"/>
      </w:r>
      <w:r>
        <w:rPr>
          <w:noProof/>
        </w:rPr>
        <w:t>24</w:t>
      </w:r>
      <w:r>
        <w:rPr>
          <w:noProof/>
        </w:rPr>
        <w:fldChar w:fldCharType="end"/>
      </w:r>
    </w:p>
    <w:p w14:paraId="39939E9B" w14:textId="31F2ED46" w:rsidR="00BC2DF4" w:rsidRDefault="00BC2DF4">
      <w:pPr>
        <w:pStyle w:val="TOC5"/>
        <w:rPr>
          <w:rFonts w:ascii="Calibri" w:hAnsi="Calibri"/>
          <w:noProof/>
          <w:kern w:val="2"/>
          <w:sz w:val="22"/>
          <w:szCs w:val="22"/>
          <w:lang w:eastAsia="en-GB"/>
        </w:rPr>
      </w:pPr>
      <w:r>
        <w:rPr>
          <w:noProof/>
        </w:rPr>
        <w:t>7.4.2.3.7</w:t>
      </w:r>
      <w:r>
        <w:rPr>
          <w:rFonts w:ascii="Calibri" w:hAnsi="Calibri"/>
          <w:noProof/>
          <w:kern w:val="2"/>
          <w:sz w:val="22"/>
          <w:szCs w:val="22"/>
          <w:lang w:eastAsia="en-GB"/>
        </w:rPr>
        <w:tab/>
      </w:r>
      <w:r>
        <w:rPr>
          <w:noProof/>
        </w:rPr>
        <w:t>MCPTT user database</w:t>
      </w:r>
      <w:r>
        <w:rPr>
          <w:noProof/>
        </w:rPr>
        <w:tab/>
      </w:r>
      <w:r>
        <w:rPr>
          <w:noProof/>
        </w:rPr>
        <w:fldChar w:fldCharType="begin"/>
      </w:r>
      <w:r>
        <w:rPr>
          <w:noProof/>
        </w:rPr>
        <w:instrText xml:space="preserve"> PAGEREF _Toc146293197 \h </w:instrText>
      </w:r>
      <w:r>
        <w:rPr>
          <w:noProof/>
        </w:rPr>
      </w:r>
      <w:r>
        <w:rPr>
          <w:noProof/>
        </w:rPr>
        <w:fldChar w:fldCharType="separate"/>
      </w:r>
      <w:r>
        <w:rPr>
          <w:noProof/>
        </w:rPr>
        <w:t>25</w:t>
      </w:r>
      <w:r>
        <w:rPr>
          <w:noProof/>
        </w:rPr>
        <w:fldChar w:fldCharType="end"/>
      </w:r>
    </w:p>
    <w:p w14:paraId="6F38719A" w14:textId="79F5758A" w:rsidR="00BC2DF4" w:rsidRDefault="00BC2DF4">
      <w:pPr>
        <w:pStyle w:val="TOC5"/>
        <w:rPr>
          <w:rFonts w:ascii="Calibri" w:hAnsi="Calibri"/>
          <w:noProof/>
          <w:kern w:val="2"/>
          <w:sz w:val="22"/>
          <w:szCs w:val="22"/>
          <w:lang w:eastAsia="en-GB"/>
        </w:rPr>
      </w:pPr>
      <w:r>
        <w:rPr>
          <w:noProof/>
        </w:rPr>
        <w:t>7.4.2.3.8</w:t>
      </w:r>
      <w:r>
        <w:rPr>
          <w:rFonts w:ascii="Calibri" w:hAnsi="Calibri"/>
          <w:noProof/>
          <w:kern w:val="2"/>
          <w:sz w:val="22"/>
          <w:szCs w:val="22"/>
          <w:lang w:eastAsia="en-GB"/>
        </w:rPr>
        <w:tab/>
      </w:r>
      <w:r>
        <w:rPr>
          <w:noProof/>
        </w:rPr>
        <w:t>MC gateway server</w:t>
      </w:r>
      <w:r>
        <w:rPr>
          <w:noProof/>
        </w:rPr>
        <w:tab/>
      </w:r>
      <w:r>
        <w:rPr>
          <w:noProof/>
        </w:rPr>
        <w:fldChar w:fldCharType="begin"/>
      </w:r>
      <w:r>
        <w:rPr>
          <w:noProof/>
        </w:rPr>
        <w:instrText xml:space="preserve"> PAGEREF _Toc146293198 \h </w:instrText>
      </w:r>
      <w:r>
        <w:rPr>
          <w:noProof/>
        </w:rPr>
      </w:r>
      <w:r>
        <w:rPr>
          <w:noProof/>
        </w:rPr>
        <w:fldChar w:fldCharType="separate"/>
      </w:r>
      <w:r>
        <w:rPr>
          <w:noProof/>
        </w:rPr>
        <w:t>25</w:t>
      </w:r>
      <w:r>
        <w:rPr>
          <w:noProof/>
        </w:rPr>
        <w:fldChar w:fldCharType="end"/>
      </w:r>
    </w:p>
    <w:p w14:paraId="636B2438" w14:textId="0E53BFDB" w:rsidR="00BC2DF4" w:rsidRDefault="00BC2DF4">
      <w:pPr>
        <w:pStyle w:val="TOC3"/>
        <w:rPr>
          <w:rFonts w:ascii="Calibri" w:hAnsi="Calibri"/>
          <w:noProof/>
          <w:kern w:val="2"/>
          <w:sz w:val="22"/>
          <w:szCs w:val="22"/>
          <w:lang w:eastAsia="en-GB"/>
        </w:rPr>
      </w:pPr>
      <w:r>
        <w:rPr>
          <w:noProof/>
        </w:rPr>
        <w:t>7.4.3</w:t>
      </w:r>
      <w:r>
        <w:rPr>
          <w:rFonts w:ascii="Calibri" w:hAnsi="Calibri"/>
          <w:noProof/>
          <w:kern w:val="2"/>
          <w:sz w:val="22"/>
          <w:szCs w:val="22"/>
          <w:lang w:eastAsia="en-GB"/>
        </w:rPr>
        <w:tab/>
      </w:r>
      <w:r>
        <w:rPr>
          <w:noProof/>
        </w:rPr>
        <w:t>Signalling control plane</w:t>
      </w:r>
      <w:r>
        <w:rPr>
          <w:noProof/>
        </w:rPr>
        <w:tab/>
      </w:r>
      <w:r>
        <w:rPr>
          <w:noProof/>
        </w:rPr>
        <w:fldChar w:fldCharType="begin"/>
      </w:r>
      <w:r>
        <w:rPr>
          <w:noProof/>
        </w:rPr>
        <w:instrText xml:space="preserve"> PAGEREF _Toc146293199 \h </w:instrText>
      </w:r>
      <w:r>
        <w:rPr>
          <w:noProof/>
        </w:rPr>
      </w:r>
      <w:r>
        <w:rPr>
          <w:noProof/>
        </w:rPr>
        <w:fldChar w:fldCharType="separate"/>
      </w:r>
      <w:r>
        <w:rPr>
          <w:noProof/>
        </w:rPr>
        <w:t>25</w:t>
      </w:r>
      <w:r>
        <w:rPr>
          <w:noProof/>
        </w:rPr>
        <w:fldChar w:fldCharType="end"/>
      </w:r>
    </w:p>
    <w:p w14:paraId="20595B2D" w14:textId="309DF82B" w:rsidR="00BC2DF4" w:rsidRDefault="00BC2DF4">
      <w:pPr>
        <w:pStyle w:val="TOC2"/>
        <w:rPr>
          <w:rFonts w:ascii="Calibri" w:hAnsi="Calibri"/>
          <w:noProof/>
          <w:kern w:val="2"/>
          <w:sz w:val="22"/>
          <w:szCs w:val="22"/>
          <w:lang w:eastAsia="en-GB"/>
        </w:rPr>
      </w:pPr>
      <w:r>
        <w:rPr>
          <w:noProof/>
        </w:rPr>
        <w:t>7.5</w:t>
      </w:r>
      <w:r>
        <w:rPr>
          <w:rFonts w:ascii="Calibri" w:hAnsi="Calibri"/>
          <w:noProof/>
          <w:kern w:val="2"/>
          <w:sz w:val="22"/>
          <w:szCs w:val="22"/>
          <w:lang w:eastAsia="en-GB"/>
        </w:rPr>
        <w:tab/>
      </w:r>
      <w:r>
        <w:rPr>
          <w:noProof/>
        </w:rPr>
        <w:t>Reference points</w:t>
      </w:r>
      <w:r>
        <w:rPr>
          <w:noProof/>
        </w:rPr>
        <w:tab/>
      </w:r>
      <w:r>
        <w:rPr>
          <w:noProof/>
        </w:rPr>
        <w:fldChar w:fldCharType="begin"/>
      </w:r>
      <w:r>
        <w:rPr>
          <w:noProof/>
        </w:rPr>
        <w:instrText xml:space="preserve"> PAGEREF _Toc146293200 \h </w:instrText>
      </w:r>
      <w:r>
        <w:rPr>
          <w:noProof/>
        </w:rPr>
      </w:r>
      <w:r>
        <w:rPr>
          <w:noProof/>
        </w:rPr>
        <w:fldChar w:fldCharType="separate"/>
      </w:r>
      <w:r>
        <w:rPr>
          <w:noProof/>
        </w:rPr>
        <w:t>25</w:t>
      </w:r>
      <w:r>
        <w:rPr>
          <w:noProof/>
        </w:rPr>
        <w:fldChar w:fldCharType="end"/>
      </w:r>
    </w:p>
    <w:p w14:paraId="1F0B973B" w14:textId="11940990" w:rsidR="00BC2DF4" w:rsidRDefault="00BC2DF4">
      <w:pPr>
        <w:pStyle w:val="TOC3"/>
        <w:rPr>
          <w:rFonts w:ascii="Calibri" w:hAnsi="Calibri"/>
          <w:noProof/>
          <w:kern w:val="2"/>
          <w:sz w:val="22"/>
          <w:szCs w:val="22"/>
          <w:lang w:eastAsia="en-GB"/>
        </w:rPr>
      </w:pPr>
      <w:r>
        <w:rPr>
          <w:noProof/>
        </w:rPr>
        <w:t>7.5.1</w:t>
      </w:r>
      <w:r>
        <w:rPr>
          <w:rFonts w:ascii="Calibri" w:hAnsi="Calibri"/>
          <w:noProof/>
          <w:kern w:val="2"/>
          <w:sz w:val="22"/>
          <w:szCs w:val="22"/>
          <w:lang w:eastAsia="en-GB"/>
        </w:rPr>
        <w:tab/>
      </w:r>
      <w:r>
        <w:rPr>
          <w:noProof/>
        </w:rPr>
        <w:t>General reference point principle</w:t>
      </w:r>
      <w:r>
        <w:rPr>
          <w:noProof/>
        </w:rPr>
        <w:tab/>
      </w:r>
      <w:r>
        <w:rPr>
          <w:noProof/>
        </w:rPr>
        <w:fldChar w:fldCharType="begin"/>
      </w:r>
      <w:r>
        <w:rPr>
          <w:noProof/>
        </w:rPr>
        <w:instrText xml:space="preserve"> PAGEREF _Toc146293201 \h </w:instrText>
      </w:r>
      <w:r>
        <w:rPr>
          <w:noProof/>
        </w:rPr>
      </w:r>
      <w:r>
        <w:rPr>
          <w:noProof/>
        </w:rPr>
        <w:fldChar w:fldCharType="separate"/>
      </w:r>
      <w:r>
        <w:rPr>
          <w:noProof/>
        </w:rPr>
        <w:t>25</w:t>
      </w:r>
      <w:r>
        <w:rPr>
          <w:noProof/>
        </w:rPr>
        <w:fldChar w:fldCharType="end"/>
      </w:r>
    </w:p>
    <w:p w14:paraId="1AB569A9" w14:textId="074AD7D3" w:rsidR="00BC2DF4" w:rsidRDefault="00BC2DF4">
      <w:pPr>
        <w:pStyle w:val="TOC3"/>
        <w:rPr>
          <w:rFonts w:ascii="Calibri" w:hAnsi="Calibri"/>
          <w:noProof/>
          <w:kern w:val="2"/>
          <w:sz w:val="22"/>
          <w:szCs w:val="22"/>
          <w:lang w:eastAsia="en-GB"/>
        </w:rPr>
      </w:pPr>
      <w:r>
        <w:rPr>
          <w:noProof/>
        </w:rPr>
        <w:t>7.5.2</w:t>
      </w:r>
      <w:r>
        <w:rPr>
          <w:rFonts w:ascii="Calibri" w:hAnsi="Calibri"/>
          <w:noProof/>
          <w:kern w:val="2"/>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_Toc146293202 \h </w:instrText>
      </w:r>
      <w:r>
        <w:rPr>
          <w:noProof/>
        </w:rPr>
      </w:r>
      <w:r>
        <w:rPr>
          <w:noProof/>
        </w:rPr>
        <w:fldChar w:fldCharType="separate"/>
      </w:r>
      <w:r>
        <w:rPr>
          <w:noProof/>
        </w:rPr>
        <w:t>25</w:t>
      </w:r>
      <w:r>
        <w:rPr>
          <w:noProof/>
        </w:rPr>
        <w:fldChar w:fldCharType="end"/>
      </w:r>
    </w:p>
    <w:p w14:paraId="3CA326DA" w14:textId="2EBFF257" w:rsidR="00BC2DF4" w:rsidRDefault="00BC2DF4">
      <w:pPr>
        <w:pStyle w:val="TOC4"/>
        <w:rPr>
          <w:rFonts w:ascii="Calibri" w:hAnsi="Calibri"/>
          <w:noProof/>
          <w:kern w:val="2"/>
          <w:sz w:val="22"/>
          <w:szCs w:val="22"/>
          <w:lang w:eastAsia="en-GB"/>
        </w:rPr>
      </w:pPr>
      <w:r>
        <w:rPr>
          <w:noProof/>
        </w:rPr>
        <w:t>7.5.2.1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_Toc146293203 \h </w:instrText>
      </w:r>
      <w:r>
        <w:rPr>
          <w:noProof/>
        </w:rPr>
      </w:r>
      <w:r>
        <w:rPr>
          <w:noProof/>
        </w:rPr>
        <w:fldChar w:fldCharType="separate"/>
      </w:r>
      <w:r>
        <w:rPr>
          <w:noProof/>
        </w:rPr>
        <w:t>25</w:t>
      </w:r>
      <w:r>
        <w:rPr>
          <w:noProof/>
        </w:rPr>
        <w:fldChar w:fldCharType="end"/>
      </w:r>
    </w:p>
    <w:p w14:paraId="5A164459" w14:textId="5FD4180F" w:rsidR="00BC2DF4" w:rsidRDefault="00BC2DF4">
      <w:pPr>
        <w:pStyle w:val="TOC4"/>
        <w:rPr>
          <w:rFonts w:ascii="Calibri" w:hAnsi="Calibri"/>
          <w:noProof/>
          <w:kern w:val="2"/>
          <w:sz w:val="22"/>
          <w:szCs w:val="22"/>
          <w:lang w:eastAsia="en-GB"/>
        </w:rPr>
      </w:pPr>
      <w:r>
        <w:rPr>
          <w:noProof/>
        </w:rPr>
        <w:t>7.5.2.2</w:t>
      </w:r>
      <w:r>
        <w:rPr>
          <w:rFonts w:ascii="Calibri" w:hAnsi="Calibri"/>
          <w:noProof/>
          <w:kern w:val="2"/>
          <w:sz w:val="22"/>
          <w:szCs w:val="22"/>
          <w:lang w:eastAsia="en-GB"/>
        </w:rPr>
        <w:tab/>
      </w:r>
      <w:r>
        <w:rPr>
          <w:noProof/>
        </w:rPr>
        <w:t>Reference point MCPTT-1 (between the MCPTT client and the MCPTT server)</w:t>
      </w:r>
      <w:r>
        <w:rPr>
          <w:noProof/>
        </w:rPr>
        <w:tab/>
      </w:r>
      <w:r>
        <w:rPr>
          <w:noProof/>
        </w:rPr>
        <w:fldChar w:fldCharType="begin"/>
      </w:r>
      <w:r>
        <w:rPr>
          <w:noProof/>
        </w:rPr>
        <w:instrText xml:space="preserve"> PAGEREF _Toc146293204 \h </w:instrText>
      </w:r>
      <w:r>
        <w:rPr>
          <w:noProof/>
        </w:rPr>
      </w:r>
      <w:r>
        <w:rPr>
          <w:noProof/>
        </w:rPr>
        <w:fldChar w:fldCharType="separate"/>
      </w:r>
      <w:r>
        <w:rPr>
          <w:noProof/>
        </w:rPr>
        <w:t>25</w:t>
      </w:r>
      <w:r>
        <w:rPr>
          <w:noProof/>
        </w:rPr>
        <w:fldChar w:fldCharType="end"/>
      </w:r>
    </w:p>
    <w:p w14:paraId="2348EB4B" w14:textId="3EBE1A5F" w:rsidR="00BC2DF4" w:rsidRDefault="00BC2DF4">
      <w:pPr>
        <w:pStyle w:val="TOC4"/>
        <w:rPr>
          <w:rFonts w:ascii="Calibri" w:hAnsi="Calibri"/>
          <w:noProof/>
          <w:kern w:val="2"/>
          <w:sz w:val="22"/>
          <w:szCs w:val="22"/>
          <w:lang w:eastAsia="en-GB"/>
        </w:rPr>
      </w:pPr>
      <w:r>
        <w:rPr>
          <w:noProof/>
        </w:rPr>
        <w:t>7.5.2.3</w:t>
      </w:r>
      <w:r>
        <w:rPr>
          <w:rFonts w:ascii="Calibri" w:hAnsi="Calibri"/>
          <w:noProof/>
          <w:kern w:val="2"/>
          <w:sz w:val="22"/>
          <w:szCs w:val="22"/>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_Toc146293205 \h </w:instrText>
      </w:r>
      <w:r>
        <w:rPr>
          <w:noProof/>
        </w:rPr>
      </w:r>
      <w:r>
        <w:rPr>
          <w:noProof/>
        </w:rPr>
        <w:fldChar w:fldCharType="separate"/>
      </w:r>
      <w:r>
        <w:rPr>
          <w:noProof/>
        </w:rPr>
        <w:t>26</w:t>
      </w:r>
      <w:r>
        <w:rPr>
          <w:noProof/>
        </w:rPr>
        <w:fldChar w:fldCharType="end"/>
      </w:r>
    </w:p>
    <w:p w14:paraId="3F77515F" w14:textId="2ABB2273" w:rsidR="00BC2DF4" w:rsidRDefault="00BC2DF4">
      <w:pPr>
        <w:pStyle w:val="TOC4"/>
        <w:rPr>
          <w:rFonts w:ascii="Calibri" w:hAnsi="Calibri"/>
          <w:noProof/>
          <w:kern w:val="2"/>
          <w:sz w:val="22"/>
          <w:szCs w:val="22"/>
          <w:lang w:eastAsia="en-GB"/>
        </w:rPr>
      </w:pPr>
      <w:r>
        <w:rPr>
          <w:noProof/>
        </w:rPr>
        <w:lastRenderedPageBreak/>
        <w:t>7.5.2.4</w:t>
      </w:r>
      <w:r>
        <w:rPr>
          <w:rFonts w:ascii="Calibri" w:hAnsi="Calibri"/>
          <w:noProof/>
          <w:kern w:val="2"/>
          <w:sz w:val="22"/>
          <w:szCs w:val="22"/>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_Toc146293206 \h </w:instrText>
      </w:r>
      <w:r>
        <w:rPr>
          <w:noProof/>
        </w:rPr>
      </w:r>
      <w:r>
        <w:rPr>
          <w:noProof/>
        </w:rPr>
        <w:fldChar w:fldCharType="separate"/>
      </w:r>
      <w:r>
        <w:rPr>
          <w:noProof/>
        </w:rPr>
        <w:t>26</w:t>
      </w:r>
      <w:r>
        <w:rPr>
          <w:noProof/>
        </w:rPr>
        <w:fldChar w:fldCharType="end"/>
      </w:r>
    </w:p>
    <w:p w14:paraId="5F797B08" w14:textId="721CC34D" w:rsidR="00BC2DF4" w:rsidRDefault="00BC2DF4">
      <w:pPr>
        <w:pStyle w:val="TOC4"/>
        <w:rPr>
          <w:rFonts w:ascii="Calibri" w:hAnsi="Calibri"/>
          <w:noProof/>
          <w:kern w:val="2"/>
          <w:sz w:val="22"/>
          <w:szCs w:val="22"/>
          <w:lang w:eastAsia="en-GB"/>
        </w:rPr>
      </w:pPr>
      <w:r>
        <w:rPr>
          <w:noProof/>
        </w:rPr>
        <w:t>7.5.2.5</w:t>
      </w:r>
      <w:r>
        <w:rPr>
          <w:rFonts w:ascii="Calibri" w:hAnsi="Calibri"/>
          <w:noProof/>
          <w:kern w:val="2"/>
          <w:sz w:val="22"/>
          <w:szCs w:val="22"/>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_Toc146293207 \h </w:instrText>
      </w:r>
      <w:r>
        <w:rPr>
          <w:noProof/>
        </w:rPr>
      </w:r>
      <w:r>
        <w:rPr>
          <w:noProof/>
        </w:rPr>
        <w:fldChar w:fldCharType="separate"/>
      </w:r>
      <w:r>
        <w:rPr>
          <w:noProof/>
        </w:rPr>
        <w:t>26</w:t>
      </w:r>
      <w:r>
        <w:rPr>
          <w:noProof/>
        </w:rPr>
        <w:fldChar w:fldCharType="end"/>
      </w:r>
    </w:p>
    <w:p w14:paraId="5271D3B9" w14:textId="793FE1CA" w:rsidR="00BC2DF4" w:rsidRDefault="00BC2DF4">
      <w:pPr>
        <w:pStyle w:val="TOC4"/>
        <w:rPr>
          <w:rFonts w:ascii="Calibri" w:hAnsi="Calibri"/>
          <w:noProof/>
          <w:kern w:val="2"/>
          <w:sz w:val="22"/>
          <w:szCs w:val="22"/>
          <w:lang w:eastAsia="en-GB"/>
        </w:rPr>
      </w:pPr>
      <w:r>
        <w:rPr>
          <w:noProof/>
        </w:rPr>
        <w:t>7.5.2.6</w:t>
      </w:r>
      <w:r>
        <w:rPr>
          <w:rFonts w:ascii="Calibri" w:hAnsi="Calibri"/>
          <w:noProof/>
          <w:kern w:val="2"/>
          <w:sz w:val="22"/>
          <w:szCs w:val="22"/>
          <w:lang w:eastAsia="en-GB"/>
        </w:rPr>
        <w:tab/>
      </w:r>
      <w:r>
        <w:rPr>
          <w:noProof/>
        </w:rPr>
        <w:t>Reference point MCPTT-5 (between the MCPTT server and the EPS)</w:t>
      </w:r>
      <w:r>
        <w:rPr>
          <w:noProof/>
        </w:rPr>
        <w:tab/>
      </w:r>
      <w:r>
        <w:rPr>
          <w:noProof/>
        </w:rPr>
        <w:fldChar w:fldCharType="begin"/>
      </w:r>
      <w:r>
        <w:rPr>
          <w:noProof/>
        </w:rPr>
        <w:instrText xml:space="preserve"> PAGEREF _Toc146293208 \h </w:instrText>
      </w:r>
      <w:r>
        <w:rPr>
          <w:noProof/>
        </w:rPr>
      </w:r>
      <w:r>
        <w:rPr>
          <w:noProof/>
        </w:rPr>
        <w:fldChar w:fldCharType="separate"/>
      </w:r>
      <w:r>
        <w:rPr>
          <w:noProof/>
        </w:rPr>
        <w:t>26</w:t>
      </w:r>
      <w:r>
        <w:rPr>
          <w:noProof/>
        </w:rPr>
        <w:fldChar w:fldCharType="end"/>
      </w:r>
    </w:p>
    <w:p w14:paraId="73D436AC" w14:textId="0B70CC17" w:rsidR="00BC2DF4" w:rsidRDefault="00BC2DF4">
      <w:pPr>
        <w:pStyle w:val="TOC4"/>
        <w:rPr>
          <w:rFonts w:ascii="Calibri" w:hAnsi="Calibri"/>
          <w:noProof/>
          <w:kern w:val="2"/>
          <w:sz w:val="22"/>
          <w:szCs w:val="22"/>
          <w:lang w:eastAsia="en-GB"/>
        </w:rPr>
      </w:pPr>
      <w:r>
        <w:rPr>
          <w:noProof/>
        </w:rPr>
        <w:t>7.5.2.7</w:t>
      </w:r>
      <w:r>
        <w:rPr>
          <w:rFonts w:ascii="Calibri" w:hAnsi="Calibri"/>
          <w:noProof/>
          <w:kern w:val="2"/>
          <w:sz w:val="22"/>
          <w:szCs w:val="22"/>
          <w:lang w:eastAsia="en-GB"/>
        </w:rPr>
        <w:tab/>
      </w:r>
      <w:r>
        <w:rPr>
          <w:noProof/>
        </w:rPr>
        <w:t>Reference point MCPTT-6 (between the MCPTT server and the EPS)</w:t>
      </w:r>
      <w:r>
        <w:rPr>
          <w:noProof/>
        </w:rPr>
        <w:tab/>
      </w:r>
      <w:r>
        <w:rPr>
          <w:noProof/>
        </w:rPr>
        <w:fldChar w:fldCharType="begin"/>
      </w:r>
      <w:r>
        <w:rPr>
          <w:noProof/>
        </w:rPr>
        <w:instrText xml:space="preserve"> PAGEREF _Toc146293209 \h </w:instrText>
      </w:r>
      <w:r>
        <w:rPr>
          <w:noProof/>
        </w:rPr>
      </w:r>
      <w:r>
        <w:rPr>
          <w:noProof/>
        </w:rPr>
        <w:fldChar w:fldCharType="separate"/>
      </w:r>
      <w:r>
        <w:rPr>
          <w:noProof/>
        </w:rPr>
        <w:t>26</w:t>
      </w:r>
      <w:r>
        <w:rPr>
          <w:noProof/>
        </w:rPr>
        <w:fldChar w:fldCharType="end"/>
      </w:r>
    </w:p>
    <w:p w14:paraId="2F4255DA" w14:textId="2BE1D8E5" w:rsidR="00BC2DF4" w:rsidRDefault="00BC2DF4">
      <w:pPr>
        <w:pStyle w:val="TOC4"/>
        <w:rPr>
          <w:rFonts w:ascii="Calibri" w:hAnsi="Calibri"/>
          <w:noProof/>
          <w:kern w:val="2"/>
          <w:sz w:val="22"/>
          <w:szCs w:val="22"/>
          <w:lang w:eastAsia="en-GB"/>
        </w:rPr>
      </w:pPr>
      <w:r>
        <w:rPr>
          <w:noProof/>
        </w:rPr>
        <w:t>7.5.2.8</w:t>
      </w:r>
      <w:r>
        <w:rPr>
          <w:rFonts w:ascii="Calibri" w:hAnsi="Calibri"/>
          <w:noProof/>
          <w:kern w:val="2"/>
          <w:sz w:val="22"/>
          <w:szCs w:val="22"/>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_Toc146293210 \h </w:instrText>
      </w:r>
      <w:r>
        <w:rPr>
          <w:noProof/>
        </w:rPr>
      </w:r>
      <w:r>
        <w:rPr>
          <w:noProof/>
        </w:rPr>
        <w:fldChar w:fldCharType="separate"/>
      </w:r>
      <w:r>
        <w:rPr>
          <w:noProof/>
        </w:rPr>
        <w:t>27</w:t>
      </w:r>
      <w:r>
        <w:rPr>
          <w:noProof/>
        </w:rPr>
        <w:fldChar w:fldCharType="end"/>
      </w:r>
    </w:p>
    <w:p w14:paraId="1EE45F4B" w14:textId="31F26845" w:rsidR="00BC2DF4" w:rsidRDefault="00BC2DF4">
      <w:pPr>
        <w:pStyle w:val="TOC4"/>
        <w:rPr>
          <w:rFonts w:ascii="Calibri" w:hAnsi="Calibri"/>
          <w:noProof/>
          <w:kern w:val="2"/>
          <w:sz w:val="22"/>
          <w:szCs w:val="22"/>
          <w:lang w:eastAsia="en-GB"/>
        </w:rPr>
      </w:pPr>
      <w:r>
        <w:rPr>
          <w:noProof/>
        </w:rPr>
        <w:t>7.5.2.9</w:t>
      </w:r>
      <w:r>
        <w:rPr>
          <w:rFonts w:ascii="Calibri" w:hAnsi="Calibri"/>
          <w:noProof/>
          <w:kern w:val="2"/>
          <w:sz w:val="22"/>
          <w:szCs w:val="22"/>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_Toc146293211 \h </w:instrText>
      </w:r>
      <w:r>
        <w:rPr>
          <w:noProof/>
        </w:rPr>
      </w:r>
      <w:r>
        <w:rPr>
          <w:noProof/>
        </w:rPr>
        <w:fldChar w:fldCharType="separate"/>
      </w:r>
      <w:r>
        <w:rPr>
          <w:noProof/>
        </w:rPr>
        <w:t>27</w:t>
      </w:r>
      <w:r>
        <w:rPr>
          <w:noProof/>
        </w:rPr>
        <w:fldChar w:fldCharType="end"/>
      </w:r>
    </w:p>
    <w:p w14:paraId="3A288495" w14:textId="36FD389A" w:rsidR="00BC2DF4" w:rsidRDefault="00BC2DF4">
      <w:pPr>
        <w:pStyle w:val="TOC4"/>
        <w:rPr>
          <w:rFonts w:ascii="Calibri" w:hAnsi="Calibri"/>
          <w:noProof/>
          <w:kern w:val="2"/>
          <w:sz w:val="22"/>
          <w:szCs w:val="22"/>
          <w:lang w:eastAsia="en-GB"/>
        </w:rPr>
      </w:pPr>
      <w:r>
        <w:rPr>
          <w:noProof/>
        </w:rPr>
        <w:t>7.5.2.10</w:t>
      </w:r>
      <w:r>
        <w:rPr>
          <w:rFonts w:ascii="Calibri" w:hAnsi="Calibri"/>
          <w:noProof/>
          <w:kern w:val="2"/>
          <w:sz w:val="22"/>
          <w:szCs w:val="22"/>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_Toc146293212 \h </w:instrText>
      </w:r>
      <w:r>
        <w:rPr>
          <w:noProof/>
        </w:rPr>
      </w:r>
      <w:r>
        <w:rPr>
          <w:noProof/>
        </w:rPr>
        <w:fldChar w:fldCharType="separate"/>
      </w:r>
      <w:r>
        <w:rPr>
          <w:noProof/>
        </w:rPr>
        <w:t>27</w:t>
      </w:r>
      <w:r>
        <w:rPr>
          <w:noProof/>
        </w:rPr>
        <w:fldChar w:fldCharType="end"/>
      </w:r>
    </w:p>
    <w:p w14:paraId="3F7314C8" w14:textId="5D19FB88" w:rsidR="00BC2DF4" w:rsidRDefault="00BC2DF4">
      <w:pPr>
        <w:pStyle w:val="TOC4"/>
        <w:rPr>
          <w:rFonts w:ascii="Calibri" w:hAnsi="Calibri"/>
          <w:noProof/>
          <w:kern w:val="2"/>
          <w:sz w:val="22"/>
          <w:szCs w:val="22"/>
          <w:lang w:eastAsia="en-GB"/>
        </w:rPr>
      </w:pPr>
      <w:r>
        <w:rPr>
          <w:noProof/>
        </w:rPr>
        <w:t>7.5.2.</w:t>
      </w:r>
      <w:r>
        <w:rPr>
          <w:noProof/>
          <w:lang w:eastAsia="zh-CN"/>
        </w:rPr>
        <w:t>11</w:t>
      </w:r>
      <w:r>
        <w:rPr>
          <w:rFonts w:ascii="Calibri" w:hAnsi="Calibri"/>
          <w:noProof/>
          <w:kern w:val="2"/>
          <w:sz w:val="22"/>
          <w:szCs w:val="22"/>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_Toc146293213 \h </w:instrText>
      </w:r>
      <w:r>
        <w:rPr>
          <w:noProof/>
        </w:rPr>
      </w:r>
      <w:r>
        <w:rPr>
          <w:noProof/>
        </w:rPr>
        <w:fldChar w:fldCharType="separate"/>
      </w:r>
      <w:r>
        <w:rPr>
          <w:noProof/>
        </w:rPr>
        <w:t>27</w:t>
      </w:r>
      <w:r>
        <w:rPr>
          <w:noProof/>
        </w:rPr>
        <w:fldChar w:fldCharType="end"/>
      </w:r>
    </w:p>
    <w:p w14:paraId="3CF10F87" w14:textId="61B46084" w:rsidR="00BC2DF4" w:rsidRDefault="00BC2DF4">
      <w:pPr>
        <w:pStyle w:val="TOC4"/>
        <w:rPr>
          <w:rFonts w:ascii="Calibri" w:hAnsi="Calibri"/>
          <w:noProof/>
          <w:kern w:val="2"/>
          <w:sz w:val="22"/>
          <w:szCs w:val="22"/>
          <w:lang w:eastAsia="en-GB"/>
        </w:rPr>
      </w:pPr>
      <w:r>
        <w:rPr>
          <w:noProof/>
        </w:rPr>
        <w:t>7.5.2.</w:t>
      </w:r>
      <w:r>
        <w:rPr>
          <w:noProof/>
          <w:lang w:eastAsia="zh-CN"/>
        </w:rPr>
        <w:t>12</w:t>
      </w:r>
      <w:r>
        <w:rPr>
          <w:rFonts w:ascii="Calibri" w:hAnsi="Calibri"/>
          <w:noProof/>
          <w:kern w:val="2"/>
          <w:sz w:val="22"/>
          <w:szCs w:val="22"/>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_Toc146293214 \h </w:instrText>
      </w:r>
      <w:r>
        <w:rPr>
          <w:noProof/>
        </w:rPr>
      </w:r>
      <w:r>
        <w:rPr>
          <w:noProof/>
        </w:rPr>
        <w:fldChar w:fldCharType="separate"/>
      </w:r>
      <w:r>
        <w:rPr>
          <w:noProof/>
        </w:rPr>
        <w:t>27</w:t>
      </w:r>
      <w:r>
        <w:rPr>
          <w:noProof/>
        </w:rPr>
        <w:fldChar w:fldCharType="end"/>
      </w:r>
    </w:p>
    <w:p w14:paraId="06ED83D7" w14:textId="739AE917" w:rsidR="00BC2DF4" w:rsidRDefault="00BC2DF4">
      <w:pPr>
        <w:pStyle w:val="TOC4"/>
        <w:rPr>
          <w:rFonts w:ascii="Calibri" w:hAnsi="Calibri"/>
          <w:noProof/>
          <w:kern w:val="2"/>
          <w:sz w:val="22"/>
          <w:szCs w:val="22"/>
          <w:lang w:eastAsia="en-GB"/>
        </w:rPr>
      </w:pPr>
      <w:r>
        <w:rPr>
          <w:noProof/>
        </w:rPr>
        <w:t>7.5.2.13</w:t>
      </w:r>
      <w:r>
        <w:rPr>
          <w:rFonts w:ascii="Calibri" w:hAnsi="Calibri"/>
          <w:noProof/>
          <w:kern w:val="2"/>
          <w:sz w:val="22"/>
          <w:szCs w:val="22"/>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_Toc146293215 \h </w:instrText>
      </w:r>
      <w:r>
        <w:rPr>
          <w:noProof/>
        </w:rPr>
      </w:r>
      <w:r>
        <w:rPr>
          <w:noProof/>
        </w:rPr>
        <w:fldChar w:fldCharType="separate"/>
      </w:r>
      <w:r>
        <w:rPr>
          <w:noProof/>
        </w:rPr>
        <w:t>27</w:t>
      </w:r>
      <w:r>
        <w:rPr>
          <w:noProof/>
        </w:rPr>
        <w:fldChar w:fldCharType="end"/>
      </w:r>
    </w:p>
    <w:p w14:paraId="60E781C1" w14:textId="47EC8227" w:rsidR="00BC2DF4" w:rsidRDefault="00BC2DF4">
      <w:pPr>
        <w:pStyle w:val="TOC1"/>
        <w:rPr>
          <w:rFonts w:ascii="Calibri" w:hAnsi="Calibri"/>
          <w:noProof/>
          <w:kern w:val="2"/>
          <w:szCs w:val="22"/>
          <w:lang w:eastAsia="en-GB"/>
        </w:rPr>
      </w:pPr>
      <w:r>
        <w:rPr>
          <w:noProof/>
        </w:rPr>
        <w:t>8</w:t>
      </w:r>
      <w:r>
        <w:rPr>
          <w:rFonts w:ascii="Calibri" w:hAnsi="Calibri"/>
          <w:noProof/>
          <w:kern w:val="2"/>
          <w:szCs w:val="22"/>
          <w:lang w:eastAsia="en-GB"/>
        </w:rPr>
        <w:tab/>
      </w:r>
      <w:r>
        <w:rPr>
          <w:noProof/>
        </w:rPr>
        <w:t>Identities</w:t>
      </w:r>
      <w:r>
        <w:rPr>
          <w:noProof/>
        </w:rPr>
        <w:tab/>
      </w:r>
      <w:r>
        <w:rPr>
          <w:noProof/>
        </w:rPr>
        <w:fldChar w:fldCharType="begin"/>
      </w:r>
      <w:r>
        <w:rPr>
          <w:noProof/>
        </w:rPr>
        <w:instrText xml:space="preserve"> PAGEREF _Toc146293216 \h </w:instrText>
      </w:r>
      <w:r>
        <w:rPr>
          <w:noProof/>
        </w:rPr>
      </w:r>
      <w:r>
        <w:rPr>
          <w:noProof/>
        </w:rPr>
        <w:fldChar w:fldCharType="separate"/>
      </w:r>
      <w:r>
        <w:rPr>
          <w:noProof/>
        </w:rPr>
        <w:t>27</w:t>
      </w:r>
      <w:r>
        <w:rPr>
          <w:noProof/>
        </w:rPr>
        <w:fldChar w:fldCharType="end"/>
      </w:r>
    </w:p>
    <w:p w14:paraId="2C69C13A" w14:textId="528DC67A" w:rsidR="00BC2DF4" w:rsidRDefault="00BC2DF4">
      <w:pPr>
        <w:pStyle w:val="TOC1"/>
        <w:rPr>
          <w:rFonts w:ascii="Calibri" w:hAnsi="Calibri"/>
          <w:noProof/>
          <w:kern w:val="2"/>
          <w:szCs w:val="22"/>
          <w:lang w:eastAsia="en-GB"/>
        </w:rPr>
      </w:pPr>
      <w:r>
        <w:rPr>
          <w:noProof/>
        </w:rPr>
        <w:t>9</w:t>
      </w:r>
      <w:r>
        <w:rPr>
          <w:rFonts w:ascii="Calibri" w:hAnsi="Calibri"/>
          <w:noProof/>
          <w:kern w:val="2"/>
          <w:szCs w:val="22"/>
          <w:lang w:eastAsia="en-GB"/>
        </w:rPr>
        <w:tab/>
      </w:r>
      <w:r>
        <w:rPr>
          <w:noProof/>
        </w:rPr>
        <w:t>Application of functional model to deployments</w:t>
      </w:r>
      <w:r>
        <w:rPr>
          <w:noProof/>
        </w:rPr>
        <w:tab/>
      </w:r>
      <w:r>
        <w:rPr>
          <w:noProof/>
        </w:rPr>
        <w:fldChar w:fldCharType="begin"/>
      </w:r>
      <w:r>
        <w:rPr>
          <w:noProof/>
        </w:rPr>
        <w:instrText xml:space="preserve"> PAGEREF _Toc146293217 \h </w:instrText>
      </w:r>
      <w:r>
        <w:rPr>
          <w:noProof/>
        </w:rPr>
      </w:r>
      <w:r>
        <w:rPr>
          <w:noProof/>
        </w:rPr>
        <w:fldChar w:fldCharType="separate"/>
      </w:r>
      <w:r>
        <w:rPr>
          <w:noProof/>
        </w:rPr>
        <w:t>27</w:t>
      </w:r>
      <w:r>
        <w:rPr>
          <w:noProof/>
        </w:rPr>
        <w:fldChar w:fldCharType="end"/>
      </w:r>
    </w:p>
    <w:p w14:paraId="70268810" w14:textId="78A99F2B" w:rsidR="00BC2DF4" w:rsidRDefault="00BC2DF4">
      <w:pPr>
        <w:pStyle w:val="TOC1"/>
        <w:rPr>
          <w:rFonts w:ascii="Calibri" w:hAnsi="Calibri"/>
          <w:noProof/>
          <w:kern w:val="2"/>
          <w:szCs w:val="22"/>
          <w:lang w:eastAsia="en-GB"/>
        </w:rPr>
      </w:pPr>
      <w:r>
        <w:rPr>
          <w:noProof/>
        </w:rPr>
        <w:t>10</w:t>
      </w:r>
      <w:r>
        <w:rPr>
          <w:rFonts w:ascii="Calibri" w:hAnsi="Calibri"/>
          <w:noProof/>
          <w:kern w:val="2"/>
          <w:szCs w:val="22"/>
          <w:lang w:eastAsia="en-GB"/>
        </w:rPr>
        <w:tab/>
      </w:r>
      <w:r>
        <w:rPr>
          <w:noProof/>
        </w:rPr>
        <w:t>Procedures and information flows</w:t>
      </w:r>
      <w:r>
        <w:rPr>
          <w:noProof/>
        </w:rPr>
        <w:tab/>
      </w:r>
      <w:r>
        <w:rPr>
          <w:noProof/>
        </w:rPr>
        <w:fldChar w:fldCharType="begin"/>
      </w:r>
      <w:r>
        <w:rPr>
          <w:noProof/>
        </w:rPr>
        <w:instrText xml:space="preserve"> PAGEREF _Toc146293218 \h </w:instrText>
      </w:r>
      <w:r>
        <w:rPr>
          <w:noProof/>
        </w:rPr>
      </w:r>
      <w:r>
        <w:rPr>
          <w:noProof/>
        </w:rPr>
        <w:fldChar w:fldCharType="separate"/>
      </w:r>
      <w:r>
        <w:rPr>
          <w:noProof/>
        </w:rPr>
        <w:t>28</w:t>
      </w:r>
      <w:r>
        <w:rPr>
          <w:noProof/>
        </w:rPr>
        <w:fldChar w:fldCharType="end"/>
      </w:r>
    </w:p>
    <w:p w14:paraId="113EBE48" w14:textId="33E6E9EA" w:rsidR="00BC2DF4" w:rsidRDefault="00BC2DF4">
      <w:pPr>
        <w:pStyle w:val="TOC2"/>
        <w:rPr>
          <w:rFonts w:ascii="Calibri" w:hAnsi="Calibri"/>
          <w:noProof/>
          <w:kern w:val="2"/>
          <w:sz w:val="22"/>
          <w:szCs w:val="22"/>
          <w:lang w:eastAsia="en-GB"/>
        </w:rPr>
      </w:pPr>
      <w:r w:rsidRPr="0070002A">
        <w:rPr>
          <w:noProof/>
          <w:lang w:val="nl-NL"/>
        </w:rPr>
        <w:t>10.1</w:t>
      </w:r>
      <w:r>
        <w:rPr>
          <w:rFonts w:ascii="Calibri" w:hAnsi="Calibri"/>
          <w:noProof/>
          <w:kern w:val="2"/>
          <w:sz w:val="22"/>
          <w:szCs w:val="22"/>
          <w:lang w:eastAsia="en-GB"/>
        </w:rPr>
        <w:tab/>
      </w:r>
      <w:r w:rsidRPr="0070002A">
        <w:rPr>
          <w:noProof/>
          <w:lang w:val="nl-NL" w:eastAsia="zh-CN"/>
        </w:rPr>
        <w:t>MCPTT service</w:t>
      </w:r>
      <w:r w:rsidRPr="0070002A">
        <w:rPr>
          <w:noProof/>
          <w:lang w:val="nl-NL"/>
        </w:rPr>
        <w:t xml:space="preserve"> configuration</w:t>
      </w:r>
      <w:r>
        <w:rPr>
          <w:noProof/>
        </w:rPr>
        <w:tab/>
      </w:r>
      <w:r>
        <w:rPr>
          <w:noProof/>
        </w:rPr>
        <w:fldChar w:fldCharType="begin"/>
      </w:r>
      <w:r>
        <w:rPr>
          <w:noProof/>
        </w:rPr>
        <w:instrText xml:space="preserve"> PAGEREF _Toc146293219 \h </w:instrText>
      </w:r>
      <w:r>
        <w:rPr>
          <w:noProof/>
        </w:rPr>
      </w:r>
      <w:r>
        <w:rPr>
          <w:noProof/>
        </w:rPr>
        <w:fldChar w:fldCharType="separate"/>
      </w:r>
      <w:r>
        <w:rPr>
          <w:noProof/>
        </w:rPr>
        <w:t>28</w:t>
      </w:r>
      <w:r>
        <w:rPr>
          <w:noProof/>
        </w:rPr>
        <w:fldChar w:fldCharType="end"/>
      </w:r>
    </w:p>
    <w:p w14:paraId="2F169C5C" w14:textId="4B13D880" w:rsidR="00BC2DF4" w:rsidRDefault="00BC2DF4">
      <w:pPr>
        <w:pStyle w:val="TOC2"/>
        <w:rPr>
          <w:rFonts w:ascii="Calibri" w:hAnsi="Calibri"/>
          <w:noProof/>
          <w:kern w:val="2"/>
          <w:sz w:val="22"/>
          <w:szCs w:val="22"/>
          <w:lang w:eastAsia="en-GB"/>
        </w:rPr>
      </w:pPr>
      <w:r w:rsidRPr="0070002A">
        <w:rPr>
          <w:noProof/>
          <w:lang w:val="nl-NL"/>
        </w:rPr>
        <w:t>10.2</w:t>
      </w:r>
      <w:r>
        <w:rPr>
          <w:rFonts w:ascii="Calibri" w:hAnsi="Calibri"/>
          <w:noProof/>
          <w:kern w:val="2"/>
          <w:sz w:val="22"/>
          <w:szCs w:val="22"/>
          <w:lang w:eastAsia="en-GB"/>
        </w:rPr>
        <w:tab/>
      </w:r>
      <w:r w:rsidRPr="0070002A">
        <w:rPr>
          <w:noProof/>
          <w:lang w:val="nl-NL"/>
        </w:rPr>
        <w:t>User authentication and authorization for MCPTT service</w:t>
      </w:r>
      <w:r>
        <w:rPr>
          <w:noProof/>
        </w:rPr>
        <w:tab/>
      </w:r>
      <w:r>
        <w:rPr>
          <w:noProof/>
        </w:rPr>
        <w:fldChar w:fldCharType="begin"/>
      </w:r>
      <w:r>
        <w:rPr>
          <w:noProof/>
        </w:rPr>
        <w:instrText xml:space="preserve"> PAGEREF _Toc146293220 \h </w:instrText>
      </w:r>
      <w:r>
        <w:rPr>
          <w:noProof/>
        </w:rPr>
      </w:r>
      <w:r>
        <w:rPr>
          <w:noProof/>
        </w:rPr>
        <w:fldChar w:fldCharType="separate"/>
      </w:r>
      <w:r>
        <w:rPr>
          <w:noProof/>
        </w:rPr>
        <w:t>28</w:t>
      </w:r>
      <w:r>
        <w:rPr>
          <w:noProof/>
        </w:rPr>
        <w:fldChar w:fldCharType="end"/>
      </w:r>
    </w:p>
    <w:p w14:paraId="117944D9" w14:textId="1A5DF165" w:rsidR="00BC2DF4" w:rsidRDefault="00BC2DF4">
      <w:pPr>
        <w:pStyle w:val="TOC2"/>
        <w:rPr>
          <w:rFonts w:ascii="Calibri" w:hAnsi="Calibri"/>
          <w:noProof/>
          <w:kern w:val="2"/>
          <w:sz w:val="22"/>
          <w:szCs w:val="22"/>
          <w:lang w:eastAsia="en-GB"/>
        </w:rPr>
      </w:pPr>
      <w:r>
        <w:rPr>
          <w:noProof/>
        </w:rPr>
        <w:t>10.3</w:t>
      </w:r>
      <w:r>
        <w:rPr>
          <w:rFonts w:ascii="Calibri" w:hAnsi="Calibri"/>
          <w:noProof/>
          <w:kern w:val="2"/>
          <w:sz w:val="22"/>
          <w:szCs w:val="22"/>
          <w:lang w:eastAsia="en-GB"/>
        </w:rPr>
        <w:tab/>
      </w:r>
      <w:r>
        <w:rPr>
          <w:noProof/>
        </w:rPr>
        <w:t>Affiliation and de-affiliation to/from MCPTT group(s)</w:t>
      </w:r>
      <w:r>
        <w:rPr>
          <w:noProof/>
        </w:rPr>
        <w:tab/>
      </w:r>
      <w:r>
        <w:rPr>
          <w:noProof/>
        </w:rPr>
        <w:fldChar w:fldCharType="begin"/>
      </w:r>
      <w:r>
        <w:rPr>
          <w:noProof/>
        </w:rPr>
        <w:instrText xml:space="preserve"> PAGEREF _Toc146293221 \h </w:instrText>
      </w:r>
      <w:r>
        <w:rPr>
          <w:noProof/>
        </w:rPr>
      </w:r>
      <w:r>
        <w:rPr>
          <w:noProof/>
        </w:rPr>
        <w:fldChar w:fldCharType="separate"/>
      </w:r>
      <w:r>
        <w:rPr>
          <w:noProof/>
        </w:rPr>
        <w:t>29</w:t>
      </w:r>
      <w:r>
        <w:rPr>
          <w:noProof/>
        </w:rPr>
        <w:fldChar w:fldCharType="end"/>
      </w:r>
    </w:p>
    <w:p w14:paraId="745300FC" w14:textId="61FF1161" w:rsidR="00BC2DF4" w:rsidRDefault="00BC2DF4">
      <w:pPr>
        <w:pStyle w:val="TOC2"/>
        <w:rPr>
          <w:rFonts w:ascii="Calibri" w:hAnsi="Calibri"/>
          <w:noProof/>
          <w:kern w:val="2"/>
          <w:sz w:val="22"/>
          <w:szCs w:val="22"/>
          <w:lang w:eastAsia="en-GB"/>
        </w:rPr>
      </w:pPr>
      <w:r>
        <w:rPr>
          <w:noProof/>
        </w:rPr>
        <w:t>10.3a</w:t>
      </w:r>
      <w:r>
        <w:rPr>
          <w:rFonts w:ascii="Calibri" w:hAnsi="Calibri"/>
          <w:noProof/>
          <w:kern w:val="2"/>
          <w:sz w:val="22"/>
          <w:szCs w:val="22"/>
          <w:lang w:eastAsia="en-GB"/>
        </w:rPr>
        <w:tab/>
      </w:r>
      <w:r>
        <w:rPr>
          <w:noProof/>
        </w:rPr>
        <w:t>Activation and de-activation of/from functional alias(es)</w:t>
      </w:r>
      <w:r>
        <w:rPr>
          <w:noProof/>
        </w:rPr>
        <w:tab/>
      </w:r>
      <w:r>
        <w:rPr>
          <w:noProof/>
        </w:rPr>
        <w:fldChar w:fldCharType="begin"/>
      </w:r>
      <w:r>
        <w:rPr>
          <w:noProof/>
        </w:rPr>
        <w:instrText xml:space="preserve"> PAGEREF _Toc146293222 \h </w:instrText>
      </w:r>
      <w:r>
        <w:rPr>
          <w:noProof/>
        </w:rPr>
      </w:r>
      <w:r>
        <w:rPr>
          <w:noProof/>
        </w:rPr>
        <w:fldChar w:fldCharType="separate"/>
      </w:r>
      <w:r>
        <w:rPr>
          <w:noProof/>
        </w:rPr>
        <w:t>29</w:t>
      </w:r>
      <w:r>
        <w:rPr>
          <w:noProof/>
        </w:rPr>
        <w:fldChar w:fldCharType="end"/>
      </w:r>
    </w:p>
    <w:p w14:paraId="2F59C0AE" w14:textId="4DF0D930" w:rsidR="00BC2DF4" w:rsidRDefault="00BC2DF4">
      <w:pPr>
        <w:pStyle w:val="TOC2"/>
        <w:rPr>
          <w:rFonts w:ascii="Calibri" w:hAnsi="Calibri"/>
          <w:noProof/>
          <w:kern w:val="2"/>
          <w:sz w:val="22"/>
          <w:szCs w:val="22"/>
          <w:lang w:eastAsia="en-GB"/>
        </w:rPr>
      </w:pPr>
      <w:r>
        <w:rPr>
          <w:noProof/>
        </w:rPr>
        <w:t>10.</w:t>
      </w:r>
      <w:r>
        <w:rPr>
          <w:noProof/>
          <w:lang w:eastAsia="zh-CN"/>
        </w:rPr>
        <w:t>4</w:t>
      </w:r>
      <w:r>
        <w:rPr>
          <w:rFonts w:ascii="Calibri" w:hAnsi="Calibri"/>
          <w:noProof/>
          <w:kern w:val="2"/>
          <w:sz w:val="22"/>
          <w:szCs w:val="22"/>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_Toc146293223 \h </w:instrText>
      </w:r>
      <w:r>
        <w:rPr>
          <w:noProof/>
        </w:rPr>
      </w:r>
      <w:r>
        <w:rPr>
          <w:noProof/>
        </w:rPr>
        <w:fldChar w:fldCharType="separate"/>
      </w:r>
      <w:r>
        <w:rPr>
          <w:noProof/>
        </w:rPr>
        <w:t>29</w:t>
      </w:r>
      <w:r>
        <w:rPr>
          <w:noProof/>
        </w:rPr>
        <w:fldChar w:fldCharType="end"/>
      </w:r>
    </w:p>
    <w:p w14:paraId="214193E0" w14:textId="7CCF476F" w:rsidR="00BC2DF4" w:rsidRDefault="00BC2DF4">
      <w:pPr>
        <w:pStyle w:val="TOC3"/>
        <w:rPr>
          <w:rFonts w:ascii="Calibri" w:hAnsi="Calibri"/>
          <w:noProof/>
          <w:kern w:val="2"/>
          <w:sz w:val="22"/>
          <w:szCs w:val="22"/>
          <w:lang w:eastAsia="en-GB"/>
        </w:rPr>
      </w:pPr>
      <w:r>
        <w:rPr>
          <w:noProof/>
        </w:rPr>
        <w:t>10.</w:t>
      </w:r>
      <w:r>
        <w:rPr>
          <w:noProof/>
          <w:lang w:eastAsia="zh-CN"/>
        </w:rPr>
        <w:t>4</w:t>
      </w:r>
      <w:r>
        <w:rPr>
          <w:noProof/>
        </w:rPr>
        <w:t>.1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_Toc146293224 \h </w:instrText>
      </w:r>
      <w:r>
        <w:rPr>
          <w:noProof/>
        </w:rPr>
      </w:r>
      <w:r>
        <w:rPr>
          <w:noProof/>
        </w:rPr>
        <w:fldChar w:fldCharType="separate"/>
      </w:r>
      <w:r>
        <w:rPr>
          <w:noProof/>
        </w:rPr>
        <w:t>29</w:t>
      </w:r>
      <w:r>
        <w:rPr>
          <w:noProof/>
        </w:rPr>
        <w:fldChar w:fldCharType="end"/>
      </w:r>
    </w:p>
    <w:p w14:paraId="6BD2C8D8" w14:textId="3D6868E4" w:rsidR="00BC2DF4" w:rsidRDefault="00BC2DF4">
      <w:pPr>
        <w:pStyle w:val="TOC3"/>
        <w:rPr>
          <w:rFonts w:ascii="Calibri" w:hAnsi="Calibri"/>
          <w:noProof/>
          <w:kern w:val="2"/>
          <w:sz w:val="22"/>
          <w:szCs w:val="22"/>
          <w:lang w:eastAsia="en-GB"/>
        </w:rPr>
      </w:pPr>
      <w:r>
        <w:rPr>
          <w:noProof/>
        </w:rPr>
        <w:t>10.</w:t>
      </w:r>
      <w:r>
        <w:rPr>
          <w:noProof/>
          <w:lang w:eastAsia="zh-CN"/>
        </w:rPr>
        <w:t>4</w:t>
      </w:r>
      <w:r>
        <w:rPr>
          <w:noProof/>
        </w:rPr>
        <w:t>.2</w:t>
      </w:r>
      <w:r>
        <w:rPr>
          <w:rFonts w:ascii="Calibri" w:hAnsi="Calibri"/>
          <w:noProof/>
          <w:kern w:val="2"/>
          <w:sz w:val="22"/>
          <w:szCs w:val="22"/>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_Toc146293225 \h </w:instrText>
      </w:r>
      <w:r>
        <w:rPr>
          <w:noProof/>
        </w:rPr>
      </w:r>
      <w:r>
        <w:rPr>
          <w:noProof/>
        </w:rPr>
        <w:fldChar w:fldCharType="separate"/>
      </w:r>
      <w:r>
        <w:rPr>
          <w:noProof/>
        </w:rPr>
        <w:t>29</w:t>
      </w:r>
      <w:r>
        <w:rPr>
          <w:noProof/>
        </w:rPr>
        <w:fldChar w:fldCharType="end"/>
      </w:r>
    </w:p>
    <w:p w14:paraId="107009D2" w14:textId="1BFF9328" w:rsidR="00BC2DF4" w:rsidRDefault="00BC2DF4">
      <w:pPr>
        <w:pStyle w:val="TOC4"/>
        <w:rPr>
          <w:rFonts w:ascii="Calibri" w:hAnsi="Calibri"/>
          <w:noProof/>
          <w:kern w:val="2"/>
          <w:sz w:val="22"/>
          <w:szCs w:val="22"/>
          <w:lang w:eastAsia="en-GB"/>
        </w:rPr>
      </w:pPr>
      <w:r>
        <w:rPr>
          <w:noProof/>
        </w:rPr>
        <w:t>10.</w:t>
      </w:r>
      <w:r>
        <w:rPr>
          <w:noProof/>
          <w:lang w:eastAsia="zh-CN"/>
        </w:rPr>
        <w:t>4</w:t>
      </w:r>
      <w:r>
        <w:rPr>
          <w:noProof/>
        </w:rPr>
        <w:t>.2.1</w:t>
      </w:r>
      <w:r>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_Toc146293226 \h </w:instrText>
      </w:r>
      <w:r>
        <w:rPr>
          <w:noProof/>
        </w:rPr>
      </w:r>
      <w:r>
        <w:rPr>
          <w:noProof/>
        </w:rPr>
        <w:fldChar w:fldCharType="separate"/>
      </w:r>
      <w:r>
        <w:rPr>
          <w:noProof/>
        </w:rPr>
        <w:t>29</w:t>
      </w:r>
      <w:r>
        <w:rPr>
          <w:noProof/>
        </w:rPr>
        <w:fldChar w:fldCharType="end"/>
      </w:r>
    </w:p>
    <w:p w14:paraId="353580CD" w14:textId="199A1592" w:rsidR="00BC2DF4" w:rsidRDefault="00BC2DF4">
      <w:pPr>
        <w:pStyle w:val="TOC4"/>
        <w:rPr>
          <w:rFonts w:ascii="Calibri" w:hAnsi="Calibri"/>
          <w:noProof/>
          <w:kern w:val="2"/>
          <w:sz w:val="22"/>
          <w:szCs w:val="22"/>
          <w:lang w:eastAsia="en-GB"/>
        </w:rPr>
      </w:pPr>
      <w:r>
        <w:rPr>
          <w:noProof/>
        </w:rPr>
        <w:t>10.</w:t>
      </w:r>
      <w:r>
        <w:rPr>
          <w:noProof/>
          <w:lang w:eastAsia="zh-CN"/>
        </w:rPr>
        <w:t>4</w:t>
      </w:r>
      <w:r>
        <w:rPr>
          <w:noProof/>
        </w:rPr>
        <w:t>.2.</w:t>
      </w:r>
      <w:r>
        <w:rPr>
          <w:noProof/>
          <w:lang w:eastAsia="zh-CN"/>
        </w:rPr>
        <w:t>2</w:t>
      </w:r>
      <w:r>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_Toc146293227 \h </w:instrText>
      </w:r>
      <w:r>
        <w:rPr>
          <w:noProof/>
        </w:rPr>
      </w:r>
      <w:r>
        <w:rPr>
          <w:noProof/>
        </w:rPr>
        <w:fldChar w:fldCharType="separate"/>
      </w:r>
      <w:r>
        <w:rPr>
          <w:noProof/>
        </w:rPr>
        <w:t>29</w:t>
      </w:r>
      <w:r>
        <w:rPr>
          <w:noProof/>
        </w:rPr>
        <w:fldChar w:fldCharType="end"/>
      </w:r>
    </w:p>
    <w:p w14:paraId="609B0533" w14:textId="3B23AD06" w:rsidR="00BC2DF4" w:rsidRDefault="00BC2DF4">
      <w:pPr>
        <w:pStyle w:val="TOC4"/>
        <w:rPr>
          <w:rFonts w:ascii="Calibri" w:hAnsi="Calibri"/>
          <w:noProof/>
          <w:kern w:val="2"/>
          <w:sz w:val="22"/>
          <w:szCs w:val="22"/>
          <w:lang w:eastAsia="en-GB"/>
        </w:rPr>
      </w:pPr>
      <w:r>
        <w:rPr>
          <w:noProof/>
        </w:rPr>
        <w:t>10.</w:t>
      </w:r>
      <w:r>
        <w:rPr>
          <w:noProof/>
          <w:lang w:eastAsia="zh-CN"/>
        </w:rPr>
        <w:t>4</w:t>
      </w:r>
      <w:r>
        <w:rPr>
          <w:noProof/>
        </w:rPr>
        <w:t>.2.</w:t>
      </w:r>
      <w:r>
        <w:rPr>
          <w:noProof/>
          <w:lang w:eastAsia="zh-CN"/>
        </w:rPr>
        <w:t>3</w:t>
      </w:r>
      <w:r>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_Toc146293228 \h </w:instrText>
      </w:r>
      <w:r>
        <w:rPr>
          <w:noProof/>
        </w:rPr>
      </w:r>
      <w:r>
        <w:rPr>
          <w:noProof/>
        </w:rPr>
        <w:fldChar w:fldCharType="separate"/>
      </w:r>
      <w:r>
        <w:rPr>
          <w:noProof/>
        </w:rPr>
        <w:t>30</w:t>
      </w:r>
      <w:r>
        <w:rPr>
          <w:noProof/>
        </w:rPr>
        <w:fldChar w:fldCharType="end"/>
      </w:r>
    </w:p>
    <w:p w14:paraId="36234F5E" w14:textId="4ABEFB40" w:rsidR="00BC2DF4" w:rsidRDefault="00BC2DF4">
      <w:pPr>
        <w:pStyle w:val="TOC3"/>
        <w:rPr>
          <w:rFonts w:ascii="Calibri" w:hAnsi="Calibri"/>
          <w:noProof/>
          <w:kern w:val="2"/>
          <w:sz w:val="22"/>
          <w:szCs w:val="22"/>
          <w:lang w:eastAsia="en-GB"/>
        </w:rPr>
      </w:pPr>
      <w:r>
        <w:rPr>
          <w:noProof/>
        </w:rPr>
        <w:t>10.</w:t>
      </w:r>
      <w:r>
        <w:rPr>
          <w:noProof/>
          <w:lang w:eastAsia="zh-CN"/>
        </w:rPr>
        <w:t>4</w:t>
      </w:r>
      <w:r>
        <w:rPr>
          <w:noProof/>
        </w:rPr>
        <w:t>.</w:t>
      </w:r>
      <w:r>
        <w:rPr>
          <w:noProof/>
          <w:lang w:eastAsia="zh-CN"/>
        </w:rPr>
        <w:t>3</w:t>
      </w:r>
      <w:r>
        <w:rPr>
          <w:rFonts w:ascii="Calibri" w:hAnsi="Calibri"/>
          <w:noProof/>
          <w:kern w:val="2"/>
          <w:sz w:val="22"/>
          <w:szCs w:val="22"/>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_Toc146293229 \h </w:instrText>
      </w:r>
      <w:r>
        <w:rPr>
          <w:noProof/>
        </w:rPr>
      </w:r>
      <w:r>
        <w:rPr>
          <w:noProof/>
        </w:rPr>
        <w:fldChar w:fldCharType="separate"/>
      </w:r>
      <w:r>
        <w:rPr>
          <w:noProof/>
        </w:rPr>
        <w:t>30</w:t>
      </w:r>
      <w:r>
        <w:rPr>
          <w:noProof/>
        </w:rPr>
        <w:fldChar w:fldCharType="end"/>
      </w:r>
    </w:p>
    <w:p w14:paraId="03A89AD3" w14:textId="3EFADF27" w:rsidR="00BC2DF4" w:rsidRDefault="00BC2DF4">
      <w:pPr>
        <w:pStyle w:val="TOC2"/>
        <w:rPr>
          <w:rFonts w:ascii="Calibri" w:hAnsi="Calibri"/>
          <w:noProof/>
          <w:kern w:val="2"/>
          <w:sz w:val="22"/>
          <w:szCs w:val="22"/>
          <w:lang w:eastAsia="en-GB"/>
        </w:rPr>
      </w:pPr>
      <w:r>
        <w:rPr>
          <w:noProof/>
        </w:rPr>
        <w:t>10.5</w:t>
      </w:r>
      <w:r>
        <w:rPr>
          <w:rFonts w:ascii="Calibri" w:hAnsi="Calibri"/>
          <w:noProof/>
          <w:kern w:val="2"/>
          <w:sz w:val="22"/>
          <w:szCs w:val="22"/>
          <w:lang w:eastAsia="en-GB"/>
        </w:rPr>
        <w:tab/>
      </w:r>
      <w:r>
        <w:rPr>
          <w:noProof/>
        </w:rPr>
        <w:t>Pre-established session (on-network)</w:t>
      </w:r>
      <w:r>
        <w:rPr>
          <w:noProof/>
        </w:rPr>
        <w:tab/>
      </w:r>
      <w:r>
        <w:rPr>
          <w:noProof/>
        </w:rPr>
        <w:fldChar w:fldCharType="begin"/>
      </w:r>
      <w:r>
        <w:rPr>
          <w:noProof/>
        </w:rPr>
        <w:instrText xml:space="preserve"> PAGEREF _Toc146293230 \h </w:instrText>
      </w:r>
      <w:r>
        <w:rPr>
          <w:noProof/>
        </w:rPr>
      </w:r>
      <w:r>
        <w:rPr>
          <w:noProof/>
        </w:rPr>
        <w:fldChar w:fldCharType="separate"/>
      </w:r>
      <w:r>
        <w:rPr>
          <w:noProof/>
        </w:rPr>
        <w:t>31</w:t>
      </w:r>
      <w:r>
        <w:rPr>
          <w:noProof/>
        </w:rPr>
        <w:fldChar w:fldCharType="end"/>
      </w:r>
    </w:p>
    <w:p w14:paraId="764843AD" w14:textId="092C4280" w:rsidR="00BC2DF4" w:rsidRDefault="00BC2DF4">
      <w:pPr>
        <w:pStyle w:val="TOC3"/>
        <w:rPr>
          <w:rFonts w:ascii="Calibri" w:hAnsi="Calibri"/>
          <w:noProof/>
          <w:kern w:val="2"/>
          <w:sz w:val="22"/>
          <w:szCs w:val="22"/>
          <w:lang w:eastAsia="en-GB"/>
        </w:rPr>
      </w:pPr>
      <w:r>
        <w:rPr>
          <w:noProof/>
        </w:rPr>
        <w:t>10.5.1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_Toc146293231 \h </w:instrText>
      </w:r>
      <w:r>
        <w:rPr>
          <w:noProof/>
        </w:rPr>
      </w:r>
      <w:r>
        <w:rPr>
          <w:noProof/>
        </w:rPr>
        <w:fldChar w:fldCharType="separate"/>
      </w:r>
      <w:r>
        <w:rPr>
          <w:noProof/>
        </w:rPr>
        <w:t>31</w:t>
      </w:r>
      <w:r>
        <w:rPr>
          <w:noProof/>
        </w:rPr>
        <w:fldChar w:fldCharType="end"/>
      </w:r>
    </w:p>
    <w:p w14:paraId="4D593870" w14:textId="545A825B" w:rsidR="00BC2DF4" w:rsidRDefault="00BC2DF4">
      <w:pPr>
        <w:pStyle w:val="TOC3"/>
        <w:rPr>
          <w:rFonts w:ascii="Calibri" w:hAnsi="Calibri"/>
          <w:noProof/>
          <w:kern w:val="2"/>
          <w:sz w:val="22"/>
          <w:szCs w:val="22"/>
          <w:lang w:eastAsia="en-GB"/>
        </w:rPr>
      </w:pPr>
      <w:r>
        <w:rPr>
          <w:noProof/>
        </w:rPr>
        <w:t>10.5.2</w:t>
      </w:r>
      <w:r>
        <w:rPr>
          <w:rFonts w:ascii="Calibri" w:hAnsi="Calibri"/>
          <w:noProof/>
          <w:kern w:val="2"/>
          <w:sz w:val="22"/>
          <w:szCs w:val="22"/>
          <w:lang w:eastAsia="en-GB"/>
        </w:rPr>
        <w:tab/>
      </w:r>
      <w:r>
        <w:rPr>
          <w:noProof/>
        </w:rPr>
        <w:t>Information flows for pre-established session</w:t>
      </w:r>
      <w:r>
        <w:rPr>
          <w:noProof/>
        </w:rPr>
        <w:tab/>
      </w:r>
      <w:r>
        <w:rPr>
          <w:noProof/>
        </w:rPr>
        <w:fldChar w:fldCharType="begin"/>
      </w:r>
      <w:r>
        <w:rPr>
          <w:noProof/>
        </w:rPr>
        <w:instrText xml:space="preserve"> PAGEREF _Toc146293232 \h </w:instrText>
      </w:r>
      <w:r>
        <w:rPr>
          <w:noProof/>
        </w:rPr>
      </w:r>
      <w:r>
        <w:rPr>
          <w:noProof/>
        </w:rPr>
        <w:fldChar w:fldCharType="separate"/>
      </w:r>
      <w:r>
        <w:rPr>
          <w:noProof/>
        </w:rPr>
        <w:t>31</w:t>
      </w:r>
      <w:r>
        <w:rPr>
          <w:noProof/>
        </w:rPr>
        <w:fldChar w:fldCharType="end"/>
      </w:r>
    </w:p>
    <w:p w14:paraId="72D6EC70" w14:textId="644769C7" w:rsidR="00BC2DF4" w:rsidRDefault="00BC2DF4">
      <w:pPr>
        <w:pStyle w:val="TOC4"/>
        <w:rPr>
          <w:rFonts w:ascii="Calibri" w:hAnsi="Calibri"/>
          <w:noProof/>
          <w:kern w:val="2"/>
          <w:sz w:val="22"/>
          <w:szCs w:val="22"/>
          <w:lang w:eastAsia="en-GB"/>
        </w:rPr>
      </w:pPr>
      <w:r>
        <w:rPr>
          <w:noProof/>
        </w:rPr>
        <w:t>10.5.2.1</w:t>
      </w:r>
      <w:r>
        <w:rPr>
          <w:rFonts w:ascii="Calibri" w:hAnsi="Calibri"/>
          <w:noProof/>
          <w:kern w:val="2"/>
          <w:sz w:val="22"/>
          <w:szCs w:val="22"/>
          <w:lang w:eastAsia="en-GB"/>
        </w:rPr>
        <w:tab/>
      </w:r>
      <w:r>
        <w:rPr>
          <w:noProof/>
        </w:rPr>
        <w:t>Pre-established session establishment</w:t>
      </w:r>
      <w:r>
        <w:rPr>
          <w:noProof/>
        </w:rPr>
        <w:tab/>
      </w:r>
      <w:r>
        <w:rPr>
          <w:noProof/>
        </w:rPr>
        <w:fldChar w:fldCharType="begin"/>
      </w:r>
      <w:r>
        <w:rPr>
          <w:noProof/>
        </w:rPr>
        <w:instrText xml:space="preserve"> PAGEREF _Toc146293233 \h </w:instrText>
      </w:r>
      <w:r>
        <w:rPr>
          <w:noProof/>
        </w:rPr>
      </w:r>
      <w:r>
        <w:rPr>
          <w:noProof/>
        </w:rPr>
        <w:fldChar w:fldCharType="separate"/>
      </w:r>
      <w:r>
        <w:rPr>
          <w:noProof/>
        </w:rPr>
        <w:t>31</w:t>
      </w:r>
      <w:r>
        <w:rPr>
          <w:noProof/>
        </w:rPr>
        <w:fldChar w:fldCharType="end"/>
      </w:r>
    </w:p>
    <w:p w14:paraId="3A397707" w14:textId="5992A4FC" w:rsidR="00BC2DF4" w:rsidRDefault="00BC2DF4">
      <w:pPr>
        <w:pStyle w:val="TOC4"/>
        <w:rPr>
          <w:rFonts w:ascii="Calibri" w:hAnsi="Calibri"/>
          <w:noProof/>
          <w:kern w:val="2"/>
          <w:sz w:val="22"/>
          <w:szCs w:val="22"/>
          <w:lang w:eastAsia="en-GB"/>
        </w:rPr>
      </w:pPr>
      <w:r>
        <w:rPr>
          <w:noProof/>
        </w:rPr>
        <w:t>10.5.2.2</w:t>
      </w:r>
      <w:r>
        <w:rPr>
          <w:rFonts w:ascii="Calibri" w:hAnsi="Calibri"/>
          <w:noProof/>
          <w:kern w:val="2"/>
          <w:sz w:val="22"/>
          <w:szCs w:val="22"/>
          <w:lang w:eastAsia="en-GB"/>
        </w:rPr>
        <w:tab/>
      </w:r>
      <w:r>
        <w:rPr>
          <w:noProof/>
        </w:rPr>
        <w:t>Pre-established session modification</w:t>
      </w:r>
      <w:r>
        <w:rPr>
          <w:noProof/>
        </w:rPr>
        <w:tab/>
      </w:r>
      <w:r>
        <w:rPr>
          <w:noProof/>
        </w:rPr>
        <w:fldChar w:fldCharType="begin"/>
      </w:r>
      <w:r>
        <w:rPr>
          <w:noProof/>
        </w:rPr>
        <w:instrText xml:space="preserve"> PAGEREF _Toc146293234 \h </w:instrText>
      </w:r>
      <w:r>
        <w:rPr>
          <w:noProof/>
        </w:rPr>
      </w:r>
      <w:r>
        <w:rPr>
          <w:noProof/>
        </w:rPr>
        <w:fldChar w:fldCharType="separate"/>
      </w:r>
      <w:r>
        <w:rPr>
          <w:noProof/>
        </w:rPr>
        <w:t>32</w:t>
      </w:r>
      <w:r>
        <w:rPr>
          <w:noProof/>
        </w:rPr>
        <w:fldChar w:fldCharType="end"/>
      </w:r>
    </w:p>
    <w:p w14:paraId="49982893" w14:textId="0624B198" w:rsidR="00BC2DF4" w:rsidRDefault="00BC2DF4">
      <w:pPr>
        <w:pStyle w:val="TOC4"/>
        <w:rPr>
          <w:rFonts w:ascii="Calibri" w:hAnsi="Calibri"/>
          <w:noProof/>
          <w:kern w:val="2"/>
          <w:sz w:val="22"/>
          <w:szCs w:val="22"/>
          <w:lang w:eastAsia="en-GB"/>
        </w:rPr>
      </w:pPr>
      <w:r>
        <w:rPr>
          <w:noProof/>
        </w:rPr>
        <w:t>10.5.2.3</w:t>
      </w:r>
      <w:r>
        <w:rPr>
          <w:rFonts w:ascii="Calibri" w:hAnsi="Calibri"/>
          <w:noProof/>
          <w:kern w:val="2"/>
          <w:sz w:val="22"/>
          <w:szCs w:val="22"/>
          <w:lang w:eastAsia="en-GB"/>
        </w:rPr>
        <w:tab/>
      </w:r>
      <w:r>
        <w:rPr>
          <w:noProof/>
        </w:rPr>
        <w:t>Pre-established session release - client initiated</w:t>
      </w:r>
      <w:r>
        <w:rPr>
          <w:noProof/>
        </w:rPr>
        <w:tab/>
      </w:r>
      <w:r>
        <w:rPr>
          <w:noProof/>
        </w:rPr>
        <w:fldChar w:fldCharType="begin"/>
      </w:r>
      <w:r>
        <w:rPr>
          <w:noProof/>
        </w:rPr>
        <w:instrText xml:space="preserve"> PAGEREF _Toc146293235 \h </w:instrText>
      </w:r>
      <w:r>
        <w:rPr>
          <w:noProof/>
        </w:rPr>
      </w:r>
      <w:r>
        <w:rPr>
          <w:noProof/>
        </w:rPr>
        <w:fldChar w:fldCharType="separate"/>
      </w:r>
      <w:r>
        <w:rPr>
          <w:noProof/>
        </w:rPr>
        <w:t>32</w:t>
      </w:r>
      <w:r>
        <w:rPr>
          <w:noProof/>
        </w:rPr>
        <w:fldChar w:fldCharType="end"/>
      </w:r>
    </w:p>
    <w:p w14:paraId="6D5971DB" w14:textId="6010077F" w:rsidR="00BC2DF4" w:rsidRDefault="00BC2DF4">
      <w:pPr>
        <w:pStyle w:val="TOC4"/>
        <w:rPr>
          <w:rFonts w:ascii="Calibri" w:hAnsi="Calibri"/>
          <w:noProof/>
          <w:kern w:val="2"/>
          <w:sz w:val="22"/>
          <w:szCs w:val="22"/>
          <w:lang w:eastAsia="en-GB"/>
        </w:rPr>
      </w:pPr>
      <w:r>
        <w:rPr>
          <w:noProof/>
        </w:rPr>
        <w:t>10.5.2.4</w:t>
      </w:r>
      <w:r>
        <w:rPr>
          <w:rFonts w:ascii="Calibri" w:hAnsi="Calibri"/>
          <w:noProof/>
          <w:kern w:val="2"/>
          <w:sz w:val="22"/>
          <w:szCs w:val="22"/>
          <w:lang w:eastAsia="en-GB"/>
        </w:rPr>
        <w:tab/>
      </w:r>
      <w:r>
        <w:rPr>
          <w:noProof/>
        </w:rPr>
        <w:t>Pre-established session release - server initiated</w:t>
      </w:r>
      <w:r>
        <w:rPr>
          <w:noProof/>
        </w:rPr>
        <w:tab/>
      </w:r>
      <w:r>
        <w:rPr>
          <w:noProof/>
        </w:rPr>
        <w:fldChar w:fldCharType="begin"/>
      </w:r>
      <w:r>
        <w:rPr>
          <w:noProof/>
        </w:rPr>
        <w:instrText xml:space="preserve"> PAGEREF _Toc146293236 \h </w:instrText>
      </w:r>
      <w:r>
        <w:rPr>
          <w:noProof/>
        </w:rPr>
      </w:r>
      <w:r>
        <w:rPr>
          <w:noProof/>
        </w:rPr>
        <w:fldChar w:fldCharType="separate"/>
      </w:r>
      <w:r>
        <w:rPr>
          <w:noProof/>
        </w:rPr>
        <w:t>33</w:t>
      </w:r>
      <w:r>
        <w:rPr>
          <w:noProof/>
        </w:rPr>
        <w:fldChar w:fldCharType="end"/>
      </w:r>
    </w:p>
    <w:p w14:paraId="1B71D253" w14:textId="70CC4781" w:rsidR="00BC2DF4" w:rsidRDefault="00BC2DF4">
      <w:pPr>
        <w:pStyle w:val="TOC4"/>
        <w:rPr>
          <w:rFonts w:ascii="Calibri" w:hAnsi="Calibri"/>
          <w:noProof/>
          <w:kern w:val="2"/>
          <w:sz w:val="22"/>
          <w:szCs w:val="22"/>
          <w:lang w:eastAsia="en-GB"/>
        </w:rPr>
      </w:pPr>
      <w:r>
        <w:rPr>
          <w:noProof/>
        </w:rPr>
        <w:t>10.5.2.5</w:t>
      </w:r>
      <w:r>
        <w:rPr>
          <w:rFonts w:ascii="Calibri" w:hAnsi="Calibri"/>
          <w:noProof/>
          <w:kern w:val="2"/>
          <w:sz w:val="22"/>
          <w:szCs w:val="22"/>
          <w:lang w:eastAsia="en-GB"/>
        </w:rPr>
        <w:tab/>
      </w:r>
      <w:r>
        <w:rPr>
          <w:noProof/>
        </w:rPr>
        <w:t>Pre-established session call connect request</w:t>
      </w:r>
      <w:r>
        <w:rPr>
          <w:noProof/>
        </w:rPr>
        <w:tab/>
      </w:r>
      <w:r>
        <w:rPr>
          <w:noProof/>
        </w:rPr>
        <w:fldChar w:fldCharType="begin"/>
      </w:r>
      <w:r>
        <w:rPr>
          <w:noProof/>
        </w:rPr>
        <w:instrText xml:space="preserve"> PAGEREF _Toc146293237 \h </w:instrText>
      </w:r>
      <w:r>
        <w:rPr>
          <w:noProof/>
        </w:rPr>
      </w:r>
      <w:r>
        <w:rPr>
          <w:noProof/>
        </w:rPr>
        <w:fldChar w:fldCharType="separate"/>
      </w:r>
      <w:r>
        <w:rPr>
          <w:noProof/>
        </w:rPr>
        <w:t>33</w:t>
      </w:r>
      <w:r>
        <w:rPr>
          <w:noProof/>
        </w:rPr>
        <w:fldChar w:fldCharType="end"/>
      </w:r>
    </w:p>
    <w:p w14:paraId="789E860D" w14:textId="4034E3AD" w:rsidR="00BC2DF4" w:rsidRDefault="00BC2DF4">
      <w:pPr>
        <w:pStyle w:val="TOC4"/>
        <w:rPr>
          <w:rFonts w:ascii="Calibri" w:hAnsi="Calibri"/>
          <w:noProof/>
          <w:kern w:val="2"/>
          <w:sz w:val="22"/>
          <w:szCs w:val="22"/>
          <w:lang w:eastAsia="en-GB"/>
        </w:rPr>
      </w:pPr>
      <w:r>
        <w:rPr>
          <w:noProof/>
        </w:rPr>
        <w:t>10.5.2.6</w:t>
      </w:r>
      <w:r>
        <w:rPr>
          <w:rFonts w:ascii="Calibri" w:hAnsi="Calibri"/>
          <w:noProof/>
          <w:kern w:val="2"/>
          <w:sz w:val="22"/>
          <w:szCs w:val="22"/>
          <w:lang w:eastAsia="en-GB"/>
        </w:rPr>
        <w:tab/>
      </w:r>
      <w:r>
        <w:rPr>
          <w:noProof/>
        </w:rPr>
        <w:t>Pre-established session call disconnect request</w:t>
      </w:r>
      <w:r>
        <w:rPr>
          <w:noProof/>
        </w:rPr>
        <w:tab/>
      </w:r>
      <w:r>
        <w:rPr>
          <w:noProof/>
        </w:rPr>
        <w:fldChar w:fldCharType="begin"/>
      </w:r>
      <w:r>
        <w:rPr>
          <w:noProof/>
        </w:rPr>
        <w:instrText xml:space="preserve"> PAGEREF _Toc146293238 \h </w:instrText>
      </w:r>
      <w:r>
        <w:rPr>
          <w:noProof/>
        </w:rPr>
      </w:r>
      <w:r>
        <w:rPr>
          <w:noProof/>
        </w:rPr>
        <w:fldChar w:fldCharType="separate"/>
      </w:r>
      <w:r>
        <w:rPr>
          <w:noProof/>
        </w:rPr>
        <w:t>33</w:t>
      </w:r>
      <w:r>
        <w:rPr>
          <w:noProof/>
        </w:rPr>
        <w:fldChar w:fldCharType="end"/>
      </w:r>
    </w:p>
    <w:p w14:paraId="7489A0FF" w14:textId="7B8B15FD" w:rsidR="00BC2DF4" w:rsidRDefault="00BC2DF4">
      <w:pPr>
        <w:pStyle w:val="TOC3"/>
        <w:rPr>
          <w:rFonts w:ascii="Calibri" w:hAnsi="Calibri"/>
          <w:noProof/>
          <w:kern w:val="2"/>
          <w:sz w:val="22"/>
          <w:szCs w:val="22"/>
          <w:lang w:eastAsia="en-GB"/>
        </w:rPr>
      </w:pPr>
      <w:r>
        <w:rPr>
          <w:noProof/>
        </w:rPr>
        <w:t>10.5.3</w:t>
      </w:r>
      <w:r>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_Toc146293239 \h </w:instrText>
      </w:r>
      <w:r>
        <w:rPr>
          <w:noProof/>
        </w:rPr>
      </w:r>
      <w:r>
        <w:rPr>
          <w:noProof/>
        </w:rPr>
        <w:fldChar w:fldCharType="separate"/>
      </w:r>
      <w:r>
        <w:rPr>
          <w:noProof/>
        </w:rPr>
        <w:t>34</w:t>
      </w:r>
      <w:r>
        <w:rPr>
          <w:noProof/>
        </w:rPr>
        <w:fldChar w:fldCharType="end"/>
      </w:r>
    </w:p>
    <w:p w14:paraId="5EF255A3" w14:textId="00E2744A" w:rsidR="00BC2DF4" w:rsidRDefault="00BC2DF4">
      <w:pPr>
        <w:pStyle w:val="TOC4"/>
        <w:rPr>
          <w:rFonts w:ascii="Calibri" w:hAnsi="Calibri"/>
          <w:noProof/>
          <w:kern w:val="2"/>
          <w:sz w:val="22"/>
          <w:szCs w:val="22"/>
          <w:lang w:eastAsia="en-GB"/>
        </w:rPr>
      </w:pPr>
      <w:r>
        <w:rPr>
          <w:noProof/>
        </w:rPr>
        <w:t>10.5.3.1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_Toc146293240 \h </w:instrText>
      </w:r>
      <w:r>
        <w:rPr>
          <w:noProof/>
        </w:rPr>
      </w:r>
      <w:r>
        <w:rPr>
          <w:noProof/>
        </w:rPr>
        <w:fldChar w:fldCharType="separate"/>
      </w:r>
      <w:r>
        <w:rPr>
          <w:noProof/>
        </w:rPr>
        <w:t>34</w:t>
      </w:r>
      <w:r>
        <w:rPr>
          <w:noProof/>
        </w:rPr>
        <w:fldChar w:fldCharType="end"/>
      </w:r>
    </w:p>
    <w:p w14:paraId="11CC49ED" w14:textId="4259E4C5" w:rsidR="00BC2DF4" w:rsidRDefault="00BC2DF4">
      <w:pPr>
        <w:pStyle w:val="TOC4"/>
        <w:rPr>
          <w:rFonts w:ascii="Calibri" w:hAnsi="Calibri"/>
          <w:noProof/>
          <w:kern w:val="2"/>
          <w:sz w:val="22"/>
          <w:szCs w:val="22"/>
          <w:lang w:eastAsia="en-GB"/>
        </w:rPr>
      </w:pPr>
      <w:r>
        <w:rPr>
          <w:noProof/>
        </w:rPr>
        <w:t>10.</w:t>
      </w:r>
      <w:r w:rsidRPr="0070002A">
        <w:rPr>
          <w:rFonts w:eastAsia="Malgun Gothic"/>
          <w:noProof/>
          <w:lang w:eastAsia="ko-KR"/>
        </w:rPr>
        <w:t>5</w:t>
      </w:r>
      <w:r>
        <w:rPr>
          <w:noProof/>
        </w:rPr>
        <w:t>.</w:t>
      </w:r>
      <w:r w:rsidRPr="0070002A">
        <w:rPr>
          <w:rFonts w:eastAsia="Malgun Gothic"/>
          <w:noProof/>
          <w:lang w:eastAsia="ko-KR"/>
        </w:rPr>
        <w:t>3.2</w:t>
      </w:r>
      <w:r>
        <w:rPr>
          <w:rFonts w:ascii="Calibri" w:hAnsi="Calibri"/>
          <w:noProof/>
          <w:kern w:val="2"/>
          <w:sz w:val="22"/>
          <w:szCs w:val="22"/>
          <w:lang w:eastAsia="en-GB"/>
        </w:rPr>
        <w:tab/>
      </w:r>
      <w:r w:rsidRPr="0070002A">
        <w:rPr>
          <w:rFonts w:eastAsia="Malgun Gothic"/>
          <w:noProof/>
          <w:lang w:eastAsia="ko-KR"/>
        </w:rPr>
        <w:t>Call c</w:t>
      </w:r>
      <w:r>
        <w:rPr>
          <w:noProof/>
        </w:rPr>
        <w:t xml:space="preserve">onnect and disconnect </w:t>
      </w:r>
      <w:r w:rsidRPr="0070002A">
        <w:rPr>
          <w:rFonts w:eastAsia="Malgun Gothic"/>
          <w:noProof/>
          <w:lang w:eastAsia="ko-KR"/>
        </w:rPr>
        <w:t>procedures</w:t>
      </w:r>
      <w:r>
        <w:rPr>
          <w:noProof/>
        </w:rPr>
        <w:t xml:space="preserve"> </w:t>
      </w:r>
      <w:r w:rsidRPr="0070002A">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_Toc146293241 \h </w:instrText>
      </w:r>
      <w:r>
        <w:rPr>
          <w:noProof/>
        </w:rPr>
      </w:r>
      <w:r>
        <w:rPr>
          <w:noProof/>
        </w:rPr>
        <w:fldChar w:fldCharType="separate"/>
      </w:r>
      <w:r>
        <w:rPr>
          <w:noProof/>
        </w:rPr>
        <w:t>34</w:t>
      </w:r>
      <w:r>
        <w:rPr>
          <w:noProof/>
        </w:rPr>
        <w:fldChar w:fldCharType="end"/>
      </w:r>
    </w:p>
    <w:p w14:paraId="653CB84D" w14:textId="0F3C01D4" w:rsidR="00BC2DF4" w:rsidRDefault="00BC2DF4">
      <w:pPr>
        <w:pStyle w:val="TOC5"/>
        <w:rPr>
          <w:rFonts w:ascii="Calibri" w:hAnsi="Calibri"/>
          <w:noProof/>
          <w:kern w:val="2"/>
          <w:sz w:val="22"/>
          <w:szCs w:val="22"/>
          <w:lang w:eastAsia="en-GB"/>
        </w:rPr>
      </w:pPr>
      <w:r>
        <w:rPr>
          <w:noProof/>
        </w:rPr>
        <w:t>10.</w:t>
      </w:r>
      <w:r w:rsidRPr="0070002A">
        <w:rPr>
          <w:rFonts w:eastAsia="Malgun Gothic"/>
          <w:noProof/>
          <w:lang w:eastAsia="ko-KR"/>
        </w:rPr>
        <w:t>5</w:t>
      </w:r>
      <w:r>
        <w:rPr>
          <w:noProof/>
        </w:rPr>
        <w:t>.</w:t>
      </w:r>
      <w:r w:rsidRPr="0070002A">
        <w:rPr>
          <w:rFonts w:eastAsia="Malgun Gothic"/>
          <w:noProof/>
          <w:lang w:eastAsia="ko-KR"/>
        </w:rPr>
        <w:t>3.2.1</w:t>
      </w:r>
      <w:r>
        <w:rPr>
          <w:rFonts w:ascii="Calibri" w:hAnsi="Calibri"/>
          <w:noProof/>
          <w:kern w:val="2"/>
          <w:sz w:val="22"/>
          <w:szCs w:val="22"/>
          <w:lang w:eastAsia="en-GB"/>
        </w:rPr>
        <w:tab/>
      </w:r>
      <w:r w:rsidRPr="0070002A">
        <w:rPr>
          <w:rFonts w:eastAsia="Malgun Gothic"/>
          <w:noProof/>
          <w:lang w:eastAsia="ko-KR"/>
        </w:rPr>
        <w:t>Call c</w:t>
      </w:r>
      <w:r>
        <w:rPr>
          <w:noProof/>
        </w:rPr>
        <w:t xml:space="preserve">onnect </w:t>
      </w:r>
      <w:r w:rsidRPr="0070002A">
        <w:rPr>
          <w:rFonts w:eastAsia="Malgun Gothic"/>
          <w:noProof/>
          <w:lang w:eastAsia="ko-KR"/>
        </w:rPr>
        <w:t>over unicast</w:t>
      </w:r>
      <w:r>
        <w:rPr>
          <w:noProof/>
        </w:rPr>
        <w:tab/>
      </w:r>
      <w:r>
        <w:rPr>
          <w:noProof/>
        </w:rPr>
        <w:fldChar w:fldCharType="begin"/>
      </w:r>
      <w:r>
        <w:rPr>
          <w:noProof/>
        </w:rPr>
        <w:instrText xml:space="preserve"> PAGEREF _Toc146293242 \h </w:instrText>
      </w:r>
      <w:r>
        <w:rPr>
          <w:noProof/>
        </w:rPr>
      </w:r>
      <w:r>
        <w:rPr>
          <w:noProof/>
        </w:rPr>
        <w:fldChar w:fldCharType="separate"/>
      </w:r>
      <w:r>
        <w:rPr>
          <w:noProof/>
        </w:rPr>
        <w:t>34</w:t>
      </w:r>
      <w:r>
        <w:rPr>
          <w:noProof/>
        </w:rPr>
        <w:fldChar w:fldCharType="end"/>
      </w:r>
    </w:p>
    <w:p w14:paraId="65774C72" w14:textId="69FA6F40" w:rsidR="00BC2DF4" w:rsidRDefault="00BC2DF4">
      <w:pPr>
        <w:pStyle w:val="TOC5"/>
        <w:rPr>
          <w:rFonts w:ascii="Calibri" w:hAnsi="Calibri"/>
          <w:noProof/>
          <w:kern w:val="2"/>
          <w:sz w:val="22"/>
          <w:szCs w:val="22"/>
          <w:lang w:eastAsia="en-GB"/>
        </w:rPr>
      </w:pPr>
      <w:r>
        <w:rPr>
          <w:noProof/>
        </w:rPr>
        <w:t>10.</w:t>
      </w:r>
      <w:r w:rsidRPr="0070002A">
        <w:rPr>
          <w:rFonts w:eastAsia="Malgun Gothic"/>
          <w:noProof/>
          <w:lang w:eastAsia="ko-KR"/>
        </w:rPr>
        <w:t>5</w:t>
      </w:r>
      <w:r>
        <w:rPr>
          <w:noProof/>
        </w:rPr>
        <w:t>.</w:t>
      </w:r>
      <w:r w:rsidRPr="0070002A">
        <w:rPr>
          <w:rFonts w:eastAsia="Malgun Gothic"/>
          <w:noProof/>
          <w:lang w:eastAsia="ko-KR"/>
        </w:rPr>
        <w:t>3.2.2</w:t>
      </w:r>
      <w:r>
        <w:rPr>
          <w:rFonts w:ascii="Calibri" w:hAnsi="Calibri"/>
          <w:noProof/>
          <w:kern w:val="2"/>
          <w:sz w:val="22"/>
          <w:szCs w:val="22"/>
          <w:lang w:eastAsia="en-GB"/>
        </w:rPr>
        <w:tab/>
      </w:r>
      <w:r w:rsidRPr="0070002A">
        <w:rPr>
          <w:rFonts w:eastAsia="Malgun Gothic"/>
          <w:noProof/>
          <w:lang w:eastAsia="ko-KR"/>
        </w:rPr>
        <w:t xml:space="preserve">Call </w:t>
      </w:r>
      <w:r>
        <w:rPr>
          <w:noProof/>
        </w:rPr>
        <w:t xml:space="preserve">disconnect </w:t>
      </w:r>
      <w:r w:rsidRPr="0070002A">
        <w:rPr>
          <w:rFonts w:eastAsia="Malgun Gothic"/>
          <w:noProof/>
          <w:lang w:eastAsia="ko-KR"/>
        </w:rPr>
        <w:t>over unicast</w:t>
      </w:r>
      <w:r>
        <w:rPr>
          <w:noProof/>
        </w:rPr>
        <w:tab/>
      </w:r>
      <w:r>
        <w:rPr>
          <w:noProof/>
        </w:rPr>
        <w:fldChar w:fldCharType="begin"/>
      </w:r>
      <w:r>
        <w:rPr>
          <w:noProof/>
        </w:rPr>
        <w:instrText xml:space="preserve"> PAGEREF _Toc146293243 \h </w:instrText>
      </w:r>
      <w:r>
        <w:rPr>
          <w:noProof/>
        </w:rPr>
      </w:r>
      <w:r>
        <w:rPr>
          <w:noProof/>
        </w:rPr>
        <w:fldChar w:fldCharType="separate"/>
      </w:r>
      <w:r>
        <w:rPr>
          <w:noProof/>
        </w:rPr>
        <w:t>35</w:t>
      </w:r>
      <w:r>
        <w:rPr>
          <w:noProof/>
        </w:rPr>
        <w:fldChar w:fldCharType="end"/>
      </w:r>
    </w:p>
    <w:p w14:paraId="2CBC8F87" w14:textId="18FDFF14" w:rsidR="00BC2DF4" w:rsidRDefault="00BC2DF4">
      <w:pPr>
        <w:pStyle w:val="TOC2"/>
        <w:rPr>
          <w:rFonts w:ascii="Calibri" w:hAnsi="Calibri"/>
          <w:noProof/>
          <w:kern w:val="2"/>
          <w:sz w:val="22"/>
          <w:szCs w:val="22"/>
          <w:lang w:eastAsia="en-GB"/>
        </w:rPr>
      </w:pPr>
      <w:r>
        <w:rPr>
          <w:noProof/>
        </w:rPr>
        <w:t>10.6</w:t>
      </w:r>
      <w:r>
        <w:rPr>
          <w:rFonts w:ascii="Calibri" w:hAnsi="Calibri"/>
          <w:noProof/>
          <w:kern w:val="2"/>
          <w:sz w:val="22"/>
          <w:szCs w:val="22"/>
          <w:lang w:eastAsia="en-GB"/>
        </w:rPr>
        <w:tab/>
      </w:r>
      <w:r>
        <w:rPr>
          <w:noProof/>
        </w:rPr>
        <w:t>Group call</w:t>
      </w:r>
      <w:r>
        <w:rPr>
          <w:noProof/>
        </w:rPr>
        <w:tab/>
      </w:r>
      <w:r>
        <w:rPr>
          <w:noProof/>
        </w:rPr>
        <w:fldChar w:fldCharType="begin"/>
      </w:r>
      <w:r>
        <w:rPr>
          <w:noProof/>
        </w:rPr>
        <w:instrText xml:space="preserve"> PAGEREF _Toc146293244 \h </w:instrText>
      </w:r>
      <w:r>
        <w:rPr>
          <w:noProof/>
        </w:rPr>
      </w:r>
      <w:r>
        <w:rPr>
          <w:noProof/>
        </w:rPr>
        <w:fldChar w:fldCharType="separate"/>
      </w:r>
      <w:r>
        <w:rPr>
          <w:noProof/>
        </w:rPr>
        <w:t>35</w:t>
      </w:r>
      <w:r>
        <w:rPr>
          <w:noProof/>
        </w:rPr>
        <w:fldChar w:fldCharType="end"/>
      </w:r>
    </w:p>
    <w:p w14:paraId="58DAE6EA" w14:textId="07D18DB9" w:rsidR="00BC2DF4" w:rsidRDefault="00BC2DF4">
      <w:pPr>
        <w:pStyle w:val="TOC3"/>
        <w:rPr>
          <w:rFonts w:ascii="Calibri" w:hAnsi="Calibri"/>
          <w:noProof/>
          <w:kern w:val="2"/>
          <w:sz w:val="22"/>
          <w:szCs w:val="22"/>
          <w:lang w:eastAsia="en-GB"/>
        </w:rPr>
      </w:pPr>
      <w:r w:rsidRPr="0070002A">
        <w:rPr>
          <w:noProof/>
          <w:lang w:val="nl-NL"/>
        </w:rPr>
        <w:t>10.6.1</w:t>
      </w:r>
      <w:r>
        <w:rPr>
          <w:rFonts w:ascii="Calibri" w:hAnsi="Calibri"/>
          <w:noProof/>
          <w:kern w:val="2"/>
          <w:sz w:val="22"/>
          <w:szCs w:val="22"/>
          <w:lang w:eastAsia="en-GB"/>
        </w:rPr>
        <w:tab/>
      </w:r>
      <w:r w:rsidRPr="0070002A">
        <w:rPr>
          <w:noProof/>
          <w:lang w:val="nl-NL"/>
        </w:rPr>
        <w:t>General</w:t>
      </w:r>
      <w:r>
        <w:rPr>
          <w:noProof/>
        </w:rPr>
        <w:tab/>
      </w:r>
      <w:r>
        <w:rPr>
          <w:noProof/>
        </w:rPr>
        <w:fldChar w:fldCharType="begin"/>
      </w:r>
      <w:r>
        <w:rPr>
          <w:noProof/>
        </w:rPr>
        <w:instrText xml:space="preserve"> PAGEREF _Toc146293245 \h </w:instrText>
      </w:r>
      <w:r>
        <w:rPr>
          <w:noProof/>
        </w:rPr>
      </w:r>
      <w:r>
        <w:rPr>
          <w:noProof/>
        </w:rPr>
        <w:fldChar w:fldCharType="separate"/>
      </w:r>
      <w:r>
        <w:rPr>
          <w:noProof/>
        </w:rPr>
        <w:t>35</w:t>
      </w:r>
      <w:r>
        <w:rPr>
          <w:noProof/>
        </w:rPr>
        <w:fldChar w:fldCharType="end"/>
      </w:r>
    </w:p>
    <w:p w14:paraId="60D973AD" w14:textId="2C273484" w:rsidR="00BC2DF4" w:rsidRDefault="00BC2DF4">
      <w:pPr>
        <w:pStyle w:val="TOC3"/>
        <w:rPr>
          <w:rFonts w:ascii="Calibri" w:hAnsi="Calibri"/>
          <w:noProof/>
          <w:kern w:val="2"/>
          <w:sz w:val="22"/>
          <w:szCs w:val="22"/>
          <w:lang w:eastAsia="en-GB"/>
        </w:rPr>
      </w:pPr>
      <w:r w:rsidRPr="0070002A">
        <w:rPr>
          <w:noProof/>
          <w:lang w:val="nl-NL"/>
        </w:rPr>
        <w:t>10.6.2</w:t>
      </w:r>
      <w:r>
        <w:rPr>
          <w:rFonts w:ascii="Calibri" w:hAnsi="Calibri"/>
          <w:noProof/>
          <w:kern w:val="2"/>
          <w:sz w:val="22"/>
          <w:szCs w:val="22"/>
          <w:lang w:eastAsia="en-GB"/>
        </w:rPr>
        <w:tab/>
      </w:r>
      <w:r w:rsidRPr="0070002A">
        <w:rPr>
          <w:noProof/>
          <w:lang w:val="nl-NL"/>
        </w:rPr>
        <w:t>On-network group call</w:t>
      </w:r>
      <w:r>
        <w:rPr>
          <w:noProof/>
        </w:rPr>
        <w:tab/>
      </w:r>
      <w:r>
        <w:rPr>
          <w:noProof/>
        </w:rPr>
        <w:fldChar w:fldCharType="begin"/>
      </w:r>
      <w:r>
        <w:rPr>
          <w:noProof/>
        </w:rPr>
        <w:instrText xml:space="preserve"> PAGEREF _Toc146293246 \h </w:instrText>
      </w:r>
      <w:r>
        <w:rPr>
          <w:noProof/>
        </w:rPr>
      </w:r>
      <w:r>
        <w:rPr>
          <w:noProof/>
        </w:rPr>
        <w:fldChar w:fldCharType="separate"/>
      </w:r>
      <w:r>
        <w:rPr>
          <w:noProof/>
        </w:rPr>
        <w:t>35</w:t>
      </w:r>
      <w:r>
        <w:rPr>
          <w:noProof/>
        </w:rPr>
        <w:fldChar w:fldCharType="end"/>
      </w:r>
    </w:p>
    <w:p w14:paraId="1137976E" w14:textId="5AEE6A86" w:rsidR="00BC2DF4" w:rsidRDefault="00BC2DF4">
      <w:pPr>
        <w:pStyle w:val="TOC4"/>
        <w:rPr>
          <w:rFonts w:ascii="Calibri" w:hAnsi="Calibri"/>
          <w:noProof/>
          <w:kern w:val="2"/>
          <w:sz w:val="22"/>
          <w:szCs w:val="22"/>
          <w:lang w:eastAsia="en-GB"/>
        </w:rPr>
      </w:pPr>
      <w:r w:rsidRPr="0070002A">
        <w:rPr>
          <w:noProof/>
          <w:lang w:val="nl-NL"/>
        </w:rPr>
        <w:t>10.6.2.1</w:t>
      </w:r>
      <w:r>
        <w:rPr>
          <w:rFonts w:ascii="Calibri" w:hAnsi="Calibri"/>
          <w:noProof/>
          <w:kern w:val="2"/>
          <w:sz w:val="22"/>
          <w:szCs w:val="22"/>
          <w:lang w:eastAsia="en-GB"/>
        </w:rPr>
        <w:tab/>
      </w:r>
      <w:r w:rsidRPr="0070002A">
        <w:rPr>
          <w:noProof/>
          <w:lang w:val="nl-NL"/>
        </w:rPr>
        <w:t>General</w:t>
      </w:r>
      <w:r>
        <w:rPr>
          <w:noProof/>
        </w:rPr>
        <w:tab/>
      </w:r>
      <w:r>
        <w:rPr>
          <w:noProof/>
        </w:rPr>
        <w:fldChar w:fldCharType="begin"/>
      </w:r>
      <w:r>
        <w:rPr>
          <w:noProof/>
        </w:rPr>
        <w:instrText xml:space="preserve"> PAGEREF _Toc146293247 \h </w:instrText>
      </w:r>
      <w:r>
        <w:rPr>
          <w:noProof/>
        </w:rPr>
      </w:r>
      <w:r>
        <w:rPr>
          <w:noProof/>
        </w:rPr>
        <w:fldChar w:fldCharType="separate"/>
      </w:r>
      <w:r>
        <w:rPr>
          <w:noProof/>
        </w:rPr>
        <w:t>35</w:t>
      </w:r>
      <w:r>
        <w:rPr>
          <w:noProof/>
        </w:rPr>
        <w:fldChar w:fldCharType="end"/>
      </w:r>
    </w:p>
    <w:p w14:paraId="1CB919CD" w14:textId="6C67FB88" w:rsidR="00BC2DF4" w:rsidRDefault="00BC2DF4">
      <w:pPr>
        <w:pStyle w:val="TOC4"/>
        <w:rPr>
          <w:rFonts w:ascii="Calibri" w:hAnsi="Calibri"/>
          <w:noProof/>
          <w:kern w:val="2"/>
          <w:sz w:val="22"/>
          <w:szCs w:val="22"/>
          <w:lang w:eastAsia="en-GB"/>
        </w:rPr>
      </w:pPr>
      <w:r>
        <w:rPr>
          <w:noProof/>
        </w:rPr>
        <w:t>10.6.2.2</w:t>
      </w:r>
      <w:r>
        <w:rPr>
          <w:rFonts w:ascii="Calibri" w:hAnsi="Calibri"/>
          <w:noProof/>
          <w:kern w:val="2"/>
          <w:sz w:val="22"/>
          <w:szCs w:val="22"/>
          <w:lang w:eastAsia="en-GB"/>
        </w:rPr>
        <w:tab/>
      </w:r>
      <w:r>
        <w:rPr>
          <w:noProof/>
        </w:rPr>
        <w:t>Information flows for group call in on-network</w:t>
      </w:r>
      <w:r>
        <w:rPr>
          <w:noProof/>
        </w:rPr>
        <w:tab/>
      </w:r>
      <w:r>
        <w:rPr>
          <w:noProof/>
        </w:rPr>
        <w:fldChar w:fldCharType="begin"/>
      </w:r>
      <w:r>
        <w:rPr>
          <w:noProof/>
        </w:rPr>
        <w:instrText xml:space="preserve"> PAGEREF _Toc146293248 \h </w:instrText>
      </w:r>
      <w:r>
        <w:rPr>
          <w:noProof/>
        </w:rPr>
      </w:r>
      <w:r>
        <w:rPr>
          <w:noProof/>
        </w:rPr>
        <w:fldChar w:fldCharType="separate"/>
      </w:r>
      <w:r>
        <w:rPr>
          <w:noProof/>
        </w:rPr>
        <w:t>36</w:t>
      </w:r>
      <w:r>
        <w:rPr>
          <w:noProof/>
        </w:rPr>
        <w:fldChar w:fldCharType="end"/>
      </w:r>
    </w:p>
    <w:p w14:paraId="041F81DA" w14:textId="319F806D" w:rsidR="00BC2DF4" w:rsidRDefault="00BC2DF4">
      <w:pPr>
        <w:pStyle w:val="TOC5"/>
        <w:rPr>
          <w:rFonts w:ascii="Calibri" w:hAnsi="Calibri"/>
          <w:noProof/>
          <w:kern w:val="2"/>
          <w:sz w:val="22"/>
          <w:szCs w:val="22"/>
          <w:lang w:eastAsia="en-GB"/>
        </w:rPr>
      </w:pPr>
      <w:r>
        <w:rPr>
          <w:noProof/>
        </w:rPr>
        <w:t>10.6.2.2.1</w:t>
      </w:r>
      <w:r>
        <w:rPr>
          <w:rFonts w:ascii="Calibri" w:hAnsi="Calibri"/>
          <w:noProof/>
          <w:kern w:val="2"/>
          <w:sz w:val="22"/>
          <w:szCs w:val="22"/>
          <w:lang w:eastAsia="en-GB"/>
        </w:rPr>
        <w:tab/>
      </w:r>
      <w:r>
        <w:rPr>
          <w:noProof/>
        </w:rPr>
        <w:t>MCPTT emergency group call request</w:t>
      </w:r>
      <w:r>
        <w:rPr>
          <w:noProof/>
        </w:rPr>
        <w:tab/>
      </w:r>
      <w:r>
        <w:rPr>
          <w:noProof/>
        </w:rPr>
        <w:fldChar w:fldCharType="begin"/>
      </w:r>
      <w:r>
        <w:rPr>
          <w:noProof/>
        </w:rPr>
        <w:instrText xml:space="preserve"> PAGEREF _Toc146293249 \h </w:instrText>
      </w:r>
      <w:r>
        <w:rPr>
          <w:noProof/>
        </w:rPr>
      </w:r>
      <w:r>
        <w:rPr>
          <w:noProof/>
        </w:rPr>
        <w:fldChar w:fldCharType="separate"/>
      </w:r>
      <w:r>
        <w:rPr>
          <w:noProof/>
        </w:rPr>
        <w:t>36</w:t>
      </w:r>
      <w:r>
        <w:rPr>
          <w:noProof/>
        </w:rPr>
        <w:fldChar w:fldCharType="end"/>
      </w:r>
    </w:p>
    <w:p w14:paraId="47C53A66" w14:textId="060F303B" w:rsidR="00BC2DF4" w:rsidRDefault="00BC2DF4">
      <w:pPr>
        <w:pStyle w:val="TOC5"/>
        <w:rPr>
          <w:rFonts w:ascii="Calibri" w:hAnsi="Calibri"/>
          <w:noProof/>
          <w:kern w:val="2"/>
          <w:sz w:val="22"/>
          <w:szCs w:val="22"/>
          <w:lang w:eastAsia="en-GB"/>
        </w:rPr>
      </w:pPr>
      <w:r>
        <w:rPr>
          <w:noProof/>
        </w:rPr>
        <w:t>10.6.2.2.1a</w:t>
      </w:r>
      <w:r>
        <w:rPr>
          <w:rFonts w:ascii="Calibri" w:hAnsi="Calibri"/>
          <w:noProof/>
          <w:kern w:val="2"/>
          <w:sz w:val="22"/>
          <w:szCs w:val="22"/>
          <w:lang w:eastAsia="en-GB"/>
        </w:rPr>
        <w:tab/>
      </w:r>
      <w:r>
        <w:rPr>
          <w:noProof/>
        </w:rPr>
        <w:t>MCPTT emergency group call response</w:t>
      </w:r>
      <w:r>
        <w:rPr>
          <w:noProof/>
        </w:rPr>
        <w:tab/>
      </w:r>
      <w:r>
        <w:rPr>
          <w:noProof/>
        </w:rPr>
        <w:fldChar w:fldCharType="begin"/>
      </w:r>
      <w:r>
        <w:rPr>
          <w:noProof/>
        </w:rPr>
        <w:instrText xml:space="preserve"> PAGEREF _Toc146293250 \h </w:instrText>
      </w:r>
      <w:r>
        <w:rPr>
          <w:noProof/>
        </w:rPr>
      </w:r>
      <w:r>
        <w:rPr>
          <w:noProof/>
        </w:rPr>
        <w:fldChar w:fldCharType="separate"/>
      </w:r>
      <w:r>
        <w:rPr>
          <w:noProof/>
        </w:rPr>
        <w:t>36</w:t>
      </w:r>
      <w:r>
        <w:rPr>
          <w:noProof/>
        </w:rPr>
        <w:fldChar w:fldCharType="end"/>
      </w:r>
    </w:p>
    <w:p w14:paraId="745E295A" w14:textId="0B070BE0" w:rsidR="00BC2DF4" w:rsidRDefault="00BC2DF4">
      <w:pPr>
        <w:pStyle w:val="TOC5"/>
        <w:rPr>
          <w:rFonts w:ascii="Calibri" w:hAnsi="Calibri"/>
          <w:noProof/>
          <w:kern w:val="2"/>
          <w:sz w:val="22"/>
          <w:szCs w:val="22"/>
          <w:lang w:eastAsia="en-GB"/>
        </w:rPr>
      </w:pPr>
      <w:r>
        <w:rPr>
          <w:noProof/>
        </w:rPr>
        <w:t>10.6.2.2.2</w:t>
      </w:r>
      <w:r>
        <w:rPr>
          <w:rFonts w:ascii="Calibri" w:hAnsi="Calibri"/>
          <w:noProof/>
          <w:kern w:val="2"/>
          <w:sz w:val="22"/>
          <w:szCs w:val="22"/>
          <w:lang w:eastAsia="en-GB"/>
        </w:rPr>
        <w:tab/>
      </w:r>
      <w:r>
        <w:rPr>
          <w:noProof/>
        </w:rPr>
        <w:t>MCPTT in-progress emergency group state cancel request</w:t>
      </w:r>
      <w:r>
        <w:rPr>
          <w:noProof/>
        </w:rPr>
        <w:tab/>
      </w:r>
      <w:r>
        <w:rPr>
          <w:noProof/>
        </w:rPr>
        <w:fldChar w:fldCharType="begin"/>
      </w:r>
      <w:r>
        <w:rPr>
          <w:noProof/>
        </w:rPr>
        <w:instrText xml:space="preserve"> PAGEREF _Toc146293251 \h </w:instrText>
      </w:r>
      <w:r>
        <w:rPr>
          <w:noProof/>
        </w:rPr>
      </w:r>
      <w:r>
        <w:rPr>
          <w:noProof/>
        </w:rPr>
        <w:fldChar w:fldCharType="separate"/>
      </w:r>
      <w:r>
        <w:rPr>
          <w:noProof/>
        </w:rPr>
        <w:t>36</w:t>
      </w:r>
      <w:r>
        <w:rPr>
          <w:noProof/>
        </w:rPr>
        <w:fldChar w:fldCharType="end"/>
      </w:r>
    </w:p>
    <w:p w14:paraId="5B655AC7" w14:textId="041FFF34" w:rsidR="00BC2DF4" w:rsidRDefault="00BC2DF4">
      <w:pPr>
        <w:pStyle w:val="TOC5"/>
        <w:rPr>
          <w:rFonts w:ascii="Calibri" w:hAnsi="Calibri"/>
          <w:noProof/>
          <w:kern w:val="2"/>
          <w:sz w:val="22"/>
          <w:szCs w:val="22"/>
          <w:lang w:eastAsia="en-GB"/>
        </w:rPr>
      </w:pPr>
      <w:r>
        <w:rPr>
          <w:noProof/>
        </w:rPr>
        <w:t>10.6.2.2.2a</w:t>
      </w:r>
      <w:r>
        <w:rPr>
          <w:rFonts w:ascii="Calibri" w:hAnsi="Calibri"/>
          <w:noProof/>
          <w:kern w:val="2"/>
          <w:sz w:val="22"/>
          <w:szCs w:val="22"/>
          <w:lang w:eastAsia="en-GB"/>
        </w:rPr>
        <w:tab/>
      </w:r>
      <w:r>
        <w:rPr>
          <w:noProof/>
        </w:rPr>
        <w:t>MCPTT in-progress emergency group state cancel response</w:t>
      </w:r>
      <w:r>
        <w:rPr>
          <w:noProof/>
        </w:rPr>
        <w:tab/>
      </w:r>
      <w:r>
        <w:rPr>
          <w:noProof/>
        </w:rPr>
        <w:fldChar w:fldCharType="begin"/>
      </w:r>
      <w:r>
        <w:rPr>
          <w:noProof/>
        </w:rPr>
        <w:instrText xml:space="preserve"> PAGEREF _Toc146293252 \h </w:instrText>
      </w:r>
      <w:r>
        <w:rPr>
          <w:noProof/>
        </w:rPr>
      </w:r>
      <w:r>
        <w:rPr>
          <w:noProof/>
        </w:rPr>
        <w:fldChar w:fldCharType="separate"/>
      </w:r>
      <w:r>
        <w:rPr>
          <w:noProof/>
        </w:rPr>
        <w:t>37</w:t>
      </w:r>
      <w:r>
        <w:rPr>
          <w:noProof/>
        </w:rPr>
        <w:fldChar w:fldCharType="end"/>
      </w:r>
    </w:p>
    <w:p w14:paraId="5A587283" w14:textId="1F816368" w:rsidR="00BC2DF4" w:rsidRDefault="00BC2DF4">
      <w:pPr>
        <w:pStyle w:val="TOC5"/>
        <w:rPr>
          <w:rFonts w:ascii="Calibri" w:hAnsi="Calibri"/>
          <w:noProof/>
          <w:kern w:val="2"/>
          <w:sz w:val="22"/>
          <w:szCs w:val="22"/>
          <w:lang w:eastAsia="en-GB"/>
        </w:rPr>
      </w:pPr>
      <w:r>
        <w:rPr>
          <w:noProof/>
        </w:rPr>
        <w:t>10.6.2.2.3</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_Toc146293253 \h </w:instrText>
      </w:r>
      <w:r>
        <w:rPr>
          <w:noProof/>
        </w:rPr>
      </w:r>
      <w:r>
        <w:rPr>
          <w:noProof/>
        </w:rPr>
        <w:fldChar w:fldCharType="separate"/>
      </w:r>
      <w:r>
        <w:rPr>
          <w:noProof/>
        </w:rPr>
        <w:t>37</w:t>
      </w:r>
      <w:r>
        <w:rPr>
          <w:noProof/>
        </w:rPr>
        <w:fldChar w:fldCharType="end"/>
      </w:r>
    </w:p>
    <w:p w14:paraId="0E2DECDA" w14:textId="40A72A55" w:rsidR="00BC2DF4" w:rsidRDefault="00BC2DF4">
      <w:pPr>
        <w:pStyle w:val="TOC5"/>
        <w:rPr>
          <w:rFonts w:ascii="Calibri" w:hAnsi="Calibri"/>
          <w:noProof/>
          <w:kern w:val="2"/>
          <w:sz w:val="22"/>
          <w:szCs w:val="22"/>
          <w:lang w:eastAsia="en-GB"/>
        </w:rPr>
      </w:pPr>
      <w:r>
        <w:rPr>
          <w:noProof/>
        </w:rPr>
        <w:t>10.6.2.2.3a</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_Toc146293254 \h </w:instrText>
      </w:r>
      <w:r>
        <w:rPr>
          <w:noProof/>
        </w:rPr>
      </w:r>
      <w:r>
        <w:rPr>
          <w:noProof/>
        </w:rPr>
        <w:fldChar w:fldCharType="separate"/>
      </w:r>
      <w:r>
        <w:rPr>
          <w:noProof/>
        </w:rPr>
        <w:t>37</w:t>
      </w:r>
      <w:r>
        <w:rPr>
          <w:noProof/>
        </w:rPr>
        <w:fldChar w:fldCharType="end"/>
      </w:r>
    </w:p>
    <w:p w14:paraId="12E411D5" w14:textId="2284466A" w:rsidR="00BC2DF4" w:rsidRDefault="00BC2DF4">
      <w:pPr>
        <w:pStyle w:val="TOC5"/>
        <w:rPr>
          <w:rFonts w:ascii="Calibri" w:hAnsi="Calibri"/>
          <w:noProof/>
          <w:kern w:val="2"/>
          <w:sz w:val="22"/>
          <w:szCs w:val="22"/>
          <w:lang w:eastAsia="en-GB"/>
        </w:rPr>
      </w:pPr>
      <w:r>
        <w:rPr>
          <w:noProof/>
        </w:rPr>
        <w:t>10.6.2.2.3b</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_Toc146293255 \h </w:instrText>
      </w:r>
      <w:r>
        <w:rPr>
          <w:noProof/>
        </w:rPr>
      </w:r>
      <w:r>
        <w:rPr>
          <w:noProof/>
        </w:rPr>
        <w:fldChar w:fldCharType="separate"/>
      </w:r>
      <w:r>
        <w:rPr>
          <w:noProof/>
        </w:rPr>
        <w:t>37</w:t>
      </w:r>
      <w:r>
        <w:rPr>
          <w:noProof/>
        </w:rPr>
        <w:fldChar w:fldCharType="end"/>
      </w:r>
    </w:p>
    <w:p w14:paraId="528CD96A" w14:textId="2FF59217" w:rsidR="00BC2DF4" w:rsidRDefault="00BC2DF4">
      <w:pPr>
        <w:pStyle w:val="TOC5"/>
        <w:rPr>
          <w:rFonts w:ascii="Calibri" w:hAnsi="Calibri"/>
          <w:noProof/>
          <w:kern w:val="2"/>
          <w:sz w:val="22"/>
          <w:szCs w:val="22"/>
          <w:lang w:eastAsia="en-GB"/>
        </w:rPr>
      </w:pPr>
      <w:r>
        <w:rPr>
          <w:noProof/>
        </w:rPr>
        <w:t>10.6.2.2.4</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_Toc146293256 \h </w:instrText>
      </w:r>
      <w:r>
        <w:rPr>
          <w:noProof/>
        </w:rPr>
      </w:r>
      <w:r>
        <w:rPr>
          <w:noProof/>
        </w:rPr>
        <w:fldChar w:fldCharType="separate"/>
      </w:r>
      <w:r>
        <w:rPr>
          <w:noProof/>
        </w:rPr>
        <w:t>37</w:t>
      </w:r>
      <w:r>
        <w:rPr>
          <w:noProof/>
        </w:rPr>
        <w:fldChar w:fldCharType="end"/>
      </w:r>
    </w:p>
    <w:p w14:paraId="007DAAD4" w14:textId="4A43E8E0" w:rsidR="00BC2DF4" w:rsidRDefault="00BC2DF4">
      <w:pPr>
        <w:pStyle w:val="TOC5"/>
        <w:rPr>
          <w:rFonts w:ascii="Calibri" w:hAnsi="Calibri"/>
          <w:noProof/>
          <w:kern w:val="2"/>
          <w:sz w:val="22"/>
          <w:szCs w:val="22"/>
          <w:lang w:eastAsia="en-GB"/>
        </w:rPr>
      </w:pPr>
      <w:r>
        <w:rPr>
          <w:noProof/>
        </w:rPr>
        <w:t>10.6.2.2.4a</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_Toc146293257 \h </w:instrText>
      </w:r>
      <w:r>
        <w:rPr>
          <w:noProof/>
        </w:rPr>
      </w:r>
      <w:r>
        <w:rPr>
          <w:noProof/>
        </w:rPr>
        <w:fldChar w:fldCharType="separate"/>
      </w:r>
      <w:r>
        <w:rPr>
          <w:noProof/>
        </w:rPr>
        <w:t>37</w:t>
      </w:r>
      <w:r>
        <w:rPr>
          <w:noProof/>
        </w:rPr>
        <w:fldChar w:fldCharType="end"/>
      </w:r>
    </w:p>
    <w:p w14:paraId="700F2908" w14:textId="31ECD834" w:rsidR="00BC2DF4" w:rsidRDefault="00BC2DF4">
      <w:pPr>
        <w:pStyle w:val="TOC5"/>
        <w:rPr>
          <w:rFonts w:ascii="Calibri" w:hAnsi="Calibri"/>
          <w:noProof/>
          <w:kern w:val="2"/>
          <w:sz w:val="22"/>
          <w:szCs w:val="22"/>
          <w:lang w:eastAsia="en-GB"/>
        </w:rPr>
      </w:pPr>
      <w:r>
        <w:rPr>
          <w:noProof/>
        </w:rPr>
        <w:t>10.6.2.2.5</w:t>
      </w:r>
      <w:r>
        <w:rPr>
          <w:rFonts w:ascii="Calibri" w:hAnsi="Calibri"/>
          <w:noProof/>
          <w:kern w:val="2"/>
          <w:sz w:val="22"/>
          <w:szCs w:val="22"/>
          <w:lang w:eastAsia="en-GB"/>
        </w:rPr>
        <w:tab/>
      </w:r>
      <w:r>
        <w:rPr>
          <w:noProof/>
        </w:rPr>
        <w:t>MCPTT imminent peril group call request</w:t>
      </w:r>
      <w:r>
        <w:rPr>
          <w:noProof/>
        </w:rPr>
        <w:tab/>
      </w:r>
      <w:r>
        <w:rPr>
          <w:noProof/>
        </w:rPr>
        <w:fldChar w:fldCharType="begin"/>
      </w:r>
      <w:r>
        <w:rPr>
          <w:noProof/>
        </w:rPr>
        <w:instrText xml:space="preserve"> PAGEREF _Toc146293258 \h </w:instrText>
      </w:r>
      <w:r>
        <w:rPr>
          <w:noProof/>
        </w:rPr>
      </w:r>
      <w:r>
        <w:rPr>
          <w:noProof/>
        </w:rPr>
        <w:fldChar w:fldCharType="separate"/>
      </w:r>
      <w:r>
        <w:rPr>
          <w:noProof/>
        </w:rPr>
        <w:t>37</w:t>
      </w:r>
      <w:r>
        <w:rPr>
          <w:noProof/>
        </w:rPr>
        <w:fldChar w:fldCharType="end"/>
      </w:r>
    </w:p>
    <w:p w14:paraId="10A60395" w14:textId="6B81285B" w:rsidR="00BC2DF4" w:rsidRDefault="00BC2DF4">
      <w:pPr>
        <w:pStyle w:val="TOC5"/>
        <w:rPr>
          <w:rFonts w:ascii="Calibri" w:hAnsi="Calibri"/>
          <w:noProof/>
          <w:kern w:val="2"/>
          <w:sz w:val="22"/>
          <w:szCs w:val="22"/>
          <w:lang w:eastAsia="en-GB"/>
        </w:rPr>
      </w:pPr>
      <w:r>
        <w:rPr>
          <w:noProof/>
        </w:rPr>
        <w:t>10.6.2.2.5a</w:t>
      </w:r>
      <w:r>
        <w:rPr>
          <w:rFonts w:ascii="Calibri" w:hAnsi="Calibri"/>
          <w:noProof/>
          <w:kern w:val="2"/>
          <w:sz w:val="22"/>
          <w:szCs w:val="22"/>
          <w:lang w:eastAsia="en-GB"/>
        </w:rPr>
        <w:tab/>
      </w:r>
      <w:r>
        <w:rPr>
          <w:noProof/>
        </w:rPr>
        <w:t>MCPTT imminent peril group call response</w:t>
      </w:r>
      <w:r>
        <w:rPr>
          <w:noProof/>
        </w:rPr>
        <w:tab/>
      </w:r>
      <w:r>
        <w:rPr>
          <w:noProof/>
        </w:rPr>
        <w:fldChar w:fldCharType="begin"/>
      </w:r>
      <w:r>
        <w:rPr>
          <w:noProof/>
        </w:rPr>
        <w:instrText xml:space="preserve"> PAGEREF _Toc146293259 \h </w:instrText>
      </w:r>
      <w:r>
        <w:rPr>
          <w:noProof/>
        </w:rPr>
      </w:r>
      <w:r>
        <w:rPr>
          <w:noProof/>
        </w:rPr>
        <w:fldChar w:fldCharType="separate"/>
      </w:r>
      <w:r>
        <w:rPr>
          <w:noProof/>
        </w:rPr>
        <w:t>38</w:t>
      </w:r>
      <w:r>
        <w:rPr>
          <w:noProof/>
        </w:rPr>
        <w:fldChar w:fldCharType="end"/>
      </w:r>
    </w:p>
    <w:p w14:paraId="4BE42AE4" w14:textId="795DCA70" w:rsidR="00BC2DF4" w:rsidRDefault="00BC2DF4">
      <w:pPr>
        <w:pStyle w:val="TOC5"/>
        <w:rPr>
          <w:rFonts w:ascii="Calibri" w:hAnsi="Calibri"/>
          <w:noProof/>
          <w:kern w:val="2"/>
          <w:sz w:val="22"/>
          <w:szCs w:val="22"/>
          <w:lang w:eastAsia="en-GB"/>
        </w:rPr>
      </w:pPr>
      <w:r>
        <w:rPr>
          <w:noProof/>
        </w:rPr>
        <w:t>10.6.2.2.6</w:t>
      </w:r>
      <w:r>
        <w:rPr>
          <w:rFonts w:ascii="Calibri" w:hAnsi="Calibri"/>
          <w:noProof/>
          <w:kern w:val="2"/>
          <w:sz w:val="22"/>
          <w:szCs w:val="22"/>
          <w:lang w:eastAsia="en-GB"/>
        </w:rPr>
        <w:tab/>
      </w:r>
      <w:r>
        <w:rPr>
          <w:noProof/>
        </w:rPr>
        <w:t>MCPTT in-progress imminent peril group state cancel request</w:t>
      </w:r>
      <w:r>
        <w:rPr>
          <w:noProof/>
        </w:rPr>
        <w:tab/>
      </w:r>
      <w:r>
        <w:rPr>
          <w:noProof/>
        </w:rPr>
        <w:fldChar w:fldCharType="begin"/>
      </w:r>
      <w:r>
        <w:rPr>
          <w:noProof/>
        </w:rPr>
        <w:instrText xml:space="preserve"> PAGEREF _Toc146293260 \h </w:instrText>
      </w:r>
      <w:r>
        <w:rPr>
          <w:noProof/>
        </w:rPr>
      </w:r>
      <w:r>
        <w:rPr>
          <w:noProof/>
        </w:rPr>
        <w:fldChar w:fldCharType="separate"/>
      </w:r>
      <w:r>
        <w:rPr>
          <w:noProof/>
        </w:rPr>
        <w:t>38</w:t>
      </w:r>
      <w:r>
        <w:rPr>
          <w:noProof/>
        </w:rPr>
        <w:fldChar w:fldCharType="end"/>
      </w:r>
    </w:p>
    <w:p w14:paraId="0B4E5CC6" w14:textId="02CA10B3" w:rsidR="00BC2DF4" w:rsidRDefault="00BC2DF4">
      <w:pPr>
        <w:pStyle w:val="TOC5"/>
        <w:rPr>
          <w:rFonts w:ascii="Calibri" w:hAnsi="Calibri"/>
          <w:noProof/>
          <w:kern w:val="2"/>
          <w:sz w:val="22"/>
          <w:szCs w:val="22"/>
          <w:lang w:eastAsia="en-GB"/>
        </w:rPr>
      </w:pPr>
      <w:r>
        <w:rPr>
          <w:noProof/>
        </w:rPr>
        <w:lastRenderedPageBreak/>
        <w:t>10.6.2.2.6a</w:t>
      </w:r>
      <w:r>
        <w:rPr>
          <w:rFonts w:ascii="Calibri" w:hAnsi="Calibri"/>
          <w:noProof/>
          <w:kern w:val="2"/>
          <w:sz w:val="22"/>
          <w:szCs w:val="22"/>
          <w:lang w:eastAsia="en-GB"/>
        </w:rPr>
        <w:tab/>
      </w:r>
      <w:r>
        <w:rPr>
          <w:noProof/>
        </w:rPr>
        <w:t>MCPTT in-progress imminent peril group state cancel response</w:t>
      </w:r>
      <w:r>
        <w:rPr>
          <w:noProof/>
        </w:rPr>
        <w:tab/>
      </w:r>
      <w:r>
        <w:rPr>
          <w:noProof/>
        </w:rPr>
        <w:fldChar w:fldCharType="begin"/>
      </w:r>
      <w:r>
        <w:rPr>
          <w:noProof/>
        </w:rPr>
        <w:instrText xml:space="preserve"> PAGEREF _Toc146293261 \h </w:instrText>
      </w:r>
      <w:r>
        <w:rPr>
          <w:noProof/>
        </w:rPr>
      </w:r>
      <w:r>
        <w:rPr>
          <w:noProof/>
        </w:rPr>
        <w:fldChar w:fldCharType="separate"/>
      </w:r>
      <w:r>
        <w:rPr>
          <w:noProof/>
        </w:rPr>
        <w:t>38</w:t>
      </w:r>
      <w:r>
        <w:rPr>
          <w:noProof/>
        </w:rPr>
        <w:fldChar w:fldCharType="end"/>
      </w:r>
    </w:p>
    <w:p w14:paraId="5849D9A4" w14:textId="0565E5D1" w:rsidR="00BC2DF4" w:rsidRDefault="00BC2DF4">
      <w:pPr>
        <w:pStyle w:val="TOC5"/>
        <w:rPr>
          <w:rFonts w:ascii="Calibri" w:hAnsi="Calibri"/>
          <w:noProof/>
          <w:kern w:val="2"/>
          <w:sz w:val="22"/>
          <w:szCs w:val="22"/>
          <w:lang w:eastAsia="en-GB"/>
        </w:rPr>
      </w:pPr>
      <w:r>
        <w:rPr>
          <w:noProof/>
        </w:rPr>
        <w:t>10.6.2.2.7</w:t>
      </w:r>
      <w:r>
        <w:rPr>
          <w:rFonts w:ascii="Calibri" w:hAnsi="Calibri"/>
          <w:noProof/>
          <w:kern w:val="2"/>
          <w:sz w:val="22"/>
          <w:szCs w:val="22"/>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_Toc146293262 \h </w:instrText>
      </w:r>
      <w:r>
        <w:rPr>
          <w:noProof/>
        </w:rPr>
      </w:r>
      <w:r>
        <w:rPr>
          <w:noProof/>
        </w:rPr>
        <w:fldChar w:fldCharType="separate"/>
      </w:r>
      <w:r>
        <w:rPr>
          <w:noProof/>
        </w:rPr>
        <w:t>39</w:t>
      </w:r>
      <w:r>
        <w:rPr>
          <w:noProof/>
        </w:rPr>
        <w:fldChar w:fldCharType="end"/>
      </w:r>
    </w:p>
    <w:p w14:paraId="242F4DE2" w14:textId="6C903534" w:rsidR="00BC2DF4" w:rsidRDefault="00BC2DF4">
      <w:pPr>
        <w:pStyle w:val="TOC5"/>
        <w:rPr>
          <w:rFonts w:ascii="Calibri" w:hAnsi="Calibri"/>
          <w:noProof/>
          <w:kern w:val="2"/>
          <w:sz w:val="22"/>
          <w:szCs w:val="22"/>
          <w:lang w:eastAsia="en-GB"/>
        </w:rPr>
      </w:pPr>
      <w:r>
        <w:rPr>
          <w:noProof/>
        </w:rPr>
        <w:t>10.6.2.2.</w:t>
      </w:r>
      <w:r>
        <w:rPr>
          <w:noProof/>
          <w:lang w:eastAsia="zh-CN"/>
        </w:rPr>
        <w:t>8</w:t>
      </w:r>
      <w:r>
        <w:rPr>
          <w:rFonts w:ascii="Calibri" w:hAnsi="Calibri"/>
          <w:noProof/>
          <w:kern w:val="2"/>
          <w:sz w:val="22"/>
          <w:szCs w:val="22"/>
          <w:lang w:eastAsia="en-GB"/>
        </w:rPr>
        <w:tab/>
      </w:r>
      <w:r>
        <w:rPr>
          <w:noProof/>
        </w:rPr>
        <w:t>Group call request</w:t>
      </w:r>
      <w:r>
        <w:rPr>
          <w:noProof/>
          <w:lang w:eastAsia="zh-CN"/>
        </w:rPr>
        <w:t xml:space="preserve"> </w:t>
      </w:r>
      <w:r>
        <w:rPr>
          <w:noProof/>
        </w:rPr>
        <w:t>(MCPTT server – MCPTT server</w:t>
      </w:r>
      <w:r>
        <w:rPr>
          <w:noProof/>
          <w:lang w:eastAsia="zh-CN"/>
        </w:rPr>
        <w:t>)</w:t>
      </w:r>
      <w:r>
        <w:rPr>
          <w:noProof/>
        </w:rPr>
        <w:tab/>
      </w:r>
      <w:r>
        <w:rPr>
          <w:noProof/>
        </w:rPr>
        <w:fldChar w:fldCharType="begin"/>
      </w:r>
      <w:r>
        <w:rPr>
          <w:noProof/>
        </w:rPr>
        <w:instrText xml:space="preserve"> PAGEREF _Toc146293263 \h </w:instrText>
      </w:r>
      <w:r>
        <w:rPr>
          <w:noProof/>
        </w:rPr>
      </w:r>
      <w:r>
        <w:rPr>
          <w:noProof/>
        </w:rPr>
        <w:fldChar w:fldCharType="separate"/>
      </w:r>
      <w:r>
        <w:rPr>
          <w:noProof/>
        </w:rPr>
        <w:t>39</w:t>
      </w:r>
      <w:r>
        <w:rPr>
          <w:noProof/>
        </w:rPr>
        <w:fldChar w:fldCharType="end"/>
      </w:r>
    </w:p>
    <w:p w14:paraId="45CBA0C2" w14:textId="057476D2" w:rsidR="00BC2DF4" w:rsidRDefault="00BC2DF4">
      <w:pPr>
        <w:pStyle w:val="TOC5"/>
        <w:rPr>
          <w:rFonts w:ascii="Calibri" w:hAnsi="Calibri"/>
          <w:noProof/>
          <w:kern w:val="2"/>
          <w:sz w:val="22"/>
          <w:szCs w:val="22"/>
          <w:lang w:eastAsia="en-GB"/>
        </w:rPr>
      </w:pPr>
      <w:r>
        <w:rPr>
          <w:noProof/>
        </w:rPr>
        <w:t>10.6.2.2.</w:t>
      </w:r>
      <w:r>
        <w:rPr>
          <w:noProof/>
          <w:lang w:eastAsia="zh-CN"/>
        </w:rPr>
        <w:t>9</w:t>
      </w:r>
      <w:r>
        <w:rPr>
          <w:rFonts w:ascii="Calibri" w:hAnsi="Calibri"/>
          <w:noProof/>
          <w:kern w:val="2"/>
          <w:sz w:val="22"/>
          <w:szCs w:val="22"/>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_Toc146293264 \h </w:instrText>
      </w:r>
      <w:r>
        <w:rPr>
          <w:noProof/>
        </w:rPr>
      </w:r>
      <w:r>
        <w:rPr>
          <w:noProof/>
        </w:rPr>
        <w:fldChar w:fldCharType="separate"/>
      </w:r>
      <w:r>
        <w:rPr>
          <w:noProof/>
        </w:rPr>
        <w:t>40</w:t>
      </w:r>
      <w:r>
        <w:rPr>
          <w:noProof/>
        </w:rPr>
        <w:fldChar w:fldCharType="end"/>
      </w:r>
    </w:p>
    <w:p w14:paraId="2FE2FB29" w14:textId="458DA711" w:rsidR="00BC2DF4" w:rsidRDefault="00BC2DF4">
      <w:pPr>
        <w:pStyle w:val="TOC5"/>
        <w:rPr>
          <w:rFonts w:ascii="Calibri" w:hAnsi="Calibri"/>
          <w:noProof/>
          <w:kern w:val="2"/>
          <w:sz w:val="22"/>
          <w:szCs w:val="22"/>
          <w:lang w:eastAsia="en-GB"/>
        </w:rPr>
      </w:pPr>
      <w:r>
        <w:rPr>
          <w:noProof/>
        </w:rPr>
        <w:t>10.6.2.2.</w:t>
      </w:r>
      <w:r>
        <w:rPr>
          <w:noProof/>
          <w:lang w:eastAsia="zh-CN"/>
        </w:rPr>
        <w:t>10</w:t>
      </w:r>
      <w:r>
        <w:rPr>
          <w:rFonts w:ascii="Calibri" w:hAnsi="Calibri"/>
          <w:noProof/>
          <w:kern w:val="2"/>
          <w:sz w:val="22"/>
          <w:szCs w:val="22"/>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_Toc146293265 \h </w:instrText>
      </w:r>
      <w:r>
        <w:rPr>
          <w:noProof/>
        </w:rPr>
      </w:r>
      <w:r>
        <w:rPr>
          <w:noProof/>
        </w:rPr>
        <w:fldChar w:fldCharType="separate"/>
      </w:r>
      <w:r>
        <w:rPr>
          <w:noProof/>
        </w:rPr>
        <w:t>40</w:t>
      </w:r>
      <w:r>
        <w:rPr>
          <w:noProof/>
        </w:rPr>
        <w:fldChar w:fldCharType="end"/>
      </w:r>
    </w:p>
    <w:p w14:paraId="31CA0EB7" w14:textId="4B2AA075" w:rsidR="00BC2DF4" w:rsidRDefault="00BC2DF4">
      <w:pPr>
        <w:pStyle w:val="TOC5"/>
        <w:rPr>
          <w:rFonts w:ascii="Calibri" w:hAnsi="Calibri"/>
          <w:noProof/>
          <w:kern w:val="2"/>
          <w:sz w:val="22"/>
          <w:szCs w:val="22"/>
          <w:lang w:eastAsia="en-GB"/>
        </w:rPr>
      </w:pPr>
      <w:r>
        <w:rPr>
          <w:noProof/>
        </w:rPr>
        <w:t>10.6.2.2.</w:t>
      </w:r>
      <w:r>
        <w:rPr>
          <w:noProof/>
          <w:lang w:eastAsia="zh-CN"/>
        </w:rPr>
        <w:t>11</w:t>
      </w:r>
      <w:r>
        <w:rPr>
          <w:rFonts w:ascii="Calibri" w:hAnsi="Calibri"/>
          <w:noProof/>
          <w:kern w:val="2"/>
          <w:sz w:val="22"/>
          <w:szCs w:val="22"/>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_Toc146293266 \h </w:instrText>
      </w:r>
      <w:r>
        <w:rPr>
          <w:noProof/>
        </w:rPr>
      </w:r>
      <w:r>
        <w:rPr>
          <w:noProof/>
        </w:rPr>
        <w:fldChar w:fldCharType="separate"/>
      </w:r>
      <w:r>
        <w:rPr>
          <w:noProof/>
        </w:rPr>
        <w:t>41</w:t>
      </w:r>
      <w:r>
        <w:rPr>
          <w:noProof/>
        </w:rPr>
        <w:fldChar w:fldCharType="end"/>
      </w:r>
    </w:p>
    <w:p w14:paraId="2FA34C83" w14:textId="64DEC81E" w:rsidR="00BC2DF4" w:rsidRDefault="00BC2DF4">
      <w:pPr>
        <w:pStyle w:val="TOC5"/>
        <w:rPr>
          <w:rFonts w:ascii="Calibri" w:hAnsi="Calibri"/>
          <w:noProof/>
          <w:kern w:val="2"/>
          <w:sz w:val="22"/>
          <w:szCs w:val="22"/>
          <w:lang w:eastAsia="en-GB"/>
        </w:rPr>
      </w:pPr>
      <w:r>
        <w:rPr>
          <w:noProof/>
        </w:rPr>
        <w:t>10.6.2.2.1</w:t>
      </w:r>
      <w:r>
        <w:rPr>
          <w:noProof/>
          <w:lang w:eastAsia="zh-CN"/>
        </w:rPr>
        <w:t>2</w:t>
      </w:r>
      <w:r>
        <w:rPr>
          <w:rFonts w:ascii="Calibri" w:hAnsi="Calibri"/>
          <w:noProof/>
          <w:kern w:val="2"/>
          <w:sz w:val="22"/>
          <w:szCs w:val="22"/>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_Toc146293267 \h </w:instrText>
      </w:r>
      <w:r>
        <w:rPr>
          <w:noProof/>
        </w:rPr>
      </w:r>
      <w:r>
        <w:rPr>
          <w:noProof/>
        </w:rPr>
        <w:fldChar w:fldCharType="separate"/>
      </w:r>
      <w:r>
        <w:rPr>
          <w:noProof/>
        </w:rPr>
        <w:t>41</w:t>
      </w:r>
      <w:r>
        <w:rPr>
          <w:noProof/>
        </w:rPr>
        <w:fldChar w:fldCharType="end"/>
      </w:r>
    </w:p>
    <w:p w14:paraId="26BB02C0" w14:textId="46BC99EE" w:rsidR="00BC2DF4" w:rsidRDefault="00BC2DF4">
      <w:pPr>
        <w:pStyle w:val="TOC5"/>
        <w:rPr>
          <w:rFonts w:ascii="Calibri" w:hAnsi="Calibri"/>
          <w:noProof/>
          <w:kern w:val="2"/>
          <w:sz w:val="22"/>
          <w:szCs w:val="22"/>
          <w:lang w:eastAsia="en-GB"/>
        </w:rPr>
      </w:pPr>
      <w:r>
        <w:rPr>
          <w:noProof/>
        </w:rPr>
        <w:t>10.6.2.2.</w:t>
      </w:r>
      <w:r>
        <w:rPr>
          <w:noProof/>
          <w:lang w:eastAsia="zh-CN"/>
        </w:rPr>
        <w:t>13</w:t>
      </w:r>
      <w:r>
        <w:rPr>
          <w:rFonts w:ascii="Calibri" w:hAnsi="Calibri"/>
          <w:noProof/>
          <w:kern w:val="2"/>
          <w:sz w:val="22"/>
          <w:szCs w:val="22"/>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_Toc146293268 \h </w:instrText>
      </w:r>
      <w:r>
        <w:rPr>
          <w:noProof/>
        </w:rPr>
      </w:r>
      <w:r>
        <w:rPr>
          <w:noProof/>
        </w:rPr>
        <w:fldChar w:fldCharType="separate"/>
      </w:r>
      <w:r>
        <w:rPr>
          <w:noProof/>
        </w:rPr>
        <w:t>41</w:t>
      </w:r>
      <w:r>
        <w:rPr>
          <w:noProof/>
        </w:rPr>
        <w:fldChar w:fldCharType="end"/>
      </w:r>
    </w:p>
    <w:p w14:paraId="6F654C53" w14:textId="559A0C93" w:rsidR="00BC2DF4" w:rsidRDefault="00BC2DF4">
      <w:pPr>
        <w:pStyle w:val="TOC5"/>
        <w:rPr>
          <w:rFonts w:ascii="Calibri" w:hAnsi="Calibri"/>
          <w:noProof/>
          <w:kern w:val="2"/>
          <w:sz w:val="22"/>
          <w:szCs w:val="22"/>
          <w:lang w:eastAsia="en-GB"/>
        </w:rPr>
      </w:pPr>
      <w:r>
        <w:rPr>
          <w:noProof/>
        </w:rPr>
        <w:t>10.6.2.2.1</w:t>
      </w:r>
      <w:r>
        <w:rPr>
          <w:noProof/>
          <w:lang w:eastAsia="zh-CN"/>
        </w:rPr>
        <w:t>4</w:t>
      </w:r>
      <w:r>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_Toc146293269 \h </w:instrText>
      </w:r>
      <w:r>
        <w:rPr>
          <w:noProof/>
        </w:rPr>
      </w:r>
      <w:r>
        <w:rPr>
          <w:noProof/>
        </w:rPr>
        <w:fldChar w:fldCharType="separate"/>
      </w:r>
      <w:r>
        <w:rPr>
          <w:noProof/>
        </w:rPr>
        <w:t>42</w:t>
      </w:r>
      <w:r>
        <w:rPr>
          <w:noProof/>
        </w:rPr>
        <w:fldChar w:fldCharType="end"/>
      </w:r>
    </w:p>
    <w:p w14:paraId="1C2DFE6C" w14:textId="268EA9B0" w:rsidR="00BC2DF4" w:rsidRDefault="00BC2DF4">
      <w:pPr>
        <w:pStyle w:val="TOC5"/>
        <w:rPr>
          <w:rFonts w:ascii="Calibri" w:hAnsi="Calibri"/>
          <w:noProof/>
          <w:kern w:val="2"/>
          <w:sz w:val="22"/>
          <w:szCs w:val="22"/>
          <w:lang w:eastAsia="en-GB"/>
        </w:rPr>
      </w:pPr>
      <w:r>
        <w:rPr>
          <w:noProof/>
        </w:rPr>
        <w:t>10.6.2.2.1</w:t>
      </w:r>
      <w:r>
        <w:rPr>
          <w:noProof/>
          <w:lang w:eastAsia="zh-CN"/>
        </w:rPr>
        <w:t>4a</w:t>
      </w:r>
      <w:r>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_Toc146293270 \h </w:instrText>
      </w:r>
      <w:r>
        <w:rPr>
          <w:noProof/>
        </w:rPr>
      </w:r>
      <w:r>
        <w:rPr>
          <w:noProof/>
        </w:rPr>
        <w:fldChar w:fldCharType="separate"/>
      </w:r>
      <w:r>
        <w:rPr>
          <w:noProof/>
        </w:rPr>
        <w:t>42</w:t>
      </w:r>
      <w:r>
        <w:rPr>
          <w:noProof/>
        </w:rPr>
        <w:fldChar w:fldCharType="end"/>
      </w:r>
    </w:p>
    <w:p w14:paraId="2B8628DD" w14:textId="2852BAAE" w:rsidR="00BC2DF4" w:rsidRDefault="00BC2DF4">
      <w:pPr>
        <w:pStyle w:val="TOC5"/>
        <w:rPr>
          <w:rFonts w:ascii="Calibri" w:hAnsi="Calibri"/>
          <w:noProof/>
          <w:kern w:val="2"/>
          <w:sz w:val="22"/>
          <w:szCs w:val="22"/>
          <w:lang w:eastAsia="en-GB"/>
        </w:rPr>
      </w:pPr>
      <w:r>
        <w:rPr>
          <w:noProof/>
        </w:rPr>
        <w:t>10.6.2.2.1</w:t>
      </w:r>
      <w:r>
        <w:rPr>
          <w:noProof/>
          <w:lang w:eastAsia="zh-CN"/>
        </w:rPr>
        <w:t>5</w:t>
      </w:r>
      <w:r>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_Toc146293271 \h </w:instrText>
      </w:r>
      <w:r>
        <w:rPr>
          <w:noProof/>
        </w:rPr>
      </w:r>
      <w:r>
        <w:rPr>
          <w:noProof/>
        </w:rPr>
        <w:fldChar w:fldCharType="separate"/>
      </w:r>
      <w:r>
        <w:rPr>
          <w:noProof/>
        </w:rPr>
        <w:t>42</w:t>
      </w:r>
      <w:r>
        <w:rPr>
          <w:noProof/>
        </w:rPr>
        <w:fldChar w:fldCharType="end"/>
      </w:r>
    </w:p>
    <w:p w14:paraId="54DA5F88" w14:textId="52D380B4" w:rsidR="00BC2DF4" w:rsidRDefault="00BC2DF4">
      <w:pPr>
        <w:pStyle w:val="TOC5"/>
        <w:rPr>
          <w:rFonts w:ascii="Calibri" w:hAnsi="Calibri"/>
          <w:noProof/>
          <w:kern w:val="2"/>
          <w:sz w:val="22"/>
          <w:szCs w:val="22"/>
          <w:lang w:eastAsia="en-GB"/>
        </w:rPr>
      </w:pPr>
      <w:r>
        <w:rPr>
          <w:noProof/>
        </w:rPr>
        <w:t>10.6.2.2.1</w:t>
      </w:r>
      <w:r>
        <w:rPr>
          <w:noProof/>
          <w:lang w:eastAsia="zh-CN"/>
        </w:rPr>
        <w:t>6</w:t>
      </w:r>
      <w:r>
        <w:rPr>
          <w:rFonts w:ascii="Calibri" w:hAnsi="Calibri"/>
          <w:noProof/>
          <w:kern w:val="2"/>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_Toc146293272 \h </w:instrText>
      </w:r>
      <w:r>
        <w:rPr>
          <w:noProof/>
        </w:rPr>
      </w:r>
      <w:r>
        <w:rPr>
          <w:noProof/>
        </w:rPr>
        <w:fldChar w:fldCharType="separate"/>
      </w:r>
      <w:r>
        <w:rPr>
          <w:noProof/>
        </w:rPr>
        <w:t>43</w:t>
      </w:r>
      <w:r>
        <w:rPr>
          <w:noProof/>
        </w:rPr>
        <w:fldChar w:fldCharType="end"/>
      </w:r>
    </w:p>
    <w:p w14:paraId="588FB58D" w14:textId="685E2045" w:rsidR="00BC2DF4" w:rsidRDefault="00BC2DF4">
      <w:pPr>
        <w:pStyle w:val="TOC5"/>
        <w:rPr>
          <w:rFonts w:ascii="Calibri" w:hAnsi="Calibri"/>
          <w:noProof/>
          <w:kern w:val="2"/>
          <w:sz w:val="22"/>
          <w:szCs w:val="22"/>
          <w:lang w:eastAsia="en-GB"/>
        </w:rPr>
      </w:pPr>
      <w:r>
        <w:rPr>
          <w:noProof/>
        </w:rPr>
        <w:t>10.6.2.2.1</w:t>
      </w:r>
      <w:r>
        <w:rPr>
          <w:noProof/>
          <w:lang w:eastAsia="zh-CN"/>
        </w:rPr>
        <w:t>7</w:t>
      </w:r>
      <w:r>
        <w:rPr>
          <w:rFonts w:ascii="Calibri" w:hAnsi="Calibri"/>
          <w:noProof/>
          <w:kern w:val="2"/>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_Toc146293273 \h </w:instrText>
      </w:r>
      <w:r>
        <w:rPr>
          <w:noProof/>
        </w:rPr>
      </w:r>
      <w:r>
        <w:rPr>
          <w:noProof/>
        </w:rPr>
        <w:fldChar w:fldCharType="separate"/>
      </w:r>
      <w:r>
        <w:rPr>
          <w:noProof/>
        </w:rPr>
        <w:t>43</w:t>
      </w:r>
      <w:r>
        <w:rPr>
          <w:noProof/>
        </w:rPr>
        <w:fldChar w:fldCharType="end"/>
      </w:r>
    </w:p>
    <w:p w14:paraId="1C34D790" w14:textId="42F3A564" w:rsidR="00BC2DF4" w:rsidRDefault="00BC2DF4">
      <w:pPr>
        <w:pStyle w:val="TOC5"/>
        <w:rPr>
          <w:rFonts w:ascii="Calibri" w:hAnsi="Calibri"/>
          <w:noProof/>
          <w:kern w:val="2"/>
          <w:sz w:val="22"/>
          <w:szCs w:val="22"/>
          <w:lang w:eastAsia="en-GB"/>
        </w:rPr>
      </w:pPr>
      <w:r>
        <w:rPr>
          <w:noProof/>
        </w:rPr>
        <w:t>10.6.2.2.1</w:t>
      </w:r>
      <w:r>
        <w:rPr>
          <w:noProof/>
          <w:lang w:eastAsia="zh-CN"/>
        </w:rPr>
        <w:t>8</w:t>
      </w:r>
      <w:r>
        <w:rPr>
          <w:rFonts w:ascii="Calibri" w:hAnsi="Calibri"/>
          <w:noProof/>
          <w:kern w:val="2"/>
          <w:sz w:val="22"/>
          <w:szCs w:val="22"/>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_Toc146293274 \h </w:instrText>
      </w:r>
      <w:r>
        <w:rPr>
          <w:noProof/>
        </w:rPr>
      </w:r>
      <w:r>
        <w:rPr>
          <w:noProof/>
        </w:rPr>
        <w:fldChar w:fldCharType="separate"/>
      </w:r>
      <w:r>
        <w:rPr>
          <w:noProof/>
        </w:rPr>
        <w:t>43</w:t>
      </w:r>
      <w:r>
        <w:rPr>
          <w:noProof/>
        </w:rPr>
        <w:fldChar w:fldCharType="end"/>
      </w:r>
    </w:p>
    <w:p w14:paraId="323E7406" w14:textId="4FFA634F" w:rsidR="00BC2DF4" w:rsidRDefault="00BC2DF4">
      <w:pPr>
        <w:pStyle w:val="TOC5"/>
        <w:rPr>
          <w:rFonts w:ascii="Calibri" w:hAnsi="Calibri"/>
          <w:noProof/>
          <w:kern w:val="2"/>
          <w:sz w:val="22"/>
          <w:szCs w:val="22"/>
          <w:lang w:eastAsia="en-GB"/>
        </w:rPr>
      </w:pPr>
      <w:r>
        <w:rPr>
          <w:noProof/>
        </w:rPr>
        <w:t>10.6.2.2.1</w:t>
      </w:r>
      <w:r>
        <w:rPr>
          <w:noProof/>
          <w:lang w:eastAsia="zh-CN"/>
        </w:rPr>
        <w:t>9</w:t>
      </w:r>
      <w:r>
        <w:rPr>
          <w:rFonts w:ascii="Calibri" w:hAnsi="Calibri"/>
          <w:noProof/>
          <w:kern w:val="2"/>
          <w:sz w:val="22"/>
          <w:szCs w:val="22"/>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_Toc146293275 \h </w:instrText>
      </w:r>
      <w:r>
        <w:rPr>
          <w:noProof/>
        </w:rPr>
      </w:r>
      <w:r>
        <w:rPr>
          <w:noProof/>
        </w:rPr>
        <w:fldChar w:fldCharType="separate"/>
      </w:r>
      <w:r>
        <w:rPr>
          <w:noProof/>
        </w:rPr>
        <w:t>44</w:t>
      </w:r>
      <w:r>
        <w:rPr>
          <w:noProof/>
        </w:rPr>
        <w:fldChar w:fldCharType="end"/>
      </w:r>
    </w:p>
    <w:p w14:paraId="20F5D350" w14:textId="0F416E8C" w:rsidR="00BC2DF4" w:rsidRDefault="00BC2DF4">
      <w:pPr>
        <w:pStyle w:val="TOC5"/>
        <w:rPr>
          <w:rFonts w:ascii="Calibri" w:hAnsi="Calibri"/>
          <w:noProof/>
          <w:kern w:val="2"/>
          <w:sz w:val="22"/>
          <w:szCs w:val="22"/>
          <w:lang w:eastAsia="en-GB"/>
        </w:rPr>
      </w:pPr>
      <w:r>
        <w:rPr>
          <w:noProof/>
        </w:rPr>
        <w:t>10.6.2.2.</w:t>
      </w:r>
      <w:r>
        <w:rPr>
          <w:noProof/>
          <w:lang w:eastAsia="zh-CN"/>
        </w:rPr>
        <w:t>20</w:t>
      </w:r>
      <w:r>
        <w:rPr>
          <w:rFonts w:ascii="Calibri" w:hAnsi="Calibri"/>
          <w:noProof/>
          <w:kern w:val="2"/>
          <w:sz w:val="22"/>
          <w:szCs w:val="22"/>
          <w:lang w:eastAsia="en-GB"/>
        </w:rPr>
        <w:tab/>
      </w:r>
      <w:r>
        <w:rPr>
          <w:noProof/>
        </w:rPr>
        <w:t>Group join request</w:t>
      </w:r>
      <w:r>
        <w:rPr>
          <w:noProof/>
        </w:rPr>
        <w:tab/>
      </w:r>
      <w:r>
        <w:rPr>
          <w:noProof/>
        </w:rPr>
        <w:fldChar w:fldCharType="begin"/>
      </w:r>
      <w:r>
        <w:rPr>
          <w:noProof/>
        </w:rPr>
        <w:instrText xml:space="preserve"> PAGEREF _Toc146293276 \h </w:instrText>
      </w:r>
      <w:r>
        <w:rPr>
          <w:noProof/>
        </w:rPr>
      </w:r>
      <w:r>
        <w:rPr>
          <w:noProof/>
        </w:rPr>
        <w:fldChar w:fldCharType="separate"/>
      </w:r>
      <w:r>
        <w:rPr>
          <w:noProof/>
        </w:rPr>
        <w:t>44</w:t>
      </w:r>
      <w:r>
        <w:rPr>
          <w:noProof/>
        </w:rPr>
        <w:fldChar w:fldCharType="end"/>
      </w:r>
    </w:p>
    <w:p w14:paraId="11B86255" w14:textId="337372EC" w:rsidR="00BC2DF4" w:rsidRDefault="00BC2DF4">
      <w:pPr>
        <w:pStyle w:val="TOC5"/>
        <w:rPr>
          <w:rFonts w:ascii="Calibri" w:hAnsi="Calibri"/>
          <w:noProof/>
          <w:kern w:val="2"/>
          <w:sz w:val="22"/>
          <w:szCs w:val="22"/>
          <w:lang w:eastAsia="en-GB"/>
        </w:rPr>
      </w:pPr>
      <w:r>
        <w:rPr>
          <w:noProof/>
        </w:rPr>
        <w:t>10.6.2.2.</w:t>
      </w:r>
      <w:r>
        <w:rPr>
          <w:noProof/>
          <w:lang w:eastAsia="zh-CN"/>
        </w:rPr>
        <w:t>21</w:t>
      </w:r>
      <w:r>
        <w:rPr>
          <w:rFonts w:ascii="Calibri" w:hAnsi="Calibri"/>
          <w:noProof/>
          <w:kern w:val="2"/>
          <w:sz w:val="22"/>
          <w:szCs w:val="22"/>
          <w:lang w:eastAsia="en-GB"/>
        </w:rPr>
        <w:tab/>
      </w:r>
      <w:r>
        <w:rPr>
          <w:noProof/>
        </w:rPr>
        <w:t>Group join response</w:t>
      </w:r>
      <w:r>
        <w:rPr>
          <w:noProof/>
        </w:rPr>
        <w:tab/>
      </w:r>
      <w:r>
        <w:rPr>
          <w:noProof/>
        </w:rPr>
        <w:fldChar w:fldCharType="begin"/>
      </w:r>
      <w:r>
        <w:rPr>
          <w:noProof/>
        </w:rPr>
        <w:instrText xml:space="preserve"> PAGEREF _Toc146293277 \h </w:instrText>
      </w:r>
      <w:r>
        <w:rPr>
          <w:noProof/>
        </w:rPr>
      </w:r>
      <w:r>
        <w:rPr>
          <w:noProof/>
        </w:rPr>
        <w:fldChar w:fldCharType="separate"/>
      </w:r>
      <w:r>
        <w:rPr>
          <w:noProof/>
        </w:rPr>
        <w:t>44</w:t>
      </w:r>
      <w:r>
        <w:rPr>
          <w:noProof/>
        </w:rPr>
        <w:fldChar w:fldCharType="end"/>
      </w:r>
    </w:p>
    <w:p w14:paraId="69A1082E" w14:textId="3DDC25D3" w:rsidR="00BC2DF4" w:rsidRDefault="00BC2DF4">
      <w:pPr>
        <w:pStyle w:val="TOC5"/>
        <w:rPr>
          <w:rFonts w:ascii="Calibri" w:hAnsi="Calibri"/>
          <w:noProof/>
          <w:kern w:val="2"/>
          <w:sz w:val="22"/>
          <w:szCs w:val="22"/>
          <w:lang w:eastAsia="en-GB"/>
        </w:rPr>
      </w:pPr>
      <w:r>
        <w:rPr>
          <w:noProof/>
        </w:rPr>
        <w:t>10.6.2.2.2</w:t>
      </w:r>
      <w:r>
        <w:rPr>
          <w:noProof/>
          <w:lang w:eastAsia="zh-CN"/>
        </w:rPr>
        <w:t>2</w:t>
      </w:r>
      <w:r>
        <w:rPr>
          <w:rFonts w:ascii="Calibri" w:hAnsi="Calibri"/>
          <w:noProof/>
          <w:kern w:val="2"/>
          <w:sz w:val="22"/>
          <w:szCs w:val="22"/>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_Toc146293278 \h </w:instrText>
      </w:r>
      <w:r>
        <w:rPr>
          <w:noProof/>
        </w:rPr>
      </w:r>
      <w:r>
        <w:rPr>
          <w:noProof/>
        </w:rPr>
        <w:fldChar w:fldCharType="separate"/>
      </w:r>
      <w:r>
        <w:rPr>
          <w:noProof/>
        </w:rPr>
        <w:t>45</w:t>
      </w:r>
      <w:r>
        <w:rPr>
          <w:noProof/>
        </w:rPr>
        <w:fldChar w:fldCharType="end"/>
      </w:r>
    </w:p>
    <w:p w14:paraId="61C3BA7B" w14:textId="2207D568" w:rsidR="00BC2DF4" w:rsidRDefault="00BC2DF4">
      <w:pPr>
        <w:pStyle w:val="TOC5"/>
        <w:rPr>
          <w:rFonts w:ascii="Calibri" w:hAnsi="Calibri"/>
          <w:noProof/>
          <w:kern w:val="2"/>
          <w:sz w:val="22"/>
          <w:szCs w:val="22"/>
          <w:lang w:eastAsia="en-GB"/>
        </w:rPr>
      </w:pPr>
      <w:r>
        <w:rPr>
          <w:noProof/>
        </w:rPr>
        <w:t>10.6.2.2.2</w:t>
      </w:r>
      <w:r>
        <w:rPr>
          <w:noProof/>
          <w:lang w:eastAsia="zh-CN"/>
        </w:rPr>
        <w:t>2a</w:t>
      </w:r>
      <w:r>
        <w:rPr>
          <w:rFonts w:ascii="Calibri" w:hAnsi="Calibri"/>
          <w:noProof/>
          <w:kern w:val="2"/>
          <w:sz w:val="22"/>
          <w:szCs w:val="22"/>
          <w:lang w:eastAsia="en-GB"/>
        </w:rPr>
        <w:tab/>
      </w:r>
      <w:r>
        <w:rPr>
          <w:noProof/>
        </w:rPr>
        <w:t>Group call leave request (MCPTT client – MCPTT server)</w:t>
      </w:r>
      <w:r>
        <w:rPr>
          <w:noProof/>
        </w:rPr>
        <w:tab/>
      </w:r>
      <w:r>
        <w:rPr>
          <w:noProof/>
        </w:rPr>
        <w:fldChar w:fldCharType="begin"/>
      </w:r>
      <w:r>
        <w:rPr>
          <w:noProof/>
        </w:rPr>
        <w:instrText xml:space="preserve"> PAGEREF _Toc146293279 \h </w:instrText>
      </w:r>
      <w:r>
        <w:rPr>
          <w:noProof/>
        </w:rPr>
      </w:r>
      <w:r>
        <w:rPr>
          <w:noProof/>
        </w:rPr>
        <w:fldChar w:fldCharType="separate"/>
      </w:r>
      <w:r>
        <w:rPr>
          <w:noProof/>
        </w:rPr>
        <w:t>45</w:t>
      </w:r>
      <w:r>
        <w:rPr>
          <w:noProof/>
        </w:rPr>
        <w:fldChar w:fldCharType="end"/>
      </w:r>
    </w:p>
    <w:p w14:paraId="2CD5DE7F" w14:textId="1156D8B5" w:rsidR="00BC2DF4" w:rsidRDefault="00BC2DF4">
      <w:pPr>
        <w:pStyle w:val="TOC5"/>
        <w:rPr>
          <w:rFonts w:ascii="Calibri" w:hAnsi="Calibri"/>
          <w:noProof/>
          <w:kern w:val="2"/>
          <w:sz w:val="22"/>
          <w:szCs w:val="22"/>
          <w:lang w:eastAsia="en-GB"/>
        </w:rPr>
      </w:pPr>
      <w:r>
        <w:rPr>
          <w:noProof/>
        </w:rPr>
        <w:t>10.6.2.2.2</w:t>
      </w:r>
      <w:r>
        <w:rPr>
          <w:noProof/>
          <w:lang w:eastAsia="zh-CN"/>
        </w:rPr>
        <w:t>3</w:t>
      </w:r>
      <w:r>
        <w:rPr>
          <w:rFonts w:ascii="Calibri" w:hAnsi="Calibri"/>
          <w:noProof/>
          <w:kern w:val="2"/>
          <w:sz w:val="22"/>
          <w:szCs w:val="22"/>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_Toc146293280 \h </w:instrText>
      </w:r>
      <w:r>
        <w:rPr>
          <w:noProof/>
        </w:rPr>
      </w:r>
      <w:r>
        <w:rPr>
          <w:noProof/>
        </w:rPr>
        <w:fldChar w:fldCharType="separate"/>
      </w:r>
      <w:r>
        <w:rPr>
          <w:noProof/>
        </w:rPr>
        <w:t>45</w:t>
      </w:r>
      <w:r>
        <w:rPr>
          <w:noProof/>
        </w:rPr>
        <w:fldChar w:fldCharType="end"/>
      </w:r>
    </w:p>
    <w:p w14:paraId="23C57180" w14:textId="084AF429" w:rsidR="00BC2DF4" w:rsidRDefault="00BC2DF4">
      <w:pPr>
        <w:pStyle w:val="TOC5"/>
        <w:rPr>
          <w:rFonts w:ascii="Calibri" w:hAnsi="Calibri"/>
          <w:noProof/>
          <w:kern w:val="2"/>
          <w:sz w:val="22"/>
          <w:szCs w:val="22"/>
          <w:lang w:eastAsia="en-GB"/>
        </w:rPr>
      </w:pPr>
      <w:r>
        <w:rPr>
          <w:noProof/>
        </w:rPr>
        <w:t>10.6.2.2.2</w:t>
      </w:r>
      <w:r>
        <w:rPr>
          <w:noProof/>
          <w:lang w:eastAsia="zh-CN"/>
        </w:rPr>
        <w:t>3a</w:t>
      </w:r>
      <w:r>
        <w:rPr>
          <w:rFonts w:ascii="Calibri" w:hAnsi="Calibri"/>
          <w:noProof/>
          <w:kern w:val="2"/>
          <w:sz w:val="22"/>
          <w:szCs w:val="22"/>
          <w:lang w:eastAsia="en-GB"/>
        </w:rPr>
        <w:tab/>
      </w:r>
      <w:r>
        <w:rPr>
          <w:noProof/>
        </w:rPr>
        <w:t>Group call leave response (MCPTT server – MCPTT client)</w:t>
      </w:r>
      <w:r>
        <w:rPr>
          <w:noProof/>
        </w:rPr>
        <w:tab/>
      </w:r>
      <w:r>
        <w:rPr>
          <w:noProof/>
        </w:rPr>
        <w:fldChar w:fldCharType="begin"/>
      </w:r>
      <w:r>
        <w:rPr>
          <w:noProof/>
        </w:rPr>
        <w:instrText xml:space="preserve"> PAGEREF _Toc146293281 \h </w:instrText>
      </w:r>
      <w:r>
        <w:rPr>
          <w:noProof/>
        </w:rPr>
      </w:r>
      <w:r>
        <w:rPr>
          <w:noProof/>
        </w:rPr>
        <w:fldChar w:fldCharType="separate"/>
      </w:r>
      <w:r>
        <w:rPr>
          <w:noProof/>
        </w:rPr>
        <w:t>46</w:t>
      </w:r>
      <w:r>
        <w:rPr>
          <w:noProof/>
        </w:rPr>
        <w:fldChar w:fldCharType="end"/>
      </w:r>
    </w:p>
    <w:p w14:paraId="689FFA4A" w14:textId="56C7542D" w:rsidR="00BC2DF4" w:rsidRDefault="00BC2DF4">
      <w:pPr>
        <w:pStyle w:val="TOC5"/>
        <w:rPr>
          <w:rFonts w:ascii="Calibri" w:hAnsi="Calibri"/>
          <w:noProof/>
          <w:kern w:val="2"/>
          <w:sz w:val="22"/>
          <w:szCs w:val="22"/>
          <w:lang w:eastAsia="en-GB"/>
        </w:rPr>
      </w:pPr>
      <w:r>
        <w:rPr>
          <w:noProof/>
        </w:rPr>
        <w:t>10.6.2.2.2</w:t>
      </w:r>
      <w:r>
        <w:rPr>
          <w:noProof/>
          <w:lang w:eastAsia="zh-CN"/>
        </w:rPr>
        <w:t>4</w:t>
      </w:r>
      <w:r>
        <w:rPr>
          <w:rFonts w:ascii="Calibri" w:hAnsi="Calibri"/>
          <w:noProof/>
          <w:kern w:val="2"/>
          <w:sz w:val="22"/>
          <w:szCs w:val="22"/>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_Toc146293282 \h </w:instrText>
      </w:r>
      <w:r>
        <w:rPr>
          <w:noProof/>
        </w:rPr>
      </w:r>
      <w:r>
        <w:rPr>
          <w:noProof/>
        </w:rPr>
        <w:fldChar w:fldCharType="separate"/>
      </w:r>
      <w:r>
        <w:rPr>
          <w:noProof/>
        </w:rPr>
        <w:t>46</w:t>
      </w:r>
      <w:r>
        <w:rPr>
          <w:noProof/>
        </w:rPr>
        <w:fldChar w:fldCharType="end"/>
      </w:r>
    </w:p>
    <w:p w14:paraId="5C51CAF6" w14:textId="1D21861D" w:rsidR="00BC2DF4" w:rsidRDefault="00BC2DF4">
      <w:pPr>
        <w:pStyle w:val="TOC5"/>
        <w:rPr>
          <w:rFonts w:ascii="Calibri" w:hAnsi="Calibri"/>
          <w:noProof/>
          <w:kern w:val="2"/>
          <w:sz w:val="22"/>
          <w:szCs w:val="22"/>
          <w:lang w:eastAsia="en-GB"/>
        </w:rPr>
      </w:pPr>
      <w:r>
        <w:rPr>
          <w:noProof/>
        </w:rPr>
        <w:t>10.6.2.2.2</w:t>
      </w:r>
      <w:r>
        <w:rPr>
          <w:noProof/>
          <w:lang w:eastAsia="zh-CN"/>
        </w:rPr>
        <w:t>5</w:t>
      </w:r>
      <w:r>
        <w:rPr>
          <w:rFonts w:ascii="Calibri" w:hAnsi="Calibri"/>
          <w:noProof/>
          <w:kern w:val="2"/>
          <w:sz w:val="22"/>
          <w:szCs w:val="22"/>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_Toc146293283 \h </w:instrText>
      </w:r>
      <w:r>
        <w:rPr>
          <w:noProof/>
        </w:rPr>
      </w:r>
      <w:r>
        <w:rPr>
          <w:noProof/>
        </w:rPr>
        <w:fldChar w:fldCharType="separate"/>
      </w:r>
      <w:r>
        <w:rPr>
          <w:noProof/>
        </w:rPr>
        <w:t>46</w:t>
      </w:r>
      <w:r>
        <w:rPr>
          <w:noProof/>
        </w:rPr>
        <w:fldChar w:fldCharType="end"/>
      </w:r>
    </w:p>
    <w:p w14:paraId="48E436A7" w14:textId="342BB8EC" w:rsidR="00BC2DF4" w:rsidRDefault="00BC2DF4">
      <w:pPr>
        <w:pStyle w:val="TOC5"/>
        <w:rPr>
          <w:rFonts w:ascii="Calibri" w:hAnsi="Calibri"/>
          <w:noProof/>
          <w:kern w:val="2"/>
          <w:sz w:val="22"/>
          <w:szCs w:val="22"/>
          <w:lang w:eastAsia="en-GB"/>
        </w:rPr>
      </w:pPr>
      <w:r>
        <w:rPr>
          <w:noProof/>
        </w:rPr>
        <w:t>10.6.2.2.26</w:t>
      </w:r>
      <w:r>
        <w:rPr>
          <w:rFonts w:ascii="Calibri" w:hAnsi="Calibri"/>
          <w:noProof/>
          <w:kern w:val="2"/>
          <w:sz w:val="22"/>
          <w:szCs w:val="22"/>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_Toc146293284 \h </w:instrText>
      </w:r>
      <w:r>
        <w:rPr>
          <w:noProof/>
        </w:rPr>
      </w:r>
      <w:r>
        <w:rPr>
          <w:noProof/>
        </w:rPr>
        <w:fldChar w:fldCharType="separate"/>
      </w:r>
      <w:r>
        <w:rPr>
          <w:noProof/>
        </w:rPr>
        <w:t>46</w:t>
      </w:r>
      <w:r>
        <w:rPr>
          <w:noProof/>
        </w:rPr>
        <w:fldChar w:fldCharType="end"/>
      </w:r>
    </w:p>
    <w:p w14:paraId="76118519" w14:textId="2912F4AF" w:rsidR="00BC2DF4" w:rsidRDefault="00BC2DF4">
      <w:pPr>
        <w:pStyle w:val="TOC5"/>
        <w:rPr>
          <w:rFonts w:ascii="Calibri" w:hAnsi="Calibri"/>
          <w:noProof/>
          <w:kern w:val="2"/>
          <w:sz w:val="22"/>
          <w:szCs w:val="22"/>
          <w:lang w:eastAsia="en-GB"/>
        </w:rPr>
      </w:pPr>
      <w:r>
        <w:rPr>
          <w:noProof/>
        </w:rPr>
        <w:t>10.6.2.2.27</w:t>
      </w:r>
      <w:r>
        <w:rPr>
          <w:rFonts w:ascii="Calibri" w:hAnsi="Calibri"/>
          <w:noProof/>
          <w:kern w:val="2"/>
          <w:sz w:val="22"/>
          <w:szCs w:val="22"/>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_Toc146293285 \h </w:instrText>
      </w:r>
      <w:r>
        <w:rPr>
          <w:noProof/>
        </w:rPr>
      </w:r>
      <w:r>
        <w:rPr>
          <w:noProof/>
        </w:rPr>
        <w:fldChar w:fldCharType="separate"/>
      </w:r>
      <w:r>
        <w:rPr>
          <w:noProof/>
        </w:rPr>
        <w:t>47</w:t>
      </w:r>
      <w:r>
        <w:rPr>
          <w:noProof/>
        </w:rPr>
        <w:fldChar w:fldCharType="end"/>
      </w:r>
    </w:p>
    <w:p w14:paraId="192C0785" w14:textId="15ACF403" w:rsidR="00BC2DF4" w:rsidRDefault="00BC2DF4">
      <w:pPr>
        <w:pStyle w:val="TOC5"/>
        <w:rPr>
          <w:rFonts w:ascii="Calibri" w:hAnsi="Calibri"/>
          <w:noProof/>
          <w:kern w:val="2"/>
          <w:sz w:val="22"/>
          <w:szCs w:val="22"/>
          <w:lang w:eastAsia="en-GB"/>
        </w:rPr>
      </w:pPr>
      <w:r>
        <w:rPr>
          <w:noProof/>
        </w:rPr>
        <w:t>10.6.2.2.28</w:t>
      </w:r>
      <w:r>
        <w:rPr>
          <w:rFonts w:ascii="Calibri" w:hAnsi="Calibri"/>
          <w:noProof/>
          <w:kern w:val="2"/>
          <w:sz w:val="22"/>
          <w:szCs w:val="22"/>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_Toc146293286 \h </w:instrText>
      </w:r>
      <w:r>
        <w:rPr>
          <w:noProof/>
        </w:rPr>
      </w:r>
      <w:r>
        <w:rPr>
          <w:noProof/>
        </w:rPr>
        <w:fldChar w:fldCharType="separate"/>
      </w:r>
      <w:r>
        <w:rPr>
          <w:noProof/>
        </w:rPr>
        <w:t>47</w:t>
      </w:r>
      <w:r>
        <w:rPr>
          <w:noProof/>
        </w:rPr>
        <w:fldChar w:fldCharType="end"/>
      </w:r>
    </w:p>
    <w:p w14:paraId="49294179" w14:textId="4FEF3734" w:rsidR="00BC2DF4" w:rsidRDefault="00BC2DF4">
      <w:pPr>
        <w:pStyle w:val="TOC5"/>
        <w:rPr>
          <w:rFonts w:ascii="Calibri" w:hAnsi="Calibri"/>
          <w:noProof/>
          <w:kern w:val="2"/>
          <w:sz w:val="22"/>
          <w:szCs w:val="22"/>
          <w:lang w:eastAsia="en-GB"/>
        </w:rPr>
      </w:pPr>
      <w:r>
        <w:rPr>
          <w:noProof/>
        </w:rPr>
        <w:t>10.6.2.2.29</w:t>
      </w:r>
      <w:r>
        <w:rPr>
          <w:rFonts w:ascii="Calibri" w:hAnsi="Calibri"/>
          <w:noProof/>
          <w:kern w:val="2"/>
          <w:sz w:val="22"/>
          <w:szCs w:val="22"/>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_Toc146293287 \h </w:instrText>
      </w:r>
      <w:r>
        <w:rPr>
          <w:noProof/>
        </w:rPr>
      </w:r>
      <w:r>
        <w:rPr>
          <w:noProof/>
        </w:rPr>
        <w:fldChar w:fldCharType="separate"/>
      </w:r>
      <w:r>
        <w:rPr>
          <w:noProof/>
        </w:rPr>
        <w:t>48</w:t>
      </w:r>
      <w:r>
        <w:rPr>
          <w:noProof/>
        </w:rPr>
        <w:fldChar w:fldCharType="end"/>
      </w:r>
    </w:p>
    <w:p w14:paraId="4EC195B9" w14:textId="4E9B8811" w:rsidR="00BC2DF4" w:rsidRDefault="00BC2DF4">
      <w:pPr>
        <w:pStyle w:val="TOC5"/>
        <w:rPr>
          <w:rFonts w:ascii="Calibri" w:hAnsi="Calibri"/>
          <w:noProof/>
          <w:kern w:val="2"/>
          <w:sz w:val="22"/>
          <w:szCs w:val="22"/>
          <w:lang w:eastAsia="en-GB"/>
        </w:rPr>
      </w:pPr>
      <w:r>
        <w:rPr>
          <w:noProof/>
        </w:rPr>
        <w:t>10.6.2.2.30</w:t>
      </w:r>
      <w:r>
        <w:rPr>
          <w:rFonts w:ascii="Calibri" w:hAnsi="Calibri"/>
          <w:noProof/>
          <w:kern w:val="2"/>
          <w:sz w:val="22"/>
          <w:szCs w:val="22"/>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_Toc146293288 \h </w:instrText>
      </w:r>
      <w:r>
        <w:rPr>
          <w:noProof/>
        </w:rPr>
      </w:r>
      <w:r>
        <w:rPr>
          <w:noProof/>
        </w:rPr>
        <w:fldChar w:fldCharType="separate"/>
      </w:r>
      <w:r>
        <w:rPr>
          <w:noProof/>
        </w:rPr>
        <w:t>48</w:t>
      </w:r>
      <w:r>
        <w:rPr>
          <w:noProof/>
        </w:rPr>
        <w:fldChar w:fldCharType="end"/>
      </w:r>
    </w:p>
    <w:p w14:paraId="7399C115" w14:textId="457C40D8" w:rsidR="00BC2DF4" w:rsidRDefault="00BC2DF4">
      <w:pPr>
        <w:pStyle w:val="TOC5"/>
        <w:rPr>
          <w:rFonts w:ascii="Calibri" w:hAnsi="Calibri"/>
          <w:noProof/>
          <w:kern w:val="2"/>
          <w:sz w:val="22"/>
          <w:szCs w:val="22"/>
          <w:lang w:eastAsia="en-GB"/>
        </w:rPr>
      </w:pPr>
      <w:r>
        <w:rPr>
          <w:noProof/>
        </w:rPr>
        <w:t>10.6.2.2.31</w:t>
      </w:r>
      <w:r>
        <w:rPr>
          <w:rFonts w:ascii="Calibri" w:hAnsi="Calibri"/>
          <w:noProof/>
          <w:kern w:val="2"/>
          <w:sz w:val="22"/>
          <w:szCs w:val="22"/>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_Toc146293289 \h </w:instrText>
      </w:r>
      <w:r>
        <w:rPr>
          <w:noProof/>
        </w:rPr>
      </w:r>
      <w:r>
        <w:rPr>
          <w:noProof/>
        </w:rPr>
        <w:fldChar w:fldCharType="separate"/>
      </w:r>
      <w:r>
        <w:rPr>
          <w:noProof/>
        </w:rPr>
        <w:t>48</w:t>
      </w:r>
      <w:r>
        <w:rPr>
          <w:noProof/>
        </w:rPr>
        <w:fldChar w:fldCharType="end"/>
      </w:r>
    </w:p>
    <w:p w14:paraId="6C912B87" w14:textId="7B8632FE" w:rsidR="00BC2DF4" w:rsidRDefault="00BC2DF4">
      <w:pPr>
        <w:pStyle w:val="TOC5"/>
        <w:rPr>
          <w:rFonts w:ascii="Calibri" w:hAnsi="Calibri"/>
          <w:noProof/>
          <w:kern w:val="2"/>
          <w:sz w:val="22"/>
          <w:szCs w:val="22"/>
          <w:lang w:eastAsia="en-GB"/>
        </w:rPr>
      </w:pPr>
      <w:r>
        <w:rPr>
          <w:noProof/>
        </w:rPr>
        <w:t>10.6.2.2.32</w:t>
      </w:r>
      <w:r>
        <w:rPr>
          <w:rFonts w:ascii="Calibri" w:hAnsi="Calibri"/>
          <w:noProof/>
          <w:kern w:val="2"/>
          <w:sz w:val="22"/>
          <w:szCs w:val="22"/>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_Toc146293290 \h </w:instrText>
      </w:r>
      <w:r>
        <w:rPr>
          <w:noProof/>
        </w:rPr>
      </w:r>
      <w:r>
        <w:rPr>
          <w:noProof/>
        </w:rPr>
        <w:fldChar w:fldCharType="separate"/>
      </w:r>
      <w:r>
        <w:rPr>
          <w:noProof/>
        </w:rPr>
        <w:t>49</w:t>
      </w:r>
      <w:r>
        <w:rPr>
          <w:noProof/>
        </w:rPr>
        <w:fldChar w:fldCharType="end"/>
      </w:r>
    </w:p>
    <w:p w14:paraId="183FBF46" w14:textId="396E7CD2" w:rsidR="00BC2DF4" w:rsidRDefault="00BC2DF4">
      <w:pPr>
        <w:pStyle w:val="TOC5"/>
        <w:rPr>
          <w:rFonts w:ascii="Calibri" w:hAnsi="Calibri"/>
          <w:noProof/>
          <w:kern w:val="2"/>
          <w:sz w:val="22"/>
          <w:szCs w:val="22"/>
          <w:lang w:eastAsia="en-GB"/>
        </w:rPr>
      </w:pPr>
      <w:r>
        <w:rPr>
          <w:noProof/>
        </w:rPr>
        <w:t>10.6.2.2.33</w:t>
      </w:r>
      <w:r>
        <w:rPr>
          <w:rFonts w:ascii="Calibri" w:hAnsi="Calibri"/>
          <w:noProof/>
          <w:kern w:val="2"/>
          <w:sz w:val="22"/>
          <w:szCs w:val="22"/>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_Toc146293291 \h </w:instrText>
      </w:r>
      <w:r>
        <w:rPr>
          <w:noProof/>
        </w:rPr>
      </w:r>
      <w:r>
        <w:rPr>
          <w:noProof/>
        </w:rPr>
        <w:fldChar w:fldCharType="separate"/>
      </w:r>
      <w:r>
        <w:rPr>
          <w:noProof/>
        </w:rPr>
        <w:t>49</w:t>
      </w:r>
      <w:r>
        <w:rPr>
          <w:noProof/>
        </w:rPr>
        <w:fldChar w:fldCharType="end"/>
      </w:r>
    </w:p>
    <w:p w14:paraId="6099A330" w14:textId="3B4D9EA6" w:rsidR="00BC2DF4" w:rsidRDefault="00BC2DF4">
      <w:pPr>
        <w:pStyle w:val="TOC5"/>
        <w:rPr>
          <w:rFonts w:ascii="Calibri" w:hAnsi="Calibri"/>
          <w:noProof/>
          <w:kern w:val="2"/>
          <w:sz w:val="22"/>
          <w:szCs w:val="22"/>
          <w:lang w:eastAsia="en-GB"/>
        </w:rPr>
      </w:pPr>
      <w:r>
        <w:rPr>
          <w:noProof/>
        </w:rPr>
        <w:t>10.6.2.2.34</w:t>
      </w:r>
      <w:r>
        <w:rPr>
          <w:rFonts w:ascii="Calibri" w:hAnsi="Calibri"/>
          <w:noProof/>
          <w:kern w:val="2"/>
          <w:sz w:val="22"/>
          <w:szCs w:val="22"/>
          <w:lang w:eastAsia="en-GB"/>
        </w:rPr>
        <w:tab/>
      </w:r>
      <w:r>
        <w:rPr>
          <w:noProof/>
        </w:rPr>
        <w:t>Preconfigured regroup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_Toc146293292 \h </w:instrText>
      </w:r>
      <w:r>
        <w:rPr>
          <w:noProof/>
        </w:rPr>
      </w:r>
      <w:r>
        <w:rPr>
          <w:noProof/>
        </w:rPr>
        <w:fldChar w:fldCharType="separate"/>
      </w:r>
      <w:r>
        <w:rPr>
          <w:noProof/>
        </w:rPr>
        <w:t>49</w:t>
      </w:r>
      <w:r>
        <w:rPr>
          <w:noProof/>
        </w:rPr>
        <w:fldChar w:fldCharType="end"/>
      </w:r>
    </w:p>
    <w:p w14:paraId="01166293" w14:textId="68375641" w:rsidR="00BC2DF4" w:rsidRDefault="00BC2DF4">
      <w:pPr>
        <w:pStyle w:val="TOC5"/>
        <w:rPr>
          <w:rFonts w:ascii="Calibri" w:hAnsi="Calibri"/>
          <w:noProof/>
          <w:kern w:val="2"/>
          <w:sz w:val="22"/>
          <w:szCs w:val="22"/>
          <w:lang w:eastAsia="en-GB"/>
        </w:rPr>
      </w:pPr>
      <w:r>
        <w:rPr>
          <w:noProof/>
        </w:rPr>
        <w:t>10.6.2.2.35</w:t>
      </w:r>
      <w:r>
        <w:rPr>
          <w:rFonts w:ascii="Calibri" w:hAnsi="Calibri"/>
          <w:noProof/>
          <w:kern w:val="2"/>
          <w:sz w:val="22"/>
          <w:szCs w:val="22"/>
          <w:lang w:eastAsia="en-GB"/>
        </w:rPr>
        <w:tab/>
      </w:r>
      <w:r>
        <w:rPr>
          <w:noProof/>
        </w:rPr>
        <w:t>Preconfigured regroup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_Toc146293293 \h </w:instrText>
      </w:r>
      <w:r>
        <w:rPr>
          <w:noProof/>
        </w:rPr>
      </w:r>
      <w:r>
        <w:rPr>
          <w:noProof/>
        </w:rPr>
        <w:fldChar w:fldCharType="separate"/>
      </w:r>
      <w:r>
        <w:rPr>
          <w:noProof/>
        </w:rPr>
        <w:t>50</w:t>
      </w:r>
      <w:r>
        <w:rPr>
          <w:noProof/>
        </w:rPr>
        <w:fldChar w:fldCharType="end"/>
      </w:r>
    </w:p>
    <w:p w14:paraId="52D057B9" w14:textId="4F74D48D" w:rsidR="00BC2DF4" w:rsidRDefault="00BC2DF4">
      <w:pPr>
        <w:pStyle w:val="TOC5"/>
        <w:rPr>
          <w:rFonts w:ascii="Calibri" w:hAnsi="Calibri"/>
          <w:noProof/>
          <w:kern w:val="2"/>
          <w:sz w:val="22"/>
          <w:szCs w:val="22"/>
          <w:lang w:eastAsia="en-GB"/>
        </w:rPr>
      </w:pPr>
      <w:r>
        <w:rPr>
          <w:noProof/>
        </w:rPr>
        <w:t>10.6.2.2.36</w:t>
      </w:r>
      <w:r>
        <w:rPr>
          <w:rFonts w:ascii="Calibri" w:hAnsi="Calibri"/>
          <w:noProof/>
          <w:kern w:val="2"/>
          <w:sz w:val="22"/>
          <w:szCs w:val="22"/>
          <w:lang w:eastAsia="en-GB"/>
        </w:rPr>
        <w:tab/>
      </w:r>
      <w:r>
        <w:rPr>
          <w:noProof/>
        </w:rPr>
        <w:t>Preconfigured regroup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_Toc146293294 \h </w:instrText>
      </w:r>
      <w:r>
        <w:rPr>
          <w:noProof/>
        </w:rPr>
      </w:r>
      <w:r>
        <w:rPr>
          <w:noProof/>
        </w:rPr>
        <w:fldChar w:fldCharType="separate"/>
      </w:r>
      <w:r>
        <w:rPr>
          <w:noProof/>
        </w:rPr>
        <w:t>50</w:t>
      </w:r>
      <w:r>
        <w:rPr>
          <w:noProof/>
        </w:rPr>
        <w:fldChar w:fldCharType="end"/>
      </w:r>
    </w:p>
    <w:p w14:paraId="1DC24880" w14:textId="2A89F55D" w:rsidR="00BC2DF4" w:rsidRDefault="00BC2DF4">
      <w:pPr>
        <w:pStyle w:val="TOC5"/>
        <w:rPr>
          <w:rFonts w:ascii="Calibri" w:hAnsi="Calibri"/>
          <w:noProof/>
          <w:kern w:val="2"/>
          <w:sz w:val="22"/>
          <w:szCs w:val="22"/>
          <w:lang w:eastAsia="en-GB"/>
        </w:rPr>
      </w:pPr>
      <w:r>
        <w:rPr>
          <w:noProof/>
        </w:rPr>
        <w:t>10.6.2.2.37</w:t>
      </w:r>
      <w:r>
        <w:rPr>
          <w:rFonts w:ascii="Calibri" w:hAnsi="Calibri"/>
          <w:noProof/>
          <w:kern w:val="2"/>
          <w:sz w:val="22"/>
          <w:szCs w:val="22"/>
          <w:lang w:eastAsia="en-GB"/>
        </w:rPr>
        <w:tab/>
      </w:r>
      <w:r>
        <w:rPr>
          <w:noProof/>
        </w:rPr>
        <w:t>Preconfigured regroup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_Toc146293295 \h </w:instrText>
      </w:r>
      <w:r>
        <w:rPr>
          <w:noProof/>
        </w:rPr>
      </w:r>
      <w:r>
        <w:rPr>
          <w:noProof/>
        </w:rPr>
        <w:fldChar w:fldCharType="separate"/>
      </w:r>
      <w:r>
        <w:rPr>
          <w:noProof/>
        </w:rPr>
        <w:t>51</w:t>
      </w:r>
      <w:r>
        <w:rPr>
          <w:noProof/>
        </w:rPr>
        <w:fldChar w:fldCharType="end"/>
      </w:r>
    </w:p>
    <w:p w14:paraId="416411D8" w14:textId="70E1880D" w:rsidR="00BC2DF4" w:rsidRDefault="00BC2DF4">
      <w:pPr>
        <w:pStyle w:val="TOC5"/>
        <w:rPr>
          <w:rFonts w:ascii="Calibri" w:hAnsi="Calibri"/>
          <w:noProof/>
          <w:kern w:val="2"/>
          <w:sz w:val="22"/>
          <w:szCs w:val="22"/>
          <w:lang w:eastAsia="en-GB"/>
        </w:rPr>
      </w:pPr>
      <w:r>
        <w:rPr>
          <w:noProof/>
        </w:rPr>
        <w:t>10.6.2.2.38</w:t>
      </w:r>
      <w:r>
        <w:rPr>
          <w:rFonts w:ascii="Calibri" w:hAnsi="Calibri"/>
          <w:noProof/>
          <w:kern w:val="2"/>
          <w:sz w:val="22"/>
          <w:szCs w:val="22"/>
          <w:lang w:eastAsia="en-GB"/>
        </w:rPr>
        <w:tab/>
      </w:r>
      <w:r>
        <w:rPr>
          <w:noProof/>
        </w:rPr>
        <w:t>Preconfigured regroup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_Toc146293296 \h </w:instrText>
      </w:r>
      <w:r>
        <w:rPr>
          <w:noProof/>
        </w:rPr>
      </w:r>
      <w:r>
        <w:rPr>
          <w:noProof/>
        </w:rPr>
        <w:fldChar w:fldCharType="separate"/>
      </w:r>
      <w:r>
        <w:rPr>
          <w:noProof/>
        </w:rPr>
        <w:t>51</w:t>
      </w:r>
      <w:r>
        <w:rPr>
          <w:noProof/>
        </w:rPr>
        <w:fldChar w:fldCharType="end"/>
      </w:r>
    </w:p>
    <w:p w14:paraId="370D5FEA" w14:textId="7D227877" w:rsidR="00BC2DF4" w:rsidRDefault="00BC2DF4">
      <w:pPr>
        <w:pStyle w:val="TOC5"/>
        <w:rPr>
          <w:rFonts w:ascii="Calibri" w:hAnsi="Calibri"/>
          <w:noProof/>
          <w:kern w:val="2"/>
          <w:sz w:val="22"/>
          <w:szCs w:val="22"/>
          <w:lang w:eastAsia="en-GB"/>
        </w:rPr>
      </w:pPr>
      <w:r>
        <w:rPr>
          <w:noProof/>
        </w:rPr>
        <w:t>10.6.2.2.39</w:t>
      </w:r>
      <w:r>
        <w:rPr>
          <w:rFonts w:ascii="Calibri" w:hAnsi="Calibri"/>
          <w:noProof/>
          <w:kern w:val="2"/>
          <w:sz w:val="22"/>
          <w:szCs w:val="22"/>
          <w:lang w:eastAsia="en-GB"/>
        </w:rPr>
        <w:tab/>
      </w:r>
      <w:r>
        <w:rPr>
          <w:noProof/>
        </w:rPr>
        <w:t>Preconfigured regroup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_Toc146293297 \h </w:instrText>
      </w:r>
      <w:r>
        <w:rPr>
          <w:noProof/>
        </w:rPr>
      </w:r>
      <w:r>
        <w:rPr>
          <w:noProof/>
        </w:rPr>
        <w:fldChar w:fldCharType="separate"/>
      </w:r>
      <w:r>
        <w:rPr>
          <w:noProof/>
        </w:rPr>
        <w:t>51</w:t>
      </w:r>
      <w:r>
        <w:rPr>
          <w:noProof/>
        </w:rPr>
        <w:fldChar w:fldCharType="end"/>
      </w:r>
    </w:p>
    <w:p w14:paraId="172562AF" w14:textId="560EF824" w:rsidR="00BC2DF4" w:rsidRDefault="00BC2DF4">
      <w:pPr>
        <w:pStyle w:val="TOC5"/>
        <w:rPr>
          <w:rFonts w:ascii="Calibri" w:hAnsi="Calibri"/>
          <w:noProof/>
          <w:kern w:val="2"/>
          <w:sz w:val="22"/>
          <w:szCs w:val="22"/>
          <w:lang w:eastAsia="en-GB"/>
        </w:rPr>
      </w:pPr>
      <w:r>
        <w:rPr>
          <w:noProof/>
        </w:rPr>
        <w:t>10.6.2.2.40</w:t>
      </w:r>
      <w:r>
        <w:rPr>
          <w:rFonts w:ascii="Calibri" w:hAnsi="Calibri"/>
          <w:noProof/>
          <w:kern w:val="2"/>
          <w:sz w:val="22"/>
          <w:szCs w:val="22"/>
          <w:lang w:eastAsia="en-GB"/>
        </w:rPr>
        <w:tab/>
      </w:r>
      <w:r>
        <w:rPr>
          <w:noProof/>
        </w:rPr>
        <w:t>Preconfigured regroup cancel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_Toc146293298 \h </w:instrText>
      </w:r>
      <w:r>
        <w:rPr>
          <w:noProof/>
        </w:rPr>
      </w:r>
      <w:r>
        <w:rPr>
          <w:noProof/>
        </w:rPr>
        <w:fldChar w:fldCharType="separate"/>
      </w:r>
      <w:r>
        <w:rPr>
          <w:noProof/>
        </w:rPr>
        <w:t>52</w:t>
      </w:r>
      <w:r>
        <w:rPr>
          <w:noProof/>
        </w:rPr>
        <w:fldChar w:fldCharType="end"/>
      </w:r>
    </w:p>
    <w:p w14:paraId="1047A2C7" w14:textId="49D85A9D" w:rsidR="00BC2DF4" w:rsidRDefault="00BC2DF4">
      <w:pPr>
        <w:pStyle w:val="TOC5"/>
        <w:rPr>
          <w:rFonts w:ascii="Calibri" w:hAnsi="Calibri"/>
          <w:noProof/>
          <w:kern w:val="2"/>
          <w:sz w:val="22"/>
          <w:szCs w:val="22"/>
          <w:lang w:eastAsia="en-GB"/>
        </w:rPr>
      </w:pPr>
      <w:r>
        <w:rPr>
          <w:noProof/>
        </w:rPr>
        <w:t>10.6.2.2.41</w:t>
      </w:r>
      <w:r>
        <w:rPr>
          <w:rFonts w:ascii="Calibri" w:hAnsi="Calibri"/>
          <w:noProof/>
          <w:kern w:val="2"/>
          <w:sz w:val="22"/>
          <w:szCs w:val="22"/>
          <w:lang w:eastAsia="en-GB"/>
        </w:rPr>
        <w:tab/>
      </w:r>
      <w:r>
        <w:rPr>
          <w:noProof/>
        </w:rPr>
        <w:t>Preconfigured regroup cancel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_Toc146293299 \h </w:instrText>
      </w:r>
      <w:r>
        <w:rPr>
          <w:noProof/>
        </w:rPr>
      </w:r>
      <w:r>
        <w:rPr>
          <w:noProof/>
        </w:rPr>
        <w:fldChar w:fldCharType="separate"/>
      </w:r>
      <w:r>
        <w:rPr>
          <w:noProof/>
        </w:rPr>
        <w:t>52</w:t>
      </w:r>
      <w:r>
        <w:rPr>
          <w:noProof/>
        </w:rPr>
        <w:fldChar w:fldCharType="end"/>
      </w:r>
    </w:p>
    <w:p w14:paraId="273C5F8C" w14:textId="009B62CE" w:rsidR="00BC2DF4" w:rsidRDefault="00BC2DF4">
      <w:pPr>
        <w:pStyle w:val="TOC5"/>
        <w:rPr>
          <w:rFonts w:ascii="Calibri" w:hAnsi="Calibri"/>
          <w:noProof/>
          <w:kern w:val="2"/>
          <w:sz w:val="22"/>
          <w:szCs w:val="22"/>
          <w:lang w:eastAsia="en-GB"/>
        </w:rPr>
      </w:pPr>
      <w:r>
        <w:rPr>
          <w:noProof/>
        </w:rPr>
        <w:t>10.6.2.2.42</w:t>
      </w:r>
      <w:r>
        <w:rPr>
          <w:rFonts w:ascii="Calibri" w:hAnsi="Calibri"/>
          <w:noProof/>
          <w:kern w:val="2"/>
          <w:sz w:val="22"/>
          <w:szCs w:val="22"/>
          <w:lang w:eastAsia="en-GB"/>
        </w:rPr>
        <w:tab/>
      </w:r>
      <w:r>
        <w:rPr>
          <w:noProof/>
        </w:rPr>
        <w:t>Preconfigured regroup cancel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_Toc146293300 \h </w:instrText>
      </w:r>
      <w:r>
        <w:rPr>
          <w:noProof/>
        </w:rPr>
      </w:r>
      <w:r>
        <w:rPr>
          <w:noProof/>
        </w:rPr>
        <w:fldChar w:fldCharType="separate"/>
      </w:r>
      <w:r>
        <w:rPr>
          <w:noProof/>
        </w:rPr>
        <w:t>52</w:t>
      </w:r>
      <w:r>
        <w:rPr>
          <w:noProof/>
        </w:rPr>
        <w:fldChar w:fldCharType="end"/>
      </w:r>
    </w:p>
    <w:p w14:paraId="522A3AA0" w14:textId="6B08C254" w:rsidR="00BC2DF4" w:rsidRDefault="00BC2DF4">
      <w:pPr>
        <w:pStyle w:val="TOC5"/>
        <w:rPr>
          <w:rFonts w:ascii="Calibri" w:hAnsi="Calibri"/>
          <w:noProof/>
          <w:kern w:val="2"/>
          <w:sz w:val="22"/>
          <w:szCs w:val="22"/>
          <w:lang w:eastAsia="en-GB"/>
        </w:rPr>
      </w:pPr>
      <w:r>
        <w:rPr>
          <w:noProof/>
        </w:rPr>
        <w:t>10.6.2.2.43</w:t>
      </w:r>
      <w:r>
        <w:rPr>
          <w:rFonts w:ascii="Calibri" w:hAnsi="Calibri"/>
          <w:noProof/>
          <w:kern w:val="2"/>
          <w:sz w:val="22"/>
          <w:szCs w:val="22"/>
          <w:lang w:eastAsia="en-GB"/>
        </w:rPr>
        <w:tab/>
      </w:r>
      <w:r>
        <w:rPr>
          <w:noProof/>
        </w:rPr>
        <w:t>Preconfigured regroup cancel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_Toc146293301 \h </w:instrText>
      </w:r>
      <w:r>
        <w:rPr>
          <w:noProof/>
        </w:rPr>
      </w:r>
      <w:r>
        <w:rPr>
          <w:noProof/>
        </w:rPr>
        <w:fldChar w:fldCharType="separate"/>
      </w:r>
      <w:r>
        <w:rPr>
          <w:noProof/>
        </w:rPr>
        <w:t>52</w:t>
      </w:r>
      <w:r>
        <w:rPr>
          <w:noProof/>
        </w:rPr>
        <w:fldChar w:fldCharType="end"/>
      </w:r>
    </w:p>
    <w:p w14:paraId="3917F1E1" w14:textId="034121CD" w:rsidR="00BC2DF4" w:rsidRDefault="00BC2DF4">
      <w:pPr>
        <w:pStyle w:val="TOC5"/>
        <w:rPr>
          <w:rFonts w:ascii="Calibri" w:hAnsi="Calibri"/>
          <w:noProof/>
          <w:kern w:val="2"/>
          <w:sz w:val="22"/>
          <w:szCs w:val="22"/>
          <w:lang w:eastAsia="en-GB"/>
        </w:rPr>
      </w:pPr>
      <w:r>
        <w:rPr>
          <w:noProof/>
        </w:rPr>
        <w:t>10.6.2.2.44</w:t>
      </w:r>
      <w:r>
        <w:rPr>
          <w:rFonts w:ascii="Calibri" w:hAnsi="Calibri"/>
          <w:noProof/>
          <w:kern w:val="2"/>
          <w:sz w:val="22"/>
          <w:szCs w:val="22"/>
          <w:lang w:eastAsia="en-GB"/>
        </w:rPr>
        <w:tab/>
      </w:r>
      <w:r>
        <w:rPr>
          <w:noProof/>
        </w:rPr>
        <w:t>Preconfigured regroup cancel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_Toc146293302 \h </w:instrText>
      </w:r>
      <w:r>
        <w:rPr>
          <w:noProof/>
        </w:rPr>
      </w:r>
      <w:r>
        <w:rPr>
          <w:noProof/>
        </w:rPr>
        <w:fldChar w:fldCharType="separate"/>
      </w:r>
      <w:r>
        <w:rPr>
          <w:noProof/>
        </w:rPr>
        <w:t>53</w:t>
      </w:r>
      <w:r>
        <w:rPr>
          <w:noProof/>
        </w:rPr>
        <w:fldChar w:fldCharType="end"/>
      </w:r>
    </w:p>
    <w:p w14:paraId="66A711D6" w14:textId="02DD9BAE" w:rsidR="00BC2DF4" w:rsidRDefault="00BC2DF4">
      <w:pPr>
        <w:pStyle w:val="TOC5"/>
        <w:rPr>
          <w:rFonts w:ascii="Calibri" w:hAnsi="Calibri"/>
          <w:noProof/>
          <w:kern w:val="2"/>
          <w:sz w:val="22"/>
          <w:szCs w:val="22"/>
          <w:lang w:eastAsia="en-GB"/>
        </w:rPr>
      </w:pPr>
      <w:r>
        <w:rPr>
          <w:noProof/>
        </w:rPr>
        <w:t>10.6.2.2.45</w:t>
      </w:r>
      <w:r>
        <w:rPr>
          <w:rFonts w:ascii="Calibri" w:hAnsi="Calibri"/>
          <w:noProof/>
          <w:kern w:val="2"/>
          <w:sz w:val="22"/>
          <w:szCs w:val="22"/>
          <w:lang w:eastAsia="en-GB"/>
        </w:rPr>
        <w:tab/>
      </w:r>
      <w:r>
        <w:rPr>
          <w:noProof/>
        </w:rPr>
        <w:t>Preconfigured regroup cancel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_Toc146293303 \h </w:instrText>
      </w:r>
      <w:r>
        <w:rPr>
          <w:noProof/>
        </w:rPr>
      </w:r>
      <w:r>
        <w:rPr>
          <w:noProof/>
        </w:rPr>
        <w:fldChar w:fldCharType="separate"/>
      </w:r>
      <w:r>
        <w:rPr>
          <w:noProof/>
        </w:rPr>
        <w:t>53</w:t>
      </w:r>
      <w:r>
        <w:rPr>
          <w:noProof/>
        </w:rPr>
        <w:fldChar w:fldCharType="end"/>
      </w:r>
    </w:p>
    <w:p w14:paraId="32643B6D" w14:textId="71794AC2" w:rsidR="00BC2DF4" w:rsidRDefault="00BC2DF4">
      <w:pPr>
        <w:pStyle w:val="TOC5"/>
        <w:rPr>
          <w:rFonts w:ascii="Calibri" w:hAnsi="Calibri"/>
          <w:noProof/>
          <w:kern w:val="2"/>
          <w:sz w:val="22"/>
          <w:szCs w:val="22"/>
          <w:lang w:eastAsia="en-GB"/>
        </w:rPr>
      </w:pPr>
      <w:r>
        <w:rPr>
          <w:noProof/>
        </w:rPr>
        <w:t>10.6.2.2.46</w:t>
      </w:r>
      <w:r>
        <w:rPr>
          <w:rFonts w:ascii="Calibri" w:hAnsi="Calibri"/>
          <w:noProof/>
          <w:kern w:val="2"/>
          <w:sz w:val="22"/>
          <w:szCs w:val="22"/>
          <w:lang w:eastAsia="en-GB"/>
        </w:rPr>
        <w:tab/>
      </w:r>
      <w:r>
        <w:rPr>
          <w:noProof/>
        </w:rPr>
        <w:t>Preconfigured regroup reject</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_Toc146293304 \h </w:instrText>
      </w:r>
      <w:r>
        <w:rPr>
          <w:noProof/>
        </w:rPr>
      </w:r>
      <w:r>
        <w:rPr>
          <w:noProof/>
        </w:rPr>
        <w:fldChar w:fldCharType="separate"/>
      </w:r>
      <w:r>
        <w:rPr>
          <w:noProof/>
        </w:rPr>
        <w:t>53</w:t>
      </w:r>
      <w:r>
        <w:rPr>
          <w:noProof/>
        </w:rPr>
        <w:fldChar w:fldCharType="end"/>
      </w:r>
    </w:p>
    <w:p w14:paraId="4A4881AA" w14:textId="7D83027D" w:rsidR="00BC2DF4" w:rsidRDefault="00BC2DF4">
      <w:pPr>
        <w:pStyle w:val="TOC5"/>
        <w:rPr>
          <w:rFonts w:ascii="Calibri" w:hAnsi="Calibri"/>
          <w:noProof/>
          <w:kern w:val="2"/>
          <w:sz w:val="22"/>
          <w:szCs w:val="22"/>
          <w:lang w:eastAsia="en-GB"/>
        </w:rPr>
      </w:pPr>
      <w:r>
        <w:rPr>
          <w:noProof/>
        </w:rPr>
        <w:t>10.6.2.2.47</w:t>
      </w:r>
      <w:r>
        <w:rPr>
          <w:rFonts w:ascii="Calibri" w:hAnsi="Calibri"/>
          <w:noProof/>
          <w:kern w:val="2"/>
          <w:sz w:val="22"/>
          <w:szCs w:val="22"/>
          <w:lang w:eastAsia="en-GB"/>
        </w:rPr>
        <w:tab/>
      </w:r>
      <w:r>
        <w:rPr>
          <w:noProof/>
        </w:rPr>
        <w:t>Preconfigured regroup reject</w:t>
      </w:r>
      <w:r>
        <w:rPr>
          <w:noProof/>
          <w:lang w:eastAsia="zh-CN"/>
        </w:rPr>
        <w:t xml:space="preserve"> </w:t>
      </w:r>
      <w:r>
        <w:rPr>
          <w:noProof/>
        </w:rPr>
        <w:t>(MCPTT server – MCPTT server)</w:t>
      </w:r>
      <w:r>
        <w:rPr>
          <w:noProof/>
        </w:rPr>
        <w:tab/>
      </w:r>
      <w:r>
        <w:rPr>
          <w:noProof/>
        </w:rPr>
        <w:fldChar w:fldCharType="begin"/>
      </w:r>
      <w:r>
        <w:rPr>
          <w:noProof/>
        </w:rPr>
        <w:instrText xml:space="preserve"> PAGEREF _Toc146293305 \h </w:instrText>
      </w:r>
      <w:r>
        <w:rPr>
          <w:noProof/>
        </w:rPr>
      </w:r>
      <w:r>
        <w:rPr>
          <w:noProof/>
        </w:rPr>
        <w:fldChar w:fldCharType="separate"/>
      </w:r>
      <w:r>
        <w:rPr>
          <w:noProof/>
        </w:rPr>
        <w:t>54</w:t>
      </w:r>
      <w:r>
        <w:rPr>
          <w:noProof/>
        </w:rPr>
        <w:fldChar w:fldCharType="end"/>
      </w:r>
    </w:p>
    <w:p w14:paraId="5AA33205" w14:textId="4E7A200C" w:rsidR="00BC2DF4" w:rsidRDefault="00BC2DF4">
      <w:pPr>
        <w:pStyle w:val="TOC5"/>
        <w:rPr>
          <w:rFonts w:ascii="Calibri" w:hAnsi="Calibri"/>
          <w:noProof/>
          <w:kern w:val="2"/>
          <w:sz w:val="22"/>
          <w:szCs w:val="22"/>
          <w:lang w:eastAsia="en-GB"/>
        </w:rPr>
      </w:pPr>
      <w:r>
        <w:rPr>
          <w:noProof/>
        </w:rPr>
        <w:t>10.6.2.2.48</w:t>
      </w:r>
      <w:r>
        <w:rPr>
          <w:rFonts w:ascii="Calibri" w:hAnsi="Calibri"/>
          <w:noProof/>
          <w:kern w:val="2"/>
          <w:sz w:val="22"/>
          <w:szCs w:val="22"/>
          <w:lang w:eastAsia="en-GB"/>
        </w:rPr>
        <w:tab/>
      </w:r>
      <w:r>
        <w:rPr>
          <w:noProof/>
        </w:rPr>
        <w:t>Preconfigured regroup request</w:t>
      </w:r>
      <w:r>
        <w:rPr>
          <w:noProof/>
          <w:lang w:eastAsia="zh-CN"/>
        </w:rPr>
        <w:t xml:space="preserve"> </w:t>
      </w:r>
      <w:r>
        <w:rPr>
          <w:noProof/>
        </w:rPr>
        <w:t>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_Toc146293306 \h </w:instrText>
      </w:r>
      <w:r>
        <w:rPr>
          <w:noProof/>
        </w:rPr>
      </w:r>
      <w:r>
        <w:rPr>
          <w:noProof/>
        </w:rPr>
        <w:fldChar w:fldCharType="separate"/>
      </w:r>
      <w:r>
        <w:rPr>
          <w:noProof/>
        </w:rPr>
        <w:t>54</w:t>
      </w:r>
      <w:r>
        <w:rPr>
          <w:noProof/>
        </w:rPr>
        <w:fldChar w:fldCharType="end"/>
      </w:r>
    </w:p>
    <w:p w14:paraId="41C2CCCC" w14:textId="0476AF0B" w:rsidR="00BC2DF4" w:rsidRDefault="00BC2DF4">
      <w:pPr>
        <w:pStyle w:val="TOC5"/>
        <w:rPr>
          <w:rFonts w:ascii="Calibri" w:hAnsi="Calibri"/>
          <w:noProof/>
          <w:kern w:val="2"/>
          <w:sz w:val="22"/>
          <w:szCs w:val="22"/>
          <w:lang w:eastAsia="en-GB"/>
        </w:rPr>
      </w:pPr>
      <w:r>
        <w:rPr>
          <w:noProof/>
        </w:rPr>
        <w:t>10.6.2.2.49</w:t>
      </w:r>
      <w:r>
        <w:rPr>
          <w:rFonts w:ascii="Calibri" w:hAnsi="Calibri"/>
          <w:noProof/>
          <w:kern w:val="2"/>
          <w:sz w:val="22"/>
          <w:szCs w:val="22"/>
          <w:lang w:eastAsia="en-GB"/>
        </w:rPr>
        <w:tab/>
      </w:r>
      <w:r>
        <w:rPr>
          <w:noProof/>
        </w:rPr>
        <w:t>Preconfigured user regroup remove request (MCPTT server – MCPTT client)</w:t>
      </w:r>
      <w:r>
        <w:rPr>
          <w:noProof/>
        </w:rPr>
        <w:tab/>
      </w:r>
      <w:r>
        <w:rPr>
          <w:noProof/>
        </w:rPr>
        <w:fldChar w:fldCharType="begin"/>
      </w:r>
      <w:r>
        <w:rPr>
          <w:noProof/>
        </w:rPr>
        <w:instrText xml:space="preserve"> PAGEREF _Toc146293307 \h </w:instrText>
      </w:r>
      <w:r>
        <w:rPr>
          <w:noProof/>
        </w:rPr>
      </w:r>
      <w:r>
        <w:rPr>
          <w:noProof/>
        </w:rPr>
        <w:fldChar w:fldCharType="separate"/>
      </w:r>
      <w:r>
        <w:rPr>
          <w:noProof/>
        </w:rPr>
        <w:t>54</w:t>
      </w:r>
      <w:r>
        <w:rPr>
          <w:noProof/>
        </w:rPr>
        <w:fldChar w:fldCharType="end"/>
      </w:r>
    </w:p>
    <w:p w14:paraId="693785EC" w14:textId="29A10973" w:rsidR="00BC2DF4" w:rsidRDefault="00BC2DF4">
      <w:pPr>
        <w:pStyle w:val="TOC5"/>
        <w:rPr>
          <w:rFonts w:ascii="Calibri" w:hAnsi="Calibri"/>
          <w:noProof/>
          <w:kern w:val="2"/>
          <w:sz w:val="22"/>
          <w:szCs w:val="22"/>
          <w:lang w:eastAsia="en-GB"/>
        </w:rPr>
      </w:pPr>
      <w:r>
        <w:rPr>
          <w:noProof/>
        </w:rPr>
        <w:t>10.6.2.2.50</w:t>
      </w:r>
      <w:r>
        <w:rPr>
          <w:rFonts w:ascii="Calibri" w:hAnsi="Calibri"/>
          <w:noProof/>
          <w:kern w:val="2"/>
          <w:sz w:val="22"/>
          <w:szCs w:val="22"/>
          <w:lang w:eastAsia="en-GB"/>
        </w:rPr>
        <w:tab/>
      </w:r>
      <w:r>
        <w:rPr>
          <w:noProof/>
        </w:rPr>
        <w:t>Preconfigured user regroup remove response (MCPTT client – MCPTT server)</w:t>
      </w:r>
      <w:r>
        <w:rPr>
          <w:noProof/>
        </w:rPr>
        <w:tab/>
      </w:r>
      <w:r>
        <w:rPr>
          <w:noProof/>
        </w:rPr>
        <w:fldChar w:fldCharType="begin"/>
      </w:r>
      <w:r>
        <w:rPr>
          <w:noProof/>
        </w:rPr>
        <w:instrText xml:space="preserve"> PAGEREF _Toc146293308 \h </w:instrText>
      </w:r>
      <w:r>
        <w:rPr>
          <w:noProof/>
        </w:rPr>
      </w:r>
      <w:r>
        <w:rPr>
          <w:noProof/>
        </w:rPr>
        <w:fldChar w:fldCharType="separate"/>
      </w:r>
      <w:r>
        <w:rPr>
          <w:noProof/>
        </w:rPr>
        <w:t>54</w:t>
      </w:r>
      <w:r>
        <w:rPr>
          <w:noProof/>
        </w:rPr>
        <w:fldChar w:fldCharType="end"/>
      </w:r>
    </w:p>
    <w:p w14:paraId="1219AA72" w14:textId="0C4D3AC3" w:rsidR="00BC2DF4" w:rsidRDefault="00BC2DF4">
      <w:pPr>
        <w:pStyle w:val="TOC4"/>
        <w:rPr>
          <w:rFonts w:ascii="Calibri" w:hAnsi="Calibri"/>
          <w:noProof/>
          <w:kern w:val="2"/>
          <w:sz w:val="22"/>
          <w:szCs w:val="22"/>
          <w:lang w:eastAsia="en-GB"/>
        </w:rPr>
      </w:pPr>
      <w:r w:rsidRPr="0070002A">
        <w:rPr>
          <w:noProof/>
          <w:lang w:val="nl-NL"/>
        </w:rPr>
        <w:t>10.6.2.3</w:t>
      </w:r>
      <w:r>
        <w:rPr>
          <w:rFonts w:ascii="Calibri" w:hAnsi="Calibri"/>
          <w:noProof/>
          <w:kern w:val="2"/>
          <w:sz w:val="22"/>
          <w:szCs w:val="22"/>
          <w:lang w:eastAsia="en-GB"/>
        </w:rPr>
        <w:tab/>
      </w:r>
      <w:r w:rsidRPr="0070002A">
        <w:rPr>
          <w:noProof/>
          <w:lang w:val="nl-NL"/>
        </w:rPr>
        <w:t>Group call within one MCPTT system</w:t>
      </w:r>
      <w:r>
        <w:rPr>
          <w:noProof/>
        </w:rPr>
        <w:tab/>
      </w:r>
      <w:r>
        <w:rPr>
          <w:noProof/>
        </w:rPr>
        <w:fldChar w:fldCharType="begin"/>
      </w:r>
      <w:r>
        <w:rPr>
          <w:noProof/>
        </w:rPr>
        <w:instrText xml:space="preserve"> PAGEREF _Toc146293309 \h </w:instrText>
      </w:r>
      <w:r>
        <w:rPr>
          <w:noProof/>
        </w:rPr>
      </w:r>
      <w:r>
        <w:rPr>
          <w:noProof/>
        </w:rPr>
        <w:fldChar w:fldCharType="separate"/>
      </w:r>
      <w:r>
        <w:rPr>
          <w:noProof/>
        </w:rPr>
        <w:t>55</w:t>
      </w:r>
      <w:r>
        <w:rPr>
          <w:noProof/>
        </w:rPr>
        <w:fldChar w:fldCharType="end"/>
      </w:r>
    </w:p>
    <w:p w14:paraId="7DAC869E" w14:textId="1A4D73A7" w:rsidR="00BC2DF4" w:rsidRDefault="00BC2DF4">
      <w:pPr>
        <w:pStyle w:val="TOC5"/>
        <w:rPr>
          <w:rFonts w:ascii="Calibri" w:hAnsi="Calibri"/>
          <w:noProof/>
          <w:kern w:val="2"/>
          <w:sz w:val="22"/>
          <w:szCs w:val="22"/>
          <w:lang w:eastAsia="en-GB"/>
        </w:rPr>
      </w:pPr>
      <w:r w:rsidRPr="0070002A">
        <w:rPr>
          <w:noProof/>
          <w:lang w:val="nl-NL"/>
        </w:rPr>
        <w:t>10.6.2.3.1</w:t>
      </w:r>
      <w:r>
        <w:rPr>
          <w:rFonts w:ascii="Calibri" w:hAnsi="Calibri"/>
          <w:noProof/>
          <w:kern w:val="2"/>
          <w:sz w:val="22"/>
          <w:szCs w:val="22"/>
          <w:lang w:eastAsia="en-GB"/>
        </w:rPr>
        <w:tab/>
      </w:r>
      <w:r w:rsidRPr="0070002A">
        <w:rPr>
          <w:noProof/>
          <w:lang w:val="nl-NL"/>
        </w:rPr>
        <w:t>Group call models</w:t>
      </w:r>
      <w:r>
        <w:rPr>
          <w:noProof/>
        </w:rPr>
        <w:tab/>
      </w:r>
      <w:r>
        <w:rPr>
          <w:noProof/>
        </w:rPr>
        <w:fldChar w:fldCharType="begin"/>
      </w:r>
      <w:r>
        <w:rPr>
          <w:noProof/>
        </w:rPr>
        <w:instrText xml:space="preserve"> PAGEREF _Toc146293310 \h </w:instrText>
      </w:r>
      <w:r>
        <w:rPr>
          <w:noProof/>
        </w:rPr>
      </w:r>
      <w:r>
        <w:rPr>
          <w:noProof/>
        </w:rPr>
        <w:fldChar w:fldCharType="separate"/>
      </w:r>
      <w:r>
        <w:rPr>
          <w:noProof/>
        </w:rPr>
        <w:t>55</w:t>
      </w:r>
      <w:r>
        <w:rPr>
          <w:noProof/>
        </w:rPr>
        <w:fldChar w:fldCharType="end"/>
      </w:r>
    </w:p>
    <w:p w14:paraId="5EB545DF" w14:textId="2A8C7BBF" w:rsidR="00BC2DF4" w:rsidRDefault="00BC2DF4">
      <w:pPr>
        <w:pStyle w:val="TOC6"/>
        <w:rPr>
          <w:rFonts w:ascii="Calibri" w:hAnsi="Calibri"/>
          <w:noProof/>
          <w:kern w:val="2"/>
          <w:sz w:val="22"/>
          <w:szCs w:val="22"/>
          <w:lang w:eastAsia="en-GB"/>
        </w:rPr>
      </w:pPr>
      <w:r>
        <w:rPr>
          <w:noProof/>
        </w:rPr>
        <w:t>10.6.2.3.1.1</w:t>
      </w:r>
      <w:r>
        <w:rPr>
          <w:rFonts w:ascii="Calibri" w:hAnsi="Calibri"/>
          <w:noProof/>
          <w:kern w:val="2"/>
          <w:sz w:val="22"/>
          <w:szCs w:val="22"/>
          <w:lang w:eastAsia="en-GB"/>
        </w:rPr>
        <w:tab/>
      </w:r>
      <w:r>
        <w:rPr>
          <w:noProof/>
        </w:rPr>
        <w:t>Pre-arranged group call</w:t>
      </w:r>
      <w:r>
        <w:rPr>
          <w:noProof/>
        </w:rPr>
        <w:tab/>
      </w:r>
      <w:r>
        <w:rPr>
          <w:noProof/>
        </w:rPr>
        <w:fldChar w:fldCharType="begin"/>
      </w:r>
      <w:r>
        <w:rPr>
          <w:noProof/>
        </w:rPr>
        <w:instrText xml:space="preserve"> PAGEREF _Toc146293311 \h </w:instrText>
      </w:r>
      <w:r>
        <w:rPr>
          <w:noProof/>
        </w:rPr>
      </w:r>
      <w:r>
        <w:rPr>
          <w:noProof/>
        </w:rPr>
        <w:fldChar w:fldCharType="separate"/>
      </w:r>
      <w:r>
        <w:rPr>
          <w:noProof/>
        </w:rPr>
        <w:t>55</w:t>
      </w:r>
      <w:r>
        <w:rPr>
          <w:noProof/>
        </w:rPr>
        <w:fldChar w:fldCharType="end"/>
      </w:r>
    </w:p>
    <w:p w14:paraId="6B465A32" w14:textId="37415E6A" w:rsidR="00BC2DF4" w:rsidRDefault="00BC2DF4">
      <w:pPr>
        <w:pStyle w:val="TOC6"/>
        <w:rPr>
          <w:rFonts w:ascii="Calibri" w:hAnsi="Calibri"/>
          <w:noProof/>
          <w:kern w:val="2"/>
          <w:sz w:val="22"/>
          <w:szCs w:val="22"/>
          <w:lang w:eastAsia="en-GB"/>
        </w:rPr>
      </w:pPr>
      <w:r>
        <w:rPr>
          <w:noProof/>
        </w:rPr>
        <w:t>10.6.2.3.1.2</w:t>
      </w:r>
      <w:r>
        <w:rPr>
          <w:rFonts w:ascii="Calibri" w:hAnsi="Calibri"/>
          <w:noProof/>
          <w:kern w:val="2"/>
          <w:sz w:val="22"/>
          <w:szCs w:val="22"/>
          <w:lang w:eastAsia="en-GB"/>
        </w:rPr>
        <w:tab/>
      </w:r>
      <w:r>
        <w:rPr>
          <w:noProof/>
        </w:rPr>
        <w:t>Chat group call</w:t>
      </w:r>
      <w:r>
        <w:rPr>
          <w:noProof/>
        </w:rPr>
        <w:tab/>
      </w:r>
      <w:r>
        <w:rPr>
          <w:noProof/>
        </w:rPr>
        <w:fldChar w:fldCharType="begin"/>
      </w:r>
      <w:r>
        <w:rPr>
          <w:noProof/>
        </w:rPr>
        <w:instrText xml:space="preserve"> PAGEREF _Toc146293312 \h </w:instrText>
      </w:r>
      <w:r>
        <w:rPr>
          <w:noProof/>
        </w:rPr>
      </w:r>
      <w:r>
        <w:rPr>
          <w:noProof/>
        </w:rPr>
        <w:fldChar w:fldCharType="separate"/>
      </w:r>
      <w:r>
        <w:rPr>
          <w:noProof/>
        </w:rPr>
        <w:t>60</w:t>
      </w:r>
      <w:r>
        <w:rPr>
          <w:noProof/>
        </w:rPr>
        <w:fldChar w:fldCharType="end"/>
      </w:r>
    </w:p>
    <w:p w14:paraId="04FF165F" w14:textId="24A6F5F2" w:rsidR="00BC2DF4" w:rsidRDefault="00BC2DF4">
      <w:pPr>
        <w:pStyle w:val="TOC5"/>
        <w:rPr>
          <w:rFonts w:ascii="Calibri" w:hAnsi="Calibri"/>
          <w:noProof/>
          <w:kern w:val="2"/>
          <w:sz w:val="22"/>
          <w:szCs w:val="22"/>
          <w:lang w:eastAsia="en-GB"/>
        </w:rPr>
      </w:pPr>
      <w:r>
        <w:rPr>
          <w:noProof/>
        </w:rPr>
        <w:t>10.6.2.3.2</w:t>
      </w:r>
      <w:r>
        <w:rPr>
          <w:rFonts w:ascii="Calibri" w:hAnsi="Calibri"/>
          <w:noProof/>
          <w:kern w:val="2"/>
          <w:sz w:val="22"/>
          <w:szCs w:val="22"/>
          <w:lang w:eastAsia="en-GB"/>
        </w:rPr>
        <w:tab/>
      </w:r>
      <w:r>
        <w:rPr>
          <w:noProof/>
        </w:rPr>
        <w:t>Exiting group call due to de-affiliation</w:t>
      </w:r>
      <w:r>
        <w:rPr>
          <w:noProof/>
        </w:rPr>
        <w:tab/>
      </w:r>
      <w:r>
        <w:rPr>
          <w:noProof/>
        </w:rPr>
        <w:fldChar w:fldCharType="begin"/>
      </w:r>
      <w:r>
        <w:rPr>
          <w:noProof/>
        </w:rPr>
        <w:instrText xml:space="preserve"> PAGEREF _Toc146293313 \h </w:instrText>
      </w:r>
      <w:r>
        <w:rPr>
          <w:noProof/>
        </w:rPr>
      </w:r>
      <w:r>
        <w:rPr>
          <w:noProof/>
        </w:rPr>
        <w:fldChar w:fldCharType="separate"/>
      </w:r>
      <w:r>
        <w:rPr>
          <w:noProof/>
        </w:rPr>
        <w:t>67</w:t>
      </w:r>
      <w:r>
        <w:rPr>
          <w:noProof/>
        </w:rPr>
        <w:fldChar w:fldCharType="end"/>
      </w:r>
    </w:p>
    <w:p w14:paraId="4909E4B2" w14:textId="04CCE065" w:rsidR="00BC2DF4" w:rsidRDefault="00BC2DF4">
      <w:pPr>
        <w:pStyle w:val="TOC5"/>
        <w:rPr>
          <w:rFonts w:ascii="Calibri" w:hAnsi="Calibri"/>
          <w:noProof/>
          <w:kern w:val="2"/>
          <w:sz w:val="22"/>
          <w:szCs w:val="22"/>
          <w:lang w:eastAsia="en-GB"/>
        </w:rPr>
      </w:pPr>
      <w:r>
        <w:rPr>
          <w:noProof/>
        </w:rPr>
        <w:t>10.6.2.3.3</w:t>
      </w:r>
      <w:r>
        <w:rPr>
          <w:rFonts w:ascii="Calibri" w:hAnsi="Calibri"/>
          <w:noProof/>
          <w:kern w:val="2"/>
          <w:sz w:val="22"/>
          <w:szCs w:val="22"/>
          <w:lang w:eastAsia="en-GB"/>
        </w:rPr>
        <w:tab/>
      </w:r>
      <w:r>
        <w:rPr>
          <w:noProof/>
        </w:rPr>
        <w:t>MCPTT user leaving a group call</w:t>
      </w:r>
      <w:r>
        <w:rPr>
          <w:noProof/>
        </w:rPr>
        <w:tab/>
      </w:r>
      <w:r>
        <w:rPr>
          <w:noProof/>
        </w:rPr>
        <w:fldChar w:fldCharType="begin"/>
      </w:r>
      <w:r>
        <w:rPr>
          <w:noProof/>
        </w:rPr>
        <w:instrText xml:space="preserve"> PAGEREF _Toc146293314 \h </w:instrText>
      </w:r>
      <w:r>
        <w:rPr>
          <w:noProof/>
        </w:rPr>
      </w:r>
      <w:r>
        <w:rPr>
          <w:noProof/>
        </w:rPr>
        <w:fldChar w:fldCharType="separate"/>
      </w:r>
      <w:r>
        <w:rPr>
          <w:noProof/>
        </w:rPr>
        <w:t>67</w:t>
      </w:r>
      <w:r>
        <w:rPr>
          <w:noProof/>
        </w:rPr>
        <w:fldChar w:fldCharType="end"/>
      </w:r>
    </w:p>
    <w:p w14:paraId="1B97649F" w14:textId="27451399" w:rsidR="00BC2DF4" w:rsidRDefault="00BC2DF4">
      <w:pPr>
        <w:pStyle w:val="TOC4"/>
        <w:rPr>
          <w:rFonts w:ascii="Calibri" w:hAnsi="Calibri"/>
          <w:noProof/>
          <w:kern w:val="2"/>
          <w:sz w:val="22"/>
          <w:szCs w:val="22"/>
          <w:lang w:eastAsia="en-GB"/>
        </w:rPr>
      </w:pPr>
      <w:r>
        <w:rPr>
          <w:noProof/>
        </w:rPr>
        <w:t>10.6.2.4</w:t>
      </w:r>
      <w:r>
        <w:rPr>
          <w:rFonts w:ascii="Calibri" w:hAnsi="Calibri"/>
          <w:noProof/>
          <w:kern w:val="2"/>
          <w:sz w:val="22"/>
          <w:szCs w:val="22"/>
          <w:lang w:eastAsia="en-GB"/>
        </w:rPr>
        <w:tab/>
      </w:r>
      <w:r>
        <w:rPr>
          <w:noProof/>
        </w:rPr>
        <w:t>Group call involving groups from multiple MCPTT systems</w:t>
      </w:r>
      <w:r>
        <w:rPr>
          <w:noProof/>
        </w:rPr>
        <w:tab/>
      </w:r>
      <w:r>
        <w:rPr>
          <w:noProof/>
        </w:rPr>
        <w:fldChar w:fldCharType="begin"/>
      </w:r>
      <w:r>
        <w:rPr>
          <w:noProof/>
        </w:rPr>
        <w:instrText xml:space="preserve"> PAGEREF _Toc146293315 \h </w:instrText>
      </w:r>
      <w:r>
        <w:rPr>
          <w:noProof/>
        </w:rPr>
      </w:r>
      <w:r>
        <w:rPr>
          <w:noProof/>
        </w:rPr>
        <w:fldChar w:fldCharType="separate"/>
      </w:r>
      <w:r>
        <w:rPr>
          <w:noProof/>
        </w:rPr>
        <w:t>68</w:t>
      </w:r>
      <w:r>
        <w:rPr>
          <w:noProof/>
        </w:rPr>
        <w:fldChar w:fldCharType="end"/>
      </w:r>
    </w:p>
    <w:p w14:paraId="19FBE714" w14:textId="5B8DCE60" w:rsidR="00BC2DF4" w:rsidRDefault="00BC2DF4">
      <w:pPr>
        <w:pStyle w:val="TOC5"/>
        <w:rPr>
          <w:rFonts w:ascii="Calibri" w:hAnsi="Calibri"/>
          <w:noProof/>
          <w:kern w:val="2"/>
          <w:sz w:val="22"/>
          <w:szCs w:val="22"/>
          <w:lang w:eastAsia="en-GB"/>
        </w:rPr>
      </w:pPr>
      <w:r>
        <w:rPr>
          <w:noProof/>
        </w:rPr>
        <w:t>10.6.2.4.1</w:t>
      </w:r>
      <w:r>
        <w:rPr>
          <w:rFonts w:ascii="Calibri" w:hAnsi="Calibri"/>
          <w:noProof/>
          <w:kern w:val="2"/>
          <w:sz w:val="22"/>
          <w:szCs w:val="22"/>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_Toc146293316 \h </w:instrText>
      </w:r>
      <w:r>
        <w:rPr>
          <w:noProof/>
        </w:rPr>
      </w:r>
      <w:r>
        <w:rPr>
          <w:noProof/>
        </w:rPr>
        <w:fldChar w:fldCharType="separate"/>
      </w:r>
      <w:r>
        <w:rPr>
          <w:noProof/>
        </w:rPr>
        <w:t>68</w:t>
      </w:r>
      <w:r>
        <w:rPr>
          <w:noProof/>
        </w:rPr>
        <w:fldChar w:fldCharType="end"/>
      </w:r>
    </w:p>
    <w:p w14:paraId="6FDCB065" w14:textId="721D3A1B" w:rsidR="00BC2DF4" w:rsidRDefault="00BC2DF4">
      <w:pPr>
        <w:pStyle w:val="TOC6"/>
        <w:rPr>
          <w:rFonts w:ascii="Calibri" w:hAnsi="Calibri"/>
          <w:noProof/>
          <w:kern w:val="2"/>
          <w:sz w:val="22"/>
          <w:szCs w:val="22"/>
          <w:lang w:eastAsia="en-GB"/>
        </w:rPr>
      </w:pPr>
      <w:r>
        <w:rPr>
          <w:noProof/>
        </w:rPr>
        <w:t>10.6.2.</w:t>
      </w:r>
      <w:r>
        <w:rPr>
          <w:noProof/>
          <w:lang w:eastAsia="zh-CN"/>
        </w:rPr>
        <w:t>4</w:t>
      </w:r>
      <w:r>
        <w:rPr>
          <w:noProof/>
        </w:rPr>
        <w:t>.1.1</w:t>
      </w:r>
      <w:r>
        <w:rPr>
          <w:rFonts w:ascii="Calibri" w:hAnsi="Calibri"/>
          <w:noProof/>
          <w:kern w:val="2"/>
          <w:sz w:val="22"/>
          <w:szCs w:val="22"/>
          <w:lang w:eastAsia="en-GB"/>
        </w:rPr>
        <w:tab/>
      </w:r>
      <w:r>
        <w:rPr>
          <w:noProof/>
        </w:rPr>
        <w:t>Group call setup</w:t>
      </w:r>
      <w:r>
        <w:rPr>
          <w:noProof/>
        </w:rPr>
        <w:tab/>
      </w:r>
      <w:r>
        <w:rPr>
          <w:noProof/>
        </w:rPr>
        <w:fldChar w:fldCharType="begin"/>
      </w:r>
      <w:r>
        <w:rPr>
          <w:noProof/>
        </w:rPr>
        <w:instrText xml:space="preserve"> PAGEREF _Toc146293317 \h </w:instrText>
      </w:r>
      <w:r>
        <w:rPr>
          <w:noProof/>
        </w:rPr>
      </w:r>
      <w:r>
        <w:rPr>
          <w:noProof/>
        </w:rPr>
        <w:fldChar w:fldCharType="separate"/>
      </w:r>
      <w:r>
        <w:rPr>
          <w:noProof/>
        </w:rPr>
        <w:t>68</w:t>
      </w:r>
      <w:r>
        <w:rPr>
          <w:noProof/>
        </w:rPr>
        <w:fldChar w:fldCharType="end"/>
      </w:r>
    </w:p>
    <w:p w14:paraId="0068137F" w14:textId="28E9B1CA" w:rsidR="00BC2DF4" w:rsidRDefault="00BC2DF4">
      <w:pPr>
        <w:pStyle w:val="TOC6"/>
        <w:rPr>
          <w:rFonts w:ascii="Calibri" w:hAnsi="Calibri"/>
          <w:noProof/>
          <w:kern w:val="2"/>
          <w:sz w:val="22"/>
          <w:szCs w:val="22"/>
          <w:lang w:eastAsia="en-GB"/>
        </w:rPr>
      </w:pPr>
      <w:r>
        <w:rPr>
          <w:noProof/>
        </w:rPr>
        <w:t>10.6.2.4.1.</w:t>
      </w:r>
      <w:r>
        <w:rPr>
          <w:noProof/>
          <w:lang w:eastAsia="zh-CN"/>
        </w:rPr>
        <w:t>2</w:t>
      </w:r>
      <w:r>
        <w:rPr>
          <w:rFonts w:ascii="Calibri" w:hAnsi="Calibri"/>
          <w:noProof/>
          <w:kern w:val="2"/>
          <w:sz w:val="22"/>
          <w:szCs w:val="22"/>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_Toc146293318 \h </w:instrText>
      </w:r>
      <w:r>
        <w:rPr>
          <w:noProof/>
        </w:rPr>
      </w:r>
      <w:r>
        <w:rPr>
          <w:noProof/>
        </w:rPr>
        <w:fldChar w:fldCharType="separate"/>
      </w:r>
      <w:r>
        <w:rPr>
          <w:noProof/>
        </w:rPr>
        <w:t>71</w:t>
      </w:r>
      <w:r>
        <w:rPr>
          <w:noProof/>
        </w:rPr>
        <w:fldChar w:fldCharType="end"/>
      </w:r>
    </w:p>
    <w:p w14:paraId="33C0ABE8" w14:textId="35D63204" w:rsidR="00BC2DF4" w:rsidRDefault="00BC2DF4">
      <w:pPr>
        <w:pStyle w:val="TOC5"/>
        <w:rPr>
          <w:rFonts w:ascii="Calibri" w:hAnsi="Calibri"/>
          <w:noProof/>
          <w:kern w:val="2"/>
          <w:sz w:val="22"/>
          <w:szCs w:val="22"/>
          <w:lang w:eastAsia="en-GB"/>
        </w:rPr>
      </w:pPr>
      <w:r>
        <w:rPr>
          <w:noProof/>
        </w:rPr>
        <w:t>10.6.2.4.2</w:t>
      </w:r>
      <w:r>
        <w:rPr>
          <w:rFonts w:ascii="Calibri" w:hAnsi="Calibri"/>
          <w:noProof/>
          <w:kern w:val="2"/>
          <w:sz w:val="22"/>
          <w:szCs w:val="22"/>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_Toc146293319 \h </w:instrText>
      </w:r>
      <w:r>
        <w:rPr>
          <w:noProof/>
        </w:rPr>
      </w:r>
      <w:r>
        <w:rPr>
          <w:noProof/>
        </w:rPr>
        <w:fldChar w:fldCharType="separate"/>
      </w:r>
      <w:r>
        <w:rPr>
          <w:noProof/>
        </w:rPr>
        <w:t>72</w:t>
      </w:r>
      <w:r>
        <w:rPr>
          <w:noProof/>
        </w:rPr>
        <w:fldChar w:fldCharType="end"/>
      </w:r>
    </w:p>
    <w:p w14:paraId="018FA2AD" w14:textId="48D72BD2" w:rsidR="00BC2DF4" w:rsidRDefault="00BC2DF4">
      <w:pPr>
        <w:pStyle w:val="TOC5"/>
        <w:rPr>
          <w:rFonts w:ascii="Calibri" w:hAnsi="Calibri"/>
          <w:noProof/>
          <w:kern w:val="2"/>
          <w:sz w:val="22"/>
          <w:szCs w:val="22"/>
          <w:lang w:eastAsia="en-GB"/>
        </w:rPr>
      </w:pPr>
      <w:r>
        <w:rPr>
          <w:noProof/>
        </w:rPr>
        <w:t>10.6.2.4.3</w:t>
      </w:r>
      <w:r>
        <w:rPr>
          <w:rFonts w:ascii="Calibri" w:hAnsi="Calibri"/>
          <w:noProof/>
          <w:kern w:val="2"/>
          <w:sz w:val="22"/>
          <w:szCs w:val="22"/>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_Toc146293320 \h </w:instrText>
      </w:r>
      <w:r>
        <w:rPr>
          <w:noProof/>
        </w:rPr>
      </w:r>
      <w:r>
        <w:rPr>
          <w:noProof/>
        </w:rPr>
        <w:fldChar w:fldCharType="separate"/>
      </w:r>
      <w:r>
        <w:rPr>
          <w:noProof/>
        </w:rPr>
        <w:t>74</w:t>
      </w:r>
      <w:r>
        <w:rPr>
          <w:noProof/>
        </w:rPr>
        <w:fldChar w:fldCharType="end"/>
      </w:r>
    </w:p>
    <w:p w14:paraId="7E607BF8" w14:textId="07445780" w:rsidR="00BC2DF4" w:rsidRDefault="00BC2DF4">
      <w:pPr>
        <w:pStyle w:val="TOC6"/>
        <w:rPr>
          <w:rFonts w:ascii="Calibri" w:hAnsi="Calibri"/>
          <w:noProof/>
          <w:kern w:val="2"/>
          <w:sz w:val="22"/>
          <w:szCs w:val="22"/>
          <w:lang w:eastAsia="en-GB"/>
        </w:rPr>
      </w:pPr>
      <w:r>
        <w:rPr>
          <w:noProof/>
        </w:rPr>
        <w:t>10.6.2.4.3.1</w:t>
      </w:r>
      <w:r>
        <w:rPr>
          <w:rFonts w:ascii="Calibri" w:hAnsi="Calibri"/>
          <w:noProof/>
          <w:kern w:val="2"/>
          <w:sz w:val="22"/>
          <w:szCs w:val="22"/>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_Toc146293321 \h </w:instrText>
      </w:r>
      <w:r>
        <w:rPr>
          <w:noProof/>
        </w:rPr>
      </w:r>
      <w:r>
        <w:rPr>
          <w:noProof/>
        </w:rPr>
        <w:fldChar w:fldCharType="separate"/>
      </w:r>
      <w:r>
        <w:rPr>
          <w:noProof/>
        </w:rPr>
        <w:t>74</w:t>
      </w:r>
      <w:r>
        <w:rPr>
          <w:noProof/>
        </w:rPr>
        <w:fldChar w:fldCharType="end"/>
      </w:r>
    </w:p>
    <w:p w14:paraId="5680D0FB" w14:textId="079C1411" w:rsidR="00BC2DF4" w:rsidRDefault="00BC2DF4">
      <w:pPr>
        <w:pStyle w:val="TOC6"/>
        <w:rPr>
          <w:rFonts w:ascii="Calibri" w:hAnsi="Calibri"/>
          <w:noProof/>
          <w:kern w:val="2"/>
          <w:sz w:val="22"/>
          <w:szCs w:val="22"/>
          <w:lang w:eastAsia="en-GB"/>
        </w:rPr>
      </w:pPr>
      <w:r>
        <w:rPr>
          <w:noProof/>
        </w:rPr>
        <w:lastRenderedPageBreak/>
        <w:t>10.6.2.</w:t>
      </w:r>
      <w:r>
        <w:rPr>
          <w:noProof/>
          <w:lang w:eastAsia="zh-CN"/>
        </w:rPr>
        <w:t>4.3</w:t>
      </w:r>
      <w:r>
        <w:rPr>
          <w:noProof/>
        </w:rPr>
        <w:t>.2</w:t>
      </w:r>
      <w:r>
        <w:rPr>
          <w:rFonts w:ascii="Calibri" w:hAnsi="Calibri"/>
          <w:noProof/>
          <w:kern w:val="2"/>
          <w:sz w:val="22"/>
          <w:szCs w:val="22"/>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_Toc146293322 \h </w:instrText>
      </w:r>
      <w:r>
        <w:rPr>
          <w:noProof/>
        </w:rPr>
      </w:r>
      <w:r>
        <w:rPr>
          <w:noProof/>
        </w:rPr>
        <w:fldChar w:fldCharType="separate"/>
      </w:r>
      <w:r>
        <w:rPr>
          <w:noProof/>
        </w:rPr>
        <w:t>75</w:t>
      </w:r>
      <w:r>
        <w:rPr>
          <w:noProof/>
        </w:rPr>
        <w:fldChar w:fldCharType="end"/>
      </w:r>
    </w:p>
    <w:p w14:paraId="26DE042D" w14:textId="7A34B164" w:rsidR="00BC2DF4" w:rsidRDefault="00BC2DF4">
      <w:pPr>
        <w:pStyle w:val="TOC6"/>
        <w:rPr>
          <w:rFonts w:ascii="Calibri" w:hAnsi="Calibri"/>
          <w:noProof/>
          <w:kern w:val="2"/>
          <w:sz w:val="22"/>
          <w:szCs w:val="22"/>
          <w:lang w:eastAsia="en-GB"/>
        </w:rPr>
      </w:pPr>
      <w:r>
        <w:rPr>
          <w:noProof/>
        </w:rPr>
        <w:t>10.6.2.4.3.3</w:t>
      </w:r>
      <w:r>
        <w:rPr>
          <w:rFonts w:ascii="Calibri" w:hAnsi="Calibri"/>
          <w:noProof/>
          <w:kern w:val="2"/>
          <w:sz w:val="22"/>
          <w:szCs w:val="22"/>
          <w:lang w:eastAsia="en-GB"/>
        </w:rPr>
        <w:tab/>
      </w:r>
      <w:r>
        <w:rPr>
          <w:noProof/>
        </w:rPr>
        <w:t>Chat group call setup</w:t>
      </w:r>
      <w:r>
        <w:rPr>
          <w:noProof/>
        </w:rPr>
        <w:tab/>
      </w:r>
      <w:r>
        <w:rPr>
          <w:noProof/>
        </w:rPr>
        <w:fldChar w:fldCharType="begin"/>
      </w:r>
      <w:r>
        <w:rPr>
          <w:noProof/>
        </w:rPr>
        <w:instrText xml:space="preserve"> PAGEREF _Toc146293323 \h </w:instrText>
      </w:r>
      <w:r>
        <w:rPr>
          <w:noProof/>
        </w:rPr>
      </w:r>
      <w:r>
        <w:rPr>
          <w:noProof/>
        </w:rPr>
        <w:fldChar w:fldCharType="separate"/>
      </w:r>
      <w:r>
        <w:rPr>
          <w:noProof/>
        </w:rPr>
        <w:t>75</w:t>
      </w:r>
      <w:r>
        <w:rPr>
          <w:noProof/>
        </w:rPr>
        <w:fldChar w:fldCharType="end"/>
      </w:r>
    </w:p>
    <w:p w14:paraId="2E5307C4" w14:textId="34C24C60" w:rsidR="00BC2DF4" w:rsidRDefault="00BC2DF4">
      <w:pPr>
        <w:pStyle w:val="TOC5"/>
        <w:rPr>
          <w:rFonts w:ascii="Calibri" w:hAnsi="Calibri"/>
          <w:noProof/>
          <w:kern w:val="2"/>
          <w:sz w:val="22"/>
          <w:szCs w:val="22"/>
          <w:lang w:eastAsia="en-GB"/>
        </w:rPr>
      </w:pPr>
      <w:r>
        <w:rPr>
          <w:noProof/>
        </w:rPr>
        <w:t>10.6.2.4.4</w:t>
      </w:r>
      <w:r>
        <w:rPr>
          <w:rFonts w:ascii="Calibri" w:hAnsi="Calibri"/>
          <w:noProof/>
          <w:kern w:val="2"/>
          <w:sz w:val="22"/>
          <w:szCs w:val="22"/>
          <w:lang w:eastAsia="en-GB"/>
        </w:rPr>
        <w:tab/>
      </w:r>
      <w:r>
        <w:rPr>
          <w:noProof/>
        </w:rPr>
        <w:t>Merging of groups involving multiple MCPTT systems</w:t>
      </w:r>
      <w:r>
        <w:rPr>
          <w:noProof/>
        </w:rPr>
        <w:tab/>
      </w:r>
      <w:r>
        <w:rPr>
          <w:noProof/>
        </w:rPr>
        <w:fldChar w:fldCharType="begin"/>
      </w:r>
      <w:r>
        <w:rPr>
          <w:noProof/>
        </w:rPr>
        <w:instrText xml:space="preserve"> PAGEREF _Toc146293324 \h </w:instrText>
      </w:r>
      <w:r>
        <w:rPr>
          <w:noProof/>
        </w:rPr>
      </w:r>
      <w:r>
        <w:rPr>
          <w:noProof/>
        </w:rPr>
        <w:fldChar w:fldCharType="separate"/>
      </w:r>
      <w:r>
        <w:rPr>
          <w:noProof/>
        </w:rPr>
        <w:t>77</w:t>
      </w:r>
      <w:r>
        <w:rPr>
          <w:noProof/>
        </w:rPr>
        <w:fldChar w:fldCharType="end"/>
      </w:r>
    </w:p>
    <w:p w14:paraId="425DC6BD" w14:textId="1C8786C1" w:rsidR="00BC2DF4" w:rsidRDefault="00BC2DF4">
      <w:pPr>
        <w:pStyle w:val="TOC4"/>
        <w:rPr>
          <w:rFonts w:ascii="Calibri" w:hAnsi="Calibri"/>
          <w:noProof/>
          <w:kern w:val="2"/>
          <w:sz w:val="22"/>
          <w:szCs w:val="22"/>
          <w:lang w:eastAsia="en-GB"/>
        </w:rPr>
      </w:pPr>
      <w:r>
        <w:rPr>
          <w:noProof/>
        </w:rPr>
        <w:t>10.6.2.5</w:t>
      </w:r>
      <w:r>
        <w:rPr>
          <w:rFonts w:ascii="Calibri" w:hAnsi="Calibri"/>
          <w:noProof/>
          <w:kern w:val="2"/>
          <w:sz w:val="22"/>
          <w:szCs w:val="22"/>
          <w:lang w:eastAsia="en-GB"/>
        </w:rPr>
        <w:tab/>
      </w:r>
      <w:r>
        <w:rPr>
          <w:noProof/>
        </w:rPr>
        <w:t>Broadcast group call</w:t>
      </w:r>
      <w:r>
        <w:rPr>
          <w:noProof/>
        </w:rPr>
        <w:tab/>
      </w:r>
      <w:r>
        <w:rPr>
          <w:noProof/>
        </w:rPr>
        <w:fldChar w:fldCharType="begin"/>
      </w:r>
      <w:r>
        <w:rPr>
          <w:noProof/>
        </w:rPr>
        <w:instrText xml:space="preserve"> PAGEREF _Toc146293325 \h </w:instrText>
      </w:r>
      <w:r>
        <w:rPr>
          <w:noProof/>
        </w:rPr>
      </w:r>
      <w:r>
        <w:rPr>
          <w:noProof/>
        </w:rPr>
        <w:fldChar w:fldCharType="separate"/>
      </w:r>
      <w:r>
        <w:rPr>
          <w:noProof/>
        </w:rPr>
        <w:t>78</w:t>
      </w:r>
      <w:r>
        <w:rPr>
          <w:noProof/>
        </w:rPr>
        <w:fldChar w:fldCharType="end"/>
      </w:r>
    </w:p>
    <w:p w14:paraId="229E2704" w14:textId="12E2F5B9" w:rsidR="00BC2DF4" w:rsidRDefault="00BC2DF4">
      <w:pPr>
        <w:pStyle w:val="TOC5"/>
        <w:rPr>
          <w:rFonts w:ascii="Calibri" w:hAnsi="Calibri"/>
          <w:noProof/>
          <w:kern w:val="2"/>
          <w:sz w:val="22"/>
          <w:szCs w:val="22"/>
          <w:lang w:eastAsia="en-GB"/>
        </w:rPr>
      </w:pPr>
      <w:r>
        <w:rPr>
          <w:noProof/>
        </w:rPr>
        <w:t>10.6.2.5.1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_Toc146293326 \h </w:instrText>
      </w:r>
      <w:r>
        <w:rPr>
          <w:noProof/>
        </w:rPr>
      </w:r>
      <w:r>
        <w:rPr>
          <w:noProof/>
        </w:rPr>
        <w:fldChar w:fldCharType="separate"/>
      </w:r>
      <w:r>
        <w:rPr>
          <w:noProof/>
        </w:rPr>
        <w:t>78</w:t>
      </w:r>
      <w:r>
        <w:rPr>
          <w:noProof/>
        </w:rPr>
        <w:fldChar w:fldCharType="end"/>
      </w:r>
    </w:p>
    <w:p w14:paraId="284B7C94" w14:textId="388C04A4" w:rsidR="00BC2DF4" w:rsidRDefault="00BC2DF4">
      <w:pPr>
        <w:pStyle w:val="TOC5"/>
        <w:rPr>
          <w:rFonts w:ascii="Calibri" w:hAnsi="Calibri"/>
          <w:noProof/>
          <w:kern w:val="2"/>
          <w:sz w:val="22"/>
          <w:szCs w:val="22"/>
          <w:lang w:eastAsia="en-GB"/>
        </w:rPr>
      </w:pPr>
      <w:r>
        <w:rPr>
          <w:noProof/>
        </w:rPr>
        <w:t>10.6.2.5.2</w:t>
      </w:r>
      <w:r>
        <w:rPr>
          <w:rFonts w:ascii="Calibri" w:hAnsi="Calibri"/>
          <w:noProof/>
          <w:kern w:val="2"/>
          <w:sz w:val="22"/>
          <w:szCs w:val="22"/>
          <w:lang w:eastAsia="en-GB"/>
        </w:rPr>
        <w:tab/>
      </w:r>
      <w:r>
        <w:rPr>
          <w:noProof/>
        </w:rPr>
        <w:t>Common broadcast group call procedure</w:t>
      </w:r>
      <w:r>
        <w:rPr>
          <w:noProof/>
        </w:rPr>
        <w:tab/>
      </w:r>
      <w:r>
        <w:rPr>
          <w:noProof/>
        </w:rPr>
        <w:fldChar w:fldCharType="begin"/>
      </w:r>
      <w:r>
        <w:rPr>
          <w:noProof/>
        </w:rPr>
        <w:instrText xml:space="preserve"> PAGEREF _Toc146293327 \h </w:instrText>
      </w:r>
      <w:r>
        <w:rPr>
          <w:noProof/>
        </w:rPr>
      </w:r>
      <w:r>
        <w:rPr>
          <w:noProof/>
        </w:rPr>
        <w:fldChar w:fldCharType="separate"/>
      </w:r>
      <w:r>
        <w:rPr>
          <w:noProof/>
        </w:rPr>
        <w:t>78</w:t>
      </w:r>
      <w:r>
        <w:rPr>
          <w:noProof/>
        </w:rPr>
        <w:fldChar w:fldCharType="end"/>
      </w:r>
    </w:p>
    <w:p w14:paraId="72F6EF1D" w14:textId="78E463C9" w:rsidR="00BC2DF4" w:rsidRDefault="00BC2DF4">
      <w:pPr>
        <w:pStyle w:val="TOC6"/>
        <w:rPr>
          <w:rFonts w:ascii="Calibri" w:hAnsi="Calibri"/>
          <w:noProof/>
          <w:kern w:val="2"/>
          <w:sz w:val="22"/>
          <w:szCs w:val="22"/>
          <w:lang w:eastAsia="en-GB"/>
        </w:rPr>
      </w:pPr>
      <w:r>
        <w:rPr>
          <w:noProof/>
        </w:rPr>
        <w:t>10.6.2.5.2.1</w:t>
      </w:r>
      <w:r>
        <w:rPr>
          <w:rFonts w:ascii="Calibri" w:hAnsi="Calibri"/>
          <w:noProof/>
          <w:kern w:val="2"/>
          <w:sz w:val="22"/>
          <w:szCs w:val="22"/>
          <w:lang w:eastAsia="en-GB"/>
        </w:rPr>
        <w:tab/>
      </w:r>
      <w:r>
        <w:rPr>
          <w:noProof/>
        </w:rPr>
        <w:t>Group-broadcast group call procedure</w:t>
      </w:r>
      <w:r>
        <w:rPr>
          <w:noProof/>
        </w:rPr>
        <w:tab/>
      </w:r>
      <w:r>
        <w:rPr>
          <w:noProof/>
        </w:rPr>
        <w:fldChar w:fldCharType="begin"/>
      </w:r>
      <w:r>
        <w:rPr>
          <w:noProof/>
        </w:rPr>
        <w:instrText xml:space="preserve"> PAGEREF _Toc146293328 \h </w:instrText>
      </w:r>
      <w:r>
        <w:rPr>
          <w:noProof/>
        </w:rPr>
      </w:r>
      <w:r>
        <w:rPr>
          <w:noProof/>
        </w:rPr>
        <w:fldChar w:fldCharType="separate"/>
      </w:r>
      <w:r>
        <w:rPr>
          <w:noProof/>
        </w:rPr>
        <w:t>79</w:t>
      </w:r>
      <w:r>
        <w:rPr>
          <w:noProof/>
        </w:rPr>
        <w:fldChar w:fldCharType="end"/>
      </w:r>
    </w:p>
    <w:p w14:paraId="064011F7" w14:textId="7BCE24CA" w:rsidR="00BC2DF4" w:rsidRDefault="00BC2DF4">
      <w:pPr>
        <w:pStyle w:val="TOC6"/>
        <w:rPr>
          <w:rFonts w:ascii="Calibri" w:hAnsi="Calibri"/>
          <w:noProof/>
          <w:kern w:val="2"/>
          <w:sz w:val="22"/>
          <w:szCs w:val="22"/>
          <w:lang w:eastAsia="en-GB"/>
        </w:rPr>
      </w:pPr>
      <w:r>
        <w:rPr>
          <w:noProof/>
        </w:rPr>
        <w:t>10.6.2.5.2.2</w:t>
      </w:r>
      <w:r>
        <w:rPr>
          <w:rFonts w:ascii="Calibri" w:hAnsi="Calibri"/>
          <w:noProof/>
          <w:kern w:val="2"/>
          <w:sz w:val="22"/>
          <w:szCs w:val="22"/>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_Toc146293329 \h </w:instrText>
      </w:r>
      <w:r>
        <w:rPr>
          <w:noProof/>
        </w:rPr>
      </w:r>
      <w:r>
        <w:rPr>
          <w:noProof/>
        </w:rPr>
        <w:fldChar w:fldCharType="separate"/>
      </w:r>
      <w:r>
        <w:rPr>
          <w:noProof/>
        </w:rPr>
        <w:t>81</w:t>
      </w:r>
      <w:r>
        <w:rPr>
          <w:noProof/>
        </w:rPr>
        <w:fldChar w:fldCharType="end"/>
      </w:r>
    </w:p>
    <w:p w14:paraId="62FDEFE5" w14:textId="17002602" w:rsidR="00BC2DF4" w:rsidRDefault="00BC2DF4">
      <w:pPr>
        <w:pStyle w:val="TOC6"/>
        <w:rPr>
          <w:rFonts w:ascii="Calibri" w:hAnsi="Calibri"/>
          <w:noProof/>
          <w:kern w:val="2"/>
          <w:sz w:val="22"/>
          <w:szCs w:val="22"/>
          <w:lang w:eastAsia="en-GB"/>
        </w:rPr>
      </w:pPr>
      <w:r>
        <w:rPr>
          <w:noProof/>
        </w:rPr>
        <w:t>10.6.2.5.2.3</w:t>
      </w:r>
      <w:r>
        <w:rPr>
          <w:rFonts w:ascii="Calibri" w:hAnsi="Calibri"/>
          <w:noProof/>
          <w:kern w:val="2"/>
          <w:sz w:val="22"/>
          <w:szCs w:val="22"/>
          <w:lang w:eastAsia="en-GB"/>
        </w:rPr>
        <w:tab/>
      </w:r>
      <w:r>
        <w:rPr>
          <w:noProof/>
        </w:rPr>
        <w:t>Group-broadcast group call release procedure</w:t>
      </w:r>
      <w:r>
        <w:rPr>
          <w:noProof/>
        </w:rPr>
        <w:tab/>
      </w:r>
      <w:r>
        <w:rPr>
          <w:noProof/>
        </w:rPr>
        <w:fldChar w:fldCharType="begin"/>
      </w:r>
      <w:r>
        <w:rPr>
          <w:noProof/>
        </w:rPr>
        <w:instrText xml:space="preserve"> PAGEREF _Toc146293330 \h </w:instrText>
      </w:r>
      <w:r>
        <w:rPr>
          <w:noProof/>
        </w:rPr>
      </w:r>
      <w:r>
        <w:rPr>
          <w:noProof/>
        </w:rPr>
        <w:fldChar w:fldCharType="separate"/>
      </w:r>
      <w:r>
        <w:rPr>
          <w:noProof/>
        </w:rPr>
        <w:t>82</w:t>
      </w:r>
      <w:r>
        <w:rPr>
          <w:noProof/>
        </w:rPr>
        <w:fldChar w:fldCharType="end"/>
      </w:r>
    </w:p>
    <w:p w14:paraId="42E902C0" w14:textId="7AA049BB" w:rsidR="00BC2DF4" w:rsidRDefault="00BC2DF4">
      <w:pPr>
        <w:pStyle w:val="TOC6"/>
        <w:rPr>
          <w:rFonts w:ascii="Calibri" w:hAnsi="Calibri"/>
          <w:noProof/>
          <w:kern w:val="2"/>
          <w:sz w:val="22"/>
          <w:szCs w:val="22"/>
          <w:lang w:eastAsia="en-GB"/>
        </w:rPr>
      </w:pPr>
      <w:r>
        <w:rPr>
          <w:noProof/>
        </w:rPr>
        <w:t>10.6.2.5.2.4</w:t>
      </w:r>
      <w:r>
        <w:rPr>
          <w:rFonts w:ascii="Calibri" w:hAnsi="Calibri"/>
          <w:noProof/>
          <w:kern w:val="2"/>
          <w:sz w:val="22"/>
          <w:szCs w:val="22"/>
          <w:lang w:eastAsia="en-GB"/>
        </w:rPr>
        <w:tab/>
      </w:r>
      <w:r>
        <w:rPr>
          <w:noProof/>
        </w:rPr>
        <w:t>Server-initiated broadcast group call release procedure</w:t>
      </w:r>
      <w:r>
        <w:rPr>
          <w:noProof/>
        </w:rPr>
        <w:tab/>
      </w:r>
      <w:r>
        <w:rPr>
          <w:noProof/>
        </w:rPr>
        <w:fldChar w:fldCharType="begin"/>
      </w:r>
      <w:r>
        <w:rPr>
          <w:noProof/>
        </w:rPr>
        <w:instrText xml:space="preserve"> PAGEREF _Toc146293331 \h </w:instrText>
      </w:r>
      <w:r>
        <w:rPr>
          <w:noProof/>
        </w:rPr>
      </w:r>
      <w:r>
        <w:rPr>
          <w:noProof/>
        </w:rPr>
        <w:fldChar w:fldCharType="separate"/>
      </w:r>
      <w:r>
        <w:rPr>
          <w:noProof/>
        </w:rPr>
        <w:t>83</w:t>
      </w:r>
      <w:r>
        <w:rPr>
          <w:noProof/>
        </w:rPr>
        <w:fldChar w:fldCharType="end"/>
      </w:r>
    </w:p>
    <w:p w14:paraId="001B626F" w14:textId="7EFD7F46" w:rsidR="00BC2DF4" w:rsidRDefault="00BC2DF4">
      <w:pPr>
        <w:pStyle w:val="TOC5"/>
        <w:rPr>
          <w:rFonts w:ascii="Calibri" w:hAnsi="Calibri"/>
          <w:noProof/>
          <w:kern w:val="2"/>
          <w:sz w:val="22"/>
          <w:szCs w:val="22"/>
          <w:lang w:eastAsia="en-GB"/>
        </w:rPr>
      </w:pPr>
      <w:r>
        <w:rPr>
          <w:noProof/>
        </w:rPr>
        <w:t>10.6.2.5.3</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_Toc146293332 \h </w:instrText>
      </w:r>
      <w:r>
        <w:rPr>
          <w:noProof/>
        </w:rPr>
      </w:r>
      <w:r>
        <w:rPr>
          <w:noProof/>
        </w:rPr>
        <w:fldChar w:fldCharType="separate"/>
      </w:r>
      <w:r>
        <w:rPr>
          <w:noProof/>
        </w:rPr>
        <w:t>84</w:t>
      </w:r>
      <w:r>
        <w:rPr>
          <w:noProof/>
        </w:rPr>
        <w:fldChar w:fldCharType="end"/>
      </w:r>
    </w:p>
    <w:p w14:paraId="359BF845" w14:textId="02363A2D" w:rsidR="00BC2DF4" w:rsidRDefault="00BC2DF4">
      <w:pPr>
        <w:pStyle w:val="TOC5"/>
        <w:rPr>
          <w:rFonts w:ascii="Calibri" w:hAnsi="Calibri"/>
          <w:noProof/>
          <w:kern w:val="2"/>
          <w:sz w:val="22"/>
          <w:szCs w:val="22"/>
          <w:lang w:eastAsia="en-GB"/>
        </w:rPr>
      </w:pPr>
      <w:r>
        <w:rPr>
          <w:noProof/>
        </w:rPr>
        <w:t>10.6.2.5.4</w:t>
      </w:r>
      <w:r>
        <w:rPr>
          <w:rFonts w:ascii="Calibri" w:hAnsi="Calibri"/>
          <w:noProof/>
          <w:kern w:val="2"/>
          <w:sz w:val="22"/>
          <w:szCs w:val="22"/>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_Toc146293333 \h </w:instrText>
      </w:r>
      <w:r>
        <w:rPr>
          <w:noProof/>
        </w:rPr>
      </w:r>
      <w:r>
        <w:rPr>
          <w:noProof/>
        </w:rPr>
        <w:fldChar w:fldCharType="separate"/>
      </w:r>
      <w:r>
        <w:rPr>
          <w:noProof/>
        </w:rPr>
        <w:t>84</w:t>
      </w:r>
      <w:r>
        <w:rPr>
          <w:noProof/>
        </w:rPr>
        <w:fldChar w:fldCharType="end"/>
      </w:r>
    </w:p>
    <w:p w14:paraId="3B902E88" w14:textId="5CAB5464" w:rsidR="00BC2DF4" w:rsidRDefault="00BC2DF4">
      <w:pPr>
        <w:pStyle w:val="TOC4"/>
        <w:rPr>
          <w:rFonts w:ascii="Calibri" w:hAnsi="Calibri"/>
          <w:noProof/>
          <w:kern w:val="2"/>
          <w:sz w:val="22"/>
          <w:szCs w:val="22"/>
          <w:lang w:eastAsia="en-GB"/>
        </w:rPr>
      </w:pPr>
      <w:r>
        <w:rPr>
          <w:noProof/>
        </w:rPr>
        <w:t>10.6.2.6</w:t>
      </w:r>
      <w:r>
        <w:rPr>
          <w:rFonts w:ascii="Calibri" w:hAnsi="Calibri"/>
          <w:noProof/>
          <w:kern w:val="2"/>
          <w:sz w:val="22"/>
          <w:szCs w:val="22"/>
          <w:lang w:eastAsia="en-GB"/>
        </w:rPr>
        <w:tab/>
      </w:r>
      <w:r>
        <w:rPr>
          <w:noProof/>
        </w:rPr>
        <w:t>Emergency and imminent peril procedures</w:t>
      </w:r>
      <w:r>
        <w:rPr>
          <w:noProof/>
        </w:rPr>
        <w:tab/>
      </w:r>
      <w:r>
        <w:rPr>
          <w:noProof/>
        </w:rPr>
        <w:fldChar w:fldCharType="begin"/>
      </w:r>
      <w:r>
        <w:rPr>
          <w:noProof/>
        </w:rPr>
        <w:instrText xml:space="preserve"> PAGEREF _Toc146293334 \h </w:instrText>
      </w:r>
      <w:r>
        <w:rPr>
          <w:noProof/>
        </w:rPr>
      </w:r>
      <w:r>
        <w:rPr>
          <w:noProof/>
        </w:rPr>
        <w:fldChar w:fldCharType="separate"/>
      </w:r>
      <w:r>
        <w:rPr>
          <w:noProof/>
        </w:rPr>
        <w:t>86</w:t>
      </w:r>
      <w:r>
        <w:rPr>
          <w:noProof/>
        </w:rPr>
        <w:fldChar w:fldCharType="end"/>
      </w:r>
    </w:p>
    <w:p w14:paraId="2555F9DD" w14:textId="4AB3C993" w:rsidR="00BC2DF4" w:rsidRDefault="00BC2DF4">
      <w:pPr>
        <w:pStyle w:val="TOC5"/>
        <w:rPr>
          <w:rFonts w:ascii="Calibri" w:hAnsi="Calibri"/>
          <w:noProof/>
          <w:kern w:val="2"/>
          <w:sz w:val="22"/>
          <w:szCs w:val="22"/>
          <w:lang w:eastAsia="en-GB"/>
        </w:rPr>
      </w:pPr>
      <w:r>
        <w:rPr>
          <w:noProof/>
        </w:rPr>
        <w:t>10.6.2.6.1</w:t>
      </w:r>
      <w:r>
        <w:rPr>
          <w:rFonts w:ascii="Calibri" w:hAnsi="Calibri"/>
          <w:noProof/>
          <w:kern w:val="2"/>
          <w:sz w:val="22"/>
          <w:szCs w:val="22"/>
          <w:lang w:eastAsia="en-GB"/>
        </w:rPr>
        <w:tab/>
      </w:r>
      <w:r>
        <w:rPr>
          <w:noProof/>
        </w:rPr>
        <w:t>MCPTT emergency group call</w:t>
      </w:r>
      <w:r>
        <w:rPr>
          <w:noProof/>
        </w:rPr>
        <w:tab/>
      </w:r>
      <w:r>
        <w:rPr>
          <w:noProof/>
        </w:rPr>
        <w:fldChar w:fldCharType="begin"/>
      </w:r>
      <w:r>
        <w:rPr>
          <w:noProof/>
        </w:rPr>
        <w:instrText xml:space="preserve"> PAGEREF _Toc146293335 \h </w:instrText>
      </w:r>
      <w:r>
        <w:rPr>
          <w:noProof/>
        </w:rPr>
      </w:r>
      <w:r>
        <w:rPr>
          <w:noProof/>
        </w:rPr>
        <w:fldChar w:fldCharType="separate"/>
      </w:r>
      <w:r>
        <w:rPr>
          <w:noProof/>
        </w:rPr>
        <w:t>86</w:t>
      </w:r>
      <w:r>
        <w:rPr>
          <w:noProof/>
        </w:rPr>
        <w:fldChar w:fldCharType="end"/>
      </w:r>
    </w:p>
    <w:p w14:paraId="6E5F60AF" w14:textId="41995642" w:rsidR="00BC2DF4" w:rsidRDefault="00BC2DF4">
      <w:pPr>
        <w:pStyle w:val="TOC6"/>
        <w:rPr>
          <w:rFonts w:ascii="Calibri" w:hAnsi="Calibri"/>
          <w:noProof/>
          <w:kern w:val="2"/>
          <w:sz w:val="22"/>
          <w:szCs w:val="22"/>
          <w:lang w:eastAsia="en-GB"/>
        </w:rPr>
      </w:pPr>
      <w:r>
        <w:rPr>
          <w:noProof/>
        </w:rPr>
        <w:t>10.6.2.6.1.1</w:t>
      </w:r>
      <w:r>
        <w:rPr>
          <w:rFonts w:ascii="Calibri" w:hAnsi="Calibri"/>
          <w:noProof/>
          <w:kern w:val="2"/>
          <w:sz w:val="22"/>
          <w:szCs w:val="22"/>
          <w:lang w:eastAsia="en-GB"/>
        </w:rPr>
        <w:tab/>
      </w:r>
      <w:r>
        <w:rPr>
          <w:noProof/>
        </w:rPr>
        <w:t>MCPTT emergency group call commencement</w:t>
      </w:r>
      <w:r>
        <w:rPr>
          <w:noProof/>
        </w:rPr>
        <w:tab/>
      </w:r>
      <w:r>
        <w:rPr>
          <w:noProof/>
        </w:rPr>
        <w:fldChar w:fldCharType="begin"/>
      </w:r>
      <w:r>
        <w:rPr>
          <w:noProof/>
        </w:rPr>
        <w:instrText xml:space="preserve"> PAGEREF _Toc146293336 \h </w:instrText>
      </w:r>
      <w:r>
        <w:rPr>
          <w:noProof/>
        </w:rPr>
      </w:r>
      <w:r>
        <w:rPr>
          <w:noProof/>
        </w:rPr>
        <w:fldChar w:fldCharType="separate"/>
      </w:r>
      <w:r>
        <w:rPr>
          <w:noProof/>
        </w:rPr>
        <w:t>86</w:t>
      </w:r>
      <w:r>
        <w:rPr>
          <w:noProof/>
        </w:rPr>
        <w:fldChar w:fldCharType="end"/>
      </w:r>
    </w:p>
    <w:p w14:paraId="5C0D0BC3" w14:textId="05D88C4B" w:rsidR="00BC2DF4" w:rsidRDefault="00BC2DF4">
      <w:pPr>
        <w:pStyle w:val="TOC6"/>
        <w:rPr>
          <w:rFonts w:ascii="Calibri" w:hAnsi="Calibri"/>
          <w:noProof/>
          <w:kern w:val="2"/>
          <w:sz w:val="22"/>
          <w:szCs w:val="22"/>
          <w:lang w:eastAsia="en-GB"/>
        </w:rPr>
      </w:pPr>
      <w:r>
        <w:rPr>
          <w:noProof/>
        </w:rPr>
        <w:t>10.6.2.6.1.2</w:t>
      </w:r>
      <w:r>
        <w:rPr>
          <w:rFonts w:ascii="Calibri" w:hAnsi="Calibri"/>
          <w:noProof/>
          <w:kern w:val="2"/>
          <w:sz w:val="22"/>
          <w:szCs w:val="22"/>
          <w:lang w:eastAsia="en-GB"/>
        </w:rPr>
        <w:tab/>
      </w:r>
      <w:r>
        <w:rPr>
          <w:noProof/>
        </w:rPr>
        <w:t>MCPTT group call upgraded to an MCPTT emergency group call</w:t>
      </w:r>
      <w:r>
        <w:rPr>
          <w:noProof/>
        </w:rPr>
        <w:tab/>
      </w:r>
      <w:r>
        <w:rPr>
          <w:noProof/>
        </w:rPr>
        <w:fldChar w:fldCharType="begin"/>
      </w:r>
      <w:r>
        <w:rPr>
          <w:noProof/>
        </w:rPr>
        <w:instrText xml:space="preserve"> PAGEREF _Toc146293337 \h </w:instrText>
      </w:r>
      <w:r>
        <w:rPr>
          <w:noProof/>
        </w:rPr>
      </w:r>
      <w:r>
        <w:rPr>
          <w:noProof/>
        </w:rPr>
        <w:fldChar w:fldCharType="separate"/>
      </w:r>
      <w:r>
        <w:rPr>
          <w:noProof/>
        </w:rPr>
        <w:t>88</w:t>
      </w:r>
      <w:r>
        <w:rPr>
          <w:noProof/>
        </w:rPr>
        <w:fldChar w:fldCharType="end"/>
      </w:r>
    </w:p>
    <w:p w14:paraId="7B893125" w14:textId="340CE2A4" w:rsidR="00BC2DF4" w:rsidRDefault="00BC2DF4">
      <w:pPr>
        <w:pStyle w:val="TOC6"/>
        <w:rPr>
          <w:rFonts w:ascii="Calibri" w:hAnsi="Calibri"/>
          <w:noProof/>
          <w:kern w:val="2"/>
          <w:sz w:val="22"/>
          <w:szCs w:val="22"/>
          <w:lang w:eastAsia="en-GB"/>
        </w:rPr>
      </w:pPr>
      <w:r>
        <w:rPr>
          <w:noProof/>
        </w:rPr>
        <w:t>10.6.2.6.1.3</w:t>
      </w:r>
      <w:r>
        <w:rPr>
          <w:rFonts w:ascii="Calibri" w:hAnsi="Calibri"/>
          <w:noProof/>
          <w:kern w:val="2"/>
          <w:sz w:val="22"/>
          <w:szCs w:val="22"/>
          <w:lang w:eastAsia="en-GB"/>
        </w:rPr>
        <w:tab/>
      </w:r>
      <w:r>
        <w:rPr>
          <w:noProof/>
        </w:rPr>
        <w:t>MCPTT in-progress emergency group state cancel</w:t>
      </w:r>
      <w:r>
        <w:rPr>
          <w:noProof/>
        </w:rPr>
        <w:tab/>
      </w:r>
      <w:r>
        <w:rPr>
          <w:noProof/>
        </w:rPr>
        <w:fldChar w:fldCharType="begin"/>
      </w:r>
      <w:r>
        <w:rPr>
          <w:noProof/>
        </w:rPr>
        <w:instrText xml:space="preserve"> PAGEREF _Toc146293338 \h </w:instrText>
      </w:r>
      <w:r>
        <w:rPr>
          <w:noProof/>
        </w:rPr>
      </w:r>
      <w:r>
        <w:rPr>
          <w:noProof/>
        </w:rPr>
        <w:fldChar w:fldCharType="separate"/>
      </w:r>
      <w:r>
        <w:rPr>
          <w:noProof/>
        </w:rPr>
        <w:t>90</w:t>
      </w:r>
      <w:r>
        <w:rPr>
          <w:noProof/>
        </w:rPr>
        <w:fldChar w:fldCharType="end"/>
      </w:r>
    </w:p>
    <w:p w14:paraId="592F5B91" w14:textId="43309B6A" w:rsidR="00BC2DF4" w:rsidRDefault="00BC2DF4">
      <w:pPr>
        <w:pStyle w:val="TOC5"/>
        <w:rPr>
          <w:rFonts w:ascii="Calibri" w:hAnsi="Calibri"/>
          <w:noProof/>
          <w:kern w:val="2"/>
          <w:sz w:val="22"/>
          <w:szCs w:val="22"/>
          <w:lang w:eastAsia="en-GB"/>
        </w:rPr>
      </w:pPr>
      <w:r>
        <w:rPr>
          <w:noProof/>
        </w:rPr>
        <w:t>10.6.2.6.2</w:t>
      </w:r>
      <w:r>
        <w:rPr>
          <w:rFonts w:ascii="Calibri" w:hAnsi="Calibri"/>
          <w:noProof/>
          <w:kern w:val="2"/>
          <w:sz w:val="22"/>
          <w:szCs w:val="22"/>
          <w:lang w:eastAsia="en-GB"/>
        </w:rPr>
        <w:tab/>
      </w:r>
      <w:r>
        <w:rPr>
          <w:noProof/>
        </w:rPr>
        <w:t>MCPTT imminent peril group call</w:t>
      </w:r>
      <w:r>
        <w:rPr>
          <w:noProof/>
        </w:rPr>
        <w:tab/>
      </w:r>
      <w:r>
        <w:rPr>
          <w:noProof/>
        </w:rPr>
        <w:fldChar w:fldCharType="begin"/>
      </w:r>
      <w:r>
        <w:rPr>
          <w:noProof/>
        </w:rPr>
        <w:instrText xml:space="preserve"> PAGEREF _Toc146293339 \h </w:instrText>
      </w:r>
      <w:r>
        <w:rPr>
          <w:noProof/>
        </w:rPr>
      </w:r>
      <w:r>
        <w:rPr>
          <w:noProof/>
        </w:rPr>
        <w:fldChar w:fldCharType="separate"/>
      </w:r>
      <w:r>
        <w:rPr>
          <w:noProof/>
        </w:rPr>
        <w:t>92</w:t>
      </w:r>
      <w:r>
        <w:rPr>
          <w:noProof/>
        </w:rPr>
        <w:fldChar w:fldCharType="end"/>
      </w:r>
    </w:p>
    <w:p w14:paraId="08D89EB9" w14:textId="6CD0845C" w:rsidR="00BC2DF4" w:rsidRDefault="00BC2DF4">
      <w:pPr>
        <w:pStyle w:val="TOC6"/>
        <w:rPr>
          <w:rFonts w:ascii="Calibri" w:hAnsi="Calibri"/>
          <w:noProof/>
          <w:kern w:val="2"/>
          <w:sz w:val="22"/>
          <w:szCs w:val="22"/>
          <w:lang w:eastAsia="en-GB"/>
        </w:rPr>
      </w:pPr>
      <w:r>
        <w:rPr>
          <w:noProof/>
        </w:rPr>
        <w:t>10.6.2.6.2.1</w:t>
      </w:r>
      <w:r>
        <w:rPr>
          <w:rFonts w:ascii="Calibri" w:hAnsi="Calibri"/>
          <w:noProof/>
          <w:kern w:val="2"/>
          <w:sz w:val="22"/>
          <w:szCs w:val="22"/>
          <w:lang w:eastAsia="en-GB"/>
        </w:rPr>
        <w:tab/>
      </w:r>
      <w:r>
        <w:rPr>
          <w:noProof/>
        </w:rPr>
        <w:t>MCPTT imminent peril group call commencement</w:t>
      </w:r>
      <w:r>
        <w:rPr>
          <w:noProof/>
        </w:rPr>
        <w:tab/>
      </w:r>
      <w:r>
        <w:rPr>
          <w:noProof/>
        </w:rPr>
        <w:fldChar w:fldCharType="begin"/>
      </w:r>
      <w:r>
        <w:rPr>
          <w:noProof/>
        </w:rPr>
        <w:instrText xml:space="preserve"> PAGEREF _Toc146293340 \h </w:instrText>
      </w:r>
      <w:r>
        <w:rPr>
          <w:noProof/>
        </w:rPr>
      </w:r>
      <w:r>
        <w:rPr>
          <w:noProof/>
        </w:rPr>
        <w:fldChar w:fldCharType="separate"/>
      </w:r>
      <w:r>
        <w:rPr>
          <w:noProof/>
        </w:rPr>
        <w:t>92</w:t>
      </w:r>
      <w:r>
        <w:rPr>
          <w:noProof/>
        </w:rPr>
        <w:fldChar w:fldCharType="end"/>
      </w:r>
    </w:p>
    <w:p w14:paraId="794DD8E6" w14:textId="7003BE70" w:rsidR="00BC2DF4" w:rsidRDefault="00BC2DF4">
      <w:pPr>
        <w:pStyle w:val="TOC6"/>
        <w:rPr>
          <w:rFonts w:ascii="Calibri" w:hAnsi="Calibri"/>
          <w:noProof/>
          <w:kern w:val="2"/>
          <w:sz w:val="22"/>
          <w:szCs w:val="22"/>
          <w:lang w:eastAsia="en-GB"/>
        </w:rPr>
      </w:pPr>
      <w:r>
        <w:rPr>
          <w:noProof/>
        </w:rPr>
        <w:t>10.6.2.6.2.2</w:t>
      </w:r>
      <w:r>
        <w:rPr>
          <w:rFonts w:ascii="Calibri" w:hAnsi="Calibri"/>
          <w:noProof/>
          <w:kern w:val="2"/>
          <w:sz w:val="22"/>
          <w:szCs w:val="22"/>
          <w:lang w:eastAsia="en-GB"/>
        </w:rPr>
        <w:tab/>
      </w:r>
      <w:r>
        <w:rPr>
          <w:noProof/>
        </w:rPr>
        <w:t>Imminent peril group call upgrade</w:t>
      </w:r>
      <w:r>
        <w:rPr>
          <w:noProof/>
        </w:rPr>
        <w:tab/>
      </w:r>
      <w:r>
        <w:rPr>
          <w:noProof/>
        </w:rPr>
        <w:fldChar w:fldCharType="begin"/>
      </w:r>
      <w:r>
        <w:rPr>
          <w:noProof/>
        </w:rPr>
        <w:instrText xml:space="preserve"> PAGEREF _Toc146293341 \h </w:instrText>
      </w:r>
      <w:r>
        <w:rPr>
          <w:noProof/>
        </w:rPr>
      </w:r>
      <w:r>
        <w:rPr>
          <w:noProof/>
        </w:rPr>
        <w:fldChar w:fldCharType="separate"/>
      </w:r>
      <w:r>
        <w:rPr>
          <w:noProof/>
        </w:rPr>
        <w:t>94</w:t>
      </w:r>
      <w:r>
        <w:rPr>
          <w:noProof/>
        </w:rPr>
        <w:fldChar w:fldCharType="end"/>
      </w:r>
    </w:p>
    <w:p w14:paraId="3A86EA83" w14:textId="6F28A622" w:rsidR="00BC2DF4" w:rsidRDefault="00BC2DF4">
      <w:pPr>
        <w:pStyle w:val="TOC6"/>
        <w:rPr>
          <w:rFonts w:ascii="Calibri" w:hAnsi="Calibri"/>
          <w:noProof/>
          <w:kern w:val="2"/>
          <w:sz w:val="22"/>
          <w:szCs w:val="22"/>
          <w:lang w:eastAsia="en-GB"/>
        </w:rPr>
      </w:pPr>
      <w:r>
        <w:rPr>
          <w:noProof/>
        </w:rPr>
        <w:t>10.6.2.6.2.3</w:t>
      </w:r>
      <w:r>
        <w:rPr>
          <w:rFonts w:ascii="Calibri" w:hAnsi="Calibri"/>
          <w:noProof/>
          <w:kern w:val="2"/>
          <w:sz w:val="22"/>
          <w:szCs w:val="22"/>
          <w:lang w:eastAsia="en-GB"/>
        </w:rPr>
        <w:tab/>
      </w:r>
      <w:r>
        <w:rPr>
          <w:noProof/>
        </w:rPr>
        <w:t>MCPTT in-progress imminent peril group state cancel</w:t>
      </w:r>
      <w:r>
        <w:rPr>
          <w:noProof/>
        </w:rPr>
        <w:tab/>
      </w:r>
      <w:r>
        <w:rPr>
          <w:noProof/>
        </w:rPr>
        <w:fldChar w:fldCharType="begin"/>
      </w:r>
      <w:r>
        <w:rPr>
          <w:noProof/>
        </w:rPr>
        <w:instrText xml:space="preserve"> PAGEREF _Toc146293342 \h </w:instrText>
      </w:r>
      <w:r>
        <w:rPr>
          <w:noProof/>
        </w:rPr>
      </w:r>
      <w:r>
        <w:rPr>
          <w:noProof/>
        </w:rPr>
        <w:fldChar w:fldCharType="separate"/>
      </w:r>
      <w:r>
        <w:rPr>
          <w:noProof/>
        </w:rPr>
        <w:t>96</w:t>
      </w:r>
      <w:r>
        <w:rPr>
          <w:noProof/>
        </w:rPr>
        <w:fldChar w:fldCharType="end"/>
      </w:r>
    </w:p>
    <w:p w14:paraId="64DF8046" w14:textId="2DD53111" w:rsidR="00BC2DF4" w:rsidRDefault="00BC2DF4">
      <w:pPr>
        <w:pStyle w:val="TOC5"/>
        <w:rPr>
          <w:rFonts w:ascii="Calibri" w:hAnsi="Calibri"/>
          <w:noProof/>
          <w:kern w:val="2"/>
          <w:sz w:val="22"/>
          <w:szCs w:val="22"/>
          <w:lang w:eastAsia="en-GB"/>
        </w:rPr>
      </w:pPr>
      <w:r>
        <w:rPr>
          <w:noProof/>
        </w:rPr>
        <w:t>10.6.2.6.3</w:t>
      </w:r>
      <w:r>
        <w:rPr>
          <w:rFonts w:ascii="Calibri" w:hAnsi="Calibri"/>
          <w:noProof/>
          <w:kern w:val="2"/>
          <w:sz w:val="22"/>
          <w:szCs w:val="22"/>
          <w:lang w:eastAsia="en-GB"/>
        </w:rPr>
        <w:tab/>
      </w:r>
      <w:r>
        <w:rPr>
          <w:noProof/>
        </w:rPr>
        <w:t>MCPTT emergency alert (on-network)</w:t>
      </w:r>
      <w:r>
        <w:rPr>
          <w:noProof/>
        </w:rPr>
        <w:tab/>
      </w:r>
      <w:r>
        <w:rPr>
          <w:noProof/>
        </w:rPr>
        <w:fldChar w:fldCharType="begin"/>
      </w:r>
      <w:r>
        <w:rPr>
          <w:noProof/>
        </w:rPr>
        <w:instrText xml:space="preserve"> PAGEREF _Toc146293343 \h </w:instrText>
      </w:r>
      <w:r>
        <w:rPr>
          <w:noProof/>
        </w:rPr>
      </w:r>
      <w:r>
        <w:rPr>
          <w:noProof/>
        </w:rPr>
        <w:fldChar w:fldCharType="separate"/>
      </w:r>
      <w:r>
        <w:rPr>
          <w:noProof/>
        </w:rPr>
        <w:t>97</w:t>
      </w:r>
      <w:r>
        <w:rPr>
          <w:noProof/>
        </w:rPr>
        <w:fldChar w:fldCharType="end"/>
      </w:r>
    </w:p>
    <w:p w14:paraId="6D48F1B7" w14:textId="285ADE32" w:rsidR="00BC2DF4" w:rsidRDefault="00BC2DF4">
      <w:pPr>
        <w:pStyle w:val="TOC4"/>
        <w:rPr>
          <w:rFonts w:ascii="Calibri" w:hAnsi="Calibri"/>
          <w:noProof/>
          <w:kern w:val="2"/>
          <w:sz w:val="22"/>
          <w:szCs w:val="22"/>
          <w:lang w:eastAsia="en-GB"/>
        </w:rPr>
      </w:pPr>
      <w:r w:rsidRPr="0070002A">
        <w:rPr>
          <w:rFonts w:cs="Arial"/>
          <w:noProof/>
        </w:rPr>
        <w:t>10.</w:t>
      </w:r>
      <w:r w:rsidRPr="0070002A">
        <w:rPr>
          <w:rFonts w:eastAsia="Calibri Light" w:cs="Arial"/>
          <w:noProof/>
          <w:lang w:eastAsia="zh-CN"/>
        </w:rPr>
        <w:t>6.2.</w:t>
      </w:r>
      <w:r w:rsidRPr="0070002A">
        <w:rPr>
          <w:rFonts w:cs="Arial"/>
          <w:noProof/>
        </w:rPr>
        <w:t>7</w:t>
      </w:r>
      <w:r>
        <w:rPr>
          <w:rFonts w:ascii="Calibri" w:hAnsi="Calibri"/>
          <w:noProof/>
          <w:kern w:val="2"/>
          <w:sz w:val="22"/>
          <w:szCs w:val="22"/>
          <w:lang w:eastAsia="en-GB"/>
        </w:rPr>
        <w:tab/>
      </w:r>
      <w:r w:rsidRPr="0070002A">
        <w:rPr>
          <w:rFonts w:eastAsia="Calibri Light" w:cs="Arial"/>
          <w:noProof/>
          <w:lang w:eastAsia="zh-CN"/>
        </w:rPr>
        <w:t>Location of current talker</w:t>
      </w:r>
      <w:r>
        <w:rPr>
          <w:noProof/>
        </w:rPr>
        <w:tab/>
      </w:r>
      <w:r>
        <w:rPr>
          <w:noProof/>
        </w:rPr>
        <w:fldChar w:fldCharType="begin"/>
      </w:r>
      <w:r>
        <w:rPr>
          <w:noProof/>
        </w:rPr>
        <w:instrText xml:space="preserve"> PAGEREF _Toc146293344 \h </w:instrText>
      </w:r>
      <w:r>
        <w:rPr>
          <w:noProof/>
        </w:rPr>
      </w:r>
      <w:r>
        <w:rPr>
          <w:noProof/>
        </w:rPr>
        <w:fldChar w:fldCharType="separate"/>
      </w:r>
      <w:r>
        <w:rPr>
          <w:noProof/>
        </w:rPr>
        <w:t>97</w:t>
      </w:r>
      <w:r>
        <w:rPr>
          <w:noProof/>
        </w:rPr>
        <w:fldChar w:fldCharType="end"/>
      </w:r>
    </w:p>
    <w:p w14:paraId="226DF617" w14:textId="4632B78B" w:rsidR="00BC2DF4" w:rsidRDefault="00BC2DF4">
      <w:pPr>
        <w:pStyle w:val="TOC4"/>
        <w:rPr>
          <w:rFonts w:ascii="Calibri" w:hAnsi="Calibri"/>
          <w:noProof/>
          <w:kern w:val="2"/>
          <w:sz w:val="22"/>
          <w:szCs w:val="22"/>
          <w:lang w:eastAsia="en-GB"/>
        </w:rPr>
      </w:pPr>
      <w:r w:rsidRPr="0070002A">
        <w:rPr>
          <w:rFonts w:cs="Arial"/>
          <w:noProof/>
        </w:rPr>
        <w:t>10.</w:t>
      </w:r>
      <w:r w:rsidRPr="0070002A">
        <w:rPr>
          <w:rFonts w:eastAsia="Calibri Light" w:cs="Arial"/>
          <w:noProof/>
          <w:lang w:eastAsia="zh-CN"/>
        </w:rPr>
        <w:t>6.2.</w:t>
      </w:r>
      <w:r w:rsidRPr="0070002A">
        <w:rPr>
          <w:rFonts w:cs="Arial"/>
          <w:noProof/>
        </w:rPr>
        <w:t>8</w:t>
      </w:r>
      <w:r>
        <w:rPr>
          <w:rFonts w:ascii="Calibri" w:hAnsi="Calibri"/>
          <w:noProof/>
          <w:kern w:val="2"/>
          <w:sz w:val="22"/>
          <w:szCs w:val="22"/>
          <w:lang w:eastAsia="en-GB"/>
        </w:rPr>
        <w:tab/>
      </w:r>
      <w:r>
        <w:rPr>
          <w:noProof/>
          <w:lang w:eastAsia="zh-CN"/>
        </w:rPr>
        <w:t>Void</w:t>
      </w:r>
      <w:r>
        <w:rPr>
          <w:noProof/>
        </w:rPr>
        <w:tab/>
      </w:r>
      <w:r>
        <w:rPr>
          <w:noProof/>
        </w:rPr>
        <w:fldChar w:fldCharType="begin"/>
      </w:r>
      <w:r>
        <w:rPr>
          <w:noProof/>
        </w:rPr>
        <w:instrText xml:space="preserve"> PAGEREF _Toc146293345 \h </w:instrText>
      </w:r>
      <w:r>
        <w:rPr>
          <w:noProof/>
        </w:rPr>
      </w:r>
      <w:r>
        <w:rPr>
          <w:noProof/>
        </w:rPr>
        <w:fldChar w:fldCharType="separate"/>
      </w:r>
      <w:r>
        <w:rPr>
          <w:noProof/>
        </w:rPr>
        <w:t>98</w:t>
      </w:r>
      <w:r>
        <w:rPr>
          <w:noProof/>
        </w:rPr>
        <w:fldChar w:fldCharType="end"/>
      </w:r>
    </w:p>
    <w:p w14:paraId="6F868687" w14:textId="0873ECCE" w:rsidR="00BC2DF4" w:rsidRDefault="00BC2DF4">
      <w:pPr>
        <w:pStyle w:val="TOC5"/>
        <w:rPr>
          <w:rFonts w:ascii="Calibri" w:hAnsi="Calibri"/>
          <w:noProof/>
          <w:kern w:val="2"/>
          <w:sz w:val="22"/>
          <w:szCs w:val="22"/>
          <w:lang w:eastAsia="en-GB"/>
        </w:rPr>
      </w:pPr>
      <w:r>
        <w:rPr>
          <w:noProof/>
          <w:lang w:eastAsia="ko-KR"/>
        </w:rPr>
        <w:t>10.6.2.8.1</w:t>
      </w:r>
      <w:r>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_Toc146293346 \h </w:instrText>
      </w:r>
      <w:r>
        <w:rPr>
          <w:noProof/>
        </w:rPr>
      </w:r>
      <w:r>
        <w:rPr>
          <w:noProof/>
        </w:rPr>
        <w:fldChar w:fldCharType="separate"/>
      </w:r>
      <w:r>
        <w:rPr>
          <w:noProof/>
        </w:rPr>
        <w:t>98</w:t>
      </w:r>
      <w:r>
        <w:rPr>
          <w:noProof/>
        </w:rPr>
        <w:fldChar w:fldCharType="end"/>
      </w:r>
    </w:p>
    <w:p w14:paraId="16E3CF66" w14:textId="5C4EE7AB" w:rsidR="00BC2DF4" w:rsidRDefault="00BC2DF4">
      <w:pPr>
        <w:pStyle w:val="TOC5"/>
        <w:rPr>
          <w:rFonts w:ascii="Calibri" w:hAnsi="Calibri"/>
          <w:noProof/>
          <w:kern w:val="2"/>
          <w:sz w:val="22"/>
          <w:szCs w:val="22"/>
          <w:lang w:eastAsia="en-GB"/>
        </w:rPr>
      </w:pPr>
      <w:r>
        <w:rPr>
          <w:noProof/>
        </w:rPr>
        <w:t>10.6.2.</w:t>
      </w:r>
      <w:r>
        <w:rPr>
          <w:noProof/>
          <w:lang w:eastAsia="zh-CN"/>
        </w:rPr>
        <w:t>8</w:t>
      </w:r>
      <w:r>
        <w:rPr>
          <w:noProof/>
        </w:rPr>
        <w:t>.2</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_Toc146293347 \h </w:instrText>
      </w:r>
      <w:r>
        <w:rPr>
          <w:noProof/>
        </w:rPr>
      </w:r>
      <w:r>
        <w:rPr>
          <w:noProof/>
        </w:rPr>
        <w:fldChar w:fldCharType="separate"/>
      </w:r>
      <w:r>
        <w:rPr>
          <w:noProof/>
        </w:rPr>
        <w:t>98</w:t>
      </w:r>
      <w:r>
        <w:rPr>
          <w:noProof/>
        </w:rPr>
        <w:fldChar w:fldCharType="end"/>
      </w:r>
    </w:p>
    <w:p w14:paraId="3C983454" w14:textId="406E20E6" w:rsidR="00BC2DF4" w:rsidRDefault="00BC2DF4">
      <w:pPr>
        <w:pStyle w:val="TOC5"/>
        <w:rPr>
          <w:rFonts w:ascii="Calibri" w:hAnsi="Calibri"/>
          <w:noProof/>
          <w:kern w:val="2"/>
          <w:sz w:val="22"/>
          <w:szCs w:val="22"/>
          <w:lang w:eastAsia="en-GB"/>
        </w:rPr>
      </w:pPr>
      <w:r>
        <w:rPr>
          <w:noProof/>
        </w:rPr>
        <w:t>10.6.2.</w:t>
      </w:r>
      <w:r>
        <w:rPr>
          <w:noProof/>
          <w:lang w:eastAsia="zh-CN"/>
        </w:rPr>
        <w:t>8</w:t>
      </w:r>
      <w:r>
        <w:rPr>
          <w:noProof/>
        </w:rPr>
        <w:t>.3</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_Toc146293348 \h </w:instrText>
      </w:r>
      <w:r>
        <w:rPr>
          <w:noProof/>
        </w:rPr>
      </w:r>
      <w:r>
        <w:rPr>
          <w:noProof/>
        </w:rPr>
        <w:fldChar w:fldCharType="separate"/>
      </w:r>
      <w:r>
        <w:rPr>
          <w:noProof/>
        </w:rPr>
        <w:t>98</w:t>
      </w:r>
      <w:r>
        <w:rPr>
          <w:noProof/>
        </w:rPr>
        <w:fldChar w:fldCharType="end"/>
      </w:r>
    </w:p>
    <w:p w14:paraId="361C3DCD" w14:textId="7BF1FD7E" w:rsidR="00BC2DF4" w:rsidRDefault="00BC2DF4">
      <w:pPr>
        <w:pStyle w:val="TOC4"/>
        <w:rPr>
          <w:rFonts w:ascii="Calibri" w:hAnsi="Calibri"/>
          <w:noProof/>
          <w:kern w:val="2"/>
          <w:sz w:val="22"/>
          <w:szCs w:val="22"/>
          <w:lang w:eastAsia="en-GB"/>
        </w:rPr>
      </w:pPr>
      <w:r w:rsidRPr="0070002A">
        <w:rPr>
          <w:rFonts w:cs="Arial"/>
          <w:noProof/>
        </w:rPr>
        <w:t>10.</w:t>
      </w:r>
      <w:r w:rsidRPr="0070002A">
        <w:rPr>
          <w:rFonts w:eastAsia="Calibri Light" w:cs="Arial"/>
          <w:noProof/>
          <w:lang w:eastAsia="zh-CN"/>
        </w:rPr>
        <w:t>6.2.9</w:t>
      </w:r>
      <w:r>
        <w:rPr>
          <w:rFonts w:ascii="Calibri" w:hAnsi="Calibri"/>
          <w:noProof/>
          <w:kern w:val="2"/>
          <w:sz w:val="22"/>
          <w:szCs w:val="22"/>
          <w:lang w:eastAsia="en-GB"/>
        </w:rPr>
        <w:tab/>
      </w:r>
      <w:r>
        <w:rPr>
          <w:noProof/>
          <w:lang w:eastAsia="zh-CN"/>
        </w:rPr>
        <w:t>Group regroup with preconfigured group</w:t>
      </w:r>
      <w:r>
        <w:rPr>
          <w:noProof/>
        </w:rPr>
        <w:tab/>
      </w:r>
      <w:r>
        <w:rPr>
          <w:noProof/>
        </w:rPr>
        <w:fldChar w:fldCharType="begin"/>
      </w:r>
      <w:r>
        <w:rPr>
          <w:noProof/>
        </w:rPr>
        <w:instrText xml:space="preserve"> PAGEREF _Toc146293349 \h </w:instrText>
      </w:r>
      <w:r>
        <w:rPr>
          <w:noProof/>
        </w:rPr>
      </w:r>
      <w:r>
        <w:rPr>
          <w:noProof/>
        </w:rPr>
        <w:fldChar w:fldCharType="separate"/>
      </w:r>
      <w:r>
        <w:rPr>
          <w:noProof/>
        </w:rPr>
        <w:t>98</w:t>
      </w:r>
      <w:r>
        <w:rPr>
          <w:noProof/>
        </w:rPr>
        <w:fldChar w:fldCharType="end"/>
      </w:r>
    </w:p>
    <w:p w14:paraId="747BBFA8" w14:textId="7E75849F" w:rsidR="00BC2DF4" w:rsidRDefault="00BC2DF4">
      <w:pPr>
        <w:pStyle w:val="TOC5"/>
        <w:rPr>
          <w:rFonts w:ascii="Calibri" w:hAnsi="Calibri"/>
          <w:noProof/>
          <w:kern w:val="2"/>
          <w:sz w:val="22"/>
          <w:szCs w:val="22"/>
          <w:lang w:eastAsia="en-GB"/>
        </w:rPr>
      </w:pPr>
      <w:r>
        <w:rPr>
          <w:noProof/>
          <w:lang w:eastAsia="ko-KR"/>
        </w:rPr>
        <w:t>10.6.2.9.1</w:t>
      </w:r>
      <w:r>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_Toc146293350 \h </w:instrText>
      </w:r>
      <w:r>
        <w:rPr>
          <w:noProof/>
        </w:rPr>
      </w:r>
      <w:r>
        <w:rPr>
          <w:noProof/>
        </w:rPr>
        <w:fldChar w:fldCharType="separate"/>
      </w:r>
      <w:r>
        <w:rPr>
          <w:noProof/>
        </w:rPr>
        <w:t>98</w:t>
      </w:r>
      <w:r>
        <w:rPr>
          <w:noProof/>
        </w:rPr>
        <w:fldChar w:fldCharType="end"/>
      </w:r>
    </w:p>
    <w:p w14:paraId="4A74763C" w14:textId="2B3D79AF" w:rsidR="00BC2DF4" w:rsidRDefault="00BC2DF4">
      <w:pPr>
        <w:pStyle w:val="TOC5"/>
        <w:rPr>
          <w:rFonts w:ascii="Calibri" w:hAnsi="Calibri"/>
          <w:noProof/>
          <w:kern w:val="2"/>
          <w:sz w:val="22"/>
          <w:szCs w:val="22"/>
          <w:lang w:eastAsia="en-GB"/>
        </w:rPr>
      </w:pPr>
      <w:r>
        <w:rPr>
          <w:noProof/>
          <w:lang w:eastAsia="ko-KR"/>
        </w:rPr>
        <w:t>10.6.2.9.2</w:t>
      </w:r>
      <w:r>
        <w:rPr>
          <w:rFonts w:ascii="Calibri" w:hAnsi="Calibri"/>
          <w:noProof/>
          <w:kern w:val="2"/>
          <w:sz w:val="22"/>
          <w:szCs w:val="22"/>
          <w:lang w:eastAsia="en-GB"/>
        </w:rPr>
        <w:tab/>
      </w:r>
      <w:r>
        <w:rPr>
          <w:noProof/>
          <w:lang w:eastAsia="ko-KR"/>
        </w:rPr>
        <w:t>Regroup procedures in single MCPTT system</w:t>
      </w:r>
      <w:r>
        <w:rPr>
          <w:noProof/>
        </w:rPr>
        <w:tab/>
      </w:r>
      <w:r>
        <w:rPr>
          <w:noProof/>
        </w:rPr>
        <w:fldChar w:fldCharType="begin"/>
      </w:r>
      <w:r>
        <w:rPr>
          <w:noProof/>
        </w:rPr>
        <w:instrText xml:space="preserve"> PAGEREF _Toc146293351 \h </w:instrText>
      </w:r>
      <w:r>
        <w:rPr>
          <w:noProof/>
        </w:rPr>
      </w:r>
      <w:r>
        <w:rPr>
          <w:noProof/>
        </w:rPr>
        <w:fldChar w:fldCharType="separate"/>
      </w:r>
      <w:r>
        <w:rPr>
          <w:noProof/>
        </w:rPr>
        <w:t>99</w:t>
      </w:r>
      <w:r>
        <w:rPr>
          <w:noProof/>
        </w:rPr>
        <w:fldChar w:fldCharType="end"/>
      </w:r>
    </w:p>
    <w:p w14:paraId="70E8AC58" w14:textId="38D9739E" w:rsidR="00BC2DF4" w:rsidRDefault="00BC2DF4">
      <w:pPr>
        <w:pStyle w:val="TOC6"/>
        <w:rPr>
          <w:rFonts w:ascii="Calibri" w:hAnsi="Calibri"/>
          <w:noProof/>
          <w:kern w:val="2"/>
          <w:sz w:val="22"/>
          <w:szCs w:val="22"/>
          <w:lang w:eastAsia="en-GB"/>
        </w:rPr>
      </w:pPr>
      <w:r>
        <w:rPr>
          <w:noProof/>
          <w:lang w:eastAsia="ko-KR"/>
        </w:rPr>
        <w:t>10.6.2.9.2.1</w:t>
      </w:r>
      <w:r>
        <w:rPr>
          <w:rFonts w:ascii="Calibri" w:hAnsi="Calibri"/>
          <w:noProof/>
          <w:kern w:val="2"/>
          <w:sz w:val="22"/>
          <w:szCs w:val="22"/>
          <w:lang w:eastAsia="en-GB"/>
        </w:rPr>
        <w:tab/>
      </w:r>
      <w:r>
        <w:rPr>
          <w:noProof/>
          <w:lang w:eastAsia="ko-KR"/>
        </w:rPr>
        <w:t>Regroup formation using preconfigured group in single MCPTT system</w:t>
      </w:r>
      <w:r>
        <w:rPr>
          <w:noProof/>
        </w:rPr>
        <w:tab/>
      </w:r>
      <w:r>
        <w:rPr>
          <w:noProof/>
        </w:rPr>
        <w:fldChar w:fldCharType="begin"/>
      </w:r>
      <w:r>
        <w:rPr>
          <w:noProof/>
        </w:rPr>
        <w:instrText xml:space="preserve"> PAGEREF _Toc146293352 \h </w:instrText>
      </w:r>
      <w:r>
        <w:rPr>
          <w:noProof/>
        </w:rPr>
      </w:r>
      <w:r>
        <w:rPr>
          <w:noProof/>
        </w:rPr>
        <w:fldChar w:fldCharType="separate"/>
      </w:r>
      <w:r>
        <w:rPr>
          <w:noProof/>
        </w:rPr>
        <w:t>99</w:t>
      </w:r>
      <w:r>
        <w:rPr>
          <w:noProof/>
        </w:rPr>
        <w:fldChar w:fldCharType="end"/>
      </w:r>
    </w:p>
    <w:p w14:paraId="29288FED" w14:textId="41139540" w:rsidR="00BC2DF4" w:rsidRDefault="00BC2DF4">
      <w:pPr>
        <w:pStyle w:val="TOC6"/>
        <w:rPr>
          <w:rFonts w:ascii="Calibri" w:hAnsi="Calibri"/>
          <w:noProof/>
          <w:kern w:val="2"/>
          <w:sz w:val="22"/>
          <w:szCs w:val="22"/>
          <w:lang w:eastAsia="en-GB"/>
        </w:rPr>
      </w:pPr>
      <w:r>
        <w:rPr>
          <w:noProof/>
          <w:lang w:eastAsia="ko-KR"/>
        </w:rPr>
        <w:t>10.6.2.9.2.2</w:t>
      </w:r>
      <w:r>
        <w:rPr>
          <w:rFonts w:ascii="Calibri" w:hAnsi="Calibri"/>
          <w:noProof/>
          <w:kern w:val="2"/>
          <w:sz w:val="22"/>
          <w:szCs w:val="22"/>
          <w:lang w:eastAsia="en-GB"/>
        </w:rPr>
        <w:tab/>
      </w:r>
      <w:r>
        <w:rPr>
          <w:noProof/>
          <w:lang w:eastAsia="ko-KR"/>
        </w:rPr>
        <w:t>Regroup cancellation in single MCPTT system</w:t>
      </w:r>
      <w:r>
        <w:rPr>
          <w:noProof/>
        </w:rPr>
        <w:tab/>
      </w:r>
      <w:r>
        <w:rPr>
          <w:noProof/>
        </w:rPr>
        <w:fldChar w:fldCharType="begin"/>
      </w:r>
      <w:r>
        <w:rPr>
          <w:noProof/>
        </w:rPr>
        <w:instrText xml:space="preserve"> PAGEREF _Toc146293353 \h </w:instrText>
      </w:r>
      <w:r>
        <w:rPr>
          <w:noProof/>
        </w:rPr>
      </w:r>
      <w:r>
        <w:rPr>
          <w:noProof/>
        </w:rPr>
        <w:fldChar w:fldCharType="separate"/>
      </w:r>
      <w:r>
        <w:rPr>
          <w:noProof/>
        </w:rPr>
        <w:t>101</w:t>
      </w:r>
      <w:r>
        <w:rPr>
          <w:noProof/>
        </w:rPr>
        <w:fldChar w:fldCharType="end"/>
      </w:r>
    </w:p>
    <w:p w14:paraId="14263691" w14:textId="01AEBE4E" w:rsidR="00BC2DF4" w:rsidRDefault="00BC2DF4">
      <w:pPr>
        <w:pStyle w:val="TOC5"/>
        <w:rPr>
          <w:rFonts w:ascii="Calibri" w:hAnsi="Calibri"/>
          <w:noProof/>
          <w:kern w:val="2"/>
          <w:sz w:val="22"/>
          <w:szCs w:val="22"/>
          <w:lang w:eastAsia="en-GB"/>
        </w:rPr>
      </w:pPr>
      <w:r>
        <w:rPr>
          <w:noProof/>
          <w:lang w:eastAsia="ko-KR"/>
        </w:rPr>
        <w:t>10.6.2.9.3</w:t>
      </w:r>
      <w:r>
        <w:rPr>
          <w:rFonts w:ascii="Calibri" w:hAnsi="Calibri"/>
          <w:noProof/>
          <w:kern w:val="2"/>
          <w:sz w:val="22"/>
          <w:szCs w:val="22"/>
          <w:lang w:eastAsia="en-GB"/>
        </w:rPr>
        <w:tab/>
      </w:r>
      <w:r>
        <w:rPr>
          <w:noProof/>
          <w:lang w:eastAsia="ko-KR"/>
        </w:rPr>
        <w:t>Regroup procedures in multiple MCPTT systems</w:t>
      </w:r>
      <w:r>
        <w:rPr>
          <w:noProof/>
        </w:rPr>
        <w:tab/>
      </w:r>
      <w:r>
        <w:rPr>
          <w:noProof/>
        </w:rPr>
        <w:fldChar w:fldCharType="begin"/>
      </w:r>
      <w:r>
        <w:rPr>
          <w:noProof/>
        </w:rPr>
        <w:instrText xml:space="preserve"> PAGEREF _Toc146293354 \h </w:instrText>
      </w:r>
      <w:r>
        <w:rPr>
          <w:noProof/>
        </w:rPr>
      </w:r>
      <w:r>
        <w:rPr>
          <w:noProof/>
        </w:rPr>
        <w:fldChar w:fldCharType="separate"/>
      </w:r>
      <w:r>
        <w:rPr>
          <w:noProof/>
        </w:rPr>
        <w:t>102</w:t>
      </w:r>
      <w:r>
        <w:rPr>
          <w:noProof/>
        </w:rPr>
        <w:fldChar w:fldCharType="end"/>
      </w:r>
    </w:p>
    <w:p w14:paraId="19080662" w14:textId="38F5B0E9" w:rsidR="00BC2DF4" w:rsidRDefault="00BC2DF4">
      <w:pPr>
        <w:pStyle w:val="TOC6"/>
        <w:rPr>
          <w:rFonts w:ascii="Calibri" w:hAnsi="Calibri"/>
          <w:noProof/>
          <w:kern w:val="2"/>
          <w:sz w:val="22"/>
          <w:szCs w:val="22"/>
          <w:lang w:eastAsia="en-GB"/>
        </w:rPr>
      </w:pPr>
      <w:r>
        <w:rPr>
          <w:noProof/>
          <w:lang w:eastAsia="ko-KR"/>
        </w:rPr>
        <w:t>10.6.2.9.3.1</w:t>
      </w:r>
      <w:r>
        <w:rPr>
          <w:rFonts w:ascii="Calibri" w:hAnsi="Calibri"/>
          <w:noProof/>
          <w:kern w:val="2"/>
          <w:sz w:val="22"/>
          <w:szCs w:val="22"/>
          <w:lang w:eastAsia="en-GB"/>
        </w:rPr>
        <w:tab/>
      </w:r>
      <w:r>
        <w:rPr>
          <w:noProof/>
          <w:lang w:eastAsia="ko-KR"/>
        </w:rPr>
        <w:t>Regroup formation using preconfigured group in multiple MCPTT systems</w:t>
      </w:r>
      <w:r>
        <w:rPr>
          <w:noProof/>
        </w:rPr>
        <w:tab/>
      </w:r>
      <w:r>
        <w:rPr>
          <w:noProof/>
        </w:rPr>
        <w:fldChar w:fldCharType="begin"/>
      </w:r>
      <w:r>
        <w:rPr>
          <w:noProof/>
        </w:rPr>
        <w:instrText xml:space="preserve"> PAGEREF _Toc146293355 \h </w:instrText>
      </w:r>
      <w:r>
        <w:rPr>
          <w:noProof/>
        </w:rPr>
      </w:r>
      <w:r>
        <w:rPr>
          <w:noProof/>
        </w:rPr>
        <w:fldChar w:fldCharType="separate"/>
      </w:r>
      <w:r>
        <w:rPr>
          <w:noProof/>
        </w:rPr>
        <w:t>102</w:t>
      </w:r>
      <w:r>
        <w:rPr>
          <w:noProof/>
        </w:rPr>
        <w:fldChar w:fldCharType="end"/>
      </w:r>
    </w:p>
    <w:p w14:paraId="63E9AFCC" w14:textId="4E8DB002" w:rsidR="00BC2DF4" w:rsidRDefault="00BC2DF4">
      <w:pPr>
        <w:pStyle w:val="TOC6"/>
        <w:rPr>
          <w:rFonts w:ascii="Calibri" w:hAnsi="Calibri"/>
          <w:noProof/>
          <w:kern w:val="2"/>
          <w:sz w:val="22"/>
          <w:szCs w:val="22"/>
          <w:lang w:eastAsia="en-GB"/>
        </w:rPr>
      </w:pPr>
      <w:r>
        <w:rPr>
          <w:noProof/>
          <w:lang w:eastAsia="ko-KR"/>
        </w:rPr>
        <w:t>10.6.2.9.3.2</w:t>
      </w:r>
      <w:r>
        <w:rPr>
          <w:rFonts w:ascii="Calibri" w:hAnsi="Calibri"/>
          <w:noProof/>
          <w:kern w:val="2"/>
          <w:sz w:val="22"/>
          <w:szCs w:val="22"/>
          <w:lang w:eastAsia="en-GB"/>
        </w:rPr>
        <w:tab/>
      </w:r>
      <w:r>
        <w:rPr>
          <w:noProof/>
          <w:lang w:eastAsia="ko-KR"/>
        </w:rPr>
        <w:t>Regroup cancellation using preconfigured group in multiple MCPTT systems</w:t>
      </w:r>
      <w:r>
        <w:rPr>
          <w:noProof/>
        </w:rPr>
        <w:tab/>
      </w:r>
      <w:r>
        <w:rPr>
          <w:noProof/>
        </w:rPr>
        <w:fldChar w:fldCharType="begin"/>
      </w:r>
      <w:r>
        <w:rPr>
          <w:noProof/>
        </w:rPr>
        <w:instrText xml:space="preserve"> PAGEREF _Toc146293356 \h </w:instrText>
      </w:r>
      <w:r>
        <w:rPr>
          <w:noProof/>
        </w:rPr>
      </w:r>
      <w:r>
        <w:rPr>
          <w:noProof/>
        </w:rPr>
        <w:fldChar w:fldCharType="separate"/>
      </w:r>
      <w:r>
        <w:rPr>
          <w:noProof/>
        </w:rPr>
        <w:t>105</w:t>
      </w:r>
      <w:r>
        <w:rPr>
          <w:noProof/>
        </w:rPr>
        <w:fldChar w:fldCharType="end"/>
      </w:r>
    </w:p>
    <w:p w14:paraId="170A08EB" w14:textId="1017977C" w:rsidR="00BC2DF4" w:rsidRDefault="00BC2DF4">
      <w:pPr>
        <w:pStyle w:val="TOC6"/>
        <w:rPr>
          <w:rFonts w:ascii="Calibri" w:hAnsi="Calibri"/>
          <w:noProof/>
          <w:kern w:val="2"/>
          <w:sz w:val="22"/>
          <w:szCs w:val="22"/>
          <w:lang w:eastAsia="en-GB"/>
        </w:rPr>
      </w:pPr>
      <w:r>
        <w:rPr>
          <w:noProof/>
          <w:lang w:eastAsia="ko-KR"/>
        </w:rPr>
        <w:t>10.6.2.9.3.3</w:t>
      </w:r>
      <w:r>
        <w:rPr>
          <w:rFonts w:ascii="Calibri" w:hAnsi="Calibri"/>
          <w:noProof/>
          <w:kern w:val="2"/>
          <w:sz w:val="22"/>
          <w:szCs w:val="22"/>
          <w:lang w:eastAsia="en-GB"/>
        </w:rPr>
        <w:tab/>
      </w:r>
      <w:r>
        <w:rPr>
          <w:noProof/>
          <w:lang w:eastAsia="ko-KR"/>
        </w:rPr>
        <w:t>Regroup rejection using preconfigured group in multiple MCPTT systems</w:t>
      </w:r>
      <w:r>
        <w:rPr>
          <w:noProof/>
        </w:rPr>
        <w:tab/>
      </w:r>
      <w:r>
        <w:rPr>
          <w:noProof/>
        </w:rPr>
        <w:fldChar w:fldCharType="begin"/>
      </w:r>
      <w:r>
        <w:rPr>
          <w:noProof/>
        </w:rPr>
        <w:instrText xml:space="preserve"> PAGEREF _Toc146293357 \h </w:instrText>
      </w:r>
      <w:r>
        <w:rPr>
          <w:noProof/>
        </w:rPr>
      </w:r>
      <w:r>
        <w:rPr>
          <w:noProof/>
        </w:rPr>
        <w:fldChar w:fldCharType="separate"/>
      </w:r>
      <w:r>
        <w:rPr>
          <w:noProof/>
        </w:rPr>
        <w:t>106</w:t>
      </w:r>
      <w:r>
        <w:rPr>
          <w:noProof/>
        </w:rPr>
        <w:fldChar w:fldCharType="end"/>
      </w:r>
    </w:p>
    <w:p w14:paraId="7704D0BF" w14:textId="216478AE" w:rsidR="00BC2DF4" w:rsidRDefault="00BC2DF4">
      <w:pPr>
        <w:pStyle w:val="TOC5"/>
        <w:rPr>
          <w:rFonts w:ascii="Calibri" w:hAnsi="Calibri"/>
          <w:noProof/>
          <w:kern w:val="2"/>
          <w:sz w:val="22"/>
          <w:szCs w:val="22"/>
          <w:lang w:eastAsia="en-GB"/>
        </w:rPr>
      </w:pPr>
      <w:r>
        <w:rPr>
          <w:noProof/>
          <w:lang w:eastAsia="ko-KR"/>
        </w:rPr>
        <w:t>10.6.2.9.4</w:t>
      </w:r>
      <w:r>
        <w:rPr>
          <w:rFonts w:ascii="Calibri" w:hAnsi="Calibri"/>
          <w:noProof/>
          <w:kern w:val="2"/>
          <w:sz w:val="22"/>
          <w:szCs w:val="22"/>
          <w:lang w:eastAsia="en-GB"/>
        </w:rPr>
        <w:tab/>
      </w:r>
      <w:r>
        <w:rPr>
          <w:noProof/>
          <w:lang w:eastAsia="ko-KR"/>
        </w:rPr>
        <w:t>Adding newly affiliated user to preconfigured group regroup</w:t>
      </w:r>
      <w:r>
        <w:rPr>
          <w:noProof/>
        </w:rPr>
        <w:tab/>
      </w:r>
      <w:r>
        <w:rPr>
          <w:noProof/>
        </w:rPr>
        <w:fldChar w:fldCharType="begin"/>
      </w:r>
      <w:r>
        <w:rPr>
          <w:noProof/>
        </w:rPr>
        <w:instrText xml:space="preserve"> PAGEREF _Toc146293358 \h </w:instrText>
      </w:r>
      <w:r>
        <w:rPr>
          <w:noProof/>
        </w:rPr>
      </w:r>
      <w:r>
        <w:rPr>
          <w:noProof/>
        </w:rPr>
        <w:fldChar w:fldCharType="separate"/>
      </w:r>
      <w:r>
        <w:rPr>
          <w:noProof/>
        </w:rPr>
        <w:t>107</w:t>
      </w:r>
      <w:r>
        <w:rPr>
          <w:noProof/>
        </w:rPr>
        <w:fldChar w:fldCharType="end"/>
      </w:r>
    </w:p>
    <w:p w14:paraId="0EC92421" w14:textId="2C700001" w:rsidR="00BC2DF4" w:rsidRDefault="00BC2DF4">
      <w:pPr>
        <w:pStyle w:val="TOC5"/>
        <w:rPr>
          <w:rFonts w:ascii="Calibri" w:hAnsi="Calibri"/>
          <w:noProof/>
          <w:kern w:val="2"/>
          <w:sz w:val="22"/>
          <w:szCs w:val="22"/>
          <w:lang w:eastAsia="en-GB"/>
        </w:rPr>
      </w:pPr>
      <w:r>
        <w:rPr>
          <w:noProof/>
          <w:lang w:eastAsia="ko-KR"/>
        </w:rPr>
        <w:t>10.6.2.9.5</w:t>
      </w:r>
      <w:r>
        <w:rPr>
          <w:rFonts w:ascii="Calibri" w:hAnsi="Calibri"/>
          <w:noProof/>
          <w:kern w:val="2"/>
          <w:sz w:val="22"/>
          <w:szCs w:val="22"/>
          <w:lang w:eastAsia="en-GB"/>
        </w:rPr>
        <w:tab/>
      </w:r>
      <w:r>
        <w:rPr>
          <w:noProof/>
          <w:lang w:eastAsia="ko-KR"/>
        </w:rPr>
        <w:t>Preconfigured regroup update procedures</w:t>
      </w:r>
      <w:r>
        <w:rPr>
          <w:noProof/>
        </w:rPr>
        <w:tab/>
      </w:r>
      <w:r>
        <w:rPr>
          <w:noProof/>
        </w:rPr>
        <w:fldChar w:fldCharType="begin"/>
      </w:r>
      <w:r>
        <w:rPr>
          <w:noProof/>
        </w:rPr>
        <w:instrText xml:space="preserve"> PAGEREF _Toc146293359 \h </w:instrText>
      </w:r>
      <w:r>
        <w:rPr>
          <w:noProof/>
        </w:rPr>
      </w:r>
      <w:r>
        <w:rPr>
          <w:noProof/>
        </w:rPr>
        <w:fldChar w:fldCharType="separate"/>
      </w:r>
      <w:r>
        <w:rPr>
          <w:noProof/>
        </w:rPr>
        <w:t>108</w:t>
      </w:r>
      <w:r>
        <w:rPr>
          <w:noProof/>
        </w:rPr>
        <w:fldChar w:fldCharType="end"/>
      </w:r>
    </w:p>
    <w:p w14:paraId="557BB977" w14:textId="04A6EB41" w:rsidR="00BC2DF4" w:rsidRDefault="00BC2DF4">
      <w:pPr>
        <w:pStyle w:val="TOC6"/>
        <w:rPr>
          <w:rFonts w:ascii="Calibri" w:hAnsi="Calibri"/>
          <w:noProof/>
          <w:kern w:val="2"/>
          <w:sz w:val="22"/>
          <w:szCs w:val="22"/>
          <w:lang w:eastAsia="en-GB"/>
        </w:rPr>
      </w:pPr>
      <w:r>
        <w:rPr>
          <w:noProof/>
          <w:lang w:eastAsia="ko-KR"/>
        </w:rPr>
        <w:t>10.6.2.9.5.1</w:t>
      </w:r>
      <w:r>
        <w:rPr>
          <w:rFonts w:ascii="Calibri" w:hAnsi="Calibri"/>
          <w:noProof/>
          <w:kern w:val="2"/>
          <w:sz w:val="22"/>
          <w:szCs w:val="22"/>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_Toc146293360 \h </w:instrText>
      </w:r>
      <w:r>
        <w:rPr>
          <w:noProof/>
        </w:rPr>
      </w:r>
      <w:r>
        <w:rPr>
          <w:noProof/>
        </w:rPr>
        <w:fldChar w:fldCharType="separate"/>
      </w:r>
      <w:r>
        <w:rPr>
          <w:noProof/>
        </w:rPr>
        <w:t>108</w:t>
      </w:r>
      <w:r>
        <w:rPr>
          <w:noProof/>
        </w:rPr>
        <w:fldChar w:fldCharType="end"/>
      </w:r>
    </w:p>
    <w:p w14:paraId="0686DBE8" w14:textId="194E6E97" w:rsidR="00BC2DF4" w:rsidRDefault="00BC2DF4">
      <w:pPr>
        <w:pStyle w:val="TOC6"/>
        <w:rPr>
          <w:rFonts w:ascii="Calibri" w:hAnsi="Calibri"/>
          <w:noProof/>
          <w:kern w:val="2"/>
          <w:sz w:val="22"/>
          <w:szCs w:val="22"/>
          <w:lang w:eastAsia="en-GB"/>
        </w:rPr>
      </w:pPr>
      <w:r>
        <w:rPr>
          <w:noProof/>
          <w:lang w:eastAsia="ko-KR"/>
        </w:rPr>
        <w:t>10.6.2.9.5.2</w:t>
      </w:r>
      <w:r>
        <w:rPr>
          <w:rFonts w:ascii="Calibri" w:hAnsi="Calibri"/>
          <w:noProof/>
          <w:kern w:val="2"/>
          <w:sz w:val="22"/>
          <w:szCs w:val="22"/>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_Toc146293361 \h </w:instrText>
      </w:r>
      <w:r>
        <w:rPr>
          <w:noProof/>
        </w:rPr>
      </w:r>
      <w:r>
        <w:rPr>
          <w:noProof/>
        </w:rPr>
        <w:fldChar w:fldCharType="separate"/>
      </w:r>
      <w:r>
        <w:rPr>
          <w:noProof/>
        </w:rPr>
        <w:t>109</w:t>
      </w:r>
      <w:r>
        <w:rPr>
          <w:noProof/>
        </w:rPr>
        <w:fldChar w:fldCharType="end"/>
      </w:r>
    </w:p>
    <w:p w14:paraId="7EAF064E" w14:textId="06EF56E7" w:rsidR="00BC2DF4" w:rsidRDefault="00BC2DF4">
      <w:pPr>
        <w:pStyle w:val="TOC4"/>
        <w:rPr>
          <w:rFonts w:ascii="Calibri" w:hAnsi="Calibri"/>
          <w:noProof/>
          <w:kern w:val="2"/>
          <w:sz w:val="22"/>
          <w:szCs w:val="22"/>
          <w:lang w:eastAsia="en-GB"/>
        </w:rPr>
      </w:pPr>
      <w:r w:rsidRPr="0070002A">
        <w:rPr>
          <w:rFonts w:cs="Arial"/>
          <w:noProof/>
        </w:rPr>
        <w:t>10.</w:t>
      </w:r>
      <w:r w:rsidRPr="0070002A">
        <w:rPr>
          <w:rFonts w:eastAsia="Calibri Light" w:cs="Arial"/>
          <w:noProof/>
          <w:lang w:eastAsia="zh-CN"/>
        </w:rPr>
        <w:t>6.2.10</w:t>
      </w:r>
      <w:r>
        <w:rPr>
          <w:rFonts w:ascii="Calibri" w:hAnsi="Calibri"/>
          <w:noProof/>
          <w:kern w:val="2"/>
          <w:sz w:val="22"/>
          <w:szCs w:val="22"/>
          <w:lang w:eastAsia="en-GB"/>
        </w:rPr>
        <w:tab/>
      </w:r>
      <w:r>
        <w:rPr>
          <w:noProof/>
        </w:rPr>
        <w:t>User regroup using group creation procedure</w:t>
      </w:r>
      <w:r>
        <w:rPr>
          <w:noProof/>
        </w:rPr>
        <w:tab/>
      </w:r>
      <w:r>
        <w:rPr>
          <w:noProof/>
        </w:rPr>
        <w:fldChar w:fldCharType="begin"/>
      </w:r>
      <w:r>
        <w:rPr>
          <w:noProof/>
        </w:rPr>
        <w:instrText xml:space="preserve"> PAGEREF _Toc146293362 \h </w:instrText>
      </w:r>
      <w:r>
        <w:rPr>
          <w:noProof/>
        </w:rPr>
      </w:r>
      <w:r>
        <w:rPr>
          <w:noProof/>
        </w:rPr>
        <w:fldChar w:fldCharType="separate"/>
      </w:r>
      <w:r>
        <w:rPr>
          <w:noProof/>
        </w:rPr>
        <w:t>111</w:t>
      </w:r>
      <w:r>
        <w:rPr>
          <w:noProof/>
        </w:rPr>
        <w:fldChar w:fldCharType="end"/>
      </w:r>
    </w:p>
    <w:p w14:paraId="1B91D2ED" w14:textId="776C8B69" w:rsidR="00BC2DF4" w:rsidRDefault="00BC2DF4">
      <w:pPr>
        <w:pStyle w:val="TOC5"/>
        <w:rPr>
          <w:rFonts w:ascii="Calibri" w:hAnsi="Calibri"/>
          <w:noProof/>
          <w:kern w:val="2"/>
          <w:sz w:val="22"/>
          <w:szCs w:val="22"/>
          <w:lang w:eastAsia="en-GB"/>
        </w:rPr>
      </w:pPr>
      <w:r>
        <w:rPr>
          <w:noProof/>
          <w:lang w:eastAsia="ko-KR"/>
        </w:rPr>
        <w:t>10.6.2.10.1</w:t>
      </w:r>
      <w:r>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_Toc146293363 \h </w:instrText>
      </w:r>
      <w:r>
        <w:rPr>
          <w:noProof/>
        </w:rPr>
      </w:r>
      <w:r>
        <w:rPr>
          <w:noProof/>
        </w:rPr>
        <w:fldChar w:fldCharType="separate"/>
      </w:r>
      <w:r>
        <w:rPr>
          <w:noProof/>
        </w:rPr>
        <w:t>111</w:t>
      </w:r>
      <w:r>
        <w:rPr>
          <w:noProof/>
        </w:rPr>
        <w:fldChar w:fldCharType="end"/>
      </w:r>
    </w:p>
    <w:p w14:paraId="445599DA" w14:textId="3EC609C0" w:rsidR="00BC2DF4" w:rsidRDefault="00BC2DF4">
      <w:pPr>
        <w:pStyle w:val="TOC5"/>
        <w:rPr>
          <w:rFonts w:ascii="Calibri" w:hAnsi="Calibri"/>
          <w:noProof/>
          <w:kern w:val="2"/>
          <w:sz w:val="22"/>
          <w:szCs w:val="22"/>
          <w:lang w:eastAsia="en-GB"/>
        </w:rPr>
      </w:pPr>
      <w:r>
        <w:rPr>
          <w:noProof/>
        </w:rPr>
        <w:t>10.6.2.10.2</w:t>
      </w:r>
      <w:r>
        <w:rPr>
          <w:rFonts w:ascii="Calibri" w:hAnsi="Calibri"/>
          <w:noProof/>
          <w:kern w:val="2"/>
          <w:sz w:val="22"/>
          <w:szCs w:val="22"/>
          <w:lang w:eastAsia="en-GB"/>
        </w:rPr>
        <w:tab/>
      </w:r>
      <w:r>
        <w:rPr>
          <w:noProof/>
        </w:rPr>
        <w:t>Temporary group creation and broadcast group call by authorized user</w:t>
      </w:r>
      <w:r>
        <w:rPr>
          <w:noProof/>
        </w:rPr>
        <w:tab/>
      </w:r>
      <w:r>
        <w:rPr>
          <w:noProof/>
        </w:rPr>
        <w:fldChar w:fldCharType="begin"/>
      </w:r>
      <w:r>
        <w:rPr>
          <w:noProof/>
        </w:rPr>
        <w:instrText xml:space="preserve"> PAGEREF _Toc146293364 \h </w:instrText>
      </w:r>
      <w:r>
        <w:rPr>
          <w:noProof/>
        </w:rPr>
      </w:r>
      <w:r>
        <w:rPr>
          <w:noProof/>
        </w:rPr>
        <w:fldChar w:fldCharType="separate"/>
      </w:r>
      <w:r>
        <w:rPr>
          <w:noProof/>
        </w:rPr>
        <w:t>111</w:t>
      </w:r>
      <w:r>
        <w:rPr>
          <w:noProof/>
        </w:rPr>
        <w:fldChar w:fldCharType="end"/>
      </w:r>
    </w:p>
    <w:p w14:paraId="22FC0C2D" w14:textId="0A223106" w:rsidR="00BC2DF4" w:rsidRDefault="00BC2DF4">
      <w:pPr>
        <w:pStyle w:val="TOC5"/>
        <w:rPr>
          <w:rFonts w:ascii="Calibri" w:hAnsi="Calibri"/>
          <w:noProof/>
          <w:kern w:val="2"/>
          <w:sz w:val="22"/>
          <w:szCs w:val="22"/>
          <w:lang w:eastAsia="en-GB"/>
        </w:rPr>
      </w:pPr>
      <w:r>
        <w:rPr>
          <w:noProof/>
        </w:rPr>
        <w:t>10.6.2.10.3</w:t>
      </w:r>
      <w:r>
        <w:rPr>
          <w:rFonts w:ascii="Calibri" w:hAnsi="Calibri"/>
          <w:noProof/>
          <w:kern w:val="2"/>
          <w:sz w:val="22"/>
          <w:szCs w:val="22"/>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_Toc146293365 \h </w:instrText>
      </w:r>
      <w:r>
        <w:rPr>
          <w:noProof/>
        </w:rPr>
      </w:r>
      <w:r>
        <w:rPr>
          <w:noProof/>
        </w:rPr>
        <w:fldChar w:fldCharType="separate"/>
      </w:r>
      <w:r>
        <w:rPr>
          <w:noProof/>
        </w:rPr>
        <w:t>112</w:t>
      </w:r>
      <w:r>
        <w:rPr>
          <w:noProof/>
        </w:rPr>
        <w:fldChar w:fldCharType="end"/>
      </w:r>
    </w:p>
    <w:p w14:paraId="3A6BD4DE" w14:textId="05780AB5" w:rsidR="00BC2DF4" w:rsidRDefault="00BC2DF4">
      <w:pPr>
        <w:pStyle w:val="TOC4"/>
        <w:rPr>
          <w:rFonts w:ascii="Calibri" w:hAnsi="Calibri"/>
          <w:noProof/>
          <w:kern w:val="2"/>
          <w:sz w:val="22"/>
          <w:szCs w:val="22"/>
          <w:lang w:eastAsia="en-GB"/>
        </w:rPr>
      </w:pPr>
      <w:r w:rsidRPr="0070002A">
        <w:rPr>
          <w:rFonts w:cs="Arial"/>
          <w:noProof/>
        </w:rPr>
        <w:t>10.</w:t>
      </w:r>
      <w:r w:rsidRPr="0070002A">
        <w:rPr>
          <w:rFonts w:eastAsia="Calibri Light" w:cs="Arial"/>
          <w:noProof/>
          <w:lang w:eastAsia="zh-CN"/>
        </w:rPr>
        <w:t>6.2.11</w:t>
      </w:r>
      <w:r>
        <w:rPr>
          <w:rFonts w:ascii="Calibri" w:hAnsi="Calibri"/>
          <w:noProof/>
          <w:kern w:val="2"/>
          <w:sz w:val="22"/>
          <w:szCs w:val="22"/>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_Toc146293366 \h </w:instrText>
      </w:r>
      <w:r>
        <w:rPr>
          <w:noProof/>
        </w:rPr>
      </w:r>
      <w:r>
        <w:rPr>
          <w:noProof/>
        </w:rPr>
        <w:fldChar w:fldCharType="separate"/>
      </w:r>
      <w:r>
        <w:rPr>
          <w:noProof/>
        </w:rPr>
        <w:t>112</w:t>
      </w:r>
      <w:r>
        <w:rPr>
          <w:noProof/>
        </w:rPr>
        <w:fldChar w:fldCharType="end"/>
      </w:r>
    </w:p>
    <w:p w14:paraId="55D21D2B" w14:textId="17B855C3" w:rsidR="00BC2DF4" w:rsidRDefault="00BC2DF4">
      <w:pPr>
        <w:pStyle w:val="TOC5"/>
        <w:rPr>
          <w:rFonts w:ascii="Calibri" w:hAnsi="Calibri"/>
          <w:noProof/>
          <w:kern w:val="2"/>
          <w:sz w:val="22"/>
          <w:szCs w:val="22"/>
          <w:lang w:eastAsia="en-GB"/>
        </w:rPr>
      </w:pPr>
      <w:r>
        <w:rPr>
          <w:noProof/>
          <w:lang w:eastAsia="ko-KR"/>
        </w:rPr>
        <w:t>10.6.2.11.1</w:t>
      </w:r>
      <w:r>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_Toc146293367 \h </w:instrText>
      </w:r>
      <w:r>
        <w:rPr>
          <w:noProof/>
        </w:rPr>
      </w:r>
      <w:r>
        <w:rPr>
          <w:noProof/>
        </w:rPr>
        <w:fldChar w:fldCharType="separate"/>
      </w:r>
      <w:r>
        <w:rPr>
          <w:noProof/>
        </w:rPr>
        <w:t>112</w:t>
      </w:r>
      <w:r>
        <w:rPr>
          <w:noProof/>
        </w:rPr>
        <w:fldChar w:fldCharType="end"/>
      </w:r>
    </w:p>
    <w:p w14:paraId="78B5D043" w14:textId="1855223E" w:rsidR="00BC2DF4" w:rsidRDefault="00BC2DF4">
      <w:pPr>
        <w:pStyle w:val="TOC5"/>
        <w:rPr>
          <w:rFonts w:ascii="Calibri" w:hAnsi="Calibri"/>
          <w:noProof/>
          <w:kern w:val="2"/>
          <w:sz w:val="22"/>
          <w:szCs w:val="22"/>
          <w:lang w:eastAsia="en-GB"/>
        </w:rPr>
      </w:pPr>
      <w:r>
        <w:rPr>
          <w:noProof/>
          <w:lang w:eastAsia="ko-KR"/>
        </w:rPr>
        <w:t>10.6.2.11.2</w:t>
      </w:r>
      <w:r>
        <w:rPr>
          <w:rFonts w:ascii="Calibri" w:hAnsi="Calibri"/>
          <w:noProof/>
          <w:kern w:val="2"/>
          <w:sz w:val="22"/>
          <w:szCs w:val="22"/>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_Toc146293368 \h </w:instrText>
      </w:r>
      <w:r>
        <w:rPr>
          <w:noProof/>
        </w:rPr>
      </w:r>
      <w:r>
        <w:rPr>
          <w:noProof/>
        </w:rPr>
        <w:fldChar w:fldCharType="separate"/>
      </w:r>
      <w:r>
        <w:rPr>
          <w:noProof/>
        </w:rPr>
        <w:t>112</w:t>
      </w:r>
      <w:r>
        <w:rPr>
          <w:noProof/>
        </w:rPr>
        <w:fldChar w:fldCharType="end"/>
      </w:r>
    </w:p>
    <w:p w14:paraId="72038BC7" w14:textId="5A9A6AA9" w:rsidR="00BC2DF4" w:rsidRDefault="00BC2DF4">
      <w:pPr>
        <w:pStyle w:val="TOC4"/>
        <w:rPr>
          <w:rFonts w:ascii="Calibri" w:hAnsi="Calibri"/>
          <w:noProof/>
          <w:kern w:val="2"/>
          <w:sz w:val="22"/>
          <w:szCs w:val="22"/>
          <w:lang w:eastAsia="en-GB"/>
        </w:rPr>
      </w:pPr>
      <w:r w:rsidRPr="0070002A">
        <w:rPr>
          <w:rFonts w:cs="Arial"/>
          <w:noProof/>
        </w:rPr>
        <w:t>10.</w:t>
      </w:r>
      <w:r w:rsidRPr="0070002A">
        <w:rPr>
          <w:rFonts w:eastAsia="Calibri Light" w:cs="Arial"/>
          <w:noProof/>
          <w:lang w:eastAsia="zh-CN"/>
        </w:rPr>
        <w:t>6.2.12</w:t>
      </w:r>
      <w:r>
        <w:rPr>
          <w:rFonts w:ascii="Calibri" w:hAnsi="Calibri"/>
          <w:noProof/>
          <w:kern w:val="2"/>
          <w:sz w:val="22"/>
          <w:szCs w:val="22"/>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_Toc146293369 \h </w:instrText>
      </w:r>
      <w:r>
        <w:rPr>
          <w:noProof/>
        </w:rPr>
      </w:r>
      <w:r>
        <w:rPr>
          <w:noProof/>
        </w:rPr>
        <w:fldChar w:fldCharType="separate"/>
      </w:r>
      <w:r>
        <w:rPr>
          <w:noProof/>
        </w:rPr>
        <w:t>113</w:t>
      </w:r>
      <w:r>
        <w:rPr>
          <w:noProof/>
        </w:rPr>
        <w:fldChar w:fldCharType="end"/>
      </w:r>
    </w:p>
    <w:p w14:paraId="0D1651CC" w14:textId="351E66EB" w:rsidR="00BC2DF4" w:rsidRDefault="00BC2DF4">
      <w:pPr>
        <w:pStyle w:val="TOC5"/>
        <w:rPr>
          <w:rFonts w:ascii="Calibri" w:hAnsi="Calibri"/>
          <w:noProof/>
          <w:kern w:val="2"/>
          <w:sz w:val="22"/>
          <w:szCs w:val="22"/>
          <w:lang w:eastAsia="en-GB"/>
        </w:rPr>
      </w:pPr>
      <w:r>
        <w:rPr>
          <w:noProof/>
          <w:lang w:eastAsia="ko-KR"/>
        </w:rPr>
        <w:t>10.6.2.12.1</w:t>
      </w:r>
      <w:r>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_Toc146293370 \h </w:instrText>
      </w:r>
      <w:r>
        <w:rPr>
          <w:noProof/>
        </w:rPr>
      </w:r>
      <w:r>
        <w:rPr>
          <w:noProof/>
        </w:rPr>
        <w:fldChar w:fldCharType="separate"/>
      </w:r>
      <w:r>
        <w:rPr>
          <w:noProof/>
        </w:rPr>
        <w:t>113</w:t>
      </w:r>
      <w:r>
        <w:rPr>
          <w:noProof/>
        </w:rPr>
        <w:fldChar w:fldCharType="end"/>
      </w:r>
    </w:p>
    <w:p w14:paraId="2C4CC65E" w14:textId="196A1E59" w:rsidR="00BC2DF4" w:rsidRDefault="00BC2DF4">
      <w:pPr>
        <w:pStyle w:val="TOC5"/>
        <w:rPr>
          <w:rFonts w:ascii="Calibri" w:hAnsi="Calibri"/>
          <w:noProof/>
          <w:kern w:val="2"/>
          <w:sz w:val="22"/>
          <w:szCs w:val="22"/>
          <w:lang w:eastAsia="en-GB"/>
        </w:rPr>
      </w:pPr>
      <w:r>
        <w:rPr>
          <w:noProof/>
          <w:lang w:eastAsia="ko-KR"/>
        </w:rPr>
        <w:t>10.6.2.12.2</w:t>
      </w:r>
      <w:r>
        <w:rPr>
          <w:rFonts w:ascii="Calibri" w:hAnsi="Calibri"/>
          <w:noProof/>
          <w:kern w:val="2"/>
          <w:sz w:val="22"/>
          <w:szCs w:val="22"/>
          <w:lang w:eastAsia="en-GB"/>
        </w:rPr>
        <w:tab/>
      </w:r>
      <w:r>
        <w:rPr>
          <w:noProof/>
          <w:lang w:eastAsia="ko-KR"/>
        </w:rPr>
        <w:t>User regroup procedures in a single MCPTT system</w:t>
      </w:r>
      <w:r>
        <w:rPr>
          <w:noProof/>
        </w:rPr>
        <w:tab/>
      </w:r>
      <w:r>
        <w:rPr>
          <w:noProof/>
        </w:rPr>
        <w:fldChar w:fldCharType="begin"/>
      </w:r>
      <w:r>
        <w:rPr>
          <w:noProof/>
        </w:rPr>
        <w:instrText xml:space="preserve"> PAGEREF _Toc146293371 \h </w:instrText>
      </w:r>
      <w:r>
        <w:rPr>
          <w:noProof/>
        </w:rPr>
      </w:r>
      <w:r>
        <w:rPr>
          <w:noProof/>
        </w:rPr>
        <w:fldChar w:fldCharType="separate"/>
      </w:r>
      <w:r>
        <w:rPr>
          <w:noProof/>
        </w:rPr>
        <w:t>113</w:t>
      </w:r>
      <w:r>
        <w:rPr>
          <w:noProof/>
        </w:rPr>
        <w:fldChar w:fldCharType="end"/>
      </w:r>
    </w:p>
    <w:p w14:paraId="1862D406" w14:textId="0C5316C1" w:rsidR="00BC2DF4" w:rsidRDefault="00BC2DF4">
      <w:pPr>
        <w:pStyle w:val="TOC6"/>
        <w:rPr>
          <w:rFonts w:ascii="Calibri" w:hAnsi="Calibri"/>
          <w:noProof/>
          <w:kern w:val="2"/>
          <w:sz w:val="22"/>
          <w:szCs w:val="22"/>
          <w:lang w:eastAsia="en-GB"/>
        </w:rPr>
      </w:pPr>
      <w:r>
        <w:rPr>
          <w:noProof/>
          <w:lang w:eastAsia="ko-KR"/>
        </w:rPr>
        <w:t>10.6.2.12.2.1</w:t>
      </w:r>
      <w:r>
        <w:rPr>
          <w:rFonts w:ascii="Calibri" w:hAnsi="Calibri"/>
          <w:noProof/>
          <w:kern w:val="2"/>
          <w:sz w:val="22"/>
          <w:szCs w:val="22"/>
          <w:lang w:eastAsia="en-GB"/>
        </w:rPr>
        <w:tab/>
      </w:r>
      <w:r>
        <w:rPr>
          <w:noProof/>
          <w:lang w:eastAsia="ko-KR"/>
        </w:rPr>
        <w:t>User regroup formation in a single MCPTT system</w:t>
      </w:r>
      <w:r>
        <w:rPr>
          <w:noProof/>
        </w:rPr>
        <w:tab/>
      </w:r>
      <w:r>
        <w:rPr>
          <w:noProof/>
        </w:rPr>
        <w:fldChar w:fldCharType="begin"/>
      </w:r>
      <w:r>
        <w:rPr>
          <w:noProof/>
        </w:rPr>
        <w:instrText xml:space="preserve"> PAGEREF _Toc146293372 \h </w:instrText>
      </w:r>
      <w:r>
        <w:rPr>
          <w:noProof/>
        </w:rPr>
      </w:r>
      <w:r>
        <w:rPr>
          <w:noProof/>
        </w:rPr>
        <w:fldChar w:fldCharType="separate"/>
      </w:r>
      <w:r>
        <w:rPr>
          <w:noProof/>
        </w:rPr>
        <w:t>113</w:t>
      </w:r>
      <w:r>
        <w:rPr>
          <w:noProof/>
        </w:rPr>
        <w:fldChar w:fldCharType="end"/>
      </w:r>
    </w:p>
    <w:p w14:paraId="226CB5C9" w14:textId="7E5A3D49" w:rsidR="00BC2DF4" w:rsidRDefault="00BC2DF4">
      <w:pPr>
        <w:pStyle w:val="TOC6"/>
        <w:rPr>
          <w:rFonts w:ascii="Calibri" w:hAnsi="Calibri"/>
          <w:noProof/>
          <w:kern w:val="2"/>
          <w:sz w:val="22"/>
          <w:szCs w:val="22"/>
          <w:lang w:eastAsia="en-GB"/>
        </w:rPr>
      </w:pPr>
      <w:r>
        <w:rPr>
          <w:noProof/>
          <w:lang w:eastAsia="ko-KR"/>
        </w:rPr>
        <w:t>10.6.2.12.2.2</w:t>
      </w:r>
      <w:r>
        <w:rPr>
          <w:rFonts w:ascii="Calibri" w:hAnsi="Calibri"/>
          <w:noProof/>
          <w:kern w:val="2"/>
          <w:sz w:val="22"/>
          <w:szCs w:val="22"/>
          <w:lang w:eastAsia="en-GB"/>
        </w:rPr>
        <w:tab/>
      </w:r>
      <w:r>
        <w:rPr>
          <w:noProof/>
          <w:lang w:eastAsia="ko-KR"/>
        </w:rPr>
        <w:t>User regroup cancellation in single MCPTT system</w:t>
      </w:r>
      <w:r>
        <w:rPr>
          <w:noProof/>
        </w:rPr>
        <w:tab/>
      </w:r>
      <w:r>
        <w:rPr>
          <w:noProof/>
        </w:rPr>
        <w:fldChar w:fldCharType="begin"/>
      </w:r>
      <w:r>
        <w:rPr>
          <w:noProof/>
        </w:rPr>
        <w:instrText xml:space="preserve"> PAGEREF _Toc146293373 \h </w:instrText>
      </w:r>
      <w:r>
        <w:rPr>
          <w:noProof/>
        </w:rPr>
      </w:r>
      <w:r>
        <w:rPr>
          <w:noProof/>
        </w:rPr>
        <w:fldChar w:fldCharType="separate"/>
      </w:r>
      <w:r>
        <w:rPr>
          <w:noProof/>
        </w:rPr>
        <w:t>115</w:t>
      </w:r>
      <w:r>
        <w:rPr>
          <w:noProof/>
        </w:rPr>
        <w:fldChar w:fldCharType="end"/>
      </w:r>
    </w:p>
    <w:p w14:paraId="3F869E0F" w14:textId="1C03B1A2" w:rsidR="00BC2DF4" w:rsidRDefault="00BC2DF4">
      <w:pPr>
        <w:pStyle w:val="TOC5"/>
        <w:rPr>
          <w:rFonts w:ascii="Calibri" w:hAnsi="Calibri"/>
          <w:noProof/>
          <w:kern w:val="2"/>
          <w:sz w:val="22"/>
          <w:szCs w:val="22"/>
          <w:lang w:eastAsia="en-GB"/>
        </w:rPr>
      </w:pPr>
      <w:r>
        <w:rPr>
          <w:noProof/>
        </w:rPr>
        <w:t>10.6.2.12.3</w:t>
      </w:r>
      <w:r>
        <w:rPr>
          <w:rFonts w:ascii="Calibri" w:hAnsi="Calibri"/>
          <w:noProof/>
          <w:kern w:val="2"/>
          <w:sz w:val="22"/>
          <w:szCs w:val="22"/>
          <w:lang w:eastAsia="en-GB"/>
        </w:rPr>
        <w:tab/>
      </w:r>
      <w:r>
        <w:rPr>
          <w:noProof/>
        </w:rPr>
        <w:t>User regroup MCPTT ID list update</w:t>
      </w:r>
      <w:r>
        <w:rPr>
          <w:noProof/>
        </w:rPr>
        <w:tab/>
      </w:r>
      <w:r>
        <w:rPr>
          <w:noProof/>
        </w:rPr>
        <w:fldChar w:fldCharType="begin"/>
      </w:r>
      <w:r>
        <w:rPr>
          <w:noProof/>
        </w:rPr>
        <w:instrText xml:space="preserve"> PAGEREF _Toc146293374 \h </w:instrText>
      </w:r>
      <w:r>
        <w:rPr>
          <w:noProof/>
        </w:rPr>
      </w:r>
      <w:r>
        <w:rPr>
          <w:noProof/>
        </w:rPr>
        <w:fldChar w:fldCharType="separate"/>
      </w:r>
      <w:r>
        <w:rPr>
          <w:noProof/>
        </w:rPr>
        <w:t>116</w:t>
      </w:r>
      <w:r>
        <w:rPr>
          <w:noProof/>
        </w:rPr>
        <w:fldChar w:fldCharType="end"/>
      </w:r>
    </w:p>
    <w:p w14:paraId="2A6A8E93" w14:textId="012860EE" w:rsidR="00BC2DF4" w:rsidRDefault="00BC2DF4">
      <w:pPr>
        <w:pStyle w:val="TOC3"/>
        <w:rPr>
          <w:rFonts w:ascii="Calibri" w:hAnsi="Calibri"/>
          <w:noProof/>
          <w:kern w:val="2"/>
          <w:sz w:val="22"/>
          <w:szCs w:val="22"/>
          <w:lang w:eastAsia="en-GB"/>
        </w:rPr>
      </w:pPr>
      <w:r>
        <w:rPr>
          <w:noProof/>
        </w:rPr>
        <w:t>10.6.3</w:t>
      </w:r>
      <w:r>
        <w:rPr>
          <w:rFonts w:ascii="Calibri" w:hAnsi="Calibri"/>
          <w:noProof/>
          <w:kern w:val="2"/>
          <w:sz w:val="22"/>
          <w:szCs w:val="22"/>
          <w:lang w:eastAsia="en-GB"/>
        </w:rPr>
        <w:tab/>
      </w:r>
      <w:r>
        <w:rPr>
          <w:noProof/>
        </w:rPr>
        <w:t>Off-network group call</w:t>
      </w:r>
      <w:r>
        <w:rPr>
          <w:noProof/>
        </w:rPr>
        <w:tab/>
      </w:r>
      <w:r>
        <w:rPr>
          <w:noProof/>
        </w:rPr>
        <w:fldChar w:fldCharType="begin"/>
      </w:r>
      <w:r>
        <w:rPr>
          <w:noProof/>
        </w:rPr>
        <w:instrText xml:space="preserve"> PAGEREF _Toc146293375 \h </w:instrText>
      </w:r>
      <w:r>
        <w:rPr>
          <w:noProof/>
        </w:rPr>
      </w:r>
      <w:r>
        <w:rPr>
          <w:noProof/>
        </w:rPr>
        <w:fldChar w:fldCharType="separate"/>
      </w:r>
      <w:r>
        <w:rPr>
          <w:noProof/>
        </w:rPr>
        <w:t>118</w:t>
      </w:r>
      <w:r>
        <w:rPr>
          <w:noProof/>
        </w:rPr>
        <w:fldChar w:fldCharType="end"/>
      </w:r>
    </w:p>
    <w:p w14:paraId="54EC712C" w14:textId="2FD4903A" w:rsidR="00BC2DF4" w:rsidRDefault="00BC2DF4">
      <w:pPr>
        <w:pStyle w:val="TOC4"/>
        <w:rPr>
          <w:rFonts w:ascii="Calibri" w:hAnsi="Calibri"/>
          <w:noProof/>
          <w:kern w:val="2"/>
          <w:sz w:val="22"/>
          <w:szCs w:val="22"/>
          <w:lang w:eastAsia="en-GB"/>
        </w:rPr>
      </w:pPr>
      <w:r>
        <w:rPr>
          <w:noProof/>
        </w:rPr>
        <w:t>10.6.3.1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_Toc146293376 \h </w:instrText>
      </w:r>
      <w:r>
        <w:rPr>
          <w:noProof/>
        </w:rPr>
      </w:r>
      <w:r>
        <w:rPr>
          <w:noProof/>
        </w:rPr>
        <w:fldChar w:fldCharType="separate"/>
      </w:r>
      <w:r>
        <w:rPr>
          <w:noProof/>
        </w:rPr>
        <w:t>118</w:t>
      </w:r>
      <w:r>
        <w:rPr>
          <w:noProof/>
        </w:rPr>
        <w:fldChar w:fldCharType="end"/>
      </w:r>
    </w:p>
    <w:p w14:paraId="0DBE81AD" w14:textId="2FA3D3AC" w:rsidR="00BC2DF4" w:rsidRDefault="00BC2DF4">
      <w:pPr>
        <w:pStyle w:val="TOC4"/>
        <w:rPr>
          <w:rFonts w:ascii="Calibri" w:hAnsi="Calibri"/>
          <w:noProof/>
          <w:kern w:val="2"/>
          <w:sz w:val="22"/>
          <w:szCs w:val="22"/>
          <w:lang w:eastAsia="en-GB"/>
        </w:rPr>
      </w:pPr>
      <w:r>
        <w:rPr>
          <w:noProof/>
        </w:rPr>
        <w:t>10.6.3.2</w:t>
      </w:r>
      <w:r>
        <w:rPr>
          <w:rFonts w:ascii="Calibri" w:hAnsi="Calibri"/>
          <w:noProof/>
          <w:kern w:val="2"/>
          <w:sz w:val="22"/>
          <w:szCs w:val="22"/>
          <w:lang w:eastAsia="en-GB"/>
        </w:rPr>
        <w:tab/>
      </w:r>
      <w:r>
        <w:rPr>
          <w:noProof/>
        </w:rPr>
        <w:t>Information flows for group call in off-network</w:t>
      </w:r>
      <w:r>
        <w:rPr>
          <w:noProof/>
        </w:rPr>
        <w:tab/>
      </w:r>
      <w:r>
        <w:rPr>
          <w:noProof/>
        </w:rPr>
        <w:fldChar w:fldCharType="begin"/>
      </w:r>
      <w:r>
        <w:rPr>
          <w:noProof/>
        </w:rPr>
        <w:instrText xml:space="preserve"> PAGEREF _Toc146293377 \h </w:instrText>
      </w:r>
      <w:r>
        <w:rPr>
          <w:noProof/>
        </w:rPr>
      </w:r>
      <w:r>
        <w:rPr>
          <w:noProof/>
        </w:rPr>
        <w:fldChar w:fldCharType="separate"/>
      </w:r>
      <w:r>
        <w:rPr>
          <w:noProof/>
        </w:rPr>
        <w:t>118</w:t>
      </w:r>
      <w:r>
        <w:rPr>
          <w:noProof/>
        </w:rPr>
        <w:fldChar w:fldCharType="end"/>
      </w:r>
    </w:p>
    <w:p w14:paraId="60817168" w14:textId="333999F0" w:rsidR="00BC2DF4" w:rsidRDefault="00BC2DF4">
      <w:pPr>
        <w:pStyle w:val="TOC5"/>
        <w:rPr>
          <w:rFonts w:ascii="Calibri" w:hAnsi="Calibri"/>
          <w:noProof/>
          <w:kern w:val="2"/>
          <w:sz w:val="22"/>
          <w:szCs w:val="22"/>
          <w:lang w:eastAsia="en-GB"/>
        </w:rPr>
      </w:pPr>
      <w:r>
        <w:rPr>
          <w:noProof/>
          <w:lang w:eastAsia="ko-KR"/>
        </w:rPr>
        <w:t>10.6.3.2.1</w:t>
      </w:r>
      <w:r>
        <w:rPr>
          <w:rFonts w:ascii="Calibri" w:hAnsi="Calibri"/>
          <w:noProof/>
          <w:kern w:val="2"/>
          <w:sz w:val="22"/>
          <w:szCs w:val="22"/>
          <w:lang w:eastAsia="en-GB"/>
        </w:rPr>
        <w:tab/>
      </w:r>
      <w:r>
        <w:rPr>
          <w:noProof/>
          <w:lang w:eastAsia="ko-KR"/>
        </w:rPr>
        <w:t>Group call announcement</w:t>
      </w:r>
      <w:r>
        <w:rPr>
          <w:noProof/>
        </w:rPr>
        <w:tab/>
      </w:r>
      <w:r>
        <w:rPr>
          <w:noProof/>
        </w:rPr>
        <w:fldChar w:fldCharType="begin"/>
      </w:r>
      <w:r>
        <w:rPr>
          <w:noProof/>
        </w:rPr>
        <w:instrText xml:space="preserve"> PAGEREF _Toc146293378 \h </w:instrText>
      </w:r>
      <w:r>
        <w:rPr>
          <w:noProof/>
        </w:rPr>
      </w:r>
      <w:r>
        <w:rPr>
          <w:noProof/>
        </w:rPr>
        <w:fldChar w:fldCharType="separate"/>
      </w:r>
      <w:r>
        <w:rPr>
          <w:noProof/>
        </w:rPr>
        <w:t>118</w:t>
      </w:r>
      <w:r>
        <w:rPr>
          <w:noProof/>
        </w:rPr>
        <w:fldChar w:fldCharType="end"/>
      </w:r>
    </w:p>
    <w:p w14:paraId="60E89F63" w14:textId="0D2655BE" w:rsidR="00BC2DF4" w:rsidRDefault="00BC2DF4">
      <w:pPr>
        <w:pStyle w:val="TOC5"/>
        <w:rPr>
          <w:rFonts w:ascii="Calibri" w:hAnsi="Calibri"/>
          <w:noProof/>
          <w:kern w:val="2"/>
          <w:sz w:val="22"/>
          <w:szCs w:val="22"/>
          <w:lang w:eastAsia="en-GB"/>
        </w:rPr>
      </w:pPr>
      <w:r>
        <w:rPr>
          <w:noProof/>
          <w:lang w:eastAsia="ko-KR"/>
        </w:rPr>
        <w:t>10.6.3.2.2</w:t>
      </w:r>
      <w:r>
        <w:rPr>
          <w:rFonts w:ascii="Calibri" w:hAnsi="Calibri"/>
          <w:noProof/>
          <w:kern w:val="2"/>
          <w:sz w:val="22"/>
          <w:szCs w:val="22"/>
          <w:lang w:eastAsia="en-GB"/>
        </w:rPr>
        <w:tab/>
      </w:r>
      <w:r>
        <w:rPr>
          <w:noProof/>
        </w:rPr>
        <w:t>MCPTT upgrade to emergency call</w:t>
      </w:r>
      <w:r>
        <w:rPr>
          <w:noProof/>
        </w:rPr>
        <w:tab/>
      </w:r>
      <w:r>
        <w:rPr>
          <w:noProof/>
        </w:rPr>
        <w:fldChar w:fldCharType="begin"/>
      </w:r>
      <w:r>
        <w:rPr>
          <w:noProof/>
        </w:rPr>
        <w:instrText xml:space="preserve"> PAGEREF _Toc146293379 \h </w:instrText>
      </w:r>
      <w:r>
        <w:rPr>
          <w:noProof/>
        </w:rPr>
      </w:r>
      <w:r>
        <w:rPr>
          <w:noProof/>
        </w:rPr>
        <w:fldChar w:fldCharType="separate"/>
      </w:r>
      <w:r>
        <w:rPr>
          <w:noProof/>
        </w:rPr>
        <w:t>119</w:t>
      </w:r>
      <w:r>
        <w:rPr>
          <w:noProof/>
        </w:rPr>
        <w:fldChar w:fldCharType="end"/>
      </w:r>
    </w:p>
    <w:p w14:paraId="5737756D" w14:textId="03A4A535" w:rsidR="00BC2DF4" w:rsidRDefault="00BC2DF4">
      <w:pPr>
        <w:pStyle w:val="TOC5"/>
        <w:rPr>
          <w:rFonts w:ascii="Calibri" w:hAnsi="Calibri"/>
          <w:noProof/>
          <w:kern w:val="2"/>
          <w:sz w:val="22"/>
          <w:szCs w:val="22"/>
          <w:lang w:eastAsia="en-GB"/>
        </w:rPr>
      </w:pPr>
      <w:r>
        <w:rPr>
          <w:noProof/>
          <w:lang w:eastAsia="ko-KR"/>
        </w:rPr>
        <w:lastRenderedPageBreak/>
        <w:t>10.6.3.2.3</w:t>
      </w:r>
      <w:r>
        <w:rPr>
          <w:rFonts w:ascii="Calibri" w:hAnsi="Calibri"/>
          <w:noProof/>
          <w:kern w:val="2"/>
          <w:sz w:val="22"/>
          <w:szCs w:val="22"/>
          <w:lang w:eastAsia="en-GB"/>
        </w:rPr>
        <w:tab/>
      </w:r>
      <w:r>
        <w:rPr>
          <w:noProof/>
        </w:rPr>
        <w:t>MCPTT emergency group state cancel</w:t>
      </w:r>
      <w:r>
        <w:rPr>
          <w:noProof/>
        </w:rPr>
        <w:tab/>
      </w:r>
      <w:r>
        <w:rPr>
          <w:noProof/>
        </w:rPr>
        <w:fldChar w:fldCharType="begin"/>
      </w:r>
      <w:r>
        <w:rPr>
          <w:noProof/>
        </w:rPr>
        <w:instrText xml:space="preserve"> PAGEREF _Toc146293380 \h </w:instrText>
      </w:r>
      <w:r>
        <w:rPr>
          <w:noProof/>
        </w:rPr>
      </w:r>
      <w:r>
        <w:rPr>
          <w:noProof/>
        </w:rPr>
        <w:fldChar w:fldCharType="separate"/>
      </w:r>
      <w:r>
        <w:rPr>
          <w:noProof/>
        </w:rPr>
        <w:t>119</w:t>
      </w:r>
      <w:r>
        <w:rPr>
          <w:noProof/>
        </w:rPr>
        <w:fldChar w:fldCharType="end"/>
      </w:r>
    </w:p>
    <w:p w14:paraId="05A0B5FC" w14:textId="488C08CB" w:rsidR="00BC2DF4" w:rsidRDefault="00BC2DF4">
      <w:pPr>
        <w:pStyle w:val="TOC5"/>
        <w:rPr>
          <w:rFonts w:ascii="Calibri" w:hAnsi="Calibri"/>
          <w:noProof/>
          <w:kern w:val="2"/>
          <w:sz w:val="22"/>
          <w:szCs w:val="22"/>
          <w:lang w:eastAsia="en-GB"/>
        </w:rPr>
      </w:pPr>
      <w:r>
        <w:rPr>
          <w:noProof/>
          <w:lang w:eastAsia="ko-KR"/>
        </w:rPr>
        <w:t>10.6.3.2.4</w:t>
      </w:r>
      <w:r>
        <w:rPr>
          <w:rFonts w:ascii="Calibri" w:hAnsi="Calibri"/>
          <w:noProof/>
          <w:kern w:val="2"/>
          <w:sz w:val="22"/>
          <w:szCs w:val="22"/>
          <w:lang w:eastAsia="en-GB"/>
        </w:rPr>
        <w:tab/>
      </w:r>
      <w:r>
        <w:rPr>
          <w:noProof/>
          <w:lang w:eastAsia="ko-KR"/>
        </w:rPr>
        <w:t>R</w:t>
      </w:r>
      <w:r>
        <w:rPr>
          <w:noProof/>
        </w:rPr>
        <w:t>esponse</w:t>
      </w:r>
      <w:r>
        <w:rPr>
          <w:noProof/>
        </w:rPr>
        <w:tab/>
      </w:r>
      <w:r>
        <w:rPr>
          <w:noProof/>
        </w:rPr>
        <w:fldChar w:fldCharType="begin"/>
      </w:r>
      <w:r>
        <w:rPr>
          <w:noProof/>
        </w:rPr>
        <w:instrText xml:space="preserve"> PAGEREF _Toc146293381 \h </w:instrText>
      </w:r>
      <w:r>
        <w:rPr>
          <w:noProof/>
        </w:rPr>
      </w:r>
      <w:r>
        <w:rPr>
          <w:noProof/>
        </w:rPr>
        <w:fldChar w:fldCharType="separate"/>
      </w:r>
      <w:r>
        <w:rPr>
          <w:noProof/>
        </w:rPr>
        <w:t>119</w:t>
      </w:r>
      <w:r>
        <w:rPr>
          <w:noProof/>
        </w:rPr>
        <w:fldChar w:fldCharType="end"/>
      </w:r>
    </w:p>
    <w:p w14:paraId="017240CB" w14:textId="10B14A11" w:rsidR="00BC2DF4" w:rsidRDefault="00BC2DF4">
      <w:pPr>
        <w:pStyle w:val="TOC5"/>
        <w:rPr>
          <w:rFonts w:ascii="Calibri" w:hAnsi="Calibri"/>
          <w:noProof/>
          <w:kern w:val="2"/>
          <w:sz w:val="22"/>
          <w:szCs w:val="22"/>
          <w:lang w:eastAsia="en-GB"/>
        </w:rPr>
      </w:pPr>
      <w:r>
        <w:rPr>
          <w:noProof/>
          <w:lang w:eastAsia="ko-KR"/>
        </w:rPr>
        <w:t>10.6.3.2.5</w:t>
      </w:r>
      <w:r>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_Toc146293382 \h </w:instrText>
      </w:r>
      <w:r>
        <w:rPr>
          <w:noProof/>
        </w:rPr>
      </w:r>
      <w:r>
        <w:rPr>
          <w:noProof/>
        </w:rPr>
        <w:fldChar w:fldCharType="separate"/>
      </w:r>
      <w:r>
        <w:rPr>
          <w:noProof/>
        </w:rPr>
        <w:t>120</w:t>
      </w:r>
      <w:r>
        <w:rPr>
          <w:noProof/>
        </w:rPr>
        <w:fldChar w:fldCharType="end"/>
      </w:r>
    </w:p>
    <w:p w14:paraId="172C60B9" w14:textId="37C2BD34" w:rsidR="00BC2DF4" w:rsidRDefault="00BC2DF4">
      <w:pPr>
        <w:pStyle w:val="TOC5"/>
        <w:rPr>
          <w:rFonts w:ascii="Calibri" w:hAnsi="Calibri"/>
          <w:noProof/>
          <w:kern w:val="2"/>
          <w:sz w:val="22"/>
          <w:szCs w:val="22"/>
          <w:lang w:eastAsia="en-GB"/>
        </w:rPr>
      </w:pPr>
      <w:r>
        <w:rPr>
          <w:noProof/>
          <w:lang w:eastAsia="ko-KR"/>
        </w:rPr>
        <w:t>10.6.3.2.6</w:t>
      </w:r>
      <w:r>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_Toc146293383 \h </w:instrText>
      </w:r>
      <w:r>
        <w:rPr>
          <w:noProof/>
        </w:rPr>
      </w:r>
      <w:r>
        <w:rPr>
          <w:noProof/>
        </w:rPr>
        <w:fldChar w:fldCharType="separate"/>
      </w:r>
      <w:r>
        <w:rPr>
          <w:noProof/>
        </w:rPr>
        <w:t>120</w:t>
      </w:r>
      <w:r>
        <w:rPr>
          <w:noProof/>
        </w:rPr>
        <w:fldChar w:fldCharType="end"/>
      </w:r>
    </w:p>
    <w:p w14:paraId="1C875CCC" w14:textId="4F729B9C" w:rsidR="00BC2DF4" w:rsidRDefault="00BC2DF4">
      <w:pPr>
        <w:pStyle w:val="TOC5"/>
        <w:rPr>
          <w:rFonts w:ascii="Calibri" w:hAnsi="Calibri"/>
          <w:noProof/>
          <w:kern w:val="2"/>
          <w:sz w:val="22"/>
          <w:szCs w:val="22"/>
          <w:lang w:eastAsia="en-GB"/>
        </w:rPr>
      </w:pPr>
      <w:r>
        <w:rPr>
          <w:noProof/>
          <w:lang w:eastAsia="ko-KR"/>
        </w:rPr>
        <w:t>10.6.3.2.7</w:t>
      </w:r>
      <w:r>
        <w:rPr>
          <w:rFonts w:ascii="Calibri" w:hAnsi="Calibri"/>
          <w:noProof/>
          <w:kern w:val="2"/>
          <w:sz w:val="22"/>
          <w:szCs w:val="22"/>
          <w:lang w:eastAsia="en-GB"/>
        </w:rPr>
        <w:tab/>
      </w:r>
      <w:r>
        <w:rPr>
          <w:noProof/>
        </w:rPr>
        <w:t>MCPTT upgrade to imminent peril call</w:t>
      </w:r>
      <w:r>
        <w:rPr>
          <w:noProof/>
        </w:rPr>
        <w:tab/>
      </w:r>
      <w:r>
        <w:rPr>
          <w:noProof/>
        </w:rPr>
        <w:fldChar w:fldCharType="begin"/>
      </w:r>
      <w:r>
        <w:rPr>
          <w:noProof/>
        </w:rPr>
        <w:instrText xml:space="preserve"> PAGEREF _Toc146293384 \h </w:instrText>
      </w:r>
      <w:r>
        <w:rPr>
          <w:noProof/>
        </w:rPr>
      </w:r>
      <w:r>
        <w:rPr>
          <w:noProof/>
        </w:rPr>
        <w:fldChar w:fldCharType="separate"/>
      </w:r>
      <w:r>
        <w:rPr>
          <w:noProof/>
        </w:rPr>
        <w:t>120</w:t>
      </w:r>
      <w:r>
        <w:rPr>
          <w:noProof/>
        </w:rPr>
        <w:fldChar w:fldCharType="end"/>
      </w:r>
    </w:p>
    <w:p w14:paraId="0FFFB6F2" w14:textId="60744E73" w:rsidR="00BC2DF4" w:rsidRDefault="00BC2DF4">
      <w:pPr>
        <w:pStyle w:val="TOC5"/>
        <w:rPr>
          <w:rFonts w:ascii="Calibri" w:hAnsi="Calibri"/>
          <w:noProof/>
          <w:kern w:val="2"/>
          <w:sz w:val="22"/>
          <w:szCs w:val="22"/>
          <w:lang w:eastAsia="en-GB"/>
        </w:rPr>
      </w:pPr>
      <w:r>
        <w:rPr>
          <w:noProof/>
        </w:rPr>
        <w:t>10.6.3.2.8</w:t>
      </w:r>
      <w:r>
        <w:rPr>
          <w:rFonts w:ascii="Calibri" w:hAnsi="Calibri"/>
          <w:noProof/>
          <w:kern w:val="2"/>
          <w:sz w:val="22"/>
          <w:szCs w:val="22"/>
          <w:lang w:eastAsia="en-GB"/>
        </w:rPr>
        <w:tab/>
      </w:r>
      <w:r>
        <w:rPr>
          <w:noProof/>
        </w:rPr>
        <w:t>MCPTT imminent peril group call cancel</w:t>
      </w:r>
      <w:r>
        <w:rPr>
          <w:noProof/>
        </w:rPr>
        <w:tab/>
      </w:r>
      <w:r>
        <w:rPr>
          <w:noProof/>
        </w:rPr>
        <w:fldChar w:fldCharType="begin"/>
      </w:r>
      <w:r>
        <w:rPr>
          <w:noProof/>
        </w:rPr>
        <w:instrText xml:space="preserve"> PAGEREF _Toc146293385 \h </w:instrText>
      </w:r>
      <w:r>
        <w:rPr>
          <w:noProof/>
        </w:rPr>
      </w:r>
      <w:r>
        <w:rPr>
          <w:noProof/>
        </w:rPr>
        <w:fldChar w:fldCharType="separate"/>
      </w:r>
      <w:r>
        <w:rPr>
          <w:noProof/>
        </w:rPr>
        <w:t>120</w:t>
      </w:r>
      <w:r>
        <w:rPr>
          <w:noProof/>
        </w:rPr>
        <w:fldChar w:fldCharType="end"/>
      </w:r>
    </w:p>
    <w:p w14:paraId="601A1FEA" w14:textId="6B33BB3D" w:rsidR="00BC2DF4" w:rsidRDefault="00BC2DF4">
      <w:pPr>
        <w:pStyle w:val="TOC4"/>
        <w:rPr>
          <w:rFonts w:ascii="Calibri" w:hAnsi="Calibri"/>
          <w:noProof/>
          <w:kern w:val="2"/>
          <w:sz w:val="22"/>
          <w:szCs w:val="22"/>
          <w:lang w:eastAsia="en-GB"/>
        </w:rPr>
      </w:pPr>
      <w:r>
        <w:rPr>
          <w:noProof/>
        </w:rPr>
        <w:t>10.6.3.3</w:t>
      </w:r>
      <w:r>
        <w:rPr>
          <w:rFonts w:ascii="Calibri" w:hAnsi="Calibri"/>
          <w:noProof/>
          <w:kern w:val="2"/>
          <w:sz w:val="22"/>
          <w:szCs w:val="22"/>
          <w:lang w:eastAsia="en-GB"/>
        </w:rPr>
        <w:tab/>
      </w:r>
      <w:r>
        <w:rPr>
          <w:noProof/>
        </w:rPr>
        <w:t>Group call setup</w:t>
      </w:r>
      <w:r>
        <w:rPr>
          <w:noProof/>
        </w:rPr>
        <w:tab/>
      </w:r>
      <w:r>
        <w:rPr>
          <w:noProof/>
        </w:rPr>
        <w:fldChar w:fldCharType="begin"/>
      </w:r>
      <w:r>
        <w:rPr>
          <w:noProof/>
        </w:rPr>
        <w:instrText xml:space="preserve"> PAGEREF _Toc146293386 \h </w:instrText>
      </w:r>
      <w:r>
        <w:rPr>
          <w:noProof/>
        </w:rPr>
      </w:r>
      <w:r>
        <w:rPr>
          <w:noProof/>
        </w:rPr>
        <w:fldChar w:fldCharType="separate"/>
      </w:r>
      <w:r>
        <w:rPr>
          <w:noProof/>
        </w:rPr>
        <w:t>120</w:t>
      </w:r>
      <w:r>
        <w:rPr>
          <w:noProof/>
        </w:rPr>
        <w:fldChar w:fldCharType="end"/>
      </w:r>
    </w:p>
    <w:p w14:paraId="65474CD4" w14:textId="6B6A7B66" w:rsidR="00BC2DF4" w:rsidRDefault="00BC2DF4">
      <w:pPr>
        <w:pStyle w:val="TOC4"/>
        <w:rPr>
          <w:rFonts w:ascii="Calibri" w:hAnsi="Calibri"/>
          <w:noProof/>
          <w:kern w:val="2"/>
          <w:sz w:val="22"/>
          <w:szCs w:val="22"/>
          <w:lang w:eastAsia="en-GB"/>
        </w:rPr>
      </w:pPr>
      <w:r>
        <w:rPr>
          <w:noProof/>
        </w:rPr>
        <w:t>10.6.3.4</w:t>
      </w:r>
      <w:r>
        <w:rPr>
          <w:rFonts w:ascii="Calibri" w:hAnsi="Calibri"/>
          <w:noProof/>
          <w:kern w:val="2"/>
          <w:sz w:val="22"/>
          <w:szCs w:val="22"/>
          <w:lang w:eastAsia="en-GB"/>
        </w:rPr>
        <w:tab/>
      </w:r>
      <w:r>
        <w:rPr>
          <w:noProof/>
        </w:rPr>
        <w:t>Passive join to group call</w:t>
      </w:r>
      <w:r>
        <w:rPr>
          <w:noProof/>
        </w:rPr>
        <w:tab/>
      </w:r>
      <w:r>
        <w:rPr>
          <w:noProof/>
        </w:rPr>
        <w:fldChar w:fldCharType="begin"/>
      </w:r>
      <w:r>
        <w:rPr>
          <w:noProof/>
        </w:rPr>
        <w:instrText xml:space="preserve"> PAGEREF _Toc146293387 \h </w:instrText>
      </w:r>
      <w:r>
        <w:rPr>
          <w:noProof/>
        </w:rPr>
      </w:r>
      <w:r>
        <w:rPr>
          <w:noProof/>
        </w:rPr>
        <w:fldChar w:fldCharType="separate"/>
      </w:r>
      <w:r>
        <w:rPr>
          <w:noProof/>
        </w:rPr>
        <w:t>121</w:t>
      </w:r>
      <w:r>
        <w:rPr>
          <w:noProof/>
        </w:rPr>
        <w:fldChar w:fldCharType="end"/>
      </w:r>
    </w:p>
    <w:p w14:paraId="7B5B4A10" w14:textId="60E3DD29" w:rsidR="00BC2DF4" w:rsidRDefault="00BC2DF4">
      <w:pPr>
        <w:pStyle w:val="TOC4"/>
        <w:rPr>
          <w:rFonts w:ascii="Calibri" w:hAnsi="Calibri"/>
          <w:noProof/>
          <w:kern w:val="2"/>
          <w:sz w:val="22"/>
          <w:szCs w:val="22"/>
          <w:lang w:eastAsia="en-GB"/>
        </w:rPr>
      </w:pPr>
      <w:r>
        <w:rPr>
          <w:noProof/>
        </w:rPr>
        <w:t>10.6.3.5</w:t>
      </w:r>
      <w:r>
        <w:rPr>
          <w:rFonts w:ascii="Calibri" w:hAnsi="Calibri"/>
          <w:noProof/>
          <w:kern w:val="2"/>
          <w:sz w:val="22"/>
          <w:szCs w:val="22"/>
          <w:lang w:eastAsia="en-GB"/>
        </w:rPr>
        <w:tab/>
      </w:r>
      <w:r w:rsidRPr="0070002A">
        <w:rPr>
          <w:rFonts w:eastAsia="Malgun Gothic"/>
          <w:noProof/>
          <w:lang w:eastAsia="ko-KR"/>
        </w:rPr>
        <w:t>J</w:t>
      </w:r>
      <w:r>
        <w:rPr>
          <w:noProof/>
        </w:rPr>
        <w:t xml:space="preserve">oin </w:t>
      </w:r>
      <w:r w:rsidRPr="0070002A">
        <w:rPr>
          <w:rFonts w:eastAsia="Malgun Gothic"/>
          <w:noProof/>
          <w:lang w:eastAsia="ko-KR"/>
        </w:rPr>
        <w:t xml:space="preserve">to </w:t>
      </w:r>
      <w:r>
        <w:rPr>
          <w:noProof/>
        </w:rPr>
        <w:t>ongoing group call</w:t>
      </w:r>
      <w:r w:rsidRPr="0070002A">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_Toc146293388 \h </w:instrText>
      </w:r>
      <w:r>
        <w:rPr>
          <w:noProof/>
        </w:rPr>
      </w:r>
      <w:r>
        <w:rPr>
          <w:noProof/>
        </w:rPr>
        <w:fldChar w:fldCharType="separate"/>
      </w:r>
      <w:r>
        <w:rPr>
          <w:noProof/>
        </w:rPr>
        <w:t>122</w:t>
      </w:r>
      <w:r>
        <w:rPr>
          <w:noProof/>
        </w:rPr>
        <w:fldChar w:fldCharType="end"/>
      </w:r>
    </w:p>
    <w:p w14:paraId="78353AF9" w14:textId="792D92F3" w:rsidR="00BC2DF4" w:rsidRDefault="00BC2DF4">
      <w:pPr>
        <w:pStyle w:val="TOC4"/>
        <w:rPr>
          <w:rFonts w:ascii="Calibri" w:hAnsi="Calibri"/>
          <w:noProof/>
          <w:kern w:val="2"/>
          <w:sz w:val="22"/>
          <w:szCs w:val="22"/>
          <w:lang w:eastAsia="en-GB"/>
        </w:rPr>
      </w:pPr>
      <w:r>
        <w:rPr>
          <w:noProof/>
        </w:rPr>
        <w:t>10.6.3.6</w:t>
      </w:r>
      <w:r>
        <w:rPr>
          <w:rFonts w:ascii="Calibri" w:hAnsi="Calibri"/>
          <w:noProof/>
          <w:kern w:val="2"/>
          <w:sz w:val="22"/>
          <w:szCs w:val="22"/>
          <w:lang w:eastAsia="en-GB"/>
        </w:rPr>
        <w:tab/>
      </w:r>
      <w:r>
        <w:rPr>
          <w:noProof/>
        </w:rPr>
        <w:t>Immediate group call announcement to join an ongoing group call</w:t>
      </w:r>
      <w:r>
        <w:rPr>
          <w:noProof/>
        </w:rPr>
        <w:tab/>
      </w:r>
      <w:r>
        <w:rPr>
          <w:noProof/>
        </w:rPr>
        <w:fldChar w:fldCharType="begin"/>
      </w:r>
      <w:r>
        <w:rPr>
          <w:noProof/>
        </w:rPr>
        <w:instrText xml:space="preserve"> PAGEREF _Toc146293389 \h </w:instrText>
      </w:r>
      <w:r>
        <w:rPr>
          <w:noProof/>
        </w:rPr>
      </w:r>
      <w:r>
        <w:rPr>
          <w:noProof/>
        </w:rPr>
        <w:fldChar w:fldCharType="separate"/>
      </w:r>
      <w:r>
        <w:rPr>
          <w:noProof/>
        </w:rPr>
        <w:t>123</w:t>
      </w:r>
      <w:r>
        <w:rPr>
          <w:noProof/>
        </w:rPr>
        <w:fldChar w:fldCharType="end"/>
      </w:r>
    </w:p>
    <w:p w14:paraId="2D2469B4" w14:textId="0B8FCC50" w:rsidR="00BC2DF4" w:rsidRDefault="00BC2DF4">
      <w:pPr>
        <w:pStyle w:val="TOC4"/>
        <w:rPr>
          <w:rFonts w:ascii="Calibri" w:hAnsi="Calibri"/>
          <w:noProof/>
          <w:kern w:val="2"/>
          <w:sz w:val="22"/>
          <w:szCs w:val="22"/>
          <w:lang w:eastAsia="en-GB"/>
        </w:rPr>
      </w:pPr>
      <w:r>
        <w:rPr>
          <w:noProof/>
        </w:rPr>
        <w:t>10.6.3.7</w:t>
      </w:r>
      <w:r>
        <w:rPr>
          <w:rFonts w:ascii="Calibri" w:hAnsi="Calibri"/>
          <w:noProof/>
          <w:kern w:val="2"/>
          <w:sz w:val="22"/>
          <w:szCs w:val="22"/>
          <w:lang w:eastAsia="en-GB"/>
        </w:rPr>
        <w:tab/>
      </w:r>
      <w:r>
        <w:rPr>
          <w:noProof/>
        </w:rPr>
        <w:t>Group call release due to inactivity</w:t>
      </w:r>
      <w:r>
        <w:rPr>
          <w:noProof/>
        </w:rPr>
        <w:tab/>
      </w:r>
      <w:r>
        <w:rPr>
          <w:noProof/>
        </w:rPr>
        <w:fldChar w:fldCharType="begin"/>
      </w:r>
      <w:r>
        <w:rPr>
          <w:noProof/>
        </w:rPr>
        <w:instrText xml:space="preserve"> PAGEREF _Toc146293390 \h </w:instrText>
      </w:r>
      <w:r>
        <w:rPr>
          <w:noProof/>
        </w:rPr>
      </w:r>
      <w:r>
        <w:rPr>
          <w:noProof/>
        </w:rPr>
        <w:fldChar w:fldCharType="separate"/>
      </w:r>
      <w:r>
        <w:rPr>
          <w:noProof/>
        </w:rPr>
        <w:t>124</w:t>
      </w:r>
      <w:r>
        <w:rPr>
          <w:noProof/>
        </w:rPr>
        <w:fldChar w:fldCharType="end"/>
      </w:r>
    </w:p>
    <w:p w14:paraId="68F7F2FC" w14:textId="45590E32" w:rsidR="00BC2DF4" w:rsidRDefault="00BC2DF4">
      <w:pPr>
        <w:pStyle w:val="TOC4"/>
        <w:rPr>
          <w:rFonts w:ascii="Calibri" w:hAnsi="Calibri"/>
          <w:noProof/>
          <w:kern w:val="2"/>
          <w:sz w:val="22"/>
          <w:szCs w:val="22"/>
          <w:lang w:eastAsia="en-GB"/>
        </w:rPr>
      </w:pPr>
      <w:r>
        <w:rPr>
          <w:noProof/>
        </w:rPr>
        <w:t>10.6.3.8</w:t>
      </w:r>
      <w:r>
        <w:rPr>
          <w:rFonts w:ascii="Calibri" w:hAnsi="Calibri"/>
          <w:noProof/>
          <w:kern w:val="2"/>
          <w:sz w:val="22"/>
          <w:szCs w:val="22"/>
          <w:lang w:eastAsia="en-GB"/>
        </w:rPr>
        <w:tab/>
      </w:r>
      <w:r>
        <w:rPr>
          <w:noProof/>
        </w:rPr>
        <w:t>Broadcast group call</w:t>
      </w:r>
      <w:r>
        <w:rPr>
          <w:noProof/>
        </w:rPr>
        <w:tab/>
      </w:r>
      <w:r>
        <w:rPr>
          <w:noProof/>
        </w:rPr>
        <w:fldChar w:fldCharType="begin"/>
      </w:r>
      <w:r>
        <w:rPr>
          <w:noProof/>
        </w:rPr>
        <w:instrText xml:space="preserve"> PAGEREF _Toc146293391 \h </w:instrText>
      </w:r>
      <w:r>
        <w:rPr>
          <w:noProof/>
        </w:rPr>
      </w:r>
      <w:r>
        <w:rPr>
          <w:noProof/>
        </w:rPr>
        <w:fldChar w:fldCharType="separate"/>
      </w:r>
      <w:r>
        <w:rPr>
          <w:noProof/>
        </w:rPr>
        <w:t>125</w:t>
      </w:r>
      <w:r>
        <w:rPr>
          <w:noProof/>
        </w:rPr>
        <w:fldChar w:fldCharType="end"/>
      </w:r>
    </w:p>
    <w:p w14:paraId="0B318A29" w14:textId="11D3AE76" w:rsidR="00BC2DF4" w:rsidRDefault="00BC2DF4">
      <w:pPr>
        <w:pStyle w:val="TOC4"/>
        <w:rPr>
          <w:rFonts w:ascii="Calibri" w:hAnsi="Calibri"/>
          <w:noProof/>
          <w:kern w:val="2"/>
          <w:sz w:val="22"/>
          <w:szCs w:val="22"/>
          <w:lang w:eastAsia="en-GB"/>
        </w:rPr>
      </w:pPr>
      <w:r>
        <w:rPr>
          <w:noProof/>
        </w:rPr>
        <w:t>10.6.3.9</w:t>
      </w:r>
      <w:r>
        <w:rPr>
          <w:rFonts w:ascii="Calibri" w:hAnsi="Calibri"/>
          <w:noProof/>
          <w:kern w:val="2"/>
          <w:sz w:val="22"/>
          <w:szCs w:val="22"/>
          <w:lang w:eastAsia="en-GB"/>
        </w:rPr>
        <w:tab/>
      </w:r>
      <w:r>
        <w:rPr>
          <w:noProof/>
        </w:rPr>
        <w:t>Emergency and imminent peril procedures</w:t>
      </w:r>
      <w:r>
        <w:rPr>
          <w:noProof/>
        </w:rPr>
        <w:tab/>
      </w:r>
      <w:r>
        <w:rPr>
          <w:noProof/>
        </w:rPr>
        <w:fldChar w:fldCharType="begin"/>
      </w:r>
      <w:r>
        <w:rPr>
          <w:noProof/>
        </w:rPr>
        <w:instrText xml:space="preserve"> PAGEREF _Toc146293392 \h </w:instrText>
      </w:r>
      <w:r>
        <w:rPr>
          <w:noProof/>
        </w:rPr>
      </w:r>
      <w:r>
        <w:rPr>
          <w:noProof/>
        </w:rPr>
        <w:fldChar w:fldCharType="separate"/>
      </w:r>
      <w:r>
        <w:rPr>
          <w:noProof/>
        </w:rPr>
        <w:t>125</w:t>
      </w:r>
      <w:r>
        <w:rPr>
          <w:noProof/>
        </w:rPr>
        <w:fldChar w:fldCharType="end"/>
      </w:r>
    </w:p>
    <w:p w14:paraId="068E0DDB" w14:textId="0E8821EB" w:rsidR="00BC2DF4" w:rsidRDefault="00BC2DF4">
      <w:pPr>
        <w:pStyle w:val="TOC5"/>
        <w:rPr>
          <w:rFonts w:ascii="Calibri" w:hAnsi="Calibri"/>
          <w:noProof/>
          <w:kern w:val="2"/>
          <w:sz w:val="22"/>
          <w:szCs w:val="22"/>
          <w:lang w:eastAsia="en-GB"/>
        </w:rPr>
      </w:pPr>
      <w:r>
        <w:rPr>
          <w:noProof/>
        </w:rPr>
        <w:t>10.6.3.9.1</w:t>
      </w:r>
      <w:r>
        <w:rPr>
          <w:rFonts w:ascii="Calibri" w:hAnsi="Calibri"/>
          <w:noProof/>
          <w:kern w:val="2"/>
          <w:sz w:val="22"/>
          <w:szCs w:val="22"/>
          <w:lang w:eastAsia="en-GB"/>
        </w:rPr>
        <w:tab/>
      </w:r>
      <w:r>
        <w:rPr>
          <w:noProof/>
        </w:rPr>
        <w:t>Emergency group call</w:t>
      </w:r>
      <w:r>
        <w:rPr>
          <w:noProof/>
        </w:rPr>
        <w:tab/>
      </w:r>
      <w:r>
        <w:rPr>
          <w:noProof/>
        </w:rPr>
        <w:fldChar w:fldCharType="begin"/>
      </w:r>
      <w:r>
        <w:rPr>
          <w:noProof/>
        </w:rPr>
        <w:instrText xml:space="preserve"> PAGEREF _Toc146293393 \h </w:instrText>
      </w:r>
      <w:r>
        <w:rPr>
          <w:noProof/>
        </w:rPr>
      </w:r>
      <w:r>
        <w:rPr>
          <w:noProof/>
        </w:rPr>
        <w:fldChar w:fldCharType="separate"/>
      </w:r>
      <w:r>
        <w:rPr>
          <w:noProof/>
        </w:rPr>
        <w:t>125</w:t>
      </w:r>
      <w:r>
        <w:rPr>
          <w:noProof/>
        </w:rPr>
        <w:fldChar w:fldCharType="end"/>
      </w:r>
    </w:p>
    <w:p w14:paraId="12B63E90" w14:textId="70AB9C1B" w:rsidR="00BC2DF4" w:rsidRDefault="00BC2DF4">
      <w:pPr>
        <w:pStyle w:val="TOC5"/>
        <w:rPr>
          <w:rFonts w:ascii="Calibri" w:hAnsi="Calibri"/>
          <w:noProof/>
          <w:kern w:val="2"/>
          <w:sz w:val="22"/>
          <w:szCs w:val="22"/>
          <w:lang w:eastAsia="en-GB"/>
        </w:rPr>
      </w:pPr>
      <w:r>
        <w:rPr>
          <w:noProof/>
        </w:rPr>
        <w:t>10.6.3.9.2</w:t>
      </w:r>
      <w:r>
        <w:rPr>
          <w:rFonts w:ascii="Calibri" w:hAnsi="Calibri"/>
          <w:noProof/>
          <w:kern w:val="2"/>
          <w:sz w:val="22"/>
          <w:szCs w:val="22"/>
          <w:lang w:eastAsia="en-GB"/>
        </w:rPr>
        <w:tab/>
      </w:r>
      <w:r>
        <w:rPr>
          <w:noProof/>
        </w:rPr>
        <w:t>MCPTT imminent peril</w:t>
      </w:r>
      <w:r>
        <w:rPr>
          <w:noProof/>
        </w:rPr>
        <w:tab/>
      </w:r>
      <w:r>
        <w:rPr>
          <w:noProof/>
        </w:rPr>
        <w:fldChar w:fldCharType="begin"/>
      </w:r>
      <w:r>
        <w:rPr>
          <w:noProof/>
        </w:rPr>
        <w:instrText xml:space="preserve"> PAGEREF _Toc146293394 \h </w:instrText>
      </w:r>
      <w:r>
        <w:rPr>
          <w:noProof/>
        </w:rPr>
      </w:r>
      <w:r>
        <w:rPr>
          <w:noProof/>
        </w:rPr>
        <w:fldChar w:fldCharType="separate"/>
      </w:r>
      <w:r>
        <w:rPr>
          <w:noProof/>
        </w:rPr>
        <w:t>126</w:t>
      </w:r>
      <w:r>
        <w:rPr>
          <w:noProof/>
        </w:rPr>
        <w:fldChar w:fldCharType="end"/>
      </w:r>
    </w:p>
    <w:p w14:paraId="748AD009" w14:textId="2E8FBD3D" w:rsidR="00BC2DF4" w:rsidRDefault="00BC2DF4">
      <w:pPr>
        <w:pStyle w:val="TOC5"/>
        <w:rPr>
          <w:rFonts w:ascii="Calibri" w:hAnsi="Calibri"/>
          <w:noProof/>
          <w:kern w:val="2"/>
          <w:sz w:val="22"/>
          <w:szCs w:val="22"/>
          <w:lang w:eastAsia="en-GB"/>
        </w:rPr>
      </w:pPr>
      <w:r>
        <w:rPr>
          <w:noProof/>
        </w:rPr>
        <w:t>10.6.3.9.3</w:t>
      </w:r>
      <w:r>
        <w:rPr>
          <w:rFonts w:ascii="Calibri" w:hAnsi="Calibri"/>
          <w:noProof/>
          <w:kern w:val="2"/>
          <w:sz w:val="22"/>
          <w:szCs w:val="22"/>
          <w:lang w:eastAsia="en-GB"/>
        </w:rPr>
        <w:tab/>
      </w:r>
      <w:r>
        <w:rPr>
          <w:noProof/>
        </w:rPr>
        <w:t>MCPTT emergency alert (off-network)</w:t>
      </w:r>
      <w:r>
        <w:rPr>
          <w:noProof/>
        </w:rPr>
        <w:tab/>
      </w:r>
      <w:r>
        <w:rPr>
          <w:noProof/>
        </w:rPr>
        <w:fldChar w:fldCharType="begin"/>
      </w:r>
      <w:r>
        <w:rPr>
          <w:noProof/>
        </w:rPr>
        <w:instrText xml:space="preserve"> PAGEREF _Toc146293395 \h </w:instrText>
      </w:r>
      <w:r>
        <w:rPr>
          <w:noProof/>
        </w:rPr>
      </w:r>
      <w:r>
        <w:rPr>
          <w:noProof/>
        </w:rPr>
        <w:fldChar w:fldCharType="separate"/>
      </w:r>
      <w:r>
        <w:rPr>
          <w:noProof/>
        </w:rPr>
        <w:t>126</w:t>
      </w:r>
      <w:r>
        <w:rPr>
          <w:noProof/>
        </w:rPr>
        <w:fldChar w:fldCharType="end"/>
      </w:r>
    </w:p>
    <w:p w14:paraId="0C5BCC2E" w14:textId="4FA29E8B" w:rsidR="00BC2DF4" w:rsidRDefault="00BC2DF4">
      <w:pPr>
        <w:pStyle w:val="TOC2"/>
        <w:rPr>
          <w:rFonts w:ascii="Calibri" w:hAnsi="Calibri"/>
          <w:noProof/>
          <w:kern w:val="2"/>
          <w:sz w:val="22"/>
          <w:szCs w:val="22"/>
          <w:lang w:eastAsia="en-GB"/>
        </w:rPr>
      </w:pPr>
      <w:r w:rsidRPr="0070002A">
        <w:rPr>
          <w:noProof/>
          <w:lang w:val="en-US"/>
        </w:rPr>
        <w:t>10.7</w:t>
      </w:r>
      <w:r>
        <w:rPr>
          <w:rFonts w:ascii="Calibri" w:hAnsi="Calibri"/>
          <w:noProof/>
          <w:kern w:val="2"/>
          <w:sz w:val="22"/>
          <w:szCs w:val="22"/>
          <w:lang w:eastAsia="en-GB"/>
        </w:rPr>
        <w:tab/>
      </w:r>
      <w:r w:rsidRPr="0070002A">
        <w:rPr>
          <w:noProof/>
          <w:lang w:val="en-US"/>
        </w:rPr>
        <w:t>Private call</w:t>
      </w:r>
      <w:r>
        <w:rPr>
          <w:noProof/>
        </w:rPr>
        <w:tab/>
      </w:r>
      <w:r>
        <w:rPr>
          <w:noProof/>
        </w:rPr>
        <w:fldChar w:fldCharType="begin"/>
      </w:r>
      <w:r>
        <w:rPr>
          <w:noProof/>
        </w:rPr>
        <w:instrText xml:space="preserve"> PAGEREF _Toc146293396 \h </w:instrText>
      </w:r>
      <w:r>
        <w:rPr>
          <w:noProof/>
        </w:rPr>
      </w:r>
      <w:r>
        <w:rPr>
          <w:noProof/>
        </w:rPr>
        <w:fldChar w:fldCharType="separate"/>
      </w:r>
      <w:r>
        <w:rPr>
          <w:noProof/>
        </w:rPr>
        <w:t>127</w:t>
      </w:r>
      <w:r>
        <w:rPr>
          <w:noProof/>
        </w:rPr>
        <w:fldChar w:fldCharType="end"/>
      </w:r>
    </w:p>
    <w:p w14:paraId="38B4AB32" w14:textId="57DB92B5" w:rsidR="00BC2DF4" w:rsidRDefault="00BC2DF4">
      <w:pPr>
        <w:pStyle w:val="TOC3"/>
        <w:rPr>
          <w:rFonts w:ascii="Calibri" w:hAnsi="Calibri"/>
          <w:noProof/>
          <w:kern w:val="2"/>
          <w:sz w:val="22"/>
          <w:szCs w:val="22"/>
          <w:lang w:eastAsia="en-GB"/>
        </w:rPr>
      </w:pPr>
      <w:r>
        <w:rPr>
          <w:noProof/>
        </w:rPr>
        <w:t>10.7.1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_Toc146293397 \h </w:instrText>
      </w:r>
      <w:r>
        <w:rPr>
          <w:noProof/>
        </w:rPr>
      </w:r>
      <w:r>
        <w:rPr>
          <w:noProof/>
        </w:rPr>
        <w:fldChar w:fldCharType="separate"/>
      </w:r>
      <w:r>
        <w:rPr>
          <w:noProof/>
        </w:rPr>
        <w:t>127</w:t>
      </w:r>
      <w:r>
        <w:rPr>
          <w:noProof/>
        </w:rPr>
        <w:fldChar w:fldCharType="end"/>
      </w:r>
    </w:p>
    <w:p w14:paraId="061876A2" w14:textId="79317D9F" w:rsidR="00BC2DF4" w:rsidRDefault="00BC2DF4">
      <w:pPr>
        <w:pStyle w:val="TOC3"/>
        <w:rPr>
          <w:rFonts w:ascii="Calibri" w:hAnsi="Calibri"/>
          <w:noProof/>
          <w:kern w:val="2"/>
          <w:sz w:val="22"/>
          <w:szCs w:val="22"/>
          <w:lang w:eastAsia="en-GB"/>
        </w:rPr>
      </w:pPr>
      <w:r>
        <w:rPr>
          <w:noProof/>
        </w:rPr>
        <w:t>10.7.2</w:t>
      </w:r>
      <w:r>
        <w:rPr>
          <w:rFonts w:ascii="Calibri" w:hAnsi="Calibri"/>
          <w:noProof/>
          <w:kern w:val="2"/>
          <w:sz w:val="22"/>
          <w:szCs w:val="22"/>
          <w:lang w:eastAsia="en-GB"/>
        </w:rPr>
        <w:tab/>
      </w:r>
      <w:r>
        <w:rPr>
          <w:noProof/>
        </w:rPr>
        <w:t>Private call in on-network</w:t>
      </w:r>
      <w:r>
        <w:rPr>
          <w:noProof/>
        </w:rPr>
        <w:tab/>
      </w:r>
      <w:r>
        <w:rPr>
          <w:noProof/>
        </w:rPr>
        <w:fldChar w:fldCharType="begin"/>
      </w:r>
      <w:r>
        <w:rPr>
          <w:noProof/>
        </w:rPr>
        <w:instrText xml:space="preserve"> PAGEREF _Toc146293398 \h </w:instrText>
      </w:r>
      <w:r>
        <w:rPr>
          <w:noProof/>
        </w:rPr>
      </w:r>
      <w:r>
        <w:rPr>
          <w:noProof/>
        </w:rPr>
        <w:fldChar w:fldCharType="separate"/>
      </w:r>
      <w:r>
        <w:rPr>
          <w:noProof/>
        </w:rPr>
        <w:t>127</w:t>
      </w:r>
      <w:r>
        <w:rPr>
          <w:noProof/>
        </w:rPr>
        <w:fldChar w:fldCharType="end"/>
      </w:r>
    </w:p>
    <w:p w14:paraId="738BD3AE" w14:textId="248A729F" w:rsidR="00BC2DF4" w:rsidRDefault="00BC2DF4">
      <w:pPr>
        <w:pStyle w:val="TOC4"/>
        <w:rPr>
          <w:rFonts w:ascii="Calibri" w:hAnsi="Calibri"/>
          <w:noProof/>
          <w:kern w:val="2"/>
          <w:sz w:val="22"/>
          <w:szCs w:val="22"/>
          <w:lang w:eastAsia="en-GB"/>
        </w:rPr>
      </w:pPr>
      <w:r>
        <w:rPr>
          <w:noProof/>
        </w:rPr>
        <w:t>10.7.2.1</w:t>
      </w:r>
      <w:r>
        <w:rPr>
          <w:rFonts w:ascii="Calibri" w:hAnsi="Calibri"/>
          <w:noProof/>
          <w:kern w:val="2"/>
          <w:sz w:val="22"/>
          <w:szCs w:val="22"/>
          <w:lang w:eastAsia="en-GB"/>
        </w:rPr>
        <w:tab/>
      </w:r>
      <w:r>
        <w:rPr>
          <w:noProof/>
        </w:rPr>
        <w:t>Information flows for private call in on-network</w:t>
      </w:r>
      <w:r>
        <w:rPr>
          <w:noProof/>
        </w:rPr>
        <w:tab/>
      </w:r>
      <w:r>
        <w:rPr>
          <w:noProof/>
        </w:rPr>
        <w:fldChar w:fldCharType="begin"/>
      </w:r>
      <w:r>
        <w:rPr>
          <w:noProof/>
        </w:rPr>
        <w:instrText xml:space="preserve"> PAGEREF _Toc146293399 \h </w:instrText>
      </w:r>
      <w:r>
        <w:rPr>
          <w:noProof/>
        </w:rPr>
      </w:r>
      <w:r>
        <w:rPr>
          <w:noProof/>
        </w:rPr>
        <w:fldChar w:fldCharType="separate"/>
      </w:r>
      <w:r>
        <w:rPr>
          <w:noProof/>
        </w:rPr>
        <w:t>127</w:t>
      </w:r>
      <w:r>
        <w:rPr>
          <w:noProof/>
        </w:rPr>
        <w:fldChar w:fldCharType="end"/>
      </w:r>
    </w:p>
    <w:p w14:paraId="5644A834" w14:textId="2FDCF205" w:rsidR="00BC2DF4" w:rsidRDefault="00BC2DF4">
      <w:pPr>
        <w:pStyle w:val="TOC5"/>
        <w:rPr>
          <w:rFonts w:ascii="Calibri" w:hAnsi="Calibri"/>
          <w:noProof/>
          <w:kern w:val="2"/>
          <w:sz w:val="22"/>
          <w:szCs w:val="22"/>
          <w:lang w:eastAsia="en-GB"/>
        </w:rPr>
      </w:pPr>
      <w:r>
        <w:rPr>
          <w:noProof/>
        </w:rPr>
        <w:t>10.7.2.1.1</w:t>
      </w:r>
      <w:r>
        <w:rPr>
          <w:rFonts w:ascii="Calibri" w:hAnsi="Calibri"/>
          <w:noProof/>
          <w:kern w:val="2"/>
          <w:sz w:val="22"/>
          <w:szCs w:val="22"/>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_Toc146293400 \h </w:instrText>
      </w:r>
      <w:r>
        <w:rPr>
          <w:noProof/>
        </w:rPr>
      </w:r>
      <w:r>
        <w:rPr>
          <w:noProof/>
        </w:rPr>
        <w:fldChar w:fldCharType="separate"/>
      </w:r>
      <w:r>
        <w:rPr>
          <w:noProof/>
        </w:rPr>
        <w:t>127</w:t>
      </w:r>
      <w:r>
        <w:rPr>
          <w:noProof/>
        </w:rPr>
        <w:fldChar w:fldCharType="end"/>
      </w:r>
    </w:p>
    <w:p w14:paraId="22F5C59C" w14:textId="04F1466C" w:rsidR="00BC2DF4" w:rsidRDefault="00BC2DF4">
      <w:pPr>
        <w:pStyle w:val="TOC5"/>
        <w:rPr>
          <w:rFonts w:ascii="Calibri" w:hAnsi="Calibri"/>
          <w:noProof/>
          <w:kern w:val="2"/>
          <w:sz w:val="22"/>
          <w:szCs w:val="22"/>
          <w:lang w:eastAsia="en-GB"/>
        </w:rPr>
      </w:pPr>
      <w:r>
        <w:rPr>
          <w:noProof/>
        </w:rPr>
        <w:t>10.7.2.1.2</w:t>
      </w:r>
      <w:r>
        <w:rPr>
          <w:rFonts w:ascii="Calibri" w:hAnsi="Calibri"/>
          <w:noProof/>
          <w:kern w:val="2"/>
          <w:sz w:val="22"/>
          <w:szCs w:val="22"/>
          <w:lang w:eastAsia="en-GB"/>
        </w:rPr>
        <w:tab/>
      </w:r>
      <w:r>
        <w:rPr>
          <w:noProof/>
        </w:rPr>
        <w:t>MCPTT private call request (MCPTT server to MCPTT server)</w:t>
      </w:r>
      <w:r>
        <w:rPr>
          <w:noProof/>
        </w:rPr>
        <w:tab/>
      </w:r>
      <w:r>
        <w:rPr>
          <w:noProof/>
        </w:rPr>
        <w:fldChar w:fldCharType="begin"/>
      </w:r>
      <w:r>
        <w:rPr>
          <w:noProof/>
        </w:rPr>
        <w:instrText xml:space="preserve"> PAGEREF _Toc146293401 \h </w:instrText>
      </w:r>
      <w:r>
        <w:rPr>
          <w:noProof/>
        </w:rPr>
      </w:r>
      <w:r>
        <w:rPr>
          <w:noProof/>
        </w:rPr>
        <w:fldChar w:fldCharType="separate"/>
      </w:r>
      <w:r>
        <w:rPr>
          <w:noProof/>
        </w:rPr>
        <w:t>128</w:t>
      </w:r>
      <w:r>
        <w:rPr>
          <w:noProof/>
        </w:rPr>
        <w:fldChar w:fldCharType="end"/>
      </w:r>
    </w:p>
    <w:p w14:paraId="49AAA8AB" w14:textId="119F91EE" w:rsidR="00BC2DF4" w:rsidRDefault="00BC2DF4">
      <w:pPr>
        <w:pStyle w:val="TOC5"/>
        <w:rPr>
          <w:rFonts w:ascii="Calibri" w:hAnsi="Calibri"/>
          <w:noProof/>
          <w:kern w:val="2"/>
          <w:sz w:val="22"/>
          <w:szCs w:val="22"/>
          <w:lang w:eastAsia="en-GB"/>
        </w:rPr>
      </w:pPr>
      <w:r>
        <w:rPr>
          <w:noProof/>
        </w:rPr>
        <w:t>10.7.2.1.</w:t>
      </w:r>
      <w:r>
        <w:rPr>
          <w:noProof/>
          <w:lang w:eastAsia="zh-CN"/>
        </w:rPr>
        <w:t>2a</w:t>
      </w:r>
      <w:r>
        <w:rPr>
          <w:rFonts w:ascii="Calibri" w:hAnsi="Calibri"/>
          <w:noProof/>
          <w:kern w:val="2"/>
          <w:sz w:val="22"/>
          <w:szCs w:val="22"/>
          <w:lang w:eastAsia="en-GB"/>
        </w:rPr>
        <w:tab/>
      </w:r>
      <w:r>
        <w:rPr>
          <w:noProof/>
        </w:rPr>
        <w:t>MCPTT private call request (MCPTT server to MCPTT client)</w:t>
      </w:r>
      <w:r>
        <w:rPr>
          <w:noProof/>
        </w:rPr>
        <w:tab/>
      </w:r>
      <w:r>
        <w:rPr>
          <w:noProof/>
        </w:rPr>
        <w:fldChar w:fldCharType="begin"/>
      </w:r>
      <w:r>
        <w:rPr>
          <w:noProof/>
        </w:rPr>
        <w:instrText xml:space="preserve"> PAGEREF _Toc146293402 \h </w:instrText>
      </w:r>
      <w:r>
        <w:rPr>
          <w:noProof/>
        </w:rPr>
      </w:r>
      <w:r>
        <w:rPr>
          <w:noProof/>
        </w:rPr>
        <w:fldChar w:fldCharType="separate"/>
      </w:r>
      <w:r>
        <w:rPr>
          <w:noProof/>
        </w:rPr>
        <w:t>128</w:t>
      </w:r>
      <w:r>
        <w:rPr>
          <w:noProof/>
        </w:rPr>
        <w:fldChar w:fldCharType="end"/>
      </w:r>
    </w:p>
    <w:p w14:paraId="33158E66" w14:textId="0CD3D0F2" w:rsidR="00BC2DF4" w:rsidRDefault="00BC2DF4">
      <w:pPr>
        <w:pStyle w:val="TOC5"/>
        <w:rPr>
          <w:rFonts w:ascii="Calibri" w:hAnsi="Calibri"/>
          <w:noProof/>
          <w:kern w:val="2"/>
          <w:sz w:val="22"/>
          <w:szCs w:val="22"/>
          <w:lang w:eastAsia="en-GB"/>
        </w:rPr>
      </w:pPr>
      <w:r>
        <w:rPr>
          <w:noProof/>
        </w:rPr>
        <w:t>10.7.2.1.3</w:t>
      </w:r>
      <w:r>
        <w:rPr>
          <w:rFonts w:ascii="Calibri" w:hAnsi="Calibri"/>
          <w:noProof/>
          <w:kern w:val="2"/>
          <w:sz w:val="22"/>
          <w:szCs w:val="22"/>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_Toc146293403 \h </w:instrText>
      </w:r>
      <w:r>
        <w:rPr>
          <w:noProof/>
        </w:rPr>
      </w:r>
      <w:r>
        <w:rPr>
          <w:noProof/>
        </w:rPr>
        <w:fldChar w:fldCharType="separate"/>
      </w:r>
      <w:r>
        <w:rPr>
          <w:noProof/>
        </w:rPr>
        <w:t>129</w:t>
      </w:r>
      <w:r>
        <w:rPr>
          <w:noProof/>
        </w:rPr>
        <w:fldChar w:fldCharType="end"/>
      </w:r>
    </w:p>
    <w:p w14:paraId="5D04B692" w14:textId="7C06A75D" w:rsidR="00BC2DF4" w:rsidRDefault="00BC2DF4">
      <w:pPr>
        <w:pStyle w:val="TOC5"/>
        <w:rPr>
          <w:rFonts w:ascii="Calibri" w:hAnsi="Calibri"/>
          <w:noProof/>
          <w:kern w:val="2"/>
          <w:sz w:val="22"/>
          <w:szCs w:val="22"/>
          <w:lang w:eastAsia="en-GB"/>
        </w:rPr>
      </w:pPr>
      <w:r>
        <w:rPr>
          <w:noProof/>
        </w:rPr>
        <w:t>10.7.2.1.4</w:t>
      </w:r>
      <w:r>
        <w:rPr>
          <w:rFonts w:ascii="Calibri" w:hAnsi="Calibri"/>
          <w:noProof/>
          <w:kern w:val="2"/>
          <w:sz w:val="22"/>
          <w:szCs w:val="22"/>
          <w:lang w:eastAsia="en-GB"/>
        </w:rPr>
        <w:tab/>
      </w:r>
      <w:r>
        <w:rPr>
          <w:noProof/>
        </w:rPr>
        <w:t>MCPTT private call response</w:t>
      </w:r>
      <w:r>
        <w:rPr>
          <w:noProof/>
        </w:rPr>
        <w:tab/>
      </w:r>
      <w:r>
        <w:rPr>
          <w:noProof/>
        </w:rPr>
        <w:fldChar w:fldCharType="begin"/>
      </w:r>
      <w:r>
        <w:rPr>
          <w:noProof/>
        </w:rPr>
        <w:instrText xml:space="preserve"> PAGEREF _Toc146293404 \h </w:instrText>
      </w:r>
      <w:r>
        <w:rPr>
          <w:noProof/>
        </w:rPr>
      </w:r>
      <w:r>
        <w:rPr>
          <w:noProof/>
        </w:rPr>
        <w:fldChar w:fldCharType="separate"/>
      </w:r>
      <w:r>
        <w:rPr>
          <w:noProof/>
        </w:rPr>
        <w:t>129</w:t>
      </w:r>
      <w:r>
        <w:rPr>
          <w:noProof/>
        </w:rPr>
        <w:fldChar w:fldCharType="end"/>
      </w:r>
    </w:p>
    <w:p w14:paraId="18DCDEE0" w14:textId="288CF60C" w:rsidR="00BC2DF4" w:rsidRDefault="00BC2DF4">
      <w:pPr>
        <w:pStyle w:val="TOC5"/>
        <w:rPr>
          <w:rFonts w:ascii="Calibri" w:hAnsi="Calibri"/>
          <w:noProof/>
          <w:kern w:val="2"/>
          <w:sz w:val="22"/>
          <w:szCs w:val="22"/>
          <w:lang w:eastAsia="en-GB"/>
        </w:rPr>
      </w:pPr>
      <w:r>
        <w:rPr>
          <w:noProof/>
        </w:rPr>
        <w:t>10.7.2.1.</w:t>
      </w:r>
      <w:r>
        <w:rPr>
          <w:noProof/>
          <w:lang w:eastAsia="zh-CN"/>
        </w:rPr>
        <w:t>4a</w:t>
      </w:r>
      <w:r>
        <w:rPr>
          <w:rFonts w:ascii="Calibri" w:hAnsi="Calibri"/>
          <w:noProof/>
          <w:kern w:val="2"/>
          <w:sz w:val="22"/>
          <w:szCs w:val="22"/>
          <w:lang w:eastAsia="en-GB"/>
        </w:rPr>
        <w:tab/>
      </w:r>
      <w:r>
        <w:rPr>
          <w:noProof/>
        </w:rPr>
        <w:t>MCPTT private call end request</w:t>
      </w:r>
      <w:r>
        <w:rPr>
          <w:noProof/>
        </w:rPr>
        <w:tab/>
      </w:r>
      <w:r>
        <w:rPr>
          <w:noProof/>
        </w:rPr>
        <w:fldChar w:fldCharType="begin"/>
      </w:r>
      <w:r>
        <w:rPr>
          <w:noProof/>
        </w:rPr>
        <w:instrText xml:space="preserve"> PAGEREF _Toc146293405 \h </w:instrText>
      </w:r>
      <w:r>
        <w:rPr>
          <w:noProof/>
        </w:rPr>
      </w:r>
      <w:r>
        <w:rPr>
          <w:noProof/>
        </w:rPr>
        <w:fldChar w:fldCharType="separate"/>
      </w:r>
      <w:r>
        <w:rPr>
          <w:noProof/>
        </w:rPr>
        <w:t>130</w:t>
      </w:r>
      <w:r>
        <w:rPr>
          <w:noProof/>
        </w:rPr>
        <w:fldChar w:fldCharType="end"/>
      </w:r>
    </w:p>
    <w:p w14:paraId="6C5EF710" w14:textId="09A929E1" w:rsidR="00BC2DF4" w:rsidRDefault="00BC2DF4">
      <w:pPr>
        <w:pStyle w:val="TOC5"/>
        <w:rPr>
          <w:rFonts w:ascii="Calibri" w:hAnsi="Calibri"/>
          <w:noProof/>
          <w:kern w:val="2"/>
          <w:sz w:val="22"/>
          <w:szCs w:val="22"/>
          <w:lang w:eastAsia="en-GB"/>
        </w:rPr>
      </w:pPr>
      <w:r>
        <w:rPr>
          <w:noProof/>
        </w:rPr>
        <w:t>10.7.2.1.4b</w:t>
      </w:r>
      <w:r>
        <w:rPr>
          <w:rFonts w:ascii="Calibri" w:hAnsi="Calibri"/>
          <w:noProof/>
          <w:kern w:val="2"/>
          <w:sz w:val="22"/>
          <w:szCs w:val="22"/>
          <w:lang w:eastAsia="en-GB"/>
        </w:rPr>
        <w:tab/>
      </w:r>
      <w:r>
        <w:rPr>
          <w:noProof/>
        </w:rPr>
        <w:t>MCPTT private call end response</w:t>
      </w:r>
      <w:r>
        <w:rPr>
          <w:noProof/>
        </w:rPr>
        <w:tab/>
      </w:r>
      <w:r>
        <w:rPr>
          <w:noProof/>
        </w:rPr>
        <w:fldChar w:fldCharType="begin"/>
      </w:r>
      <w:r>
        <w:rPr>
          <w:noProof/>
        </w:rPr>
        <w:instrText xml:space="preserve"> PAGEREF _Toc146293406 \h </w:instrText>
      </w:r>
      <w:r>
        <w:rPr>
          <w:noProof/>
        </w:rPr>
      </w:r>
      <w:r>
        <w:rPr>
          <w:noProof/>
        </w:rPr>
        <w:fldChar w:fldCharType="separate"/>
      </w:r>
      <w:r>
        <w:rPr>
          <w:noProof/>
        </w:rPr>
        <w:t>130</w:t>
      </w:r>
      <w:r>
        <w:rPr>
          <w:noProof/>
        </w:rPr>
        <w:fldChar w:fldCharType="end"/>
      </w:r>
    </w:p>
    <w:p w14:paraId="123909CA" w14:textId="63D3AFDA" w:rsidR="00BC2DF4" w:rsidRDefault="00BC2DF4">
      <w:pPr>
        <w:pStyle w:val="TOC5"/>
        <w:rPr>
          <w:rFonts w:ascii="Calibri" w:hAnsi="Calibri"/>
          <w:noProof/>
          <w:kern w:val="2"/>
          <w:sz w:val="22"/>
          <w:szCs w:val="22"/>
          <w:lang w:eastAsia="en-GB"/>
        </w:rPr>
      </w:pPr>
      <w:r>
        <w:rPr>
          <w:noProof/>
        </w:rPr>
        <w:t>10.7.2.1.5</w:t>
      </w:r>
      <w:r>
        <w:rPr>
          <w:rFonts w:ascii="Calibri" w:hAnsi="Calibri"/>
          <w:noProof/>
          <w:kern w:val="2"/>
          <w:sz w:val="22"/>
          <w:szCs w:val="22"/>
          <w:lang w:eastAsia="en-GB"/>
        </w:rPr>
        <w:tab/>
      </w:r>
      <w:r>
        <w:rPr>
          <w:noProof/>
        </w:rPr>
        <w:t>MCPTT emergency private call request (MCPTT client to MCPTT server)</w:t>
      </w:r>
      <w:r>
        <w:rPr>
          <w:noProof/>
        </w:rPr>
        <w:tab/>
      </w:r>
      <w:r>
        <w:rPr>
          <w:noProof/>
        </w:rPr>
        <w:fldChar w:fldCharType="begin"/>
      </w:r>
      <w:r>
        <w:rPr>
          <w:noProof/>
        </w:rPr>
        <w:instrText xml:space="preserve"> PAGEREF _Toc146293407 \h </w:instrText>
      </w:r>
      <w:r>
        <w:rPr>
          <w:noProof/>
        </w:rPr>
      </w:r>
      <w:r>
        <w:rPr>
          <w:noProof/>
        </w:rPr>
        <w:fldChar w:fldCharType="separate"/>
      </w:r>
      <w:r>
        <w:rPr>
          <w:noProof/>
        </w:rPr>
        <w:t>130</w:t>
      </w:r>
      <w:r>
        <w:rPr>
          <w:noProof/>
        </w:rPr>
        <w:fldChar w:fldCharType="end"/>
      </w:r>
    </w:p>
    <w:p w14:paraId="3139504B" w14:textId="40AD7BE5" w:rsidR="00BC2DF4" w:rsidRDefault="00BC2DF4">
      <w:pPr>
        <w:pStyle w:val="TOC5"/>
        <w:rPr>
          <w:rFonts w:ascii="Calibri" w:hAnsi="Calibri"/>
          <w:noProof/>
          <w:kern w:val="2"/>
          <w:sz w:val="22"/>
          <w:szCs w:val="22"/>
          <w:lang w:eastAsia="en-GB"/>
        </w:rPr>
      </w:pPr>
      <w:r>
        <w:rPr>
          <w:noProof/>
        </w:rPr>
        <w:t>10.7.2.1.</w:t>
      </w:r>
      <w:r>
        <w:rPr>
          <w:noProof/>
          <w:lang w:eastAsia="zh-CN"/>
        </w:rPr>
        <w:t>5a</w:t>
      </w:r>
      <w:r>
        <w:rPr>
          <w:rFonts w:ascii="Calibri" w:hAnsi="Calibri"/>
          <w:noProof/>
          <w:kern w:val="2"/>
          <w:sz w:val="22"/>
          <w:szCs w:val="22"/>
          <w:lang w:eastAsia="en-GB"/>
        </w:rPr>
        <w:tab/>
      </w:r>
      <w:r>
        <w:rPr>
          <w:noProof/>
        </w:rPr>
        <w:t>MCPTT emergency private call request (MCPTT server to MCPTT client)</w:t>
      </w:r>
      <w:r>
        <w:rPr>
          <w:noProof/>
        </w:rPr>
        <w:tab/>
      </w:r>
      <w:r>
        <w:rPr>
          <w:noProof/>
        </w:rPr>
        <w:fldChar w:fldCharType="begin"/>
      </w:r>
      <w:r>
        <w:rPr>
          <w:noProof/>
        </w:rPr>
        <w:instrText xml:space="preserve"> PAGEREF _Toc146293408 \h </w:instrText>
      </w:r>
      <w:r>
        <w:rPr>
          <w:noProof/>
        </w:rPr>
      </w:r>
      <w:r>
        <w:rPr>
          <w:noProof/>
        </w:rPr>
        <w:fldChar w:fldCharType="separate"/>
      </w:r>
      <w:r>
        <w:rPr>
          <w:noProof/>
        </w:rPr>
        <w:t>131</w:t>
      </w:r>
      <w:r>
        <w:rPr>
          <w:noProof/>
        </w:rPr>
        <w:fldChar w:fldCharType="end"/>
      </w:r>
    </w:p>
    <w:p w14:paraId="7ECA12C7" w14:textId="4506E8AE" w:rsidR="00BC2DF4" w:rsidRDefault="00BC2DF4">
      <w:pPr>
        <w:pStyle w:val="TOC5"/>
        <w:rPr>
          <w:rFonts w:ascii="Calibri" w:hAnsi="Calibri"/>
          <w:noProof/>
          <w:kern w:val="2"/>
          <w:sz w:val="22"/>
          <w:szCs w:val="22"/>
          <w:lang w:eastAsia="en-GB"/>
        </w:rPr>
      </w:pPr>
      <w:r>
        <w:rPr>
          <w:noProof/>
        </w:rPr>
        <w:t>10.7.2.1.6</w:t>
      </w:r>
      <w:r>
        <w:rPr>
          <w:rFonts w:ascii="Calibri" w:hAnsi="Calibri"/>
          <w:noProof/>
          <w:kern w:val="2"/>
          <w:sz w:val="22"/>
          <w:szCs w:val="22"/>
          <w:lang w:eastAsia="en-GB"/>
        </w:rPr>
        <w:tab/>
      </w:r>
      <w:r>
        <w:rPr>
          <w:noProof/>
        </w:rPr>
        <w:t>MCPTT progress indication</w:t>
      </w:r>
      <w:r>
        <w:rPr>
          <w:noProof/>
        </w:rPr>
        <w:tab/>
      </w:r>
      <w:r>
        <w:rPr>
          <w:noProof/>
        </w:rPr>
        <w:fldChar w:fldCharType="begin"/>
      </w:r>
      <w:r>
        <w:rPr>
          <w:noProof/>
        </w:rPr>
        <w:instrText xml:space="preserve"> PAGEREF _Toc146293409 \h </w:instrText>
      </w:r>
      <w:r>
        <w:rPr>
          <w:noProof/>
        </w:rPr>
      </w:r>
      <w:r>
        <w:rPr>
          <w:noProof/>
        </w:rPr>
        <w:fldChar w:fldCharType="separate"/>
      </w:r>
      <w:r>
        <w:rPr>
          <w:noProof/>
        </w:rPr>
        <w:t>131</w:t>
      </w:r>
      <w:r>
        <w:rPr>
          <w:noProof/>
        </w:rPr>
        <w:fldChar w:fldCharType="end"/>
      </w:r>
    </w:p>
    <w:p w14:paraId="293F4BB7" w14:textId="763891B1" w:rsidR="00BC2DF4" w:rsidRDefault="00BC2DF4">
      <w:pPr>
        <w:pStyle w:val="TOC5"/>
        <w:rPr>
          <w:rFonts w:ascii="Calibri" w:hAnsi="Calibri"/>
          <w:noProof/>
          <w:kern w:val="2"/>
          <w:sz w:val="22"/>
          <w:szCs w:val="22"/>
          <w:lang w:eastAsia="en-GB"/>
        </w:rPr>
      </w:pPr>
      <w:r>
        <w:rPr>
          <w:noProof/>
        </w:rPr>
        <w:t>10.7.2.1.7</w:t>
      </w:r>
      <w:r>
        <w:rPr>
          <w:rFonts w:ascii="Calibri" w:hAnsi="Calibri"/>
          <w:noProof/>
          <w:kern w:val="2"/>
          <w:sz w:val="22"/>
          <w:szCs w:val="22"/>
          <w:lang w:eastAsia="en-GB"/>
        </w:rPr>
        <w:tab/>
      </w:r>
      <w:r>
        <w:rPr>
          <w:noProof/>
        </w:rPr>
        <w:t>MCPTT ringing</w:t>
      </w:r>
      <w:r>
        <w:rPr>
          <w:noProof/>
        </w:rPr>
        <w:tab/>
      </w:r>
      <w:r>
        <w:rPr>
          <w:noProof/>
        </w:rPr>
        <w:fldChar w:fldCharType="begin"/>
      </w:r>
      <w:r>
        <w:rPr>
          <w:noProof/>
        </w:rPr>
        <w:instrText xml:space="preserve"> PAGEREF _Toc146293410 \h </w:instrText>
      </w:r>
      <w:r>
        <w:rPr>
          <w:noProof/>
        </w:rPr>
      </w:r>
      <w:r>
        <w:rPr>
          <w:noProof/>
        </w:rPr>
        <w:fldChar w:fldCharType="separate"/>
      </w:r>
      <w:r>
        <w:rPr>
          <w:noProof/>
        </w:rPr>
        <w:t>132</w:t>
      </w:r>
      <w:r>
        <w:rPr>
          <w:noProof/>
        </w:rPr>
        <w:fldChar w:fldCharType="end"/>
      </w:r>
    </w:p>
    <w:p w14:paraId="7C4862D9" w14:textId="5C040C1C" w:rsidR="00BC2DF4" w:rsidRDefault="00BC2DF4">
      <w:pPr>
        <w:pStyle w:val="TOC5"/>
        <w:rPr>
          <w:rFonts w:ascii="Calibri" w:hAnsi="Calibri"/>
          <w:noProof/>
          <w:kern w:val="2"/>
          <w:sz w:val="22"/>
          <w:szCs w:val="22"/>
          <w:lang w:eastAsia="en-GB"/>
        </w:rPr>
      </w:pPr>
      <w:r>
        <w:rPr>
          <w:noProof/>
        </w:rPr>
        <w:t>10.7.2.1.8</w:t>
      </w:r>
      <w:r>
        <w:rPr>
          <w:rFonts w:ascii="Calibri" w:hAnsi="Calibri"/>
          <w:noProof/>
          <w:kern w:val="2"/>
          <w:sz w:val="22"/>
          <w:szCs w:val="22"/>
          <w:lang w:eastAsia="en-GB"/>
        </w:rPr>
        <w:tab/>
      </w:r>
      <w:r>
        <w:rPr>
          <w:noProof/>
        </w:rPr>
        <w:t>MCPTT functional alias resolution response</w:t>
      </w:r>
      <w:r>
        <w:rPr>
          <w:noProof/>
        </w:rPr>
        <w:tab/>
      </w:r>
      <w:r>
        <w:rPr>
          <w:noProof/>
        </w:rPr>
        <w:fldChar w:fldCharType="begin"/>
      </w:r>
      <w:r>
        <w:rPr>
          <w:noProof/>
        </w:rPr>
        <w:instrText xml:space="preserve"> PAGEREF _Toc146293411 \h </w:instrText>
      </w:r>
      <w:r>
        <w:rPr>
          <w:noProof/>
        </w:rPr>
      </w:r>
      <w:r>
        <w:rPr>
          <w:noProof/>
        </w:rPr>
        <w:fldChar w:fldCharType="separate"/>
      </w:r>
      <w:r>
        <w:rPr>
          <w:noProof/>
        </w:rPr>
        <w:t>132</w:t>
      </w:r>
      <w:r>
        <w:rPr>
          <w:noProof/>
        </w:rPr>
        <w:fldChar w:fldCharType="end"/>
      </w:r>
    </w:p>
    <w:p w14:paraId="000527F4" w14:textId="47CCFB07" w:rsidR="00BC2DF4" w:rsidRDefault="00BC2DF4">
      <w:pPr>
        <w:pStyle w:val="TOC5"/>
        <w:rPr>
          <w:rFonts w:ascii="Calibri" w:hAnsi="Calibri"/>
          <w:noProof/>
          <w:kern w:val="2"/>
          <w:sz w:val="22"/>
          <w:szCs w:val="22"/>
          <w:lang w:eastAsia="en-GB"/>
        </w:rPr>
      </w:pPr>
      <w:r>
        <w:rPr>
          <w:noProof/>
        </w:rPr>
        <w:t>10.7.2.1.9</w:t>
      </w:r>
      <w:r>
        <w:rPr>
          <w:rFonts w:ascii="Calibri" w:hAnsi="Calibri"/>
          <w:noProof/>
          <w:kern w:val="2"/>
          <w:sz w:val="22"/>
          <w:szCs w:val="22"/>
          <w:lang w:eastAsia="en-GB"/>
        </w:rPr>
        <w:tab/>
      </w:r>
      <w:r>
        <w:rPr>
          <w:noProof/>
        </w:rPr>
        <w:t>MCPTT private call cancel request (MCPTT server to MCPTT client)</w:t>
      </w:r>
      <w:r>
        <w:rPr>
          <w:noProof/>
        </w:rPr>
        <w:tab/>
      </w:r>
      <w:r>
        <w:rPr>
          <w:noProof/>
        </w:rPr>
        <w:fldChar w:fldCharType="begin"/>
      </w:r>
      <w:r>
        <w:rPr>
          <w:noProof/>
        </w:rPr>
        <w:instrText xml:space="preserve"> PAGEREF _Toc146293412 \h </w:instrText>
      </w:r>
      <w:r>
        <w:rPr>
          <w:noProof/>
        </w:rPr>
      </w:r>
      <w:r>
        <w:rPr>
          <w:noProof/>
        </w:rPr>
        <w:fldChar w:fldCharType="separate"/>
      </w:r>
      <w:r>
        <w:rPr>
          <w:noProof/>
        </w:rPr>
        <w:t>132</w:t>
      </w:r>
      <w:r>
        <w:rPr>
          <w:noProof/>
        </w:rPr>
        <w:fldChar w:fldCharType="end"/>
      </w:r>
    </w:p>
    <w:p w14:paraId="60DA7EB3" w14:textId="7C8A53C0" w:rsidR="00BC2DF4" w:rsidRDefault="00BC2DF4">
      <w:pPr>
        <w:pStyle w:val="TOC5"/>
        <w:rPr>
          <w:rFonts w:ascii="Calibri" w:hAnsi="Calibri"/>
          <w:noProof/>
          <w:kern w:val="2"/>
          <w:sz w:val="22"/>
          <w:szCs w:val="22"/>
          <w:lang w:eastAsia="en-GB"/>
        </w:rPr>
      </w:pPr>
      <w:r>
        <w:rPr>
          <w:noProof/>
        </w:rPr>
        <w:t>10.7.2.1.10</w:t>
      </w:r>
      <w:r>
        <w:rPr>
          <w:rFonts w:ascii="Calibri" w:hAnsi="Calibri"/>
          <w:noProof/>
          <w:kern w:val="2"/>
          <w:sz w:val="22"/>
          <w:szCs w:val="22"/>
          <w:lang w:eastAsia="en-GB"/>
        </w:rPr>
        <w:tab/>
      </w:r>
      <w:r>
        <w:rPr>
          <w:noProof/>
        </w:rPr>
        <w:t>MCPTT private call cancel response (MCPTT client to MCPTT server)</w:t>
      </w:r>
      <w:r>
        <w:rPr>
          <w:noProof/>
        </w:rPr>
        <w:tab/>
      </w:r>
      <w:r>
        <w:rPr>
          <w:noProof/>
        </w:rPr>
        <w:fldChar w:fldCharType="begin"/>
      </w:r>
      <w:r>
        <w:rPr>
          <w:noProof/>
        </w:rPr>
        <w:instrText xml:space="preserve"> PAGEREF _Toc146293413 \h </w:instrText>
      </w:r>
      <w:r>
        <w:rPr>
          <w:noProof/>
        </w:rPr>
      </w:r>
      <w:r>
        <w:rPr>
          <w:noProof/>
        </w:rPr>
        <w:fldChar w:fldCharType="separate"/>
      </w:r>
      <w:r>
        <w:rPr>
          <w:noProof/>
        </w:rPr>
        <w:t>132</w:t>
      </w:r>
      <w:r>
        <w:rPr>
          <w:noProof/>
        </w:rPr>
        <w:fldChar w:fldCharType="end"/>
      </w:r>
    </w:p>
    <w:p w14:paraId="393B88AC" w14:textId="3351DFD9" w:rsidR="00BC2DF4" w:rsidRDefault="00BC2DF4">
      <w:pPr>
        <w:pStyle w:val="TOC4"/>
        <w:rPr>
          <w:rFonts w:ascii="Calibri" w:hAnsi="Calibri"/>
          <w:noProof/>
          <w:kern w:val="2"/>
          <w:sz w:val="22"/>
          <w:szCs w:val="22"/>
          <w:lang w:eastAsia="en-GB"/>
        </w:rPr>
      </w:pPr>
      <w:r>
        <w:rPr>
          <w:noProof/>
        </w:rPr>
        <w:t>10.7.2.2</w:t>
      </w:r>
      <w:r>
        <w:rPr>
          <w:rFonts w:ascii="Calibri" w:hAnsi="Calibri"/>
          <w:noProof/>
          <w:kern w:val="2"/>
          <w:sz w:val="22"/>
          <w:szCs w:val="22"/>
          <w:lang w:eastAsia="en-GB"/>
        </w:rPr>
        <w:tab/>
      </w:r>
      <w:r>
        <w:rPr>
          <w:noProof/>
        </w:rPr>
        <w:t>Private call within one MCPTT system</w:t>
      </w:r>
      <w:r>
        <w:rPr>
          <w:noProof/>
        </w:rPr>
        <w:tab/>
      </w:r>
      <w:r>
        <w:rPr>
          <w:noProof/>
        </w:rPr>
        <w:fldChar w:fldCharType="begin"/>
      </w:r>
      <w:r>
        <w:rPr>
          <w:noProof/>
        </w:rPr>
        <w:instrText xml:space="preserve"> PAGEREF _Toc146293414 \h </w:instrText>
      </w:r>
      <w:r>
        <w:rPr>
          <w:noProof/>
        </w:rPr>
      </w:r>
      <w:r>
        <w:rPr>
          <w:noProof/>
        </w:rPr>
        <w:fldChar w:fldCharType="separate"/>
      </w:r>
      <w:r>
        <w:rPr>
          <w:noProof/>
        </w:rPr>
        <w:t>133</w:t>
      </w:r>
      <w:r>
        <w:rPr>
          <w:noProof/>
        </w:rPr>
        <w:fldChar w:fldCharType="end"/>
      </w:r>
    </w:p>
    <w:p w14:paraId="3BF7088C" w14:textId="3A193D8D" w:rsidR="00BC2DF4" w:rsidRDefault="00BC2DF4">
      <w:pPr>
        <w:pStyle w:val="TOC5"/>
        <w:rPr>
          <w:rFonts w:ascii="Calibri" w:hAnsi="Calibri"/>
          <w:noProof/>
          <w:kern w:val="2"/>
          <w:sz w:val="22"/>
          <w:szCs w:val="22"/>
          <w:lang w:eastAsia="en-GB"/>
        </w:rPr>
      </w:pPr>
      <w:r w:rsidRPr="0070002A">
        <w:rPr>
          <w:noProof/>
          <w:lang w:val="en-US"/>
        </w:rPr>
        <w:t>10.7.2.2.1</w:t>
      </w:r>
      <w:r>
        <w:rPr>
          <w:rFonts w:ascii="Calibri" w:hAnsi="Calibri"/>
          <w:noProof/>
          <w:kern w:val="2"/>
          <w:sz w:val="22"/>
          <w:szCs w:val="22"/>
          <w:lang w:eastAsia="en-GB"/>
        </w:rPr>
        <w:tab/>
      </w:r>
      <w:r w:rsidRPr="0070002A">
        <w:rPr>
          <w:noProof/>
          <w:lang w:val="en-US"/>
        </w:rPr>
        <w:t>Private call setup in automatic commencement mode</w:t>
      </w:r>
      <w:r>
        <w:rPr>
          <w:noProof/>
        </w:rPr>
        <w:tab/>
      </w:r>
      <w:r>
        <w:rPr>
          <w:noProof/>
        </w:rPr>
        <w:fldChar w:fldCharType="begin"/>
      </w:r>
      <w:r>
        <w:rPr>
          <w:noProof/>
        </w:rPr>
        <w:instrText xml:space="preserve"> PAGEREF _Toc146293415 \h </w:instrText>
      </w:r>
      <w:r>
        <w:rPr>
          <w:noProof/>
        </w:rPr>
      </w:r>
      <w:r>
        <w:rPr>
          <w:noProof/>
        </w:rPr>
        <w:fldChar w:fldCharType="separate"/>
      </w:r>
      <w:r>
        <w:rPr>
          <w:noProof/>
        </w:rPr>
        <w:t>133</w:t>
      </w:r>
      <w:r>
        <w:rPr>
          <w:noProof/>
        </w:rPr>
        <w:fldChar w:fldCharType="end"/>
      </w:r>
    </w:p>
    <w:p w14:paraId="0F0FC971" w14:textId="2984DF96" w:rsidR="00BC2DF4" w:rsidRDefault="00BC2DF4">
      <w:pPr>
        <w:pStyle w:val="TOC5"/>
        <w:rPr>
          <w:rFonts w:ascii="Calibri" w:hAnsi="Calibri"/>
          <w:noProof/>
          <w:kern w:val="2"/>
          <w:sz w:val="22"/>
          <w:szCs w:val="22"/>
          <w:lang w:eastAsia="en-GB"/>
        </w:rPr>
      </w:pPr>
      <w:r>
        <w:rPr>
          <w:noProof/>
        </w:rPr>
        <w:t>10.7.2.2.2</w:t>
      </w:r>
      <w:r>
        <w:rPr>
          <w:rFonts w:ascii="Calibri" w:hAnsi="Calibri"/>
          <w:noProof/>
          <w:kern w:val="2"/>
          <w:sz w:val="22"/>
          <w:szCs w:val="22"/>
          <w:lang w:eastAsia="en-GB"/>
        </w:rPr>
        <w:tab/>
      </w:r>
      <w:r>
        <w:rPr>
          <w:noProof/>
        </w:rPr>
        <w:t>Private call setup in manual commencement mode</w:t>
      </w:r>
      <w:r>
        <w:rPr>
          <w:noProof/>
        </w:rPr>
        <w:tab/>
      </w:r>
      <w:r>
        <w:rPr>
          <w:noProof/>
        </w:rPr>
        <w:fldChar w:fldCharType="begin"/>
      </w:r>
      <w:r>
        <w:rPr>
          <w:noProof/>
        </w:rPr>
        <w:instrText xml:space="preserve"> PAGEREF _Toc146293416 \h </w:instrText>
      </w:r>
      <w:r>
        <w:rPr>
          <w:noProof/>
        </w:rPr>
      </w:r>
      <w:r>
        <w:rPr>
          <w:noProof/>
        </w:rPr>
        <w:fldChar w:fldCharType="separate"/>
      </w:r>
      <w:r>
        <w:rPr>
          <w:noProof/>
        </w:rPr>
        <w:t>135</w:t>
      </w:r>
      <w:r>
        <w:rPr>
          <w:noProof/>
        </w:rPr>
        <w:fldChar w:fldCharType="end"/>
      </w:r>
    </w:p>
    <w:p w14:paraId="6BAF9AB6" w14:textId="74ABFCC5" w:rsidR="00BC2DF4" w:rsidRDefault="00BC2DF4">
      <w:pPr>
        <w:pStyle w:val="TOC6"/>
        <w:rPr>
          <w:rFonts w:ascii="Calibri" w:hAnsi="Calibri"/>
          <w:noProof/>
          <w:kern w:val="2"/>
          <w:sz w:val="22"/>
          <w:szCs w:val="22"/>
          <w:lang w:eastAsia="en-GB"/>
        </w:rPr>
      </w:pPr>
      <w:r>
        <w:rPr>
          <w:noProof/>
        </w:rPr>
        <w:t>10.7.2.2.2.1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_Toc146293417 \h </w:instrText>
      </w:r>
      <w:r>
        <w:rPr>
          <w:noProof/>
        </w:rPr>
      </w:r>
      <w:r>
        <w:rPr>
          <w:noProof/>
        </w:rPr>
        <w:fldChar w:fldCharType="separate"/>
      </w:r>
      <w:r>
        <w:rPr>
          <w:noProof/>
        </w:rPr>
        <w:t>135</w:t>
      </w:r>
      <w:r>
        <w:rPr>
          <w:noProof/>
        </w:rPr>
        <w:fldChar w:fldCharType="end"/>
      </w:r>
    </w:p>
    <w:p w14:paraId="4ACF2DD4" w14:textId="1A199E3C" w:rsidR="00BC2DF4" w:rsidRDefault="00BC2DF4">
      <w:pPr>
        <w:pStyle w:val="TOC6"/>
        <w:rPr>
          <w:rFonts w:ascii="Calibri" w:hAnsi="Calibri"/>
          <w:noProof/>
          <w:kern w:val="2"/>
          <w:sz w:val="22"/>
          <w:szCs w:val="22"/>
          <w:lang w:eastAsia="en-GB"/>
        </w:rPr>
      </w:pPr>
      <w:r>
        <w:rPr>
          <w:noProof/>
        </w:rPr>
        <w:t>10.7.2.2.2.2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_Toc146293418 \h </w:instrText>
      </w:r>
      <w:r>
        <w:rPr>
          <w:noProof/>
        </w:rPr>
      </w:r>
      <w:r>
        <w:rPr>
          <w:noProof/>
        </w:rPr>
        <w:fldChar w:fldCharType="separate"/>
      </w:r>
      <w:r>
        <w:rPr>
          <w:noProof/>
        </w:rPr>
        <w:t>135</w:t>
      </w:r>
      <w:r>
        <w:rPr>
          <w:noProof/>
        </w:rPr>
        <w:fldChar w:fldCharType="end"/>
      </w:r>
    </w:p>
    <w:p w14:paraId="091E05A5" w14:textId="51756BDE" w:rsidR="00BC2DF4" w:rsidRDefault="00BC2DF4">
      <w:pPr>
        <w:pStyle w:val="TOC5"/>
        <w:rPr>
          <w:rFonts w:ascii="Calibri" w:hAnsi="Calibri"/>
          <w:noProof/>
          <w:kern w:val="2"/>
          <w:sz w:val="22"/>
          <w:szCs w:val="22"/>
          <w:lang w:eastAsia="en-GB"/>
        </w:rPr>
      </w:pPr>
      <w:r>
        <w:rPr>
          <w:noProof/>
        </w:rPr>
        <w:t>10.7.2.2.3</w:t>
      </w:r>
      <w:r>
        <w:rPr>
          <w:rFonts w:ascii="Calibri" w:hAnsi="Calibri"/>
          <w:noProof/>
          <w:kern w:val="2"/>
          <w:sz w:val="22"/>
          <w:szCs w:val="22"/>
          <w:lang w:eastAsia="en-GB"/>
        </w:rPr>
        <w:tab/>
      </w:r>
      <w:r>
        <w:rPr>
          <w:noProof/>
        </w:rPr>
        <w:t>Private call release</w:t>
      </w:r>
      <w:r>
        <w:rPr>
          <w:noProof/>
        </w:rPr>
        <w:tab/>
      </w:r>
      <w:r>
        <w:rPr>
          <w:noProof/>
        </w:rPr>
        <w:fldChar w:fldCharType="begin"/>
      </w:r>
      <w:r>
        <w:rPr>
          <w:noProof/>
        </w:rPr>
        <w:instrText xml:space="preserve"> PAGEREF _Toc146293419 \h </w:instrText>
      </w:r>
      <w:r>
        <w:rPr>
          <w:noProof/>
        </w:rPr>
      </w:r>
      <w:r>
        <w:rPr>
          <w:noProof/>
        </w:rPr>
        <w:fldChar w:fldCharType="separate"/>
      </w:r>
      <w:r>
        <w:rPr>
          <w:noProof/>
        </w:rPr>
        <w:t>137</w:t>
      </w:r>
      <w:r>
        <w:rPr>
          <w:noProof/>
        </w:rPr>
        <w:fldChar w:fldCharType="end"/>
      </w:r>
    </w:p>
    <w:p w14:paraId="5FCB466F" w14:textId="341CC107" w:rsidR="00BC2DF4" w:rsidRDefault="00BC2DF4">
      <w:pPr>
        <w:pStyle w:val="TOC6"/>
        <w:rPr>
          <w:rFonts w:ascii="Calibri" w:hAnsi="Calibri"/>
          <w:noProof/>
          <w:kern w:val="2"/>
          <w:sz w:val="22"/>
          <w:szCs w:val="22"/>
          <w:lang w:eastAsia="en-GB"/>
        </w:rPr>
      </w:pPr>
      <w:r>
        <w:rPr>
          <w:noProof/>
        </w:rPr>
        <w:t>10.7.2.2.3.1</w:t>
      </w:r>
      <w:r>
        <w:rPr>
          <w:rFonts w:ascii="Calibri" w:hAnsi="Calibri"/>
          <w:noProof/>
          <w:kern w:val="2"/>
          <w:sz w:val="22"/>
          <w:szCs w:val="22"/>
          <w:lang w:eastAsia="en-GB"/>
        </w:rPr>
        <w:tab/>
      </w:r>
      <w:r>
        <w:rPr>
          <w:noProof/>
        </w:rPr>
        <w:t>Client initiated</w:t>
      </w:r>
      <w:r>
        <w:rPr>
          <w:noProof/>
        </w:rPr>
        <w:tab/>
      </w:r>
      <w:r>
        <w:rPr>
          <w:noProof/>
        </w:rPr>
        <w:fldChar w:fldCharType="begin"/>
      </w:r>
      <w:r>
        <w:rPr>
          <w:noProof/>
        </w:rPr>
        <w:instrText xml:space="preserve"> PAGEREF _Toc146293420 \h </w:instrText>
      </w:r>
      <w:r>
        <w:rPr>
          <w:noProof/>
        </w:rPr>
      </w:r>
      <w:r>
        <w:rPr>
          <w:noProof/>
        </w:rPr>
        <w:fldChar w:fldCharType="separate"/>
      </w:r>
      <w:r>
        <w:rPr>
          <w:noProof/>
        </w:rPr>
        <w:t>137</w:t>
      </w:r>
      <w:r>
        <w:rPr>
          <w:noProof/>
        </w:rPr>
        <w:fldChar w:fldCharType="end"/>
      </w:r>
    </w:p>
    <w:p w14:paraId="1459F2B5" w14:textId="341255C7" w:rsidR="00BC2DF4" w:rsidRDefault="00BC2DF4">
      <w:pPr>
        <w:pStyle w:val="TOC6"/>
        <w:rPr>
          <w:rFonts w:ascii="Calibri" w:hAnsi="Calibri"/>
          <w:noProof/>
          <w:kern w:val="2"/>
          <w:sz w:val="22"/>
          <w:szCs w:val="22"/>
          <w:lang w:eastAsia="en-GB"/>
        </w:rPr>
      </w:pPr>
      <w:r w:rsidRPr="0070002A">
        <w:rPr>
          <w:noProof/>
          <w:lang w:val="en-US"/>
        </w:rPr>
        <w:t>10.7.2.2.3.2</w:t>
      </w:r>
      <w:r>
        <w:rPr>
          <w:rFonts w:ascii="Calibri" w:hAnsi="Calibri"/>
          <w:noProof/>
          <w:kern w:val="2"/>
          <w:sz w:val="22"/>
          <w:szCs w:val="22"/>
          <w:lang w:eastAsia="en-GB"/>
        </w:rPr>
        <w:tab/>
      </w:r>
      <w:r w:rsidRPr="0070002A">
        <w:rPr>
          <w:noProof/>
          <w:lang w:val="en-US"/>
        </w:rPr>
        <w:t>Server initiated</w:t>
      </w:r>
      <w:r>
        <w:rPr>
          <w:noProof/>
        </w:rPr>
        <w:tab/>
      </w:r>
      <w:r>
        <w:rPr>
          <w:noProof/>
        </w:rPr>
        <w:fldChar w:fldCharType="begin"/>
      </w:r>
      <w:r>
        <w:rPr>
          <w:noProof/>
        </w:rPr>
        <w:instrText xml:space="preserve"> PAGEREF _Toc146293421 \h </w:instrText>
      </w:r>
      <w:r>
        <w:rPr>
          <w:noProof/>
        </w:rPr>
      </w:r>
      <w:r>
        <w:rPr>
          <w:noProof/>
        </w:rPr>
        <w:fldChar w:fldCharType="separate"/>
      </w:r>
      <w:r>
        <w:rPr>
          <w:noProof/>
        </w:rPr>
        <w:t>138</w:t>
      </w:r>
      <w:r>
        <w:rPr>
          <w:noProof/>
        </w:rPr>
        <w:fldChar w:fldCharType="end"/>
      </w:r>
    </w:p>
    <w:p w14:paraId="59C0D02F" w14:textId="5FFD7448" w:rsidR="00BC2DF4" w:rsidRDefault="00BC2DF4">
      <w:pPr>
        <w:pStyle w:val="TOC4"/>
        <w:rPr>
          <w:rFonts w:ascii="Calibri" w:hAnsi="Calibri"/>
          <w:noProof/>
          <w:kern w:val="2"/>
          <w:sz w:val="22"/>
          <w:szCs w:val="22"/>
          <w:lang w:eastAsia="en-GB"/>
        </w:rPr>
      </w:pPr>
      <w:r w:rsidRPr="0070002A">
        <w:rPr>
          <w:noProof/>
          <w:lang w:val="en-US"/>
        </w:rPr>
        <w:t>10.7.2.3</w:t>
      </w:r>
      <w:r>
        <w:rPr>
          <w:rFonts w:ascii="Calibri" w:hAnsi="Calibri"/>
          <w:noProof/>
          <w:kern w:val="2"/>
          <w:sz w:val="22"/>
          <w:szCs w:val="22"/>
          <w:lang w:eastAsia="en-GB"/>
        </w:rPr>
        <w:tab/>
      </w:r>
      <w:r>
        <w:rPr>
          <w:noProof/>
        </w:rPr>
        <w:t>Private call within several MCPTT systems</w:t>
      </w:r>
      <w:r>
        <w:rPr>
          <w:noProof/>
        </w:rPr>
        <w:tab/>
      </w:r>
      <w:r>
        <w:rPr>
          <w:noProof/>
        </w:rPr>
        <w:fldChar w:fldCharType="begin"/>
      </w:r>
      <w:r>
        <w:rPr>
          <w:noProof/>
        </w:rPr>
        <w:instrText xml:space="preserve"> PAGEREF _Toc146293422 \h </w:instrText>
      </w:r>
      <w:r>
        <w:rPr>
          <w:noProof/>
        </w:rPr>
      </w:r>
      <w:r>
        <w:rPr>
          <w:noProof/>
        </w:rPr>
        <w:fldChar w:fldCharType="separate"/>
      </w:r>
      <w:r>
        <w:rPr>
          <w:noProof/>
        </w:rPr>
        <w:t>139</w:t>
      </w:r>
      <w:r>
        <w:rPr>
          <w:noProof/>
        </w:rPr>
        <w:fldChar w:fldCharType="end"/>
      </w:r>
    </w:p>
    <w:p w14:paraId="54FF9163" w14:textId="4E863EA3" w:rsidR="00BC2DF4" w:rsidRDefault="00BC2DF4">
      <w:pPr>
        <w:pStyle w:val="TOC5"/>
        <w:rPr>
          <w:rFonts w:ascii="Calibri" w:hAnsi="Calibri"/>
          <w:noProof/>
          <w:kern w:val="2"/>
          <w:sz w:val="22"/>
          <w:szCs w:val="22"/>
          <w:lang w:eastAsia="en-GB"/>
        </w:rPr>
      </w:pPr>
      <w:r w:rsidRPr="0070002A">
        <w:rPr>
          <w:noProof/>
          <w:lang w:val="en-US"/>
        </w:rPr>
        <w:t>10.7.2.3.1</w:t>
      </w:r>
      <w:r>
        <w:rPr>
          <w:rFonts w:ascii="Calibri" w:hAnsi="Calibri"/>
          <w:noProof/>
          <w:kern w:val="2"/>
          <w:sz w:val="22"/>
          <w:szCs w:val="22"/>
          <w:lang w:eastAsia="en-GB"/>
        </w:rPr>
        <w:tab/>
      </w:r>
      <w:r w:rsidRPr="0070002A">
        <w:rPr>
          <w:noProof/>
          <w:lang w:val="en-US"/>
        </w:rPr>
        <w:t>Private call setup in automatic commencement mode – MCPTT users in multiple MCPTT systems</w:t>
      </w:r>
      <w:r>
        <w:rPr>
          <w:noProof/>
        </w:rPr>
        <w:tab/>
      </w:r>
      <w:r>
        <w:rPr>
          <w:noProof/>
        </w:rPr>
        <w:fldChar w:fldCharType="begin"/>
      </w:r>
      <w:r>
        <w:rPr>
          <w:noProof/>
        </w:rPr>
        <w:instrText xml:space="preserve"> PAGEREF _Toc146293423 \h </w:instrText>
      </w:r>
      <w:r>
        <w:rPr>
          <w:noProof/>
        </w:rPr>
      </w:r>
      <w:r>
        <w:rPr>
          <w:noProof/>
        </w:rPr>
        <w:fldChar w:fldCharType="separate"/>
      </w:r>
      <w:r>
        <w:rPr>
          <w:noProof/>
        </w:rPr>
        <w:t>139</w:t>
      </w:r>
      <w:r>
        <w:rPr>
          <w:noProof/>
        </w:rPr>
        <w:fldChar w:fldCharType="end"/>
      </w:r>
    </w:p>
    <w:p w14:paraId="6B795589" w14:textId="4691CB8F" w:rsidR="00BC2DF4" w:rsidRDefault="00BC2DF4">
      <w:pPr>
        <w:pStyle w:val="TOC5"/>
        <w:rPr>
          <w:rFonts w:ascii="Calibri" w:hAnsi="Calibri"/>
          <w:noProof/>
          <w:kern w:val="2"/>
          <w:sz w:val="22"/>
          <w:szCs w:val="22"/>
          <w:lang w:eastAsia="en-GB"/>
        </w:rPr>
      </w:pPr>
      <w:r>
        <w:rPr>
          <w:noProof/>
        </w:rPr>
        <w:t>10.7.2.3.2</w:t>
      </w:r>
      <w:r>
        <w:rPr>
          <w:rFonts w:ascii="Calibri" w:hAnsi="Calibri"/>
          <w:noProof/>
          <w:kern w:val="2"/>
          <w:sz w:val="22"/>
          <w:szCs w:val="22"/>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_Toc146293424 \h </w:instrText>
      </w:r>
      <w:r>
        <w:rPr>
          <w:noProof/>
        </w:rPr>
      </w:r>
      <w:r>
        <w:rPr>
          <w:noProof/>
        </w:rPr>
        <w:fldChar w:fldCharType="separate"/>
      </w:r>
      <w:r>
        <w:rPr>
          <w:noProof/>
        </w:rPr>
        <w:t>141</w:t>
      </w:r>
      <w:r>
        <w:rPr>
          <w:noProof/>
        </w:rPr>
        <w:fldChar w:fldCharType="end"/>
      </w:r>
    </w:p>
    <w:p w14:paraId="28D3490E" w14:textId="43F9A9DE" w:rsidR="00BC2DF4" w:rsidRDefault="00BC2DF4">
      <w:pPr>
        <w:pStyle w:val="TOC5"/>
        <w:rPr>
          <w:rFonts w:ascii="Calibri" w:hAnsi="Calibri"/>
          <w:noProof/>
          <w:kern w:val="2"/>
          <w:sz w:val="22"/>
          <w:szCs w:val="22"/>
          <w:lang w:eastAsia="en-GB"/>
        </w:rPr>
      </w:pPr>
      <w:r>
        <w:rPr>
          <w:noProof/>
        </w:rPr>
        <w:t>10.7.2.3.3</w:t>
      </w:r>
      <w:r>
        <w:rPr>
          <w:rFonts w:ascii="Calibri" w:hAnsi="Calibri"/>
          <w:noProof/>
          <w:kern w:val="2"/>
          <w:sz w:val="22"/>
          <w:szCs w:val="22"/>
          <w:lang w:eastAsia="en-GB"/>
        </w:rPr>
        <w:tab/>
      </w:r>
      <w:r>
        <w:rPr>
          <w:noProof/>
        </w:rPr>
        <w:t xml:space="preserve">Private call release </w:t>
      </w:r>
      <w:r w:rsidRPr="0070002A">
        <w:rPr>
          <w:noProof/>
          <w:lang w:val="en-US"/>
        </w:rPr>
        <w:t>– MCPTT users in multiple MCPTT systems</w:t>
      </w:r>
      <w:r>
        <w:rPr>
          <w:noProof/>
        </w:rPr>
        <w:tab/>
      </w:r>
      <w:r>
        <w:rPr>
          <w:noProof/>
        </w:rPr>
        <w:fldChar w:fldCharType="begin"/>
      </w:r>
      <w:r>
        <w:rPr>
          <w:noProof/>
        </w:rPr>
        <w:instrText xml:space="preserve"> PAGEREF _Toc146293425 \h </w:instrText>
      </w:r>
      <w:r>
        <w:rPr>
          <w:noProof/>
        </w:rPr>
      </w:r>
      <w:r>
        <w:rPr>
          <w:noProof/>
        </w:rPr>
        <w:fldChar w:fldCharType="separate"/>
      </w:r>
      <w:r>
        <w:rPr>
          <w:noProof/>
        </w:rPr>
        <w:t>143</w:t>
      </w:r>
      <w:r>
        <w:rPr>
          <w:noProof/>
        </w:rPr>
        <w:fldChar w:fldCharType="end"/>
      </w:r>
    </w:p>
    <w:p w14:paraId="4CA6614C" w14:textId="637835EC" w:rsidR="00BC2DF4" w:rsidRDefault="00BC2DF4">
      <w:pPr>
        <w:pStyle w:val="TOC4"/>
        <w:rPr>
          <w:rFonts w:ascii="Calibri" w:hAnsi="Calibri"/>
          <w:noProof/>
          <w:kern w:val="2"/>
          <w:sz w:val="22"/>
          <w:szCs w:val="22"/>
          <w:lang w:eastAsia="en-GB"/>
        </w:rPr>
      </w:pPr>
      <w:r w:rsidRPr="0070002A">
        <w:rPr>
          <w:noProof/>
          <w:lang w:val="nl-NL"/>
        </w:rPr>
        <w:t>10.7.2.4</w:t>
      </w:r>
      <w:r>
        <w:rPr>
          <w:rFonts w:ascii="Calibri" w:hAnsi="Calibri"/>
          <w:noProof/>
          <w:kern w:val="2"/>
          <w:sz w:val="22"/>
          <w:szCs w:val="22"/>
          <w:lang w:eastAsia="en-GB"/>
        </w:rPr>
        <w:tab/>
      </w:r>
      <w:r w:rsidRPr="0070002A">
        <w:rPr>
          <w:noProof/>
          <w:lang w:val="nl-NL"/>
        </w:rPr>
        <w:t>MCPTT emergency private call</w:t>
      </w:r>
      <w:r>
        <w:rPr>
          <w:noProof/>
        </w:rPr>
        <w:tab/>
      </w:r>
      <w:r>
        <w:rPr>
          <w:noProof/>
        </w:rPr>
        <w:fldChar w:fldCharType="begin"/>
      </w:r>
      <w:r>
        <w:rPr>
          <w:noProof/>
        </w:rPr>
        <w:instrText xml:space="preserve"> PAGEREF _Toc146293426 \h </w:instrText>
      </w:r>
      <w:r>
        <w:rPr>
          <w:noProof/>
        </w:rPr>
      </w:r>
      <w:r>
        <w:rPr>
          <w:noProof/>
        </w:rPr>
        <w:fldChar w:fldCharType="separate"/>
      </w:r>
      <w:r>
        <w:rPr>
          <w:noProof/>
        </w:rPr>
        <w:t>143</w:t>
      </w:r>
      <w:r>
        <w:rPr>
          <w:noProof/>
        </w:rPr>
        <w:fldChar w:fldCharType="end"/>
      </w:r>
    </w:p>
    <w:p w14:paraId="25EF77D4" w14:textId="791818CA" w:rsidR="00BC2DF4" w:rsidRDefault="00BC2DF4">
      <w:pPr>
        <w:pStyle w:val="TOC5"/>
        <w:rPr>
          <w:rFonts w:ascii="Calibri" w:hAnsi="Calibri"/>
          <w:noProof/>
          <w:kern w:val="2"/>
          <w:sz w:val="22"/>
          <w:szCs w:val="22"/>
          <w:lang w:eastAsia="en-GB"/>
        </w:rPr>
      </w:pPr>
      <w:r>
        <w:rPr>
          <w:noProof/>
        </w:rPr>
        <w:t>10.7.2.4.1</w:t>
      </w:r>
      <w:r>
        <w:rPr>
          <w:rFonts w:ascii="Calibri" w:hAnsi="Calibri"/>
          <w:noProof/>
          <w:kern w:val="2"/>
          <w:sz w:val="22"/>
          <w:szCs w:val="22"/>
          <w:lang w:eastAsia="en-GB"/>
        </w:rPr>
        <w:tab/>
      </w:r>
      <w:r>
        <w:rPr>
          <w:noProof/>
        </w:rPr>
        <w:t>MCPTT emergency private call commencement</w:t>
      </w:r>
      <w:r>
        <w:rPr>
          <w:noProof/>
        </w:rPr>
        <w:tab/>
      </w:r>
      <w:r>
        <w:rPr>
          <w:noProof/>
        </w:rPr>
        <w:fldChar w:fldCharType="begin"/>
      </w:r>
      <w:r>
        <w:rPr>
          <w:noProof/>
        </w:rPr>
        <w:instrText xml:space="preserve"> PAGEREF _Toc146293427 \h </w:instrText>
      </w:r>
      <w:r>
        <w:rPr>
          <w:noProof/>
        </w:rPr>
      </w:r>
      <w:r>
        <w:rPr>
          <w:noProof/>
        </w:rPr>
        <w:fldChar w:fldCharType="separate"/>
      </w:r>
      <w:r>
        <w:rPr>
          <w:noProof/>
        </w:rPr>
        <w:t>143</w:t>
      </w:r>
      <w:r>
        <w:rPr>
          <w:noProof/>
        </w:rPr>
        <w:fldChar w:fldCharType="end"/>
      </w:r>
    </w:p>
    <w:p w14:paraId="6ED4C3F9" w14:textId="101DC7E4" w:rsidR="00BC2DF4" w:rsidRDefault="00BC2DF4">
      <w:pPr>
        <w:pStyle w:val="TOC5"/>
        <w:rPr>
          <w:rFonts w:ascii="Calibri" w:hAnsi="Calibri"/>
          <w:noProof/>
          <w:kern w:val="2"/>
          <w:sz w:val="22"/>
          <w:szCs w:val="22"/>
          <w:lang w:eastAsia="en-GB"/>
        </w:rPr>
      </w:pPr>
      <w:r>
        <w:rPr>
          <w:noProof/>
        </w:rPr>
        <w:t>10.7.2.4.2</w:t>
      </w:r>
      <w:r>
        <w:rPr>
          <w:rFonts w:ascii="Calibri" w:hAnsi="Calibri"/>
          <w:noProof/>
          <w:kern w:val="2"/>
          <w:sz w:val="22"/>
          <w:szCs w:val="22"/>
          <w:lang w:eastAsia="en-GB"/>
        </w:rPr>
        <w:tab/>
      </w:r>
      <w:r>
        <w:rPr>
          <w:noProof/>
        </w:rPr>
        <w:t>MCPTT private call emergency upgrade</w:t>
      </w:r>
      <w:r>
        <w:rPr>
          <w:noProof/>
        </w:rPr>
        <w:tab/>
      </w:r>
      <w:r>
        <w:rPr>
          <w:noProof/>
        </w:rPr>
        <w:fldChar w:fldCharType="begin"/>
      </w:r>
      <w:r>
        <w:rPr>
          <w:noProof/>
        </w:rPr>
        <w:instrText xml:space="preserve"> PAGEREF _Toc146293428 \h </w:instrText>
      </w:r>
      <w:r>
        <w:rPr>
          <w:noProof/>
        </w:rPr>
      </w:r>
      <w:r>
        <w:rPr>
          <w:noProof/>
        </w:rPr>
        <w:fldChar w:fldCharType="separate"/>
      </w:r>
      <w:r>
        <w:rPr>
          <w:noProof/>
        </w:rPr>
        <w:t>145</w:t>
      </w:r>
      <w:r>
        <w:rPr>
          <w:noProof/>
        </w:rPr>
        <w:fldChar w:fldCharType="end"/>
      </w:r>
    </w:p>
    <w:p w14:paraId="736F1DFE" w14:textId="0FD8CFF6" w:rsidR="00BC2DF4" w:rsidRDefault="00BC2DF4">
      <w:pPr>
        <w:pStyle w:val="TOC3"/>
        <w:rPr>
          <w:rFonts w:ascii="Calibri" w:hAnsi="Calibri"/>
          <w:noProof/>
          <w:kern w:val="2"/>
          <w:sz w:val="22"/>
          <w:szCs w:val="22"/>
          <w:lang w:eastAsia="en-GB"/>
        </w:rPr>
      </w:pPr>
      <w:r>
        <w:rPr>
          <w:noProof/>
        </w:rPr>
        <w:t>10.7.3</w:t>
      </w:r>
      <w:r>
        <w:rPr>
          <w:rFonts w:ascii="Calibri" w:hAnsi="Calibri"/>
          <w:noProof/>
          <w:kern w:val="2"/>
          <w:sz w:val="22"/>
          <w:szCs w:val="22"/>
          <w:lang w:eastAsia="en-GB"/>
        </w:rPr>
        <w:tab/>
      </w:r>
      <w:r>
        <w:rPr>
          <w:noProof/>
        </w:rPr>
        <w:t>Private call in off-network</w:t>
      </w:r>
      <w:r>
        <w:rPr>
          <w:noProof/>
        </w:rPr>
        <w:tab/>
      </w:r>
      <w:r>
        <w:rPr>
          <w:noProof/>
        </w:rPr>
        <w:fldChar w:fldCharType="begin"/>
      </w:r>
      <w:r>
        <w:rPr>
          <w:noProof/>
        </w:rPr>
        <w:instrText xml:space="preserve"> PAGEREF _Toc146293429 \h </w:instrText>
      </w:r>
      <w:r>
        <w:rPr>
          <w:noProof/>
        </w:rPr>
      </w:r>
      <w:r>
        <w:rPr>
          <w:noProof/>
        </w:rPr>
        <w:fldChar w:fldCharType="separate"/>
      </w:r>
      <w:r>
        <w:rPr>
          <w:noProof/>
        </w:rPr>
        <w:t>146</w:t>
      </w:r>
      <w:r>
        <w:rPr>
          <w:noProof/>
        </w:rPr>
        <w:fldChar w:fldCharType="end"/>
      </w:r>
    </w:p>
    <w:p w14:paraId="08DE80E7" w14:textId="273AAEA6" w:rsidR="00BC2DF4" w:rsidRDefault="00BC2DF4">
      <w:pPr>
        <w:pStyle w:val="TOC4"/>
        <w:rPr>
          <w:rFonts w:ascii="Calibri" w:hAnsi="Calibri"/>
          <w:noProof/>
          <w:kern w:val="2"/>
          <w:sz w:val="22"/>
          <w:szCs w:val="22"/>
          <w:lang w:eastAsia="en-GB"/>
        </w:rPr>
      </w:pPr>
      <w:r>
        <w:rPr>
          <w:noProof/>
        </w:rPr>
        <w:t>10.7.3.1</w:t>
      </w:r>
      <w:r>
        <w:rPr>
          <w:rFonts w:ascii="Calibri" w:hAnsi="Calibri"/>
          <w:noProof/>
          <w:kern w:val="2"/>
          <w:sz w:val="22"/>
          <w:szCs w:val="22"/>
          <w:lang w:eastAsia="en-GB"/>
        </w:rPr>
        <w:tab/>
      </w:r>
      <w:r>
        <w:rPr>
          <w:noProof/>
        </w:rPr>
        <w:t>Information flows for private call in off-network</w:t>
      </w:r>
      <w:r>
        <w:rPr>
          <w:noProof/>
        </w:rPr>
        <w:tab/>
      </w:r>
      <w:r>
        <w:rPr>
          <w:noProof/>
        </w:rPr>
        <w:fldChar w:fldCharType="begin"/>
      </w:r>
      <w:r>
        <w:rPr>
          <w:noProof/>
        </w:rPr>
        <w:instrText xml:space="preserve"> PAGEREF _Toc146293430 \h </w:instrText>
      </w:r>
      <w:r>
        <w:rPr>
          <w:noProof/>
        </w:rPr>
      </w:r>
      <w:r>
        <w:rPr>
          <w:noProof/>
        </w:rPr>
        <w:fldChar w:fldCharType="separate"/>
      </w:r>
      <w:r>
        <w:rPr>
          <w:noProof/>
        </w:rPr>
        <w:t>146</w:t>
      </w:r>
      <w:r>
        <w:rPr>
          <w:noProof/>
        </w:rPr>
        <w:fldChar w:fldCharType="end"/>
      </w:r>
    </w:p>
    <w:p w14:paraId="5B03D97C" w14:textId="2D7737BD" w:rsidR="00BC2DF4" w:rsidRDefault="00BC2DF4">
      <w:pPr>
        <w:pStyle w:val="TOC5"/>
        <w:rPr>
          <w:rFonts w:ascii="Calibri" w:hAnsi="Calibri"/>
          <w:noProof/>
          <w:kern w:val="2"/>
          <w:sz w:val="22"/>
          <w:szCs w:val="22"/>
          <w:lang w:eastAsia="en-GB"/>
        </w:rPr>
      </w:pPr>
      <w:r>
        <w:rPr>
          <w:noProof/>
        </w:rPr>
        <w:t>10.</w:t>
      </w:r>
      <w:r>
        <w:rPr>
          <w:noProof/>
          <w:lang w:eastAsia="zh-CN"/>
        </w:rPr>
        <w:t>7</w:t>
      </w:r>
      <w:r>
        <w:rPr>
          <w:noProof/>
        </w:rPr>
        <w:t>.3.</w:t>
      </w:r>
      <w:r>
        <w:rPr>
          <w:noProof/>
          <w:lang w:eastAsia="zh-CN"/>
        </w:rPr>
        <w:t>1</w:t>
      </w:r>
      <w:r>
        <w:rPr>
          <w:noProof/>
        </w:rPr>
        <w:t>.1</w:t>
      </w:r>
      <w:r>
        <w:rPr>
          <w:rFonts w:ascii="Calibri" w:hAnsi="Calibri"/>
          <w:noProof/>
          <w:kern w:val="2"/>
          <w:sz w:val="22"/>
          <w:szCs w:val="22"/>
          <w:lang w:eastAsia="en-GB"/>
        </w:rPr>
        <w:tab/>
      </w:r>
      <w:r>
        <w:rPr>
          <w:noProof/>
          <w:lang w:eastAsia="zh-CN"/>
        </w:rPr>
        <w:t>Call setup request</w:t>
      </w:r>
      <w:r>
        <w:rPr>
          <w:noProof/>
        </w:rPr>
        <w:tab/>
      </w:r>
      <w:r>
        <w:rPr>
          <w:noProof/>
        </w:rPr>
        <w:fldChar w:fldCharType="begin"/>
      </w:r>
      <w:r>
        <w:rPr>
          <w:noProof/>
        </w:rPr>
        <w:instrText xml:space="preserve"> PAGEREF _Toc146293431 \h </w:instrText>
      </w:r>
      <w:r>
        <w:rPr>
          <w:noProof/>
        </w:rPr>
      </w:r>
      <w:r>
        <w:rPr>
          <w:noProof/>
        </w:rPr>
        <w:fldChar w:fldCharType="separate"/>
      </w:r>
      <w:r>
        <w:rPr>
          <w:noProof/>
        </w:rPr>
        <w:t>146</w:t>
      </w:r>
      <w:r>
        <w:rPr>
          <w:noProof/>
        </w:rPr>
        <w:fldChar w:fldCharType="end"/>
      </w:r>
    </w:p>
    <w:p w14:paraId="3DBB5366" w14:textId="181C6BAD" w:rsidR="00BC2DF4" w:rsidRDefault="00BC2DF4">
      <w:pPr>
        <w:pStyle w:val="TOC5"/>
        <w:rPr>
          <w:rFonts w:ascii="Calibri" w:hAnsi="Calibri"/>
          <w:noProof/>
          <w:kern w:val="2"/>
          <w:sz w:val="22"/>
          <w:szCs w:val="22"/>
          <w:lang w:eastAsia="en-GB"/>
        </w:rPr>
      </w:pPr>
      <w:r>
        <w:rPr>
          <w:noProof/>
          <w:lang w:eastAsia="zh-CN"/>
        </w:rPr>
        <w:t>1</w:t>
      </w:r>
      <w:r>
        <w:rPr>
          <w:noProof/>
        </w:rPr>
        <w:t>0.7.3.1.</w:t>
      </w:r>
      <w:r>
        <w:rPr>
          <w:noProof/>
          <w:lang w:eastAsia="zh-CN"/>
        </w:rPr>
        <w:t>2</w:t>
      </w:r>
      <w:r>
        <w:rPr>
          <w:rFonts w:ascii="Calibri" w:hAnsi="Calibri"/>
          <w:noProof/>
          <w:kern w:val="2"/>
          <w:sz w:val="22"/>
          <w:szCs w:val="22"/>
          <w:lang w:eastAsia="en-GB"/>
        </w:rPr>
        <w:tab/>
      </w:r>
      <w:r>
        <w:rPr>
          <w:noProof/>
        </w:rPr>
        <w:t>Call setup re</w:t>
      </w:r>
      <w:r>
        <w:rPr>
          <w:noProof/>
          <w:lang w:eastAsia="zh-CN"/>
        </w:rPr>
        <w:t>sponse</w:t>
      </w:r>
      <w:r>
        <w:rPr>
          <w:noProof/>
        </w:rPr>
        <w:tab/>
      </w:r>
      <w:r>
        <w:rPr>
          <w:noProof/>
        </w:rPr>
        <w:fldChar w:fldCharType="begin"/>
      </w:r>
      <w:r>
        <w:rPr>
          <w:noProof/>
        </w:rPr>
        <w:instrText xml:space="preserve"> PAGEREF _Toc146293432 \h </w:instrText>
      </w:r>
      <w:r>
        <w:rPr>
          <w:noProof/>
        </w:rPr>
      </w:r>
      <w:r>
        <w:rPr>
          <w:noProof/>
        </w:rPr>
        <w:fldChar w:fldCharType="separate"/>
      </w:r>
      <w:r>
        <w:rPr>
          <w:noProof/>
        </w:rPr>
        <w:t>146</w:t>
      </w:r>
      <w:r>
        <w:rPr>
          <w:noProof/>
        </w:rPr>
        <w:fldChar w:fldCharType="end"/>
      </w:r>
    </w:p>
    <w:p w14:paraId="567B325D" w14:textId="4392CADF" w:rsidR="00BC2DF4" w:rsidRDefault="00BC2DF4">
      <w:pPr>
        <w:pStyle w:val="TOC5"/>
        <w:rPr>
          <w:rFonts w:ascii="Calibri" w:hAnsi="Calibri"/>
          <w:noProof/>
          <w:kern w:val="2"/>
          <w:sz w:val="22"/>
          <w:szCs w:val="22"/>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Pr>
          <w:rFonts w:ascii="Calibri" w:hAnsi="Calibri"/>
          <w:noProof/>
          <w:kern w:val="2"/>
          <w:sz w:val="22"/>
          <w:szCs w:val="22"/>
          <w:lang w:eastAsia="en-GB"/>
        </w:rPr>
        <w:tab/>
      </w:r>
      <w:r>
        <w:rPr>
          <w:noProof/>
          <w:lang w:eastAsia="zh-CN"/>
        </w:rPr>
        <w:t>Call release request</w:t>
      </w:r>
      <w:r>
        <w:rPr>
          <w:noProof/>
        </w:rPr>
        <w:tab/>
      </w:r>
      <w:r>
        <w:rPr>
          <w:noProof/>
        </w:rPr>
        <w:fldChar w:fldCharType="begin"/>
      </w:r>
      <w:r>
        <w:rPr>
          <w:noProof/>
        </w:rPr>
        <w:instrText xml:space="preserve"> PAGEREF _Toc146293433 \h </w:instrText>
      </w:r>
      <w:r>
        <w:rPr>
          <w:noProof/>
        </w:rPr>
      </w:r>
      <w:r>
        <w:rPr>
          <w:noProof/>
        </w:rPr>
        <w:fldChar w:fldCharType="separate"/>
      </w:r>
      <w:r>
        <w:rPr>
          <w:noProof/>
        </w:rPr>
        <w:t>146</w:t>
      </w:r>
      <w:r>
        <w:rPr>
          <w:noProof/>
        </w:rPr>
        <w:fldChar w:fldCharType="end"/>
      </w:r>
    </w:p>
    <w:p w14:paraId="4F481079" w14:textId="021E3111" w:rsidR="00BC2DF4" w:rsidRDefault="00BC2DF4">
      <w:pPr>
        <w:pStyle w:val="TOC5"/>
        <w:rPr>
          <w:rFonts w:ascii="Calibri" w:hAnsi="Calibri"/>
          <w:noProof/>
          <w:kern w:val="2"/>
          <w:sz w:val="22"/>
          <w:szCs w:val="22"/>
          <w:lang w:eastAsia="en-GB"/>
        </w:rPr>
      </w:pPr>
      <w:r>
        <w:rPr>
          <w:noProof/>
          <w:lang w:eastAsia="zh-CN"/>
        </w:rPr>
        <w:t>1</w:t>
      </w:r>
      <w:r>
        <w:rPr>
          <w:noProof/>
        </w:rPr>
        <w:t>0.7.3.1.</w:t>
      </w:r>
      <w:r>
        <w:rPr>
          <w:noProof/>
          <w:lang w:eastAsia="zh-CN"/>
        </w:rPr>
        <w:t>4</w:t>
      </w:r>
      <w:r>
        <w:rPr>
          <w:rFonts w:ascii="Calibri" w:hAnsi="Calibri"/>
          <w:noProof/>
          <w:kern w:val="2"/>
          <w:sz w:val="22"/>
          <w:szCs w:val="22"/>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_Toc146293434 \h </w:instrText>
      </w:r>
      <w:r>
        <w:rPr>
          <w:noProof/>
        </w:rPr>
      </w:r>
      <w:r>
        <w:rPr>
          <w:noProof/>
        </w:rPr>
        <w:fldChar w:fldCharType="separate"/>
      </w:r>
      <w:r>
        <w:rPr>
          <w:noProof/>
        </w:rPr>
        <w:t>147</w:t>
      </w:r>
      <w:r>
        <w:rPr>
          <w:noProof/>
        </w:rPr>
        <w:fldChar w:fldCharType="end"/>
      </w:r>
    </w:p>
    <w:p w14:paraId="1AACC102" w14:textId="29108EE0" w:rsidR="00BC2DF4" w:rsidRDefault="00BC2DF4">
      <w:pPr>
        <w:pStyle w:val="TOC4"/>
        <w:rPr>
          <w:rFonts w:ascii="Calibri" w:hAnsi="Calibri"/>
          <w:noProof/>
          <w:kern w:val="2"/>
          <w:sz w:val="22"/>
          <w:szCs w:val="22"/>
          <w:lang w:eastAsia="en-GB"/>
        </w:rPr>
      </w:pPr>
      <w:r>
        <w:rPr>
          <w:noProof/>
        </w:rPr>
        <w:t>10.7.3.2</w:t>
      </w:r>
      <w:r>
        <w:rPr>
          <w:rFonts w:ascii="Calibri" w:hAnsi="Calibri"/>
          <w:noProof/>
          <w:kern w:val="2"/>
          <w:sz w:val="22"/>
          <w:szCs w:val="22"/>
          <w:lang w:eastAsia="en-GB"/>
        </w:rPr>
        <w:tab/>
      </w:r>
      <w:r>
        <w:rPr>
          <w:noProof/>
          <w:lang w:eastAsia="zh-CN"/>
        </w:rPr>
        <w:t>Use of ProSe capability for private call</w:t>
      </w:r>
      <w:r>
        <w:rPr>
          <w:noProof/>
        </w:rPr>
        <w:tab/>
      </w:r>
      <w:r>
        <w:rPr>
          <w:noProof/>
        </w:rPr>
        <w:fldChar w:fldCharType="begin"/>
      </w:r>
      <w:r>
        <w:rPr>
          <w:noProof/>
        </w:rPr>
        <w:instrText xml:space="preserve"> PAGEREF _Toc146293435 \h </w:instrText>
      </w:r>
      <w:r>
        <w:rPr>
          <w:noProof/>
        </w:rPr>
      </w:r>
      <w:r>
        <w:rPr>
          <w:noProof/>
        </w:rPr>
        <w:fldChar w:fldCharType="separate"/>
      </w:r>
      <w:r>
        <w:rPr>
          <w:noProof/>
        </w:rPr>
        <w:t>147</w:t>
      </w:r>
      <w:r>
        <w:rPr>
          <w:noProof/>
        </w:rPr>
        <w:fldChar w:fldCharType="end"/>
      </w:r>
    </w:p>
    <w:p w14:paraId="70753567" w14:textId="2ACF66C2" w:rsidR="00BC2DF4" w:rsidRDefault="00BC2DF4">
      <w:pPr>
        <w:pStyle w:val="TOC4"/>
        <w:rPr>
          <w:rFonts w:ascii="Calibri" w:hAnsi="Calibri"/>
          <w:noProof/>
          <w:kern w:val="2"/>
          <w:sz w:val="22"/>
          <w:szCs w:val="22"/>
          <w:lang w:eastAsia="en-GB"/>
        </w:rPr>
      </w:pPr>
      <w:r>
        <w:rPr>
          <w:noProof/>
        </w:rPr>
        <w:t>10.7.3.3</w:t>
      </w:r>
      <w:r>
        <w:rPr>
          <w:rFonts w:ascii="Calibri" w:hAnsi="Calibri"/>
          <w:noProof/>
          <w:kern w:val="2"/>
          <w:sz w:val="22"/>
          <w:szCs w:val="22"/>
          <w:lang w:eastAsia="en-GB"/>
        </w:rPr>
        <w:tab/>
      </w:r>
      <w:r>
        <w:rPr>
          <w:noProof/>
        </w:rPr>
        <w:t>Private call setup in automatic commencement mode</w:t>
      </w:r>
      <w:r>
        <w:rPr>
          <w:noProof/>
        </w:rPr>
        <w:tab/>
      </w:r>
      <w:r>
        <w:rPr>
          <w:noProof/>
        </w:rPr>
        <w:fldChar w:fldCharType="begin"/>
      </w:r>
      <w:r>
        <w:rPr>
          <w:noProof/>
        </w:rPr>
        <w:instrText xml:space="preserve"> PAGEREF _Toc146293436 \h </w:instrText>
      </w:r>
      <w:r>
        <w:rPr>
          <w:noProof/>
        </w:rPr>
      </w:r>
      <w:r>
        <w:rPr>
          <w:noProof/>
        </w:rPr>
        <w:fldChar w:fldCharType="separate"/>
      </w:r>
      <w:r>
        <w:rPr>
          <w:noProof/>
        </w:rPr>
        <w:t>147</w:t>
      </w:r>
      <w:r>
        <w:rPr>
          <w:noProof/>
        </w:rPr>
        <w:fldChar w:fldCharType="end"/>
      </w:r>
    </w:p>
    <w:p w14:paraId="5B8E9BCA" w14:textId="58CF82F7" w:rsidR="00BC2DF4" w:rsidRDefault="00BC2DF4">
      <w:pPr>
        <w:pStyle w:val="TOC4"/>
        <w:rPr>
          <w:rFonts w:ascii="Calibri" w:hAnsi="Calibri"/>
          <w:noProof/>
          <w:kern w:val="2"/>
          <w:sz w:val="22"/>
          <w:szCs w:val="22"/>
          <w:lang w:eastAsia="en-GB"/>
        </w:rPr>
      </w:pPr>
      <w:r>
        <w:rPr>
          <w:noProof/>
        </w:rPr>
        <w:t>10.7.3.4</w:t>
      </w:r>
      <w:r>
        <w:rPr>
          <w:rFonts w:ascii="Calibri" w:hAnsi="Calibri"/>
          <w:noProof/>
          <w:kern w:val="2"/>
          <w:sz w:val="22"/>
          <w:szCs w:val="22"/>
          <w:lang w:eastAsia="en-GB"/>
        </w:rPr>
        <w:tab/>
      </w:r>
      <w:r>
        <w:rPr>
          <w:noProof/>
        </w:rPr>
        <w:t>Private call setup in manual commencement mode</w:t>
      </w:r>
      <w:r>
        <w:rPr>
          <w:noProof/>
        </w:rPr>
        <w:tab/>
      </w:r>
      <w:r>
        <w:rPr>
          <w:noProof/>
        </w:rPr>
        <w:fldChar w:fldCharType="begin"/>
      </w:r>
      <w:r>
        <w:rPr>
          <w:noProof/>
        </w:rPr>
        <w:instrText xml:space="preserve"> PAGEREF _Toc146293437 \h </w:instrText>
      </w:r>
      <w:r>
        <w:rPr>
          <w:noProof/>
        </w:rPr>
      </w:r>
      <w:r>
        <w:rPr>
          <w:noProof/>
        </w:rPr>
        <w:fldChar w:fldCharType="separate"/>
      </w:r>
      <w:r>
        <w:rPr>
          <w:noProof/>
        </w:rPr>
        <w:t>148</w:t>
      </w:r>
      <w:r>
        <w:rPr>
          <w:noProof/>
        </w:rPr>
        <w:fldChar w:fldCharType="end"/>
      </w:r>
    </w:p>
    <w:p w14:paraId="08FB7977" w14:textId="0201186B" w:rsidR="00BC2DF4" w:rsidRDefault="00BC2DF4">
      <w:pPr>
        <w:pStyle w:val="TOC4"/>
        <w:rPr>
          <w:rFonts w:ascii="Calibri" w:hAnsi="Calibri"/>
          <w:noProof/>
          <w:kern w:val="2"/>
          <w:sz w:val="22"/>
          <w:szCs w:val="22"/>
          <w:lang w:eastAsia="en-GB"/>
        </w:rPr>
      </w:pPr>
      <w:r>
        <w:rPr>
          <w:noProof/>
        </w:rPr>
        <w:t>10.7.3.5</w:t>
      </w:r>
      <w:r>
        <w:rPr>
          <w:rFonts w:ascii="Calibri" w:hAnsi="Calibri"/>
          <w:noProof/>
          <w:kern w:val="2"/>
          <w:sz w:val="22"/>
          <w:szCs w:val="22"/>
          <w:lang w:eastAsia="en-GB"/>
        </w:rPr>
        <w:tab/>
      </w:r>
      <w:r>
        <w:rPr>
          <w:noProof/>
        </w:rPr>
        <w:t>Private call release</w:t>
      </w:r>
      <w:r>
        <w:rPr>
          <w:noProof/>
        </w:rPr>
        <w:tab/>
      </w:r>
      <w:r>
        <w:rPr>
          <w:noProof/>
        </w:rPr>
        <w:fldChar w:fldCharType="begin"/>
      </w:r>
      <w:r>
        <w:rPr>
          <w:noProof/>
        </w:rPr>
        <w:instrText xml:space="preserve"> PAGEREF _Toc146293438 \h </w:instrText>
      </w:r>
      <w:r>
        <w:rPr>
          <w:noProof/>
        </w:rPr>
      </w:r>
      <w:r>
        <w:rPr>
          <w:noProof/>
        </w:rPr>
        <w:fldChar w:fldCharType="separate"/>
      </w:r>
      <w:r>
        <w:rPr>
          <w:noProof/>
        </w:rPr>
        <w:t>149</w:t>
      </w:r>
      <w:r>
        <w:rPr>
          <w:noProof/>
        </w:rPr>
        <w:fldChar w:fldCharType="end"/>
      </w:r>
    </w:p>
    <w:p w14:paraId="326F7EFB" w14:textId="0627B53B" w:rsidR="00BC2DF4" w:rsidRDefault="00BC2DF4">
      <w:pPr>
        <w:pStyle w:val="TOC4"/>
        <w:rPr>
          <w:rFonts w:ascii="Calibri" w:hAnsi="Calibri"/>
          <w:noProof/>
          <w:kern w:val="2"/>
          <w:sz w:val="22"/>
          <w:szCs w:val="22"/>
          <w:lang w:eastAsia="en-GB"/>
        </w:rPr>
      </w:pPr>
      <w:r w:rsidRPr="0070002A">
        <w:rPr>
          <w:noProof/>
          <w:lang w:val="nl-NL"/>
        </w:rPr>
        <w:t>10.7.3.6</w:t>
      </w:r>
      <w:r>
        <w:rPr>
          <w:rFonts w:ascii="Calibri" w:hAnsi="Calibri"/>
          <w:noProof/>
          <w:kern w:val="2"/>
          <w:sz w:val="22"/>
          <w:szCs w:val="22"/>
          <w:lang w:eastAsia="en-GB"/>
        </w:rPr>
        <w:tab/>
      </w:r>
      <w:r w:rsidRPr="0070002A">
        <w:rPr>
          <w:noProof/>
          <w:lang w:val="nl-NL"/>
        </w:rPr>
        <w:t>MCPTT emergency private call</w:t>
      </w:r>
      <w:r>
        <w:rPr>
          <w:noProof/>
        </w:rPr>
        <w:tab/>
      </w:r>
      <w:r>
        <w:rPr>
          <w:noProof/>
        </w:rPr>
        <w:fldChar w:fldCharType="begin"/>
      </w:r>
      <w:r>
        <w:rPr>
          <w:noProof/>
        </w:rPr>
        <w:instrText xml:space="preserve"> PAGEREF _Toc146293439 \h </w:instrText>
      </w:r>
      <w:r>
        <w:rPr>
          <w:noProof/>
        </w:rPr>
      </w:r>
      <w:r>
        <w:rPr>
          <w:noProof/>
        </w:rPr>
        <w:fldChar w:fldCharType="separate"/>
      </w:r>
      <w:r>
        <w:rPr>
          <w:noProof/>
        </w:rPr>
        <w:t>150</w:t>
      </w:r>
      <w:r>
        <w:rPr>
          <w:noProof/>
        </w:rPr>
        <w:fldChar w:fldCharType="end"/>
      </w:r>
    </w:p>
    <w:p w14:paraId="7A673839" w14:textId="036B47C1" w:rsidR="00BC2DF4" w:rsidRDefault="00BC2DF4">
      <w:pPr>
        <w:pStyle w:val="TOC3"/>
        <w:rPr>
          <w:rFonts w:ascii="Calibri" w:hAnsi="Calibri"/>
          <w:noProof/>
          <w:kern w:val="2"/>
          <w:sz w:val="22"/>
          <w:szCs w:val="22"/>
          <w:lang w:eastAsia="en-GB"/>
        </w:rPr>
      </w:pPr>
      <w:r>
        <w:rPr>
          <w:noProof/>
          <w:lang w:eastAsia="x-none"/>
        </w:rPr>
        <w:lastRenderedPageBreak/>
        <w:t>10.7.4</w:t>
      </w:r>
      <w:r>
        <w:rPr>
          <w:rFonts w:ascii="Calibri" w:hAnsi="Calibri"/>
          <w:noProof/>
          <w:kern w:val="2"/>
          <w:sz w:val="22"/>
          <w:szCs w:val="22"/>
          <w:lang w:eastAsia="en-GB"/>
        </w:rPr>
        <w:tab/>
      </w:r>
      <w:r w:rsidRPr="0070002A">
        <w:rPr>
          <w:noProof/>
          <w:lang w:val="en-US"/>
        </w:rPr>
        <w:t>MCPTT private call call</w:t>
      </w:r>
      <w:r w:rsidRPr="0070002A">
        <w:rPr>
          <w:noProof/>
          <w:lang w:val="en-US"/>
        </w:rPr>
        <w:noBreakHyphen/>
        <w:t>back request</w:t>
      </w:r>
      <w:r>
        <w:rPr>
          <w:noProof/>
        </w:rPr>
        <w:tab/>
      </w:r>
      <w:r>
        <w:rPr>
          <w:noProof/>
        </w:rPr>
        <w:fldChar w:fldCharType="begin"/>
      </w:r>
      <w:r>
        <w:rPr>
          <w:noProof/>
        </w:rPr>
        <w:instrText xml:space="preserve"> PAGEREF _Toc146293440 \h </w:instrText>
      </w:r>
      <w:r>
        <w:rPr>
          <w:noProof/>
        </w:rPr>
      </w:r>
      <w:r>
        <w:rPr>
          <w:noProof/>
        </w:rPr>
        <w:fldChar w:fldCharType="separate"/>
      </w:r>
      <w:r>
        <w:rPr>
          <w:noProof/>
        </w:rPr>
        <w:t>151</w:t>
      </w:r>
      <w:r>
        <w:rPr>
          <w:noProof/>
        </w:rPr>
        <w:fldChar w:fldCharType="end"/>
      </w:r>
    </w:p>
    <w:p w14:paraId="64E4E920" w14:textId="0D3DEF15" w:rsidR="00BC2DF4" w:rsidRDefault="00BC2DF4">
      <w:pPr>
        <w:pStyle w:val="TOC4"/>
        <w:rPr>
          <w:rFonts w:ascii="Calibri" w:hAnsi="Calibri"/>
          <w:noProof/>
          <w:kern w:val="2"/>
          <w:sz w:val="22"/>
          <w:szCs w:val="22"/>
          <w:lang w:eastAsia="en-GB"/>
        </w:rPr>
      </w:pPr>
      <w:r>
        <w:rPr>
          <w:noProof/>
        </w:rPr>
        <w:t>10.7.4.1</w:t>
      </w:r>
      <w:r>
        <w:rPr>
          <w:rFonts w:ascii="Calibri" w:hAnsi="Calibri"/>
          <w:noProof/>
          <w:kern w:val="2"/>
          <w:sz w:val="22"/>
          <w:szCs w:val="22"/>
          <w:lang w:eastAsia="en-GB"/>
        </w:rPr>
        <w:tab/>
      </w:r>
      <w:r w:rsidRPr="0070002A">
        <w:rPr>
          <w:noProof/>
          <w:lang w:val="en-US"/>
        </w:rPr>
        <w:t>Information flows for MCPTT private call call</w:t>
      </w:r>
      <w:r w:rsidRPr="0070002A">
        <w:rPr>
          <w:noProof/>
          <w:lang w:val="en-US"/>
        </w:rPr>
        <w:noBreakHyphen/>
        <w:t>back request</w:t>
      </w:r>
      <w:r>
        <w:rPr>
          <w:noProof/>
        </w:rPr>
        <w:tab/>
      </w:r>
      <w:r>
        <w:rPr>
          <w:noProof/>
        </w:rPr>
        <w:fldChar w:fldCharType="begin"/>
      </w:r>
      <w:r>
        <w:rPr>
          <w:noProof/>
        </w:rPr>
        <w:instrText xml:space="preserve"> PAGEREF _Toc146293441 \h </w:instrText>
      </w:r>
      <w:r>
        <w:rPr>
          <w:noProof/>
        </w:rPr>
      </w:r>
      <w:r>
        <w:rPr>
          <w:noProof/>
        </w:rPr>
        <w:fldChar w:fldCharType="separate"/>
      </w:r>
      <w:r>
        <w:rPr>
          <w:noProof/>
        </w:rPr>
        <w:t>151</w:t>
      </w:r>
      <w:r>
        <w:rPr>
          <w:noProof/>
        </w:rPr>
        <w:fldChar w:fldCharType="end"/>
      </w:r>
    </w:p>
    <w:p w14:paraId="3CD06BBC" w14:textId="5497C93D" w:rsidR="00BC2DF4" w:rsidRDefault="00BC2DF4">
      <w:pPr>
        <w:pStyle w:val="TOC5"/>
        <w:rPr>
          <w:rFonts w:ascii="Calibri" w:hAnsi="Calibri"/>
          <w:noProof/>
          <w:kern w:val="2"/>
          <w:sz w:val="22"/>
          <w:szCs w:val="22"/>
          <w:lang w:eastAsia="en-GB"/>
        </w:rPr>
      </w:pPr>
      <w:r>
        <w:rPr>
          <w:noProof/>
        </w:rPr>
        <w:t>10.7.4.1.1</w:t>
      </w:r>
      <w:r>
        <w:rPr>
          <w:rFonts w:ascii="Calibri" w:hAnsi="Calibri"/>
          <w:noProof/>
          <w:kern w:val="2"/>
          <w:sz w:val="22"/>
          <w:szCs w:val="22"/>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_Toc146293442 \h </w:instrText>
      </w:r>
      <w:r>
        <w:rPr>
          <w:noProof/>
        </w:rPr>
      </w:r>
      <w:r>
        <w:rPr>
          <w:noProof/>
        </w:rPr>
        <w:fldChar w:fldCharType="separate"/>
      </w:r>
      <w:r>
        <w:rPr>
          <w:noProof/>
        </w:rPr>
        <w:t>151</w:t>
      </w:r>
      <w:r>
        <w:rPr>
          <w:noProof/>
        </w:rPr>
        <w:fldChar w:fldCharType="end"/>
      </w:r>
    </w:p>
    <w:p w14:paraId="22C1CF7C" w14:textId="6923179A" w:rsidR="00BC2DF4" w:rsidRDefault="00BC2DF4">
      <w:pPr>
        <w:pStyle w:val="TOC5"/>
        <w:rPr>
          <w:rFonts w:ascii="Calibri" w:hAnsi="Calibri"/>
          <w:noProof/>
          <w:kern w:val="2"/>
          <w:sz w:val="22"/>
          <w:szCs w:val="22"/>
          <w:lang w:eastAsia="en-GB"/>
        </w:rPr>
      </w:pPr>
      <w:r>
        <w:rPr>
          <w:noProof/>
        </w:rPr>
        <w:t>10.7.4.1.2</w:t>
      </w:r>
      <w:r>
        <w:rPr>
          <w:rFonts w:ascii="Calibri" w:hAnsi="Calibri"/>
          <w:noProof/>
          <w:kern w:val="2"/>
          <w:sz w:val="22"/>
          <w:szCs w:val="22"/>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_Toc146293443 \h </w:instrText>
      </w:r>
      <w:r>
        <w:rPr>
          <w:noProof/>
        </w:rPr>
      </w:r>
      <w:r>
        <w:rPr>
          <w:noProof/>
        </w:rPr>
        <w:fldChar w:fldCharType="separate"/>
      </w:r>
      <w:r>
        <w:rPr>
          <w:noProof/>
        </w:rPr>
        <w:t>151</w:t>
      </w:r>
      <w:r>
        <w:rPr>
          <w:noProof/>
        </w:rPr>
        <w:fldChar w:fldCharType="end"/>
      </w:r>
    </w:p>
    <w:p w14:paraId="004186C4" w14:textId="12D57956" w:rsidR="00BC2DF4" w:rsidRDefault="00BC2DF4">
      <w:pPr>
        <w:pStyle w:val="TOC5"/>
        <w:rPr>
          <w:rFonts w:ascii="Calibri" w:hAnsi="Calibri"/>
          <w:noProof/>
          <w:kern w:val="2"/>
          <w:sz w:val="22"/>
          <w:szCs w:val="22"/>
          <w:lang w:eastAsia="en-GB"/>
        </w:rPr>
      </w:pPr>
      <w:r>
        <w:rPr>
          <w:noProof/>
        </w:rPr>
        <w:t>10.7.4.1.3</w:t>
      </w:r>
      <w:r>
        <w:rPr>
          <w:rFonts w:ascii="Calibri" w:hAnsi="Calibri"/>
          <w:noProof/>
          <w:kern w:val="2"/>
          <w:sz w:val="22"/>
          <w:szCs w:val="22"/>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_Toc146293444 \h </w:instrText>
      </w:r>
      <w:r>
        <w:rPr>
          <w:noProof/>
        </w:rPr>
      </w:r>
      <w:r>
        <w:rPr>
          <w:noProof/>
        </w:rPr>
        <w:fldChar w:fldCharType="separate"/>
      </w:r>
      <w:r>
        <w:rPr>
          <w:noProof/>
        </w:rPr>
        <w:t>151</w:t>
      </w:r>
      <w:r>
        <w:rPr>
          <w:noProof/>
        </w:rPr>
        <w:fldChar w:fldCharType="end"/>
      </w:r>
    </w:p>
    <w:p w14:paraId="6CDBC1F3" w14:textId="69C9BFD9" w:rsidR="00BC2DF4" w:rsidRDefault="00BC2DF4">
      <w:pPr>
        <w:pStyle w:val="TOC5"/>
        <w:rPr>
          <w:rFonts w:ascii="Calibri" w:hAnsi="Calibri"/>
          <w:noProof/>
          <w:kern w:val="2"/>
          <w:sz w:val="22"/>
          <w:szCs w:val="22"/>
          <w:lang w:eastAsia="en-GB"/>
        </w:rPr>
      </w:pPr>
      <w:r>
        <w:rPr>
          <w:noProof/>
        </w:rPr>
        <w:t>10.7.4.1.4</w:t>
      </w:r>
      <w:r>
        <w:rPr>
          <w:rFonts w:ascii="Calibri" w:hAnsi="Calibri"/>
          <w:noProof/>
          <w:kern w:val="2"/>
          <w:sz w:val="22"/>
          <w:szCs w:val="22"/>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_Toc146293445 \h </w:instrText>
      </w:r>
      <w:r>
        <w:rPr>
          <w:noProof/>
        </w:rPr>
      </w:r>
      <w:r>
        <w:rPr>
          <w:noProof/>
        </w:rPr>
        <w:fldChar w:fldCharType="separate"/>
      </w:r>
      <w:r>
        <w:rPr>
          <w:noProof/>
        </w:rPr>
        <w:t>151</w:t>
      </w:r>
      <w:r>
        <w:rPr>
          <w:noProof/>
        </w:rPr>
        <w:fldChar w:fldCharType="end"/>
      </w:r>
    </w:p>
    <w:p w14:paraId="45AC82B0" w14:textId="55B56348" w:rsidR="00BC2DF4" w:rsidRDefault="00BC2DF4">
      <w:pPr>
        <w:pStyle w:val="TOC4"/>
        <w:rPr>
          <w:rFonts w:ascii="Calibri" w:hAnsi="Calibri"/>
          <w:noProof/>
          <w:kern w:val="2"/>
          <w:sz w:val="22"/>
          <w:szCs w:val="22"/>
          <w:lang w:eastAsia="en-GB"/>
        </w:rPr>
      </w:pPr>
      <w:r w:rsidRPr="0070002A">
        <w:rPr>
          <w:noProof/>
          <w:lang w:val="en-US"/>
        </w:rPr>
        <w:t>10.7.4.2</w:t>
      </w:r>
      <w:r>
        <w:rPr>
          <w:rFonts w:ascii="Calibri" w:hAnsi="Calibri"/>
          <w:noProof/>
          <w:kern w:val="2"/>
          <w:sz w:val="22"/>
          <w:szCs w:val="22"/>
          <w:lang w:eastAsia="en-GB"/>
        </w:rPr>
        <w:tab/>
      </w:r>
      <w:r w:rsidRPr="0070002A">
        <w:rPr>
          <w:noProof/>
          <w:lang w:val="en-US"/>
        </w:rPr>
        <w:t>MCPTT private call call</w:t>
      </w:r>
      <w:r w:rsidRPr="0070002A">
        <w:rPr>
          <w:noProof/>
          <w:lang w:val="en-US"/>
        </w:rPr>
        <w:noBreakHyphen/>
        <w:t>back request within one MCPTT system</w:t>
      </w:r>
      <w:r>
        <w:rPr>
          <w:noProof/>
        </w:rPr>
        <w:tab/>
      </w:r>
      <w:r>
        <w:rPr>
          <w:noProof/>
        </w:rPr>
        <w:fldChar w:fldCharType="begin"/>
      </w:r>
      <w:r>
        <w:rPr>
          <w:noProof/>
        </w:rPr>
        <w:instrText xml:space="preserve"> PAGEREF _Toc146293446 \h </w:instrText>
      </w:r>
      <w:r>
        <w:rPr>
          <w:noProof/>
        </w:rPr>
      </w:r>
      <w:r>
        <w:rPr>
          <w:noProof/>
        </w:rPr>
        <w:fldChar w:fldCharType="separate"/>
      </w:r>
      <w:r>
        <w:rPr>
          <w:noProof/>
        </w:rPr>
        <w:t>152</w:t>
      </w:r>
      <w:r>
        <w:rPr>
          <w:noProof/>
        </w:rPr>
        <w:fldChar w:fldCharType="end"/>
      </w:r>
    </w:p>
    <w:p w14:paraId="061E6219" w14:textId="3D0938C3" w:rsidR="00BC2DF4" w:rsidRDefault="00BC2DF4">
      <w:pPr>
        <w:pStyle w:val="TOC4"/>
        <w:rPr>
          <w:rFonts w:ascii="Calibri" w:hAnsi="Calibri"/>
          <w:noProof/>
          <w:kern w:val="2"/>
          <w:sz w:val="22"/>
          <w:szCs w:val="22"/>
          <w:lang w:eastAsia="en-GB"/>
        </w:rPr>
      </w:pPr>
      <w:r w:rsidRPr="0070002A">
        <w:rPr>
          <w:noProof/>
          <w:lang w:val="en-US"/>
        </w:rPr>
        <w:t>10.7.4.3</w:t>
      </w:r>
      <w:r>
        <w:rPr>
          <w:rFonts w:ascii="Calibri" w:hAnsi="Calibri"/>
          <w:noProof/>
          <w:kern w:val="2"/>
          <w:sz w:val="22"/>
          <w:szCs w:val="22"/>
          <w:lang w:eastAsia="en-GB"/>
        </w:rPr>
        <w:tab/>
      </w:r>
      <w:r w:rsidRPr="0070002A">
        <w:rPr>
          <w:noProof/>
          <w:lang w:val="en-US"/>
        </w:rPr>
        <w:t>MCPTT private call call</w:t>
      </w:r>
      <w:r w:rsidRPr="0070002A">
        <w:rPr>
          <w:noProof/>
          <w:lang w:val="en-US"/>
        </w:rPr>
        <w:noBreakHyphen/>
        <w:t>back cancel request within one MCPTT system</w:t>
      </w:r>
      <w:r>
        <w:rPr>
          <w:noProof/>
        </w:rPr>
        <w:tab/>
      </w:r>
      <w:r>
        <w:rPr>
          <w:noProof/>
        </w:rPr>
        <w:fldChar w:fldCharType="begin"/>
      </w:r>
      <w:r>
        <w:rPr>
          <w:noProof/>
        </w:rPr>
        <w:instrText xml:space="preserve"> PAGEREF _Toc146293447 \h </w:instrText>
      </w:r>
      <w:r>
        <w:rPr>
          <w:noProof/>
        </w:rPr>
      </w:r>
      <w:r>
        <w:rPr>
          <w:noProof/>
        </w:rPr>
        <w:fldChar w:fldCharType="separate"/>
      </w:r>
      <w:r>
        <w:rPr>
          <w:noProof/>
        </w:rPr>
        <w:t>153</w:t>
      </w:r>
      <w:r>
        <w:rPr>
          <w:noProof/>
        </w:rPr>
        <w:fldChar w:fldCharType="end"/>
      </w:r>
    </w:p>
    <w:p w14:paraId="56A6097C" w14:textId="25EA39D0" w:rsidR="00BC2DF4" w:rsidRDefault="00BC2DF4">
      <w:pPr>
        <w:pStyle w:val="TOC4"/>
        <w:rPr>
          <w:rFonts w:ascii="Calibri" w:hAnsi="Calibri"/>
          <w:noProof/>
          <w:kern w:val="2"/>
          <w:sz w:val="22"/>
          <w:szCs w:val="22"/>
          <w:lang w:eastAsia="en-GB"/>
        </w:rPr>
      </w:pPr>
      <w:r w:rsidRPr="0070002A">
        <w:rPr>
          <w:noProof/>
          <w:lang w:val="en-US"/>
        </w:rPr>
        <w:t>10.7.4.4</w:t>
      </w:r>
      <w:r>
        <w:rPr>
          <w:rFonts w:ascii="Calibri" w:hAnsi="Calibri"/>
          <w:noProof/>
          <w:kern w:val="2"/>
          <w:sz w:val="22"/>
          <w:szCs w:val="22"/>
          <w:lang w:eastAsia="en-GB"/>
        </w:rPr>
        <w:tab/>
      </w:r>
      <w:r w:rsidRPr="0070002A">
        <w:rPr>
          <w:noProof/>
          <w:lang w:val="en-US"/>
        </w:rPr>
        <w:t>MCPTT private call call</w:t>
      </w:r>
      <w:r w:rsidRPr="0070002A">
        <w:rPr>
          <w:noProof/>
          <w:lang w:val="en-US"/>
        </w:rPr>
        <w:noBreakHyphen/>
        <w:t>back request fulfillment within one MCPTT system</w:t>
      </w:r>
      <w:r>
        <w:rPr>
          <w:noProof/>
        </w:rPr>
        <w:tab/>
      </w:r>
      <w:r>
        <w:rPr>
          <w:noProof/>
        </w:rPr>
        <w:fldChar w:fldCharType="begin"/>
      </w:r>
      <w:r>
        <w:rPr>
          <w:noProof/>
        </w:rPr>
        <w:instrText xml:space="preserve"> PAGEREF _Toc146293448 \h </w:instrText>
      </w:r>
      <w:r>
        <w:rPr>
          <w:noProof/>
        </w:rPr>
      </w:r>
      <w:r>
        <w:rPr>
          <w:noProof/>
        </w:rPr>
        <w:fldChar w:fldCharType="separate"/>
      </w:r>
      <w:r>
        <w:rPr>
          <w:noProof/>
        </w:rPr>
        <w:t>154</w:t>
      </w:r>
      <w:r>
        <w:rPr>
          <w:noProof/>
        </w:rPr>
        <w:fldChar w:fldCharType="end"/>
      </w:r>
    </w:p>
    <w:p w14:paraId="3AC6C0ED" w14:textId="3C988B40" w:rsidR="00BC2DF4" w:rsidRDefault="00BC2DF4">
      <w:pPr>
        <w:pStyle w:val="TOC3"/>
        <w:rPr>
          <w:rFonts w:ascii="Calibri" w:hAnsi="Calibri"/>
          <w:noProof/>
          <w:kern w:val="2"/>
          <w:sz w:val="22"/>
          <w:szCs w:val="22"/>
          <w:lang w:eastAsia="en-GB"/>
        </w:rPr>
      </w:pPr>
      <w:r>
        <w:rPr>
          <w:noProof/>
          <w:lang w:eastAsia="x-none"/>
        </w:rPr>
        <w:t>10.7.5</w:t>
      </w:r>
      <w:r>
        <w:rPr>
          <w:rFonts w:ascii="Calibri" w:hAnsi="Calibri"/>
          <w:noProof/>
          <w:kern w:val="2"/>
          <w:sz w:val="22"/>
          <w:szCs w:val="22"/>
          <w:lang w:eastAsia="en-GB"/>
        </w:rPr>
        <w:tab/>
      </w:r>
      <w:r w:rsidRPr="0070002A">
        <w:rPr>
          <w:noProof/>
          <w:lang w:val="en-US"/>
        </w:rPr>
        <w:t xml:space="preserve">MCPTT </w:t>
      </w:r>
      <w:r>
        <w:rPr>
          <w:noProof/>
        </w:rPr>
        <w:t>call forwarding for private calls</w:t>
      </w:r>
      <w:r>
        <w:rPr>
          <w:noProof/>
        </w:rPr>
        <w:tab/>
      </w:r>
      <w:r>
        <w:rPr>
          <w:noProof/>
        </w:rPr>
        <w:fldChar w:fldCharType="begin"/>
      </w:r>
      <w:r>
        <w:rPr>
          <w:noProof/>
        </w:rPr>
        <w:instrText xml:space="preserve"> PAGEREF _Toc146293449 \h </w:instrText>
      </w:r>
      <w:r>
        <w:rPr>
          <w:noProof/>
        </w:rPr>
      </w:r>
      <w:r>
        <w:rPr>
          <w:noProof/>
        </w:rPr>
        <w:fldChar w:fldCharType="separate"/>
      </w:r>
      <w:r>
        <w:rPr>
          <w:noProof/>
        </w:rPr>
        <w:t>154</w:t>
      </w:r>
      <w:r>
        <w:rPr>
          <w:noProof/>
        </w:rPr>
        <w:fldChar w:fldCharType="end"/>
      </w:r>
    </w:p>
    <w:p w14:paraId="75E406A2" w14:textId="63D33F76" w:rsidR="00BC2DF4" w:rsidRDefault="00BC2DF4">
      <w:pPr>
        <w:pStyle w:val="TOC4"/>
        <w:rPr>
          <w:rFonts w:ascii="Calibri" w:hAnsi="Calibri"/>
          <w:noProof/>
          <w:kern w:val="2"/>
          <w:sz w:val="22"/>
          <w:szCs w:val="22"/>
          <w:lang w:eastAsia="en-GB"/>
        </w:rPr>
      </w:pPr>
      <w:r>
        <w:rPr>
          <w:noProof/>
        </w:rPr>
        <w:t>10.7.5.1</w:t>
      </w:r>
      <w:r>
        <w:rPr>
          <w:rFonts w:ascii="Calibri" w:hAnsi="Calibri"/>
          <w:noProof/>
          <w:kern w:val="2"/>
          <w:sz w:val="22"/>
          <w:szCs w:val="22"/>
          <w:lang w:eastAsia="en-GB"/>
        </w:rPr>
        <w:tab/>
      </w:r>
      <w:r w:rsidRPr="0070002A">
        <w:rPr>
          <w:noProof/>
          <w:lang w:val="en-US"/>
        </w:rPr>
        <w:t>General</w:t>
      </w:r>
      <w:r>
        <w:rPr>
          <w:noProof/>
        </w:rPr>
        <w:tab/>
      </w:r>
      <w:r>
        <w:rPr>
          <w:noProof/>
        </w:rPr>
        <w:fldChar w:fldCharType="begin"/>
      </w:r>
      <w:r>
        <w:rPr>
          <w:noProof/>
        </w:rPr>
        <w:instrText xml:space="preserve"> PAGEREF _Toc146293450 \h </w:instrText>
      </w:r>
      <w:r>
        <w:rPr>
          <w:noProof/>
        </w:rPr>
      </w:r>
      <w:r>
        <w:rPr>
          <w:noProof/>
        </w:rPr>
        <w:fldChar w:fldCharType="separate"/>
      </w:r>
      <w:r>
        <w:rPr>
          <w:noProof/>
        </w:rPr>
        <w:t>154</w:t>
      </w:r>
      <w:r>
        <w:rPr>
          <w:noProof/>
        </w:rPr>
        <w:fldChar w:fldCharType="end"/>
      </w:r>
    </w:p>
    <w:p w14:paraId="47DF5A14" w14:textId="3E0F759C" w:rsidR="00BC2DF4" w:rsidRDefault="00BC2DF4">
      <w:pPr>
        <w:pStyle w:val="TOC5"/>
        <w:rPr>
          <w:rFonts w:ascii="Calibri" w:hAnsi="Calibri"/>
          <w:noProof/>
          <w:kern w:val="2"/>
          <w:sz w:val="22"/>
          <w:szCs w:val="22"/>
          <w:lang w:eastAsia="en-GB"/>
        </w:rPr>
      </w:pPr>
      <w:r>
        <w:rPr>
          <w:noProof/>
        </w:rPr>
        <w:t>10.7.5.1.1</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_Toc146293451 \h </w:instrText>
      </w:r>
      <w:r>
        <w:rPr>
          <w:noProof/>
        </w:rPr>
      </w:r>
      <w:r>
        <w:rPr>
          <w:noProof/>
        </w:rPr>
        <w:fldChar w:fldCharType="separate"/>
      </w:r>
      <w:r>
        <w:rPr>
          <w:noProof/>
        </w:rPr>
        <w:t>155</w:t>
      </w:r>
      <w:r>
        <w:rPr>
          <w:noProof/>
        </w:rPr>
        <w:fldChar w:fldCharType="end"/>
      </w:r>
    </w:p>
    <w:p w14:paraId="5E8F9A63" w14:textId="0D8199DF" w:rsidR="00BC2DF4" w:rsidRDefault="00BC2DF4">
      <w:pPr>
        <w:pStyle w:val="TOC5"/>
        <w:rPr>
          <w:rFonts w:ascii="Calibri" w:hAnsi="Calibri"/>
          <w:noProof/>
          <w:kern w:val="2"/>
          <w:sz w:val="22"/>
          <w:szCs w:val="22"/>
          <w:lang w:eastAsia="en-GB"/>
        </w:rPr>
      </w:pPr>
      <w:r>
        <w:rPr>
          <w:noProof/>
        </w:rPr>
        <w:t>10.7.5.1.2</w:t>
      </w:r>
      <w:r>
        <w:rPr>
          <w:rFonts w:ascii="Calibri" w:hAnsi="Calibri"/>
          <w:noProof/>
          <w:kern w:val="2"/>
          <w:sz w:val="22"/>
          <w:szCs w:val="22"/>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_Toc146293452 \h </w:instrText>
      </w:r>
      <w:r>
        <w:rPr>
          <w:noProof/>
        </w:rPr>
      </w:r>
      <w:r>
        <w:rPr>
          <w:noProof/>
        </w:rPr>
        <w:fldChar w:fldCharType="separate"/>
      </w:r>
      <w:r>
        <w:rPr>
          <w:noProof/>
        </w:rPr>
        <w:t>155</w:t>
      </w:r>
      <w:r>
        <w:rPr>
          <w:noProof/>
        </w:rPr>
        <w:fldChar w:fldCharType="end"/>
      </w:r>
    </w:p>
    <w:p w14:paraId="4622C219" w14:textId="28D079A4" w:rsidR="00BC2DF4" w:rsidRDefault="00BC2DF4">
      <w:pPr>
        <w:pStyle w:val="TOC5"/>
        <w:rPr>
          <w:rFonts w:ascii="Calibri" w:hAnsi="Calibri"/>
          <w:noProof/>
          <w:kern w:val="2"/>
          <w:sz w:val="22"/>
          <w:szCs w:val="22"/>
          <w:lang w:eastAsia="en-GB"/>
        </w:rPr>
      </w:pPr>
      <w:r>
        <w:rPr>
          <w:noProof/>
        </w:rPr>
        <w:t>10.7.5.1.3</w:t>
      </w:r>
      <w:r>
        <w:rPr>
          <w:rFonts w:ascii="Calibri" w:hAnsi="Calibri"/>
          <w:noProof/>
          <w:kern w:val="2"/>
          <w:sz w:val="22"/>
          <w:szCs w:val="22"/>
          <w:lang w:eastAsia="en-GB"/>
        </w:rPr>
        <w:tab/>
      </w:r>
      <w:r>
        <w:rPr>
          <w:noProof/>
        </w:rPr>
        <w:t>MCPTT private call forwarding response (MCPTT server to MCPTT client)</w:t>
      </w:r>
      <w:r>
        <w:rPr>
          <w:noProof/>
        </w:rPr>
        <w:tab/>
      </w:r>
      <w:r>
        <w:rPr>
          <w:noProof/>
        </w:rPr>
        <w:fldChar w:fldCharType="begin"/>
      </w:r>
      <w:r>
        <w:rPr>
          <w:noProof/>
        </w:rPr>
        <w:instrText xml:space="preserve"> PAGEREF _Toc146293453 \h </w:instrText>
      </w:r>
      <w:r>
        <w:rPr>
          <w:noProof/>
        </w:rPr>
      </w:r>
      <w:r>
        <w:rPr>
          <w:noProof/>
        </w:rPr>
        <w:fldChar w:fldCharType="separate"/>
      </w:r>
      <w:r>
        <w:rPr>
          <w:noProof/>
        </w:rPr>
        <w:t>155</w:t>
      </w:r>
      <w:r>
        <w:rPr>
          <w:noProof/>
        </w:rPr>
        <w:fldChar w:fldCharType="end"/>
      </w:r>
    </w:p>
    <w:p w14:paraId="3E7D15C5" w14:textId="2104EDE1" w:rsidR="00BC2DF4" w:rsidRDefault="00BC2DF4">
      <w:pPr>
        <w:pStyle w:val="TOC5"/>
        <w:rPr>
          <w:rFonts w:ascii="Calibri" w:hAnsi="Calibri"/>
          <w:noProof/>
          <w:kern w:val="2"/>
          <w:sz w:val="22"/>
          <w:szCs w:val="22"/>
          <w:lang w:eastAsia="en-GB"/>
        </w:rPr>
      </w:pPr>
      <w:r>
        <w:rPr>
          <w:noProof/>
        </w:rPr>
        <w:t>10.7.5.1.4</w:t>
      </w:r>
      <w:r>
        <w:rPr>
          <w:rFonts w:ascii="Calibri" w:hAnsi="Calibri"/>
          <w:noProof/>
          <w:kern w:val="2"/>
          <w:sz w:val="22"/>
          <w:szCs w:val="22"/>
          <w:lang w:eastAsia="en-GB"/>
        </w:rPr>
        <w:tab/>
      </w:r>
      <w:r>
        <w:rPr>
          <w:noProof/>
        </w:rPr>
        <w:t>MCPTT private call forwarding request (MCPTT server to MCPTT client)</w:t>
      </w:r>
      <w:r>
        <w:rPr>
          <w:noProof/>
        </w:rPr>
        <w:tab/>
      </w:r>
      <w:r>
        <w:rPr>
          <w:noProof/>
        </w:rPr>
        <w:fldChar w:fldCharType="begin"/>
      </w:r>
      <w:r>
        <w:rPr>
          <w:noProof/>
        </w:rPr>
        <w:instrText xml:space="preserve"> PAGEREF _Toc146293454 \h </w:instrText>
      </w:r>
      <w:r>
        <w:rPr>
          <w:noProof/>
        </w:rPr>
      </w:r>
      <w:r>
        <w:rPr>
          <w:noProof/>
        </w:rPr>
        <w:fldChar w:fldCharType="separate"/>
      </w:r>
      <w:r>
        <w:rPr>
          <w:noProof/>
        </w:rPr>
        <w:t>155</w:t>
      </w:r>
      <w:r>
        <w:rPr>
          <w:noProof/>
        </w:rPr>
        <w:fldChar w:fldCharType="end"/>
      </w:r>
    </w:p>
    <w:p w14:paraId="5FB8F47D" w14:textId="5A7FBE03" w:rsidR="00BC2DF4" w:rsidRDefault="00BC2DF4">
      <w:pPr>
        <w:pStyle w:val="TOC5"/>
        <w:rPr>
          <w:rFonts w:ascii="Calibri" w:hAnsi="Calibri"/>
          <w:noProof/>
          <w:kern w:val="2"/>
          <w:sz w:val="22"/>
          <w:szCs w:val="22"/>
          <w:lang w:eastAsia="en-GB"/>
        </w:rPr>
      </w:pPr>
      <w:r>
        <w:rPr>
          <w:noProof/>
        </w:rPr>
        <w:t>10.7.5.1.5</w:t>
      </w:r>
      <w:r>
        <w:rPr>
          <w:rFonts w:ascii="Calibri" w:hAnsi="Calibri"/>
          <w:noProof/>
          <w:kern w:val="2"/>
          <w:sz w:val="22"/>
          <w:szCs w:val="22"/>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_Toc146293455 \h </w:instrText>
      </w:r>
      <w:r>
        <w:rPr>
          <w:noProof/>
        </w:rPr>
      </w:r>
      <w:r>
        <w:rPr>
          <w:noProof/>
        </w:rPr>
        <w:fldChar w:fldCharType="separate"/>
      </w:r>
      <w:r>
        <w:rPr>
          <w:noProof/>
        </w:rPr>
        <w:t>155</w:t>
      </w:r>
      <w:r>
        <w:rPr>
          <w:noProof/>
        </w:rPr>
        <w:fldChar w:fldCharType="end"/>
      </w:r>
    </w:p>
    <w:p w14:paraId="55885C04" w14:textId="5FD72579" w:rsidR="00BC2DF4" w:rsidRDefault="00BC2DF4">
      <w:pPr>
        <w:pStyle w:val="TOC4"/>
        <w:rPr>
          <w:rFonts w:ascii="Calibri" w:hAnsi="Calibri"/>
          <w:noProof/>
          <w:kern w:val="2"/>
          <w:sz w:val="22"/>
          <w:szCs w:val="22"/>
          <w:lang w:eastAsia="en-GB"/>
        </w:rPr>
      </w:pPr>
      <w:r>
        <w:rPr>
          <w:noProof/>
        </w:rPr>
        <w:t>10.7.5.2</w:t>
      </w:r>
      <w:r>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_Toc146293456 \h </w:instrText>
      </w:r>
      <w:r>
        <w:rPr>
          <w:noProof/>
        </w:rPr>
      </w:r>
      <w:r>
        <w:rPr>
          <w:noProof/>
        </w:rPr>
        <w:fldChar w:fldCharType="separate"/>
      </w:r>
      <w:r>
        <w:rPr>
          <w:noProof/>
        </w:rPr>
        <w:t>156</w:t>
      </w:r>
      <w:r>
        <w:rPr>
          <w:noProof/>
        </w:rPr>
        <w:fldChar w:fldCharType="end"/>
      </w:r>
    </w:p>
    <w:p w14:paraId="6B3EE1EA" w14:textId="3797FC98" w:rsidR="00BC2DF4" w:rsidRDefault="00BC2DF4">
      <w:pPr>
        <w:pStyle w:val="TOC5"/>
        <w:rPr>
          <w:rFonts w:ascii="Calibri" w:hAnsi="Calibri"/>
          <w:noProof/>
          <w:kern w:val="2"/>
          <w:sz w:val="22"/>
          <w:szCs w:val="22"/>
          <w:lang w:eastAsia="en-GB"/>
        </w:rPr>
      </w:pPr>
      <w:r>
        <w:rPr>
          <w:noProof/>
        </w:rPr>
        <w:t>10.7.5.2.1</w:t>
      </w:r>
      <w:r>
        <w:rPr>
          <w:rFonts w:ascii="Calibri" w:hAnsi="Calibri"/>
          <w:noProof/>
          <w:kern w:val="2"/>
          <w:sz w:val="22"/>
          <w:szCs w:val="22"/>
          <w:lang w:eastAsia="en-GB"/>
        </w:rPr>
        <w:tab/>
      </w:r>
      <w:r>
        <w:rPr>
          <w:noProof/>
        </w:rPr>
        <w:t>Update configuration for MCPTT private call forwarding</w:t>
      </w:r>
      <w:r>
        <w:rPr>
          <w:noProof/>
        </w:rPr>
        <w:tab/>
      </w:r>
      <w:r>
        <w:rPr>
          <w:noProof/>
        </w:rPr>
        <w:fldChar w:fldCharType="begin"/>
      </w:r>
      <w:r>
        <w:rPr>
          <w:noProof/>
        </w:rPr>
        <w:instrText xml:space="preserve"> PAGEREF _Toc146293457 \h </w:instrText>
      </w:r>
      <w:r>
        <w:rPr>
          <w:noProof/>
        </w:rPr>
      </w:r>
      <w:r>
        <w:rPr>
          <w:noProof/>
        </w:rPr>
        <w:fldChar w:fldCharType="separate"/>
      </w:r>
      <w:r>
        <w:rPr>
          <w:noProof/>
        </w:rPr>
        <w:t>156</w:t>
      </w:r>
      <w:r>
        <w:rPr>
          <w:noProof/>
        </w:rPr>
        <w:fldChar w:fldCharType="end"/>
      </w:r>
    </w:p>
    <w:p w14:paraId="666DAD64" w14:textId="3D40E958" w:rsidR="00BC2DF4" w:rsidRDefault="00BC2DF4">
      <w:pPr>
        <w:pStyle w:val="TOC5"/>
        <w:rPr>
          <w:rFonts w:ascii="Calibri" w:hAnsi="Calibri"/>
          <w:noProof/>
          <w:kern w:val="2"/>
          <w:sz w:val="22"/>
          <w:szCs w:val="22"/>
          <w:lang w:eastAsia="en-GB"/>
        </w:rPr>
      </w:pPr>
      <w:r>
        <w:rPr>
          <w:noProof/>
        </w:rPr>
        <w:t>10.7.5.2.2</w:t>
      </w:r>
      <w:r>
        <w:rPr>
          <w:rFonts w:ascii="Calibri" w:hAnsi="Calibri"/>
          <w:noProof/>
          <w:kern w:val="2"/>
          <w:sz w:val="22"/>
          <w:szCs w:val="22"/>
          <w:lang w:eastAsia="en-GB"/>
        </w:rPr>
        <w:tab/>
      </w:r>
      <w:r>
        <w:rPr>
          <w:noProof/>
        </w:rPr>
        <w:t>MCPTT immediate private call forwarding in a single MCPTT system</w:t>
      </w:r>
      <w:r>
        <w:rPr>
          <w:noProof/>
        </w:rPr>
        <w:tab/>
      </w:r>
      <w:r>
        <w:rPr>
          <w:noProof/>
        </w:rPr>
        <w:fldChar w:fldCharType="begin"/>
      </w:r>
      <w:r>
        <w:rPr>
          <w:noProof/>
        </w:rPr>
        <w:instrText xml:space="preserve"> PAGEREF _Toc146293458 \h </w:instrText>
      </w:r>
      <w:r>
        <w:rPr>
          <w:noProof/>
        </w:rPr>
      </w:r>
      <w:r>
        <w:rPr>
          <w:noProof/>
        </w:rPr>
        <w:fldChar w:fldCharType="separate"/>
      </w:r>
      <w:r>
        <w:rPr>
          <w:noProof/>
        </w:rPr>
        <w:t>156</w:t>
      </w:r>
      <w:r>
        <w:rPr>
          <w:noProof/>
        </w:rPr>
        <w:fldChar w:fldCharType="end"/>
      </w:r>
    </w:p>
    <w:p w14:paraId="18A1B803" w14:textId="5D5546DE" w:rsidR="00BC2DF4" w:rsidRDefault="00BC2DF4">
      <w:pPr>
        <w:pStyle w:val="TOC5"/>
        <w:rPr>
          <w:rFonts w:ascii="Calibri" w:hAnsi="Calibri"/>
          <w:noProof/>
          <w:kern w:val="2"/>
          <w:sz w:val="22"/>
          <w:szCs w:val="22"/>
          <w:lang w:eastAsia="en-GB"/>
        </w:rPr>
      </w:pPr>
      <w:r>
        <w:rPr>
          <w:noProof/>
        </w:rPr>
        <w:t>10.7.5.2.3</w:t>
      </w:r>
      <w:r>
        <w:rPr>
          <w:rFonts w:ascii="Calibri" w:hAnsi="Calibri"/>
          <w:noProof/>
          <w:kern w:val="2"/>
          <w:sz w:val="22"/>
          <w:szCs w:val="22"/>
          <w:lang w:eastAsia="en-GB"/>
        </w:rPr>
        <w:tab/>
      </w:r>
      <w:r>
        <w:rPr>
          <w:noProof/>
        </w:rPr>
        <w:t>MCPTT private call forwarding no answer in a single MCPTT system</w:t>
      </w:r>
      <w:r>
        <w:rPr>
          <w:noProof/>
        </w:rPr>
        <w:tab/>
      </w:r>
      <w:r>
        <w:rPr>
          <w:noProof/>
        </w:rPr>
        <w:fldChar w:fldCharType="begin"/>
      </w:r>
      <w:r>
        <w:rPr>
          <w:noProof/>
        </w:rPr>
        <w:instrText xml:space="preserve"> PAGEREF _Toc146293459 \h </w:instrText>
      </w:r>
      <w:r>
        <w:rPr>
          <w:noProof/>
        </w:rPr>
      </w:r>
      <w:r>
        <w:rPr>
          <w:noProof/>
        </w:rPr>
        <w:fldChar w:fldCharType="separate"/>
      </w:r>
      <w:r>
        <w:rPr>
          <w:noProof/>
        </w:rPr>
        <w:t>158</w:t>
      </w:r>
      <w:r>
        <w:rPr>
          <w:noProof/>
        </w:rPr>
        <w:fldChar w:fldCharType="end"/>
      </w:r>
    </w:p>
    <w:p w14:paraId="0F1D0709" w14:textId="6B7EBEC1" w:rsidR="00BC2DF4" w:rsidRDefault="00BC2DF4">
      <w:pPr>
        <w:pStyle w:val="TOC5"/>
        <w:rPr>
          <w:rFonts w:ascii="Calibri" w:hAnsi="Calibri"/>
          <w:noProof/>
          <w:kern w:val="2"/>
          <w:sz w:val="22"/>
          <w:szCs w:val="22"/>
          <w:lang w:eastAsia="en-GB"/>
        </w:rPr>
      </w:pPr>
      <w:r>
        <w:rPr>
          <w:noProof/>
        </w:rPr>
        <w:t>10.7.5.2.3a</w:t>
      </w:r>
      <w:r>
        <w:rPr>
          <w:rFonts w:ascii="Calibri" w:hAnsi="Calibri"/>
          <w:noProof/>
          <w:kern w:val="2"/>
          <w:sz w:val="22"/>
          <w:szCs w:val="22"/>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_Toc146293460 \h </w:instrText>
      </w:r>
      <w:r>
        <w:rPr>
          <w:noProof/>
        </w:rPr>
      </w:r>
      <w:r>
        <w:rPr>
          <w:noProof/>
        </w:rPr>
        <w:fldChar w:fldCharType="separate"/>
      </w:r>
      <w:r>
        <w:rPr>
          <w:noProof/>
        </w:rPr>
        <w:t>162</w:t>
      </w:r>
      <w:r>
        <w:rPr>
          <w:noProof/>
        </w:rPr>
        <w:fldChar w:fldCharType="end"/>
      </w:r>
    </w:p>
    <w:p w14:paraId="67A3A3BB" w14:textId="40C39C09" w:rsidR="00BC2DF4" w:rsidRDefault="00BC2DF4">
      <w:pPr>
        <w:pStyle w:val="TOC5"/>
        <w:rPr>
          <w:rFonts w:ascii="Calibri" w:hAnsi="Calibri"/>
          <w:noProof/>
          <w:kern w:val="2"/>
          <w:sz w:val="22"/>
          <w:szCs w:val="22"/>
          <w:lang w:eastAsia="en-GB"/>
        </w:rPr>
      </w:pPr>
      <w:r>
        <w:rPr>
          <w:noProof/>
        </w:rPr>
        <w:t>10.7.5.2.4</w:t>
      </w:r>
      <w:r>
        <w:rPr>
          <w:rFonts w:ascii="Calibri" w:hAnsi="Calibri"/>
          <w:noProof/>
          <w:kern w:val="2"/>
          <w:sz w:val="22"/>
          <w:szCs w:val="22"/>
          <w:lang w:eastAsia="en-GB"/>
        </w:rPr>
        <w:tab/>
      </w:r>
      <w:r>
        <w:rPr>
          <w:noProof/>
        </w:rPr>
        <w:t>Handling of multiple MCPTT private call forwardings</w:t>
      </w:r>
      <w:r>
        <w:rPr>
          <w:noProof/>
        </w:rPr>
        <w:tab/>
      </w:r>
      <w:r>
        <w:rPr>
          <w:noProof/>
        </w:rPr>
        <w:fldChar w:fldCharType="begin"/>
      </w:r>
      <w:r>
        <w:rPr>
          <w:noProof/>
        </w:rPr>
        <w:instrText xml:space="preserve"> PAGEREF _Toc146293461 \h </w:instrText>
      </w:r>
      <w:r>
        <w:rPr>
          <w:noProof/>
        </w:rPr>
      </w:r>
      <w:r>
        <w:rPr>
          <w:noProof/>
        </w:rPr>
        <w:fldChar w:fldCharType="separate"/>
      </w:r>
      <w:r>
        <w:rPr>
          <w:noProof/>
        </w:rPr>
        <w:t>165</w:t>
      </w:r>
      <w:r>
        <w:rPr>
          <w:noProof/>
        </w:rPr>
        <w:fldChar w:fldCharType="end"/>
      </w:r>
    </w:p>
    <w:p w14:paraId="0BCD375F" w14:textId="28019DAE" w:rsidR="00BC2DF4" w:rsidRDefault="00BC2DF4">
      <w:pPr>
        <w:pStyle w:val="TOC5"/>
        <w:rPr>
          <w:rFonts w:ascii="Calibri" w:hAnsi="Calibri"/>
          <w:noProof/>
          <w:kern w:val="2"/>
          <w:sz w:val="22"/>
          <w:szCs w:val="22"/>
          <w:lang w:eastAsia="en-GB"/>
        </w:rPr>
      </w:pPr>
      <w:r>
        <w:rPr>
          <w:noProof/>
        </w:rPr>
        <w:t>10.7.5.2.5</w:t>
      </w:r>
      <w:r>
        <w:rPr>
          <w:rFonts w:ascii="Calibri" w:hAnsi="Calibri"/>
          <w:noProof/>
          <w:kern w:val="2"/>
          <w:sz w:val="22"/>
          <w:szCs w:val="22"/>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_Toc146293462 \h </w:instrText>
      </w:r>
      <w:r>
        <w:rPr>
          <w:noProof/>
        </w:rPr>
      </w:r>
      <w:r>
        <w:rPr>
          <w:noProof/>
        </w:rPr>
        <w:fldChar w:fldCharType="separate"/>
      </w:r>
      <w:r>
        <w:rPr>
          <w:noProof/>
        </w:rPr>
        <w:t>165</w:t>
      </w:r>
      <w:r>
        <w:rPr>
          <w:noProof/>
        </w:rPr>
        <w:fldChar w:fldCharType="end"/>
      </w:r>
    </w:p>
    <w:p w14:paraId="5AD1E358" w14:textId="590AC014" w:rsidR="00BC2DF4" w:rsidRDefault="00BC2DF4">
      <w:pPr>
        <w:pStyle w:val="TOC5"/>
        <w:rPr>
          <w:rFonts w:ascii="Calibri" w:hAnsi="Calibri"/>
          <w:noProof/>
          <w:kern w:val="2"/>
          <w:sz w:val="22"/>
          <w:szCs w:val="22"/>
          <w:lang w:eastAsia="en-GB"/>
        </w:rPr>
      </w:pPr>
      <w:r>
        <w:rPr>
          <w:noProof/>
        </w:rPr>
        <w:t>10.7.5.2.6</w:t>
      </w:r>
      <w:r>
        <w:rPr>
          <w:rFonts w:ascii="Calibri" w:hAnsi="Calibri"/>
          <w:noProof/>
          <w:kern w:val="2"/>
          <w:sz w:val="22"/>
          <w:szCs w:val="22"/>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_Toc146293463 \h </w:instrText>
      </w:r>
      <w:r>
        <w:rPr>
          <w:noProof/>
        </w:rPr>
      </w:r>
      <w:r>
        <w:rPr>
          <w:noProof/>
        </w:rPr>
        <w:fldChar w:fldCharType="separate"/>
      </w:r>
      <w:r>
        <w:rPr>
          <w:noProof/>
        </w:rPr>
        <w:t>167</w:t>
      </w:r>
      <w:r>
        <w:rPr>
          <w:noProof/>
        </w:rPr>
        <w:fldChar w:fldCharType="end"/>
      </w:r>
    </w:p>
    <w:p w14:paraId="410B8AC6" w14:textId="003962E6" w:rsidR="00BC2DF4" w:rsidRDefault="00BC2DF4">
      <w:pPr>
        <w:pStyle w:val="TOC3"/>
        <w:rPr>
          <w:rFonts w:ascii="Calibri" w:hAnsi="Calibri"/>
          <w:noProof/>
          <w:kern w:val="2"/>
          <w:sz w:val="22"/>
          <w:szCs w:val="22"/>
          <w:lang w:eastAsia="en-GB"/>
        </w:rPr>
      </w:pPr>
      <w:r>
        <w:rPr>
          <w:noProof/>
          <w:lang w:eastAsia="x-none"/>
        </w:rPr>
        <w:t>10.7.6</w:t>
      </w:r>
      <w:r>
        <w:rPr>
          <w:rFonts w:ascii="Calibri" w:hAnsi="Calibri"/>
          <w:noProof/>
          <w:kern w:val="2"/>
          <w:sz w:val="22"/>
          <w:szCs w:val="22"/>
          <w:lang w:eastAsia="en-GB"/>
        </w:rPr>
        <w:tab/>
      </w:r>
      <w:r w:rsidRPr="0070002A">
        <w:rPr>
          <w:noProof/>
          <w:lang w:val="en-US"/>
        </w:rPr>
        <w:t>C</w:t>
      </w:r>
      <w:r>
        <w:rPr>
          <w:noProof/>
        </w:rPr>
        <w:t>all transfer for MCPTT private calls</w:t>
      </w:r>
      <w:r>
        <w:rPr>
          <w:noProof/>
        </w:rPr>
        <w:tab/>
      </w:r>
      <w:r>
        <w:rPr>
          <w:noProof/>
        </w:rPr>
        <w:fldChar w:fldCharType="begin"/>
      </w:r>
      <w:r>
        <w:rPr>
          <w:noProof/>
        </w:rPr>
        <w:instrText xml:space="preserve"> PAGEREF _Toc146293464 \h </w:instrText>
      </w:r>
      <w:r>
        <w:rPr>
          <w:noProof/>
        </w:rPr>
      </w:r>
      <w:r>
        <w:rPr>
          <w:noProof/>
        </w:rPr>
        <w:fldChar w:fldCharType="separate"/>
      </w:r>
      <w:r>
        <w:rPr>
          <w:noProof/>
        </w:rPr>
        <w:t>169</w:t>
      </w:r>
      <w:r>
        <w:rPr>
          <w:noProof/>
        </w:rPr>
        <w:fldChar w:fldCharType="end"/>
      </w:r>
    </w:p>
    <w:p w14:paraId="72D7A5AB" w14:textId="1C8DFD8E" w:rsidR="00BC2DF4" w:rsidRDefault="00BC2DF4">
      <w:pPr>
        <w:pStyle w:val="TOC4"/>
        <w:rPr>
          <w:rFonts w:ascii="Calibri" w:hAnsi="Calibri"/>
          <w:noProof/>
          <w:kern w:val="2"/>
          <w:sz w:val="22"/>
          <w:szCs w:val="22"/>
          <w:lang w:eastAsia="en-GB"/>
        </w:rPr>
      </w:pPr>
      <w:r>
        <w:rPr>
          <w:noProof/>
        </w:rPr>
        <w:t>10.7.6.1</w:t>
      </w:r>
      <w:r>
        <w:rPr>
          <w:rFonts w:ascii="Calibri" w:hAnsi="Calibri"/>
          <w:noProof/>
          <w:kern w:val="2"/>
          <w:sz w:val="22"/>
          <w:szCs w:val="22"/>
          <w:lang w:eastAsia="en-GB"/>
        </w:rPr>
        <w:tab/>
      </w:r>
      <w:r w:rsidRPr="0070002A">
        <w:rPr>
          <w:noProof/>
          <w:lang w:val="en-US"/>
        </w:rPr>
        <w:t>General</w:t>
      </w:r>
      <w:r>
        <w:rPr>
          <w:noProof/>
        </w:rPr>
        <w:tab/>
      </w:r>
      <w:r>
        <w:rPr>
          <w:noProof/>
        </w:rPr>
        <w:fldChar w:fldCharType="begin"/>
      </w:r>
      <w:r>
        <w:rPr>
          <w:noProof/>
        </w:rPr>
        <w:instrText xml:space="preserve"> PAGEREF _Toc146293465 \h </w:instrText>
      </w:r>
      <w:r>
        <w:rPr>
          <w:noProof/>
        </w:rPr>
      </w:r>
      <w:r>
        <w:rPr>
          <w:noProof/>
        </w:rPr>
        <w:fldChar w:fldCharType="separate"/>
      </w:r>
      <w:r>
        <w:rPr>
          <w:noProof/>
        </w:rPr>
        <w:t>169</w:t>
      </w:r>
      <w:r>
        <w:rPr>
          <w:noProof/>
        </w:rPr>
        <w:fldChar w:fldCharType="end"/>
      </w:r>
    </w:p>
    <w:p w14:paraId="55FB85DC" w14:textId="53FE4A7A" w:rsidR="00BC2DF4" w:rsidRDefault="00BC2DF4">
      <w:pPr>
        <w:pStyle w:val="TOC5"/>
        <w:rPr>
          <w:rFonts w:ascii="Calibri" w:hAnsi="Calibri"/>
          <w:noProof/>
          <w:kern w:val="2"/>
          <w:sz w:val="22"/>
          <w:szCs w:val="22"/>
          <w:lang w:eastAsia="en-GB"/>
        </w:rPr>
      </w:pPr>
      <w:r>
        <w:rPr>
          <w:noProof/>
        </w:rPr>
        <w:t>10.7.6.1.1</w:t>
      </w:r>
      <w:r>
        <w:rPr>
          <w:rFonts w:ascii="Calibri" w:hAnsi="Calibri"/>
          <w:noProof/>
          <w:kern w:val="2"/>
          <w:sz w:val="22"/>
          <w:szCs w:val="22"/>
          <w:lang w:eastAsia="en-GB"/>
        </w:rPr>
        <w:tab/>
      </w:r>
      <w:r>
        <w:rPr>
          <w:noProof/>
        </w:rPr>
        <w:t>MCPTT private call transfer request (MCPTT client to MCPTT server)</w:t>
      </w:r>
      <w:r>
        <w:rPr>
          <w:noProof/>
        </w:rPr>
        <w:tab/>
      </w:r>
      <w:r>
        <w:rPr>
          <w:noProof/>
        </w:rPr>
        <w:fldChar w:fldCharType="begin"/>
      </w:r>
      <w:r>
        <w:rPr>
          <w:noProof/>
        </w:rPr>
        <w:instrText xml:space="preserve"> PAGEREF _Toc146293466 \h </w:instrText>
      </w:r>
      <w:r>
        <w:rPr>
          <w:noProof/>
        </w:rPr>
      </w:r>
      <w:r>
        <w:rPr>
          <w:noProof/>
        </w:rPr>
        <w:fldChar w:fldCharType="separate"/>
      </w:r>
      <w:r>
        <w:rPr>
          <w:noProof/>
        </w:rPr>
        <w:t>169</w:t>
      </w:r>
      <w:r>
        <w:rPr>
          <w:noProof/>
        </w:rPr>
        <w:fldChar w:fldCharType="end"/>
      </w:r>
    </w:p>
    <w:p w14:paraId="2D4B22C3" w14:textId="2161BA2C" w:rsidR="00BC2DF4" w:rsidRDefault="00BC2DF4">
      <w:pPr>
        <w:pStyle w:val="TOC5"/>
        <w:rPr>
          <w:rFonts w:ascii="Calibri" w:hAnsi="Calibri"/>
          <w:noProof/>
          <w:kern w:val="2"/>
          <w:sz w:val="22"/>
          <w:szCs w:val="22"/>
          <w:lang w:eastAsia="en-GB"/>
        </w:rPr>
      </w:pPr>
      <w:r>
        <w:rPr>
          <w:noProof/>
        </w:rPr>
        <w:t>10.7.6.1.2</w:t>
      </w:r>
      <w:r>
        <w:rPr>
          <w:rFonts w:ascii="Calibri" w:hAnsi="Calibri"/>
          <w:noProof/>
          <w:kern w:val="2"/>
          <w:sz w:val="22"/>
          <w:szCs w:val="22"/>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_Toc146293467 \h </w:instrText>
      </w:r>
      <w:r>
        <w:rPr>
          <w:noProof/>
        </w:rPr>
      </w:r>
      <w:r>
        <w:rPr>
          <w:noProof/>
        </w:rPr>
        <w:fldChar w:fldCharType="separate"/>
      </w:r>
      <w:r>
        <w:rPr>
          <w:noProof/>
        </w:rPr>
        <w:t>169</w:t>
      </w:r>
      <w:r>
        <w:rPr>
          <w:noProof/>
        </w:rPr>
        <w:fldChar w:fldCharType="end"/>
      </w:r>
    </w:p>
    <w:p w14:paraId="36816483" w14:textId="3D903408" w:rsidR="00BC2DF4" w:rsidRDefault="00BC2DF4">
      <w:pPr>
        <w:pStyle w:val="TOC5"/>
        <w:rPr>
          <w:rFonts w:ascii="Calibri" w:hAnsi="Calibri"/>
          <w:noProof/>
          <w:kern w:val="2"/>
          <w:sz w:val="22"/>
          <w:szCs w:val="22"/>
          <w:lang w:eastAsia="en-GB"/>
        </w:rPr>
      </w:pPr>
      <w:r>
        <w:rPr>
          <w:noProof/>
        </w:rPr>
        <w:t>10.7.6.1.3</w:t>
      </w:r>
      <w:r>
        <w:rPr>
          <w:rFonts w:ascii="Calibri" w:hAnsi="Calibri"/>
          <w:noProof/>
          <w:kern w:val="2"/>
          <w:sz w:val="22"/>
          <w:szCs w:val="22"/>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_Toc146293468 \h </w:instrText>
      </w:r>
      <w:r>
        <w:rPr>
          <w:noProof/>
        </w:rPr>
      </w:r>
      <w:r>
        <w:rPr>
          <w:noProof/>
        </w:rPr>
        <w:fldChar w:fldCharType="separate"/>
      </w:r>
      <w:r>
        <w:rPr>
          <w:noProof/>
        </w:rPr>
        <w:t>170</w:t>
      </w:r>
      <w:r>
        <w:rPr>
          <w:noProof/>
        </w:rPr>
        <w:fldChar w:fldCharType="end"/>
      </w:r>
    </w:p>
    <w:p w14:paraId="1CF9CEFB" w14:textId="6D43982E" w:rsidR="00BC2DF4" w:rsidRDefault="00BC2DF4">
      <w:pPr>
        <w:pStyle w:val="TOC5"/>
        <w:rPr>
          <w:rFonts w:ascii="Calibri" w:hAnsi="Calibri"/>
          <w:noProof/>
          <w:kern w:val="2"/>
          <w:sz w:val="22"/>
          <w:szCs w:val="22"/>
          <w:lang w:eastAsia="en-GB"/>
        </w:rPr>
      </w:pPr>
      <w:r>
        <w:rPr>
          <w:noProof/>
        </w:rPr>
        <w:t>10.7.6.1.4</w:t>
      </w:r>
      <w:r>
        <w:rPr>
          <w:rFonts w:ascii="Calibri" w:hAnsi="Calibri"/>
          <w:noProof/>
          <w:kern w:val="2"/>
          <w:sz w:val="22"/>
          <w:szCs w:val="22"/>
          <w:lang w:eastAsia="en-GB"/>
        </w:rPr>
        <w:tab/>
      </w:r>
      <w:r>
        <w:rPr>
          <w:noProof/>
        </w:rPr>
        <w:t>MCPTT private call transfer response (MCPTT client to MCPTT server)</w:t>
      </w:r>
      <w:r>
        <w:rPr>
          <w:noProof/>
        </w:rPr>
        <w:tab/>
      </w:r>
      <w:r>
        <w:rPr>
          <w:noProof/>
        </w:rPr>
        <w:fldChar w:fldCharType="begin"/>
      </w:r>
      <w:r>
        <w:rPr>
          <w:noProof/>
        </w:rPr>
        <w:instrText xml:space="preserve"> PAGEREF _Toc146293469 \h </w:instrText>
      </w:r>
      <w:r>
        <w:rPr>
          <w:noProof/>
        </w:rPr>
      </w:r>
      <w:r>
        <w:rPr>
          <w:noProof/>
        </w:rPr>
        <w:fldChar w:fldCharType="separate"/>
      </w:r>
      <w:r>
        <w:rPr>
          <w:noProof/>
        </w:rPr>
        <w:t>170</w:t>
      </w:r>
      <w:r>
        <w:rPr>
          <w:noProof/>
        </w:rPr>
        <w:fldChar w:fldCharType="end"/>
      </w:r>
    </w:p>
    <w:p w14:paraId="36864169" w14:textId="2DBBB100" w:rsidR="00BC2DF4" w:rsidRDefault="00BC2DF4">
      <w:pPr>
        <w:pStyle w:val="TOC4"/>
        <w:rPr>
          <w:rFonts w:ascii="Calibri" w:hAnsi="Calibri"/>
          <w:noProof/>
          <w:kern w:val="2"/>
          <w:sz w:val="22"/>
          <w:szCs w:val="22"/>
          <w:lang w:eastAsia="en-GB"/>
        </w:rPr>
      </w:pPr>
      <w:r>
        <w:rPr>
          <w:noProof/>
        </w:rPr>
        <w:t>10.7.6.2</w:t>
      </w:r>
      <w:r>
        <w:rPr>
          <w:rFonts w:ascii="Calibri" w:hAnsi="Calibri"/>
          <w:noProof/>
          <w:kern w:val="2"/>
          <w:sz w:val="22"/>
          <w:szCs w:val="22"/>
          <w:lang w:eastAsia="en-GB"/>
        </w:rPr>
        <w:tab/>
      </w:r>
      <w:r w:rsidRPr="0070002A">
        <w:rPr>
          <w:noProof/>
          <w:lang w:val="en-US"/>
        </w:rPr>
        <w:t>Procedures</w:t>
      </w:r>
      <w:r>
        <w:rPr>
          <w:noProof/>
        </w:rPr>
        <w:tab/>
      </w:r>
      <w:r>
        <w:rPr>
          <w:noProof/>
        </w:rPr>
        <w:fldChar w:fldCharType="begin"/>
      </w:r>
      <w:r>
        <w:rPr>
          <w:noProof/>
        </w:rPr>
        <w:instrText xml:space="preserve"> PAGEREF _Toc146293470 \h </w:instrText>
      </w:r>
      <w:r>
        <w:rPr>
          <w:noProof/>
        </w:rPr>
      </w:r>
      <w:r>
        <w:rPr>
          <w:noProof/>
        </w:rPr>
        <w:fldChar w:fldCharType="separate"/>
      </w:r>
      <w:r>
        <w:rPr>
          <w:noProof/>
        </w:rPr>
        <w:t>170</w:t>
      </w:r>
      <w:r>
        <w:rPr>
          <w:noProof/>
        </w:rPr>
        <w:fldChar w:fldCharType="end"/>
      </w:r>
    </w:p>
    <w:p w14:paraId="578824E5" w14:textId="2B14C6CB" w:rsidR="00BC2DF4" w:rsidRDefault="00BC2DF4">
      <w:pPr>
        <w:pStyle w:val="TOC5"/>
        <w:rPr>
          <w:rFonts w:ascii="Calibri" w:hAnsi="Calibri"/>
          <w:noProof/>
          <w:kern w:val="2"/>
          <w:sz w:val="22"/>
          <w:szCs w:val="22"/>
          <w:lang w:eastAsia="en-GB"/>
        </w:rPr>
      </w:pPr>
      <w:r>
        <w:rPr>
          <w:noProof/>
        </w:rPr>
        <w:t>10.7.6.2.1</w:t>
      </w:r>
      <w:r>
        <w:rPr>
          <w:rFonts w:ascii="Calibri" w:hAnsi="Calibri"/>
          <w:noProof/>
          <w:kern w:val="2"/>
          <w:sz w:val="22"/>
          <w:szCs w:val="22"/>
          <w:lang w:eastAsia="en-GB"/>
        </w:rPr>
        <w:tab/>
      </w:r>
      <w:r>
        <w:rPr>
          <w:noProof/>
        </w:rPr>
        <w:t>MCPTT private call unannounced transfer in a single MCPTT system</w:t>
      </w:r>
      <w:r>
        <w:rPr>
          <w:noProof/>
        </w:rPr>
        <w:tab/>
      </w:r>
      <w:r>
        <w:rPr>
          <w:noProof/>
        </w:rPr>
        <w:fldChar w:fldCharType="begin"/>
      </w:r>
      <w:r>
        <w:rPr>
          <w:noProof/>
        </w:rPr>
        <w:instrText xml:space="preserve"> PAGEREF _Toc146293471 \h </w:instrText>
      </w:r>
      <w:r>
        <w:rPr>
          <w:noProof/>
        </w:rPr>
      </w:r>
      <w:r>
        <w:rPr>
          <w:noProof/>
        </w:rPr>
        <w:fldChar w:fldCharType="separate"/>
      </w:r>
      <w:r>
        <w:rPr>
          <w:noProof/>
        </w:rPr>
        <w:t>170</w:t>
      </w:r>
      <w:r>
        <w:rPr>
          <w:noProof/>
        </w:rPr>
        <w:fldChar w:fldCharType="end"/>
      </w:r>
    </w:p>
    <w:p w14:paraId="1CFC5789" w14:textId="7BBECF36" w:rsidR="00BC2DF4" w:rsidRDefault="00BC2DF4">
      <w:pPr>
        <w:pStyle w:val="TOC5"/>
        <w:rPr>
          <w:rFonts w:ascii="Calibri" w:hAnsi="Calibri"/>
          <w:noProof/>
          <w:kern w:val="2"/>
          <w:sz w:val="22"/>
          <w:szCs w:val="22"/>
          <w:lang w:eastAsia="en-GB"/>
        </w:rPr>
      </w:pPr>
      <w:r>
        <w:rPr>
          <w:noProof/>
        </w:rPr>
        <w:t>10.7.6.2.2</w:t>
      </w:r>
      <w:r>
        <w:rPr>
          <w:rFonts w:ascii="Calibri" w:hAnsi="Calibri"/>
          <w:noProof/>
          <w:kern w:val="2"/>
          <w:sz w:val="22"/>
          <w:szCs w:val="22"/>
          <w:lang w:eastAsia="en-GB"/>
        </w:rPr>
        <w:tab/>
      </w:r>
      <w:r>
        <w:rPr>
          <w:noProof/>
        </w:rPr>
        <w:t>MCPTT private call announced transfer in a single MCPTT system</w:t>
      </w:r>
      <w:r>
        <w:rPr>
          <w:noProof/>
        </w:rPr>
        <w:tab/>
      </w:r>
      <w:r>
        <w:rPr>
          <w:noProof/>
        </w:rPr>
        <w:fldChar w:fldCharType="begin"/>
      </w:r>
      <w:r>
        <w:rPr>
          <w:noProof/>
        </w:rPr>
        <w:instrText xml:space="preserve"> PAGEREF _Toc146293472 \h </w:instrText>
      </w:r>
      <w:r>
        <w:rPr>
          <w:noProof/>
        </w:rPr>
      </w:r>
      <w:r>
        <w:rPr>
          <w:noProof/>
        </w:rPr>
        <w:fldChar w:fldCharType="separate"/>
      </w:r>
      <w:r>
        <w:rPr>
          <w:noProof/>
        </w:rPr>
        <w:t>172</w:t>
      </w:r>
      <w:r>
        <w:rPr>
          <w:noProof/>
        </w:rPr>
        <w:fldChar w:fldCharType="end"/>
      </w:r>
    </w:p>
    <w:p w14:paraId="17B6DD4B" w14:textId="4EC18277" w:rsidR="00BC2DF4" w:rsidRDefault="00BC2DF4">
      <w:pPr>
        <w:pStyle w:val="TOC5"/>
        <w:rPr>
          <w:rFonts w:ascii="Calibri" w:hAnsi="Calibri"/>
          <w:noProof/>
          <w:kern w:val="2"/>
          <w:sz w:val="22"/>
          <w:szCs w:val="22"/>
          <w:lang w:eastAsia="en-GB"/>
        </w:rPr>
      </w:pPr>
      <w:r w:rsidRPr="0070002A">
        <w:rPr>
          <w:noProof/>
          <w:lang w:val="en-US"/>
        </w:rPr>
        <w:t>10.7.6.2.3</w:t>
      </w:r>
      <w:r>
        <w:rPr>
          <w:rFonts w:ascii="Calibri" w:hAnsi="Calibri"/>
          <w:noProof/>
          <w:kern w:val="2"/>
          <w:sz w:val="22"/>
          <w:szCs w:val="22"/>
          <w:lang w:eastAsia="en-GB"/>
        </w:rPr>
        <w:tab/>
      </w:r>
      <w:r w:rsidRPr="0070002A">
        <w:rPr>
          <w:noProof/>
          <w:lang w:val="en-US"/>
        </w:rPr>
        <w:t>MCPTT private call announced transfer with target in partner MCPTT system</w:t>
      </w:r>
      <w:r>
        <w:rPr>
          <w:noProof/>
        </w:rPr>
        <w:tab/>
      </w:r>
      <w:r>
        <w:rPr>
          <w:noProof/>
        </w:rPr>
        <w:fldChar w:fldCharType="begin"/>
      </w:r>
      <w:r>
        <w:rPr>
          <w:noProof/>
        </w:rPr>
        <w:instrText xml:space="preserve"> PAGEREF _Toc146293473 \h </w:instrText>
      </w:r>
      <w:r>
        <w:rPr>
          <w:noProof/>
        </w:rPr>
      </w:r>
      <w:r>
        <w:rPr>
          <w:noProof/>
        </w:rPr>
        <w:fldChar w:fldCharType="separate"/>
      </w:r>
      <w:r>
        <w:rPr>
          <w:noProof/>
        </w:rPr>
        <w:t>175</w:t>
      </w:r>
      <w:r>
        <w:rPr>
          <w:noProof/>
        </w:rPr>
        <w:fldChar w:fldCharType="end"/>
      </w:r>
    </w:p>
    <w:p w14:paraId="5D543467" w14:textId="120C0959" w:rsidR="00BC2DF4" w:rsidRDefault="00BC2DF4">
      <w:pPr>
        <w:pStyle w:val="TOC5"/>
        <w:rPr>
          <w:rFonts w:ascii="Calibri" w:hAnsi="Calibri"/>
          <w:noProof/>
          <w:kern w:val="2"/>
          <w:sz w:val="22"/>
          <w:szCs w:val="22"/>
          <w:lang w:eastAsia="en-GB"/>
        </w:rPr>
      </w:pPr>
      <w:r>
        <w:rPr>
          <w:noProof/>
        </w:rPr>
        <w:t>10.7.6.2.4</w:t>
      </w:r>
      <w:r>
        <w:rPr>
          <w:rFonts w:ascii="Calibri" w:hAnsi="Calibri"/>
          <w:noProof/>
          <w:kern w:val="2"/>
          <w:sz w:val="22"/>
          <w:szCs w:val="22"/>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_Toc146293474 \h </w:instrText>
      </w:r>
      <w:r>
        <w:rPr>
          <w:noProof/>
        </w:rPr>
      </w:r>
      <w:r>
        <w:rPr>
          <w:noProof/>
        </w:rPr>
        <w:fldChar w:fldCharType="separate"/>
      </w:r>
      <w:r>
        <w:rPr>
          <w:noProof/>
        </w:rPr>
        <w:t>178</w:t>
      </w:r>
      <w:r>
        <w:rPr>
          <w:noProof/>
        </w:rPr>
        <w:fldChar w:fldCharType="end"/>
      </w:r>
    </w:p>
    <w:p w14:paraId="026B2911" w14:textId="7E431307" w:rsidR="00BC2DF4" w:rsidRDefault="00BC2DF4">
      <w:pPr>
        <w:pStyle w:val="TOC2"/>
        <w:rPr>
          <w:rFonts w:ascii="Calibri" w:hAnsi="Calibri"/>
          <w:noProof/>
          <w:kern w:val="2"/>
          <w:sz w:val="22"/>
          <w:szCs w:val="22"/>
          <w:lang w:eastAsia="en-GB"/>
        </w:rPr>
      </w:pPr>
      <w:r>
        <w:rPr>
          <w:noProof/>
        </w:rPr>
        <w:t>10.8</w:t>
      </w:r>
      <w:r>
        <w:rPr>
          <w:rFonts w:ascii="Calibri" w:hAnsi="Calibri"/>
          <w:noProof/>
          <w:kern w:val="2"/>
          <w:sz w:val="22"/>
          <w:szCs w:val="22"/>
          <w:lang w:eastAsia="en-GB"/>
        </w:rPr>
        <w:tab/>
      </w:r>
      <w:r>
        <w:rPr>
          <w:noProof/>
        </w:rPr>
        <w:t>Simultaneous session for MCPTT calls (on-network)</w:t>
      </w:r>
      <w:r>
        <w:rPr>
          <w:noProof/>
        </w:rPr>
        <w:tab/>
      </w:r>
      <w:r>
        <w:rPr>
          <w:noProof/>
        </w:rPr>
        <w:fldChar w:fldCharType="begin"/>
      </w:r>
      <w:r>
        <w:rPr>
          <w:noProof/>
        </w:rPr>
        <w:instrText xml:space="preserve"> PAGEREF _Toc146293475 \h </w:instrText>
      </w:r>
      <w:r>
        <w:rPr>
          <w:noProof/>
        </w:rPr>
      </w:r>
      <w:r>
        <w:rPr>
          <w:noProof/>
        </w:rPr>
        <w:fldChar w:fldCharType="separate"/>
      </w:r>
      <w:r>
        <w:rPr>
          <w:noProof/>
        </w:rPr>
        <w:t>181</w:t>
      </w:r>
      <w:r>
        <w:rPr>
          <w:noProof/>
        </w:rPr>
        <w:fldChar w:fldCharType="end"/>
      </w:r>
    </w:p>
    <w:p w14:paraId="641315E4" w14:textId="0469D871" w:rsidR="00BC2DF4" w:rsidRDefault="00BC2DF4">
      <w:pPr>
        <w:pStyle w:val="TOC3"/>
        <w:rPr>
          <w:rFonts w:ascii="Calibri" w:hAnsi="Calibri"/>
          <w:noProof/>
          <w:kern w:val="2"/>
          <w:sz w:val="22"/>
          <w:szCs w:val="22"/>
          <w:lang w:eastAsia="en-GB"/>
        </w:rPr>
      </w:pPr>
      <w:r>
        <w:rPr>
          <w:noProof/>
          <w:lang w:eastAsia="x-none"/>
        </w:rPr>
        <w:t>10.8.1</w:t>
      </w:r>
      <w:r>
        <w:rPr>
          <w:rFonts w:ascii="Calibri" w:hAnsi="Calibri"/>
          <w:noProof/>
          <w:kern w:val="2"/>
          <w:sz w:val="22"/>
          <w:szCs w:val="22"/>
          <w:lang w:eastAsia="en-GB"/>
        </w:rPr>
        <w:tab/>
      </w:r>
      <w:r>
        <w:rPr>
          <w:noProof/>
          <w:lang w:eastAsia="x-none"/>
        </w:rPr>
        <w:t>General</w:t>
      </w:r>
      <w:r>
        <w:rPr>
          <w:noProof/>
        </w:rPr>
        <w:tab/>
      </w:r>
      <w:r>
        <w:rPr>
          <w:noProof/>
        </w:rPr>
        <w:fldChar w:fldCharType="begin"/>
      </w:r>
      <w:r>
        <w:rPr>
          <w:noProof/>
        </w:rPr>
        <w:instrText xml:space="preserve"> PAGEREF _Toc146293476 \h </w:instrText>
      </w:r>
      <w:r>
        <w:rPr>
          <w:noProof/>
        </w:rPr>
      </w:r>
      <w:r>
        <w:rPr>
          <w:noProof/>
        </w:rPr>
        <w:fldChar w:fldCharType="separate"/>
      </w:r>
      <w:r>
        <w:rPr>
          <w:noProof/>
        </w:rPr>
        <w:t>181</w:t>
      </w:r>
      <w:r>
        <w:rPr>
          <w:noProof/>
        </w:rPr>
        <w:fldChar w:fldCharType="end"/>
      </w:r>
    </w:p>
    <w:p w14:paraId="4B3BA5D2" w14:textId="65575C4B" w:rsidR="00BC2DF4" w:rsidRDefault="00BC2DF4">
      <w:pPr>
        <w:pStyle w:val="TOC2"/>
        <w:rPr>
          <w:rFonts w:ascii="Calibri" w:hAnsi="Calibri"/>
          <w:noProof/>
          <w:kern w:val="2"/>
          <w:sz w:val="22"/>
          <w:szCs w:val="22"/>
          <w:lang w:eastAsia="en-GB"/>
        </w:rPr>
      </w:pPr>
      <w:r>
        <w:rPr>
          <w:noProof/>
        </w:rPr>
        <w:t>10.9</w:t>
      </w:r>
      <w:r>
        <w:rPr>
          <w:rFonts w:ascii="Calibri" w:hAnsi="Calibri"/>
          <w:noProof/>
          <w:kern w:val="2"/>
          <w:sz w:val="22"/>
          <w:szCs w:val="22"/>
          <w:lang w:eastAsia="en-GB"/>
        </w:rPr>
        <w:tab/>
      </w:r>
      <w:r>
        <w:rPr>
          <w:noProof/>
        </w:rPr>
        <w:t>Floor control</w:t>
      </w:r>
      <w:r>
        <w:rPr>
          <w:noProof/>
        </w:rPr>
        <w:tab/>
      </w:r>
      <w:r>
        <w:rPr>
          <w:noProof/>
        </w:rPr>
        <w:fldChar w:fldCharType="begin"/>
      </w:r>
      <w:r>
        <w:rPr>
          <w:noProof/>
        </w:rPr>
        <w:instrText xml:space="preserve"> PAGEREF _Toc146293477 \h </w:instrText>
      </w:r>
      <w:r>
        <w:rPr>
          <w:noProof/>
        </w:rPr>
      </w:r>
      <w:r>
        <w:rPr>
          <w:noProof/>
        </w:rPr>
        <w:fldChar w:fldCharType="separate"/>
      </w:r>
      <w:r>
        <w:rPr>
          <w:noProof/>
        </w:rPr>
        <w:t>181</w:t>
      </w:r>
      <w:r>
        <w:rPr>
          <w:noProof/>
        </w:rPr>
        <w:fldChar w:fldCharType="end"/>
      </w:r>
    </w:p>
    <w:p w14:paraId="4A553989" w14:textId="7AC5FBBB" w:rsidR="00BC2DF4" w:rsidRDefault="00BC2DF4">
      <w:pPr>
        <w:pStyle w:val="TOC3"/>
        <w:rPr>
          <w:rFonts w:ascii="Calibri" w:hAnsi="Calibri"/>
          <w:noProof/>
          <w:kern w:val="2"/>
          <w:sz w:val="22"/>
          <w:szCs w:val="22"/>
          <w:lang w:eastAsia="en-GB"/>
        </w:rPr>
      </w:pPr>
      <w:r>
        <w:rPr>
          <w:noProof/>
        </w:rPr>
        <w:t>10.9.1</w:t>
      </w:r>
      <w:r>
        <w:rPr>
          <w:rFonts w:ascii="Calibri" w:hAnsi="Calibri"/>
          <w:noProof/>
          <w:kern w:val="2"/>
          <w:sz w:val="22"/>
          <w:szCs w:val="22"/>
          <w:lang w:eastAsia="en-GB"/>
        </w:rPr>
        <w:tab/>
      </w:r>
      <w:r>
        <w:rPr>
          <w:noProof/>
        </w:rPr>
        <w:t>Floor control for on-network MCPTT service</w:t>
      </w:r>
      <w:r>
        <w:rPr>
          <w:noProof/>
        </w:rPr>
        <w:tab/>
      </w:r>
      <w:r>
        <w:rPr>
          <w:noProof/>
        </w:rPr>
        <w:fldChar w:fldCharType="begin"/>
      </w:r>
      <w:r>
        <w:rPr>
          <w:noProof/>
        </w:rPr>
        <w:instrText xml:space="preserve"> PAGEREF _Toc146293478 \h </w:instrText>
      </w:r>
      <w:r>
        <w:rPr>
          <w:noProof/>
        </w:rPr>
      </w:r>
      <w:r>
        <w:rPr>
          <w:noProof/>
        </w:rPr>
        <w:fldChar w:fldCharType="separate"/>
      </w:r>
      <w:r>
        <w:rPr>
          <w:noProof/>
        </w:rPr>
        <w:t>181</w:t>
      </w:r>
      <w:r>
        <w:rPr>
          <w:noProof/>
        </w:rPr>
        <w:fldChar w:fldCharType="end"/>
      </w:r>
    </w:p>
    <w:p w14:paraId="428D2B37" w14:textId="2A50A614" w:rsidR="00BC2DF4" w:rsidRDefault="00BC2DF4">
      <w:pPr>
        <w:pStyle w:val="TOC4"/>
        <w:rPr>
          <w:rFonts w:ascii="Calibri" w:hAnsi="Calibri"/>
          <w:noProof/>
          <w:kern w:val="2"/>
          <w:sz w:val="22"/>
          <w:szCs w:val="22"/>
          <w:lang w:eastAsia="en-GB"/>
        </w:rPr>
      </w:pPr>
      <w:r>
        <w:rPr>
          <w:noProof/>
        </w:rPr>
        <w:t>10.9.1.1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_Toc146293479 \h </w:instrText>
      </w:r>
      <w:r>
        <w:rPr>
          <w:noProof/>
        </w:rPr>
      </w:r>
      <w:r>
        <w:rPr>
          <w:noProof/>
        </w:rPr>
        <w:fldChar w:fldCharType="separate"/>
      </w:r>
      <w:r>
        <w:rPr>
          <w:noProof/>
        </w:rPr>
        <w:t>181</w:t>
      </w:r>
      <w:r>
        <w:rPr>
          <w:noProof/>
        </w:rPr>
        <w:fldChar w:fldCharType="end"/>
      </w:r>
    </w:p>
    <w:p w14:paraId="3CBFACC8" w14:textId="6AD81465" w:rsidR="00BC2DF4" w:rsidRDefault="00BC2DF4">
      <w:pPr>
        <w:pStyle w:val="TOC4"/>
        <w:rPr>
          <w:rFonts w:ascii="Calibri" w:hAnsi="Calibri"/>
          <w:noProof/>
          <w:kern w:val="2"/>
          <w:sz w:val="22"/>
          <w:szCs w:val="22"/>
          <w:lang w:eastAsia="en-GB"/>
        </w:rPr>
      </w:pPr>
      <w:r>
        <w:rPr>
          <w:noProof/>
        </w:rPr>
        <w:t>10.9.1.2</w:t>
      </w:r>
      <w:r>
        <w:rPr>
          <w:rFonts w:ascii="Calibri" w:hAnsi="Calibri"/>
          <w:noProof/>
          <w:kern w:val="2"/>
          <w:sz w:val="22"/>
          <w:szCs w:val="22"/>
          <w:lang w:eastAsia="en-GB"/>
        </w:rPr>
        <w:tab/>
      </w:r>
      <w:r>
        <w:rPr>
          <w:noProof/>
        </w:rPr>
        <w:t>Information flows for floor control for on-network</w:t>
      </w:r>
      <w:r>
        <w:rPr>
          <w:noProof/>
        </w:rPr>
        <w:tab/>
      </w:r>
      <w:r>
        <w:rPr>
          <w:noProof/>
        </w:rPr>
        <w:fldChar w:fldCharType="begin"/>
      </w:r>
      <w:r>
        <w:rPr>
          <w:noProof/>
        </w:rPr>
        <w:instrText xml:space="preserve"> PAGEREF _Toc146293480 \h </w:instrText>
      </w:r>
      <w:r>
        <w:rPr>
          <w:noProof/>
        </w:rPr>
      </w:r>
      <w:r>
        <w:rPr>
          <w:noProof/>
        </w:rPr>
        <w:fldChar w:fldCharType="separate"/>
      </w:r>
      <w:r>
        <w:rPr>
          <w:noProof/>
        </w:rPr>
        <w:t>181</w:t>
      </w:r>
      <w:r>
        <w:rPr>
          <w:noProof/>
        </w:rPr>
        <w:fldChar w:fldCharType="end"/>
      </w:r>
    </w:p>
    <w:p w14:paraId="2054394B" w14:textId="25CEC706" w:rsidR="00BC2DF4" w:rsidRDefault="00BC2DF4">
      <w:pPr>
        <w:pStyle w:val="TOC5"/>
        <w:rPr>
          <w:rFonts w:ascii="Calibri" w:hAnsi="Calibri"/>
          <w:noProof/>
          <w:kern w:val="2"/>
          <w:sz w:val="22"/>
          <w:szCs w:val="22"/>
          <w:lang w:eastAsia="en-GB"/>
        </w:rPr>
      </w:pPr>
      <w:r>
        <w:rPr>
          <w:noProof/>
        </w:rPr>
        <w:t>10.9.1.2.1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_Toc146293481 \h </w:instrText>
      </w:r>
      <w:r>
        <w:rPr>
          <w:noProof/>
        </w:rPr>
      </w:r>
      <w:r>
        <w:rPr>
          <w:noProof/>
        </w:rPr>
        <w:fldChar w:fldCharType="separate"/>
      </w:r>
      <w:r>
        <w:rPr>
          <w:noProof/>
        </w:rPr>
        <w:t>181</w:t>
      </w:r>
      <w:r>
        <w:rPr>
          <w:noProof/>
        </w:rPr>
        <w:fldChar w:fldCharType="end"/>
      </w:r>
    </w:p>
    <w:p w14:paraId="5A26B468" w14:textId="41E86739" w:rsidR="00BC2DF4" w:rsidRDefault="00BC2DF4">
      <w:pPr>
        <w:pStyle w:val="TOC5"/>
        <w:rPr>
          <w:rFonts w:ascii="Calibri" w:hAnsi="Calibri"/>
          <w:noProof/>
          <w:kern w:val="2"/>
          <w:sz w:val="22"/>
          <w:szCs w:val="22"/>
          <w:lang w:eastAsia="en-GB"/>
        </w:rPr>
      </w:pPr>
      <w:r>
        <w:rPr>
          <w:noProof/>
        </w:rPr>
        <w:t>10.9.1.2.2</w:t>
      </w:r>
      <w:r>
        <w:rPr>
          <w:rFonts w:ascii="Calibri" w:hAnsi="Calibri"/>
          <w:noProof/>
          <w:kern w:val="2"/>
          <w:sz w:val="22"/>
          <w:szCs w:val="22"/>
          <w:lang w:eastAsia="en-GB"/>
        </w:rPr>
        <w:tab/>
      </w:r>
      <w:r>
        <w:rPr>
          <w:noProof/>
        </w:rPr>
        <w:t>Floor request</w:t>
      </w:r>
      <w:r>
        <w:rPr>
          <w:noProof/>
        </w:rPr>
        <w:tab/>
      </w:r>
      <w:r>
        <w:rPr>
          <w:noProof/>
        </w:rPr>
        <w:fldChar w:fldCharType="begin"/>
      </w:r>
      <w:r>
        <w:rPr>
          <w:noProof/>
        </w:rPr>
        <w:instrText xml:space="preserve"> PAGEREF _Toc146293482 \h </w:instrText>
      </w:r>
      <w:r>
        <w:rPr>
          <w:noProof/>
        </w:rPr>
      </w:r>
      <w:r>
        <w:rPr>
          <w:noProof/>
        </w:rPr>
        <w:fldChar w:fldCharType="separate"/>
      </w:r>
      <w:r>
        <w:rPr>
          <w:noProof/>
        </w:rPr>
        <w:t>182</w:t>
      </w:r>
      <w:r>
        <w:rPr>
          <w:noProof/>
        </w:rPr>
        <w:fldChar w:fldCharType="end"/>
      </w:r>
    </w:p>
    <w:p w14:paraId="19E3E289" w14:textId="25646CF0" w:rsidR="00BC2DF4" w:rsidRDefault="00BC2DF4">
      <w:pPr>
        <w:pStyle w:val="TOC5"/>
        <w:rPr>
          <w:rFonts w:ascii="Calibri" w:hAnsi="Calibri"/>
          <w:noProof/>
          <w:kern w:val="2"/>
          <w:sz w:val="22"/>
          <w:szCs w:val="22"/>
          <w:lang w:eastAsia="en-GB"/>
        </w:rPr>
      </w:pPr>
      <w:r>
        <w:rPr>
          <w:noProof/>
        </w:rPr>
        <w:t>10.9.1.2.3</w:t>
      </w:r>
      <w:r>
        <w:rPr>
          <w:rFonts w:ascii="Calibri" w:hAnsi="Calibri"/>
          <w:noProof/>
          <w:kern w:val="2"/>
          <w:sz w:val="22"/>
          <w:szCs w:val="22"/>
          <w:lang w:eastAsia="en-GB"/>
        </w:rPr>
        <w:tab/>
      </w:r>
      <w:r>
        <w:rPr>
          <w:noProof/>
        </w:rPr>
        <w:t>Floor granted</w:t>
      </w:r>
      <w:r>
        <w:rPr>
          <w:noProof/>
        </w:rPr>
        <w:tab/>
      </w:r>
      <w:r>
        <w:rPr>
          <w:noProof/>
        </w:rPr>
        <w:fldChar w:fldCharType="begin"/>
      </w:r>
      <w:r>
        <w:rPr>
          <w:noProof/>
        </w:rPr>
        <w:instrText xml:space="preserve"> PAGEREF _Toc146293483 \h </w:instrText>
      </w:r>
      <w:r>
        <w:rPr>
          <w:noProof/>
        </w:rPr>
      </w:r>
      <w:r>
        <w:rPr>
          <w:noProof/>
        </w:rPr>
        <w:fldChar w:fldCharType="separate"/>
      </w:r>
      <w:r>
        <w:rPr>
          <w:noProof/>
        </w:rPr>
        <w:t>182</w:t>
      </w:r>
      <w:r>
        <w:rPr>
          <w:noProof/>
        </w:rPr>
        <w:fldChar w:fldCharType="end"/>
      </w:r>
    </w:p>
    <w:p w14:paraId="567652B2" w14:textId="04C4A104" w:rsidR="00BC2DF4" w:rsidRDefault="00BC2DF4">
      <w:pPr>
        <w:pStyle w:val="TOC5"/>
        <w:rPr>
          <w:rFonts w:ascii="Calibri" w:hAnsi="Calibri"/>
          <w:noProof/>
          <w:kern w:val="2"/>
          <w:sz w:val="22"/>
          <w:szCs w:val="22"/>
          <w:lang w:eastAsia="en-GB"/>
        </w:rPr>
      </w:pPr>
      <w:r>
        <w:rPr>
          <w:noProof/>
        </w:rPr>
        <w:t>10.9.1.2.4</w:t>
      </w:r>
      <w:r>
        <w:rPr>
          <w:rFonts w:ascii="Calibri" w:hAnsi="Calibri"/>
          <w:noProof/>
          <w:kern w:val="2"/>
          <w:sz w:val="22"/>
          <w:szCs w:val="22"/>
          <w:lang w:eastAsia="en-GB"/>
        </w:rPr>
        <w:tab/>
      </w:r>
      <w:r>
        <w:rPr>
          <w:noProof/>
        </w:rPr>
        <w:t>Floor rejected</w:t>
      </w:r>
      <w:r>
        <w:rPr>
          <w:noProof/>
        </w:rPr>
        <w:tab/>
      </w:r>
      <w:r>
        <w:rPr>
          <w:noProof/>
        </w:rPr>
        <w:fldChar w:fldCharType="begin"/>
      </w:r>
      <w:r>
        <w:rPr>
          <w:noProof/>
        </w:rPr>
        <w:instrText xml:space="preserve"> PAGEREF _Toc146293484 \h </w:instrText>
      </w:r>
      <w:r>
        <w:rPr>
          <w:noProof/>
        </w:rPr>
      </w:r>
      <w:r>
        <w:rPr>
          <w:noProof/>
        </w:rPr>
        <w:fldChar w:fldCharType="separate"/>
      </w:r>
      <w:r>
        <w:rPr>
          <w:noProof/>
        </w:rPr>
        <w:t>182</w:t>
      </w:r>
      <w:r>
        <w:rPr>
          <w:noProof/>
        </w:rPr>
        <w:fldChar w:fldCharType="end"/>
      </w:r>
    </w:p>
    <w:p w14:paraId="144F67F5" w14:textId="4B953AF9" w:rsidR="00BC2DF4" w:rsidRDefault="00BC2DF4">
      <w:pPr>
        <w:pStyle w:val="TOC5"/>
        <w:rPr>
          <w:rFonts w:ascii="Calibri" w:hAnsi="Calibri"/>
          <w:noProof/>
          <w:kern w:val="2"/>
          <w:sz w:val="22"/>
          <w:szCs w:val="22"/>
          <w:lang w:eastAsia="en-GB"/>
        </w:rPr>
      </w:pPr>
      <w:r>
        <w:rPr>
          <w:noProof/>
        </w:rPr>
        <w:t>10.9.1.2.5</w:t>
      </w:r>
      <w:r>
        <w:rPr>
          <w:rFonts w:ascii="Calibri" w:hAnsi="Calibri"/>
          <w:noProof/>
          <w:kern w:val="2"/>
          <w:sz w:val="22"/>
          <w:szCs w:val="22"/>
          <w:lang w:eastAsia="en-GB"/>
        </w:rPr>
        <w:tab/>
      </w:r>
      <w:r>
        <w:rPr>
          <w:noProof/>
        </w:rPr>
        <w:t>Floor request cancel</w:t>
      </w:r>
      <w:r>
        <w:rPr>
          <w:noProof/>
        </w:rPr>
        <w:tab/>
      </w:r>
      <w:r>
        <w:rPr>
          <w:noProof/>
        </w:rPr>
        <w:fldChar w:fldCharType="begin"/>
      </w:r>
      <w:r>
        <w:rPr>
          <w:noProof/>
        </w:rPr>
        <w:instrText xml:space="preserve"> PAGEREF _Toc146293485 \h </w:instrText>
      </w:r>
      <w:r>
        <w:rPr>
          <w:noProof/>
        </w:rPr>
      </w:r>
      <w:r>
        <w:rPr>
          <w:noProof/>
        </w:rPr>
        <w:fldChar w:fldCharType="separate"/>
      </w:r>
      <w:r>
        <w:rPr>
          <w:noProof/>
        </w:rPr>
        <w:t>183</w:t>
      </w:r>
      <w:r>
        <w:rPr>
          <w:noProof/>
        </w:rPr>
        <w:fldChar w:fldCharType="end"/>
      </w:r>
    </w:p>
    <w:p w14:paraId="4553EE0E" w14:textId="252DC8AD" w:rsidR="00BC2DF4" w:rsidRDefault="00BC2DF4">
      <w:pPr>
        <w:pStyle w:val="TOC5"/>
        <w:rPr>
          <w:rFonts w:ascii="Calibri" w:hAnsi="Calibri"/>
          <w:noProof/>
          <w:kern w:val="2"/>
          <w:sz w:val="22"/>
          <w:szCs w:val="22"/>
          <w:lang w:eastAsia="en-GB"/>
        </w:rPr>
      </w:pPr>
      <w:r>
        <w:rPr>
          <w:noProof/>
        </w:rPr>
        <w:t>10.9.1.2.6</w:t>
      </w:r>
      <w:r>
        <w:rPr>
          <w:rFonts w:ascii="Calibri" w:hAnsi="Calibri"/>
          <w:noProof/>
          <w:kern w:val="2"/>
          <w:sz w:val="22"/>
          <w:szCs w:val="22"/>
          <w:lang w:eastAsia="en-GB"/>
        </w:rPr>
        <w:tab/>
      </w:r>
      <w:r>
        <w:rPr>
          <w:noProof/>
        </w:rPr>
        <w:t>Floor request cancel response</w:t>
      </w:r>
      <w:r>
        <w:rPr>
          <w:noProof/>
        </w:rPr>
        <w:tab/>
      </w:r>
      <w:r>
        <w:rPr>
          <w:noProof/>
        </w:rPr>
        <w:fldChar w:fldCharType="begin"/>
      </w:r>
      <w:r>
        <w:rPr>
          <w:noProof/>
        </w:rPr>
        <w:instrText xml:space="preserve"> PAGEREF _Toc146293486 \h </w:instrText>
      </w:r>
      <w:r>
        <w:rPr>
          <w:noProof/>
        </w:rPr>
      </w:r>
      <w:r>
        <w:rPr>
          <w:noProof/>
        </w:rPr>
        <w:fldChar w:fldCharType="separate"/>
      </w:r>
      <w:r>
        <w:rPr>
          <w:noProof/>
        </w:rPr>
        <w:t>183</w:t>
      </w:r>
      <w:r>
        <w:rPr>
          <w:noProof/>
        </w:rPr>
        <w:fldChar w:fldCharType="end"/>
      </w:r>
    </w:p>
    <w:p w14:paraId="3FE076F0" w14:textId="0CFA68A2" w:rsidR="00BC2DF4" w:rsidRDefault="00BC2DF4">
      <w:pPr>
        <w:pStyle w:val="TOC5"/>
        <w:rPr>
          <w:rFonts w:ascii="Calibri" w:hAnsi="Calibri"/>
          <w:noProof/>
          <w:kern w:val="2"/>
          <w:sz w:val="22"/>
          <w:szCs w:val="22"/>
          <w:lang w:eastAsia="en-GB"/>
        </w:rPr>
      </w:pPr>
      <w:r>
        <w:rPr>
          <w:noProof/>
        </w:rPr>
        <w:t>10.9.1.2.7</w:t>
      </w:r>
      <w:r>
        <w:rPr>
          <w:rFonts w:ascii="Calibri" w:hAnsi="Calibri"/>
          <w:noProof/>
          <w:kern w:val="2"/>
          <w:sz w:val="22"/>
          <w:szCs w:val="22"/>
          <w:lang w:eastAsia="en-GB"/>
        </w:rPr>
        <w:tab/>
      </w:r>
      <w:r>
        <w:rPr>
          <w:noProof/>
        </w:rPr>
        <w:t>Floor request cancel notify</w:t>
      </w:r>
      <w:r>
        <w:rPr>
          <w:noProof/>
        </w:rPr>
        <w:tab/>
      </w:r>
      <w:r>
        <w:rPr>
          <w:noProof/>
        </w:rPr>
        <w:fldChar w:fldCharType="begin"/>
      </w:r>
      <w:r>
        <w:rPr>
          <w:noProof/>
        </w:rPr>
        <w:instrText xml:space="preserve"> PAGEREF _Toc146293487 \h </w:instrText>
      </w:r>
      <w:r>
        <w:rPr>
          <w:noProof/>
        </w:rPr>
      </w:r>
      <w:r>
        <w:rPr>
          <w:noProof/>
        </w:rPr>
        <w:fldChar w:fldCharType="separate"/>
      </w:r>
      <w:r>
        <w:rPr>
          <w:noProof/>
        </w:rPr>
        <w:t>183</w:t>
      </w:r>
      <w:r>
        <w:rPr>
          <w:noProof/>
        </w:rPr>
        <w:fldChar w:fldCharType="end"/>
      </w:r>
    </w:p>
    <w:p w14:paraId="213FA596" w14:textId="7BAE4598" w:rsidR="00BC2DF4" w:rsidRDefault="00BC2DF4">
      <w:pPr>
        <w:pStyle w:val="TOC5"/>
        <w:rPr>
          <w:rFonts w:ascii="Calibri" w:hAnsi="Calibri"/>
          <w:noProof/>
          <w:kern w:val="2"/>
          <w:sz w:val="22"/>
          <w:szCs w:val="22"/>
          <w:lang w:eastAsia="en-GB"/>
        </w:rPr>
      </w:pPr>
      <w:r>
        <w:rPr>
          <w:noProof/>
        </w:rPr>
        <w:t>10.9.1.2.8</w:t>
      </w:r>
      <w:r>
        <w:rPr>
          <w:rFonts w:ascii="Calibri" w:hAnsi="Calibri"/>
          <w:noProof/>
          <w:kern w:val="2"/>
          <w:sz w:val="22"/>
          <w:szCs w:val="22"/>
          <w:lang w:eastAsia="en-GB"/>
        </w:rPr>
        <w:tab/>
      </w:r>
      <w:r>
        <w:rPr>
          <w:noProof/>
        </w:rPr>
        <w:t>Floor idle</w:t>
      </w:r>
      <w:r>
        <w:rPr>
          <w:noProof/>
        </w:rPr>
        <w:tab/>
      </w:r>
      <w:r>
        <w:rPr>
          <w:noProof/>
        </w:rPr>
        <w:fldChar w:fldCharType="begin"/>
      </w:r>
      <w:r>
        <w:rPr>
          <w:noProof/>
        </w:rPr>
        <w:instrText xml:space="preserve"> PAGEREF _Toc146293488 \h </w:instrText>
      </w:r>
      <w:r>
        <w:rPr>
          <w:noProof/>
        </w:rPr>
      </w:r>
      <w:r>
        <w:rPr>
          <w:noProof/>
        </w:rPr>
        <w:fldChar w:fldCharType="separate"/>
      </w:r>
      <w:r>
        <w:rPr>
          <w:noProof/>
        </w:rPr>
        <w:t>183</w:t>
      </w:r>
      <w:r>
        <w:rPr>
          <w:noProof/>
        </w:rPr>
        <w:fldChar w:fldCharType="end"/>
      </w:r>
    </w:p>
    <w:p w14:paraId="21C04183" w14:textId="6A603323" w:rsidR="00BC2DF4" w:rsidRDefault="00BC2DF4">
      <w:pPr>
        <w:pStyle w:val="TOC5"/>
        <w:rPr>
          <w:rFonts w:ascii="Calibri" w:hAnsi="Calibri"/>
          <w:noProof/>
          <w:kern w:val="2"/>
          <w:sz w:val="22"/>
          <w:szCs w:val="22"/>
          <w:lang w:eastAsia="en-GB"/>
        </w:rPr>
      </w:pPr>
      <w:r>
        <w:rPr>
          <w:noProof/>
        </w:rPr>
        <w:t>10.9.1.2.9</w:t>
      </w:r>
      <w:r>
        <w:rPr>
          <w:rFonts w:ascii="Calibri" w:hAnsi="Calibri"/>
          <w:noProof/>
          <w:kern w:val="2"/>
          <w:sz w:val="22"/>
          <w:szCs w:val="22"/>
          <w:lang w:eastAsia="en-GB"/>
        </w:rPr>
        <w:tab/>
      </w:r>
      <w:r>
        <w:rPr>
          <w:noProof/>
        </w:rPr>
        <w:t>Floor release</w:t>
      </w:r>
      <w:r>
        <w:rPr>
          <w:noProof/>
        </w:rPr>
        <w:tab/>
      </w:r>
      <w:r>
        <w:rPr>
          <w:noProof/>
        </w:rPr>
        <w:fldChar w:fldCharType="begin"/>
      </w:r>
      <w:r>
        <w:rPr>
          <w:noProof/>
        </w:rPr>
        <w:instrText xml:space="preserve"> PAGEREF _Toc146293489 \h </w:instrText>
      </w:r>
      <w:r>
        <w:rPr>
          <w:noProof/>
        </w:rPr>
      </w:r>
      <w:r>
        <w:rPr>
          <w:noProof/>
        </w:rPr>
        <w:fldChar w:fldCharType="separate"/>
      </w:r>
      <w:r>
        <w:rPr>
          <w:noProof/>
        </w:rPr>
        <w:t>184</w:t>
      </w:r>
      <w:r>
        <w:rPr>
          <w:noProof/>
        </w:rPr>
        <w:fldChar w:fldCharType="end"/>
      </w:r>
    </w:p>
    <w:p w14:paraId="679E0625" w14:textId="6EFE9907" w:rsidR="00BC2DF4" w:rsidRDefault="00BC2DF4">
      <w:pPr>
        <w:pStyle w:val="TOC5"/>
        <w:rPr>
          <w:rFonts w:ascii="Calibri" w:hAnsi="Calibri"/>
          <w:noProof/>
          <w:kern w:val="2"/>
          <w:sz w:val="22"/>
          <w:szCs w:val="22"/>
          <w:lang w:eastAsia="en-GB"/>
        </w:rPr>
      </w:pPr>
      <w:r>
        <w:rPr>
          <w:noProof/>
        </w:rPr>
        <w:t>10.9.1.2.9a</w:t>
      </w:r>
      <w:r>
        <w:rPr>
          <w:rFonts w:ascii="Calibri" w:hAnsi="Calibri"/>
          <w:noProof/>
          <w:kern w:val="2"/>
          <w:sz w:val="22"/>
          <w:szCs w:val="22"/>
          <w:lang w:eastAsia="en-GB"/>
        </w:rPr>
        <w:tab/>
      </w:r>
      <w:r>
        <w:rPr>
          <w:noProof/>
        </w:rPr>
        <w:t>Multi-talker floor release</w:t>
      </w:r>
      <w:r>
        <w:rPr>
          <w:noProof/>
        </w:rPr>
        <w:tab/>
      </w:r>
      <w:r>
        <w:rPr>
          <w:noProof/>
        </w:rPr>
        <w:fldChar w:fldCharType="begin"/>
      </w:r>
      <w:r>
        <w:rPr>
          <w:noProof/>
        </w:rPr>
        <w:instrText xml:space="preserve"> PAGEREF _Toc146293490 \h </w:instrText>
      </w:r>
      <w:r>
        <w:rPr>
          <w:noProof/>
        </w:rPr>
      </w:r>
      <w:r>
        <w:rPr>
          <w:noProof/>
        </w:rPr>
        <w:fldChar w:fldCharType="separate"/>
      </w:r>
      <w:r>
        <w:rPr>
          <w:noProof/>
        </w:rPr>
        <w:t>184</w:t>
      </w:r>
      <w:r>
        <w:rPr>
          <w:noProof/>
        </w:rPr>
        <w:fldChar w:fldCharType="end"/>
      </w:r>
    </w:p>
    <w:p w14:paraId="345EA530" w14:textId="1BD04FCF" w:rsidR="00BC2DF4" w:rsidRDefault="00BC2DF4">
      <w:pPr>
        <w:pStyle w:val="TOC5"/>
        <w:rPr>
          <w:rFonts w:ascii="Calibri" w:hAnsi="Calibri"/>
          <w:noProof/>
          <w:kern w:val="2"/>
          <w:sz w:val="22"/>
          <w:szCs w:val="22"/>
          <w:lang w:eastAsia="en-GB"/>
        </w:rPr>
      </w:pPr>
      <w:r>
        <w:rPr>
          <w:noProof/>
        </w:rPr>
        <w:t>10.9.1.2.10</w:t>
      </w:r>
      <w:r>
        <w:rPr>
          <w:rFonts w:ascii="Calibri" w:hAnsi="Calibri"/>
          <w:noProof/>
          <w:kern w:val="2"/>
          <w:sz w:val="22"/>
          <w:szCs w:val="22"/>
          <w:lang w:eastAsia="en-GB"/>
        </w:rPr>
        <w:tab/>
      </w:r>
      <w:r>
        <w:rPr>
          <w:noProof/>
        </w:rPr>
        <w:t>Floor taken</w:t>
      </w:r>
      <w:r>
        <w:rPr>
          <w:noProof/>
        </w:rPr>
        <w:tab/>
      </w:r>
      <w:r>
        <w:rPr>
          <w:noProof/>
        </w:rPr>
        <w:fldChar w:fldCharType="begin"/>
      </w:r>
      <w:r>
        <w:rPr>
          <w:noProof/>
        </w:rPr>
        <w:instrText xml:space="preserve"> PAGEREF _Toc146293491 \h </w:instrText>
      </w:r>
      <w:r>
        <w:rPr>
          <w:noProof/>
        </w:rPr>
      </w:r>
      <w:r>
        <w:rPr>
          <w:noProof/>
        </w:rPr>
        <w:fldChar w:fldCharType="separate"/>
      </w:r>
      <w:r>
        <w:rPr>
          <w:noProof/>
        </w:rPr>
        <w:t>184</w:t>
      </w:r>
      <w:r>
        <w:rPr>
          <w:noProof/>
        </w:rPr>
        <w:fldChar w:fldCharType="end"/>
      </w:r>
    </w:p>
    <w:p w14:paraId="2DF403EC" w14:textId="358391DD" w:rsidR="00BC2DF4" w:rsidRDefault="00BC2DF4">
      <w:pPr>
        <w:pStyle w:val="TOC5"/>
        <w:rPr>
          <w:rFonts w:ascii="Calibri" w:hAnsi="Calibri"/>
          <w:noProof/>
          <w:kern w:val="2"/>
          <w:sz w:val="22"/>
          <w:szCs w:val="22"/>
          <w:lang w:eastAsia="en-GB"/>
        </w:rPr>
      </w:pPr>
      <w:r>
        <w:rPr>
          <w:noProof/>
        </w:rPr>
        <w:t>10.9.1.2.10a</w:t>
      </w:r>
      <w:r>
        <w:rPr>
          <w:rFonts w:ascii="Calibri" w:hAnsi="Calibri"/>
          <w:noProof/>
          <w:kern w:val="2"/>
          <w:sz w:val="22"/>
          <w:szCs w:val="22"/>
          <w:lang w:eastAsia="en-GB"/>
        </w:rPr>
        <w:tab/>
      </w:r>
      <w:r>
        <w:rPr>
          <w:noProof/>
        </w:rPr>
        <w:t>Multi-talker floor taken</w:t>
      </w:r>
      <w:r>
        <w:rPr>
          <w:noProof/>
        </w:rPr>
        <w:tab/>
      </w:r>
      <w:r>
        <w:rPr>
          <w:noProof/>
        </w:rPr>
        <w:fldChar w:fldCharType="begin"/>
      </w:r>
      <w:r>
        <w:rPr>
          <w:noProof/>
        </w:rPr>
        <w:instrText xml:space="preserve"> PAGEREF _Toc146293492 \h </w:instrText>
      </w:r>
      <w:r>
        <w:rPr>
          <w:noProof/>
        </w:rPr>
      </w:r>
      <w:r>
        <w:rPr>
          <w:noProof/>
        </w:rPr>
        <w:fldChar w:fldCharType="separate"/>
      </w:r>
      <w:r>
        <w:rPr>
          <w:noProof/>
        </w:rPr>
        <w:t>185</w:t>
      </w:r>
      <w:r>
        <w:rPr>
          <w:noProof/>
        </w:rPr>
        <w:fldChar w:fldCharType="end"/>
      </w:r>
    </w:p>
    <w:p w14:paraId="05473447" w14:textId="6FF57BBB" w:rsidR="00BC2DF4" w:rsidRDefault="00BC2DF4">
      <w:pPr>
        <w:pStyle w:val="TOC5"/>
        <w:rPr>
          <w:rFonts w:ascii="Calibri" w:hAnsi="Calibri"/>
          <w:noProof/>
          <w:kern w:val="2"/>
          <w:sz w:val="22"/>
          <w:szCs w:val="22"/>
          <w:lang w:eastAsia="en-GB"/>
        </w:rPr>
      </w:pPr>
      <w:r>
        <w:rPr>
          <w:noProof/>
        </w:rPr>
        <w:t>10.9.1.2.11</w:t>
      </w:r>
      <w:r>
        <w:rPr>
          <w:rFonts w:ascii="Calibri" w:hAnsi="Calibri"/>
          <w:noProof/>
          <w:kern w:val="2"/>
          <w:sz w:val="22"/>
          <w:szCs w:val="22"/>
          <w:lang w:eastAsia="en-GB"/>
        </w:rPr>
        <w:tab/>
      </w:r>
      <w:r>
        <w:rPr>
          <w:noProof/>
        </w:rPr>
        <w:t>Floor revoked</w:t>
      </w:r>
      <w:r>
        <w:rPr>
          <w:noProof/>
        </w:rPr>
        <w:tab/>
      </w:r>
      <w:r>
        <w:rPr>
          <w:noProof/>
        </w:rPr>
        <w:fldChar w:fldCharType="begin"/>
      </w:r>
      <w:r>
        <w:rPr>
          <w:noProof/>
        </w:rPr>
        <w:instrText xml:space="preserve"> PAGEREF _Toc146293493 \h </w:instrText>
      </w:r>
      <w:r>
        <w:rPr>
          <w:noProof/>
        </w:rPr>
      </w:r>
      <w:r>
        <w:rPr>
          <w:noProof/>
        </w:rPr>
        <w:fldChar w:fldCharType="separate"/>
      </w:r>
      <w:r>
        <w:rPr>
          <w:noProof/>
        </w:rPr>
        <w:t>185</w:t>
      </w:r>
      <w:r>
        <w:rPr>
          <w:noProof/>
        </w:rPr>
        <w:fldChar w:fldCharType="end"/>
      </w:r>
    </w:p>
    <w:p w14:paraId="17AD3C78" w14:textId="7191AAD6" w:rsidR="00BC2DF4" w:rsidRDefault="00BC2DF4">
      <w:pPr>
        <w:pStyle w:val="TOC5"/>
        <w:rPr>
          <w:rFonts w:ascii="Calibri" w:hAnsi="Calibri"/>
          <w:noProof/>
          <w:kern w:val="2"/>
          <w:sz w:val="22"/>
          <w:szCs w:val="22"/>
          <w:lang w:eastAsia="en-GB"/>
        </w:rPr>
      </w:pPr>
      <w:r>
        <w:rPr>
          <w:noProof/>
        </w:rPr>
        <w:t>10.9.1.2.12</w:t>
      </w:r>
      <w:r>
        <w:rPr>
          <w:rFonts w:ascii="Calibri" w:hAnsi="Calibri"/>
          <w:noProof/>
          <w:kern w:val="2"/>
          <w:sz w:val="22"/>
          <w:szCs w:val="22"/>
          <w:lang w:eastAsia="en-GB"/>
        </w:rPr>
        <w:tab/>
      </w:r>
      <w:r>
        <w:rPr>
          <w:noProof/>
        </w:rPr>
        <w:t>Floor acknowledgement</w:t>
      </w:r>
      <w:r>
        <w:rPr>
          <w:noProof/>
        </w:rPr>
        <w:tab/>
      </w:r>
      <w:r>
        <w:rPr>
          <w:noProof/>
        </w:rPr>
        <w:fldChar w:fldCharType="begin"/>
      </w:r>
      <w:r>
        <w:rPr>
          <w:noProof/>
        </w:rPr>
        <w:instrText xml:space="preserve"> PAGEREF _Toc146293494 \h </w:instrText>
      </w:r>
      <w:r>
        <w:rPr>
          <w:noProof/>
        </w:rPr>
      </w:r>
      <w:r>
        <w:rPr>
          <w:noProof/>
        </w:rPr>
        <w:fldChar w:fldCharType="separate"/>
      </w:r>
      <w:r>
        <w:rPr>
          <w:noProof/>
        </w:rPr>
        <w:t>185</w:t>
      </w:r>
      <w:r>
        <w:rPr>
          <w:noProof/>
        </w:rPr>
        <w:fldChar w:fldCharType="end"/>
      </w:r>
    </w:p>
    <w:p w14:paraId="6BF595AB" w14:textId="2EE2B7B3" w:rsidR="00BC2DF4" w:rsidRDefault="00BC2DF4">
      <w:pPr>
        <w:pStyle w:val="TOC5"/>
        <w:rPr>
          <w:rFonts w:ascii="Calibri" w:hAnsi="Calibri"/>
          <w:noProof/>
          <w:kern w:val="2"/>
          <w:sz w:val="22"/>
          <w:szCs w:val="22"/>
          <w:lang w:eastAsia="en-GB"/>
        </w:rPr>
      </w:pPr>
      <w:r>
        <w:rPr>
          <w:noProof/>
        </w:rPr>
        <w:lastRenderedPageBreak/>
        <w:t>10.9.1.2.13</w:t>
      </w:r>
      <w:r>
        <w:rPr>
          <w:rFonts w:ascii="Calibri" w:hAnsi="Calibri"/>
          <w:noProof/>
          <w:kern w:val="2"/>
          <w:sz w:val="22"/>
          <w:szCs w:val="22"/>
          <w:lang w:eastAsia="en-GB"/>
        </w:rPr>
        <w:tab/>
      </w:r>
      <w:r>
        <w:rPr>
          <w:noProof/>
        </w:rPr>
        <w:t>Queue position request</w:t>
      </w:r>
      <w:r>
        <w:rPr>
          <w:noProof/>
        </w:rPr>
        <w:tab/>
      </w:r>
      <w:r>
        <w:rPr>
          <w:noProof/>
        </w:rPr>
        <w:fldChar w:fldCharType="begin"/>
      </w:r>
      <w:r>
        <w:rPr>
          <w:noProof/>
        </w:rPr>
        <w:instrText xml:space="preserve"> PAGEREF _Toc146293495 \h </w:instrText>
      </w:r>
      <w:r>
        <w:rPr>
          <w:noProof/>
        </w:rPr>
      </w:r>
      <w:r>
        <w:rPr>
          <w:noProof/>
        </w:rPr>
        <w:fldChar w:fldCharType="separate"/>
      </w:r>
      <w:r>
        <w:rPr>
          <w:noProof/>
        </w:rPr>
        <w:t>185</w:t>
      </w:r>
      <w:r>
        <w:rPr>
          <w:noProof/>
        </w:rPr>
        <w:fldChar w:fldCharType="end"/>
      </w:r>
    </w:p>
    <w:p w14:paraId="477BA54D" w14:textId="34433A5A" w:rsidR="00BC2DF4" w:rsidRDefault="00BC2DF4">
      <w:pPr>
        <w:pStyle w:val="TOC5"/>
        <w:rPr>
          <w:rFonts w:ascii="Calibri" w:hAnsi="Calibri"/>
          <w:noProof/>
          <w:kern w:val="2"/>
          <w:sz w:val="22"/>
          <w:szCs w:val="22"/>
          <w:lang w:eastAsia="en-GB"/>
        </w:rPr>
      </w:pPr>
      <w:r>
        <w:rPr>
          <w:noProof/>
        </w:rPr>
        <w:t>10.9.1.2.14</w:t>
      </w:r>
      <w:r>
        <w:rPr>
          <w:rFonts w:ascii="Calibri" w:hAnsi="Calibri"/>
          <w:noProof/>
          <w:kern w:val="2"/>
          <w:sz w:val="22"/>
          <w:szCs w:val="22"/>
          <w:lang w:eastAsia="en-GB"/>
        </w:rPr>
        <w:tab/>
      </w:r>
      <w:r>
        <w:rPr>
          <w:noProof/>
        </w:rPr>
        <w:t>Queue position info</w:t>
      </w:r>
      <w:r>
        <w:rPr>
          <w:noProof/>
        </w:rPr>
        <w:tab/>
      </w:r>
      <w:r>
        <w:rPr>
          <w:noProof/>
        </w:rPr>
        <w:fldChar w:fldCharType="begin"/>
      </w:r>
      <w:r>
        <w:rPr>
          <w:noProof/>
        </w:rPr>
        <w:instrText xml:space="preserve"> PAGEREF _Toc146293496 \h </w:instrText>
      </w:r>
      <w:r>
        <w:rPr>
          <w:noProof/>
        </w:rPr>
      </w:r>
      <w:r>
        <w:rPr>
          <w:noProof/>
        </w:rPr>
        <w:fldChar w:fldCharType="separate"/>
      </w:r>
      <w:r>
        <w:rPr>
          <w:noProof/>
        </w:rPr>
        <w:t>186</w:t>
      </w:r>
      <w:r>
        <w:rPr>
          <w:noProof/>
        </w:rPr>
        <w:fldChar w:fldCharType="end"/>
      </w:r>
    </w:p>
    <w:p w14:paraId="6D814F44" w14:textId="42BD0B41" w:rsidR="00BC2DF4" w:rsidRDefault="00BC2DF4">
      <w:pPr>
        <w:pStyle w:val="TOC5"/>
        <w:rPr>
          <w:rFonts w:ascii="Calibri" w:hAnsi="Calibri"/>
          <w:noProof/>
          <w:kern w:val="2"/>
          <w:sz w:val="22"/>
          <w:szCs w:val="22"/>
          <w:lang w:eastAsia="en-GB"/>
        </w:rPr>
      </w:pPr>
      <w:r>
        <w:rPr>
          <w:noProof/>
          <w:lang w:eastAsia="zh-CN"/>
        </w:rPr>
        <w:t>10.9.1.2.15</w:t>
      </w:r>
      <w:r>
        <w:rPr>
          <w:rFonts w:ascii="Calibri" w:hAnsi="Calibri"/>
          <w:noProof/>
          <w:kern w:val="2"/>
          <w:sz w:val="22"/>
          <w:szCs w:val="22"/>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_Toc146293497 \h </w:instrText>
      </w:r>
      <w:r>
        <w:rPr>
          <w:noProof/>
        </w:rPr>
      </w:r>
      <w:r>
        <w:rPr>
          <w:noProof/>
        </w:rPr>
        <w:fldChar w:fldCharType="separate"/>
      </w:r>
      <w:r>
        <w:rPr>
          <w:noProof/>
        </w:rPr>
        <w:t>186</w:t>
      </w:r>
      <w:r>
        <w:rPr>
          <w:noProof/>
        </w:rPr>
        <w:fldChar w:fldCharType="end"/>
      </w:r>
    </w:p>
    <w:p w14:paraId="14CACACF" w14:textId="6A1691F7" w:rsidR="00BC2DF4" w:rsidRDefault="00BC2DF4">
      <w:pPr>
        <w:pStyle w:val="TOC5"/>
        <w:rPr>
          <w:rFonts w:ascii="Calibri" w:hAnsi="Calibri"/>
          <w:noProof/>
          <w:kern w:val="2"/>
          <w:sz w:val="22"/>
          <w:szCs w:val="22"/>
          <w:lang w:eastAsia="en-GB"/>
        </w:rPr>
      </w:pPr>
      <w:r>
        <w:rPr>
          <w:noProof/>
        </w:rPr>
        <w:t>10.9.1.2.16</w:t>
      </w:r>
      <w:r>
        <w:rPr>
          <w:rFonts w:ascii="Calibri" w:hAnsi="Calibri"/>
          <w:noProof/>
          <w:kern w:val="2"/>
          <w:sz w:val="22"/>
          <w:szCs w:val="22"/>
          <w:lang w:eastAsia="en-GB"/>
        </w:rPr>
        <w:tab/>
      </w:r>
      <w:r>
        <w:rPr>
          <w:noProof/>
        </w:rPr>
        <w:t>Unicast media resume request</w:t>
      </w:r>
      <w:r>
        <w:rPr>
          <w:noProof/>
        </w:rPr>
        <w:tab/>
      </w:r>
      <w:r>
        <w:rPr>
          <w:noProof/>
        </w:rPr>
        <w:fldChar w:fldCharType="begin"/>
      </w:r>
      <w:r>
        <w:rPr>
          <w:noProof/>
        </w:rPr>
        <w:instrText xml:space="preserve"> PAGEREF _Toc146293498 \h </w:instrText>
      </w:r>
      <w:r>
        <w:rPr>
          <w:noProof/>
        </w:rPr>
      </w:r>
      <w:r>
        <w:rPr>
          <w:noProof/>
        </w:rPr>
        <w:fldChar w:fldCharType="separate"/>
      </w:r>
      <w:r>
        <w:rPr>
          <w:noProof/>
        </w:rPr>
        <w:t>186</w:t>
      </w:r>
      <w:r>
        <w:rPr>
          <w:noProof/>
        </w:rPr>
        <w:fldChar w:fldCharType="end"/>
      </w:r>
    </w:p>
    <w:p w14:paraId="42D31847" w14:textId="1051E27A" w:rsidR="00BC2DF4" w:rsidRDefault="00BC2DF4">
      <w:pPr>
        <w:pStyle w:val="TOC5"/>
        <w:rPr>
          <w:rFonts w:ascii="Calibri" w:hAnsi="Calibri"/>
          <w:noProof/>
          <w:kern w:val="2"/>
          <w:sz w:val="22"/>
          <w:szCs w:val="22"/>
          <w:lang w:eastAsia="en-GB"/>
        </w:rPr>
      </w:pPr>
      <w:r>
        <w:rPr>
          <w:noProof/>
        </w:rPr>
        <w:t>10.9.1.2.17</w:t>
      </w:r>
      <w:r>
        <w:rPr>
          <w:rFonts w:ascii="Calibri" w:hAnsi="Calibri"/>
          <w:noProof/>
          <w:kern w:val="2"/>
          <w:sz w:val="22"/>
          <w:szCs w:val="22"/>
          <w:lang w:eastAsia="en-GB"/>
        </w:rPr>
        <w:tab/>
      </w:r>
      <w:r>
        <w:rPr>
          <w:noProof/>
        </w:rPr>
        <w:t>floor revoke request</w:t>
      </w:r>
      <w:r>
        <w:rPr>
          <w:noProof/>
        </w:rPr>
        <w:tab/>
      </w:r>
      <w:r>
        <w:rPr>
          <w:noProof/>
        </w:rPr>
        <w:fldChar w:fldCharType="begin"/>
      </w:r>
      <w:r>
        <w:rPr>
          <w:noProof/>
        </w:rPr>
        <w:instrText xml:space="preserve"> PAGEREF _Toc146293499 \h </w:instrText>
      </w:r>
      <w:r>
        <w:rPr>
          <w:noProof/>
        </w:rPr>
      </w:r>
      <w:r>
        <w:rPr>
          <w:noProof/>
        </w:rPr>
        <w:fldChar w:fldCharType="separate"/>
      </w:r>
      <w:r>
        <w:rPr>
          <w:noProof/>
        </w:rPr>
        <w:t>187</w:t>
      </w:r>
      <w:r>
        <w:rPr>
          <w:noProof/>
        </w:rPr>
        <w:fldChar w:fldCharType="end"/>
      </w:r>
    </w:p>
    <w:p w14:paraId="375734A9" w14:textId="23A40AB8" w:rsidR="00BC2DF4" w:rsidRDefault="00BC2DF4">
      <w:pPr>
        <w:pStyle w:val="TOC4"/>
        <w:rPr>
          <w:rFonts w:ascii="Calibri" w:hAnsi="Calibri"/>
          <w:noProof/>
          <w:kern w:val="2"/>
          <w:sz w:val="22"/>
          <w:szCs w:val="22"/>
          <w:lang w:eastAsia="en-GB"/>
        </w:rPr>
      </w:pPr>
      <w:r w:rsidRPr="0070002A">
        <w:rPr>
          <w:noProof/>
          <w:lang w:val="en-US"/>
        </w:rPr>
        <w:t>10.9.1.3</w:t>
      </w:r>
      <w:r>
        <w:rPr>
          <w:rFonts w:ascii="Calibri" w:hAnsi="Calibri"/>
          <w:noProof/>
          <w:kern w:val="2"/>
          <w:sz w:val="22"/>
          <w:szCs w:val="22"/>
          <w:lang w:eastAsia="en-GB"/>
        </w:rPr>
        <w:tab/>
      </w:r>
      <w:r w:rsidRPr="0070002A">
        <w:rPr>
          <w:noProof/>
          <w:lang w:val="en-US"/>
        </w:rPr>
        <w:t>Floor control within one MCPTT system</w:t>
      </w:r>
      <w:r>
        <w:rPr>
          <w:noProof/>
        </w:rPr>
        <w:tab/>
      </w:r>
      <w:r>
        <w:rPr>
          <w:noProof/>
        </w:rPr>
        <w:fldChar w:fldCharType="begin"/>
      </w:r>
      <w:r>
        <w:rPr>
          <w:noProof/>
        </w:rPr>
        <w:instrText xml:space="preserve"> PAGEREF _Toc146293500 \h </w:instrText>
      </w:r>
      <w:r>
        <w:rPr>
          <w:noProof/>
        </w:rPr>
      </w:r>
      <w:r>
        <w:rPr>
          <w:noProof/>
        </w:rPr>
        <w:fldChar w:fldCharType="separate"/>
      </w:r>
      <w:r>
        <w:rPr>
          <w:noProof/>
        </w:rPr>
        <w:t>187</w:t>
      </w:r>
      <w:r>
        <w:rPr>
          <w:noProof/>
        </w:rPr>
        <w:fldChar w:fldCharType="end"/>
      </w:r>
    </w:p>
    <w:p w14:paraId="278BFB35" w14:textId="73DE0191" w:rsidR="00BC2DF4" w:rsidRDefault="00BC2DF4">
      <w:pPr>
        <w:pStyle w:val="TOC5"/>
        <w:rPr>
          <w:rFonts w:ascii="Calibri" w:hAnsi="Calibri"/>
          <w:noProof/>
          <w:kern w:val="2"/>
          <w:sz w:val="22"/>
          <w:szCs w:val="22"/>
          <w:lang w:eastAsia="en-GB"/>
        </w:rPr>
      </w:pPr>
      <w:r>
        <w:rPr>
          <w:noProof/>
        </w:rPr>
        <w:t>10.9.1.3.1</w:t>
      </w:r>
      <w:r>
        <w:rPr>
          <w:rFonts w:ascii="Calibri" w:hAnsi="Calibri"/>
          <w:noProof/>
          <w:kern w:val="2"/>
          <w:sz w:val="22"/>
          <w:szCs w:val="22"/>
          <w:lang w:eastAsia="en-GB"/>
        </w:rPr>
        <w:tab/>
      </w:r>
      <w:r>
        <w:rPr>
          <w:noProof/>
        </w:rPr>
        <w:t>Floor request, floor granted and floor taken during an MCPTT session</w:t>
      </w:r>
      <w:r>
        <w:rPr>
          <w:noProof/>
        </w:rPr>
        <w:tab/>
      </w:r>
      <w:r>
        <w:rPr>
          <w:noProof/>
        </w:rPr>
        <w:fldChar w:fldCharType="begin"/>
      </w:r>
      <w:r>
        <w:rPr>
          <w:noProof/>
        </w:rPr>
        <w:instrText xml:space="preserve"> PAGEREF _Toc146293501 \h </w:instrText>
      </w:r>
      <w:r>
        <w:rPr>
          <w:noProof/>
        </w:rPr>
      </w:r>
      <w:r>
        <w:rPr>
          <w:noProof/>
        </w:rPr>
        <w:fldChar w:fldCharType="separate"/>
      </w:r>
      <w:r>
        <w:rPr>
          <w:noProof/>
        </w:rPr>
        <w:t>187</w:t>
      </w:r>
      <w:r>
        <w:rPr>
          <w:noProof/>
        </w:rPr>
        <w:fldChar w:fldCharType="end"/>
      </w:r>
    </w:p>
    <w:p w14:paraId="4030E27E" w14:textId="5EAA8423" w:rsidR="00BC2DF4" w:rsidRDefault="00BC2DF4">
      <w:pPr>
        <w:pStyle w:val="TOC5"/>
        <w:rPr>
          <w:rFonts w:ascii="Calibri" w:hAnsi="Calibri"/>
          <w:noProof/>
          <w:kern w:val="2"/>
          <w:sz w:val="22"/>
          <w:szCs w:val="22"/>
          <w:lang w:eastAsia="en-GB"/>
        </w:rPr>
      </w:pPr>
      <w:r>
        <w:rPr>
          <w:noProof/>
        </w:rPr>
        <w:t>10.9.1.3.1a</w:t>
      </w:r>
      <w:r>
        <w:rPr>
          <w:rFonts w:ascii="Calibri" w:hAnsi="Calibri"/>
          <w:noProof/>
          <w:kern w:val="2"/>
          <w:sz w:val="22"/>
          <w:szCs w:val="22"/>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_Toc146293502 \h </w:instrText>
      </w:r>
      <w:r>
        <w:rPr>
          <w:noProof/>
        </w:rPr>
      </w:r>
      <w:r>
        <w:rPr>
          <w:noProof/>
        </w:rPr>
        <w:fldChar w:fldCharType="separate"/>
      </w:r>
      <w:r>
        <w:rPr>
          <w:noProof/>
        </w:rPr>
        <w:t>189</w:t>
      </w:r>
      <w:r>
        <w:rPr>
          <w:noProof/>
        </w:rPr>
        <w:fldChar w:fldCharType="end"/>
      </w:r>
    </w:p>
    <w:p w14:paraId="2E6DC521" w14:textId="08DF4C50" w:rsidR="00BC2DF4" w:rsidRDefault="00BC2DF4">
      <w:pPr>
        <w:pStyle w:val="TOC5"/>
        <w:rPr>
          <w:rFonts w:ascii="Calibri" w:hAnsi="Calibri"/>
          <w:noProof/>
          <w:kern w:val="2"/>
          <w:sz w:val="22"/>
          <w:szCs w:val="22"/>
          <w:lang w:eastAsia="en-GB"/>
        </w:rPr>
      </w:pPr>
      <w:r>
        <w:rPr>
          <w:noProof/>
        </w:rPr>
        <w:t>10.9.1.3.2</w:t>
      </w:r>
      <w:r>
        <w:rPr>
          <w:rFonts w:ascii="Calibri" w:hAnsi="Calibri"/>
          <w:noProof/>
          <w:kern w:val="2"/>
          <w:sz w:val="22"/>
          <w:szCs w:val="22"/>
          <w:lang w:eastAsia="en-GB"/>
        </w:rPr>
        <w:tab/>
      </w:r>
      <w:r>
        <w:rPr>
          <w:noProof/>
        </w:rPr>
        <w:t>Floor override</w:t>
      </w:r>
      <w:r>
        <w:rPr>
          <w:noProof/>
        </w:rPr>
        <w:tab/>
      </w:r>
      <w:r>
        <w:rPr>
          <w:noProof/>
        </w:rPr>
        <w:fldChar w:fldCharType="begin"/>
      </w:r>
      <w:r>
        <w:rPr>
          <w:noProof/>
        </w:rPr>
        <w:instrText xml:space="preserve"> PAGEREF _Toc146293503 \h </w:instrText>
      </w:r>
      <w:r>
        <w:rPr>
          <w:noProof/>
        </w:rPr>
      </w:r>
      <w:r>
        <w:rPr>
          <w:noProof/>
        </w:rPr>
        <w:fldChar w:fldCharType="separate"/>
      </w:r>
      <w:r>
        <w:rPr>
          <w:noProof/>
        </w:rPr>
        <w:t>191</w:t>
      </w:r>
      <w:r>
        <w:rPr>
          <w:noProof/>
        </w:rPr>
        <w:fldChar w:fldCharType="end"/>
      </w:r>
    </w:p>
    <w:p w14:paraId="44305629" w14:textId="584FE7EF" w:rsidR="00BC2DF4" w:rsidRDefault="00BC2DF4">
      <w:pPr>
        <w:pStyle w:val="TOC6"/>
        <w:rPr>
          <w:rFonts w:ascii="Calibri" w:hAnsi="Calibri"/>
          <w:noProof/>
          <w:kern w:val="2"/>
          <w:sz w:val="22"/>
          <w:szCs w:val="22"/>
          <w:lang w:eastAsia="en-GB"/>
        </w:rPr>
      </w:pPr>
      <w:r>
        <w:rPr>
          <w:noProof/>
          <w:lang w:eastAsia="en-GB"/>
        </w:rPr>
        <w:t>10.9.1.3.2.1</w:t>
      </w:r>
      <w:r>
        <w:rPr>
          <w:rFonts w:ascii="Calibri" w:hAnsi="Calibri"/>
          <w:noProof/>
          <w:kern w:val="2"/>
          <w:sz w:val="22"/>
          <w:szCs w:val="22"/>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_Toc146293504 \h </w:instrText>
      </w:r>
      <w:r>
        <w:rPr>
          <w:noProof/>
        </w:rPr>
      </w:r>
      <w:r>
        <w:rPr>
          <w:noProof/>
        </w:rPr>
        <w:fldChar w:fldCharType="separate"/>
      </w:r>
      <w:r>
        <w:rPr>
          <w:noProof/>
        </w:rPr>
        <w:t>191</w:t>
      </w:r>
      <w:r>
        <w:rPr>
          <w:noProof/>
        </w:rPr>
        <w:fldChar w:fldCharType="end"/>
      </w:r>
    </w:p>
    <w:p w14:paraId="0D662E33" w14:textId="5CD35F55" w:rsidR="00BC2DF4" w:rsidRDefault="00BC2DF4">
      <w:pPr>
        <w:pStyle w:val="TOC6"/>
        <w:rPr>
          <w:rFonts w:ascii="Calibri" w:hAnsi="Calibri"/>
          <w:noProof/>
          <w:kern w:val="2"/>
          <w:sz w:val="22"/>
          <w:szCs w:val="22"/>
          <w:lang w:eastAsia="en-GB"/>
        </w:rPr>
      </w:pPr>
      <w:r>
        <w:rPr>
          <w:noProof/>
        </w:rPr>
        <w:t>10.9.1.3.2.2</w:t>
      </w:r>
      <w:r>
        <w:rPr>
          <w:rFonts w:ascii="Calibri" w:hAnsi="Calibri"/>
          <w:noProof/>
          <w:kern w:val="2"/>
          <w:sz w:val="22"/>
          <w:szCs w:val="22"/>
          <w:lang w:eastAsia="en-GB"/>
        </w:rPr>
        <w:tab/>
      </w:r>
      <w:r>
        <w:rPr>
          <w:noProof/>
        </w:rPr>
        <w:t>Floor override without using floor revoked during an MCPTT session</w:t>
      </w:r>
      <w:r>
        <w:rPr>
          <w:noProof/>
        </w:rPr>
        <w:tab/>
      </w:r>
      <w:r>
        <w:rPr>
          <w:noProof/>
        </w:rPr>
        <w:fldChar w:fldCharType="begin"/>
      </w:r>
      <w:r>
        <w:rPr>
          <w:noProof/>
        </w:rPr>
        <w:instrText xml:space="preserve"> PAGEREF _Toc146293505 \h </w:instrText>
      </w:r>
      <w:r>
        <w:rPr>
          <w:noProof/>
        </w:rPr>
      </w:r>
      <w:r>
        <w:rPr>
          <w:noProof/>
        </w:rPr>
        <w:fldChar w:fldCharType="separate"/>
      </w:r>
      <w:r>
        <w:rPr>
          <w:noProof/>
        </w:rPr>
        <w:t>192</w:t>
      </w:r>
      <w:r>
        <w:rPr>
          <w:noProof/>
        </w:rPr>
        <w:fldChar w:fldCharType="end"/>
      </w:r>
    </w:p>
    <w:p w14:paraId="2407230F" w14:textId="599F4737" w:rsidR="00BC2DF4" w:rsidRDefault="00BC2DF4">
      <w:pPr>
        <w:pStyle w:val="TOC5"/>
        <w:rPr>
          <w:rFonts w:ascii="Calibri" w:hAnsi="Calibri"/>
          <w:noProof/>
          <w:kern w:val="2"/>
          <w:sz w:val="22"/>
          <w:szCs w:val="22"/>
          <w:lang w:eastAsia="en-GB"/>
        </w:rPr>
      </w:pPr>
      <w:r>
        <w:rPr>
          <w:noProof/>
        </w:rPr>
        <w:t>10.9.1.3.3</w:t>
      </w:r>
      <w:r>
        <w:rPr>
          <w:rFonts w:ascii="Calibri" w:hAnsi="Calibri"/>
          <w:noProof/>
          <w:kern w:val="2"/>
          <w:sz w:val="22"/>
          <w:szCs w:val="22"/>
          <w:lang w:eastAsia="en-GB"/>
        </w:rPr>
        <w:tab/>
      </w:r>
      <w:r>
        <w:rPr>
          <w:noProof/>
        </w:rPr>
        <w:t>Queue position during an MCPTT session</w:t>
      </w:r>
      <w:r>
        <w:rPr>
          <w:noProof/>
        </w:rPr>
        <w:tab/>
      </w:r>
      <w:r>
        <w:rPr>
          <w:noProof/>
        </w:rPr>
        <w:fldChar w:fldCharType="begin"/>
      </w:r>
      <w:r>
        <w:rPr>
          <w:noProof/>
        </w:rPr>
        <w:instrText xml:space="preserve"> PAGEREF _Toc146293506 \h </w:instrText>
      </w:r>
      <w:r>
        <w:rPr>
          <w:noProof/>
        </w:rPr>
      </w:r>
      <w:r>
        <w:rPr>
          <w:noProof/>
        </w:rPr>
        <w:fldChar w:fldCharType="separate"/>
      </w:r>
      <w:r>
        <w:rPr>
          <w:noProof/>
        </w:rPr>
        <w:t>196</w:t>
      </w:r>
      <w:r>
        <w:rPr>
          <w:noProof/>
        </w:rPr>
        <w:fldChar w:fldCharType="end"/>
      </w:r>
    </w:p>
    <w:p w14:paraId="40D8C9B2" w14:textId="4D6DCD19" w:rsidR="00BC2DF4" w:rsidRDefault="00BC2DF4">
      <w:pPr>
        <w:pStyle w:val="TOC5"/>
        <w:rPr>
          <w:rFonts w:ascii="Calibri" w:hAnsi="Calibri"/>
          <w:noProof/>
          <w:kern w:val="2"/>
          <w:sz w:val="22"/>
          <w:szCs w:val="22"/>
          <w:lang w:eastAsia="en-GB"/>
        </w:rPr>
      </w:pPr>
      <w:r>
        <w:rPr>
          <w:noProof/>
        </w:rPr>
        <w:t>10.</w:t>
      </w:r>
      <w:r>
        <w:rPr>
          <w:noProof/>
          <w:lang w:eastAsia="zh-CN"/>
        </w:rPr>
        <w:t>9</w:t>
      </w:r>
      <w:r>
        <w:rPr>
          <w:noProof/>
        </w:rPr>
        <w:t>.1.3.4</w:t>
      </w:r>
      <w:r>
        <w:rPr>
          <w:rFonts w:ascii="Calibri" w:hAnsi="Calibri"/>
          <w:noProof/>
          <w:kern w:val="2"/>
          <w:sz w:val="22"/>
          <w:szCs w:val="22"/>
          <w:lang w:eastAsia="en-GB"/>
        </w:rPr>
        <w:tab/>
      </w:r>
      <w:r>
        <w:rPr>
          <w:noProof/>
        </w:rPr>
        <w:t>Floor request cancellation from the floor request queue</w:t>
      </w:r>
      <w:r>
        <w:rPr>
          <w:noProof/>
        </w:rPr>
        <w:tab/>
      </w:r>
      <w:r>
        <w:rPr>
          <w:noProof/>
        </w:rPr>
        <w:fldChar w:fldCharType="begin"/>
      </w:r>
      <w:r>
        <w:rPr>
          <w:noProof/>
        </w:rPr>
        <w:instrText xml:space="preserve"> PAGEREF _Toc146293507 \h </w:instrText>
      </w:r>
      <w:r>
        <w:rPr>
          <w:noProof/>
        </w:rPr>
      </w:r>
      <w:r>
        <w:rPr>
          <w:noProof/>
        </w:rPr>
        <w:fldChar w:fldCharType="separate"/>
      </w:r>
      <w:r>
        <w:rPr>
          <w:noProof/>
        </w:rPr>
        <w:t>197</w:t>
      </w:r>
      <w:r>
        <w:rPr>
          <w:noProof/>
        </w:rPr>
        <w:fldChar w:fldCharType="end"/>
      </w:r>
    </w:p>
    <w:p w14:paraId="57BE83EF" w14:textId="23FC02C3" w:rsidR="00BC2DF4" w:rsidRDefault="00BC2DF4">
      <w:pPr>
        <w:pStyle w:val="TOC6"/>
        <w:rPr>
          <w:rFonts w:ascii="Calibri" w:hAnsi="Calibri"/>
          <w:noProof/>
          <w:kern w:val="2"/>
          <w:sz w:val="22"/>
          <w:szCs w:val="22"/>
          <w:lang w:eastAsia="en-GB"/>
        </w:rPr>
      </w:pPr>
      <w:r>
        <w:rPr>
          <w:noProof/>
        </w:rPr>
        <w:t>10.</w:t>
      </w:r>
      <w:r>
        <w:rPr>
          <w:noProof/>
          <w:lang w:eastAsia="zh-CN"/>
        </w:rPr>
        <w:t>9</w:t>
      </w:r>
      <w:r>
        <w:rPr>
          <w:noProof/>
        </w:rPr>
        <w:t>.1.3.4.1</w:t>
      </w:r>
      <w:r>
        <w:rPr>
          <w:rFonts w:ascii="Calibri" w:hAnsi="Calibri"/>
          <w:noProof/>
          <w:kern w:val="2"/>
          <w:sz w:val="22"/>
          <w:szCs w:val="22"/>
          <w:lang w:eastAsia="en-GB"/>
        </w:rPr>
        <w:tab/>
      </w:r>
      <w:r>
        <w:rPr>
          <w:noProof/>
        </w:rPr>
        <w:t>Floor request cancellation from the queue – MCPTT user initiated</w:t>
      </w:r>
      <w:r>
        <w:rPr>
          <w:noProof/>
        </w:rPr>
        <w:tab/>
      </w:r>
      <w:r>
        <w:rPr>
          <w:noProof/>
        </w:rPr>
        <w:fldChar w:fldCharType="begin"/>
      </w:r>
      <w:r>
        <w:rPr>
          <w:noProof/>
        </w:rPr>
        <w:instrText xml:space="preserve"> PAGEREF _Toc146293508 \h </w:instrText>
      </w:r>
      <w:r>
        <w:rPr>
          <w:noProof/>
        </w:rPr>
      </w:r>
      <w:r>
        <w:rPr>
          <w:noProof/>
        </w:rPr>
        <w:fldChar w:fldCharType="separate"/>
      </w:r>
      <w:r>
        <w:rPr>
          <w:noProof/>
        </w:rPr>
        <w:t>197</w:t>
      </w:r>
      <w:r>
        <w:rPr>
          <w:noProof/>
        </w:rPr>
        <w:fldChar w:fldCharType="end"/>
      </w:r>
    </w:p>
    <w:p w14:paraId="42D85299" w14:textId="45602868" w:rsidR="00BC2DF4" w:rsidRDefault="00BC2DF4">
      <w:pPr>
        <w:pStyle w:val="TOC6"/>
        <w:rPr>
          <w:rFonts w:ascii="Calibri" w:hAnsi="Calibri"/>
          <w:noProof/>
          <w:kern w:val="2"/>
          <w:sz w:val="22"/>
          <w:szCs w:val="22"/>
          <w:lang w:eastAsia="en-GB"/>
        </w:rPr>
      </w:pPr>
      <w:r w:rsidRPr="0070002A">
        <w:rPr>
          <w:noProof/>
          <w:lang w:val="en-US"/>
        </w:rPr>
        <w:t>10.</w:t>
      </w:r>
      <w:r w:rsidRPr="0070002A">
        <w:rPr>
          <w:noProof/>
          <w:lang w:val="en-US" w:eastAsia="zh-CN"/>
        </w:rPr>
        <w:t>9</w:t>
      </w:r>
      <w:r w:rsidRPr="0070002A">
        <w:rPr>
          <w:noProof/>
          <w:lang w:val="en-US"/>
        </w:rPr>
        <w:t>.1.3.4.2</w:t>
      </w:r>
      <w:r>
        <w:rPr>
          <w:rFonts w:ascii="Calibri" w:hAnsi="Calibri"/>
          <w:noProof/>
          <w:kern w:val="2"/>
          <w:sz w:val="22"/>
          <w:szCs w:val="22"/>
          <w:lang w:eastAsia="en-GB"/>
        </w:rPr>
        <w:tab/>
      </w:r>
      <w:r w:rsidRPr="0070002A">
        <w:rPr>
          <w:noProof/>
          <w:lang w:val="en-US"/>
        </w:rPr>
        <w:t>Floor request cancellation from the queue - floor control server initiated</w:t>
      </w:r>
      <w:r>
        <w:rPr>
          <w:noProof/>
        </w:rPr>
        <w:tab/>
      </w:r>
      <w:r>
        <w:rPr>
          <w:noProof/>
        </w:rPr>
        <w:fldChar w:fldCharType="begin"/>
      </w:r>
      <w:r>
        <w:rPr>
          <w:noProof/>
        </w:rPr>
        <w:instrText xml:space="preserve"> PAGEREF _Toc146293509 \h </w:instrText>
      </w:r>
      <w:r>
        <w:rPr>
          <w:noProof/>
        </w:rPr>
      </w:r>
      <w:r>
        <w:rPr>
          <w:noProof/>
        </w:rPr>
        <w:fldChar w:fldCharType="separate"/>
      </w:r>
      <w:r>
        <w:rPr>
          <w:noProof/>
        </w:rPr>
        <w:t>198</w:t>
      </w:r>
      <w:r>
        <w:rPr>
          <w:noProof/>
        </w:rPr>
        <w:fldChar w:fldCharType="end"/>
      </w:r>
    </w:p>
    <w:p w14:paraId="7FE58B33" w14:textId="2EDE7B93" w:rsidR="00BC2DF4" w:rsidRDefault="00BC2DF4">
      <w:pPr>
        <w:pStyle w:val="TOC5"/>
        <w:rPr>
          <w:rFonts w:ascii="Calibri" w:hAnsi="Calibri"/>
          <w:noProof/>
          <w:kern w:val="2"/>
          <w:sz w:val="22"/>
          <w:szCs w:val="22"/>
          <w:lang w:eastAsia="en-GB"/>
        </w:rPr>
      </w:pPr>
      <w:r>
        <w:rPr>
          <w:noProof/>
        </w:rPr>
        <w:t>10.</w:t>
      </w:r>
      <w:r>
        <w:rPr>
          <w:noProof/>
          <w:lang w:eastAsia="zh-CN"/>
        </w:rPr>
        <w:t>9</w:t>
      </w:r>
      <w:r>
        <w:rPr>
          <w:noProof/>
        </w:rPr>
        <w:t>.1.3.5</w:t>
      </w:r>
      <w:r>
        <w:rPr>
          <w:rFonts w:ascii="Calibri" w:hAnsi="Calibri"/>
          <w:noProof/>
          <w:kern w:val="2"/>
          <w:sz w:val="22"/>
          <w:szCs w:val="22"/>
          <w:lang w:eastAsia="en-GB"/>
        </w:rPr>
        <w:tab/>
      </w:r>
      <w:r>
        <w:rPr>
          <w:noProof/>
        </w:rPr>
        <w:t>Floor idle during an MCPTT session</w:t>
      </w:r>
      <w:r>
        <w:rPr>
          <w:noProof/>
        </w:rPr>
        <w:tab/>
      </w:r>
      <w:r>
        <w:rPr>
          <w:noProof/>
        </w:rPr>
        <w:fldChar w:fldCharType="begin"/>
      </w:r>
      <w:r>
        <w:rPr>
          <w:noProof/>
        </w:rPr>
        <w:instrText xml:space="preserve"> PAGEREF _Toc146293510 \h </w:instrText>
      </w:r>
      <w:r>
        <w:rPr>
          <w:noProof/>
        </w:rPr>
      </w:r>
      <w:r>
        <w:rPr>
          <w:noProof/>
        </w:rPr>
        <w:fldChar w:fldCharType="separate"/>
      </w:r>
      <w:r>
        <w:rPr>
          <w:noProof/>
        </w:rPr>
        <w:t>199</w:t>
      </w:r>
      <w:r>
        <w:rPr>
          <w:noProof/>
        </w:rPr>
        <w:fldChar w:fldCharType="end"/>
      </w:r>
    </w:p>
    <w:p w14:paraId="241A18A4" w14:textId="5919491C" w:rsidR="00BC2DF4" w:rsidRDefault="00BC2DF4">
      <w:pPr>
        <w:pStyle w:val="TOC5"/>
        <w:rPr>
          <w:rFonts w:ascii="Calibri" w:hAnsi="Calibri"/>
          <w:noProof/>
          <w:kern w:val="2"/>
          <w:sz w:val="22"/>
          <w:szCs w:val="22"/>
          <w:lang w:eastAsia="en-GB"/>
        </w:rPr>
      </w:pPr>
      <w:r>
        <w:rPr>
          <w:noProof/>
        </w:rPr>
        <w:t>10.</w:t>
      </w:r>
      <w:r>
        <w:rPr>
          <w:noProof/>
          <w:lang w:eastAsia="zh-CN"/>
        </w:rPr>
        <w:t>9</w:t>
      </w:r>
      <w:r>
        <w:rPr>
          <w:noProof/>
        </w:rPr>
        <w:t>.1.3.6</w:t>
      </w:r>
      <w:r>
        <w:rPr>
          <w:rFonts w:ascii="Calibri" w:hAnsi="Calibri"/>
          <w:noProof/>
          <w:kern w:val="2"/>
          <w:sz w:val="22"/>
          <w:szCs w:val="22"/>
          <w:lang w:eastAsia="en-GB"/>
        </w:rPr>
        <w:tab/>
      </w:r>
      <w:r>
        <w:rPr>
          <w:noProof/>
        </w:rPr>
        <w:t>Floor revoke by the authorized user</w:t>
      </w:r>
      <w:r>
        <w:rPr>
          <w:noProof/>
        </w:rPr>
        <w:tab/>
      </w:r>
      <w:r>
        <w:rPr>
          <w:noProof/>
        </w:rPr>
        <w:fldChar w:fldCharType="begin"/>
      </w:r>
      <w:r>
        <w:rPr>
          <w:noProof/>
        </w:rPr>
        <w:instrText xml:space="preserve"> PAGEREF _Toc146293511 \h </w:instrText>
      </w:r>
      <w:r>
        <w:rPr>
          <w:noProof/>
        </w:rPr>
      </w:r>
      <w:r>
        <w:rPr>
          <w:noProof/>
        </w:rPr>
        <w:fldChar w:fldCharType="separate"/>
      </w:r>
      <w:r>
        <w:rPr>
          <w:noProof/>
        </w:rPr>
        <w:t>200</w:t>
      </w:r>
      <w:r>
        <w:rPr>
          <w:noProof/>
        </w:rPr>
        <w:fldChar w:fldCharType="end"/>
      </w:r>
    </w:p>
    <w:p w14:paraId="183021D3" w14:textId="0B9C07E6" w:rsidR="00BC2DF4" w:rsidRDefault="00BC2DF4">
      <w:pPr>
        <w:pStyle w:val="TOC4"/>
        <w:rPr>
          <w:rFonts w:ascii="Calibri" w:hAnsi="Calibri"/>
          <w:noProof/>
          <w:kern w:val="2"/>
          <w:sz w:val="22"/>
          <w:szCs w:val="22"/>
          <w:lang w:eastAsia="en-GB"/>
        </w:rPr>
      </w:pPr>
      <w:r w:rsidRPr="0070002A">
        <w:rPr>
          <w:noProof/>
          <w:lang w:val="en-US"/>
        </w:rPr>
        <w:t>10.9.1.4</w:t>
      </w:r>
      <w:r>
        <w:rPr>
          <w:rFonts w:ascii="Calibri" w:hAnsi="Calibri"/>
          <w:noProof/>
          <w:kern w:val="2"/>
          <w:sz w:val="22"/>
          <w:szCs w:val="22"/>
          <w:lang w:eastAsia="en-GB"/>
        </w:rPr>
        <w:tab/>
      </w:r>
      <w:r w:rsidRPr="0070002A">
        <w:rPr>
          <w:noProof/>
          <w:lang w:val="en-US"/>
        </w:rPr>
        <w:t>Floor control involving groups from multiple MCPTT systems</w:t>
      </w:r>
      <w:r>
        <w:rPr>
          <w:noProof/>
        </w:rPr>
        <w:tab/>
      </w:r>
      <w:r>
        <w:rPr>
          <w:noProof/>
        </w:rPr>
        <w:fldChar w:fldCharType="begin"/>
      </w:r>
      <w:r>
        <w:rPr>
          <w:noProof/>
        </w:rPr>
        <w:instrText xml:space="preserve"> PAGEREF _Toc146293512 \h </w:instrText>
      </w:r>
      <w:r>
        <w:rPr>
          <w:noProof/>
        </w:rPr>
      </w:r>
      <w:r>
        <w:rPr>
          <w:noProof/>
        </w:rPr>
        <w:fldChar w:fldCharType="separate"/>
      </w:r>
      <w:r>
        <w:rPr>
          <w:noProof/>
        </w:rPr>
        <w:t>201</w:t>
      </w:r>
      <w:r>
        <w:rPr>
          <w:noProof/>
        </w:rPr>
        <w:fldChar w:fldCharType="end"/>
      </w:r>
    </w:p>
    <w:p w14:paraId="098E51C1" w14:textId="3DA5BF78" w:rsidR="00BC2DF4" w:rsidRDefault="00BC2DF4">
      <w:pPr>
        <w:pStyle w:val="TOC5"/>
        <w:rPr>
          <w:rFonts w:ascii="Calibri" w:hAnsi="Calibri"/>
          <w:noProof/>
          <w:kern w:val="2"/>
          <w:sz w:val="22"/>
          <w:szCs w:val="22"/>
          <w:lang w:eastAsia="en-GB"/>
        </w:rPr>
      </w:pPr>
      <w:r w:rsidRPr="0070002A">
        <w:rPr>
          <w:noProof/>
          <w:lang w:val="en-US"/>
        </w:rPr>
        <w:t>10.9.1.4.1</w:t>
      </w:r>
      <w:r>
        <w:rPr>
          <w:rFonts w:ascii="Calibri" w:hAnsi="Calibri"/>
          <w:noProof/>
          <w:kern w:val="2"/>
          <w:sz w:val="22"/>
          <w:szCs w:val="22"/>
          <w:lang w:eastAsia="en-GB"/>
        </w:rPr>
        <w:tab/>
      </w:r>
      <w:r w:rsidRPr="0070002A">
        <w:rPr>
          <w:noProof/>
          <w:lang w:val="en-US"/>
        </w:rPr>
        <w:t>Partner MCPTT system routes all floor control messages to primary MCPTT system</w:t>
      </w:r>
      <w:r w:rsidRPr="0070002A">
        <w:rPr>
          <w:rFonts w:cs="Arial"/>
          <w:noProof/>
          <w:lang w:val="en-US"/>
        </w:rPr>
        <w:t>'</w:t>
      </w:r>
      <w:r w:rsidRPr="0070002A">
        <w:rPr>
          <w:noProof/>
          <w:lang w:val="en-US"/>
        </w:rPr>
        <w:t>s floor control server</w:t>
      </w:r>
      <w:r>
        <w:rPr>
          <w:noProof/>
        </w:rPr>
        <w:tab/>
      </w:r>
      <w:r>
        <w:rPr>
          <w:noProof/>
        </w:rPr>
        <w:fldChar w:fldCharType="begin"/>
      </w:r>
      <w:r>
        <w:rPr>
          <w:noProof/>
        </w:rPr>
        <w:instrText xml:space="preserve"> PAGEREF _Toc146293513 \h </w:instrText>
      </w:r>
      <w:r>
        <w:rPr>
          <w:noProof/>
        </w:rPr>
      </w:r>
      <w:r>
        <w:rPr>
          <w:noProof/>
        </w:rPr>
        <w:fldChar w:fldCharType="separate"/>
      </w:r>
      <w:r>
        <w:rPr>
          <w:noProof/>
        </w:rPr>
        <w:t>201</w:t>
      </w:r>
      <w:r>
        <w:rPr>
          <w:noProof/>
        </w:rPr>
        <w:fldChar w:fldCharType="end"/>
      </w:r>
    </w:p>
    <w:p w14:paraId="33E31223" w14:textId="15A638F9" w:rsidR="00BC2DF4" w:rsidRDefault="00BC2DF4">
      <w:pPr>
        <w:pStyle w:val="TOC5"/>
        <w:rPr>
          <w:rFonts w:ascii="Calibri" w:hAnsi="Calibri"/>
          <w:noProof/>
          <w:kern w:val="2"/>
          <w:sz w:val="22"/>
          <w:szCs w:val="22"/>
          <w:lang w:eastAsia="en-GB"/>
        </w:rPr>
      </w:pPr>
      <w:r w:rsidRPr="0070002A">
        <w:rPr>
          <w:noProof/>
          <w:lang w:val="en-US"/>
        </w:rPr>
        <w:t>10.9.1.4.2</w:t>
      </w:r>
      <w:r>
        <w:rPr>
          <w:rFonts w:ascii="Calibri" w:hAnsi="Calibri"/>
          <w:noProof/>
          <w:kern w:val="2"/>
          <w:sz w:val="22"/>
          <w:szCs w:val="22"/>
          <w:lang w:eastAsia="en-GB"/>
        </w:rPr>
        <w:tab/>
      </w:r>
      <w:r w:rsidRPr="0070002A">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_Toc146293514 \h </w:instrText>
      </w:r>
      <w:r>
        <w:rPr>
          <w:noProof/>
        </w:rPr>
      </w:r>
      <w:r>
        <w:rPr>
          <w:noProof/>
        </w:rPr>
        <w:fldChar w:fldCharType="separate"/>
      </w:r>
      <w:r>
        <w:rPr>
          <w:noProof/>
        </w:rPr>
        <w:t>204</w:t>
      </w:r>
      <w:r>
        <w:rPr>
          <w:noProof/>
        </w:rPr>
        <w:fldChar w:fldCharType="end"/>
      </w:r>
    </w:p>
    <w:p w14:paraId="293B84F5" w14:textId="59FB7B41" w:rsidR="00BC2DF4" w:rsidRDefault="00BC2DF4">
      <w:pPr>
        <w:pStyle w:val="TOC4"/>
        <w:rPr>
          <w:rFonts w:ascii="Calibri" w:hAnsi="Calibri"/>
          <w:noProof/>
          <w:kern w:val="2"/>
          <w:sz w:val="22"/>
          <w:szCs w:val="22"/>
          <w:lang w:eastAsia="en-GB"/>
        </w:rPr>
      </w:pPr>
      <w:r w:rsidRPr="0070002A">
        <w:rPr>
          <w:noProof/>
          <w:lang w:val="en-US"/>
        </w:rPr>
        <w:t>10.9.1.5</w:t>
      </w:r>
      <w:r>
        <w:rPr>
          <w:rFonts w:ascii="Calibri" w:hAnsi="Calibri"/>
          <w:noProof/>
          <w:kern w:val="2"/>
          <w:sz w:val="22"/>
          <w:szCs w:val="22"/>
          <w:lang w:eastAsia="en-GB"/>
        </w:rPr>
        <w:tab/>
      </w:r>
      <w:r w:rsidRPr="0070002A">
        <w:rPr>
          <w:noProof/>
          <w:lang w:val="en-US"/>
        </w:rPr>
        <w:t>Floor control for audio cut-in enabled group</w:t>
      </w:r>
      <w:r>
        <w:rPr>
          <w:noProof/>
        </w:rPr>
        <w:tab/>
      </w:r>
      <w:r>
        <w:rPr>
          <w:noProof/>
        </w:rPr>
        <w:fldChar w:fldCharType="begin"/>
      </w:r>
      <w:r>
        <w:rPr>
          <w:noProof/>
        </w:rPr>
        <w:instrText xml:space="preserve"> PAGEREF _Toc146293515 \h </w:instrText>
      </w:r>
      <w:r>
        <w:rPr>
          <w:noProof/>
        </w:rPr>
      </w:r>
      <w:r>
        <w:rPr>
          <w:noProof/>
        </w:rPr>
        <w:fldChar w:fldCharType="separate"/>
      </w:r>
      <w:r>
        <w:rPr>
          <w:noProof/>
        </w:rPr>
        <w:t>207</w:t>
      </w:r>
      <w:r>
        <w:rPr>
          <w:noProof/>
        </w:rPr>
        <w:fldChar w:fldCharType="end"/>
      </w:r>
    </w:p>
    <w:p w14:paraId="6B688657" w14:textId="343FBE66" w:rsidR="00BC2DF4" w:rsidRDefault="00BC2DF4">
      <w:pPr>
        <w:pStyle w:val="TOC4"/>
        <w:rPr>
          <w:rFonts w:ascii="Calibri" w:hAnsi="Calibri"/>
          <w:noProof/>
          <w:kern w:val="2"/>
          <w:sz w:val="22"/>
          <w:szCs w:val="22"/>
          <w:lang w:eastAsia="en-GB"/>
        </w:rPr>
      </w:pPr>
      <w:r w:rsidRPr="0070002A">
        <w:rPr>
          <w:noProof/>
          <w:lang w:val="en-US"/>
        </w:rPr>
        <w:t>10.9.1.6</w:t>
      </w:r>
      <w:r>
        <w:rPr>
          <w:rFonts w:ascii="Calibri" w:hAnsi="Calibri"/>
          <w:noProof/>
          <w:kern w:val="2"/>
          <w:sz w:val="22"/>
          <w:szCs w:val="22"/>
          <w:lang w:eastAsia="en-GB"/>
        </w:rPr>
        <w:tab/>
      </w:r>
      <w:r>
        <w:rPr>
          <w:noProof/>
          <w:lang w:eastAsia="zh-CN"/>
        </w:rPr>
        <w:t>Unicast media stop and resume requests</w:t>
      </w:r>
      <w:r>
        <w:rPr>
          <w:noProof/>
        </w:rPr>
        <w:tab/>
      </w:r>
      <w:r>
        <w:rPr>
          <w:noProof/>
        </w:rPr>
        <w:fldChar w:fldCharType="begin"/>
      </w:r>
      <w:r>
        <w:rPr>
          <w:noProof/>
        </w:rPr>
        <w:instrText xml:space="preserve"> PAGEREF _Toc146293516 \h </w:instrText>
      </w:r>
      <w:r>
        <w:rPr>
          <w:noProof/>
        </w:rPr>
      </w:r>
      <w:r>
        <w:rPr>
          <w:noProof/>
        </w:rPr>
        <w:fldChar w:fldCharType="separate"/>
      </w:r>
      <w:r>
        <w:rPr>
          <w:noProof/>
        </w:rPr>
        <w:t>209</w:t>
      </w:r>
      <w:r>
        <w:rPr>
          <w:noProof/>
        </w:rPr>
        <w:fldChar w:fldCharType="end"/>
      </w:r>
    </w:p>
    <w:p w14:paraId="23F6A18E" w14:textId="36803AD2" w:rsidR="00BC2DF4" w:rsidRDefault="00BC2DF4">
      <w:pPr>
        <w:pStyle w:val="TOC3"/>
        <w:rPr>
          <w:rFonts w:ascii="Calibri" w:hAnsi="Calibri"/>
          <w:noProof/>
          <w:kern w:val="2"/>
          <w:sz w:val="22"/>
          <w:szCs w:val="22"/>
          <w:lang w:eastAsia="en-GB"/>
        </w:rPr>
      </w:pPr>
      <w:r>
        <w:rPr>
          <w:noProof/>
        </w:rPr>
        <w:t>10.9.2</w:t>
      </w:r>
      <w:r>
        <w:rPr>
          <w:rFonts w:ascii="Calibri" w:hAnsi="Calibri"/>
          <w:noProof/>
          <w:kern w:val="2"/>
          <w:sz w:val="22"/>
          <w:szCs w:val="22"/>
          <w:lang w:eastAsia="en-GB"/>
        </w:rPr>
        <w:tab/>
      </w:r>
      <w:r>
        <w:rPr>
          <w:noProof/>
        </w:rPr>
        <w:t>Floor control for off-network MCPTT service</w:t>
      </w:r>
      <w:r>
        <w:rPr>
          <w:noProof/>
        </w:rPr>
        <w:tab/>
      </w:r>
      <w:r>
        <w:rPr>
          <w:noProof/>
        </w:rPr>
        <w:fldChar w:fldCharType="begin"/>
      </w:r>
      <w:r>
        <w:rPr>
          <w:noProof/>
        </w:rPr>
        <w:instrText xml:space="preserve"> PAGEREF _Toc146293517 \h </w:instrText>
      </w:r>
      <w:r>
        <w:rPr>
          <w:noProof/>
        </w:rPr>
      </w:r>
      <w:r>
        <w:rPr>
          <w:noProof/>
        </w:rPr>
        <w:fldChar w:fldCharType="separate"/>
      </w:r>
      <w:r>
        <w:rPr>
          <w:noProof/>
        </w:rPr>
        <w:t>211</w:t>
      </w:r>
      <w:r>
        <w:rPr>
          <w:noProof/>
        </w:rPr>
        <w:fldChar w:fldCharType="end"/>
      </w:r>
    </w:p>
    <w:p w14:paraId="47A0986E" w14:textId="5C2FFC5C" w:rsidR="00BC2DF4" w:rsidRDefault="00BC2DF4">
      <w:pPr>
        <w:pStyle w:val="TOC4"/>
        <w:rPr>
          <w:rFonts w:ascii="Calibri" w:hAnsi="Calibri"/>
          <w:noProof/>
          <w:kern w:val="2"/>
          <w:sz w:val="22"/>
          <w:szCs w:val="22"/>
          <w:lang w:eastAsia="en-GB"/>
        </w:rPr>
      </w:pPr>
      <w:r>
        <w:rPr>
          <w:noProof/>
        </w:rPr>
        <w:t>10.9.2.1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_Toc146293518 \h </w:instrText>
      </w:r>
      <w:r>
        <w:rPr>
          <w:noProof/>
        </w:rPr>
      </w:r>
      <w:r>
        <w:rPr>
          <w:noProof/>
        </w:rPr>
        <w:fldChar w:fldCharType="separate"/>
      </w:r>
      <w:r>
        <w:rPr>
          <w:noProof/>
        </w:rPr>
        <w:t>211</w:t>
      </w:r>
      <w:r>
        <w:rPr>
          <w:noProof/>
        </w:rPr>
        <w:fldChar w:fldCharType="end"/>
      </w:r>
    </w:p>
    <w:p w14:paraId="7704979D" w14:textId="67849049" w:rsidR="00BC2DF4" w:rsidRDefault="00BC2DF4">
      <w:pPr>
        <w:pStyle w:val="TOC4"/>
        <w:rPr>
          <w:rFonts w:ascii="Calibri" w:hAnsi="Calibri"/>
          <w:noProof/>
          <w:kern w:val="2"/>
          <w:sz w:val="22"/>
          <w:szCs w:val="22"/>
          <w:lang w:eastAsia="en-GB"/>
        </w:rPr>
      </w:pPr>
      <w:r>
        <w:rPr>
          <w:noProof/>
        </w:rPr>
        <w:t>10.9.2.2</w:t>
      </w:r>
      <w:r>
        <w:rPr>
          <w:rFonts w:ascii="Calibri" w:hAnsi="Calibri"/>
          <w:noProof/>
          <w:kern w:val="2"/>
          <w:sz w:val="22"/>
          <w:szCs w:val="22"/>
          <w:lang w:eastAsia="en-GB"/>
        </w:rPr>
        <w:tab/>
      </w:r>
      <w:r>
        <w:rPr>
          <w:noProof/>
        </w:rPr>
        <w:t>Information flows for floor control for off-network</w:t>
      </w:r>
      <w:r>
        <w:rPr>
          <w:noProof/>
        </w:rPr>
        <w:tab/>
      </w:r>
      <w:r>
        <w:rPr>
          <w:noProof/>
        </w:rPr>
        <w:fldChar w:fldCharType="begin"/>
      </w:r>
      <w:r>
        <w:rPr>
          <w:noProof/>
        </w:rPr>
        <w:instrText xml:space="preserve"> PAGEREF _Toc146293519 \h </w:instrText>
      </w:r>
      <w:r>
        <w:rPr>
          <w:noProof/>
        </w:rPr>
      </w:r>
      <w:r>
        <w:rPr>
          <w:noProof/>
        </w:rPr>
        <w:fldChar w:fldCharType="separate"/>
      </w:r>
      <w:r>
        <w:rPr>
          <w:noProof/>
        </w:rPr>
        <w:t>212</w:t>
      </w:r>
      <w:r>
        <w:rPr>
          <w:noProof/>
        </w:rPr>
        <w:fldChar w:fldCharType="end"/>
      </w:r>
    </w:p>
    <w:p w14:paraId="06395235" w14:textId="6B8BB20D" w:rsidR="00BC2DF4" w:rsidRDefault="00BC2DF4">
      <w:pPr>
        <w:pStyle w:val="TOC5"/>
        <w:rPr>
          <w:rFonts w:ascii="Calibri" w:hAnsi="Calibri"/>
          <w:noProof/>
          <w:kern w:val="2"/>
          <w:sz w:val="22"/>
          <w:szCs w:val="22"/>
          <w:lang w:eastAsia="en-GB"/>
        </w:rPr>
      </w:pPr>
      <w:r w:rsidRPr="0070002A">
        <w:rPr>
          <w:rFonts w:cs="Arial"/>
          <w:noProof/>
        </w:rPr>
        <w:t>10.9.2.2.1</w:t>
      </w:r>
      <w:r>
        <w:rPr>
          <w:rFonts w:ascii="Calibri" w:hAnsi="Calibri"/>
          <w:noProof/>
          <w:kern w:val="2"/>
          <w:sz w:val="22"/>
          <w:szCs w:val="22"/>
          <w:lang w:eastAsia="en-GB"/>
        </w:rPr>
        <w:tab/>
      </w:r>
      <w:r w:rsidRPr="0070002A">
        <w:rPr>
          <w:rFonts w:cs="Arial"/>
          <w:noProof/>
        </w:rPr>
        <w:t>General</w:t>
      </w:r>
      <w:r>
        <w:rPr>
          <w:noProof/>
        </w:rPr>
        <w:tab/>
      </w:r>
      <w:r>
        <w:rPr>
          <w:noProof/>
        </w:rPr>
        <w:fldChar w:fldCharType="begin"/>
      </w:r>
      <w:r>
        <w:rPr>
          <w:noProof/>
        </w:rPr>
        <w:instrText xml:space="preserve"> PAGEREF _Toc146293520 \h </w:instrText>
      </w:r>
      <w:r>
        <w:rPr>
          <w:noProof/>
        </w:rPr>
      </w:r>
      <w:r>
        <w:rPr>
          <w:noProof/>
        </w:rPr>
        <w:fldChar w:fldCharType="separate"/>
      </w:r>
      <w:r>
        <w:rPr>
          <w:noProof/>
        </w:rPr>
        <w:t>212</w:t>
      </w:r>
      <w:r>
        <w:rPr>
          <w:noProof/>
        </w:rPr>
        <w:fldChar w:fldCharType="end"/>
      </w:r>
    </w:p>
    <w:p w14:paraId="60136B95" w14:textId="10C8B196" w:rsidR="00BC2DF4" w:rsidRDefault="00BC2DF4">
      <w:pPr>
        <w:pStyle w:val="TOC5"/>
        <w:rPr>
          <w:rFonts w:ascii="Calibri" w:hAnsi="Calibri"/>
          <w:noProof/>
          <w:kern w:val="2"/>
          <w:sz w:val="22"/>
          <w:szCs w:val="22"/>
          <w:lang w:eastAsia="en-GB"/>
        </w:rPr>
      </w:pPr>
      <w:r>
        <w:rPr>
          <w:noProof/>
        </w:rPr>
        <w:t>10.9.2.2.2</w:t>
      </w:r>
      <w:r>
        <w:rPr>
          <w:rFonts w:ascii="Calibri" w:hAnsi="Calibri"/>
          <w:noProof/>
          <w:kern w:val="2"/>
          <w:sz w:val="22"/>
          <w:szCs w:val="22"/>
          <w:lang w:eastAsia="en-GB"/>
        </w:rPr>
        <w:tab/>
      </w:r>
      <w:r>
        <w:rPr>
          <w:noProof/>
        </w:rPr>
        <w:t>Floor granted</w:t>
      </w:r>
      <w:r>
        <w:rPr>
          <w:noProof/>
        </w:rPr>
        <w:tab/>
      </w:r>
      <w:r>
        <w:rPr>
          <w:noProof/>
        </w:rPr>
        <w:fldChar w:fldCharType="begin"/>
      </w:r>
      <w:r>
        <w:rPr>
          <w:noProof/>
        </w:rPr>
        <w:instrText xml:space="preserve"> PAGEREF _Toc146293521 \h </w:instrText>
      </w:r>
      <w:r>
        <w:rPr>
          <w:noProof/>
        </w:rPr>
      </w:r>
      <w:r>
        <w:rPr>
          <w:noProof/>
        </w:rPr>
        <w:fldChar w:fldCharType="separate"/>
      </w:r>
      <w:r>
        <w:rPr>
          <w:noProof/>
        </w:rPr>
        <w:t>212</w:t>
      </w:r>
      <w:r>
        <w:rPr>
          <w:noProof/>
        </w:rPr>
        <w:fldChar w:fldCharType="end"/>
      </w:r>
    </w:p>
    <w:p w14:paraId="64131309" w14:textId="529100BE" w:rsidR="00BC2DF4" w:rsidRDefault="00BC2DF4">
      <w:pPr>
        <w:pStyle w:val="TOC4"/>
        <w:rPr>
          <w:rFonts w:ascii="Calibri" w:hAnsi="Calibri"/>
          <w:noProof/>
          <w:kern w:val="2"/>
          <w:sz w:val="22"/>
          <w:szCs w:val="22"/>
          <w:lang w:eastAsia="en-GB"/>
        </w:rPr>
      </w:pPr>
      <w:r>
        <w:rPr>
          <w:noProof/>
        </w:rPr>
        <w:t>10.</w:t>
      </w:r>
      <w:r w:rsidRPr="0070002A">
        <w:rPr>
          <w:rFonts w:eastAsia="Malgun Gothic"/>
          <w:noProof/>
          <w:lang w:eastAsia="ko-KR"/>
        </w:rPr>
        <w:t>9.2.3</w:t>
      </w:r>
      <w:r>
        <w:rPr>
          <w:rFonts w:ascii="Calibri" w:hAnsi="Calibri"/>
          <w:noProof/>
          <w:kern w:val="2"/>
          <w:sz w:val="22"/>
          <w:szCs w:val="22"/>
          <w:lang w:eastAsia="en-GB"/>
        </w:rPr>
        <w:tab/>
      </w:r>
      <w:r w:rsidRPr="0070002A">
        <w:rPr>
          <w:rFonts w:eastAsia="Malgun Gothic"/>
          <w:noProof/>
          <w:lang w:eastAsia="ko-KR"/>
        </w:rPr>
        <w:t>Floor control during silence</w:t>
      </w:r>
      <w:r>
        <w:rPr>
          <w:noProof/>
        </w:rPr>
        <w:tab/>
      </w:r>
      <w:r>
        <w:rPr>
          <w:noProof/>
        </w:rPr>
        <w:fldChar w:fldCharType="begin"/>
      </w:r>
      <w:r>
        <w:rPr>
          <w:noProof/>
        </w:rPr>
        <w:instrText xml:space="preserve"> PAGEREF _Toc146293522 \h </w:instrText>
      </w:r>
      <w:r>
        <w:rPr>
          <w:noProof/>
        </w:rPr>
      </w:r>
      <w:r>
        <w:rPr>
          <w:noProof/>
        </w:rPr>
        <w:fldChar w:fldCharType="separate"/>
      </w:r>
      <w:r>
        <w:rPr>
          <w:noProof/>
        </w:rPr>
        <w:t>212</w:t>
      </w:r>
      <w:r>
        <w:rPr>
          <w:noProof/>
        </w:rPr>
        <w:fldChar w:fldCharType="end"/>
      </w:r>
    </w:p>
    <w:p w14:paraId="4ACE2D4A" w14:textId="58EA4424" w:rsidR="00BC2DF4" w:rsidRDefault="00BC2DF4">
      <w:pPr>
        <w:pStyle w:val="TOC5"/>
        <w:rPr>
          <w:rFonts w:ascii="Calibri" w:hAnsi="Calibri"/>
          <w:noProof/>
          <w:kern w:val="2"/>
          <w:sz w:val="22"/>
          <w:szCs w:val="22"/>
          <w:lang w:eastAsia="en-GB"/>
        </w:rPr>
      </w:pPr>
      <w:r>
        <w:rPr>
          <w:noProof/>
        </w:rPr>
        <w:t>10.9.2.3.1</w:t>
      </w:r>
      <w:r>
        <w:rPr>
          <w:rFonts w:ascii="Calibri" w:hAnsi="Calibri"/>
          <w:noProof/>
          <w:kern w:val="2"/>
          <w:sz w:val="22"/>
          <w:szCs w:val="22"/>
          <w:lang w:eastAsia="en-GB"/>
        </w:rPr>
        <w:tab/>
      </w:r>
      <w:r>
        <w:rPr>
          <w:noProof/>
        </w:rPr>
        <w:t>Successful floor taken (No floor contention)</w:t>
      </w:r>
      <w:r>
        <w:rPr>
          <w:noProof/>
        </w:rPr>
        <w:tab/>
      </w:r>
      <w:r>
        <w:rPr>
          <w:noProof/>
        </w:rPr>
        <w:fldChar w:fldCharType="begin"/>
      </w:r>
      <w:r>
        <w:rPr>
          <w:noProof/>
        </w:rPr>
        <w:instrText xml:space="preserve"> PAGEREF _Toc146293523 \h </w:instrText>
      </w:r>
      <w:r>
        <w:rPr>
          <w:noProof/>
        </w:rPr>
      </w:r>
      <w:r>
        <w:rPr>
          <w:noProof/>
        </w:rPr>
        <w:fldChar w:fldCharType="separate"/>
      </w:r>
      <w:r>
        <w:rPr>
          <w:noProof/>
        </w:rPr>
        <w:t>212</w:t>
      </w:r>
      <w:r>
        <w:rPr>
          <w:noProof/>
        </w:rPr>
        <w:fldChar w:fldCharType="end"/>
      </w:r>
    </w:p>
    <w:p w14:paraId="62AC54BC" w14:textId="3466B22F" w:rsidR="00BC2DF4" w:rsidRDefault="00BC2DF4">
      <w:pPr>
        <w:pStyle w:val="TOC4"/>
        <w:rPr>
          <w:rFonts w:ascii="Calibri" w:hAnsi="Calibri"/>
          <w:noProof/>
          <w:kern w:val="2"/>
          <w:sz w:val="22"/>
          <w:szCs w:val="22"/>
          <w:lang w:eastAsia="en-GB"/>
        </w:rPr>
      </w:pPr>
      <w:r w:rsidRPr="0070002A">
        <w:rPr>
          <w:rFonts w:eastAsia="Malgun Gothic"/>
          <w:noProof/>
          <w:lang w:eastAsia="ko-KR"/>
        </w:rPr>
        <w:t>10.9.2.4</w:t>
      </w:r>
      <w:r>
        <w:rPr>
          <w:rFonts w:ascii="Calibri" w:hAnsi="Calibri"/>
          <w:noProof/>
          <w:kern w:val="2"/>
          <w:sz w:val="22"/>
          <w:szCs w:val="22"/>
          <w:lang w:eastAsia="en-GB"/>
        </w:rPr>
        <w:tab/>
      </w:r>
      <w:r w:rsidRPr="0070002A">
        <w:rPr>
          <w:rFonts w:eastAsia="Malgun Gothic"/>
          <w:noProof/>
          <w:lang w:eastAsia="ko-KR"/>
        </w:rPr>
        <w:t>Simultaneous floor requests</w:t>
      </w:r>
      <w:r>
        <w:rPr>
          <w:noProof/>
        </w:rPr>
        <w:tab/>
      </w:r>
      <w:r>
        <w:rPr>
          <w:noProof/>
        </w:rPr>
        <w:fldChar w:fldCharType="begin"/>
      </w:r>
      <w:r>
        <w:rPr>
          <w:noProof/>
        </w:rPr>
        <w:instrText xml:space="preserve"> PAGEREF _Toc146293524 \h </w:instrText>
      </w:r>
      <w:r>
        <w:rPr>
          <w:noProof/>
        </w:rPr>
      </w:r>
      <w:r>
        <w:rPr>
          <w:noProof/>
        </w:rPr>
        <w:fldChar w:fldCharType="separate"/>
      </w:r>
      <w:r>
        <w:rPr>
          <w:noProof/>
        </w:rPr>
        <w:t>213</w:t>
      </w:r>
      <w:r>
        <w:rPr>
          <w:noProof/>
        </w:rPr>
        <w:fldChar w:fldCharType="end"/>
      </w:r>
    </w:p>
    <w:p w14:paraId="083B9CDF" w14:textId="7E7C21AD" w:rsidR="00BC2DF4" w:rsidRDefault="00BC2DF4">
      <w:pPr>
        <w:pStyle w:val="TOC4"/>
        <w:rPr>
          <w:rFonts w:ascii="Calibri" w:hAnsi="Calibri"/>
          <w:noProof/>
          <w:kern w:val="2"/>
          <w:sz w:val="22"/>
          <w:szCs w:val="22"/>
          <w:lang w:eastAsia="en-GB"/>
        </w:rPr>
      </w:pPr>
      <w:r w:rsidRPr="0070002A">
        <w:rPr>
          <w:noProof/>
          <w:lang w:val="en-US"/>
        </w:rPr>
        <w:t>10.9.2.5</w:t>
      </w:r>
      <w:r>
        <w:rPr>
          <w:rFonts w:ascii="Calibri" w:hAnsi="Calibri"/>
          <w:noProof/>
          <w:kern w:val="2"/>
          <w:sz w:val="22"/>
          <w:szCs w:val="22"/>
          <w:lang w:eastAsia="en-GB"/>
        </w:rPr>
        <w:tab/>
      </w:r>
      <w:r w:rsidRPr="0070002A">
        <w:rPr>
          <w:noProof/>
          <w:lang w:val="en-US"/>
        </w:rPr>
        <w:t>Floor request during speaking with queue</w:t>
      </w:r>
      <w:r>
        <w:rPr>
          <w:noProof/>
        </w:rPr>
        <w:tab/>
      </w:r>
      <w:r>
        <w:rPr>
          <w:noProof/>
        </w:rPr>
        <w:fldChar w:fldCharType="begin"/>
      </w:r>
      <w:r>
        <w:rPr>
          <w:noProof/>
        </w:rPr>
        <w:instrText xml:space="preserve"> PAGEREF _Toc146293525 \h </w:instrText>
      </w:r>
      <w:r>
        <w:rPr>
          <w:noProof/>
        </w:rPr>
      </w:r>
      <w:r>
        <w:rPr>
          <w:noProof/>
        </w:rPr>
        <w:fldChar w:fldCharType="separate"/>
      </w:r>
      <w:r>
        <w:rPr>
          <w:noProof/>
        </w:rPr>
        <w:t>214</w:t>
      </w:r>
      <w:r>
        <w:rPr>
          <w:noProof/>
        </w:rPr>
        <w:fldChar w:fldCharType="end"/>
      </w:r>
    </w:p>
    <w:p w14:paraId="71FDD20D" w14:textId="4E92BE5F" w:rsidR="00BC2DF4" w:rsidRDefault="00BC2DF4">
      <w:pPr>
        <w:pStyle w:val="TOC4"/>
        <w:rPr>
          <w:rFonts w:ascii="Calibri" w:hAnsi="Calibri"/>
          <w:noProof/>
          <w:kern w:val="2"/>
          <w:sz w:val="22"/>
          <w:szCs w:val="22"/>
          <w:lang w:eastAsia="en-GB"/>
        </w:rPr>
      </w:pPr>
      <w:r>
        <w:rPr>
          <w:noProof/>
        </w:rPr>
        <w:t>10.9.2.6</w:t>
      </w:r>
      <w:r>
        <w:rPr>
          <w:rFonts w:ascii="Calibri" w:hAnsi="Calibri"/>
          <w:noProof/>
          <w:kern w:val="2"/>
          <w:sz w:val="22"/>
          <w:szCs w:val="22"/>
          <w:lang w:eastAsia="en-GB"/>
        </w:rPr>
        <w:tab/>
      </w:r>
      <w:r>
        <w:rPr>
          <w:noProof/>
        </w:rPr>
        <w:t>Floor request during speaking without queue</w:t>
      </w:r>
      <w:r>
        <w:rPr>
          <w:noProof/>
        </w:rPr>
        <w:tab/>
      </w:r>
      <w:r>
        <w:rPr>
          <w:noProof/>
        </w:rPr>
        <w:fldChar w:fldCharType="begin"/>
      </w:r>
      <w:r>
        <w:rPr>
          <w:noProof/>
        </w:rPr>
        <w:instrText xml:space="preserve"> PAGEREF _Toc146293526 \h </w:instrText>
      </w:r>
      <w:r>
        <w:rPr>
          <w:noProof/>
        </w:rPr>
      </w:r>
      <w:r>
        <w:rPr>
          <w:noProof/>
        </w:rPr>
        <w:fldChar w:fldCharType="separate"/>
      </w:r>
      <w:r>
        <w:rPr>
          <w:noProof/>
        </w:rPr>
        <w:t>215</w:t>
      </w:r>
      <w:r>
        <w:rPr>
          <w:noProof/>
        </w:rPr>
        <w:fldChar w:fldCharType="end"/>
      </w:r>
    </w:p>
    <w:p w14:paraId="31704205" w14:textId="3223A223" w:rsidR="00BC2DF4" w:rsidRDefault="00BC2DF4">
      <w:pPr>
        <w:pStyle w:val="TOC4"/>
        <w:rPr>
          <w:rFonts w:ascii="Calibri" w:hAnsi="Calibri"/>
          <w:noProof/>
          <w:kern w:val="2"/>
          <w:sz w:val="22"/>
          <w:szCs w:val="22"/>
          <w:lang w:eastAsia="en-GB"/>
        </w:rPr>
      </w:pPr>
      <w:r>
        <w:rPr>
          <w:noProof/>
        </w:rPr>
        <w:t>10.9.2.7</w:t>
      </w:r>
      <w:r>
        <w:rPr>
          <w:rFonts w:ascii="Calibri" w:hAnsi="Calibri"/>
          <w:noProof/>
          <w:kern w:val="2"/>
          <w:sz w:val="22"/>
          <w:szCs w:val="22"/>
          <w:lang w:eastAsia="en-GB"/>
        </w:rPr>
        <w:tab/>
      </w:r>
      <w:r>
        <w:rPr>
          <w:noProof/>
        </w:rPr>
        <w:t>Override</w:t>
      </w:r>
      <w:r>
        <w:rPr>
          <w:noProof/>
        </w:rPr>
        <w:tab/>
      </w:r>
      <w:r>
        <w:rPr>
          <w:noProof/>
        </w:rPr>
        <w:fldChar w:fldCharType="begin"/>
      </w:r>
      <w:r>
        <w:rPr>
          <w:noProof/>
        </w:rPr>
        <w:instrText xml:space="preserve"> PAGEREF _Toc146293527 \h </w:instrText>
      </w:r>
      <w:r>
        <w:rPr>
          <w:noProof/>
        </w:rPr>
      </w:r>
      <w:r>
        <w:rPr>
          <w:noProof/>
        </w:rPr>
        <w:fldChar w:fldCharType="separate"/>
      </w:r>
      <w:r>
        <w:rPr>
          <w:noProof/>
        </w:rPr>
        <w:t>216</w:t>
      </w:r>
      <w:r>
        <w:rPr>
          <w:noProof/>
        </w:rPr>
        <w:fldChar w:fldCharType="end"/>
      </w:r>
    </w:p>
    <w:p w14:paraId="3AA1990D" w14:textId="6A1981BA" w:rsidR="00BC2DF4" w:rsidRDefault="00BC2DF4">
      <w:pPr>
        <w:pStyle w:val="TOC4"/>
        <w:rPr>
          <w:rFonts w:ascii="Calibri" w:hAnsi="Calibri"/>
          <w:noProof/>
          <w:kern w:val="2"/>
          <w:sz w:val="22"/>
          <w:szCs w:val="22"/>
          <w:lang w:eastAsia="en-GB"/>
        </w:rPr>
      </w:pPr>
      <w:r>
        <w:rPr>
          <w:noProof/>
        </w:rPr>
        <w:t>10.9.2.8</w:t>
      </w:r>
      <w:r>
        <w:rPr>
          <w:rFonts w:ascii="Calibri" w:hAnsi="Calibri"/>
          <w:noProof/>
          <w:kern w:val="2"/>
          <w:sz w:val="22"/>
          <w:szCs w:val="22"/>
          <w:lang w:eastAsia="en-GB"/>
        </w:rPr>
        <w:tab/>
      </w:r>
      <w:r>
        <w:rPr>
          <w:noProof/>
        </w:rPr>
        <w:t>Floor queue status</w:t>
      </w:r>
      <w:r>
        <w:rPr>
          <w:noProof/>
        </w:rPr>
        <w:tab/>
      </w:r>
      <w:r>
        <w:rPr>
          <w:noProof/>
        </w:rPr>
        <w:fldChar w:fldCharType="begin"/>
      </w:r>
      <w:r>
        <w:rPr>
          <w:noProof/>
        </w:rPr>
        <w:instrText xml:space="preserve"> PAGEREF _Toc146293528 \h </w:instrText>
      </w:r>
      <w:r>
        <w:rPr>
          <w:noProof/>
        </w:rPr>
      </w:r>
      <w:r>
        <w:rPr>
          <w:noProof/>
        </w:rPr>
        <w:fldChar w:fldCharType="separate"/>
      </w:r>
      <w:r>
        <w:rPr>
          <w:noProof/>
        </w:rPr>
        <w:t>217</w:t>
      </w:r>
      <w:r>
        <w:rPr>
          <w:noProof/>
        </w:rPr>
        <w:fldChar w:fldCharType="end"/>
      </w:r>
    </w:p>
    <w:p w14:paraId="64795C64" w14:textId="50527039" w:rsidR="00BC2DF4" w:rsidRDefault="00BC2DF4">
      <w:pPr>
        <w:pStyle w:val="TOC2"/>
        <w:rPr>
          <w:rFonts w:ascii="Calibri" w:hAnsi="Calibri"/>
          <w:noProof/>
          <w:kern w:val="2"/>
          <w:sz w:val="22"/>
          <w:szCs w:val="22"/>
          <w:lang w:eastAsia="en-GB"/>
        </w:rPr>
      </w:pPr>
      <w:r>
        <w:rPr>
          <w:noProof/>
        </w:rPr>
        <w:t>10.10</w:t>
      </w:r>
      <w:r>
        <w:rPr>
          <w:rFonts w:ascii="Calibri" w:hAnsi="Calibri"/>
          <w:noProof/>
          <w:kern w:val="2"/>
          <w:sz w:val="22"/>
          <w:szCs w:val="22"/>
          <w:lang w:eastAsia="en-GB"/>
        </w:rPr>
        <w:tab/>
      </w:r>
      <w:r>
        <w:rPr>
          <w:noProof/>
        </w:rPr>
        <w:t>Use of MBMS transmission (on-network)</w:t>
      </w:r>
      <w:r>
        <w:rPr>
          <w:noProof/>
        </w:rPr>
        <w:tab/>
      </w:r>
      <w:r>
        <w:rPr>
          <w:noProof/>
        </w:rPr>
        <w:fldChar w:fldCharType="begin"/>
      </w:r>
      <w:r>
        <w:rPr>
          <w:noProof/>
        </w:rPr>
        <w:instrText xml:space="preserve"> PAGEREF _Toc146293529 \h </w:instrText>
      </w:r>
      <w:r>
        <w:rPr>
          <w:noProof/>
        </w:rPr>
      </w:r>
      <w:r>
        <w:rPr>
          <w:noProof/>
        </w:rPr>
        <w:fldChar w:fldCharType="separate"/>
      </w:r>
      <w:r>
        <w:rPr>
          <w:noProof/>
        </w:rPr>
        <w:t>218</w:t>
      </w:r>
      <w:r>
        <w:rPr>
          <w:noProof/>
        </w:rPr>
        <w:fldChar w:fldCharType="end"/>
      </w:r>
    </w:p>
    <w:p w14:paraId="1EDA4BE9" w14:textId="195BAA2A" w:rsidR="00BC2DF4" w:rsidRDefault="00BC2DF4">
      <w:pPr>
        <w:pStyle w:val="TOC3"/>
        <w:rPr>
          <w:rFonts w:ascii="Calibri" w:hAnsi="Calibri"/>
          <w:noProof/>
          <w:kern w:val="2"/>
          <w:sz w:val="22"/>
          <w:szCs w:val="22"/>
          <w:lang w:eastAsia="en-GB"/>
        </w:rPr>
      </w:pPr>
      <w:r>
        <w:rPr>
          <w:noProof/>
        </w:rPr>
        <w:t>10.10.1</w:t>
      </w:r>
      <w:r>
        <w:rPr>
          <w:rFonts w:ascii="Calibri" w:hAnsi="Calibri"/>
          <w:noProof/>
          <w:kern w:val="2"/>
          <w:sz w:val="22"/>
          <w:szCs w:val="22"/>
          <w:lang w:eastAsia="en-GB"/>
        </w:rPr>
        <w:tab/>
      </w:r>
      <w:r>
        <w:rPr>
          <w:noProof/>
        </w:rPr>
        <w:t>Information flows for MBMS Transmission</w:t>
      </w:r>
      <w:r>
        <w:rPr>
          <w:noProof/>
        </w:rPr>
        <w:tab/>
      </w:r>
      <w:r>
        <w:rPr>
          <w:noProof/>
        </w:rPr>
        <w:fldChar w:fldCharType="begin"/>
      </w:r>
      <w:r>
        <w:rPr>
          <w:noProof/>
        </w:rPr>
        <w:instrText xml:space="preserve"> PAGEREF _Toc146293530 \h </w:instrText>
      </w:r>
      <w:r>
        <w:rPr>
          <w:noProof/>
        </w:rPr>
      </w:r>
      <w:r>
        <w:rPr>
          <w:noProof/>
        </w:rPr>
        <w:fldChar w:fldCharType="separate"/>
      </w:r>
      <w:r>
        <w:rPr>
          <w:noProof/>
        </w:rPr>
        <w:t>218</w:t>
      </w:r>
      <w:r>
        <w:rPr>
          <w:noProof/>
        </w:rPr>
        <w:fldChar w:fldCharType="end"/>
      </w:r>
    </w:p>
    <w:p w14:paraId="379EEC7B" w14:textId="16E5E466" w:rsidR="00BC2DF4" w:rsidRDefault="00BC2DF4">
      <w:pPr>
        <w:pStyle w:val="TOC4"/>
        <w:rPr>
          <w:rFonts w:ascii="Calibri" w:hAnsi="Calibri"/>
          <w:noProof/>
          <w:kern w:val="2"/>
          <w:sz w:val="22"/>
          <w:szCs w:val="22"/>
          <w:lang w:eastAsia="en-GB"/>
        </w:rPr>
      </w:pPr>
      <w:r>
        <w:rPr>
          <w:noProof/>
        </w:rPr>
        <w:t>10.10.1.1</w:t>
      </w:r>
      <w:r>
        <w:rPr>
          <w:rFonts w:ascii="Calibri" w:hAnsi="Calibri"/>
          <w:noProof/>
          <w:kern w:val="2"/>
          <w:sz w:val="22"/>
          <w:szCs w:val="22"/>
          <w:lang w:eastAsia="en-GB"/>
        </w:rPr>
        <w:tab/>
      </w:r>
      <w:r>
        <w:rPr>
          <w:noProof/>
        </w:rPr>
        <w:t>MapGroupToBearer</w:t>
      </w:r>
      <w:r>
        <w:rPr>
          <w:noProof/>
        </w:rPr>
        <w:tab/>
      </w:r>
      <w:r>
        <w:rPr>
          <w:noProof/>
        </w:rPr>
        <w:fldChar w:fldCharType="begin"/>
      </w:r>
      <w:r>
        <w:rPr>
          <w:noProof/>
        </w:rPr>
        <w:instrText xml:space="preserve"> PAGEREF _Toc146293531 \h </w:instrText>
      </w:r>
      <w:r>
        <w:rPr>
          <w:noProof/>
        </w:rPr>
      </w:r>
      <w:r>
        <w:rPr>
          <w:noProof/>
        </w:rPr>
        <w:fldChar w:fldCharType="separate"/>
      </w:r>
      <w:r>
        <w:rPr>
          <w:noProof/>
        </w:rPr>
        <w:t>218</w:t>
      </w:r>
      <w:r>
        <w:rPr>
          <w:noProof/>
        </w:rPr>
        <w:fldChar w:fldCharType="end"/>
      </w:r>
    </w:p>
    <w:p w14:paraId="66E3056B" w14:textId="20784108" w:rsidR="00BC2DF4" w:rsidRDefault="00BC2DF4">
      <w:pPr>
        <w:pStyle w:val="TOC4"/>
        <w:rPr>
          <w:rFonts w:ascii="Calibri" w:hAnsi="Calibri"/>
          <w:noProof/>
          <w:kern w:val="2"/>
          <w:sz w:val="22"/>
          <w:szCs w:val="22"/>
          <w:lang w:eastAsia="en-GB"/>
        </w:rPr>
      </w:pPr>
      <w:r>
        <w:rPr>
          <w:noProof/>
        </w:rPr>
        <w:t>10.10.1.2</w:t>
      </w:r>
      <w:r>
        <w:rPr>
          <w:rFonts w:ascii="Calibri" w:hAnsi="Calibri"/>
          <w:noProof/>
          <w:kern w:val="2"/>
          <w:sz w:val="22"/>
          <w:szCs w:val="22"/>
          <w:lang w:eastAsia="en-GB"/>
        </w:rPr>
        <w:tab/>
      </w:r>
      <w:r>
        <w:rPr>
          <w:noProof/>
        </w:rPr>
        <w:t>UnmapGroupFromBearer</w:t>
      </w:r>
      <w:r>
        <w:rPr>
          <w:noProof/>
        </w:rPr>
        <w:tab/>
      </w:r>
      <w:r>
        <w:rPr>
          <w:noProof/>
        </w:rPr>
        <w:fldChar w:fldCharType="begin"/>
      </w:r>
      <w:r>
        <w:rPr>
          <w:noProof/>
        </w:rPr>
        <w:instrText xml:space="preserve"> PAGEREF _Toc146293532 \h </w:instrText>
      </w:r>
      <w:r>
        <w:rPr>
          <w:noProof/>
        </w:rPr>
      </w:r>
      <w:r>
        <w:rPr>
          <w:noProof/>
        </w:rPr>
        <w:fldChar w:fldCharType="separate"/>
      </w:r>
      <w:r>
        <w:rPr>
          <w:noProof/>
        </w:rPr>
        <w:t>219</w:t>
      </w:r>
      <w:r>
        <w:rPr>
          <w:noProof/>
        </w:rPr>
        <w:fldChar w:fldCharType="end"/>
      </w:r>
    </w:p>
    <w:p w14:paraId="2E53D8CD" w14:textId="67AD7091" w:rsidR="00BC2DF4" w:rsidRDefault="00BC2DF4">
      <w:pPr>
        <w:pStyle w:val="TOC4"/>
        <w:rPr>
          <w:rFonts w:ascii="Calibri" w:hAnsi="Calibri"/>
          <w:noProof/>
          <w:kern w:val="2"/>
          <w:sz w:val="22"/>
          <w:szCs w:val="22"/>
          <w:lang w:eastAsia="en-GB"/>
        </w:rPr>
      </w:pPr>
      <w:r>
        <w:rPr>
          <w:noProof/>
        </w:rPr>
        <w:t>10.10.1.3</w:t>
      </w:r>
      <w:r>
        <w:rPr>
          <w:rFonts w:ascii="Calibri" w:hAnsi="Calibri"/>
          <w:noProof/>
          <w:kern w:val="2"/>
          <w:sz w:val="22"/>
          <w:szCs w:val="22"/>
          <w:lang w:eastAsia="en-GB"/>
        </w:rPr>
        <w:tab/>
      </w:r>
      <w:r>
        <w:rPr>
          <w:noProof/>
        </w:rPr>
        <w:t>Application paging</w:t>
      </w:r>
      <w:r>
        <w:rPr>
          <w:noProof/>
        </w:rPr>
        <w:tab/>
      </w:r>
      <w:r>
        <w:rPr>
          <w:noProof/>
        </w:rPr>
        <w:fldChar w:fldCharType="begin"/>
      </w:r>
      <w:r>
        <w:rPr>
          <w:noProof/>
        </w:rPr>
        <w:instrText xml:space="preserve"> PAGEREF _Toc146293533 \h </w:instrText>
      </w:r>
      <w:r>
        <w:rPr>
          <w:noProof/>
        </w:rPr>
      </w:r>
      <w:r>
        <w:rPr>
          <w:noProof/>
        </w:rPr>
        <w:fldChar w:fldCharType="separate"/>
      </w:r>
      <w:r>
        <w:rPr>
          <w:noProof/>
        </w:rPr>
        <w:t>219</w:t>
      </w:r>
      <w:r>
        <w:rPr>
          <w:noProof/>
        </w:rPr>
        <w:fldChar w:fldCharType="end"/>
      </w:r>
    </w:p>
    <w:p w14:paraId="61B0FEC5" w14:textId="3630603B" w:rsidR="00BC2DF4" w:rsidRDefault="00BC2DF4">
      <w:pPr>
        <w:pStyle w:val="TOC3"/>
        <w:rPr>
          <w:rFonts w:ascii="Calibri" w:hAnsi="Calibri"/>
          <w:noProof/>
          <w:kern w:val="2"/>
          <w:sz w:val="22"/>
          <w:szCs w:val="22"/>
          <w:lang w:eastAsia="en-GB"/>
        </w:rPr>
      </w:pPr>
      <w:r w:rsidRPr="0070002A">
        <w:rPr>
          <w:noProof/>
          <w:lang w:val="nl-NL" w:eastAsia="zh-CN"/>
        </w:rPr>
        <w:t>10.10.2</w:t>
      </w:r>
      <w:r>
        <w:rPr>
          <w:rFonts w:ascii="Calibri" w:hAnsi="Calibri"/>
          <w:noProof/>
          <w:kern w:val="2"/>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_Toc146293534 \h </w:instrText>
      </w:r>
      <w:r>
        <w:rPr>
          <w:noProof/>
        </w:rPr>
      </w:r>
      <w:r>
        <w:rPr>
          <w:noProof/>
        </w:rPr>
        <w:fldChar w:fldCharType="separate"/>
      </w:r>
      <w:r>
        <w:rPr>
          <w:noProof/>
        </w:rPr>
        <w:t>219</w:t>
      </w:r>
      <w:r>
        <w:rPr>
          <w:noProof/>
        </w:rPr>
        <w:fldChar w:fldCharType="end"/>
      </w:r>
    </w:p>
    <w:p w14:paraId="5E2AC4A6" w14:textId="68BEB84A" w:rsidR="00BC2DF4" w:rsidRDefault="00BC2DF4">
      <w:pPr>
        <w:pStyle w:val="TOC3"/>
        <w:rPr>
          <w:rFonts w:ascii="Calibri" w:hAnsi="Calibri"/>
          <w:noProof/>
          <w:kern w:val="2"/>
          <w:sz w:val="22"/>
          <w:szCs w:val="22"/>
          <w:lang w:eastAsia="en-GB"/>
        </w:rPr>
      </w:pPr>
      <w:r w:rsidRPr="0070002A">
        <w:rPr>
          <w:noProof/>
          <w:lang w:val="nl-NL" w:eastAsia="zh-CN"/>
        </w:rPr>
        <w:t>10.10.3</w:t>
      </w:r>
      <w:r>
        <w:rPr>
          <w:rFonts w:ascii="Calibri" w:hAnsi="Calibri"/>
          <w:noProof/>
          <w:kern w:val="2"/>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_Toc146293535 \h </w:instrText>
      </w:r>
      <w:r>
        <w:rPr>
          <w:noProof/>
        </w:rPr>
      </w:r>
      <w:r>
        <w:rPr>
          <w:noProof/>
        </w:rPr>
        <w:fldChar w:fldCharType="separate"/>
      </w:r>
      <w:r>
        <w:rPr>
          <w:noProof/>
        </w:rPr>
        <w:t>219</w:t>
      </w:r>
      <w:r>
        <w:rPr>
          <w:noProof/>
        </w:rPr>
        <w:fldChar w:fldCharType="end"/>
      </w:r>
    </w:p>
    <w:p w14:paraId="29C70287" w14:textId="10B1E184" w:rsidR="00BC2DF4" w:rsidRDefault="00BC2DF4">
      <w:pPr>
        <w:pStyle w:val="TOC3"/>
        <w:rPr>
          <w:rFonts w:ascii="Calibri" w:hAnsi="Calibri"/>
          <w:noProof/>
          <w:kern w:val="2"/>
          <w:sz w:val="22"/>
          <w:szCs w:val="22"/>
          <w:lang w:eastAsia="en-GB"/>
        </w:rPr>
      </w:pPr>
      <w:r w:rsidRPr="0070002A">
        <w:rPr>
          <w:noProof/>
          <w:lang w:val="en-US"/>
        </w:rPr>
        <w:t>10.10.4</w:t>
      </w:r>
      <w:r>
        <w:rPr>
          <w:rFonts w:ascii="Calibri" w:hAnsi="Calibri"/>
          <w:noProof/>
          <w:kern w:val="2"/>
          <w:sz w:val="22"/>
          <w:szCs w:val="22"/>
          <w:lang w:eastAsia="en-GB"/>
        </w:rPr>
        <w:tab/>
      </w:r>
      <w:r w:rsidRPr="0070002A">
        <w:rPr>
          <w:noProof/>
          <w:lang w:val="en-US"/>
        </w:rPr>
        <w:t>Call connect and disconnect over MBMS</w:t>
      </w:r>
      <w:r>
        <w:rPr>
          <w:noProof/>
        </w:rPr>
        <w:tab/>
      </w:r>
      <w:r>
        <w:rPr>
          <w:noProof/>
        </w:rPr>
        <w:fldChar w:fldCharType="begin"/>
      </w:r>
      <w:r>
        <w:rPr>
          <w:noProof/>
        </w:rPr>
        <w:instrText xml:space="preserve"> PAGEREF _Toc146293536 \h </w:instrText>
      </w:r>
      <w:r>
        <w:rPr>
          <w:noProof/>
        </w:rPr>
      </w:r>
      <w:r>
        <w:rPr>
          <w:noProof/>
        </w:rPr>
        <w:fldChar w:fldCharType="separate"/>
      </w:r>
      <w:r>
        <w:rPr>
          <w:noProof/>
        </w:rPr>
        <w:t>220</w:t>
      </w:r>
      <w:r>
        <w:rPr>
          <w:noProof/>
        </w:rPr>
        <w:fldChar w:fldCharType="end"/>
      </w:r>
    </w:p>
    <w:p w14:paraId="52B8AFF0" w14:textId="1278D385" w:rsidR="00BC2DF4" w:rsidRDefault="00BC2DF4">
      <w:pPr>
        <w:pStyle w:val="TOC4"/>
        <w:rPr>
          <w:rFonts w:ascii="Calibri" w:hAnsi="Calibri"/>
          <w:noProof/>
          <w:kern w:val="2"/>
          <w:sz w:val="22"/>
          <w:szCs w:val="22"/>
          <w:lang w:eastAsia="en-GB"/>
        </w:rPr>
      </w:pPr>
      <w:r w:rsidRPr="0070002A">
        <w:rPr>
          <w:noProof/>
          <w:lang w:val="en-US"/>
        </w:rPr>
        <w:t>10.10.4.1</w:t>
      </w:r>
      <w:r>
        <w:rPr>
          <w:rFonts w:ascii="Calibri" w:hAnsi="Calibri"/>
          <w:noProof/>
          <w:kern w:val="2"/>
          <w:sz w:val="22"/>
          <w:szCs w:val="22"/>
          <w:lang w:eastAsia="en-GB"/>
        </w:rPr>
        <w:tab/>
      </w:r>
      <w:r w:rsidRPr="0070002A">
        <w:rPr>
          <w:noProof/>
          <w:lang w:val="en-US"/>
        </w:rPr>
        <w:t>General</w:t>
      </w:r>
      <w:r>
        <w:rPr>
          <w:noProof/>
        </w:rPr>
        <w:tab/>
      </w:r>
      <w:r>
        <w:rPr>
          <w:noProof/>
        </w:rPr>
        <w:fldChar w:fldCharType="begin"/>
      </w:r>
      <w:r>
        <w:rPr>
          <w:noProof/>
        </w:rPr>
        <w:instrText xml:space="preserve"> PAGEREF _Toc146293537 \h </w:instrText>
      </w:r>
      <w:r>
        <w:rPr>
          <w:noProof/>
        </w:rPr>
      </w:r>
      <w:r>
        <w:rPr>
          <w:noProof/>
        </w:rPr>
        <w:fldChar w:fldCharType="separate"/>
      </w:r>
      <w:r>
        <w:rPr>
          <w:noProof/>
        </w:rPr>
        <w:t>220</w:t>
      </w:r>
      <w:r>
        <w:rPr>
          <w:noProof/>
        </w:rPr>
        <w:fldChar w:fldCharType="end"/>
      </w:r>
    </w:p>
    <w:p w14:paraId="12425B30" w14:textId="13B4B18B" w:rsidR="00BC2DF4" w:rsidRDefault="00BC2DF4">
      <w:pPr>
        <w:pStyle w:val="TOC4"/>
        <w:rPr>
          <w:rFonts w:ascii="Calibri" w:hAnsi="Calibri"/>
          <w:noProof/>
          <w:kern w:val="2"/>
          <w:sz w:val="22"/>
          <w:szCs w:val="22"/>
          <w:lang w:eastAsia="en-GB"/>
        </w:rPr>
      </w:pPr>
      <w:r w:rsidRPr="0070002A">
        <w:rPr>
          <w:noProof/>
          <w:lang w:val="en-US"/>
        </w:rPr>
        <w:t>10.10.4.2</w:t>
      </w:r>
      <w:r>
        <w:rPr>
          <w:rFonts w:ascii="Calibri" w:hAnsi="Calibri"/>
          <w:noProof/>
          <w:kern w:val="2"/>
          <w:sz w:val="22"/>
          <w:szCs w:val="22"/>
          <w:lang w:eastAsia="en-GB"/>
        </w:rPr>
        <w:tab/>
      </w:r>
      <w:r w:rsidRPr="0070002A">
        <w:rPr>
          <w:noProof/>
          <w:lang w:val="en-US"/>
        </w:rPr>
        <w:t>Procedure</w:t>
      </w:r>
      <w:r>
        <w:rPr>
          <w:noProof/>
        </w:rPr>
        <w:tab/>
      </w:r>
      <w:r>
        <w:rPr>
          <w:noProof/>
        </w:rPr>
        <w:fldChar w:fldCharType="begin"/>
      </w:r>
      <w:r>
        <w:rPr>
          <w:noProof/>
        </w:rPr>
        <w:instrText xml:space="preserve"> PAGEREF _Toc146293538 \h </w:instrText>
      </w:r>
      <w:r>
        <w:rPr>
          <w:noProof/>
        </w:rPr>
      </w:r>
      <w:r>
        <w:rPr>
          <w:noProof/>
        </w:rPr>
        <w:fldChar w:fldCharType="separate"/>
      </w:r>
      <w:r>
        <w:rPr>
          <w:noProof/>
        </w:rPr>
        <w:t>220</w:t>
      </w:r>
      <w:r>
        <w:rPr>
          <w:noProof/>
        </w:rPr>
        <w:fldChar w:fldCharType="end"/>
      </w:r>
    </w:p>
    <w:p w14:paraId="16B1017A" w14:textId="6553459F" w:rsidR="00BC2DF4" w:rsidRDefault="00BC2DF4">
      <w:pPr>
        <w:pStyle w:val="TOC5"/>
        <w:rPr>
          <w:rFonts w:ascii="Calibri" w:hAnsi="Calibri"/>
          <w:noProof/>
          <w:kern w:val="2"/>
          <w:sz w:val="22"/>
          <w:szCs w:val="22"/>
          <w:lang w:eastAsia="en-GB"/>
        </w:rPr>
      </w:pPr>
      <w:r w:rsidRPr="0070002A">
        <w:rPr>
          <w:noProof/>
          <w:lang w:val="en-US"/>
        </w:rPr>
        <w:t>10.10.4.2.1</w:t>
      </w:r>
      <w:r>
        <w:rPr>
          <w:rFonts w:ascii="Calibri" w:hAnsi="Calibri"/>
          <w:noProof/>
          <w:kern w:val="2"/>
          <w:sz w:val="22"/>
          <w:szCs w:val="22"/>
          <w:lang w:eastAsia="en-GB"/>
        </w:rPr>
        <w:tab/>
      </w:r>
      <w:r w:rsidRPr="0070002A">
        <w:rPr>
          <w:noProof/>
          <w:lang w:val="en-US"/>
        </w:rPr>
        <w:t>Call connect over MBMS</w:t>
      </w:r>
      <w:r>
        <w:rPr>
          <w:noProof/>
        </w:rPr>
        <w:tab/>
      </w:r>
      <w:r>
        <w:rPr>
          <w:noProof/>
        </w:rPr>
        <w:fldChar w:fldCharType="begin"/>
      </w:r>
      <w:r>
        <w:rPr>
          <w:noProof/>
        </w:rPr>
        <w:instrText xml:space="preserve"> PAGEREF _Toc146293539 \h </w:instrText>
      </w:r>
      <w:r>
        <w:rPr>
          <w:noProof/>
        </w:rPr>
      </w:r>
      <w:r>
        <w:rPr>
          <w:noProof/>
        </w:rPr>
        <w:fldChar w:fldCharType="separate"/>
      </w:r>
      <w:r>
        <w:rPr>
          <w:noProof/>
        </w:rPr>
        <w:t>220</w:t>
      </w:r>
      <w:r>
        <w:rPr>
          <w:noProof/>
        </w:rPr>
        <w:fldChar w:fldCharType="end"/>
      </w:r>
    </w:p>
    <w:p w14:paraId="1F927246" w14:textId="4437B601" w:rsidR="00BC2DF4" w:rsidRDefault="00BC2DF4">
      <w:pPr>
        <w:pStyle w:val="TOC5"/>
        <w:rPr>
          <w:rFonts w:ascii="Calibri" w:hAnsi="Calibri"/>
          <w:noProof/>
          <w:kern w:val="2"/>
          <w:sz w:val="22"/>
          <w:szCs w:val="22"/>
          <w:lang w:eastAsia="en-GB"/>
        </w:rPr>
      </w:pPr>
      <w:r w:rsidRPr="0070002A">
        <w:rPr>
          <w:noProof/>
          <w:lang w:val="en-US"/>
        </w:rPr>
        <w:t>10.10.4.2.2</w:t>
      </w:r>
      <w:r>
        <w:rPr>
          <w:rFonts w:ascii="Calibri" w:hAnsi="Calibri"/>
          <w:noProof/>
          <w:kern w:val="2"/>
          <w:sz w:val="22"/>
          <w:szCs w:val="22"/>
          <w:lang w:eastAsia="en-GB"/>
        </w:rPr>
        <w:tab/>
      </w:r>
      <w:r w:rsidRPr="0070002A">
        <w:rPr>
          <w:noProof/>
          <w:lang w:val="en-US"/>
        </w:rPr>
        <w:t>Call disconnect over MBMS</w:t>
      </w:r>
      <w:r>
        <w:rPr>
          <w:noProof/>
        </w:rPr>
        <w:tab/>
      </w:r>
      <w:r>
        <w:rPr>
          <w:noProof/>
        </w:rPr>
        <w:fldChar w:fldCharType="begin"/>
      </w:r>
      <w:r>
        <w:rPr>
          <w:noProof/>
        </w:rPr>
        <w:instrText xml:space="preserve"> PAGEREF _Toc146293540 \h </w:instrText>
      </w:r>
      <w:r>
        <w:rPr>
          <w:noProof/>
        </w:rPr>
      </w:r>
      <w:r>
        <w:rPr>
          <w:noProof/>
        </w:rPr>
        <w:fldChar w:fldCharType="separate"/>
      </w:r>
      <w:r>
        <w:rPr>
          <w:noProof/>
        </w:rPr>
        <w:t>221</w:t>
      </w:r>
      <w:r>
        <w:rPr>
          <w:noProof/>
        </w:rPr>
        <w:fldChar w:fldCharType="end"/>
      </w:r>
    </w:p>
    <w:p w14:paraId="5036AFCF" w14:textId="2CA71773" w:rsidR="00BC2DF4" w:rsidRDefault="00BC2DF4">
      <w:pPr>
        <w:pStyle w:val="TOC3"/>
        <w:rPr>
          <w:rFonts w:ascii="Calibri" w:hAnsi="Calibri"/>
          <w:noProof/>
          <w:kern w:val="2"/>
          <w:sz w:val="22"/>
          <w:szCs w:val="22"/>
          <w:lang w:eastAsia="en-GB"/>
        </w:rPr>
      </w:pPr>
      <w:r w:rsidRPr="0070002A">
        <w:rPr>
          <w:noProof/>
          <w:lang w:val="nl-NL" w:eastAsia="zh-CN"/>
        </w:rPr>
        <w:t>10.10.5</w:t>
      </w:r>
      <w:r>
        <w:rPr>
          <w:rFonts w:ascii="Calibri" w:hAnsi="Calibri"/>
          <w:noProof/>
          <w:kern w:val="2"/>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_Toc146293541 \h </w:instrText>
      </w:r>
      <w:r>
        <w:rPr>
          <w:noProof/>
        </w:rPr>
      </w:r>
      <w:r>
        <w:rPr>
          <w:noProof/>
        </w:rPr>
        <w:fldChar w:fldCharType="separate"/>
      </w:r>
      <w:r>
        <w:rPr>
          <w:noProof/>
        </w:rPr>
        <w:t>222</w:t>
      </w:r>
      <w:r>
        <w:rPr>
          <w:noProof/>
        </w:rPr>
        <w:fldChar w:fldCharType="end"/>
      </w:r>
    </w:p>
    <w:p w14:paraId="5D0383DF" w14:textId="0DAE789F" w:rsidR="00BC2DF4" w:rsidRDefault="00BC2DF4">
      <w:pPr>
        <w:pStyle w:val="TOC3"/>
        <w:rPr>
          <w:rFonts w:ascii="Calibri" w:hAnsi="Calibri"/>
          <w:noProof/>
          <w:kern w:val="2"/>
          <w:sz w:val="22"/>
          <w:szCs w:val="22"/>
          <w:lang w:eastAsia="en-GB"/>
        </w:rPr>
      </w:pPr>
      <w:r>
        <w:rPr>
          <w:noProof/>
        </w:rPr>
        <w:t>10.10.6</w:t>
      </w:r>
      <w:r>
        <w:rPr>
          <w:rFonts w:ascii="Calibri" w:hAnsi="Calibri"/>
          <w:noProof/>
          <w:kern w:val="2"/>
          <w:sz w:val="22"/>
          <w:szCs w:val="22"/>
          <w:lang w:eastAsia="en-GB"/>
        </w:rPr>
        <w:tab/>
      </w:r>
      <w:r>
        <w:rPr>
          <w:noProof/>
        </w:rPr>
        <w:t>Enhanced MCPTT group call setup procedure with MBMS bearer</w:t>
      </w:r>
      <w:r>
        <w:rPr>
          <w:noProof/>
        </w:rPr>
        <w:tab/>
      </w:r>
      <w:r>
        <w:rPr>
          <w:noProof/>
        </w:rPr>
        <w:fldChar w:fldCharType="begin"/>
      </w:r>
      <w:r>
        <w:rPr>
          <w:noProof/>
        </w:rPr>
        <w:instrText xml:space="preserve"> PAGEREF _Toc146293542 \h </w:instrText>
      </w:r>
      <w:r>
        <w:rPr>
          <w:noProof/>
        </w:rPr>
      </w:r>
      <w:r>
        <w:rPr>
          <w:noProof/>
        </w:rPr>
        <w:fldChar w:fldCharType="separate"/>
      </w:r>
      <w:r>
        <w:rPr>
          <w:noProof/>
        </w:rPr>
        <w:t>222</w:t>
      </w:r>
      <w:r>
        <w:rPr>
          <w:noProof/>
        </w:rPr>
        <w:fldChar w:fldCharType="end"/>
      </w:r>
    </w:p>
    <w:p w14:paraId="6AE6DC86" w14:textId="2507342C" w:rsidR="00BC2DF4" w:rsidRDefault="00BC2DF4">
      <w:pPr>
        <w:pStyle w:val="TOC4"/>
        <w:rPr>
          <w:rFonts w:ascii="Calibri" w:hAnsi="Calibri"/>
          <w:noProof/>
          <w:kern w:val="2"/>
          <w:sz w:val="22"/>
          <w:szCs w:val="22"/>
          <w:lang w:eastAsia="en-GB"/>
        </w:rPr>
      </w:pPr>
      <w:r>
        <w:rPr>
          <w:noProof/>
        </w:rPr>
        <w:t>10.10.6.1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_Toc146293543 \h </w:instrText>
      </w:r>
      <w:r>
        <w:rPr>
          <w:noProof/>
        </w:rPr>
      </w:r>
      <w:r>
        <w:rPr>
          <w:noProof/>
        </w:rPr>
        <w:fldChar w:fldCharType="separate"/>
      </w:r>
      <w:r>
        <w:rPr>
          <w:noProof/>
        </w:rPr>
        <w:t>222</w:t>
      </w:r>
      <w:r>
        <w:rPr>
          <w:noProof/>
        </w:rPr>
        <w:fldChar w:fldCharType="end"/>
      </w:r>
    </w:p>
    <w:p w14:paraId="35A6EAB4" w14:textId="3E519F4A" w:rsidR="00BC2DF4" w:rsidRDefault="00BC2DF4">
      <w:pPr>
        <w:pStyle w:val="TOC4"/>
        <w:rPr>
          <w:rFonts w:ascii="Calibri" w:hAnsi="Calibri"/>
          <w:noProof/>
          <w:kern w:val="2"/>
          <w:sz w:val="22"/>
          <w:szCs w:val="22"/>
          <w:lang w:eastAsia="en-GB"/>
        </w:rPr>
      </w:pPr>
      <w:r>
        <w:rPr>
          <w:noProof/>
        </w:rPr>
        <w:t>10.10.6.2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_Toc146293544 \h </w:instrText>
      </w:r>
      <w:r>
        <w:rPr>
          <w:noProof/>
        </w:rPr>
      </w:r>
      <w:r>
        <w:rPr>
          <w:noProof/>
        </w:rPr>
        <w:fldChar w:fldCharType="separate"/>
      </w:r>
      <w:r>
        <w:rPr>
          <w:noProof/>
        </w:rPr>
        <w:t>223</w:t>
      </w:r>
      <w:r>
        <w:rPr>
          <w:noProof/>
        </w:rPr>
        <w:fldChar w:fldCharType="end"/>
      </w:r>
    </w:p>
    <w:p w14:paraId="5F86D621" w14:textId="05CEED21" w:rsidR="00BC2DF4" w:rsidRDefault="00BC2DF4">
      <w:pPr>
        <w:pStyle w:val="TOC2"/>
        <w:rPr>
          <w:rFonts w:ascii="Calibri" w:hAnsi="Calibri"/>
          <w:noProof/>
          <w:kern w:val="2"/>
          <w:sz w:val="22"/>
          <w:szCs w:val="22"/>
          <w:lang w:eastAsia="en-GB"/>
        </w:rPr>
      </w:pPr>
      <w:r>
        <w:rPr>
          <w:noProof/>
        </w:rPr>
        <w:t>10.11</w:t>
      </w:r>
      <w:r>
        <w:rPr>
          <w:rFonts w:ascii="Calibri" w:hAnsi="Calibri"/>
          <w:noProof/>
          <w:kern w:val="2"/>
          <w:sz w:val="22"/>
          <w:szCs w:val="22"/>
          <w:lang w:eastAsia="en-GB"/>
        </w:rPr>
        <w:tab/>
      </w:r>
      <w:r>
        <w:rPr>
          <w:noProof/>
        </w:rPr>
        <w:t>MCPTT resource management (on-network)</w:t>
      </w:r>
      <w:r>
        <w:rPr>
          <w:noProof/>
        </w:rPr>
        <w:tab/>
      </w:r>
      <w:r>
        <w:rPr>
          <w:noProof/>
        </w:rPr>
        <w:fldChar w:fldCharType="begin"/>
      </w:r>
      <w:r>
        <w:rPr>
          <w:noProof/>
        </w:rPr>
        <w:instrText xml:space="preserve"> PAGEREF _Toc146293545 \h </w:instrText>
      </w:r>
      <w:r>
        <w:rPr>
          <w:noProof/>
        </w:rPr>
      </w:r>
      <w:r>
        <w:rPr>
          <w:noProof/>
        </w:rPr>
        <w:fldChar w:fldCharType="separate"/>
      </w:r>
      <w:r>
        <w:rPr>
          <w:noProof/>
        </w:rPr>
        <w:t>224</w:t>
      </w:r>
      <w:r>
        <w:rPr>
          <w:noProof/>
        </w:rPr>
        <w:fldChar w:fldCharType="end"/>
      </w:r>
    </w:p>
    <w:p w14:paraId="52D1888D" w14:textId="69E93CA7" w:rsidR="00BC2DF4" w:rsidRDefault="00BC2DF4">
      <w:pPr>
        <w:pStyle w:val="TOC3"/>
        <w:rPr>
          <w:rFonts w:ascii="Calibri" w:hAnsi="Calibri"/>
          <w:noProof/>
          <w:kern w:val="2"/>
          <w:sz w:val="22"/>
          <w:szCs w:val="22"/>
          <w:lang w:eastAsia="en-GB"/>
        </w:rPr>
      </w:pPr>
      <w:r>
        <w:rPr>
          <w:noProof/>
        </w:rPr>
        <w:t>10.11.1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_Toc146293546 \h </w:instrText>
      </w:r>
      <w:r>
        <w:rPr>
          <w:noProof/>
        </w:rPr>
      </w:r>
      <w:r>
        <w:rPr>
          <w:noProof/>
        </w:rPr>
        <w:fldChar w:fldCharType="separate"/>
      </w:r>
      <w:r>
        <w:rPr>
          <w:noProof/>
        </w:rPr>
        <w:t>224</w:t>
      </w:r>
      <w:r>
        <w:rPr>
          <w:noProof/>
        </w:rPr>
        <w:fldChar w:fldCharType="end"/>
      </w:r>
    </w:p>
    <w:p w14:paraId="4B707DE3" w14:textId="2B46FA10" w:rsidR="00BC2DF4" w:rsidRDefault="00BC2DF4">
      <w:pPr>
        <w:pStyle w:val="TOC3"/>
        <w:rPr>
          <w:rFonts w:ascii="Calibri" w:hAnsi="Calibri"/>
          <w:noProof/>
          <w:kern w:val="2"/>
          <w:sz w:val="22"/>
          <w:szCs w:val="22"/>
          <w:lang w:eastAsia="en-GB"/>
        </w:rPr>
      </w:pPr>
      <w:r>
        <w:rPr>
          <w:noProof/>
        </w:rPr>
        <w:t>10.11.2</w:t>
      </w:r>
      <w:r>
        <w:rPr>
          <w:rFonts w:ascii="Calibri" w:hAnsi="Calibri"/>
          <w:noProof/>
          <w:kern w:val="2"/>
          <w:sz w:val="22"/>
          <w:szCs w:val="22"/>
          <w:lang w:eastAsia="en-GB"/>
        </w:rPr>
        <w:tab/>
      </w:r>
      <w:r>
        <w:rPr>
          <w:noProof/>
        </w:rPr>
        <w:t>Request for unicast resources at session establishment</w:t>
      </w:r>
      <w:r>
        <w:rPr>
          <w:noProof/>
        </w:rPr>
        <w:tab/>
      </w:r>
      <w:r>
        <w:rPr>
          <w:noProof/>
        </w:rPr>
        <w:fldChar w:fldCharType="begin"/>
      </w:r>
      <w:r>
        <w:rPr>
          <w:noProof/>
        </w:rPr>
        <w:instrText xml:space="preserve"> PAGEREF _Toc146293547 \h </w:instrText>
      </w:r>
      <w:r>
        <w:rPr>
          <w:noProof/>
        </w:rPr>
      </w:r>
      <w:r>
        <w:rPr>
          <w:noProof/>
        </w:rPr>
        <w:fldChar w:fldCharType="separate"/>
      </w:r>
      <w:r>
        <w:rPr>
          <w:noProof/>
        </w:rPr>
        <w:t>224</w:t>
      </w:r>
      <w:r>
        <w:rPr>
          <w:noProof/>
        </w:rPr>
        <w:fldChar w:fldCharType="end"/>
      </w:r>
    </w:p>
    <w:p w14:paraId="359A4030" w14:textId="737B0C7C" w:rsidR="00BC2DF4" w:rsidRDefault="00BC2DF4">
      <w:pPr>
        <w:pStyle w:val="TOC3"/>
        <w:rPr>
          <w:rFonts w:ascii="Calibri" w:hAnsi="Calibri"/>
          <w:noProof/>
          <w:kern w:val="2"/>
          <w:sz w:val="22"/>
          <w:szCs w:val="22"/>
          <w:lang w:eastAsia="en-GB"/>
        </w:rPr>
      </w:pPr>
      <w:r>
        <w:rPr>
          <w:noProof/>
        </w:rPr>
        <w:t>10.11.3</w:t>
      </w:r>
      <w:r>
        <w:rPr>
          <w:rFonts w:ascii="Calibri" w:hAnsi="Calibri"/>
          <w:noProof/>
          <w:kern w:val="2"/>
          <w:sz w:val="22"/>
          <w:szCs w:val="22"/>
          <w:lang w:eastAsia="en-GB"/>
        </w:rPr>
        <w:tab/>
      </w:r>
      <w:r>
        <w:rPr>
          <w:noProof/>
        </w:rPr>
        <w:t>Request for modification of unicast resources</w:t>
      </w:r>
      <w:r>
        <w:rPr>
          <w:noProof/>
        </w:rPr>
        <w:tab/>
      </w:r>
      <w:r>
        <w:rPr>
          <w:noProof/>
        </w:rPr>
        <w:fldChar w:fldCharType="begin"/>
      </w:r>
      <w:r>
        <w:rPr>
          <w:noProof/>
        </w:rPr>
        <w:instrText xml:space="preserve"> PAGEREF _Toc146293548 \h </w:instrText>
      </w:r>
      <w:r>
        <w:rPr>
          <w:noProof/>
        </w:rPr>
      </w:r>
      <w:r>
        <w:rPr>
          <w:noProof/>
        </w:rPr>
        <w:fldChar w:fldCharType="separate"/>
      </w:r>
      <w:r>
        <w:rPr>
          <w:noProof/>
        </w:rPr>
        <w:t>224</w:t>
      </w:r>
      <w:r>
        <w:rPr>
          <w:noProof/>
        </w:rPr>
        <w:fldChar w:fldCharType="end"/>
      </w:r>
    </w:p>
    <w:p w14:paraId="799D394A" w14:textId="354E6591" w:rsidR="00BC2DF4" w:rsidRDefault="00BC2DF4">
      <w:pPr>
        <w:pStyle w:val="TOC3"/>
        <w:rPr>
          <w:rFonts w:ascii="Calibri" w:hAnsi="Calibri"/>
          <w:noProof/>
          <w:kern w:val="2"/>
          <w:sz w:val="22"/>
          <w:szCs w:val="22"/>
          <w:lang w:eastAsia="en-GB"/>
        </w:rPr>
      </w:pPr>
      <w:r>
        <w:rPr>
          <w:noProof/>
        </w:rPr>
        <w:t>10.11.4</w:t>
      </w:r>
      <w:r>
        <w:rPr>
          <w:rFonts w:ascii="Calibri" w:hAnsi="Calibri"/>
          <w:noProof/>
          <w:kern w:val="2"/>
          <w:sz w:val="22"/>
          <w:szCs w:val="22"/>
          <w:lang w:eastAsia="en-GB"/>
        </w:rPr>
        <w:tab/>
      </w:r>
      <w:r>
        <w:rPr>
          <w:noProof/>
        </w:rPr>
        <w:t>Management of multicast media bearers</w:t>
      </w:r>
      <w:r>
        <w:rPr>
          <w:noProof/>
        </w:rPr>
        <w:tab/>
      </w:r>
      <w:r>
        <w:rPr>
          <w:noProof/>
        </w:rPr>
        <w:fldChar w:fldCharType="begin"/>
      </w:r>
      <w:r>
        <w:rPr>
          <w:noProof/>
        </w:rPr>
        <w:instrText xml:space="preserve"> PAGEREF _Toc146293549 \h </w:instrText>
      </w:r>
      <w:r>
        <w:rPr>
          <w:noProof/>
        </w:rPr>
      </w:r>
      <w:r>
        <w:rPr>
          <w:noProof/>
        </w:rPr>
        <w:fldChar w:fldCharType="separate"/>
      </w:r>
      <w:r>
        <w:rPr>
          <w:noProof/>
        </w:rPr>
        <w:t>224</w:t>
      </w:r>
      <w:r>
        <w:rPr>
          <w:noProof/>
        </w:rPr>
        <w:fldChar w:fldCharType="end"/>
      </w:r>
    </w:p>
    <w:p w14:paraId="1FABD381" w14:textId="5D34B3BD" w:rsidR="00BC2DF4" w:rsidRDefault="00BC2DF4">
      <w:pPr>
        <w:pStyle w:val="TOC3"/>
        <w:rPr>
          <w:rFonts w:ascii="Calibri" w:hAnsi="Calibri"/>
          <w:noProof/>
          <w:kern w:val="2"/>
          <w:sz w:val="22"/>
          <w:szCs w:val="22"/>
          <w:lang w:eastAsia="en-GB"/>
        </w:rPr>
      </w:pPr>
      <w:r>
        <w:rPr>
          <w:noProof/>
        </w:rPr>
        <w:t>10.11.5</w:t>
      </w:r>
      <w:r>
        <w:rPr>
          <w:rFonts w:ascii="Calibri" w:hAnsi="Calibri"/>
          <w:noProof/>
          <w:kern w:val="2"/>
          <w:sz w:val="22"/>
          <w:szCs w:val="22"/>
          <w:lang w:eastAsia="en-GB"/>
        </w:rPr>
        <w:tab/>
      </w:r>
      <w:r>
        <w:rPr>
          <w:noProof/>
        </w:rPr>
        <w:t>Request for resources with shared priority</w:t>
      </w:r>
      <w:r>
        <w:rPr>
          <w:noProof/>
        </w:rPr>
        <w:tab/>
      </w:r>
      <w:r>
        <w:rPr>
          <w:noProof/>
        </w:rPr>
        <w:fldChar w:fldCharType="begin"/>
      </w:r>
      <w:r>
        <w:rPr>
          <w:noProof/>
        </w:rPr>
        <w:instrText xml:space="preserve"> PAGEREF _Toc146293550 \h </w:instrText>
      </w:r>
      <w:r>
        <w:rPr>
          <w:noProof/>
        </w:rPr>
      </w:r>
      <w:r>
        <w:rPr>
          <w:noProof/>
        </w:rPr>
        <w:fldChar w:fldCharType="separate"/>
      </w:r>
      <w:r>
        <w:rPr>
          <w:noProof/>
        </w:rPr>
        <w:t>224</w:t>
      </w:r>
      <w:r>
        <w:rPr>
          <w:noProof/>
        </w:rPr>
        <w:fldChar w:fldCharType="end"/>
      </w:r>
    </w:p>
    <w:p w14:paraId="1DDDCD03" w14:textId="59352E6B" w:rsidR="00BC2DF4" w:rsidRDefault="00BC2DF4">
      <w:pPr>
        <w:pStyle w:val="TOC4"/>
        <w:rPr>
          <w:rFonts w:ascii="Calibri" w:hAnsi="Calibri"/>
          <w:noProof/>
          <w:kern w:val="2"/>
          <w:sz w:val="22"/>
          <w:szCs w:val="22"/>
          <w:lang w:eastAsia="en-GB"/>
        </w:rPr>
      </w:pPr>
      <w:r>
        <w:rPr>
          <w:noProof/>
        </w:rPr>
        <w:t>10.11.5.1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_Toc146293551 \h </w:instrText>
      </w:r>
      <w:r>
        <w:rPr>
          <w:noProof/>
        </w:rPr>
      </w:r>
      <w:r>
        <w:rPr>
          <w:noProof/>
        </w:rPr>
        <w:fldChar w:fldCharType="separate"/>
      </w:r>
      <w:r>
        <w:rPr>
          <w:noProof/>
        </w:rPr>
        <w:t>224</w:t>
      </w:r>
      <w:r>
        <w:rPr>
          <w:noProof/>
        </w:rPr>
        <w:fldChar w:fldCharType="end"/>
      </w:r>
    </w:p>
    <w:p w14:paraId="610EBB10" w14:textId="71F5F6F7" w:rsidR="00BC2DF4" w:rsidRDefault="00BC2DF4">
      <w:pPr>
        <w:pStyle w:val="TOC4"/>
        <w:rPr>
          <w:rFonts w:ascii="Calibri" w:hAnsi="Calibri"/>
          <w:noProof/>
          <w:kern w:val="2"/>
          <w:sz w:val="22"/>
          <w:szCs w:val="22"/>
          <w:lang w:eastAsia="en-GB"/>
        </w:rPr>
      </w:pPr>
      <w:r>
        <w:rPr>
          <w:noProof/>
        </w:rPr>
        <w:t>10.11.5.2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_Toc146293552 \h </w:instrText>
      </w:r>
      <w:r>
        <w:rPr>
          <w:noProof/>
        </w:rPr>
      </w:r>
      <w:r>
        <w:rPr>
          <w:noProof/>
        </w:rPr>
        <w:fldChar w:fldCharType="separate"/>
      </w:r>
      <w:r>
        <w:rPr>
          <w:noProof/>
        </w:rPr>
        <w:t>224</w:t>
      </w:r>
      <w:r>
        <w:rPr>
          <w:noProof/>
        </w:rPr>
        <w:fldChar w:fldCharType="end"/>
      </w:r>
    </w:p>
    <w:p w14:paraId="0D2B3FE3" w14:textId="7191F167" w:rsidR="00BC2DF4" w:rsidRDefault="00BC2DF4">
      <w:pPr>
        <w:pStyle w:val="TOC2"/>
        <w:rPr>
          <w:rFonts w:ascii="Calibri" w:hAnsi="Calibri"/>
          <w:noProof/>
          <w:kern w:val="2"/>
          <w:sz w:val="22"/>
          <w:szCs w:val="22"/>
          <w:lang w:eastAsia="en-GB"/>
        </w:rPr>
      </w:pPr>
      <w:r>
        <w:rPr>
          <w:noProof/>
        </w:rPr>
        <w:t>10.12</w:t>
      </w:r>
      <w:r>
        <w:rPr>
          <w:rFonts w:ascii="Calibri" w:hAnsi="Calibri"/>
          <w:noProof/>
          <w:kern w:val="2"/>
          <w:sz w:val="22"/>
          <w:szCs w:val="22"/>
          <w:lang w:eastAsia="en-GB"/>
        </w:rPr>
        <w:tab/>
      </w:r>
      <w:r>
        <w:rPr>
          <w:noProof/>
        </w:rPr>
        <w:t>MCPTT media plane transmissions with partner MCPTT systems (on-network)</w:t>
      </w:r>
      <w:r>
        <w:rPr>
          <w:noProof/>
        </w:rPr>
        <w:tab/>
      </w:r>
      <w:r>
        <w:rPr>
          <w:noProof/>
        </w:rPr>
        <w:fldChar w:fldCharType="begin"/>
      </w:r>
      <w:r>
        <w:rPr>
          <w:noProof/>
        </w:rPr>
        <w:instrText xml:space="preserve"> PAGEREF _Toc146293553 \h </w:instrText>
      </w:r>
      <w:r>
        <w:rPr>
          <w:noProof/>
        </w:rPr>
      </w:r>
      <w:r>
        <w:rPr>
          <w:noProof/>
        </w:rPr>
        <w:fldChar w:fldCharType="separate"/>
      </w:r>
      <w:r>
        <w:rPr>
          <w:noProof/>
        </w:rPr>
        <w:t>224</w:t>
      </w:r>
      <w:r>
        <w:rPr>
          <w:noProof/>
        </w:rPr>
        <w:fldChar w:fldCharType="end"/>
      </w:r>
    </w:p>
    <w:p w14:paraId="4F3EB098" w14:textId="0D0677C4" w:rsidR="00BC2DF4" w:rsidRDefault="00BC2DF4">
      <w:pPr>
        <w:pStyle w:val="TOC2"/>
        <w:rPr>
          <w:rFonts w:ascii="Calibri" w:hAnsi="Calibri"/>
          <w:noProof/>
          <w:kern w:val="2"/>
          <w:sz w:val="22"/>
          <w:szCs w:val="22"/>
          <w:lang w:eastAsia="en-GB"/>
        </w:rPr>
      </w:pPr>
      <w:r>
        <w:rPr>
          <w:noProof/>
        </w:rPr>
        <w:lastRenderedPageBreak/>
        <w:t>10.13</w:t>
      </w:r>
      <w:r>
        <w:rPr>
          <w:rFonts w:ascii="Calibri" w:hAnsi="Calibri"/>
          <w:noProof/>
          <w:kern w:val="2"/>
          <w:sz w:val="22"/>
          <w:szCs w:val="22"/>
          <w:lang w:eastAsia="en-GB"/>
        </w:rPr>
        <w:tab/>
      </w:r>
      <w:r>
        <w:rPr>
          <w:noProof/>
        </w:rPr>
        <w:t>Location information (on-network)</w:t>
      </w:r>
      <w:r>
        <w:rPr>
          <w:noProof/>
        </w:rPr>
        <w:tab/>
      </w:r>
      <w:r>
        <w:rPr>
          <w:noProof/>
        </w:rPr>
        <w:fldChar w:fldCharType="begin"/>
      </w:r>
      <w:r>
        <w:rPr>
          <w:noProof/>
        </w:rPr>
        <w:instrText xml:space="preserve"> PAGEREF _Toc146293554 \h </w:instrText>
      </w:r>
      <w:r>
        <w:rPr>
          <w:noProof/>
        </w:rPr>
      </w:r>
      <w:r>
        <w:rPr>
          <w:noProof/>
        </w:rPr>
        <w:fldChar w:fldCharType="separate"/>
      </w:r>
      <w:r>
        <w:rPr>
          <w:noProof/>
        </w:rPr>
        <w:t>226</w:t>
      </w:r>
      <w:r>
        <w:rPr>
          <w:noProof/>
        </w:rPr>
        <w:fldChar w:fldCharType="end"/>
      </w:r>
    </w:p>
    <w:p w14:paraId="33099BD9" w14:textId="07BC0769" w:rsidR="00BC2DF4" w:rsidRDefault="00BC2DF4">
      <w:pPr>
        <w:pStyle w:val="TOC2"/>
        <w:rPr>
          <w:rFonts w:ascii="Calibri" w:hAnsi="Calibri"/>
          <w:noProof/>
          <w:kern w:val="2"/>
          <w:sz w:val="22"/>
          <w:szCs w:val="22"/>
          <w:lang w:eastAsia="en-GB"/>
        </w:rPr>
      </w:pPr>
      <w:r>
        <w:rPr>
          <w:noProof/>
        </w:rPr>
        <w:t>10.14</w:t>
      </w:r>
      <w:r>
        <w:rPr>
          <w:rFonts w:ascii="Calibri" w:hAnsi="Calibri"/>
          <w:noProof/>
          <w:kern w:val="2"/>
          <w:sz w:val="22"/>
          <w:szCs w:val="22"/>
          <w:lang w:eastAsia="en-GB"/>
        </w:rPr>
        <w:tab/>
      </w:r>
      <w:r>
        <w:rPr>
          <w:noProof/>
        </w:rPr>
        <w:t>Ambient listening call</w:t>
      </w:r>
      <w:r>
        <w:rPr>
          <w:noProof/>
        </w:rPr>
        <w:tab/>
      </w:r>
      <w:r>
        <w:rPr>
          <w:noProof/>
        </w:rPr>
        <w:fldChar w:fldCharType="begin"/>
      </w:r>
      <w:r>
        <w:rPr>
          <w:noProof/>
        </w:rPr>
        <w:instrText xml:space="preserve"> PAGEREF _Toc146293555 \h </w:instrText>
      </w:r>
      <w:r>
        <w:rPr>
          <w:noProof/>
        </w:rPr>
      </w:r>
      <w:r>
        <w:rPr>
          <w:noProof/>
        </w:rPr>
        <w:fldChar w:fldCharType="separate"/>
      </w:r>
      <w:r>
        <w:rPr>
          <w:noProof/>
        </w:rPr>
        <w:t>226</w:t>
      </w:r>
      <w:r>
        <w:rPr>
          <w:noProof/>
        </w:rPr>
        <w:fldChar w:fldCharType="end"/>
      </w:r>
    </w:p>
    <w:p w14:paraId="12ACAB80" w14:textId="5CDE2C34" w:rsidR="00BC2DF4" w:rsidRDefault="00BC2DF4">
      <w:pPr>
        <w:pStyle w:val="TOC3"/>
        <w:rPr>
          <w:rFonts w:ascii="Calibri" w:hAnsi="Calibri"/>
          <w:noProof/>
          <w:kern w:val="2"/>
          <w:sz w:val="22"/>
          <w:szCs w:val="22"/>
          <w:lang w:eastAsia="en-GB"/>
        </w:rPr>
      </w:pPr>
      <w:r>
        <w:rPr>
          <w:noProof/>
        </w:rPr>
        <w:t>10.14.1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_Toc146293556 \h </w:instrText>
      </w:r>
      <w:r>
        <w:rPr>
          <w:noProof/>
        </w:rPr>
      </w:r>
      <w:r>
        <w:rPr>
          <w:noProof/>
        </w:rPr>
        <w:fldChar w:fldCharType="separate"/>
      </w:r>
      <w:r>
        <w:rPr>
          <w:noProof/>
        </w:rPr>
        <w:t>226</w:t>
      </w:r>
      <w:r>
        <w:rPr>
          <w:noProof/>
        </w:rPr>
        <w:fldChar w:fldCharType="end"/>
      </w:r>
    </w:p>
    <w:p w14:paraId="053C14E9" w14:textId="74183513" w:rsidR="00BC2DF4" w:rsidRDefault="00BC2DF4">
      <w:pPr>
        <w:pStyle w:val="TOC3"/>
        <w:rPr>
          <w:rFonts w:ascii="Calibri" w:hAnsi="Calibri"/>
          <w:noProof/>
          <w:kern w:val="2"/>
          <w:sz w:val="22"/>
          <w:szCs w:val="22"/>
          <w:lang w:eastAsia="en-GB"/>
        </w:rPr>
      </w:pPr>
      <w:r>
        <w:rPr>
          <w:noProof/>
        </w:rPr>
        <w:t>10.14.2</w:t>
      </w:r>
      <w:r>
        <w:rPr>
          <w:rFonts w:ascii="Calibri" w:hAnsi="Calibri"/>
          <w:noProof/>
          <w:kern w:val="2"/>
          <w:sz w:val="22"/>
          <w:szCs w:val="22"/>
          <w:lang w:eastAsia="en-GB"/>
        </w:rPr>
        <w:tab/>
      </w:r>
      <w:r>
        <w:rPr>
          <w:noProof/>
        </w:rPr>
        <w:t>Information flows for ambient listening call</w:t>
      </w:r>
      <w:r>
        <w:rPr>
          <w:noProof/>
        </w:rPr>
        <w:tab/>
      </w:r>
      <w:r>
        <w:rPr>
          <w:noProof/>
        </w:rPr>
        <w:fldChar w:fldCharType="begin"/>
      </w:r>
      <w:r>
        <w:rPr>
          <w:noProof/>
        </w:rPr>
        <w:instrText xml:space="preserve"> PAGEREF _Toc146293557 \h </w:instrText>
      </w:r>
      <w:r>
        <w:rPr>
          <w:noProof/>
        </w:rPr>
      </w:r>
      <w:r>
        <w:rPr>
          <w:noProof/>
        </w:rPr>
        <w:fldChar w:fldCharType="separate"/>
      </w:r>
      <w:r>
        <w:rPr>
          <w:noProof/>
        </w:rPr>
        <w:t>226</w:t>
      </w:r>
      <w:r>
        <w:rPr>
          <w:noProof/>
        </w:rPr>
        <w:fldChar w:fldCharType="end"/>
      </w:r>
    </w:p>
    <w:p w14:paraId="6CFAE617" w14:textId="5F2515E4" w:rsidR="00BC2DF4" w:rsidRDefault="00BC2DF4">
      <w:pPr>
        <w:pStyle w:val="TOC4"/>
        <w:rPr>
          <w:rFonts w:ascii="Calibri" w:hAnsi="Calibri"/>
          <w:noProof/>
          <w:kern w:val="2"/>
          <w:sz w:val="22"/>
          <w:szCs w:val="22"/>
          <w:lang w:eastAsia="en-GB"/>
        </w:rPr>
      </w:pPr>
      <w:r w:rsidRPr="0070002A">
        <w:rPr>
          <w:rFonts w:cs="Arial"/>
          <w:noProof/>
        </w:rPr>
        <w:t>10.14.2.1</w:t>
      </w:r>
      <w:r>
        <w:rPr>
          <w:rFonts w:ascii="Calibri" w:hAnsi="Calibri"/>
          <w:noProof/>
          <w:kern w:val="2"/>
          <w:sz w:val="22"/>
          <w:szCs w:val="22"/>
          <w:lang w:eastAsia="en-GB"/>
        </w:rPr>
        <w:tab/>
      </w:r>
      <w:r w:rsidRPr="0070002A">
        <w:rPr>
          <w:rFonts w:cs="Arial"/>
          <w:noProof/>
        </w:rPr>
        <w:t>Ambient listening call request</w:t>
      </w:r>
      <w:r>
        <w:rPr>
          <w:noProof/>
        </w:rPr>
        <w:tab/>
      </w:r>
      <w:r>
        <w:rPr>
          <w:noProof/>
        </w:rPr>
        <w:fldChar w:fldCharType="begin"/>
      </w:r>
      <w:r>
        <w:rPr>
          <w:noProof/>
        </w:rPr>
        <w:instrText xml:space="preserve"> PAGEREF _Toc146293558 \h </w:instrText>
      </w:r>
      <w:r>
        <w:rPr>
          <w:noProof/>
        </w:rPr>
      </w:r>
      <w:r>
        <w:rPr>
          <w:noProof/>
        </w:rPr>
        <w:fldChar w:fldCharType="separate"/>
      </w:r>
      <w:r>
        <w:rPr>
          <w:noProof/>
        </w:rPr>
        <w:t>226</w:t>
      </w:r>
      <w:r>
        <w:rPr>
          <w:noProof/>
        </w:rPr>
        <w:fldChar w:fldCharType="end"/>
      </w:r>
    </w:p>
    <w:p w14:paraId="7059EA14" w14:textId="5191A03D" w:rsidR="00BC2DF4" w:rsidRDefault="00BC2DF4">
      <w:pPr>
        <w:pStyle w:val="TOC4"/>
        <w:rPr>
          <w:rFonts w:ascii="Calibri" w:hAnsi="Calibri"/>
          <w:noProof/>
          <w:kern w:val="2"/>
          <w:sz w:val="22"/>
          <w:szCs w:val="22"/>
          <w:lang w:eastAsia="en-GB"/>
        </w:rPr>
      </w:pPr>
      <w:r w:rsidRPr="0070002A">
        <w:rPr>
          <w:rFonts w:cs="Arial"/>
          <w:noProof/>
        </w:rPr>
        <w:t>10.14.2.2</w:t>
      </w:r>
      <w:r>
        <w:rPr>
          <w:rFonts w:ascii="Calibri" w:hAnsi="Calibri"/>
          <w:noProof/>
          <w:kern w:val="2"/>
          <w:sz w:val="22"/>
          <w:szCs w:val="22"/>
          <w:lang w:eastAsia="en-GB"/>
        </w:rPr>
        <w:tab/>
      </w:r>
      <w:r w:rsidRPr="0070002A">
        <w:rPr>
          <w:rFonts w:cs="Arial"/>
          <w:noProof/>
        </w:rPr>
        <w:t>Ambient listening call response</w:t>
      </w:r>
      <w:r>
        <w:rPr>
          <w:noProof/>
        </w:rPr>
        <w:tab/>
      </w:r>
      <w:r>
        <w:rPr>
          <w:noProof/>
        </w:rPr>
        <w:fldChar w:fldCharType="begin"/>
      </w:r>
      <w:r>
        <w:rPr>
          <w:noProof/>
        </w:rPr>
        <w:instrText xml:space="preserve"> PAGEREF _Toc146293559 \h </w:instrText>
      </w:r>
      <w:r>
        <w:rPr>
          <w:noProof/>
        </w:rPr>
      </w:r>
      <w:r>
        <w:rPr>
          <w:noProof/>
        </w:rPr>
        <w:fldChar w:fldCharType="separate"/>
      </w:r>
      <w:r>
        <w:rPr>
          <w:noProof/>
        </w:rPr>
        <w:t>227</w:t>
      </w:r>
      <w:r>
        <w:rPr>
          <w:noProof/>
        </w:rPr>
        <w:fldChar w:fldCharType="end"/>
      </w:r>
    </w:p>
    <w:p w14:paraId="4475E67E" w14:textId="0D7E334D" w:rsidR="00BC2DF4" w:rsidRDefault="00BC2DF4">
      <w:pPr>
        <w:pStyle w:val="TOC4"/>
        <w:rPr>
          <w:rFonts w:ascii="Calibri" w:hAnsi="Calibri"/>
          <w:noProof/>
          <w:kern w:val="2"/>
          <w:sz w:val="22"/>
          <w:szCs w:val="22"/>
          <w:lang w:eastAsia="en-GB"/>
        </w:rPr>
      </w:pPr>
      <w:r w:rsidRPr="0070002A">
        <w:rPr>
          <w:rFonts w:cs="Arial"/>
          <w:noProof/>
        </w:rPr>
        <w:t>10.14.2.3</w:t>
      </w:r>
      <w:r>
        <w:rPr>
          <w:rFonts w:ascii="Calibri" w:hAnsi="Calibri"/>
          <w:noProof/>
          <w:kern w:val="2"/>
          <w:sz w:val="22"/>
          <w:szCs w:val="22"/>
          <w:lang w:eastAsia="en-GB"/>
        </w:rPr>
        <w:tab/>
      </w:r>
      <w:r w:rsidRPr="0070002A">
        <w:rPr>
          <w:rFonts w:cs="Arial"/>
          <w:noProof/>
        </w:rPr>
        <w:t>Ambient listening call release request</w:t>
      </w:r>
      <w:r>
        <w:rPr>
          <w:noProof/>
        </w:rPr>
        <w:tab/>
      </w:r>
      <w:r>
        <w:rPr>
          <w:noProof/>
        </w:rPr>
        <w:fldChar w:fldCharType="begin"/>
      </w:r>
      <w:r>
        <w:rPr>
          <w:noProof/>
        </w:rPr>
        <w:instrText xml:space="preserve"> PAGEREF _Toc146293560 \h </w:instrText>
      </w:r>
      <w:r>
        <w:rPr>
          <w:noProof/>
        </w:rPr>
      </w:r>
      <w:r>
        <w:rPr>
          <w:noProof/>
        </w:rPr>
        <w:fldChar w:fldCharType="separate"/>
      </w:r>
      <w:r>
        <w:rPr>
          <w:noProof/>
        </w:rPr>
        <w:t>227</w:t>
      </w:r>
      <w:r>
        <w:rPr>
          <w:noProof/>
        </w:rPr>
        <w:fldChar w:fldCharType="end"/>
      </w:r>
    </w:p>
    <w:p w14:paraId="7A1858E5" w14:textId="10D80F3C" w:rsidR="00BC2DF4" w:rsidRDefault="00BC2DF4">
      <w:pPr>
        <w:pStyle w:val="TOC4"/>
        <w:rPr>
          <w:rFonts w:ascii="Calibri" w:hAnsi="Calibri"/>
          <w:noProof/>
          <w:kern w:val="2"/>
          <w:sz w:val="22"/>
          <w:szCs w:val="22"/>
          <w:lang w:eastAsia="en-GB"/>
        </w:rPr>
      </w:pPr>
      <w:r w:rsidRPr="0070002A">
        <w:rPr>
          <w:rFonts w:cs="Arial"/>
          <w:noProof/>
        </w:rPr>
        <w:t>10.14.2.4</w:t>
      </w:r>
      <w:r>
        <w:rPr>
          <w:rFonts w:ascii="Calibri" w:hAnsi="Calibri"/>
          <w:noProof/>
          <w:kern w:val="2"/>
          <w:sz w:val="22"/>
          <w:szCs w:val="22"/>
          <w:lang w:eastAsia="en-GB"/>
        </w:rPr>
        <w:tab/>
      </w:r>
      <w:r w:rsidRPr="0070002A">
        <w:rPr>
          <w:rFonts w:cs="Arial"/>
          <w:noProof/>
        </w:rPr>
        <w:t>Ambient listening call release response</w:t>
      </w:r>
      <w:r>
        <w:rPr>
          <w:noProof/>
        </w:rPr>
        <w:tab/>
      </w:r>
      <w:r>
        <w:rPr>
          <w:noProof/>
        </w:rPr>
        <w:fldChar w:fldCharType="begin"/>
      </w:r>
      <w:r>
        <w:rPr>
          <w:noProof/>
        </w:rPr>
        <w:instrText xml:space="preserve"> PAGEREF _Toc146293561 \h </w:instrText>
      </w:r>
      <w:r>
        <w:rPr>
          <w:noProof/>
        </w:rPr>
      </w:r>
      <w:r>
        <w:rPr>
          <w:noProof/>
        </w:rPr>
        <w:fldChar w:fldCharType="separate"/>
      </w:r>
      <w:r>
        <w:rPr>
          <w:noProof/>
        </w:rPr>
        <w:t>227</w:t>
      </w:r>
      <w:r>
        <w:rPr>
          <w:noProof/>
        </w:rPr>
        <w:fldChar w:fldCharType="end"/>
      </w:r>
    </w:p>
    <w:p w14:paraId="13174354" w14:textId="58CC6A1D" w:rsidR="00BC2DF4" w:rsidRDefault="00BC2DF4">
      <w:pPr>
        <w:pStyle w:val="TOC4"/>
        <w:rPr>
          <w:rFonts w:ascii="Calibri" w:hAnsi="Calibri"/>
          <w:noProof/>
          <w:kern w:val="2"/>
          <w:sz w:val="22"/>
          <w:szCs w:val="22"/>
          <w:lang w:eastAsia="en-GB"/>
        </w:rPr>
      </w:pPr>
      <w:r w:rsidRPr="0070002A">
        <w:rPr>
          <w:rFonts w:cs="Arial"/>
          <w:noProof/>
        </w:rPr>
        <w:t>10.14.2.</w:t>
      </w:r>
      <w:r w:rsidRPr="0070002A">
        <w:rPr>
          <w:rFonts w:cs="Arial"/>
          <w:noProof/>
          <w:lang w:eastAsia="zh-CN"/>
        </w:rPr>
        <w:t>5</w:t>
      </w:r>
      <w:r>
        <w:rPr>
          <w:rFonts w:ascii="Calibri" w:hAnsi="Calibri"/>
          <w:noProof/>
          <w:kern w:val="2"/>
          <w:sz w:val="22"/>
          <w:szCs w:val="22"/>
          <w:lang w:eastAsia="en-GB"/>
        </w:rPr>
        <w:tab/>
      </w:r>
      <w:r w:rsidRPr="0070002A">
        <w:rPr>
          <w:rFonts w:cs="Arial"/>
          <w:noProof/>
        </w:rPr>
        <w:t xml:space="preserve">Ambient listening call release </w:t>
      </w:r>
      <w:r w:rsidRPr="0070002A">
        <w:rPr>
          <w:rFonts w:cs="Arial"/>
          <w:noProof/>
          <w:lang w:eastAsia="zh-CN"/>
        </w:rPr>
        <w:t>notification</w:t>
      </w:r>
      <w:r>
        <w:rPr>
          <w:noProof/>
        </w:rPr>
        <w:tab/>
      </w:r>
      <w:r>
        <w:rPr>
          <w:noProof/>
        </w:rPr>
        <w:fldChar w:fldCharType="begin"/>
      </w:r>
      <w:r>
        <w:rPr>
          <w:noProof/>
        </w:rPr>
        <w:instrText xml:space="preserve"> PAGEREF _Toc146293562 \h </w:instrText>
      </w:r>
      <w:r>
        <w:rPr>
          <w:noProof/>
        </w:rPr>
      </w:r>
      <w:r>
        <w:rPr>
          <w:noProof/>
        </w:rPr>
        <w:fldChar w:fldCharType="separate"/>
      </w:r>
      <w:r>
        <w:rPr>
          <w:noProof/>
        </w:rPr>
        <w:t>228</w:t>
      </w:r>
      <w:r>
        <w:rPr>
          <w:noProof/>
        </w:rPr>
        <w:fldChar w:fldCharType="end"/>
      </w:r>
    </w:p>
    <w:p w14:paraId="7E7EA3FC" w14:textId="304E1C88" w:rsidR="00BC2DF4" w:rsidRDefault="00BC2DF4">
      <w:pPr>
        <w:pStyle w:val="TOC3"/>
        <w:rPr>
          <w:rFonts w:ascii="Calibri" w:hAnsi="Calibri"/>
          <w:noProof/>
          <w:kern w:val="2"/>
          <w:sz w:val="22"/>
          <w:szCs w:val="22"/>
          <w:lang w:eastAsia="en-GB"/>
        </w:rPr>
      </w:pPr>
      <w:r>
        <w:rPr>
          <w:noProof/>
        </w:rPr>
        <w:t>10.14.3</w:t>
      </w:r>
      <w:r>
        <w:rPr>
          <w:rFonts w:ascii="Calibri" w:hAnsi="Calibri"/>
          <w:noProof/>
          <w:kern w:val="2"/>
          <w:sz w:val="22"/>
          <w:szCs w:val="22"/>
          <w:lang w:eastAsia="en-GB"/>
        </w:rPr>
        <w:tab/>
      </w:r>
      <w:r>
        <w:rPr>
          <w:noProof/>
        </w:rPr>
        <w:t>Ambient listening call procedures</w:t>
      </w:r>
      <w:r>
        <w:rPr>
          <w:noProof/>
        </w:rPr>
        <w:tab/>
      </w:r>
      <w:r>
        <w:rPr>
          <w:noProof/>
        </w:rPr>
        <w:fldChar w:fldCharType="begin"/>
      </w:r>
      <w:r>
        <w:rPr>
          <w:noProof/>
        </w:rPr>
        <w:instrText xml:space="preserve"> PAGEREF _Toc146293563 \h </w:instrText>
      </w:r>
      <w:r>
        <w:rPr>
          <w:noProof/>
        </w:rPr>
      </w:r>
      <w:r>
        <w:rPr>
          <w:noProof/>
        </w:rPr>
        <w:fldChar w:fldCharType="separate"/>
      </w:r>
      <w:r>
        <w:rPr>
          <w:noProof/>
        </w:rPr>
        <w:t>228</w:t>
      </w:r>
      <w:r>
        <w:rPr>
          <w:noProof/>
        </w:rPr>
        <w:fldChar w:fldCharType="end"/>
      </w:r>
    </w:p>
    <w:p w14:paraId="5B65FCC5" w14:textId="1C3154B3" w:rsidR="00BC2DF4" w:rsidRDefault="00BC2DF4">
      <w:pPr>
        <w:pStyle w:val="TOC4"/>
        <w:rPr>
          <w:rFonts w:ascii="Calibri" w:hAnsi="Calibri"/>
          <w:noProof/>
          <w:kern w:val="2"/>
          <w:sz w:val="22"/>
          <w:szCs w:val="22"/>
          <w:lang w:eastAsia="en-GB"/>
        </w:rPr>
      </w:pPr>
      <w:r>
        <w:rPr>
          <w:noProof/>
        </w:rPr>
        <w:t>10.</w:t>
      </w:r>
      <w:r>
        <w:rPr>
          <w:noProof/>
          <w:lang w:eastAsia="zh-CN"/>
        </w:rPr>
        <w:t>14.3.1</w:t>
      </w:r>
      <w:r>
        <w:rPr>
          <w:rFonts w:ascii="Calibri" w:hAnsi="Calibri"/>
          <w:noProof/>
          <w:kern w:val="2"/>
          <w:sz w:val="22"/>
          <w:szCs w:val="22"/>
          <w:lang w:eastAsia="en-GB"/>
        </w:rPr>
        <w:tab/>
      </w:r>
      <w:r>
        <w:rPr>
          <w:noProof/>
          <w:lang w:eastAsia="zh-CN"/>
        </w:rPr>
        <w:t>Remotely initiated ambient listening call setup</w:t>
      </w:r>
      <w:r>
        <w:rPr>
          <w:noProof/>
        </w:rPr>
        <w:tab/>
      </w:r>
      <w:r>
        <w:rPr>
          <w:noProof/>
        </w:rPr>
        <w:fldChar w:fldCharType="begin"/>
      </w:r>
      <w:r>
        <w:rPr>
          <w:noProof/>
        </w:rPr>
        <w:instrText xml:space="preserve"> PAGEREF _Toc146293564 \h </w:instrText>
      </w:r>
      <w:r>
        <w:rPr>
          <w:noProof/>
        </w:rPr>
      </w:r>
      <w:r>
        <w:rPr>
          <w:noProof/>
        </w:rPr>
        <w:fldChar w:fldCharType="separate"/>
      </w:r>
      <w:r>
        <w:rPr>
          <w:noProof/>
        </w:rPr>
        <w:t>228</w:t>
      </w:r>
      <w:r>
        <w:rPr>
          <w:noProof/>
        </w:rPr>
        <w:fldChar w:fldCharType="end"/>
      </w:r>
    </w:p>
    <w:p w14:paraId="729F0614" w14:textId="1ED2B9EE" w:rsidR="00BC2DF4" w:rsidRDefault="00BC2DF4">
      <w:pPr>
        <w:pStyle w:val="TOC4"/>
        <w:rPr>
          <w:rFonts w:ascii="Calibri" w:hAnsi="Calibri"/>
          <w:noProof/>
          <w:kern w:val="2"/>
          <w:sz w:val="22"/>
          <w:szCs w:val="22"/>
          <w:lang w:eastAsia="en-GB"/>
        </w:rPr>
      </w:pPr>
      <w:r>
        <w:rPr>
          <w:noProof/>
        </w:rPr>
        <w:t>10.</w:t>
      </w:r>
      <w:r>
        <w:rPr>
          <w:noProof/>
          <w:lang w:eastAsia="zh-CN"/>
        </w:rPr>
        <w:t>14.3.2</w:t>
      </w:r>
      <w:r>
        <w:rPr>
          <w:rFonts w:ascii="Calibri" w:hAnsi="Calibri"/>
          <w:noProof/>
          <w:kern w:val="2"/>
          <w:sz w:val="22"/>
          <w:szCs w:val="22"/>
          <w:lang w:eastAsia="en-GB"/>
        </w:rPr>
        <w:tab/>
      </w:r>
      <w:r>
        <w:rPr>
          <w:noProof/>
          <w:lang w:eastAsia="zh-CN"/>
        </w:rPr>
        <w:t>Locally initiated ambient listening call setup</w:t>
      </w:r>
      <w:r>
        <w:rPr>
          <w:noProof/>
        </w:rPr>
        <w:tab/>
      </w:r>
      <w:r>
        <w:rPr>
          <w:noProof/>
        </w:rPr>
        <w:fldChar w:fldCharType="begin"/>
      </w:r>
      <w:r>
        <w:rPr>
          <w:noProof/>
        </w:rPr>
        <w:instrText xml:space="preserve"> PAGEREF _Toc146293565 \h </w:instrText>
      </w:r>
      <w:r>
        <w:rPr>
          <w:noProof/>
        </w:rPr>
      </w:r>
      <w:r>
        <w:rPr>
          <w:noProof/>
        </w:rPr>
        <w:fldChar w:fldCharType="separate"/>
      </w:r>
      <w:r>
        <w:rPr>
          <w:noProof/>
        </w:rPr>
        <w:t>229</w:t>
      </w:r>
      <w:r>
        <w:rPr>
          <w:noProof/>
        </w:rPr>
        <w:fldChar w:fldCharType="end"/>
      </w:r>
    </w:p>
    <w:p w14:paraId="59B91869" w14:textId="5A0A5203" w:rsidR="00BC2DF4" w:rsidRDefault="00BC2DF4">
      <w:pPr>
        <w:pStyle w:val="TOC4"/>
        <w:rPr>
          <w:rFonts w:ascii="Calibri" w:hAnsi="Calibri"/>
          <w:noProof/>
          <w:kern w:val="2"/>
          <w:sz w:val="22"/>
          <w:szCs w:val="22"/>
          <w:lang w:eastAsia="en-GB"/>
        </w:rPr>
      </w:pPr>
      <w:r>
        <w:rPr>
          <w:noProof/>
        </w:rPr>
        <w:t>10.</w:t>
      </w:r>
      <w:r>
        <w:rPr>
          <w:noProof/>
          <w:lang w:eastAsia="zh-CN"/>
        </w:rPr>
        <w:t>14</w:t>
      </w:r>
      <w:r>
        <w:rPr>
          <w:noProof/>
        </w:rPr>
        <w:t>.3.3</w:t>
      </w:r>
      <w:r>
        <w:rPr>
          <w:rFonts w:ascii="Calibri" w:hAnsi="Calibri"/>
          <w:noProof/>
          <w:kern w:val="2"/>
          <w:sz w:val="22"/>
          <w:szCs w:val="22"/>
          <w:lang w:eastAsia="en-GB"/>
        </w:rPr>
        <w:tab/>
      </w:r>
      <w:r>
        <w:rPr>
          <w:noProof/>
          <w:lang w:eastAsia="zh-CN"/>
        </w:rPr>
        <w:t>Ambient listening call release – server initiated</w:t>
      </w:r>
      <w:r>
        <w:rPr>
          <w:noProof/>
        </w:rPr>
        <w:tab/>
      </w:r>
      <w:r>
        <w:rPr>
          <w:noProof/>
        </w:rPr>
        <w:fldChar w:fldCharType="begin"/>
      </w:r>
      <w:r>
        <w:rPr>
          <w:noProof/>
        </w:rPr>
        <w:instrText xml:space="preserve"> PAGEREF _Toc146293566 \h </w:instrText>
      </w:r>
      <w:r>
        <w:rPr>
          <w:noProof/>
        </w:rPr>
      </w:r>
      <w:r>
        <w:rPr>
          <w:noProof/>
        </w:rPr>
        <w:fldChar w:fldCharType="separate"/>
      </w:r>
      <w:r>
        <w:rPr>
          <w:noProof/>
        </w:rPr>
        <w:t>230</w:t>
      </w:r>
      <w:r>
        <w:rPr>
          <w:noProof/>
        </w:rPr>
        <w:fldChar w:fldCharType="end"/>
      </w:r>
    </w:p>
    <w:p w14:paraId="2CEA6AC2" w14:textId="6082D3FF" w:rsidR="00BC2DF4" w:rsidRDefault="00BC2DF4">
      <w:pPr>
        <w:pStyle w:val="TOC4"/>
        <w:rPr>
          <w:rFonts w:ascii="Calibri" w:hAnsi="Calibri"/>
          <w:noProof/>
          <w:kern w:val="2"/>
          <w:sz w:val="22"/>
          <w:szCs w:val="22"/>
          <w:lang w:eastAsia="en-GB"/>
        </w:rPr>
      </w:pPr>
      <w:r>
        <w:rPr>
          <w:noProof/>
        </w:rPr>
        <w:t>10.</w:t>
      </w:r>
      <w:r>
        <w:rPr>
          <w:noProof/>
          <w:lang w:eastAsia="zh-CN"/>
        </w:rPr>
        <w:t>14</w:t>
      </w:r>
      <w:r>
        <w:rPr>
          <w:noProof/>
        </w:rPr>
        <w:t>.3.4</w:t>
      </w:r>
      <w:r>
        <w:rPr>
          <w:rFonts w:ascii="Calibri" w:hAnsi="Calibri"/>
          <w:noProof/>
          <w:kern w:val="2"/>
          <w:sz w:val="22"/>
          <w:szCs w:val="22"/>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_Toc146293567 \h </w:instrText>
      </w:r>
      <w:r>
        <w:rPr>
          <w:noProof/>
        </w:rPr>
      </w:r>
      <w:r>
        <w:rPr>
          <w:noProof/>
        </w:rPr>
        <w:fldChar w:fldCharType="separate"/>
      </w:r>
      <w:r>
        <w:rPr>
          <w:noProof/>
        </w:rPr>
        <w:t>231</w:t>
      </w:r>
      <w:r>
        <w:rPr>
          <w:noProof/>
        </w:rPr>
        <w:fldChar w:fldCharType="end"/>
      </w:r>
    </w:p>
    <w:p w14:paraId="380E5C8F" w14:textId="661699DE" w:rsidR="00BC2DF4" w:rsidRDefault="00BC2DF4">
      <w:pPr>
        <w:pStyle w:val="TOC4"/>
        <w:rPr>
          <w:rFonts w:ascii="Calibri" w:hAnsi="Calibri"/>
          <w:noProof/>
          <w:kern w:val="2"/>
          <w:sz w:val="22"/>
          <w:szCs w:val="22"/>
          <w:lang w:eastAsia="en-GB"/>
        </w:rPr>
      </w:pPr>
      <w:r>
        <w:rPr>
          <w:noProof/>
        </w:rPr>
        <w:t>10.</w:t>
      </w:r>
      <w:r>
        <w:rPr>
          <w:noProof/>
          <w:lang w:eastAsia="zh-CN"/>
        </w:rPr>
        <w:t>14</w:t>
      </w:r>
      <w:r>
        <w:rPr>
          <w:noProof/>
        </w:rPr>
        <w:t>.3.5</w:t>
      </w:r>
      <w:r>
        <w:rPr>
          <w:rFonts w:ascii="Calibri" w:hAnsi="Calibri"/>
          <w:noProof/>
          <w:kern w:val="2"/>
          <w:sz w:val="22"/>
          <w:szCs w:val="22"/>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_Toc146293568 \h </w:instrText>
      </w:r>
      <w:r>
        <w:rPr>
          <w:noProof/>
        </w:rPr>
      </w:r>
      <w:r>
        <w:rPr>
          <w:noProof/>
        </w:rPr>
        <w:fldChar w:fldCharType="separate"/>
      </w:r>
      <w:r>
        <w:rPr>
          <w:noProof/>
        </w:rPr>
        <w:t>232</w:t>
      </w:r>
      <w:r>
        <w:rPr>
          <w:noProof/>
        </w:rPr>
        <w:fldChar w:fldCharType="end"/>
      </w:r>
    </w:p>
    <w:p w14:paraId="1A01A9C0" w14:textId="0D0A42FF" w:rsidR="00BC2DF4" w:rsidRDefault="00BC2DF4">
      <w:pPr>
        <w:pStyle w:val="TOC2"/>
        <w:rPr>
          <w:rFonts w:ascii="Calibri" w:hAnsi="Calibri"/>
          <w:noProof/>
          <w:kern w:val="2"/>
          <w:sz w:val="22"/>
          <w:szCs w:val="22"/>
          <w:lang w:eastAsia="en-GB"/>
        </w:rPr>
      </w:pPr>
      <w:r>
        <w:rPr>
          <w:noProof/>
        </w:rPr>
        <w:t>10.15</w:t>
      </w:r>
      <w:r>
        <w:rPr>
          <w:rFonts w:ascii="Calibri" w:hAnsi="Calibri"/>
          <w:noProof/>
          <w:kern w:val="2"/>
          <w:sz w:val="22"/>
          <w:szCs w:val="22"/>
          <w:lang w:eastAsia="en-GB"/>
        </w:rPr>
        <w:tab/>
      </w:r>
      <w:r>
        <w:rPr>
          <w:noProof/>
        </w:rPr>
        <w:t>First-to-answer call setup</w:t>
      </w:r>
      <w:r>
        <w:rPr>
          <w:noProof/>
        </w:rPr>
        <w:tab/>
      </w:r>
      <w:r>
        <w:rPr>
          <w:noProof/>
        </w:rPr>
        <w:fldChar w:fldCharType="begin"/>
      </w:r>
      <w:r>
        <w:rPr>
          <w:noProof/>
        </w:rPr>
        <w:instrText xml:space="preserve"> PAGEREF _Toc146293569 \h </w:instrText>
      </w:r>
      <w:r>
        <w:rPr>
          <w:noProof/>
        </w:rPr>
      </w:r>
      <w:r>
        <w:rPr>
          <w:noProof/>
        </w:rPr>
        <w:fldChar w:fldCharType="separate"/>
      </w:r>
      <w:r>
        <w:rPr>
          <w:noProof/>
        </w:rPr>
        <w:t>233</w:t>
      </w:r>
      <w:r>
        <w:rPr>
          <w:noProof/>
        </w:rPr>
        <w:fldChar w:fldCharType="end"/>
      </w:r>
    </w:p>
    <w:p w14:paraId="4CD9EF62" w14:textId="48DDAB70" w:rsidR="00BC2DF4" w:rsidRDefault="00BC2DF4">
      <w:pPr>
        <w:pStyle w:val="TOC3"/>
        <w:rPr>
          <w:rFonts w:ascii="Calibri" w:hAnsi="Calibri"/>
          <w:noProof/>
          <w:kern w:val="2"/>
          <w:sz w:val="22"/>
          <w:szCs w:val="22"/>
          <w:lang w:eastAsia="en-GB"/>
        </w:rPr>
      </w:pPr>
      <w:r>
        <w:rPr>
          <w:noProof/>
        </w:rPr>
        <w:t>10.15.1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_Toc146293570 \h </w:instrText>
      </w:r>
      <w:r>
        <w:rPr>
          <w:noProof/>
        </w:rPr>
      </w:r>
      <w:r>
        <w:rPr>
          <w:noProof/>
        </w:rPr>
        <w:fldChar w:fldCharType="separate"/>
      </w:r>
      <w:r>
        <w:rPr>
          <w:noProof/>
        </w:rPr>
        <w:t>233</w:t>
      </w:r>
      <w:r>
        <w:rPr>
          <w:noProof/>
        </w:rPr>
        <w:fldChar w:fldCharType="end"/>
      </w:r>
    </w:p>
    <w:p w14:paraId="5FC16B20" w14:textId="3B05DBF3" w:rsidR="00BC2DF4" w:rsidRDefault="00BC2DF4">
      <w:pPr>
        <w:pStyle w:val="TOC3"/>
        <w:rPr>
          <w:rFonts w:ascii="Calibri" w:hAnsi="Calibri"/>
          <w:noProof/>
          <w:kern w:val="2"/>
          <w:sz w:val="22"/>
          <w:szCs w:val="22"/>
          <w:lang w:eastAsia="en-GB"/>
        </w:rPr>
      </w:pPr>
      <w:r>
        <w:rPr>
          <w:noProof/>
        </w:rPr>
        <w:t>10.15.2</w:t>
      </w:r>
      <w:r>
        <w:rPr>
          <w:rFonts w:ascii="Calibri" w:hAnsi="Calibri"/>
          <w:noProof/>
          <w:kern w:val="2"/>
          <w:sz w:val="22"/>
          <w:szCs w:val="22"/>
          <w:lang w:eastAsia="en-GB"/>
        </w:rPr>
        <w:tab/>
      </w:r>
      <w:r>
        <w:rPr>
          <w:noProof/>
        </w:rPr>
        <w:t>Information flows for first-to-answer call</w:t>
      </w:r>
      <w:r>
        <w:rPr>
          <w:noProof/>
        </w:rPr>
        <w:tab/>
      </w:r>
      <w:r>
        <w:rPr>
          <w:noProof/>
        </w:rPr>
        <w:fldChar w:fldCharType="begin"/>
      </w:r>
      <w:r>
        <w:rPr>
          <w:noProof/>
        </w:rPr>
        <w:instrText xml:space="preserve"> PAGEREF _Toc146293571 \h </w:instrText>
      </w:r>
      <w:r>
        <w:rPr>
          <w:noProof/>
        </w:rPr>
      </w:r>
      <w:r>
        <w:rPr>
          <w:noProof/>
        </w:rPr>
        <w:fldChar w:fldCharType="separate"/>
      </w:r>
      <w:r>
        <w:rPr>
          <w:noProof/>
        </w:rPr>
        <w:t>233</w:t>
      </w:r>
      <w:r>
        <w:rPr>
          <w:noProof/>
        </w:rPr>
        <w:fldChar w:fldCharType="end"/>
      </w:r>
    </w:p>
    <w:p w14:paraId="1A379361" w14:textId="15034CCD" w:rsidR="00BC2DF4" w:rsidRDefault="00BC2DF4">
      <w:pPr>
        <w:pStyle w:val="TOC4"/>
        <w:rPr>
          <w:rFonts w:ascii="Calibri" w:hAnsi="Calibri"/>
          <w:noProof/>
          <w:kern w:val="2"/>
          <w:sz w:val="22"/>
          <w:szCs w:val="22"/>
          <w:lang w:eastAsia="en-GB"/>
        </w:rPr>
      </w:pPr>
      <w:r>
        <w:rPr>
          <w:noProof/>
        </w:rPr>
        <w:t>10.15.2.1</w:t>
      </w:r>
      <w:r>
        <w:rPr>
          <w:rFonts w:ascii="Calibri" w:hAnsi="Calibri"/>
          <w:noProof/>
          <w:kern w:val="2"/>
          <w:sz w:val="22"/>
          <w:szCs w:val="22"/>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_Toc146293572 \h </w:instrText>
      </w:r>
      <w:r>
        <w:rPr>
          <w:noProof/>
        </w:rPr>
      </w:r>
      <w:r>
        <w:rPr>
          <w:noProof/>
        </w:rPr>
        <w:fldChar w:fldCharType="separate"/>
      </w:r>
      <w:r>
        <w:rPr>
          <w:noProof/>
        </w:rPr>
        <w:t>233</w:t>
      </w:r>
      <w:r>
        <w:rPr>
          <w:noProof/>
        </w:rPr>
        <w:fldChar w:fldCharType="end"/>
      </w:r>
    </w:p>
    <w:p w14:paraId="611DA12A" w14:textId="683C88EE" w:rsidR="00BC2DF4" w:rsidRDefault="00BC2DF4">
      <w:pPr>
        <w:pStyle w:val="TOC4"/>
        <w:rPr>
          <w:rFonts w:ascii="Calibri" w:hAnsi="Calibri"/>
          <w:noProof/>
          <w:kern w:val="2"/>
          <w:sz w:val="22"/>
          <w:szCs w:val="22"/>
          <w:lang w:eastAsia="en-GB"/>
        </w:rPr>
      </w:pPr>
      <w:r>
        <w:rPr>
          <w:noProof/>
        </w:rPr>
        <w:t>10.15.2.</w:t>
      </w:r>
      <w:r>
        <w:rPr>
          <w:noProof/>
          <w:lang w:eastAsia="zh-CN"/>
        </w:rPr>
        <w:t>2</w:t>
      </w:r>
      <w:r>
        <w:rPr>
          <w:rFonts w:ascii="Calibri" w:hAnsi="Calibri"/>
          <w:noProof/>
          <w:kern w:val="2"/>
          <w:sz w:val="22"/>
          <w:szCs w:val="22"/>
          <w:lang w:eastAsia="en-GB"/>
        </w:rPr>
        <w:tab/>
      </w:r>
      <w:r>
        <w:rPr>
          <w:noProof/>
        </w:rPr>
        <w:t>MCPTT first-to-answer call request (MCPTT server to MCPTT client)</w:t>
      </w:r>
      <w:r>
        <w:rPr>
          <w:noProof/>
        </w:rPr>
        <w:tab/>
      </w:r>
      <w:r>
        <w:rPr>
          <w:noProof/>
        </w:rPr>
        <w:fldChar w:fldCharType="begin"/>
      </w:r>
      <w:r>
        <w:rPr>
          <w:noProof/>
        </w:rPr>
        <w:instrText xml:space="preserve"> PAGEREF _Toc146293573 \h </w:instrText>
      </w:r>
      <w:r>
        <w:rPr>
          <w:noProof/>
        </w:rPr>
      </w:r>
      <w:r>
        <w:rPr>
          <w:noProof/>
        </w:rPr>
        <w:fldChar w:fldCharType="separate"/>
      </w:r>
      <w:r>
        <w:rPr>
          <w:noProof/>
        </w:rPr>
        <w:t>234</w:t>
      </w:r>
      <w:r>
        <w:rPr>
          <w:noProof/>
        </w:rPr>
        <w:fldChar w:fldCharType="end"/>
      </w:r>
    </w:p>
    <w:p w14:paraId="48BCB98D" w14:textId="430E4DA1" w:rsidR="00BC2DF4" w:rsidRDefault="00BC2DF4">
      <w:pPr>
        <w:pStyle w:val="TOC4"/>
        <w:rPr>
          <w:rFonts w:ascii="Calibri" w:hAnsi="Calibri"/>
          <w:noProof/>
          <w:kern w:val="2"/>
          <w:sz w:val="22"/>
          <w:szCs w:val="22"/>
          <w:lang w:eastAsia="en-GB"/>
        </w:rPr>
      </w:pPr>
      <w:r>
        <w:rPr>
          <w:noProof/>
        </w:rPr>
        <w:t>10.15.2.3</w:t>
      </w:r>
      <w:r>
        <w:rPr>
          <w:rFonts w:ascii="Calibri" w:hAnsi="Calibri"/>
          <w:noProof/>
          <w:kern w:val="2"/>
          <w:sz w:val="22"/>
          <w:szCs w:val="22"/>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_Toc146293574 \h </w:instrText>
      </w:r>
      <w:r>
        <w:rPr>
          <w:noProof/>
        </w:rPr>
      </w:r>
      <w:r>
        <w:rPr>
          <w:noProof/>
        </w:rPr>
        <w:fldChar w:fldCharType="separate"/>
      </w:r>
      <w:r>
        <w:rPr>
          <w:noProof/>
        </w:rPr>
        <w:t>234</w:t>
      </w:r>
      <w:r>
        <w:rPr>
          <w:noProof/>
        </w:rPr>
        <w:fldChar w:fldCharType="end"/>
      </w:r>
    </w:p>
    <w:p w14:paraId="0B272247" w14:textId="78B83D31" w:rsidR="00BC2DF4" w:rsidRDefault="00BC2DF4">
      <w:pPr>
        <w:pStyle w:val="TOC4"/>
        <w:rPr>
          <w:rFonts w:ascii="Calibri" w:hAnsi="Calibri"/>
          <w:noProof/>
          <w:kern w:val="2"/>
          <w:sz w:val="22"/>
          <w:szCs w:val="22"/>
          <w:lang w:eastAsia="en-GB"/>
        </w:rPr>
      </w:pPr>
      <w:r>
        <w:rPr>
          <w:noProof/>
        </w:rPr>
        <w:t>10.15.2.4</w:t>
      </w:r>
      <w:r>
        <w:rPr>
          <w:rFonts w:ascii="Calibri" w:hAnsi="Calibri"/>
          <w:noProof/>
          <w:kern w:val="2"/>
          <w:sz w:val="22"/>
          <w:szCs w:val="22"/>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_Toc146293575 \h </w:instrText>
      </w:r>
      <w:r>
        <w:rPr>
          <w:noProof/>
        </w:rPr>
      </w:r>
      <w:r>
        <w:rPr>
          <w:noProof/>
        </w:rPr>
        <w:fldChar w:fldCharType="separate"/>
      </w:r>
      <w:r>
        <w:rPr>
          <w:noProof/>
        </w:rPr>
        <w:t>235</w:t>
      </w:r>
      <w:r>
        <w:rPr>
          <w:noProof/>
        </w:rPr>
        <w:fldChar w:fldCharType="end"/>
      </w:r>
    </w:p>
    <w:p w14:paraId="775ABF47" w14:textId="562DE346" w:rsidR="00BC2DF4" w:rsidRDefault="00BC2DF4">
      <w:pPr>
        <w:pStyle w:val="TOC4"/>
        <w:rPr>
          <w:rFonts w:ascii="Calibri" w:hAnsi="Calibri"/>
          <w:noProof/>
          <w:kern w:val="2"/>
          <w:sz w:val="22"/>
          <w:szCs w:val="22"/>
          <w:lang w:eastAsia="en-GB"/>
        </w:rPr>
      </w:pPr>
      <w:r>
        <w:rPr>
          <w:noProof/>
        </w:rPr>
        <w:t>10.15.2.5</w:t>
      </w:r>
      <w:r>
        <w:rPr>
          <w:rFonts w:ascii="Calibri" w:hAnsi="Calibri"/>
          <w:noProof/>
          <w:kern w:val="2"/>
          <w:sz w:val="22"/>
          <w:szCs w:val="22"/>
          <w:lang w:eastAsia="en-GB"/>
        </w:rPr>
        <w:tab/>
      </w:r>
      <w:r>
        <w:rPr>
          <w:noProof/>
        </w:rPr>
        <w:t>MCPTT first-to-answer call cancel request (MCPTT server to MCPTT client)</w:t>
      </w:r>
      <w:r>
        <w:rPr>
          <w:noProof/>
        </w:rPr>
        <w:tab/>
      </w:r>
      <w:r>
        <w:rPr>
          <w:noProof/>
        </w:rPr>
        <w:fldChar w:fldCharType="begin"/>
      </w:r>
      <w:r>
        <w:rPr>
          <w:noProof/>
        </w:rPr>
        <w:instrText xml:space="preserve"> PAGEREF _Toc146293576 \h </w:instrText>
      </w:r>
      <w:r>
        <w:rPr>
          <w:noProof/>
        </w:rPr>
      </w:r>
      <w:r>
        <w:rPr>
          <w:noProof/>
        </w:rPr>
        <w:fldChar w:fldCharType="separate"/>
      </w:r>
      <w:r>
        <w:rPr>
          <w:noProof/>
        </w:rPr>
        <w:t>235</w:t>
      </w:r>
      <w:r>
        <w:rPr>
          <w:noProof/>
        </w:rPr>
        <w:fldChar w:fldCharType="end"/>
      </w:r>
    </w:p>
    <w:p w14:paraId="6F68FD8D" w14:textId="6B2953C5" w:rsidR="00BC2DF4" w:rsidRDefault="00BC2DF4">
      <w:pPr>
        <w:pStyle w:val="TOC4"/>
        <w:rPr>
          <w:rFonts w:ascii="Calibri" w:hAnsi="Calibri"/>
          <w:noProof/>
          <w:kern w:val="2"/>
          <w:sz w:val="22"/>
          <w:szCs w:val="22"/>
          <w:lang w:eastAsia="en-GB"/>
        </w:rPr>
      </w:pPr>
      <w:r>
        <w:rPr>
          <w:noProof/>
        </w:rPr>
        <w:t>10.15.2.6</w:t>
      </w:r>
      <w:r>
        <w:rPr>
          <w:rFonts w:ascii="Calibri" w:hAnsi="Calibri"/>
          <w:noProof/>
          <w:kern w:val="2"/>
          <w:sz w:val="22"/>
          <w:szCs w:val="22"/>
          <w:lang w:eastAsia="en-GB"/>
        </w:rPr>
        <w:tab/>
      </w:r>
      <w:r>
        <w:rPr>
          <w:noProof/>
        </w:rPr>
        <w:t>MCPTT first-to-answer call cancel response (MCPTT client to MCPTT server)</w:t>
      </w:r>
      <w:r>
        <w:rPr>
          <w:noProof/>
        </w:rPr>
        <w:tab/>
      </w:r>
      <w:r>
        <w:rPr>
          <w:noProof/>
        </w:rPr>
        <w:fldChar w:fldCharType="begin"/>
      </w:r>
      <w:r>
        <w:rPr>
          <w:noProof/>
        </w:rPr>
        <w:instrText xml:space="preserve"> PAGEREF _Toc146293577 \h </w:instrText>
      </w:r>
      <w:r>
        <w:rPr>
          <w:noProof/>
        </w:rPr>
      </w:r>
      <w:r>
        <w:rPr>
          <w:noProof/>
        </w:rPr>
        <w:fldChar w:fldCharType="separate"/>
      </w:r>
      <w:r>
        <w:rPr>
          <w:noProof/>
        </w:rPr>
        <w:t>235</w:t>
      </w:r>
      <w:r>
        <w:rPr>
          <w:noProof/>
        </w:rPr>
        <w:fldChar w:fldCharType="end"/>
      </w:r>
    </w:p>
    <w:p w14:paraId="29D406AE" w14:textId="2371E7D5" w:rsidR="00BC2DF4" w:rsidRDefault="00BC2DF4">
      <w:pPr>
        <w:pStyle w:val="TOC3"/>
        <w:rPr>
          <w:rFonts w:ascii="Calibri" w:hAnsi="Calibri"/>
          <w:noProof/>
          <w:kern w:val="2"/>
          <w:sz w:val="22"/>
          <w:szCs w:val="22"/>
          <w:lang w:eastAsia="en-GB"/>
        </w:rPr>
      </w:pPr>
      <w:r>
        <w:rPr>
          <w:noProof/>
        </w:rPr>
        <w:t>10.15.3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_Toc146293578 \h </w:instrText>
      </w:r>
      <w:r>
        <w:rPr>
          <w:noProof/>
        </w:rPr>
      </w:r>
      <w:r>
        <w:rPr>
          <w:noProof/>
        </w:rPr>
        <w:fldChar w:fldCharType="separate"/>
      </w:r>
      <w:r>
        <w:rPr>
          <w:noProof/>
        </w:rPr>
        <w:t>236</w:t>
      </w:r>
      <w:r>
        <w:rPr>
          <w:noProof/>
        </w:rPr>
        <w:fldChar w:fldCharType="end"/>
      </w:r>
    </w:p>
    <w:p w14:paraId="46110FD0" w14:textId="2EE5C58E" w:rsidR="00BC2DF4" w:rsidRDefault="00BC2DF4">
      <w:pPr>
        <w:pStyle w:val="TOC2"/>
        <w:rPr>
          <w:rFonts w:ascii="Calibri" w:hAnsi="Calibri"/>
          <w:noProof/>
          <w:kern w:val="2"/>
          <w:sz w:val="22"/>
          <w:szCs w:val="22"/>
          <w:lang w:eastAsia="en-GB"/>
        </w:rPr>
      </w:pPr>
      <w:r>
        <w:rPr>
          <w:noProof/>
        </w:rPr>
        <w:t>10.16</w:t>
      </w:r>
      <w:r>
        <w:rPr>
          <w:rFonts w:ascii="Calibri" w:hAnsi="Calibri"/>
          <w:noProof/>
          <w:kern w:val="2"/>
          <w:sz w:val="22"/>
          <w:szCs w:val="22"/>
          <w:lang w:eastAsia="en-GB"/>
        </w:rPr>
        <w:tab/>
      </w:r>
      <w:r w:rsidRPr="0070002A">
        <w:rPr>
          <w:noProof/>
          <w:lang w:val="en-US"/>
        </w:rPr>
        <w:t>Remotely initiated MCPTT call</w:t>
      </w:r>
      <w:r>
        <w:rPr>
          <w:noProof/>
        </w:rPr>
        <w:tab/>
      </w:r>
      <w:r>
        <w:rPr>
          <w:noProof/>
        </w:rPr>
        <w:fldChar w:fldCharType="begin"/>
      </w:r>
      <w:r>
        <w:rPr>
          <w:noProof/>
        </w:rPr>
        <w:instrText xml:space="preserve"> PAGEREF _Toc146293579 \h </w:instrText>
      </w:r>
      <w:r>
        <w:rPr>
          <w:noProof/>
        </w:rPr>
      </w:r>
      <w:r>
        <w:rPr>
          <w:noProof/>
        </w:rPr>
        <w:fldChar w:fldCharType="separate"/>
      </w:r>
      <w:r>
        <w:rPr>
          <w:noProof/>
        </w:rPr>
        <w:t>239</w:t>
      </w:r>
      <w:r>
        <w:rPr>
          <w:noProof/>
        </w:rPr>
        <w:fldChar w:fldCharType="end"/>
      </w:r>
    </w:p>
    <w:p w14:paraId="179866CC" w14:textId="453C27FE" w:rsidR="00BC2DF4" w:rsidRDefault="00BC2DF4">
      <w:pPr>
        <w:pStyle w:val="TOC3"/>
        <w:rPr>
          <w:rFonts w:ascii="Calibri" w:hAnsi="Calibri"/>
          <w:noProof/>
          <w:kern w:val="2"/>
          <w:sz w:val="22"/>
          <w:szCs w:val="22"/>
          <w:lang w:eastAsia="en-GB"/>
        </w:rPr>
      </w:pPr>
      <w:r>
        <w:rPr>
          <w:noProof/>
        </w:rPr>
        <w:t>10.16.1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_Toc146293580 \h </w:instrText>
      </w:r>
      <w:r>
        <w:rPr>
          <w:noProof/>
        </w:rPr>
      </w:r>
      <w:r>
        <w:rPr>
          <w:noProof/>
        </w:rPr>
        <w:fldChar w:fldCharType="separate"/>
      </w:r>
      <w:r>
        <w:rPr>
          <w:noProof/>
        </w:rPr>
        <w:t>239</w:t>
      </w:r>
      <w:r>
        <w:rPr>
          <w:noProof/>
        </w:rPr>
        <w:fldChar w:fldCharType="end"/>
      </w:r>
    </w:p>
    <w:p w14:paraId="4CAC577B" w14:textId="3ED4F956" w:rsidR="00BC2DF4" w:rsidRDefault="00BC2DF4">
      <w:pPr>
        <w:pStyle w:val="TOC3"/>
        <w:rPr>
          <w:rFonts w:ascii="Calibri" w:hAnsi="Calibri"/>
          <w:noProof/>
          <w:kern w:val="2"/>
          <w:sz w:val="22"/>
          <w:szCs w:val="22"/>
          <w:lang w:eastAsia="en-GB"/>
        </w:rPr>
      </w:pPr>
      <w:r w:rsidRPr="0070002A">
        <w:rPr>
          <w:noProof/>
          <w:lang w:val="en-US"/>
        </w:rPr>
        <w:t>10.16.2</w:t>
      </w:r>
      <w:r>
        <w:rPr>
          <w:rFonts w:ascii="Calibri" w:hAnsi="Calibri"/>
          <w:noProof/>
          <w:kern w:val="2"/>
          <w:sz w:val="22"/>
          <w:szCs w:val="22"/>
          <w:lang w:eastAsia="en-GB"/>
        </w:rPr>
        <w:tab/>
      </w:r>
      <w:r w:rsidRPr="0070002A">
        <w:rPr>
          <w:noProof/>
          <w:lang w:val="en-US"/>
        </w:rPr>
        <w:t>Information flows for remotely initiated MCPTT call</w:t>
      </w:r>
      <w:r>
        <w:rPr>
          <w:noProof/>
        </w:rPr>
        <w:tab/>
      </w:r>
      <w:r>
        <w:rPr>
          <w:noProof/>
        </w:rPr>
        <w:fldChar w:fldCharType="begin"/>
      </w:r>
      <w:r>
        <w:rPr>
          <w:noProof/>
        </w:rPr>
        <w:instrText xml:space="preserve"> PAGEREF _Toc146293581 \h </w:instrText>
      </w:r>
      <w:r>
        <w:rPr>
          <w:noProof/>
        </w:rPr>
      </w:r>
      <w:r>
        <w:rPr>
          <w:noProof/>
        </w:rPr>
        <w:fldChar w:fldCharType="separate"/>
      </w:r>
      <w:r>
        <w:rPr>
          <w:noProof/>
        </w:rPr>
        <w:t>239</w:t>
      </w:r>
      <w:r>
        <w:rPr>
          <w:noProof/>
        </w:rPr>
        <w:fldChar w:fldCharType="end"/>
      </w:r>
    </w:p>
    <w:p w14:paraId="0AA4EC71" w14:textId="500DA9BE" w:rsidR="00BC2DF4" w:rsidRDefault="00BC2DF4">
      <w:pPr>
        <w:pStyle w:val="TOC4"/>
        <w:rPr>
          <w:rFonts w:ascii="Calibri" w:hAnsi="Calibri"/>
          <w:noProof/>
          <w:kern w:val="2"/>
          <w:sz w:val="22"/>
          <w:szCs w:val="22"/>
          <w:lang w:eastAsia="en-GB"/>
        </w:rPr>
      </w:pPr>
      <w:r>
        <w:rPr>
          <w:noProof/>
        </w:rPr>
        <w:t>10.16.2.1</w:t>
      </w:r>
      <w:r>
        <w:rPr>
          <w:rFonts w:ascii="Calibri" w:hAnsi="Calibri"/>
          <w:noProof/>
          <w:kern w:val="2"/>
          <w:sz w:val="22"/>
          <w:szCs w:val="22"/>
          <w:lang w:eastAsia="en-GB"/>
        </w:rPr>
        <w:tab/>
      </w:r>
      <w:r>
        <w:rPr>
          <w:noProof/>
        </w:rPr>
        <w:t>Remotely initiated MCPTT call request</w:t>
      </w:r>
      <w:r>
        <w:rPr>
          <w:noProof/>
        </w:rPr>
        <w:tab/>
      </w:r>
      <w:r>
        <w:rPr>
          <w:noProof/>
        </w:rPr>
        <w:fldChar w:fldCharType="begin"/>
      </w:r>
      <w:r>
        <w:rPr>
          <w:noProof/>
        </w:rPr>
        <w:instrText xml:space="preserve"> PAGEREF _Toc146293582 \h </w:instrText>
      </w:r>
      <w:r>
        <w:rPr>
          <w:noProof/>
        </w:rPr>
      </w:r>
      <w:r>
        <w:rPr>
          <w:noProof/>
        </w:rPr>
        <w:fldChar w:fldCharType="separate"/>
      </w:r>
      <w:r>
        <w:rPr>
          <w:noProof/>
        </w:rPr>
        <w:t>239</w:t>
      </w:r>
      <w:r>
        <w:rPr>
          <w:noProof/>
        </w:rPr>
        <w:fldChar w:fldCharType="end"/>
      </w:r>
    </w:p>
    <w:p w14:paraId="740F6DF5" w14:textId="13C8BC4D" w:rsidR="00BC2DF4" w:rsidRDefault="00BC2DF4">
      <w:pPr>
        <w:pStyle w:val="TOC4"/>
        <w:rPr>
          <w:rFonts w:ascii="Calibri" w:hAnsi="Calibri"/>
          <w:noProof/>
          <w:kern w:val="2"/>
          <w:sz w:val="22"/>
          <w:szCs w:val="22"/>
          <w:lang w:eastAsia="en-GB"/>
        </w:rPr>
      </w:pPr>
      <w:r>
        <w:rPr>
          <w:noProof/>
        </w:rPr>
        <w:t>10.16.2.2</w:t>
      </w:r>
      <w:r>
        <w:rPr>
          <w:rFonts w:ascii="Calibri" w:hAnsi="Calibri"/>
          <w:noProof/>
          <w:kern w:val="2"/>
          <w:sz w:val="22"/>
          <w:szCs w:val="22"/>
          <w:lang w:eastAsia="en-GB"/>
        </w:rPr>
        <w:tab/>
      </w:r>
      <w:r>
        <w:rPr>
          <w:noProof/>
        </w:rPr>
        <w:t>Remotely initiated MCPTT call response</w:t>
      </w:r>
      <w:r>
        <w:rPr>
          <w:noProof/>
        </w:rPr>
        <w:tab/>
      </w:r>
      <w:r>
        <w:rPr>
          <w:noProof/>
        </w:rPr>
        <w:fldChar w:fldCharType="begin"/>
      </w:r>
      <w:r>
        <w:rPr>
          <w:noProof/>
        </w:rPr>
        <w:instrText xml:space="preserve"> PAGEREF _Toc146293583 \h </w:instrText>
      </w:r>
      <w:r>
        <w:rPr>
          <w:noProof/>
        </w:rPr>
      </w:r>
      <w:r>
        <w:rPr>
          <w:noProof/>
        </w:rPr>
        <w:fldChar w:fldCharType="separate"/>
      </w:r>
      <w:r>
        <w:rPr>
          <w:noProof/>
        </w:rPr>
        <w:t>239</w:t>
      </w:r>
      <w:r>
        <w:rPr>
          <w:noProof/>
        </w:rPr>
        <w:fldChar w:fldCharType="end"/>
      </w:r>
    </w:p>
    <w:p w14:paraId="0EFA5814" w14:textId="3CC15BA8" w:rsidR="00BC2DF4" w:rsidRDefault="00BC2DF4">
      <w:pPr>
        <w:pStyle w:val="TOC3"/>
        <w:rPr>
          <w:rFonts w:ascii="Calibri" w:hAnsi="Calibri"/>
          <w:noProof/>
          <w:kern w:val="2"/>
          <w:sz w:val="22"/>
          <w:szCs w:val="22"/>
          <w:lang w:eastAsia="en-GB"/>
        </w:rPr>
      </w:pPr>
      <w:r>
        <w:rPr>
          <w:noProof/>
        </w:rPr>
        <w:t>10.16.3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_Toc146293584 \h </w:instrText>
      </w:r>
      <w:r>
        <w:rPr>
          <w:noProof/>
        </w:rPr>
      </w:r>
      <w:r>
        <w:rPr>
          <w:noProof/>
        </w:rPr>
        <w:fldChar w:fldCharType="separate"/>
      </w:r>
      <w:r>
        <w:rPr>
          <w:noProof/>
        </w:rPr>
        <w:t>240</w:t>
      </w:r>
      <w:r>
        <w:rPr>
          <w:noProof/>
        </w:rPr>
        <w:fldChar w:fldCharType="end"/>
      </w:r>
    </w:p>
    <w:p w14:paraId="3511A559" w14:textId="05326555" w:rsidR="00BC2DF4" w:rsidRDefault="00BC2DF4">
      <w:pPr>
        <w:pStyle w:val="TOC4"/>
        <w:rPr>
          <w:rFonts w:ascii="Calibri" w:hAnsi="Calibri"/>
          <w:noProof/>
          <w:kern w:val="2"/>
          <w:sz w:val="22"/>
          <w:szCs w:val="22"/>
          <w:lang w:eastAsia="en-GB"/>
        </w:rPr>
      </w:pPr>
      <w:r w:rsidRPr="0070002A">
        <w:rPr>
          <w:noProof/>
          <w:lang w:val="en-US"/>
        </w:rPr>
        <w:t>10.16.3.1</w:t>
      </w:r>
      <w:r>
        <w:rPr>
          <w:rFonts w:ascii="Calibri" w:hAnsi="Calibri"/>
          <w:noProof/>
          <w:kern w:val="2"/>
          <w:sz w:val="22"/>
          <w:szCs w:val="22"/>
          <w:lang w:eastAsia="en-GB"/>
        </w:rPr>
        <w:tab/>
      </w:r>
      <w:r w:rsidRPr="0070002A">
        <w:rPr>
          <w:noProof/>
          <w:lang w:val="en-US"/>
        </w:rPr>
        <w:t>Remotely initiated MCPTT call request</w:t>
      </w:r>
      <w:r>
        <w:rPr>
          <w:noProof/>
        </w:rPr>
        <w:tab/>
      </w:r>
      <w:r>
        <w:rPr>
          <w:noProof/>
        </w:rPr>
        <w:fldChar w:fldCharType="begin"/>
      </w:r>
      <w:r>
        <w:rPr>
          <w:noProof/>
        </w:rPr>
        <w:instrText xml:space="preserve"> PAGEREF _Toc146293585 \h </w:instrText>
      </w:r>
      <w:r>
        <w:rPr>
          <w:noProof/>
        </w:rPr>
      </w:r>
      <w:r>
        <w:rPr>
          <w:noProof/>
        </w:rPr>
        <w:fldChar w:fldCharType="separate"/>
      </w:r>
      <w:r>
        <w:rPr>
          <w:noProof/>
        </w:rPr>
        <w:t>240</w:t>
      </w:r>
      <w:r>
        <w:rPr>
          <w:noProof/>
        </w:rPr>
        <w:fldChar w:fldCharType="end"/>
      </w:r>
    </w:p>
    <w:p w14:paraId="01011603" w14:textId="5899C00D" w:rsidR="00BC2DF4" w:rsidRDefault="00BC2DF4">
      <w:pPr>
        <w:pStyle w:val="TOC2"/>
        <w:rPr>
          <w:rFonts w:ascii="Calibri" w:hAnsi="Calibri"/>
          <w:noProof/>
          <w:kern w:val="2"/>
          <w:sz w:val="22"/>
          <w:szCs w:val="22"/>
          <w:lang w:eastAsia="en-GB"/>
        </w:rPr>
      </w:pPr>
      <w:r>
        <w:rPr>
          <w:noProof/>
        </w:rPr>
        <w:t>10.17</w:t>
      </w:r>
      <w:r>
        <w:rPr>
          <w:rFonts w:ascii="Calibri" w:hAnsi="Calibri"/>
          <w:noProof/>
          <w:kern w:val="2"/>
          <w:sz w:val="22"/>
          <w:szCs w:val="22"/>
          <w:lang w:eastAsia="en-GB"/>
        </w:rPr>
        <w:tab/>
      </w:r>
      <w:r>
        <w:rPr>
          <w:noProof/>
        </w:rPr>
        <w:t>Support for multiple devices</w:t>
      </w:r>
      <w:r>
        <w:rPr>
          <w:noProof/>
        </w:rPr>
        <w:tab/>
      </w:r>
      <w:r>
        <w:rPr>
          <w:noProof/>
        </w:rPr>
        <w:fldChar w:fldCharType="begin"/>
      </w:r>
      <w:r>
        <w:rPr>
          <w:noProof/>
        </w:rPr>
        <w:instrText xml:space="preserve"> PAGEREF _Toc146293586 \h </w:instrText>
      </w:r>
      <w:r>
        <w:rPr>
          <w:noProof/>
        </w:rPr>
      </w:r>
      <w:r>
        <w:rPr>
          <w:noProof/>
        </w:rPr>
        <w:fldChar w:fldCharType="separate"/>
      </w:r>
      <w:r>
        <w:rPr>
          <w:noProof/>
        </w:rPr>
        <w:t>241</w:t>
      </w:r>
      <w:r>
        <w:rPr>
          <w:noProof/>
        </w:rPr>
        <w:fldChar w:fldCharType="end"/>
      </w:r>
    </w:p>
    <w:p w14:paraId="21B619EE" w14:textId="50EFAF7B" w:rsidR="00BC2DF4" w:rsidRDefault="00BC2DF4">
      <w:pPr>
        <w:pStyle w:val="TOC3"/>
        <w:rPr>
          <w:rFonts w:ascii="Calibri" w:hAnsi="Calibri"/>
          <w:noProof/>
          <w:kern w:val="2"/>
          <w:sz w:val="22"/>
          <w:szCs w:val="22"/>
          <w:lang w:eastAsia="en-GB"/>
        </w:rPr>
      </w:pPr>
      <w:r>
        <w:rPr>
          <w:noProof/>
        </w:rPr>
        <w:t>10.</w:t>
      </w:r>
      <w:r>
        <w:rPr>
          <w:noProof/>
          <w:lang w:eastAsia="zh-CN"/>
        </w:rPr>
        <w:t>17</w:t>
      </w:r>
      <w:r>
        <w:rPr>
          <w:noProof/>
        </w:rPr>
        <w:t>.1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_Toc146293587 \h </w:instrText>
      </w:r>
      <w:r>
        <w:rPr>
          <w:noProof/>
        </w:rPr>
      </w:r>
      <w:r>
        <w:rPr>
          <w:noProof/>
        </w:rPr>
        <w:fldChar w:fldCharType="separate"/>
      </w:r>
      <w:r>
        <w:rPr>
          <w:noProof/>
        </w:rPr>
        <w:t>241</w:t>
      </w:r>
      <w:r>
        <w:rPr>
          <w:noProof/>
        </w:rPr>
        <w:fldChar w:fldCharType="end"/>
      </w:r>
    </w:p>
    <w:p w14:paraId="620D72B6" w14:textId="319CCDC6" w:rsidR="00BC2DF4" w:rsidRDefault="00BC2DF4">
      <w:pPr>
        <w:pStyle w:val="TOC2"/>
        <w:rPr>
          <w:rFonts w:ascii="Calibri" w:hAnsi="Calibri"/>
          <w:noProof/>
          <w:kern w:val="2"/>
          <w:sz w:val="22"/>
          <w:szCs w:val="22"/>
          <w:lang w:eastAsia="en-GB"/>
        </w:rPr>
      </w:pPr>
      <w:r>
        <w:rPr>
          <w:noProof/>
        </w:rPr>
        <w:t>10.18</w:t>
      </w:r>
      <w:r>
        <w:rPr>
          <w:rFonts w:ascii="Calibri" w:hAnsi="Calibri"/>
          <w:noProof/>
          <w:kern w:val="2"/>
          <w:sz w:val="22"/>
          <w:szCs w:val="22"/>
          <w:lang w:eastAsia="en-GB"/>
        </w:rPr>
        <w:tab/>
      </w:r>
      <w:r w:rsidRPr="0070002A">
        <w:rPr>
          <w:noProof/>
          <w:lang w:val="en-US"/>
        </w:rPr>
        <w:t>Subscription and notification for functional alias</w:t>
      </w:r>
      <w:r>
        <w:rPr>
          <w:noProof/>
        </w:rPr>
        <w:tab/>
      </w:r>
      <w:r>
        <w:rPr>
          <w:noProof/>
        </w:rPr>
        <w:fldChar w:fldCharType="begin"/>
      </w:r>
      <w:r>
        <w:rPr>
          <w:noProof/>
        </w:rPr>
        <w:instrText xml:space="preserve"> PAGEREF _Toc146293588 \h </w:instrText>
      </w:r>
      <w:r>
        <w:rPr>
          <w:noProof/>
        </w:rPr>
      </w:r>
      <w:r>
        <w:rPr>
          <w:noProof/>
        </w:rPr>
        <w:fldChar w:fldCharType="separate"/>
      </w:r>
      <w:r>
        <w:rPr>
          <w:noProof/>
        </w:rPr>
        <w:t>241</w:t>
      </w:r>
      <w:r>
        <w:rPr>
          <w:noProof/>
        </w:rPr>
        <w:fldChar w:fldCharType="end"/>
      </w:r>
    </w:p>
    <w:p w14:paraId="38F69EC0" w14:textId="390BBAF0" w:rsidR="00BC2DF4" w:rsidRDefault="00BC2DF4">
      <w:pPr>
        <w:pStyle w:val="TOC3"/>
        <w:rPr>
          <w:rFonts w:ascii="Calibri" w:hAnsi="Calibri"/>
          <w:noProof/>
          <w:kern w:val="2"/>
          <w:sz w:val="22"/>
          <w:szCs w:val="22"/>
          <w:lang w:eastAsia="en-GB"/>
        </w:rPr>
      </w:pPr>
      <w:r>
        <w:rPr>
          <w:noProof/>
        </w:rPr>
        <w:t>10.18.1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_Toc146293589 \h </w:instrText>
      </w:r>
      <w:r>
        <w:rPr>
          <w:noProof/>
        </w:rPr>
      </w:r>
      <w:r>
        <w:rPr>
          <w:noProof/>
        </w:rPr>
        <w:fldChar w:fldCharType="separate"/>
      </w:r>
      <w:r>
        <w:rPr>
          <w:noProof/>
        </w:rPr>
        <w:t>241</w:t>
      </w:r>
      <w:r>
        <w:rPr>
          <w:noProof/>
        </w:rPr>
        <w:fldChar w:fldCharType="end"/>
      </w:r>
    </w:p>
    <w:p w14:paraId="6834F9D3" w14:textId="6D567D0D" w:rsidR="00BC2DF4" w:rsidRDefault="00BC2DF4">
      <w:pPr>
        <w:pStyle w:val="TOC3"/>
        <w:rPr>
          <w:rFonts w:ascii="Calibri" w:hAnsi="Calibri"/>
          <w:noProof/>
          <w:kern w:val="2"/>
          <w:sz w:val="22"/>
          <w:szCs w:val="22"/>
          <w:lang w:eastAsia="en-GB"/>
        </w:rPr>
      </w:pPr>
      <w:r w:rsidRPr="0070002A">
        <w:rPr>
          <w:noProof/>
          <w:lang w:val="en-US"/>
        </w:rPr>
        <w:t>10.18.2</w:t>
      </w:r>
      <w:r>
        <w:rPr>
          <w:rFonts w:ascii="Calibri" w:hAnsi="Calibri"/>
          <w:noProof/>
          <w:kern w:val="2"/>
          <w:sz w:val="22"/>
          <w:szCs w:val="22"/>
          <w:lang w:eastAsia="en-GB"/>
        </w:rPr>
        <w:tab/>
      </w:r>
      <w:r w:rsidRPr="0070002A">
        <w:rPr>
          <w:noProof/>
          <w:lang w:val="en-US"/>
        </w:rPr>
        <w:t>Void</w:t>
      </w:r>
      <w:r>
        <w:rPr>
          <w:noProof/>
        </w:rPr>
        <w:tab/>
      </w:r>
      <w:r>
        <w:rPr>
          <w:noProof/>
        </w:rPr>
        <w:fldChar w:fldCharType="begin"/>
      </w:r>
      <w:r>
        <w:rPr>
          <w:noProof/>
        </w:rPr>
        <w:instrText xml:space="preserve"> PAGEREF _Toc146293590 \h </w:instrText>
      </w:r>
      <w:r>
        <w:rPr>
          <w:noProof/>
        </w:rPr>
      </w:r>
      <w:r>
        <w:rPr>
          <w:noProof/>
        </w:rPr>
        <w:fldChar w:fldCharType="separate"/>
      </w:r>
      <w:r>
        <w:rPr>
          <w:noProof/>
        </w:rPr>
        <w:t>242</w:t>
      </w:r>
      <w:r>
        <w:rPr>
          <w:noProof/>
        </w:rPr>
        <w:fldChar w:fldCharType="end"/>
      </w:r>
    </w:p>
    <w:p w14:paraId="5360F7D5" w14:textId="1808BF1A" w:rsidR="00BC2DF4" w:rsidRDefault="00BC2DF4">
      <w:pPr>
        <w:pStyle w:val="TOC3"/>
        <w:rPr>
          <w:rFonts w:ascii="Calibri" w:hAnsi="Calibri"/>
          <w:noProof/>
          <w:kern w:val="2"/>
          <w:sz w:val="22"/>
          <w:szCs w:val="22"/>
          <w:lang w:eastAsia="en-GB"/>
        </w:rPr>
      </w:pPr>
      <w:r>
        <w:rPr>
          <w:noProof/>
        </w:rPr>
        <w:t>10.18.3</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_Toc146293591 \h </w:instrText>
      </w:r>
      <w:r>
        <w:rPr>
          <w:noProof/>
        </w:rPr>
      </w:r>
      <w:r>
        <w:rPr>
          <w:noProof/>
        </w:rPr>
        <w:fldChar w:fldCharType="separate"/>
      </w:r>
      <w:r>
        <w:rPr>
          <w:noProof/>
        </w:rPr>
        <w:t>242</w:t>
      </w:r>
      <w:r>
        <w:rPr>
          <w:noProof/>
        </w:rPr>
        <w:fldChar w:fldCharType="end"/>
      </w:r>
    </w:p>
    <w:p w14:paraId="4A107A99" w14:textId="50A3ED8E" w:rsidR="00BC2DF4" w:rsidRDefault="00BC2DF4">
      <w:pPr>
        <w:pStyle w:val="TOC2"/>
        <w:rPr>
          <w:rFonts w:ascii="Calibri" w:hAnsi="Calibri"/>
          <w:noProof/>
          <w:kern w:val="2"/>
          <w:sz w:val="22"/>
          <w:szCs w:val="22"/>
          <w:lang w:eastAsia="en-GB"/>
        </w:rPr>
      </w:pPr>
      <w:r w:rsidRPr="0070002A">
        <w:rPr>
          <w:rFonts w:eastAsia="SimSun"/>
          <w:noProof/>
        </w:rPr>
        <w:t>10.19</w:t>
      </w:r>
      <w:r>
        <w:rPr>
          <w:rFonts w:ascii="Calibri" w:hAnsi="Calibri"/>
          <w:noProof/>
          <w:kern w:val="2"/>
          <w:sz w:val="22"/>
          <w:szCs w:val="22"/>
          <w:lang w:eastAsia="en-GB"/>
        </w:rPr>
        <w:tab/>
      </w:r>
      <w:r>
        <w:rPr>
          <w:noProof/>
        </w:rPr>
        <w:t>Ad hoc group call</w:t>
      </w:r>
      <w:r>
        <w:rPr>
          <w:noProof/>
        </w:rPr>
        <w:tab/>
      </w:r>
      <w:r>
        <w:rPr>
          <w:noProof/>
        </w:rPr>
        <w:fldChar w:fldCharType="begin"/>
      </w:r>
      <w:r>
        <w:rPr>
          <w:noProof/>
        </w:rPr>
        <w:instrText xml:space="preserve"> PAGEREF _Toc146293592 \h </w:instrText>
      </w:r>
      <w:r>
        <w:rPr>
          <w:noProof/>
        </w:rPr>
      </w:r>
      <w:r>
        <w:rPr>
          <w:noProof/>
        </w:rPr>
        <w:fldChar w:fldCharType="separate"/>
      </w:r>
      <w:r>
        <w:rPr>
          <w:noProof/>
        </w:rPr>
        <w:t>242</w:t>
      </w:r>
      <w:r>
        <w:rPr>
          <w:noProof/>
        </w:rPr>
        <w:fldChar w:fldCharType="end"/>
      </w:r>
    </w:p>
    <w:p w14:paraId="753C1FB6" w14:textId="3DC1F248" w:rsidR="00BC2DF4" w:rsidRDefault="00BC2DF4">
      <w:pPr>
        <w:pStyle w:val="TOC3"/>
        <w:rPr>
          <w:rFonts w:ascii="Calibri" w:hAnsi="Calibri"/>
          <w:noProof/>
          <w:kern w:val="2"/>
          <w:sz w:val="22"/>
          <w:szCs w:val="22"/>
          <w:lang w:eastAsia="en-GB"/>
        </w:rPr>
      </w:pPr>
      <w:r>
        <w:rPr>
          <w:noProof/>
        </w:rPr>
        <w:t>10.19.1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_Toc146293593 \h </w:instrText>
      </w:r>
      <w:r>
        <w:rPr>
          <w:noProof/>
        </w:rPr>
      </w:r>
      <w:r>
        <w:rPr>
          <w:noProof/>
        </w:rPr>
        <w:fldChar w:fldCharType="separate"/>
      </w:r>
      <w:r>
        <w:rPr>
          <w:noProof/>
        </w:rPr>
        <w:t>242</w:t>
      </w:r>
      <w:r>
        <w:rPr>
          <w:noProof/>
        </w:rPr>
        <w:fldChar w:fldCharType="end"/>
      </w:r>
    </w:p>
    <w:p w14:paraId="1E998B0C" w14:textId="239D382E" w:rsidR="00BC2DF4" w:rsidRDefault="00BC2DF4">
      <w:pPr>
        <w:pStyle w:val="TOC3"/>
        <w:rPr>
          <w:rFonts w:ascii="Calibri" w:hAnsi="Calibri"/>
          <w:noProof/>
          <w:kern w:val="2"/>
          <w:sz w:val="22"/>
          <w:szCs w:val="22"/>
          <w:lang w:eastAsia="en-GB"/>
        </w:rPr>
      </w:pPr>
      <w:r>
        <w:rPr>
          <w:noProof/>
        </w:rPr>
        <w:t>10.19.2</w:t>
      </w:r>
      <w:r>
        <w:rPr>
          <w:rFonts w:ascii="Calibri" w:hAnsi="Calibri"/>
          <w:noProof/>
          <w:kern w:val="2"/>
          <w:sz w:val="22"/>
          <w:szCs w:val="22"/>
          <w:lang w:eastAsia="en-GB"/>
        </w:rPr>
        <w:tab/>
      </w:r>
      <w:r w:rsidRPr="0070002A">
        <w:rPr>
          <w:rFonts w:eastAsia="SimSun"/>
          <w:noProof/>
        </w:rPr>
        <w:t>Information flows</w:t>
      </w:r>
      <w:r>
        <w:rPr>
          <w:noProof/>
        </w:rPr>
        <w:tab/>
      </w:r>
      <w:r>
        <w:rPr>
          <w:noProof/>
        </w:rPr>
        <w:fldChar w:fldCharType="begin"/>
      </w:r>
      <w:r>
        <w:rPr>
          <w:noProof/>
        </w:rPr>
        <w:instrText xml:space="preserve"> PAGEREF _Toc146293594 \h </w:instrText>
      </w:r>
      <w:r>
        <w:rPr>
          <w:noProof/>
        </w:rPr>
      </w:r>
      <w:r>
        <w:rPr>
          <w:noProof/>
        </w:rPr>
        <w:fldChar w:fldCharType="separate"/>
      </w:r>
      <w:r>
        <w:rPr>
          <w:noProof/>
        </w:rPr>
        <w:t>242</w:t>
      </w:r>
      <w:r>
        <w:rPr>
          <w:noProof/>
        </w:rPr>
        <w:fldChar w:fldCharType="end"/>
      </w:r>
    </w:p>
    <w:p w14:paraId="0377FDA4" w14:textId="54709CFD" w:rsidR="00BC2DF4" w:rsidRDefault="00BC2DF4">
      <w:pPr>
        <w:pStyle w:val="TOC4"/>
        <w:rPr>
          <w:rFonts w:ascii="Calibri" w:hAnsi="Calibri"/>
          <w:noProof/>
          <w:kern w:val="2"/>
          <w:sz w:val="22"/>
          <w:szCs w:val="22"/>
          <w:lang w:eastAsia="en-GB"/>
        </w:rPr>
      </w:pPr>
      <w:r>
        <w:rPr>
          <w:noProof/>
        </w:rPr>
        <w:t>10.19.2.1</w:t>
      </w:r>
      <w:r>
        <w:rPr>
          <w:rFonts w:ascii="Calibri" w:hAnsi="Calibri"/>
          <w:noProof/>
          <w:kern w:val="2"/>
          <w:sz w:val="22"/>
          <w:szCs w:val="22"/>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_Toc146293595 \h </w:instrText>
      </w:r>
      <w:r>
        <w:rPr>
          <w:noProof/>
        </w:rPr>
      </w:r>
      <w:r>
        <w:rPr>
          <w:noProof/>
        </w:rPr>
        <w:fldChar w:fldCharType="separate"/>
      </w:r>
      <w:r>
        <w:rPr>
          <w:noProof/>
        </w:rPr>
        <w:t>242</w:t>
      </w:r>
      <w:r>
        <w:rPr>
          <w:noProof/>
        </w:rPr>
        <w:fldChar w:fldCharType="end"/>
      </w:r>
    </w:p>
    <w:p w14:paraId="2D4A2B7C" w14:textId="623E59D8" w:rsidR="00BC2DF4" w:rsidRDefault="00BC2DF4">
      <w:pPr>
        <w:pStyle w:val="TOC4"/>
        <w:rPr>
          <w:rFonts w:ascii="Calibri" w:hAnsi="Calibri"/>
          <w:noProof/>
          <w:kern w:val="2"/>
          <w:sz w:val="22"/>
          <w:szCs w:val="22"/>
          <w:lang w:eastAsia="en-GB"/>
        </w:rPr>
      </w:pPr>
      <w:r>
        <w:rPr>
          <w:noProof/>
        </w:rPr>
        <w:t>10.19.2.2</w:t>
      </w:r>
      <w:r>
        <w:rPr>
          <w:rFonts w:ascii="Calibri" w:hAnsi="Calibri"/>
          <w:noProof/>
          <w:kern w:val="2"/>
          <w:sz w:val="22"/>
          <w:szCs w:val="22"/>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_Toc146293596 \h </w:instrText>
      </w:r>
      <w:r>
        <w:rPr>
          <w:noProof/>
        </w:rPr>
      </w:r>
      <w:r>
        <w:rPr>
          <w:noProof/>
        </w:rPr>
        <w:fldChar w:fldCharType="separate"/>
      </w:r>
      <w:r>
        <w:rPr>
          <w:noProof/>
        </w:rPr>
        <w:t>244</w:t>
      </w:r>
      <w:r>
        <w:rPr>
          <w:noProof/>
        </w:rPr>
        <w:fldChar w:fldCharType="end"/>
      </w:r>
    </w:p>
    <w:p w14:paraId="117302A6" w14:textId="6B07A0D4" w:rsidR="00BC2DF4" w:rsidRDefault="00BC2DF4">
      <w:pPr>
        <w:pStyle w:val="TOC4"/>
        <w:rPr>
          <w:rFonts w:ascii="Calibri" w:hAnsi="Calibri"/>
          <w:noProof/>
          <w:kern w:val="2"/>
          <w:sz w:val="22"/>
          <w:szCs w:val="22"/>
          <w:lang w:eastAsia="en-GB"/>
        </w:rPr>
      </w:pPr>
      <w:r>
        <w:rPr>
          <w:noProof/>
        </w:rPr>
        <w:t>10.19.2.3</w:t>
      </w:r>
      <w:r>
        <w:rPr>
          <w:rFonts w:ascii="Calibri" w:hAnsi="Calibri"/>
          <w:noProof/>
          <w:kern w:val="2"/>
          <w:sz w:val="22"/>
          <w:szCs w:val="22"/>
          <w:lang w:eastAsia="en-GB"/>
        </w:rPr>
        <w:tab/>
      </w:r>
      <w:r>
        <w:rPr>
          <w:noProof/>
        </w:rPr>
        <w:t>Ad hoc group call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_Toc146293597 \h </w:instrText>
      </w:r>
      <w:r>
        <w:rPr>
          <w:noProof/>
        </w:rPr>
      </w:r>
      <w:r>
        <w:rPr>
          <w:noProof/>
        </w:rPr>
        <w:fldChar w:fldCharType="separate"/>
      </w:r>
      <w:r>
        <w:rPr>
          <w:noProof/>
        </w:rPr>
        <w:t>244</w:t>
      </w:r>
      <w:r>
        <w:rPr>
          <w:noProof/>
        </w:rPr>
        <w:fldChar w:fldCharType="end"/>
      </w:r>
    </w:p>
    <w:p w14:paraId="0439628A" w14:textId="20671643" w:rsidR="00BC2DF4" w:rsidRDefault="00BC2DF4">
      <w:pPr>
        <w:pStyle w:val="TOC4"/>
        <w:rPr>
          <w:rFonts w:ascii="Calibri" w:hAnsi="Calibri"/>
          <w:noProof/>
          <w:kern w:val="2"/>
          <w:sz w:val="22"/>
          <w:szCs w:val="22"/>
          <w:lang w:eastAsia="en-GB"/>
        </w:rPr>
      </w:pPr>
      <w:r>
        <w:rPr>
          <w:noProof/>
        </w:rPr>
        <w:t>10.19.2.4</w:t>
      </w:r>
      <w:r>
        <w:rPr>
          <w:rFonts w:ascii="Calibri" w:hAnsi="Calibri"/>
          <w:noProof/>
          <w:kern w:val="2"/>
          <w:sz w:val="22"/>
          <w:szCs w:val="22"/>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_Toc146293598 \h </w:instrText>
      </w:r>
      <w:r>
        <w:rPr>
          <w:noProof/>
        </w:rPr>
      </w:r>
      <w:r>
        <w:rPr>
          <w:noProof/>
        </w:rPr>
        <w:fldChar w:fldCharType="separate"/>
      </w:r>
      <w:r>
        <w:rPr>
          <w:noProof/>
        </w:rPr>
        <w:t>245</w:t>
      </w:r>
      <w:r>
        <w:rPr>
          <w:noProof/>
        </w:rPr>
        <w:fldChar w:fldCharType="end"/>
      </w:r>
    </w:p>
    <w:p w14:paraId="2885FF82" w14:textId="65B716C1" w:rsidR="00BC2DF4" w:rsidRDefault="00BC2DF4">
      <w:pPr>
        <w:pStyle w:val="TOC4"/>
        <w:rPr>
          <w:rFonts w:ascii="Calibri" w:hAnsi="Calibri"/>
          <w:noProof/>
          <w:kern w:val="2"/>
          <w:sz w:val="22"/>
          <w:szCs w:val="22"/>
          <w:lang w:eastAsia="en-GB"/>
        </w:rPr>
      </w:pPr>
      <w:r>
        <w:rPr>
          <w:noProof/>
        </w:rPr>
        <w:t>10.19.2.</w:t>
      </w:r>
      <w:r>
        <w:rPr>
          <w:noProof/>
          <w:lang w:eastAsia="zh-CN"/>
        </w:rPr>
        <w:t>5</w:t>
      </w:r>
      <w:r>
        <w:rPr>
          <w:rFonts w:ascii="Calibri" w:hAnsi="Calibri"/>
          <w:noProof/>
          <w:kern w:val="2"/>
          <w:sz w:val="22"/>
          <w:szCs w:val="22"/>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_Toc146293599 \h </w:instrText>
      </w:r>
      <w:r>
        <w:rPr>
          <w:noProof/>
        </w:rPr>
      </w:r>
      <w:r>
        <w:rPr>
          <w:noProof/>
        </w:rPr>
        <w:fldChar w:fldCharType="separate"/>
      </w:r>
      <w:r>
        <w:rPr>
          <w:noProof/>
        </w:rPr>
        <w:t>246</w:t>
      </w:r>
      <w:r>
        <w:rPr>
          <w:noProof/>
        </w:rPr>
        <w:fldChar w:fldCharType="end"/>
      </w:r>
    </w:p>
    <w:p w14:paraId="37A7DA9F" w14:textId="57BC4B54" w:rsidR="00BC2DF4" w:rsidRDefault="00BC2DF4">
      <w:pPr>
        <w:pStyle w:val="TOC4"/>
        <w:rPr>
          <w:rFonts w:ascii="Calibri" w:hAnsi="Calibri"/>
          <w:noProof/>
          <w:kern w:val="2"/>
          <w:sz w:val="22"/>
          <w:szCs w:val="22"/>
          <w:lang w:eastAsia="en-GB"/>
        </w:rPr>
      </w:pPr>
      <w:r>
        <w:rPr>
          <w:noProof/>
        </w:rPr>
        <w:t>10.19.2.6</w:t>
      </w:r>
      <w:r>
        <w:rPr>
          <w:rFonts w:ascii="Calibri" w:hAnsi="Calibri"/>
          <w:noProof/>
          <w:kern w:val="2"/>
          <w:sz w:val="22"/>
          <w:szCs w:val="22"/>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_Toc146293600 \h </w:instrText>
      </w:r>
      <w:r>
        <w:rPr>
          <w:noProof/>
        </w:rPr>
      </w:r>
      <w:r>
        <w:rPr>
          <w:noProof/>
        </w:rPr>
        <w:fldChar w:fldCharType="separate"/>
      </w:r>
      <w:r>
        <w:rPr>
          <w:noProof/>
        </w:rPr>
        <w:t>246</w:t>
      </w:r>
      <w:r>
        <w:rPr>
          <w:noProof/>
        </w:rPr>
        <w:fldChar w:fldCharType="end"/>
      </w:r>
    </w:p>
    <w:p w14:paraId="3D7AC8AC" w14:textId="4CBBECBC" w:rsidR="00BC2DF4" w:rsidRDefault="00BC2DF4">
      <w:pPr>
        <w:pStyle w:val="TOC4"/>
        <w:rPr>
          <w:rFonts w:ascii="Calibri" w:hAnsi="Calibri"/>
          <w:noProof/>
          <w:kern w:val="2"/>
          <w:sz w:val="22"/>
          <w:szCs w:val="22"/>
          <w:lang w:eastAsia="en-GB"/>
        </w:rPr>
      </w:pPr>
      <w:r>
        <w:rPr>
          <w:noProof/>
        </w:rPr>
        <w:t>10.19.2.7</w:t>
      </w:r>
      <w:r>
        <w:rPr>
          <w:rFonts w:ascii="Calibri" w:hAnsi="Calibri"/>
          <w:noProof/>
          <w:kern w:val="2"/>
          <w:sz w:val="22"/>
          <w:szCs w:val="22"/>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_Toc146293601 \h </w:instrText>
      </w:r>
      <w:r>
        <w:rPr>
          <w:noProof/>
        </w:rPr>
      </w:r>
      <w:r>
        <w:rPr>
          <w:noProof/>
        </w:rPr>
        <w:fldChar w:fldCharType="separate"/>
      </w:r>
      <w:r>
        <w:rPr>
          <w:noProof/>
        </w:rPr>
        <w:t>247</w:t>
      </w:r>
      <w:r>
        <w:rPr>
          <w:noProof/>
        </w:rPr>
        <w:fldChar w:fldCharType="end"/>
      </w:r>
    </w:p>
    <w:p w14:paraId="2A715031" w14:textId="13D8D736" w:rsidR="00BC2DF4" w:rsidRDefault="00BC2DF4">
      <w:pPr>
        <w:pStyle w:val="TOC4"/>
        <w:rPr>
          <w:rFonts w:ascii="Calibri" w:hAnsi="Calibri"/>
          <w:noProof/>
          <w:kern w:val="2"/>
          <w:sz w:val="22"/>
          <w:szCs w:val="22"/>
          <w:lang w:eastAsia="en-GB"/>
        </w:rPr>
      </w:pPr>
      <w:r>
        <w:rPr>
          <w:noProof/>
        </w:rPr>
        <w:t>10.19.2.8</w:t>
      </w:r>
      <w:r>
        <w:rPr>
          <w:rFonts w:ascii="Calibri" w:hAnsi="Calibri"/>
          <w:noProof/>
          <w:kern w:val="2"/>
          <w:sz w:val="22"/>
          <w:szCs w:val="22"/>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_Toc146293602 \h </w:instrText>
      </w:r>
      <w:r>
        <w:rPr>
          <w:noProof/>
        </w:rPr>
      </w:r>
      <w:r>
        <w:rPr>
          <w:noProof/>
        </w:rPr>
        <w:fldChar w:fldCharType="separate"/>
      </w:r>
      <w:r>
        <w:rPr>
          <w:noProof/>
        </w:rPr>
        <w:t>247</w:t>
      </w:r>
      <w:r>
        <w:rPr>
          <w:noProof/>
        </w:rPr>
        <w:fldChar w:fldCharType="end"/>
      </w:r>
    </w:p>
    <w:p w14:paraId="581E3C3E" w14:textId="79D07DF9" w:rsidR="00BC2DF4" w:rsidRDefault="00BC2DF4">
      <w:pPr>
        <w:pStyle w:val="TOC4"/>
        <w:rPr>
          <w:rFonts w:ascii="Calibri" w:hAnsi="Calibri"/>
          <w:noProof/>
          <w:kern w:val="2"/>
          <w:sz w:val="22"/>
          <w:szCs w:val="22"/>
          <w:lang w:eastAsia="en-GB"/>
        </w:rPr>
      </w:pPr>
      <w:r>
        <w:rPr>
          <w:noProof/>
        </w:rPr>
        <w:t>10.19.2.9</w:t>
      </w:r>
      <w:r>
        <w:rPr>
          <w:rFonts w:ascii="Calibri" w:hAnsi="Calibri"/>
          <w:noProof/>
          <w:kern w:val="2"/>
          <w:sz w:val="22"/>
          <w:szCs w:val="22"/>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_Toc146293603 \h </w:instrText>
      </w:r>
      <w:r>
        <w:rPr>
          <w:noProof/>
        </w:rPr>
      </w:r>
      <w:r>
        <w:rPr>
          <w:noProof/>
        </w:rPr>
        <w:fldChar w:fldCharType="separate"/>
      </w:r>
      <w:r>
        <w:rPr>
          <w:noProof/>
        </w:rPr>
        <w:t>247</w:t>
      </w:r>
      <w:r>
        <w:rPr>
          <w:noProof/>
        </w:rPr>
        <w:fldChar w:fldCharType="end"/>
      </w:r>
    </w:p>
    <w:p w14:paraId="1AFA0B90" w14:textId="01AE29E8" w:rsidR="00BC2DF4" w:rsidRDefault="00BC2DF4">
      <w:pPr>
        <w:pStyle w:val="TOC4"/>
        <w:rPr>
          <w:rFonts w:ascii="Calibri" w:hAnsi="Calibri"/>
          <w:noProof/>
          <w:kern w:val="2"/>
          <w:sz w:val="22"/>
          <w:szCs w:val="22"/>
          <w:lang w:eastAsia="en-GB"/>
        </w:rPr>
      </w:pPr>
      <w:r>
        <w:rPr>
          <w:noProof/>
        </w:rPr>
        <w:t>10.19.2.10</w:t>
      </w:r>
      <w:r>
        <w:rPr>
          <w:rFonts w:ascii="Calibri" w:hAnsi="Calibri"/>
          <w:noProof/>
          <w:kern w:val="2"/>
          <w:sz w:val="22"/>
          <w:szCs w:val="22"/>
          <w:lang w:eastAsia="en-GB"/>
        </w:rPr>
        <w:tab/>
      </w:r>
      <w:r>
        <w:rPr>
          <w:noProof/>
        </w:rPr>
        <w:t>Ad hoc group call notify (MCPTT server – MCPTT client)</w:t>
      </w:r>
      <w:r>
        <w:rPr>
          <w:noProof/>
        </w:rPr>
        <w:tab/>
      </w:r>
      <w:r>
        <w:rPr>
          <w:noProof/>
        </w:rPr>
        <w:fldChar w:fldCharType="begin"/>
      </w:r>
      <w:r>
        <w:rPr>
          <w:noProof/>
        </w:rPr>
        <w:instrText xml:space="preserve"> PAGEREF _Toc146293604 \h </w:instrText>
      </w:r>
      <w:r>
        <w:rPr>
          <w:noProof/>
        </w:rPr>
      </w:r>
      <w:r>
        <w:rPr>
          <w:noProof/>
        </w:rPr>
        <w:fldChar w:fldCharType="separate"/>
      </w:r>
      <w:r>
        <w:rPr>
          <w:noProof/>
        </w:rPr>
        <w:t>248</w:t>
      </w:r>
      <w:r>
        <w:rPr>
          <w:noProof/>
        </w:rPr>
        <w:fldChar w:fldCharType="end"/>
      </w:r>
    </w:p>
    <w:p w14:paraId="059A6284" w14:textId="133E9D3C" w:rsidR="00BC2DF4" w:rsidRDefault="00BC2DF4">
      <w:pPr>
        <w:pStyle w:val="TOC4"/>
        <w:rPr>
          <w:rFonts w:ascii="Calibri" w:hAnsi="Calibri"/>
          <w:noProof/>
          <w:kern w:val="2"/>
          <w:sz w:val="22"/>
          <w:szCs w:val="22"/>
          <w:lang w:eastAsia="en-GB"/>
        </w:rPr>
      </w:pPr>
      <w:r>
        <w:rPr>
          <w:noProof/>
        </w:rPr>
        <w:t>10.19.2.11</w:t>
      </w:r>
      <w:r>
        <w:rPr>
          <w:rFonts w:ascii="Calibri" w:hAnsi="Calibri"/>
          <w:noProof/>
          <w:kern w:val="2"/>
          <w:sz w:val="22"/>
          <w:szCs w:val="22"/>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_Toc146293605 \h </w:instrText>
      </w:r>
      <w:r>
        <w:rPr>
          <w:noProof/>
        </w:rPr>
      </w:r>
      <w:r>
        <w:rPr>
          <w:noProof/>
        </w:rPr>
        <w:fldChar w:fldCharType="separate"/>
      </w:r>
      <w:r>
        <w:rPr>
          <w:noProof/>
        </w:rPr>
        <w:t>248</w:t>
      </w:r>
      <w:r>
        <w:rPr>
          <w:noProof/>
        </w:rPr>
        <w:fldChar w:fldCharType="end"/>
      </w:r>
    </w:p>
    <w:p w14:paraId="0EC21535" w14:textId="29B3E92F" w:rsidR="00BC2DF4" w:rsidRDefault="00BC2DF4">
      <w:pPr>
        <w:pStyle w:val="TOC4"/>
        <w:rPr>
          <w:rFonts w:ascii="Calibri" w:hAnsi="Calibri"/>
          <w:noProof/>
          <w:kern w:val="2"/>
          <w:sz w:val="22"/>
          <w:szCs w:val="22"/>
          <w:lang w:eastAsia="en-GB"/>
        </w:rPr>
      </w:pPr>
      <w:r>
        <w:rPr>
          <w:noProof/>
        </w:rPr>
        <w:t>10.19.2.12</w:t>
      </w:r>
      <w:r>
        <w:rPr>
          <w:rFonts w:ascii="Calibri" w:hAnsi="Calibri"/>
          <w:noProof/>
          <w:kern w:val="2"/>
          <w:sz w:val="22"/>
          <w:szCs w:val="22"/>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_Toc146293606 \h </w:instrText>
      </w:r>
      <w:r>
        <w:rPr>
          <w:noProof/>
        </w:rPr>
      </w:r>
      <w:r>
        <w:rPr>
          <w:noProof/>
        </w:rPr>
        <w:fldChar w:fldCharType="separate"/>
      </w:r>
      <w:r>
        <w:rPr>
          <w:noProof/>
        </w:rPr>
        <w:t>248</w:t>
      </w:r>
      <w:r>
        <w:rPr>
          <w:noProof/>
        </w:rPr>
        <w:fldChar w:fldCharType="end"/>
      </w:r>
    </w:p>
    <w:p w14:paraId="46B44F05" w14:textId="5968D559" w:rsidR="00BC2DF4" w:rsidRDefault="00BC2DF4">
      <w:pPr>
        <w:pStyle w:val="TOC4"/>
        <w:rPr>
          <w:rFonts w:ascii="Calibri" w:hAnsi="Calibri"/>
          <w:noProof/>
          <w:kern w:val="2"/>
          <w:sz w:val="22"/>
          <w:szCs w:val="22"/>
          <w:lang w:eastAsia="en-GB"/>
        </w:rPr>
      </w:pPr>
      <w:r>
        <w:rPr>
          <w:noProof/>
        </w:rPr>
        <w:t>10.19.2.13</w:t>
      </w:r>
      <w:r>
        <w:rPr>
          <w:rFonts w:ascii="Calibri" w:hAnsi="Calibri"/>
          <w:noProof/>
          <w:kern w:val="2"/>
          <w:sz w:val="22"/>
          <w:szCs w:val="22"/>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_Toc146293607 \h </w:instrText>
      </w:r>
      <w:r>
        <w:rPr>
          <w:noProof/>
        </w:rPr>
      </w:r>
      <w:r>
        <w:rPr>
          <w:noProof/>
        </w:rPr>
        <w:fldChar w:fldCharType="separate"/>
      </w:r>
      <w:r>
        <w:rPr>
          <w:noProof/>
        </w:rPr>
        <w:t>249</w:t>
      </w:r>
      <w:r>
        <w:rPr>
          <w:noProof/>
        </w:rPr>
        <w:fldChar w:fldCharType="end"/>
      </w:r>
    </w:p>
    <w:p w14:paraId="0E485893" w14:textId="354F938F" w:rsidR="00BC2DF4" w:rsidRDefault="00BC2DF4">
      <w:pPr>
        <w:pStyle w:val="TOC4"/>
        <w:rPr>
          <w:rFonts w:ascii="Calibri" w:hAnsi="Calibri"/>
          <w:noProof/>
          <w:kern w:val="2"/>
          <w:sz w:val="22"/>
          <w:szCs w:val="22"/>
          <w:lang w:eastAsia="en-GB"/>
        </w:rPr>
      </w:pPr>
      <w:r>
        <w:rPr>
          <w:noProof/>
        </w:rPr>
        <w:t>10.19.2.14</w:t>
      </w:r>
      <w:r>
        <w:rPr>
          <w:rFonts w:ascii="Calibri" w:hAnsi="Calibri"/>
          <w:noProof/>
          <w:kern w:val="2"/>
          <w:sz w:val="22"/>
          <w:szCs w:val="22"/>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_Toc146293608 \h </w:instrText>
      </w:r>
      <w:r>
        <w:rPr>
          <w:noProof/>
        </w:rPr>
      </w:r>
      <w:r>
        <w:rPr>
          <w:noProof/>
        </w:rPr>
        <w:fldChar w:fldCharType="separate"/>
      </w:r>
      <w:r>
        <w:rPr>
          <w:noProof/>
        </w:rPr>
        <w:t>249</w:t>
      </w:r>
      <w:r>
        <w:rPr>
          <w:noProof/>
        </w:rPr>
        <w:fldChar w:fldCharType="end"/>
      </w:r>
    </w:p>
    <w:p w14:paraId="087AA625" w14:textId="60696222" w:rsidR="00BC2DF4" w:rsidRDefault="00BC2DF4">
      <w:pPr>
        <w:pStyle w:val="TOC4"/>
        <w:rPr>
          <w:rFonts w:ascii="Calibri" w:hAnsi="Calibri"/>
          <w:noProof/>
          <w:kern w:val="2"/>
          <w:sz w:val="22"/>
          <w:szCs w:val="22"/>
          <w:lang w:eastAsia="en-GB"/>
        </w:rPr>
      </w:pPr>
      <w:r>
        <w:rPr>
          <w:noProof/>
        </w:rPr>
        <w:t>10.19.2.15</w:t>
      </w:r>
      <w:r>
        <w:rPr>
          <w:rFonts w:ascii="Calibri" w:hAnsi="Calibri"/>
          <w:noProof/>
          <w:kern w:val="2"/>
          <w:sz w:val="22"/>
          <w:szCs w:val="22"/>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_Toc146293609 \h </w:instrText>
      </w:r>
      <w:r>
        <w:rPr>
          <w:noProof/>
        </w:rPr>
      </w:r>
      <w:r>
        <w:rPr>
          <w:noProof/>
        </w:rPr>
        <w:fldChar w:fldCharType="separate"/>
      </w:r>
      <w:r>
        <w:rPr>
          <w:noProof/>
        </w:rPr>
        <w:t>249</w:t>
      </w:r>
      <w:r>
        <w:rPr>
          <w:noProof/>
        </w:rPr>
        <w:fldChar w:fldCharType="end"/>
      </w:r>
    </w:p>
    <w:p w14:paraId="64448965" w14:textId="7A0E0098" w:rsidR="00BC2DF4" w:rsidRDefault="00BC2DF4">
      <w:pPr>
        <w:pStyle w:val="TOC4"/>
        <w:rPr>
          <w:rFonts w:ascii="Calibri" w:hAnsi="Calibri"/>
          <w:noProof/>
          <w:kern w:val="2"/>
          <w:sz w:val="22"/>
          <w:szCs w:val="22"/>
          <w:lang w:eastAsia="en-GB"/>
        </w:rPr>
      </w:pPr>
      <w:r>
        <w:rPr>
          <w:noProof/>
        </w:rPr>
        <w:t>10.19.2.16</w:t>
      </w:r>
      <w:r>
        <w:rPr>
          <w:rFonts w:ascii="Calibri" w:hAnsi="Calibri"/>
          <w:noProof/>
          <w:kern w:val="2"/>
          <w:sz w:val="22"/>
          <w:szCs w:val="22"/>
          <w:lang w:eastAsia="en-GB"/>
        </w:rPr>
        <w:tab/>
      </w:r>
      <w:r>
        <w:rPr>
          <w:noProof/>
        </w:rPr>
        <w:t xml:space="preserve">Ad hoc group call </w:t>
      </w:r>
      <w:r w:rsidRPr="0070002A">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_Toc146293610 \h </w:instrText>
      </w:r>
      <w:r>
        <w:rPr>
          <w:noProof/>
        </w:rPr>
      </w:r>
      <w:r>
        <w:rPr>
          <w:noProof/>
        </w:rPr>
        <w:fldChar w:fldCharType="separate"/>
      </w:r>
      <w:r>
        <w:rPr>
          <w:noProof/>
        </w:rPr>
        <w:t>250</w:t>
      </w:r>
      <w:r>
        <w:rPr>
          <w:noProof/>
        </w:rPr>
        <w:fldChar w:fldCharType="end"/>
      </w:r>
    </w:p>
    <w:p w14:paraId="3457CB1F" w14:textId="4AD184AB" w:rsidR="00BC2DF4" w:rsidRDefault="00BC2DF4">
      <w:pPr>
        <w:pStyle w:val="TOC4"/>
        <w:rPr>
          <w:rFonts w:ascii="Calibri" w:hAnsi="Calibri"/>
          <w:noProof/>
          <w:kern w:val="2"/>
          <w:sz w:val="22"/>
          <w:szCs w:val="22"/>
          <w:lang w:eastAsia="en-GB"/>
        </w:rPr>
      </w:pPr>
      <w:r>
        <w:rPr>
          <w:noProof/>
        </w:rPr>
        <w:t>10.19.2.17</w:t>
      </w:r>
      <w:r>
        <w:rPr>
          <w:rFonts w:ascii="Calibri" w:hAnsi="Calibri"/>
          <w:noProof/>
          <w:kern w:val="2"/>
          <w:sz w:val="22"/>
          <w:szCs w:val="22"/>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_Toc146293611 \h </w:instrText>
      </w:r>
      <w:r>
        <w:rPr>
          <w:noProof/>
        </w:rPr>
      </w:r>
      <w:r>
        <w:rPr>
          <w:noProof/>
        </w:rPr>
        <w:fldChar w:fldCharType="separate"/>
      </w:r>
      <w:r>
        <w:rPr>
          <w:noProof/>
        </w:rPr>
        <w:t>250</w:t>
      </w:r>
      <w:r>
        <w:rPr>
          <w:noProof/>
        </w:rPr>
        <w:fldChar w:fldCharType="end"/>
      </w:r>
    </w:p>
    <w:p w14:paraId="27183F87" w14:textId="46A56067" w:rsidR="00BC2DF4" w:rsidRDefault="00BC2DF4">
      <w:pPr>
        <w:pStyle w:val="TOC4"/>
        <w:rPr>
          <w:rFonts w:ascii="Calibri" w:hAnsi="Calibri"/>
          <w:noProof/>
          <w:kern w:val="2"/>
          <w:sz w:val="22"/>
          <w:szCs w:val="22"/>
          <w:lang w:eastAsia="en-GB"/>
        </w:rPr>
      </w:pPr>
      <w:r>
        <w:rPr>
          <w:noProof/>
        </w:rPr>
        <w:t>10.19.2.18</w:t>
      </w:r>
      <w:r>
        <w:rPr>
          <w:rFonts w:ascii="Calibri" w:hAnsi="Calibri"/>
          <w:noProof/>
          <w:kern w:val="2"/>
          <w:sz w:val="22"/>
          <w:szCs w:val="22"/>
          <w:lang w:eastAsia="en-GB"/>
        </w:rPr>
        <w:tab/>
      </w:r>
      <w:r>
        <w:rPr>
          <w:noProof/>
        </w:rPr>
        <w:t>Ad hoc group call get userlist (MCPTT server – MCPTT server)</w:t>
      </w:r>
      <w:r>
        <w:rPr>
          <w:noProof/>
        </w:rPr>
        <w:tab/>
      </w:r>
      <w:r>
        <w:rPr>
          <w:noProof/>
        </w:rPr>
        <w:fldChar w:fldCharType="begin"/>
      </w:r>
      <w:r>
        <w:rPr>
          <w:noProof/>
        </w:rPr>
        <w:instrText xml:space="preserve"> PAGEREF _Toc146293612 \h </w:instrText>
      </w:r>
      <w:r>
        <w:rPr>
          <w:noProof/>
        </w:rPr>
      </w:r>
      <w:r>
        <w:rPr>
          <w:noProof/>
        </w:rPr>
        <w:fldChar w:fldCharType="separate"/>
      </w:r>
      <w:r>
        <w:rPr>
          <w:noProof/>
        </w:rPr>
        <w:t>250</w:t>
      </w:r>
      <w:r>
        <w:rPr>
          <w:noProof/>
        </w:rPr>
        <w:fldChar w:fldCharType="end"/>
      </w:r>
    </w:p>
    <w:p w14:paraId="6849DAA8" w14:textId="372D2387" w:rsidR="00BC2DF4" w:rsidRDefault="00BC2DF4">
      <w:pPr>
        <w:pStyle w:val="TOC4"/>
        <w:rPr>
          <w:rFonts w:ascii="Calibri" w:hAnsi="Calibri"/>
          <w:noProof/>
          <w:kern w:val="2"/>
          <w:sz w:val="22"/>
          <w:szCs w:val="22"/>
          <w:lang w:eastAsia="en-GB"/>
        </w:rPr>
      </w:pPr>
      <w:r>
        <w:rPr>
          <w:noProof/>
        </w:rPr>
        <w:t>10.19.2.19</w:t>
      </w:r>
      <w:r>
        <w:rPr>
          <w:rFonts w:ascii="Calibri" w:hAnsi="Calibri"/>
          <w:noProof/>
          <w:kern w:val="2"/>
          <w:sz w:val="22"/>
          <w:szCs w:val="22"/>
          <w:lang w:eastAsia="en-GB"/>
        </w:rPr>
        <w:tab/>
      </w:r>
      <w:r>
        <w:rPr>
          <w:noProof/>
        </w:rPr>
        <w:t>Ad hoc group call get userlist response (MCPTT server – MCPTT server)</w:t>
      </w:r>
      <w:r>
        <w:rPr>
          <w:noProof/>
        </w:rPr>
        <w:tab/>
      </w:r>
      <w:r>
        <w:rPr>
          <w:noProof/>
        </w:rPr>
        <w:fldChar w:fldCharType="begin"/>
      </w:r>
      <w:r>
        <w:rPr>
          <w:noProof/>
        </w:rPr>
        <w:instrText xml:space="preserve"> PAGEREF _Toc146293613 \h </w:instrText>
      </w:r>
      <w:r>
        <w:rPr>
          <w:noProof/>
        </w:rPr>
      </w:r>
      <w:r>
        <w:rPr>
          <w:noProof/>
        </w:rPr>
        <w:fldChar w:fldCharType="separate"/>
      </w:r>
      <w:r>
        <w:rPr>
          <w:noProof/>
        </w:rPr>
        <w:t>251</w:t>
      </w:r>
      <w:r>
        <w:rPr>
          <w:noProof/>
        </w:rPr>
        <w:fldChar w:fldCharType="end"/>
      </w:r>
    </w:p>
    <w:p w14:paraId="74565D35" w14:textId="3A80ED68" w:rsidR="00BC2DF4" w:rsidRDefault="00BC2DF4">
      <w:pPr>
        <w:pStyle w:val="TOC4"/>
        <w:rPr>
          <w:rFonts w:ascii="Calibri" w:hAnsi="Calibri"/>
          <w:noProof/>
          <w:kern w:val="2"/>
          <w:sz w:val="22"/>
          <w:szCs w:val="22"/>
          <w:lang w:eastAsia="en-GB"/>
        </w:rPr>
      </w:pPr>
      <w:r>
        <w:rPr>
          <w:noProof/>
        </w:rPr>
        <w:t>10.19.2.20</w:t>
      </w:r>
      <w:r>
        <w:rPr>
          <w:rFonts w:ascii="Calibri" w:hAnsi="Calibri"/>
          <w:noProof/>
          <w:kern w:val="2"/>
          <w:sz w:val="22"/>
          <w:szCs w:val="22"/>
          <w:lang w:eastAsia="en-GB"/>
        </w:rPr>
        <w:tab/>
      </w:r>
      <w:r>
        <w:rPr>
          <w:noProof/>
        </w:rPr>
        <w:t>Modify ad hoc group call criteria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_Toc146293614 \h </w:instrText>
      </w:r>
      <w:r>
        <w:rPr>
          <w:noProof/>
        </w:rPr>
      </w:r>
      <w:r>
        <w:rPr>
          <w:noProof/>
        </w:rPr>
        <w:fldChar w:fldCharType="separate"/>
      </w:r>
      <w:r>
        <w:rPr>
          <w:noProof/>
        </w:rPr>
        <w:t>251</w:t>
      </w:r>
      <w:r>
        <w:rPr>
          <w:noProof/>
        </w:rPr>
        <w:fldChar w:fldCharType="end"/>
      </w:r>
    </w:p>
    <w:p w14:paraId="3042B5F6" w14:textId="7815E234" w:rsidR="00BC2DF4" w:rsidRDefault="00BC2DF4">
      <w:pPr>
        <w:pStyle w:val="TOC4"/>
        <w:rPr>
          <w:rFonts w:ascii="Calibri" w:hAnsi="Calibri"/>
          <w:noProof/>
          <w:kern w:val="2"/>
          <w:sz w:val="22"/>
          <w:szCs w:val="22"/>
          <w:lang w:eastAsia="en-GB"/>
        </w:rPr>
      </w:pPr>
      <w:r>
        <w:rPr>
          <w:noProof/>
        </w:rPr>
        <w:t>10.19.2.21</w:t>
      </w:r>
      <w:r>
        <w:rPr>
          <w:rFonts w:ascii="Calibri" w:hAnsi="Calibri"/>
          <w:noProof/>
          <w:kern w:val="2"/>
          <w:sz w:val="22"/>
          <w:szCs w:val="22"/>
          <w:lang w:eastAsia="en-GB"/>
        </w:rPr>
        <w:tab/>
      </w:r>
      <w:r>
        <w:rPr>
          <w:noProof/>
        </w:rPr>
        <w:t>Modify ad hoc group call criteria response (MCPTT server – MCPTT client)</w:t>
      </w:r>
      <w:r>
        <w:rPr>
          <w:noProof/>
        </w:rPr>
        <w:tab/>
      </w:r>
      <w:r>
        <w:rPr>
          <w:noProof/>
        </w:rPr>
        <w:fldChar w:fldCharType="begin"/>
      </w:r>
      <w:r>
        <w:rPr>
          <w:noProof/>
        </w:rPr>
        <w:instrText xml:space="preserve"> PAGEREF _Toc146293615 \h </w:instrText>
      </w:r>
      <w:r>
        <w:rPr>
          <w:noProof/>
        </w:rPr>
      </w:r>
      <w:r>
        <w:rPr>
          <w:noProof/>
        </w:rPr>
        <w:fldChar w:fldCharType="separate"/>
      </w:r>
      <w:r>
        <w:rPr>
          <w:noProof/>
        </w:rPr>
        <w:t>251</w:t>
      </w:r>
      <w:r>
        <w:rPr>
          <w:noProof/>
        </w:rPr>
        <w:fldChar w:fldCharType="end"/>
      </w:r>
    </w:p>
    <w:p w14:paraId="0A4B7404" w14:textId="50DAAAAC" w:rsidR="00BC2DF4" w:rsidRDefault="00BC2DF4">
      <w:pPr>
        <w:pStyle w:val="TOC3"/>
        <w:rPr>
          <w:rFonts w:ascii="Calibri" w:hAnsi="Calibri"/>
          <w:noProof/>
          <w:kern w:val="2"/>
          <w:sz w:val="22"/>
          <w:szCs w:val="22"/>
          <w:lang w:eastAsia="en-GB"/>
        </w:rPr>
      </w:pPr>
      <w:r>
        <w:rPr>
          <w:noProof/>
        </w:rPr>
        <w:lastRenderedPageBreak/>
        <w:t>10.19.3</w:t>
      </w:r>
      <w:r>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_Toc146293616 \h </w:instrText>
      </w:r>
      <w:r>
        <w:rPr>
          <w:noProof/>
        </w:rPr>
      </w:r>
      <w:r>
        <w:rPr>
          <w:noProof/>
        </w:rPr>
        <w:fldChar w:fldCharType="separate"/>
      </w:r>
      <w:r>
        <w:rPr>
          <w:noProof/>
        </w:rPr>
        <w:t>251</w:t>
      </w:r>
      <w:r>
        <w:rPr>
          <w:noProof/>
        </w:rPr>
        <w:fldChar w:fldCharType="end"/>
      </w:r>
    </w:p>
    <w:p w14:paraId="0BAE622C" w14:textId="2844575C" w:rsidR="00BC2DF4" w:rsidRDefault="00BC2DF4">
      <w:pPr>
        <w:pStyle w:val="TOC4"/>
        <w:rPr>
          <w:rFonts w:ascii="Calibri" w:hAnsi="Calibri"/>
          <w:noProof/>
          <w:kern w:val="2"/>
          <w:sz w:val="22"/>
          <w:szCs w:val="22"/>
          <w:lang w:eastAsia="en-GB"/>
        </w:rPr>
      </w:pPr>
      <w:r>
        <w:rPr>
          <w:noProof/>
        </w:rPr>
        <w:t>10.19.3.1</w:t>
      </w:r>
      <w:r>
        <w:rPr>
          <w:rFonts w:ascii="Calibri" w:hAnsi="Calibri"/>
          <w:noProof/>
          <w:kern w:val="2"/>
          <w:sz w:val="22"/>
          <w:szCs w:val="22"/>
          <w:lang w:eastAsia="en-GB"/>
        </w:rPr>
        <w:tab/>
      </w:r>
      <w:r w:rsidRPr="0070002A">
        <w:rPr>
          <w:rFonts w:eastAsia="SimSun"/>
          <w:noProof/>
        </w:rPr>
        <w:t>Ad hoc group call procedures in single MCPTT system</w:t>
      </w:r>
      <w:r>
        <w:rPr>
          <w:noProof/>
        </w:rPr>
        <w:tab/>
      </w:r>
      <w:r>
        <w:rPr>
          <w:noProof/>
        </w:rPr>
        <w:fldChar w:fldCharType="begin"/>
      </w:r>
      <w:r>
        <w:rPr>
          <w:noProof/>
        </w:rPr>
        <w:instrText xml:space="preserve"> PAGEREF _Toc146293617 \h </w:instrText>
      </w:r>
      <w:r>
        <w:rPr>
          <w:noProof/>
        </w:rPr>
      </w:r>
      <w:r>
        <w:rPr>
          <w:noProof/>
        </w:rPr>
        <w:fldChar w:fldCharType="separate"/>
      </w:r>
      <w:r>
        <w:rPr>
          <w:noProof/>
        </w:rPr>
        <w:t>251</w:t>
      </w:r>
      <w:r>
        <w:rPr>
          <w:noProof/>
        </w:rPr>
        <w:fldChar w:fldCharType="end"/>
      </w:r>
    </w:p>
    <w:p w14:paraId="3BF8E59C" w14:textId="03D0AC53" w:rsidR="00BC2DF4" w:rsidRDefault="00BC2DF4">
      <w:pPr>
        <w:pStyle w:val="TOC5"/>
        <w:rPr>
          <w:rFonts w:ascii="Calibri" w:hAnsi="Calibri"/>
          <w:noProof/>
          <w:kern w:val="2"/>
          <w:sz w:val="22"/>
          <w:szCs w:val="22"/>
          <w:lang w:eastAsia="en-GB"/>
        </w:rPr>
      </w:pPr>
      <w:r>
        <w:rPr>
          <w:noProof/>
        </w:rPr>
        <w:t>10.19.3.1.1</w:t>
      </w:r>
      <w:r>
        <w:rPr>
          <w:rFonts w:ascii="Calibri" w:hAnsi="Calibri"/>
          <w:noProof/>
          <w:kern w:val="2"/>
          <w:sz w:val="22"/>
          <w:szCs w:val="22"/>
          <w:lang w:eastAsia="en-GB"/>
        </w:rPr>
        <w:tab/>
      </w:r>
      <w:r>
        <w:rPr>
          <w:noProof/>
        </w:rPr>
        <w:t>Ad hoc group call setup</w:t>
      </w:r>
      <w:r>
        <w:rPr>
          <w:noProof/>
        </w:rPr>
        <w:tab/>
      </w:r>
      <w:r>
        <w:rPr>
          <w:noProof/>
        </w:rPr>
        <w:fldChar w:fldCharType="begin"/>
      </w:r>
      <w:r>
        <w:rPr>
          <w:noProof/>
        </w:rPr>
        <w:instrText xml:space="preserve"> PAGEREF _Toc146293618 \h </w:instrText>
      </w:r>
      <w:r>
        <w:rPr>
          <w:noProof/>
        </w:rPr>
      </w:r>
      <w:r>
        <w:rPr>
          <w:noProof/>
        </w:rPr>
        <w:fldChar w:fldCharType="separate"/>
      </w:r>
      <w:r>
        <w:rPr>
          <w:noProof/>
        </w:rPr>
        <w:t>251</w:t>
      </w:r>
      <w:r>
        <w:rPr>
          <w:noProof/>
        </w:rPr>
        <w:fldChar w:fldCharType="end"/>
      </w:r>
    </w:p>
    <w:p w14:paraId="568D7148" w14:textId="33DD4787" w:rsidR="00BC2DF4" w:rsidRDefault="00BC2DF4">
      <w:pPr>
        <w:pStyle w:val="TOC5"/>
        <w:rPr>
          <w:rFonts w:ascii="Calibri" w:hAnsi="Calibri"/>
          <w:noProof/>
          <w:kern w:val="2"/>
          <w:sz w:val="22"/>
          <w:szCs w:val="22"/>
          <w:lang w:eastAsia="en-GB"/>
        </w:rPr>
      </w:pPr>
      <w:r>
        <w:rPr>
          <w:noProof/>
        </w:rPr>
        <w:t>10.19.3.1.2</w:t>
      </w:r>
      <w:r>
        <w:rPr>
          <w:rFonts w:ascii="Calibri" w:hAnsi="Calibri"/>
          <w:noProof/>
          <w:kern w:val="2"/>
          <w:sz w:val="22"/>
          <w:szCs w:val="22"/>
          <w:lang w:eastAsia="en-GB"/>
        </w:rPr>
        <w:tab/>
      </w:r>
      <w:r w:rsidRPr="0070002A">
        <w:rPr>
          <w:noProof/>
          <w:lang w:val="nl-NL"/>
        </w:rPr>
        <w:t>Release ad hoc group call</w:t>
      </w:r>
      <w:r>
        <w:rPr>
          <w:noProof/>
        </w:rPr>
        <w:tab/>
      </w:r>
      <w:r>
        <w:rPr>
          <w:noProof/>
        </w:rPr>
        <w:fldChar w:fldCharType="begin"/>
      </w:r>
      <w:r>
        <w:rPr>
          <w:noProof/>
        </w:rPr>
        <w:instrText xml:space="preserve"> PAGEREF _Toc146293619 \h </w:instrText>
      </w:r>
      <w:r>
        <w:rPr>
          <w:noProof/>
        </w:rPr>
      </w:r>
      <w:r>
        <w:rPr>
          <w:noProof/>
        </w:rPr>
        <w:fldChar w:fldCharType="separate"/>
      </w:r>
      <w:r>
        <w:rPr>
          <w:noProof/>
        </w:rPr>
        <w:t>254</w:t>
      </w:r>
      <w:r>
        <w:rPr>
          <w:noProof/>
        </w:rPr>
        <w:fldChar w:fldCharType="end"/>
      </w:r>
    </w:p>
    <w:p w14:paraId="0B3FA84F" w14:textId="7F80FAF5" w:rsidR="00BC2DF4" w:rsidRDefault="00BC2DF4">
      <w:pPr>
        <w:pStyle w:val="TOC5"/>
        <w:rPr>
          <w:rFonts w:ascii="Calibri" w:hAnsi="Calibri"/>
          <w:noProof/>
          <w:kern w:val="2"/>
          <w:sz w:val="22"/>
          <w:szCs w:val="22"/>
          <w:lang w:eastAsia="en-GB"/>
        </w:rPr>
      </w:pPr>
      <w:r>
        <w:rPr>
          <w:noProof/>
        </w:rPr>
        <w:t>10.19.3.1.3</w:t>
      </w:r>
      <w:r>
        <w:rPr>
          <w:rFonts w:ascii="Calibri" w:hAnsi="Calibri"/>
          <w:noProof/>
          <w:kern w:val="2"/>
          <w:sz w:val="22"/>
          <w:szCs w:val="22"/>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_Toc146293620 \h </w:instrText>
      </w:r>
      <w:r>
        <w:rPr>
          <w:noProof/>
        </w:rPr>
      </w:r>
      <w:r>
        <w:rPr>
          <w:noProof/>
        </w:rPr>
        <w:fldChar w:fldCharType="separate"/>
      </w:r>
      <w:r>
        <w:rPr>
          <w:noProof/>
        </w:rPr>
        <w:t>256</w:t>
      </w:r>
      <w:r>
        <w:rPr>
          <w:noProof/>
        </w:rPr>
        <w:fldChar w:fldCharType="end"/>
      </w:r>
    </w:p>
    <w:p w14:paraId="24288750" w14:textId="35CBF94A" w:rsidR="00BC2DF4" w:rsidRDefault="00BC2DF4">
      <w:pPr>
        <w:pStyle w:val="TOC5"/>
        <w:rPr>
          <w:rFonts w:ascii="Calibri" w:hAnsi="Calibri"/>
          <w:noProof/>
          <w:kern w:val="2"/>
          <w:sz w:val="22"/>
          <w:szCs w:val="22"/>
          <w:lang w:eastAsia="en-GB"/>
        </w:rPr>
      </w:pPr>
      <w:r>
        <w:rPr>
          <w:noProof/>
        </w:rPr>
        <w:t>10.19.3.1.4</w:t>
      </w:r>
      <w:r>
        <w:rPr>
          <w:rFonts w:ascii="Calibri" w:hAnsi="Calibri"/>
          <w:noProof/>
          <w:kern w:val="2"/>
          <w:sz w:val="22"/>
          <w:szCs w:val="22"/>
          <w:lang w:eastAsia="en-GB"/>
        </w:rPr>
        <w:tab/>
      </w:r>
      <w:r w:rsidRPr="0070002A">
        <w:rPr>
          <w:noProof/>
          <w:lang w:val="nl-NL"/>
        </w:rPr>
        <w:t>Modification of ad hoc group call participants by the initiator</w:t>
      </w:r>
      <w:r>
        <w:rPr>
          <w:noProof/>
        </w:rPr>
        <w:tab/>
      </w:r>
      <w:r>
        <w:rPr>
          <w:noProof/>
        </w:rPr>
        <w:fldChar w:fldCharType="begin"/>
      </w:r>
      <w:r>
        <w:rPr>
          <w:noProof/>
        </w:rPr>
        <w:instrText xml:space="preserve"> PAGEREF _Toc146293621 \h </w:instrText>
      </w:r>
      <w:r>
        <w:rPr>
          <w:noProof/>
        </w:rPr>
      </w:r>
      <w:r>
        <w:rPr>
          <w:noProof/>
        </w:rPr>
        <w:fldChar w:fldCharType="separate"/>
      </w:r>
      <w:r>
        <w:rPr>
          <w:noProof/>
        </w:rPr>
        <w:t>258</w:t>
      </w:r>
      <w:r>
        <w:rPr>
          <w:noProof/>
        </w:rPr>
        <w:fldChar w:fldCharType="end"/>
      </w:r>
    </w:p>
    <w:p w14:paraId="41DBCCC6" w14:textId="343927C6" w:rsidR="00BC2DF4" w:rsidRDefault="00BC2DF4">
      <w:pPr>
        <w:pStyle w:val="TOC5"/>
        <w:rPr>
          <w:rFonts w:ascii="Calibri" w:hAnsi="Calibri"/>
          <w:noProof/>
          <w:kern w:val="2"/>
          <w:sz w:val="22"/>
          <w:szCs w:val="22"/>
          <w:lang w:eastAsia="en-GB"/>
        </w:rPr>
      </w:pPr>
      <w:r>
        <w:rPr>
          <w:noProof/>
        </w:rPr>
        <w:t>10.19.3.1.5</w:t>
      </w:r>
      <w:r>
        <w:rPr>
          <w:rFonts w:ascii="Calibri" w:hAnsi="Calibri"/>
          <w:noProof/>
          <w:kern w:val="2"/>
          <w:sz w:val="22"/>
          <w:szCs w:val="22"/>
          <w:lang w:eastAsia="en-GB"/>
        </w:rPr>
        <w:tab/>
      </w:r>
      <w:r w:rsidRPr="0070002A">
        <w:rPr>
          <w:noProof/>
          <w:lang w:val="nl-NL"/>
        </w:rPr>
        <w:t>Modification of ad hoc group call participants by the MCPTT server</w:t>
      </w:r>
      <w:r>
        <w:rPr>
          <w:noProof/>
        </w:rPr>
        <w:tab/>
      </w:r>
      <w:r>
        <w:rPr>
          <w:noProof/>
        </w:rPr>
        <w:fldChar w:fldCharType="begin"/>
      </w:r>
      <w:r>
        <w:rPr>
          <w:noProof/>
        </w:rPr>
        <w:instrText xml:space="preserve"> PAGEREF _Toc146293622 \h </w:instrText>
      </w:r>
      <w:r>
        <w:rPr>
          <w:noProof/>
        </w:rPr>
      </w:r>
      <w:r>
        <w:rPr>
          <w:noProof/>
        </w:rPr>
        <w:fldChar w:fldCharType="separate"/>
      </w:r>
      <w:r>
        <w:rPr>
          <w:noProof/>
        </w:rPr>
        <w:t>260</w:t>
      </w:r>
      <w:r>
        <w:rPr>
          <w:noProof/>
        </w:rPr>
        <w:fldChar w:fldCharType="end"/>
      </w:r>
    </w:p>
    <w:p w14:paraId="284B9110" w14:textId="440DC9C6" w:rsidR="00BC2DF4" w:rsidRDefault="00BC2DF4">
      <w:pPr>
        <w:pStyle w:val="TOC5"/>
        <w:rPr>
          <w:rFonts w:ascii="Calibri" w:hAnsi="Calibri"/>
          <w:noProof/>
          <w:kern w:val="2"/>
          <w:sz w:val="22"/>
          <w:szCs w:val="22"/>
          <w:lang w:eastAsia="en-GB"/>
        </w:rPr>
      </w:pPr>
      <w:r>
        <w:rPr>
          <w:noProof/>
        </w:rPr>
        <w:t>10.19.3.1.6</w:t>
      </w:r>
      <w:r>
        <w:rPr>
          <w:rFonts w:ascii="Calibri" w:hAnsi="Calibri"/>
          <w:noProof/>
          <w:kern w:val="2"/>
          <w:sz w:val="22"/>
          <w:szCs w:val="22"/>
          <w:lang w:eastAsia="en-GB"/>
        </w:rPr>
        <w:tab/>
      </w:r>
      <w:r>
        <w:rPr>
          <w:noProof/>
        </w:rPr>
        <w:t>Modification of ad hoc group call criteria by the initiator</w:t>
      </w:r>
      <w:r>
        <w:rPr>
          <w:noProof/>
        </w:rPr>
        <w:tab/>
      </w:r>
      <w:r>
        <w:rPr>
          <w:noProof/>
        </w:rPr>
        <w:fldChar w:fldCharType="begin"/>
      </w:r>
      <w:r>
        <w:rPr>
          <w:noProof/>
        </w:rPr>
        <w:instrText xml:space="preserve"> PAGEREF _Toc146293623 \h </w:instrText>
      </w:r>
      <w:r>
        <w:rPr>
          <w:noProof/>
        </w:rPr>
      </w:r>
      <w:r>
        <w:rPr>
          <w:noProof/>
        </w:rPr>
        <w:fldChar w:fldCharType="separate"/>
      </w:r>
      <w:r>
        <w:rPr>
          <w:noProof/>
        </w:rPr>
        <w:t>262</w:t>
      </w:r>
      <w:r>
        <w:rPr>
          <w:noProof/>
        </w:rPr>
        <w:fldChar w:fldCharType="end"/>
      </w:r>
    </w:p>
    <w:p w14:paraId="7608D113" w14:textId="0FAA33AF" w:rsidR="00BC2DF4" w:rsidRDefault="00BC2DF4">
      <w:pPr>
        <w:pStyle w:val="TOC4"/>
        <w:rPr>
          <w:rFonts w:ascii="Calibri" w:hAnsi="Calibri"/>
          <w:noProof/>
          <w:kern w:val="2"/>
          <w:sz w:val="22"/>
          <w:szCs w:val="22"/>
          <w:lang w:eastAsia="en-GB"/>
        </w:rPr>
      </w:pPr>
      <w:r>
        <w:rPr>
          <w:noProof/>
        </w:rPr>
        <w:t>10.19.3.2</w:t>
      </w:r>
      <w:r>
        <w:rPr>
          <w:rFonts w:ascii="Calibri" w:hAnsi="Calibri"/>
          <w:noProof/>
          <w:kern w:val="2"/>
          <w:sz w:val="22"/>
          <w:szCs w:val="22"/>
          <w:lang w:eastAsia="en-GB"/>
        </w:rPr>
        <w:tab/>
      </w:r>
      <w:r>
        <w:rPr>
          <w:noProof/>
        </w:rPr>
        <w:t>Ad hoc group call involving multiple MC systems</w:t>
      </w:r>
      <w:r>
        <w:rPr>
          <w:noProof/>
        </w:rPr>
        <w:tab/>
      </w:r>
      <w:r>
        <w:rPr>
          <w:noProof/>
        </w:rPr>
        <w:fldChar w:fldCharType="begin"/>
      </w:r>
      <w:r>
        <w:rPr>
          <w:noProof/>
        </w:rPr>
        <w:instrText xml:space="preserve"> PAGEREF _Toc146293624 \h </w:instrText>
      </w:r>
      <w:r>
        <w:rPr>
          <w:noProof/>
        </w:rPr>
      </w:r>
      <w:r>
        <w:rPr>
          <w:noProof/>
        </w:rPr>
        <w:fldChar w:fldCharType="separate"/>
      </w:r>
      <w:r>
        <w:rPr>
          <w:noProof/>
        </w:rPr>
        <w:t>263</w:t>
      </w:r>
      <w:r>
        <w:rPr>
          <w:noProof/>
        </w:rPr>
        <w:fldChar w:fldCharType="end"/>
      </w:r>
    </w:p>
    <w:p w14:paraId="4B49C3EE" w14:textId="6AD8A4A8" w:rsidR="00BC2DF4" w:rsidRDefault="00BC2DF4">
      <w:pPr>
        <w:pStyle w:val="TOC5"/>
        <w:rPr>
          <w:rFonts w:ascii="Calibri" w:hAnsi="Calibri"/>
          <w:noProof/>
          <w:kern w:val="2"/>
          <w:sz w:val="22"/>
          <w:szCs w:val="22"/>
          <w:lang w:eastAsia="en-GB"/>
        </w:rPr>
      </w:pPr>
      <w:r>
        <w:rPr>
          <w:noProof/>
        </w:rPr>
        <w:t>10.19.3.2.1</w:t>
      </w:r>
      <w:r>
        <w:rPr>
          <w:rFonts w:ascii="Calibri" w:hAnsi="Calibri"/>
          <w:noProof/>
          <w:kern w:val="2"/>
          <w:sz w:val="22"/>
          <w:szCs w:val="22"/>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_Toc146293625 \h </w:instrText>
      </w:r>
      <w:r>
        <w:rPr>
          <w:noProof/>
        </w:rPr>
      </w:r>
      <w:r>
        <w:rPr>
          <w:noProof/>
        </w:rPr>
        <w:fldChar w:fldCharType="separate"/>
      </w:r>
      <w:r>
        <w:rPr>
          <w:noProof/>
        </w:rPr>
        <w:t>263</w:t>
      </w:r>
      <w:r>
        <w:rPr>
          <w:noProof/>
        </w:rPr>
        <w:fldChar w:fldCharType="end"/>
      </w:r>
    </w:p>
    <w:p w14:paraId="67EE6F61" w14:textId="7F9436B1" w:rsidR="00BC2DF4" w:rsidRDefault="00BC2DF4">
      <w:pPr>
        <w:pStyle w:val="TOC5"/>
        <w:rPr>
          <w:rFonts w:ascii="Calibri" w:hAnsi="Calibri"/>
          <w:noProof/>
          <w:kern w:val="2"/>
          <w:sz w:val="22"/>
          <w:szCs w:val="22"/>
          <w:lang w:eastAsia="en-GB"/>
        </w:rPr>
      </w:pPr>
      <w:r>
        <w:rPr>
          <w:noProof/>
        </w:rPr>
        <w:t>10.19.3.2.2</w:t>
      </w:r>
      <w:r>
        <w:rPr>
          <w:rFonts w:ascii="Calibri" w:hAnsi="Calibri"/>
          <w:noProof/>
          <w:kern w:val="2"/>
          <w:sz w:val="22"/>
          <w:szCs w:val="22"/>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_Toc146293626 \h </w:instrText>
      </w:r>
      <w:r>
        <w:rPr>
          <w:noProof/>
        </w:rPr>
      </w:r>
      <w:r>
        <w:rPr>
          <w:noProof/>
        </w:rPr>
        <w:fldChar w:fldCharType="separate"/>
      </w:r>
      <w:r>
        <w:rPr>
          <w:noProof/>
        </w:rPr>
        <w:t>265</w:t>
      </w:r>
      <w:r>
        <w:rPr>
          <w:noProof/>
        </w:rPr>
        <w:fldChar w:fldCharType="end"/>
      </w:r>
    </w:p>
    <w:p w14:paraId="4133C7FC" w14:textId="3ECC1B49" w:rsidR="00BC2DF4" w:rsidRDefault="00BC2DF4">
      <w:pPr>
        <w:pStyle w:val="TOC5"/>
        <w:rPr>
          <w:rFonts w:ascii="Calibri" w:hAnsi="Calibri"/>
          <w:noProof/>
          <w:kern w:val="2"/>
          <w:sz w:val="22"/>
          <w:szCs w:val="22"/>
          <w:lang w:eastAsia="en-GB"/>
        </w:rPr>
      </w:pPr>
      <w:r>
        <w:rPr>
          <w:noProof/>
        </w:rPr>
        <w:t>10.19.3.2.3</w:t>
      </w:r>
      <w:r>
        <w:rPr>
          <w:rFonts w:ascii="Calibri" w:hAnsi="Calibri"/>
          <w:noProof/>
          <w:kern w:val="2"/>
          <w:sz w:val="22"/>
          <w:szCs w:val="22"/>
          <w:lang w:eastAsia="en-GB"/>
        </w:rPr>
        <w:tab/>
      </w:r>
      <w:r w:rsidRPr="0070002A">
        <w:rPr>
          <w:noProof/>
          <w:lang w:val="nl-NL"/>
        </w:rPr>
        <w:t>Ad hoc group call setup – Participants list determined by the MCPTT server</w:t>
      </w:r>
      <w:r>
        <w:rPr>
          <w:noProof/>
        </w:rPr>
        <w:tab/>
      </w:r>
      <w:r>
        <w:rPr>
          <w:noProof/>
        </w:rPr>
        <w:fldChar w:fldCharType="begin"/>
      </w:r>
      <w:r>
        <w:rPr>
          <w:noProof/>
        </w:rPr>
        <w:instrText xml:space="preserve"> PAGEREF _Toc146293627 \h </w:instrText>
      </w:r>
      <w:r>
        <w:rPr>
          <w:noProof/>
        </w:rPr>
      </w:r>
      <w:r>
        <w:rPr>
          <w:noProof/>
        </w:rPr>
        <w:fldChar w:fldCharType="separate"/>
      </w:r>
      <w:r>
        <w:rPr>
          <w:noProof/>
        </w:rPr>
        <w:t>266</w:t>
      </w:r>
      <w:r>
        <w:rPr>
          <w:noProof/>
        </w:rPr>
        <w:fldChar w:fldCharType="end"/>
      </w:r>
    </w:p>
    <w:p w14:paraId="7A8BF006" w14:textId="528FF5D9" w:rsidR="00BC2DF4" w:rsidRDefault="00BC2DF4">
      <w:pPr>
        <w:pStyle w:val="TOC5"/>
        <w:rPr>
          <w:rFonts w:ascii="Calibri" w:hAnsi="Calibri"/>
          <w:noProof/>
          <w:kern w:val="2"/>
          <w:sz w:val="22"/>
          <w:szCs w:val="22"/>
          <w:lang w:eastAsia="en-GB"/>
        </w:rPr>
      </w:pPr>
      <w:r>
        <w:rPr>
          <w:noProof/>
        </w:rPr>
        <w:t>10.19.3.2.4</w:t>
      </w:r>
      <w:r>
        <w:rPr>
          <w:rFonts w:ascii="Calibri" w:hAnsi="Calibri"/>
          <w:noProof/>
          <w:kern w:val="2"/>
          <w:sz w:val="22"/>
          <w:szCs w:val="22"/>
          <w:lang w:eastAsia="en-GB"/>
        </w:rPr>
        <w:tab/>
      </w:r>
      <w:r w:rsidRPr="0070002A">
        <w:rPr>
          <w:noProof/>
          <w:lang w:val="nl-NL"/>
        </w:rPr>
        <w:t>MCPTT server modifying ad hoc group call participants procedure involving multiple MCPTT systems – Participants list determined by the MCPTT server</w:t>
      </w:r>
      <w:r>
        <w:rPr>
          <w:noProof/>
        </w:rPr>
        <w:tab/>
      </w:r>
      <w:r>
        <w:rPr>
          <w:noProof/>
        </w:rPr>
        <w:fldChar w:fldCharType="begin"/>
      </w:r>
      <w:r>
        <w:rPr>
          <w:noProof/>
        </w:rPr>
        <w:instrText xml:space="preserve"> PAGEREF _Toc146293628 \h </w:instrText>
      </w:r>
      <w:r>
        <w:rPr>
          <w:noProof/>
        </w:rPr>
      </w:r>
      <w:r>
        <w:rPr>
          <w:noProof/>
        </w:rPr>
        <w:fldChar w:fldCharType="separate"/>
      </w:r>
      <w:r>
        <w:rPr>
          <w:noProof/>
        </w:rPr>
        <w:t>268</w:t>
      </w:r>
      <w:r>
        <w:rPr>
          <w:noProof/>
        </w:rPr>
        <w:fldChar w:fldCharType="end"/>
      </w:r>
    </w:p>
    <w:p w14:paraId="65842272" w14:textId="0B1A24B5" w:rsidR="00BC2DF4" w:rsidRDefault="00BC2DF4">
      <w:pPr>
        <w:pStyle w:val="TOC5"/>
        <w:rPr>
          <w:rFonts w:ascii="Calibri" w:hAnsi="Calibri"/>
          <w:noProof/>
          <w:kern w:val="2"/>
          <w:sz w:val="22"/>
          <w:szCs w:val="22"/>
          <w:lang w:eastAsia="en-GB"/>
        </w:rPr>
      </w:pPr>
      <w:r>
        <w:rPr>
          <w:noProof/>
        </w:rPr>
        <w:t>10.19.3.2.5</w:t>
      </w:r>
      <w:r>
        <w:rPr>
          <w:rFonts w:ascii="Calibri" w:hAnsi="Calibri"/>
          <w:noProof/>
          <w:kern w:val="2"/>
          <w:sz w:val="22"/>
          <w:szCs w:val="22"/>
          <w:lang w:eastAsia="en-GB"/>
        </w:rPr>
        <w:tab/>
      </w:r>
      <w:r w:rsidRPr="0070002A">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_Toc146293629 \h </w:instrText>
      </w:r>
      <w:r>
        <w:rPr>
          <w:noProof/>
        </w:rPr>
      </w:r>
      <w:r>
        <w:rPr>
          <w:noProof/>
        </w:rPr>
        <w:fldChar w:fldCharType="separate"/>
      </w:r>
      <w:r>
        <w:rPr>
          <w:noProof/>
        </w:rPr>
        <w:t>270</w:t>
      </w:r>
      <w:r>
        <w:rPr>
          <w:noProof/>
        </w:rPr>
        <w:fldChar w:fldCharType="end"/>
      </w:r>
    </w:p>
    <w:p w14:paraId="192A4A74" w14:textId="369E5FED" w:rsidR="00BC2DF4" w:rsidRDefault="00BC2DF4">
      <w:pPr>
        <w:pStyle w:val="TOC8"/>
        <w:rPr>
          <w:rFonts w:ascii="Calibri" w:hAnsi="Calibri"/>
          <w:b w:val="0"/>
          <w:noProof/>
          <w:kern w:val="2"/>
          <w:szCs w:val="22"/>
          <w:lang w:eastAsia="en-GB"/>
        </w:rPr>
      </w:pPr>
      <w:r>
        <w:rPr>
          <w:noProof/>
        </w:rPr>
        <w:t>Annex A (normative): MCPTT related configuration data</w:t>
      </w:r>
      <w:r>
        <w:rPr>
          <w:noProof/>
        </w:rPr>
        <w:tab/>
      </w:r>
      <w:r>
        <w:rPr>
          <w:noProof/>
        </w:rPr>
        <w:fldChar w:fldCharType="begin"/>
      </w:r>
      <w:r>
        <w:rPr>
          <w:noProof/>
        </w:rPr>
        <w:instrText xml:space="preserve"> PAGEREF _Toc146293630 \h </w:instrText>
      </w:r>
      <w:r>
        <w:rPr>
          <w:noProof/>
        </w:rPr>
      </w:r>
      <w:r>
        <w:rPr>
          <w:noProof/>
        </w:rPr>
        <w:fldChar w:fldCharType="separate"/>
      </w:r>
      <w:r>
        <w:rPr>
          <w:noProof/>
        </w:rPr>
        <w:t>273</w:t>
      </w:r>
      <w:r>
        <w:rPr>
          <w:noProof/>
        </w:rPr>
        <w:fldChar w:fldCharType="end"/>
      </w:r>
    </w:p>
    <w:p w14:paraId="06771238" w14:textId="0F235E18" w:rsidR="00BC2DF4" w:rsidRDefault="00BC2DF4">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_Toc146293631 \h </w:instrText>
      </w:r>
      <w:r>
        <w:rPr>
          <w:noProof/>
        </w:rPr>
      </w:r>
      <w:r>
        <w:rPr>
          <w:noProof/>
        </w:rPr>
        <w:fldChar w:fldCharType="separate"/>
      </w:r>
      <w:r>
        <w:rPr>
          <w:noProof/>
        </w:rPr>
        <w:t>273</w:t>
      </w:r>
      <w:r>
        <w:rPr>
          <w:noProof/>
        </w:rPr>
        <w:fldChar w:fldCharType="end"/>
      </w:r>
    </w:p>
    <w:p w14:paraId="2102AC29" w14:textId="250A41DF" w:rsidR="00BC2DF4" w:rsidRDefault="00BC2DF4">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MCPTT UE configuration data</w:t>
      </w:r>
      <w:r>
        <w:rPr>
          <w:noProof/>
        </w:rPr>
        <w:tab/>
      </w:r>
      <w:r>
        <w:rPr>
          <w:noProof/>
        </w:rPr>
        <w:fldChar w:fldCharType="begin"/>
      </w:r>
      <w:r>
        <w:rPr>
          <w:noProof/>
        </w:rPr>
        <w:instrText xml:space="preserve"> PAGEREF _Toc146293632 \h </w:instrText>
      </w:r>
      <w:r>
        <w:rPr>
          <w:noProof/>
        </w:rPr>
      </w:r>
      <w:r>
        <w:rPr>
          <w:noProof/>
        </w:rPr>
        <w:fldChar w:fldCharType="separate"/>
      </w:r>
      <w:r>
        <w:rPr>
          <w:noProof/>
        </w:rPr>
        <w:t>274</w:t>
      </w:r>
      <w:r>
        <w:rPr>
          <w:noProof/>
        </w:rPr>
        <w:fldChar w:fldCharType="end"/>
      </w:r>
    </w:p>
    <w:p w14:paraId="7E93751C" w14:textId="73CB96A4" w:rsidR="00BC2DF4" w:rsidRDefault="00BC2DF4">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MCPTT user profile configuration data</w:t>
      </w:r>
      <w:r>
        <w:rPr>
          <w:noProof/>
        </w:rPr>
        <w:tab/>
      </w:r>
      <w:r>
        <w:rPr>
          <w:noProof/>
        </w:rPr>
        <w:fldChar w:fldCharType="begin"/>
      </w:r>
      <w:r>
        <w:rPr>
          <w:noProof/>
        </w:rPr>
        <w:instrText xml:space="preserve"> PAGEREF _Toc146293633 \h </w:instrText>
      </w:r>
      <w:r>
        <w:rPr>
          <w:noProof/>
        </w:rPr>
      </w:r>
      <w:r>
        <w:rPr>
          <w:noProof/>
        </w:rPr>
        <w:fldChar w:fldCharType="separate"/>
      </w:r>
      <w:r>
        <w:rPr>
          <w:noProof/>
        </w:rPr>
        <w:t>274</w:t>
      </w:r>
      <w:r>
        <w:rPr>
          <w:noProof/>
        </w:rPr>
        <w:fldChar w:fldCharType="end"/>
      </w:r>
    </w:p>
    <w:p w14:paraId="7A00B9AA" w14:textId="517C11BF" w:rsidR="00BC2DF4" w:rsidRDefault="00BC2DF4">
      <w:pPr>
        <w:pStyle w:val="TOC1"/>
        <w:rPr>
          <w:rFonts w:ascii="Calibri" w:hAnsi="Calibri"/>
          <w:noProof/>
          <w:kern w:val="2"/>
          <w:szCs w:val="22"/>
          <w:lang w:eastAsia="en-GB"/>
        </w:rPr>
      </w:pPr>
      <w:r>
        <w:rPr>
          <w:noProof/>
        </w:rPr>
        <w:t>A.4</w:t>
      </w:r>
      <w:r>
        <w:rPr>
          <w:rFonts w:ascii="Calibri" w:hAnsi="Calibri"/>
          <w:noProof/>
          <w:kern w:val="2"/>
          <w:szCs w:val="22"/>
          <w:lang w:eastAsia="en-GB"/>
        </w:rPr>
        <w:tab/>
      </w:r>
      <w:r>
        <w:rPr>
          <w:noProof/>
        </w:rPr>
        <w:t>MCPTT related group configuration data</w:t>
      </w:r>
      <w:r>
        <w:rPr>
          <w:noProof/>
        </w:rPr>
        <w:tab/>
      </w:r>
      <w:r>
        <w:rPr>
          <w:noProof/>
        </w:rPr>
        <w:fldChar w:fldCharType="begin"/>
      </w:r>
      <w:r>
        <w:rPr>
          <w:noProof/>
        </w:rPr>
        <w:instrText xml:space="preserve"> PAGEREF _Toc146293634 \h </w:instrText>
      </w:r>
      <w:r>
        <w:rPr>
          <w:noProof/>
        </w:rPr>
      </w:r>
      <w:r>
        <w:rPr>
          <w:noProof/>
        </w:rPr>
        <w:fldChar w:fldCharType="separate"/>
      </w:r>
      <w:r>
        <w:rPr>
          <w:noProof/>
        </w:rPr>
        <w:t>283</w:t>
      </w:r>
      <w:r>
        <w:rPr>
          <w:noProof/>
        </w:rPr>
        <w:fldChar w:fldCharType="end"/>
      </w:r>
    </w:p>
    <w:p w14:paraId="08DFB0C3" w14:textId="015F283B" w:rsidR="00BC2DF4" w:rsidRDefault="00BC2DF4">
      <w:pPr>
        <w:pStyle w:val="TOC1"/>
        <w:rPr>
          <w:rFonts w:ascii="Calibri" w:hAnsi="Calibri"/>
          <w:noProof/>
          <w:kern w:val="2"/>
          <w:szCs w:val="22"/>
          <w:lang w:eastAsia="en-GB"/>
        </w:rPr>
      </w:pPr>
      <w:r>
        <w:rPr>
          <w:noProof/>
        </w:rPr>
        <w:t>A.5</w:t>
      </w:r>
      <w:r>
        <w:rPr>
          <w:rFonts w:ascii="Calibri" w:hAnsi="Calibri"/>
          <w:noProof/>
          <w:kern w:val="2"/>
          <w:szCs w:val="22"/>
          <w:lang w:eastAsia="en-GB"/>
        </w:rPr>
        <w:tab/>
      </w:r>
      <w:r>
        <w:rPr>
          <w:noProof/>
        </w:rPr>
        <w:t>MCPTT service configuration data</w:t>
      </w:r>
      <w:r>
        <w:rPr>
          <w:noProof/>
        </w:rPr>
        <w:tab/>
      </w:r>
      <w:r>
        <w:rPr>
          <w:noProof/>
        </w:rPr>
        <w:fldChar w:fldCharType="begin"/>
      </w:r>
      <w:r>
        <w:rPr>
          <w:noProof/>
        </w:rPr>
        <w:instrText xml:space="preserve"> PAGEREF _Toc146293635 \h </w:instrText>
      </w:r>
      <w:r>
        <w:rPr>
          <w:noProof/>
        </w:rPr>
      </w:r>
      <w:r>
        <w:rPr>
          <w:noProof/>
        </w:rPr>
        <w:fldChar w:fldCharType="separate"/>
      </w:r>
      <w:r>
        <w:rPr>
          <w:noProof/>
        </w:rPr>
        <w:t>286</w:t>
      </w:r>
      <w:r>
        <w:rPr>
          <w:noProof/>
        </w:rPr>
        <w:fldChar w:fldCharType="end"/>
      </w:r>
    </w:p>
    <w:p w14:paraId="088CE204" w14:textId="571EB64B" w:rsidR="00BC2DF4" w:rsidRDefault="00BC2DF4">
      <w:pPr>
        <w:pStyle w:val="TOC8"/>
        <w:rPr>
          <w:rFonts w:ascii="Calibri" w:hAnsi="Calibri"/>
          <w:b w:val="0"/>
          <w:noProof/>
          <w:kern w:val="2"/>
          <w:szCs w:val="22"/>
          <w:lang w:eastAsia="en-GB"/>
        </w:rPr>
      </w:pPr>
      <w:r>
        <w:rPr>
          <w:noProof/>
        </w:rPr>
        <w:t>Annex B (informative): Local UE settings for MCPTT</w:t>
      </w:r>
      <w:r>
        <w:rPr>
          <w:noProof/>
        </w:rPr>
        <w:tab/>
      </w:r>
      <w:r>
        <w:rPr>
          <w:noProof/>
        </w:rPr>
        <w:fldChar w:fldCharType="begin"/>
      </w:r>
      <w:r>
        <w:rPr>
          <w:noProof/>
        </w:rPr>
        <w:instrText xml:space="preserve"> PAGEREF _Toc146293636 \h </w:instrText>
      </w:r>
      <w:r>
        <w:rPr>
          <w:noProof/>
        </w:rPr>
      </w:r>
      <w:r>
        <w:rPr>
          <w:noProof/>
        </w:rPr>
        <w:fldChar w:fldCharType="separate"/>
      </w:r>
      <w:r>
        <w:rPr>
          <w:noProof/>
        </w:rPr>
        <w:t>290</w:t>
      </w:r>
      <w:r>
        <w:rPr>
          <w:noProof/>
        </w:rPr>
        <w:fldChar w:fldCharType="end"/>
      </w:r>
    </w:p>
    <w:p w14:paraId="1FC75745" w14:textId="7B1D21E1" w:rsidR="00BC2DF4" w:rsidRDefault="00BC2DF4">
      <w:pPr>
        <w:pStyle w:val="TOC1"/>
        <w:rPr>
          <w:rFonts w:ascii="Calibri" w:hAnsi="Calibri"/>
          <w:noProof/>
          <w:kern w:val="2"/>
          <w:szCs w:val="22"/>
          <w:lang w:eastAsia="en-GB"/>
        </w:rPr>
      </w:pPr>
      <w:r>
        <w:rPr>
          <w:noProof/>
        </w:rPr>
        <w:t>B.1</w:t>
      </w:r>
      <w:r>
        <w:rPr>
          <w:rFonts w:ascii="Calibri" w:hAnsi="Calibri"/>
          <w:noProof/>
          <w:kern w:val="2"/>
          <w:szCs w:val="22"/>
          <w:lang w:eastAsia="en-GB"/>
        </w:rPr>
        <w:tab/>
      </w:r>
      <w:r>
        <w:rPr>
          <w:noProof/>
        </w:rPr>
        <w:t>Local UE settings for MCPTT</w:t>
      </w:r>
      <w:r>
        <w:rPr>
          <w:noProof/>
        </w:rPr>
        <w:tab/>
      </w:r>
      <w:r>
        <w:rPr>
          <w:noProof/>
        </w:rPr>
        <w:fldChar w:fldCharType="begin"/>
      </w:r>
      <w:r>
        <w:rPr>
          <w:noProof/>
        </w:rPr>
        <w:instrText xml:space="preserve"> PAGEREF _Toc146293637 \h </w:instrText>
      </w:r>
      <w:r>
        <w:rPr>
          <w:noProof/>
        </w:rPr>
      </w:r>
      <w:r>
        <w:rPr>
          <w:noProof/>
        </w:rPr>
        <w:fldChar w:fldCharType="separate"/>
      </w:r>
      <w:r>
        <w:rPr>
          <w:noProof/>
        </w:rPr>
        <w:t>290</w:t>
      </w:r>
      <w:r>
        <w:rPr>
          <w:noProof/>
        </w:rPr>
        <w:fldChar w:fldCharType="end"/>
      </w:r>
    </w:p>
    <w:p w14:paraId="3D6BC52A" w14:textId="5C779994" w:rsidR="00BC2DF4" w:rsidRDefault="00BC2DF4">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_Toc146293638 \h </w:instrText>
      </w:r>
      <w:r>
        <w:rPr>
          <w:noProof/>
        </w:rPr>
      </w:r>
      <w:r>
        <w:rPr>
          <w:noProof/>
        </w:rPr>
        <w:fldChar w:fldCharType="separate"/>
      </w:r>
      <w:r>
        <w:rPr>
          <w:noProof/>
        </w:rPr>
        <w:t>291</w:t>
      </w:r>
      <w:r>
        <w:rPr>
          <w:noProof/>
        </w:rPr>
        <w:fldChar w:fldCharType="end"/>
      </w:r>
    </w:p>
    <w:p w14:paraId="17C3E7B6" w14:textId="6A77A097"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46293153"/>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46293154"/>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46293155"/>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46293156"/>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46293157"/>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146293158"/>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46293159"/>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46293160"/>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46293161"/>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46293162"/>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46293163"/>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46293164"/>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46293165"/>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46293166"/>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46293167"/>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46293168"/>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46293169"/>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46293170"/>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46293171"/>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46293172"/>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46293173"/>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46293174"/>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46293175"/>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146293176"/>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46293177"/>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46293178"/>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46293179"/>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46293180"/>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46293181"/>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46293182"/>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46293183"/>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2.2pt" o:ole="">
            <v:imagedata r:id="rId11" o:title=""/>
          </v:shape>
          <o:OLEObject Type="Embed" ProgID="Visio.Drawing.11" ShapeID="_x0000_i1027" DrawAspect="Content" ObjectID="_1756906781"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3pt;height:422.35pt" o:ole="">
            <v:imagedata r:id="rId13" o:title=""/>
          </v:shape>
          <o:OLEObject Type="Embed" ProgID="Visio.Drawing.11" ShapeID="_x0000_i1028" DrawAspect="Content" ObjectID="_1756906782"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46293184"/>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05pt;height:293.8pt" o:ole="">
            <v:imagedata r:id="rId15" o:title=""/>
          </v:shape>
          <o:OLEObject Type="Embed" ProgID="Visio.Drawing.11" ShapeID="_x0000_i1029" DrawAspect="Content" ObjectID="_1756906783"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46293185"/>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46293186"/>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46293187"/>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46293188"/>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46293189"/>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46293190"/>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46293191"/>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46293192"/>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46293193"/>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46293194"/>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46293195"/>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46293196"/>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46293197"/>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46293198"/>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117C5C8" w14:textId="77777777" w:rsidR="00171381" w:rsidRDefault="00171381" w:rsidP="00171381">
      <w:pPr>
        <w:pStyle w:val="EditorsNote"/>
      </w:pPr>
      <w:r w:rsidRPr="0004763C">
        <w:t>Editor's note:</w:t>
      </w:r>
      <w:r w:rsidRPr="0004763C">
        <w:tab/>
        <w:t>It is FFS whether the gateway MC server can act as a signalling proxy as defined in 3GPP TS 33.180 [25].</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46293199"/>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46293200"/>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46293201"/>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46293202"/>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46293203"/>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46293204"/>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46293205"/>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46293206"/>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46293207"/>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46293208"/>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46293209"/>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46293210"/>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46293211"/>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46293212"/>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46293213"/>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46293214"/>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46293215"/>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46293216"/>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46293217"/>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46293218"/>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146293219"/>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46293220"/>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15pt;height:195.2pt" o:ole="">
            <v:imagedata r:id="rId17" o:title=""/>
          </v:shape>
          <o:OLEObject Type="Embed" ProgID="Visio.Drawing.11" ShapeID="_x0000_i1030" DrawAspect="Content" ObjectID="_1756906784"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46293221"/>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146293222"/>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46293223"/>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46293224"/>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46293225"/>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46293226"/>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46293227"/>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46293228"/>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46293229"/>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95pt;height:281.05pt" o:ole="">
            <v:imagedata r:id="rId19" o:title=""/>
          </v:shape>
          <o:OLEObject Type="Embed" ProgID="Visio.Drawing.11" ShapeID="_x0000_i1031" DrawAspect="Content" ObjectID="_1756906785"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46293230"/>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46293231"/>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46293232"/>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46293233"/>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46293234"/>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46293235"/>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46293236"/>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46293237"/>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46293238"/>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46293239"/>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46293240"/>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46293241"/>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46293242"/>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0.95pt" o:ole="">
            <v:imagedata r:id="rId21" o:title=""/>
          </v:shape>
          <o:OLEObject Type="Embed" ProgID="Visio.Drawing.11" ShapeID="_x0000_i1032" DrawAspect="Content" ObjectID="_1756906786"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46293243"/>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4.05pt" o:ole="">
            <v:imagedata r:id="rId23" o:title=""/>
          </v:shape>
          <o:OLEObject Type="Embed" ProgID="Visio.Drawing.11" ShapeID="_x0000_i1033" DrawAspect="Content" ObjectID="_1756906787"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46293244"/>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46293245"/>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46293246"/>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146293247"/>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46293248"/>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46293249"/>
      <w:r w:rsidRPr="00AB5FED">
        <w:t>10.6.2.2.1</w:t>
      </w:r>
      <w:r w:rsidRPr="00AB5FED">
        <w:tab/>
        <w:t>MCPTT emergency group call request</w:t>
      </w:r>
      <w:bookmarkEnd w:id="432"/>
      <w:bookmarkEnd w:id="433"/>
      <w:bookmarkEnd w:id="434"/>
      <w:bookmarkEnd w:id="435"/>
    </w:p>
    <w:p w14:paraId="76B3E15B" w14:textId="77777777"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 MCPTT server,</w:t>
      </w:r>
      <w:r w:rsidRPr="00AB5FED">
        <w:t xml:space="preserve"> and from the MCPTT server to the MCPTT client.</w:t>
      </w:r>
    </w:p>
    <w:p w14:paraId="6DD9655B" w14:textId="77777777" w:rsidR="00171381" w:rsidRPr="00AB5FED" w:rsidRDefault="00171381" w:rsidP="00171381">
      <w:pPr>
        <w:pStyle w:val="TH"/>
      </w:pPr>
      <w:r w:rsidRPr="00AB5FED">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77777777"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46293250"/>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46293251"/>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46293252"/>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46293253"/>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46293254"/>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46293255"/>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46293256"/>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46293257"/>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46293258"/>
      <w:r w:rsidRPr="00AB5FED">
        <w:t>10.6.2.2.5</w:t>
      </w:r>
      <w:r w:rsidRPr="00AB5FED">
        <w:tab/>
        <w:t>MCPTT imminent peril group call request</w:t>
      </w:r>
      <w:bookmarkEnd w:id="462"/>
      <w:bookmarkEnd w:id="463"/>
      <w:bookmarkEnd w:id="464"/>
      <w:bookmarkEnd w:id="465"/>
    </w:p>
    <w:p w14:paraId="4F285611" w14:textId="77777777" w:rsidR="00171381" w:rsidRPr="00AB5FED" w:rsidRDefault="00171381" w:rsidP="00171381">
      <w:r w:rsidRPr="00AB5FED">
        <w:t>Table 10.6.2.2.5-1 describes the information flow MCPTT imminent peril group call request from the MCPTT client to the MCPTT server</w:t>
      </w:r>
      <w:r>
        <w:t>, from the MCPTT server to the 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77777777"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46293259"/>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46293260"/>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46293261"/>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46293262"/>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77777777" w:rsidR="00171381" w:rsidRPr="00AB5FED" w:rsidRDefault="00171381" w:rsidP="00171381">
      <w:pPr>
        <w:pStyle w:val="Heading5"/>
        <w:rPr>
          <w:lang w:eastAsia="zh-CN"/>
        </w:rPr>
      </w:pPr>
      <w:bookmarkStart w:id="479" w:name="_Toc460616025"/>
      <w:bookmarkStart w:id="480" w:name="_Toc460616886"/>
      <w:bookmarkStart w:id="481" w:name="_Toc146293263"/>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79"/>
      <w:bookmarkEnd w:id="480"/>
      <w:bookmarkEnd w:id="481"/>
    </w:p>
    <w:p w14:paraId="0A52F260" w14:textId="77777777" w:rsidR="00171381" w:rsidRPr="00AB5FED" w:rsidRDefault="00171381" w:rsidP="00171381">
      <w:r w:rsidRPr="00AB5FED">
        <w:t>Table 10.6.2.2.</w:t>
      </w:r>
      <w:r w:rsidRPr="00AB5FED">
        <w:rPr>
          <w:rFonts w:hint="eastAsia"/>
          <w:lang w:eastAsia="zh-CN"/>
        </w:rPr>
        <w:t>8</w:t>
      </w:r>
      <w:r w:rsidRPr="00AB5FED">
        <w:t>-1 describes the information flow group call request between the MCPTT servers.</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77777777"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46293264"/>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46293265"/>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46293266"/>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46293267"/>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46293268"/>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46293269"/>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46293270"/>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46293271"/>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46293272"/>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46293273"/>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46293274"/>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46293275"/>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46293276"/>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77777777" w:rsidR="00171381" w:rsidRPr="00AB5FED" w:rsidRDefault="00171381" w:rsidP="00171381">
      <w:pPr>
        <w:pStyle w:val="TH"/>
      </w:pPr>
      <w:r w:rsidRPr="00AB5FED">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7777777"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46293277"/>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46293278"/>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46293279"/>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46293280"/>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46293281"/>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146293282"/>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46293283"/>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46293284"/>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46293285"/>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46293286"/>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lastRenderedPageBreak/>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46293287"/>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46293288"/>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46293289"/>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lastRenderedPageBreak/>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46293290"/>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46293291"/>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146293292"/>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lastRenderedPageBreak/>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2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3B933863" w:rsidR="00171381" w:rsidRPr="00AB5FED" w:rsidRDefault="00972B98"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12992D1A" w:rsidR="00171381" w:rsidRPr="00AB5FED"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535545D1" w:rsidR="00171381"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8030E2" w:rsidRPr="00AB5FED" w14:paraId="3BE1E9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6F607" w14:textId="640E0189" w:rsidR="008030E2" w:rsidRDefault="008030E2" w:rsidP="00643972">
            <w:pPr>
              <w:pStyle w:val="TAL"/>
            </w:pPr>
            <w:r w:rsidRPr="008030E2">
              <w:t>MCPTT user criteria</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B288" w14:textId="77777777" w:rsidR="008030E2" w:rsidRDefault="008030E2" w:rsidP="008030E2">
            <w:pPr>
              <w:pStyle w:val="TAL"/>
            </w:pPr>
            <w:r>
              <w:t>O</w:t>
            </w:r>
          </w:p>
          <w:p w14:paraId="2AF93027" w14:textId="41B2051F" w:rsidR="008030E2" w:rsidRDefault="008030E2" w:rsidP="008030E2">
            <w:pPr>
              <w:pStyle w:val="TAL"/>
            </w:pPr>
            <w:r>
              <w:t>(see NOTE 1, NOTE 2)</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91831" w14:textId="581BBEF8" w:rsidR="008030E2" w:rsidRDefault="008030E2" w:rsidP="00643972">
            <w:pPr>
              <w:pStyle w:val="TAL"/>
            </w:pPr>
            <w:r w:rsidRPr="008030E2">
              <w:t>Carries the details of criteria which will be used by the MCPTT server for determining the participants. For example, it can be a location based criteria to determine the MCPTT user ID list in a particular area, or it could be tags (e.g. “fire”, “medical”, “police”, etc.), or a combination of tags and location, which is left to implementation.</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57BA" w14:textId="682DD932" w:rsidR="00171381" w:rsidRDefault="00171381" w:rsidP="00643972">
            <w:pPr>
              <w:pStyle w:val="TAN"/>
            </w:pPr>
            <w:r>
              <w:t>NOTE</w:t>
            </w:r>
            <w:r w:rsidR="008030E2">
              <w:t> 1</w:t>
            </w:r>
            <w:r>
              <w:t>:</w:t>
            </w:r>
            <w:r>
              <w:tab/>
              <w:t>One and only one of these shall be present.</w:t>
            </w:r>
          </w:p>
          <w:p w14:paraId="313F5703" w14:textId="2E1AFDCE" w:rsidR="008030E2" w:rsidRDefault="008030E2" w:rsidP="00643972">
            <w:pPr>
              <w:pStyle w:val="TAN"/>
            </w:pPr>
            <w:r w:rsidRPr="008030E2">
              <w:t>NOTE</w:t>
            </w:r>
            <w:r>
              <w:t> </w:t>
            </w:r>
            <w:r w:rsidRPr="008030E2">
              <w:t>2:</w:t>
            </w:r>
            <w:r>
              <w:tab/>
            </w:r>
            <w:r w:rsidRPr="008030E2">
              <w:t>This information element is used only for the user regroup procedures</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146293293"/>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146293294"/>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lastRenderedPageBreak/>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146293295"/>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146293296"/>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146293297"/>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lastRenderedPageBreak/>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146293298"/>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146293299"/>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146293300"/>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146293301"/>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lastRenderedPageBreak/>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146293302"/>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146293303"/>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146293304"/>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146293305"/>
      <w:r>
        <w:lastRenderedPageBreak/>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02EB7633" w14:textId="65EAAFE8" w:rsidR="00972B98" w:rsidRPr="00AB5FED" w:rsidRDefault="00972B98" w:rsidP="00210AAF">
      <w:pPr>
        <w:pStyle w:val="Heading5"/>
      </w:pPr>
      <w:bookmarkStart w:id="560" w:name="_Toc122563385"/>
      <w:bookmarkStart w:id="561" w:name="_Toc460616043"/>
      <w:bookmarkStart w:id="562" w:name="_Toc460616904"/>
      <w:bookmarkStart w:id="563" w:name="_Toc146293306"/>
      <w:r>
        <w:t>10.6</w:t>
      </w:r>
      <w:r w:rsidRPr="00AB5FED">
        <w:t>.2.</w:t>
      </w:r>
      <w:r>
        <w:t>2.48</w:t>
      </w:r>
      <w:r w:rsidRPr="00AB5FED">
        <w:tab/>
      </w:r>
      <w:r>
        <w:t>Preconfigured regroup request</w:t>
      </w:r>
      <w:r w:rsidRPr="00AB5FED">
        <w:rPr>
          <w:rFonts w:hint="eastAsia"/>
          <w:lang w:eastAsia="zh-CN"/>
        </w:rPr>
        <w:t xml:space="preserve"> </w:t>
      </w:r>
      <w:r>
        <w:t>return</w:t>
      </w:r>
      <w:r w:rsidRPr="00AB5FED">
        <w:rPr>
          <w:rFonts w:hint="eastAsia"/>
          <w:lang w:eastAsia="zh-CN"/>
        </w:rPr>
        <w:t xml:space="preserve"> </w:t>
      </w:r>
      <w:r w:rsidRPr="00AB5FED">
        <w:t>(</w:t>
      </w:r>
      <w:r>
        <w:t>MCPTT server</w:t>
      </w:r>
      <w:r w:rsidRPr="00AB5FED">
        <w:t xml:space="preserve"> – </w:t>
      </w:r>
      <w:r>
        <w:t>MCPTT client</w:t>
      </w:r>
      <w:r w:rsidRPr="00AB5FED">
        <w:t>)</w:t>
      </w:r>
      <w:bookmarkEnd w:id="560"/>
      <w:bookmarkEnd w:id="563"/>
    </w:p>
    <w:p w14:paraId="1E2239E7" w14:textId="4D559AB4" w:rsidR="00972B98" w:rsidRDefault="00972B98" w:rsidP="00972B98">
      <w:r w:rsidRPr="00AB5FED">
        <w:t>Table </w:t>
      </w:r>
      <w:r>
        <w:t>10.6</w:t>
      </w:r>
      <w:r w:rsidRPr="00AB5FED">
        <w:t>.2.</w:t>
      </w:r>
      <w:r>
        <w:t>2.48</w:t>
      </w:r>
      <w:r w:rsidRPr="00AB5FED">
        <w:t xml:space="preserve">-1 describes the information flow </w:t>
      </w:r>
      <w:r>
        <w:t>preconfigured</w:t>
      </w:r>
      <w:r w:rsidRPr="00AB5FED">
        <w:t xml:space="preserve"> </w:t>
      </w:r>
      <w:r>
        <w:t xml:space="preserve">regroup </w:t>
      </w:r>
      <w:r w:rsidRPr="00AB5FED">
        <w:t>request</w:t>
      </w:r>
      <w:r>
        <w:t xml:space="preserve"> </w:t>
      </w:r>
      <w:r w:rsidRPr="00AB5FED">
        <w:t xml:space="preserve">from the </w:t>
      </w:r>
      <w:r>
        <w:t>MCPTT server</w:t>
      </w:r>
      <w:r w:rsidRPr="00AB5FED">
        <w:t xml:space="preserve"> to the </w:t>
      </w:r>
      <w:r>
        <w:t>MCPTT client.</w:t>
      </w:r>
    </w:p>
    <w:p w14:paraId="22140F51" w14:textId="5B61C3DB" w:rsidR="00972B98" w:rsidRPr="00AB5FED" w:rsidRDefault="00972B98" w:rsidP="00972B98">
      <w:pPr>
        <w:pStyle w:val="TH"/>
      </w:pPr>
      <w:r>
        <w:t>Table 10.6</w:t>
      </w:r>
      <w:r w:rsidRPr="00AB5FED">
        <w:t>.2.</w:t>
      </w:r>
      <w:r>
        <w:t>2.48-1 Preconfigured regroup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72B98" w:rsidRPr="00AB5FED" w14:paraId="01AB5530"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49F9" w14:textId="77777777" w:rsidR="00972B98" w:rsidRPr="00AB5FED" w:rsidRDefault="00972B9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ED475" w14:textId="77777777" w:rsidR="00972B98" w:rsidRPr="00AB5FED" w:rsidRDefault="00972B9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8835" w14:textId="77777777" w:rsidR="00972B98" w:rsidRPr="00AB5FED" w:rsidRDefault="00972B98" w:rsidP="00A00475">
            <w:pPr>
              <w:pStyle w:val="TAH"/>
              <w:rPr>
                <w:lang w:eastAsia="ja-JP"/>
              </w:rPr>
            </w:pPr>
            <w:r w:rsidRPr="00AB5FED">
              <w:t>Description</w:t>
            </w:r>
          </w:p>
        </w:tc>
      </w:tr>
      <w:tr w:rsidR="00972B98" w:rsidRPr="00AB5FED" w14:paraId="5F918EE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FD6B3" w14:textId="77777777" w:rsidR="00972B98" w:rsidRPr="00AB5FED" w:rsidRDefault="00972B98" w:rsidP="00A00475">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C56B7" w14:textId="77777777" w:rsidR="00972B98" w:rsidRPr="00AB5FED" w:rsidRDefault="00972B98" w:rsidP="00A00475">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7721D" w14:textId="77777777" w:rsidR="00972B98" w:rsidRPr="00AB5FED" w:rsidRDefault="00972B98" w:rsidP="00A00475">
            <w:pPr>
              <w:pStyle w:val="TAL"/>
              <w:rPr>
                <w:lang w:eastAsia="ja-JP"/>
              </w:rPr>
            </w:pPr>
            <w:r w:rsidRPr="00AB5FED">
              <w:t xml:space="preserve">The </w:t>
            </w:r>
            <w:r>
              <w:rPr>
                <w:rFonts w:hint="eastAsia"/>
                <w:lang w:eastAsia="zh-CN"/>
              </w:rPr>
              <w:t>MCPTT ID</w:t>
            </w:r>
            <w:r w:rsidRPr="00AB5FED">
              <w:t xml:space="preserve"> of the calling party</w:t>
            </w:r>
          </w:p>
        </w:tc>
      </w:tr>
      <w:tr w:rsidR="00972B98" w:rsidRPr="00AB5FED" w14:paraId="4F0B0A86"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377D3" w14:textId="77777777" w:rsidR="00972B98" w:rsidRPr="00AB5FED" w:rsidRDefault="00972B98" w:rsidP="00A00475">
            <w:pPr>
              <w:pStyle w:val="TAL"/>
              <w:rPr>
                <w:lang w:eastAsia="ja-JP"/>
              </w:rPr>
            </w:pPr>
            <w:r>
              <w:rPr>
                <w:rFonts w:hint="eastAsia"/>
                <w:lang w:eastAsia="zh-CN"/>
              </w:rPr>
              <w:t xml:space="preserve">MCPTT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8BFEE" w14:textId="77777777" w:rsidR="00972B98" w:rsidRPr="00AB5FED" w:rsidRDefault="00972B98" w:rsidP="00A00475">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E50E" w14:textId="6C63FA02" w:rsidR="00972B98" w:rsidRPr="00AB5FED" w:rsidRDefault="00972B98" w:rsidP="00A00475">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preconfigured regroup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972B98" w:rsidRPr="00AB5FED" w14:paraId="09098BD7"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989C" w14:textId="77777777" w:rsidR="00972B98" w:rsidRPr="006A22D6" w:rsidRDefault="00972B98" w:rsidP="00A00475">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8206" w14:textId="77777777" w:rsidR="00972B98" w:rsidRPr="00D44D45" w:rsidRDefault="00972B98" w:rsidP="00A00475">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EE2A3" w14:textId="77777777" w:rsidR="00972B98" w:rsidRPr="00D44D45" w:rsidRDefault="00972B98" w:rsidP="00A00475">
            <w:pPr>
              <w:pStyle w:val="TAL"/>
            </w:pPr>
            <w:r>
              <w:t>Indicate if authorization is success or failure</w:t>
            </w:r>
          </w:p>
        </w:tc>
      </w:tr>
    </w:tbl>
    <w:p w14:paraId="4E467E10" w14:textId="77777777" w:rsidR="00972B98" w:rsidRDefault="00972B98" w:rsidP="00972B98"/>
    <w:p w14:paraId="1B97EC15" w14:textId="73131F8F" w:rsidR="00FF2A97" w:rsidRPr="009F7F40" w:rsidRDefault="00FF2A97" w:rsidP="00A26928">
      <w:pPr>
        <w:pStyle w:val="Heading5"/>
      </w:pPr>
      <w:bookmarkStart w:id="564" w:name="_Toc146293307"/>
      <w:r w:rsidRPr="009F7F40">
        <w:t>10.</w:t>
      </w:r>
      <w:r>
        <w:t>6</w:t>
      </w:r>
      <w:r w:rsidRPr="009F7F40">
        <w:t>.2</w:t>
      </w:r>
      <w:r>
        <w:t>.2</w:t>
      </w:r>
      <w:r w:rsidRPr="009F7F40">
        <w:t>.</w:t>
      </w:r>
      <w:r>
        <w:t>49</w:t>
      </w:r>
      <w:r w:rsidRPr="009F7F40">
        <w:tab/>
        <w:t>Preconfigured user regroup remove request</w:t>
      </w:r>
      <w:r w:rsidRPr="009F7F40">
        <w:rPr>
          <w:rFonts w:hint="eastAsia"/>
        </w:rPr>
        <w:t xml:space="preserve"> </w:t>
      </w:r>
      <w:r w:rsidRPr="009F7F40">
        <w:t>(MC</w:t>
      </w:r>
      <w:r>
        <w:t xml:space="preserve">PTT </w:t>
      </w:r>
      <w:r w:rsidRPr="009F7F40">
        <w:t>server – MC</w:t>
      </w:r>
      <w:r>
        <w:t xml:space="preserve">PTT </w:t>
      </w:r>
      <w:r w:rsidRPr="009F7F40">
        <w:t>client)</w:t>
      </w:r>
      <w:bookmarkEnd w:id="564"/>
    </w:p>
    <w:p w14:paraId="2E4896D4" w14:textId="73093417" w:rsidR="00FF2A97" w:rsidRPr="009F7F40" w:rsidRDefault="00FF2A97" w:rsidP="00FF2A97">
      <w:r w:rsidRPr="009F7F40">
        <w:t>Table 10.</w:t>
      </w:r>
      <w:r>
        <w:t>6.2</w:t>
      </w:r>
      <w:r w:rsidRPr="009F7F40">
        <w:t>.2.</w:t>
      </w:r>
      <w:r>
        <w:t>49</w:t>
      </w:r>
      <w:r w:rsidRPr="009F7F40">
        <w:t>-1 describes the information flow preconfigured user regroup remove request from the MC</w:t>
      </w:r>
      <w:r>
        <w:t xml:space="preserve">PTT </w:t>
      </w:r>
      <w:r w:rsidRPr="009F7F40">
        <w:t>server to MC</w:t>
      </w:r>
      <w:r>
        <w:t xml:space="preserve">PTT </w:t>
      </w:r>
      <w:r w:rsidRPr="009F7F40">
        <w:t>client.</w:t>
      </w:r>
    </w:p>
    <w:p w14:paraId="31CF1B82" w14:textId="2512AD89" w:rsidR="00FF2A97" w:rsidRPr="009F7F40" w:rsidRDefault="00FF2A97" w:rsidP="00FF2A97">
      <w:pPr>
        <w:pStyle w:val="TH"/>
      </w:pPr>
      <w:r w:rsidRPr="009F7F40">
        <w:t>Table 10.</w:t>
      </w:r>
      <w:r>
        <w:t>6.2.</w:t>
      </w:r>
      <w:r w:rsidRPr="009F7F40">
        <w:t>2.</w:t>
      </w:r>
      <w:r>
        <w:t>49</w:t>
      </w:r>
      <w:r w:rsidRPr="009F7F40">
        <w:t>-1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89AB5B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F118E"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171C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404D" w14:textId="77777777" w:rsidR="00FF2A97" w:rsidRPr="009F7F40" w:rsidRDefault="00FF2A97" w:rsidP="00AB6DFB">
            <w:pPr>
              <w:pStyle w:val="TAH"/>
              <w:rPr>
                <w:lang w:eastAsia="ja-JP"/>
              </w:rPr>
            </w:pPr>
            <w:r w:rsidRPr="009F7F40">
              <w:t>Description</w:t>
            </w:r>
          </w:p>
        </w:tc>
      </w:tr>
      <w:tr w:rsidR="00FF2A97" w:rsidRPr="009F7F40" w14:paraId="273E6D1C"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A357A"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56CC"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A2E7"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rPr>
                <w:lang w:eastAsia="zh-CN"/>
              </w:rPr>
              <w:t xml:space="preserve"> of the MC</w:t>
            </w:r>
            <w:r>
              <w:rPr>
                <w:lang w:eastAsia="zh-CN"/>
              </w:rPr>
              <w:t xml:space="preserve">PTT </w:t>
            </w:r>
            <w:r w:rsidRPr="009F7F40">
              <w:rPr>
                <w:lang w:eastAsia="zh-CN"/>
              </w:rPr>
              <w:t>user to be removed from the regroup group</w:t>
            </w:r>
          </w:p>
        </w:tc>
      </w:tr>
      <w:tr w:rsidR="00FF2A97" w:rsidRPr="009F7F40" w14:paraId="79AD2DC3"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C81F2" w14:textId="77777777" w:rsidR="00FF2A97" w:rsidRPr="009F7F40" w:rsidRDefault="00FF2A97" w:rsidP="00AB6DFB">
            <w:pPr>
              <w:pStyle w:val="TAL"/>
            </w:pPr>
            <w:r w:rsidRPr="009F7F40">
              <w:t>MC</w:t>
            </w:r>
            <w:r>
              <w:t xml:space="preserve">PTT </w:t>
            </w:r>
            <w:r w:rsidRPr="009F7F40">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F24A"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8BE65" w14:textId="77777777" w:rsidR="00FF2A97" w:rsidRPr="009F7F40" w:rsidRDefault="00FF2A97" w:rsidP="00AB6DFB">
            <w:pPr>
              <w:pStyle w:val="TAL"/>
            </w:pPr>
            <w:r w:rsidRPr="009F7F40">
              <w:t>MC</w:t>
            </w:r>
            <w:r>
              <w:t xml:space="preserve">PTT </w:t>
            </w:r>
            <w:r w:rsidRPr="009F7F40">
              <w:t>group ID of the regroup group from which the MC</w:t>
            </w:r>
            <w:r>
              <w:t xml:space="preserve">PTT </w:t>
            </w:r>
            <w:r w:rsidRPr="009F7F40">
              <w:t>user is to be removed</w:t>
            </w:r>
          </w:p>
        </w:tc>
      </w:tr>
    </w:tbl>
    <w:p w14:paraId="01AA4A6A" w14:textId="77777777" w:rsidR="00FF2A97" w:rsidRDefault="00FF2A97" w:rsidP="00965EB0"/>
    <w:p w14:paraId="45A42D20" w14:textId="6D6E1A41" w:rsidR="00FF2A97" w:rsidRPr="009F7F40" w:rsidRDefault="00FF2A97" w:rsidP="00A26928">
      <w:pPr>
        <w:pStyle w:val="Heading5"/>
      </w:pPr>
      <w:bookmarkStart w:id="565" w:name="_Toc146293308"/>
      <w:r w:rsidRPr="009F7F40">
        <w:t>10.</w:t>
      </w:r>
      <w:r>
        <w:t>6.2.2</w:t>
      </w:r>
      <w:r w:rsidRPr="009F7F40">
        <w:t>.</w:t>
      </w:r>
      <w:r>
        <w:t>50</w:t>
      </w:r>
      <w:r w:rsidRPr="009F7F40">
        <w:tab/>
        <w:t>Preconfigured user regroup remove response</w:t>
      </w:r>
      <w:r w:rsidRPr="009F7F40">
        <w:rPr>
          <w:rFonts w:hint="eastAsia"/>
        </w:rPr>
        <w:t xml:space="preserve"> </w:t>
      </w:r>
      <w:r w:rsidRPr="009F7F40">
        <w:t>(MC</w:t>
      </w:r>
      <w:r>
        <w:t xml:space="preserve">PTT </w:t>
      </w:r>
      <w:r w:rsidRPr="009F7F40">
        <w:t>client – MC</w:t>
      </w:r>
      <w:r>
        <w:t xml:space="preserve">PTT </w:t>
      </w:r>
      <w:r w:rsidRPr="009F7F40">
        <w:t>server)</w:t>
      </w:r>
      <w:bookmarkEnd w:id="565"/>
    </w:p>
    <w:p w14:paraId="4663ED88" w14:textId="1037E3D6" w:rsidR="00FF2A97" w:rsidRPr="009F7F40" w:rsidRDefault="00FF2A97" w:rsidP="00FF2A97">
      <w:r w:rsidRPr="009F7F40">
        <w:t>Table 10.</w:t>
      </w:r>
      <w:r>
        <w:t>6.2.2</w:t>
      </w:r>
      <w:r w:rsidRPr="009F7F40">
        <w:t>.</w:t>
      </w:r>
      <w:r>
        <w:t>50</w:t>
      </w:r>
      <w:r w:rsidRPr="009F7F40">
        <w:t>-1 describes the information flow preconfigured user regroup remove response from the MC</w:t>
      </w:r>
      <w:r>
        <w:t xml:space="preserve">PTT </w:t>
      </w:r>
      <w:r w:rsidRPr="009F7F40">
        <w:t>client to the MC</w:t>
      </w:r>
      <w:r>
        <w:t xml:space="preserve">PTT </w:t>
      </w:r>
      <w:r w:rsidRPr="009F7F40">
        <w:t>server.</w:t>
      </w:r>
    </w:p>
    <w:p w14:paraId="029C4A22" w14:textId="37AB4C3E" w:rsidR="00FF2A97" w:rsidRPr="009F7F40" w:rsidRDefault="00FF2A97" w:rsidP="00FF2A97">
      <w:pPr>
        <w:pStyle w:val="TH"/>
      </w:pPr>
      <w:r w:rsidRPr="009F7F40">
        <w:lastRenderedPageBreak/>
        <w:t>Table 10.</w:t>
      </w:r>
      <w:r>
        <w:t>6.2.2</w:t>
      </w:r>
      <w:r w:rsidRPr="009F7F40">
        <w:t>.</w:t>
      </w:r>
      <w:r>
        <w:t>50</w:t>
      </w:r>
      <w:r w:rsidRPr="009F7F40">
        <w:t>-1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BDB54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4B805"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45E1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AE476" w14:textId="77777777" w:rsidR="00FF2A97" w:rsidRPr="009F7F40" w:rsidRDefault="00FF2A97" w:rsidP="00AB6DFB">
            <w:pPr>
              <w:pStyle w:val="TAH"/>
              <w:rPr>
                <w:lang w:eastAsia="ja-JP"/>
              </w:rPr>
            </w:pPr>
            <w:r w:rsidRPr="009F7F40">
              <w:t>Description</w:t>
            </w:r>
          </w:p>
        </w:tc>
      </w:tr>
      <w:tr w:rsidR="00FF2A97" w:rsidRPr="009F7F40" w14:paraId="5DFCF5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9EB64"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84BCB"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09D3C"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t xml:space="preserve"> of the MC</w:t>
            </w:r>
            <w:r>
              <w:t xml:space="preserve">PTT </w:t>
            </w:r>
            <w:r w:rsidRPr="009F7F40">
              <w:t>user to be removed from the preconfigured regroup</w:t>
            </w:r>
          </w:p>
        </w:tc>
      </w:tr>
      <w:tr w:rsidR="00FF2A97" w:rsidRPr="009F7F40" w14:paraId="07F4D81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77AAD" w14:textId="77777777" w:rsidR="00FF2A97" w:rsidRPr="009F7F40" w:rsidRDefault="00FF2A97" w:rsidP="00AB6DFB">
            <w:pPr>
              <w:pStyle w:val="TAL"/>
            </w:pPr>
            <w:r w:rsidRPr="009F7F4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153E"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DAF8F" w14:textId="77777777" w:rsidR="00FF2A97" w:rsidRPr="009F7F40" w:rsidRDefault="00FF2A97" w:rsidP="00AB6DFB">
            <w:pPr>
              <w:pStyle w:val="TAL"/>
            </w:pPr>
            <w:r w:rsidRPr="009F7F40">
              <w:t>Result of the preconfigured user regroup removal operation</w:t>
            </w:r>
          </w:p>
        </w:tc>
      </w:tr>
    </w:tbl>
    <w:p w14:paraId="0B5E6582" w14:textId="77777777" w:rsidR="00FF2A97" w:rsidRDefault="00FF2A97" w:rsidP="00965EB0">
      <w:pPr>
        <w:rPr>
          <w:lang w:val="nl-NL"/>
        </w:rPr>
      </w:pPr>
    </w:p>
    <w:p w14:paraId="259D8873" w14:textId="66454B16" w:rsidR="00171381" w:rsidRPr="00AB5FED" w:rsidRDefault="00171381" w:rsidP="00171381">
      <w:pPr>
        <w:pStyle w:val="Heading4"/>
      </w:pPr>
      <w:bookmarkStart w:id="566" w:name="_Toc146293309"/>
      <w:r w:rsidRPr="00AB5FED">
        <w:rPr>
          <w:lang w:val="nl-NL"/>
        </w:rPr>
        <w:t>10.6.2.3</w:t>
      </w:r>
      <w:r w:rsidRPr="00AB5FED">
        <w:rPr>
          <w:lang w:val="nl-NL"/>
        </w:rPr>
        <w:tab/>
        <w:t>Group call within one MCPTT system</w:t>
      </w:r>
      <w:bookmarkEnd w:id="425"/>
      <w:bookmarkEnd w:id="426"/>
      <w:bookmarkEnd w:id="533"/>
      <w:bookmarkEnd w:id="561"/>
      <w:bookmarkEnd w:id="562"/>
      <w:bookmarkEnd w:id="566"/>
    </w:p>
    <w:p w14:paraId="278877EC" w14:textId="77777777" w:rsidR="00171381" w:rsidRPr="00AB5FED" w:rsidRDefault="00171381" w:rsidP="00171381">
      <w:pPr>
        <w:pStyle w:val="Heading5"/>
        <w:rPr>
          <w:lang w:val="nl-NL"/>
        </w:rPr>
      </w:pPr>
      <w:bookmarkStart w:id="567" w:name="_Toc433209748"/>
      <w:bookmarkStart w:id="568" w:name="_Toc460616044"/>
      <w:bookmarkStart w:id="569" w:name="_Toc460616905"/>
      <w:bookmarkStart w:id="570" w:name="_Toc424654491"/>
      <w:bookmarkStart w:id="571" w:name="_Toc428365078"/>
      <w:bookmarkStart w:id="572" w:name="_Toc146293310"/>
      <w:r w:rsidRPr="00AB5FED">
        <w:rPr>
          <w:lang w:val="nl-NL"/>
        </w:rPr>
        <w:t>10.6.2.3.1</w:t>
      </w:r>
      <w:r w:rsidRPr="00AB5FED">
        <w:rPr>
          <w:lang w:val="nl-NL"/>
        </w:rPr>
        <w:tab/>
        <w:t>Group call models</w:t>
      </w:r>
      <w:bookmarkEnd w:id="567"/>
      <w:bookmarkEnd w:id="568"/>
      <w:bookmarkEnd w:id="569"/>
      <w:bookmarkEnd w:id="572"/>
    </w:p>
    <w:p w14:paraId="396D71E6" w14:textId="77777777" w:rsidR="00171381" w:rsidRPr="00AB5FED" w:rsidRDefault="00171381" w:rsidP="00171381">
      <w:pPr>
        <w:pStyle w:val="Heading6"/>
      </w:pPr>
      <w:bookmarkStart w:id="573" w:name="_Toc433209749"/>
      <w:bookmarkStart w:id="574" w:name="_Toc460616045"/>
      <w:bookmarkStart w:id="575" w:name="_Toc460616906"/>
      <w:bookmarkStart w:id="576" w:name="_Toc146293311"/>
      <w:r w:rsidRPr="00AB5FED">
        <w:t>10.6.2.3.1.1</w:t>
      </w:r>
      <w:r w:rsidRPr="00AB5FED">
        <w:tab/>
        <w:t>Pre-arranged group call</w:t>
      </w:r>
      <w:bookmarkEnd w:id="570"/>
      <w:bookmarkEnd w:id="571"/>
      <w:bookmarkEnd w:id="573"/>
      <w:bookmarkEnd w:id="574"/>
      <w:bookmarkEnd w:id="575"/>
      <w:bookmarkEnd w:id="576"/>
    </w:p>
    <w:p w14:paraId="36B7643D" w14:textId="77777777" w:rsidR="00171381" w:rsidRPr="00AB5FED" w:rsidRDefault="00171381" w:rsidP="00171381">
      <w:pPr>
        <w:pStyle w:val="H6"/>
        <w:rPr>
          <w:lang w:eastAsia="zh-CN"/>
        </w:rPr>
      </w:pPr>
      <w:bookmarkStart w:id="577" w:name="_Toc428365079"/>
      <w:bookmarkStart w:id="578" w:name="_Toc424654492"/>
      <w:r w:rsidRPr="00AB5FED">
        <w:t>10.6.2.3.1.</w:t>
      </w:r>
      <w:r w:rsidRPr="00AB5FED">
        <w:rPr>
          <w:lang w:eastAsia="zh-CN"/>
        </w:rPr>
        <w:t>1.1</w:t>
      </w:r>
      <w:r w:rsidRPr="00AB5FED">
        <w:tab/>
      </w:r>
      <w:r w:rsidRPr="00AB5FED">
        <w:rPr>
          <w:rFonts w:hint="eastAsia"/>
          <w:lang w:eastAsia="zh-CN"/>
        </w:rPr>
        <w:t>General</w:t>
      </w:r>
      <w:bookmarkEnd w:id="577"/>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8"/>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8pt;height:349.2pt" o:ole="">
            <v:imagedata r:id="rId25" o:title=""/>
          </v:shape>
          <o:OLEObject Type="Embed" ProgID="Visio.Drawing.11" ShapeID="_x0000_i1034" DrawAspect="Content" ObjectID="_1756906788"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9" w:name="_Toc424654493"/>
      <w:r w:rsidRPr="00AB5FED">
        <w:t>10.6.2.3.1.1.3</w:t>
      </w:r>
      <w:r w:rsidRPr="00AB5FED">
        <w:tab/>
        <w:t>Release pre-arranged group call</w:t>
      </w:r>
      <w:bookmarkEnd w:id="579"/>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1pt;height:389.65pt" o:ole="">
            <v:imagedata r:id="rId27" o:title=""/>
          </v:shape>
          <o:OLEObject Type="Embed" ProgID="Visio.Drawing.11" ShapeID="_x0000_i1035" DrawAspect="Content" ObjectID="_1756906789"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0" w:name="_Toc424654494"/>
      <w:bookmarkStart w:id="581"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2"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2"/>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1pt;height:259.9pt" o:ole="">
            <v:imagedata r:id="rId29" o:title=""/>
          </v:shape>
          <o:OLEObject Type="Embed" ProgID="Visio.Drawing.11" ShapeID="_x0000_i1036" DrawAspect="Content" ObjectID="_1756906790"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6.95pt;height:245.65pt" o:ole="">
            <v:imagedata r:id="rId31" o:title=""/>
          </v:shape>
          <o:OLEObject Type="Embed" ProgID="Visio.Drawing.11" ShapeID="_x0000_i1037" DrawAspect="Content" ObjectID="_1756906791"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3" w:name="_Hlk494448986"/>
      <w:r w:rsidRPr="00023DBA">
        <w:t xml:space="preserve"> </w:t>
      </w:r>
      <w:r w:rsidRPr="00B72105">
        <w:t xml:space="preserve">and the functional alias </w:t>
      </w:r>
      <w:r>
        <w:t xml:space="preserve">of MCPTT client 1 </w:t>
      </w:r>
      <w:r w:rsidRPr="00B72105">
        <w:t>may be displayed</w:t>
      </w:r>
      <w:bookmarkEnd w:id="583"/>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4" w:name="_Toc433209750"/>
      <w:bookmarkStart w:id="585" w:name="_Toc460616046"/>
      <w:bookmarkStart w:id="586" w:name="_Toc460616907"/>
      <w:bookmarkStart w:id="587" w:name="_Toc146293312"/>
      <w:r w:rsidRPr="00AB5FED">
        <w:t>10.6.2.3.1.2</w:t>
      </w:r>
      <w:r w:rsidRPr="00AB5FED">
        <w:tab/>
        <w:t>Chat group call</w:t>
      </w:r>
      <w:bookmarkEnd w:id="584"/>
      <w:bookmarkEnd w:id="585"/>
      <w:bookmarkEnd w:id="586"/>
      <w:bookmarkEnd w:id="587"/>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3pt;height:292.25pt" o:ole="">
            <v:imagedata r:id="rId33" o:title=""/>
          </v:shape>
          <o:OLEObject Type="Embed" ProgID="Visio.Drawing.11" ShapeID="_x0000_i1038" DrawAspect="Content" ObjectID="_1756906792"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8"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8"/>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9"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9"/>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1pt;height:389.65pt" o:ole="">
            <v:imagedata r:id="rId35" o:title=""/>
          </v:shape>
          <o:OLEObject Type="Embed" ProgID="Visio.Drawing.11" ShapeID="_x0000_i1039" DrawAspect="Content" ObjectID="_1756906793"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75pt;height:293.4pt" o:ole="">
            <v:imagedata r:id="rId37" o:title=""/>
          </v:shape>
          <o:OLEObject Type="Embed" ProgID="Visio.Drawing.11" ShapeID="_x0000_i1040" DrawAspect="Content" ObjectID="_1756906794"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5pt;height:252.6pt" o:ole="">
            <v:imagedata r:id="rId39" o:title=""/>
          </v:shape>
          <o:OLEObject Type="Embed" ProgID="Visio.Drawing.11" ShapeID="_x0000_i1041" DrawAspect="Content" ObjectID="_1756906795"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0" w:name="_Toc433209751"/>
      <w:bookmarkStart w:id="591" w:name="_Toc460616047"/>
      <w:bookmarkStart w:id="592" w:name="_Toc460616908"/>
      <w:bookmarkStart w:id="593" w:name="_Toc146293313"/>
      <w:r w:rsidRPr="00AB5FED">
        <w:lastRenderedPageBreak/>
        <w:t>10.6.2.3.2</w:t>
      </w:r>
      <w:r w:rsidRPr="00AB5FED">
        <w:tab/>
        <w:t>Exiting group call due to de-affiliation</w:t>
      </w:r>
      <w:bookmarkEnd w:id="590"/>
      <w:bookmarkEnd w:id="591"/>
      <w:bookmarkEnd w:id="592"/>
      <w:bookmarkEnd w:id="593"/>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1pt;height:301.5pt" o:ole="">
            <v:imagedata r:id="rId41" o:title=""/>
          </v:shape>
          <o:OLEObject Type="Embed" ProgID="Visio.Drawing.11" ShapeID="_x0000_i1042" DrawAspect="Content" ObjectID="_1756906796"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4" w:name="_Toc433209752"/>
      <w:bookmarkStart w:id="595" w:name="_Toc460616048"/>
      <w:bookmarkStart w:id="596" w:name="_Toc460616909"/>
      <w:bookmarkStart w:id="597" w:name="_Toc146293314"/>
      <w:r w:rsidRPr="00AB5FED">
        <w:t>10.6.2.3.</w:t>
      </w:r>
      <w:r>
        <w:t>3</w:t>
      </w:r>
      <w:r w:rsidRPr="00AB5FED">
        <w:tab/>
      </w:r>
      <w:r>
        <w:t>MCPTT user leaving a group call</w:t>
      </w:r>
      <w:bookmarkEnd w:id="597"/>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8pt;height:233.35pt" o:ole="">
            <v:imagedata r:id="rId43" o:title=""/>
          </v:shape>
          <o:OLEObject Type="Embed" ProgID="Visio.Drawing.15" ShapeID="_x0000_i1043" DrawAspect="Content" ObjectID="_1756906797"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8" w:name="_Toc146293315"/>
      <w:r w:rsidRPr="00AB5FED">
        <w:t>10.6.2.4</w:t>
      </w:r>
      <w:r w:rsidRPr="00AB5FED">
        <w:tab/>
        <w:t>Group call involving groups from multiple MCPTT systems</w:t>
      </w:r>
      <w:bookmarkEnd w:id="580"/>
      <w:bookmarkEnd w:id="581"/>
      <w:bookmarkEnd w:id="594"/>
      <w:bookmarkEnd w:id="595"/>
      <w:bookmarkEnd w:id="596"/>
      <w:bookmarkEnd w:id="598"/>
    </w:p>
    <w:p w14:paraId="090A489E" w14:textId="77777777" w:rsidR="00171381" w:rsidRPr="00AB5FED" w:rsidRDefault="00171381" w:rsidP="00171381">
      <w:pPr>
        <w:pStyle w:val="Heading5"/>
      </w:pPr>
      <w:bookmarkStart w:id="599" w:name="_Toc433209753"/>
      <w:bookmarkStart w:id="600" w:name="_Toc460616049"/>
      <w:bookmarkStart w:id="601" w:name="_Toc460616910"/>
      <w:bookmarkStart w:id="602" w:name="_Toc146293316"/>
      <w:r w:rsidRPr="00AB5FED">
        <w:t>10.6.2.4.1</w:t>
      </w:r>
      <w:r w:rsidRPr="00AB5FED">
        <w:tab/>
        <w:t xml:space="preserve">Group call for </w:t>
      </w:r>
      <w:r>
        <w:t xml:space="preserve">non-broadcast </w:t>
      </w:r>
      <w:r w:rsidRPr="00AB5FED">
        <w:t>temporary groups across multiple MCPTT systems</w:t>
      </w:r>
      <w:bookmarkEnd w:id="599"/>
      <w:bookmarkEnd w:id="600"/>
      <w:bookmarkEnd w:id="601"/>
      <w:bookmarkEnd w:id="602"/>
    </w:p>
    <w:p w14:paraId="6A9086C6" w14:textId="77777777" w:rsidR="00171381" w:rsidRPr="00AB5FED" w:rsidRDefault="00171381" w:rsidP="00171381">
      <w:pPr>
        <w:pStyle w:val="Heading6"/>
      </w:pPr>
      <w:bookmarkStart w:id="603" w:name="_Toc433209754"/>
      <w:bookmarkStart w:id="604" w:name="_Toc460616050"/>
      <w:bookmarkStart w:id="605" w:name="_Toc460616911"/>
      <w:bookmarkStart w:id="606" w:name="_Toc146293317"/>
      <w:r w:rsidRPr="00AB5FED">
        <w:t>10.6.2.</w:t>
      </w:r>
      <w:r w:rsidRPr="00AB5FED">
        <w:rPr>
          <w:lang w:eastAsia="zh-CN"/>
        </w:rPr>
        <w:t>4</w:t>
      </w:r>
      <w:r w:rsidRPr="00AB5FED">
        <w:t>.1.1</w:t>
      </w:r>
      <w:r w:rsidRPr="00AB5FED">
        <w:tab/>
        <w:t>Group call setup</w:t>
      </w:r>
      <w:bookmarkEnd w:id="603"/>
      <w:bookmarkEnd w:id="604"/>
      <w:bookmarkEnd w:id="605"/>
      <w:bookmarkEnd w:id="606"/>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4pt;height:265.3pt" o:ole="">
            <v:imagedata r:id="rId45" o:title=""/>
          </v:shape>
          <o:OLEObject Type="Embed" ProgID="Visio.Drawing.11" ShapeID="_x0000_i1044" DrawAspect="Content" ObjectID="_1756906798"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7" w:name="_Toc424654495"/>
      <w:bookmarkStart w:id="608"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9pt;height:275.7pt" o:ole="">
            <v:imagedata r:id="rId47" o:title=""/>
          </v:shape>
          <o:OLEObject Type="Embed" ProgID="Visio.Drawing.11" ShapeID="_x0000_i1045" DrawAspect="Content" ObjectID="_1756906799"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9" w:name="_Toc433209755"/>
      <w:bookmarkStart w:id="610" w:name="_Toc460616051"/>
      <w:bookmarkStart w:id="611" w:name="_Toc460616912"/>
      <w:bookmarkStart w:id="612" w:name="_Toc146293318"/>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9"/>
      <w:bookmarkEnd w:id="610"/>
      <w:bookmarkEnd w:id="611"/>
      <w:bookmarkEnd w:id="612"/>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9pt;height:283.75pt" o:ole="">
            <v:imagedata r:id="rId49" o:title=""/>
          </v:shape>
          <o:OLEObject Type="Embed" ProgID="Visio.Drawing.11" ShapeID="_x0000_i1046" DrawAspect="Content" ObjectID="_1756906800"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3" w:name="_Toc433209756"/>
      <w:bookmarkStart w:id="614" w:name="_Toc460616052"/>
      <w:bookmarkStart w:id="615" w:name="_Toc460616913"/>
      <w:bookmarkStart w:id="616" w:name="_Toc146293319"/>
      <w:r w:rsidRPr="00AB5FED">
        <w:t>10.6.2.4.2</w:t>
      </w:r>
      <w:r w:rsidRPr="00AB5FED">
        <w:tab/>
        <w:t xml:space="preserve">Group call for </w:t>
      </w:r>
      <w:r>
        <w:t xml:space="preserve">non-broadcast </w:t>
      </w:r>
      <w:r w:rsidRPr="00AB5FED">
        <w:t>temporary group formed by group regroup procedure involving multiple MCPTT systems</w:t>
      </w:r>
      <w:bookmarkEnd w:id="613"/>
      <w:r w:rsidRPr="00AB5FED">
        <w:rPr>
          <w:rFonts w:hint="eastAsia"/>
          <w:lang w:eastAsia="zh-CN"/>
        </w:rPr>
        <w:t xml:space="preserve"> via trusted mode</w:t>
      </w:r>
      <w:bookmarkEnd w:id="614"/>
      <w:bookmarkEnd w:id="615"/>
      <w:bookmarkEnd w:id="616"/>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5.35pt" o:ole="">
            <v:imagedata r:id="rId51" o:title=""/>
          </v:shape>
          <o:OLEObject Type="Embed" ProgID="Visio.Drawing.11" ShapeID="_x0000_i1047" DrawAspect="Content" ObjectID="_1756906801"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7" w:name="_Toc433209757"/>
      <w:bookmarkStart w:id="618" w:name="_Toc460616053"/>
      <w:bookmarkStart w:id="619" w:name="_Toc460616914"/>
      <w:bookmarkStart w:id="620" w:name="_Toc146293320"/>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7"/>
      <w:bookmarkEnd w:id="608"/>
      <w:bookmarkEnd w:id="617"/>
      <w:bookmarkEnd w:id="618"/>
      <w:bookmarkEnd w:id="619"/>
      <w:bookmarkEnd w:id="620"/>
    </w:p>
    <w:p w14:paraId="56C2BFD0" w14:textId="77777777" w:rsidR="00171381" w:rsidRPr="00AB5FED" w:rsidRDefault="00171381" w:rsidP="00171381">
      <w:pPr>
        <w:pStyle w:val="Heading6"/>
        <w:rPr>
          <w:lang w:eastAsia="zh-CN"/>
        </w:rPr>
      </w:pPr>
      <w:bookmarkStart w:id="621" w:name="_Toc433209758"/>
      <w:bookmarkStart w:id="622" w:name="_Toc460616054"/>
      <w:bookmarkStart w:id="623" w:name="_Toc460616915"/>
      <w:bookmarkStart w:id="624" w:name="_Toc146293321"/>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1"/>
      <w:bookmarkEnd w:id="622"/>
      <w:bookmarkEnd w:id="623"/>
      <w:bookmarkEnd w:id="624"/>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7pt;height:229.85pt" o:ole="">
            <v:imagedata r:id="rId53" o:title=""/>
          </v:shape>
          <o:OLEObject Type="Embed" ProgID="Visio.Drawing.11" ShapeID="_x0000_i1048" DrawAspect="Content" ObjectID="_1756906802"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5"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5"/>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6" w:name="_Toc433209759"/>
      <w:bookmarkStart w:id="627" w:name="_Toc460616055"/>
      <w:bookmarkStart w:id="628" w:name="_Toc460616916"/>
      <w:bookmarkStart w:id="629" w:name="_Toc146293322"/>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6"/>
      <w:bookmarkEnd w:id="627"/>
      <w:bookmarkEnd w:id="628"/>
      <w:bookmarkEnd w:id="629"/>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1pt;height:247.55pt" o:ole="">
            <v:imagedata r:id="rId55" o:title=""/>
          </v:shape>
          <o:OLEObject Type="Embed" ProgID="Visio.Drawing.11" ShapeID="_x0000_i1049" DrawAspect="Content" ObjectID="_1756906803"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0" w:name="_Toc146293323"/>
      <w:r w:rsidRPr="00AB5FED">
        <w:t>10.6.2.4.3.</w:t>
      </w:r>
      <w:r>
        <w:t>3</w:t>
      </w:r>
      <w:r w:rsidRPr="00AB5FED">
        <w:tab/>
      </w:r>
      <w:r>
        <w:t>Chat g</w:t>
      </w:r>
      <w:r w:rsidRPr="00AB5FED">
        <w:t>roup call setup</w:t>
      </w:r>
      <w:bookmarkEnd w:id="630"/>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pt;height:304.15pt" o:ole="">
            <v:imagedata r:id="rId57" o:title=""/>
          </v:shape>
          <o:OLEObject Type="Embed" ProgID="Visio.Drawing.11" ShapeID="_x0000_i1050" DrawAspect="Content" ObjectID="_1756906804"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1" w:name="_Toc428365088"/>
      <w:bookmarkStart w:id="632" w:name="_Toc433209760"/>
      <w:bookmarkStart w:id="633" w:name="_Toc460616056"/>
      <w:bookmarkStart w:id="634" w:name="_Toc460616917"/>
      <w:bookmarkStart w:id="635" w:name="_Toc424654500"/>
      <w:bookmarkStart w:id="636" w:name="_Toc146293324"/>
      <w:r w:rsidRPr="00AB5FED">
        <w:t>10.6.2.4.4</w:t>
      </w:r>
      <w:r w:rsidRPr="00AB5FED">
        <w:tab/>
        <w:t>Merging of groups involving multiple MCPTT systems</w:t>
      </w:r>
      <w:bookmarkEnd w:id="631"/>
      <w:bookmarkEnd w:id="632"/>
      <w:bookmarkEnd w:id="633"/>
      <w:bookmarkEnd w:id="634"/>
      <w:bookmarkEnd w:id="636"/>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6.65pt;height:276.45pt" o:ole="">
            <v:imagedata r:id="rId59" o:title=""/>
          </v:shape>
          <o:OLEObject Type="Embed" ProgID="Visio.Drawing.11" ShapeID="_x0000_i1051" DrawAspect="Content" ObjectID="_1756906805"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7" w:name="_Toc433209761"/>
      <w:bookmarkStart w:id="638" w:name="_Toc460616057"/>
      <w:bookmarkStart w:id="639" w:name="_Toc460616918"/>
      <w:bookmarkStart w:id="640" w:name="_Toc146293325"/>
      <w:r w:rsidRPr="00AB5FED">
        <w:t>10.6.2.5</w:t>
      </w:r>
      <w:r w:rsidRPr="00AB5FED">
        <w:tab/>
        <w:t>Broadcast group call</w:t>
      </w:r>
      <w:bookmarkEnd w:id="637"/>
      <w:bookmarkEnd w:id="638"/>
      <w:bookmarkEnd w:id="639"/>
      <w:bookmarkEnd w:id="640"/>
    </w:p>
    <w:p w14:paraId="002F8502" w14:textId="77777777" w:rsidR="00171381" w:rsidRPr="00AB5FED" w:rsidRDefault="00171381" w:rsidP="00171381">
      <w:pPr>
        <w:pStyle w:val="Heading5"/>
      </w:pPr>
      <w:bookmarkStart w:id="641" w:name="_Toc433209762"/>
      <w:bookmarkStart w:id="642" w:name="_Toc460616058"/>
      <w:bookmarkStart w:id="643" w:name="_Toc460616919"/>
      <w:bookmarkStart w:id="644" w:name="_Toc146293326"/>
      <w:r w:rsidRPr="00AB5FED">
        <w:t>10.6.2.5.1</w:t>
      </w:r>
      <w:r w:rsidRPr="00AB5FED">
        <w:tab/>
        <w:t>General</w:t>
      </w:r>
      <w:bookmarkEnd w:id="641"/>
      <w:bookmarkEnd w:id="642"/>
      <w:bookmarkEnd w:id="643"/>
      <w:bookmarkEnd w:id="644"/>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5" w:name="_Toc460616059"/>
      <w:bookmarkStart w:id="646" w:name="_Toc460616920"/>
      <w:bookmarkStart w:id="647" w:name="_Toc433209763"/>
      <w:bookmarkStart w:id="648" w:name="_Toc146293327"/>
      <w:r w:rsidRPr="00AB5FED">
        <w:t>10.6.2.5.2</w:t>
      </w:r>
      <w:r w:rsidRPr="00AB5FED">
        <w:tab/>
        <w:t>Common broadcast group call procedure</w:t>
      </w:r>
      <w:bookmarkEnd w:id="645"/>
      <w:bookmarkEnd w:id="646"/>
      <w:bookmarkEnd w:id="648"/>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01E82D14" w:rsidR="00171381" w:rsidRPr="00AB5FED" w:rsidRDefault="00171381" w:rsidP="00171381">
      <w:r w:rsidRPr="00AB5FED">
        <w:t xml:space="preserve">Figure 10.6.2.5.2-1 illustrates the common procedure for </w:t>
      </w:r>
      <w:r w:rsidR="00ED41B8" w:rsidRPr="00ED41B8">
        <w:t>broadcast group call on group-broadcast group, user-broadcast group and broadcast regrouped group and pre-arranged groups</w:t>
      </w:r>
      <w:r w:rsidRPr="00AB5FED">
        <w:t>.</w:t>
      </w:r>
    </w:p>
    <w:p w14:paraId="6379C338" w14:textId="0CF27A1C" w:rsidR="00ED41B8" w:rsidRDefault="00ED41B8" w:rsidP="00ED41B8">
      <w:pPr>
        <w:pStyle w:val="NO"/>
        <w:rPr>
          <w:rFonts w:eastAsia="SimSun"/>
          <w:lang w:eastAsia="zh-CN"/>
        </w:rPr>
      </w:pPr>
      <w:r w:rsidRPr="00972435">
        <w:rPr>
          <w:rFonts w:eastAsia="SimSun"/>
          <w:lang w:eastAsia="zh-CN"/>
        </w:rPr>
        <w:t>NOTE 1</w:t>
      </w:r>
      <w:r>
        <w:rPr>
          <w:rFonts w:eastAsia="SimSun"/>
          <w:lang w:eastAsia="zh-CN"/>
        </w:rPr>
        <w:t>:</w:t>
      </w:r>
      <w:r>
        <w:rPr>
          <w:rFonts w:eastAsia="SimSun"/>
          <w:lang w:eastAsia="zh-CN"/>
        </w:rPr>
        <w:tab/>
        <w:t>Pre-arranged groups</w:t>
      </w:r>
      <w:r w:rsidRPr="001B64B5">
        <w:t xml:space="preserve"> </w:t>
      </w:r>
      <w:r>
        <w:rPr>
          <w:rFonts w:eastAsia="SimSun"/>
          <w:lang w:eastAsia="zh-CN"/>
        </w:rPr>
        <w:t xml:space="preserve">for </w:t>
      </w:r>
      <w:r w:rsidRPr="001B64B5">
        <w:rPr>
          <w:rFonts w:eastAsia="SimSun"/>
          <w:lang w:eastAsia="zh-CN"/>
        </w:rPr>
        <w:t>broadcast</w:t>
      </w:r>
      <w:r>
        <w:rPr>
          <w:rFonts w:eastAsia="SimSun"/>
          <w:lang w:eastAsia="zh-CN"/>
        </w:rPr>
        <w:t xml:space="preserve"> group calls (which are not created by regrouping operations) can be administered permanently in the group configuration table. </w:t>
      </w:r>
    </w:p>
    <w:p w14:paraId="56B5E8B0" w14:textId="77777777" w:rsidR="00171381" w:rsidRPr="00AB5FED" w:rsidRDefault="00171381" w:rsidP="00171381">
      <w:r w:rsidRPr="00AB5FED">
        <w:t>Pre-conditions:</w:t>
      </w:r>
    </w:p>
    <w:p w14:paraId="1BAC7950" w14:textId="11F966F3" w:rsidR="00171381" w:rsidRDefault="00171381" w:rsidP="00171381">
      <w:pPr>
        <w:pStyle w:val="B1"/>
      </w:pPr>
      <w:r w:rsidRPr="00AB5FED">
        <w:t>1.</w:t>
      </w:r>
      <w:r w:rsidRPr="00AB5FED">
        <w:tab/>
        <w:t xml:space="preserve">MCPTT client 1 and MCPTT client 2 are members of a </w:t>
      </w:r>
      <w:r w:rsidR="00ED41B8">
        <w:t>pre-arranged broadcast group/</w:t>
      </w:r>
      <w:r w:rsidR="00ED41B8" w:rsidRPr="00AB5FED">
        <w:t>user-broadcast group</w:t>
      </w:r>
      <w:r w:rsidR="00ED41B8"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45pt;height:182.5pt" o:ole="">
            <v:imagedata r:id="rId61" o:title=""/>
          </v:shape>
          <o:OLEObject Type="Embed" ProgID="Visio.Drawing.11" ShapeID="_x0000_i1052" DrawAspect="Content" ObjectID="_1756906806"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E8F0DF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00ED41B8">
        <w:t>.3</w:t>
      </w:r>
      <w:r w:rsidRPr="00AB5FED">
        <w:rPr>
          <w:rFonts w:hint="eastAsia"/>
          <w:lang w:eastAsia="zh-CN"/>
        </w:rPr>
        <w:t xml:space="preserve"> with the inclusion of the parameter for broadcast group call indicator</w:t>
      </w:r>
      <w:r w:rsidRPr="00AB5FED">
        <w:t>.</w:t>
      </w:r>
      <w:bookmarkStart w:id="649" w:name="_Hlk5927289"/>
      <w:r w:rsidRPr="00B1659B">
        <w:rPr>
          <w:lang w:eastAsia="x-none"/>
        </w:rPr>
        <w:t xml:space="preserve"> </w:t>
      </w:r>
      <w:r>
        <w:rPr>
          <w:lang w:eastAsia="x-none"/>
        </w:rPr>
        <w:t>The MCPTT user at MCPTT client 1 may include a functional alias used for the broadcast group call and t</w:t>
      </w:r>
      <w:bookmarkEnd w:id="649"/>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27EF3EF0" w:rsidR="00171381" w:rsidRPr="00AB5FED" w:rsidRDefault="00171381" w:rsidP="00171381">
      <w:pPr>
        <w:pStyle w:val="NO"/>
        <w:rPr>
          <w:lang w:eastAsia="zh-CN"/>
        </w:rPr>
      </w:pPr>
      <w:r w:rsidRPr="00AB5FED">
        <w:rPr>
          <w:lang w:eastAsia="zh-CN"/>
        </w:rPr>
        <w:t>NOTE </w:t>
      </w:r>
      <w:r w:rsidR="00ED41B8">
        <w:rPr>
          <w:lang w:eastAsia="zh-CN"/>
        </w:rPr>
        <w:t>2</w:t>
      </w:r>
      <w:r w:rsidRPr="00AB5FED">
        <w:rPr>
          <w:lang w:eastAsia="zh-CN"/>
        </w:rPr>
        <w:t>:</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204E3BAE" w:rsidR="00171381" w:rsidRPr="00AB5FED" w:rsidRDefault="00171381" w:rsidP="00171381">
      <w:pPr>
        <w:pStyle w:val="NO"/>
      </w:pPr>
      <w:bookmarkStart w:id="650" w:name="OLE_LINK24"/>
      <w:r w:rsidRPr="00AB5FED">
        <w:t>NOTE </w:t>
      </w:r>
      <w:r w:rsidR="00ED41B8">
        <w:t>3</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454486A" w:rsidR="00171381" w:rsidRPr="00AB5FED" w:rsidRDefault="00171381" w:rsidP="00171381">
      <w:pPr>
        <w:pStyle w:val="NO"/>
      </w:pPr>
      <w:r w:rsidRPr="00AB5FED">
        <w:t>NOTE </w:t>
      </w:r>
      <w:r w:rsidR="00ED41B8">
        <w:t>4</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0"/>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1" w:name="_Toc460616060"/>
      <w:bookmarkStart w:id="652" w:name="_Toc460616921"/>
      <w:bookmarkStart w:id="653" w:name="_Toc146293328"/>
      <w:r w:rsidRPr="00AB5FED">
        <w:t>10.6.2.5.2</w:t>
      </w:r>
      <w:r>
        <w:t>.1</w:t>
      </w:r>
      <w:r w:rsidRPr="00AB5FED">
        <w:tab/>
      </w:r>
      <w:r>
        <w:t>Group-</w:t>
      </w:r>
      <w:r w:rsidRPr="00AB5FED">
        <w:t>broadcast group call procedure</w:t>
      </w:r>
      <w:bookmarkEnd w:id="653"/>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95pt;height:431.25pt" o:ole="">
            <v:imagedata r:id="rId63" o:title=""/>
          </v:shape>
          <o:OLEObject Type="Embed" ProgID="Visio.Drawing.15" ShapeID="_x0000_i1053" DrawAspect="Content" ObjectID="_1756906807"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4" w:name="_Toc146293329"/>
      <w:r w:rsidRPr="00AB5FED">
        <w:t>10.6.2.5.2</w:t>
      </w:r>
      <w:r>
        <w:t>.2</w:t>
      </w:r>
      <w:r w:rsidRPr="00AB5FED">
        <w:tab/>
      </w:r>
      <w:r>
        <w:t>Group-</w:t>
      </w:r>
      <w:r w:rsidRPr="00AB5FED">
        <w:t xml:space="preserve">broadcast group call </w:t>
      </w:r>
      <w:r>
        <w:t>procedure when a subordinate group has an on-going MCPTT emergency group call</w:t>
      </w:r>
      <w:bookmarkEnd w:id="654"/>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BC2DF4" w:rsidP="00171381">
      <w:pPr>
        <w:pStyle w:val="TH"/>
      </w:pPr>
      <w:r>
        <w:lastRenderedPageBreak/>
        <w:pict w14:anchorId="7EB60E76">
          <v:shape id="_x0000_i1054" type="#_x0000_t75" style="width:378.5pt;height:272.6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5" w:name="_Toc146293330"/>
      <w:r w:rsidRPr="00AB5FED">
        <w:t>10.6.2.5.2</w:t>
      </w:r>
      <w:r>
        <w:t>.3</w:t>
      </w:r>
      <w:r w:rsidRPr="00AB5FED">
        <w:tab/>
      </w:r>
      <w:r>
        <w:t>Group-</w:t>
      </w:r>
      <w:r w:rsidRPr="00AB5FED">
        <w:t xml:space="preserve">broadcast group call </w:t>
      </w:r>
      <w:r>
        <w:t xml:space="preserve">release </w:t>
      </w:r>
      <w:r w:rsidRPr="00AB5FED">
        <w:t>procedure</w:t>
      </w:r>
      <w:bookmarkEnd w:id="655"/>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95pt;height:239.85pt" o:ole="">
            <v:imagedata r:id="rId66" o:title=""/>
          </v:shape>
          <o:OLEObject Type="Embed" ProgID="Visio.Drawing.15" ShapeID="_x0000_i1055" DrawAspect="Content" ObjectID="_1756906808"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6" w:name="_Hlk493577092"/>
      <w:bookmarkStart w:id="657" w:name="_Toc146293331"/>
      <w:r w:rsidRPr="00AB5FED">
        <w:t>10.6.2.5.2</w:t>
      </w:r>
      <w:r>
        <w:t>.4</w:t>
      </w:r>
      <w:r>
        <w:tab/>
        <w:t xml:space="preserve">Server-initiated </w:t>
      </w:r>
      <w:r w:rsidRPr="00AB5FED">
        <w:t xml:space="preserve">broadcast group call </w:t>
      </w:r>
      <w:r>
        <w:t xml:space="preserve">release </w:t>
      </w:r>
      <w:r w:rsidRPr="00AB5FED">
        <w:t>procedure</w:t>
      </w:r>
      <w:bookmarkEnd w:id="657"/>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95pt;height:307.65pt" o:ole="">
            <v:imagedata r:id="rId68" o:title=""/>
          </v:shape>
          <o:OLEObject Type="Embed" ProgID="Visio.Drawing.15" ShapeID="_x0000_i1056" DrawAspect="Content" ObjectID="_1756906809"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6"/>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8" w:name="_Toc146293332"/>
      <w:r w:rsidRPr="00AB5FED">
        <w:t>10.6.2.5.3</w:t>
      </w:r>
      <w:r w:rsidRPr="00AB5FED">
        <w:tab/>
      </w:r>
      <w:r>
        <w:t>Void</w:t>
      </w:r>
      <w:bookmarkEnd w:id="647"/>
      <w:bookmarkEnd w:id="651"/>
      <w:bookmarkEnd w:id="652"/>
      <w:bookmarkEnd w:id="658"/>
    </w:p>
    <w:p w14:paraId="5846F36B" w14:textId="77777777" w:rsidR="00171381" w:rsidRPr="00051958" w:rsidRDefault="00171381" w:rsidP="00171381">
      <w:pPr>
        <w:pStyle w:val="Heading5"/>
      </w:pPr>
      <w:bookmarkStart w:id="659" w:name="_Toc146293333"/>
      <w:r w:rsidRPr="00051958">
        <w:t>10.6.2.</w:t>
      </w:r>
      <w:r>
        <w:t>5.4</w:t>
      </w:r>
      <w:r w:rsidRPr="00051958">
        <w:tab/>
        <w:t xml:space="preserve">Group call for </w:t>
      </w:r>
      <w:r>
        <w:t xml:space="preserve">broadcast </w:t>
      </w:r>
      <w:r w:rsidRPr="00051958">
        <w:t>temporary groups across multiple MCPTT systems</w:t>
      </w:r>
      <w:bookmarkStart w:id="660" w:name="_Toc428365089"/>
      <w:bookmarkEnd w:id="659"/>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6pt;height:303pt" o:ole="">
            <v:imagedata r:id="rId70" o:title=""/>
          </v:shape>
          <o:OLEObject Type="Embed" ProgID="Visio.Drawing.11" ShapeID="_x0000_i1057" DrawAspect="Content" ObjectID="_1756906810"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1" w:name="_Toc433209765"/>
      <w:bookmarkStart w:id="662" w:name="_Toc460616061"/>
      <w:bookmarkStart w:id="663" w:name="_Toc460616922"/>
      <w:bookmarkStart w:id="664" w:name="_Toc146293334"/>
      <w:r w:rsidRPr="00AB5FED">
        <w:t>10.6.2.6</w:t>
      </w:r>
      <w:r w:rsidRPr="00AB5FED">
        <w:tab/>
        <w:t>Emergency and imminent peril procedures</w:t>
      </w:r>
      <w:bookmarkEnd w:id="661"/>
      <w:bookmarkEnd w:id="662"/>
      <w:bookmarkEnd w:id="663"/>
      <w:bookmarkEnd w:id="664"/>
    </w:p>
    <w:p w14:paraId="5ABE9F90" w14:textId="77777777" w:rsidR="00171381" w:rsidRPr="00AB5FED" w:rsidRDefault="00171381" w:rsidP="00171381">
      <w:pPr>
        <w:pStyle w:val="Heading5"/>
      </w:pPr>
      <w:bookmarkStart w:id="665" w:name="_Toc433209766"/>
      <w:bookmarkStart w:id="666" w:name="_Toc460616062"/>
      <w:bookmarkStart w:id="667" w:name="_Toc460616923"/>
      <w:bookmarkStart w:id="668" w:name="_Toc146293335"/>
      <w:r w:rsidRPr="00AB5FED">
        <w:t>10.6.2.6.1</w:t>
      </w:r>
      <w:r w:rsidRPr="00AB5FED">
        <w:tab/>
        <w:t>MCPTT emergency group call</w:t>
      </w:r>
      <w:bookmarkEnd w:id="665"/>
      <w:bookmarkEnd w:id="666"/>
      <w:bookmarkEnd w:id="667"/>
      <w:bookmarkEnd w:id="668"/>
    </w:p>
    <w:p w14:paraId="5DFC47EE" w14:textId="77777777" w:rsidR="00171381" w:rsidRPr="00AB5FED" w:rsidRDefault="00171381" w:rsidP="00171381">
      <w:pPr>
        <w:pStyle w:val="Heading6"/>
      </w:pPr>
      <w:bookmarkStart w:id="669" w:name="_Toc433209767"/>
      <w:bookmarkStart w:id="670" w:name="_Toc460616063"/>
      <w:bookmarkStart w:id="671" w:name="_Toc460616924"/>
      <w:bookmarkStart w:id="672" w:name="_Toc146293336"/>
      <w:r w:rsidRPr="00AB5FED">
        <w:t>10.6.2.6.1.1</w:t>
      </w:r>
      <w:r w:rsidRPr="00AB5FED">
        <w:tab/>
        <w:t>MCPTT emergency group call commencement</w:t>
      </w:r>
      <w:bookmarkEnd w:id="669"/>
      <w:bookmarkEnd w:id="670"/>
      <w:bookmarkEnd w:id="671"/>
      <w:bookmarkEnd w:id="672"/>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3" w:name="_Hlk4591460"/>
      <w:r>
        <w:rPr>
          <w:lang w:eastAsia="zh-CN"/>
        </w:rPr>
        <w:t>4.</w:t>
      </w:r>
      <w:r>
        <w:rPr>
          <w:lang w:eastAsia="zh-CN"/>
        </w:rPr>
        <w:tab/>
        <w:t>Optionally, MCPTT client 1 may use an activated functional alias for the group communication.</w:t>
      </w:r>
    </w:p>
    <w:bookmarkEnd w:id="673"/>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35pt;height:396.6pt" o:ole="">
            <v:imagedata r:id="rId72" o:title=""/>
          </v:shape>
          <o:OLEObject Type="Embed" ProgID="Visio.Drawing.11" ShapeID="_x0000_i1058" DrawAspect="Content" ObjectID="_1756906811"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4" w:name="_Hlk5984540"/>
      <w:r>
        <w:t>The MCPTT user at MCPTT client 1 may select a functional alias used for the call.</w:t>
      </w:r>
      <w:bookmarkEnd w:id="674"/>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5" w:name="_Hlk4591634"/>
      <w:r>
        <w:t>The functional alias of the group call initiating MCPTT user may be displayed.</w:t>
      </w:r>
      <w:bookmarkEnd w:id="675"/>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6" w:name="_Toc433209768"/>
      <w:bookmarkStart w:id="677" w:name="_Toc460616064"/>
      <w:bookmarkStart w:id="678" w:name="_Toc460616925"/>
      <w:bookmarkStart w:id="679" w:name="_Toc146293337"/>
      <w:r w:rsidRPr="00AB5FED">
        <w:t>10.6.2.6.1.2</w:t>
      </w:r>
      <w:r w:rsidRPr="00AB5FED">
        <w:tab/>
        <w:t>MCPTT group call upgraded to an MCPTT emergency group call</w:t>
      </w:r>
      <w:bookmarkEnd w:id="676"/>
      <w:bookmarkEnd w:id="677"/>
      <w:bookmarkEnd w:id="678"/>
      <w:bookmarkEnd w:id="679"/>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6pt;height:379.65pt" o:ole="">
            <v:imagedata r:id="rId74" o:title=""/>
          </v:shape>
          <o:OLEObject Type="Embed" ProgID="Visio.Drawing.11" ShapeID="_x0000_i1059" DrawAspect="Content" ObjectID="_1756906812"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0" w:name="_Toc433209769"/>
      <w:bookmarkStart w:id="681" w:name="_Toc460616065"/>
      <w:bookmarkStart w:id="682" w:name="_Toc460616926"/>
      <w:bookmarkStart w:id="683" w:name="_Toc146293338"/>
      <w:r w:rsidRPr="00AB5FED">
        <w:t>10.6.2.6.1.3</w:t>
      </w:r>
      <w:r w:rsidRPr="00AB5FED">
        <w:tab/>
        <w:t xml:space="preserve">MCPTT </w:t>
      </w:r>
      <w:r>
        <w:t xml:space="preserve">in-progress </w:t>
      </w:r>
      <w:r w:rsidRPr="00AB5FED">
        <w:t xml:space="preserve">emergency group </w:t>
      </w:r>
      <w:r>
        <w:t xml:space="preserve">state </w:t>
      </w:r>
      <w:r w:rsidRPr="00AB5FED">
        <w:t>cancel</w:t>
      </w:r>
      <w:bookmarkEnd w:id="680"/>
      <w:bookmarkEnd w:id="681"/>
      <w:bookmarkEnd w:id="682"/>
      <w:bookmarkEnd w:id="683"/>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05pt;height:456.65pt" o:ole="">
            <v:imagedata r:id="rId76" o:title=""/>
          </v:shape>
          <o:OLEObject Type="Embed" ProgID="Visio.Drawing.11" ShapeID="_x0000_i1060" DrawAspect="Content" ObjectID="_1756906813"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4" w:name="_Toc433209770"/>
      <w:bookmarkStart w:id="685" w:name="_Toc460616066"/>
      <w:bookmarkStart w:id="686" w:name="_Toc460616927"/>
      <w:bookmarkStart w:id="687" w:name="_Toc146293339"/>
      <w:r w:rsidRPr="00AB5FED">
        <w:t>10.6.2.6.2</w:t>
      </w:r>
      <w:r w:rsidRPr="00AB5FED">
        <w:tab/>
        <w:t>MCPTT imminent peril group call</w:t>
      </w:r>
      <w:bookmarkEnd w:id="684"/>
      <w:bookmarkEnd w:id="685"/>
      <w:bookmarkEnd w:id="686"/>
      <w:bookmarkEnd w:id="687"/>
    </w:p>
    <w:p w14:paraId="422C1A96" w14:textId="77777777" w:rsidR="00171381" w:rsidRPr="00AB5FED" w:rsidRDefault="00171381" w:rsidP="00171381">
      <w:pPr>
        <w:pStyle w:val="Heading6"/>
      </w:pPr>
      <w:bookmarkStart w:id="688" w:name="_Toc433209771"/>
      <w:bookmarkStart w:id="689" w:name="_Toc460616067"/>
      <w:bookmarkStart w:id="690" w:name="_Toc460616928"/>
      <w:bookmarkStart w:id="691" w:name="_Toc146293340"/>
      <w:r w:rsidRPr="00AB5FED">
        <w:t>10.6.2.6.2.1</w:t>
      </w:r>
      <w:r w:rsidRPr="00AB5FED">
        <w:tab/>
        <w:t>MCPTT imminent peril group call commencement</w:t>
      </w:r>
      <w:bookmarkEnd w:id="688"/>
      <w:bookmarkEnd w:id="689"/>
      <w:bookmarkEnd w:id="690"/>
      <w:bookmarkEnd w:id="691"/>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2"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2"/>
    </w:p>
    <w:p w14:paraId="7251A5CD" w14:textId="77777777" w:rsidR="00171381" w:rsidRPr="00AB5FED" w:rsidRDefault="00171381" w:rsidP="00171381">
      <w:pPr>
        <w:pStyle w:val="TH"/>
      </w:pPr>
      <w:r w:rsidRPr="00AB5FED">
        <w:object w:dxaOrig="7728" w:dyaOrig="7944" w14:anchorId="40131320">
          <v:shape id="_x0000_i1061" type="#_x0000_t75" style="width:386.55pt;height:396.6pt" o:ole="">
            <v:imagedata r:id="rId78" o:title=""/>
          </v:shape>
          <o:OLEObject Type="Embed" ProgID="Visio.Drawing.11" ShapeID="_x0000_i1061" DrawAspect="Content" ObjectID="_1756906814"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3" w:name="_Toc433209772"/>
      <w:bookmarkStart w:id="694" w:name="_Toc460616068"/>
      <w:bookmarkStart w:id="695" w:name="_Toc460616929"/>
      <w:bookmarkStart w:id="696" w:name="_Toc146293341"/>
      <w:r w:rsidRPr="00AB5FED">
        <w:t>10.6.2.6.2.2</w:t>
      </w:r>
      <w:r w:rsidRPr="00AB5FED">
        <w:tab/>
        <w:t>Imminent peril group call upgrade</w:t>
      </w:r>
      <w:bookmarkEnd w:id="693"/>
      <w:bookmarkEnd w:id="694"/>
      <w:bookmarkEnd w:id="695"/>
      <w:bookmarkEnd w:id="696"/>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8.85pt;height:345pt" o:ole="">
            <v:imagedata r:id="rId80" o:title=""/>
          </v:shape>
          <o:OLEObject Type="Embed" ProgID="Visio.Drawing.11" ShapeID="_x0000_i1062" DrawAspect="Content" ObjectID="_1756906815"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7" w:name="_Toc433209773"/>
      <w:bookmarkStart w:id="698" w:name="_Toc460616069"/>
      <w:bookmarkStart w:id="699" w:name="_Toc460616930"/>
      <w:bookmarkStart w:id="700" w:name="_Toc146293342"/>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7"/>
      <w:bookmarkEnd w:id="698"/>
      <w:bookmarkEnd w:id="699"/>
      <w:bookmarkEnd w:id="700"/>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0.85pt;height:381.95pt" o:ole="">
            <v:imagedata r:id="rId82" o:title=""/>
          </v:shape>
          <o:OLEObject Type="Embed" ProgID="Visio.Drawing.11" ShapeID="_x0000_i1063" DrawAspect="Content" ObjectID="_1756906816"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701" w:name="_Toc433209774"/>
      <w:bookmarkStart w:id="702" w:name="_Toc460616070"/>
      <w:bookmarkStart w:id="703" w:name="_Toc460616931"/>
      <w:bookmarkStart w:id="704" w:name="_Toc146293343"/>
      <w:r w:rsidRPr="00AB5FED">
        <w:t>10.6.2.6.3</w:t>
      </w:r>
      <w:r w:rsidRPr="00AB5FED">
        <w:tab/>
        <w:t>MCPTT emergency alert</w:t>
      </w:r>
      <w:bookmarkEnd w:id="701"/>
      <w:bookmarkEnd w:id="702"/>
      <w:bookmarkEnd w:id="703"/>
      <w:r>
        <w:t xml:space="preserve"> (on-network)</w:t>
      </w:r>
      <w:bookmarkEnd w:id="704"/>
    </w:p>
    <w:p w14:paraId="36BC8D29" w14:textId="77777777" w:rsidR="00171381" w:rsidRDefault="00171381" w:rsidP="00171381">
      <w:bookmarkStart w:id="705" w:name="_Toc433209775"/>
      <w:bookmarkStart w:id="706" w:name="_Toc460616071"/>
      <w:bookmarkStart w:id="707" w:name="_Toc460616932"/>
      <w:bookmarkStart w:id="708"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9" w:name="_Hlk23515980"/>
      <w:r>
        <w:t>-</w:t>
      </w:r>
      <w:r>
        <w:tab/>
        <w:t>The MC service server is the MCPTT server;</w:t>
      </w:r>
    </w:p>
    <w:bookmarkEnd w:id="709"/>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0" w:name="_Hlk23515998"/>
      <w:r>
        <w:t>-</w:t>
      </w:r>
      <w:r>
        <w:tab/>
        <w:t>The MC service user profile index is the MCPTT user profile index.</w:t>
      </w:r>
      <w:bookmarkEnd w:id="710"/>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1" w:name="_Toc460616073"/>
      <w:bookmarkStart w:id="712" w:name="_Toc460616934"/>
      <w:bookmarkEnd w:id="705"/>
      <w:bookmarkEnd w:id="706"/>
      <w:bookmarkEnd w:id="707"/>
      <w:bookmarkEnd w:id="708"/>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3" w:name="_Toc146293344"/>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1"/>
      <w:bookmarkEnd w:id="712"/>
      <w:bookmarkEnd w:id="713"/>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1pt;height:219.85pt" o:ole="">
            <v:imagedata r:id="rId84" o:title=""/>
          </v:shape>
          <o:OLEObject Type="Embed" ProgID="Visio.Drawing.11" ShapeID="_x0000_i1064" DrawAspect="Content" ObjectID="_1756906817"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4" w:name="_Toc433209777"/>
      <w:bookmarkStart w:id="715" w:name="_Toc460616074"/>
      <w:bookmarkStart w:id="716" w:name="_Toc460616935"/>
      <w:bookmarkStart w:id="717" w:name="_Toc146293345"/>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7"/>
    </w:p>
    <w:p w14:paraId="0BA1BC0B" w14:textId="77777777" w:rsidR="00171381" w:rsidRDefault="00171381" w:rsidP="00171381">
      <w:pPr>
        <w:pStyle w:val="Heading5"/>
      </w:pPr>
      <w:bookmarkStart w:id="718" w:name="_Toc146293346"/>
      <w:r w:rsidRPr="00AB5FED">
        <w:rPr>
          <w:lang w:eastAsia="ko-KR"/>
        </w:rPr>
        <w:t>10.6</w:t>
      </w:r>
      <w:r>
        <w:rPr>
          <w:lang w:eastAsia="ko-KR"/>
        </w:rPr>
        <w:t>.2.8</w:t>
      </w:r>
      <w:r w:rsidRPr="00AB5FED">
        <w:rPr>
          <w:lang w:eastAsia="ko-KR"/>
        </w:rPr>
        <w:t>.1</w:t>
      </w:r>
      <w:r>
        <w:rPr>
          <w:lang w:eastAsia="ko-KR"/>
        </w:rPr>
        <w:tab/>
        <w:t>Void</w:t>
      </w:r>
      <w:bookmarkEnd w:id="718"/>
    </w:p>
    <w:p w14:paraId="56B79A28" w14:textId="77777777" w:rsidR="00171381" w:rsidRDefault="00171381" w:rsidP="00171381">
      <w:pPr>
        <w:pStyle w:val="Heading5"/>
        <w:rPr>
          <w:lang w:eastAsia="zh-CN"/>
        </w:rPr>
      </w:pPr>
      <w:bookmarkStart w:id="719" w:name="_Toc146293347"/>
      <w:r w:rsidRPr="00AB5FED">
        <w:t>10.6.2.</w:t>
      </w:r>
      <w:r>
        <w:rPr>
          <w:lang w:eastAsia="zh-CN"/>
        </w:rPr>
        <w:t>8</w:t>
      </w:r>
      <w:r w:rsidRPr="00AB5FED">
        <w:t>.2</w:t>
      </w:r>
      <w:r w:rsidRPr="00AB5FED">
        <w:tab/>
      </w:r>
      <w:r>
        <w:t>Void</w:t>
      </w:r>
      <w:bookmarkEnd w:id="719"/>
    </w:p>
    <w:p w14:paraId="5CA1D828" w14:textId="77777777" w:rsidR="00171381" w:rsidRDefault="00171381" w:rsidP="00171381">
      <w:pPr>
        <w:pStyle w:val="Heading5"/>
        <w:rPr>
          <w:lang w:eastAsia="zh-CN"/>
        </w:rPr>
      </w:pPr>
      <w:bookmarkStart w:id="720" w:name="_Toc146293348"/>
      <w:r w:rsidRPr="00AB5FED">
        <w:t>10.6.2.</w:t>
      </w:r>
      <w:r>
        <w:rPr>
          <w:lang w:eastAsia="zh-CN"/>
        </w:rPr>
        <w:t>8</w:t>
      </w:r>
      <w:r>
        <w:t>.3</w:t>
      </w:r>
      <w:r w:rsidRPr="00AB5FED">
        <w:tab/>
      </w:r>
      <w:r>
        <w:t>Void</w:t>
      </w:r>
      <w:bookmarkEnd w:id="720"/>
      <w:r w:rsidDel="006C2A7D">
        <w:t xml:space="preserve"> </w:t>
      </w:r>
    </w:p>
    <w:p w14:paraId="47EE5863" w14:textId="77777777" w:rsidR="00171381" w:rsidRPr="00C669BB" w:rsidRDefault="00171381" w:rsidP="00171381">
      <w:pPr>
        <w:pStyle w:val="Heading4"/>
        <w:rPr>
          <w:rFonts w:eastAsia="Calibri Light" w:cs="Arial"/>
          <w:lang w:eastAsia="zh-CN"/>
        </w:rPr>
      </w:pPr>
      <w:bookmarkStart w:id="721" w:name="_Toc146293349"/>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21"/>
    </w:p>
    <w:p w14:paraId="1DC1B059" w14:textId="77777777" w:rsidR="00171381" w:rsidRDefault="00171381" w:rsidP="00171381">
      <w:pPr>
        <w:pStyle w:val="Heading5"/>
      </w:pPr>
      <w:bookmarkStart w:id="722" w:name="_Toc146293350"/>
      <w:r w:rsidRPr="00AB5FED">
        <w:rPr>
          <w:lang w:eastAsia="ko-KR"/>
        </w:rPr>
        <w:t>10.6</w:t>
      </w:r>
      <w:r>
        <w:rPr>
          <w:lang w:eastAsia="ko-KR"/>
        </w:rPr>
        <w:t>.2.9</w:t>
      </w:r>
      <w:r w:rsidRPr="00AB5FED">
        <w:rPr>
          <w:lang w:eastAsia="ko-KR"/>
        </w:rPr>
        <w:t>.1</w:t>
      </w:r>
      <w:r>
        <w:rPr>
          <w:lang w:eastAsia="ko-KR"/>
        </w:rPr>
        <w:tab/>
        <w:t>General</w:t>
      </w:r>
      <w:bookmarkEnd w:id="722"/>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1635F49A" w14:textId="77777777" w:rsidR="00171381" w:rsidRPr="00D92535"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EF5886B" w14:textId="77777777" w:rsidR="00171381" w:rsidRDefault="00171381" w:rsidP="00171381">
      <w:pPr>
        <w:pStyle w:val="Heading5"/>
      </w:pPr>
      <w:bookmarkStart w:id="723" w:name="_Toc146293351"/>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23"/>
    </w:p>
    <w:p w14:paraId="1C7F4DDC" w14:textId="77777777" w:rsidR="00171381" w:rsidRDefault="00171381" w:rsidP="00171381">
      <w:pPr>
        <w:pStyle w:val="Heading6"/>
        <w:rPr>
          <w:noProof/>
        </w:rPr>
      </w:pPr>
      <w:bookmarkStart w:id="724" w:name="_Toc146293352"/>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4"/>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64BF9682" w:rsidR="00171381" w:rsidRDefault="00972B98" w:rsidP="00171381">
      <w:pPr>
        <w:pStyle w:val="TH"/>
        <w:rPr>
          <w:noProof/>
        </w:rPr>
      </w:pPr>
      <w:r>
        <w:rPr>
          <w:noProof/>
        </w:rPr>
        <w:object w:dxaOrig="7760" w:dyaOrig="6820" w14:anchorId="533C5940">
          <v:shape id="_x0000_i1065" type="#_x0000_t75" style="width:387.35pt;height:341.5pt" o:ole="">
            <v:imagedata r:id="rId86" o:title=""/>
          </v:shape>
          <o:OLEObject Type="Embed" ProgID="Visio.Drawing.11" ShapeID="_x0000_i1065" DrawAspect="Content" ObjectID="_1756906818" r:id="rId87"/>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669EC65E"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w:t>
      </w:r>
      <w:r w:rsidR="00972B98" w:rsidRPr="00972B98">
        <w:rPr>
          <w:noProof/>
        </w:rPr>
        <w:t xml:space="preserve"> (if available)</w:t>
      </w:r>
      <w:r>
        <w:rPr>
          <w:noProof/>
        </w:rPr>
        <w:t xml:space="preserve">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19420C62" w14:textId="155B3A16" w:rsidR="00972B98" w:rsidRDefault="00171381" w:rsidP="00972B98">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r w:rsidR="00972B98">
        <w:rPr>
          <w:noProof/>
        </w:rPr>
        <w:t xml:space="preserve"> If the preconfigured regroup request is authorized, the MCPTT server assigns a MCPTT group ID for this regroup group call if:</w:t>
      </w:r>
    </w:p>
    <w:p w14:paraId="15E1D8A1" w14:textId="77777777" w:rsidR="00972B98" w:rsidRDefault="00972B98" w:rsidP="00961D11">
      <w:pPr>
        <w:pStyle w:val="B3"/>
        <w:rPr>
          <w:noProof/>
        </w:rPr>
      </w:pPr>
      <w:r>
        <w:rPr>
          <w:noProof/>
        </w:rPr>
        <w:t xml:space="preserve">i. one is not provided in the request or </w:t>
      </w:r>
    </w:p>
    <w:p w14:paraId="0C143275" w14:textId="144067D7" w:rsidR="00171381" w:rsidRDefault="00972B98" w:rsidP="00961D11">
      <w:pPr>
        <w:pStyle w:val="B3"/>
        <w:rPr>
          <w:noProof/>
        </w:rPr>
      </w:pPr>
      <w:r>
        <w:rPr>
          <w:noProof/>
        </w:rPr>
        <w:t>ii. the one provided in the request is not accepted.</w:t>
      </w:r>
    </w:p>
    <w:p w14:paraId="7DE060A8" w14:textId="24FDF742" w:rsidR="00171381" w:rsidRDefault="00171381" w:rsidP="00171381">
      <w:pPr>
        <w:pStyle w:val="NO"/>
        <w:rPr>
          <w:noProof/>
        </w:rPr>
      </w:pPr>
      <w:r>
        <w:rPr>
          <w:noProof/>
        </w:rPr>
        <w:t>NOTE</w:t>
      </w:r>
      <w:r w:rsidR="00E40BBD">
        <w:rPr>
          <w:noProof/>
        </w:rPr>
        <w:t> </w:t>
      </w:r>
      <w:r>
        <w:rPr>
          <w:noProof/>
        </w:rPr>
        <w:t>1:</w:t>
      </w:r>
      <w:r>
        <w:rPr>
          <w:noProof/>
        </w:rPr>
        <w:tab/>
        <w:t xml:space="preserve">This procedure does not require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21EE59CF" w:rsidR="00171381" w:rsidRDefault="00171381" w:rsidP="00171381">
      <w:pPr>
        <w:pStyle w:val="NO"/>
        <w:rPr>
          <w:noProof/>
        </w:rPr>
      </w:pPr>
      <w:r>
        <w:rPr>
          <w:noProof/>
        </w:rPr>
        <w:t>NOTE</w:t>
      </w:r>
      <w:r w:rsidR="00E40BBD">
        <w:rPr>
          <w:noProof/>
        </w:rPr>
        <w:t> </w:t>
      </w:r>
      <w:r>
        <w:rPr>
          <w:noProof/>
        </w:rPr>
        <w:t>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A6FD0CE" w:rsidR="00171381" w:rsidRDefault="00171381" w:rsidP="00171381">
      <w:pPr>
        <w:pStyle w:val="B1"/>
        <w:rPr>
          <w:noProof/>
        </w:rPr>
      </w:pPr>
      <w:r>
        <w:rPr>
          <w:noProof/>
        </w:rPr>
        <w:t>4</w:t>
      </w:r>
      <w:r w:rsidR="00972B98">
        <w:rPr>
          <w:noProof/>
        </w:rPr>
        <w:t>a</w:t>
      </w:r>
      <w:r>
        <w:rPr>
          <w:noProof/>
        </w:rPr>
        <w:t>.</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58E06830" w14:textId="77777777" w:rsidR="00972B98" w:rsidRDefault="00972B98" w:rsidP="00972B98">
      <w:pPr>
        <w:pStyle w:val="B1"/>
        <w:rPr>
          <w:noProof/>
        </w:rPr>
      </w:pPr>
      <w:r>
        <w:rPr>
          <w:noProof/>
        </w:rPr>
        <w:lastRenderedPageBreak/>
        <w:t>4b. The MCPTT server shall send the preconfigured regroup request return message to MCPTT client 1 containing the below:</w:t>
      </w:r>
    </w:p>
    <w:p w14:paraId="3409E4A9" w14:textId="77777777" w:rsidR="00972B98" w:rsidRDefault="00972B98" w:rsidP="00961D11">
      <w:pPr>
        <w:pStyle w:val="B3"/>
        <w:rPr>
          <w:noProof/>
        </w:rPr>
      </w:pPr>
      <w:r>
        <w:rPr>
          <w:noProof/>
        </w:rPr>
        <w:t>i.</w:t>
      </w:r>
      <w:r>
        <w:rPr>
          <w:noProof/>
        </w:rPr>
        <w:tab/>
        <w:t>the MCPTT group ID is generated by the MCPTT server; and</w:t>
      </w:r>
    </w:p>
    <w:p w14:paraId="7A95FE75" w14:textId="77777777" w:rsidR="00972B98" w:rsidRDefault="00972B98" w:rsidP="00961D11">
      <w:pPr>
        <w:pStyle w:val="B3"/>
        <w:rPr>
          <w:noProof/>
        </w:rPr>
      </w:pPr>
      <w:r>
        <w:rPr>
          <w:noProof/>
        </w:rPr>
        <w:t>ii.</w:t>
      </w:r>
      <w:r>
        <w:rPr>
          <w:noProof/>
        </w:rPr>
        <w:tab/>
        <w:t>result of whether the ad hoc group call is authorized or not</w:t>
      </w:r>
    </w:p>
    <w:p w14:paraId="674FD140" w14:textId="77777777" w:rsidR="00972B98" w:rsidRDefault="00972B98" w:rsidP="00972B98">
      <w:pPr>
        <w:pStyle w:val="B1"/>
        <w:rPr>
          <w:noProof/>
        </w:rPr>
      </w:pPr>
      <w:r>
        <w:rPr>
          <w:noProof/>
        </w:rPr>
        <w:t>If the preconfigured regroup request is not authorized, MCPTT client 1 shall not proceed with the rest of the steps.</w:t>
      </w:r>
    </w:p>
    <w:p w14:paraId="02F4F2FB" w14:textId="3E036662" w:rsidR="00171381" w:rsidRDefault="00171381" w:rsidP="00171381">
      <w:pPr>
        <w:pStyle w:val="B1"/>
        <w:rPr>
          <w:noProof/>
        </w:rPr>
      </w:pPr>
      <w:r>
        <w:rPr>
          <w:noProof/>
        </w:rPr>
        <w:t>5.</w:t>
      </w:r>
      <w:r>
        <w:rPr>
          <w:noProof/>
        </w:rPr>
        <w:tab/>
      </w:r>
      <w:r w:rsidR="00E028CC">
        <w:rPr>
          <w:noProof/>
        </w:rPr>
        <w:t>T</w:t>
      </w:r>
      <w:r>
        <w:rPr>
          <w:noProof/>
        </w:rPr>
        <w:t>he MCPTT server sends the preconfigured regroup requests to MCPTT clients 2 and 3 in steps 5a and 5b respectively.</w:t>
      </w:r>
    </w:p>
    <w:p w14:paraId="0A1A3C50" w14:textId="3DA041FE" w:rsidR="00171381" w:rsidRDefault="00171381" w:rsidP="00171381">
      <w:pPr>
        <w:pStyle w:val="NO"/>
        <w:rPr>
          <w:noProof/>
        </w:rPr>
      </w:pPr>
      <w:r>
        <w:rPr>
          <w:noProof/>
        </w:rPr>
        <w:t>NOTE</w:t>
      </w:r>
      <w:r w:rsidR="00E40BBD">
        <w:rPr>
          <w:noProof/>
        </w:rPr>
        <w:t> </w:t>
      </w:r>
      <w:r>
        <w:rPr>
          <w:noProof/>
        </w:rPr>
        <w:t>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9738F6A"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5151A006"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4374E573" w14:textId="77777777" w:rsidR="00171381" w:rsidRDefault="00171381" w:rsidP="00171381">
      <w:pPr>
        <w:pStyle w:val="Heading6"/>
        <w:rPr>
          <w:noProof/>
        </w:rPr>
      </w:pPr>
      <w:bookmarkStart w:id="725" w:name="_Toc146293353"/>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5"/>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66" type="#_x0000_t75" style="width:386.2pt;height:343.85pt" o:ole="">
            <v:imagedata r:id="rId88" o:title=""/>
          </v:shape>
          <o:OLEObject Type="Embed" ProgID="Visio.Drawing.11" ShapeID="_x0000_i1066" DrawAspect="Content" ObjectID="_1756906819" r:id="rId89"/>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6" w:name="_Toc146293354"/>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6"/>
    </w:p>
    <w:p w14:paraId="0A87F641" w14:textId="77777777" w:rsidR="00171381" w:rsidRDefault="00171381" w:rsidP="00171381">
      <w:pPr>
        <w:pStyle w:val="Heading6"/>
        <w:rPr>
          <w:noProof/>
        </w:rPr>
      </w:pPr>
      <w:bookmarkStart w:id="727" w:name="_Toc146293355"/>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7"/>
    </w:p>
    <w:p w14:paraId="1CFEDB14" w14:textId="77777777" w:rsidR="00171381" w:rsidRDefault="00171381" w:rsidP="00171381">
      <w:pPr>
        <w:rPr>
          <w:noProof/>
        </w:rPr>
      </w:pPr>
      <w:r>
        <w:rPr>
          <w:noProof/>
        </w:rPr>
        <w:t xml:space="preserve">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237B9B6A" w:rsidR="00171381" w:rsidRDefault="00E028CC" w:rsidP="00171381">
      <w:pPr>
        <w:pStyle w:val="TH"/>
        <w:rPr>
          <w:noProof/>
        </w:rPr>
      </w:pPr>
      <w:r>
        <w:rPr>
          <w:noProof/>
        </w:rPr>
        <w:object w:dxaOrig="8660" w:dyaOrig="6831" w14:anchorId="3FEB5230">
          <v:shape id="_x0000_i1067" type="#_x0000_t75" style="width:433.15pt;height:342.3pt" o:ole="">
            <v:imagedata r:id="rId90" o:title=""/>
          </v:shape>
          <o:OLEObject Type="Embed" ProgID="Visio.Drawing.15" ShapeID="_x0000_i1067" DrawAspect="Content" ObjectID="_1756906820" r:id="rId91"/>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27FC3EFA" w:rsidR="00171381" w:rsidRDefault="00171381" w:rsidP="00171381">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w:t>
      </w:r>
      <w:r w:rsidR="00E028CC" w:rsidRPr="00E028CC">
        <w:rPr>
          <w:noProof/>
        </w:rPr>
        <w:t xml:space="preserve"> (if available)</w:t>
      </w:r>
      <w:r>
        <w:rPr>
          <w:noProof/>
        </w:rPr>
        <w:t xml:space="preserve">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7D590456" w14:textId="30A2BAEA" w:rsidR="00E028CC" w:rsidRDefault="00171381" w:rsidP="00E028CC">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r w:rsidR="00E028CC">
        <w:rPr>
          <w:noProof/>
        </w:rPr>
        <w:t xml:space="preserve"> If the preconfigured regroup request is authorized, the MCPTT server assigns a MCPTT group ID for this regroup group call if:</w:t>
      </w:r>
    </w:p>
    <w:p w14:paraId="5B084995" w14:textId="77777777" w:rsidR="00E028CC" w:rsidRDefault="00E028CC" w:rsidP="00961D11">
      <w:pPr>
        <w:pStyle w:val="B3"/>
        <w:rPr>
          <w:noProof/>
        </w:rPr>
      </w:pPr>
      <w:r>
        <w:rPr>
          <w:noProof/>
        </w:rPr>
        <w:t xml:space="preserve">i. one is not provided in the request or </w:t>
      </w:r>
    </w:p>
    <w:p w14:paraId="3EFB8C9E" w14:textId="67FBBA29" w:rsidR="00171381" w:rsidRDefault="00E028CC" w:rsidP="00961D11">
      <w:pPr>
        <w:pStyle w:val="B3"/>
        <w:rPr>
          <w:noProof/>
        </w:rPr>
      </w:pPr>
      <w:r>
        <w:rPr>
          <w:noProof/>
        </w:rPr>
        <w:t>ii. the one provided in the request is not accepted.</w:t>
      </w:r>
    </w:p>
    <w:p w14:paraId="534E57D9" w14:textId="5805F4DE" w:rsidR="00171381" w:rsidRDefault="00171381" w:rsidP="00171381">
      <w:pPr>
        <w:pStyle w:val="NO"/>
        <w:rPr>
          <w:noProof/>
        </w:rPr>
      </w:pPr>
      <w:r>
        <w:rPr>
          <w:noProof/>
        </w:rPr>
        <w:t>NOTE</w:t>
      </w:r>
      <w:r w:rsidR="00E40BBD">
        <w:rPr>
          <w:noProof/>
        </w:rPr>
        <w:t> </w:t>
      </w:r>
      <w:r>
        <w:rPr>
          <w:noProof/>
        </w:rPr>
        <w:t>1:</w:t>
      </w:r>
      <w:r>
        <w:rPr>
          <w:noProof/>
        </w:rPr>
        <w:tab/>
        <w:t>This procedure does not require that the authorized user of MCPTT client 1 is a group member of the MCPTT groups listed in the regroup request, or that the authorized user of MCPTT client 1 is an affiliated group member of any of the listed MCPTT groups.</w:t>
      </w:r>
    </w:p>
    <w:p w14:paraId="1F49DA06" w14:textId="77777777" w:rsidR="00E028CC" w:rsidRDefault="00E028CC" w:rsidP="00E028CC">
      <w:pPr>
        <w:pStyle w:val="B1"/>
        <w:rPr>
          <w:noProof/>
        </w:rPr>
      </w:pPr>
      <w:r>
        <w:rPr>
          <w:noProof/>
        </w:rPr>
        <w:t>4a.</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 </w:t>
      </w:r>
    </w:p>
    <w:p w14:paraId="6F3DD83E" w14:textId="77777777" w:rsidR="00E028CC" w:rsidRDefault="00E028CC" w:rsidP="00E028CC">
      <w:pPr>
        <w:pStyle w:val="B1"/>
        <w:rPr>
          <w:noProof/>
        </w:rPr>
      </w:pPr>
      <w:r>
        <w:rPr>
          <w:noProof/>
        </w:rPr>
        <w:t>4b. The MCPTT server shall send the preconfigured regroup request return message to MCPTT client 1 containing the below:</w:t>
      </w:r>
    </w:p>
    <w:p w14:paraId="329DA7FA" w14:textId="77777777" w:rsidR="00E028CC" w:rsidRDefault="00E028CC" w:rsidP="00961D11">
      <w:pPr>
        <w:pStyle w:val="B3"/>
        <w:rPr>
          <w:noProof/>
        </w:rPr>
      </w:pPr>
      <w:r>
        <w:rPr>
          <w:noProof/>
        </w:rPr>
        <w:t>i.</w:t>
      </w:r>
      <w:r>
        <w:rPr>
          <w:noProof/>
        </w:rPr>
        <w:tab/>
        <w:t>the MCPTT group ID is generated by the MCPTT server; and</w:t>
      </w:r>
    </w:p>
    <w:p w14:paraId="6541F98F" w14:textId="77777777" w:rsidR="00E028CC" w:rsidRDefault="00E028CC" w:rsidP="00961D11">
      <w:pPr>
        <w:pStyle w:val="B3"/>
        <w:rPr>
          <w:noProof/>
        </w:rPr>
      </w:pPr>
      <w:r>
        <w:rPr>
          <w:noProof/>
        </w:rPr>
        <w:t>ii.</w:t>
      </w:r>
      <w:r>
        <w:rPr>
          <w:noProof/>
        </w:rPr>
        <w:tab/>
        <w:t>result of whether the ad hoc group call is authorized or not</w:t>
      </w:r>
    </w:p>
    <w:p w14:paraId="2F0FD7B0" w14:textId="77777777" w:rsidR="00E028CC" w:rsidRDefault="00E028CC" w:rsidP="00E028CC">
      <w:pPr>
        <w:pStyle w:val="B1"/>
        <w:ind w:firstLine="0"/>
        <w:rPr>
          <w:noProof/>
        </w:rPr>
      </w:pPr>
      <w:r>
        <w:rPr>
          <w:noProof/>
        </w:rPr>
        <w:t>If the preconfigured regroup request is not authorized, MCPTT client 1 shall not proceed with the rest of the steps.</w:t>
      </w:r>
    </w:p>
    <w:p w14:paraId="7F8D007C" w14:textId="778FCDCC" w:rsidR="00171381" w:rsidRDefault="00E028CC" w:rsidP="00171381">
      <w:pPr>
        <w:pStyle w:val="B1"/>
        <w:rPr>
          <w:noProof/>
        </w:rPr>
      </w:pPr>
      <w:r>
        <w:rPr>
          <w:noProof/>
        </w:rPr>
        <w:t>5</w:t>
      </w:r>
      <w:r w:rsidR="00171381">
        <w:rPr>
          <w:noProof/>
        </w:rPr>
        <w:t>.</w:t>
      </w:r>
      <w:r w:rsidR="00171381">
        <w:rPr>
          <w:noProof/>
        </w:rPr>
        <w:tab/>
        <w:t>The MCPTT server sends the preconfigured regroup requests to the MCPTT server in the partner MCPTT system.</w:t>
      </w:r>
    </w:p>
    <w:p w14:paraId="5F58A163" w14:textId="62D7138D" w:rsidR="00171381" w:rsidRDefault="00E028CC" w:rsidP="00171381">
      <w:pPr>
        <w:pStyle w:val="B1"/>
        <w:rPr>
          <w:noProof/>
        </w:rPr>
      </w:pPr>
      <w:r>
        <w:rPr>
          <w:noProof/>
        </w:rPr>
        <w:t>6</w:t>
      </w:r>
      <w:r w:rsidR="00171381">
        <w:rPr>
          <w:noProof/>
        </w:rPr>
        <w:t>.</w:t>
      </w:r>
      <w:r w:rsidR="00171381">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015FF95" w:rsidR="00171381" w:rsidRDefault="00E028CC" w:rsidP="00171381">
      <w:pPr>
        <w:pStyle w:val="B1"/>
        <w:rPr>
          <w:noProof/>
        </w:rPr>
      </w:pPr>
      <w:r>
        <w:rPr>
          <w:noProof/>
        </w:rPr>
        <w:t>7</w:t>
      </w:r>
      <w:r w:rsidR="00171381">
        <w:rPr>
          <w:noProof/>
        </w:rPr>
        <w:t>.</w:t>
      </w:r>
      <w:r w:rsidR="00171381">
        <w:rPr>
          <w:noProof/>
        </w:rPr>
        <w:tab/>
        <w:t>The partner MCPTT server sends the preconfigured regroup request to MCPTT client 2.</w:t>
      </w:r>
      <w:r w:rsidR="00171381"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16FADE88" w:rsidR="00171381" w:rsidRDefault="00E028CC" w:rsidP="00171381">
      <w:pPr>
        <w:pStyle w:val="B1"/>
        <w:rPr>
          <w:noProof/>
        </w:rPr>
      </w:pPr>
      <w:r>
        <w:rPr>
          <w:noProof/>
        </w:rPr>
        <w:t>8</w:t>
      </w:r>
      <w:r w:rsidR="00171381">
        <w:rPr>
          <w:noProof/>
        </w:rPr>
        <w:t>.</w:t>
      </w:r>
      <w:r w:rsidR="00171381">
        <w:rPr>
          <w:noProof/>
        </w:rPr>
        <w:tab/>
        <w:t>MCPTT client 2 notifies the user of the regrouping.</w:t>
      </w:r>
    </w:p>
    <w:p w14:paraId="18C78201" w14:textId="3137D45C" w:rsidR="00171381" w:rsidRDefault="00E028CC" w:rsidP="00171381">
      <w:pPr>
        <w:pStyle w:val="B1"/>
      </w:pPr>
      <w:r>
        <w:rPr>
          <w:noProof/>
        </w:rPr>
        <w:t>9</w:t>
      </w:r>
      <w:r w:rsidR="00171381">
        <w:rPr>
          <w:noProof/>
        </w:rPr>
        <w:t>.</w:t>
      </w:r>
      <w:r w:rsidR="00171381">
        <w:rPr>
          <w:noProof/>
        </w:rPr>
        <w:tab/>
        <w:t xml:space="preserve">MCPTT client 2 may send the preconfigured regroup response to the partner MCPTT server to acknowledge the regrouping action. </w:t>
      </w:r>
      <w:r w:rsidR="00171381">
        <w:t>T</w:t>
      </w:r>
      <w:r w:rsidR="00171381" w:rsidRPr="00AB5FED">
        <w:t>h</w:t>
      </w:r>
      <w:r w:rsidR="00171381">
        <w:t>is</w:t>
      </w:r>
      <w:r w:rsidR="00171381" w:rsidRPr="00AB5FED">
        <w:t xml:space="preserve"> acknowledgement </w:t>
      </w:r>
      <w:r w:rsidR="00171381">
        <w:t xml:space="preserve">is </w:t>
      </w:r>
      <w:r w:rsidR="00171381" w:rsidRPr="00AB5FED">
        <w:t>not sent</w:t>
      </w:r>
      <w:r w:rsidR="00171381">
        <w:rPr>
          <w:noProof/>
        </w:rPr>
        <w:t xml:space="preserve"> i</w:t>
      </w:r>
      <w:r w:rsidR="00171381">
        <w:t>n response to</w:t>
      </w:r>
      <w:r w:rsidR="00171381" w:rsidRPr="00AB5FED">
        <w:t xml:space="preserve"> a multicast </w:t>
      </w:r>
      <w:r w:rsidR="00171381">
        <w:t>transmission of the preconfigured regroup request</w:t>
      </w:r>
      <w:r w:rsidR="00171381" w:rsidRPr="00AB5FED">
        <w:t>.</w:t>
      </w:r>
    </w:p>
    <w:p w14:paraId="38D32F6A" w14:textId="45DA95CD" w:rsidR="00171381" w:rsidRDefault="00E028CC" w:rsidP="00171381">
      <w:pPr>
        <w:pStyle w:val="B1"/>
      </w:pPr>
      <w:r>
        <w:t>10</w:t>
      </w:r>
      <w:r w:rsidR="00171381">
        <w:t>.</w:t>
      </w:r>
      <w:r w:rsidR="00171381">
        <w:tab/>
        <w:t>The partner MCPTT server affiliates the regrouped MCPTT client 2 to the regroup group.</w:t>
      </w:r>
    </w:p>
    <w:p w14:paraId="18CEC130" w14:textId="6DB1C524" w:rsidR="00171381" w:rsidRDefault="00171381" w:rsidP="00171381">
      <w:pPr>
        <w:pStyle w:val="B1"/>
      </w:pPr>
      <w:r>
        <w:t>1</w:t>
      </w:r>
      <w:r w:rsidR="00E028CC">
        <w:t>1</w:t>
      </w:r>
      <w:r>
        <w:t>.</w:t>
      </w:r>
      <w:r>
        <w:tab/>
        <w:t>The MCPTT server sends a preconfigured regroup response to the primary MCPTT server.</w:t>
      </w:r>
    </w:p>
    <w:p w14:paraId="4ED61372" w14:textId="57E4F6F4" w:rsidR="00171381" w:rsidRDefault="00171381" w:rsidP="00171381">
      <w:pPr>
        <w:pStyle w:val="B1"/>
        <w:rPr>
          <w:noProof/>
        </w:rPr>
      </w:pPr>
      <w:r>
        <w:t>1</w:t>
      </w:r>
      <w:r w:rsidR="00E028CC">
        <w:t>2</w:t>
      </w:r>
      <w:r>
        <w:t>.</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lastRenderedPageBreak/>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915E115"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6768BABE" w14:textId="77777777" w:rsidR="00171381" w:rsidRDefault="00171381" w:rsidP="00171381">
      <w:pPr>
        <w:pStyle w:val="Heading6"/>
        <w:rPr>
          <w:noProof/>
        </w:rPr>
      </w:pPr>
      <w:bookmarkStart w:id="728" w:name="_Toc146293356"/>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8"/>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68" type="#_x0000_t75" style="width:439.3pt;height:340.75pt" o:ole="">
            <v:imagedata r:id="rId92" o:title=""/>
          </v:shape>
          <o:OLEObject Type="Embed" ProgID="Visio.Drawing.11" ShapeID="_x0000_i1068" DrawAspect="Content" ObjectID="_1756906821" r:id="rId93"/>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lastRenderedPageBreak/>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77777777" w:rsidR="00171381" w:rsidRDefault="00171381" w:rsidP="00171381">
      <w:pPr>
        <w:pStyle w:val="Heading6"/>
        <w:rPr>
          <w:noProof/>
        </w:rPr>
      </w:pPr>
      <w:bookmarkStart w:id="729" w:name="_Toc525338883"/>
      <w:bookmarkStart w:id="730" w:name="_Toc146293357"/>
      <w:r w:rsidRPr="00AB5FED">
        <w:rPr>
          <w:lang w:eastAsia="ko-KR"/>
        </w:rPr>
        <w:t>10.6</w:t>
      </w:r>
      <w:r>
        <w:rPr>
          <w:lang w:eastAsia="ko-KR"/>
        </w:rPr>
        <w:t>.2.9</w:t>
      </w:r>
      <w:r w:rsidRPr="00AB5FED">
        <w:rPr>
          <w:lang w:eastAsia="ko-KR"/>
        </w:rPr>
        <w:t>.</w:t>
      </w:r>
      <w:r>
        <w:rPr>
          <w:lang w:eastAsia="ko-KR"/>
        </w:rPr>
        <w:t>3.3</w:t>
      </w:r>
      <w:r>
        <w:rPr>
          <w:lang w:eastAsia="ko-KR"/>
        </w:rPr>
        <w:tab/>
        <w:t>Regroup rejection</w:t>
      </w:r>
      <w:r w:rsidRPr="006B0361">
        <w:rPr>
          <w:lang w:eastAsia="ko-KR"/>
        </w:rPr>
        <w:t xml:space="preserve"> </w:t>
      </w:r>
      <w:r>
        <w:rPr>
          <w:lang w:eastAsia="ko-KR"/>
        </w:rPr>
        <w:t>using preconfigured group in multiple MCPTT systems</w:t>
      </w:r>
      <w:bookmarkEnd w:id="730"/>
    </w:p>
    <w:p w14:paraId="32F3AC1C" w14:textId="77777777" w:rsidR="00171381" w:rsidRDefault="00171381" w:rsidP="00171381">
      <w:pPr>
        <w:rPr>
          <w:noProof/>
        </w:rPr>
      </w:pPr>
      <w:r>
        <w:rPr>
          <w:noProof/>
        </w:rPr>
        <w:t>Figure 10.6.2.9.3.3-1 illustrates the case where the procedure to initiate a regroup procedure with multiple MCPTT systems using a preconfigured MCPTT group described in subclause 10.6.2.9.3.1 commences, but where the request for the regroup is rejected by the partner MCPTT server, for example because one of the groups hosted by the partner MCPTT server is already regrouped by other group regrouping procedures.</w:t>
      </w:r>
    </w:p>
    <w:p w14:paraId="491E8DC8" w14:textId="77777777" w:rsidR="00171381" w:rsidRDefault="00171381" w:rsidP="00171381">
      <w:pPr>
        <w:rPr>
          <w:noProof/>
        </w:rPr>
      </w:pPr>
      <w:r>
        <w:rPr>
          <w:noProof/>
        </w:rPr>
        <w:t>In this procedure, any gateway MC servers in the primary or partner MCPTT systems are not shown.</w:t>
      </w:r>
    </w:p>
    <w:p w14:paraId="343202CE" w14:textId="77777777" w:rsidR="00171381" w:rsidRDefault="00171381" w:rsidP="00171381">
      <w:pPr>
        <w:rPr>
          <w:noProof/>
        </w:rPr>
      </w:pPr>
      <w:r>
        <w:rPr>
          <w:noProof/>
        </w:rPr>
        <w:t>Pre-conditions:</w:t>
      </w:r>
    </w:p>
    <w:p w14:paraId="7DA267CF"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5A755B45" w14:textId="05E2D8AB" w:rsidR="00171381" w:rsidRDefault="00E028CC" w:rsidP="00171381">
      <w:pPr>
        <w:pStyle w:val="TH"/>
        <w:rPr>
          <w:noProof/>
        </w:rPr>
      </w:pPr>
      <w:r>
        <w:rPr>
          <w:noProof/>
        </w:rPr>
        <w:object w:dxaOrig="9240" w:dyaOrig="6000" w14:anchorId="3C287F0E">
          <v:shape id="_x0000_i1069" type="#_x0000_t75" style="width:462.05pt;height:299.55pt" o:ole="">
            <v:imagedata r:id="rId94" o:title=""/>
          </v:shape>
          <o:OLEObject Type="Embed" ProgID="Visio.Drawing.15" ShapeID="_x0000_i1069" DrawAspect="Content" ObjectID="_1756906822" r:id="rId95"/>
        </w:object>
      </w:r>
    </w:p>
    <w:p w14:paraId="633B55A2" w14:textId="77777777" w:rsidR="00171381" w:rsidRDefault="00171381" w:rsidP="00171381">
      <w:pPr>
        <w:pStyle w:val="TF"/>
        <w:rPr>
          <w:noProof/>
        </w:rPr>
      </w:pPr>
      <w:r>
        <w:rPr>
          <w:noProof/>
        </w:rPr>
        <w:t>Figure 10.6.2.9.3.3-1: Regroup rejection</w:t>
      </w:r>
      <w:r w:rsidRPr="006B0361">
        <w:rPr>
          <w:lang w:eastAsia="ko-KR"/>
        </w:rPr>
        <w:t xml:space="preserve"> </w:t>
      </w:r>
      <w:r>
        <w:rPr>
          <w:lang w:eastAsia="ko-KR"/>
        </w:rPr>
        <w:t>using preconfigured group</w:t>
      </w:r>
      <w:r>
        <w:rPr>
          <w:noProof/>
        </w:rPr>
        <w:t xml:space="preserve"> in multiple MCPTT systems</w:t>
      </w:r>
    </w:p>
    <w:p w14:paraId="76511372" w14:textId="69151CD4" w:rsidR="00171381" w:rsidRDefault="00171381" w:rsidP="00171381">
      <w:pPr>
        <w:pStyle w:val="B1"/>
        <w:rPr>
          <w:noProof/>
        </w:rPr>
      </w:pPr>
      <w:r>
        <w:rPr>
          <w:noProof/>
        </w:rPr>
        <w:t>1.</w:t>
      </w:r>
      <w:r>
        <w:rPr>
          <w:noProof/>
        </w:rPr>
        <w:tab/>
        <w:t>The authorized user of MCPTT client 1 initiates the regroup procedure</w:t>
      </w:r>
      <w:r w:rsidR="00E028CC" w:rsidRPr="00E028CC">
        <w:rPr>
          <w:noProof/>
        </w:rPr>
        <w:t xml:space="preserve"> as stated in clause 10.6.2.9.3.1 step 1-4.</w:t>
      </w:r>
    </w:p>
    <w:p w14:paraId="07F2B38C" w14:textId="179BAFD1" w:rsidR="00171381" w:rsidRDefault="00E028CC" w:rsidP="00171381">
      <w:pPr>
        <w:pStyle w:val="B1"/>
        <w:rPr>
          <w:noProof/>
        </w:rPr>
      </w:pPr>
      <w:r>
        <w:rPr>
          <w:noProof/>
        </w:rPr>
        <w:lastRenderedPageBreak/>
        <w:t>2</w:t>
      </w:r>
      <w:r w:rsidR="00171381">
        <w:rPr>
          <w:noProof/>
        </w:rPr>
        <w:t>.</w:t>
      </w:r>
      <w:r w:rsidR="00171381">
        <w:rPr>
          <w:noProof/>
        </w:rPr>
        <w:tab/>
        <w:t>The MCPTT server sends the preconfigured regroup requests to the MCPTT server in the partner MCPTT system.</w:t>
      </w:r>
    </w:p>
    <w:p w14:paraId="04DEC2E7" w14:textId="4AB4B207" w:rsidR="00171381" w:rsidRDefault="00E028CC" w:rsidP="00171381">
      <w:pPr>
        <w:pStyle w:val="B1"/>
        <w:rPr>
          <w:noProof/>
        </w:rPr>
      </w:pPr>
      <w:r>
        <w:rPr>
          <w:noProof/>
        </w:rPr>
        <w:t>3</w:t>
      </w:r>
      <w:r w:rsidR="00171381">
        <w:rPr>
          <w:noProof/>
        </w:rPr>
        <w:t>.</w:t>
      </w:r>
      <w:r w:rsidR="00171381">
        <w:rPr>
          <w:noProof/>
        </w:rPr>
        <w:tab/>
        <w:t>The partner MCPTT server checks the status of any MCPTT groups hosted by that partner MCPTT server, and determines that one or more requested MCPTT groups has already been regrouped by another group regrouping procedure.</w:t>
      </w:r>
    </w:p>
    <w:p w14:paraId="70E7BE81" w14:textId="111E8CDD" w:rsidR="00171381" w:rsidRDefault="00E028CC" w:rsidP="00171381">
      <w:pPr>
        <w:pStyle w:val="B1"/>
        <w:rPr>
          <w:noProof/>
        </w:rPr>
      </w:pPr>
      <w:r>
        <w:rPr>
          <w:noProof/>
        </w:rPr>
        <w:t>4</w:t>
      </w:r>
      <w:r w:rsidR="00171381">
        <w:rPr>
          <w:noProof/>
        </w:rPr>
        <w:t>.</w:t>
      </w:r>
      <w:r w:rsidR="00171381">
        <w:rPr>
          <w:noProof/>
        </w:rPr>
        <w:tab/>
        <w:t>The partner MCPTT server sends a preconfigured regroup reject to the primary MCPTT server, indicating the reason for rejection.</w:t>
      </w:r>
    </w:p>
    <w:p w14:paraId="0584499C" w14:textId="5C0EB75A" w:rsidR="00171381" w:rsidRDefault="00E028CC" w:rsidP="00171381">
      <w:pPr>
        <w:pStyle w:val="B1"/>
        <w:rPr>
          <w:noProof/>
        </w:rPr>
      </w:pPr>
      <w:r>
        <w:rPr>
          <w:noProof/>
        </w:rPr>
        <w:t>5</w:t>
      </w:r>
      <w:r w:rsidR="00171381">
        <w:rPr>
          <w:noProof/>
        </w:rPr>
        <w:t>.</w:t>
      </w:r>
      <w:r w:rsidR="00171381">
        <w:rPr>
          <w:noProof/>
        </w:rPr>
        <w:tab/>
        <w:t>The primary MCPTT server sends a preconfigured regroup reject to MCPTT client 1, indicating the reason for rejection.</w:t>
      </w:r>
    </w:p>
    <w:p w14:paraId="3F08AB21" w14:textId="77777777" w:rsidR="00171381" w:rsidRDefault="00171381" w:rsidP="00171381">
      <w:pPr>
        <w:pStyle w:val="Heading5"/>
      </w:pPr>
      <w:bookmarkStart w:id="731" w:name="_Toc534374318"/>
      <w:bookmarkStart w:id="732" w:name="_Toc525333734"/>
      <w:bookmarkStart w:id="733" w:name="_Toc485219147"/>
      <w:bookmarkStart w:id="734" w:name="_Toc146293358"/>
      <w:r>
        <w:rPr>
          <w:lang w:eastAsia="ko-KR"/>
        </w:rPr>
        <w:t>10.6.2.9.4</w:t>
      </w:r>
      <w:r>
        <w:rPr>
          <w:lang w:eastAsia="ko-KR"/>
        </w:rPr>
        <w:tab/>
        <w:t>Adding newly affiliated user to preconfigured group regroup</w:t>
      </w:r>
      <w:bookmarkEnd w:id="731"/>
      <w:bookmarkEnd w:id="734"/>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70" type="#_x0000_t75" style="width:465.1pt;height:318.05pt" o:ole="">
            <v:imagedata r:id="rId96" o:title=""/>
          </v:shape>
          <o:OLEObject Type="Embed" ProgID="Visio.Drawing.11" ShapeID="_x0000_i1070" DrawAspect="Content" ObjectID="_1756906823" r:id="rId97"/>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lastRenderedPageBreak/>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244DC24F" w14:textId="77777777" w:rsidR="00171381" w:rsidRDefault="00171381" w:rsidP="00171381">
      <w:pPr>
        <w:pStyle w:val="EditorsNote"/>
      </w:pPr>
      <w:r>
        <w:t>Editor's Note: It is FFS whether this procedure can be generalized to apply to both preconfigured and GMS-based group regrouping.</w:t>
      </w:r>
    </w:p>
    <w:p w14:paraId="56240CDE" w14:textId="77777777" w:rsidR="00171381" w:rsidRDefault="00171381" w:rsidP="00171381">
      <w:pPr>
        <w:pStyle w:val="EditorsNote"/>
      </w:pPr>
      <w:r>
        <w:t>Editor's Note: Affiliations of the MCPTT client to the pre-configured regroup group in the MCPTT server and coordination to the MC System is FFS.</w:t>
      </w:r>
      <w:bookmarkEnd w:id="732"/>
      <w:bookmarkEnd w:id="733"/>
    </w:p>
    <w:p w14:paraId="400E7505" w14:textId="77777777" w:rsidR="00171381" w:rsidRDefault="00171381" w:rsidP="00171381">
      <w:pPr>
        <w:pStyle w:val="Heading5"/>
        <w:rPr>
          <w:lang w:eastAsia="ko-KR"/>
        </w:rPr>
      </w:pPr>
      <w:bookmarkStart w:id="735" w:name="_Toc146293359"/>
      <w:r>
        <w:rPr>
          <w:lang w:eastAsia="ko-KR"/>
        </w:rPr>
        <w:t>10.6.2.9.5</w:t>
      </w:r>
      <w:r>
        <w:rPr>
          <w:lang w:eastAsia="ko-KR"/>
        </w:rPr>
        <w:tab/>
        <w:t>Preconfigured regroup update procedures</w:t>
      </w:r>
      <w:bookmarkEnd w:id="735"/>
    </w:p>
    <w:p w14:paraId="05AC0887" w14:textId="77777777" w:rsidR="00171381" w:rsidRDefault="00171381" w:rsidP="00171381">
      <w:pPr>
        <w:pStyle w:val="Heading6"/>
        <w:rPr>
          <w:lang w:eastAsia="ko-KR"/>
        </w:rPr>
      </w:pPr>
      <w:bookmarkStart w:id="736" w:name="_Toc146293360"/>
      <w:r>
        <w:rPr>
          <w:lang w:eastAsia="ko-KR"/>
        </w:rPr>
        <w:t>10.6.2.9.5.1</w:t>
      </w:r>
      <w:r>
        <w:rPr>
          <w:lang w:eastAsia="ko-KR"/>
        </w:rPr>
        <w:tab/>
        <w:t>MCPTT client PTTs on MCPTT group during an in-progress preconfigured group regroup</w:t>
      </w:r>
      <w:bookmarkEnd w:id="736"/>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71" type="#_x0000_t75" style="width:323.4pt;height:322.65pt" o:ole="">
            <v:imagedata r:id="rId98" o:title=""/>
          </v:shape>
          <o:OLEObject Type="Embed" ProgID="Visio.Drawing.11" ShapeID="_x0000_i1071" DrawAspect="Content" ObjectID="_1756906824" r:id="rId99"/>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7" w:name="_Toc146293361"/>
      <w:r>
        <w:rPr>
          <w:lang w:eastAsia="ko-KR"/>
        </w:rPr>
        <w:t>10.6.2.9.5.2</w:t>
      </w:r>
      <w:r>
        <w:rPr>
          <w:lang w:eastAsia="ko-KR"/>
        </w:rPr>
        <w:tab/>
        <w:t>MCPTT client PTTs on preconfigured regroup group after group regroup has been cancelled</w:t>
      </w:r>
      <w:bookmarkEnd w:id="737"/>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lastRenderedPageBreak/>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72" type="#_x0000_t75" style="width:323.4pt;height:278.75pt" o:ole="">
            <v:imagedata r:id="rId100" o:title=""/>
          </v:shape>
          <o:OLEObject Type="Embed" ProgID="Visio.Drawing.11" ShapeID="_x0000_i1072" DrawAspect="Content" ObjectID="_1756906825" r:id="rId101"/>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8" w:name="_Toc146293362"/>
      <w:r w:rsidRPr="00C669BB">
        <w:rPr>
          <w:rFonts w:cs="Arial"/>
        </w:rPr>
        <w:lastRenderedPageBreak/>
        <w:t>10.</w:t>
      </w:r>
      <w:r w:rsidRPr="00C669BB">
        <w:rPr>
          <w:rFonts w:eastAsia="Calibri Light" w:cs="Arial"/>
          <w:lang w:eastAsia="zh-CN"/>
        </w:rPr>
        <w:t>6.2.</w:t>
      </w:r>
      <w:r>
        <w:rPr>
          <w:rFonts w:eastAsia="Calibri Light" w:cs="Arial"/>
          <w:lang w:eastAsia="zh-CN"/>
        </w:rPr>
        <w:t>10</w:t>
      </w:r>
      <w:r w:rsidRPr="00AB5FED">
        <w:tab/>
      </w:r>
      <w:r>
        <w:t>User regroup</w:t>
      </w:r>
      <w:bookmarkEnd w:id="729"/>
      <w:r>
        <w:t xml:space="preserve"> using group creation procedure</w:t>
      </w:r>
      <w:bookmarkEnd w:id="738"/>
    </w:p>
    <w:p w14:paraId="5E8074DF" w14:textId="77777777" w:rsidR="00171381" w:rsidRDefault="00171381" w:rsidP="00171381">
      <w:pPr>
        <w:pStyle w:val="Heading5"/>
      </w:pPr>
      <w:bookmarkStart w:id="739" w:name="_Toc525338884"/>
      <w:bookmarkStart w:id="740" w:name="_Toc146293363"/>
      <w:r w:rsidRPr="00AB5FED">
        <w:rPr>
          <w:lang w:eastAsia="ko-KR"/>
        </w:rPr>
        <w:t>10.6</w:t>
      </w:r>
      <w:r>
        <w:rPr>
          <w:lang w:eastAsia="ko-KR"/>
        </w:rPr>
        <w:t>.2.10</w:t>
      </w:r>
      <w:r w:rsidRPr="00AB5FED">
        <w:rPr>
          <w:lang w:eastAsia="ko-KR"/>
        </w:rPr>
        <w:t>.1</w:t>
      </w:r>
      <w:r>
        <w:rPr>
          <w:lang w:eastAsia="ko-KR"/>
        </w:rPr>
        <w:tab/>
        <w:t>General</w:t>
      </w:r>
      <w:bookmarkEnd w:id="739"/>
      <w:bookmarkEnd w:id="740"/>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1" w:name="_Toc525338885"/>
      <w:bookmarkStart w:id="742" w:name="_Toc146293364"/>
      <w:r w:rsidRPr="00AB5FED">
        <w:t>10.6.2.</w:t>
      </w:r>
      <w:r>
        <w:t>10</w:t>
      </w:r>
      <w:r w:rsidRPr="00AB5FED">
        <w:t>.2</w:t>
      </w:r>
      <w:r w:rsidRPr="00AB5FED">
        <w:tab/>
      </w:r>
      <w:r>
        <w:t>Temporary group creation and broadcast g</w:t>
      </w:r>
      <w:r w:rsidRPr="00AB5FED">
        <w:t>roup call</w:t>
      </w:r>
      <w:bookmarkEnd w:id="741"/>
      <w:r>
        <w:t xml:space="preserve"> by authorized user</w:t>
      </w:r>
      <w:bookmarkEnd w:id="742"/>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73" type="#_x0000_t75" style="width:469.35pt;height:212.15pt" o:ole="">
            <v:imagedata r:id="rId102" o:title=""/>
          </v:shape>
          <o:OLEObject Type="Embed" ProgID="Visio.Drawing.11" ShapeID="_x0000_i1073" DrawAspect="Content" ObjectID="_1756906826" r:id="rId10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lastRenderedPageBreak/>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3" w:name="_Toc525338886"/>
      <w:bookmarkStart w:id="744" w:name="_Toc146293365"/>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3"/>
      <w:bookmarkEnd w:id="744"/>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5" w:name="_Toc534374324"/>
      <w:bookmarkStart w:id="746" w:name="_Toc146293366"/>
      <w:r>
        <w:rPr>
          <w:rFonts w:cs="Arial"/>
        </w:rPr>
        <w:t>10.</w:t>
      </w:r>
      <w:r>
        <w:rPr>
          <w:rFonts w:eastAsia="Calibri Light" w:cs="Arial"/>
          <w:lang w:eastAsia="zh-CN"/>
        </w:rPr>
        <w:t>6.2.11</w:t>
      </w:r>
      <w:r>
        <w:tab/>
      </w:r>
      <w:r>
        <w:rPr>
          <w:lang w:eastAsia="zh-CN"/>
        </w:rPr>
        <w:t>Broadcast</w:t>
      </w:r>
      <w:r>
        <w:t xml:space="preserve"> group regroup call using preconfigured group</w:t>
      </w:r>
      <w:bookmarkEnd w:id="745"/>
      <w:bookmarkEnd w:id="746"/>
    </w:p>
    <w:p w14:paraId="49AE3411" w14:textId="77777777" w:rsidR="00171381" w:rsidRDefault="00171381" w:rsidP="00171381">
      <w:pPr>
        <w:pStyle w:val="Heading5"/>
      </w:pPr>
      <w:bookmarkStart w:id="747" w:name="_Toc534374325"/>
      <w:bookmarkStart w:id="748" w:name="_Toc146293367"/>
      <w:r>
        <w:rPr>
          <w:lang w:eastAsia="ko-KR"/>
        </w:rPr>
        <w:t>10.6.2.11.1</w:t>
      </w:r>
      <w:r>
        <w:rPr>
          <w:lang w:eastAsia="ko-KR"/>
        </w:rPr>
        <w:tab/>
        <w:t>General</w:t>
      </w:r>
      <w:bookmarkEnd w:id="747"/>
      <w:bookmarkEnd w:id="748"/>
    </w:p>
    <w:p w14:paraId="3B104E83" w14:textId="77777777" w:rsidR="00171381" w:rsidRDefault="00171381" w:rsidP="00171381">
      <w:bookmarkStart w:id="749"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0" w:name="_Toc146293368"/>
      <w:bookmarkEnd w:id="749"/>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0"/>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74" type="#_x0000_t75" style="width:388.9pt;height:244.5pt" o:ole="">
            <v:imagedata r:id="rId104" o:title=""/>
          </v:shape>
          <o:OLEObject Type="Embed" ProgID="Visio.Drawing.11" ShapeID="_x0000_i1074" DrawAspect="Content" ObjectID="_1756906827" r:id="rId10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1" w:name="_Toc146293369"/>
      <w:r>
        <w:rPr>
          <w:rFonts w:cs="Arial"/>
        </w:rPr>
        <w:t>10.</w:t>
      </w:r>
      <w:r>
        <w:rPr>
          <w:rFonts w:eastAsia="Calibri Light" w:cs="Arial"/>
          <w:lang w:eastAsia="zh-CN"/>
        </w:rPr>
        <w:t>6.2.12</w:t>
      </w:r>
      <w:r>
        <w:tab/>
      </w:r>
      <w:r>
        <w:rPr>
          <w:lang w:eastAsia="zh-CN"/>
        </w:rPr>
        <w:t>U</w:t>
      </w:r>
      <w:r>
        <w:t>ser regroup with preconfigured group</w:t>
      </w:r>
      <w:bookmarkEnd w:id="751"/>
    </w:p>
    <w:p w14:paraId="6BFB30D9" w14:textId="77777777" w:rsidR="00171381" w:rsidRDefault="00171381" w:rsidP="00171381">
      <w:pPr>
        <w:pStyle w:val="Heading5"/>
      </w:pPr>
      <w:bookmarkStart w:id="752" w:name="_Toc146293370"/>
      <w:r>
        <w:rPr>
          <w:lang w:eastAsia="ko-KR"/>
        </w:rPr>
        <w:t>10.6.2.12.1</w:t>
      </w:r>
      <w:r>
        <w:rPr>
          <w:lang w:eastAsia="ko-KR"/>
        </w:rPr>
        <w:tab/>
        <w:t>General</w:t>
      </w:r>
      <w:bookmarkEnd w:id="752"/>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3C0B9E39" w14:textId="77777777" w:rsidR="00171381"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53" w:name="_Toc146293371"/>
      <w:r>
        <w:rPr>
          <w:lang w:eastAsia="ko-KR"/>
        </w:rPr>
        <w:t>10.6.2.12.2</w:t>
      </w:r>
      <w:r>
        <w:rPr>
          <w:lang w:eastAsia="ko-KR"/>
        </w:rPr>
        <w:tab/>
        <w:t>User regroup procedures in a single MCPTT system</w:t>
      </w:r>
      <w:bookmarkEnd w:id="753"/>
    </w:p>
    <w:p w14:paraId="5DE761A8" w14:textId="77777777" w:rsidR="00171381" w:rsidRDefault="00171381" w:rsidP="00171381">
      <w:pPr>
        <w:pStyle w:val="Heading6"/>
        <w:rPr>
          <w:noProof/>
        </w:rPr>
      </w:pPr>
      <w:bookmarkStart w:id="754" w:name="_Toc146293372"/>
      <w:r>
        <w:rPr>
          <w:lang w:eastAsia="ko-KR"/>
        </w:rPr>
        <w:t>10.6.2.12.2.1</w:t>
      </w:r>
      <w:r>
        <w:rPr>
          <w:lang w:eastAsia="ko-KR"/>
        </w:rPr>
        <w:tab/>
        <w:t>User regroup formation in a single MCPTT system</w:t>
      </w:r>
      <w:bookmarkEnd w:id="754"/>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lastRenderedPageBreak/>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83002CD" w:rsidR="00171381" w:rsidRDefault="00171381" w:rsidP="00171381">
      <w:pPr>
        <w:pStyle w:val="B1"/>
        <w:rPr>
          <w:noProof/>
        </w:rPr>
      </w:pPr>
      <w:r>
        <w:rPr>
          <w:noProof/>
        </w:rPr>
        <w:t>-</w:t>
      </w:r>
      <w:r>
        <w:rPr>
          <w:noProof/>
        </w:rPr>
        <w:tab/>
        <w:t>MCPTT client 1 is aware of a suitable preconfigured group whose configuration has been preconfigured in the MC</w:t>
      </w:r>
      <w:r w:rsidR="008030E2" w:rsidRPr="008030E2">
        <w:rPr>
          <w:noProof/>
        </w:rPr>
        <w:t>PTT</w:t>
      </w:r>
      <w:r>
        <w:rPr>
          <w:noProof/>
        </w:rPr>
        <w:t xml:space="preserve"> UEs of the MCPTT users who will be regrouped.</w:t>
      </w:r>
    </w:p>
    <w:p w14:paraId="0F5FE562" w14:textId="3B9CD2F5" w:rsidR="00171381" w:rsidRDefault="00E028CC" w:rsidP="00171381">
      <w:pPr>
        <w:pStyle w:val="TH"/>
        <w:rPr>
          <w:noProof/>
        </w:rPr>
      </w:pPr>
      <w:r>
        <w:rPr>
          <w:noProof/>
        </w:rPr>
        <w:object w:dxaOrig="7801" w:dyaOrig="6860" w14:anchorId="79198C62">
          <v:shape id="_x0000_i1075" type="#_x0000_t75" style="width:390.05pt;height:342.65pt" o:ole="">
            <v:imagedata r:id="rId106" o:title=""/>
          </v:shape>
          <o:OLEObject Type="Embed" ProgID="Visio.Drawing.11" ShapeID="_x0000_i1075" DrawAspect="Content" ObjectID="_1756906828" r:id="rId107"/>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012D4B56"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w:t>
      </w:r>
      <w:r w:rsidR="00E028CC" w:rsidRPr="00E028CC">
        <w:rPr>
          <w:noProof/>
        </w:rPr>
        <w:t xml:space="preserve"> (if available)</w:t>
      </w:r>
      <w:r>
        <w:rPr>
          <w:noProof/>
        </w:rPr>
        <w:t>, and the MCPTT group ID of the group from which configuration information for the regroup group is to be taken.</w:t>
      </w:r>
      <w:r w:rsidR="008030E2" w:rsidRPr="008030E2">
        <w:t xml:space="preserve"> </w:t>
      </w:r>
      <w:r w:rsidR="008030E2" w:rsidRPr="008030E2">
        <w:rPr>
          <w:noProof/>
        </w:rPr>
        <w:t>Alternatively, the MCPTT client 1 can provide the criteria which allows the MCPTT server to determine the list of MCPTT users to be regrouped.</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33D1857E" w14:textId="45DAA26D" w:rsidR="00E028CC" w:rsidRDefault="00171381" w:rsidP="00E028CC">
      <w:pPr>
        <w:pStyle w:val="B1"/>
        <w:rPr>
          <w:noProof/>
        </w:rPr>
      </w:pPr>
      <w:r>
        <w:rPr>
          <w:noProof/>
        </w:rPr>
        <w:t>3.</w:t>
      </w:r>
      <w:r>
        <w:rPr>
          <w:noProof/>
        </w:rPr>
        <w:tab/>
        <w:t>The MCPTT server checks that MCPTT client 1 is authorized to initiate a preconfigured regroup procedure.</w:t>
      </w:r>
      <w:r w:rsidR="00E028CC">
        <w:rPr>
          <w:noProof/>
        </w:rPr>
        <w:t xml:space="preserve"> If the preconfigured regroup request is authorized, the MCPTT server assigns a MCPTT group ID for this regroup group call if:</w:t>
      </w:r>
    </w:p>
    <w:p w14:paraId="07FAF457" w14:textId="77777777" w:rsidR="00E028CC" w:rsidRDefault="00E028CC" w:rsidP="00961D11">
      <w:pPr>
        <w:pStyle w:val="B3"/>
        <w:rPr>
          <w:noProof/>
        </w:rPr>
      </w:pPr>
      <w:r>
        <w:rPr>
          <w:noProof/>
        </w:rPr>
        <w:t xml:space="preserve">i. one is not provided in the request or </w:t>
      </w:r>
    </w:p>
    <w:p w14:paraId="0FCC7EAB" w14:textId="417C5E9C" w:rsidR="00171381" w:rsidRDefault="00E028CC" w:rsidP="00961D11">
      <w:pPr>
        <w:pStyle w:val="B3"/>
        <w:rPr>
          <w:noProof/>
        </w:rPr>
      </w:pPr>
      <w:r>
        <w:rPr>
          <w:noProof/>
        </w:rPr>
        <w:t>ii. the one provided in the request is not accepted.</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56A18429" w14:textId="77777777" w:rsidR="00E028CC" w:rsidRDefault="00171381" w:rsidP="00E028CC">
      <w:pPr>
        <w:pStyle w:val="B1"/>
        <w:rPr>
          <w:noProof/>
        </w:rPr>
      </w:pPr>
      <w:r>
        <w:rPr>
          <w:noProof/>
        </w:rPr>
        <w:lastRenderedPageBreak/>
        <w:t>4.</w:t>
      </w:r>
      <w:r>
        <w:rPr>
          <w:noProof/>
        </w:rPr>
        <w:tab/>
      </w:r>
      <w:r w:rsidR="00E028CC">
        <w:rPr>
          <w:noProof/>
        </w:rPr>
        <w:t>The MCPTT server shall send the preconfigured regroup request return message to MCPTT client 1 containing the below:</w:t>
      </w:r>
    </w:p>
    <w:p w14:paraId="0D57FF1A" w14:textId="77777777" w:rsidR="00E028CC" w:rsidRDefault="00E028CC" w:rsidP="00961D11">
      <w:pPr>
        <w:pStyle w:val="B3"/>
        <w:rPr>
          <w:noProof/>
        </w:rPr>
      </w:pPr>
      <w:r>
        <w:rPr>
          <w:noProof/>
        </w:rPr>
        <w:t>i.</w:t>
      </w:r>
      <w:r>
        <w:rPr>
          <w:noProof/>
        </w:rPr>
        <w:tab/>
        <w:t>the MCPTT group ID is generated by the MCPTT server; and</w:t>
      </w:r>
    </w:p>
    <w:p w14:paraId="03E232A2" w14:textId="77777777" w:rsidR="00E028CC" w:rsidRDefault="00E028CC" w:rsidP="00961D11">
      <w:pPr>
        <w:pStyle w:val="B3"/>
        <w:rPr>
          <w:noProof/>
        </w:rPr>
      </w:pPr>
      <w:r>
        <w:rPr>
          <w:noProof/>
        </w:rPr>
        <w:t>ii.</w:t>
      </w:r>
      <w:r>
        <w:rPr>
          <w:noProof/>
        </w:rPr>
        <w:tab/>
        <w:t>result of whether the ad hoc group call is authorized or not</w:t>
      </w:r>
    </w:p>
    <w:p w14:paraId="17BD2E72" w14:textId="77777777" w:rsidR="00E028CC" w:rsidRDefault="00E028CC" w:rsidP="00961D11">
      <w:pPr>
        <w:pStyle w:val="B1"/>
        <w:ind w:firstLine="0"/>
        <w:rPr>
          <w:noProof/>
        </w:rPr>
      </w:pPr>
      <w:r>
        <w:rPr>
          <w:noProof/>
        </w:rPr>
        <w:t>If the preconfigured regroup request is not authorized, MCPTT client 1 shall not proceed with the rest of the steps.</w:t>
      </w:r>
    </w:p>
    <w:p w14:paraId="09F41FE6" w14:textId="5B436002" w:rsidR="00171381" w:rsidRDefault="00E028CC" w:rsidP="00171381">
      <w:pPr>
        <w:pStyle w:val="B1"/>
        <w:rPr>
          <w:noProof/>
        </w:rPr>
      </w:pPr>
      <w:r>
        <w:rPr>
          <w:noProof/>
        </w:rPr>
        <w:t>5.</w:t>
      </w:r>
      <w:r>
        <w:rPr>
          <w:noProof/>
        </w:rPr>
        <w:tab/>
      </w:r>
      <w:r w:rsidR="00171381">
        <w:rPr>
          <w:noProof/>
        </w:rPr>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0A55E3FD" w:rsidR="00171381" w:rsidRDefault="00E028CC" w:rsidP="00171381">
      <w:pPr>
        <w:pStyle w:val="B1"/>
        <w:rPr>
          <w:noProof/>
        </w:rPr>
      </w:pPr>
      <w:r>
        <w:rPr>
          <w:noProof/>
        </w:rPr>
        <w:t>6</w:t>
      </w:r>
      <w:r w:rsidR="00171381">
        <w:rPr>
          <w:noProof/>
        </w:rPr>
        <w:t>.</w:t>
      </w:r>
      <w:r w:rsidR="00171381">
        <w:rPr>
          <w:noProof/>
        </w:rPr>
        <w:tab/>
        <w:t>MCPTT clients 2 and 3 notify their users of the regrouping in steps 5a and 5b respectively.</w:t>
      </w:r>
    </w:p>
    <w:p w14:paraId="6A2E0C8C" w14:textId="1C18125E" w:rsidR="00171381" w:rsidRDefault="00E028CC" w:rsidP="00171381">
      <w:pPr>
        <w:pStyle w:val="B1"/>
      </w:pPr>
      <w:r>
        <w:rPr>
          <w:noProof/>
        </w:rPr>
        <w:t>7</w:t>
      </w:r>
      <w:r w:rsidR="00171381">
        <w:rPr>
          <w:noProof/>
        </w:rPr>
        <w:t>.</w:t>
      </w:r>
      <w:r w:rsidR="00171381">
        <w:rPr>
          <w:noProof/>
        </w:rPr>
        <w:tab/>
        <w:t>MCPTT clients 2 and 3 may send the preconfigured regroup response to the MCPTT server to acknowledge the regrouping action.</w:t>
      </w:r>
      <w:r w:rsidR="00171381">
        <w:t xml:space="preserve"> These acknowledgements are not sent</w:t>
      </w:r>
      <w:r w:rsidR="00171381">
        <w:rPr>
          <w:noProof/>
        </w:rPr>
        <w:t xml:space="preserve"> i</w:t>
      </w:r>
      <w:r w:rsidR="00171381">
        <w:t>n response to a multicast transmission of the preconfigured regroup request.</w:t>
      </w:r>
    </w:p>
    <w:p w14:paraId="03A43DD1" w14:textId="62854F20" w:rsidR="00171381" w:rsidRDefault="00E028CC" w:rsidP="00171381">
      <w:pPr>
        <w:pStyle w:val="B1"/>
      </w:pPr>
      <w:r>
        <w:t>8</w:t>
      </w:r>
      <w:r w:rsidR="00171381">
        <w:t>.</w:t>
      </w:r>
      <w:r w:rsidR="00171381">
        <w:tab/>
        <w:t xml:space="preserve">The MCPTT server affiliates the regrouped MCPTT clients to the regroup group. </w:t>
      </w:r>
    </w:p>
    <w:p w14:paraId="4EE41E11" w14:textId="2F397A8F" w:rsidR="00171381" w:rsidRDefault="00E028CC" w:rsidP="00171381">
      <w:pPr>
        <w:pStyle w:val="B1"/>
      </w:pPr>
      <w:r>
        <w:t>9</w:t>
      </w:r>
      <w:r w:rsidR="00171381">
        <w:t>.</w:t>
      </w:r>
      <w:r w:rsidR="00171381">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5" w:name="_Toc146293373"/>
      <w:r>
        <w:rPr>
          <w:lang w:eastAsia="ko-KR"/>
        </w:rPr>
        <w:t>10.6.2.12.2.2</w:t>
      </w:r>
      <w:r>
        <w:rPr>
          <w:lang w:eastAsia="ko-KR"/>
        </w:rPr>
        <w:tab/>
        <w:t>User regroup cancellation in single MCPTT system</w:t>
      </w:r>
      <w:bookmarkEnd w:id="755"/>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076" type="#_x0000_t75" style="width:386.95pt;height:341.5pt" o:ole="">
            <v:imagedata r:id="rId108" o:title=""/>
          </v:shape>
          <o:OLEObject Type="Embed" ProgID="Visio.Drawing.11" ShapeID="_x0000_i1076" DrawAspect="Content" ObjectID="_1756906829" r:id="rId109"/>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50EE7690" w14:textId="4CF2CB07" w:rsidR="00FF2A97" w:rsidRPr="00F77E8A" w:rsidRDefault="00FF2A97" w:rsidP="00FF2A97">
      <w:pPr>
        <w:pStyle w:val="Heading5"/>
      </w:pPr>
      <w:bookmarkStart w:id="756" w:name="_Toc24660240"/>
      <w:bookmarkStart w:id="757" w:name="_Toc122612587"/>
      <w:bookmarkStart w:id="758" w:name="_Toc146293374"/>
      <w:r w:rsidRPr="00F77E8A">
        <w:t>10.6.2.12.</w:t>
      </w:r>
      <w:r>
        <w:t>3</w:t>
      </w:r>
      <w:r w:rsidRPr="00F77E8A">
        <w:tab/>
        <w:t>User regroup MC</w:t>
      </w:r>
      <w:r>
        <w:t xml:space="preserve">PTT </w:t>
      </w:r>
      <w:r w:rsidRPr="00F77E8A">
        <w:t>ID list update</w:t>
      </w:r>
      <w:bookmarkEnd w:id="758"/>
      <w:r w:rsidRPr="00F77E8A">
        <w:t xml:space="preserve"> </w:t>
      </w:r>
    </w:p>
    <w:p w14:paraId="6747610E" w14:textId="3E974D17" w:rsidR="00FF2A97" w:rsidRPr="009F7F40" w:rsidRDefault="00FF2A97" w:rsidP="00FF2A97">
      <w:r w:rsidRPr="009F7F40">
        <w:t>Figure 10.</w:t>
      </w:r>
      <w:r>
        <w:t>6.2.12</w:t>
      </w:r>
      <w:r w:rsidRPr="009F7F40">
        <w:t>.</w:t>
      </w:r>
      <w:r>
        <w:t>3</w:t>
      </w:r>
      <w:r w:rsidRPr="009F7F40">
        <w:t>-1 illustrates the procedure to add or remove an MC</w:t>
      </w:r>
      <w:r>
        <w:t>PTT</w:t>
      </w:r>
      <w:r w:rsidRPr="009F7F40">
        <w:t xml:space="preserve"> user based on the MC</w:t>
      </w:r>
      <w:r>
        <w:t xml:space="preserve">PTT </w:t>
      </w:r>
      <w:r w:rsidRPr="009F7F40">
        <w:t>user criteria known at the MC service server.</w:t>
      </w:r>
    </w:p>
    <w:p w14:paraId="386341C2" w14:textId="77777777" w:rsidR="00FF2A97" w:rsidRPr="009F7F40" w:rsidRDefault="00FF2A97" w:rsidP="00FF2A97">
      <w:pPr>
        <w:pStyle w:val="NO"/>
      </w:pPr>
      <w:r w:rsidRPr="009F7F40">
        <w:t xml:space="preserve">NOTE 1: </w:t>
      </w:r>
      <w:r w:rsidRPr="009F7F40">
        <w:tab/>
        <w:t>This procedure applies to MC</w:t>
      </w:r>
      <w:r>
        <w:t xml:space="preserve">PTT </w:t>
      </w:r>
      <w:r w:rsidRPr="009F7F40">
        <w:t>users that have been added and are to be added to the preconfigured regroup group based on MC</w:t>
      </w:r>
      <w:r>
        <w:t xml:space="preserve">PTT </w:t>
      </w:r>
      <w:r w:rsidRPr="009F7F40">
        <w:t>user criteria known at the MC</w:t>
      </w:r>
      <w:r>
        <w:t xml:space="preserve">PTT </w:t>
      </w:r>
      <w:r w:rsidRPr="009F7F40">
        <w:t xml:space="preserve">server. If only the criteria are to be applied, then only the criteria are included in the request and </w:t>
      </w:r>
      <w:r>
        <w:t xml:space="preserve">both </w:t>
      </w:r>
      <w:r w:rsidRPr="009F7F40">
        <w:t xml:space="preserve">the group and user lists are not included </w:t>
      </w:r>
    </w:p>
    <w:p w14:paraId="52DE89FD" w14:textId="77777777" w:rsidR="00FF2A97" w:rsidRPr="009F7F40" w:rsidRDefault="00FF2A97" w:rsidP="00FF2A97">
      <w:r w:rsidRPr="009F7F40">
        <w:lastRenderedPageBreak/>
        <w:t>Preconditions:</w:t>
      </w:r>
    </w:p>
    <w:p w14:paraId="3E6098EF" w14:textId="0D8B511A" w:rsidR="00FF2A97" w:rsidRPr="009F7F40" w:rsidRDefault="00A26928" w:rsidP="00A26928">
      <w:pPr>
        <w:pStyle w:val="B1"/>
        <w:rPr>
          <w:rFonts w:ascii="Arial" w:hAnsi="Arial" w:cs="Arial"/>
        </w:rPr>
      </w:pPr>
      <w:r>
        <w:t>-</w:t>
      </w:r>
      <w:r>
        <w:tab/>
      </w:r>
      <w:r w:rsidR="00FF2A97" w:rsidRPr="009F7F40">
        <w:t>A preconfigured regroup group has been established.</w:t>
      </w:r>
    </w:p>
    <w:p w14:paraId="1AD7E37D" w14:textId="77777777" w:rsidR="00FF2A97" w:rsidRPr="009F7F40" w:rsidRDefault="00FF2A97" w:rsidP="00A26928">
      <w:pPr>
        <w:pStyle w:val="B1"/>
      </w:pPr>
      <w:r w:rsidRPr="009F7F40">
        <w:rPr>
          <w:rFonts w:ascii="Arial" w:hAnsi="Arial" w:cs="Arial"/>
        </w:rPr>
        <w:t>-</w:t>
      </w:r>
      <w:r w:rsidRPr="009F7F40">
        <w:rPr>
          <w:rFonts w:ascii="Arial" w:hAnsi="Arial" w:cs="Arial"/>
        </w:rPr>
        <w:tab/>
      </w:r>
      <w:r w:rsidRPr="009F7F40">
        <w:t>The MC</w:t>
      </w:r>
      <w:r>
        <w:t xml:space="preserve">PTT </w:t>
      </w:r>
      <w:r w:rsidRPr="009F7F40">
        <w:t>server has selected MC</w:t>
      </w:r>
      <w:r>
        <w:t xml:space="preserve">PTT </w:t>
      </w:r>
      <w:r w:rsidRPr="009F7F40">
        <w:t>user 2 to participate in the preconfigured regroup group based on MC</w:t>
      </w:r>
      <w:r>
        <w:t xml:space="preserve">PTT </w:t>
      </w:r>
      <w:r w:rsidRPr="009F7F40">
        <w:t>user criteria known at the MC</w:t>
      </w:r>
      <w:r>
        <w:t xml:space="preserve">PTT </w:t>
      </w:r>
      <w:r w:rsidRPr="009F7F40">
        <w:t xml:space="preserve">server. </w:t>
      </w:r>
    </w:p>
    <w:p w14:paraId="673F0401" w14:textId="77777777" w:rsidR="00FF2A97" w:rsidRPr="009F7F40" w:rsidRDefault="00FF2A97" w:rsidP="00FF2A97">
      <w:pPr>
        <w:pStyle w:val="NO"/>
      </w:pPr>
      <w:r w:rsidRPr="009F7F40">
        <w:t>NOTE 2:</w:t>
      </w:r>
      <w:r w:rsidRPr="009F7F40">
        <w:tab/>
        <w:t>Other participants of the preconfigured regroup group are not shown in figure 10.</w:t>
      </w:r>
      <w:r>
        <w:t>6.2.12.</w:t>
      </w:r>
      <w:r w:rsidRPr="009F7F40">
        <w:t xml:space="preserve">x-1 for simplicity. </w:t>
      </w:r>
    </w:p>
    <w:p w14:paraId="77899325" w14:textId="77777777" w:rsidR="00FF2A97" w:rsidRPr="009F7F40" w:rsidRDefault="00FF2A97" w:rsidP="00FF2A97">
      <w:pPr>
        <w:pStyle w:val="B1"/>
        <w:ind w:left="460" w:hanging="360"/>
      </w:pPr>
    </w:p>
    <w:p w14:paraId="73DEEB26" w14:textId="77777777" w:rsidR="00FF2A97" w:rsidRPr="009F7F40" w:rsidRDefault="00FF2A97" w:rsidP="00FF2A97">
      <w:pPr>
        <w:pStyle w:val="TH"/>
      </w:pPr>
      <w:r w:rsidRPr="009F7F40">
        <w:object w:dxaOrig="7890" w:dyaOrig="4650" w14:anchorId="5A60DC40">
          <v:shape id="_x0000_i1077" type="#_x0000_t75" style="width:395.4pt;height:231.4pt" o:ole="">
            <v:imagedata r:id="rId110" o:title=""/>
          </v:shape>
          <o:OLEObject Type="Embed" ProgID="Visio.Drawing.11" ShapeID="_x0000_i1077" DrawAspect="Content" ObjectID="_1756906830" r:id="rId111"/>
        </w:object>
      </w:r>
    </w:p>
    <w:p w14:paraId="49F0029F" w14:textId="37FECD48" w:rsidR="00FF2A97" w:rsidRPr="009F7F40" w:rsidRDefault="00FF2A97" w:rsidP="00FF2A97">
      <w:pPr>
        <w:pStyle w:val="TF"/>
        <w:rPr>
          <w:noProof/>
        </w:rPr>
      </w:pPr>
      <w:r w:rsidRPr="009F7F40">
        <w:rPr>
          <w:noProof/>
        </w:rPr>
        <w:t>Figure 10.</w:t>
      </w:r>
      <w:r>
        <w:rPr>
          <w:noProof/>
          <w:lang w:val="en-US"/>
        </w:rPr>
        <w:t>6.2.12.3</w:t>
      </w:r>
      <w:r w:rsidRPr="009F7F40">
        <w:rPr>
          <w:noProof/>
        </w:rPr>
        <w:t>-1: Procedure to update the MC</w:t>
      </w:r>
      <w:r>
        <w:rPr>
          <w:noProof/>
        </w:rPr>
        <w:t xml:space="preserve">PTT </w:t>
      </w:r>
      <w:r w:rsidRPr="009F7F40">
        <w:rPr>
          <w:noProof/>
        </w:rPr>
        <w:t xml:space="preserve">ID list </w:t>
      </w:r>
    </w:p>
    <w:p w14:paraId="17A1644F" w14:textId="77777777" w:rsidR="00FF2A97" w:rsidRPr="009F7F40" w:rsidRDefault="00FF2A97" w:rsidP="00FF2A97">
      <w:pPr>
        <w:pStyle w:val="B1"/>
        <w:ind w:left="644" w:hanging="360"/>
      </w:pPr>
      <w:r w:rsidRPr="009F7F40">
        <w:t>1.</w:t>
      </w:r>
      <w:r w:rsidRPr="009F7F40">
        <w:tab/>
        <w:t>The MC</w:t>
      </w:r>
      <w:r>
        <w:t xml:space="preserve">PTT </w:t>
      </w:r>
      <w:r w:rsidRPr="009F7F40">
        <w:t>server detects that MC</w:t>
      </w:r>
      <w:r>
        <w:t xml:space="preserve">PTT </w:t>
      </w:r>
      <w:r w:rsidRPr="009F7F40">
        <w:t>client 2, which has been earlier included in the preconfigured regroup group, no longer meets the MC</w:t>
      </w:r>
      <w:r>
        <w:t xml:space="preserve">PTT </w:t>
      </w:r>
      <w:r w:rsidRPr="009F7F40">
        <w:t>user criteria known at the MC</w:t>
      </w:r>
      <w:r>
        <w:t xml:space="preserve">PTT </w:t>
      </w:r>
      <w:r w:rsidRPr="009F7F40">
        <w:t xml:space="preserve">server. </w:t>
      </w:r>
    </w:p>
    <w:p w14:paraId="2591D64F" w14:textId="77777777" w:rsidR="00FF2A97" w:rsidRPr="009F7F40" w:rsidRDefault="00FF2A97" w:rsidP="00FF2A97">
      <w:pPr>
        <w:pStyle w:val="B1"/>
        <w:ind w:left="644" w:hanging="360"/>
      </w:pPr>
      <w:r w:rsidRPr="009F7F40">
        <w:t>2.</w:t>
      </w:r>
      <w:r w:rsidRPr="009F7F40">
        <w:tab/>
        <w:t>The MC</w:t>
      </w:r>
      <w:r>
        <w:t xml:space="preserve">PTT server </w:t>
      </w:r>
      <w:r w:rsidRPr="009F7F40">
        <w:t>sends MC</w:t>
      </w:r>
      <w:r>
        <w:t xml:space="preserve">PTT </w:t>
      </w:r>
      <w:r w:rsidRPr="009F7F40">
        <w:t xml:space="preserve">client 2 a preconfigured user regroup remove request. </w:t>
      </w:r>
    </w:p>
    <w:p w14:paraId="66D76399" w14:textId="77777777" w:rsidR="00FF2A97" w:rsidRPr="009F7F40" w:rsidRDefault="00FF2A97" w:rsidP="00FF2A97">
      <w:pPr>
        <w:pStyle w:val="B1"/>
        <w:ind w:left="644" w:hanging="360"/>
      </w:pPr>
      <w:r w:rsidRPr="009F7F40">
        <w:t>3.</w:t>
      </w:r>
      <w:r w:rsidRPr="009F7F40">
        <w:tab/>
        <w:t>The MC</w:t>
      </w:r>
      <w:r>
        <w:t xml:space="preserve">PTT </w:t>
      </w:r>
      <w:r w:rsidRPr="009F7F40">
        <w:t>client 2 notifies the MC</w:t>
      </w:r>
      <w:r>
        <w:t xml:space="preserve">PTT </w:t>
      </w:r>
      <w:r w:rsidRPr="009F7F40">
        <w:t xml:space="preserve">user of the preconfigured user regroup removal. </w:t>
      </w:r>
    </w:p>
    <w:p w14:paraId="7014C8AF" w14:textId="77777777" w:rsidR="00FF2A97" w:rsidRPr="009F7F40" w:rsidRDefault="00FF2A97" w:rsidP="00FF2A97">
      <w:pPr>
        <w:pStyle w:val="B1"/>
        <w:ind w:left="644" w:hanging="360"/>
      </w:pPr>
      <w:r w:rsidRPr="009F7F40">
        <w:t>4.</w:t>
      </w:r>
      <w:r w:rsidRPr="009F7F40">
        <w:tab/>
        <w:t>The MC</w:t>
      </w:r>
      <w:r>
        <w:t xml:space="preserve">PTT </w:t>
      </w:r>
      <w:r w:rsidRPr="009F7F40">
        <w:t>client 2 may send the MC</w:t>
      </w:r>
      <w:r>
        <w:t xml:space="preserve">PTT </w:t>
      </w:r>
      <w:r w:rsidRPr="009F7F40">
        <w:t xml:space="preserve">server a preconfigured user regroup remove response to acknowledge the preconfigured user regroup removal. </w:t>
      </w:r>
    </w:p>
    <w:p w14:paraId="6863D530" w14:textId="77777777" w:rsidR="00FF2A97" w:rsidRPr="009F7F40" w:rsidRDefault="00FF2A97" w:rsidP="00FF2A97">
      <w:pPr>
        <w:pStyle w:val="B1"/>
        <w:ind w:left="644" w:hanging="360"/>
      </w:pPr>
      <w:r w:rsidRPr="009F7F40">
        <w:t>5.</w:t>
      </w:r>
      <w:r w:rsidRPr="009F7F40">
        <w:tab/>
        <w:t>The MC</w:t>
      </w:r>
      <w:r>
        <w:t xml:space="preserve">PTT </w:t>
      </w:r>
      <w:r w:rsidRPr="009F7F40">
        <w:t>server updates the preconfigured regroup group (including the MC</w:t>
      </w:r>
      <w:r>
        <w:t xml:space="preserve">PTT </w:t>
      </w:r>
      <w:r w:rsidRPr="009F7F40">
        <w:t xml:space="preserve">user ID list) and potential group communication. </w:t>
      </w:r>
    </w:p>
    <w:p w14:paraId="58F676C4" w14:textId="77777777" w:rsidR="00FF2A97" w:rsidRPr="009F7F40" w:rsidRDefault="00FF2A97" w:rsidP="00FF2A97">
      <w:pPr>
        <w:pStyle w:val="B1"/>
        <w:ind w:left="644" w:hanging="360"/>
      </w:pPr>
      <w:r w:rsidRPr="009F7F40">
        <w:t>6.</w:t>
      </w:r>
      <w:r w:rsidRPr="009F7F40">
        <w:tab/>
        <w:t>The MC</w:t>
      </w:r>
      <w:r>
        <w:t xml:space="preserve">PTT </w:t>
      </w:r>
      <w:r w:rsidRPr="009F7F40">
        <w:t>server detects that the MC</w:t>
      </w:r>
      <w:r>
        <w:t xml:space="preserve">PTT </w:t>
      </w:r>
      <w:r w:rsidRPr="009F7F40">
        <w:t>client 3 meets the MC</w:t>
      </w:r>
      <w:r>
        <w:t xml:space="preserve">PTT </w:t>
      </w:r>
      <w:r w:rsidRPr="009F7F40">
        <w:t xml:space="preserve">user criteria. </w:t>
      </w:r>
    </w:p>
    <w:p w14:paraId="02371F5D" w14:textId="77777777" w:rsidR="00FF2A97" w:rsidRPr="009F7F40" w:rsidRDefault="00FF2A97" w:rsidP="00FF2A97">
      <w:pPr>
        <w:pStyle w:val="B1"/>
        <w:ind w:left="644" w:hanging="360"/>
      </w:pPr>
      <w:r w:rsidRPr="009F7F40">
        <w:t>7.</w:t>
      </w:r>
      <w:r w:rsidRPr="009F7F40">
        <w:tab/>
        <w:t>The MC</w:t>
      </w:r>
      <w:r>
        <w:t xml:space="preserve">PTT </w:t>
      </w:r>
      <w:r w:rsidRPr="009F7F40">
        <w:t>server sends the MC</w:t>
      </w:r>
      <w:r>
        <w:t xml:space="preserve">PTT </w:t>
      </w:r>
      <w:r w:rsidRPr="009F7F40">
        <w:t xml:space="preserve">client 3 a preconfigured regroup request. </w:t>
      </w:r>
    </w:p>
    <w:p w14:paraId="17BAE451" w14:textId="77777777" w:rsidR="00FF2A97" w:rsidRPr="009F7F40" w:rsidRDefault="00FF2A97" w:rsidP="00FF2A97">
      <w:pPr>
        <w:pStyle w:val="B1"/>
        <w:ind w:left="644" w:hanging="360"/>
      </w:pPr>
      <w:r w:rsidRPr="009F7F40">
        <w:t>8.</w:t>
      </w:r>
      <w:r w:rsidRPr="009F7F40">
        <w:tab/>
        <w:t>The MC</w:t>
      </w:r>
      <w:r>
        <w:t xml:space="preserve">PTT </w:t>
      </w:r>
      <w:r w:rsidRPr="009F7F40">
        <w:t>client 3 notifies the MC</w:t>
      </w:r>
      <w:r>
        <w:t xml:space="preserve">PTT </w:t>
      </w:r>
      <w:r w:rsidRPr="009F7F40">
        <w:t xml:space="preserve">user of the preconfigured regroup request. </w:t>
      </w:r>
    </w:p>
    <w:p w14:paraId="77D5AD60" w14:textId="77777777" w:rsidR="00FF2A97" w:rsidRPr="009F7F40" w:rsidRDefault="00FF2A97" w:rsidP="00FF2A97">
      <w:pPr>
        <w:pStyle w:val="B1"/>
        <w:ind w:left="644" w:hanging="360"/>
      </w:pPr>
      <w:r w:rsidRPr="009F7F40">
        <w:t>9.</w:t>
      </w:r>
      <w:r w:rsidRPr="009F7F40">
        <w:tab/>
        <w:t>The MC</w:t>
      </w:r>
      <w:r>
        <w:t xml:space="preserve">PTT </w:t>
      </w:r>
      <w:r w:rsidRPr="009F7F40">
        <w:t>client 3 may send the MC</w:t>
      </w:r>
      <w:r>
        <w:t xml:space="preserve">PTT </w:t>
      </w:r>
      <w:r w:rsidRPr="009F7F40">
        <w:t xml:space="preserve">server a preconfigured regroup response. </w:t>
      </w:r>
    </w:p>
    <w:p w14:paraId="2EFA1C3E" w14:textId="5204CFA9" w:rsidR="00FF2A97" w:rsidRDefault="00FF2A97" w:rsidP="00965EB0">
      <w:pPr>
        <w:pStyle w:val="B1"/>
        <w:ind w:left="644" w:hanging="360"/>
      </w:pPr>
      <w:r w:rsidRPr="009F7F40">
        <w:t>10.</w:t>
      </w:r>
      <w:r w:rsidRPr="009F7F40">
        <w:tab/>
        <w:t>The MC</w:t>
      </w:r>
      <w:r>
        <w:t xml:space="preserve">PTT </w:t>
      </w:r>
      <w:r w:rsidRPr="009F7F40">
        <w:t>server updates the preconfigured regroup group (including the MC</w:t>
      </w:r>
      <w:r>
        <w:t xml:space="preserve">PTT </w:t>
      </w:r>
      <w:r w:rsidRPr="009F7F40">
        <w:t>ID list), and potential group communication.</w:t>
      </w:r>
      <w:bookmarkEnd w:id="756"/>
      <w:bookmarkEnd w:id="757"/>
    </w:p>
    <w:p w14:paraId="2A2ADE31" w14:textId="41EFFE43" w:rsidR="00171381" w:rsidRPr="00AB5FED" w:rsidRDefault="00171381" w:rsidP="00171381">
      <w:pPr>
        <w:pStyle w:val="Heading3"/>
      </w:pPr>
      <w:bookmarkStart w:id="759" w:name="_Toc146293375"/>
      <w:r w:rsidRPr="00AB5FED">
        <w:lastRenderedPageBreak/>
        <w:t>10.6.3</w:t>
      </w:r>
      <w:r w:rsidRPr="00AB5FED">
        <w:tab/>
        <w:t>Off-network group call</w:t>
      </w:r>
      <w:bookmarkEnd w:id="635"/>
      <w:bookmarkEnd w:id="660"/>
      <w:bookmarkEnd w:id="714"/>
      <w:bookmarkEnd w:id="715"/>
      <w:bookmarkEnd w:id="716"/>
      <w:bookmarkEnd w:id="759"/>
    </w:p>
    <w:p w14:paraId="499AD95D" w14:textId="77777777" w:rsidR="00171381" w:rsidRPr="00AB5FED" w:rsidRDefault="00171381" w:rsidP="00171381">
      <w:pPr>
        <w:pStyle w:val="Heading4"/>
      </w:pPr>
      <w:bookmarkStart w:id="760" w:name="_Toc428365090"/>
      <w:bookmarkStart w:id="761" w:name="_Toc433209778"/>
      <w:bookmarkStart w:id="762" w:name="_Toc460616075"/>
      <w:bookmarkStart w:id="763" w:name="_Toc460616936"/>
      <w:bookmarkStart w:id="764" w:name="_Toc424654501"/>
      <w:bookmarkStart w:id="765" w:name="_Toc146293376"/>
      <w:r w:rsidRPr="00AB5FED">
        <w:t>10.6.3.1</w:t>
      </w:r>
      <w:r w:rsidRPr="00AB5FED">
        <w:tab/>
        <w:t>General</w:t>
      </w:r>
      <w:bookmarkEnd w:id="760"/>
      <w:bookmarkEnd w:id="761"/>
      <w:bookmarkEnd w:id="762"/>
      <w:bookmarkEnd w:id="763"/>
      <w:bookmarkEnd w:id="765"/>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6" w:name="_Toc433209779"/>
      <w:bookmarkStart w:id="767" w:name="_Toc460616076"/>
      <w:bookmarkStart w:id="768" w:name="_Toc460616937"/>
      <w:bookmarkStart w:id="769" w:name="_Toc428365091"/>
      <w:bookmarkStart w:id="770" w:name="_Toc146293377"/>
      <w:r w:rsidRPr="00AB5FED">
        <w:t>10.6.3.2</w:t>
      </w:r>
      <w:r w:rsidRPr="00AB5FED">
        <w:tab/>
        <w:t>Information flows for group call in off-network</w:t>
      </w:r>
      <w:bookmarkEnd w:id="766"/>
      <w:bookmarkEnd w:id="767"/>
      <w:bookmarkEnd w:id="768"/>
      <w:bookmarkEnd w:id="770"/>
    </w:p>
    <w:p w14:paraId="76224CE4" w14:textId="77777777" w:rsidR="00171381" w:rsidRPr="00AB5FED" w:rsidRDefault="00171381" w:rsidP="00171381">
      <w:pPr>
        <w:pStyle w:val="Heading5"/>
        <w:rPr>
          <w:lang w:eastAsia="ko-KR"/>
        </w:rPr>
      </w:pPr>
      <w:bookmarkStart w:id="771" w:name="_Toc460616077"/>
      <w:bookmarkStart w:id="772" w:name="_Toc460616938"/>
      <w:bookmarkStart w:id="773" w:name="_Toc433209780"/>
      <w:bookmarkStart w:id="774" w:name="_Toc146293378"/>
      <w:r w:rsidRPr="00AB5FED">
        <w:rPr>
          <w:lang w:eastAsia="ko-KR"/>
        </w:rPr>
        <w:t>10.6.3.2.1</w:t>
      </w:r>
      <w:r w:rsidRPr="00AB5FED">
        <w:rPr>
          <w:lang w:eastAsia="ko-KR"/>
        </w:rPr>
        <w:tab/>
        <w:t>Group call announcement</w:t>
      </w:r>
      <w:bookmarkEnd w:id="771"/>
      <w:bookmarkEnd w:id="772"/>
      <w:bookmarkEnd w:id="774"/>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5" w:name="_Toc460616078"/>
      <w:bookmarkStart w:id="776" w:name="_Toc460616939"/>
      <w:bookmarkStart w:id="777" w:name="_Toc146293379"/>
      <w:r w:rsidRPr="00AB5FED">
        <w:rPr>
          <w:lang w:eastAsia="ko-KR"/>
        </w:rPr>
        <w:t>10.6.3.2.2</w:t>
      </w:r>
      <w:r w:rsidRPr="00AB5FED">
        <w:rPr>
          <w:lang w:eastAsia="ko-KR"/>
        </w:rPr>
        <w:tab/>
      </w:r>
      <w:r w:rsidRPr="00AB5FED">
        <w:t>MCPTT upgrade to emergency call</w:t>
      </w:r>
      <w:bookmarkEnd w:id="775"/>
      <w:bookmarkEnd w:id="776"/>
      <w:bookmarkEnd w:id="777"/>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8" w:name="_Toc460616079"/>
      <w:bookmarkStart w:id="779" w:name="_Toc460616940"/>
      <w:bookmarkStart w:id="780" w:name="_Toc146293380"/>
      <w:r w:rsidRPr="00AB5FED">
        <w:rPr>
          <w:lang w:eastAsia="ko-KR"/>
        </w:rPr>
        <w:t>10.6.3.2.3</w:t>
      </w:r>
      <w:r w:rsidRPr="00AB5FED">
        <w:rPr>
          <w:lang w:eastAsia="ko-KR"/>
        </w:rPr>
        <w:tab/>
      </w:r>
      <w:r w:rsidRPr="00AB5FED">
        <w:t xml:space="preserve">MCPTT emergency group </w:t>
      </w:r>
      <w:r>
        <w:t xml:space="preserve">state </w:t>
      </w:r>
      <w:r w:rsidRPr="00AB5FED">
        <w:t>cancel</w:t>
      </w:r>
      <w:bookmarkEnd w:id="778"/>
      <w:bookmarkEnd w:id="779"/>
      <w:bookmarkEnd w:id="780"/>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1" w:name="_Toc460616080"/>
      <w:bookmarkStart w:id="782" w:name="_Toc460616941"/>
      <w:bookmarkStart w:id="783" w:name="_Toc146293381"/>
      <w:r w:rsidRPr="00AB5FED">
        <w:rPr>
          <w:lang w:eastAsia="ko-KR"/>
        </w:rPr>
        <w:t>10.6.3.2.4</w:t>
      </w:r>
      <w:r w:rsidRPr="00AB5FED">
        <w:rPr>
          <w:lang w:eastAsia="ko-KR"/>
        </w:rPr>
        <w:tab/>
        <w:t>R</w:t>
      </w:r>
      <w:r w:rsidRPr="00AB5FED">
        <w:t>esponse</w:t>
      </w:r>
      <w:bookmarkEnd w:id="781"/>
      <w:bookmarkEnd w:id="782"/>
      <w:bookmarkEnd w:id="783"/>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4" w:name="_Toc460616081"/>
      <w:bookmarkStart w:id="785" w:name="_Toc460616942"/>
      <w:bookmarkStart w:id="786" w:name="_Toc146293382"/>
      <w:r w:rsidRPr="00AB5FED">
        <w:rPr>
          <w:lang w:eastAsia="ko-KR"/>
        </w:rPr>
        <w:t>10.6.3.2.5</w:t>
      </w:r>
      <w:r w:rsidRPr="00AB5FED">
        <w:rPr>
          <w:lang w:eastAsia="ko-KR"/>
        </w:rPr>
        <w:tab/>
      </w:r>
      <w:r>
        <w:rPr>
          <w:lang w:eastAsia="ko-KR"/>
        </w:rPr>
        <w:t>Void</w:t>
      </w:r>
      <w:bookmarkEnd w:id="784"/>
      <w:bookmarkEnd w:id="785"/>
      <w:bookmarkEnd w:id="786"/>
    </w:p>
    <w:p w14:paraId="4BCD760F" w14:textId="77777777" w:rsidR="00171381" w:rsidRPr="00AB5FED" w:rsidRDefault="00171381" w:rsidP="00171381">
      <w:pPr>
        <w:pStyle w:val="Heading5"/>
      </w:pPr>
      <w:bookmarkStart w:id="787" w:name="_Toc460616082"/>
      <w:bookmarkStart w:id="788" w:name="_Toc460616943"/>
      <w:bookmarkStart w:id="789" w:name="_Toc146293383"/>
      <w:r w:rsidRPr="00AB5FED">
        <w:rPr>
          <w:lang w:eastAsia="ko-KR"/>
        </w:rPr>
        <w:t>10.6.3.2.6</w:t>
      </w:r>
      <w:r w:rsidRPr="00AB5FED">
        <w:rPr>
          <w:lang w:eastAsia="ko-KR"/>
        </w:rPr>
        <w:tab/>
      </w:r>
      <w:r>
        <w:rPr>
          <w:lang w:eastAsia="ko-KR"/>
        </w:rPr>
        <w:t>Void</w:t>
      </w:r>
      <w:bookmarkEnd w:id="787"/>
      <w:bookmarkEnd w:id="788"/>
      <w:bookmarkEnd w:id="789"/>
    </w:p>
    <w:p w14:paraId="2436EF93" w14:textId="77777777" w:rsidR="00171381" w:rsidRPr="00AB5FED" w:rsidRDefault="00171381" w:rsidP="00171381">
      <w:pPr>
        <w:pStyle w:val="Heading5"/>
        <w:rPr>
          <w:lang w:eastAsia="ko-KR"/>
        </w:rPr>
      </w:pPr>
      <w:bookmarkStart w:id="790" w:name="_Toc460616083"/>
      <w:bookmarkStart w:id="791" w:name="_Toc460616944"/>
      <w:bookmarkStart w:id="792" w:name="_Toc146293384"/>
      <w:r w:rsidRPr="00AB5FED">
        <w:rPr>
          <w:lang w:eastAsia="ko-KR"/>
        </w:rPr>
        <w:t>10.6.3.2.7</w:t>
      </w:r>
      <w:r w:rsidRPr="00AB5FED">
        <w:rPr>
          <w:lang w:eastAsia="ko-KR"/>
        </w:rPr>
        <w:tab/>
      </w:r>
      <w:r w:rsidRPr="00AB5FED">
        <w:t>MCPTT upgrade to imminent peril call</w:t>
      </w:r>
      <w:bookmarkEnd w:id="790"/>
      <w:bookmarkEnd w:id="791"/>
      <w:bookmarkEnd w:id="792"/>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3" w:name="_Toc460616084"/>
      <w:bookmarkStart w:id="794" w:name="_Toc460616945"/>
      <w:bookmarkStart w:id="795" w:name="_Toc146293385"/>
      <w:r w:rsidRPr="00AB5FED">
        <w:t>10.6.3.2.8</w:t>
      </w:r>
      <w:r w:rsidRPr="00AB5FED">
        <w:tab/>
        <w:t>MCPTT imminent peril group call cancel</w:t>
      </w:r>
      <w:bookmarkEnd w:id="793"/>
      <w:bookmarkEnd w:id="794"/>
      <w:bookmarkEnd w:id="795"/>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6" w:name="_Toc460616085"/>
      <w:bookmarkStart w:id="797" w:name="_Toc460616946"/>
      <w:bookmarkStart w:id="798" w:name="_Toc146293386"/>
      <w:r w:rsidRPr="00AB5FED">
        <w:t>10.6.3.3</w:t>
      </w:r>
      <w:r w:rsidRPr="00AB5FED">
        <w:tab/>
        <w:t>Group call setup</w:t>
      </w:r>
      <w:bookmarkEnd w:id="764"/>
      <w:bookmarkEnd w:id="769"/>
      <w:bookmarkEnd w:id="773"/>
      <w:bookmarkEnd w:id="796"/>
      <w:bookmarkEnd w:id="797"/>
      <w:bookmarkEnd w:id="798"/>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8" type="#_x0000_t75" style="width:422.35pt;height:249.9pt" o:ole="">
            <v:imagedata r:id="rId112" o:title=""/>
          </v:shape>
          <o:OLEObject Type="Embed" ProgID="Visio.Drawing.11" ShapeID="_x0000_i1078" DrawAspect="Content" ObjectID="_1756906831" r:id="rId113"/>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9" w:name="_Toc424654502"/>
      <w:bookmarkStart w:id="800" w:name="_Toc428365092"/>
      <w:bookmarkStart w:id="801" w:name="_Toc433209781"/>
      <w:bookmarkStart w:id="802" w:name="_Toc460616086"/>
      <w:bookmarkStart w:id="803" w:name="_Toc460616947"/>
      <w:bookmarkStart w:id="804" w:name="_Toc146293387"/>
      <w:r w:rsidRPr="00AB5FED">
        <w:t>10.6.3.4</w:t>
      </w:r>
      <w:r w:rsidRPr="00AB5FED">
        <w:tab/>
        <w:t>Passive join to group call</w:t>
      </w:r>
      <w:bookmarkEnd w:id="799"/>
      <w:bookmarkEnd w:id="800"/>
      <w:bookmarkEnd w:id="801"/>
      <w:bookmarkEnd w:id="802"/>
      <w:bookmarkEnd w:id="803"/>
      <w:bookmarkEnd w:id="804"/>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9" type="#_x0000_t75" style="width:428.9pt;height:371.55pt" o:ole="">
            <v:imagedata r:id="rId114" o:title=""/>
          </v:shape>
          <o:OLEObject Type="Embed" ProgID="Visio.Drawing.11" ShapeID="_x0000_i1079" DrawAspect="Content" ObjectID="_1756906832" r:id="rId115"/>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5" w:name="_Toc428365093"/>
      <w:bookmarkStart w:id="806" w:name="_Toc433209782"/>
      <w:bookmarkStart w:id="807" w:name="_Toc460616087"/>
      <w:bookmarkStart w:id="808" w:name="_Toc460616948"/>
      <w:bookmarkStart w:id="809" w:name="_Toc424654503"/>
      <w:bookmarkStart w:id="810" w:name="_Toc146293388"/>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5"/>
      <w:bookmarkEnd w:id="806"/>
      <w:bookmarkEnd w:id="807"/>
      <w:bookmarkEnd w:id="808"/>
      <w:bookmarkEnd w:id="810"/>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80" type="#_x0000_t75" style="width:428.15pt;height:374.25pt" o:ole="">
            <v:imagedata r:id="rId116" o:title=""/>
          </v:shape>
          <o:OLEObject Type="Embed" ProgID="Visio.Drawing.11" ShapeID="_x0000_i1080" DrawAspect="Content" ObjectID="_1756906833" r:id="rId117"/>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1" w:name="_Toc428365094"/>
      <w:bookmarkStart w:id="812" w:name="_Toc433209783"/>
      <w:bookmarkStart w:id="813" w:name="_Toc460616088"/>
      <w:bookmarkStart w:id="814" w:name="_Toc460616949"/>
      <w:bookmarkStart w:id="815" w:name="_Toc146293389"/>
      <w:r w:rsidRPr="00AB5FED">
        <w:t>10.6.3.6</w:t>
      </w:r>
      <w:r w:rsidRPr="00AB5FED">
        <w:tab/>
        <w:t>Immediate group call announcement to join an ongoing group call</w:t>
      </w:r>
      <w:bookmarkEnd w:id="811"/>
      <w:bookmarkEnd w:id="812"/>
      <w:bookmarkEnd w:id="813"/>
      <w:bookmarkEnd w:id="814"/>
      <w:bookmarkEnd w:id="815"/>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81" type="#_x0000_t75" style="width:428.9pt;height:331.9pt" o:ole="">
            <v:imagedata r:id="rId118" o:title=""/>
          </v:shape>
          <o:OLEObject Type="Embed" ProgID="Visio.Drawing.11" ShapeID="_x0000_i1081" DrawAspect="Content" ObjectID="_1756906834" r:id="rId119"/>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6" w:name="_Toc428365095"/>
      <w:bookmarkStart w:id="817" w:name="_Toc433209784"/>
      <w:bookmarkStart w:id="818" w:name="_Toc460616089"/>
      <w:bookmarkStart w:id="819" w:name="_Toc460616950"/>
      <w:bookmarkStart w:id="820" w:name="_Toc146293390"/>
      <w:r w:rsidRPr="00AB5FED">
        <w:t>10.6.3.7</w:t>
      </w:r>
      <w:r w:rsidRPr="00AB5FED">
        <w:tab/>
        <w:t>Group call release due to inactivity</w:t>
      </w:r>
      <w:bookmarkEnd w:id="809"/>
      <w:bookmarkEnd w:id="816"/>
      <w:bookmarkEnd w:id="817"/>
      <w:bookmarkEnd w:id="818"/>
      <w:bookmarkEnd w:id="819"/>
      <w:bookmarkEnd w:id="820"/>
    </w:p>
    <w:p w14:paraId="72F92FC2" w14:textId="77777777" w:rsidR="00171381" w:rsidRPr="00AB5FED" w:rsidRDefault="00171381" w:rsidP="00171381">
      <w:pPr>
        <w:rPr>
          <w:rFonts w:eastAsia="Malgun Gothic"/>
          <w:lang w:eastAsia="ko-KR"/>
        </w:rPr>
      </w:pPr>
      <w:bookmarkStart w:id="821" w:name="_Toc424654504"/>
      <w:bookmarkStart w:id="822"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3" w:name="_Toc424654509"/>
      <w:bookmarkStart w:id="824" w:name="_Toc428365101"/>
      <w:bookmarkStart w:id="825" w:name="_Toc433209785"/>
      <w:bookmarkStart w:id="826" w:name="_Toc460616090"/>
      <w:bookmarkStart w:id="827" w:name="_Toc460616951"/>
      <w:bookmarkStart w:id="828" w:name="_Toc146293391"/>
      <w:bookmarkEnd w:id="821"/>
      <w:bookmarkEnd w:id="822"/>
      <w:r w:rsidRPr="00AB5FED">
        <w:lastRenderedPageBreak/>
        <w:t>10.6.3.8</w:t>
      </w:r>
      <w:r w:rsidRPr="00AB5FED">
        <w:tab/>
        <w:t>Broadcast group call</w:t>
      </w:r>
      <w:bookmarkEnd w:id="823"/>
      <w:bookmarkEnd w:id="824"/>
      <w:bookmarkEnd w:id="825"/>
      <w:bookmarkEnd w:id="826"/>
      <w:bookmarkEnd w:id="827"/>
      <w:bookmarkEnd w:id="828"/>
    </w:p>
    <w:p w14:paraId="53ABDA1C" w14:textId="77777777" w:rsidR="00171381" w:rsidRPr="00AB5FED" w:rsidRDefault="00171381" w:rsidP="00171381">
      <w:bookmarkStart w:id="829" w:name="_Toc424654511"/>
      <w:bookmarkStart w:id="830"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82" type="#_x0000_t75" style="width:365.4pt;height:217.15pt" o:ole="">
            <v:imagedata r:id="rId120" o:title=""/>
          </v:shape>
          <o:OLEObject Type="Embed" ProgID="Visio.Drawing.11" ShapeID="_x0000_i1082" DrawAspect="Content" ObjectID="_1756906835" r:id="rId121"/>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1" w:name="_Toc460616091"/>
      <w:bookmarkStart w:id="832" w:name="_Toc460616952"/>
      <w:bookmarkStart w:id="833" w:name="_Toc424654527"/>
      <w:bookmarkStart w:id="834" w:name="_Toc428365104"/>
      <w:bookmarkStart w:id="835" w:name="_Toc433209788"/>
      <w:bookmarkStart w:id="836" w:name="_Toc146293392"/>
      <w:bookmarkEnd w:id="829"/>
      <w:bookmarkEnd w:id="830"/>
      <w:r w:rsidRPr="00AB5FED">
        <w:t>10.6.3.9</w:t>
      </w:r>
      <w:r w:rsidRPr="00AB5FED">
        <w:tab/>
        <w:t>Emergency and imminent peril procedures</w:t>
      </w:r>
      <w:bookmarkEnd w:id="831"/>
      <w:bookmarkEnd w:id="832"/>
      <w:bookmarkEnd w:id="836"/>
    </w:p>
    <w:p w14:paraId="03C51979" w14:textId="77777777" w:rsidR="00171381" w:rsidRPr="00AB5FED" w:rsidRDefault="00171381" w:rsidP="00171381">
      <w:pPr>
        <w:pStyle w:val="Heading5"/>
        <w:rPr>
          <w:b/>
          <w:lang w:eastAsia="ko-KR"/>
        </w:rPr>
      </w:pPr>
      <w:bookmarkStart w:id="837" w:name="_Toc460616092"/>
      <w:bookmarkStart w:id="838" w:name="_Toc460616953"/>
      <w:bookmarkStart w:id="839" w:name="_Toc146293393"/>
      <w:r w:rsidRPr="00AB5FED">
        <w:t>10.6.3.9.1</w:t>
      </w:r>
      <w:r w:rsidRPr="00AB5FED">
        <w:tab/>
        <w:t>Emergency group call</w:t>
      </w:r>
      <w:bookmarkEnd w:id="837"/>
      <w:bookmarkEnd w:id="838"/>
      <w:bookmarkEnd w:id="839"/>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0" w:name="_Toc460616093"/>
      <w:bookmarkStart w:id="841" w:name="_Toc460616954"/>
      <w:bookmarkStart w:id="842" w:name="_Toc146293394"/>
      <w:r w:rsidRPr="00AB5FED">
        <w:t>10.6.3.9.2</w:t>
      </w:r>
      <w:r w:rsidRPr="00AB5FED">
        <w:tab/>
        <w:t>MCPTT imminent peril</w:t>
      </w:r>
      <w:bookmarkEnd w:id="840"/>
      <w:bookmarkEnd w:id="841"/>
      <w:bookmarkEnd w:id="842"/>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3" w:name="_Toc460616094"/>
      <w:bookmarkStart w:id="844" w:name="_Toc460616955"/>
      <w:bookmarkStart w:id="845" w:name="_Toc146293395"/>
      <w:r w:rsidRPr="00AB5FED">
        <w:t>10.6.3.9.3</w:t>
      </w:r>
      <w:r w:rsidRPr="00AB5FED">
        <w:tab/>
        <w:t>MCPTT emergency alert</w:t>
      </w:r>
      <w:bookmarkEnd w:id="843"/>
      <w:bookmarkEnd w:id="844"/>
      <w:r>
        <w:t xml:space="preserve"> (off-network)</w:t>
      </w:r>
      <w:bookmarkEnd w:id="845"/>
    </w:p>
    <w:p w14:paraId="13DCF490" w14:textId="77777777" w:rsidR="00171381" w:rsidRDefault="00171381" w:rsidP="00171381">
      <w:bookmarkStart w:id="846" w:name="_Toc460616095"/>
      <w:bookmarkStart w:id="847" w:name="_Toc460616956"/>
      <w:bookmarkStart w:id="848"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9" w:name="_Toc460616097"/>
      <w:bookmarkStart w:id="850" w:name="_Toc460616958"/>
      <w:bookmarkStart w:id="851" w:name="_Toc146293396"/>
      <w:bookmarkEnd w:id="846"/>
      <w:bookmarkEnd w:id="847"/>
      <w:bookmarkEnd w:id="848"/>
      <w:r w:rsidRPr="00AB5FED">
        <w:rPr>
          <w:lang w:val="en-US"/>
        </w:rPr>
        <w:lastRenderedPageBreak/>
        <w:t>10.7</w:t>
      </w:r>
      <w:r w:rsidRPr="00AB5FED">
        <w:rPr>
          <w:lang w:val="en-US"/>
        </w:rPr>
        <w:tab/>
        <w:t>Private call</w:t>
      </w:r>
      <w:bookmarkEnd w:id="833"/>
      <w:bookmarkEnd w:id="834"/>
      <w:bookmarkEnd w:id="835"/>
      <w:bookmarkEnd w:id="849"/>
      <w:bookmarkEnd w:id="850"/>
      <w:bookmarkEnd w:id="851"/>
    </w:p>
    <w:p w14:paraId="51677D25" w14:textId="77777777" w:rsidR="00171381" w:rsidRPr="00AB5FED" w:rsidRDefault="00171381" w:rsidP="00171381">
      <w:pPr>
        <w:pStyle w:val="Heading3"/>
      </w:pPr>
      <w:bookmarkStart w:id="852" w:name="_Toc424654528"/>
      <w:bookmarkStart w:id="853" w:name="_Toc428365105"/>
      <w:bookmarkStart w:id="854" w:name="_Toc433209789"/>
      <w:bookmarkStart w:id="855" w:name="_Toc460616098"/>
      <w:bookmarkStart w:id="856" w:name="_Toc460616959"/>
      <w:bookmarkStart w:id="857" w:name="_Toc146293397"/>
      <w:r w:rsidRPr="00AB5FED">
        <w:t>10.7.1</w:t>
      </w:r>
      <w:r w:rsidRPr="00AB5FED">
        <w:tab/>
      </w:r>
      <w:bookmarkEnd w:id="852"/>
      <w:bookmarkEnd w:id="853"/>
      <w:r w:rsidRPr="00AB5FED">
        <w:t>General</w:t>
      </w:r>
      <w:bookmarkEnd w:id="854"/>
      <w:bookmarkEnd w:id="855"/>
      <w:bookmarkEnd w:id="856"/>
      <w:bookmarkEnd w:id="857"/>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8" w:name="_Toc424654529"/>
      <w:bookmarkStart w:id="859" w:name="_Toc428365106"/>
      <w:bookmarkStart w:id="860" w:name="_Toc433209790"/>
      <w:bookmarkStart w:id="861" w:name="_Toc460616099"/>
      <w:bookmarkStart w:id="862" w:name="_Toc460616960"/>
      <w:bookmarkStart w:id="863" w:name="_Toc146293398"/>
      <w:r w:rsidRPr="00AB5FED">
        <w:t>10.7.2</w:t>
      </w:r>
      <w:r w:rsidRPr="00AB5FED">
        <w:tab/>
        <w:t>Private call in on-network</w:t>
      </w:r>
      <w:bookmarkEnd w:id="858"/>
      <w:bookmarkEnd w:id="859"/>
      <w:bookmarkEnd w:id="860"/>
      <w:bookmarkEnd w:id="861"/>
      <w:bookmarkEnd w:id="862"/>
      <w:bookmarkEnd w:id="863"/>
    </w:p>
    <w:p w14:paraId="72B45EF4" w14:textId="77777777" w:rsidR="00171381" w:rsidRPr="00AB5FED" w:rsidRDefault="00171381" w:rsidP="00171381">
      <w:pPr>
        <w:pStyle w:val="Heading4"/>
      </w:pPr>
      <w:bookmarkStart w:id="864" w:name="_Toc433209791"/>
      <w:bookmarkStart w:id="865" w:name="_Toc460616100"/>
      <w:bookmarkStart w:id="866" w:name="_Toc460616961"/>
      <w:bookmarkStart w:id="867" w:name="_Toc424654530"/>
      <w:bookmarkStart w:id="868" w:name="_Toc428365107"/>
      <w:bookmarkStart w:id="869" w:name="_Toc146293399"/>
      <w:r w:rsidRPr="00AB5FED">
        <w:t>10.7.2.1</w:t>
      </w:r>
      <w:r w:rsidRPr="00AB5FED">
        <w:tab/>
        <w:t>Information flows for private call in on-network</w:t>
      </w:r>
      <w:bookmarkEnd w:id="864"/>
      <w:bookmarkEnd w:id="865"/>
      <w:bookmarkEnd w:id="866"/>
      <w:bookmarkEnd w:id="869"/>
    </w:p>
    <w:p w14:paraId="0CABB8CB" w14:textId="77777777" w:rsidR="00171381" w:rsidRPr="00AB5FED" w:rsidRDefault="00171381" w:rsidP="00171381">
      <w:pPr>
        <w:pStyle w:val="Heading5"/>
      </w:pPr>
      <w:bookmarkStart w:id="870" w:name="_Toc460616101"/>
      <w:bookmarkStart w:id="871" w:name="_Toc460616962"/>
      <w:bookmarkStart w:id="872" w:name="_Toc433209792"/>
      <w:bookmarkStart w:id="873" w:name="_Toc146293400"/>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0"/>
      <w:bookmarkEnd w:id="871"/>
      <w:bookmarkEnd w:id="873"/>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77777777" w:rsidR="00171381" w:rsidRDefault="00171381" w:rsidP="00643972">
            <w:pPr>
              <w:pStyle w:val="TAN"/>
            </w:pPr>
            <w:r>
              <w:t>NOTE:</w:t>
            </w:r>
            <w:r>
              <w:tab/>
              <w:t>At least one identity must be present.</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4" w:name="_Toc460616102"/>
      <w:bookmarkStart w:id="875" w:name="_Toc460616963"/>
      <w:bookmarkStart w:id="876" w:name="_Toc146293401"/>
      <w:r w:rsidRPr="00AB5FED">
        <w:lastRenderedPageBreak/>
        <w:t>10.7.2.1.2</w:t>
      </w:r>
      <w:r w:rsidRPr="00AB5FED">
        <w:tab/>
        <w:t xml:space="preserve">MCPTT private call request (MCPTT server </w:t>
      </w:r>
      <w:r>
        <w:t>to</w:t>
      </w:r>
      <w:r w:rsidRPr="00AB5FED">
        <w:t xml:space="preserve"> MCPTT server)</w:t>
      </w:r>
      <w:bookmarkEnd w:id="874"/>
      <w:bookmarkEnd w:id="875"/>
      <w:bookmarkEnd w:id="876"/>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7" w:name="_Toc460616103"/>
      <w:bookmarkStart w:id="878" w:name="_Toc460616964"/>
      <w:bookmarkStart w:id="879" w:name="_Toc146293402"/>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7"/>
      <w:bookmarkEnd w:id="878"/>
      <w:bookmarkEnd w:id="879"/>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0" w:name="_Toc460616104"/>
      <w:bookmarkStart w:id="881" w:name="_Toc460616965"/>
      <w:bookmarkStart w:id="882" w:name="_Toc146293403"/>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0"/>
      <w:bookmarkEnd w:id="881"/>
      <w:bookmarkEnd w:id="882"/>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3" w:name="_Toc460616105"/>
      <w:bookmarkStart w:id="884" w:name="_Toc460616966"/>
      <w:bookmarkStart w:id="885" w:name="_Toc146293404"/>
      <w:r w:rsidRPr="00AB5FED">
        <w:t>10.7.2.1.4</w:t>
      </w:r>
      <w:r w:rsidRPr="00AB5FED">
        <w:tab/>
        <w:t>MCPTT private call response</w:t>
      </w:r>
      <w:bookmarkEnd w:id="883"/>
      <w:bookmarkEnd w:id="884"/>
      <w:bookmarkEnd w:id="885"/>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6" w:name="_Toc436920281"/>
    </w:p>
    <w:p w14:paraId="597EE99A" w14:textId="77777777" w:rsidR="00171381" w:rsidRPr="00AB5FED" w:rsidRDefault="00171381" w:rsidP="00171381">
      <w:pPr>
        <w:pStyle w:val="Heading5"/>
      </w:pPr>
      <w:bookmarkStart w:id="887" w:name="_Toc460616106"/>
      <w:bookmarkStart w:id="888" w:name="_Toc460616967"/>
      <w:bookmarkStart w:id="889" w:name="_Toc146293405"/>
      <w:r w:rsidRPr="00AB5FED">
        <w:t>10.7.2.1.</w:t>
      </w:r>
      <w:r w:rsidRPr="00AB5FED">
        <w:rPr>
          <w:rFonts w:hint="eastAsia"/>
          <w:lang w:eastAsia="zh-CN"/>
        </w:rPr>
        <w:t>4a</w:t>
      </w:r>
      <w:r w:rsidRPr="00AB5FED">
        <w:tab/>
        <w:t xml:space="preserve">MCPTT </w:t>
      </w:r>
      <w:r>
        <w:t xml:space="preserve">private </w:t>
      </w:r>
      <w:r w:rsidRPr="00AB5FED">
        <w:t>call end request</w:t>
      </w:r>
      <w:bookmarkEnd w:id="887"/>
      <w:bookmarkEnd w:id="888"/>
      <w:bookmarkEnd w:id="889"/>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6"/>
    </w:tbl>
    <w:p w14:paraId="32D2E1CC" w14:textId="77777777" w:rsidR="00171381" w:rsidRDefault="00171381" w:rsidP="00171381"/>
    <w:p w14:paraId="5F2D29D9" w14:textId="77777777" w:rsidR="00171381" w:rsidRDefault="00171381" w:rsidP="00171381">
      <w:pPr>
        <w:pStyle w:val="Heading5"/>
      </w:pPr>
      <w:bookmarkStart w:id="890" w:name="_Toc146293406"/>
      <w:r>
        <w:t>10.7.2.1.4b</w:t>
      </w:r>
      <w:r>
        <w:tab/>
        <w:t>MCPTT private call end response</w:t>
      </w:r>
      <w:bookmarkEnd w:id="890"/>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1" w:name="_Toc460616107"/>
      <w:bookmarkStart w:id="892" w:name="_Toc460616968"/>
      <w:bookmarkStart w:id="893" w:name="_Toc146293407"/>
      <w:r w:rsidRPr="00AB5FED">
        <w:t>10.7.2.1.5</w:t>
      </w:r>
      <w:r w:rsidRPr="00AB5FED">
        <w:tab/>
        <w:t>MCPTT emergency private call request</w:t>
      </w:r>
      <w:bookmarkEnd w:id="872"/>
      <w:r w:rsidRPr="00AB5FED">
        <w:t xml:space="preserve"> (MCPTT client to MCPTT server)</w:t>
      </w:r>
      <w:bookmarkEnd w:id="891"/>
      <w:bookmarkEnd w:id="892"/>
      <w:bookmarkEnd w:id="893"/>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4" w:name="_Toc460616108"/>
      <w:bookmarkStart w:id="895" w:name="_Toc460616969"/>
      <w:bookmarkStart w:id="896" w:name="_Toc146293408"/>
      <w:r w:rsidRPr="00AB5FED">
        <w:t>10.7.2.1.</w:t>
      </w:r>
      <w:r w:rsidRPr="00AB5FED">
        <w:rPr>
          <w:rFonts w:hint="eastAsia"/>
          <w:lang w:eastAsia="zh-CN"/>
        </w:rPr>
        <w:t>5a</w:t>
      </w:r>
      <w:r w:rsidRPr="00AB5FED">
        <w:tab/>
        <w:t>MCPTT emergency private call request (MCPTT server to MCPTT client)</w:t>
      </w:r>
      <w:bookmarkEnd w:id="894"/>
      <w:bookmarkEnd w:id="895"/>
      <w:bookmarkEnd w:id="896"/>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7" w:name="_Toc446052983"/>
      <w:bookmarkStart w:id="898" w:name="_Toc460616109"/>
      <w:bookmarkStart w:id="899" w:name="_Toc460616970"/>
      <w:bookmarkStart w:id="900" w:name="_Toc146293409"/>
      <w:r w:rsidRPr="00AB5FED">
        <w:t>10.7.2.1.6</w:t>
      </w:r>
      <w:r w:rsidRPr="00AB5FED">
        <w:tab/>
        <w:t>MCPTT progress indication</w:t>
      </w:r>
      <w:bookmarkEnd w:id="897"/>
      <w:bookmarkEnd w:id="898"/>
      <w:bookmarkEnd w:id="899"/>
      <w:bookmarkEnd w:id="900"/>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1" w:name="_Toc460616110"/>
      <w:bookmarkStart w:id="902" w:name="_Toc460616971"/>
      <w:bookmarkStart w:id="903" w:name="_Toc146293410"/>
      <w:r w:rsidRPr="00AB5FED">
        <w:t>10.7.2.1.7</w:t>
      </w:r>
      <w:r w:rsidRPr="00AB5FED">
        <w:tab/>
        <w:t>MCPTT ringing</w:t>
      </w:r>
      <w:bookmarkEnd w:id="901"/>
      <w:bookmarkEnd w:id="902"/>
      <w:bookmarkEnd w:id="903"/>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4" w:name="_Toc146293411"/>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4"/>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5" w:name="_Toc433209793"/>
      <w:bookmarkStart w:id="906" w:name="_Toc460616111"/>
      <w:bookmarkStart w:id="907" w:name="_Toc460616972"/>
      <w:bookmarkStart w:id="908" w:name="_Toc146293412"/>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8"/>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9" w:name="_Toc146293413"/>
      <w:r>
        <w:t>10.7.2.1.10</w:t>
      </w:r>
      <w:r>
        <w:tab/>
        <w:t>MCPTT private call cancel response (MCPTT client to MCPTT server)</w:t>
      </w:r>
      <w:bookmarkEnd w:id="909"/>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10" w:name="_Toc146293414"/>
      <w:r w:rsidRPr="00AB5FED">
        <w:t>10.7.2.2</w:t>
      </w:r>
      <w:r w:rsidRPr="00AB5FED">
        <w:tab/>
        <w:t>Private call within one MCPTT system</w:t>
      </w:r>
      <w:bookmarkEnd w:id="867"/>
      <w:bookmarkEnd w:id="868"/>
      <w:bookmarkEnd w:id="905"/>
      <w:bookmarkEnd w:id="906"/>
      <w:bookmarkEnd w:id="907"/>
      <w:bookmarkEnd w:id="910"/>
    </w:p>
    <w:p w14:paraId="582B3A27" w14:textId="77777777" w:rsidR="00171381" w:rsidRPr="00AB5FED" w:rsidRDefault="00171381" w:rsidP="00171381">
      <w:pPr>
        <w:pStyle w:val="Heading5"/>
        <w:rPr>
          <w:lang w:val="en-US"/>
        </w:rPr>
      </w:pPr>
      <w:bookmarkStart w:id="911" w:name="_Toc424654531"/>
      <w:bookmarkStart w:id="912" w:name="_Toc428365108"/>
      <w:bookmarkStart w:id="913" w:name="_Toc433209794"/>
      <w:bookmarkStart w:id="914" w:name="_Toc460616112"/>
      <w:bookmarkStart w:id="915" w:name="_Toc460616973"/>
      <w:bookmarkStart w:id="916" w:name="_Toc146293415"/>
      <w:r w:rsidRPr="00AB5FED">
        <w:rPr>
          <w:lang w:val="en-US"/>
        </w:rPr>
        <w:t>10.7.2.2.1</w:t>
      </w:r>
      <w:r w:rsidRPr="00AB5FED">
        <w:rPr>
          <w:lang w:val="en-US"/>
        </w:rPr>
        <w:tab/>
        <w:t>Private call setup in automatic commencement mode</w:t>
      </w:r>
      <w:bookmarkEnd w:id="911"/>
      <w:bookmarkEnd w:id="912"/>
      <w:bookmarkEnd w:id="913"/>
      <w:bookmarkEnd w:id="914"/>
      <w:bookmarkEnd w:id="915"/>
      <w:bookmarkEnd w:id="916"/>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83" type="#_x0000_t75" style="width:371.55pt;height:311.5pt" o:ole="">
            <v:imagedata r:id="rId122" o:title=""/>
          </v:shape>
          <o:OLEObject Type="Embed" ProgID="Visio.Drawing.11" ShapeID="_x0000_i1083" DrawAspect="Content" ObjectID="_1756906836" r:id="rId123"/>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7" w:name="_Toc424654532"/>
      <w:bookmarkStart w:id="918" w:name="_Toc428365109"/>
      <w:bookmarkStart w:id="919" w:name="_Toc433209795"/>
      <w:bookmarkStart w:id="920" w:name="_Toc460616113"/>
      <w:bookmarkStart w:id="921" w:name="_Toc460616974"/>
      <w:bookmarkStart w:id="922" w:name="_Toc146293416"/>
      <w:r w:rsidRPr="00AB5FED">
        <w:t>10.7.2.2.2</w:t>
      </w:r>
      <w:r w:rsidRPr="00AB5FED">
        <w:tab/>
        <w:t>Private call setup in manual commencement mode</w:t>
      </w:r>
      <w:bookmarkEnd w:id="917"/>
      <w:bookmarkEnd w:id="918"/>
      <w:bookmarkEnd w:id="919"/>
      <w:bookmarkEnd w:id="920"/>
      <w:bookmarkEnd w:id="921"/>
      <w:bookmarkEnd w:id="922"/>
      <w:r w:rsidRPr="00AB5FED">
        <w:t xml:space="preserve"> </w:t>
      </w:r>
    </w:p>
    <w:p w14:paraId="5BD2558C" w14:textId="77777777" w:rsidR="00171381" w:rsidRPr="00AB5FED" w:rsidRDefault="00171381" w:rsidP="00171381">
      <w:pPr>
        <w:pStyle w:val="Heading6"/>
      </w:pPr>
      <w:bookmarkStart w:id="923" w:name="_Toc424654533"/>
      <w:bookmarkStart w:id="924" w:name="_Toc428365110"/>
      <w:bookmarkStart w:id="925" w:name="_Toc433209796"/>
      <w:bookmarkStart w:id="926" w:name="_Toc460616114"/>
      <w:bookmarkStart w:id="927" w:name="_Toc460616975"/>
      <w:bookmarkStart w:id="928" w:name="_Toc146293417"/>
      <w:r w:rsidRPr="00AB5FED">
        <w:t>10.7.2.2.2.1</w:t>
      </w:r>
      <w:r w:rsidRPr="00AB5FED">
        <w:tab/>
        <w:t>Description</w:t>
      </w:r>
      <w:bookmarkEnd w:id="923"/>
      <w:bookmarkEnd w:id="924"/>
      <w:bookmarkEnd w:id="925"/>
      <w:bookmarkEnd w:id="926"/>
      <w:bookmarkEnd w:id="927"/>
      <w:bookmarkEnd w:id="928"/>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9" w:name="_Hlk20385731"/>
      <w:bookmarkStart w:id="930" w:name="_Toc424654534"/>
      <w:bookmarkStart w:id="931" w:name="_Toc428365111"/>
      <w:bookmarkStart w:id="932" w:name="_Toc433209797"/>
      <w:bookmarkStart w:id="933" w:name="_Toc460616115"/>
      <w:bookmarkStart w:id="934" w:name="_Toc460616976"/>
      <w:bookmarkStart w:id="935" w:name="_Toc146293418"/>
      <w:r w:rsidRPr="00AB5FED">
        <w:t>10.7.2.2.2.2</w:t>
      </w:r>
      <w:bookmarkEnd w:id="929"/>
      <w:r w:rsidRPr="00AB5FED">
        <w:tab/>
        <w:t>Procedure</w:t>
      </w:r>
      <w:bookmarkEnd w:id="930"/>
      <w:bookmarkEnd w:id="931"/>
      <w:bookmarkEnd w:id="932"/>
      <w:bookmarkEnd w:id="933"/>
      <w:bookmarkEnd w:id="934"/>
      <w:bookmarkEnd w:id="935"/>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84" type="#_x0000_t75" style="width:364.6pt;height:390.8pt" o:ole="">
            <v:imagedata r:id="rId124" o:title="" cropbottom="5868f"/>
          </v:shape>
          <o:OLEObject Type="Embed" ProgID="Visio.Drawing.11" ShapeID="_x0000_i1084" DrawAspect="Content" ObjectID="_1756906837" r:id="rId125"/>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6" w:name="_Toc424654535"/>
      <w:bookmarkStart w:id="937" w:name="_Toc428365112"/>
      <w:bookmarkStart w:id="938" w:name="_Toc433209798"/>
      <w:bookmarkStart w:id="939" w:name="_Toc460616116"/>
      <w:bookmarkStart w:id="940" w:name="_Toc460616977"/>
      <w:bookmarkStart w:id="941" w:name="_Toc146293419"/>
      <w:r w:rsidRPr="00AB5FED">
        <w:t>10.7.2.2.3</w:t>
      </w:r>
      <w:r w:rsidRPr="00AB5FED">
        <w:tab/>
        <w:t>Private call release</w:t>
      </w:r>
      <w:bookmarkEnd w:id="936"/>
      <w:bookmarkEnd w:id="937"/>
      <w:bookmarkEnd w:id="938"/>
      <w:bookmarkEnd w:id="939"/>
      <w:bookmarkEnd w:id="940"/>
      <w:bookmarkEnd w:id="941"/>
    </w:p>
    <w:p w14:paraId="02EEA516" w14:textId="77777777" w:rsidR="00171381" w:rsidRPr="00AB5FED" w:rsidRDefault="00171381" w:rsidP="00171381">
      <w:pPr>
        <w:pStyle w:val="Heading6"/>
      </w:pPr>
      <w:bookmarkStart w:id="942" w:name="_Toc424654536"/>
      <w:bookmarkStart w:id="943" w:name="_Toc428365113"/>
      <w:bookmarkStart w:id="944" w:name="_Toc433209799"/>
      <w:bookmarkStart w:id="945" w:name="_Toc460616117"/>
      <w:bookmarkStart w:id="946" w:name="_Toc460616978"/>
      <w:bookmarkStart w:id="947" w:name="_Toc146293420"/>
      <w:r w:rsidRPr="00AB5FED">
        <w:t>10.7.2.2.3.1</w:t>
      </w:r>
      <w:r w:rsidRPr="00AB5FED">
        <w:tab/>
        <w:t>Client initiated</w:t>
      </w:r>
      <w:bookmarkEnd w:id="942"/>
      <w:bookmarkEnd w:id="943"/>
      <w:bookmarkEnd w:id="944"/>
      <w:bookmarkEnd w:id="945"/>
      <w:bookmarkEnd w:id="946"/>
      <w:bookmarkEnd w:id="947"/>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85" type="#_x0000_t75" style="width:375pt;height:278pt" o:ole="">
            <v:imagedata r:id="rId126" o:title=""/>
          </v:shape>
          <o:OLEObject Type="Embed" ProgID="Visio.Drawing.11" ShapeID="_x0000_i1085" DrawAspect="Content" ObjectID="_1756906838" r:id="rId127"/>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8" w:name="_Toc424654537"/>
      <w:bookmarkStart w:id="949" w:name="_Toc428365114"/>
      <w:bookmarkStart w:id="950" w:name="_Toc433209800"/>
      <w:bookmarkStart w:id="951" w:name="_Toc460616118"/>
      <w:bookmarkStart w:id="952" w:name="_Toc460616979"/>
      <w:bookmarkStart w:id="953" w:name="_Toc146293421"/>
      <w:r w:rsidRPr="00AB5FED">
        <w:rPr>
          <w:lang w:val="en-US"/>
        </w:rPr>
        <w:t>10.7.2.2.3.2</w:t>
      </w:r>
      <w:r w:rsidRPr="00AB5FED">
        <w:rPr>
          <w:lang w:val="en-US"/>
        </w:rPr>
        <w:tab/>
        <w:t>Server initiated</w:t>
      </w:r>
      <w:bookmarkEnd w:id="948"/>
      <w:bookmarkEnd w:id="949"/>
      <w:bookmarkEnd w:id="950"/>
      <w:bookmarkEnd w:id="951"/>
      <w:bookmarkEnd w:id="952"/>
      <w:bookmarkEnd w:id="953"/>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86" type="#_x0000_t75" style="width:361.55pt;height:246.8pt" o:ole="">
            <v:imagedata r:id="rId128" o:title=""/>
          </v:shape>
          <o:OLEObject Type="Embed" ProgID="Visio.Drawing.11" ShapeID="_x0000_i1086" DrawAspect="Content" ObjectID="_1756906839" r:id="rId129"/>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4" w:name="_Toc424654538"/>
      <w:bookmarkStart w:id="955" w:name="_Toc428365115"/>
      <w:bookmarkStart w:id="956" w:name="_Toc433209801"/>
      <w:bookmarkStart w:id="957" w:name="_Toc460616119"/>
      <w:bookmarkStart w:id="958" w:name="_Toc460616980"/>
      <w:bookmarkStart w:id="959" w:name="_Toc146293422"/>
      <w:r w:rsidRPr="00AB5FED">
        <w:rPr>
          <w:lang w:val="en-US"/>
        </w:rPr>
        <w:t>10.7.2.3</w:t>
      </w:r>
      <w:r w:rsidRPr="00AB5FED">
        <w:rPr>
          <w:lang w:val="en-US"/>
        </w:rPr>
        <w:tab/>
      </w:r>
      <w:r w:rsidRPr="00AB5FED">
        <w:t>Private call within several MCPTT systems</w:t>
      </w:r>
      <w:bookmarkEnd w:id="954"/>
      <w:bookmarkEnd w:id="955"/>
      <w:bookmarkEnd w:id="956"/>
      <w:bookmarkEnd w:id="957"/>
      <w:bookmarkEnd w:id="958"/>
      <w:bookmarkEnd w:id="959"/>
    </w:p>
    <w:p w14:paraId="108AB933" w14:textId="77777777" w:rsidR="00171381" w:rsidRPr="00AB5FED" w:rsidRDefault="00171381" w:rsidP="00171381">
      <w:pPr>
        <w:pStyle w:val="Heading5"/>
        <w:rPr>
          <w:lang w:val="en-US"/>
        </w:rPr>
      </w:pPr>
      <w:bookmarkStart w:id="960" w:name="_Toc424654539"/>
      <w:bookmarkStart w:id="961" w:name="_Toc428365116"/>
      <w:bookmarkStart w:id="962" w:name="_Toc433209802"/>
      <w:bookmarkStart w:id="963" w:name="_Toc460616120"/>
      <w:bookmarkStart w:id="964" w:name="_Toc460616981"/>
      <w:bookmarkStart w:id="965" w:name="_Toc146293423"/>
      <w:r w:rsidRPr="00AB5FED">
        <w:rPr>
          <w:lang w:val="en-US"/>
        </w:rPr>
        <w:t>10.7.2.3.1</w:t>
      </w:r>
      <w:r w:rsidRPr="00AB5FED">
        <w:rPr>
          <w:lang w:val="en-US"/>
        </w:rPr>
        <w:tab/>
        <w:t>Private call setup in automatic commencement mode – MCPTT users in multiple MCPTT systems</w:t>
      </w:r>
      <w:bookmarkEnd w:id="960"/>
      <w:bookmarkEnd w:id="961"/>
      <w:bookmarkEnd w:id="962"/>
      <w:bookmarkEnd w:id="963"/>
      <w:bookmarkEnd w:id="964"/>
      <w:bookmarkEnd w:id="965"/>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87" type="#_x0000_t75" style="width:462.8pt;height:368.1pt" o:ole="">
            <v:imagedata r:id="rId130" o:title=""/>
          </v:shape>
          <o:OLEObject Type="Embed" ProgID="Visio.Drawing.11" ShapeID="_x0000_i1087" DrawAspect="Content" ObjectID="_1756906840" r:id="rId131"/>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6" w:name="_Toc424654540"/>
      <w:bookmarkStart w:id="967" w:name="_Toc428365117"/>
      <w:bookmarkStart w:id="968" w:name="_Toc433209803"/>
      <w:bookmarkStart w:id="969" w:name="_Toc460616121"/>
      <w:bookmarkStart w:id="970" w:name="_Toc460616982"/>
      <w:bookmarkStart w:id="971" w:name="_Toc146293424"/>
      <w:r w:rsidRPr="00AB5FED">
        <w:t>10.7.2.3.2</w:t>
      </w:r>
      <w:r w:rsidRPr="00AB5FED">
        <w:tab/>
        <w:t>Private call setup in manual commencement mode – MCPTT users in multiple MCPTT systems</w:t>
      </w:r>
      <w:bookmarkEnd w:id="966"/>
      <w:bookmarkEnd w:id="967"/>
      <w:bookmarkEnd w:id="968"/>
      <w:bookmarkEnd w:id="969"/>
      <w:bookmarkEnd w:id="970"/>
      <w:bookmarkEnd w:id="971"/>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8" type="#_x0000_t75" style="width:462.8pt;height:368.1pt" o:ole="">
            <v:imagedata r:id="rId132" o:title=""/>
          </v:shape>
          <o:OLEObject Type="Embed" ProgID="Visio.Drawing.11" ShapeID="_x0000_i1088" DrawAspect="Content" ObjectID="_1756906841" r:id="rId133"/>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2" w:name="_Toc424654541"/>
      <w:bookmarkStart w:id="973" w:name="_Toc428365118"/>
      <w:bookmarkStart w:id="974" w:name="_Toc433209804"/>
      <w:bookmarkStart w:id="975" w:name="_Toc460616122"/>
      <w:bookmarkStart w:id="976" w:name="_Toc460616983"/>
      <w:bookmarkStart w:id="977" w:name="_Toc146293425"/>
      <w:r w:rsidRPr="00AB5FED">
        <w:t>10.7.2.3.3</w:t>
      </w:r>
      <w:r w:rsidRPr="00AB5FED">
        <w:tab/>
        <w:t>Private call release</w:t>
      </w:r>
      <w:bookmarkEnd w:id="972"/>
      <w:r w:rsidRPr="00AB5FED">
        <w:t xml:space="preserve"> </w:t>
      </w:r>
      <w:r w:rsidRPr="00AB5FED">
        <w:rPr>
          <w:lang w:val="en-US"/>
        </w:rPr>
        <w:t>– MCPTT users in multiple MCPTT systems</w:t>
      </w:r>
      <w:bookmarkEnd w:id="973"/>
      <w:bookmarkEnd w:id="974"/>
      <w:bookmarkEnd w:id="975"/>
      <w:bookmarkEnd w:id="976"/>
      <w:bookmarkEnd w:id="977"/>
    </w:p>
    <w:p w14:paraId="0D4990FC" w14:textId="77777777" w:rsidR="00171381" w:rsidRPr="00AB5FED" w:rsidRDefault="00171381" w:rsidP="00171381">
      <w:bookmarkStart w:id="978"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9" w:name="_Toc433209805"/>
      <w:bookmarkStart w:id="980" w:name="_Toc460616123"/>
      <w:bookmarkStart w:id="981" w:name="_Toc460616984"/>
      <w:bookmarkStart w:id="982" w:name="_Toc428365119"/>
      <w:bookmarkStart w:id="983" w:name="_Toc146293426"/>
      <w:r w:rsidRPr="00AB5FED">
        <w:rPr>
          <w:lang w:val="nl-NL"/>
        </w:rPr>
        <w:t>10.7.2.4</w:t>
      </w:r>
      <w:r w:rsidRPr="00AB5FED">
        <w:rPr>
          <w:lang w:val="nl-NL"/>
        </w:rPr>
        <w:tab/>
        <w:t>MCPTT emergency private call</w:t>
      </w:r>
      <w:bookmarkEnd w:id="979"/>
      <w:bookmarkEnd w:id="980"/>
      <w:bookmarkEnd w:id="981"/>
      <w:bookmarkEnd w:id="983"/>
    </w:p>
    <w:p w14:paraId="2B5C15E1" w14:textId="77777777" w:rsidR="00171381" w:rsidRPr="00AB5FED" w:rsidRDefault="00171381" w:rsidP="00171381">
      <w:pPr>
        <w:pStyle w:val="Heading5"/>
      </w:pPr>
      <w:bookmarkStart w:id="984" w:name="_Toc433209806"/>
      <w:bookmarkStart w:id="985" w:name="_Toc460616124"/>
      <w:bookmarkStart w:id="986" w:name="_Toc460616985"/>
      <w:bookmarkStart w:id="987" w:name="_Toc146293427"/>
      <w:r w:rsidRPr="00AB5FED">
        <w:t>10.7.2.4.1</w:t>
      </w:r>
      <w:r w:rsidRPr="00AB5FED">
        <w:tab/>
        <w:t>MCPTT emergency private call commencement</w:t>
      </w:r>
      <w:bookmarkEnd w:id="984"/>
      <w:bookmarkEnd w:id="985"/>
      <w:bookmarkEnd w:id="986"/>
      <w:bookmarkEnd w:id="987"/>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9" type="#_x0000_t75" style="width:305.7pt;height:306.85pt" o:ole="">
            <v:imagedata r:id="rId134" o:title=""/>
          </v:shape>
          <o:OLEObject Type="Embed" ProgID="Visio.Drawing.11" ShapeID="_x0000_i1089" DrawAspect="Content" ObjectID="_1756906842" r:id="rId135"/>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8" w:name="_Hlk4741500"/>
      <w:r>
        <w:t>and may display the functional alias of MCPTT client 1</w:t>
      </w:r>
      <w:bookmarkEnd w:id="988"/>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9" w:name="_Toc433209807"/>
      <w:bookmarkStart w:id="990" w:name="_Toc460616125"/>
      <w:bookmarkStart w:id="991" w:name="_Toc460616986"/>
      <w:bookmarkStart w:id="992" w:name="_Toc146293428"/>
      <w:r w:rsidRPr="00AB5FED">
        <w:t>10.7.2.4.2</w:t>
      </w:r>
      <w:r w:rsidRPr="00AB5FED">
        <w:tab/>
        <w:t>MCPTT private call emergency upgrade</w:t>
      </w:r>
      <w:bookmarkEnd w:id="989"/>
      <w:bookmarkEnd w:id="990"/>
      <w:bookmarkEnd w:id="991"/>
      <w:bookmarkEnd w:id="992"/>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90" type="#_x0000_t75" style="width:273.35pt;height:309.55pt" o:ole="">
            <v:imagedata r:id="rId136" o:title=""/>
          </v:shape>
          <o:OLEObject Type="Embed" ProgID="Visio.Drawing.11" ShapeID="_x0000_i1090" DrawAspect="Content" ObjectID="_1756906843" r:id="rId137"/>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93" w:name="_Toc433209808"/>
      <w:bookmarkStart w:id="994" w:name="_Toc460616126"/>
      <w:bookmarkStart w:id="995" w:name="_Toc460616987"/>
      <w:bookmarkStart w:id="996" w:name="_Toc146293429"/>
      <w:r w:rsidRPr="00AB5FED">
        <w:t>10.7.3</w:t>
      </w:r>
      <w:r w:rsidRPr="00AB5FED">
        <w:tab/>
        <w:t>Private call in off-network</w:t>
      </w:r>
      <w:bookmarkEnd w:id="978"/>
      <w:bookmarkEnd w:id="982"/>
      <w:bookmarkEnd w:id="993"/>
      <w:bookmarkEnd w:id="994"/>
      <w:bookmarkEnd w:id="995"/>
      <w:bookmarkEnd w:id="996"/>
    </w:p>
    <w:p w14:paraId="5761C62A" w14:textId="77777777" w:rsidR="00171381" w:rsidRPr="00AB5FED" w:rsidRDefault="00171381" w:rsidP="00171381">
      <w:pPr>
        <w:pStyle w:val="Heading4"/>
      </w:pPr>
      <w:bookmarkStart w:id="997" w:name="_Toc433209809"/>
      <w:bookmarkStart w:id="998" w:name="_Toc460616127"/>
      <w:bookmarkStart w:id="999" w:name="_Toc460616988"/>
      <w:bookmarkStart w:id="1000" w:name="_Toc146293430"/>
      <w:r w:rsidRPr="00AB5FED">
        <w:t>10.7.3.1</w:t>
      </w:r>
      <w:r w:rsidRPr="00AB5FED">
        <w:tab/>
        <w:t>Information flows for private call in off-network</w:t>
      </w:r>
      <w:bookmarkEnd w:id="997"/>
      <w:bookmarkEnd w:id="998"/>
      <w:bookmarkEnd w:id="999"/>
      <w:bookmarkEnd w:id="1000"/>
    </w:p>
    <w:p w14:paraId="5CFC2634" w14:textId="77777777" w:rsidR="00171381" w:rsidRPr="00AB5FED" w:rsidRDefault="00171381" w:rsidP="00171381">
      <w:pPr>
        <w:pStyle w:val="Heading5"/>
        <w:rPr>
          <w:lang w:eastAsia="zh-CN"/>
        </w:rPr>
      </w:pPr>
      <w:bookmarkStart w:id="1001" w:name="_Toc460616128"/>
      <w:bookmarkStart w:id="1002" w:name="_Toc460616989"/>
      <w:bookmarkStart w:id="1003" w:name="_Toc433209810"/>
      <w:bookmarkStart w:id="1004" w:name="_Toc146293431"/>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1"/>
      <w:bookmarkEnd w:id="1002"/>
      <w:bookmarkEnd w:id="1004"/>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5"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5"/>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6" w:name="_Toc460616129"/>
      <w:bookmarkStart w:id="1007" w:name="_Toc460616990"/>
      <w:bookmarkStart w:id="1008" w:name="_Toc146293432"/>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6"/>
      <w:bookmarkEnd w:id="1007"/>
      <w:bookmarkEnd w:id="1008"/>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9" w:name="_Toc460616130"/>
      <w:bookmarkStart w:id="1010" w:name="_Toc460616991"/>
      <w:bookmarkStart w:id="1011" w:name="_Toc146293433"/>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9"/>
      <w:bookmarkEnd w:id="1010"/>
      <w:bookmarkEnd w:id="1011"/>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2" w:name="_Toc460616131"/>
      <w:bookmarkStart w:id="1013" w:name="_Toc460616992"/>
      <w:bookmarkStart w:id="1014" w:name="_Toc146293434"/>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2"/>
      <w:bookmarkEnd w:id="1013"/>
      <w:bookmarkEnd w:id="1014"/>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5" w:name="_Toc460616132"/>
      <w:bookmarkStart w:id="1016" w:name="_Toc460616993"/>
      <w:bookmarkStart w:id="1017" w:name="_Toc146293435"/>
      <w:r w:rsidRPr="00AB5FED">
        <w:t>10.7.3.2</w:t>
      </w:r>
      <w:r w:rsidRPr="00AB5FED">
        <w:tab/>
      </w:r>
      <w:r w:rsidRPr="00AB5FED">
        <w:rPr>
          <w:lang w:eastAsia="zh-CN"/>
        </w:rPr>
        <w:t>Use of ProSe capability for private call</w:t>
      </w:r>
      <w:bookmarkEnd w:id="1003"/>
      <w:bookmarkEnd w:id="1015"/>
      <w:bookmarkEnd w:id="1016"/>
      <w:bookmarkEnd w:id="1017"/>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8" w:name="_Toc433209811"/>
      <w:bookmarkStart w:id="1019" w:name="_Toc460616133"/>
      <w:bookmarkStart w:id="1020" w:name="_Toc460616994"/>
      <w:bookmarkStart w:id="1021" w:name="_Toc146293436"/>
      <w:r w:rsidRPr="00AB5FED">
        <w:t>10.7.3.3</w:t>
      </w:r>
      <w:r w:rsidRPr="00AB5FED">
        <w:tab/>
        <w:t>Private call setup in automatic commencement mode</w:t>
      </w:r>
      <w:bookmarkEnd w:id="1018"/>
      <w:bookmarkEnd w:id="1019"/>
      <w:bookmarkEnd w:id="1020"/>
      <w:bookmarkEnd w:id="1021"/>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91" type="#_x0000_t75" style="width:341.9pt;height:267.2pt" o:ole="">
            <v:imagedata r:id="rId138" o:title=""/>
          </v:shape>
          <o:OLEObject Type="Embed" ProgID="Visio.Drawing.11" ShapeID="_x0000_i1091" DrawAspect="Content" ObjectID="_1756906844" r:id="rId139"/>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2" w:name="_Toc433209812"/>
      <w:bookmarkStart w:id="1023" w:name="_Toc460616134"/>
      <w:bookmarkStart w:id="1024" w:name="_Toc460616995"/>
      <w:bookmarkStart w:id="1025" w:name="_Toc146293437"/>
      <w:r w:rsidRPr="00AB5FED">
        <w:t>10.7.3.4</w:t>
      </w:r>
      <w:r w:rsidRPr="00AB5FED">
        <w:tab/>
        <w:t>Private call setup in manual commencement mode</w:t>
      </w:r>
      <w:bookmarkEnd w:id="1022"/>
      <w:bookmarkEnd w:id="1023"/>
      <w:bookmarkEnd w:id="1024"/>
      <w:bookmarkEnd w:id="1025"/>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92" type="#_x0000_t75" style="width:365pt;height:347.3pt" o:ole="">
            <v:imagedata r:id="rId140" o:title=""/>
          </v:shape>
          <o:OLEObject Type="Embed" ProgID="Visio.Drawing.11" ShapeID="_x0000_i1092" DrawAspect="Content" ObjectID="_1756906845" r:id="rId141"/>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6" w:name="_Toc433209813"/>
      <w:bookmarkStart w:id="1027" w:name="_Toc460616135"/>
      <w:bookmarkStart w:id="1028" w:name="_Toc460616996"/>
      <w:bookmarkStart w:id="1029" w:name="_Toc146293438"/>
      <w:r w:rsidRPr="00AB5FED">
        <w:t>10.7.3.5</w:t>
      </w:r>
      <w:r w:rsidRPr="00AB5FED">
        <w:tab/>
        <w:t>Private call release</w:t>
      </w:r>
      <w:bookmarkEnd w:id="1026"/>
      <w:bookmarkEnd w:id="1027"/>
      <w:bookmarkEnd w:id="1028"/>
      <w:bookmarkEnd w:id="1029"/>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93" type="#_x0000_t75" style="width:330.35pt;height:259.1pt" o:ole="">
            <v:imagedata r:id="rId142" o:title=""/>
          </v:shape>
          <o:OLEObject Type="Embed" ProgID="Visio.Drawing.11" ShapeID="_x0000_i1093" DrawAspect="Content" ObjectID="_1756906846" r:id="rId143"/>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0" w:name="_Toc460616136"/>
      <w:bookmarkStart w:id="1031" w:name="_Toc460616997"/>
      <w:bookmarkStart w:id="1032" w:name="_Toc424654548"/>
      <w:bookmarkStart w:id="1033" w:name="_Toc428365125"/>
      <w:bookmarkStart w:id="1034" w:name="_Toc433209814"/>
      <w:bookmarkStart w:id="1035" w:name="_Toc146293439"/>
      <w:r w:rsidRPr="00AB5FED">
        <w:rPr>
          <w:lang w:val="nl-NL"/>
        </w:rPr>
        <w:t>10.7.3.6</w:t>
      </w:r>
      <w:r w:rsidRPr="00AB5FED">
        <w:rPr>
          <w:lang w:val="nl-NL"/>
        </w:rPr>
        <w:tab/>
        <w:t>MCPTT emergency private call</w:t>
      </w:r>
      <w:bookmarkEnd w:id="1030"/>
      <w:bookmarkEnd w:id="1031"/>
      <w:bookmarkEnd w:id="1035"/>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6" w:name="_Toc146293440"/>
      <w:r>
        <w:rPr>
          <w:lang w:eastAsia="x-none"/>
        </w:rPr>
        <w:t>10.7.4</w:t>
      </w:r>
      <w:r w:rsidRPr="00542332">
        <w:rPr>
          <w:lang w:eastAsia="x-none"/>
        </w:rPr>
        <w:tab/>
      </w:r>
      <w:r>
        <w:rPr>
          <w:noProof/>
          <w:lang w:val="en-US"/>
        </w:rPr>
        <w:t>MCPTT private call call</w:t>
      </w:r>
      <w:r>
        <w:rPr>
          <w:noProof/>
          <w:lang w:val="en-US"/>
        </w:rPr>
        <w:noBreakHyphen/>
        <w:t>back request</w:t>
      </w:r>
      <w:bookmarkEnd w:id="1036"/>
    </w:p>
    <w:p w14:paraId="767BC9DC" w14:textId="77777777" w:rsidR="00171381" w:rsidRPr="00AB5FED" w:rsidRDefault="00171381" w:rsidP="00171381">
      <w:pPr>
        <w:pStyle w:val="Heading4"/>
      </w:pPr>
      <w:bookmarkStart w:id="1037" w:name="_Toc146293441"/>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7"/>
    </w:p>
    <w:p w14:paraId="05FBEE71" w14:textId="77777777" w:rsidR="00171381" w:rsidRDefault="00171381" w:rsidP="00171381">
      <w:pPr>
        <w:pStyle w:val="Heading5"/>
      </w:pPr>
      <w:bookmarkStart w:id="1038" w:name="_Toc454349267"/>
      <w:bookmarkStart w:id="1039" w:name="_Toc146293442"/>
      <w:r>
        <w:t>10.7.4.1.1</w:t>
      </w:r>
      <w:r>
        <w:tab/>
        <w:t>MCPTT private call call</w:t>
      </w:r>
      <w:r>
        <w:noBreakHyphen/>
        <w:t>back request</w:t>
      </w:r>
      <w:bookmarkEnd w:id="1038"/>
      <w:bookmarkEnd w:id="1039"/>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0" w:name="_Toc146293443"/>
      <w:r>
        <w:t>10.7.4.1.2</w:t>
      </w:r>
      <w:r>
        <w:tab/>
        <w:t>MCPTT private call call</w:t>
      </w:r>
      <w:r>
        <w:noBreakHyphen/>
        <w:t>back response</w:t>
      </w:r>
      <w:bookmarkEnd w:id="1040"/>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1" w:name="_Toc146293444"/>
      <w:r>
        <w:t>10.7.4.1.3</w:t>
      </w:r>
      <w:r>
        <w:tab/>
        <w:t>MCPTT private call call</w:t>
      </w:r>
      <w:r>
        <w:noBreakHyphen/>
        <w:t>back cancel request</w:t>
      </w:r>
      <w:bookmarkEnd w:id="1041"/>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2" w:name="_Toc146293445"/>
      <w:r>
        <w:t>10.7.4.1.4</w:t>
      </w:r>
      <w:r>
        <w:tab/>
        <w:t>MCPTT private call call</w:t>
      </w:r>
      <w:r>
        <w:noBreakHyphen/>
        <w:t>back cancel response</w:t>
      </w:r>
      <w:bookmarkEnd w:id="1042"/>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3" w:name="_Toc146293446"/>
      <w:r>
        <w:rPr>
          <w:noProof/>
          <w:lang w:val="en-US"/>
        </w:rPr>
        <w:t>10.7.4.2</w:t>
      </w:r>
      <w:r>
        <w:rPr>
          <w:noProof/>
          <w:lang w:val="en-US"/>
        </w:rPr>
        <w:tab/>
        <w:t>MCPTT private call call</w:t>
      </w:r>
      <w:r>
        <w:rPr>
          <w:noProof/>
          <w:lang w:val="en-US"/>
        </w:rPr>
        <w:noBreakHyphen/>
        <w:t>back request within one MCPTT system</w:t>
      </w:r>
      <w:bookmarkEnd w:id="1043"/>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94" type="#_x0000_t75" style="width:374.65pt;height:278pt" o:ole="">
            <v:imagedata r:id="rId144" o:title=""/>
          </v:shape>
          <o:OLEObject Type="Embed" ProgID="Visio.Drawing.15" ShapeID="_x0000_i1094" DrawAspect="Content" ObjectID="_1756906847" r:id="rId145"/>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44" w:name="_Toc146293447"/>
      <w:r>
        <w:rPr>
          <w:noProof/>
          <w:lang w:val="en-US"/>
        </w:rPr>
        <w:t>10.7.4.3</w:t>
      </w:r>
      <w:r>
        <w:rPr>
          <w:noProof/>
          <w:lang w:val="en-US"/>
        </w:rPr>
        <w:tab/>
        <w:t>MCPTT private call call</w:t>
      </w:r>
      <w:r>
        <w:rPr>
          <w:noProof/>
          <w:lang w:val="en-US"/>
        </w:rPr>
        <w:noBreakHyphen/>
        <w:t>back cancel request within one MCPTT system</w:t>
      </w:r>
      <w:bookmarkEnd w:id="1044"/>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95" type="#_x0000_t75" style="width:372.7pt;height:278pt" o:ole="">
            <v:imagedata r:id="rId146" o:title=""/>
          </v:shape>
          <o:OLEObject Type="Embed" ProgID="Visio.Drawing.15" ShapeID="_x0000_i1095" DrawAspect="Content" ObjectID="_1756906848" r:id="rId147"/>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5" w:name="_Toc146293448"/>
      <w:r>
        <w:rPr>
          <w:noProof/>
          <w:lang w:val="en-US"/>
        </w:rPr>
        <w:t>10.7.4.4</w:t>
      </w:r>
      <w:r>
        <w:rPr>
          <w:noProof/>
          <w:lang w:val="en-US"/>
        </w:rPr>
        <w:tab/>
        <w:t>MCPTT private call call</w:t>
      </w:r>
      <w:r>
        <w:rPr>
          <w:noProof/>
          <w:lang w:val="en-US"/>
        </w:rPr>
        <w:noBreakHyphen/>
        <w:t>back request fulfillment within one MCPTT system</w:t>
      </w:r>
      <w:bookmarkEnd w:id="1045"/>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96" type="#_x0000_t75" style="width:352.7pt;height:161.7pt" o:ole="">
            <v:imagedata r:id="rId148" o:title=""/>
          </v:shape>
          <o:OLEObject Type="Embed" ProgID="Visio.Drawing.15" ShapeID="_x0000_i1096" DrawAspect="Content" ObjectID="_1756906849" r:id="rId149"/>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6" w:name="_Toc146293449"/>
      <w:r>
        <w:rPr>
          <w:lang w:eastAsia="x-none"/>
        </w:rPr>
        <w:t>10.7.5</w:t>
      </w:r>
      <w:r>
        <w:rPr>
          <w:lang w:eastAsia="x-none"/>
        </w:rPr>
        <w:tab/>
      </w:r>
      <w:r>
        <w:rPr>
          <w:noProof/>
          <w:lang w:val="en-US"/>
        </w:rPr>
        <w:t xml:space="preserve">MCPTT </w:t>
      </w:r>
      <w:r>
        <w:t>call forwarding for private calls</w:t>
      </w:r>
      <w:bookmarkEnd w:id="1046"/>
    </w:p>
    <w:p w14:paraId="2849DA4D" w14:textId="77777777" w:rsidR="00171381" w:rsidRDefault="00171381" w:rsidP="00171381">
      <w:pPr>
        <w:pStyle w:val="Heading4"/>
        <w:rPr>
          <w:noProof/>
          <w:lang w:val="en-US"/>
        </w:rPr>
      </w:pPr>
      <w:bookmarkStart w:id="1047" w:name="_Toc146293450"/>
      <w:r>
        <w:t>10.7.5.1</w:t>
      </w:r>
      <w:r>
        <w:tab/>
      </w:r>
      <w:r>
        <w:rPr>
          <w:noProof/>
          <w:lang w:val="en-US"/>
        </w:rPr>
        <w:t>General</w:t>
      </w:r>
      <w:bookmarkEnd w:id="1047"/>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8" w:name="_Toc146293451"/>
      <w:r>
        <w:t>10.7.5.1.1</w:t>
      </w:r>
      <w:r>
        <w:tab/>
        <w:t>Void</w:t>
      </w:r>
      <w:bookmarkEnd w:id="1048"/>
    </w:p>
    <w:p w14:paraId="0B4E646C" w14:textId="361D1EB0" w:rsidR="00171381" w:rsidRDefault="00171381" w:rsidP="00171381">
      <w:pPr>
        <w:pStyle w:val="Heading5"/>
      </w:pPr>
      <w:bookmarkStart w:id="1049" w:name="_Toc146293452"/>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9"/>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0" w:name="_Hlk29949296"/>
      <w:r w:rsidRPr="009B2B01">
        <w:t>(MCPTT client to MCPTT server</w:t>
      </w:r>
      <w:r w:rsidR="009F458C" w:rsidRPr="009F458C">
        <w:t xml:space="preserve"> and MCPTT server to MCPTT server</w:t>
      </w:r>
      <w:r w:rsidRPr="009B2B01">
        <w:t>)</w:t>
      </w:r>
      <w:r>
        <w:t xml:space="preserve"> </w:t>
      </w:r>
      <w:bookmarkEnd w:id="1050"/>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1" w:name="_Toc146293453"/>
      <w:r>
        <w:t>10.7.5.1.3</w:t>
      </w:r>
      <w:r>
        <w:tab/>
        <w:t xml:space="preserve">MCPTT private call forwarding </w:t>
      </w:r>
      <w:bookmarkStart w:id="1052" w:name="_Hlk29949259"/>
      <w:r>
        <w:t xml:space="preserve">response </w:t>
      </w:r>
      <w:r w:rsidRPr="00805B7E">
        <w:t xml:space="preserve">(MCPTT </w:t>
      </w:r>
      <w:r>
        <w:t>server</w:t>
      </w:r>
      <w:r w:rsidRPr="00805B7E">
        <w:t xml:space="preserve"> to MCPTT </w:t>
      </w:r>
      <w:r>
        <w:t>client</w:t>
      </w:r>
      <w:r w:rsidRPr="00805B7E">
        <w:t>)</w:t>
      </w:r>
      <w:bookmarkEnd w:id="1051"/>
      <w:bookmarkEnd w:id="1052"/>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3" w:name="_Toc146293454"/>
      <w:r>
        <w:t>10.7.5.1.4</w:t>
      </w:r>
      <w:r>
        <w:tab/>
        <w:t xml:space="preserve">MCPTT private call forwarding request </w:t>
      </w:r>
      <w:r w:rsidRPr="00805B7E">
        <w:t xml:space="preserve">(MCPTT </w:t>
      </w:r>
      <w:r>
        <w:t>server</w:t>
      </w:r>
      <w:r w:rsidRPr="00805B7E">
        <w:t xml:space="preserve"> to MCPTT </w:t>
      </w:r>
      <w:r>
        <w:t>client</w:t>
      </w:r>
      <w:r w:rsidRPr="00805B7E">
        <w:t>)</w:t>
      </w:r>
      <w:bookmarkEnd w:id="1053"/>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54" w:name="_Toc146293455"/>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54"/>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5" w:name="_Toc146293456"/>
      <w:r>
        <w:t>10.7.5.2</w:t>
      </w:r>
      <w:r>
        <w:tab/>
        <w:t>Procedures</w:t>
      </w:r>
      <w:bookmarkEnd w:id="1055"/>
    </w:p>
    <w:p w14:paraId="1A9E4F06" w14:textId="77777777" w:rsidR="00171381" w:rsidRDefault="00171381" w:rsidP="00171381">
      <w:pPr>
        <w:pStyle w:val="Heading5"/>
      </w:pPr>
      <w:bookmarkStart w:id="1056" w:name="_Toc146293457"/>
      <w:r>
        <w:t>10.7.5.2.1</w:t>
      </w:r>
      <w:r>
        <w:tab/>
        <w:t>Update configuration for MCPTT private call forwarding</w:t>
      </w:r>
      <w:bookmarkEnd w:id="1056"/>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7" w:name="_Toc146293458"/>
      <w:r>
        <w:t>10.7.5.2.2</w:t>
      </w:r>
      <w:r>
        <w:tab/>
        <w:t>MCPTT immediate private call forwarding</w:t>
      </w:r>
      <w:r w:rsidR="009F458C" w:rsidRPr="009F458C">
        <w:t xml:space="preserve"> in a single MCPTT system</w:t>
      </w:r>
      <w:bookmarkEnd w:id="1057"/>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7" type="#_x0000_t75" style="width:456.65pt;height:545.95pt" o:ole="">
            <v:imagedata r:id="rId150" o:title=""/>
          </v:shape>
          <o:OLEObject Type="Embed" ProgID="Visio.Drawing.11" ShapeID="_x0000_i1097" DrawAspect="Content" ObjectID="_1756906850" r:id="rId151"/>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8" w:name="_Toc146293459"/>
      <w:r>
        <w:t>10.7.5.2.3</w:t>
      </w:r>
      <w:r>
        <w:tab/>
        <w:t>MCPTT private call forwarding no answer</w:t>
      </w:r>
      <w:r w:rsidR="009F458C" w:rsidRPr="009F458C">
        <w:t xml:space="preserve"> in a single MCPTT system</w:t>
      </w:r>
      <w:bookmarkEnd w:id="1058"/>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8" type="#_x0000_t75" style="width:432.4pt;height:687.65pt" o:ole="">
            <v:imagedata r:id="rId152" o:title=""/>
          </v:shape>
          <o:OLEObject Type="Embed" ProgID="Visio.Drawing.11" ShapeID="_x0000_i1098" DrawAspect="Content" ObjectID="_1756906851" r:id="rId153"/>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9"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9"/>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0" w:name="_Hlk41123738"/>
      <w:bookmarkStart w:id="1061" w:name="_Toc146293460"/>
      <w:r>
        <w:t>10.7.5.2.3a</w:t>
      </w:r>
      <w:r>
        <w:tab/>
        <w:t>MCPTT private call forwarding based on manual user input</w:t>
      </w:r>
      <w:bookmarkEnd w:id="1060"/>
      <w:r w:rsidR="009F458C" w:rsidRPr="009F458C">
        <w:t xml:space="preserve"> in a single MCPTT system</w:t>
      </w:r>
      <w:bookmarkEnd w:id="1061"/>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9" type="#_x0000_t75" style="width:398.9pt;height:681.9pt" o:ole="">
            <v:imagedata r:id="rId154" o:title=""/>
          </v:shape>
          <o:OLEObject Type="Embed" ProgID="Visio.Drawing.11" ShapeID="_x0000_i1099" DrawAspect="Content" ObjectID="_1756906852" r:id="rId155"/>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2" w:name="_Toc146293461"/>
      <w:r>
        <w:t>10.7.5.2.4</w:t>
      </w:r>
      <w:r>
        <w:tab/>
        <w:t>Handling of multiple MCPTT private call forwardings</w:t>
      </w:r>
      <w:bookmarkEnd w:id="1062"/>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3" w:name="_Toc146293462"/>
      <w:r>
        <w:t>10.7.5.2.5</w:t>
      </w:r>
      <w:r>
        <w:tab/>
      </w:r>
      <w:r w:rsidRPr="00B83CB0">
        <w:t>MCPTT private call forwarding with target of the MCPTT private call forwarding in partner MCPTT system</w:t>
      </w:r>
      <w:bookmarkEnd w:id="1063"/>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100" type="#_x0000_t75" style="width:433.55pt;height:343.45pt" o:ole="">
            <v:imagedata r:id="rId156" o:title=""/>
          </v:shape>
          <o:OLEObject Type="Embed" ProgID="Visio.Drawing.11" ShapeID="_x0000_i1100" DrawAspect="Content" ObjectID="_1756906853" r:id="rId157"/>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64" w:name="_Hlk107240989"/>
      <w:r w:rsidRPr="0069760D">
        <w:rPr>
          <w:rFonts w:eastAsia="SimSun"/>
        </w:rPr>
        <w:t xml:space="preserve">server 1 </w:t>
      </w:r>
      <w:bookmarkEnd w:id="1064"/>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5" w:name="_Toc146293463"/>
      <w:r w:rsidRPr="00B83CB0">
        <w:t>10.7.5.2.</w:t>
      </w:r>
      <w:r>
        <w:t>6</w:t>
      </w:r>
      <w:r w:rsidRPr="00B83CB0">
        <w:tab/>
        <w:t>MCPTT</w:t>
      </w:r>
      <w:r>
        <w:t xml:space="preserve"> </w:t>
      </w:r>
      <w:r w:rsidRPr="00B83CB0">
        <w:t>private call forwarding with MCPTT private call forwarding occurring in the partner MCPTT system</w:t>
      </w:r>
      <w:bookmarkEnd w:id="1065"/>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101" type="#_x0000_t75" style="width:408.9pt;height:362.7pt" o:ole="">
            <v:imagedata r:id="rId158" o:title=""/>
          </v:shape>
          <o:OLEObject Type="Embed" ProgID="Visio.Drawing.11" ShapeID="_x0000_i1101" DrawAspect="Content" ObjectID="_1756906854" r:id="rId159"/>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6" w:name="_Toc146293464"/>
      <w:r>
        <w:rPr>
          <w:lang w:eastAsia="x-none"/>
        </w:rPr>
        <w:t>10.7.6</w:t>
      </w:r>
      <w:r w:rsidRPr="00542332">
        <w:rPr>
          <w:lang w:eastAsia="x-none"/>
        </w:rPr>
        <w:tab/>
      </w:r>
      <w:r>
        <w:rPr>
          <w:noProof/>
          <w:lang w:val="en-US"/>
        </w:rPr>
        <w:t>C</w:t>
      </w:r>
      <w:r>
        <w:t>all transfer for MCPTT private calls</w:t>
      </w:r>
      <w:bookmarkEnd w:id="1066"/>
    </w:p>
    <w:p w14:paraId="0FBB69A6" w14:textId="77777777" w:rsidR="00171381" w:rsidRDefault="00171381" w:rsidP="00171381">
      <w:pPr>
        <w:pStyle w:val="Heading4"/>
        <w:rPr>
          <w:noProof/>
          <w:lang w:val="en-US"/>
        </w:rPr>
      </w:pPr>
      <w:bookmarkStart w:id="1067" w:name="_Toc4532277"/>
      <w:bookmarkStart w:id="1068" w:name="_Toc146293465"/>
      <w:r>
        <w:t>10.7.6</w:t>
      </w:r>
      <w:r w:rsidRPr="00AB5FED">
        <w:t>.1</w:t>
      </w:r>
      <w:r w:rsidRPr="00AB5FED">
        <w:tab/>
      </w:r>
      <w:bookmarkEnd w:id="1067"/>
      <w:r>
        <w:rPr>
          <w:noProof/>
          <w:lang w:val="en-US"/>
        </w:rPr>
        <w:t>General</w:t>
      </w:r>
      <w:bookmarkEnd w:id="106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9" w:name="_Toc4532278"/>
      <w:bookmarkStart w:id="1070" w:name="_Hlk8309764"/>
      <w:bookmarkStart w:id="1071" w:name="_Toc146293466"/>
      <w:r>
        <w:t>10.7.6.1.1</w:t>
      </w:r>
      <w:r>
        <w:tab/>
        <w:t>MCPTT private call transfer request</w:t>
      </w:r>
      <w:bookmarkEnd w:id="1069"/>
      <w:r>
        <w:t xml:space="preserve"> </w:t>
      </w:r>
      <w:r w:rsidRPr="00B34B25">
        <w:t xml:space="preserve">(MCPTT client </w:t>
      </w:r>
      <w:r w:rsidR="0061309F">
        <w:t>to</w:t>
      </w:r>
      <w:r w:rsidRPr="00B34B25">
        <w:t xml:space="preserve"> MCPTT server)</w:t>
      </w:r>
      <w:bookmarkEnd w:id="1071"/>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0"/>
    </w:tbl>
    <w:p w14:paraId="2CD00B5B" w14:textId="77777777" w:rsidR="00171381" w:rsidRDefault="00171381" w:rsidP="00171381"/>
    <w:p w14:paraId="4450686B" w14:textId="3E60E8E2" w:rsidR="00171381" w:rsidRDefault="00171381" w:rsidP="00171381">
      <w:pPr>
        <w:pStyle w:val="Heading5"/>
      </w:pPr>
      <w:bookmarkStart w:id="1072" w:name="_Toc146293467"/>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2"/>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3" w:name="_Toc4532279"/>
      <w:bookmarkStart w:id="1074" w:name="_Toc146293468"/>
      <w:r>
        <w:t>10.7.6.1.3</w:t>
      </w:r>
      <w:r>
        <w:tab/>
        <w:t>MCPTT private call transfer response</w:t>
      </w:r>
      <w:bookmarkEnd w:id="1073"/>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4"/>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5" w:name="_Hlk18507143"/>
      <w:r w:rsidRPr="00805B7E">
        <w:t>(MCPTT</w:t>
      </w:r>
      <w:r>
        <w:t xml:space="preserve"> </w:t>
      </w:r>
      <w:r w:rsidRPr="00805B7E">
        <w:t>server to MCPTT client</w:t>
      </w:r>
      <w:r w:rsidR="0061309F" w:rsidRPr="0061309F">
        <w:t xml:space="preserve"> and MCPTT server to MCPTT server</w:t>
      </w:r>
      <w:r w:rsidRPr="00805B7E">
        <w:t>)</w:t>
      </w:r>
      <w:bookmarkEnd w:id="107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6" w:name="_Toc146293469"/>
      <w:r>
        <w:t>10.7.6.1.4</w:t>
      </w:r>
      <w:r>
        <w:tab/>
        <w:t xml:space="preserve">MCPTT private call transfer response </w:t>
      </w:r>
      <w:r w:rsidRPr="00B34B25">
        <w:t xml:space="preserve">(MCPTT client </w:t>
      </w:r>
      <w:r w:rsidR="0061309F">
        <w:t>to</w:t>
      </w:r>
      <w:r w:rsidRPr="00B34B25">
        <w:t xml:space="preserve"> MCPTT server)</w:t>
      </w:r>
      <w:bookmarkEnd w:id="1076"/>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7" w:name="_Toc146293470"/>
      <w:r>
        <w:t>10.7.6.2</w:t>
      </w:r>
      <w:r w:rsidRPr="00AB5FED">
        <w:tab/>
      </w:r>
      <w:r>
        <w:rPr>
          <w:noProof/>
          <w:lang w:val="en-US"/>
        </w:rPr>
        <w:t>Procedures</w:t>
      </w:r>
      <w:bookmarkEnd w:id="1077"/>
    </w:p>
    <w:p w14:paraId="79C2F865" w14:textId="43581BE8" w:rsidR="00171381" w:rsidRDefault="00171381" w:rsidP="00171381">
      <w:pPr>
        <w:pStyle w:val="Heading5"/>
      </w:pPr>
      <w:bookmarkStart w:id="1078" w:name="_Toc146293471"/>
      <w:r>
        <w:t>10.7.6.2.1</w:t>
      </w:r>
      <w:r>
        <w:tab/>
        <w:t xml:space="preserve">MCPTT private call unannounced transfer </w:t>
      </w:r>
      <w:r w:rsidR="0061309F" w:rsidRPr="0061309F">
        <w:t>in a single MCPTT system</w:t>
      </w:r>
      <w:bookmarkEnd w:id="1078"/>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102" type="#_x0000_t75" style="width:373.5pt;height:456.25pt" o:ole="">
            <v:imagedata r:id="rId160" o:title=""/>
          </v:shape>
          <o:OLEObject Type="Embed" ProgID="Visio.Drawing.11" ShapeID="_x0000_i1102" DrawAspect="Content" ObjectID="_1756906855" r:id="rId161"/>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9"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0" w:name="_Hlk46240106"/>
      <w:r>
        <w:t xml:space="preserve">the target of the transfer is a functional alias </w:t>
      </w:r>
      <w:bookmarkEnd w:id="108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1" w:name="_Hlk30052952"/>
      <w:r>
        <w:t>based on the fact that the transfer</w:t>
      </w:r>
      <w:r w:rsidDel="005B1012">
        <w:t xml:space="preserve"> </w:t>
      </w:r>
      <w:r>
        <w:t>indication is present and set to true in the MCPTT private call request</w:t>
      </w:r>
      <w:bookmarkEnd w:id="108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2" w:name="_Toc146293472"/>
      <w:r>
        <w:t>10.7.6.2.2</w:t>
      </w:r>
      <w:r>
        <w:tab/>
        <w:t>MCPTT private call announced transfer</w:t>
      </w:r>
      <w:r w:rsidR="000D635A" w:rsidRPr="000D635A">
        <w:t xml:space="preserve"> in a single MCPTT system</w:t>
      </w:r>
      <w:bookmarkEnd w:id="108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3" w:name="_Hlk27477698"/>
      <w:r>
        <w:t>2</w:t>
      </w:r>
      <w:r w:rsidRPr="006A378F">
        <w:t>.</w:t>
      </w:r>
      <w:r>
        <w:tab/>
        <w:t>MCPTT client 1 is authorized to make private calls to MCPTT client 2</w:t>
      </w:r>
      <w:bookmarkEnd w:id="1083"/>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8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84"/>
    <w:p w14:paraId="1E753CD0" w14:textId="65F5DBB4" w:rsidR="00171381" w:rsidRDefault="000D635A" w:rsidP="00171381">
      <w:pPr>
        <w:pStyle w:val="TH"/>
        <w:rPr>
          <w:noProof/>
        </w:rPr>
      </w:pPr>
      <w:r>
        <w:rPr>
          <w:noProof/>
        </w:rPr>
        <w:object w:dxaOrig="10501" w:dyaOrig="15661" w14:anchorId="4D80BBD2">
          <v:shape id="_x0000_i1103" type="#_x0000_t75" style="width:366.95pt;height:499.75pt" o:ole="">
            <v:imagedata r:id="rId162" o:title=""/>
          </v:shape>
          <o:OLEObject Type="Embed" ProgID="Visio.Drawing.11" ShapeID="_x0000_i1103" DrawAspect="Content" ObjectID="_1756906856" r:id="rId163"/>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5"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5"/>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86"/>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7" w:name="_Toc460616137"/>
      <w:bookmarkStart w:id="1088" w:name="_Toc460616998"/>
      <w:bookmarkStart w:id="1089" w:name="_Toc146293473"/>
      <w:r w:rsidRPr="00590FA0">
        <w:rPr>
          <w:lang w:val="en-US"/>
        </w:rPr>
        <w:t>10.7.6.2.</w:t>
      </w:r>
      <w:r>
        <w:rPr>
          <w:lang w:val="en-US"/>
        </w:rPr>
        <w:t>3</w:t>
      </w:r>
      <w:r>
        <w:rPr>
          <w:lang w:val="en-US"/>
        </w:rPr>
        <w:tab/>
      </w:r>
      <w:r w:rsidRPr="00590FA0">
        <w:rPr>
          <w:lang w:val="en-US"/>
        </w:rPr>
        <w:t>MCPTT private call announced transfer with target in partner MCPTT system</w:t>
      </w:r>
      <w:bookmarkEnd w:id="1089"/>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0" w:name="_Hlk109122930"/>
      <w:r>
        <w:t>10.7.6.2.3</w:t>
      </w:r>
      <w:bookmarkEnd w:id="1090"/>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104" type="#_x0000_t75" style="width:474.75pt;height:460.1pt" o:ole="">
            <v:imagedata r:id="rId164" o:title=""/>
          </v:shape>
          <o:OLEObject Type="Embed" ProgID="Visio.Drawing.11" ShapeID="_x0000_i1104" DrawAspect="Content" ObjectID="_1756906857" r:id="rId165"/>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1"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1"/>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2" w:name="_Toc146293474"/>
      <w:r w:rsidRPr="00546DAE">
        <w:t>10.7.6.2.</w:t>
      </w:r>
      <w:r>
        <w:t>4</w:t>
      </w:r>
      <w:r>
        <w:tab/>
        <w:t xml:space="preserve">MCPTT private call announced transfer with transferring MCPTT user in </w:t>
      </w:r>
      <w:r w:rsidRPr="00355630">
        <w:t>partner MCPTT system</w:t>
      </w:r>
      <w:bookmarkEnd w:id="1092"/>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105" type="#_x0000_t75" style="width:466.25pt;height:494pt" o:ole="">
            <v:imagedata r:id="rId166" o:title=""/>
          </v:shape>
          <o:OLEObject Type="Embed" ProgID="Visio.Drawing.11" ShapeID="_x0000_i1105" DrawAspect="Content" ObjectID="_1756906858" r:id="rId167"/>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3" w:name="_Hlk96097151"/>
      <w:r w:rsidRPr="008D7B50">
        <w:t>1</w:t>
      </w:r>
      <w:bookmarkStart w:id="1094" w:name="_Hlk96097032"/>
      <w:r w:rsidRPr="008D7B50">
        <w:t>0.7.2.</w:t>
      </w:r>
      <w:r>
        <w:t>3</w:t>
      </w:r>
      <w:bookmarkEnd w:id="1093"/>
      <w:bookmarkEnd w:id="1094"/>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5" w:name="_Toc146293475"/>
      <w:r w:rsidRPr="00542332">
        <w:t>10.8</w:t>
      </w:r>
      <w:r w:rsidRPr="00542332">
        <w:tab/>
        <w:t>Simultaneous session for MCPTT call</w:t>
      </w:r>
      <w:r>
        <w:t>s (on-network)</w:t>
      </w:r>
      <w:bookmarkEnd w:id="1087"/>
      <w:bookmarkEnd w:id="1088"/>
      <w:bookmarkEnd w:id="1095"/>
    </w:p>
    <w:p w14:paraId="6FE5E150" w14:textId="77777777" w:rsidR="00171381" w:rsidRPr="00542332" w:rsidRDefault="00171381" w:rsidP="00171381">
      <w:pPr>
        <w:pStyle w:val="Heading3"/>
        <w:rPr>
          <w:lang w:eastAsia="x-none"/>
        </w:rPr>
      </w:pPr>
      <w:bookmarkStart w:id="1096" w:name="_Toc433209815"/>
      <w:bookmarkStart w:id="1097" w:name="_Toc446053018"/>
      <w:bookmarkStart w:id="1098" w:name="_Toc460616138"/>
      <w:bookmarkStart w:id="1099" w:name="_Toc460616999"/>
      <w:bookmarkStart w:id="1100" w:name="_Toc146293476"/>
      <w:r w:rsidRPr="00542332">
        <w:rPr>
          <w:lang w:eastAsia="x-none"/>
        </w:rPr>
        <w:t>10.8.1</w:t>
      </w:r>
      <w:r w:rsidRPr="00542332">
        <w:rPr>
          <w:lang w:eastAsia="x-none"/>
        </w:rPr>
        <w:tab/>
        <w:t>General</w:t>
      </w:r>
      <w:bookmarkEnd w:id="1096"/>
      <w:bookmarkEnd w:id="1097"/>
      <w:bookmarkEnd w:id="1098"/>
      <w:bookmarkEnd w:id="1099"/>
      <w:bookmarkEnd w:id="1100"/>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1" w:name="_Toc428365141"/>
      <w:bookmarkStart w:id="1102" w:name="_Toc433209816"/>
      <w:bookmarkStart w:id="1103" w:name="_Toc460616139"/>
      <w:bookmarkStart w:id="1104" w:name="_Toc460617000"/>
      <w:bookmarkStart w:id="1105" w:name="_Toc424654559"/>
      <w:bookmarkStart w:id="1106" w:name="_Toc146293477"/>
      <w:bookmarkEnd w:id="1032"/>
      <w:bookmarkEnd w:id="1033"/>
      <w:bookmarkEnd w:id="1034"/>
      <w:r w:rsidRPr="00AB5FED">
        <w:t>10.9</w:t>
      </w:r>
      <w:r w:rsidRPr="00AB5FED">
        <w:tab/>
        <w:t>Floor control</w:t>
      </w:r>
      <w:bookmarkEnd w:id="1101"/>
      <w:bookmarkEnd w:id="1102"/>
      <w:bookmarkEnd w:id="1103"/>
      <w:bookmarkEnd w:id="1104"/>
      <w:bookmarkEnd w:id="1106"/>
    </w:p>
    <w:p w14:paraId="535CA767" w14:textId="77777777" w:rsidR="00171381" w:rsidRPr="00AB5FED" w:rsidRDefault="00171381" w:rsidP="00171381">
      <w:pPr>
        <w:pStyle w:val="Heading3"/>
      </w:pPr>
      <w:bookmarkStart w:id="1107" w:name="_Toc428365142"/>
      <w:bookmarkStart w:id="1108" w:name="_Toc433209817"/>
      <w:bookmarkStart w:id="1109" w:name="_Toc460616140"/>
      <w:bookmarkStart w:id="1110" w:name="_Toc460617001"/>
      <w:bookmarkStart w:id="1111" w:name="_Toc146293478"/>
      <w:r w:rsidRPr="00AB5FED">
        <w:t>10.9.1</w:t>
      </w:r>
      <w:r w:rsidRPr="00AB5FED">
        <w:tab/>
        <w:t>Floor control for on-network MCPTT service</w:t>
      </w:r>
      <w:bookmarkEnd w:id="1107"/>
      <w:bookmarkEnd w:id="1108"/>
      <w:bookmarkEnd w:id="1109"/>
      <w:bookmarkEnd w:id="1110"/>
      <w:bookmarkEnd w:id="1111"/>
    </w:p>
    <w:p w14:paraId="248F074B" w14:textId="77777777" w:rsidR="00171381" w:rsidRPr="00AB5FED" w:rsidRDefault="00171381" w:rsidP="00171381">
      <w:pPr>
        <w:pStyle w:val="Heading4"/>
      </w:pPr>
      <w:bookmarkStart w:id="1112" w:name="_Toc428365143"/>
      <w:bookmarkStart w:id="1113" w:name="_Toc433209818"/>
      <w:bookmarkStart w:id="1114" w:name="_Toc460616141"/>
      <w:bookmarkStart w:id="1115" w:name="_Toc460617002"/>
      <w:bookmarkStart w:id="1116" w:name="_Toc146293479"/>
      <w:r w:rsidRPr="00AB5FED">
        <w:t>10.9.1.1</w:t>
      </w:r>
      <w:r w:rsidRPr="00AB5FED">
        <w:tab/>
      </w:r>
      <w:bookmarkEnd w:id="1112"/>
      <w:r w:rsidRPr="00AB5FED">
        <w:t>General</w:t>
      </w:r>
      <w:bookmarkEnd w:id="1113"/>
      <w:bookmarkEnd w:id="1114"/>
      <w:bookmarkEnd w:id="1115"/>
      <w:bookmarkEnd w:id="1116"/>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7" w:name="_Toc460616142"/>
      <w:bookmarkStart w:id="1118" w:name="_Toc460617003"/>
      <w:bookmarkStart w:id="1119" w:name="_Toc433209819"/>
      <w:bookmarkStart w:id="1120" w:name="_Toc428365144"/>
      <w:bookmarkStart w:id="1121" w:name="_Toc146293480"/>
      <w:r w:rsidRPr="00AB5FED">
        <w:t>10.9.1.2</w:t>
      </w:r>
      <w:r w:rsidRPr="00AB5FED">
        <w:tab/>
        <w:t>Information flows for floor control for on-network</w:t>
      </w:r>
      <w:bookmarkEnd w:id="1117"/>
      <w:bookmarkEnd w:id="1118"/>
      <w:bookmarkEnd w:id="1121"/>
    </w:p>
    <w:p w14:paraId="53FE6DAA" w14:textId="77777777" w:rsidR="00171381" w:rsidRPr="00AB5FED" w:rsidRDefault="00171381" w:rsidP="00171381">
      <w:pPr>
        <w:pStyle w:val="Heading5"/>
      </w:pPr>
      <w:bookmarkStart w:id="1122" w:name="_Toc460616143"/>
      <w:bookmarkStart w:id="1123" w:name="_Toc460617004"/>
      <w:bookmarkStart w:id="1124" w:name="_Toc146293481"/>
      <w:r w:rsidRPr="00AB5FED">
        <w:t>10.9.1.2.1</w:t>
      </w:r>
      <w:r w:rsidRPr="00AB5FED">
        <w:tab/>
        <w:t>General</w:t>
      </w:r>
      <w:bookmarkEnd w:id="1122"/>
      <w:bookmarkEnd w:id="1123"/>
      <w:bookmarkEnd w:id="1124"/>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5" w:name="_Toc460616144"/>
      <w:bookmarkStart w:id="1126" w:name="_Toc460617005"/>
      <w:bookmarkStart w:id="1127" w:name="_Toc146293482"/>
      <w:r w:rsidRPr="00AB5FED">
        <w:lastRenderedPageBreak/>
        <w:t>10.9.1.2.2</w:t>
      </w:r>
      <w:r w:rsidRPr="00AB5FED">
        <w:tab/>
        <w:t>Floor request</w:t>
      </w:r>
      <w:bookmarkEnd w:id="1125"/>
      <w:bookmarkEnd w:id="1126"/>
      <w:bookmarkEnd w:id="1127"/>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8" w:name="_Toc460616145"/>
      <w:bookmarkStart w:id="1129" w:name="_Toc460617006"/>
      <w:bookmarkStart w:id="1130" w:name="_Toc146293483"/>
      <w:r w:rsidRPr="00AB5FED">
        <w:t>10.9.1.2.3</w:t>
      </w:r>
      <w:r w:rsidRPr="00AB5FED">
        <w:tab/>
        <w:t>Floor granted</w:t>
      </w:r>
      <w:bookmarkEnd w:id="1128"/>
      <w:bookmarkEnd w:id="1129"/>
      <w:bookmarkEnd w:id="1130"/>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1" w:name="_Toc460616146"/>
      <w:bookmarkStart w:id="1132" w:name="_Toc460617007"/>
      <w:bookmarkStart w:id="1133" w:name="_Toc146293484"/>
      <w:r w:rsidRPr="00AB5FED">
        <w:t>10.9.1.2.4</w:t>
      </w:r>
      <w:r w:rsidRPr="00AB5FED">
        <w:tab/>
        <w:t>Floor rejected</w:t>
      </w:r>
      <w:bookmarkEnd w:id="1131"/>
      <w:bookmarkEnd w:id="1132"/>
      <w:bookmarkEnd w:id="1133"/>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34" w:name="_Toc460616147"/>
      <w:bookmarkStart w:id="1135" w:name="_Toc460617008"/>
      <w:bookmarkStart w:id="1136" w:name="_Toc146293485"/>
      <w:r w:rsidRPr="00AB5FED">
        <w:lastRenderedPageBreak/>
        <w:t>10.9.1.2.5</w:t>
      </w:r>
      <w:r w:rsidRPr="00AB5FED">
        <w:tab/>
        <w:t>Floor request cancel</w:t>
      </w:r>
      <w:bookmarkEnd w:id="1134"/>
      <w:bookmarkEnd w:id="1135"/>
      <w:bookmarkEnd w:id="1136"/>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7" w:name="_Toc460616148"/>
      <w:bookmarkStart w:id="1138" w:name="_Toc460617009"/>
      <w:bookmarkStart w:id="1139" w:name="_Toc146293486"/>
      <w:r w:rsidRPr="00AB5FED">
        <w:t>10.9.1.2.6</w:t>
      </w:r>
      <w:r w:rsidRPr="00AB5FED">
        <w:tab/>
        <w:t>Floor request cancel response</w:t>
      </w:r>
      <w:bookmarkEnd w:id="1137"/>
      <w:bookmarkEnd w:id="1138"/>
      <w:bookmarkEnd w:id="1139"/>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0" w:name="_Toc460616149"/>
      <w:bookmarkStart w:id="1141" w:name="_Toc460617010"/>
      <w:bookmarkStart w:id="1142" w:name="_Toc146293487"/>
      <w:r w:rsidRPr="00AB5FED">
        <w:t>10.9.1.2.7</w:t>
      </w:r>
      <w:r w:rsidRPr="00AB5FED">
        <w:tab/>
        <w:t>Floor request cancel notify</w:t>
      </w:r>
      <w:bookmarkEnd w:id="1140"/>
      <w:bookmarkEnd w:id="1141"/>
      <w:bookmarkEnd w:id="1142"/>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3" w:name="_Toc460616150"/>
      <w:bookmarkStart w:id="1144" w:name="_Toc460617011"/>
      <w:bookmarkStart w:id="1145" w:name="_Toc146293488"/>
      <w:r w:rsidRPr="00AB5FED">
        <w:t>10.9.1.2.8</w:t>
      </w:r>
      <w:r w:rsidRPr="00AB5FED">
        <w:tab/>
        <w:t>Floor idle</w:t>
      </w:r>
      <w:bookmarkEnd w:id="1143"/>
      <w:bookmarkEnd w:id="1144"/>
      <w:bookmarkEnd w:id="1145"/>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6" w:name="_Toc460616151"/>
      <w:bookmarkStart w:id="1147" w:name="_Toc460617012"/>
      <w:bookmarkStart w:id="1148" w:name="_Toc146293489"/>
      <w:r w:rsidRPr="00AB5FED">
        <w:t>10.9.1.2.9</w:t>
      </w:r>
      <w:r w:rsidRPr="00AB5FED">
        <w:tab/>
        <w:t>Floor release</w:t>
      </w:r>
      <w:bookmarkEnd w:id="1146"/>
      <w:bookmarkEnd w:id="1147"/>
      <w:bookmarkEnd w:id="1148"/>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9" w:name="_Toc146293490"/>
      <w:r w:rsidRPr="00AB5FED">
        <w:t>10.9.1.2.9</w:t>
      </w:r>
      <w:r>
        <w:t>a</w:t>
      </w:r>
      <w:r w:rsidRPr="00AB5FED">
        <w:tab/>
      </w:r>
      <w:r>
        <w:t>Multi-talker f</w:t>
      </w:r>
      <w:r w:rsidRPr="00AB5FED">
        <w:t>loor release</w:t>
      </w:r>
      <w:bookmarkEnd w:id="1149"/>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0" w:name="_Toc460616152"/>
      <w:bookmarkStart w:id="1151" w:name="_Toc460617013"/>
      <w:bookmarkStart w:id="1152" w:name="_Toc146293491"/>
      <w:r w:rsidRPr="00AB5FED">
        <w:t>10.9.1.2.10</w:t>
      </w:r>
      <w:r w:rsidRPr="00AB5FED">
        <w:tab/>
        <w:t>Floor taken</w:t>
      </w:r>
      <w:bookmarkEnd w:id="1150"/>
      <w:bookmarkEnd w:id="1151"/>
      <w:bookmarkEnd w:id="1152"/>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3" w:name="_Toc146293492"/>
      <w:r w:rsidRPr="00CB117F">
        <w:lastRenderedPageBreak/>
        <w:t>10.9.1.2.10</w:t>
      </w:r>
      <w:r>
        <w:t>a</w:t>
      </w:r>
      <w:r w:rsidRPr="00CB117F">
        <w:tab/>
      </w:r>
      <w:r>
        <w:t>Multi-talker f</w:t>
      </w:r>
      <w:r w:rsidRPr="00CB117F">
        <w:t>loor taken</w:t>
      </w:r>
      <w:bookmarkEnd w:id="1153"/>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54" w:name="_Toc460616153"/>
      <w:bookmarkStart w:id="1155" w:name="_Toc460617014"/>
      <w:bookmarkStart w:id="1156" w:name="_Toc146293493"/>
      <w:r w:rsidRPr="00AB5FED">
        <w:t>10.9.1.2.11</w:t>
      </w:r>
      <w:r w:rsidRPr="00AB5FED">
        <w:tab/>
        <w:t>Floor revoked</w:t>
      </w:r>
      <w:bookmarkEnd w:id="1154"/>
      <w:bookmarkEnd w:id="1155"/>
      <w:bookmarkEnd w:id="1156"/>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7" w:name="_Toc460616154"/>
      <w:bookmarkStart w:id="1158" w:name="_Toc460617015"/>
      <w:bookmarkStart w:id="1159" w:name="_Toc146293494"/>
      <w:r w:rsidRPr="00AB5FED">
        <w:t>10.9.1.2.12</w:t>
      </w:r>
      <w:r w:rsidRPr="00AB5FED">
        <w:tab/>
        <w:t>Floor acknowledgement</w:t>
      </w:r>
      <w:bookmarkEnd w:id="1157"/>
      <w:bookmarkEnd w:id="1158"/>
      <w:bookmarkEnd w:id="1159"/>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0" w:name="_Toc460616155"/>
      <w:bookmarkStart w:id="1161" w:name="_Toc460617016"/>
      <w:bookmarkStart w:id="1162" w:name="_Toc146293495"/>
      <w:r w:rsidRPr="00AB5FED">
        <w:t>10.9.1.2.13</w:t>
      </w:r>
      <w:r w:rsidRPr="00AB5FED">
        <w:tab/>
        <w:t>Queue position request</w:t>
      </w:r>
      <w:bookmarkEnd w:id="1160"/>
      <w:bookmarkEnd w:id="1161"/>
      <w:bookmarkEnd w:id="1162"/>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3" w:name="_Toc460616156"/>
      <w:bookmarkStart w:id="1164" w:name="_Toc460617017"/>
      <w:bookmarkStart w:id="1165" w:name="_Toc146293496"/>
      <w:r w:rsidRPr="00AB5FED">
        <w:t>10.9.1.2.14</w:t>
      </w:r>
      <w:r w:rsidRPr="00AB5FED">
        <w:tab/>
        <w:t>Queue position info</w:t>
      </w:r>
      <w:bookmarkEnd w:id="1163"/>
      <w:bookmarkEnd w:id="1164"/>
      <w:bookmarkEnd w:id="1165"/>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6" w:name="_Toc146293497"/>
      <w:r>
        <w:rPr>
          <w:lang w:eastAsia="zh-CN"/>
        </w:rPr>
        <w:t>10.9.1.2.15</w:t>
      </w:r>
      <w:r>
        <w:rPr>
          <w:lang w:eastAsia="zh-CN"/>
        </w:rPr>
        <w:tab/>
        <w:t>U</w:t>
      </w:r>
      <w:r>
        <w:t>nicast media stop request</w:t>
      </w:r>
      <w:bookmarkEnd w:id="1166"/>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7" w:name="_Toc146293498"/>
      <w:r>
        <w:t>10.9.1.2</w:t>
      </w:r>
      <w:r>
        <w:rPr>
          <w:rFonts w:hint="eastAsia"/>
        </w:rPr>
        <w:t>.</w:t>
      </w:r>
      <w:r>
        <w:t>16</w:t>
      </w:r>
      <w:r>
        <w:tab/>
        <w:t>Unicast media resume request</w:t>
      </w:r>
      <w:bookmarkEnd w:id="1167"/>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48885029" w14:textId="45A60DEF" w:rsidR="00CB63C9" w:rsidRPr="00AB5FED" w:rsidRDefault="00CB63C9" w:rsidP="00CB63C9">
      <w:pPr>
        <w:pStyle w:val="Heading5"/>
      </w:pPr>
      <w:bookmarkStart w:id="1168" w:name="_Toc138281714"/>
      <w:bookmarkStart w:id="1169" w:name="_Toc460616157"/>
      <w:bookmarkStart w:id="1170" w:name="_Toc460617018"/>
      <w:bookmarkStart w:id="1171" w:name="_Toc146293499"/>
      <w:r w:rsidRPr="00AB5FED">
        <w:lastRenderedPageBreak/>
        <w:t>10.9.1.2.</w:t>
      </w:r>
      <w:r>
        <w:t>17</w:t>
      </w:r>
      <w:r w:rsidRPr="00AB5FED">
        <w:tab/>
      </w:r>
      <w:r>
        <w:t>f</w:t>
      </w:r>
      <w:r w:rsidRPr="00AB5FED">
        <w:t>loor revoke</w:t>
      </w:r>
      <w:r>
        <w:t xml:space="preserve"> request</w:t>
      </w:r>
      <w:bookmarkEnd w:id="1168"/>
      <w:bookmarkEnd w:id="1171"/>
    </w:p>
    <w:p w14:paraId="3078134E" w14:textId="3C09F193" w:rsidR="00CB63C9" w:rsidRPr="00AB5FED" w:rsidRDefault="00CB63C9" w:rsidP="00CB63C9">
      <w:r w:rsidRPr="00AB5FED">
        <w:t>Table 10.</w:t>
      </w:r>
      <w:r w:rsidRPr="00AB5FED">
        <w:rPr>
          <w:lang w:eastAsia="zh-CN"/>
        </w:rPr>
        <w:t>9.1.2.</w:t>
      </w:r>
      <w:r>
        <w:rPr>
          <w:lang w:eastAsia="zh-CN"/>
        </w:rPr>
        <w:t>17</w:t>
      </w:r>
      <w:r w:rsidRPr="00AB5FED">
        <w:rPr>
          <w:lang w:eastAsia="zh-CN"/>
        </w:rPr>
        <w:t>-1</w:t>
      </w:r>
      <w:r w:rsidRPr="00AB5FED">
        <w:t xml:space="preserve"> describes the information flow floor revoke</w:t>
      </w:r>
      <w:r>
        <w:t xml:space="preserve"> request</w:t>
      </w:r>
      <w:r w:rsidRPr="00AB5FED">
        <w:t xml:space="preserve">, from </w:t>
      </w:r>
      <w:r>
        <w:t>an authorized</w:t>
      </w:r>
      <w:r w:rsidRPr="00AB5FED">
        <w:t xml:space="preserve"> </w:t>
      </w:r>
      <w:r>
        <w:t xml:space="preserve">floor participant user to </w:t>
      </w:r>
      <w:r w:rsidRPr="00AB5FED">
        <w:t xml:space="preserve">floor control server, which is used to </w:t>
      </w:r>
      <w:r>
        <w:t xml:space="preserve">revoke the floor </w:t>
      </w:r>
      <w:r w:rsidRPr="00AB5FED">
        <w:t xml:space="preserve">from its current holder (the floor participant who was granted the floor). </w:t>
      </w:r>
    </w:p>
    <w:p w14:paraId="09896C15" w14:textId="0A960938" w:rsidR="00CB63C9" w:rsidRPr="00AB5FED" w:rsidRDefault="00CB63C9" w:rsidP="00CB63C9">
      <w:pPr>
        <w:pStyle w:val="TH"/>
        <w:rPr>
          <w:lang w:val="en-US"/>
        </w:rPr>
      </w:pPr>
      <w:r w:rsidRPr="00AB5FED">
        <w:t>Table 10.</w:t>
      </w:r>
      <w:r w:rsidRPr="00AB5FED">
        <w:rPr>
          <w:lang w:val="en-US"/>
        </w:rPr>
        <w:t>9</w:t>
      </w:r>
      <w:r w:rsidRPr="00AB5FED">
        <w:t>.1.</w:t>
      </w:r>
      <w:r w:rsidRPr="00AB5FED">
        <w:rPr>
          <w:lang w:val="en-US"/>
        </w:rPr>
        <w:t>2</w:t>
      </w:r>
      <w:r w:rsidRPr="00AB5FED">
        <w:t>.</w:t>
      </w:r>
      <w:r>
        <w:rPr>
          <w:lang w:val="en-US"/>
        </w:rPr>
        <w:t>17</w:t>
      </w:r>
      <w:r w:rsidRPr="00AB5FED">
        <w:t xml:space="preserve">-1: </w:t>
      </w:r>
      <w:r>
        <w:t>F</w:t>
      </w:r>
      <w:r w:rsidRPr="00AB5FED">
        <w:rPr>
          <w:lang w:val="en-US"/>
        </w:rPr>
        <w:t>loor revoke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B63C9" w:rsidRPr="00AB5FED" w14:paraId="677C7A37"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780425D0" w14:textId="77777777" w:rsidR="00CB63C9" w:rsidRPr="00AB5FED" w:rsidRDefault="00CB63C9" w:rsidP="00676C7F">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22B81A4" w14:textId="77777777" w:rsidR="00CB63C9" w:rsidRPr="00AB5FED" w:rsidRDefault="00CB63C9" w:rsidP="00676C7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94BC3" w14:textId="77777777" w:rsidR="00CB63C9" w:rsidRPr="00AB5FED" w:rsidRDefault="00CB63C9" w:rsidP="00676C7F">
            <w:pPr>
              <w:pStyle w:val="TAH"/>
            </w:pPr>
            <w:r w:rsidRPr="00AB5FED">
              <w:t>Description</w:t>
            </w:r>
          </w:p>
        </w:tc>
      </w:tr>
      <w:tr w:rsidR="00CB63C9" w:rsidRPr="00E27868" w14:paraId="00572262"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2D696BEB" w14:textId="77777777" w:rsidR="00CB63C9" w:rsidRPr="00AB5FED" w:rsidRDefault="00CB63C9" w:rsidP="00676C7F">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405DEB57"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A41B1" w14:textId="77777777" w:rsidR="00CB63C9" w:rsidRPr="00AB5FED" w:rsidRDefault="00CB63C9" w:rsidP="00676C7F">
            <w:pPr>
              <w:pStyle w:val="TAL"/>
              <w:rPr>
                <w:lang w:eastAsia="zh-CN"/>
              </w:rPr>
            </w:pPr>
            <w:r>
              <w:rPr>
                <w:rFonts w:hint="eastAsia"/>
                <w:lang w:eastAsia="zh-CN"/>
              </w:rPr>
              <w:t>T</w:t>
            </w:r>
            <w:r>
              <w:rPr>
                <w:lang w:eastAsia="zh-CN"/>
              </w:rPr>
              <w:t>he identity of the user who requests to revoke the floor from another talker</w:t>
            </w:r>
          </w:p>
        </w:tc>
      </w:tr>
      <w:tr w:rsidR="00CB63C9" w:rsidRPr="00AB5FED" w14:paraId="5E1C7AB9"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29CEBF7A" w14:textId="77777777" w:rsidR="00CB63C9" w:rsidRPr="00AB5FED" w:rsidRDefault="00CB63C9" w:rsidP="00676C7F">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9475CC"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81078" w14:textId="77777777" w:rsidR="00CB63C9" w:rsidRPr="00AB5FED" w:rsidRDefault="00CB63C9" w:rsidP="00676C7F">
            <w:pPr>
              <w:pStyle w:val="TAL"/>
            </w:pPr>
            <w:r>
              <w:t>Revoked party</w:t>
            </w:r>
            <w:r w:rsidRPr="00AB5FED">
              <w:t xml:space="preserve"> identity</w:t>
            </w:r>
          </w:p>
        </w:tc>
      </w:tr>
      <w:tr w:rsidR="00CB63C9" w:rsidRPr="00AB5FED" w14:paraId="07877F25"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059CEEB7" w14:textId="77777777" w:rsidR="00CB63C9" w:rsidRPr="00AB5FED" w:rsidRDefault="00CB63C9" w:rsidP="00676C7F">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07E9E58" w14:textId="77777777" w:rsidR="00CB63C9" w:rsidRPr="00AB5FED" w:rsidRDefault="00CB63C9" w:rsidP="00676C7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D9B31" w14:textId="77777777" w:rsidR="00CB63C9" w:rsidRPr="00AB5FED" w:rsidRDefault="00CB63C9" w:rsidP="00676C7F">
            <w:pPr>
              <w:pStyle w:val="TAL"/>
            </w:pPr>
            <w:r>
              <w:t>Functional alias of the requester</w:t>
            </w:r>
          </w:p>
        </w:tc>
      </w:tr>
      <w:tr w:rsidR="00CB63C9" w:rsidRPr="00AB5FED" w14:paraId="0CA85D15"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742567D5" w14:textId="77777777" w:rsidR="00CB63C9" w:rsidRPr="00AB5FED" w:rsidRDefault="00CB63C9" w:rsidP="00676C7F">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A0D5BD3" w14:textId="77777777" w:rsidR="00CB63C9" w:rsidRPr="00AB5FED" w:rsidRDefault="00CB63C9" w:rsidP="00676C7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89AD3" w14:textId="77777777" w:rsidR="00CB63C9" w:rsidRPr="00AB5FED" w:rsidRDefault="00CB63C9" w:rsidP="00676C7F">
            <w:pPr>
              <w:pStyle w:val="TAL"/>
            </w:pPr>
            <w:r w:rsidRPr="00AB5FED">
              <w:t>Identifies the communication, e.g. by identifying the media flow within a media multiplex, present only if media multiplexing</w:t>
            </w:r>
          </w:p>
        </w:tc>
      </w:tr>
    </w:tbl>
    <w:p w14:paraId="3207AC99" w14:textId="77777777" w:rsidR="00CB63C9" w:rsidRPr="00BC2DF4" w:rsidRDefault="00CB63C9" w:rsidP="00CB63C9">
      <w:pPr>
        <w:outlineLvl w:val="0"/>
        <w:rPr>
          <w:noProof/>
          <w:lang w:eastAsia="zh-CN"/>
        </w:rPr>
      </w:pPr>
      <w:bookmarkStart w:id="1172" w:name="_Toc138281709"/>
    </w:p>
    <w:p w14:paraId="0B330F6B" w14:textId="77777777" w:rsidR="00171381" w:rsidRPr="00AB5FED" w:rsidRDefault="00171381" w:rsidP="00171381">
      <w:pPr>
        <w:pStyle w:val="Heading4"/>
        <w:rPr>
          <w:lang w:val="en-US"/>
        </w:rPr>
      </w:pPr>
      <w:bookmarkStart w:id="1173" w:name="_Toc146293500"/>
      <w:bookmarkEnd w:id="1172"/>
      <w:r w:rsidRPr="00AB5FED">
        <w:rPr>
          <w:lang w:val="en-US"/>
        </w:rPr>
        <w:t>10.9.1.3</w:t>
      </w:r>
      <w:r w:rsidRPr="00AB5FED">
        <w:rPr>
          <w:lang w:val="en-US"/>
        </w:rPr>
        <w:tab/>
        <w:t>Floor control within one MCPTT system</w:t>
      </w:r>
      <w:bookmarkEnd w:id="1119"/>
      <w:bookmarkEnd w:id="1169"/>
      <w:bookmarkEnd w:id="1170"/>
      <w:bookmarkEnd w:id="1173"/>
    </w:p>
    <w:p w14:paraId="40E33079" w14:textId="77777777" w:rsidR="00171381" w:rsidRPr="00AB5FED" w:rsidRDefault="00171381" w:rsidP="00171381">
      <w:pPr>
        <w:pStyle w:val="Heading5"/>
      </w:pPr>
      <w:bookmarkStart w:id="1174" w:name="_Toc433209820"/>
      <w:bookmarkStart w:id="1175" w:name="_Toc460616158"/>
      <w:bookmarkStart w:id="1176" w:name="_Toc460617019"/>
      <w:bookmarkStart w:id="1177" w:name="_Toc146293501"/>
      <w:r w:rsidRPr="00AB5FED">
        <w:t>10.9.1.3.1</w:t>
      </w:r>
      <w:r w:rsidRPr="00AB5FED">
        <w:tab/>
        <w:t>Floor request, floor granted and floor taken during an MCPTT session</w:t>
      </w:r>
      <w:bookmarkEnd w:id="1120"/>
      <w:bookmarkEnd w:id="1174"/>
      <w:bookmarkEnd w:id="1175"/>
      <w:bookmarkEnd w:id="1176"/>
      <w:bookmarkEnd w:id="1177"/>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06" type="#_x0000_t75" style="width:458.95pt;height:490.15pt" o:ole="">
            <v:imagedata r:id="rId168" o:title=""/>
          </v:shape>
          <o:OLEObject Type="Embed" ProgID="Visio.Drawing.15" ShapeID="_x0000_i1106" DrawAspect="Content" ObjectID="_1756906859" r:id="rId169"/>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lastRenderedPageBreak/>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8" w:name="_Toc477419466"/>
      <w:bookmarkStart w:id="1179" w:name="_Toc428365145"/>
      <w:bookmarkStart w:id="1180" w:name="_Toc433209821"/>
      <w:bookmarkStart w:id="1181" w:name="_Toc460616159"/>
      <w:bookmarkStart w:id="1182"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3" w:name="_Toc146293502"/>
      <w:r w:rsidRPr="00AB5FED">
        <w:t>10.9.1.3.1</w:t>
      </w:r>
      <w:r>
        <w:t>a</w:t>
      </w:r>
      <w:r w:rsidRPr="00AB5FED">
        <w:tab/>
        <w:t xml:space="preserve">Floor request, floor granted and </w:t>
      </w:r>
      <w:r>
        <w:t xml:space="preserve">multi-talker </w:t>
      </w:r>
      <w:r w:rsidRPr="00AB5FED">
        <w:t>floor taken during an MCPTT session</w:t>
      </w:r>
      <w:bookmarkEnd w:id="1178"/>
      <w:r>
        <w:t xml:space="preserve"> </w:t>
      </w:r>
      <w:bookmarkStart w:id="1184" w:name="_Hlk493574893"/>
      <w:r>
        <w:t>enhanced with multi-talker control</w:t>
      </w:r>
      <w:bookmarkEnd w:id="1183"/>
      <w:bookmarkEnd w:id="1184"/>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7" type="#_x0000_t75" style="width:481.3pt;height:283.75pt" o:ole="">
            <v:imagedata r:id="rId170" o:title=""/>
          </v:shape>
          <o:OLEObject Type="Embed" ProgID="Visio.Drawing.11" ShapeID="_x0000_i1107" DrawAspect="Content" ObjectID="_1756906860" r:id="rId171"/>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85" w:name="_Toc146293503"/>
      <w:r w:rsidRPr="00AB5FED">
        <w:lastRenderedPageBreak/>
        <w:t>10.9.1.3.2</w:t>
      </w:r>
      <w:r w:rsidRPr="00AB5FED">
        <w:tab/>
        <w:t>Floor override</w:t>
      </w:r>
      <w:bookmarkEnd w:id="1179"/>
      <w:bookmarkEnd w:id="1180"/>
      <w:bookmarkEnd w:id="1181"/>
      <w:bookmarkEnd w:id="1182"/>
      <w:bookmarkEnd w:id="1185"/>
      <w:r w:rsidRPr="00AB5FED">
        <w:t xml:space="preserve"> </w:t>
      </w:r>
    </w:p>
    <w:p w14:paraId="78D634D0" w14:textId="77777777" w:rsidR="00171381" w:rsidRPr="00AB5FED" w:rsidRDefault="00171381" w:rsidP="00171381">
      <w:pPr>
        <w:pStyle w:val="Heading6"/>
        <w:rPr>
          <w:lang w:eastAsia="en-GB"/>
        </w:rPr>
      </w:pPr>
      <w:bookmarkStart w:id="1186" w:name="_Toc433209822"/>
      <w:bookmarkStart w:id="1187" w:name="_Toc460616160"/>
      <w:bookmarkStart w:id="1188" w:name="_Toc460617021"/>
      <w:bookmarkStart w:id="1189" w:name="_Toc146293504"/>
      <w:r w:rsidRPr="00AB5FED">
        <w:rPr>
          <w:lang w:eastAsia="en-GB"/>
        </w:rPr>
        <w:t>10.9.1.3.2.1</w:t>
      </w:r>
      <w:r w:rsidRPr="00AB5FED">
        <w:rPr>
          <w:lang w:eastAsia="en-GB"/>
        </w:rPr>
        <w:tab/>
        <w:t>Floor override using floor revoked (also floor rejected) during an MCPTT session</w:t>
      </w:r>
      <w:bookmarkEnd w:id="1186"/>
      <w:bookmarkEnd w:id="1187"/>
      <w:bookmarkEnd w:id="1188"/>
      <w:bookmarkEnd w:id="1189"/>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90" w:name="_MON_1500190652"/>
    <w:bookmarkEnd w:id="1190"/>
    <w:p w14:paraId="58980A78" w14:textId="77777777" w:rsidR="00171381" w:rsidRPr="00AB5FED" w:rsidRDefault="00171381" w:rsidP="00171381">
      <w:pPr>
        <w:pStyle w:val="TH"/>
      </w:pPr>
      <w:r w:rsidRPr="00AB5FED">
        <w:object w:dxaOrig="7680" w:dyaOrig="8021" w14:anchorId="5E066FAF">
          <v:shape id="_x0000_i1108" type="#_x0000_t75" style="width:385.8pt;height:401.2pt" o:ole="">
            <v:imagedata r:id="rId172" o:title=""/>
          </v:shape>
          <o:OLEObject Type="Embed" ProgID="Visio.Drawing.11" ShapeID="_x0000_i1108" DrawAspect="Content" ObjectID="_1756906861" r:id="rId173"/>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lastRenderedPageBreak/>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91" w:name="_Toc433209823"/>
      <w:bookmarkStart w:id="1192" w:name="_Toc460616161"/>
      <w:bookmarkStart w:id="1193" w:name="_Toc460617022"/>
      <w:bookmarkStart w:id="1194" w:name="_Toc428365146"/>
      <w:bookmarkStart w:id="1195" w:name="_Toc146293505"/>
      <w:r w:rsidRPr="00AB5FED">
        <w:t>10.9.1.3.2.2</w:t>
      </w:r>
      <w:r w:rsidRPr="00AB5FED">
        <w:tab/>
        <w:t>Floor override without using floor revoked during an MCPTT session</w:t>
      </w:r>
      <w:bookmarkEnd w:id="1191"/>
      <w:bookmarkEnd w:id="1192"/>
      <w:bookmarkEnd w:id="1193"/>
      <w:bookmarkEnd w:id="1195"/>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9" type="#_x0000_t75" style="width:468.2pt;height:304.95pt" o:ole="">
            <v:imagedata r:id="rId174" o:title=""/>
          </v:shape>
          <o:OLEObject Type="Embed" ProgID="Visio.Drawing.11" ShapeID="_x0000_i1109" DrawAspect="Content" ObjectID="_1756906862" r:id="rId175"/>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lastRenderedPageBreak/>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06288D">
      <w:pPr>
        <w:pStyle w:val="H6"/>
      </w:pPr>
      <w:bookmarkStart w:id="1196" w:name="_Toc493026948"/>
      <w:bookmarkStart w:id="1197" w:name="_Toc433209824"/>
      <w:bookmarkStart w:id="1198" w:name="_Toc460616162"/>
      <w:bookmarkStart w:id="1199" w:name="_Toc460617023"/>
      <w:r w:rsidRPr="005A1FCF">
        <w:t>10.9.1.3.2.3</w:t>
      </w:r>
      <w:r w:rsidRPr="005A1FCF">
        <w:tab/>
        <w:t>Floor override using floor revoked (also floor rejected) during an MCPTT session</w:t>
      </w:r>
      <w:bookmarkEnd w:id="1196"/>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10" type="#_x0000_t75" style="width:500.55pt;height:424.3pt" o:ole="">
            <v:imagedata r:id="rId176" o:title=""/>
          </v:shape>
          <o:OLEObject Type="Embed" ProgID="Visio.Drawing.11" ShapeID="_x0000_i1110" DrawAspect="Content" ObjectID="_1756906863" r:id="rId177"/>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lastRenderedPageBreak/>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200" w:name="_Hlk493575116"/>
      <w:r>
        <w:t>F</w:t>
      </w:r>
      <w:r w:rsidRPr="00C073AD">
        <w:t>loor control procedure is independent from whether audio mixing is performed by the MCPTT server or by the UE.</w:t>
      </w:r>
      <w:bookmarkEnd w:id="1200"/>
    </w:p>
    <w:p w14:paraId="4DAED7F0" w14:textId="77777777" w:rsidR="00171381" w:rsidRPr="005A1FCF" w:rsidRDefault="00171381" w:rsidP="0006288D">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11" type="#_x0000_t75" style="width:500.15pt;height:306.85pt" o:ole="">
            <v:imagedata r:id="rId178" o:title=""/>
          </v:shape>
          <o:OLEObject Type="Embed" ProgID="Visio.Drawing.11" ShapeID="_x0000_i1111" DrawAspect="Content" ObjectID="_1756906864" r:id="rId179"/>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201" w:name="_Toc146293506"/>
      <w:r w:rsidRPr="00AB5FED">
        <w:t>10.9.1.3.3</w:t>
      </w:r>
      <w:r w:rsidRPr="00AB5FED">
        <w:tab/>
        <w:t>Queue position during an MCPTT session</w:t>
      </w:r>
      <w:bookmarkEnd w:id="1194"/>
      <w:bookmarkEnd w:id="1197"/>
      <w:bookmarkEnd w:id="1198"/>
      <w:bookmarkEnd w:id="1199"/>
      <w:bookmarkEnd w:id="1201"/>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12" type="#_x0000_t75" style="width:453.95pt;height:275.7pt" o:ole="">
            <v:imagedata r:id="rId180" o:title=""/>
          </v:shape>
          <o:OLEObject Type="Embed" ProgID="Visio.Drawing.11" ShapeID="_x0000_i1112" DrawAspect="Content" ObjectID="_1756906865" r:id="rId181"/>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202" w:name="_Toc433209825"/>
      <w:bookmarkStart w:id="1203" w:name="_Toc460616163"/>
      <w:bookmarkStart w:id="1204" w:name="_Toc460617024"/>
      <w:bookmarkStart w:id="1205" w:name="_Toc428365147"/>
      <w:bookmarkStart w:id="1206" w:name="_Toc146293507"/>
      <w:r w:rsidRPr="00AB5FED">
        <w:t>10.</w:t>
      </w:r>
      <w:r w:rsidRPr="00AB5FED">
        <w:rPr>
          <w:lang w:eastAsia="zh-CN"/>
        </w:rPr>
        <w:t>9</w:t>
      </w:r>
      <w:r w:rsidRPr="00AB5FED">
        <w:t>.1.3.4</w:t>
      </w:r>
      <w:r w:rsidRPr="00AB5FED">
        <w:tab/>
        <w:t>Floor request cancellation from the floor request queue</w:t>
      </w:r>
      <w:bookmarkEnd w:id="1202"/>
      <w:bookmarkEnd w:id="1203"/>
      <w:bookmarkEnd w:id="1204"/>
      <w:bookmarkEnd w:id="1206"/>
    </w:p>
    <w:p w14:paraId="4660126E" w14:textId="77777777" w:rsidR="00171381" w:rsidRPr="00AB5FED" w:rsidRDefault="00171381" w:rsidP="00171381">
      <w:pPr>
        <w:pStyle w:val="Heading6"/>
      </w:pPr>
      <w:bookmarkStart w:id="1207" w:name="_Toc433209826"/>
      <w:bookmarkStart w:id="1208" w:name="_Toc460616164"/>
      <w:bookmarkStart w:id="1209" w:name="_Toc460617025"/>
      <w:bookmarkStart w:id="1210" w:name="_Toc146293508"/>
      <w:r w:rsidRPr="00AB5FED">
        <w:t>10.</w:t>
      </w:r>
      <w:r w:rsidRPr="00AB5FED">
        <w:rPr>
          <w:lang w:eastAsia="zh-CN"/>
        </w:rPr>
        <w:t>9</w:t>
      </w:r>
      <w:r w:rsidRPr="00AB5FED">
        <w:t>.1.3.4.1</w:t>
      </w:r>
      <w:r w:rsidRPr="00AB5FED">
        <w:tab/>
        <w:t>Floor request cancellation from the queue – MCPTT user initiated</w:t>
      </w:r>
      <w:bookmarkEnd w:id="1207"/>
      <w:bookmarkEnd w:id="1208"/>
      <w:bookmarkEnd w:id="1209"/>
      <w:bookmarkEnd w:id="1210"/>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13" type="#_x0000_t75" style="width:428.9pt;height:294.55pt" o:ole="">
            <v:imagedata r:id="rId182" o:title=""/>
          </v:shape>
          <o:OLEObject Type="Embed" ProgID="Visio.Drawing.11" ShapeID="_x0000_i1113" DrawAspect="Content" ObjectID="_1756906866" r:id="rId183"/>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11" w:name="_Toc433209827"/>
      <w:bookmarkStart w:id="1212" w:name="_Toc460616165"/>
      <w:bookmarkStart w:id="1213" w:name="_Toc460617026"/>
      <w:bookmarkStart w:id="1214" w:name="_Toc146293509"/>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11"/>
      <w:bookmarkEnd w:id="1212"/>
      <w:bookmarkEnd w:id="1213"/>
      <w:bookmarkEnd w:id="1214"/>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14" type="#_x0000_t75" style="width:411.2pt;height:230.65pt" o:ole="">
            <v:imagedata r:id="rId184" o:title=""/>
          </v:shape>
          <o:OLEObject Type="Embed" ProgID="Visio.Drawing.11" ShapeID="_x0000_i1114" DrawAspect="Content" ObjectID="_1756906867" r:id="rId185"/>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15" w:name="_Toc433209828"/>
      <w:bookmarkStart w:id="1216" w:name="_Toc460616166"/>
      <w:bookmarkStart w:id="1217"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18" w:name="_Toc91062792"/>
      <w:bookmarkStart w:id="1219" w:name="_Toc146293510"/>
      <w:r w:rsidRPr="00557C3F">
        <w:t>10.</w:t>
      </w:r>
      <w:r w:rsidRPr="00557C3F">
        <w:rPr>
          <w:lang w:eastAsia="zh-CN"/>
        </w:rPr>
        <w:t>9</w:t>
      </w:r>
      <w:r w:rsidRPr="00557C3F">
        <w:t>.1.3</w:t>
      </w:r>
      <w:r>
        <w:t>.5</w:t>
      </w:r>
      <w:r w:rsidRPr="00557C3F">
        <w:tab/>
        <w:t xml:space="preserve">Floor </w:t>
      </w:r>
      <w:bookmarkEnd w:id="1218"/>
      <w:r>
        <w:t>idle during an MCPTT session</w:t>
      </w:r>
      <w:bookmarkEnd w:id="1219"/>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20" w:name="_MON_1756478676"/>
    <w:bookmarkEnd w:id="1220"/>
    <w:p w14:paraId="05D052A7" w14:textId="42734755" w:rsidR="002C648C" w:rsidRDefault="002C648C" w:rsidP="002C648C">
      <w:pPr>
        <w:pStyle w:val="TH"/>
      </w:pPr>
      <w:r>
        <w:object w:dxaOrig="9026" w:dyaOrig="4741" w14:anchorId="6F2EAA27">
          <v:shape id="_x0000_i1115" type="#_x0000_t75" style="width:451.25pt;height:237.2pt" o:ole="">
            <v:imagedata r:id="rId186" o:title=""/>
          </v:shape>
          <o:OLEObject Type="Embed" ProgID="Word.Document.8" ShapeID="_x0000_i1115" DrawAspect="Content" ObjectID="_1756906868" r:id="rId187">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33842EB2" w14:textId="77777777" w:rsidR="00800736" w:rsidRDefault="00800736" w:rsidP="009B0773">
      <w:pPr>
        <w:pStyle w:val="B1"/>
      </w:pPr>
      <w:r w:rsidRPr="00AB5FED">
        <w:t>1.</w:t>
      </w:r>
      <w:r w:rsidRPr="00AB5FED">
        <w:tab/>
      </w:r>
      <w:r>
        <w:t>User A stops talking and wants to stop sending voice media over the session. The floor participants A sends the floor release message to the floor control server.</w:t>
      </w:r>
      <w:r w:rsidRPr="00AB5FED">
        <w:t xml:space="preserve"> </w:t>
      </w:r>
    </w:p>
    <w:p w14:paraId="71003BC0" w14:textId="77777777" w:rsidR="00800736" w:rsidRPr="00AB5FED" w:rsidRDefault="00800736" w:rsidP="009B0773">
      <w:pPr>
        <w:pStyle w:val="B1"/>
      </w:pPr>
      <w:r>
        <w:t>2.</w:t>
      </w:r>
      <w:r>
        <w:tab/>
        <w:t>The floor control server sends the floor idle message to the participants due to e.g., all the floor requests are processed and no new floor request is received..</w:t>
      </w:r>
    </w:p>
    <w:p w14:paraId="310133D4" w14:textId="77777777" w:rsidR="00800736" w:rsidRPr="003F5151" w:rsidRDefault="00800736" w:rsidP="009B0773">
      <w:pPr>
        <w:pStyle w:val="B1"/>
      </w:pPr>
      <w:r>
        <w:t>3</w:t>
      </w:r>
      <w:r w:rsidRPr="00AB5FED">
        <w:t>.</w:t>
      </w:r>
      <w:r w:rsidRPr="00AB5FED">
        <w:tab/>
        <w:t>Floor par</w:t>
      </w:r>
      <w:r>
        <w:t>ticipants may notify the MCPTT user about 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412686F4" w14:textId="79F66D4D" w:rsidR="00CB63C9" w:rsidRPr="00557C3F" w:rsidRDefault="00CB63C9" w:rsidP="00594948">
      <w:pPr>
        <w:pStyle w:val="Heading5"/>
      </w:pPr>
      <w:bookmarkStart w:id="1221" w:name="_Toc146293511"/>
      <w:r w:rsidRPr="00557C3F">
        <w:t>10.</w:t>
      </w:r>
      <w:r w:rsidRPr="00557C3F">
        <w:rPr>
          <w:lang w:eastAsia="zh-CN"/>
        </w:rPr>
        <w:t>9</w:t>
      </w:r>
      <w:r w:rsidRPr="00557C3F">
        <w:t>.1.3</w:t>
      </w:r>
      <w:r>
        <w:t>.</w:t>
      </w:r>
      <w:r w:rsidR="00594948">
        <w:t>6</w:t>
      </w:r>
      <w:r w:rsidRPr="00557C3F">
        <w:tab/>
      </w:r>
      <w:r>
        <w:t>Floor revoke by the authorized user</w:t>
      </w:r>
      <w:bookmarkEnd w:id="1221"/>
    </w:p>
    <w:p w14:paraId="7E140AC4" w14:textId="2DBAAC40" w:rsidR="00CB63C9" w:rsidRPr="00AB5FED" w:rsidRDefault="00CB63C9" w:rsidP="00CB63C9">
      <w:r w:rsidRPr="00AB5FED">
        <w:t>Figure 10.9.1.3.</w:t>
      </w:r>
      <w:r w:rsidR="00594948">
        <w:t>6</w:t>
      </w:r>
      <w:r w:rsidRPr="00AB5FED">
        <w:t xml:space="preserve">-1 shows the high level procedure that the </w:t>
      </w:r>
      <w:r>
        <w:t>floor granted to a talker user is revoked by the autho</w:t>
      </w:r>
      <w:r w:rsidR="00594948">
        <w:t>r</w:t>
      </w:r>
      <w:r>
        <w:t>ized user</w:t>
      </w:r>
      <w:r w:rsidRPr="00AB5FED">
        <w:t xml:space="preserve">. Only </w:t>
      </w:r>
      <w:r>
        <w:t>three</w:t>
      </w:r>
      <w:r w:rsidRPr="00AB5FED">
        <w:t xml:space="preserve"> </w:t>
      </w:r>
      <w:r>
        <w:t xml:space="preserve">MCPTT </w:t>
      </w:r>
      <w:r w:rsidRPr="00AB5FED">
        <w:t xml:space="preserve">UEs involved in the session are shown </w:t>
      </w:r>
      <w:r>
        <w:t xml:space="preserve">on the figure </w:t>
      </w:r>
      <w:r w:rsidRPr="00AB5FED">
        <w:t>for the simplicity.</w:t>
      </w:r>
    </w:p>
    <w:p w14:paraId="61EDF005" w14:textId="77777777" w:rsidR="00CB63C9" w:rsidRDefault="00CB63C9" w:rsidP="00CB63C9">
      <w:r w:rsidRPr="00AB5FED">
        <w:t>Pre-condition:</w:t>
      </w:r>
    </w:p>
    <w:p w14:paraId="001DE289" w14:textId="77777777" w:rsidR="00CB63C9" w:rsidRDefault="00CB63C9" w:rsidP="00CB63C9">
      <w:pPr>
        <w:pStyle w:val="B1"/>
      </w:pPr>
      <w:r w:rsidRPr="00AB5FED">
        <w:t>1.</w:t>
      </w:r>
      <w:r w:rsidRPr="00AB5FED">
        <w:tab/>
      </w:r>
      <w:r>
        <w:t>The participant B is granted the floor and transmitting the voice media to the group</w:t>
      </w:r>
      <w:r w:rsidRPr="00AB5FED">
        <w:t>.</w:t>
      </w:r>
      <w:r>
        <w:t xml:space="preserve"> </w:t>
      </w:r>
    </w:p>
    <w:p w14:paraId="158858C5" w14:textId="77777777" w:rsidR="00CB63C9" w:rsidRPr="00F97AF8" w:rsidRDefault="00CB63C9" w:rsidP="00CB63C9">
      <w:pPr>
        <w:pStyle w:val="B1"/>
      </w:pPr>
      <w:r>
        <w:t>2.</w:t>
      </w:r>
      <w:r>
        <w:tab/>
        <w:t>For multi-talker case, there may be other talkers in the group communication.</w:t>
      </w:r>
    </w:p>
    <w:bookmarkStart w:id="1222" w:name="_MON_1756491608"/>
    <w:bookmarkEnd w:id="1222"/>
    <w:p w14:paraId="78BD7D90" w14:textId="19F4D726" w:rsidR="00CB63C9" w:rsidRDefault="00594948" w:rsidP="00594948">
      <w:pPr>
        <w:pStyle w:val="TH"/>
      </w:pPr>
      <w:r>
        <w:object w:dxaOrig="9330" w:dyaOrig="5581" w14:anchorId="36E7C94B">
          <v:shape id="_x0000_i1116" type="#_x0000_t75" style="width:466.65pt;height:279.15pt" o:ole="">
            <v:imagedata r:id="rId188" o:title=""/>
          </v:shape>
          <o:OLEObject Type="Embed" ProgID="Word.Document.8" ShapeID="_x0000_i1116" DrawAspect="Content" ObjectID="_1756906869" r:id="rId189">
            <o:FieldCodes>\s</o:FieldCodes>
          </o:OLEObject>
        </w:object>
      </w:r>
    </w:p>
    <w:p w14:paraId="18870695" w14:textId="6F4CBD58" w:rsidR="00CB63C9" w:rsidRPr="003F5151" w:rsidRDefault="00CB63C9" w:rsidP="00CB63C9">
      <w:pPr>
        <w:pStyle w:val="TF"/>
      </w:pPr>
      <w:r w:rsidRPr="00AB5FED">
        <w:t>Figure 10.9.1.</w:t>
      </w:r>
      <w:r w:rsidR="00594948">
        <w:t>6</w:t>
      </w:r>
      <w:r w:rsidRPr="00AB5FED">
        <w:t xml:space="preserve">.1-1: Floor </w:t>
      </w:r>
      <w:r>
        <w:t>revoke by authorized user</w:t>
      </w:r>
    </w:p>
    <w:p w14:paraId="0F1452FB" w14:textId="77777777" w:rsidR="00CB63C9" w:rsidRPr="00AB5FED" w:rsidRDefault="00CB63C9" w:rsidP="00594948">
      <w:pPr>
        <w:pStyle w:val="B1"/>
      </w:pPr>
      <w:r w:rsidRPr="00AB5FED">
        <w:t>1.</w:t>
      </w:r>
      <w:r w:rsidRPr="00AB5FED">
        <w:tab/>
      </w:r>
      <w:r>
        <w:t>The authorized user at floor participant A sends floor revoke request message to revoke the floor of floor participant B. The identity of the floor participant B whose floor is to be revoked is included.</w:t>
      </w:r>
    </w:p>
    <w:p w14:paraId="19C01A4A" w14:textId="77777777" w:rsidR="00CB63C9" w:rsidRPr="003F5151" w:rsidRDefault="00CB63C9" w:rsidP="00594948">
      <w:pPr>
        <w:pStyle w:val="B1"/>
      </w:pPr>
      <w:r>
        <w:t>2</w:t>
      </w:r>
      <w:r w:rsidRPr="00AB5FED">
        <w:t>.</w:t>
      </w:r>
      <w:r w:rsidRPr="00AB5FED">
        <w:tab/>
      </w:r>
      <w:r>
        <w:t>The floor control server checks the floor participant A is authorized to perform the floor revoke.</w:t>
      </w:r>
    </w:p>
    <w:p w14:paraId="79BD37B6" w14:textId="77777777" w:rsidR="00CB63C9" w:rsidRDefault="00CB63C9" w:rsidP="00594948">
      <w:pPr>
        <w:pStyle w:val="B1"/>
      </w:pPr>
      <w:r>
        <w:t>3.</w:t>
      </w:r>
      <w:r>
        <w:tab/>
        <w:t>The floor control server sends the floor revoked message towards the floor participant B, and the floor participant B notifies the MCPTT user about the floor is revoked.</w:t>
      </w:r>
    </w:p>
    <w:p w14:paraId="6B0F2F1C" w14:textId="77777777" w:rsidR="00CB63C9" w:rsidRDefault="00CB63C9" w:rsidP="00594948">
      <w:pPr>
        <w:pStyle w:val="B1"/>
        <w:rPr>
          <w:lang w:eastAsia="zh-CN"/>
        </w:rPr>
      </w:pPr>
      <w:r>
        <w:rPr>
          <w:rFonts w:hint="eastAsia"/>
          <w:lang w:eastAsia="zh-CN"/>
        </w:rPr>
        <w:t>4</w:t>
      </w:r>
      <w:r>
        <w:rPr>
          <w:lang w:eastAsia="zh-CN"/>
        </w:rPr>
        <w:t>.</w:t>
      </w:r>
      <w:r>
        <w:rPr>
          <w:lang w:eastAsia="zh-CN"/>
        </w:rPr>
        <w:tab/>
        <w:t>The floor control server sends the floor idle to the other participants, and the MCPTT user is notified about the floor is idle.</w:t>
      </w:r>
    </w:p>
    <w:p w14:paraId="275143A0" w14:textId="77777777" w:rsidR="00594948" w:rsidRDefault="00CB63C9" w:rsidP="001806C0">
      <w:pPr>
        <w:rPr>
          <w:lang w:eastAsia="zh-CN"/>
        </w:rPr>
      </w:pPr>
      <w:r w:rsidRPr="00A36C3F">
        <w:rPr>
          <w:lang w:eastAsia="zh-CN"/>
        </w:rPr>
        <w:t xml:space="preserve">In multi-talker case it is also possible there are other remaining active talkers holding the floor. In such a case, the </w:t>
      </w:r>
      <w:r>
        <w:rPr>
          <w:lang w:eastAsia="zh-CN"/>
        </w:rPr>
        <w:t>f</w:t>
      </w:r>
      <w:r w:rsidRPr="00A36C3F">
        <w:rPr>
          <w:lang w:eastAsia="zh-CN"/>
        </w:rPr>
        <w:t xml:space="preserve">loor control server sends a Multi-talker floor </w:t>
      </w:r>
      <w:r>
        <w:rPr>
          <w:lang w:eastAsia="zh-CN"/>
        </w:rPr>
        <w:t>r</w:t>
      </w:r>
      <w:r w:rsidRPr="00A36C3F">
        <w:rPr>
          <w:lang w:eastAsia="zh-CN"/>
        </w:rPr>
        <w:t>elease message to the other participants.</w:t>
      </w:r>
    </w:p>
    <w:p w14:paraId="72C05F9A" w14:textId="1D357835" w:rsidR="00171381" w:rsidRPr="00AB5FED" w:rsidRDefault="00171381" w:rsidP="00CB63C9">
      <w:pPr>
        <w:pStyle w:val="Heading4"/>
        <w:rPr>
          <w:lang w:val="en-US"/>
        </w:rPr>
      </w:pPr>
      <w:bookmarkStart w:id="1223" w:name="_Toc146293512"/>
      <w:r w:rsidRPr="00AB5FED">
        <w:rPr>
          <w:lang w:val="en-US"/>
        </w:rPr>
        <w:t>10.9.1.4</w:t>
      </w:r>
      <w:r w:rsidRPr="00AB5FED">
        <w:rPr>
          <w:lang w:val="en-US"/>
        </w:rPr>
        <w:tab/>
        <w:t>Floor control involving groups from multiple MCPTT systems</w:t>
      </w:r>
      <w:bookmarkEnd w:id="1205"/>
      <w:bookmarkEnd w:id="1215"/>
      <w:bookmarkEnd w:id="1216"/>
      <w:bookmarkEnd w:id="1217"/>
      <w:bookmarkEnd w:id="1223"/>
    </w:p>
    <w:p w14:paraId="59208F47" w14:textId="77777777" w:rsidR="00171381" w:rsidRPr="00AB5FED" w:rsidRDefault="00171381" w:rsidP="00171381">
      <w:pPr>
        <w:pStyle w:val="Heading5"/>
        <w:rPr>
          <w:lang w:val="en-US"/>
        </w:rPr>
      </w:pPr>
      <w:bookmarkStart w:id="1224" w:name="_Toc433209829"/>
      <w:bookmarkStart w:id="1225" w:name="_Toc460616167"/>
      <w:bookmarkStart w:id="1226" w:name="_Toc460617028"/>
      <w:bookmarkStart w:id="1227" w:name="_Toc146293513"/>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24"/>
      <w:bookmarkEnd w:id="1225"/>
      <w:bookmarkEnd w:id="1226"/>
      <w:bookmarkEnd w:id="1227"/>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 xml:space="preserve">The security aspects of sharing the user information between primary and partner MCPTT systems shall be governed as per the service provider agreement between them. In this case, we consider the partner MCPTT </w:t>
      </w:r>
      <w:r w:rsidRPr="00AB5FED">
        <w:rPr>
          <w:lang w:val="en-US"/>
        </w:rPr>
        <w:lastRenderedPageBreak/>
        <w:t>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7" type="#_x0000_t75" style="width:464.75pt;height:572.55pt" o:ole="">
            <v:imagedata r:id="rId190" o:title=""/>
          </v:shape>
          <o:OLEObject Type="Embed" ProgID="Visio.Drawing.11" ShapeID="_x0000_i1117" DrawAspect="Content" ObjectID="_1756906870" r:id="rId191"/>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28" w:name="_Toc433209830"/>
      <w:bookmarkStart w:id="1229" w:name="_Toc460616168"/>
      <w:bookmarkStart w:id="1230" w:name="_Toc460617029"/>
      <w:bookmarkStart w:id="1231" w:name="_Toc428365148"/>
      <w:bookmarkStart w:id="1232" w:name="_Toc146293514"/>
      <w:r w:rsidRPr="00AB5FED">
        <w:rPr>
          <w:lang w:val="en-US"/>
        </w:rPr>
        <w:t>10.9.1.4.2</w:t>
      </w:r>
      <w:r w:rsidRPr="00AB5FED">
        <w:rPr>
          <w:lang w:val="en-US"/>
        </w:rPr>
        <w:tab/>
        <w:t>Partner MCPTT system performs filtering of floor control messages entering and leaving the partner MCPTT system</w:t>
      </w:r>
      <w:bookmarkEnd w:id="1228"/>
      <w:bookmarkEnd w:id="1229"/>
      <w:bookmarkEnd w:id="1230"/>
      <w:bookmarkEnd w:id="1232"/>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8" type="#_x0000_t75" style="width:464.75pt;height:494.35pt" o:ole="">
            <v:imagedata r:id="rId192" o:title=""/>
          </v:shape>
          <o:OLEObject Type="Embed" ProgID="Visio.Drawing.11" ShapeID="_x0000_i1118" DrawAspect="Content" ObjectID="_1756906871" r:id="rId193"/>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33" w:name="_Toc460616169"/>
      <w:bookmarkStart w:id="1234" w:name="_Toc460617030"/>
      <w:bookmarkStart w:id="1235" w:name="_Toc146293515"/>
      <w:r w:rsidRPr="00AB5FED">
        <w:rPr>
          <w:lang w:val="en-US"/>
        </w:rPr>
        <w:t>10.9.1.</w:t>
      </w:r>
      <w:r>
        <w:rPr>
          <w:lang w:val="en-US"/>
        </w:rPr>
        <w:t>5</w:t>
      </w:r>
      <w:r w:rsidRPr="00AB5FED">
        <w:rPr>
          <w:lang w:val="en-US"/>
        </w:rPr>
        <w:tab/>
      </w:r>
      <w:r w:rsidRPr="00267A5D">
        <w:rPr>
          <w:lang w:val="en-US"/>
        </w:rPr>
        <w:t>Floor control for audio cut-in enabled group</w:t>
      </w:r>
      <w:bookmarkEnd w:id="1233"/>
      <w:bookmarkEnd w:id="1234"/>
      <w:bookmarkEnd w:id="1235"/>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9" type="#_x0000_t75" style="width:380pt;height:509.4pt" o:ole="">
            <v:imagedata r:id="rId194" o:title=""/>
          </v:shape>
          <o:OLEObject Type="Embed" ProgID="Visio.Drawing.11" ShapeID="_x0000_i1119" DrawAspect="Content" ObjectID="_1756906872" r:id="rId195"/>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36" w:name="_Toc146293516"/>
      <w:r w:rsidRPr="00AB5FED">
        <w:rPr>
          <w:lang w:val="en-US"/>
        </w:rPr>
        <w:t>10.9.1.</w:t>
      </w:r>
      <w:r>
        <w:rPr>
          <w:lang w:val="en-US"/>
        </w:rPr>
        <w:t>6</w:t>
      </w:r>
      <w:r w:rsidRPr="00AB5FED">
        <w:rPr>
          <w:lang w:val="en-US"/>
        </w:rPr>
        <w:tab/>
      </w:r>
      <w:r>
        <w:rPr>
          <w:lang w:eastAsia="zh-CN"/>
        </w:rPr>
        <w:t>Unicast media stop and resume requests</w:t>
      </w:r>
      <w:bookmarkEnd w:id="1236"/>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20" type="#_x0000_t75" style="width:269.15pt;height:274.15pt" o:ole="" filled="t">
            <v:fill color2="black"/>
            <v:imagedata r:id="rId196" o:title=""/>
          </v:shape>
          <o:OLEObject Type="Embed" ProgID="Visio.Drawing.11" ShapeID="_x0000_i1120" DrawAspect="Content" ObjectID="_1756906873" r:id="rId197"/>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21" type="#_x0000_t75" style="width:259.9pt;height:221.4pt" o:ole="" filled="t">
            <v:fill color2="black"/>
            <v:imagedata r:id="rId198" o:title=""/>
          </v:shape>
          <o:OLEObject Type="Embed" ProgID="Visio.Drawing.11" ShapeID="_x0000_i1121" DrawAspect="Content" ObjectID="_1756906874" r:id="rId199"/>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37" w:name="_Toc428365149"/>
      <w:bookmarkStart w:id="1238" w:name="_Toc433209832"/>
      <w:bookmarkStart w:id="1239" w:name="_Toc460616170"/>
      <w:bookmarkStart w:id="1240" w:name="_Toc460617031"/>
      <w:bookmarkStart w:id="1241" w:name="_Toc146293517"/>
      <w:bookmarkEnd w:id="1231"/>
      <w:r w:rsidRPr="00AB5FED">
        <w:t>10.9.2</w:t>
      </w:r>
      <w:r w:rsidRPr="00AB5FED">
        <w:tab/>
        <w:t>Floor control for off-network MCPTT service</w:t>
      </w:r>
      <w:bookmarkEnd w:id="1237"/>
      <w:bookmarkEnd w:id="1238"/>
      <w:bookmarkEnd w:id="1239"/>
      <w:bookmarkEnd w:id="1240"/>
      <w:bookmarkEnd w:id="1241"/>
    </w:p>
    <w:p w14:paraId="569EBBFB" w14:textId="77777777" w:rsidR="00171381" w:rsidRPr="00AB5FED" w:rsidRDefault="00171381" w:rsidP="00171381">
      <w:pPr>
        <w:pStyle w:val="Heading4"/>
      </w:pPr>
      <w:bookmarkStart w:id="1242" w:name="_Toc428365150"/>
      <w:bookmarkStart w:id="1243" w:name="_Toc433209833"/>
      <w:bookmarkStart w:id="1244" w:name="_Toc460616171"/>
      <w:bookmarkStart w:id="1245" w:name="_Toc460617032"/>
      <w:bookmarkStart w:id="1246" w:name="_Toc146293518"/>
      <w:r w:rsidRPr="00AB5FED">
        <w:t>10.9.2.1</w:t>
      </w:r>
      <w:r w:rsidRPr="00AB5FED">
        <w:tab/>
      </w:r>
      <w:bookmarkEnd w:id="1242"/>
      <w:r w:rsidRPr="00AB5FED">
        <w:t>General</w:t>
      </w:r>
      <w:bookmarkEnd w:id="1243"/>
      <w:bookmarkEnd w:id="1244"/>
      <w:bookmarkEnd w:id="1245"/>
      <w:bookmarkEnd w:id="1246"/>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47" w:name="_Toc433209834"/>
      <w:bookmarkStart w:id="1248" w:name="_Toc460616172"/>
      <w:bookmarkStart w:id="1249" w:name="_Toc460617033"/>
      <w:bookmarkStart w:id="1250" w:name="_Toc428365151"/>
      <w:bookmarkStart w:id="1251" w:name="_Toc146293519"/>
      <w:r w:rsidRPr="00AB5FED">
        <w:t>10.9.2.2</w:t>
      </w:r>
      <w:r w:rsidRPr="00AB5FED">
        <w:tab/>
        <w:t>Information flows for floor control for off-network</w:t>
      </w:r>
      <w:bookmarkEnd w:id="1247"/>
      <w:bookmarkEnd w:id="1248"/>
      <w:bookmarkEnd w:id="1249"/>
      <w:bookmarkEnd w:id="1251"/>
    </w:p>
    <w:p w14:paraId="04CA26E0" w14:textId="77777777" w:rsidR="00171381" w:rsidRPr="00AB5FED" w:rsidRDefault="00171381" w:rsidP="00171381">
      <w:pPr>
        <w:pStyle w:val="Heading5"/>
        <w:rPr>
          <w:rFonts w:cs="Arial"/>
          <w:szCs w:val="22"/>
        </w:rPr>
      </w:pPr>
      <w:bookmarkStart w:id="1252" w:name="_Toc460616173"/>
      <w:bookmarkStart w:id="1253" w:name="_Toc460617034"/>
      <w:bookmarkStart w:id="1254" w:name="_Toc433209835"/>
      <w:bookmarkStart w:id="1255" w:name="_Toc146293520"/>
      <w:r w:rsidRPr="00AB5FED">
        <w:rPr>
          <w:rFonts w:cs="Arial"/>
          <w:szCs w:val="22"/>
        </w:rPr>
        <w:t>10.9.2.2.1</w:t>
      </w:r>
      <w:r w:rsidRPr="00AB5FED">
        <w:rPr>
          <w:rFonts w:cs="Arial"/>
          <w:szCs w:val="22"/>
        </w:rPr>
        <w:tab/>
        <w:t>General</w:t>
      </w:r>
      <w:bookmarkEnd w:id="1252"/>
      <w:bookmarkEnd w:id="1253"/>
      <w:bookmarkEnd w:id="1255"/>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56" w:name="_Toc460616174"/>
      <w:bookmarkStart w:id="1257" w:name="_Toc460617035"/>
      <w:bookmarkStart w:id="1258" w:name="_Toc146293521"/>
      <w:r w:rsidRPr="00AB5FED">
        <w:t>10.9.2.2.2</w:t>
      </w:r>
      <w:r w:rsidRPr="00AB5FED">
        <w:tab/>
        <w:t>Floor granted</w:t>
      </w:r>
      <w:bookmarkEnd w:id="1256"/>
      <w:bookmarkEnd w:id="1257"/>
      <w:bookmarkEnd w:id="1258"/>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59" w:name="_Toc460616175"/>
      <w:bookmarkStart w:id="1260" w:name="_Toc460617036"/>
      <w:bookmarkStart w:id="1261" w:name="_Toc146293522"/>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50"/>
      <w:bookmarkEnd w:id="1254"/>
      <w:bookmarkEnd w:id="1259"/>
      <w:bookmarkEnd w:id="1260"/>
      <w:bookmarkEnd w:id="1261"/>
    </w:p>
    <w:p w14:paraId="675EF388" w14:textId="77777777" w:rsidR="00171381" w:rsidRPr="00AB5FED" w:rsidRDefault="00171381" w:rsidP="00171381">
      <w:pPr>
        <w:pStyle w:val="Heading5"/>
      </w:pPr>
      <w:bookmarkStart w:id="1262" w:name="_Toc428365152"/>
      <w:bookmarkStart w:id="1263" w:name="_Toc433209836"/>
      <w:bookmarkStart w:id="1264" w:name="_Toc460616176"/>
      <w:bookmarkStart w:id="1265" w:name="_Toc460617037"/>
      <w:bookmarkStart w:id="1266" w:name="_Toc146293523"/>
      <w:r w:rsidRPr="00AB5FED">
        <w:t>10.9.2.3.1</w:t>
      </w:r>
      <w:r w:rsidRPr="00AB5FED">
        <w:tab/>
        <w:t>Successful floor taken (No floor contention)</w:t>
      </w:r>
      <w:bookmarkEnd w:id="1262"/>
      <w:bookmarkEnd w:id="1263"/>
      <w:bookmarkEnd w:id="1264"/>
      <w:bookmarkEnd w:id="1265"/>
      <w:bookmarkEnd w:id="1266"/>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22" type="#_x0000_t75" style="width:413.5pt;height:286.85pt" o:ole="">
            <v:imagedata r:id="rId200" o:title=""/>
          </v:shape>
          <o:OLEObject Type="Embed" ProgID="Visio.Drawing.11" ShapeID="_x0000_i1122" DrawAspect="Content" ObjectID="_1756906875" r:id="rId201"/>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67" w:name="_Toc428365153"/>
      <w:bookmarkStart w:id="1268" w:name="_Toc433209837"/>
      <w:bookmarkStart w:id="1269" w:name="_Toc460616177"/>
      <w:bookmarkStart w:id="1270" w:name="_Toc460617038"/>
      <w:bookmarkStart w:id="1271" w:name="_Toc146293524"/>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67"/>
      <w:bookmarkEnd w:id="1268"/>
      <w:bookmarkEnd w:id="1269"/>
      <w:bookmarkEnd w:id="1270"/>
      <w:bookmarkEnd w:id="1271"/>
    </w:p>
    <w:p w14:paraId="49DB2FC3" w14:textId="77777777" w:rsidR="00171381" w:rsidRPr="001D67EF" w:rsidRDefault="00171381" w:rsidP="00171381">
      <w:bookmarkStart w:id="1272" w:name="_Toc428365154"/>
      <w:bookmarkStart w:id="1273" w:name="_Toc433209838"/>
      <w:bookmarkStart w:id="1274" w:name="_Toc460616178"/>
      <w:bookmarkStart w:id="1275"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23" type="#_x0000_t75" style="width:423.9pt;height:274.15pt" o:ole="">
            <v:imagedata r:id="rId202" o:title=""/>
          </v:shape>
          <o:OLEObject Type="Embed" ProgID="Visio.Drawing.11" ShapeID="_x0000_i1123" DrawAspect="Content" ObjectID="_1756906876" r:id="rId203"/>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76" w:name="_Toc146293525"/>
      <w:r w:rsidRPr="00AB5FED">
        <w:rPr>
          <w:lang w:val="en-US"/>
        </w:rPr>
        <w:t>10.9.2.5</w:t>
      </w:r>
      <w:r w:rsidRPr="00AB5FED">
        <w:rPr>
          <w:lang w:val="en-US"/>
        </w:rPr>
        <w:tab/>
        <w:t>Floor request during speaking with queue</w:t>
      </w:r>
      <w:bookmarkEnd w:id="1272"/>
      <w:bookmarkEnd w:id="1273"/>
      <w:bookmarkEnd w:id="1274"/>
      <w:bookmarkEnd w:id="1275"/>
      <w:bookmarkEnd w:id="1276"/>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24" type="#_x0000_t75" style="width:376.95pt;height:236.8pt" o:ole="">
            <v:imagedata r:id="rId204" o:title=""/>
          </v:shape>
          <o:OLEObject Type="Embed" ProgID="Visio.Drawing.11" ShapeID="_x0000_i1124" DrawAspect="Content" ObjectID="_1756906877" r:id="rId205"/>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77" w:name="_Toc428365155"/>
      <w:bookmarkStart w:id="1278" w:name="_Toc433209839"/>
      <w:bookmarkStart w:id="1279" w:name="_Toc460616179"/>
      <w:bookmarkStart w:id="1280" w:name="_Toc460617040"/>
      <w:bookmarkStart w:id="1281" w:name="_Toc146293526"/>
      <w:r w:rsidRPr="00AB5FED">
        <w:t>10.9.2.6</w:t>
      </w:r>
      <w:r w:rsidRPr="00AB5FED">
        <w:tab/>
        <w:t>Floor request during speaking without queue</w:t>
      </w:r>
      <w:bookmarkEnd w:id="1277"/>
      <w:bookmarkEnd w:id="1278"/>
      <w:bookmarkEnd w:id="1279"/>
      <w:bookmarkEnd w:id="1280"/>
      <w:bookmarkEnd w:id="1281"/>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25" type="#_x0000_t75" style="width:376.55pt;height:236.8pt" o:ole="">
            <v:imagedata r:id="rId206" o:title=""/>
          </v:shape>
          <o:OLEObject Type="Embed" ProgID="Visio.Drawing.11" ShapeID="_x0000_i1125" DrawAspect="Content" ObjectID="_1756906878" r:id="rId207"/>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82" w:name="_Toc428365156"/>
      <w:bookmarkStart w:id="1283" w:name="_Toc433209840"/>
      <w:bookmarkStart w:id="1284" w:name="_Toc460616180"/>
      <w:bookmarkStart w:id="1285" w:name="_Toc460617041"/>
      <w:bookmarkStart w:id="1286" w:name="_Toc146293527"/>
      <w:r w:rsidRPr="00AB5FED">
        <w:t>10.9.2.7</w:t>
      </w:r>
      <w:r w:rsidRPr="00AB5FED">
        <w:tab/>
        <w:t>Override</w:t>
      </w:r>
      <w:bookmarkEnd w:id="1282"/>
      <w:bookmarkEnd w:id="1283"/>
      <w:bookmarkEnd w:id="1284"/>
      <w:bookmarkEnd w:id="1285"/>
      <w:bookmarkEnd w:id="1286"/>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26" type="#_x0000_t75" style="width:377.7pt;height:236.8pt" o:ole="">
            <v:imagedata r:id="rId208" o:title=""/>
          </v:shape>
          <o:OLEObject Type="Embed" ProgID="Visio.Drawing.11" ShapeID="_x0000_i1126" DrawAspect="Content" ObjectID="_1756906879" r:id="rId209"/>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87"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88" w:name="_Toc433209841"/>
      <w:bookmarkStart w:id="1289" w:name="_Toc460616181"/>
      <w:bookmarkStart w:id="1290" w:name="_Toc460617042"/>
      <w:bookmarkStart w:id="1291" w:name="_Toc146293528"/>
      <w:r w:rsidRPr="00AB5FED">
        <w:t>10.9.2.8</w:t>
      </w:r>
      <w:r w:rsidRPr="00AB5FED">
        <w:tab/>
        <w:t>Floor queue status</w:t>
      </w:r>
      <w:bookmarkEnd w:id="1288"/>
      <w:bookmarkEnd w:id="1289"/>
      <w:bookmarkEnd w:id="1290"/>
      <w:bookmarkEnd w:id="1291"/>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7" type="#_x0000_t75" style="width:376.95pt;height:236.8pt" o:ole="">
            <v:imagedata r:id="rId210" o:title=""/>
          </v:shape>
          <o:OLEObject Type="Embed" ProgID="Visio.Drawing.11" ShapeID="_x0000_i1127" DrawAspect="Content" ObjectID="_1756906880" r:id="rId211"/>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92" w:name="_Toc433209842"/>
      <w:bookmarkStart w:id="1293" w:name="_Toc460616182"/>
      <w:bookmarkStart w:id="1294" w:name="_Toc460617043"/>
      <w:bookmarkStart w:id="1295" w:name="_Toc146293529"/>
      <w:r w:rsidRPr="00AB5FED">
        <w:rPr>
          <w:rFonts w:hint="eastAsia"/>
        </w:rPr>
        <w:t>10.</w:t>
      </w:r>
      <w:r w:rsidRPr="00AB5FED">
        <w:t>10</w:t>
      </w:r>
      <w:r w:rsidRPr="00AB5FED">
        <w:rPr>
          <w:rFonts w:hint="eastAsia"/>
        </w:rPr>
        <w:tab/>
        <w:t>Use of MBMS transmission</w:t>
      </w:r>
      <w:bookmarkEnd w:id="1292"/>
      <w:r w:rsidRPr="00AB5FED">
        <w:rPr>
          <w:rFonts w:hint="eastAsia"/>
        </w:rPr>
        <w:t xml:space="preserve"> </w:t>
      </w:r>
      <w:r w:rsidRPr="00AB5FED">
        <w:t>(on-network)</w:t>
      </w:r>
      <w:bookmarkEnd w:id="1293"/>
      <w:bookmarkEnd w:id="1294"/>
      <w:bookmarkEnd w:id="1295"/>
    </w:p>
    <w:p w14:paraId="50D43272" w14:textId="77777777" w:rsidR="00171381" w:rsidRPr="00AB5FED" w:rsidRDefault="00171381" w:rsidP="00171381">
      <w:pPr>
        <w:pStyle w:val="Heading3"/>
      </w:pPr>
      <w:bookmarkStart w:id="1296" w:name="_Toc433209843"/>
      <w:bookmarkStart w:id="1297" w:name="_Toc460616183"/>
      <w:bookmarkStart w:id="1298" w:name="_Toc460617044"/>
      <w:bookmarkStart w:id="1299" w:name="_Toc146293530"/>
      <w:r w:rsidRPr="00AB5FED">
        <w:t>10.10.1</w:t>
      </w:r>
      <w:r w:rsidRPr="00AB5FED">
        <w:tab/>
      </w:r>
      <w:r w:rsidRPr="00AB5FED">
        <w:rPr>
          <w:rFonts w:hint="eastAsia"/>
        </w:rPr>
        <w:t>Information flows for MBMS Transmission</w:t>
      </w:r>
      <w:bookmarkEnd w:id="1296"/>
      <w:bookmarkEnd w:id="1297"/>
      <w:bookmarkEnd w:id="1298"/>
      <w:bookmarkEnd w:id="1299"/>
    </w:p>
    <w:p w14:paraId="77A02F94" w14:textId="77777777" w:rsidR="00171381" w:rsidRPr="00AB5FED" w:rsidRDefault="00171381" w:rsidP="00171381">
      <w:pPr>
        <w:pStyle w:val="Heading4"/>
        <w:rPr>
          <w:lang w:val="en-US"/>
        </w:rPr>
      </w:pPr>
      <w:bookmarkStart w:id="1300" w:name="_Toc460616185"/>
      <w:bookmarkStart w:id="1301" w:name="_Toc460617046"/>
      <w:bookmarkStart w:id="1302" w:name="_Toc433209846"/>
      <w:bookmarkStart w:id="1303" w:name="_Toc146293531"/>
      <w:r w:rsidRPr="00AB5FED">
        <w:t>10.10.1.</w:t>
      </w:r>
      <w:r>
        <w:t>1</w:t>
      </w:r>
      <w:r w:rsidRPr="00AB5FED">
        <w:tab/>
        <w:t>MapGroupToBearer</w:t>
      </w:r>
      <w:bookmarkEnd w:id="1300"/>
      <w:bookmarkEnd w:id="1301"/>
      <w:bookmarkEnd w:id="1303"/>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304" w:name="_Toc460616186"/>
      <w:bookmarkStart w:id="1305" w:name="_Toc460617047"/>
      <w:bookmarkStart w:id="1306" w:name="_Toc146293532"/>
      <w:r w:rsidRPr="00AB5FED">
        <w:lastRenderedPageBreak/>
        <w:t>10.10.1</w:t>
      </w:r>
      <w:r w:rsidRPr="00AB5FED">
        <w:rPr>
          <w:rFonts w:hint="eastAsia"/>
        </w:rPr>
        <w:t>.</w:t>
      </w:r>
      <w:r>
        <w:t>2</w:t>
      </w:r>
      <w:r w:rsidRPr="00AB5FED">
        <w:tab/>
        <w:t>UnmapGroupFromBearer</w:t>
      </w:r>
      <w:bookmarkEnd w:id="1304"/>
      <w:bookmarkEnd w:id="1305"/>
      <w:bookmarkEnd w:id="1306"/>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07" w:name="_Toc146293533"/>
      <w:r>
        <w:t>10.10.1.3</w:t>
      </w:r>
      <w:r w:rsidRPr="007C1B3D">
        <w:tab/>
        <w:t>Application paging</w:t>
      </w:r>
      <w:bookmarkEnd w:id="1307"/>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08" w:name="_Toc460616188"/>
      <w:bookmarkStart w:id="1309" w:name="_Toc460617049"/>
      <w:bookmarkStart w:id="1310" w:name="_Toc146293534"/>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302"/>
      <w:bookmarkEnd w:id="1308"/>
      <w:bookmarkEnd w:id="1309"/>
      <w:bookmarkEnd w:id="1310"/>
    </w:p>
    <w:p w14:paraId="71478570" w14:textId="77777777" w:rsidR="00171381" w:rsidRDefault="00171381" w:rsidP="00171381">
      <w:bookmarkStart w:id="1311" w:name="_Toc460616189"/>
      <w:bookmarkStart w:id="1312"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11"/>
      <w:bookmarkEnd w:id="1312"/>
    </w:p>
    <w:p w14:paraId="4EAA7E37" w14:textId="77777777" w:rsidR="00171381" w:rsidRPr="00AB5FED" w:rsidRDefault="00171381" w:rsidP="00171381">
      <w:pPr>
        <w:pStyle w:val="Heading3"/>
      </w:pPr>
      <w:bookmarkStart w:id="1313" w:name="_Toc433209850"/>
      <w:bookmarkStart w:id="1314" w:name="_Toc460616191"/>
      <w:bookmarkStart w:id="1315" w:name="_Toc460617052"/>
      <w:bookmarkStart w:id="1316" w:name="_Toc146293535"/>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13"/>
      <w:bookmarkEnd w:id="1314"/>
      <w:bookmarkEnd w:id="1315"/>
      <w:bookmarkEnd w:id="1316"/>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17" w:name="_Toc460616192"/>
      <w:bookmarkStart w:id="1318" w:name="_Toc460617053"/>
      <w:bookmarkStart w:id="1319" w:name="_Toc433209851"/>
      <w:bookmarkStart w:id="1320" w:name="_Toc146293536"/>
      <w:r w:rsidRPr="00AB5FED">
        <w:rPr>
          <w:lang w:val="en-US"/>
        </w:rPr>
        <w:lastRenderedPageBreak/>
        <w:t>10.10.4</w:t>
      </w:r>
      <w:r w:rsidRPr="00AB5FED">
        <w:rPr>
          <w:lang w:val="en-US"/>
        </w:rPr>
        <w:tab/>
        <w:t>Call connect and disconnect over MBMS</w:t>
      </w:r>
      <w:bookmarkEnd w:id="1317"/>
      <w:bookmarkEnd w:id="1318"/>
      <w:bookmarkEnd w:id="1320"/>
    </w:p>
    <w:p w14:paraId="25482764" w14:textId="77777777" w:rsidR="00171381" w:rsidRPr="00AB5FED" w:rsidRDefault="00171381" w:rsidP="00171381">
      <w:pPr>
        <w:pStyle w:val="Heading4"/>
        <w:rPr>
          <w:lang w:val="en-US"/>
        </w:rPr>
      </w:pPr>
      <w:bookmarkStart w:id="1321" w:name="_Toc460616193"/>
      <w:bookmarkStart w:id="1322" w:name="_Toc460617054"/>
      <w:bookmarkStart w:id="1323" w:name="_Toc146293537"/>
      <w:r w:rsidRPr="00AB5FED">
        <w:rPr>
          <w:lang w:val="en-US"/>
        </w:rPr>
        <w:t>10.10.4.1</w:t>
      </w:r>
      <w:r w:rsidRPr="00AB5FED">
        <w:rPr>
          <w:lang w:val="en-US"/>
        </w:rPr>
        <w:tab/>
        <w:t>General</w:t>
      </w:r>
      <w:bookmarkEnd w:id="1321"/>
      <w:bookmarkEnd w:id="1322"/>
      <w:bookmarkEnd w:id="1323"/>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24" w:name="_Toc460616194"/>
      <w:bookmarkStart w:id="1325" w:name="_Toc460617055"/>
      <w:bookmarkStart w:id="1326" w:name="_Toc146293538"/>
      <w:r w:rsidRPr="00AB5FED">
        <w:rPr>
          <w:lang w:val="en-US"/>
        </w:rPr>
        <w:t>10.10.4.2</w:t>
      </w:r>
      <w:r w:rsidRPr="00AB5FED">
        <w:rPr>
          <w:lang w:val="en-US"/>
        </w:rPr>
        <w:tab/>
        <w:t>Procedure</w:t>
      </w:r>
      <w:bookmarkEnd w:id="1324"/>
      <w:bookmarkEnd w:id="1325"/>
      <w:bookmarkEnd w:id="1326"/>
    </w:p>
    <w:p w14:paraId="1B6FB46F" w14:textId="77777777" w:rsidR="00171381" w:rsidRPr="00AB5FED" w:rsidRDefault="00171381" w:rsidP="00171381">
      <w:pPr>
        <w:pStyle w:val="Heading5"/>
        <w:rPr>
          <w:lang w:val="en-US"/>
        </w:rPr>
      </w:pPr>
      <w:bookmarkStart w:id="1327" w:name="_Toc460616195"/>
      <w:bookmarkStart w:id="1328" w:name="_Toc460617056"/>
      <w:bookmarkStart w:id="1329" w:name="_Toc146293539"/>
      <w:r w:rsidRPr="00AB5FED">
        <w:rPr>
          <w:lang w:val="en-US"/>
        </w:rPr>
        <w:t>10.10.4.2.1</w:t>
      </w:r>
      <w:r w:rsidRPr="00AB5FED">
        <w:rPr>
          <w:lang w:val="en-US"/>
        </w:rPr>
        <w:tab/>
        <w:t>Call connect over MBMS</w:t>
      </w:r>
      <w:bookmarkEnd w:id="1327"/>
      <w:bookmarkEnd w:id="1328"/>
      <w:bookmarkEnd w:id="1329"/>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8" type="#_x0000_t75" style="width:354.2pt;height:257.95pt" o:ole="">
            <v:imagedata r:id="rId212" o:title=""/>
          </v:shape>
          <o:OLEObject Type="Embed" ProgID="Visio.Drawing.11" ShapeID="_x0000_i1128" DrawAspect="Content" ObjectID="_1756906881" r:id="rId213"/>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30" w:name="_Toc460616196"/>
      <w:bookmarkStart w:id="1331" w:name="_Toc460617057"/>
      <w:bookmarkStart w:id="1332" w:name="_Toc146293540"/>
      <w:r w:rsidRPr="00AB5FED">
        <w:rPr>
          <w:lang w:val="en-US"/>
        </w:rPr>
        <w:t>10.10.4.2.2</w:t>
      </w:r>
      <w:r w:rsidRPr="00AB5FED">
        <w:rPr>
          <w:lang w:val="en-US"/>
        </w:rPr>
        <w:tab/>
        <w:t>Call disconnect over MBMS</w:t>
      </w:r>
      <w:bookmarkEnd w:id="1330"/>
      <w:bookmarkEnd w:id="1331"/>
      <w:bookmarkEnd w:id="1332"/>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9" type="#_x0000_t75" style="width:345pt;height:152.1pt" o:ole="">
            <v:imagedata r:id="rId214" o:title=""/>
          </v:shape>
          <o:OLEObject Type="Embed" ProgID="Visio.Drawing.11" ShapeID="_x0000_i1129" DrawAspect="Content" ObjectID="_1756906882" r:id="rId215"/>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33" w:name="_Toc460616197"/>
      <w:bookmarkStart w:id="1334" w:name="_Toc460617058"/>
      <w:bookmarkStart w:id="1335" w:name="_Toc446053066"/>
      <w:bookmarkStart w:id="1336" w:name="_Toc146293541"/>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33"/>
      <w:bookmarkEnd w:id="1334"/>
      <w:bookmarkEnd w:id="1336"/>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37" w:name="_Toc458371281"/>
      <w:bookmarkStart w:id="1338" w:name="_Toc464627379"/>
      <w:bookmarkStart w:id="1339" w:name="_Toc146293542"/>
      <w:bookmarkEnd w:id="1335"/>
      <w:r>
        <w:t>10.10.6</w:t>
      </w:r>
      <w:r w:rsidRPr="007C1B3D">
        <w:tab/>
        <w:t>Enhanced MCPTT group call setup procedure with MBMS bearer</w:t>
      </w:r>
      <w:bookmarkEnd w:id="1337"/>
      <w:bookmarkEnd w:id="1338"/>
      <w:bookmarkEnd w:id="1339"/>
    </w:p>
    <w:p w14:paraId="25C928C4" w14:textId="77777777" w:rsidR="00171381" w:rsidRPr="007C1B3D" w:rsidRDefault="00171381" w:rsidP="00171381">
      <w:pPr>
        <w:pStyle w:val="Heading4"/>
      </w:pPr>
      <w:bookmarkStart w:id="1340" w:name="_Toc458371282"/>
      <w:bookmarkStart w:id="1341" w:name="_Toc464627380"/>
      <w:bookmarkStart w:id="1342" w:name="_Toc146293543"/>
      <w:r>
        <w:t>10.10.6</w:t>
      </w:r>
      <w:r w:rsidRPr="007C1B3D">
        <w:t>.1</w:t>
      </w:r>
      <w:r w:rsidRPr="007C1B3D">
        <w:tab/>
        <w:t>Description</w:t>
      </w:r>
      <w:bookmarkEnd w:id="1340"/>
      <w:bookmarkEnd w:id="1341"/>
      <w:bookmarkEnd w:id="1342"/>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30" type="#_x0000_t75" style="width:433.95pt;height:406.6pt" o:ole="">
            <v:imagedata r:id="rId216" o:title=""/>
          </v:shape>
          <o:OLEObject Type="Embed" ProgID="Visio.Drawing.15" ShapeID="_x0000_i1130" DrawAspect="Content" ObjectID="_1756906883" r:id="rId217"/>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43" w:name="_Toc458371283"/>
      <w:bookmarkStart w:id="1344" w:name="_Toc464627381"/>
      <w:bookmarkStart w:id="1345" w:name="_Toc146293544"/>
      <w:r w:rsidRPr="007C1B3D">
        <w:lastRenderedPageBreak/>
        <w:t>10.1</w:t>
      </w:r>
      <w:r>
        <w:t>0.6</w:t>
      </w:r>
      <w:r w:rsidRPr="007C1B3D">
        <w:t>.2</w:t>
      </w:r>
      <w:r w:rsidRPr="007C1B3D">
        <w:tab/>
        <w:t>Procedure</w:t>
      </w:r>
      <w:bookmarkEnd w:id="1343"/>
      <w:bookmarkEnd w:id="1344"/>
      <w:bookmarkEnd w:id="1345"/>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31" type="#_x0000_t75" style="width:313.4pt;height:259.9pt" o:ole="">
            <v:imagedata r:id="rId218" o:title=""/>
          </v:shape>
          <o:OLEObject Type="Embed" ProgID="Visio.Drawing.11" ShapeID="_x0000_i1131" DrawAspect="Content" ObjectID="_1756906884" r:id="rId219"/>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46" w:name="_Toc460616198"/>
      <w:bookmarkStart w:id="1347" w:name="_Toc460617059"/>
      <w:bookmarkStart w:id="1348" w:name="_Toc146293545"/>
      <w:r w:rsidRPr="00AB5FED">
        <w:lastRenderedPageBreak/>
        <w:t>10.11</w:t>
      </w:r>
      <w:r w:rsidRPr="00AB5FED">
        <w:tab/>
        <w:t>MCPTT resource management</w:t>
      </w:r>
      <w:bookmarkEnd w:id="1319"/>
      <w:r w:rsidRPr="00AB5FED">
        <w:t xml:space="preserve"> (on-network)</w:t>
      </w:r>
      <w:bookmarkEnd w:id="1346"/>
      <w:bookmarkEnd w:id="1347"/>
      <w:bookmarkEnd w:id="1348"/>
    </w:p>
    <w:p w14:paraId="1ED96E44" w14:textId="77777777" w:rsidR="00171381" w:rsidRPr="00AB5FED" w:rsidRDefault="00171381" w:rsidP="00171381">
      <w:pPr>
        <w:pStyle w:val="Heading3"/>
      </w:pPr>
      <w:bookmarkStart w:id="1349" w:name="_Toc433209852"/>
      <w:bookmarkStart w:id="1350" w:name="_Toc460616199"/>
      <w:bookmarkStart w:id="1351" w:name="_Toc460617060"/>
      <w:bookmarkStart w:id="1352" w:name="_Toc146293546"/>
      <w:r w:rsidRPr="00AB5FED">
        <w:t>10.11.1</w:t>
      </w:r>
      <w:r w:rsidRPr="00AB5FED">
        <w:tab/>
        <w:t>General</w:t>
      </w:r>
      <w:bookmarkEnd w:id="1349"/>
      <w:bookmarkEnd w:id="1350"/>
      <w:bookmarkEnd w:id="1351"/>
      <w:bookmarkEnd w:id="1352"/>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53" w:name="_Toc433209853"/>
      <w:bookmarkStart w:id="1354" w:name="_Toc460616200"/>
      <w:bookmarkStart w:id="1355" w:name="_Toc460617061"/>
      <w:bookmarkStart w:id="1356" w:name="_Toc146293547"/>
      <w:r w:rsidRPr="00AB5FED">
        <w:t>10.11.2</w:t>
      </w:r>
      <w:r w:rsidRPr="00AB5FED">
        <w:tab/>
        <w:t>Request for unicast resources at session establishment</w:t>
      </w:r>
      <w:bookmarkEnd w:id="1353"/>
      <w:bookmarkEnd w:id="1354"/>
      <w:bookmarkEnd w:id="1355"/>
      <w:bookmarkEnd w:id="1356"/>
    </w:p>
    <w:p w14:paraId="33A7E264" w14:textId="77777777" w:rsidR="00171381" w:rsidRDefault="00171381" w:rsidP="00171381">
      <w:r>
        <w:t>Void</w:t>
      </w:r>
    </w:p>
    <w:p w14:paraId="4AA4EC1F" w14:textId="77777777" w:rsidR="00171381" w:rsidRPr="00AB5FED" w:rsidRDefault="00171381" w:rsidP="00171381">
      <w:pPr>
        <w:pStyle w:val="Heading3"/>
      </w:pPr>
      <w:bookmarkStart w:id="1357" w:name="_Toc433209854"/>
      <w:bookmarkStart w:id="1358" w:name="_Toc460616201"/>
      <w:bookmarkStart w:id="1359" w:name="_Toc460617062"/>
      <w:bookmarkStart w:id="1360" w:name="_Toc146293548"/>
      <w:r w:rsidRPr="00AB5FED">
        <w:t>10.11.3</w:t>
      </w:r>
      <w:r w:rsidRPr="00AB5FED">
        <w:tab/>
        <w:t>Request for modification of unicast resources</w:t>
      </w:r>
      <w:bookmarkEnd w:id="1357"/>
      <w:bookmarkEnd w:id="1358"/>
      <w:bookmarkEnd w:id="1359"/>
      <w:bookmarkEnd w:id="1360"/>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61" w:name="_Toc433209855"/>
      <w:bookmarkStart w:id="1362" w:name="_Toc460616202"/>
      <w:bookmarkStart w:id="1363" w:name="_Toc460617063"/>
      <w:bookmarkStart w:id="1364" w:name="_Toc146293549"/>
      <w:r w:rsidRPr="00AB5FED">
        <w:t>10.11.4</w:t>
      </w:r>
      <w:r w:rsidRPr="00AB5FED">
        <w:tab/>
        <w:t>Management of multicast media bearers</w:t>
      </w:r>
      <w:bookmarkEnd w:id="1361"/>
      <w:bookmarkEnd w:id="1362"/>
      <w:bookmarkEnd w:id="1363"/>
      <w:bookmarkEnd w:id="1364"/>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65" w:name="_Toc460616203"/>
      <w:bookmarkStart w:id="1366" w:name="_Toc460617064"/>
      <w:bookmarkStart w:id="1367" w:name="_Toc433209856"/>
      <w:bookmarkStart w:id="1368" w:name="_Toc146293550"/>
      <w:r w:rsidRPr="00AB5FED">
        <w:t>10.11.5</w:t>
      </w:r>
      <w:r w:rsidRPr="00AB5FED">
        <w:tab/>
        <w:t>Request for resources with shared priority</w:t>
      </w:r>
      <w:bookmarkEnd w:id="1365"/>
      <w:bookmarkEnd w:id="1366"/>
      <w:bookmarkEnd w:id="1368"/>
    </w:p>
    <w:p w14:paraId="7B1B83AE" w14:textId="77777777" w:rsidR="00171381" w:rsidRPr="00AB5FED" w:rsidRDefault="00171381" w:rsidP="00171381">
      <w:pPr>
        <w:pStyle w:val="Heading4"/>
      </w:pPr>
      <w:bookmarkStart w:id="1369" w:name="_Toc460616204"/>
      <w:bookmarkStart w:id="1370" w:name="_Toc460617065"/>
      <w:bookmarkStart w:id="1371" w:name="_Toc146293551"/>
      <w:r w:rsidRPr="00AB5FED">
        <w:t>10.11.5.1</w:t>
      </w:r>
      <w:r w:rsidRPr="00AB5FED">
        <w:tab/>
        <w:t>General</w:t>
      </w:r>
      <w:bookmarkEnd w:id="1369"/>
      <w:bookmarkEnd w:id="1370"/>
      <w:bookmarkEnd w:id="1371"/>
    </w:p>
    <w:p w14:paraId="699797C1" w14:textId="77777777" w:rsidR="00171381" w:rsidRDefault="00171381" w:rsidP="00171381">
      <w:r>
        <w:t>Void</w:t>
      </w:r>
    </w:p>
    <w:p w14:paraId="77A5B687" w14:textId="77777777" w:rsidR="00171381" w:rsidRPr="00AB5FED" w:rsidRDefault="00171381" w:rsidP="00171381">
      <w:pPr>
        <w:pStyle w:val="Heading4"/>
      </w:pPr>
      <w:bookmarkStart w:id="1372" w:name="_Toc460616205"/>
      <w:bookmarkStart w:id="1373" w:name="_Toc460617066"/>
      <w:bookmarkStart w:id="1374" w:name="_Toc146293552"/>
      <w:r w:rsidRPr="00AB5FED">
        <w:t>10.11.5.2</w:t>
      </w:r>
      <w:r w:rsidRPr="00AB5FED">
        <w:tab/>
        <w:t>Procedure</w:t>
      </w:r>
      <w:bookmarkEnd w:id="1372"/>
      <w:bookmarkEnd w:id="1373"/>
      <w:bookmarkEnd w:id="1374"/>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75" w:name="_Toc460616206"/>
      <w:bookmarkStart w:id="1376" w:name="_Toc460617067"/>
      <w:bookmarkStart w:id="1377" w:name="_Toc146293553"/>
      <w:r w:rsidRPr="00AB5FED">
        <w:t>10.12</w:t>
      </w:r>
      <w:r w:rsidRPr="00AB5FED">
        <w:tab/>
        <w:t>MCPTT media plane transmissions with partner MCPTT systems</w:t>
      </w:r>
      <w:bookmarkEnd w:id="1105"/>
      <w:bookmarkEnd w:id="1287"/>
      <w:bookmarkEnd w:id="1367"/>
      <w:r w:rsidRPr="00AB5FED">
        <w:t xml:space="preserve"> (on-network)</w:t>
      </w:r>
      <w:bookmarkEnd w:id="1375"/>
      <w:bookmarkEnd w:id="1376"/>
      <w:bookmarkEnd w:id="1377"/>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32" type="#_x0000_t75" style="width:319.2pt;height:137.45pt" o:ole="">
            <v:imagedata r:id="rId220" o:title=""/>
          </v:shape>
          <o:OLEObject Type="Embed" ProgID="Visio.Drawing.15" ShapeID="_x0000_i1132" DrawAspect="Content" ObjectID="_1756906885" r:id="rId221"/>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33" type="#_x0000_t75" style="width:332.3pt;height:146.7pt" o:ole="">
            <v:imagedata r:id="rId222" o:title=""/>
          </v:shape>
          <o:OLEObject Type="Embed" ProgID="Visio.Drawing.11" ShapeID="_x0000_i1133" DrawAspect="Content" ObjectID="_1756906886" r:id="rId223"/>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34" type="#_x0000_t75" style="width:329.95pt;height:145.15pt" o:ole="">
            <v:imagedata r:id="rId224" o:title=""/>
          </v:shape>
          <o:OLEObject Type="Embed" ProgID="Visio.Drawing.15" ShapeID="_x0000_i1134" DrawAspect="Content" ObjectID="_1756906887" r:id="rId225"/>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78" w:name="_Toc433379664"/>
      <w:bookmarkStart w:id="1379" w:name="_Toc460616207"/>
      <w:bookmarkStart w:id="1380" w:name="_Toc460617068"/>
      <w:bookmarkStart w:id="1381" w:name="_Toc146293554"/>
      <w:r w:rsidRPr="00AB5FED">
        <w:t>10.1</w:t>
      </w:r>
      <w:r>
        <w:t>3</w:t>
      </w:r>
      <w:r w:rsidRPr="00AB5FED">
        <w:tab/>
      </w:r>
      <w:bookmarkEnd w:id="1378"/>
      <w:r w:rsidRPr="00AB5FED">
        <w:t>Location information (on-network)</w:t>
      </w:r>
      <w:bookmarkEnd w:id="1379"/>
      <w:bookmarkEnd w:id="1380"/>
      <w:bookmarkEnd w:id="1381"/>
    </w:p>
    <w:p w14:paraId="28B59B04" w14:textId="77777777" w:rsidR="00171381" w:rsidRDefault="00171381" w:rsidP="00171381">
      <w:bookmarkStart w:id="1382" w:name="_Toc433379665"/>
      <w:bookmarkStart w:id="1383" w:name="_Toc460616208"/>
      <w:bookmarkStart w:id="1384"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82"/>
      <w:bookmarkEnd w:id="1383"/>
      <w:bookmarkEnd w:id="1384"/>
    </w:p>
    <w:p w14:paraId="7B770C03" w14:textId="77777777" w:rsidR="00171381" w:rsidRPr="00AB5FED" w:rsidRDefault="00171381" w:rsidP="00171381">
      <w:pPr>
        <w:pStyle w:val="Heading2"/>
      </w:pPr>
      <w:bookmarkStart w:id="1385" w:name="_Toc460616219"/>
      <w:bookmarkStart w:id="1386" w:name="_Toc460617080"/>
      <w:bookmarkStart w:id="1387" w:name="historyclause"/>
      <w:bookmarkStart w:id="1388" w:name="_Toc146293555"/>
      <w:r w:rsidRPr="00AB5FED">
        <w:t>10.1</w:t>
      </w:r>
      <w:r>
        <w:t>4</w:t>
      </w:r>
      <w:r w:rsidRPr="00AB5FED">
        <w:tab/>
      </w:r>
      <w:r>
        <w:t>Ambient listening call</w:t>
      </w:r>
      <w:bookmarkEnd w:id="1385"/>
      <w:bookmarkEnd w:id="1386"/>
      <w:bookmarkEnd w:id="1388"/>
    </w:p>
    <w:p w14:paraId="2114CAA6" w14:textId="77777777" w:rsidR="00171381" w:rsidRPr="00AB5FED" w:rsidRDefault="00171381" w:rsidP="00171381">
      <w:pPr>
        <w:pStyle w:val="Heading3"/>
      </w:pPr>
      <w:bookmarkStart w:id="1389" w:name="_Toc460616220"/>
      <w:bookmarkStart w:id="1390" w:name="_Toc460617081"/>
      <w:bookmarkStart w:id="1391" w:name="_Toc146293556"/>
      <w:r w:rsidRPr="00AB5FED">
        <w:t>10.</w:t>
      </w:r>
      <w:r>
        <w:t>14</w:t>
      </w:r>
      <w:r w:rsidRPr="00AB5FED">
        <w:t>.1</w:t>
      </w:r>
      <w:r w:rsidRPr="00AB5FED">
        <w:tab/>
        <w:t>General</w:t>
      </w:r>
      <w:bookmarkEnd w:id="1389"/>
      <w:bookmarkEnd w:id="1390"/>
      <w:bookmarkEnd w:id="1391"/>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92" w:name="_Toc460616221"/>
      <w:bookmarkStart w:id="1393" w:name="_Toc460617082"/>
      <w:bookmarkStart w:id="1394" w:name="_Toc146293557"/>
      <w:r w:rsidRPr="00AB5FED">
        <w:t>10.1</w:t>
      </w:r>
      <w:r>
        <w:t>4.2</w:t>
      </w:r>
      <w:r w:rsidRPr="00AB5FED">
        <w:tab/>
      </w:r>
      <w:r w:rsidRPr="00856C6A">
        <w:t>Information flows for ambient listening cal</w:t>
      </w:r>
      <w:r>
        <w:t>l</w:t>
      </w:r>
      <w:bookmarkEnd w:id="1392"/>
      <w:bookmarkEnd w:id="1393"/>
      <w:bookmarkEnd w:id="1394"/>
      <w:r w:rsidRPr="00AB5FED">
        <w:t xml:space="preserve"> </w:t>
      </w:r>
    </w:p>
    <w:p w14:paraId="5764AC3C" w14:textId="77777777" w:rsidR="00171381" w:rsidRPr="00C12F48" w:rsidRDefault="00171381" w:rsidP="00171381">
      <w:pPr>
        <w:pStyle w:val="Heading4"/>
        <w:rPr>
          <w:rFonts w:cs="Arial"/>
        </w:rPr>
      </w:pPr>
      <w:bookmarkStart w:id="1395" w:name="_Toc460616222"/>
      <w:bookmarkStart w:id="1396" w:name="_Toc460617083"/>
      <w:bookmarkStart w:id="1397" w:name="_Toc146293558"/>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95"/>
      <w:bookmarkEnd w:id="1396"/>
      <w:bookmarkEnd w:id="1397"/>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98" w:name="OLE_LINK40"/>
            <w:r>
              <w:rPr>
                <w:lang w:eastAsia="zh-CN"/>
              </w:rPr>
              <w:t>Ambient listening type</w:t>
            </w:r>
            <w:bookmarkEnd w:id="139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99" w:name="_Toc460616223"/>
      <w:bookmarkStart w:id="1400" w:name="_Toc460617084"/>
    </w:p>
    <w:p w14:paraId="2AAF92F0" w14:textId="77777777" w:rsidR="00171381" w:rsidRPr="00C12F48" w:rsidRDefault="00171381" w:rsidP="00171381">
      <w:pPr>
        <w:pStyle w:val="Heading4"/>
        <w:rPr>
          <w:rFonts w:cs="Arial"/>
        </w:rPr>
      </w:pPr>
      <w:bookmarkStart w:id="1401" w:name="_Toc146293559"/>
      <w:r w:rsidRPr="00C12F48">
        <w:rPr>
          <w:rFonts w:cs="Arial"/>
        </w:rPr>
        <w:t>10.14.2.2</w:t>
      </w:r>
      <w:r w:rsidRPr="00C12F48">
        <w:rPr>
          <w:rFonts w:cs="Arial"/>
        </w:rPr>
        <w:tab/>
        <w:t>Ambient listening call response</w:t>
      </w:r>
      <w:bookmarkEnd w:id="1399"/>
      <w:bookmarkEnd w:id="1400"/>
      <w:bookmarkEnd w:id="1401"/>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402" w:name="_Toc460616224"/>
      <w:bookmarkStart w:id="1403" w:name="_Toc460617085"/>
    </w:p>
    <w:p w14:paraId="130DDB28" w14:textId="77777777" w:rsidR="00171381" w:rsidRPr="00C12F48" w:rsidRDefault="00171381" w:rsidP="00171381">
      <w:pPr>
        <w:pStyle w:val="Heading4"/>
        <w:rPr>
          <w:rFonts w:cs="Arial"/>
        </w:rPr>
      </w:pPr>
      <w:bookmarkStart w:id="1404" w:name="_Toc146293560"/>
      <w:r w:rsidRPr="00C12F48">
        <w:rPr>
          <w:rFonts w:cs="Arial"/>
        </w:rPr>
        <w:t>10.14.2.3</w:t>
      </w:r>
      <w:r w:rsidRPr="00C12F48">
        <w:rPr>
          <w:rFonts w:cs="Arial"/>
        </w:rPr>
        <w:tab/>
        <w:t>Ambient listening call release request</w:t>
      </w:r>
      <w:bookmarkEnd w:id="1402"/>
      <w:bookmarkEnd w:id="1403"/>
      <w:bookmarkEnd w:id="1404"/>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05" w:name="_Toc460616225"/>
      <w:bookmarkStart w:id="1406" w:name="_Toc460617086"/>
    </w:p>
    <w:p w14:paraId="05CBB456" w14:textId="77777777" w:rsidR="00171381" w:rsidRPr="00C25A65" w:rsidRDefault="00171381" w:rsidP="00171381">
      <w:pPr>
        <w:pStyle w:val="Heading4"/>
        <w:rPr>
          <w:rFonts w:cs="Arial"/>
        </w:rPr>
      </w:pPr>
      <w:bookmarkStart w:id="1407" w:name="_Toc146293561"/>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05"/>
      <w:bookmarkEnd w:id="1406"/>
      <w:bookmarkEnd w:id="1407"/>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08" w:name="_Toc460616226"/>
      <w:bookmarkStart w:id="1409" w:name="_Toc460617087"/>
    </w:p>
    <w:p w14:paraId="57E89606" w14:textId="77777777" w:rsidR="00171381" w:rsidRPr="00C25A65" w:rsidRDefault="00171381" w:rsidP="00171381">
      <w:pPr>
        <w:pStyle w:val="Heading4"/>
        <w:rPr>
          <w:rFonts w:cs="Arial"/>
          <w:lang w:eastAsia="zh-CN"/>
        </w:rPr>
      </w:pPr>
      <w:bookmarkStart w:id="1410" w:name="_Toc146293562"/>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08"/>
      <w:bookmarkEnd w:id="1409"/>
      <w:bookmarkEnd w:id="1410"/>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11" w:name="_Toc460616227"/>
      <w:bookmarkStart w:id="1412" w:name="_Toc460617088"/>
    </w:p>
    <w:p w14:paraId="117A2ACE" w14:textId="77777777" w:rsidR="00171381" w:rsidRPr="003F628F" w:rsidRDefault="00171381" w:rsidP="00171381">
      <w:pPr>
        <w:pStyle w:val="Heading3"/>
      </w:pPr>
      <w:bookmarkStart w:id="1413" w:name="_Toc146293563"/>
      <w:r w:rsidRPr="00AB5FED">
        <w:t>10.1</w:t>
      </w:r>
      <w:r>
        <w:t>4.3</w:t>
      </w:r>
      <w:r w:rsidRPr="00AB5FED">
        <w:tab/>
      </w:r>
      <w:r>
        <w:t>A</w:t>
      </w:r>
      <w:r w:rsidRPr="00856C6A">
        <w:t>mbient listening cal</w:t>
      </w:r>
      <w:r>
        <w:t>l</w:t>
      </w:r>
      <w:r w:rsidRPr="00AB5FED">
        <w:t xml:space="preserve"> </w:t>
      </w:r>
      <w:r>
        <w:t>procedures</w:t>
      </w:r>
      <w:bookmarkEnd w:id="1413"/>
    </w:p>
    <w:p w14:paraId="16C8ED7E" w14:textId="77777777" w:rsidR="00171381" w:rsidRPr="00C25A65" w:rsidRDefault="00171381" w:rsidP="00171381">
      <w:pPr>
        <w:pStyle w:val="Heading4"/>
        <w:rPr>
          <w:lang w:eastAsia="zh-CN"/>
        </w:rPr>
      </w:pPr>
      <w:bookmarkStart w:id="1414" w:name="_Toc146293564"/>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11"/>
      <w:bookmarkEnd w:id="1412"/>
      <w:bookmarkEnd w:id="1414"/>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35" type="#_x0000_t75" style="width:417pt;height:256.45pt" o:ole="">
            <v:imagedata r:id="rId226" o:title=""/>
          </v:shape>
          <o:OLEObject Type="Embed" ProgID="Visio.Drawing.15" ShapeID="_x0000_i1135" DrawAspect="Content" ObjectID="_1756906888" r:id="rId227"/>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15" w:name="_Toc460616228"/>
      <w:bookmarkStart w:id="1416" w:name="_Toc460617089"/>
      <w:bookmarkStart w:id="1417" w:name="_Toc146293565"/>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17"/>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36" type="#_x0000_t75" style="width:417pt;height:256.45pt" o:ole="">
            <v:imagedata r:id="rId228" o:title=""/>
          </v:shape>
          <o:OLEObject Type="Embed" ProgID="Visio.Drawing.15" ShapeID="_x0000_i1136" DrawAspect="Content" ObjectID="_1756906889" r:id="rId229"/>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18" w:name="_Toc146293566"/>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15"/>
      <w:bookmarkEnd w:id="1416"/>
      <w:bookmarkEnd w:id="1418"/>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7" type="#_x0000_t75" style="width:417pt;height:202.5pt" o:ole="">
            <v:imagedata r:id="rId230" o:title=""/>
          </v:shape>
          <o:OLEObject Type="Embed" ProgID="Visio.Drawing.11" ShapeID="_x0000_i1137" DrawAspect="Content" ObjectID="_1756906890" r:id="rId231"/>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19" w:name="_Toc460616229"/>
      <w:bookmarkStart w:id="1420" w:name="_Toc460617090"/>
      <w:bookmarkStart w:id="1421" w:name="_Toc146293567"/>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19"/>
      <w:bookmarkEnd w:id="1420"/>
      <w:bookmarkEnd w:id="1421"/>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8" type="#_x0000_t75" style="width:415.45pt;height:170.2pt" o:ole="">
            <v:imagedata r:id="rId232" o:title=""/>
          </v:shape>
          <o:OLEObject Type="Embed" ProgID="Visio.Drawing.15" ShapeID="_x0000_i1138" DrawAspect="Content" ObjectID="_1756906891" r:id="rId233"/>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22" w:name="_Toc146293568"/>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22"/>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BC2DF4" w:rsidP="00171381">
      <w:pPr>
        <w:pStyle w:val="TH"/>
      </w:pPr>
      <w:r>
        <w:lastRenderedPageBreak/>
        <w:pict w14:anchorId="6827C4A8">
          <v:shape id="_x0000_i1139" type="#_x0000_t75" style="width:415.45pt;height:170.55pt">
            <v:imagedata r:id="rId234"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23" w:name="_Toc460616230"/>
      <w:bookmarkStart w:id="1424" w:name="_Toc460617091"/>
      <w:bookmarkStart w:id="1425" w:name="_Toc146293569"/>
      <w:r w:rsidRPr="00AB5FED">
        <w:t>10.1</w:t>
      </w:r>
      <w:r>
        <w:t>5</w:t>
      </w:r>
      <w:r w:rsidRPr="00AB5FED">
        <w:tab/>
      </w:r>
      <w:r w:rsidRPr="00A249BF">
        <w:t>First-to-answer call setup</w:t>
      </w:r>
      <w:bookmarkEnd w:id="1423"/>
      <w:bookmarkEnd w:id="1424"/>
      <w:bookmarkEnd w:id="1425"/>
    </w:p>
    <w:p w14:paraId="4768198A" w14:textId="77777777" w:rsidR="00171381" w:rsidRPr="00A904C5" w:rsidRDefault="00171381" w:rsidP="00171381">
      <w:pPr>
        <w:pStyle w:val="Heading3"/>
      </w:pPr>
      <w:bookmarkStart w:id="1426" w:name="_Toc460616231"/>
      <w:bookmarkStart w:id="1427" w:name="_Toc460617092"/>
      <w:bookmarkStart w:id="1428" w:name="_Toc146293570"/>
      <w:r w:rsidRPr="00A904C5">
        <w:t>10.</w:t>
      </w:r>
      <w:r>
        <w:t>15</w:t>
      </w:r>
      <w:r w:rsidRPr="00A904C5">
        <w:t>.1</w:t>
      </w:r>
      <w:r w:rsidRPr="00A904C5">
        <w:tab/>
        <w:t>Description</w:t>
      </w:r>
      <w:bookmarkEnd w:id="1426"/>
      <w:bookmarkEnd w:id="1427"/>
      <w:bookmarkEnd w:id="1428"/>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29" w:name="_Toc454349178"/>
      <w:bookmarkStart w:id="1430" w:name="_Toc460616232"/>
      <w:bookmarkStart w:id="1431" w:name="_Toc460617093"/>
      <w:bookmarkStart w:id="1432" w:name="_Toc146293571"/>
      <w:r w:rsidRPr="00287882">
        <w:t>10.</w:t>
      </w:r>
      <w:r>
        <w:t>15</w:t>
      </w:r>
      <w:r w:rsidRPr="00287882">
        <w:t>.2</w:t>
      </w:r>
      <w:r w:rsidRPr="00287882">
        <w:tab/>
        <w:t xml:space="preserve">Information flows for </w:t>
      </w:r>
      <w:r>
        <w:t>first-to-answer</w:t>
      </w:r>
      <w:r w:rsidRPr="00287882">
        <w:t xml:space="preserve"> call</w:t>
      </w:r>
      <w:bookmarkEnd w:id="1429"/>
      <w:bookmarkEnd w:id="1430"/>
      <w:bookmarkEnd w:id="1431"/>
      <w:bookmarkEnd w:id="1432"/>
    </w:p>
    <w:p w14:paraId="343D3633" w14:textId="77777777" w:rsidR="00171381" w:rsidRDefault="00171381" w:rsidP="00171381">
      <w:pPr>
        <w:pStyle w:val="Heading4"/>
      </w:pPr>
      <w:bookmarkStart w:id="1433" w:name="_Toc460616233"/>
      <w:bookmarkStart w:id="1434" w:name="_Toc460617094"/>
      <w:bookmarkStart w:id="1435" w:name="_Toc146293572"/>
      <w:r>
        <w:t>10.15.2.1</w:t>
      </w:r>
      <w:r>
        <w:tab/>
        <w:t>MCPTT first-to-answer call request (</w:t>
      </w:r>
      <w:r>
        <w:rPr>
          <w:lang w:eastAsia="zh-CN"/>
        </w:rPr>
        <w:t>MCPTT client to MCPTT server</w:t>
      </w:r>
      <w:r>
        <w:t>)</w:t>
      </w:r>
      <w:bookmarkEnd w:id="1435"/>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77777777" w:rsidR="00171381" w:rsidRDefault="00171381" w:rsidP="00643972">
            <w:pPr>
              <w:pStyle w:val="TAN"/>
            </w:pPr>
            <w:r>
              <w:t>NOTE:</w:t>
            </w:r>
            <w:r>
              <w:tab/>
              <w:t>At least one identity must be present.</w:t>
            </w:r>
          </w:p>
        </w:tc>
      </w:tr>
    </w:tbl>
    <w:p w14:paraId="3AE2F075" w14:textId="77777777" w:rsidR="00171381" w:rsidRDefault="00171381" w:rsidP="00171381"/>
    <w:p w14:paraId="2F2F98A3" w14:textId="77777777" w:rsidR="00171381" w:rsidRDefault="00171381" w:rsidP="00171381">
      <w:pPr>
        <w:pStyle w:val="Heading4"/>
      </w:pPr>
      <w:bookmarkStart w:id="1436" w:name="_Toc146293573"/>
      <w:r>
        <w:t>10.15.2.</w:t>
      </w:r>
      <w:r>
        <w:rPr>
          <w:lang w:eastAsia="zh-CN"/>
        </w:rPr>
        <w:t>2</w:t>
      </w:r>
      <w:r>
        <w:tab/>
        <w:t>MCPTT first-to-answer call request (MCPTT server to MCPTT client)</w:t>
      </w:r>
      <w:bookmarkEnd w:id="1436"/>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37" w:name="_Toc146293574"/>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37"/>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38" w:name="_Toc146293575"/>
      <w:r>
        <w:t>10.15.2.4</w:t>
      </w:r>
      <w:r>
        <w:tab/>
        <w:t>MCPTT first-to-answer call response (</w:t>
      </w:r>
      <w:r>
        <w:rPr>
          <w:lang w:eastAsia="zh-CN"/>
        </w:rPr>
        <w:t>MCPTT server to MCPTT client</w:t>
      </w:r>
      <w:r>
        <w:t>)</w:t>
      </w:r>
      <w:bookmarkEnd w:id="1438"/>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39" w:name="_Toc146293576"/>
      <w:r w:rsidRPr="00B07A13">
        <w:t>10.15.2.</w:t>
      </w:r>
      <w:r>
        <w:t>5</w:t>
      </w:r>
      <w:r w:rsidRPr="00B07A13">
        <w:tab/>
        <w:t xml:space="preserve">MCPTT </w:t>
      </w:r>
      <w:r>
        <w:t xml:space="preserve">first-to-answer call cancel </w:t>
      </w:r>
      <w:r w:rsidRPr="00B07A13">
        <w:t>request</w:t>
      </w:r>
      <w:r>
        <w:t xml:space="preserve"> (MCPTT server to MCPTT client)</w:t>
      </w:r>
      <w:bookmarkEnd w:id="1439"/>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40" w:name="_Toc146293577"/>
      <w:r>
        <w:t>10.15.2.6</w:t>
      </w:r>
      <w:r>
        <w:tab/>
        <w:t>MCPTT first-to-answer call cancel response (MCPTT client to MCPTT server)</w:t>
      </w:r>
      <w:bookmarkEnd w:id="1440"/>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41" w:name="_Toc146293578"/>
      <w:r w:rsidRPr="00AB5FED">
        <w:lastRenderedPageBreak/>
        <w:t>10.</w:t>
      </w:r>
      <w:r>
        <w:t>15</w:t>
      </w:r>
      <w:r w:rsidRPr="00AB5FED">
        <w:t>.</w:t>
      </w:r>
      <w:r>
        <w:t>3</w:t>
      </w:r>
      <w:r w:rsidRPr="00AB5FED">
        <w:tab/>
        <w:t>Procedure</w:t>
      </w:r>
      <w:bookmarkEnd w:id="1433"/>
      <w:bookmarkEnd w:id="1434"/>
      <w:bookmarkEnd w:id="1441"/>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40" type="#_x0000_t75" style="width:480.9pt;height:550.95pt" o:ole="">
            <v:imagedata r:id="rId235" o:title=""/>
          </v:shape>
          <o:OLEObject Type="Embed" ProgID="Visio.Drawing.11" ShapeID="_x0000_i1140" DrawAspect="Content" ObjectID="_1756906892" r:id="rId236"/>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77777777"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34327E6" w14:textId="448D5288" w:rsidR="00171381" w:rsidRDefault="00171381" w:rsidP="00965EB0">
      <w:pPr>
        <w:pStyle w:val="EditorsNote"/>
      </w:pPr>
      <w:r>
        <w:t>Editor</w:t>
      </w:r>
      <w:r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lastRenderedPageBreak/>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42" w:name="_Toc460616234"/>
      <w:bookmarkStart w:id="1443" w:name="_Toc460617095"/>
      <w:bookmarkStart w:id="1444" w:name="_Toc146293579"/>
      <w:r w:rsidRPr="00AB5FED">
        <w:t>10.1</w:t>
      </w:r>
      <w:r>
        <w:t>6</w:t>
      </w:r>
      <w:r w:rsidRPr="00AB5FED">
        <w:tab/>
      </w:r>
      <w:r>
        <w:rPr>
          <w:noProof/>
          <w:lang w:val="en-US"/>
        </w:rPr>
        <w:t>Remotely initiated MCPTT call</w:t>
      </w:r>
      <w:bookmarkEnd w:id="1444"/>
    </w:p>
    <w:p w14:paraId="70C3B3B9" w14:textId="77777777" w:rsidR="00171381" w:rsidRDefault="00171381" w:rsidP="00171381">
      <w:pPr>
        <w:pStyle w:val="Heading3"/>
      </w:pPr>
      <w:bookmarkStart w:id="1445" w:name="_Toc146293580"/>
      <w:r w:rsidRPr="00A904C5">
        <w:t>10.</w:t>
      </w:r>
      <w:r>
        <w:t>16.1</w:t>
      </w:r>
      <w:r>
        <w:tab/>
        <w:t>General</w:t>
      </w:r>
      <w:bookmarkEnd w:id="1445"/>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46" w:name="_Toc146293581"/>
      <w:r>
        <w:rPr>
          <w:noProof/>
          <w:lang w:val="en-US"/>
        </w:rPr>
        <w:t>10.16.2</w:t>
      </w:r>
      <w:r>
        <w:rPr>
          <w:noProof/>
          <w:lang w:val="en-US"/>
        </w:rPr>
        <w:tab/>
        <w:t>Information flows for remotely initiated MCPTT call</w:t>
      </w:r>
      <w:bookmarkEnd w:id="1446"/>
    </w:p>
    <w:p w14:paraId="373E9235" w14:textId="77777777" w:rsidR="00171381" w:rsidRDefault="00171381" w:rsidP="0006288D">
      <w:pPr>
        <w:pStyle w:val="Heading4"/>
      </w:pPr>
      <w:bookmarkStart w:id="1447" w:name="_Toc146293582"/>
      <w:r>
        <w:t>10.16.2.1</w:t>
      </w:r>
      <w:r>
        <w:tab/>
        <w:t>Remotely initiated MCPTT call request</w:t>
      </w:r>
      <w:bookmarkEnd w:id="1447"/>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48" w:name="_Toc146293583"/>
      <w:r>
        <w:t>10.16.2.2</w:t>
      </w:r>
      <w:r>
        <w:tab/>
        <w:t>Remotely initiated MCPTT call response</w:t>
      </w:r>
      <w:bookmarkEnd w:id="1448"/>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49" w:name="_Toc146293584"/>
      <w:r w:rsidRPr="00AB5FED">
        <w:lastRenderedPageBreak/>
        <w:t>10.</w:t>
      </w:r>
      <w:r>
        <w:t>16</w:t>
      </w:r>
      <w:r w:rsidRPr="00AB5FED">
        <w:t>.</w:t>
      </w:r>
      <w:r>
        <w:t>3</w:t>
      </w:r>
      <w:r w:rsidRPr="00AB5FED">
        <w:tab/>
        <w:t>Procedure</w:t>
      </w:r>
      <w:bookmarkEnd w:id="1449"/>
    </w:p>
    <w:p w14:paraId="21621D7E" w14:textId="77777777" w:rsidR="00171381" w:rsidRDefault="00171381" w:rsidP="00171381">
      <w:pPr>
        <w:pStyle w:val="Heading4"/>
        <w:rPr>
          <w:noProof/>
          <w:lang w:val="en-US"/>
        </w:rPr>
      </w:pPr>
      <w:bookmarkStart w:id="1450" w:name="_Toc146293585"/>
      <w:r>
        <w:rPr>
          <w:noProof/>
          <w:lang w:val="en-US"/>
        </w:rPr>
        <w:t>10.16.3.1</w:t>
      </w:r>
      <w:r>
        <w:rPr>
          <w:noProof/>
          <w:lang w:val="en-US"/>
        </w:rPr>
        <w:tab/>
        <w:t>Remotely initiated MCPTT call request</w:t>
      </w:r>
      <w:bookmarkEnd w:id="1450"/>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41" type="#_x0000_t75" style="width:374.65pt;height:342.3pt" o:ole="">
            <v:imagedata r:id="rId237" o:title=""/>
          </v:shape>
          <o:OLEObject Type="Embed" ProgID="Visio.Drawing.15" ShapeID="_x0000_i1141" DrawAspect="Content" ObjectID="_1756906893" r:id="rId238"/>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51" w:name="_Toc146293586"/>
      <w:r w:rsidRPr="00AB5FED">
        <w:t>10.1</w:t>
      </w:r>
      <w:r>
        <w:t>7</w:t>
      </w:r>
      <w:r w:rsidRPr="00AB5FED">
        <w:tab/>
      </w:r>
      <w:r w:rsidRPr="00C756AA">
        <w:t>Support for multiple devices</w:t>
      </w:r>
      <w:bookmarkEnd w:id="1442"/>
      <w:bookmarkEnd w:id="1443"/>
      <w:bookmarkEnd w:id="1451"/>
    </w:p>
    <w:p w14:paraId="13978D72" w14:textId="77777777" w:rsidR="00171381" w:rsidRDefault="00171381" w:rsidP="00171381">
      <w:pPr>
        <w:pStyle w:val="Heading3"/>
      </w:pPr>
      <w:bookmarkStart w:id="1452" w:name="_Toc424758318"/>
      <w:bookmarkStart w:id="1453" w:name="_Toc460616235"/>
      <w:bookmarkStart w:id="1454" w:name="_Toc460617096"/>
      <w:bookmarkStart w:id="1455" w:name="_Toc146293587"/>
      <w:r>
        <w:t>10.</w:t>
      </w:r>
      <w:r>
        <w:rPr>
          <w:lang w:eastAsia="zh-CN"/>
        </w:rPr>
        <w:t>17</w:t>
      </w:r>
      <w:r>
        <w:t>.1</w:t>
      </w:r>
      <w:r>
        <w:tab/>
        <w:t>General</w:t>
      </w:r>
      <w:bookmarkEnd w:id="1452"/>
      <w:bookmarkEnd w:id="1453"/>
      <w:bookmarkEnd w:id="1454"/>
      <w:bookmarkEnd w:id="1455"/>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56" w:name="_Toc146293588"/>
      <w:r>
        <w:t>10.18</w:t>
      </w:r>
      <w:r>
        <w:tab/>
      </w:r>
      <w:r>
        <w:rPr>
          <w:noProof/>
          <w:lang w:val="en-US"/>
        </w:rPr>
        <w:t>Subscription and notification for functional alias</w:t>
      </w:r>
      <w:bookmarkEnd w:id="1456"/>
    </w:p>
    <w:p w14:paraId="51AE60FE" w14:textId="77777777" w:rsidR="00171381" w:rsidRDefault="00171381" w:rsidP="00171381">
      <w:pPr>
        <w:pStyle w:val="Heading3"/>
      </w:pPr>
      <w:bookmarkStart w:id="1457" w:name="_Toc146293589"/>
      <w:r>
        <w:t>10.18.1</w:t>
      </w:r>
      <w:r>
        <w:tab/>
        <w:t>General</w:t>
      </w:r>
      <w:bookmarkEnd w:id="1457"/>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58" w:name="_Toc146293590"/>
      <w:r>
        <w:rPr>
          <w:noProof/>
          <w:lang w:val="en-US"/>
        </w:rPr>
        <w:lastRenderedPageBreak/>
        <w:t>10.18.2</w:t>
      </w:r>
      <w:r>
        <w:rPr>
          <w:noProof/>
          <w:lang w:val="en-US"/>
        </w:rPr>
        <w:tab/>
        <w:t>Void</w:t>
      </w:r>
      <w:bookmarkEnd w:id="1458"/>
    </w:p>
    <w:p w14:paraId="21B3515E" w14:textId="040CD22A" w:rsidR="00171381" w:rsidRDefault="00171381" w:rsidP="00171381">
      <w:pPr>
        <w:pStyle w:val="Heading3"/>
      </w:pPr>
      <w:bookmarkStart w:id="1459" w:name="_Toc146293591"/>
      <w:r>
        <w:t>10.18.3</w:t>
      </w:r>
      <w:r>
        <w:tab/>
        <w:t>Void</w:t>
      </w:r>
      <w:bookmarkEnd w:id="1459"/>
    </w:p>
    <w:p w14:paraId="17DF94FA" w14:textId="77777777" w:rsidR="0061294C" w:rsidRPr="002C512E" w:rsidRDefault="0061294C" w:rsidP="0061294C">
      <w:pPr>
        <w:pStyle w:val="Heading2"/>
        <w:rPr>
          <w:rFonts w:eastAsia="SimSun"/>
        </w:rPr>
      </w:pPr>
      <w:bookmarkStart w:id="1460" w:name="_Toc96531258"/>
      <w:bookmarkStart w:id="1461" w:name="_Toc96606968"/>
      <w:bookmarkStart w:id="1462" w:name="_Toc113304236"/>
      <w:bookmarkStart w:id="1463" w:name="_Toc146293592"/>
      <w:r>
        <w:rPr>
          <w:rFonts w:eastAsia="SimSun"/>
        </w:rPr>
        <w:t>10.19</w:t>
      </w:r>
      <w:r w:rsidRPr="002C512E">
        <w:rPr>
          <w:rFonts w:eastAsia="SimSun"/>
        </w:rPr>
        <w:tab/>
      </w:r>
      <w:r>
        <w:t xml:space="preserve">Ad hoc group </w:t>
      </w:r>
      <w:bookmarkEnd w:id="1460"/>
      <w:bookmarkEnd w:id="1461"/>
      <w:bookmarkEnd w:id="1462"/>
      <w:r>
        <w:t>call</w:t>
      </w:r>
      <w:bookmarkEnd w:id="1463"/>
    </w:p>
    <w:p w14:paraId="7762FD34" w14:textId="77777777" w:rsidR="0061294C" w:rsidRPr="002C512E" w:rsidRDefault="0061294C" w:rsidP="0061294C">
      <w:pPr>
        <w:pStyle w:val="Heading3"/>
      </w:pPr>
      <w:bookmarkStart w:id="1464" w:name="_Toc81988291"/>
      <w:bookmarkStart w:id="1465" w:name="_Toc96531259"/>
      <w:bookmarkStart w:id="1466" w:name="_Toc96606969"/>
      <w:bookmarkStart w:id="1467" w:name="_Toc113304237"/>
      <w:bookmarkStart w:id="1468" w:name="_Toc146293593"/>
      <w:r>
        <w:t>10.19</w:t>
      </w:r>
      <w:r w:rsidRPr="002C512E">
        <w:t>.1</w:t>
      </w:r>
      <w:r w:rsidRPr="002C512E">
        <w:tab/>
        <w:t>General</w:t>
      </w:r>
      <w:bookmarkEnd w:id="1464"/>
      <w:bookmarkEnd w:id="1465"/>
      <w:bookmarkEnd w:id="1466"/>
      <w:bookmarkEnd w:id="1467"/>
      <w:bookmarkEnd w:id="1468"/>
    </w:p>
    <w:p w14:paraId="2B98B18C" w14:textId="6C01E238" w:rsidR="0061294C" w:rsidRDefault="0061294C" w:rsidP="0061294C">
      <w:pPr>
        <w:rPr>
          <w:lang w:val="nl-NL"/>
        </w:rPr>
      </w:pPr>
      <w:bookmarkStart w:id="1469" w:name="_Toc81988292"/>
      <w:bookmarkStart w:id="1470" w:name="_Toc96531260"/>
      <w:bookmarkStart w:id="1471" w:name="_Toc96606970"/>
      <w:bookmarkStart w:id="1472"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73" w:name="_Toc146293594"/>
      <w:r>
        <w:t>10.19</w:t>
      </w:r>
      <w:r w:rsidRPr="00AB5FED">
        <w:t>.2</w:t>
      </w:r>
      <w:r w:rsidRPr="00AB5FED">
        <w:tab/>
      </w:r>
      <w:r w:rsidRPr="002C512E">
        <w:rPr>
          <w:rFonts w:eastAsia="SimSun"/>
        </w:rPr>
        <w:t>Information flows</w:t>
      </w:r>
      <w:bookmarkEnd w:id="1469"/>
      <w:bookmarkEnd w:id="1470"/>
      <w:bookmarkEnd w:id="1471"/>
      <w:bookmarkEnd w:id="1472"/>
      <w:bookmarkEnd w:id="1473"/>
    </w:p>
    <w:p w14:paraId="77567458" w14:textId="77777777" w:rsidR="0061294C" w:rsidRPr="00AB5FED" w:rsidRDefault="0061294C" w:rsidP="0061294C">
      <w:pPr>
        <w:pStyle w:val="Heading4"/>
      </w:pPr>
      <w:bookmarkStart w:id="1474" w:name="_Toc75465962"/>
      <w:bookmarkStart w:id="1475" w:name="_Toc96531261"/>
      <w:bookmarkStart w:id="1476" w:name="_Toc96606971"/>
      <w:bookmarkStart w:id="1477" w:name="_Toc113304239"/>
      <w:bookmarkStart w:id="1478" w:name="_Toc146293595"/>
      <w:r>
        <w:t>10.19</w:t>
      </w:r>
      <w:r w:rsidRPr="00AB5FED">
        <w:t>.2.1</w:t>
      </w:r>
      <w:r w:rsidRPr="00AB5FED">
        <w:tab/>
      </w:r>
      <w:bookmarkEnd w:id="1474"/>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75"/>
      <w:bookmarkEnd w:id="1476"/>
      <w:bookmarkEnd w:id="1477"/>
      <w:bookmarkEnd w:id="1478"/>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lastRenderedPageBreak/>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79" w:name="_Toc96531262"/>
      <w:bookmarkStart w:id="1480" w:name="_Toc96606972"/>
      <w:bookmarkStart w:id="1481" w:name="_Toc113304240"/>
      <w:bookmarkStart w:id="1482" w:name="_Toc146293596"/>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79"/>
      <w:bookmarkEnd w:id="1480"/>
      <w:bookmarkEnd w:id="1481"/>
      <w:bookmarkEnd w:id="1482"/>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83" w:name="_Toc75465977"/>
      <w:bookmarkStart w:id="1484" w:name="_Toc96531264"/>
    </w:p>
    <w:p w14:paraId="54E33994" w14:textId="77777777" w:rsidR="0061294C" w:rsidRPr="00AB5FED" w:rsidRDefault="0061294C" w:rsidP="0061294C">
      <w:pPr>
        <w:pStyle w:val="Heading4"/>
      </w:pPr>
      <w:bookmarkStart w:id="1485" w:name="_Toc96606974"/>
      <w:bookmarkStart w:id="1486" w:name="_Toc113304242"/>
      <w:bookmarkStart w:id="1487" w:name="_Toc146293597"/>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server</w:t>
      </w:r>
      <w:r w:rsidRPr="00AB5FED">
        <w:t>)</w:t>
      </w:r>
      <w:bookmarkEnd w:id="1487"/>
    </w:p>
    <w:p w14:paraId="2C24D362" w14:textId="7777777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servers.</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77777777"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2813F59" w14:textId="77777777" w:rsidR="0061294C" w:rsidRPr="00143F70" w:rsidRDefault="0061294C" w:rsidP="009743AE">
            <w:pPr>
              <w:pStyle w:val="TAN"/>
            </w:pPr>
            <w:r>
              <w:t>NOTE 3:</w:t>
            </w:r>
            <w:r>
              <w:tab/>
              <w:t>Only one of these information elements is present.</w:t>
            </w:r>
          </w:p>
        </w:tc>
      </w:tr>
    </w:tbl>
    <w:p w14:paraId="695B602C" w14:textId="77777777" w:rsidR="0061294C" w:rsidRPr="00AB5FED" w:rsidRDefault="0061294C" w:rsidP="0061294C"/>
    <w:p w14:paraId="74E5C5D7" w14:textId="7F6E45B5" w:rsidR="0078253C" w:rsidRDefault="0078253C" w:rsidP="00965EB0">
      <w:pPr>
        <w:pStyle w:val="EditorsNote"/>
      </w:pPr>
      <w:r>
        <w:t>Editor’s Note: It is FFS if the server to server message is needed in a call request or response message.</w:t>
      </w:r>
    </w:p>
    <w:p w14:paraId="7185738A" w14:textId="385A2261" w:rsidR="0061294C" w:rsidRPr="00AB5FED" w:rsidRDefault="0061294C" w:rsidP="0061294C">
      <w:pPr>
        <w:pStyle w:val="Heading4"/>
      </w:pPr>
      <w:bookmarkStart w:id="1488" w:name="_Toc146293598"/>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83"/>
      <w:bookmarkEnd w:id="1484"/>
      <w:bookmarkEnd w:id="1485"/>
      <w:bookmarkEnd w:id="1486"/>
      <w:bookmarkEnd w:id="1488"/>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DD09E3">
              <w:rPr>
                <w:rFonts w:cs="Arial"/>
                <w:color w:val="1F497D"/>
                <w:szCs w:val="18"/>
              </w:rPr>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89" w:name="_Toc75465978"/>
      <w:bookmarkStart w:id="1490" w:name="_Toc96531265"/>
      <w:bookmarkStart w:id="1491" w:name="_Toc96606975"/>
      <w:bookmarkStart w:id="1492" w:name="_Toc113304243"/>
      <w:bookmarkStart w:id="1493" w:name="_Toc146293599"/>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89"/>
      <w:bookmarkEnd w:id="1490"/>
      <w:bookmarkEnd w:id="1491"/>
      <w:bookmarkEnd w:id="1492"/>
      <w:bookmarkEnd w:id="1493"/>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94" w:name="_Toc75465980"/>
      <w:bookmarkStart w:id="1495" w:name="_Toc96531266"/>
      <w:bookmarkStart w:id="1496" w:name="_Toc96606976"/>
      <w:bookmarkStart w:id="1497" w:name="_Toc113304244"/>
      <w:bookmarkStart w:id="1498" w:name="_Toc146293600"/>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98"/>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lastRenderedPageBreak/>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58D0F350" w:rsidR="00C463D7" w:rsidRDefault="00C463D7" w:rsidP="00965EB0">
      <w:pPr>
        <w:pStyle w:val="EditorsNote"/>
      </w:pPr>
      <w:r w:rsidRPr="00C463D7">
        <w:t>Editor’s Note: It is FFS if the server to server message is needed in a call request or response message.</w:t>
      </w:r>
    </w:p>
    <w:p w14:paraId="3BBAA047" w14:textId="05EFF925" w:rsidR="0061294C" w:rsidRPr="00AB5FED" w:rsidRDefault="0061294C" w:rsidP="0061294C">
      <w:pPr>
        <w:pStyle w:val="Heading4"/>
      </w:pPr>
      <w:bookmarkStart w:id="1499" w:name="_Toc146293601"/>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94"/>
      <w:bookmarkEnd w:id="1495"/>
      <w:bookmarkEnd w:id="1496"/>
      <w:bookmarkEnd w:id="1497"/>
      <w:bookmarkEnd w:id="1499"/>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500" w:name="_Toc96531267"/>
    </w:p>
    <w:p w14:paraId="30FEE1EE" w14:textId="77777777" w:rsidR="0061294C" w:rsidRPr="00AB5FED" w:rsidRDefault="0061294C" w:rsidP="0061294C">
      <w:pPr>
        <w:pStyle w:val="Heading4"/>
      </w:pPr>
      <w:bookmarkStart w:id="1501" w:name="_Toc96606977"/>
      <w:bookmarkStart w:id="1502" w:name="_Toc113304245"/>
      <w:bookmarkStart w:id="1503" w:name="_Toc146293602"/>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500"/>
      <w:bookmarkEnd w:id="1501"/>
      <w:bookmarkEnd w:id="1502"/>
      <w:bookmarkEnd w:id="1503"/>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37A042AE" w14:textId="77777777" w:rsidR="0061294C" w:rsidRPr="00AB5FED" w:rsidRDefault="0061294C" w:rsidP="0061294C">
      <w:pPr>
        <w:pStyle w:val="Heading4"/>
      </w:pPr>
      <w:bookmarkStart w:id="1504" w:name="_Toc96531268"/>
      <w:bookmarkStart w:id="1505" w:name="_Toc96606978"/>
      <w:bookmarkStart w:id="1506" w:name="_Toc113304246"/>
      <w:bookmarkStart w:id="1507" w:name="_Toc146293603"/>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04"/>
      <w:bookmarkEnd w:id="1505"/>
      <w:bookmarkEnd w:id="1506"/>
      <w:bookmarkEnd w:id="1507"/>
    </w:p>
    <w:p w14:paraId="1A2AD91E" w14:textId="77777777"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MCPTT server</w:t>
      </w:r>
      <w:r w:rsidRPr="00AB5FED">
        <w:t xml:space="preserve"> to the </w:t>
      </w:r>
      <w:r>
        <w:t>MCPTT client</w:t>
      </w:r>
      <w:r w:rsidRPr="00AB5FED">
        <w:t>.</w:t>
      </w:r>
    </w:p>
    <w:p w14:paraId="78D80772" w14:textId="77777777" w:rsidR="0061294C" w:rsidRPr="00AB5FED" w:rsidRDefault="0061294C" w:rsidP="0061294C">
      <w:pPr>
        <w:pStyle w:val="TH"/>
      </w:pPr>
      <w:r w:rsidRPr="00AB5FED">
        <w:lastRenderedPageBreak/>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1420AF85" w14:textId="77777777" w:rsidR="0061294C" w:rsidRPr="00AB5FED" w:rsidRDefault="0061294C" w:rsidP="0061294C">
      <w:pPr>
        <w:pStyle w:val="Heading4"/>
      </w:pPr>
      <w:bookmarkStart w:id="1508" w:name="_Toc113304249"/>
      <w:bookmarkStart w:id="1509" w:name="_Toc146293604"/>
      <w:r>
        <w:t>10.19.2.10</w:t>
      </w:r>
      <w:r w:rsidRPr="00874DF3">
        <w:tab/>
      </w:r>
      <w:r>
        <w:t xml:space="preserve">Ad hoc group call notify </w:t>
      </w:r>
      <w:r w:rsidRPr="00874DF3">
        <w:t>(</w:t>
      </w:r>
      <w:r>
        <w:t>MCPTT server</w:t>
      </w:r>
      <w:r w:rsidRPr="00E153AF">
        <w:t xml:space="preserve"> – </w:t>
      </w:r>
      <w:r>
        <w:t>MCPTT client</w:t>
      </w:r>
      <w:r w:rsidRPr="00CD5705">
        <w:t>)</w:t>
      </w:r>
      <w:bookmarkEnd w:id="1508"/>
      <w:bookmarkEnd w:id="1509"/>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510" w:name="_Toc146293605"/>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10"/>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77777777"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Pr>
                <w:lang w:eastAsia="zh-CN"/>
              </w:rPr>
              <w:t>calling party</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77777777" w:rsidR="00CB7F68" w:rsidRPr="00AB5FED" w:rsidRDefault="00CB7F68" w:rsidP="009743AE">
            <w:pPr>
              <w:pStyle w:val="TAL"/>
            </w:pPr>
            <w:r>
              <w:t xml:space="preserve">The functional alias of the </w:t>
            </w:r>
            <w:r>
              <w:rPr>
                <w:lang w:eastAsia="zh-CN"/>
              </w:rPr>
              <w:t>calling party</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77777777"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list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11" w:name="_Toc113304282"/>
    </w:p>
    <w:p w14:paraId="1B8D0DAB" w14:textId="77777777" w:rsidR="00CB7F68" w:rsidRPr="00AB5FED" w:rsidRDefault="00CB7F68" w:rsidP="004E6663">
      <w:pPr>
        <w:pStyle w:val="Heading4"/>
      </w:pPr>
      <w:bookmarkStart w:id="1512" w:name="_Toc146293606"/>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1"/>
      <w:bookmarkEnd w:id="1512"/>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77777777" w:rsidR="00CB7F68" w:rsidRPr="00AB5FED" w:rsidRDefault="00CB7F68" w:rsidP="00CB7F68">
      <w:pPr>
        <w:pStyle w:val="TH"/>
      </w:pPr>
      <w:r>
        <w:lastRenderedPageBreak/>
        <w:t>Table 10.19.2.12-1</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calling party</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7777777" w:rsidR="00CB7F68" w:rsidRPr="00AB5FED" w:rsidRDefault="00CB7F68" w:rsidP="009743AE">
            <w:pPr>
              <w:pStyle w:val="TAL"/>
            </w:pPr>
            <w:r>
              <w:t xml:space="preserve">The functional alias of the </w:t>
            </w:r>
            <w:r>
              <w:rPr>
                <w:lang w:eastAsia="zh-CN"/>
              </w:rPr>
              <w:t>calling party</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list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13" w:name="_Toc113304283"/>
      <w:bookmarkStart w:id="1514" w:name="_Toc146293607"/>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3"/>
      <w:bookmarkEnd w:id="1514"/>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15" w:name="_Hlk131152947"/>
      <w:bookmarkStart w:id="1516" w:name="_Toc113304284"/>
      <w:bookmarkStart w:id="1517" w:name="_Toc146293608"/>
      <w:r>
        <w:t>10.19.2.14</w:t>
      </w:r>
      <w:bookmarkEnd w:id="1515"/>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16"/>
      <w:bookmarkEnd w:id="1517"/>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4C79E961" w14:textId="3E711089" w:rsidR="00D01C88" w:rsidRPr="00AB5FED" w:rsidRDefault="00D01C88" w:rsidP="00D01C88">
      <w:pPr>
        <w:pStyle w:val="Heading4"/>
      </w:pPr>
      <w:bookmarkStart w:id="1518" w:name="_Toc146293609"/>
      <w:r>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8"/>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34EDB90C" w:rsidR="00D01C88" w:rsidRPr="00AB5FED" w:rsidRDefault="00D01C88" w:rsidP="00D01C88">
      <w:pPr>
        <w:pStyle w:val="TH"/>
      </w:pPr>
      <w:r>
        <w:lastRenderedPageBreak/>
        <w:t>Table </w:t>
      </w:r>
      <w:r w:rsidRPr="00762E4A">
        <w:t>10.19.2.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19" w:name="_Toc146293610"/>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9"/>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46F317B8" w:rsidR="00D01C88" w:rsidRPr="00AB5FED" w:rsidRDefault="00D01C88" w:rsidP="00D01C88">
      <w:pPr>
        <w:pStyle w:val="TH"/>
      </w:pPr>
      <w:r>
        <w:t>Table </w:t>
      </w:r>
      <w:r w:rsidRPr="00762E4A">
        <w:t>10.19.2.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20" w:name="_Toc146293611"/>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0"/>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311253D4" w:rsidR="00075889" w:rsidRPr="00AB5FED" w:rsidRDefault="00075889" w:rsidP="00075889">
      <w:pPr>
        <w:pStyle w:val="TH"/>
      </w:pPr>
      <w:r>
        <w:t>Table </w:t>
      </w:r>
      <w:r w:rsidRPr="00762E4A">
        <w:t>10.19.</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21" w:name="_Toc113304247"/>
      <w:bookmarkStart w:id="1522" w:name="_Toc114868498"/>
      <w:bookmarkStart w:id="1523" w:name="_Toc146293612"/>
      <w:r>
        <w:t>10.19.2.18</w:t>
      </w:r>
      <w:r>
        <w:tab/>
        <w:t>Ad hoc group call get userlist (MCPTT server – MCPTT server)</w:t>
      </w:r>
      <w:bookmarkEnd w:id="1521"/>
      <w:bookmarkEnd w:id="1523"/>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24" w:name="_Toc146293613"/>
      <w:r>
        <w:lastRenderedPageBreak/>
        <w:t>10.19.2.19</w:t>
      </w:r>
      <w:r>
        <w:tab/>
        <w:t>Ad hoc group call get userlist response (MCPTT server – MCPTT server)</w:t>
      </w:r>
      <w:bookmarkEnd w:id="1524"/>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22"/>
    </w:tbl>
    <w:p w14:paraId="76035CC4" w14:textId="77777777" w:rsidR="00D45090" w:rsidRDefault="00D45090" w:rsidP="00965EB0"/>
    <w:p w14:paraId="047A3C89" w14:textId="77777777" w:rsidR="00213828" w:rsidRPr="003F3620" w:rsidRDefault="00213828" w:rsidP="00213828">
      <w:pPr>
        <w:pStyle w:val="Heading4"/>
      </w:pPr>
      <w:bookmarkStart w:id="1525" w:name="_Toc138281823"/>
      <w:bookmarkStart w:id="1526" w:name="_Toc146293614"/>
      <w:r w:rsidRPr="003F3620">
        <w:t>10.19.2.</w:t>
      </w:r>
      <w:r>
        <w:t>20</w:t>
      </w:r>
      <w:r w:rsidRPr="003F3620">
        <w:tab/>
        <w:t xml:space="preserve">Modify ad hoc group call </w:t>
      </w:r>
      <w:r>
        <w:t>criteria</w:t>
      </w:r>
      <w:r w:rsidRPr="003F3620">
        <w:t xml:space="preserve"> request</w:t>
      </w:r>
      <w:r w:rsidRPr="003F3620">
        <w:rPr>
          <w:rFonts w:hint="eastAsia"/>
          <w:lang w:eastAsia="zh-CN"/>
        </w:rPr>
        <w:t xml:space="preserve"> </w:t>
      </w:r>
      <w:r w:rsidRPr="003F3620">
        <w:t>(MCPTT client – MCPTT server)</w:t>
      </w:r>
      <w:bookmarkEnd w:id="1525"/>
      <w:bookmarkEnd w:id="1526"/>
    </w:p>
    <w:p w14:paraId="607115DB" w14:textId="77777777" w:rsidR="00213828" w:rsidRPr="003F3620" w:rsidRDefault="00213828" w:rsidP="00213828">
      <w:pPr>
        <w:rPr>
          <w:lang w:eastAsia="zh-CN"/>
        </w:rPr>
      </w:pPr>
      <w:r w:rsidRPr="003F3620">
        <w:t>Table 10.19.2.</w:t>
      </w:r>
      <w:r>
        <w:t>20</w:t>
      </w:r>
      <w:r w:rsidRPr="003F3620">
        <w:rPr>
          <w:lang w:eastAsia="zh-CN"/>
        </w:rPr>
        <w:t>-1</w:t>
      </w:r>
      <w:r w:rsidRPr="003F3620">
        <w:t xml:space="preserve"> describes the information flow Modify ad hoc group call </w:t>
      </w:r>
      <w:r>
        <w:t>criteria</w:t>
      </w:r>
      <w:r w:rsidRPr="003F3620">
        <w:t xml:space="preserve"> request from the MCPTT client to the MCPTT server</w:t>
      </w:r>
      <w:r w:rsidRPr="003F3620">
        <w:rPr>
          <w:lang w:eastAsia="zh-CN"/>
        </w:rPr>
        <w:t>.</w:t>
      </w:r>
    </w:p>
    <w:p w14:paraId="6D605456" w14:textId="77777777" w:rsidR="00213828" w:rsidRPr="003F3620" w:rsidRDefault="00213828" w:rsidP="00213828">
      <w:pPr>
        <w:pStyle w:val="TH"/>
        <w:rPr>
          <w:lang w:val="en-US"/>
        </w:rPr>
      </w:pPr>
      <w:r w:rsidRPr="003F3620">
        <w:t>Table 10.19.2.</w:t>
      </w:r>
      <w:r>
        <w:rPr>
          <w:lang w:val="en-US"/>
        </w:rPr>
        <w:t>20</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13828" w:rsidRPr="003F3620" w14:paraId="3908E53C"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3906905" w14:textId="77777777" w:rsidR="00213828" w:rsidRPr="003F3620" w:rsidRDefault="00213828" w:rsidP="00676C7F">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7619AF5E" w14:textId="77777777" w:rsidR="00213828" w:rsidRPr="003F3620" w:rsidRDefault="00213828" w:rsidP="00676C7F">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99F16" w14:textId="77777777" w:rsidR="00213828" w:rsidRPr="003F3620" w:rsidRDefault="00213828" w:rsidP="00676C7F">
            <w:pPr>
              <w:pStyle w:val="TAH"/>
            </w:pPr>
            <w:r w:rsidRPr="003F3620">
              <w:t>Description</w:t>
            </w:r>
          </w:p>
        </w:tc>
      </w:tr>
      <w:tr w:rsidR="00213828" w:rsidRPr="003F3620" w14:paraId="053FB5E2"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54F0B43" w14:textId="77777777" w:rsidR="00213828" w:rsidRPr="003F3620" w:rsidRDefault="00213828" w:rsidP="00676C7F">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646FC25C"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2E802607" w14:textId="77777777" w:rsidR="00213828" w:rsidRPr="003F3620" w:rsidRDefault="00213828" w:rsidP="00676C7F">
            <w:pPr>
              <w:pStyle w:val="TAL"/>
            </w:pPr>
            <w:r w:rsidRPr="003F3620">
              <w:t xml:space="preserve">The MCPTT </w:t>
            </w:r>
            <w:r w:rsidRPr="003F3620">
              <w:rPr>
                <w:rFonts w:hint="eastAsia"/>
                <w:lang w:eastAsia="zh-CN"/>
              </w:rPr>
              <w:t>ID</w:t>
            </w:r>
            <w:r w:rsidRPr="003F3620">
              <w:t xml:space="preserve"> of the </w:t>
            </w:r>
            <w:r w:rsidRPr="003F3620">
              <w:rPr>
                <w:lang w:eastAsia="zh-CN"/>
              </w:rPr>
              <w:t>calling party</w:t>
            </w:r>
          </w:p>
        </w:tc>
      </w:tr>
      <w:tr w:rsidR="00213828" w:rsidRPr="003F3620" w14:paraId="7CBDB3F4" w14:textId="77777777" w:rsidTr="00676C7F">
        <w:trPr>
          <w:jc w:val="center"/>
        </w:trPr>
        <w:tc>
          <w:tcPr>
            <w:tcW w:w="2880" w:type="dxa"/>
            <w:tcBorders>
              <w:top w:val="single" w:sz="4" w:space="0" w:color="000000"/>
              <w:left w:val="single" w:sz="4" w:space="0" w:color="000000"/>
              <w:bottom w:val="single" w:sz="4" w:space="0" w:color="000000"/>
              <w:right w:val="nil"/>
            </w:tcBorders>
          </w:tcPr>
          <w:p w14:paraId="783162AF" w14:textId="77777777" w:rsidR="00213828" w:rsidRPr="003F3620" w:rsidRDefault="00213828" w:rsidP="00676C7F">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19A3CDA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3C1495A5" w14:textId="77777777" w:rsidR="00213828" w:rsidRPr="003F3620" w:rsidRDefault="00213828" w:rsidP="00676C7F">
            <w:pPr>
              <w:pStyle w:val="TAL"/>
            </w:pPr>
            <w:r w:rsidRPr="003F3620">
              <w:t>The functional alias of the calling party</w:t>
            </w:r>
          </w:p>
        </w:tc>
      </w:tr>
      <w:tr w:rsidR="00213828" w:rsidRPr="003F3620" w14:paraId="2D4E86D0" w14:textId="77777777" w:rsidTr="00676C7F">
        <w:trPr>
          <w:jc w:val="center"/>
        </w:trPr>
        <w:tc>
          <w:tcPr>
            <w:tcW w:w="2880" w:type="dxa"/>
            <w:tcBorders>
              <w:top w:val="single" w:sz="4" w:space="0" w:color="000000"/>
              <w:left w:val="single" w:sz="4" w:space="0" w:color="000000"/>
              <w:bottom w:val="single" w:sz="4" w:space="0" w:color="000000"/>
              <w:right w:val="nil"/>
            </w:tcBorders>
          </w:tcPr>
          <w:p w14:paraId="14AD8FC1" w14:textId="77777777" w:rsidR="00213828" w:rsidRPr="00CD4F50" w:rsidRDefault="00213828" w:rsidP="00676C7F">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170992E"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37B17126" w14:textId="77777777" w:rsidR="00213828" w:rsidRPr="003F3620" w:rsidRDefault="00213828" w:rsidP="00676C7F">
            <w:pPr>
              <w:pStyle w:val="TAL"/>
            </w:pPr>
            <w:r w:rsidRPr="003F3620">
              <w:t xml:space="preserve">The MCPTT </w:t>
            </w:r>
            <w:r w:rsidRPr="003F3620">
              <w:rPr>
                <w:rFonts w:hint="eastAsia"/>
              </w:rPr>
              <w:t xml:space="preserve">group ID </w:t>
            </w:r>
            <w:r w:rsidRPr="003F3620">
              <w:t>of ad hoc group call whose participants list needs to be modified</w:t>
            </w:r>
          </w:p>
        </w:tc>
      </w:tr>
      <w:tr w:rsidR="00213828" w:rsidRPr="003F3620" w14:paraId="72811695" w14:textId="77777777" w:rsidTr="00676C7F">
        <w:trPr>
          <w:jc w:val="center"/>
        </w:trPr>
        <w:tc>
          <w:tcPr>
            <w:tcW w:w="2880" w:type="dxa"/>
            <w:tcBorders>
              <w:top w:val="single" w:sz="4" w:space="0" w:color="000000"/>
              <w:left w:val="single" w:sz="4" w:space="0" w:color="000000"/>
              <w:bottom w:val="single" w:sz="4" w:space="0" w:color="000000"/>
              <w:right w:val="nil"/>
            </w:tcBorders>
          </w:tcPr>
          <w:p w14:paraId="3896A265" w14:textId="77777777" w:rsidR="00213828" w:rsidRPr="003F3620" w:rsidRDefault="00213828" w:rsidP="00676C7F">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05E0C57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1B038E91" w14:textId="77777777" w:rsidR="00213828" w:rsidRPr="003F3620" w:rsidRDefault="00213828" w:rsidP="00676C7F">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p>
        </w:tc>
      </w:tr>
    </w:tbl>
    <w:p w14:paraId="5D4C3E06" w14:textId="77777777" w:rsidR="00213828" w:rsidRDefault="00213828" w:rsidP="00213828">
      <w:pPr>
        <w:rPr>
          <w:rFonts w:eastAsia="SimSun"/>
        </w:rPr>
      </w:pPr>
    </w:p>
    <w:p w14:paraId="50F45B99" w14:textId="77777777" w:rsidR="00213828" w:rsidRPr="00606A2B" w:rsidRDefault="00213828" w:rsidP="00213828">
      <w:pPr>
        <w:pStyle w:val="Heading4"/>
      </w:pPr>
      <w:bookmarkStart w:id="1527" w:name="_Toc138281824"/>
      <w:bookmarkStart w:id="1528" w:name="_Toc146293615"/>
      <w:r w:rsidRPr="00606A2B">
        <w:t>10.19.2.</w:t>
      </w:r>
      <w:r>
        <w:t>21</w:t>
      </w:r>
      <w:r w:rsidRPr="00606A2B">
        <w:tab/>
        <w:t xml:space="preserve">Modify ad hoc group call </w:t>
      </w:r>
      <w:r>
        <w:t>criteria</w:t>
      </w:r>
      <w:r w:rsidRPr="00606A2B">
        <w:t xml:space="preserve"> response</w:t>
      </w:r>
      <w:r w:rsidRPr="00606A2B">
        <w:rPr>
          <w:rFonts w:hint="eastAsia"/>
        </w:rPr>
        <w:t xml:space="preserve"> </w:t>
      </w:r>
      <w:r w:rsidRPr="00606A2B">
        <w:t>(MCPTT server – MCPTT client)</w:t>
      </w:r>
      <w:bookmarkEnd w:id="1527"/>
      <w:bookmarkEnd w:id="1528"/>
    </w:p>
    <w:p w14:paraId="496ADA3E" w14:textId="77777777" w:rsidR="00213828" w:rsidRPr="00606A2B" w:rsidRDefault="00213828" w:rsidP="00213828">
      <w:r w:rsidRPr="00606A2B">
        <w:t>Table 10.19.2.</w:t>
      </w:r>
      <w:r>
        <w:t>21</w:t>
      </w:r>
      <w:r w:rsidRPr="00606A2B">
        <w:t xml:space="preserve">-1 describes the information flow Modify ad hoc group call </w:t>
      </w:r>
      <w:r>
        <w:t>criteria</w:t>
      </w:r>
      <w:r w:rsidRPr="00606A2B">
        <w:t xml:space="preserve"> response from the MCPTT server to the MCPTT client.</w:t>
      </w:r>
    </w:p>
    <w:p w14:paraId="23435850" w14:textId="77777777" w:rsidR="00213828" w:rsidRPr="00CD4F50" w:rsidRDefault="00213828" w:rsidP="00213828">
      <w:pPr>
        <w:pStyle w:val="TH"/>
      </w:pPr>
      <w:r w:rsidRPr="005362A0">
        <w:t>Table 10.19.2.</w:t>
      </w:r>
      <w:r w:rsidRPr="00CD4F50">
        <w:t>21</w:t>
      </w:r>
      <w:r w:rsidRPr="005362A0">
        <w:t xml:space="preserve">-1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13828" w:rsidRPr="005362A0" w14:paraId="60831B37"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BC18" w14:textId="77777777" w:rsidR="00213828" w:rsidRPr="00CD4F50" w:rsidRDefault="00213828" w:rsidP="00676C7F">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FC60D" w14:textId="77777777" w:rsidR="00213828" w:rsidRPr="00CD4F50" w:rsidRDefault="00213828" w:rsidP="00676C7F">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DB8B1" w14:textId="77777777" w:rsidR="00213828" w:rsidRPr="00CD4F50" w:rsidRDefault="00213828" w:rsidP="00676C7F">
            <w:pPr>
              <w:pStyle w:val="TAH"/>
            </w:pPr>
            <w:r w:rsidRPr="005362A0">
              <w:t>Description</w:t>
            </w:r>
          </w:p>
        </w:tc>
      </w:tr>
      <w:tr w:rsidR="00213828" w:rsidRPr="005362A0" w14:paraId="6D77E016"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00AD" w14:textId="77777777" w:rsidR="00213828" w:rsidRPr="005362A0" w:rsidRDefault="00213828" w:rsidP="00676C7F">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EA259"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6FE55" w14:textId="77777777" w:rsidR="00213828" w:rsidRPr="005362A0" w:rsidRDefault="00213828" w:rsidP="00676C7F">
            <w:pPr>
              <w:pStyle w:val="TAL"/>
            </w:pPr>
            <w:r w:rsidRPr="005362A0">
              <w:t xml:space="preserve">The </w:t>
            </w:r>
            <w:r w:rsidRPr="005362A0">
              <w:rPr>
                <w:rFonts w:hint="eastAsia"/>
              </w:rPr>
              <w:t>MCPTT ID</w:t>
            </w:r>
            <w:r w:rsidRPr="005362A0">
              <w:t xml:space="preserve"> of the calling party</w:t>
            </w:r>
          </w:p>
        </w:tc>
      </w:tr>
      <w:tr w:rsidR="00213828" w:rsidRPr="005362A0" w14:paraId="0489CE91"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CAAB3" w14:textId="77777777" w:rsidR="00213828" w:rsidRPr="005362A0" w:rsidRDefault="00213828" w:rsidP="00676C7F">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D4E7F" w14:textId="77777777" w:rsidR="00213828" w:rsidRPr="005362A0" w:rsidRDefault="00213828" w:rsidP="00676C7F">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431" w14:textId="77777777" w:rsidR="00213828" w:rsidRPr="005362A0" w:rsidRDefault="00213828" w:rsidP="00676C7F">
            <w:pPr>
              <w:pStyle w:val="TAL"/>
            </w:pPr>
            <w:r w:rsidRPr="005362A0">
              <w:t>The functional alias of the calling party</w:t>
            </w:r>
          </w:p>
        </w:tc>
      </w:tr>
      <w:tr w:rsidR="00213828" w:rsidRPr="005362A0" w14:paraId="3D4AA7F0"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63E15" w14:textId="77777777" w:rsidR="00213828" w:rsidRPr="005362A0" w:rsidRDefault="00213828" w:rsidP="00676C7F">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88852"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595A" w14:textId="77777777" w:rsidR="00213828" w:rsidRPr="005362A0" w:rsidRDefault="00213828" w:rsidP="00676C7F">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213828" w:rsidRPr="005362A0" w14:paraId="04C8F6B5"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97EA5" w14:textId="77777777" w:rsidR="00213828" w:rsidRPr="005362A0" w:rsidRDefault="00213828" w:rsidP="00676C7F">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C85B1"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1939F" w14:textId="77777777" w:rsidR="00213828" w:rsidRPr="005362A0" w:rsidRDefault="00213828" w:rsidP="00676C7F">
            <w:pPr>
              <w:pStyle w:val="TAL"/>
            </w:pPr>
            <w:r w:rsidRPr="005362A0">
              <w:t>Result of the modify ad hoc group call participants request (success of failure)</w:t>
            </w:r>
          </w:p>
        </w:tc>
      </w:tr>
    </w:tbl>
    <w:p w14:paraId="2CAD3D38" w14:textId="77777777" w:rsidR="00213828" w:rsidRDefault="00213828" w:rsidP="00213828">
      <w:pPr>
        <w:rPr>
          <w:rFonts w:eastAsia="SimSun"/>
        </w:rPr>
      </w:pPr>
    </w:p>
    <w:p w14:paraId="37F9C8AD" w14:textId="1E8F2ECE" w:rsidR="003B0879" w:rsidRDefault="003B0879" w:rsidP="003B0879">
      <w:pPr>
        <w:pStyle w:val="Heading3"/>
      </w:pPr>
      <w:bookmarkStart w:id="1529" w:name="_Toc146293616"/>
      <w:r w:rsidRPr="00287882">
        <w:t>10.</w:t>
      </w:r>
      <w:r>
        <w:t>19</w:t>
      </w:r>
      <w:r w:rsidRPr="00287882">
        <w:t>.</w:t>
      </w:r>
      <w:r>
        <w:t>3</w:t>
      </w:r>
      <w:r w:rsidRPr="00287882">
        <w:tab/>
      </w:r>
      <w:r>
        <w:t>Procedures</w:t>
      </w:r>
      <w:bookmarkEnd w:id="1529"/>
    </w:p>
    <w:p w14:paraId="31D2F73A" w14:textId="77777777" w:rsidR="0061294C" w:rsidRPr="002C512E" w:rsidRDefault="0061294C" w:rsidP="0061294C">
      <w:pPr>
        <w:pStyle w:val="Heading4"/>
        <w:rPr>
          <w:rFonts w:eastAsia="SimSun"/>
        </w:rPr>
      </w:pPr>
      <w:bookmarkStart w:id="1530" w:name="_Toc146293617"/>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30"/>
    </w:p>
    <w:p w14:paraId="056343AA" w14:textId="77777777" w:rsidR="0061294C" w:rsidRPr="00AB5FED" w:rsidRDefault="0061294C" w:rsidP="0061294C">
      <w:pPr>
        <w:pStyle w:val="Heading5"/>
      </w:pPr>
      <w:bookmarkStart w:id="1531" w:name="_Toc146293618"/>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31"/>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lastRenderedPageBreak/>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7777777" w:rsidR="0061294C" w:rsidRDefault="0061294C" w:rsidP="0061294C">
      <w:pPr>
        <w:pStyle w:val="TH"/>
      </w:pPr>
      <w:r>
        <w:object w:dxaOrig="11304" w:dyaOrig="9408" w14:anchorId="0DA45C83">
          <v:shape id="_x0000_i1142" type="#_x0000_t75" style="width:480.9pt;height:400.8pt" o:ole="">
            <v:imagedata r:id="rId239" o:title=""/>
          </v:shape>
          <o:OLEObject Type="Embed" ProgID="Visio.Drawing.15" ShapeID="_x0000_i1142" DrawAspect="Content" ObjectID="_1756906894" r:id="rId240"/>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lastRenderedPageBreak/>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666B8F75" w14:textId="32EC163F" w:rsidR="0061294C" w:rsidRPr="003D76D3" w:rsidRDefault="0061294C" w:rsidP="0061294C">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6B7423" w14:textId="77777777" w:rsidR="0061294C" w:rsidRDefault="0061294C" w:rsidP="0061294C">
      <w:pPr>
        <w:pStyle w:val="B1"/>
      </w:pPr>
      <w:r>
        <w:rPr>
          <w:lang w:eastAsia="zh-CN"/>
        </w:rPr>
        <w:lastRenderedPageBreak/>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77777777" w:rsidR="0061294C" w:rsidRPr="002D2654"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DB3F8F0" w:rsidR="0061294C" w:rsidRPr="00356591" w:rsidRDefault="0061294C" w:rsidP="0061294C">
      <w:pPr>
        <w:pStyle w:val="NO"/>
        <w:rPr>
          <w:rFonts w:eastAsia="SimSun"/>
        </w:rPr>
      </w:pPr>
      <w:r w:rsidRPr="00356591">
        <w:rPr>
          <w:rFonts w:eastAsia="SimSun"/>
        </w:rPr>
        <w:t>NOTE </w:t>
      </w:r>
      <w:r w:rsidR="00F2127E">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32" w:name="_Toc113304248"/>
      <w:bookmarkStart w:id="1533" w:name="_Toc146293619"/>
      <w:r>
        <w:t>10.19</w:t>
      </w:r>
      <w:r w:rsidRPr="00AB5FED">
        <w:t>.</w:t>
      </w:r>
      <w:r>
        <w:t>3.1.2</w:t>
      </w:r>
      <w:r w:rsidRPr="00874DF3">
        <w:tab/>
      </w:r>
      <w:bookmarkEnd w:id="1532"/>
      <w:r>
        <w:rPr>
          <w:lang w:val="nl-NL"/>
        </w:rPr>
        <w:t>Release ad hoc group call</w:t>
      </w:r>
      <w:bookmarkEnd w:id="1533"/>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43" type="#_x0000_t75" style="width:399.25pt;height:387.7pt" o:ole="">
            <v:imagedata r:id="rId241" o:title=""/>
          </v:shape>
          <o:OLEObject Type="Embed" ProgID="Visio.Drawing.11" ShapeID="_x0000_i1143" DrawAspect="Content" ObjectID="_1756906895" r:id="rId242"/>
        </w:object>
      </w:r>
    </w:p>
    <w:p w14:paraId="5B1D5B30" w14:textId="77777777" w:rsidR="0061294C" w:rsidRPr="00AB5FED" w:rsidRDefault="0061294C" w:rsidP="0061294C">
      <w:pPr>
        <w:pStyle w:val="TF"/>
      </w:pPr>
      <w:r w:rsidRPr="00AB5FED">
        <w:t>Figure </w:t>
      </w:r>
      <w:r>
        <w:t>10.19</w:t>
      </w:r>
      <w:r w:rsidRPr="00AB5FED">
        <w:t>.</w:t>
      </w:r>
      <w:r>
        <w:t>3.1.2</w:t>
      </w:r>
      <w:r w:rsidRPr="00AB5FED">
        <w:t xml:space="preserve">-1: Release </w:t>
      </w:r>
      <w:r>
        <w:t>ad hoc group call</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772FDF6B" w14:textId="77777777" w:rsidR="0061294C" w:rsidRPr="00AB5FED" w:rsidRDefault="0061294C" w:rsidP="0061294C">
      <w:pPr>
        <w:pStyle w:val="Heading5"/>
      </w:pPr>
      <w:bookmarkStart w:id="1534" w:name="_Toc146293620"/>
      <w:r>
        <w:lastRenderedPageBreak/>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34"/>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44" type="#_x0000_t75" style="width:517.5pt;height:456.25pt" o:ole="">
            <v:imagedata r:id="rId243" o:title=""/>
          </v:shape>
          <o:OLEObject Type="Embed" ProgID="Visio.Drawing.15" ShapeID="_x0000_i1144" DrawAspect="Content" ObjectID="_1756906896" r:id="rId244"/>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w:t>
      </w:r>
      <w:r>
        <w:lastRenderedPageBreak/>
        <w:t>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48E67B4A"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MCVideo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45526901" w:rsidR="0061294C" w:rsidRPr="00666098" w:rsidRDefault="0061294C" w:rsidP="0061294C">
      <w:pPr>
        <w:pStyle w:val="NO"/>
      </w:pPr>
      <w:r w:rsidRPr="000C3FCA">
        <w:t>NOTE:</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lastRenderedPageBreak/>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3BC9C7CA" w14:textId="0A869B05" w:rsidR="0061294C" w:rsidRPr="003D76D3" w:rsidRDefault="0061294C" w:rsidP="0061294C">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77777777" w:rsidR="00CB7F68" w:rsidRPr="00AB5FED" w:rsidRDefault="00CB7F68" w:rsidP="00CB7F68">
      <w:pPr>
        <w:pStyle w:val="Heading5"/>
      </w:pPr>
      <w:bookmarkStart w:id="1535" w:name="_Toc146293621"/>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initiator</w:t>
      </w:r>
      <w:bookmarkEnd w:id="1535"/>
    </w:p>
    <w:p w14:paraId="399CB011" w14:textId="77777777"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initiator of the ad hoc group call</w:t>
      </w:r>
      <w:r w:rsidRPr="008F46AD">
        <w:t>.</w:t>
      </w:r>
    </w:p>
    <w:p w14:paraId="4B1B5A83" w14:textId="77777777" w:rsidR="00CB7F68" w:rsidRDefault="00CB7F68" w:rsidP="00CB7F68">
      <w:r>
        <w:t>Pre-conditions:</w:t>
      </w:r>
    </w:p>
    <w:p w14:paraId="736C215D" w14:textId="77777777" w:rsidR="00CB7F68" w:rsidRDefault="00CB7F68" w:rsidP="00CB7F68">
      <w:pPr>
        <w:pStyle w:val="B1"/>
      </w:pPr>
      <w:r>
        <w:t>1.</w:t>
      </w:r>
      <w:r>
        <w:tab/>
        <w:t>The MCPTT client 1 is the initiator of the ad hoc group call.</w:t>
      </w:r>
    </w:p>
    <w:p w14:paraId="1648DB75" w14:textId="77777777" w:rsidR="00CB7F68" w:rsidRDefault="00CB7F68" w:rsidP="00CB7F68">
      <w:pPr>
        <w:pStyle w:val="B1"/>
      </w:pPr>
      <w:r>
        <w:t>2.</w:t>
      </w:r>
      <w:r>
        <w:tab/>
        <w:t>The MCPTT</w:t>
      </w:r>
      <w:r w:rsidRPr="00AB5FED">
        <w:t xml:space="preserve"> users on </w:t>
      </w:r>
      <w:r>
        <w:t>MCPTT client 1, MCPTT client 3 to MCPTT client </w:t>
      </w:r>
      <w:r w:rsidRPr="00AB5FED">
        <w:t xml:space="preserve">n are on an ongoing </w:t>
      </w:r>
      <w:r>
        <w:t>ad hoc group call.</w:t>
      </w:r>
    </w:p>
    <w:p w14:paraId="0417D5EC" w14:textId="77777777" w:rsidR="00CB7F68" w:rsidRDefault="00CB7F68" w:rsidP="00CB7F68">
      <w:pPr>
        <w:pStyle w:val="B1"/>
      </w:pPr>
      <w:r>
        <w:t>3.</w:t>
      </w:r>
      <w:r>
        <w:tab/>
      </w:r>
      <w:r w:rsidRPr="00820C46">
        <w:t xml:space="preserve">The </w:t>
      </w:r>
      <w:r>
        <w:t>MCPTT user </w:t>
      </w:r>
      <w:r w:rsidRPr="00820C46">
        <w:t xml:space="preserve">1 </w:t>
      </w:r>
      <w:r>
        <w:t>requests</w:t>
      </w:r>
      <w:r w:rsidRPr="00820C46">
        <w:t xml:space="preserve"> to remove the user of </w:t>
      </w:r>
      <w:r>
        <w:t>MCPTT client </w:t>
      </w:r>
      <w:r w:rsidRPr="00820C46">
        <w:t xml:space="preserve">3 </w:t>
      </w:r>
      <w:r>
        <w:t>from the ad hoc group call and add user of MCPTT client 2 into the on-going ad hoc group call.</w:t>
      </w:r>
    </w:p>
    <w:p w14:paraId="21767DFA" w14:textId="77777777" w:rsidR="00CB7F68" w:rsidRDefault="00CB7F68" w:rsidP="00CB7F68">
      <w:pPr>
        <w:rPr>
          <w:rFonts w:eastAsia="SimSun"/>
        </w:rPr>
      </w:pPr>
    </w:p>
    <w:p w14:paraId="59CB9EFC" w14:textId="77777777" w:rsidR="00CB7F68" w:rsidRDefault="00CB7F68" w:rsidP="00CB7F68">
      <w:pPr>
        <w:pStyle w:val="TH"/>
      </w:pPr>
      <w:r>
        <w:object w:dxaOrig="11652" w:dyaOrig="11088" w14:anchorId="4A523A9E">
          <v:shape id="_x0000_i1145" type="#_x0000_t75" style="width:513.25pt;height:489pt" o:ole="">
            <v:imagedata r:id="rId245" o:title=""/>
          </v:shape>
          <o:OLEObject Type="Embed" ProgID="Visio.Drawing.15" ShapeID="_x0000_i1145" DrawAspect="Content" ObjectID="_1756906897" r:id="rId246"/>
        </w:object>
      </w:r>
    </w:p>
    <w:p w14:paraId="739F081B" w14:textId="77777777"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participants by the initiator</w:t>
      </w:r>
    </w:p>
    <w:p w14:paraId="3706D67D" w14:textId="77777777" w:rsidR="00CB7F68" w:rsidRDefault="00CB7F68" w:rsidP="00CB7F68">
      <w:pPr>
        <w:pStyle w:val="B1"/>
        <w:rPr>
          <w:lang w:eastAsia="zh-CN"/>
        </w:rPr>
      </w:pPr>
      <w:r>
        <w:t>1.</w:t>
      </w:r>
      <w:r>
        <w:tab/>
        <w:t>The MCPTT client 1 sends the modify ad hoc group call participants request to the MCPTT server in order to remove MCPTT client 3 from the ongoing ad hoc group call and add MCPTT client 2 into it.</w:t>
      </w:r>
    </w:p>
    <w:p w14:paraId="1C5F5BCB" w14:textId="77777777" w:rsidR="00CB7F68" w:rsidRDefault="00CB7F68" w:rsidP="00CB7F68">
      <w:pPr>
        <w:pStyle w:val="B1"/>
      </w:pPr>
      <w:r>
        <w:t>2.</w:t>
      </w:r>
      <w:r>
        <w:tab/>
        <w:t>The MCPTT server verifies whether the MCPTT client 1 is authorized to add or remove (modify) the participants of the on-going ad hoc group call.</w:t>
      </w:r>
    </w:p>
    <w:p w14:paraId="1151412F" w14:textId="77777777" w:rsidR="00CB7F68" w:rsidRDefault="00CB7F68" w:rsidP="00CB7F68">
      <w:pPr>
        <w:pStyle w:val="B1"/>
        <w:rPr>
          <w:lang w:eastAsia="zh-CN"/>
        </w:rPr>
      </w:pPr>
      <w:r>
        <w:t>3.</w:t>
      </w:r>
      <w:r>
        <w:tab/>
        <w:t>The MCPTT server sends modify ad hoc group call participants response to the MCPTT client 1.</w:t>
      </w:r>
    </w:p>
    <w:p w14:paraId="753E51A8" w14:textId="77777777" w:rsidR="00CB7F68" w:rsidRDefault="00CB7F68" w:rsidP="00CB7F68">
      <w:pPr>
        <w:pStyle w:val="B1"/>
        <w:rPr>
          <w:lang w:eastAsia="zh-CN"/>
        </w:rPr>
      </w:pPr>
      <w:r>
        <w:t>4.</w:t>
      </w:r>
      <w:r>
        <w:tab/>
        <w:t>The MCPTT server sends the ad hoc group call leave request to the MCPTT client 3 in order to remove it from the on-going ad hoc group call.</w:t>
      </w:r>
    </w:p>
    <w:p w14:paraId="72CF92F6" w14:textId="77777777" w:rsidR="00CB7F68" w:rsidRDefault="00CB7F68" w:rsidP="00CB7F68">
      <w:pPr>
        <w:pStyle w:val="B1"/>
        <w:rPr>
          <w:lang w:eastAsia="zh-CN"/>
        </w:rPr>
      </w:pPr>
      <w:r>
        <w:t>5.</w:t>
      </w:r>
      <w:r>
        <w:tab/>
        <w:t>The MCPTT client 3 notifies the user of the ad hoc group call leave request.</w:t>
      </w:r>
    </w:p>
    <w:p w14:paraId="2045EE2A" w14:textId="77777777" w:rsidR="00CB7F68" w:rsidRDefault="00CB7F68" w:rsidP="00CB7F68">
      <w:pPr>
        <w:pStyle w:val="B1"/>
      </w:pPr>
      <w:r>
        <w:t>6.</w:t>
      </w:r>
      <w:r>
        <w:tab/>
        <w:t>The MCPTT client 3 sends the ad hoc group call leave response to the MCPTT server.</w:t>
      </w:r>
    </w:p>
    <w:p w14:paraId="35CE9268" w14:textId="77777777" w:rsidR="00CB7F68" w:rsidRDefault="00CB7F68" w:rsidP="00CB7F68">
      <w:pPr>
        <w:pStyle w:val="B1"/>
        <w:rPr>
          <w:lang w:eastAsia="zh-CN"/>
        </w:rPr>
      </w:pPr>
      <w:r>
        <w:t>7.</w:t>
      </w:r>
      <w:r>
        <w:tab/>
        <w:t>The MCPTT server removes the MCPTT client 3 from the ongoing ad hoc group call.</w:t>
      </w:r>
    </w:p>
    <w:p w14:paraId="50D36EC1" w14:textId="77777777" w:rsidR="00CB7F68" w:rsidRDefault="00CB7F68" w:rsidP="00CB7F68">
      <w:pPr>
        <w:pStyle w:val="B1"/>
        <w:rPr>
          <w:lang w:eastAsia="zh-CN"/>
        </w:rPr>
      </w:pPr>
      <w:r>
        <w:lastRenderedPageBreak/>
        <w:t>8.</w:t>
      </w:r>
      <w:r>
        <w:tab/>
      </w:r>
      <w:r w:rsidRPr="00356591">
        <w:t xml:space="preserve">The </w:t>
      </w:r>
      <w:r>
        <w:t>MCPTT</w:t>
      </w:r>
      <w:r w:rsidRPr="00356591">
        <w:t xml:space="preserve"> server sends the ad hoc group </w:t>
      </w:r>
      <w:r>
        <w:t>call</w:t>
      </w:r>
      <w:r w:rsidRPr="00356591">
        <w:t xml:space="preserve"> request toward</w:t>
      </w:r>
      <w:r>
        <w:t>s MCPTT client 2.</w:t>
      </w:r>
    </w:p>
    <w:p w14:paraId="5A4CCD2F" w14:textId="77777777" w:rsidR="00CB7F68" w:rsidRPr="00AB5FED" w:rsidRDefault="00CB7F68" w:rsidP="00CB7F68">
      <w:pPr>
        <w:pStyle w:val="NO"/>
      </w:pPr>
      <w:r>
        <w:t>NOTE</w:t>
      </w:r>
      <w:r w:rsidRPr="00AB5FED">
        <w:t>:</w:t>
      </w:r>
      <w:r w:rsidRPr="00AB5FED">
        <w:tab/>
        <w:t>Step</w:t>
      </w:r>
      <w:r>
        <w:t>s 8 to 10</w:t>
      </w:r>
      <w:r w:rsidRPr="00AB5FED">
        <w:t xml:space="preserve"> can occur at any time following step</w:t>
      </w:r>
      <w:r>
        <w:t> 3</w:t>
      </w:r>
      <w:r w:rsidRPr="00AB5FED">
        <w:t>.</w:t>
      </w:r>
    </w:p>
    <w:p w14:paraId="4F687391" w14:textId="77777777" w:rsidR="00CB7F68" w:rsidRDefault="00CB7F68" w:rsidP="00CB7F68">
      <w:pPr>
        <w:pStyle w:val="B1"/>
        <w:rPr>
          <w:lang w:eastAsia="zh-CN"/>
        </w:rPr>
      </w:pPr>
      <w:r>
        <w:t>9.</w:t>
      </w:r>
      <w:r>
        <w:tab/>
        <w:t>The receiving MCPTT client 2 notifies the user about the incoming ad hoc group call.</w:t>
      </w:r>
    </w:p>
    <w:p w14:paraId="7526664D" w14:textId="77777777" w:rsidR="00CB7F68" w:rsidRDefault="00CB7F68" w:rsidP="00CB7F68">
      <w:pPr>
        <w:pStyle w:val="B1"/>
      </w:pPr>
      <w:r>
        <w:t>10.</w:t>
      </w:r>
      <w:r>
        <w:tab/>
        <w:t>The MCPTT client 2</w:t>
      </w:r>
      <w:r w:rsidRPr="00D83C77">
        <w:t xml:space="preserve"> accept</w:t>
      </w:r>
      <w:r>
        <w:t>s</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t>s</w:t>
      </w:r>
      <w:r w:rsidRPr="00D83C77">
        <w:t xml:space="preserve"> to the </w:t>
      </w:r>
      <w:r>
        <w:t>MCPTT</w:t>
      </w:r>
      <w:r w:rsidRPr="00D83C77">
        <w:t xml:space="preserve"> server.</w:t>
      </w:r>
      <w:r>
        <w:t xml:space="preserve"> </w:t>
      </w:r>
      <w:r w:rsidRPr="00086375">
        <w:t xml:space="preserve">The response may also contain a functional alias of the responding </w:t>
      </w:r>
      <w:r>
        <w:t>MCPTT</w:t>
      </w:r>
      <w:r w:rsidRPr="00086375">
        <w:t xml:space="preserve"> user, which is verified (valid and activated for the user) by the </w:t>
      </w:r>
      <w:r>
        <w:t>MCPTT</w:t>
      </w:r>
      <w:r w:rsidRPr="00086375">
        <w:t xml:space="preserve"> server</w:t>
      </w:r>
      <w:r>
        <w:t>.</w:t>
      </w:r>
    </w:p>
    <w:p w14:paraId="5D2F9600" w14:textId="77777777" w:rsidR="00CB7F68" w:rsidRDefault="00CB7F68" w:rsidP="00CB7F68">
      <w:pPr>
        <w:pStyle w:val="B1"/>
      </w:pPr>
      <w:r>
        <w:t>11.</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44AEEF88" w:rsidR="00CB7F68" w:rsidRDefault="00CB7F68" w:rsidP="00CB7F68">
      <w:pPr>
        <w:pStyle w:val="B1"/>
      </w:pPr>
      <w:r>
        <w:t>12.</w:t>
      </w:r>
      <w:r>
        <w:tab/>
        <w:t>The MCPTT server may notify the participants about the change in the participants list of on-going ad hoc group call.</w:t>
      </w:r>
    </w:p>
    <w:p w14:paraId="5CFD1A61" w14:textId="77777777" w:rsidR="00CB7F68" w:rsidRPr="00AB5FED" w:rsidRDefault="00CB7F68" w:rsidP="00CB7F68">
      <w:pPr>
        <w:pStyle w:val="Heading5"/>
        <w:rPr>
          <w:lang w:val="nl-NL"/>
        </w:rPr>
      </w:pPr>
      <w:bookmarkStart w:id="1536" w:name="_Toc113304287"/>
      <w:bookmarkStart w:id="1537" w:name="_Toc146293622"/>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36"/>
      <w:bookmarkEnd w:id="1537"/>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6" type="#_x0000_t75" style="width:406.2pt;height:364.25pt" o:ole="">
            <v:imagedata r:id="rId247" o:title=""/>
          </v:shape>
          <o:OLEObject Type="Embed" ProgID="Visio.Drawing.15" ShapeID="_x0000_i1146" DrawAspect="Content" ObjectID="_1756906898" r:id="rId248"/>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61531B5" w14:textId="77777777" w:rsidR="00213828" w:rsidRPr="00DB167E" w:rsidRDefault="00213828" w:rsidP="00213828">
      <w:pPr>
        <w:pStyle w:val="Heading5"/>
      </w:pPr>
      <w:bookmarkStart w:id="1538" w:name="_Toc138281837"/>
      <w:bookmarkStart w:id="1539" w:name="_Toc146293623"/>
      <w:r w:rsidRPr="00DB167E">
        <w:lastRenderedPageBreak/>
        <w:t>10.19.3.1.</w:t>
      </w:r>
      <w:r>
        <w:t>6</w:t>
      </w:r>
      <w:r w:rsidRPr="00DB167E">
        <w:tab/>
      </w:r>
      <w:r w:rsidRPr="0091090B">
        <w:t xml:space="preserve">Modification of ad hoc group call </w:t>
      </w:r>
      <w:r>
        <w:t>criteria</w:t>
      </w:r>
      <w:r w:rsidRPr="0091090B">
        <w:t xml:space="preserve"> by the initiator</w:t>
      </w:r>
      <w:bookmarkEnd w:id="1538"/>
      <w:bookmarkEnd w:id="1539"/>
    </w:p>
    <w:p w14:paraId="2620F0C8" w14:textId="77777777" w:rsidR="00213828" w:rsidRPr="00DB167E" w:rsidRDefault="00213828" w:rsidP="00213828">
      <w:r w:rsidRPr="00DB167E">
        <w:t>Figure 10.19.3.1.</w:t>
      </w:r>
      <w:r>
        <w:t>6</w:t>
      </w:r>
      <w:r w:rsidRPr="00DB167E">
        <w:t xml:space="preserve">-1 below illustrates the modification of ad hoc </w:t>
      </w:r>
      <w:r w:rsidRPr="00DB167E">
        <w:rPr>
          <w:rFonts w:hint="eastAsia"/>
          <w:lang w:eastAsia="zh-CN"/>
        </w:rPr>
        <w:t xml:space="preserve">group call </w:t>
      </w:r>
      <w:r>
        <w:rPr>
          <w:lang w:eastAsia="zh-CN"/>
        </w:rPr>
        <w:t>criteria</w:t>
      </w:r>
      <w:r w:rsidRPr="00DB167E">
        <w:rPr>
          <w:rFonts w:hint="eastAsia"/>
          <w:lang w:eastAsia="zh-CN"/>
        </w:rPr>
        <w:t xml:space="preserve"> procedure by </w:t>
      </w:r>
      <w:r w:rsidRPr="00DB167E">
        <w:rPr>
          <w:lang w:eastAsia="zh-CN"/>
        </w:rPr>
        <w:t>the</w:t>
      </w:r>
      <w:r w:rsidRPr="00DB167E">
        <w:rPr>
          <w:rFonts w:hint="eastAsia"/>
          <w:lang w:eastAsia="zh-CN"/>
        </w:rPr>
        <w:t xml:space="preserve"> </w:t>
      </w:r>
      <w:r w:rsidRPr="00DB167E">
        <w:rPr>
          <w:lang w:eastAsia="zh-CN"/>
        </w:rPr>
        <w:t>initiator of the ad hoc group call</w:t>
      </w:r>
      <w:r w:rsidRPr="00DB167E">
        <w:t>.</w:t>
      </w:r>
    </w:p>
    <w:p w14:paraId="58C1DE3B" w14:textId="77777777" w:rsidR="00213828" w:rsidRPr="00DB167E" w:rsidRDefault="00213828" w:rsidP="00213828">
      <w:r w:rsidRPr="00DB167E">
        <w:t>Pre-conditions:</w:t>
      </w:r>
    </w:p>
    <w:p w14:paraId="20775268" w14:textId="77777777" w:rsidR="00213828" w:rsidRPr="00DB167E" w:rsidRDefault="00213828" w:rsidP="00213828">
      <w:pPr>
        <w:pStyle w:val="B1"/>
      </w:pPr>
      <w:r w:rsidRPr="00DB167E">
        <w:t>1.</w:t>
      </w:r>
      <w:r w:rsidRPr="00DB167E">
        <w:tab/>
        <w:t>The MCPTT client 1 is the initiator of the ad hoc group call.</w:t>
      </w:r>
    </w:p>
    <w:p w14:paraId="1CA11283" w14:textId="77777777" w:rsidR="00213828" w:rsidRPr="00DB167E" w:rsidRDefault="00213828" w:rsidP="00213828">
      <w:pPr>
        <w:pStyle w:val="B1"/>
      </w:pPr>
      <w:r w:rsidRPr="00DB167E">
        <w:t>2.</w:t>
      </w:r>
      <w:r w:rsidRPr="00DB167E">
        <w:tab/>
        <w:t xml:space="preserve">The MCPTT users on MCPTT client 1, MCPTT client 3 to MCPTT client n are </w:t>
      </w:r>
      <w:r>
        <w:t>i</w:t>
      </w:r>
      <w:r w:rsidRPr="00DB167E">
        <w:t>n an ongoing ad hoc group call.</w:t>
      </w:r>
    </w:p>
    <w:p w14:paraId="150242CA" w14:textId="2BE20E94" w:rsidR="00213828" w:rsidRPr="001806C0" w:rsidRDefault="00213828" w:rsidP="001806C0">
      <w:pPr>
        <w:pStyle w:val="B1"/>
      </w:pPr>
      <w:r w:rsidRPr="00DB167E">
        <w:t>3.</w:t>
      </w:r>
      <w:r w:rsidRPr="00DB167E">
        <w:tab/>
      </w:r>
      <w:bookmarkStart w:id="1540" w:name="_Hlk142290812"/>
      <w:r w:rsidRPr="00391314">
        <w:t>MCPTT user 1 requests to modify the criteria for determining the list of participants. MCPTT client 3 does not meet the modified criteria while MCPTT client 2 meets the modified criteria</w:t>
      </w:r>
      <w:bookmarkEnd w:id="1540"/>
      <w:r w:rsidRPr="00391314">
        <w:t>.</w:t>
      </w:r>
    </w:p>
    <w:p w14:paraId="12C909DD" w14:textId="77777777" w:rsidR="00213828" w:rsidRPr="00DB167E" w:rsidRDefault="00213828" w:rsidP="00213828">
      <w:pPr>
        <w:pStyle w:val="TH"/>
      </w:pPr>
      <w:r w:rsidRPr="00DB167E">
        <w:object w:dxaOrig="11651" w:dyaOrig="11091" w14:anchorId="550D30C7">
          <v:shape id="_x0000_i1147" type="#_x0000_t75" style="width:513.65pt;height:489pt" o:ole="">
            <v:imagedata r:id="rId249" o:title=""/>
          </v:shape>
          <o:OLEObject Type="Embed" ProgID="Visio.Drawing.15" ShapeID="_x0000_i1147" DrawAspect="Content" ObjectID="_1756906899" r:id="rId250"/>
        </w:object>
      </w:r>
    </w:p>
    <w:p w14:paraId="458C2BE4" w14:textId="77777777" w:rsidR="00213828" w:rsidRPr="00DB167E" w:rsidRDefault="00213828" w:rsidP="00213828">
      <w:pPr>
        <w:pStyle w:val="TF"/>
      </w:pPr>
      <w:r w:rsidRPr="00DB167E">
        <w:t>Figure 10.19.3.1.</w:t>
      </w:r>
      <w:r>
        <w:t>6</w:t>
      </w:r>
      <w:r w:rsidRPr="00DB167E">
        <w:t xml:space="preserve">-1: Modification of ad hoc group call </w:t>
      </w:r>
      <w:r>
        <w:t>criteria</w:t>
      </w:r>
      <w:r w:rsidRPr="00DB167E">
        <w:t xml:space="preserve"> by the initiator</w:t>
      </w:r>
    </w:p>
    <w:p w14:paraId="2D7CA40B" w14:textId="77777777" w:rsidR="00213828" w:rsidRPr="00DB167E" w:rsidRDefault="00213828" w:rsidP="00213828">
      <w:pPr>
        <w:pStyle w:val="B1"/>
        <w:rPr>
          <w:lang w:eastAsia="zh-CN"/>
        </w:rPr>
      </w:pPr>
      <w:r w:rsidRPr="00DB167E">
        <w:t>1.</w:t>
      </w:r>
      <w:r w:rsidRPr="00DB167E">
        <w:tab/>
        <w:t xml:space="preserve">The MCPTT client 1 sends the modify ad hoc group call </w:t>
      </w:r>
      <w:r>
        <w:t>criteria</w:t>
      </w:r>
      <w:r w:rsidRPr="00DB167E">
        <w:t xml:space="preserve"> request to the MCPTT server</w:t>
      </w:r>
      <w:r>
        <w:t xml:space="preserve"> which contains an updated c</w:t>
      </w:r>
      <w:r w:rsidRPr="000312F2">
        <w:t>riteria to determine the list of participants</w:t>
      </w:r>
      <w:r w:rsidRPr="00DB167E">
        <w:t>.</w:t>
      </w:r>
    </w:p>
    <w:p w14:paraId="21AE0826" w14:textId="77777777" w:rsidR="00213828" w:rsidRPr="00DB167E" w:rsidRDefault="00213828" w:rsidP="00213828">
      <w:pPr>
        <w:pStyle w:val="B1"/>
      </w:pPr>
      <w:r w:rsidRPr="00DB167E">
        <w:lastRenderedPageBreak/>
        <w:t>2.</w:t>
      </w:r>
      <w:r w:rsidRPr="00DB167E">
        <w:tab/>
        <w:t xml:space="preserve">The MCPTT server verifies whether the MCPTT client 1 is authorized to </w:t>
      </w:r>
      <w:r>
        <w:t>modify the criteria which determines the list of participants</w:t>
      </w:r>
      <w:r w:rsidRPr="00DD5AEF">
        <w:t xml:space="preserve"> </w:t>
      </w:r>
      <w:r>
        <w:t>during</w:t>
      </w:r>
      <w:r w:rsidRPr="0090592C">
        <w:t xml:space="preserve"> on-going ad hoc group </w:t>
      </w:r>
      <w:r>
        <w:t>voice</w:t>
      </w:r>
      <w:r w:rsidRPr="0090592C">
        <w:t xml:space="preserve"> communication</w:t>
      </w:r>
      <w:r>
        <w:t xml:space="preserve">. </w:t>
      </w:r>
      <w:bookmarkStart w:id="1541" w:name="_Hlk142290883"/>
      <w:bookmarkStart w:id="1542" w:name="_Hlk142291278"/>
      <w:r>
        <w:t>T</w:t>
      </w:r>
      <w:r w:rsidRPr="00391314">
        <w:t>he MCPTT server determines</w:t>
      </w:r>
      <w:r>
        <w:t xml:space="preserve"> </w:t>
      </w:r>
      <w:r w:rsidRPr="00391314">
        <w:t>the list of ad</w:t>
      </w:r>
      <w:r>
        <w:t> </w:t>
      </w:r>
      <w:r w:rsidRPr="00391314">
        <w:t>hoc group call participants based on the criteria provided</w:t>
      </w:r>
      <w:bookmarkEnd w:id="1541"/>
      <w:r>
        <w:t xml:space="preserve"> and indentifies that MCPTT client 3 is to be removed from and MCPTT client 2 is to be added to the group</w:t>
      </w:r>
      <w:r w:rsidRPr="007E597D">
        <w:t>.</w:t>
      </w:r>
      <w:bookmarkEnd w:id="1542"/>
    </w:p>
    <w:p w14:paraId="2C7B5E97" w14:textId="77777777" w:rsidR="00213828" w:rsidRPr="00DB167E" w:rsidRDefault="00213828" w:rsidP="00213828">
      <w:pPr>
        <w:pStyle w:val="B1"/>
      </w:pPr>
      <w:r w:rsidRPr="00DB167E">
        <w:t>3.</w:t>
      </w:r>
      <w:r w:rsidRPr="00DB167E">
        <w:tab/>
        <w:t xml:space="preserve">The MCPTT server sends modify ad hoc group call </w:t>
      </w:r>
      <w:r>
        <w:t>criteria</w:t>
      </w:r>
      <w:r w:rsidRPr="00DB167E">
        <w:t xml:space="preserve"> response to MCPTT client 1.</w:t>
      </w:r>
    </w:p>
    <w:p w14:paraId="13E896F5" w14:textId="77777777" w:rsidR="00213828" w:rsidRPr="00DB167E" w:rsidRDefault="00213828" w:rsidP="00213828">
      <w:pPr>
        <w:pStyle w:val="B1"/>
      </w:pPr>
      <w:r w:rsidRPr="00DB167E">
        <w:t>4.</w:t>
      </w:r>
      <w:r w:rsidRPr="00DB167E">
        <w:tab/>
        <w:t>The MCPTT server sends the ad hoc group call leave request to the MCPTT client 3 to remove it from the on-going ad hoc group call.</w:t>
      </w:r>
    </w:p>
    <w:p w14:paraId="5CF3EF26" w14:textId="77777777" w:rsidR="00213828" w:rsidRPr="00DB167E" w:rsidRDefault="00213828" w:rsidP="00213828">
      <w:pPr>
        <w:pStyle w:val="B1"/>
      </w:pPr>
      <w:r w:rsidRPr="00DB167E">
        <w:t>5.</w:t>
      </w:r>
      <w:r w:rsidRPr="00DB167E">
        <w:tab/>
        <w:t>The MCPTT client 3 notifies the user of the ad hoc group call leave request.</w:t>
      </w:r>
    </w:p>
    <w:p w14:paraId="152A5CD9" w14:textId="77777777" w:rsidR="00213828" w:rsidRPr="00DB167E" w:rsidRDefault="00213828" w:rsidP="00213828">
      <w:pPr>
        <w:pStyle w:val="B1"/>
      </w:pPr>
      <w:r w:rsidRPr="00DB167E">
        <w:t>6.</w:t>
      </w:r>
      <w:r w:rsidRPr="00DB167E">
        <w:tab/>
        <w:t>The MCPTT client 3 sends the ad hoc group call leave response to the MCPTT server.</w:t>
      </w:r>
    </w:p>
    <w:p w14:paraId="1538B4B8" w14:textId="77777777" w:rsidR="00213828" w:rsidRPr="00DB167E" w:rsidRDefault="00213828" w:rsidP="00213828">
      <w:pPr>
        <w:pStyle w:val="B1"/>
      </w:pPr>
      <w:r w:rsidRPr="00DB167E">
        <w:t>7.</w:t>
      </w:r>
      <w:r w:rsidRPr="00DB167E">
        <w:tab/>
        <w:t>The MCPTT server removes the MCPTT client 3 from the ongoing ad hoc group call.</w:t>
      </w:r>
    </w:p>
    <w:p w14:paraId="3B79C00D" w14:textId="77777777" w:rsidR="00213828" w:rsidRPr="00DB167E" w:rsidRDefault="00213828" w:rsidP="00213828">
      <w:pPr>
        <w:pStyle w:val="B1"/>
      </w:pPr>
      <w:r w:rsidRPr="00DB167E">
        <w:t>8.</w:t>
      </w:r>
      <w:r w:rsidRPr="00DB167E">
        <w:tab/>
        <w:t>The MCPTT server sends the ad hoc group call request towards MCPTT client 2.</w:t>
      </w:r>
    </w:p>
    <w:p w14:paraId="48C977F5" w14:textId="77777777" w:rsidR="00213828" w:rsidRPr="00DB167E" w:rsidRDefault="00213828" w:rsidP="00213828">
      <w:pPr>
        <w:pStyle w:val="NO"/>
      </w:pPr>
      <w:r w:rsidRPr="00DB167E">
        <w:t>NOTE</w:t>
      </w:r>
      <w:r>
        <w:t> 1</w:t>
      </w:r>
      <w:r w:rsidRPr="00DB167E">
        <w:t>:</w:t>
      </w:r>
      <w:r w:rsidRPr="00DB167E">
        <w:tab/>
        <w:t>Steps 8 to 10 can occur at any time following step 3.</w:t>
      </w:r>
    </w:p>
    <w:p w14:paraId="740BC58C" w14:textId="77777777" w:rsidR="00213828" w:rsidRPr="00DB167E" w:rsidRDefault="00213828" w:rsidP="00213828">
      <w:pPr>
        <w:pStyle w:val="B1"/>
        <w:rPr>
          <w:lang w:eastAsia="zh-CN"/>
        </w:rPr>
      </w:pPr>
      <w:r w:rsidRPr="00DB167E">
        <w:t>9.</w:t>
      </w:r>
      <w:r w:rsidRPr="00DB167E">
        <w:tab/>
        <w:t>The receiving MCPTT client 2 notifies the user about the incoming ad hoc group call.</w:t>
      </w:r>
    </w:p>
    <w:p w14:paraId="02A67A02" w14:textId="77777777" w:rsidR="00213828" w:rsidRPr="00DB167E" w:rsidRDefault="00213828" w:rsidP="00213828">
      <w:pPr>
        <w:pStyle w:val="B1"/>
      </w:pPr>
      <w:r w:rsidRPr="00DB167E">
        <w:t>10.</w:t>
      </w:r>
      <w:r w:rsidRPr="00DB167E">
        <w:tab/>
        <w:t xml:space="preserve">The MCPTT client 2 accepts the ad hoc group call request and send ad hoc </w:t>
      </w:r>
      <w:r w:rsidRPr="00DB167E">
        <w:rPr>
          <w:rFonts w:hint="eastAsia"/>
        </w:rPr>
        <w:t>group call response</w:t>
      </w:r>
      <w:r w:rsidRPr="00DB167E">
        <w:t>s to the MCPTT server. The response may also contain a functional alias of the responding MCPTT user, which is verified (valid and activated for the user) by the MCPTT server.</w:t>
      </w:r>
    </w:p>
    <w:p w14:paraId="47A352CD" w14:textId="77777777" w:rsidR="00213828" w:rsidRPr="00DB167E" w:rsidRDefault="00213828" w:rsidP="00213828">
      <w:pPr>
        <w:pStyle w:val="B1"/>
      </w:pPr>
      <w:r w:rsidRPr="00DB167E">
        <w:t>11.</w:t>
      </w:r>
      <w:r w:rsidRPr="00DB167E">
        <w:tab/>
        <w:t>The MCPTT server may notify the initiating MCPTT user of all the users who are added to the on-going ad hoc group call. This notification may be sent to the initiating MCPTT user by the MCPTT server more than once during the call when MCPTT users join or leave the ad hoc group call.</w:t>
      </w:r>
    </w:p>
    <w:p w14:paraId="5FAC6587" w14:textId="77777777" w:rsidR="00213828" w:rsidRPr="00DB167E" w:rsidRDefault="00213828" w:rsidP="00213828">
      <w:pPr>
        <w:pStyle w:val="B1"/>
      </w:pPr>
      <w:r w:rsidRPr="00DB167E">
        <w:t>12.</w:t>
      </w:r>
      <w:r w:rsidRPr="00DB167E">
        <w:tab/>
        <w:t>The MCPTT server may notify the participants about the change in the participants list of on-going ad hoc group call.</w:t>
      </w:r>
    </w:p>
    <w:p w14:paraId="73BFE1D4" w14:textId="77777777" w:rsidR="00213828" w:rsidRPr="00DB167E" w:rsidRDefault="00213828" w:rsidP="00213828">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720B9796" w14:textId="77777777" w:rsidR="003B0879" w:rsidRDefault="003B0879" w:rsidP="003B0879">
      <w:pPr>
        <w:pStyle w:val="Heading4"/>
      </w:pPr>
      <w:bookmarkStart w:id="1543" w:name="_Toc146293624"/>
      <w:r>
        <w:t>10.19.3.2</w:t>
      </w:r>
      <w:r w:rsidRPr="00287882">
        <w:tab/>
      </w:r>
      <w:r>
        <w:t>Ad hoc group call involving multiple MC systems</w:t>
      </w:r>
      <w:bookmarkEnd w:id="1543"/>
    </w:p>
    <w:p w14:paraId="41C357B8" w14:textId="6F0B37C6" w:rsidR="003B0879" w:rsidRPr="0045613B" w:rsidRDefault="003B0879" w:rsidP="003B0879">
      <w:pPr>
        <w:pStyle w:val="Heading5"/>
      </w:pPr>
      <w:bookmarkStart w:id="1544" w:name="_Toc96531277"/>
      <w:bookmarkStart w:id="1545" w:name="_Toc96606987"/>
      <w:bookmarkStart w:id="1546" w:name="_Toc113304263"/>
      <w:bookmarkStart w:id="1547" w:name="_Toc146293625"/>
      <w:r>
        <w:t>10.19.3.2.1</w:t>
      </w:r>
      <w:r w:rsidRPr="0045613B">
        <w:tab/>
      </w:r>
      <w:r>
        <w:t>Procedure for a</w:t>
      </w:r>
      <w:r w:rsidRPr="0045613B">
        <w:t>d</w:t>
      </w:r>
      <w:r>
        <w:t> </w:t>
      </w:r>
      <w:r w:rsidRPr="0045613B">
        <w:t>hoc group call</w:t>
      </w:r>
      <w:r>
        <w:t xml:space="preserve"> setup</w:t>
      </w:r>
      <w:bookmarkEnd w:id="1544"/>
      <w:bookmarkEnd w:id="1545"/>
      <w:bookmarkEnd w:id="1546"/>
      <w:r>
        <w:t xml:space="preserve"> – Participants list provided by the Initiator</w:t>
      </w:r>
      <w:bookmarkEnd w:id="1547"/>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8" type="#_x0000_t75" style="width:466.65pt;height:216.4pt" o:ole="">
            <v:imagedata r:id="rId251" o:title=""/>
          </v:shape>
          <o:OLEObject Type="Embed" ProgID="Visio.Drawing.15" ShapeID="_x0000_i1148" DrawAspect="Content" ObjectID="_1756906900" r:id="rId252"/>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lastRenderedPageBreak/>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48" w:name="_Toc96531278"/>
      <w:bookmarkStart w:id="1549" w:name="_Toc96606988"/>
      <w:bookmarkStart w:id="1550" w:name="_Toc113304264"/>
      <w:bookmarkStart w:id="1551" w:name="_Toc146293626"/>
      <w:r>
        <w:t>10.19.3.2.2</w:t>
      </w:r>
      <w:r w:rsidRPr="0045613B">
        <w:tab/>
      </w:r>
      <w:r>
        <w:t>Procedure for a</w:t>
      </w:r>
      <w:r w:rsidRPr="0045613B">
        <w:t>d</w:t>
      </w:r>
      <w:r>
        <w:t> </w:t>
      </w:r>
      <w:r w:rsidRPr="0045613B">
        <w:t>hoc group call</w:t>
      </w:r>
      <w:r>
        <w:t xml:space="preserve"> release</w:t>
      </w:r>
      <w:bookmarkEnd w:id="1548"/>
      <w:bookmarkEnd w:id="1549"/>
      <w:bookmarkEnd w:id="1550"/>
      <w:r>
        <w:t xml:space="preserve"> by MCPTT server – Participants list provided by the Initiator</w:t>
      </w:r>
      <w:bookmarkEnd w:id="1551"/>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9" type="#_x0000_t75" style="width:398.5pt;height:341.15pt" o:ole="">
            <v:imagedata r:id="rId253" o:title=""/>
          </v:shape>
          <o:OLEObject Type="Embed" ProgID="Visio.Drawing.11" ShapeID="_x0000_i1149" DrawAspect="Content" ObjectID="_1756906901" r:id="rId254"/>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52" w:name="_Toc113304257"/>
      <w:bookmarkStart w:id="1553" w:name="_Toc146293627"/>
      <w:r>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52"/>
      <w:bookmarkEnd w:id="1553"/>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lastRenderedPageBreak/>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50" type="#_x0000_t75" style="width:481.65pt;height:397.75pt" o:ole="">
            <v:imagedata r:id="rId255" o:title=""/>
          </v:shape>
          <o:OLEObject Type="Embed" ProgID="Visio.Drawing.15" ShapeID="_x0000_i1150" DrawAspect="Content" ObjectID="_1756906902" r:id="rId256"/>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15919CA8" w:rsidR="00941CB2" w:rsidRDefault="00941CB2" w:rsidP="00941CB2">
      <w:pPr>
        <w:pStyle w:val="B1"/>
      </w:pPr>
      <w:r>
        <w:lastRenderedPageBreak/>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sends the ad hoc group call get userlist request to the MCPTT server 2. This request carries the criteria specified in the step 1.</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10D41982"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C954EB1" w14:textId="37424587" w:rsidR="00941CB2" w:rsidRPr="00AB5FED" w:rsidRDefault="00941CB2" w:rsidP="00941CB2">
      <w:pPr>
        <w:pStyle w:val="Heading5"/>
        <w:rPr>
          <w:lang w:val="nl-NL"/>
        </w:rPr>
      </w:pPr>
      <w:bookmarkStart w:id="1554" w:name="_Toc146293628"/>
      <w:r>
        <w:t>10.19.3.2.</w:t>
      </w:r>
      <w:r w:rsidR="008438EE">
        <w:t>4</w:t>
      </w:r>
      <w:r w:rsidRPr="00AB5FED">
        <w:rPr>
          <w:lang w:val="nl-NL"/>
        </w:rPr>
        <w:tab/>
      </w:r>
      <w:r>
        <w:rPr>
          <w:lang w:val="nl-NL"/>
        </w:rPr>
        <w:t>MCPTT server modifying ad hoc g</w:t>
      </w:r>
      <w:r w:rsidRPr="00AB5FED">
        <w:rPr>
          <w:lang w:val="nl-NL"/>
        </w:rPr>
        <w:t xml:space="preserve">roup </w:t>
      </w:r>
      <w:r>
        <w:rPr>
          <w:lang w:val="nl-NL"/>
        </w:rPr>
        <w:t>call</w:t>
      </w:r>
      <w:r w:rsidRPr="00AB5FED">
        <w:rPr>
          <w:lang w:val="nl-NL"/>
        </w:rPr>
        <w:t xml:space="preserve"> </w:t>
      </w:r>
      <w:r>
        <w:rPr>
          <w:lang w:val="nl-NL"/>
        </w:rPr>
        <w:t xml:space="preserve">participants procedure </w:t>
      </w:r>
      <w:r w:rsidRPr="00C004A6">
        <w:rPr>
          <w:lang w:val="nl-NL"/>
        </w:rPr>
        <w:t>involving multiple MCPTT systems</w:t>
      </w:r>
      <w:r>
        <w:rPr>
          <w:lang w:val="nl-NL"/>
        </w:rPr>
        <w:t xml:space="preserve"> – Participants list determined by the MCPTT server</w:t>
      </w:r>
      <w:bookmarkEnd w:id="1554"/>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lastRenderedPageBreak/>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4E660863" w:rsidR="00941CB2" w:rsidRPr="00AB5FED" w:rsidRDefault="00941CB2" w:rsidP="00941CB2">
      <w:pPr>
        <w:pStyle w:val="TF"/>
      </w:pPr>
      <w:r>
        <w:object w:dxaOrig="11531" w:dyaOrig="10536" w14:anchorId="7606204B">
          <v:shape id="_x0000_i1151" type="#_x0000_t75" style="width:481.3pt;height:439.7pt" o:ole="">
            <v:imagedata r:id="rId257" o:title=""/>
          </v:shape>
          <o:OLEObject Type="Embed" ProgID="Visio.Drawing.15" ShapeID="_x0000_i1151" DrawAspect="Content" ObjectID="_1756906903" r:id="rId258"/>
        </w:object>
      </w:r>
      <w:r w:rsidRPr="00AB5FED">
        <w:t>Figure </w:t>
      </w:r>
      <w:r>
        <w:t>10.19.3.2.</w:t>
      </w:r>
      <w:r w:rsidR="008438EE">
        <w:t>4</w:t>
      </w:r>
      <w:r w:rsidRPr="00AB5FED">
        <w:t xml:space="preserve">-1: </w:t>
      </w:r>
      <w:r>
        <w:rPr>
          <w:lang w:val="nl-NL"/>
        </w:rPr>
        <w:t>MCPTT server modifying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involving multiple MCPTT systems</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lastRenderedPageBreak/>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55" w:name="_Toc146293629"/>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55"/>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52" type="#_x0000_t75" style="width:481.65pt;height:415.45pt" o:ole="">
            <v:imagedata r:id="rId259" o:title=""/>
          </v:shape>
          <o:OLEObject Type="Embed" ProgID="Visio.Drawing.15" ShapeID="_x0000_i1152" DrawAspect="Content" ObjectID="_1756906904" r:id="rId260"/>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lastRenderedPageBreak/>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56" w:name="_Toc428365161"/>
      <w:bookmarkStart w:id="1557" w:name="_Toc433209860"/>
      <w:bookmarkStart w:id="1558" w:name="_Toc460616236"/>
      <w:bookmarkStart w:id="1559" w:name="_Toc460617097"/>
      <w:bookmarkStart w:id="1560" w:name="_Toc146293630"/>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56"/>
      <w:bookmarkEnd w:id="1557"/>
      <w:bookmarkEnd w:id="1558"/>
      <w:bookmarkEnd w:id="1559"/>
      <w:bookmarkEnd w:id="1560"/>
    </w:p>
    <w:p w14:paraId="37A34EE6" w14:textId="77777777" w:rsidR="00171381" w:rsidRPr="00AB5FED" w:rsidRDefault="00171381" w:rsidP="00171381">
      <w:pPr>
        <w:pStyle w:val="Heading1"/>
      </w:pPr>
      <w:bookmarkStart w:id="1561" w:name="_Toc428365162"/>
      <w:bookmarkStart w:id="1562" w:name="_Toc433209861"/>
      <w:bookmarkStart w:id="1563" w:name="_Toc460616237"/>
      <w:bookmarkStart w:id="1564" w:name="_Toc460617098"/>
      <w:bookmarkStart w:id="1565" w:name="_Toc146293631"/>
      <w:r>
        <w:t>A</w:t>
      </w:r>
      <w:r w:rsidRPr="00AB5FED">
        <w:t>.1</w:t>
      </w:r>
      <w:r w:rsidRPr="00AB5FED">
        <w:tab/>
      </w:r>
      <w:bookmarkEnd w:id="1561"/>
      <w:bookmarkEnd w:id="1562"/>
      <w:r w:rsidRPr="00AB5FED">
        <w:t>General</w:t>
      </w:r>
      <w:bookmarkEnd w:id="1563"/>
      <w:bookmarkEnd w:id="1564"/>
      <w:bookmarkEnd w:id="1565"/>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66" w:name="_Toc460616238"/>
      <w:bookmarkStart w:id="1567" w:name="_Toc460617099"/>
      <w:bookmarkStart w:id="1568" w:name="_Toc146293632"/>
      <w:r>
        <w:lastRenderedPageBreak/>
        <w:t>A</w:t>
      </w:r>
      <w:r w:rsidRPr="00AB5FED">
        <w:t>.2</w:t>
      </w:r>
      <w:r w:rsidRPr="00AB5FED">
        <w:tab/>
      </w:r>
      <w:r>
        <w:t xml:space="preserve">MCPTT </w:t>
      </w:r>
      <w:r w:rsidRPr="00AB5FED">
        <w:t>UE configuration data</w:t>
      </w:r>
      <w:bookmarkEnd w:id="1566"/>
      <w:bookmarkEnd w:id="1567"/>
      <w:bookmarkEnd w:id="1568"/>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69" w:name="_Toc460616239"/>
      <w:bookmarkStart w:id="1570" w:name="_Toc460617100"/>
      <w:bookmarkStart w:id="1571" w:name="_Toc428365163"/>
      <w:bookmarkStart w:id="1572" w:name="_Toc433209862"/>
      <w:bookmarkStart w:id="1573" w:name="_Toc146293633"/>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69"/>
      <w:bookmarkEnd w:id="1570"/>
      <w:bookmarkEnd w:id="1573"/>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BF69B2" w:rsidRPr="00AB5FED" w14:paraId="0DBFDD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D383AF" w14:textId="77777777" w:rsidR="00BF69B2" w:rsidRPr="00420CDE" w:rsidRDefault="00BF69B2" w:rsidP="00BF69B2">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326F8DDE" w14:textId="0794567B" w:rsidR="00BF69B2" w:rsidRPr="004B4401" w:rsidRDefault="00BF69B2" w:rsidP="00BF69B2">
            <w:pPr>
              <w:pStyle w:val="TAL"/>
            </w:pPr>
            <w:r w:rsidRPr="00A91DC9">
              <w:t>Authorised to receive the participants information of an MCPTT ad hoc group emergency alert</w:t>
            </w:r>
          </w:p>
        </w:tc>
        <w:tc>
          <w:tcPr>
            <w:tcW w:w="900" w:type="dxa"/>
            <w:tcBorders>
              <w:top w:val="single" w:sz="4" w:space="0" w:color="auto"/>
              <w:left w:val="single" w:sz="4" w:space="0" w:color="auto"/>
              <w:bottom w:val="single" w:sz="4" w:space="0" w:color="auto"/>
              <w:right w:val="single" w:sz="4" w:space="0" w:color="auto"/>
            </w:tcBorders>
          </w:tcPr>
          <w:p w14:paraId="7CA24773" w14:textId="60C66FE5" w:rsidR="00BF69B2" w:rsidRPr="004B4401" w:rsidRDefault="00BF69B2" w:rsidP="00BF69B2">
            <w:pPr>
              <w:pStyle w:val="TAL"/>
              <w:jc w:val="center"/>
            </w:pPr>
            <w:r w:rsidRPr="00A91DC9">
              <w:t>Y</w:t>
            </w:r>
          </w:p>
        </w:tc>
        <w:tc>
          <w:tcPr>
            <w:tcW w:w="990" w:type="dxa"/>
            <w:tcBorders>
              <w:top w:val="single" w:sz="4" w:space="0" w:color="auto"/>
              <w:left w:val="single" w:sz="4" w:space="0" w:color="auto"/>
              <w:bottom w:val="single" w:sz="4" w:space="0" w:color="auto"/>
              <w:right w:val="single" w:sz="4" w:space="0" w:color="auto"/>
            </w:tcBorders>
          </w:tcPr>
          <w:p w14:paraId="789C03C1" w14:textId="37BF7B69" w:rsidR="00BF69B2" w:rsidRPr="004B4401" w:rsidRDefault="00BF69B2" w:rsidP="00BF69B2">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1449026B" w14:textId="47EE2F1B" w:rsidR="00BF69B2" w:rsidRPr="004B4401" w:rsidRDefault="00BF69B2" w:rsidP="00BF69B2">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4FEE8DB9" w14:textId="1791EEFC" w:rsidR="00BF69B2" w:rsidRPr="004B4401" w:rsidRDefault="00BF69B2" w:rsidP="00BF69B2">
            <w:pPr>
              <w:pStyle w:val="TAL"/>
              <w:jc w:val="center"/>
              <w:rPr>
                <w:lang w:eastAsia="zh-CN"/>
              </w:rPr>
            </w:pPr>
            <w:r w:rsidRPr="00A91DC9">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798FA30" w14:textId="77777777" w:rsidR="00ED41B8" w:rsidRDefault="00171381" w:rsidP="00ED41B8">
            <w:pPr>
              <w:pStyle w:val="TAL"/>
            </w:pPr>
            <w:r w:rsidRPr="00AB5FED">
              <w:rPr>
                <w:rFonts w:cs="Arial"/>
                <w:szCs w:val="18"/>
              </w:rPr>
              <w:t>[R-5.2.2-003]</w:t>
            </w:r>
            <w:r>
              <w:t xml:space="preserve"> </w:t>
            </w:r>
            <w:r w:rsidR="00ED41B8">
              <w:t xml:space="preserve">and </w:t>
            </w:r>
          </w:p>
          <w:p w14:paraId="7CE00411" w14:textId="1126E876" w:rsidR="00171381" w:rsidRPr="00AB5FED" w:rsidRDefault="00ED41B8" w:rsidP="00ED41B8">
            <w:pPr>
              <w:pStyle w:val="TAL"/>
              <w:rPr>
                <w:szCs w:val="18"/>
              </w:rPr>
            </w:pPr>
            <w:r>
              <w:t xml:space="preserve">[R-6.6.3-002] </w:t>
            </w:r>
            <w:r w:rsidR="00171381">
              <w:t>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63202870" w:rsidR="00171381" w:rsidRPr="00AB5FED" w:rsidRDefault="00171381" w:rsidP="00643972">
            <w:pPr>
              <w:pStyle w:val="TAL"/>
              <w:rPr>
                <w:szCs w:val="18"/>
              </w:rPr>
            </w:pPr>
            <w:r w:rsidRPr="00AB5FED">
              <w:rPr>
                <w:rFonts w:cs="Arial"/>
                <w:szCs w:val="18"/>
              </w:rPr>
              <w:t>Authorisation to create a group-broadcast group</w:t>
            </w:r>
            <w:r w:rsidR="00ED41B8" w:rsidRPr="00ED41B8">
              <w:rPr>
                <w:rFonts w:cs="Arial"/>
                <w:szCs w:val="18"/>
              </w:rPr>
              <w:t xml:space="preserve"> (see NOTE 11)</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AEA4B3B" w14:textId="77777777" w:rsidR="00ED41B8" w:rsidRDefault="00171381" w:rsidP="00ED41B8">
            <w:pPr>
              <w:pStyle w:val="TAL"/>
            </w:pPr>
            <w:r w:rsidRPr="00AB5FED" w:rsidDel="0044760C">
              <w:rPr>
                <w:rFonts w:cs="Arial"/>
                <w:szCs w:val="18"/>
              </w:rPr>
              <w:t>[R-5.2.2-003]</w:t>
            </w:r>
            <w:r w:rsidDel="0044760C">
              <w:t xml:space="preserve"> </w:t>
            </w:r>
            <w:r w:rsidR="00ED41B8">
              <w:t xml:space="preserve">and </w:t>
            </w:r>
          </w:p>
          <w:p w14:paraId="0506FEF1" w14:textId="67264A64" w:rsidR="00171381" w:rsidRPr="00AB5FED" w:rsidRDefault="00ED41B8" w:rsidP="00ED41B8">
            <w:pPr>
              <w:pStyle w:val="TAL"/>
              <w:rPr>
                <w:rFonts w:cs="Arial"/>
                <w:szCs w:val="18"/>
              </w:rPr>
            </w:pPr>
            <w:r>
              <w:t xml:space="preserve">[R-6.6.3-002] </w:t>
            </w:r>
            <w:r w:rsidR="00171381" w:rsidDel="0044760C">
              <w:t>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169D87F1" w:rsidR="00171381" w:rsidRPr="00AB5FED" w:rsidRDefault="00171381" w:rsidP="00643972">
            <w:pPr>
              <w:pStyle w:val="TAL"/>
              <w:rPr>
                <w:rFonts w:cs="Arial"/>
                <w:szCs w:val="18"/>
              </w:rPr>
            </w:pPr>
            <w:r w:rsidRPr="00AB5FED" w:rsidDel="0044760C">
              <w:rPr>
                <w:rFonts w:cs="Arial"/>
                <w:szCs w:val="18"/>
              </w:rPr>
              <w:t>Authorisation to create a user-broadcast group</w:t>
            </w:r>
            <w:r w:rsidR="00ED41B8" w:rsidRPr="00ED41B8">
              <w:rPr>
                <w:rFonts w:cs="Arial"/>
                <w:szCs w:val="18"/>
              </w:rPr>
              <w:t xml:space="preserve"> (see NOTE 11)</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lastRenderedPageBreak/>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39CEC822" w14:textId="2B5AE265" w:rsidR="00123790" w:rsidRDefault="00123790" w:rsidP="00643972">
            <w:pPr>
              <w:pStyle w:val="TAN"/>
            </w:pPr>
            <w:r>
              <w:t>NOTE 10:</w:t>
            </w:r>
            <w:r>
              <w:tab/>
              <w:t>Further differentiation on authorisation for requesting location information based on detailed character</w:t>
            </w:r>
            <w:r w:rsidR="00C11C1D">
              <w:t>i</w:t>
            </w:r>
            <w:r>
              <w:t>stics (e.g. MC organization, MC service ID, functional alias) is left to implementation.</w:t>
            </w:r>
          </w:p>
          <w:p w14:paraId="568261DC" w14:textId="3F248A29" w:rsidR="00ED41B8" w:rsidRPr="00AB5FED" w:rsidRDefault="00ED41B8" w:rsidP="00ED41B8">
            <w:pPr>
              <w:pStyle w:val="TAN"/>
            </w:pPr>
            <w:r>
              <w:t>NOTE 11:</w:t>
            </w:r>
            <w:r>
              <w:tab/>
              <w:t>This parameter applies to temporary broadcast groups built from regrouping mechanism. This authorisation automatically sets the originator of the temporary group as the only transmitting party.</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43CC606D" w:rsidR="0046339D" w:rsidRDefault="004B5A97" w:rsidP="0046339D">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74" w:name="_Toc460616240"/>
      <w:bookmarkStart w:id="1575" w:name="_Toc460617101"/>
      <w:bookmarkStart w:id="1576" w:name="_Toc146293634"/>
      <w:r>
        <w:t>A</w:t>
      </w:r>
      <w:r w:rsidRPr="00AB5FED">
        <w:t>.4</w:t>
      </w:r>
      <w:r w:rsidRPr="00AB5FED">
        <w:tab/>
      </w:r>
      <w:r>
        <w:t>MCPTT related g</w:t>
      </w:r>
      <w:r w:rsidRPr="00AB5FED">
        <w:t>roup configuration data</w:t>
      </w:r>
      <w:bookmarkEnd w:id="1574"/>
      <w:bookmarkEnd w:id="1575"/>
      <w:bookmarkEnd w:id="1576"/>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E48D9F4" w14:textId="4C471B0D" w:rsidR="00C11C1D" w:rsidRDefault="00171381" w:rsidP="00C11C1D">
            <w:pPr>
              <w:pStyle w:val="TAL"/>
              <w:rPr>
                <w:szCs w:val="18"/>
                <w:lang w:val="en-US"/>
              </w:rPr>
            </w:pPr>
            <w:r>
              <w:rPr>
                <w:szCs w:val="18"/>
                <w:lang w:val="en-US"/>
              </w:rPr>
              <w:t>[R-6.2.3.7.2-003</w:t>
            </w:r>
            <w:r w:rsidRPr="00A029FD">
              <w:rPr>
                <w:szCs w:val="18"/>
                <w:lang w:val="en-US"/>
              </w:rPr>
              <w:t>] of 3GPP TS 22.179 [2]</w:t>
            </w:r>
            <w:r w:rsidR="00C11C1D">
              <w:rPr>
                <w:szCs w:val="18"/>
                <w:lang w:val="en-US"/>
              </w:rPr>
              <w:t>,</w:t>
            </w:r>
          </w:p>
          <w:p w14:paraId="66689148" w14:textId="4BDE60BF" w:rsidR="00171381" w:rsidRPr="005D6A2C" w:rsidRDefault="00C11C1D" w:rsidP="00C11C1D">
            <w:pPr>
              <w:pStyle w:val="TAL"/>
              <w:rPr>
                <w:lang w:val="nl-NL" w:eastAsia="zh-CN"/>
              </w:rPr>
            </w:pPr>
            <w:r w:rsidRPr="007F1E10">
              <w:t>[R-5.2.1-001] of 3GPP TS 22.280</w:t>
            </w:r>
            <w:r>
              <w:t> </w:t>
            </w:r>
            <w:r w:rsidRPr="007F1E10">
              <w:t>[17</w:t>
            </w:r>
            <w:r>
              <w:t>]</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066422A8"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r w:rsidR="00C11C1D" w:rsidRPr="00C11C1D">
              <w:t>, NOTE</w:t>
            </w:r>
            <w:r w:rsidR="00C11C1D">
              <w:t> </w:t>
            </w:r>
            <w:r w:rsidR="00C11C1D" w:rsidRPr="00C11C1D">
              <w:t>4</w:t>
            </w:r>
            <w:r>
              <w:t>)</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075B5EA8" w14:textId="77777777" w:rsidR="00171381" w:rsidRDefault="00171381" w:rsidP="00643972">
            <w:pPr>
              <w:pStyle w:val="TAN"/>
            </w:pPr>
            <w:r>
              <w:t>NOTE 3:</w:t>
            </w:r>
            <w:r>
              <w:tab/>
              <w:t>This is an LMR specific parameter with no meaning within MC services.</w:t>
            </w:r>
          </w:p>
          <w:p w14:paraId="13D27EAE" w14:textId="08D3BCB2" w:rsidR="009A7716" w:rsidRPr="00AB5FED" w:rsidRDefault="009A7716" w:rsidP="00643972">
            <w:pPr>
              <w:pStyle w:val="TAN"/>
              <w:rPr>
                <w:lang w:val="nl-NL"/>
              </w:rPr>
            </w:pPr>
            <w:r>
              <w:t>NOTE 4:</w:t>
            </w:r>
            <w:r>
              <w:tab/>
              <w:t>This parameter is applicable for MCPTT groups with multi-talker control / sets the authorization to talk in pre-arranged groups used in broadcast calls.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77" w:name="_Toc460616241"/>
      <w:bookmarkStart w:id="1578" w:name="_Toc460617102"/>
      <w:bookmarkStart w:id="1579" w:name="_Toc146293635"/>
      <w:r>
        <w:t>A</w:t>
      </w:r>
      <w:r w:rsidRPr="00AB5FED">
        <w:t>.5</w:t>
      </w:r>
      <w:r w:rsidRPr="00AB5FED">
        <w:tab/>
      </w:r>
      <w:r>
        <w:t>MCPTT s</w:t>
      </w:r>
      <w:r w:rsidRPr="00AB5FED">
        <w:t>ervice configuration data</w:t>
      </w:r>
      <w:bookmarkEnd w:id="1577"/>
      <w:bookmarkEnd w:id="1578"/>
      <w:bookmarkEnd w:id="1579"/>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lastRenderedPageBreak/>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171381" w:rsidRPr="00AB5FED" w14:paraId="4FA0F69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93008CA" w14:textId="77777777" w:rsidR="00171381" w:rsidRDefault="00171381" w:rsidP="00643972">
            <w:pPr>
              <w:pStyle w:val="TAL"/>
            </w:pPr>
            <w:r w:rsidRPr="00713ADA">
              <w:t xml:space="preserve">Subclause 5.15 of </w:t>
            </w:r>
            <w:r w:rsidRPr="002E7CFA">
              <w:t>3GPP TS 22.280 [</w:t>
            </w:r>
            <w:r w:rsidRPr="00D22941">
              <w:t>17</w:t>
            </w:r>
            <w:r w:rsidRPr="002E7CFA">
              <w:t>]</w:t>
            </w:r>
          </w:p>
        </w:tc>
        <w:tc>
          <w:tcPr>
            <w:tcW w:w="3544" w:type="dxa"/>
            <w:tcBorders>
              <w:top w:val="single" w:sz="4" w:space="0" w:color="auto"/>
              <w:left w:val="single" w:sz="4" w:space="0" w:color="auto"/>
              <w:bottom w:val="single" w:sz="4" w:space="0" w:color="auto"/>
              <w:right w:val="single" w:sz="4" w:space="0" w:color="auto"/>
            </w:tcBorders>
          </w:tcPr>
          <w:p w14:paraId="22CE08B9" w14:textId="77777777" w:rsidR="00171381" w:rsidRDefault="00171381" w:rsidP="00643972">
            <w:pPr>
              <w:pStyle w:val="TAL"/>
            </w:pPr>
            <w:r w:rsidRPr="002E7CFA">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553164CB" w14:textId="77777777" w:rsidR="00171381"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F49370" w14:textId="77777777" w:rsidR="00171381"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BC92BC4" w14:textId="77777777" w:rsidR="00171381" w:rsidRDefault="00171381" w:rsidP="00643972">
            <w:pPr>
              <w:pStyle w:val="TAL"/>
              <w:jc w:val="center"/>
            </w:pPr>
          </w:p>
        </w:tc>
      </w:tr>
      <w:tr w:rsidR="00171381" w:rsidRPr="00AB5FED" w14:paraId="5026A0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21BAE7" w14:textId="77777777" w:rsidR="0017138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20C0FE7" w14:textId="77777777" w:rsidR="00171381" w:rsidRDefault="00171381" w:rsidP="00643972">
            <w:pPr>
              <w:pStyle w:val="TAL"/>
            </w:pPr>
            <w:r w:rsidRPr="002E7CFA">
              <w:t>&gt; GW MC service ID</w:t>
            </w:r>
          </w:p>
        </w:tc>
        <w:tc>
          <w:tcPr>
            <w:tcW w:w="1275" w:type="dxa"/>
            <w:tcBorders>
              <w:top w:val="single" w:sz="4" w:space="0" w:color="auto"/>
              <w:left w:val="single" w:sz="4" w:space="0" w:color="auto"/>
              <w:bottom w:val="single" w:sz="4" w:space="0" w:color="auto"/>
              <w:right w:val="single" w:sz="4" w:space="0" w:color="auto"/>
            </w:tcBorders>
          </w:tcPr>
          <w:p w14:paraId="63CADE9E" w14:textId="77777777" w:rsidR="00171381"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CB3B19" w14:textId="77777777" w:rsidR="00171381" w:rsidRDefault="00171381" w:rsidP="00643972">
            <w:pPr>
              <w:pStyle w:val="TAL"/>
              <w:jc w:val="center"/>
            </w:pPr>
            <w:r w:rsidRPr="002E7CFA">
              <w:t>Y</w:t>
            </w:r>
          </w:p>
        </w:tc>
        <w:tc>
          <w:tcPr>
            <w:tcW w:w="1559" w:type="dxa"/>
            <w:tcBorders>
              <w:top w:val="single" w:sz="4" w:space="0" w:color="auto"/>
              <w:left w:val="single" w:sz="4" w:space="0" w:color="auto"/>
              <w:bottom w:val="single" w:sz="4" w:space="0" w:color="auto"/>
              <w:right w:val="single" w:sz="4" w:space="0" w:color="auto"/>
            </w:tcBorders>
          </w:tcPr>
          <w:p w14:paraId="27A716E9" w14:textId="77777777" w:rsidR="00171381" w:rsidRDefault="00171381" w:rsidP="00643972">
            <w:pPr>
              <w:pStyle w:val="TAL"/>
              <w:jc w:val="center"/>
            </w:pPr>
            <w:r w:rsidRPr="002E7CFA">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7E804750" w:rsidR="00807F63" w:rsidRPr="002E7CFA" w:rsidRDefault="00807F63" w:rsidP="00807F63">
            <w:pPr>
              <w:pStyle w:val="TAL"/>
            </w:pPr>
            <w:r>
              <w:t xml:space="preserve">&gt; Maximum number of particpants allowed to participate in an ad hoc group </w:t>
            </w:r>
            <w:r>
              <w:lastRenderedPageBreak/>
              <w:t>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lastRenderedPageBreak/>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B02141" w:rsidRPr="00AB5FED" w14:paraId="4092DE4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77BA9C7" w14:textId="64E42438" w:rsidR="00B02141" w:rsidRDefault="00B02141" w:rsidP="00B02141">
            <w:pPr>
              <w:pStyle w:val="TAL"/>
            </w:pPr>
            <w:r>
              <w:t>Sub</w:t>
            </w:r>
            <w:r w:rsidRPr="000C39AD">
              <w:t>clause 6.2.3.7.13</w:t>
            </w:r>
            <w:r>
              <w:t xml:space="preserve"> of </w:t>
            </w:r>
            <w:r w:rsidRPr="000C39AD">
              <w:t>3GPP</w:t>
            </w:r>
            <w:r>
              <w:t> </w:t>
            </w:r>
            <w:r w:rsidRPr="000C39AD">
              <w:t>TS</w:t>
            </w:r>
            <w:r>
              <w:t> </w:t>
            </w:r>
            <w:r w:rsidRPr="000C39AD">
              <w:t>22.179</w:t>
            </w:r>
            <w:r>
              <w:t> </w:t>
            </w:r>
            <w:r w:rsidRPr="000C39AD">
              <w:t>[2]</w:t>
            </w:r>
          </w:p>
        </w:tc>
        <w:tc>
          <w:tcPr>
            <w:tcW w:w="3544" w:type="dxa"/>
            <w:tcBorders>
              <w:top w:val="single" w:sz="4" w:space="0" w:color="auto"/>
              <w:left w:val="single" w:sz="4" w:space="0" w:color="auto"/>
              <w:bottom w:val="single" w:sz="4" w:space="0" w:color="auto"/>
              <w:right w:val="single" w:sz="4" w:space="0" w:color="auto"/>
            </w:tcBorders>
          </w:tcPr>
          <w:p w14:paraId="3E2D2942" w14:textId="1F4E76E6" w:rsidR="00B02141" w:rsidRDefault="00B02141" w:rsidP="00B02141">
            <w:pPr>
              <w:pStyle w:val="TAL"/>
            </w:pPr>
            <w:r>
              <w:t>&gt; Multi-talker floor control supported</w:t>
            </w:r>
          </w:p>
        </w:tc>
        <w:tc>
          <w:tcPr>
            <w:tcW w:w="1275" w:type="dxa"/>
            <w:tcBorders>
              <w:top w:val="single" w:sz="4" w:space="0" w:color="auto"/>
              <w:left w:val="single" w:sz="4" w:space="0" w:color="auto"/>
              <w:bottom w:val="single" w:sz="4" w:space="0" w:color="auto"/>
              <w:right w:val="single" w:sz="4" w:space="0" w:color="auto"/>
            </w:tcBorders>
          </w:tcPr>
          <w:p w14:paraId="6594AD61" w14:textId="20342761" w:rsidR="00B02141" w:rsidRDefault="00B02141" w:rsidP="00B02141">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CC4B5E" w14:textId="0BD77534" w:rsidR="00B02141" w:rsidRDefault="00B02141" w:rsidP="00B02141">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F74028F" w14:textId="63B811DF" w:rsidR="00B02141" w:rsidRDefault="00B02141" w:rsidP="00B02141">
            <w:pPr>
              <w:pStyle w:val="TAL"/>
              <w:jc w:val="center"/>
            </w:pPr>
            <w:r>
              <w:t>Y</w:t>
            </w:r>
          </w:p>
        </w:tc>
      </w:tr>
      <w:tr w:rsidR="00B02141" w:rsidRPr="00AB5FED" w14:paraId="2ED024D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3CE1565" w14:textId="27928AE1" w:rsidR="00B02141" w:rsidRDefault="00B02141" w:rsidP="00B02141">
            <w:pPr>
              <w:pStyle w:val="TAL"/>
            </w:pPr>
            <w:r w:rsidRPr="00C4045F">
              <w:t>[R-6.2.3.7.2-005] of 3GPP TS 22.179 [2]</w:t>
            </w:r>
          </w:p>
        </w:tc>
        <w:tc>
          <w:tcPr>
            <w:tcW w:w="3544" w:type="dxa"/>
            <w:tcBorders>
              <w:top w:val="single" w:sz="4" w:space="0" w:color="auto"/>
              <w:left w:val="single" w:sz="4" w:space="0" w:color="auto"/>
              <w:bottom w:val="single" w:sz="4" w:space="0" w:color="auto"/>
              <w:right w:val="single" w:sz="4" w:space="0" w:color="auto"/>
            </w:tcBorders>
          </w:tcPr>
          <w:p w14:paraId="74179F2D" w14:textId="3BE69EAC" w:rsidR="00B02141" w:rsidRDefault="00B02141" w:rsidP="00B02141">
            <w:pPr>
              <w:pStyle w:val="TAL"/>
            </w:pPr>
            <w:r w:rsidRPr="00C4045F">
              <w:t>&gt; Maximum number of simultaneous talkers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942793C" w14:textId="19620A86" w:rsidR="00B02141" w:rsidRDefault="00B02141" w:rsidP="00B02141">
            <w:pPr>
              <w:pStyle w:val="TAL"/>
              <w:jc w:val="center"/>
            </w:pPr>
            <w:r w:rsidRPr="00C4045F">
              <w:t>N</w:t>
            </w:r>
          </w:p>
        </w:tc>
        <w:tc>
          <w:tcPr>
            <w:tcW w:w="1276" w:type="dxa"/>
            <w:tcBorders>
              <w:top w:val="single" w:sz="4" w:space="0" w:color="auto"/>
              <w:left w:val="single" w:sz="4" w:space="0" w:color="auto"/>
              <w:bottom w:val="single" w:sz="4" w:space="0" w:color="auto"/>
              <w:right w:val="single" w:sz="4" w:space="0" w:color="auto"/>
            </w:tcBorders>
          </w:tcPr>
          <w:p w14:paraId="1631BE41" w14:textId="613A6895" w:rsidR="00B02141" w:rsidRDefault="00B02141" w:rsidP="00B02141">
            <w:pPr>
              <w:pStyle w:val="TAL"/>
              <w:jc w:val="center"/>
            </w:pPr>
            <w:r w:rsidRPr="00C4045F">
              <w:t>Y</w:t>
            </w:r>
          </w:p>
        </w:tc>
        <w:tc>
          <w:tcPr>
            <w:tcW w:w="1559" w:type="dxa"/>
            <w:tcBorders>
              <w:top w:val="single" w:sz="4" w:space="0" w:color="auto"/>
              <w:left w:val="single" w:sz="4" w:space="0" w:color="auto"/>
              <w:bottom w:val="single" w:sz="4" w:space="0" w:color="auto"/>
              <w:right w:val="single" w:sz="4" w:space="0" w:color="auto"/>
            </w:tcBorders>
          </w:tcPr>
          <w:p w14:paraId="0D5C73B8" w14:textId="18CAF4EC" w:rsidR="00B02141" w:rsidRDefault="00B02141" w:rsidP="00B02141">
            <w:pPr>
              <w:pStyle w:val="TAL"/>
              <w:jc w:val="center"/>
            </w:pPr>
            <w:r w:rsidRPr="00C4045F">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71"/>
    <w:bookmarkEnd w:id="1572"/>
    <w:p w14:paraId="39FBC0D7" w14:textId="77777777" w:rsidR="00171381" w:rsidRPr="00AB5FED" w:rsidRDefault="00171381" w:rsidP="00171381">
      <w:pPr>
        <w:pStyle w:val="Heading8"/>
      </w:pPr>
      <w:r w:rsidRPr="00AB5FED">
        <w:rPr>
          <w:lang w:eastAsia="en-GB"/>
        </w:rPr>
        <w:br w:type="page"/>
      </w:r>
      <w:bookmarkStart w:id="1580" w:name="_Toc433209866"/>
      <w:bookmarkStart w:id="1581" w:name="_Toc460616243"/>
      <w:bookmarkStart w:id="1582" w:name="_Toc460617104"/>
      <w:bookmarkStart w:id="1583" w:name="_Toc146293636"/>
      <w:r w:rsidRPr="00AB5FED">
        <w:lastRenderedPageBreak/>
        <w:t xml:space="preserve">Annex </w:t>
      </w:r>
      <w:r>
        <w:t>B</w:t>
      </w:r>
      <w:r w:rsidRPr="00AB5FED">
        <w:t xml:space="preserve"> (informative):</w:t>
      </w:r>
      <w:r w:rsidRPr="00AB5FED">
        <w:br/>
        <w:t>Local UE settings for MCPTT</w:t>
      </w:r>
      <w:bookmarkEnd w:id="1580"/>
      <w:bookmarkEnd w:id="1581"/>
      <w:bookmarkEnd w:id="1582"/>
      <w:bookmarkEnd w:id="1583"/>
    </w:p>
    <w:p w14:paraId="0A21D612" w14:textId="77777777" w:rsidR="00171381" w:rsidRPr="00AB5FED" w:rsidRDefault="00171381" w:rsidP="00171381">
      <w:pPr>
        <w:pStyle w:val="Heading1"/>
      </w:pPr>
      <w:bookmarkStart w:id="1584" w:name="_Toc433209867"/>
      <w:bookmarkStart w:id="1585" w:name="_Toc460616244"/>
      <w:bookmarkStart w:id="1586" w:name="_Toc460617105"/>
      <w:bookmarkStart w:id="1587" w:name="_Toc146293637"/>
      <w:r>
        <w:t>B</w:t>
      </w:r>
      <w:r w:rsidRPr="00AB5FED">
        <w:t>.1</w:t>
      </w:r>
      <w:r w:rsidRPr="00AB5FED">
        <w:tab/>
        <w:t>Local UE settings for MCPTT</w:t>
      </w:r>
      <w:bookmarkEnd w:id="1584"/>
      <w:bookmarkEnd w:id="1585"/>
      <w:bookmarkEnd w:id="1586"/>
      <w:bookmarkEnd w:id="1587"/>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88" w:name="_Toc460616245"/>
      <w:bookmarkStart w:id="1589" w:name="_Toc460617106"/>
      <w:bookmarkStart w:id="1590" w:name="_Toc146293638"/>
      <w:bookmarkEnd w:id="1387"/>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588"/>
      <w:bookmarkEnd w:id="1589"/>
      <w:bookmarkEnd w:id="1590"/>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591"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72625E" w14:paraId="330A41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0DFC76" w14:textId="5A97ECBF" w:rsidR="0072625E" w:rsidRPr="00210AAF" w:rsidRDefault="0072625E" w:rsidP="0072625E">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B01AD" w14:textId="116251ED" w:rsidR="0072625E" w:rsidRPr="00210AAF" w:rsidRDefault="0072625E" w:rsidP="0072625E">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C1646" w14:textId="60DE5754" w:rsidR="0072625E" w:rsidRPr="002F13C9" w:rsidRDefault="0072625E" w:rsidP="0072625E">
            <w:pPr>
              <w:pStyle w:val="TAL"/>
              <w:rPr>
                <w:sz w:val="16"/>
                <w:szCs w:val="16"/>
              </w:rPr>
            </w:pPr>
            <w:r w:rsidRPr="0072625E">
              <w:rPr>
                <w:sz w:val="16"/>
                <w:szCs w:val="16"/>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0F5FC2" w14:textId="43AF6232" w:rsidR="0072625E" w:rsidRPr="00210AAF" w:rsidRDefault="0072625E" w:rsidP="0072625E">
            <w:pPr>
              <w:pStyle w:val="TAL"/>
              <w:rPr>
                <w:snapToGrid w:val="0"/>
                <w:sz w:val="16"/>
                <w:szCs w:val="16"/>
              </w:rPr>
            </w:pPr>
            <w:r w:rsidRPr="00210AAF">
              <w:rPr>
                <w:snapToGrid w:val="0"/>
                <w:sz w:val="16"/>
                <w:szCs w:val="16"/>
              </w:rPr>
              <w:t>03</w:t>
            </w:r>
            <w:r>
              <w:rPr>
                <w:snapToGrid w:val="0"/>
                <w:sz w:val="16"/>
                <w:szCs w:val="16"/>
              </w:rPr>
              <w:t>57</w:t>
            </w:r>
          </w:p>
        </w:tc>
        <w:tc>
          <w:tcPr>
            <w:tcW w:w="284" w:type="dxa"/>
            <w:tcBorders>
              <w:top w:val="single" w:sz="6" w:space="0" w:color="auto"/>
              <w:left w:val="single" w:sz="6" w:space="0" w:color="auto"/>
              <w:bottom w:val="single" w:sz="6" w:space="0" w:color="auto"/>
              <w:right w:val="single" w:sz="6" w:space="0" w:color="auto"/>
            </w:tcBorders>
          </w:tcPr>
          <w:p w14:paraId="01D977A3" w14:textId="2D05D558" w:rsidR="0072625E" w:rsidRDefault="0072625E" w:rsidP="0072625E">
            <w:pPr>
              <w:pStyle w:val="TAL"/>
              <w:jc w:val="center"/>
              <w:rPr>
                <w:snapToGrid w:val="0"/>
                <w:sz w:val="16"/>
                <w:szCs w:val="16"/>
              </w:rPr>
            </w:pPr>
            <w:r>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CF59E5" w14:textId="4094C2CF" w:rsidR="0072625E" w:rsidRDefault="0072625E" w:rsidP="0072625E">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B86A14" w14:textId="58DFB7D6" w:rsidR="0072625E" w:rsidRPr="00C64A4A" w:rsidRDefault="0072625E" w:rsidP="0072625E">
            <w:pPr>
              <w:pStyle w:val="TAL"/>
              <w:rPr>
                <w:noProof/>
                <w:sz w:val="16"/>
                <w:szCs w:val="16"/>
              </w:rPr>
            </w:pPr>
            <w:r w:rsidRPr="0072625E">
              <w:rPr>
                <w:noProof/>
                <w:sz w:val="16"/>
                <w:szCs w:val="16"/>
              </w:rPr>
              <w:t>Clarifications on temporary and pre-arranged MCPTT broadcast groups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CA617A" w14:textId="6828D8CD" w:rsidR="0072625E" w:rsidRPr="00210AAF" w:rsidRDefault="0072625E" w:rsidP="0072625E">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DE7A62" w14:paraId="78EA3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289B504" w14:textId="6D33E253" w:rsidR="00DE7A62" w:rsidRPr="00210AAF" w:rsidRDefault="00DE7A62" w:rsidP="00DE7A6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F244C6" w14:textId="7A7E6988" w:rsidR="00DE7A62" w:rsidRPr="00210AAF" w:rsidRDefault="00DE7A62" w:rsidP="00DE7A6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55678" w14:textId="6F7D7026" w:rsidR="00DE7A62" w:rsidRPr="0072625E" w:rsidRDefault="00DE7A62" w:rsidP="00DE7A62">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12FAB4" w14:textId="14BC7E9F" w:rsidR="00DE7A62" w:rsidRPr="00210AAF" w:rsidRDefault="00DE7A62" w:rsidP="00DE7A62">
            <w:pPr>
              <w:pStyle w:val="TAL"/>
              <w:rPr>
                <w:snapToGrid w:val="0"/>
                <w:sz w:val="16"/>
                <w:szCs w:val="16"/>
              </w:rPr>
            </w:pPr>
            <w:r w:rsidRPr="00210AAF">
              <w:rPr>
                <w:snapToGrid w:val="0"/>
                <w:sz w:val="16"/>
                <w:szCs w:val="16"/>
              </w:rPr>
              <w:t>03</w:t>
            </w:r>
            <w:r>
              <w:rPr>
                <w:snapToGrid w:val="0"/>
                <w:sz w:val="16"/>
                <w:szCs w:val="16"/>
              </w:rPr>
              <w:t>58</w:t>
            </w:r>
          </w:p>
        </w:tc>
        <w:tc>
          <w:tcPr>
            <w:tcW w:w="284" w:type="dxa"/>
            <w:tcBorders>
              <w:top w:val="single" w:sz="6" w:space="0" w:color="auto"/>
              <w:left w:val="single" w:sz="6" w:space="0" w:color="auto"/>
              <w:bottom w:val="single" w:sz="6" w:space="0" w:color="auto"/>
              <w:right w:val="single" w:sz="6" w:space="0" w:color="auto"/>
            </w:tcBorders>
          </w:tcPr>
          <w:p w14:paraId="3A28C5AD" w14:textId="797B800B" w:rsidR="00DE7A62" w:rsidRDefault="00DE7A62" w:rsidP="00DE7A6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34421B" w14:textId="26901E77" w:rsidR="00DE7A62" w:rsidRDefault="00DE7A62" w:rsidP="00DE7A62">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4D8F1DA" w14:textId="68B16259" w:rsidR="00DE7A62" w:rsidRPr="0072625E" w:rsidRDefault="00DE7A62" w:rsidP="00DE7A62">
            <w:pPr>
              <w:pStyle w:val="TAL"/>
              <w:rPr>
                <w:noProof/>
                <w:sz w:val="16"/>
                <w:szCs w:val="16"/>
              </w:rPr>
            </w:pPr>
            <w:r w:rsidRPr="00DE7A62">
              <w:rPr>
                <w:noProof/>
                <w:sz w:val="16"/>
                <w:szCs w:val="16"/>
              </w:rPr>
              <w:t>Support of multi-talker floor control for ad hoc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C3358D" w14:textId="1165D1C2" w:rsidR="00DE7A62" w:rsidRPr="00210AAF" w:rsidRDefault="00DE7A62" w:rsidP="00DE7A62">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213828" w14:paraId="1F4A156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4F853D5" w14:textId="25F71AD2" w:rsidR="00213828" w:rsidRPr="00210AAF" w:rsidRDefault="00213828" w:rsidP="00213828">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B4FF54" w14:textId="13CCBAB1" w:rsidR="00213828" w:rsidRPr="00210AAF" w:rsidRDefault="00213828" w:rsidP="00213828">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3F10A" w14:textId="3022C7F5" w:rsidR="00213828" w:rsidRPr="00DE7A62" w:rsidRDefault="00213828" w:rsidP="00213828">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32D6F7" w14:textId="28E017D8" w:rsidR="00213828" w:rsidRPr="00210AAF" w:rsidRDefault="00213828" w:rsidP="00213828">
            <w:pPr>
              <w:pStyle w:val="TAL"/>
              <w:rPr>
                <w:snapToGrid w:val="0"/>
                <w:sz w:val="16"/>
                <w:szCs w:val="16"/>
              </w:rPr>
            </w:pPr>
            <w:r w:rsidRPr="00210AAF">
              <w:rPr>
                <w:snapToGrid w:val="0"/>
                <w:sz w:val="16"/>
                <w:szCs w:val="16"/>
              </w:rPr>
              <w:t>03</w:t>
            </w:r>
            <w:r>
              <w:rPr>
                <w:snapToGrid w:val="0"/>
                <w:sz w:val="16"/>
                <w:szCs w:val="16"/>
              </w:rPr>
              <w:t>60</w:t>
            </w:r>
          </w:p>
        </w:tc>
        <w:tc>
          <w:tcPr>
            <w:tcW w:w="284" w:type="dxa"/>
            <w:tcBorders>
              <w:top w:val="single" w:sz="6" w:space="0" w:color="auto"/>
              <w:left w:val="single" w:sz="6" w:space="0" w:color="auto"/>
              <w:bottom w:val="single" w:sz="6" w:space="0" w:color="auto"/>
              <w:right w:val="single" w:sz="6" w:space="0" w:color="auto"/>
            </w:tcBorders>
          </w:tcPr>
          <w:p w14:paraId="066D7C67" w14:textId="55DCA88F" w:rsidR="00213828" w:rsidRDefault="00213828" w:rsidP="00213828">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4A3783" w14:textId="16DFB426" w:rsidR="00213828" w:rsidRDefault="00213828" w:rsidP="00213828">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4069FF" w14:textId="75C4013F" w:rsidR="00213828" w:rsidRPr="00DE7A62" w:rsidRDefault="00213828" w:rsidP="00213828">
            <w:pPr>
              <w:pStyle w:val="TAL"/>
              <w:rPr>
                <w:noProof/>
                <w:sz w:val="16"/>
                <w:szCs w:val="16"/>
              </w:rPr>
            </w:pPr>
            <w:r w:rsidRPr="00213828">
              <w:rPr>
                <w:noProof/>
                <w:sz w:val="16"/>
                <w:szCs w:val="16"/>
              </w:rPr>
              <w:t>Modify list of participants by changing the criteria during an ongoing MCPTT ad hoc group call (single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F011A" w14:textId="171B6C02" w:rsidR="00213828" w:rsidRPr="00210AAF" w:rsidRDefault="00213828" w:rsidP="00213828">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436F89" w14:paraId="4FEE10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55D2889" w14:textId="3CA300F8" w:rsidR="00436F89" w:rsidRPr="00210AAF" w:rsidRDefault="00436F89" w:rsidP="00436F8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E8E33D" w14:textId="54690B93" w:rsidR="00436F89" w:rsidRPr="00210AAF" w:rsidRDefault="00436F89" w:rsidP="00436F8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628255" w14:textId="5CEDEC4E" w:rsidR="00436F89" w:rsidRPr="00DE7A62" w:rsidRDefault="00436F89" w:rsidP="00436F89">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2EFBA7" w14:textId="6BEAA31C" w:rsidR="00436F89" w:rsidRPr="00210AAF" w:rsidRDefault="00436F89" w:rsidP="00436F89">
            <w:pPr>
              <w:pStyle w:val="TAL"/>
              <w:rPr>
                <w:snapToGrid w:val="0"/>
                <w:sz w:val="16"/>
                <w:szCs w:val="16"/>
              </w:rPr>
            </w:pPr>
            <w:r w:rsidRPr="00210AAF">
              <w:rPr>
                <w:snapToGrid w:val="0"/>
                <w:sz w:val="16"/>
                <w:szCs w:val="16"/>
              </w:rPr>
              <w:t>03</w:t>
            </w:r>
            <w:r>
              <w:rPr>
                <w:snapToGrid w:val="0"/>
                <w:sz w:val="16"/>
                <w:szCs w:val="16"/>
              </w:rPr>
              <w:t>67</w:t>
            </w:r>
          </w:p>
        </w:tc>
        <w:tc>
          <w:tcPr>
            <w:tcW w:w="284" w:type="dxa"/>
            <w:tcBorders>
              <w:top w:val="single" w:sz="6" w:space="0" w:color="auto"/>
              <w:left w:val="single" w:sz="6" w:space="0" w:color="auto"/>
              <w:bottom w:val="single" w:sz="6" w:space="0" w:color="auto"/>
              <w:right w:val="single" w:sz="6" w:space="0" w:color="auto"/>
            </w:tcBorders>
          </w:tcPr>
          <w:p w14:paraId="29790A6A" w14:textId="2AFEDC27" w:rsidR="00436F89" w:rsidRDefault="00436F89" w:rsidP="00436F89">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148B2" w14:textId="4C1B7D75" w:rsidR="00436F89" w:rsidRDefault="00436F89" w:rsidP="00436F89">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9E9362" w14:textId="0090EBA1" w:rsidR="00436F89" w:rsidRPr="00213828" w:rsidRDefault="00436F89" w:rsidP="00436F89">
            <w:pPr>
              <w:pStyle w:val="TAL"/>
              <w:rPr>
                <w:noProof/>
                <w:sz w:val="16"/>
                <w:szCs w:val="16"/>
              </w:rPr>
            </w:pPr>
            <w:r w:rsidRPr="00436F89">
              <w:rPr>
                <w:noProof/>
                <w:sz w:val="16"/>
                <w:szCs w:val="16"/>
              </w:rPr>
              <w:t>Revoke the floor by the authorized user in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88CB5A" w14:textId="46B62A57" w:rsidR="00436F89" w:rsidRPr="00210AAF" w:rsidRDefault="00436F89" w:rsidP="00436F89">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bookmarkEnd w:id="1591"/>
    </w:tbl>
    <w:p w14:paraId="6AE5F0B0" w14:textId="6E4D7727" w:rsidR="00080512" w:rsidRDefault="00080512" w:rsidP="00171381"/>
    <w:sectPr w:rsidR="00080512">
      <w:headerReference w:type="default" r:id="rId261"/>
      <w:footerReference w:type="default" r:id="rId2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A471D2" w14:textId="77777777" w:rsidR="005C3526" w:rsidRDefault="005C3526">
      <w:r>
        <w:separator/>
      </w:r>
    </w:p>
  </w:endnote>
  <w:endnote w:type="continuationSeparator" w:id="0">
    <w:p w14:paraId="71155B59" w14:textId="77777777" w:rsidR="005C3526" w:rsidRDefault="005C35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5D3166" w14:textId="77777777" w:rsidR="005C3526" w:rsidRDefault="005C3526">
      <w:r>
        <w:separator/>
      </w:r>
    </w:p>
  </w:footnote>
  <w:footnote w:type="continuationSeparator" w:id="0">
    <w:p w14:paraId="64F48B12" w14:textId="77777777" w:rsidR="005C3526" w:rsidRDefault="005C35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777826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2DF4">
      <w:rPr>
        <w:rFonts w:ascii="Arial" w:hAnsi="Arial" w:cs="Arial"/>
        <w:b/>
        <w:noProof/>
        <w:sz w:val="18"/>
        <w:szCs w:val="18"/>
      </w:rPr>
      <w:t>3GPP TS 23.379 V19.0.0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F01A63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5"/>
  </w:num>
  <w:num w:numId="27" w16cid:durableId="169202391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51834"/>
    <w:rsid w:val="00054A22"/>
    <w:rsid w:val="00055581"/>
    <w:rsid w:val="00062023"/>
    <w:rsid w:val="0006288D"/>
    <w:rsid w:val="000655A6"/>
    <w:rsid w:val="00075889"/>
    <w:rsid w:val="00080512"/>
    <w:rsid w:val="00093202"/>
    <w:rsid w:val="00097C16"/>
    <w:rsid w:val="000C47C3"/>
    <w:rsid w:val="000D46C6"/>
    <w:rsid w:val="000D58AB"/>
    <w:rsid w:val="000D635A"/>
    <w:rsid w:val="000E57DE"/>
    <w:rsid w:val="000F49F6"/>
    <w:rsid w:val="000F712F"/>
    <w:rsid w:val="000F756C"/>
    <w:rsid w:val="00123790"/>
    <w:rsid w:val="001319C3"/>
    <w:rsid w:val="00133525"/>
    <w:rsid w:val="00166742"/>
    <w:rsid w:val="00171381"/>
    <w:rsid w:val="00180242"/>
    <w:rsid w:val="001806C0"/>
    <w:rsid w:val="001A4C42"/>
    <w:rsid w:val="001A7420"/>
    <w:rsid w:val="001B6637"/>
    <w:rsid w:val="001C1D05"/>
    <w:rsid w:val="001C21C3"/>
    <w:rsid w:val="001D02C2"/>
    <w:rsid w:val="001D5B01"/>
    <w:rsid w:val="001D6FD8"/>
    <w:rsid w:val="001F0C1D"/>
    <w:rsid w:val="001F1132"/>
    <w:rsid w:val="001F168B"/>
    <w:rsid w:val="001F72AE"/>
    <w:rsid w:val="00207F07"/>
    <w:rsid w:val="00210AAF"/>
    <w:rsid w:val="00213828"/>
    <w:rsid w:val="00216D86"/>
    <w:rsid w:val="002241FE"/>
    <w:rsid w:val="00225800"/>
    <w:rsid w:val="002347A2"/>
    <w:rsid w:val="002417B3"/>
    <w:rsid w:val="002675F0"/>
    <w:rsid w:val="002760EE"/>
    <w:rsid w:val="00285E02"/>
    <w:rsid w:val="002B6339"/>
    <w:rsid w:val="002C648C"/>
    <w:rsid w:val="002D0368"/>
    <w:rsid w:val="002E00EE"/>
    <w:rsid w:val="002E2C91"/>
    <w:rsid w:val="002F13C9"/>
    <w:rsid w:val="002F40B4"/>
    <w:rsid w:val="003172DC"/>
    <w:rsid w:val="0035462D"/>
    <w:rsid w:val="00356555"/>
    <w:rsid w:val="003765B8"/>
    <w:rsid w:val="00393E4A"/>
    <w:rsid w:val="003B0879"/>
    <w:rsid w:val="003C3971"/>
    <w:rsid w:val="003F5DCE"/>
    <w:rsid w:val="003F7754"/>
    <w:rsid w:val="004020FF"/>
    <w:rsid w:val="0041650E"/>
    <w:rsid w:val="00423334"/>
    <w:rsid w:val="00423729"/>
    <w:rsid w:val="0042760E"/>
    <w:rsid w:val="004345EC"/>
    <w:rsid w:val="00436F89"/>
    <w:rsid w:val="0046339D"/>
    <w:rsid w:val="00465515"/>
    <w:rsid w:val="00483E71"/>
    <w:rsid w:val="0049751D"/>
    <w:rsid w:val="004A0147"/>
    <w:rsid w:val="004A3F1A"/>
    <w:rsid w:val="004A5594"/>
    <w:rsid w:val="004B3DEC"/>
    <w:rsid w:val="004B5A97"/>
    <w:rsid w:val="004C30AC"/>
    <w:rsid w:val="004D2714"/>
    <w:rsid w:val="004D3578"/>
    <w:rsid w:val="004D7AA2"/>
    <w:rsid w:val="004E213A"/>
    <w:rsid w:val="004E6663"/>
    <w:rsid w:val="004F0988"/>
    <w:rsid w:val="004F3340"/>
    <w:rsid w:val="0050085D"/>
    <w:rsid w:val="0053388B"/>
    <w:rsid w:val="00535773"/>
    <w:rsid w:val="00536BD4"/>
    <w:rsid w:val="00543E6C"/>
    <w:rsid w:val="005541D0"/>
    <w:rsid w:val="00565087"/>
    <w:rsid w:val="00594948"/>
    <w:rsid w:val="00597B11"/>
    <w:rsid w:val="005A0F5D"/>
    <w:rsid w:val="005C2A2F"/>
    <w:rsid w:val="005C3526"/>
    <w:rsid w:val="005C78EA"/>
    <w:rsid w:val="005D2E01"/>
    <w:rsid w:val="005D7526"/>
    <w:rsid w:val="005E1B10"/>
    <w:rsid w:val="005E4BB2"/>
    <w:rsid w:val="005F788A"/>
    <w:rsid w:val="005F78EB"/>
    <w:rsid w:val="00602AEA"/>
    <w:rsid w:val="00603774"/>
    <w:rsid w:val="006055A4"/>
    <w:rsid w:val="0061294C"/>
    <w:rsid w:val="0061309F"/>
    <w:rsid w:val="00614FDF"/>
    <w:rsid w:val="00617D19"/>
    <w:rsid w:val="0063543D"/>
    <w:rsid w:val="0063594D"/>
    <w:rsid w:val="00647114"/>
    <w:rsid w:val="006522D0"/>
    <w:rsid w:val="00677256"/>
    <w:rsid w:val="006912E9"/>
    <w:rsid w:val="006A07D5"/>
    <w:rsid w:val="006A323F"/>
    <w:rsid w:val="006B30D0"/>
    <w:rsid w:val="006B5ED7"/>
    <w:rsid w:val="006C3D95"/>
    <w:rsid w:val="006E034A"/>
    <w:rsid w:val="006E5C86"/>
    <w:rsid w:val="00701116"/>
    <w:rsid w:val="0071174C"/>
    <w:rsid w:val="00713C44"/>
    <w:rsid w:val="00722979"/>
    <w:rsid w:val="0072625E"/>
    <w:rsid w:val="00734A5B"/>
    <w:rsid w:val="00736824"/>
    <w:rsid w:val="0074004D"/>
    <w:rsid w:val="0074026F"/>
    <w:rsid w:val="007429F6"/>
    <w:rsid w:val="00744E76"/>
    <w:rsid w:val="00765EA3"/>
    <w:rsid w:val="00774DA4"/>
    <w:rsid w:val="00781F0F"/>
    <w:rsid w:val="0078253C"/>
    <w:rsid w:val="007B49A7"/>
    <w:rsid w:val="007B600E"/>
    <w:rsid w:val="007C2C12"/>
    <w:rsid w:val="007E10EE"/>
    <w:rsid w:val="007F0F4A"/>
    <w:rsid w:val="00800736"/>
    <w:rsid w:val="0080097B"/>
    <w:rsid w:val="00800AFD"/>
    <w:rsid w:val="008028A4"/>
    <w:rsid w:val="008030E2"/>
    <w:rsid w:val="0080673C"/>
    <w:rsid w:val="00807F63"/>
    <w:rsid w:val="00825820"/>
    <w:rsid w:val="0082782C"/>
    <w:rsid w:val="00830747"/>
    <w:rsid w:val="008438EE"/>
    <w:rsid w:val="00856460"/>
    <w:rsid w:val="008768CA"/>
    <w:rsid w:val="00894B35"/>
    <w:rsid w:val="008C384C"/>
    <w:rsid w:val="008E2D68"/>
    <w:rsid w:val="008E6756"/>
    <w:rsid w:val="008F291F"/>
    <w:rsid w:val="009011FD"/>
    <w:rsid w:val="0090271F"/>
    <w:rsid w:val="00902E23"/>
    <w:rsid w:val="009114D7"/>
    <w:rsid w:val="0091348E"/>
    <w:rsid w:val="00917CCB"/>
    <w:rsid w:val="00933FB0"/>
    <w:rsid w:val="00941CB2"/>
    <w:rsid w:val="00942EC2"/>
    <w:rsid w:val="00961D11"/>
    <w:rsid w:val="00965EB0"/>
    <w:rsid w:val="00972B98"/>
    <w:rsid w:val="00996148"/>
    <w:rsid w:val="00996C6C"/>
    <w:rsid w:val="009A7716"/>
    <w:rsid w:val="009B0773"/>
    <w:rsid w:val="009B1433"/>
    <w:rsid w:val="009B363C"/>
    <w:rsid w:val="009B4B9F"/>
    <w:rsid w:val="009C3218"/>
    <w:rsid w:val="009D4F62"/>
    <w:rsid w:val="009F17C7"/>
    <w:rsid w:val="009F37B7"/>
    <w:rsid w:val="009F458C"/>
    <w:rsid w:val="00A0751C"/>
    <w:rsid w:val="00A1007E"/>
    <w:rsid w:val="00A10F02"/>
    <w:rsid w:val="00A12DE4"/>
    <w:rsid w:val="00A12F4B"/>
    <w:rsid w:val="00A164B4"/>
    <w:rsid w:val="00A16A2D"/>
    <w:rsid w:val="00A258DB"/>
    <w:rsid w:val="00A26928"/>
    <w:rsid w:val="00A26956"/>
    <w:rsid w:val="00A27486"/>
    <w:rsid w:val="00A46BB1"/>
    <w:rsid w:val="00A53724"/>
    <w:rsid w:val="00A56066"/>
    <w:rsid w:val="00A73129"/>
    <w:rsid w:val="00A82346"/>
    <w:rsid w:val="00A82721"/>
    <w:rsid w:val="00A92BA1"/>
    <w:rsid w:val="00A95A32"/>
    <w:rsid w:val="00AA4778"/>
    <w:rsid w:val="00AB4A5D"/>
    <w:rsid w:val="00AB4FA1"/>
    <w:rsid w:val="00AC6BC6"/>
    <w:rsid w:val="00AE1D1D"/>
    <w:rsid w:val="00AE65E2"/>
    <w:rsid w:val="00AF1460"/>
    <w:rsid w:val="00B02141"/>
    <w:rsid w:val="00B11FEE"/>
    <w:rsid w:val="00B15449"/>
    <w:rsid w:val="00B635FC"/>
    <w:rsid w:val="00B6639D"/>
    <w:rsid w:val="00B93086"/>
    <w:rsid w:val="00B94A85"/>
    <w:rsid w:val="00BA19ED"/>
    <w:rsid w:val="00BA4B8D"/>
    <w:rsid w:val="00BC0F7D"/>
    <w:rsid w:val="00BC2DF4"/>
    <w:rsid w:val="00BC5A5D"/>
    <w:rsid w:val="00BD7D31"/>
    <w:rsid w:val="00BE3255"/>
    <w:rsid w:val="00BE6EC4"/>
    <w:rsid w:val="00BF128E"/>
    <w:rsid w:val="00BF2042"/>
    <w:rsid w:val="00BF3287"/>
    <w:rsid w:val="00BF69B2"/>
    <w:rsid w:val="00C070CF"/>
    <w:rsid w:val="00C074DD"/>
    <w:rsid w:val="00C11C1D"/>
    <w:rsid w:val="00C11C23"/>
    <w:rsid w:val="00C12BB5"/>
    <w:rsid w:val="00C1496A"/>
    <w:rsid w:val="00C33079"/>
    <w:rsid w:val="00C45231"/>
    <w:rsid w:val="00C463D7"/>
    <w:rsid w:val="00C551FF"/>
    <w:rsid w:val="00C64A4A"/>
    <w:rsid w:val="00C651B2"/>
    <w:rsid w:val="00C72833"/>
    <w:rsid w:val="00C80F1D"/>
    <w:rsid w:val="00C91962"/>
    <w:rsid w:val="00C93F40"/>
    <w:rsid w:val="00CA3D0C"/>
    <w:rsid w:val="00CA44AB"/>
    <w:rsid w:val="00CB63C9"/>
    <w:rsid w:val="00CB7F68"/>
    <w:rsid w:val="00D01C88"/>
    <w:rsid w:val="00D12A22"/>
    <w:rsid w:val="00D21B09"/>
    <w:rsid w:val="00D45090"/>
    <w:rsid w:val="00D57972"/>
    <w:rsid w:val="00D675A9"/>
    <w:rsid w:val="00D738D6"/>
    <w:rsid w:val="00D755EB"/>
    <w:rsid w:val="00D76048"/>
    <w:rsid w:val="00D82E6F"/>
    <w:rsid w:val="00D8347B"/>
    <w:rsid w:val="00D87E00"/>
    <w:rsid w:val="00D9134D"/>
    <w:rsid w:val="00DA480E"/>
    <w:rsid w:val="00DA4D12"/>
    <w:rsid w:val="00DA6D10"/>
    <w:rsid w:val="00DA7A03"/>
    <w:rsid w:val="00DB1818"/>
    <w:rsid w:val="00DB2082"/>
    <w:rsid w:val="00DC309B"/>
    <w:rsid w:val="00DC3D61"/>
    <w:rsid w:val="00DC4DA2"/>
    <w:rsid w:val="00DD4C17"/>
    <w:rsid w:val="00DD74A5"/>
    <w:rsid w:val="00DE6AA2"/>
    <w:rsid w:val="00DE7A62"/>
    <w:rsid w:val="00DF2837"/>
    <w:rsid w:val="00DF2B1F"/>
    <w:rsid w:val="00DF62CD"/>
    <w:rsid w:val="00E028CC"/>
    <w:rsid w:val="00E132FA"/>
    <w:rsid w:val="00E16509"/>
    <w:rsid w:val="00E40BBD"/>
    <w:rsid w:val="00E44582"/>
    <w:rsid w:val="00E44850"/>
    <w:rsid w:val="00E44F37"/>
    <w:rsid w:val="00E74766"/>
    <w:rsid w:val="00E74AE0"/>
    <w:rsid w:val="00E75361"/>
    <w:rsid w:val="00E77645"/>
    <w:rsid w:val="00E8639B"/>
    <w:rsid w:val="00EA15B0"/>
    <w:rsid w:val="00EA5EA7"/>
    <w:rsid w:val="00EC4A25"/>
    <w:rsid w:val="00ED41B8"/>
    <w:rsid w:val="00EE2573"/>
    <w:rsid w:val="00EF608C"/>
    <w:rsid w:val="00F00065"/>
    <w:rsid w:val="00F025A2"/>
    <w:rsid w:val="00F04712"/>
    <w:rsid w:val="00F12EEC"/>
    <w:rsid w:val="00F13360"/>
    <w:rsid w:val="00F17188"/>
    <w:rsid w:val="00F2127E"/>
    <w:rsid w:val="00F22EC7"/>
    <w:rsid w:val="00F23B32"/>
    <w:rsid w:val="00F254FE"/>
    <w:rsid w:val="00F325C8"/>
    <w:rsid w:val="00F4163C"/>
    <w:rsid w:val="00F600C2"/>
    <w:rsid w:val="00F62D55"/>
    <w:rsid w:val="00F64599"/>
    <w:rsid w:val="00F64AF6"/>
    <w:rsid w:val="00F653B8"/>
    <w:rsid w:val="00F9008D"/>
    <w:rsid w:val="00F93A3B"/>
    <w:rsid w:val="00FA1266"/>
    <w:rsid w:val="00FC1192"/>
    <w:rsid w:val="00FD46FC"/>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4.vsd"/><Relationship Id="rId170" Type="http://schemas.openxmlformats.org/officeDocument/2006/relationships/image" Target="media/image83.emf"/><Relationship Id="rId191" Type="http://schemas.openxmlformats.org/officeDocument/2006/relationships/oleObject" Target="embeddings/Microsoft_Visio_2003-2010_Drawing78.vsd"/><Relationship Id="rId205" Type="http://schemas.openxmlformats.org/officeDocument/2006/relationships/oleObject" Target="embeddings/Microsoft_Visio_2003-2010_Drawing85.vsd"/><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oleObject" Target="embeddings/Microsoft_Visio_2003-2010_Drawing41.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package" Target="embeddings/Microsoft_Visio_Drawing8.vsdx"/><Relationship Id="rId5" Type="http://schemas.openxmlformats.org/officeDocument/2006/relationships/settings" Target="settings.xml"/><Relationship Id="rId95" Type="http://schemas.openxmlformats.org/officeDocument/2006/relationships/package" Target="embeddings/Microsoft_Visio_Drawing5.vsdx"/><Relationship Id="rId160" Type="http://schemas.openxmlformats.org/officeDocument/2006/relationships/image" Target="media/image78.emf"/><Relationship Id="rId181" Type="http://schemas.openxmlformats.org/officeDocument/2006/relationships/oleObject" Target="embeddings/Microsoft_Visio_2003-2010_Drawing74.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package" Target="embeddings/Microsoft_Visio_Drawing24.vsdx"/><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7.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Visio_2003-2010_Drawing6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13.vsdx"/><Relationship Id="rId248" Type="http://schemas.openxmlformats.org/officeDocument/2006/relationships/package" Target="embeddings/Microsoft_Visio_Drawing20.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5.vsd"/><Relationship Id="rId182" Type="http://schemas.openxmlformats.org/officeDocument/2006/relationships/image" Target="media/image89.emf"/><Relationship Id="rId217" Type="http://schemas.openxmlformats.org/officeDocument/2006/relationships/package" Target="embeddings/Microsoft_Visio_Drawing10.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package" Target="embeddings/Microsoft_Visio_Drawing15.vsdx"/><Relationship Id="rId238" Type="http://schemas.openxmlformats.org/officeDocument/2006/relationships/package" Target="embeddings/Microsoft_Visio_Drawing16.vsdx"/><Relationship Id="rId254" Type="http://schemas.openxmlformats.org/officeDocument/2006/relationships/oleObject" Target="embeddings/Microsoft_Visio_2003-2010_Drawing96.vsd"/><Relationship Id="rId259" Type="http://schemas.openxmlformats.org/officeDocument/2006/relationships/image" Target="media/image128.emf"/><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7.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5.vsd"/><Relationship Id="rId151" Type="http://schemas.openxmlformats.org/officeDocument/2006/relationships/oleObject" Target="embeddings/Microsoft_Visio_2003-2010_Drawing60.vsd"/><Relationship Id="rId156" Type="http://schemas.openxmlformats.org/officeDocument/2006/relationships/image" Target="media/image76.emf"/><Relationship Id="rId177" Type="http://schemas.openxmlformats.org/officeDocument/2006/relationships/oleObject" Target="embeddings/Microsoft_Visio_2003-2010_Drawing7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79.vsd"/><Relationship Id="rId202" Type="http://schemas.openxmlformats.org/officeDocument/2006/relationships/image" Target="media/image99.emf"/><Relationship Id="rId207" Type="http://schemas.openxmlformats.org/officeDocument/2006/relationships/oleObject" Target="embeddings/Microsoft_Visio_2003-2010_Drawing86.vsd"/><Relationship Id="rId223" Type="http://schemas.openxmlformats.org/officeDocument/2006/relationships/oleObject" Target="embeddings/Microsoft_Visio_2003-2010_Drawing92.vsd"/><Relationship Id="rId228" Type="http://schemas.openxmlformats.org/officeDocument/2006/relationships/image" Target="media/image112.emf"/><Relationship Id="rId244" Type="http://schemas.openxmlformats.org/officeDocument/2006/relationships/package" Target="embeddings/Microsoft_Visio_Drawing18.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2.vsd"/><Relationship Id="rId260" Type="http://schemas.openxmlformats.org/officeDocument/2006/relationships/package" Target="embeddings/Microsoft_Visio_Drawing25.vsdx"/><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6.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8.vsd"/><Relationship Id="rId146" Type="http://schemas.openxmlformats.org/officeDocument/2006/relationships/image" Target="media/image71.emf"/><Relationship Id="rId167" Type="http://schemas.openxmlformats.org/officeDocument/2006/relationships/oleObject" Target="embeddings/Microsoft_Visio_2003-2010_Drawing68.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5.vsd"/><Relationship Id="rId213" Type="http://schemas.openxmlformats.org/officeDocument/2006/relationships/oleObject" Target="embeddings/Microsoft_Visio_2003-2010_Drawing89.vsd"/><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1.vsdx"/><Relationship Id="rId255" Type="http://schemas.openxmlformats.org/officeDocument/2006/relationships/image" Target="media/image126.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5.vsd"/><Relationship Id="rId131" Type="http://schemas.openxmlformats.org/officeDocument/2006/relationships/oleObject" Target="embeddings/Microsoft_Visio_2003-2010_Drawing53.vsd"/><Relationship Id="rId136" Type="http://schemas.openxmlformats.org/officeDocument/2006/relationships/image" Target="media/image66.emf"/><Relationship Id="rId157" Type="http://schemas.openxmlformats.org/officeDocument/2006/relationships/oleObject" Target="embeddings/Microsoft_Visio_2003-2010_Drawing63.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0.vsd"/><Relationship Id="rId194" Type="http://schemas.openxmlformats.org/officeDocument/2006/relationships/image" Target="media/image95.emf"/><Relationship Id="rId199" Type="http://schemas.openxmlformats.org/officeDocument/2006/relationships/oleObject" Target="embeddings/Microsoft_Visio_2003-2010_Drawing82.vsd"/><Relationship Id="rId203" Type="http://schemas.openxmlformats.org/officeDocument/2006/relationships/oleObject" Target="embeddings/Microsoft_Visio_2003-2010_Drawing84.vsd"/><Relationship Id="rId208" Type="http://schemas.openxmlformats.org/officeDocument/2006/relationships/image" Target="media/image102.emf"/><Relationship Id="rId229" Type="http://schemas.openxmlformats.org/officeDocument/2006/relationships/package" Target="embeddings/Microsoft_Visio_Drawing14.vsdx"/><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package" Target="embeddings/Microsoft_Visio_Drawing17.vsdx"/><Relationship Id="rId245" Type="http://schemas.openxmlformats.org/officeDocument/2006/relationships/image" Target="media/image121.emf"/><Relationship Id="rId261" Type="http://schemas.openxmlformats.org/officeDocument/2006/relationships/header" Target="header1.xml"/><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0.vsd"/><Relationship Id="rId126" Type="http://schemas.openxmlformats.org/officeDocument/2006/relationships/image" Target="media/image61.emf"/><Relationship Id="rId147" Type="http://schemas.openxmlformats.org/officeDocument/2006/relationships/package" Target="embeddings/Microsoft_Visio_Drawing7.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8.vsd"/><Relationship Id="rId142" Type="http://schemas.openxmlformats.org/officeDocument/2006/relationships/image" Target="media/image69.emf"/><Relationship Id="rId163" Type="http://schemas.openxmlformats.org/officeDocument/2006/relationships/oleObject" Target="embeddings/Microsoft_Visio_2003-2010_Drawing66.vsd"/><Relationship Id="rId184" Type="http://schemas.openxmlformats.org/officeDocument/2006/relationships/image" Target="media/image90.emf"/><Relationship Id="rId189" Type="http://schemas.openxmlformats.org/officeDocument/2006/relationships/oleObject" Target="embeddings/Microsoft_Word_97_-_2003_Document77.doc"/><Relationship Id="rId219" Type="http://schemas.openxmlformats.org/officeDocument/2006/relationships/oleObject" Target="embeddings/Microsoft_Visio_2003-2010_Drawing91.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Drawing23.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6.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3.vsd"/><Relationship Id="rId132" Type="http://schemas.openxmlformats.org/officeDocument/2006/relationships/image" Target="media/image64.emf"/><Relationship Id="rId153" Type="http://schemas.openxmlformats.org/officeDocument/2006/relationships/oleObject" Target="embeddings/Microsoft_Visio_2003-2010_Drawing61.vsd"/><Relationship Id="rId174" Type="http://schemas.openxmlformats.org/officeDocument/2006/relationships/image" Target="media/image85.emf"/><Relationship Id="rId179" Type="http://schemas.openxmlformats.org/officeDocument/2006/relationships/oleObject" Target="embeddings/Microsoft_Visio_2003-2010_Drawing73.vsd"/><Relationship Id="rId195" Type="http://schemas.openxmlformats.org/officeDocument/2006/relationships/oleObject" Target="embeddings/Microsoft_Visio_2003-2010_Drawing80.vsd"/><Relationship Id="rId209" Type="http://schemas.openxmlformats.org/officeDocument/2006/relationships/oleObject" Target="embeddings/Microsoft_Visio_2003-2010_Drawing87.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12.vsdx"/><Relationship Id="rId241" Type="http://schemas.openxmlformats.org/officeDocument/2006/relationships/image" Target="media/image119.emf"/><Relationship Id="rId246" Type="http://schemas.openxmlformats.org/officeDocument/2006/relationships/package" Target="embeddings/Microsoft_Visio_Drawing19.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1.vsd"/><Relationship Id="rId262"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7.vsd"/><Relationship Id="rId101" Type="http://schemas.openxmlformats.org/officeDocument/2006/relationships/oleObject" Target="embeddings/Microsoft_Visio_2003-2010_Drawing38.vsd"/><Relationship Id="rId122" Type="http://schemas.openxmlformats.org/officeDocument/2006/relationships/image" Target="media/image59.emf"/><Relationship Id="rId143" Type="http://schemas.openxmlformats.org/officeDocument/2006/relationships/oleObject" Target="embeddings/Microsoft_Visio_2003-2010_Drawing5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package" Target="embeddings/Microsoft_Visio_Drawing9.vsdx"/><Relationship Id="rId185" Type="http://schemas.openxmlformats.org/officeDocument/2006/relationships/oleObject" Target="embeddings/Microsoft_Visio_2003-2010_Drawing76.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Microsoft_Visio_2003-2010_Drawing90.vsd"/><Relationship Id="rId236" Type="http://schemas.openxmlformats.org/officeDocument/2006/relationships/oleObject" Target="embeddings/Microsoft_Visio_2003-2010_Drawing94.vsd"/><Relationship Id="rId257" Type="http://schemas.openxmlformats.org/officeDocument/2006/relationships/image" Target="media/image127.emf"/><Relationship Id="rId26" Type="http://schemas.openxmlformats.org/officeDocument/2006/relationships/oleObject" Target="embeddings/Microsoft_Visio_2003-2010_Drawing7.vsd"/><Relationship Id="rId231" Type="http://schemas.openxmlformats.org/officeDocument/2006/relationships/oleObject" Target="embeddings/Microsoft_Visio_2003-2010_Drawing93.vsd"/><Relationship Id="rId252" Type="http://schemas.openxmlformats.org/officeDocument/2006/relationships/package" Target="embeddings/Microsoft_Visio_Drawing22.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4.vsd"/><Relationship Id="rId154" Type="http://schemas.openxmlformats.org/officeDocument/2006/relationships/image" Target="media/image75.emf"/><Relationship Id="rId175" Type="http://schemas.openxmlformats.org/officeDocument/2006/relationships/oleObject" Target="embeddings/Microsoft_Visio_2003-2010_Drawing7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package" Target="embeddings/Microsoft_Visio_Drawing11.vsdx"/><Relationship Id="rId242" Type="http://schemas.openxmlformats.org/officeDocument/2006/relationships/oleObject" Target="embeddings/Microsoft_Visio_2003-2010_Drawing95.vsd"/><Relationship Id="rId263" Type="http://schemas.openxmlformats.org/officeDocument/2006/relationships/fontTable" Target="fontTable.xml"/><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49.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7.vsd"/><Relationship Id="rId186" Type="http://schemas.openxmlformats.org/officeDocument/2006/relationships/image" Target="media/image91.emf"/><Relationship Id="rId211" Type="http://schemas.openxmlformats.org/officeDocument/2006/relationships/oleObject" Target="embeddings/Microsoft_Visio_2003-2010_Drawing88.vsd"/><Relationship Id="rId232" Type="http://schemas.openxmlformats.org/officeDocument/2006/relationships/image" Target="media/image114.emf"/><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4.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2.vsd"/><Relationship Id="rId176" Type="http://schemas.openxmlformats.org/officeDocument/2006/relationships/image" Target="media/image86.emf"/><Relationship Id="rId197" Type="http://schemas.openxmlformats.org/officeDocument/2006/relationships/oleObject" Target="embeddings/Microsoft_Visio_2003-2010_Drawing81.vsd"/><Relationship Id="rId201" Type="http://schemas.openxmlformats.org/officeDocument/2006/relationships/oleObject" Target="embeddings/Microsoft_Visio_2003-2010_Drawing83.vsd"/><Relationship Id="rId222" Type="http://schemas.openxmlformats.org/officeDocument/2006/relationships/image" Target="media/image109.emf"/><Relationship Id="rId243" Type="http://schemas.openxmlformats.org/officeDocument/2006/relationships/image" Target="media/image120.emf"/><Relationship Id="rId264" Type="http://schemas.openxmlformats.org/officeDocument/2006/relationships/theme" Target="theme/theme1.xml"/><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39.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package" Target="embeddings/Microsoft_Visio_Drawing4.vsdx"/><Relationship Id="rId145" Type="http://schemas.openxmlformats.org/officeDocument/2006/relationships/package" Target="embeddings/Microsoft_Visio_Drawing6.vsdx"/><Relationship Id="rId166" Type="http://schemas.openxmlformats.org/officeDocument/2006/relationships/image" Target="media/image81.emf"/><Relationship Id="rId187" Type="http://schemas.openxmlformats.org/officeDocument/2006/relationships/oleObject" Target="embeddings/Microsoft_Word_97_-_2003_Document.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287</Pages>
  <Words>97640</Words>
  <Characters>556549</Characters>
  <Application>Microsoft Office Word</Application>
  <DocSecurity>0</DocSecurity>
  <Lines>4637</Lines>
  <Paragraphs>1305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652884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CR0105r2</cp:lastModifiedBy>
  <cp:revision>5</cp:revision>
  <cp:lastPrinted>2023-06-20T09:04:00Z</cp:lastPrinted>
  <dcterms:created xsi:type="dcterms:W3CDTF">2023-09-17T19:26:00Z</dcterms:created>
  <dcterms:modified xsi:type="dcterms:W3CDTF">2023-09-22T14:51:00Z</dcterms:modified>
</cp:coreProperties>
</file>