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DA0E981"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18</w:t>
            </w:r>
            <w:r w:rsidRPr="00171381">
              <w:t>.</w:t>
            </w:r>
            <w:r w:rsidR="005E1B10">
              <w:t>3</w:t>
            </w:r>
            <w:r w:rsidRPr="00171381">
              <w:t>.</w:t>
            </w:r>
            <w:r w:rsidR="00171381">
              <w:t>0</w:t>
            </w:r>
            <w:bookmarkEnd w:id="3"/>
            <w:r w:rsidRPr="00171381">
              <w:t xml:space="preserve"> </w:t>
            </w:r>
            <w:r w:rsidRPr="00171381">
              <w:rPr>
                <w:sz w:val="32"/>
              </w:rPr>
              <w:t>(</w:t>
            </w:r>
            <w:bookmarkStart w:id="4" w:name="issueDate"/>
            <w:r w:rsidR="00171381">
              <w:rPr>
                <w:sz w:val="32"/>
              </w:rPr>
              <w:t>2022</w:t>
            </w:r>
            <w:r w:rsidRPr="00171381">
              <w:rPr>
                <w:sz w:val="32"/>
              </w:rPr>
              <w:t>-</w:t>
            </w:r>
            <w:r w:rsidR="00171381">
              <w:rPr>
                <w:sz w:val="32"/>
              </w:rPr>
              <w:t>0</w:t>
            </w:r>
            <w:r w:rsidR="005E1B10">
              <w:rPr>
                <w:sz w:val="32"/>
              </w:rPr>
              <w:t>9</w:t>
            </w:r>
            <w:bookmarkEnd w:id="4"/>
            <w:r w:rsidRPr="00171381">
              <w:rPr>
                <w:sz w:val="32"/>
              </w:rPr>
              <w:t>)</w:t>
            </w:r>
          </w:p>
        </w:tc>
      </w:tr>
      <w:tr w:rsidR="004F0988" w14:paraId="0FFD4F19" w14:textId="77777777" w:rsidTr="005E4BB2">
        <w:trPr>
          <w:trHeight w:hRule="exact" w:val="1134"/>
        </w:trPr>
        <w:tc>
          <w:tcPr>
            <w:tcW w:w="10423" w:type="dxa"/>
            <w:gridSpan w:val="2"/>
            <w:shd w:val="clear" w:color="auto" w:fill="auto"/>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C1AE1CC" w:rsidR="004F0988" w:rsidRPr="00F64599" w:rsidRDefault="00171381" w:rsidP="00171381">
            <w:pPr>
              <w:pStyle w:val="ZT"/>
              <w:framePr w:wrap="auto" w:hAnchor="text" w:yAlign="inline"/>
              <w:rPr>
                <w:rStyle w:val="ZGSM"/>
              </w:rPr>
            </w:pPr>
            <w:r w:rsidRPr="00E74766">
              <w:t>(</w:t>
            </w:r>
            <w:r w:rsidRPr="00F64599">
              <w:rPr>
                <w:rStyle w:val="ZGSM"/>
              </w:rPr>
              <w:t>Release 18</w:t>
            </w:r>
            <w:r w:rsidR="004F0988" w:rsidRPr="00E7476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25pt;height:63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6.75pt;height:74.2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8553D43"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171381">
              <w:rPr>
                <w:noProof/>
                <w:sz w:val="18"/>
              </w:rPr>
              <w:t>2</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783269CF" w14:textId="5A2766E0" w:rsidR="00D8347B" w:rsidRDefault="00171381">
      <w:pPr>
        <w:pStyle w:val="TOC1"/>
        <w:rPr>
          <w:rFonts w:ascii="Calibri" w:hAnsi="Calibri"/>
          <w:noProof/>
          <w:szCs w:val="22"/>
          <w:lang w:eastAsia="en-GB"/>
        </w:rPr>
      </w:pPr>
      <w:r w:rsidRPr="00AB5FED">
        <w:fldChar w:fldCharType="begin"/>
      </w:r>
      <w:r w:rsidRPr="00AB5FED">
        <w:instrText xml:space="preserve"> TOC \o "1-9" </w:instrText>
      </w:r>
      <w:r w:rsidRPr="00AB5FED">
        <w:fldChar w:fldCharType="separate"/>
      </w:r>
      <w:r w:rsidR="00D8347B">
        <w:rPr>
          <w:noProof/>
        </w:rPr>
        <w:t>Foreword</w:t>
      </w:r>
      <w:r w:rsidR="00D8347B">
        <w:rPr>
          <w:noProof/>
        </w:rPr>
        <w:tab/>
      </w:r>
      <w:r w:rsidR="00D8347B">
        <w:rPr>
          <w:noProof/>
        </w:rPr>
        <w:fldChar w:fldCharType="begin"/>
      </w:r>
      <w:r w:rsidR="00D8347B">
        <w:rPr>
          <w:noProof/>
        </w:rPr>
        <w:instrText xml:space="preserve"> PAGEREF _Toc114868494 \h </w:instrText>
      </w:r>
      <w:r w:rsidR="00D8347B">
        <w:rPr>
          <w:noProof/>
        </w:rPr>
      </w:r>
      <w:r w:rsidR="00D8347B">
        <w:rPr>
          <w:noProof/>
        </w:rPr>
        <w:fldChar w:fldCharType="separate"/>
      </w:r>
      <w:r w:rsidR="00D8347B">
        <w:rPr>
          <w:noProof/>
        </w:rPr>
        <w:t>11</w:t>
      </w:r>
      <w:r w:rsidR="00D8347B">
        <w:rPr>
          <w:noProof/>
        </w:rPr>
        <w:fldChar w:fldCharType="end"/>
      </w:r>
    </w:p>
    <w:p w14:paraId="41122109" w14:textId="2D3C9082" w:rsidR="00D8347B" w:rsidRDefault="00D8347B">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r>
      <w:r>
        <w:rPr>
          <w:noProof/>
        </w:rPr>
        <w:instrText xml:space="preserve"> PAGEREF _Toc114868495 \h </w:instrText>
      </w:r>
      <w:r>
        <w:rPr>
          <w:noProof/>
        </w:rPr>
      </w:r>
      <w:r>
        <w:rPr>
          <w:noProof/>
        </w:rPr>
        <w:fldChar w:fldCharType="separate"/>
      </w:r>
      <w:r>
        <w:rPr>
          <w:noProof/>
        </w:rPr>
        <w:t>12</w:t>
      </w:r>
      <w:r>
        <w:rPr>
          <w:noProof/>
        </w:rPr>
        <w:fldChar w:fldCharType="end"/>
      </w:r>
    </w:p>
    <w:p w14:paraId="6F8A3367" w14:textId="07D66D59" w:rsidR="00D8347B" w:rsidRDefault="00D8347B">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r>
      <w:r>
        <w:rPr>
          <w:noProof/>
        </w:rPr>
        <w:instrText xml:space="preserve"> PAGEREF _Toc114868496 \h </w:instrText>
      </w:r>
      <w:r>
        <w:rPr>
          <w:noProof/>
        </w:rPr>
      </w:r>
      <w:r>
        <w:rPr>
          <w:noProof/>
        </w:rPr>
        <w:fldChar w:fldCharType="separate"/>
      </w:r>
      <w:r>
        <w:rPr>
          <w:noProof/>
        </w:rPr>
        <w:t>12</w:t>
      </w:r>
      <w:r>
        <w:rPr>
          <w:noProof/>
        </w:rPr>
        <w:fldChar w:fldCharType="end"/>
      </w:r>
    </w:p>
    <w:p w14:paraId="23E2EE28" w14:textId="67109D11" w:rsidR="00D8347B" w:rsidRDefault="00D8347B">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symbols and abbreviations</w:t>
      </w:r>
      <w:r>
        <w:rPr>
          <w:noProof/>
        </w:rPr>
        <w:tab/>
      </w:r>
      <w:r>
        <w:rPr>
          <w:noProof/>
        </w:rPr>
        <w:fldChar w:fldCharType="begin"/>
      </w:r>
      <w:r>
        <w:rPr>
          <w:noProof/>
        </w:rPr>
        <w:instrText xml:space="preserve"> PAGEREF _Toc114868497 \h </w:instrText>
      </w:r>
      <w:r>
        <w:rPr>
          <w:noProof/>
        </w:rPr>
      </w:r>
      <w:r>
        <w:rPr>
          <w:noProof/>
        </w:rPr>
        <w:fldChar w:fldCharType="separate"/>
      </w:r>
      <w:r>
        <w:rPr>
          <w:noProof/>
        </w:rPr>
        <w:t>13</w:t>
      </w:r>
      <w:r>
        <w:rPr>
          <w:noProof/>
        </w:rPr>
        <w:fldChar w:fldCharType="end"/>
      </w:r>
    </w:p>
    <w:p w14:paraId="53D73232" w14:textId="1EBB0941" w:rsidR="00D8347B" w:rsidRDefault="00D8347B">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r>
      <w:r>
        <w:rPr>
          <w:noProof/>
        </w:rPr>
        <w:instrText xml:space="preserve"> PAGEREF _Toc114868498 \h </w:instrText>
      </w:r>
      <w:r>
        <w:rPr>
          <w:noProof/>
        </w:rPr>
      </w:r>
      <w:r>
        <w:rPr>
          <w:noProof/>
        </w:rPr>
        <w:fldChar w:fldCharType="separate"/>
      </w:r>
      <w:r>
        <w:rPr>
          <w:noProof/>
        </w:rPr>
        <w:t>13</w:t>
      </w:r>
      <w:r>
        <w:rPr>
          <w:noProof/>
        </w:rPr>
        <w:fldChar w:fldCharType="end"/>
      </w:r>
    </w:p>
    <w:p w14:paraId="01AD94D0" w14:textId="49CC3A11" w:rsidR="00D8347B" w:rsidRDefault="00D8347B">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Symbols</w:t>
      </w:r>
      <w:r>
        <w:rPr>
          <w:noProof/>
        </w:rPr>
        <w:tab/>
      </w:r>
      <w:r>
        <w:rPr>
          <w:noProof/>
        </w:rPr>
        <w:fldChar w:fldCharType="begin"/>
      </w:r>
      <w:r>
        <w:rPr>
          <w:noProof/>
        </w:rPr>
        <w:instrText xml:space="preserve"> PAGEREF _Toc114868499 \h </w:instrText>
      </w:r>
      <w:r>
        <w:rPr>
          <w:noProof/>
        </w:rPr>
      </w:r>
      <w:r>
        <w:rPr>
          <w:noProof/>
        </w:rPr>
        <w:fldChar w:fldCharType="separate"/>
      </w:r>
      <w:r>
        <w:rPr>
          <w:noProof/>
        </w:rPr>
        <w:t>14</w:t>
      </w:r>
      <w:r>
        <w:rPr>
          <w:noProof/>
        </w:rPr>
        <w:fldChar w:fldCharType="end"/>
      </w:r>
    </w:p>
    <w:p w14:paraId="7B32B192" w14:textId="5549B196" w:rsidR="00D8347B" w:rsidRDefault="00D8347B">
      <w:pPr>
        <w:pStyle w:val="TOC2"/>
        <w:rPr>
          <w:rFonts w:ascii="Calibri" w:hAnsi="Calibri"/>
          <w:noProof/>
          <w:sz w:val="22"/>
          <w:szCs w:val="22"/>
          <w:lang w:eastAsia="en-GB"/>
        </w:rPr>
      </w:pPr>
      <w:r>
        <w:rPr>
          <w:noProof/>
        </w:rPr>
        <w:t>3.3</w:t>
      </w:r>
      <w:r>
        <w:rPr>
          <w:rFonts w:ascii="Calibri" w:hAnsi="Calibri"/>
          <w:noProof/>
          <w:sz w:val="22"/>
          <w:szCs w:val="22"/>
          <w:lang w:eastAsia="en-GB"/>
        </w:rPr>
        <w:tab/>
      </w:r>
      <w:r>
        <w:rPr>
          <w:noProof/>
        </w:rPr>
        <w:t>Abbreviations</w:t>
      </w:r>
      <w:r>
        <w:rPr>
          <w:noProof/>
        </w:rPr>
        <w:tab/>
      </w:r>
      <w:r>
        <w:rPr>
          <w:noProof/>
        </w:rPr>
        <w:fldChar w:fldCharType="begin"/>
      </w:r>
      <w:r>
        <w:rPr>
          <w:noProof/>
        </w:rPr>
        <w:instrText xml:space="preserve"> PAGEREF _Toc114868500 \h </w:instrText>
      </w:r>
      <w:r>
        <w:rPr>
          <w:noProof/>
        </w:rPr>
      </w:r>
      <w:r>
        <w:rPr>
          <w:noProof/>
        </w:rPr>
        <w:fldChar w:fldCharType="separate"/>
      </w:r>
      <w:r>
        <w:rPr>
          <w:noProof/>
        </w:rPr>
        <w:t>15</w:t>
      </w:r>
      <w:r>
        <w:rPr>
          <w:noProof/>
        </w:rPr>
        <w:fldChar w:fldCharType="end"/>
      </w:r>
    </w:p>
    <w:p w14:paraId="62D32F37" w14:textId="3AD13875" w:rsidR="00D8347B" w:rsidRDefault="00D8347B">
      <w:pPr>
        <w:pStyle w:val="TOC1"/>
        <w:rPr>
          <w:rFonts w:ascii="Calibri" w:hAnsi="Calibri"/>
          <w:noProof/>
          <w:szCs w:val="22"/>
          <w:lang w:eastAsia="en-GB"/>
        </w:rPr>
      </w:pPr>
      <w:r>
        <w:rPr>
          <w:noProof/>
        </w:rPr>
        <w:t>4</w:t>
      </w:r>
      <w:r>
        <w:rPr>
          <w:rFonts w:ascii="Calibri" w:hAnsi="Calibri"/>
          <w:noProof/>
          <w:szCs w:val="22"/>
          <w:lang w:eastAsia="en-GB"/>
        </w:rPr>
        <w:tab/>
      </w:r>
      <w:r>
        <w:rPr>
          <w:noProof/>
        </w:rPr>
        <w:t>Introduction</w:t>
      </w:r>
      <w:r>
        <w:rPr>
          <w:noProof/>
        </w:rPr>
        <w:tab/>
      </w:r>
      <w:r>
        <w:rPr>
          <w:noProof/>
        </w:rPr>
        <w:fldChar w:fldCharType="begin"/>
      </w:r>
      <w:r>
        <w:rPr>
          <w:noProof/>
        </w:rPr>
        <w:instrText xml:space="preserve"> PAGEREF _Toc114868501 \h </w:instrText>
      </w:r>
      <w:r>
        <w:rPr>
          <w:noProof/>
        </w:rPr>
      </w:r>
      <w:r>
        <w:rPr>
          <w:noProof/>
        </w:rPr>
        <w:fldChar w:fldCharType="separate"/>
      </w:r>
      <w:r>
        <w:rPr>
          <w:noProof/>
        </w:rPr>
        <w:t>16</w:t>
      </w:r>
      <w:r>
        <w:rPr>
          <w:noProof/>
        </w:rPr>
        <w:fldChar w:fldCharType="end"/>
      </w:r>
    </w:p>
    <w:p w14:paraId="5AC74797" w14:textId="2464F121" w:rsidR="00D8347B" w:rsidRDefault="00D8347B">
      <w:pPr>
        <w:pStyle w:val="TOC1"/>
        <w:rPr>
          <w:rFonts w:ascii="Calibri" w:hAnsi="Calibri"/>
          <w:noProof/>
          <w:szCs w:val="22"/>
          <w:lang w:eastAsia="en-GB"/>
        </w:rPr>
      </w:pPr>
      <w:r>
        <w:rPr>
          <w:noProof/>
        </w:rPr>
        <w:t>5</w:t>
      </w:r>
      <w:r>
        <w:rPr>
          <w:rFonts w:ascii="Calibri" w:hAnsi="Calibri"/>
          <w:noProof/>
          <w:szCs w:val="22"/>
          <w:lang w:eastAsia="en-GB"/>
        </w:rPr>
        <w:tab/>
      </w:r>
      <w:r>
        <w:rPr>
          <w:noProof/>
        </w:rPr>
        <w:t>Architectural requirements</w:t>
      </w:r>
      <w:r>
        <w:rPr>
          <w:noProof/>
        </w:rPr>
        <w:tab/>
      </w:r>
      <w:r>
        <w:rPr>
          <w:noProof/>
        </w:rPr>
        <w:fldChar w:fldCharType="begin"/>
      </w:r>
      <w:r>
        <w:rPr>
          <w:noProof/>
        </w:rPr>
        <w:instrText xml:space="preserve"> PAGEREF _Toc114868502 \h </w:instrText>
      </w:r>
      <w:r>
        <w:rPr>
          <w:noProof/>
        </w:rPr>
      </w:r>
      <w:r>
        <w:rPr>
          <w:noProof/>
        </w:rPr>
        <w:fldChar w:fldCharType="separate"/>
      </w:r>
      <w:r>
        <w:rPr>
          <w:noProof/>
        </w:rPr>
        <w:t>16</w:t>
      </w:r>
      <w:r>
        <w:rPr>
          <w:noProof/>
        </w:rPr>
        <w:fldChar w:fldCharType="end"/>
      </w:r>
    </w:p>
    <w:p w14:paraId="2A125A4D" w14:textId="329B9C24" w:rsidR="00D8347B" w:rsidRDefault="00D8347B">
      <w:pPr>
        <w:pStyle w:val="TOC2"/>
        <w:rPr>
          <w:rFonts w:ascii="Calibri" w:hAnsi="Calibri"/>
          <w:noProof/>
          <w:sz w:val="22"/>
          <w:szCs w:val="22"/>
          <w:lang w:eastAsia="en-GB"/>
        </w:rPr>
      </w:pPr>
      <w:r>
        <w:rPr>
          <w:noProof/>
        </w:rPr>
        <w:t>5.1</w:t>
      </w:r>
      <w:r>
        <w:rPr>
          <w:rFonts w:ascii="Calibri" w:hAnsi="Calibri"/>
          <w:noProof/>
          <w:sz w:val="22"/>
          <w:szCs w:val="22"/>
          <w:lang w:eastAsia="en-GB"/>
        </w:rPr>
        <w:tab/>
      </w:r>
      <w:r>
        <w:rPr>
          <w:noProof/>
        </w:rPr>
        <w:t>Media routing requirements</w:t>
      </w:r>
      <w:r>
        <w:rPr>
          <w:noProof/>
        </w:rPr>
        <w:tab/>
      </w:r>
      <w:r>
        <w:rPr>
          <w:noProof/>
        </w:rPr>
        <w:fldChar w:fldCharType="begin"/>
      </w:r>
      <w:r>
        <w:rPr>
          <w:noProof/>
        </w:rPr>
        <w:instrText xml:space="preserve"> PAGEREF _Toc114868503 \h </w:instrText>
      </w:r>
      <w:r>
        <w:rPr>
          <w:noProof/>
        </w:rPr>
      </w:r>
      <w:r>
        <w:rPr>
          <w:noProof/>
        </w:rPr>
        <w:fldChar w:fldCharType="separate"/>
      </w:r>
      <w:r>
        <w:rPr>
          <w:noProof/>
        </w:rPr>
        <w:t>16</w:t>
      </w:r>
      <w:r>
        <w:rPr>
          <w:noProof/>
        </w:rPr>
        <w:fldChar w:fldCharType="end"/>
      </w:r>
    </w:p>
    <w:p w14:paraId="1D1F0BC6" w14:textId="1FFBCB48" w:rsidR="00D8347B" w:rsidRDefault="00D8347B">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Requirements for user identity management</w:t>
      </w:r>
      <w:r>
        <w:rPr>
          <w:noProof/>
        </w:rPr>
        <w:tab/>
      </w:r>
      <w:r>
        <w:rPr>
          <w:noProof/>
        </w:rPr>
        <w:fldChar w:fldCharType="begin"/>
      </w:r>
      <w:r>
        <w:rPr>
          <w:noProof/>
        </w:rPr>
        <w:instrText xml:space="preserve"> PAGEREF _Toc114868504 \h </w:instrText>
      </w:r>
      <w:r>
        <w:rPr>
          <w:noProof/>
        </w:rPr>
      </w:r>
      <w:r>
        <w:rPr>
          <w:noProof/>
        </w:rPr>
        <w:fldChar w:fldCharType="separate"/>
      </w:r>
      <w:r>
        <w:rPr>
          <w:noProof/>
        </w:rPr>
        <w:t>16</w:t>
      </w:r>
      <w:r>
        <w:rPr>
          <w:noProof/>
        </w:rPr>
        <w:fldChar w:fldCharType="end"/>
      </w:r>
    </w:p>
    <w:p w14:paraId="4B136F90" w14:textId="68BB458D" w:rsidR="00D8347B" w:rsidRDefault="00D8347B">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rPr>
        <w:t>MCPTT group affiliation and MCPTT group de-affiliation</w:t>
      </w:r>
      <w:r>
        <w:rPr>
          <w:noProof/>
        </w:rPr>
        <w:tab/>
      </w:r>
      <w:r>
        <w:rPr>
          <w:noProof/>
        </w:rPr>
        <w:fldChar w:fldCharType="begin"/>
      </w:r>
      <w:r>
        <w:rPr>
          <w:noProof/>
        </w:rPr>
        <w:instrText xml:space="preserve"> PAGEREF _Toc114868505 \h </w:instrText>
      </w:r>
      <w:r>
        <w:rPr>
          <w:noProof/>
        </w:rPr>
      </w:r>
      <w:r>
        <w:rPr>
          <w:noProof/>
        </w:rPr>
        <w:fldChar w:fldCharType="separate"/>
      </w:r>
      <w:r>
        <w:rPr>
          <w:noProof/>
        </w:rPr>
        <w:t>17</w:t>
      </w:r>
      <w:r>
        <w:rPr>
          <w:noProof/>
        </w:rPr>
        <w:fldChar w:fldCharType="end"/>
      </w:r>
    </w:p>
    <w:p w14:paraId="43ABCFD6" w14:textId="653111FA" w:rsidR="00D8347B" w:rsidRDefault="00D8347B">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rPr>
        <w:t>MCPTT call requirements</w:t>
      </w:r>
      <w:r>
        <w:rPr>
          <w:noProof/>
        </w:rPr>
        <w:tab/>
      </w:r>
      <w:r>
        <w:rPr>
          <w:noProof/>
        </w:rPr>
        <w:fldChar w:fldCharType="begin"/>
      </w:r>
      <w:r>
        <w:rPr>
          <w:noProof/>
        </w:rPr>
        <w:instrText xml:space="preserve"> PAGEREF _Toc114868506 \h </w:instrText>
      </w:r>
      <w:r>
        <w:rPr>
          <w:noProof/>
        </w:rPr>
      </w:r>
      <w:r>
        <w:rPr>
          <w:noProof/>
        </w:rPr>
        <w:fldChar w:fldCharType="separate"/>
      </w:r>
      <w:r>
        <w:rPr>
          <w:noProof/>
        </w:rPr>
        <w:t>17</w:t>
      </w:r>
      <w:r>
        <w:rPr>
          <w:noProof/>
        </w:rPr>
        <w:fldChar w:fldCharType="end"/>
      </w:r>
    </w:p>
    <w:p w14:paraId="31512D7E" w14:textId="51D545F4" w:rsidR="00D8347B" w:rsidRDefault="00D8347B">
      <w:pPr>
        <w:pStyle w:val="TOC3"/>
        <w:rPr>
          <w:rFonts w:ascii="Calibri" w:hAnsi="Calibri"/>
          <w:noProof/>
          <w:sz w:val="22"/>
          <w:szCs w:val="22"/>
          <w:lang w:eastAsia="en-GB"/>
        </w:rPr>
      </w:pPr>
      <w:r>
        <w:rPr>
          <w:noProof/>
        </w:rPr>
        <w:t>5.4.1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_Toc114868507 \h </w:instrText>
      </w:r>
      <w:r>
        <w:rPr>
          <w:noProof/>
        </w:rPr>
      </w:r>
      <w:r>
        <w:rPr>
          <w:noProof/>
        </w:rPr>
        <w:fldChar w:fldCharType="separate"/>
      </w:r>
      <w:r>
        <w:rPr>
          <w:noProof/>
        </w:rPr>
        <w:t>17</w:t>
      </w:r>
      <w:r>
        <w:rPr>
          <w:noProof/>
        </w:rPr>
        <w:fldChar w:fldCharType="end"/>
      </w:r>
    </w:p>
    <w:p w14:paraId="124B1211" w14:textId="180F4E5B" w:rsidR="00D8347B" w:rsidRDefault="00D8347B">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Group call requirements</w:t>
      </w:r>
      <w:r>
        <w:rPr>
          <w:noProof/>
        </w:rPr>
        <w:tab/>
      </w:r>
      <w:r>
        <w:rPr>
          <w:noProof/>
        </w:rPr>
        <w:fldChar w:fldCharType="begin"/>
      </w:r>
      <w:r>
        <w:rPr>
          <w:noProof/>
        </w:rPr>
        <w:instrText xml:space="preserve"> PAGEREF _Toc114868508 \h </w:instrText>
      </w:r>
      <w:r>
        <w:rPr>
          <w:noProof/>
        </w:rPr>
      </w:r>
      <w:r>
        <w:rPr>
          <w:noProof/>
        </w:rPr>
        <w:fldChar w:fldCharType="separate"/>
      </w:r>
      <w:r>
        <w:rPr>
          <w:noProof/>
        </w:rPr>
        <w:t>17</w:t>
      </w:r>
      <w:r>
        <w:rPr>
          <w:noProof/>
        </w:rPr>
        <w:fldChar w:fldCharType="end"/>
      </w:r>
    </w:p>
    <w:p w14:paraId="6500E11A" w14:textId="4666BA84" w:rsidR="00D8347B" w:rsidRDefault="00D8347B">
      <w:pPr>
        <w:pStyle w:val="TOC2"/>
        <w:rPr>
          <w:rFonts w:ascii="Calibri" w:hAnsi="Calibri"/>
          <w:noProof/>
          <w:sz w:val="22"/>
          <w:szCs w:val="22"/>
          <w:lang w:eastAsia="en-GB"/>
        </w:rPr>
      </w:pPr>
      <w:r>
        <w:rPr>
          <w:noProof/>
        </w:rPr>
        <w:t>5.5</w:t>
      </w:r>
      <w:r>
        <w:rPr>
          <w:rFonts w:ascii="Calibri" w:hAnsi="Calibri"/>
          <w:noProof/>
          <w:sz w:val="22"/>
          <w:szCs w:val="22"/>
          <w:lang w:eastAsia="en-GB"/>
        </w:rPr>
        <w:tab/>
      </w:r>
      <w:r>
        <w:rPr>
          <w:noProof/>
        </w:rPr>
        <w:t>GCS AS requirements for the MCPTT service</w:t>
      </w:r>
      <w:r>
        <w:rPr>
          <w:noProof/>
        </w:rPr>
        <w:tab/>
      </w:r>
      <w:r>
        <w:rPr>
          <w:noProof/>
        </w:rPr>
        <w:fldChar w:fldCharType="begin"/>
      </w:r>
      <w:r>
        <w:rPr>
          <w:noProof/>
        </w:rPr>
        <w:instrText xml:space="preserve"> PAGEREF _Toc114868509 \h </w:instrText>
      </w:r>
      <w:r>
        <w:rPr>
          <w:noProof/>
        </w:rPr>
      </w:r>
      <w:r>
        <w:rPr>
          <w:noProof/>
        </w:rPr>
        <w:fldChar w:fldCharType="separate"/>
      </w:r>
      <w:r>
        <w:rPr>
          <w:noProof/>
        </w:rPr>
        <w:t>17</w:t>
      </w:r>
      <w:r>
        <w:rPr>
          <w:noProof/>
        </w:rPr>
        <w:fldChar w:fldCharType="end"/>
      </w:r>
    </w:p>
    <w:p w14:paraId="6DC894DC" w14:textId="70BCEB57" w:rsidR="00D8347B" w:rsidRDefault="00D8347B">
      <w:pPr>
        <w:pStyle w:val="TOC2"/>
        <w:rPr>
          <w:rFonts w:ascii="Calibri" w:hAnsi="Calibri"/>
          <w:noProof/>
          <w:sz w:val="22"/>
          <w:szCs w:val="22"/>
          <w:lang w:eastAsia="en-GB"/>
        </w:rPr>
      </w:pPr>
      <w:r>
        <w:rPr>
          <w:noProof/>
        </w:rPr>
        <w:t>5.6</w:t>
      </w:r>
      <w:r>
        <w:rPr>
          <w:rFonts w:ascii="Calibri" w:hAnsi="Calibri"/>
          <w:noProof/>
          <w:sz w:val="22"/>
          <w:szCs w:val="22"/>
          <w:lang w:eastAsia="en-GB"/>
        </w:rPr>
        <w:tab/>
      </w:r>
      <w:r>
        <w:rPr>
          <w:noProof/>
          <w:lang w:eastAsia="zh-CN"/>
        </w:rPr>
        <w:t>Group selection</w:t>
      </w:r>
      <w:r>
        <w:rPr>
          <w:noProof/>
        </w:rPr>
        <w:tab/>
      </w:r>
      <w:r>
        <w:rPr>
          <w:noProof/>
        </w:rPr>
        <w:fldChar w:fldCharType="begin"/>
      </w:r>
      <w:r>
        <w:rPr>
          <w:noProof/>
        </w:rPr>
        <w:instrText xml:space="preserve"> PAGEREF _Toc114868510 \h </w:instrText>
      </w:r>
      <w:r>
        <w:rPr>
          <w:noProof/>
        </w:rPr>
      </w:r>
      <w:r>
        <w:rPr>
          <w:noProof/>
        </w:rPr>
        <w:fldChar w:fldCharType="separate"/>
      </w:r>
      <w:r>
        <w:rPr>
          <w:noProof/>
        </w:rPr>
        <w:t>17</w:t>
      </w:r>
      <w:r>
        <w:rPr>
          <w:noProof/>
        </w:rPr>
        <w:fldChar w:fldCharType="end"/>
      </w:r>
    </w:p>
    <w:p w14:paraId="4303A3C6" w14:textId="162C7DFF" w:rsidR="00D8347B" w:rsidRDefault="00D8347B">
      <w:pPr>
        <w:pStyle w:val="TOC2"/>
        <w:rPr>
          <w:rFonts w:ascii="Calibri" w:hAnsi="Calibri"/>
          <w:noProof/>
          <w:sz w:val="22"/>
          <w:szCs w:val="22"/>
          <w:lang w:eastAsia="en-GB"/>
        </w:rPr>
      </w:pPr>
      <w:r>
        <w:rPr>
          <w:noProof/>
        </w:rPr>
        <w:t>5.7</w:t>
      </w:r>
      <w:r>
        <w:rPr>
          <w:rFonts w:ascii="Calibri" w:hAnsi="Calibri"/>
          <w:noProof/>
          <w:sz w:val="22"/>
          <w:szCs w:val="22"/>
          <w:lang w:eastAsia="en-GB"/>
        </w:rPr>
        <w:tab/>
      </w:r>
      <w:r>
        <w:rPr>
          <w:noProof/>
        </w:rPr>
        <w:t>Bearer management</w:t>
      </w:r>
      <w:r>
        <w:rPr>
          <w:noProof/>
        </w:rPr>
        <w:tab/>
      </w:r>
      <w:r>
        <w:rPr>
          <w:noProof/>
        </w:rPr>
        <w:fldChar w:fldCharType="begin"/>
      </w:r>
      <w:r>
        <w:rPr>
          <w:noProof/>
        </w:rPr>
        <w:instrText xml:space="preserve"> PAGEREF _Toc114868511 \h </w:instrText>
      </w:r>
      <w:r>
        <w:rPr>
          <w:noProof/>
        </w:rPr>
      </w:r>
      <w:r>
        <w:rPr>
          <w:noProof/>
        </w:rPr>
        <w:fldChar w:fldCharType="separate"/>
      </w:r>
      <w:r>
        <w:rPr>
          <w:noProof/>
        </w:rPr>
        <w:t>17</w:t>
      </w:r>
      <w:r>
        <w:rPr>
          <w:noProof/>
        </w:rPr>
        <w:fldChar w:fldCharType="end"/>
      </w:r>
    </w:p>
    <w:p w14:paraId="7DAEB379" w14:textId="3DF455EC" w:rsidR="00D8347B" w:rsidRDefault="00D8347B">
      <w:pPr>
        <w:pStyle w:val="TOC3"/>
        <w:rPr>
          <w:rFonts w:ascii="Calibri" w:hAnsi="Calibri"/>
          <w:noProof/>
          <w:sz w:val="22"/>
          <w:szCs w:val="22"/>
          <w:lang w:eastAsia="en-GB"/>
        </w:rPr>
      </w:pPr>
      <w:r>
        <w:rPr>
          <w:noProof/>
        </w:rPr>
        <w:t>5.7.1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_Toc114868512 \h </w:instrText>
      </w:r>
      <w:r>
        <w:rPr>
          <w:noProof/>
        </w:rPr>
      </w:r>
      <w:r>
        <w:rPr>
          <w:noProof/>
        </w:rPr>
        <w:fldChar w:fldCharType="separate"/>
      </w:r>
      <w:r>
        <w:rPr>
          <w:noProof/>
        </w:rPr>
        <w:t>17</w:t>
      </w:r>
      <w:r>
        <w:rPr>
          <w:noProof/>
        </w:rPr>
        <w:fldChar w:fldCharType="end"/>
      </w:r>
    </w:p>
    <w:p w14:paraId="32283347" w14:textId="177DA1A6" w:rsidR="00D8347B" w:rsidRDefault="00D8347B">
      <w:pPr>
        <w:pStyle w:val="TOC3"/>
        <w:rPr>
          <w:rFonts w:ascii="Calibri" w:hAnsi="Calibri"/>
          <w:noProof/>
          <w:sz w:val="22"/>
          <w:szCs w:val="22"/>
          <w:lang w:eastAsia="en-GB"/>
        </w:rPr>
      </w:pPr>
      <w:r>
        <w:rPr>
          <w:noProof/>
        </w:rPr>
        <w:t>5.7.2</w:t>
      </w:r>
      <w:r>
        <w:rPr>
          <w:rFonts w:ascii="Calibri" w:hAnsi="Calibri"/>
          <w:noProof/>
          <w:sz w:val="22"/>
          <w:szCs w:val="22"/>
          <w:lang w:eastAsia="en-GB"/>
        </w:rPr>
        <w:tab/>
      </w:r>
      <w:r>
        <w:rPr>
          <w:noProof/>
        </w:rPr>
        <w:t>EPS bearer considerations</w:t>
      </w:r>
      <w:r>
        <w:rPr>
          <w:noProof/>
        </w:rPr>
        <w:tab/>
      </w:r>
      <w:r>
        <w:rPr>
          <w:noProof/>
        </w:rPr>
        <w:fldChar w:fldCharType="begin"/>
      </w:r>
      <w:r>
        <w:rPr>
          <w:noProof/>
        </w:rPr>
        <w:instrText xml:space="preserve"> PAGEREF _Toc114868513 \h </w:instrText>
      </w:r>
      <w:r>
        <w:rPr>
          <w:noProof/>
        </w:rPr>
      </w:r>
      <w:r>
        <w:rPr>
          <w:noProof/>
        </w:rPr>
        <w:fldChar w:fldCharType="separate"/>
      </w:r>
      <w:r>
        <w:rPr>
          <w:noProof/>
        </w:rPr>
        <w:t>17</w:t>
      </w:r>
      <w:r>
        <w:rPr>
          <w:noProof/>
        </w:rPr>
        <w:fldChar w:fldCharType="end"/>
      </w:r>
    </w:p>
    <w:p w14:paraId="4B43EA42" w14:textId="508220AA" w:rsidR="00D8347B" w:rsidRDefault="00D8347B">
      <w:pPr>
        <w:pStyle w:val="TOC4"/>
        <w:rPr>
          <w:rFonts w:ascii="Calibri" w:hAnsi="Calibri"/>
          <w:noProof/>
          <w:sz w:val="22"/>
          <w:szCs w:val="22"/>
          <w:lang w:eastAsia="en-GB"/>
        </w:rPr>
      </w:pPr>
      <w:r>
        <w:rPr>
          <w:noProof/>
        </w:rPr>
        <w:t>5.7.2.1</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_Toc114868514 \h </w:instrText>
      </w:r>
      <w:r>
        <w:rPr>
          <w:noProof/>
        </w:rPr>
      </w:r>
      <w:r>
        <w:rPr>
          <w:noProof/>
        </w:rPr>
        <w:fldChar w:fldCharType="separate"/>
      </w:r>
      <w:r>
        <w:rPr>
          <w:noProof/>
        </w:rPr>
        <w:t>17</w:t>
      </w:r>
      <w:r>
        <w:rPr>
          <w:noProof/>
        </w:rPr>
        <w:fldChar w:fldCharType="end"/>
      </w:r>
    </w:p>
    <w:p w14:paraId="077EBA0D" w14:textId="4E20D1B8" w:rsidR="00D8347B" w:rsidRDefault="00D8347B">
      <w:pPr>
        <w:pStyle w:val="TOC4"/>
        <w:rPr>
          <w:rFonts w:ascii="Calibri" w:hAnsi="Calibri"/>
          <w:noProof/>
          <w:sz w:val="22"/>
          <w:szCs w:val="22"/>
          <w:lang w:eastAsia="en-GB"/>
        </w:rPr>
      </w:pPr>
      <w:r>
        <w:rPr>
          <w:noProof/>
        </w:rPr>
        <w:t>5.7.2.2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_Toc114868515 \h </w:instrText>
      </w:r>
      <w:r>
        <w:rPr>
          <w:noProof/>
        </w:rPr>
      </w:r>
      <w:r>
        <w:rPr>
          <w:noProof/>
        </w:rPr>
        <w:fldChar w:fldCharType="separate"/>
      </w:r>
      <w:r>
        <w:rPr>
          <w:noProof/>
        </w:rPr>
        <w:t>17</w:t>
      </w:r>
      <w:r>
        <w:rPr>
          <w:noProof/>
        </w:rPr>
        <w:fldChar w:fldCharType="end"/>
      </w:r>
    </w:p>
    <w:p w14:paraId="23B4308F" w14:textId="7725F4BE" w:rsidR="00D8347B" w:rsidRDefault="00D8347B">
      <w:pPr>
        <w:pStyle w:val="TOC3"/>
        <w:rPr>
          <w:rFonts w:ascii="Calibri" w:hAnsi="Calibri"/>
          <w:noProof/>
          <w:sz w:val="22"/>
          <w:szCs w:val="22"/>
          <w:lang w:eastAsia="en-GB"/>
        </w:rPr>
      </w:pPr>
      <w:r>
        <w:rPr>
          <w:noProof/>
        </w:rPr>
        <w:t>5.7.3</w:t>
      </w:r>
      <w:r>
        <w:rPr>
          <w:rFonts w:ascii="Calibri" w:hAnsi="Calibri"/>
          <w:noProof/>
          <w:sz w:val="22"/>
          <w:szCs w:val="22"/>
          <w:lang w:eastAsia="en-GB"/>
        </w:rPr>
        <w:tab/>
      </w:r>
      <w:r>
        <w:rPr>
          <w:noProof/>
        </w:rPr>
        <w:t>EPS unicast bearer considerations for MCPTT</w:t>
      </w:r>
      <w:r>
        <w:rPr>
          <w:noProof/>
        </w:rPr>
        <w:tab/>
      </w:r>
      <w:r>
        <w:rPr>
          <w:noProof/>
        </w:rPr>
        <w:fldChar w:fldCharType="begin"/>
      </w:r>
      <w:r>
        <w:rPr>
          <w:noProof/>
        </w:rPr>
        <w:instrText xml:space="preserve"> PAGEREF _Toc114868516 \h </w:instrText>
      </w:r>
      <w:r>
        <w:rPr>
          <w:noProof/>
        </w:rPr>
      </w:r>
      <w:r>
        <w:rPr>
          <w:noProof/>
        </w:rPr>
        <w:fldChar w:fldCharType="separate"/>
      </w:r>
      <w:r>
        <w:rPr>
          <w:noProof/>
        </w:rPr>
        <w:t>17</w:t>
      </w:r>
      <w:r>
        <w:rPr>
          <w:noProof/>
        </w:rPr>
        <w:fldChar w:fldCharType="end"/>
      </w:r>
    </w:p>
    <w:p w14:paraId="52B79B64" w14:textId="43707278" w:rsidR="00D8347B" w:rsidRDefault="00D8347B">
      <w:pPr>
        <w:pStyle w:val="TOC3"/>
        <w:rPr>
          <w:rFonts w:ascii="Calibri" w:hAnsi="Calibri"/>
          <w:noProof/>
          <w:sz w:val="22"/>
          <w:szCs w:val="22"/>
          <w:lang w:eastAsia="en-GB"/>
        </w:rPr>
      </w:pPr>
      <w:r>
        <w:rPr>
          <w:noProof/>
        </w:rPr>
        <w:t>5.7.4</w:t>
      </w:r>
      <w:r>
        <w:rPr>
          <w:rFonts w:ascii="Calibri" w:hAnsi="Calibri"/>
          <w:noProof/>
          <w:sz w:val="22"/>
          <w:szCs w:val="22"/>
          <w:lang w:eastAsia="en-GB"/>
        </w:rPr>
        <w:tab/>
      </w:r>
      <w:r>
        <w:rPr>
          <w:noProof/>
        </w:rPr>
        <w:t>MBMS bearer management</w:t>
      </w:r>
      <w:r>
        <w:rPr>
          <w:noProof/>
        </w:rPr>
        <w:tab/>
      </w:r>
      <w:r>
        <w:rPr>
          <w:noProof/>
        </w:rPr>
        <w:fldChar w:fldCharType="begin"/>
      </w:r>
      <w:r>
        <w:rPr>
          <w:noProof/>
        </w:rPr>
        <w:instrText xml:space="preserve"> PAGEREF _Toc114868517 \h </w:instrText>
      </w:r>
      <w:r>
        <w:rPr>
          <w:noProof/>
        </w:rPr>
      </w:r>
      <w:r>
        <w:rPr>
          <w:noProof/>
        </w:rPr>
        <w:fldChar w:fldCharType="separate"/>
      </w:r>
      <w:r>
        <w:rPr>
          <w:noProof/>
        </w:rPr>
        <w:t>18</w:t>
      </w:r>
      <w:r>
        <w:rPr>
          <w:noProof/>
        </w:rPr>
        <w:fldChar w:fldCharType="end"/>
      </w:r>
    </w:p>
    <w:p w14:paraId="68D12311" w14:textId="193B7EEE" w:rsidR="00D8347B" w:rsidRDefault="00D8347B">
      <w:pPr>
        <w:pStyle w:val="TOC2"/>
        <w:rPr>
          <w:rFonts w:ascii="Calibri" w:hAnsi="Calibri"/>
          <w:noProof/>
          <w:sz w:val="22"/>
          <w:szCs w:val="22"/>
          <w:lang w:eastAsia="en-GB"/>
        </w:rPr>
      </w:pPr>
      <w:r>
        <w:rPr>
          <w:noProof/>
        </w:rPr>
        <w:t>5.8</w:t>
      </w:r>
      <w:r>
        <w:rPr>
          <w:rFonts w:ascii="Calibri" w:hAnsi="Calibri"/>
          <w:noProof/>
          <w:sz w:val="22"/>
          <w:szCs w:val="22"/>
          <w:lang w:eastAsia="en-GB"/>
        </w:rPr>
        <w:tab/>
      </w:r>
      <w:r>
        <w:rPr>
          <w:noProof/>
        </w:rPr>
        <w:t>MCPTT system interconnect requirements</w:t>
      </w:r>
      <w:r>
        <w:rPr>
          <w:noProof/>
        </w:rPr>
        <w:tab/>
      </w:r>
      <w:r>
        <w:rPr>
          <w:noProof/>
        </w:rPr>
        <w:fldChar w:fldCharType="begin"/>
      </w:r>
      <w:r>
        <w:rPr>
          <w:noProof/>
        </w:rPr>
        <w:instrText xml:space="preserve"> PAGEREF _Toc114868518 \h </w:instrText>
      </w:r>
      <w:r>
        <w:rPr>
          <w:noProof/>
        </w:rPr>
      </w:r>
      <w:r>
        <w:rPr>
          <w:noProof/>
        </w:rPr>
        <w:fldChar w:fldCharType="separate"/>
      </w:r>
      <w:r>
        <w:rPr>
          <w:noProof/>
        </w:rPr>
        <w:t>18</w:t>
      </w:r>
      <w:r>
        <w:rPr>
          <w:noProof/>
        </w:rPr>
        <w:fldChar w:fldCharType="end"/>
      </w:r>
    </w:p>
    <w:p w14:paraId="3A3B37EA" w14:textId="2B8F5BCF" w:rsidR="00D8347B" w:rsidRDefault="00D8347B">
      <w:pPr>
        <w:pStyle w:val="TOC1"/>
        <w:rPr>
          <w:rFonts w:ascii="Calibri" w:hAnsi="Calibri"/>
          <w:noProof/>
          <w:szCs w:val="22"/>
          <w:lang w:eastAsia="en-GB"/>
        </w:rPr>
      </w:pPr>
      <w:r>
        <w:rPr>
          <w:noProof/>
        </w:rPr>
        <w:t>6</w:t>
      </w:r>
      <w:r>
        <w:rPr>
          <w:rFonts w:ascii="Calibri" w:hAnsi="Calibri"/>
          <w:noProof/>
          <w:szCs w:val="22"/>
          <w:lang w:eastAsia="en-GB"/>
        </w:rPr>
        <w:tab/>
      </w:r>
      <w:r>
        <w:rPr>
          <w:noProof/>
        </w:rPr>
        <w:t>Involved business relationships</w:t>
      </w:r>
      <w:r>
        <w:rPr>
          <w:noProof/>
        </w:rPr>
        <w:tab/>
      </w:r>
      <w:r>
        <w:rPr>
          <w:noProof/>
        </w:rPr>
        <w:fldChar w:fldCharType="begin"/>
      </w:r>
      <w:r>
        <w:rPr>
          <w:noProof/>
        </w:rPr>
        <w:instrText xml:space="preserve"> PAGEREF _Toc114868519 \h </w:instrText>
      </w:r>
      <w:r>
        <w:rPr>
          <w:noProof/>
        </w:rPr>
      </w:r>
      <w:r>
        <w:rPr>
          <w:noProof/>
        </w:rPr>
        <w:fldChar w:fldCharType="separate"/>
      </w:r>
      <w:r>
        <w:rPr>
          <w:noProof/>
        </w:rPr>
        <w:t>18</w:t>
      </w:r>
      <w:r>
        <w:rPr>
          <w:noProof/>
        </w:rPr>
        <w:fldChar w:fldCharType="end"/>
      </w:r>
    </w:p>
    <w:p w14:paraId="0CDCE5B3" w14:textId="01E16518" w:rsidR="00D8347B" w:rsidRDefault="00D8347B">
      <w:pPr>
        <w:pStyle w:val="TOC1"/>
        <w:rPr>
          <w:rFonts w:ascii="Calibri" w:hAnsi="Calibri"/>
          <w:noProof/>
          <w:szCs w:val="22"/>
          <w:lang w:eastAsia="en-GB"/>
        </w:rPr>
      </w:pPr>
      <w:r>
        <w:rPr>
          <w:noProof/>
        </w:rPr>
        <w:t>7</w:t>
      </w:r>
      <w:r>
        <w:rPr>
          <w:rFonts w:ascii="Calibri" w:hAnsi="Calibri"/>
          <w:noProof/>
          <w:szCs w:val="22"/>
          <w:lang w:eastAsia="en-GB"/>
        </w:rPr>
        <w:tab/>
      </w:r>
      <w:r>
        <w:rPr>
          <w:noProof/>
        </w:rPr>
        <w:t>Functional model</w:t>
      </w:r>
      <w:r>
        <w:rPr>
          <w:noProof/>
        </w:rPr>
        <w:tab/>
      </w:r>
      <w:r>
        <w:rPr>
          <w:noProof/>
        </w:rPr>
        <w:fldChar w:fldCharType="begin"/>
      </w:r>
      <w:r>
        <w:rPr>
          <w:noProof/>
        </w:rPr>
        <w:instrText xml:space="preserve"> PAGEREF _Toc114868520 \h </w:instrText>
      </w:r>
      <w:r>
        <w:rPr>
          <w:noProof/>
        </w:rPr>
      </w:r>
      <w:r>
        <w:rPr>
          <w:noProof/>
        </w:rPr>
        <w:fldChar w:fldCharType="separate"/>
      </w:r>
      <w:r>
        <w:rPr>
          <w:noProof/>
        </w:rPr>
        <w:t>18</w:t>
      </w:r>
      <w:r>
        <w:rPr>
          <w:noProof/>
        </w:rPr>
        <w:fldChar w:fldCharType="end"/>
      </w:r>
    </w:p>
    <w:p w14:paraId="1164C7C4" w14:textId="2B4366F6" w:rsidR="00D8347B" w:rsidRDefault="00D8347B">
      <w:pPr>
        <w:pStyle w:val="TOC2"/>
        <w:rPr>
          <w:rFonts w:ascii="Calibri" w:hAnsi="Calibri"/>
          <w:noProof/>
          <w:sz w:val="22"/>
          <w:szCs w:val="22"/>
          <w:lang w:eastAsia="en-GB"/>
        </w:rPr>
      </w:pPr>
      <w:r>
        <w:rPr>
          <w:noProof/>
        </w:rPr>
        <w:t>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_Toc114868521 \h </w:instrText>
      </w:r>
      <w:r>
        <w:rPr>
          <w:noProof/>
        </w:rPr>
      </w:r>
      <w:r>
        <w:rPr>
          <w:noProof/>
        </w:rPr>
        <w:fldChar w:fldCharType="separate"/>
      </w:r>
      <w:r>
        <w:rPr>
          <w:noProof/>
        </w:rPr>
        <w:t>18</w:t>
      </w:r>
      <w:r>
        <w:rPr>
          <w:noProof/>
        </w:rPr>
        <w:fldChar w:fldCharType="end"/>
      </w:r>
    </w:p>
    <w:p w14:paraId="62506578" w14:textId="1E6E62CF" w:rsidR="00D8347B" w:rsidRDefault="00D8347B">
      <w:pPr>
        <w:pStyle w:val="TOC2"/>
        <w:rPr>
          <w:rFonts w:ascii="Calibri" w:hAnsi="Calibri"/>
          <w:noProof/>
          <w:sz w:val="22"/>
          <w:szCs w:val="22"/>
          <w:lang w:eastAsia="en-GB"/>
        </w:rPr>
      </w:pPr>
      <w:r>
        <w:rPr>
          <w:noProof/>
        </w:rPr>
        <w:t>7.2</w:t>
      </w:r>
      <w:r>
        <w:rPr>
          <w:rFonts w:ascii="Calibri" w:hAnsi="Calibri"/>
          <w:noProof/>
          <w:sz w:val="22"/>
          <w:szCs w:val="22"/>
          <w:lang w:eastAsia="en-GB"/>
        </w:rPr>
        <w:tab/>
      </w:r>
      <w:r>
        <w:rPr>
          <w:noProof/>
        </w:rPr>
        <w:t>Description of the planes</w:t>
      </w:r>
      <w:r>
        <w:rPr>
          <w:noProof/>
        </w:rPr>
        <w:tab/>
      </w:r>
      <w:r>
        <w:rPr>
          <w:noProof/>
        </w:rPr>
        <w:fldChar w:fldCharType="begin"/>
      </w:r>
      <w:r>
        <w:rPr>
          <w:noProof/>
        </w:rPr>
        <w:instrText xml:space="preserve"> PAGEREF _Toc114868522 \h </w:instrText>
      </w:r>
      <w:r>
        <w:rPr>
          <w:noProof/>
        </w:rPr>
      </w:r>
      <w:r>
        <w:rPr>
          <w:noProof/>
        </w:rPr>
        <w:fldChar w:fldCharType="separate"/>
      </w:r>
      <w:r>
        <w:rPr>
          <w:noProof/>
        </w:rPr>
        <w:t>19</w:t>
      </w:r>
      <w:r>
        <w:rPr>
          <w:noProof/>
        </w:rPr>
        <w:fldChar w:fldCharType="end"/>
      </w:r>
    </w:p>
    <w:p w14:paraId="4151A06F" w14:textId="42F2C24E" w:rsidR="00D8347B" w:rsidRDefault="00D8347B">
      <w:pPr>
        <w:pStyle w:val="TOC2"/>
        <w:rPr>
          <w:rFonts w:ascii="Calibri" w:hAnsi="Calibri"/>
          <w:noProof/>
          <w:sz w:val="22"/>
          <w:szCs w:val="22"/>
          <w:lang w:eastAsia="en-GB"/>
        </w:rPr>
      </w:pPr>
      <w:r>
        <w:rPr>
          <w:noProof/>
        </w:rPr>
        <w:t>7.3</w:t>
      </w:r>
      <w:r>
        <w:rPr>
          <w:rFonts w:ascii="Calibri" w:hAnsi="Calibri"/>
          <w:noProof/>
          <w:sz w:val="22"/>
          <w:szCs w:val="22"/>
          <w:lang w:eastAsia="en-GB"/>
        </w:rPr>
        <w:tab/>
      </w:r>
      <w:r>
        <w:rPr>
          <w:noProof/>
        </w:rPr>
        <w:t>Functional model description</w:t>
      </w:r>
      <w:r>
        <w:rPr>
          <w:noProof/>
        </w:rPr>
        <w:tab/>
      </w:r>
      <w:r>
        <w:rPr>
          <w:noProof/>
        </w:rPr>
        <w:fldChar w:fldCharType="begin"/>
      </w:r>
      <w:r>
        <w:rPr>
          <w:noProof/>
        </w:rPr>
        <w:instrText xml:space="preserve"> PAGEREF _Toc114868523 \h </w:instrText>
      </w:r>
      <w:r>
        <w:rPr>
          <w:noProof/>
        </w:rPr>
      </w:r>
      <w:r>
        <w:rPr>
          <w:noProof/>
        </w:rPr>
        <w:fldChar w:fldCharType="separate"/>
      </w:r>
      <w:r>
        <w:rPr>
          <w:noProof/>
        </w:rPr>
        <w:t>19</w:t>
      </w:r>
      <w:r>
        <w:rPr>
          <w:noProof/>
        </w:rPr>
        <w:fldChar w:fldCharType="end"/>
      </w:r>
    </w:p>
    <w:p w14:paraId="7384951E" w14:textId="66136F28" w:rsidR="00D8347B" w:rsidRDefault="00D8347B">
      <w:pPr>
        <w:pStyle w:val="TOC3"/>
        <w:rPr>
          <w:rFonts w:ascii="Calibri" w:hAnsi="Calibri"/>
          <w:noProof/>
          <w:sz w:val="22"/>
          <w:szCs w:val="22"/>
          <w:lang w:eastAsia="en-GB"/>
        </w:rPr>
      </w:pPr>
      <w:r>
        <w:rPr>
          <w:noProof/>
        </w:rPr>
        <w:t>7.3.1</w:t>
      </w:r>
      <w:r>
        <w:rPr>
          <w:rFonts w:ascii="Calibri" w:hAnsi="Calibri"/>
          <w:noProof/>
          <w:sz w:val="22"/>
          <w:szCs w:val="22"/>
          <w:lang w:eastAsia="en-GB"/>
        </w:rPr>
        <w:tab/>
      </w:r>
      <w:r>
        <w:rPr>
          <w:noProof/>
        </w:rPr>
        <w:t>On-network functional model</w:t>
      </w:r>
      <w:r>
        <w:rPr>
          <w:noProof/>
        </w:rPr>
        <w:tab/>
      </w:r>
      <w:r>
        <w:rPr>
          <w:noProof/>
        </w:rPr>
        <w:fldChar w:fldCharType="begin"/>
      </w:r>
      <w:r>
        <w:rPr>
          <w:noProof/>
        </w:rPr>
        <w:instrText xml:space="preserve"> PAGEREF _Toc114868524 \h </w:instrText>
      </w:r>
      <w:r>
        <w:rPr>
          <w:noProof/>
        </w:rPr>
      </w:r>
      <w:r>
        <w:rPr>
          <w:noProof/>
        </w:rPr>
        <w:fldChar w:fldCharType="separate"/>
      </w:r>
      <w:r>
        <w:rPr>
          <w:noProof/>
        </w:rPr>
        <w:t>19</w:t>
      </w:r>
      <w:r>
        <w:rPr>
          <w:noProof/>
        </w:rPr>
        <w:fldChar w:fldCharType="end"/>
      </w:r>
    </w:p>
    <w:p w14:paraId="40599516" w14:textId="29CAD127" w:rsidR="00D8347B" w:rsidRDefault="00D8347B">
      <w:pPr>
        <w:pStyle w:val="TOC3"/>
        <w:rPr>
          <w:rFonts w:ascii="Calibri" w:hAnsi="Calibri"/>
          <w:noProof/>
          <w:sz w:val="22"/>
          <w:szCs w:val="22"/>
          <w:lang w:eastAsia="en-GB"/>
        </w:rPr>
      </w:pPr>
      <w:r>
        <w:rPr>
          <w:noProof/>
        </w:rPr>
        <w:t>7.3.2</w:t>
      </w:r>
      <w:r>
        <w:rPr>
          <w:rFonts w:ascii="Calibri" w:hAnsi="Calibri"/>
          <w:noProof/>
          <w:sz w:val="22"/>
          <w:szCs w:val="22"/>
          <w:lang w:eastAsia="en-GB"/>
        </w:rPr>
        <w:tab/>
      </w:r>
      <w:r>
        <w:rPr>
          <w:noProof/>
        </w:rPr>
        <w:t>Off-network functional model</w:t>
      </w:r>
      <w:r>
        <w:rPr>
          <w:noProof/>
        </w:rPr>
        <w:tab/>
      </w:r>
      <w:r>
        <w:rPr>
          <w:noProof/>
        </w:rPr>
        <w:fldChar w:fldCharType="begin"/>
      </w:r>
      <w:r>
        <w:rPr>
          <w:noProof/>
        </w:rPr>
        <w:instrText xml:space="preserve"> PAGEREF _Toc114868525 \h </w:instrText>
      </w:r>
      <w:r>
        <w:rPr>
          <w:noProof/>
        </w:rPr>
      </w:r>
      <w:r>
        <w:rPr>
          <w:noProof/>
        </w:rPr>
        <w:fldChar w:fldCharType="separate"/>
      </w:r>
      <w:r>
        <w:rPr>
          <w:noProof/>
        </w:rPr>
        <w:t>20</w:t>
      </w:r>
      <w:r>
        <w:rPr>
          <w:noProof/>
        </w:rPr>
        <w:fldChar w:fldCharType="end"/>
      </w:r>
    </w:p>
    <w:p w14:paraId="47B94A21" w14:textId="53F304BF" w:rsidR="00D8347B" w:rsidRDefault="00D8347B">
      <w:pPr>
        <w:pStyle w:val="TOC2"/>
        <w:rPr>
          <w:rFonts w:ascii="Calibri" w:hAnsi="Calibri"/>
          <w:noProof/>
          <w:sz w:val="22"/>
          <w:szCs w:val="22"/>
          <w:lang w:eastAsia="en-GB"/>
        </w:rPr>
      </w:pPr>
      <w:r>
        <w:rPr>
          <w:noProof/>
        </w:rPr>
        <w:t>7.4</w:t>
      </w:r>
      <w:r>
        <w:rPr>
          <w:rFonts w:ascii="Calibri" w:hAnsi="Calibri"/>
          <w:noProof/>
          <w:sz w:val="22"/>
          <w:szCs w:val="22"/>
          <w:lang w:eastAsia="en-GB"/>
        </w:rPr>
        <w:tab/>
      </w:r>
      <w:r>
        <w:rPr>
          <w:noProof/>
        </w:rPr>
        <w:t>Functional entities description</w:t>
      </w:r>
      <w:r>
        <w:rPr>
          <w:noProof/>
        </w:rPr>
        <w:tab/>
      </w:r>
      <w:r>
        <w:rPr>
          <w:noProof/>
        </w:rPr>
        <w:fldChar w:fldCharType="begin"/>
      </w:r>
      <w:r>
        <w:rPr>
          <w:noProof/>
        </w:rPr>
        <w:instrText xml:space="preserve"> PAGEREF _Toc114868526 \h </w:instrText>
      </w:r>
      <w:r>
        <w:rPr>
          <w:noProof/>
        </w:rPr>
      </w:r>
      <w:r>
        <w:rPr>
          <w:noProof/>
        </w:rPr>
        <w:fldChar w:fldCharType="separate"/>
      </w:r>
      <w:r>
        <w:rPr>
          <w:noProof/>
        </w:rPr>
        <w:t>21</w:t>
      </w:r>
      <w:r>
        <w:rPr>
          <w:noProof/>
        </w:rPr>
        <w:fldChar w:fldCharType="end"/>
      </w:r>
    </w:p>
    <w:p w14:paraId="2A5DA55D" w14:textId="505096EE" w:rsidR="00D8347B" w:rsidRDefault="00D8347B">
      <w:pPr>
        <w:pStyle w:val="TOC3"/>
        <w:rPr>
          <w:rFonts w:ascii="Calibri" w:hAnsi="Calibri"/>
          <w:noProof/>
          <w:sz w:val="22"/>
          <w:szCs w:val="22"/>
          <w:lang w:eastAsia="en-GB"/>
        </w:rPr>
      </w:pPr>
      <w:r>
        <w:rPr>
          <w:noProof/>
        </w:rPr>
        <w:t>7.4.1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_Toc114868527 \h </w:instrText>
      </w:r>
      <w:r>
        <w:rPr>
          <w:noProof/>
        </w:rPr>
      </w:r>
      <w:r>
        <w:rPr>
          <w:noProof/>
        </w:rPr>
        <w:fldChar w:fldCharType="separate"/>
      </w:r>
      <w:r>
        <w:rPr>
          <w:noProof/>
        </w:rPr>
        <w:t>21</w:t>
      </w:r>
      <w:r>
        <w:rPr>
          <w:noProof/>
        </w:rPr>
        <w:fldChar w:fldCharType="end"/>
      </w:r>
    </w:p>
    <w:p w14:paraId="659D9E4D" w14:textId="461CB6A5" w:rsidR="00D8347B" w:rsidRDefault="00D8347B">
      <w:pPr>
        <w:pStyle w:val="TOC3"/>
        <w:rPr>
          <w:rFonts w:ascii="Calibri" w:hAnsi="Calibri"/>
          <w:noProof/>
          <w:sz w:val="22"/>
          <w:szCs w:val="22"/>
          <w:lang w:eastAsia="en-GB"/>
        </w:rPr>
      </w:pPr>
      <w:r>
        <w:rPr>
          <w:noProof/>
        </w:rPr>
        <w:t>7.4.2</w:t>
      </w:r>
      <w:r>
        <w:rPr>
          <w:rFonts w:ascii="Calibri" w:hAnsi="Calibri"/>
          <w:noProof/>
          <w:sz w:val="22"/>
          <w:szCs w:val="22"/>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_Toc114868528 \h </w:instrText>
      </w:r>
      <w:r>
        <w:rPr>
          <w:noProof/>
        </w:rPr>
      </w:r>
      <w:r>
        <w:rPr>
          <w:noProof/>
        </w:rPr>
        <w:fldChar w:fldCharType="separate"/>
      </w:r>
      <w:r>
        <w:rPr>
          <w:noProof/>
        </w:rPr>
        <w:t>21</w:t>
      </w:r>
      <w:r>
        <w:rPr>
          <w:noProof/>
        </w:rPr>
        <w:fldChar w:fldCharType="end"/>
      </w:r>
    </w:p>
    <w:p w14:paraId="6ACECEAE" w14:textId="1849396D" w:rsidR="00D8347B" w:rsidRDefault="00D8347B">
      <w:pPr>
        <w:pStyle w:val="TOC4"/>
        <w:rPr>
          <w:rFonts w:ascii="Calibri" w:hAnsi="Calibri"/>
          <w:noProof/>
          <w:sz w:val="22"/>
          <w:szCs w:val="22"/>
          <w:lang w:eastAsia="en-GB"/>
        </w:rPr>
      </w:pPr>
      <w:r>
        <w:rPr>
          <w:noProof/>
        </w:rPr>
        <w:t>7.4.2.1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_Toc114868529 \h </w:instrText>
      </w:r>
      <w:r>
        <w:rPr>
          <w:noProof/>
        </w:rPr>
      </w:r>
      <w:r>
        <w:rPr>
          <w:noProof/>
        </w:rPr>
        <w:fldChar w:fldCharType="separate"/>
      </w:r>
      <w:r>
        <w:rPr>
          <w:noProof/>
        </w:rPr>
        <w:t>21</w:t>
      </w:r>
      <w:r>
        <w:rPr>
          <w:noProof/>
        </w:rPr>
        <w:fldChar w:fldCharType="end"/>
      </w:r>
    </w:p>
    <w:p w14:paraId="1ADBD9D5" w14:textId="3E3BDC56" w:rsidR="00D8347B" w:rsidRDefault="00D8347B">
      <w:pPr>
        <w:pStyle w:val="TOC4"/>
        <w:rPr>
          <w:rFonts w:ascii="Calibri" w:hAnsi="Calibri"/>
          <w:noProof/>
          <w:sz w:val="22"/>
          <w:szCs w:val="22"/>
          <w:lang w:eastAsia="en-GB"/>
        </w:rPr>
      </w:pPr>
      <w:r>
        <w:rPr>
          <w:noProof/>
        </w:rPr>
        <w:t>7.4.2.2</w:t>
      </w:r>
      <w:r>
        <w:rPr>
          <w:rFonts w:ascii="Calibri" w:hAnsi="Calibri"/>
          <w:noProof/>
          <w:sz w:val="22"/>
          <w:szCs w:val="22"/>
          <w:lang w:eastAsia="en-GB"/>
        </w:rPr>
        <w:tab/>
      </w:r>
      <w:r>
        <w:rPr>
          <w:noProof/>
        </w:rPr>
        <w:t>Common services core</w:t>
      </w:r>
      <w:r>
        <w:rPr>
          <w:noProof/>
        </w:rPr>
        <w:tab/>
      </w:r>
      <w:r>
        <w:rPr>
          <w:noProof/>
        </w:rPr>
        <w:fldChar w:fldCharType="begin"/>
      </w:r>
      <w:r>
        <w:rPr>
          <w:noProof/>
        </w:rPr>
        <w:instrText xml:space="preserve"> PAGEREF _Toc114868530 \h </w:instrText>
      </w:r>
      <w:r>
        <w:rPr>
          <w:noProof/>
        </w:rPr>
      </w:r>
      <w:r>
        <w:rPr>
          <w:noProof/>
        </w:rPr>
        <w:fldChar w:fldCharType="separate"/>
      </w:r>
      <w:r>
        <w:rPr>
          <w:noProof/>
        </w:rPr>
        <w:t>21</w:t>
      </w:r>
      <w:r>
        <w:rPr>
          <w:noProof/>
        </w:rPr>
        <w:fldChar w:fldCharType="end"/>
      </w:r>
    </w:p>
    <w:p w14:paraId="7F407427" w14:textId="545AFDDE" w:rsidR="00D8347B" w:rsidRDefault="00D8347B">
      <w:pPr>
        <w:pStyle w:val="TOC4"/>
        <w:rPr>
          <w:rFonts w:ascii="Calibri" w:hAnsi="Calibri"/>
          <w:noProof/>
          <w:sz w:val="22"/>
          <w:szCs w:val="22"/>
          <w:lang w:eastAsia="en-GB"/>
        </w:rPr>
      </w:pPr>
      <w:r>
        <w:rPr>
          <w:noProof/>
        </w:rPr>
        <w:t>7.4.2.3</w:t>
      </w:r>
      <w:r>
        <w:rPr>
          <w:rFonts w:ascii="Calibri" w:hAnsi="Calibri"/>
          <w:noProof/>
          <w:sz w:val="22"/>
          <w:szCs w:val="22"/>
          <w:lang w:eastAsia="en-GB"/>
        </w:rPr>
        <w:tab/>
      </w:r>
      <w:r>
        <w:rPr>
          <w:noProof/>
        </w:rPr>
        <w:t>MCPTT application service</w:t>
      </w:r>
      <w:r>
        <w:rPr>
          <w:noProof/>
        </w:rPr>
        <w:tab/>
      </w:r>
      <w:r>
        <w:rPr>
          <w:noProof/>
        </w:rPr>
        <w:fldChar w:fldCharType="begin"/>
      </w:r>
      <w:r>
        <w:rPr>
          <w:noProof/>
        </w:rPr>
        <w:instrText xml:space="preserve"> PAGEREF _Toc114868531 \h </w:instrText>
      </w:r>
      <w:r>
        <w:rPr>
          <w:noProof/>
        </w:rPr>
      </w:r>
      <w:r>
        <w:rPr>
          <w:noProof/>
        </w:rPr>
        <w:fldChar w:fldCharType="separate"/>
      </w:r>
      <w:r>
        <w:rPr>
          <w:noProof/>
        </w:rPr>
        <w:t>21</w:t>
      </w:r>
      <w:r>
        <w:rPr>
          <w:noProof/>
        </w:rPr>
        <w:fldChar w:fldCharType="end"/>
      </w:r>
    </w:p>
    <w:p w14:paraId="66B4E9B6" w14:textId="651A245E" w:rsidR="00D8347B" w:rsidRDefault="00D8347B">
      <w:pPr>
        <w:pStyle w:val="TOC5"/>
        <w:rPr>
          <w:rFonts w:ascii="Calibri" w:hAnsi="Calibri"/>
          <w:noProof/>
          <w:sz w:val="22"/>
          <w:szCs w:val="22"/>
          <w:lang w:eastAsia="en-GB"/>
        </w:rPr>
      </w:pPr>
      <w:r>
        <w:rPr>
          <w:noProof/>
        </w:rPr>
        <w:t>7.4.2.3.1</w:t>
      </w:r>
      <w:r>
        <w:rPr>
          <w:rFonts w:ascii="Calibri" w:hAnsi="Calibri"/>
          <w:noProof/>
          <w:sz w:val="22"/>
          <w:szCs w:val="22"/>
          <w:lang w:eastAsia="en-GB"/>
        </w:rPr>
        <w:tab/>
      </w:r>
      <w:r>
        <w:rPr>
          <w:noProof/>
        </w:rPr>
        <w:t>MCPTT client</w:t>
      </w:r>
      <w:r>
        <w:rPr>
          <w:noProof/>
        </w:rPr>
        <w:tab/>
      </w:r>
      <w:r>
        <w:rPr>
          <w:noProof/>
        </w:rPr>
        <w:fldChar w:fldCharType="begin"/>
      </w:r>
      <w:r>
        <w:rPr>
          <w:noProof/>
        </w:rPr>
        <w:instrText xml:space="preserve"> PAGEREF _Toc114868532 \h </w:instrText>
      </w:r>
      <w:r>
        <w:rPr>
          <w:noProof/>
        </w:rPr>
      </w:r>
      <w:r>
        <w:rPr>
          <w:noProof/>
        </w:rPr>
        <w:fldChar w:fldCharType="separate"/>
      </w:r>
      <w:r>
        <w:rPr>
          <w:noProof/>
        </w:rPr>
        <w:t>21</w:t>
      </w:r>
      <w:r>
        <w:rPr>
          <w:noProof/>
        </w:rPr>
        <w:fldChar w:fldCharType="end"/>
      </w:r>
    </w:p>
    <w:p w14:paraId="4576DA89" w14:textId="5E6CDDA7" w:rsidR="00D8347B" w:rsidRDefault="00D8347B">
      <w:pPr>
        <w:pStyle w:val="TOC5"/>
        <w:rPr>
          <w:rFonts w:ascii="Calibri" w:hAnsi="Calibri"/>
          <w:noProof/>
          <w:sz w:val="22"/>
          <w:szCs w:val="22"/>
          <w:lang w:eastAsia="en-GB"/>
        </w:rPr>
      </w:pPr>
      <w:r>
        <w:rPr>
          <w:noProof/>
        </w:rPr>
        <w:t>7.4.2.3.2</w:t>
      </w:r>
      <w:r>
        <w:rPr>
          <w:rFonts w:ascii="Calibri" w:hAnsi="Calibri"/>
          <w:noProof/>
          <w:sz w:val="22"/>
          <w:szCs w:val="22"/>
          <w:lang w:eastAsia="en-GB"/>
        </w:rPr>
        <w:tab/>
      </w:r>
      <w:r>
        <w:rPr>
          <w:noProof/>
        </w:rPr>
        <w:t>MCPTT server</w:t>
      </w:r>
      <w:r>
        <w:rPr>
          <w:noProof/>
        </w:rPr>
        <w:tab/>
      </w:r>
      <w:r>
        <w:rPr>
          <w:noProof/>
        </w:rPr>
        <w:fldChar w:fldCharType="begin"/>
      </w:r>
      <w:r>
        <w:rPr>
          <w:noProof/>
        </w:rPr>
        <w:instrText xml:space="preserve"> PAGEREF _Toc114868533 \h </w:instrText>
      </w:r>
      <w:r>
        <w:rPr>
          <w:noProof/>
        </w:rPr>
      </w:r>
      <w:r>
        <w:rPr>
          <w:noProof/>
        </w:rPr>
        <w:fldChar w:fldCharType="separate"/>
      </w:r>
      <w:r>
        <w:rPr>
          <w:noProof/>
        </w:rPr>
        <w:t>21</w:t>
      </w:r>
      <w:r>
        <w:rPr>
          <w:noProof/>
        </w:rPr>
        <w:fldChar w:fldCharType="end"/>
      </w:r>
    </w:p>
    <w:p w14:paraId="7BAA976D" w14:textId="55662BE2" w:rsidR="00D8347B" w:rsidRDefault="00D8347B">
      <w:pPr>
        <w:pStyle w:val="TOC5"/>
        <w:rPr>
          <w:rFonts w:ascii="Calibri" w:hAnsi="Calibri"/>
          <w:noProof/>
          <w:sz w:val="22"/>
          <w:szCs w:val="22"/>
          <w:lang w:eastAsia="en-GB"/>
        </w:rPr>
      </w:pPr>
      <w:r>
        <w:rPr>
          <w:noProof/>
        </w:rPr>
        <w:t>7.4.2.3.3</w:t>
      </w:r>
      <w:r>
        <w:rPr>
          <w:rFonts w:ascii="Calibri" w:hAnsi="Calibri"/>
          <w:noProof/>
          <w:sz w:val="22"/>
          <w:szCs w:val="22"/>
          <w:lang w:eastAsia="en-GB"/>
        </w:rPr>
        <w:tab/>
      </w:r>
      <w:r>
        <w:rPr>
          <w:noProof/>
        </w:rPr>
        <w:t>Floor participant</w:t>
      </w:r>
      <w:r>
        <w:rPr>
          <w:noProof/>
        </w:rPr>
        <w:tab/>
      </w:r>
      <w:r>
        <w:rPr>
          <w:noProof/>
        </w:rPr>
        <w:fldChar w:fldCharType="begin"/>
      </w:r>
      <w:r>
        <w:rPr>
          <w:noProof/>
        </w:rPr>
        <w:instrText xml:space="preserve"> PAGEREF _Toc114868534 \h </w:instrText>
      </w:r>
      <w:r>
        <w:rPr>
          <w:noProof/>
        </w:rPr>
      </w:r>
      <w:r>
        <w:rPr>
          <w:noProof/>
        </w:rPr>
        <w:fldChar w:fldCharType="separate"/>
      </w:r>
      <w:r>
        <w:rPr>
          <w:noProof/>
        </w:rPr>
        <w:t>23</w:t>
      </w:r>
      <w:r>
        <w:rPr>
          <w:noProof/>
        </w:rPr>
        <w:fldChar w:fldCharType="end"/>
      </w:r>
    </w:p>
    <w:p w14:paraId="5A8032BF" w14:textId="5AE04FA3" w:rsidR="00D8347B" w:rsidRDefault="00D8347B">
      <w:pPr>
        <w:pStyle w:val="TOC5"/>
        <w:rPr>
          <w:rFonts w:ascii="Calibri" w:hAnsi="Calibri"/>
          <w:noProof/>
          <w:sz w:val="22"/>
          <w:szCs w:val="22"/>
          <w:lang w:eastAsia="en-GB"/>
        </w:rPr>
      </w:pPr>
      <w:r>
        <w:rPr>
          <w:noProof/>
        </w:rPr>
        <w:t>7.4.2.3.4</w:t>
      </w:r>
      <w:r>
        <w:rPr>
          <w:rFonts w:ascii="Calibri" w:hAnsi="Calibri"/>
          <w:noProof/>
          <w:sz w:val="22"/>
          <w:szCs w:val="22"/>
          <w:lang w:eastAsia="en-GB"/>
        </w:rPr>
        <w:tab/>
      </w:r>
      <w:r>
        <w:rPr>
          <w:noProof/>
        </w:rPr>
        <w:t>Floor control server</w:t>
      </w:r>
      <w:r>
        <w:rPr>
          <w:noProof/>
        </w:rPr>
        <w:tab/>
      </w:r>
      <w:r>
        <w:rPr>
          <w:noProof/>
        </w:rPr>
        <w:fldChar w:fldCharType="begin"/>
      </w:r>
      <w:r>
        <w:rPr>
          <w:noProof/>
        </w:rPr>
        <w:instrText xml:space="preserve"> PAGEREF _Toc114868535 \h </w:instrText>
      </w:r>
      <w:r>
        <w:rPr>
          <w:noProof/>
        </w:rPr>
      </w:r>
      <w:r>
        <w:rPr>
          <w:noProof/>
        </w:rPr>
        <w:fldChar w:fldCharType="separate"/>
      </w:r>
      <w:r>
        <w:rPr>
          <w:noProof/>
        </w:rPr>
        <w:t>23</w:t>
      </w:r>
      <w:r>
        <w:rPr>
          <w:noProof/>
        </w:rPr>
        <w:fldChar w:fldCharType="end"/>
      </w:r>
    </w:p>
    <w:p w14:paraId="0327B6DC" w14:textId="36EBD161" w:rsidR="00D8347B" w:rsidRDefault="00D8347B">
      <w:pPr>
        <w:pStyle w:val="TOC5"/>
        <w:rPr>
          <w:rFonts w:ascii="Calibri" w:hAnsi="Calibri"/>
          <w:noProof/>
          <w:sz w:val="22"/>
          <w:szCs w:val="22"/>
          <w:lang w:eastAsia="en-GB"/>
        </w:rPr>
      </w:pPr>
      <w:r>
        <w:rPr>
          <w:noProof/>
        </w:rPr>
        <w:t>7.4.2.3.5</w:t>
      </w:r>
      <w:r>
        <w:rPr>
          <w:rFonts w:ascii="Calibri" w:hAnsi="Calibri"/>
          <w:noProof/>
          <w:sz w:val="22"/>
          <w:szCs w:val="22"/>
          <w:lang w:eastAsia="en-GB"/>
        </w:rPr>
        <w:tab/>
      </w:r>
      <w:r>
        <w:rPr>
          <w:noProof/>
        </w:rPr>
        <w:t>Media distribution function</w:t>
      </w:r>
      <w:r>
        <w:rPr>
          <w:noProof/>
        </w:rPr>
        <w:tab/>
      </w:r>
      <w:r>
        <w:rPr>
          <w:noProof/>
        </w:rPr>
        <w:fldChar w:fldCharType="begin"/>
      </w:r>
      <w:r>
        <w:rPr>
          <w:noProof/>
        </w:rPr>
        <w:instrText xml:space="preserve"> PAGEREF _Toc114868536 \h </w:instrText>
      </w:r>
      <w:r>
        <w:rPr>
          <w:noProof/>
        </w:rPr>
      </w:r>
      <w:r>
        <w:rPr>
          <w:noProof/>
        </w:rPr>
        <w:fldChar w:fldCharType="separate"/>
      </w:r>
      <w:r>
        <w:rPr>
          <w:noProof/>
        </w:rPr>
        <w:t>23</w:t>
      </w:r>
      <w:r>
        <w:rPr>
          <w:noProof/>
        </w:rPr>
        <w:fldChar w:fldCharType="end"/>
      </w:r>
    </w:p>
    <w:p w14:paraId="259ED7DC" w14:textId="7044BB08" w:rsidR="00D8347B" w:rsidRDefault="00D8347B">
      <w:pPr>
        <w:pStyle w:val="TOC5"/>
        <w:rPr>
          <w:rFonts w:ascii="Calibri" w:hAnsi="Calibri"/>
          <w:noProof/>
          <w:sz w:val="22"/>
          <w:szCs w:val="22"/>
          <w:lang w:eastAsia="en-GB"/>
        </w:rPr>
      </w:pPr>
      <w:r>
        <w:rPr>
          <w:noProof/>
        </w:rPr>
        <w:t>7.4.2.3.6</w:t>
      </w:r>
      <w:r>
        <w:rPr>
          <w:rFonts w:ascii="Calibri" w:hAnsi="Calibri"/>
          <w:noProof/>
          <w:sz w:val="22"/>
          <w:szCs w:val="22"/>
          <w:lang w:eastAsia="en-GB"/>
        </w:rPr>
        <w:tab/>
      </w:r>
      <w:r>
        <w:rPr>
          <w:noProof/>
        </w:rPr>
        <w:t>Media mixer</w:t>
      </w:r>
      <w:r>
        <w:rPr>
          <w:noProof/>
        </w:rPr>
        <w:tab/>
      </w:r>
      <w:r>
        <w:rPr>
          <w:noProof/>
        </w:rPr>
        <w:fldChar w:fldCharType="begin"/>
      </w:r>
      <w:r>
        <w:rPr>
          <w:noProof/>
        </w:rPr>
        <w:instrText xml:space="preserve"> PAGEREF _Toc114868537 \h </w:instrText>
      </w:r>
      <w:r>
        <w:rPr>
          <w:noProof/>
        </w:rPr>
      </w:r>
      <w:r>
        <w:rPr>
          <w:noProof/>
        </w:rPr>
        <w:fldChar w:fldCharType="separate"/>
      </w:r>
      <w:r>
        <w:rPr>
          <w:noProof/>
        </w:rPr>
        <w:t>23</w:t>
      </w:r>
      <w:r>
        <w:rPr>
          <w:noProof/>
        </w:rPr>
        <w:fldChar w:fldCharType="end"/>
      </w:r>
    </w:p>
    <w:p w14:paraId="59CBE6C5" w14:textId="0D7BAFF0" w:rsidR="00D8347B" w:rsidRDefault="00D8347B">
      <w:pPr>
        <w:pStyle w:val="TOC5"/>
        <w:rPr>
          <w:rFonts w:ascii="Calibri" w:hAnsi="Calibri"/>
          <w:noProof/>
          <w:sz w:val="22"/>
          <w:szCs w:val="22"/>
          <w:lang w:eastAsia="en-GB"/>
        </w:rPr>
      </w:pPr>
      <w:r>
        <w:rPr>
          <w:noProof/>
        </w:rPr>
        <w:t>7.4.2.3.7</w:t>
      </w:r>
      <w:r>
        <w:rPr>
          <w:rFonts w:ascii="Calibri" w:hAnsi="Calibri"/>
          <w:noProof/>
          <w:sz w:val="22"/>
          <w:szCs w:val="22"/>
          <w:lang w:eastAsia="en-GB"/>
        </w:rPr>
        <w:tab/>
      </w:r>
      <w:r>
        <w:rPr>
          <w:noProof/>
        </w:rPr>
        <w:t>MCPTT user database</w:t>
      </w:r>
      <w:r>
        <w:rPr>
          <w:noProof/>
        </w:rPr>
        <w:tab/>
      </w:r>
      <w:r>
        <w:rPr>
          <w:noProof/>
        </w:rPr>
        <w:fldChar w:fldCharType="begin"/>
      </w:r>
      <w:r>
        <w:rPr>
          <w:noProof/>
        </w:rPr>
        <w:instrText xml:space="preserve"> PAGEREF _Toc114868538 \h </w:instrText>
      </w:r>
      <w:r>
        <w:rPr>
          <w:noProof/>
        </w:rPr>
      </w:r>
      <w:r>
        <w:rPr>
          <w:noProof/>
        </w:rPr>
        <w:fldChar w:fldCharType="separate"/>
      </w:r>
      <w:r>
        <w:rPr>
          <w:noProof/>
        </w:rPr>
        <w:t>24</w:t>
      </w:r>
      <w:r>
        <w:rPr>
          <w:noProof/>
        </w:rPr>
        <w:fldChar w:fldCharType="end"/>
      </w:r>
    </w:p>
    <w:p w14:paraId="7E60E7DB" w14:textId="1BB8C86D" w:rsidR="00D8347B" w:rsidRDefault="00D8347B">
      <w:pPr>
        <w:pStyle w:val="TOC5"/>
        <w:rPr>
          <w:rFonts w:ascii="Calibri" w:hAnsi="Calibri"/>
          <w:noProof/>
          <w:sz w:val="22"/>
          <w:szCs w:val="22"/>
          <w:lang w:eastAsia="en-GB"/>
        </w:rPr>
      </w:pPr>
      <w:r>
        <w:rPr>
          <w:noProof/>
        </w:rPr>
        <w:t>7.4.2.3.8</w:t>
      </w:r>
      <w:r>
        <w:rPr>
          <w:rFonts w:ascii="Calibri" w:hAnsi="Calibri"/>
          <w:noProof/>
          <w:sz w:val="22"/>
          <w:szCs w:val="22"/>
          <w:lang w:eastAsia="en-GB"/>
        </w:rPr>
        <w:tab/>
      </w:r>
      <w:r>
        <w:rPr>
          <w:noProof/>
        </w:rPr>
        <w:t>MC gateway server</w:t>
      </w:r>
      <w:r>
        <w:rPr>
          <w:noProof/>
        </w:rPr>
        <w:tab/>
      </w:r>
      <w:r>
        <w:rPr>
          <w:noProof/>
        </w:rPr>
        <w:fldChar w:fldCharType="begin"/>
      </w:r>
      <w:r>
        <w:rPr>
          <w:noProof/>
        </w:rPr>
        <w:instrText xml:space="preserve"> PAGEREF _Toc114868539 \h </w:instrText>
      </w:r>
      <w:r>
        <w:rPr>
          <w:noProof/>
        </w:rPr>
      </w:r>
      <w:r>
        <w:rPr>
          <w:noProof/>
        </w:rPr>
        <w:fldChar w:fldCharType="separate"/>
      </w:r>
      <w:r>
        <w:rPr>
          <w:noProof/>
        </w:rPr>
        <w:t>24</w:t>
      </w:r>
      <w:r>
        <w:rPr>
          <w:noProof/>
        </w:rPr>
        <w:fldChar w:fldCharType="end"/>
      </w:r>
    </w:p>
    <w:p w14:paraId="66ABCA05" w14:textId="25A27A0F" w:rsidR="00D8347B" w:rsidRDefault="00D8347B">
      <w:pPr>
        <w:pStyle w:val="TOC3"/>
        <w:rPr>
          <w:rFonts w:ascii="Calibri" w:hAnsi="Calibri"/>
          <w:noProof/>
          <w:sz w:val="22"/>
          <w:szCs w:val="22"/>
          <w:lang w:eastAsia="en-GB"/>
        </w:rPr>
      </w:pPr>
      <w:r>
        <w:rPr>
          <w:noProof/>
        </w:rPr>
        <w:t>7.4.3</w:t>
      </w:r>
      <w:r>
        <w:rPr>
          <w:rFonts w:ascii="Calibri" w:hAnsi="Calibri"/>
          <w:noProof/>
          <w:sz w:val="22"/>
          <w:szCs w:val="22"/>
          <w:lang w:eastAsia="en-GB"/>
        </w:rPr>
        <w:tab/>
      </w:r>
      <w:r>
        <w:rPr>
          <w:noProof/>
        </w:rPr>
        <w:t>Signalling control plane</w:t>
      </w:r>
      <w:r>
        <w:rPr>
          <w:noProof/>
        </w:rPr>
        <w:tab/>
      </w:r>
      <w:r>
        <w:rPr>
          <w:noProof/>
        </w:rPr>
        <w:fldChar w:fldCharType="begin"/>
      </w:r>
      <w:r>
        <w:rPr>
          <w:noProof/>
        </w:rPr>
        <w:instrText xml:space="preserve"> PAGEREF _Toc114868540 \h </w:instrText>
      </w:r>
      <w:r>
        <w:rPr>
          <w:noProof/>
        </w:rPr>
      </w:r>
      <w:r>
        <w:rPr>
          <w:noProof/>
        </w:rPr>
        <w:fldChar w:fldCharType="separate"/>
      </w:r>
      <w:r>
        <w:rPr>
          <w:noProof/>
        </w:rPr>
        <w:t>24</w:t>
      </w:r>
      <w:r>
        <w:rPr>
          <w:noProof/>
        </w:rPr>
        <w:fldChar w:fldCharType="end"/>
      </w:r>
    </w:p>
    <w:p w14:paraId="67721F9E" w14:textId="7FC8A63D" w:rsidR="00D8347B" w:rsidRDefault="00D8347B">
      <w:pPr>
        <w:pStyle w:val="TOC2"/>
        <w:rPr>
          <w:rFonts w:ascii="Calibri" w:hAnsi="Calibri"/>
          <w:noProof/>
          <w:sz w:val="22"/>
          <w:szCs w:val="22"/>
          <w:lang w:eastAsia="en-GB"/>
        </w:rPr>
      </w:pPr>
      <w:r>
        <w:rPr>
          <w:noProof/>
        </w:rPr>
        <w:t>7.5</w:t>
      </w:r>
      <w:r>
        <w:rPr>
          <w:rFonts w:ascii="Calibri" w:hAnsi="Calibri"/>
          <w:noProof/>
          <w:sz w:val="22"/>
          <w:szCs w:val="22"/>
          <w:lang w:eastAsia="en-GB"/>
        </w:rPr>
        <w:tab/>
      </w:r>
      <w:r>
        <w:rPr>
          <w:noProof/>
        </w:rPr>
        <w:t>Reference points</w:t>
      </w:r>
      <w:r>
        <w:rPr>
          <w:noProof/>
        </w:rPr>
        <w:tab/>
      </w:r>
      <w:r>
        <w:rPr>
          <w:noProof/>
        </w:rPr>
        <w:fldChar w:fldCharType="begin"/>
      </w:r>
      <w:r>
        <w:rPr>
          <w:noProof/>
        </w:rPr>
        <w:instrText xml:space="preserve"> PAGEREF _Toc114868541 \h </w:instrText>
      </w:r>
      <w:r>
        <w:rPr>
          <w:noProof/>
        </w:rPr>
      </w:r>
      <w:r>
        <w:rPr>
          <w:noProof/>
        </w:rPr>
        <w:fldChar w:fldCharType="separate"/>
      </w:r>
      <w:r>
        <w:rPr>
          <w:noProof/>
        </w:rPr>
        <w:t>24</w:t>
      </w:r>
      <w:r>
        <w:rPr>
          <w:noProof/>
        </w:rPr>
        <w:fldChar w:fldCharType="end"/>
      </w:r>
    </w:p>
    <w:p w14:paraId="2033EFA1" w14:textId="1168E701" w:rsidR="00D8347B" w:rsidRDefault="00D8347B">
      <w:pPr>
        <w:pStyle w:val="TOC3"/>
        <w:rPr>
          <w:rFonts w:ascii="Calibri" w:hAnsi="Calibri"/>
          <w:noProof/>
          <w:sz w:val="22"/>
          <w:szCs w:val="22"/>
          <w:lang w:eastAsia="en-GB"/>
        </w:rPr>
      </w:pPr>
      <w:r>
        <w:rPr>
          <w:noProof/>
        </w:rPr>
        <w:t>7.5.1</w:t>
      </w:r>
      <w:r>
        <w:rPr>
          <w:rFonts w:ascii="Calibri" w:hAnsi="Calibri"/>
          <w:noProof/>
          <w:sz w:val="22"/>
          <w:szCs w:val="22"/>
          <w:lang w:eastAsia="en-GB"/>
        </w:rPr>
        <w:tab/>
      </w:r>
      <w:r>
        <w:rPr>
          <w:noProof/>
        </w:rPr>
        <w:t>General reference point principle</w:t>
      </w:r>
      <w:r>
        <w:rPr>
          <w:noProof/>
        </w:rPr>
        <w:tab/>
      </w:r>
      <w:r>
        <w:rPr>
          <w:noProof/>
        </w:rPr>
        <w:fldChar w:fldCharType="begin"/>
      </w:r>
      <w:r>
        <w:rPr>
          <w:noProof/>
        </w:rPr>
        <w:instrText xml:space="preserve"> PAGEREF _Toc114868542 \h </w:instrText>
      </w:r>
      <w:r>
        <w:rPr>
          <w:noProof/>
        </w:rPr>
      </w:r>
      <w:r>
        <w:rPr>
          <w:noProof/>
        </w:rPr>
        <w:fldChar w:fldCharType="separate"/>
      </w:r>
      <w:r>
        <w:rPr>
          <w:noProof/>
        </w:rPr>
        <w:t>24</w:t>
      </w:r>
      <w:r>
        <w:rPr>
          <w:noProof/>
        </w:rPr>
        <w:fldChar w:fldCharType="end"/>
      </w:r>
    </w:p>
    <w:p w14:paraId="037CB74D" w14:textId="459F2F76" w:rsidR="00D8347B" w:rsidRDefault="00D8347B">
      <w:pPr>
        <w:pStyle w:val="TOC3"/>
        <w:rPr>
          <w:rFonts w:ascii="Calibri" w:hAnsi="Calibri"/>
          <w:noProof/>
          <w:sz w:val="22"/>
          <w:szCs w:val="22"/>
          <w:lang w:eastAsia="en-GB"/>
        </w:rPr>
      </w:pPr>
      <w:r>
        <w:rPr>
          <w:noProof/>
        </w:rPr>
        <w:t>7.5.2</w:t>
      </w:r>
      <w:r>
        <w:rPr>
          <w:rFonts w:ascii="Calibri" w:hAnsi="Calibri"/>
          <w:noProof/>
          <w:sz w:val="22"/>
          <w:szCs w:val="22"/>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_Toc114868543 \h </w:instrText>
      </w:r>
      <w:r>
        <w:rPr>
          <w:noProof/>
        </w:rPr>
      </w:r>
      <w:r>
        <w:rPr>
          <w:noProof/>
        </w:rPr>
        <w:fldChar w:fldCharType="separate"/>
      </w:r>
      <w:r>
        <w:rPr>
          <w:noProof/>
        </w:rPr>
        <w:t>24</w:t>
      </w:r>
      <w:r>
        <w:rPr>
          <w:noProof/>
        </w:rPr>
        <w:fldChar w:fldCharType="end"/>
      </w:r>
    </w:p>
    <w:p w14:paraId="6290C735" w14:textId="509D291E" w:rsidR="00D8347B" w:rsidRDefault="00D8347B">
      <w:pPr>
        <w:pStyle w:val="TOC4"/>
        <w:rPr>
          <w:rFonts w:ascii="Calibri" w:hAnsi="Calibri"/>
          <w:noProof/>
          <w:sz w:val="22"/>
          <w:szCs w:val="22"/>
          <w:lang w:eastAsia="en-GB"/>
        </w:rPr>
      </w:pPr>
      <w:r>
        <w:rPr>
          <w:noProof/>
        </w:rPr>
        <w:t>7.5.2.1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_Toc114868544 \h </w:instrText>
      </w:r>
      <w:r>
        <w:rPr>
          <w:noProof/>
        </w:rPr>
      </w:r>
      <w:r>
        <w:rPr>
          <w:noProof/>
        </w:rPr>
        <w:fldChar w:fldCharType="separate"/>
      </w:r>
      <w:r>
        <w:rPr>
          <w:noProof/>
        </w:rPr>
        <w:t>24</w:t>
      </w:r>
      <w:r>
        <w:rPr>
          <w:noProof/>
        </w:rPr>
        <w:fldChar w:fldCharType="end"/>
      </w:r>
    </w:p>
    <w:p w14:paraId="67372BF8" w14:textId="62AB4CDB" w:rsidR="00D8347B" w:rsidRDefault="00D8347B">
      <w:pPr>
        <w:pStyle w:val="TOC4"/>
        <w:rPr>
          <w:rFonts w:ascii="Calibri" w:hAnsi="Calibri"/>
          <w:noProof/>
          <w:sz w:val="22"/>
          <w:szCs w:val="22"/>
          <w:lang w:eastAsia="en-GB"/>
        </w:rPr>
      </w:pPr>
      <w:r>
        <w:rPr>
          <w:noProof/>
        </w:rPr>
        <w:t>7.5.2.2</w:t>
      </w:r>
      <w:r>
        <w:rPr>
          <w:rFonts w:ascii="Calibri" w:hAnsi="Calibri"/>
          <w:noProof/>
          <w:sz w:val="22"/>
          <w:szCs w:val="22"/>
          <w:lang w:eastAsia="en-GB"/>
        </w:rPr>
        <w:tab/>
      </w:r>
      <w:r>
        <w:rPr>
          <w:noProof/>
        </w:rPr>
        <w:t>Reference point MCPTT-1 (between the MCPTT client and the MCPTT server)</w:t>
      </w:r>
      <w:r>
        <w:rPr>
          <w:noProof/>
        </w:rPr>
        <w:tab/>
      </w:r>
      <w:r>
        <w:rPr>
          <w:noProof/>
        </w:rPr>
        <w:fldChar w:fldCharType="begin"/>
      </w:r>
      <w:r>
        <w:rPr>
          <w:noProof/>
        </w:rPr>
        <w:instrText xml:space="preserve"> PAGEREF _Toc114868545 \h </w:instrText>
      </w:r>
      <w:r>
        <w:rPr>
          <w:noProof/>
        </w:rPr>
      </w:r>
      <w:r>
        <w:rPr>
          <w:noProof/>
        </w:rPr>
        <w:fldChar w:fldCharType="separate"/>
      </w:r>
      <w:r>
        <w:rPr>
          <w:noProof/>
        </w:rPr>
        <w:t>24</w:t>
      </w:r>
      <w:r>
        <w:rPr>
          <w:noProof/>
        </w:rPr>
        <w:fldChar w:fldCharType="end"/>
      </w:r>
    </w:p>
    <w:p w14:paraId="4A9EC2A1" w14:textId="5E46C49A" w:rsidR="00D8347B" w:rsidRDefault="00D8347B">
      <w:pPr>
        <w:pStyle w:val="TOC4"/>
        <w:rPr>
          <w:rFonts w:ascii="Calibri" w:hAnsi="Calibri"/>
          <w:noProof/>
          <w:sz w:val="22"/>
          <w:szCs w:val="22"/>
          <w:lang w:eastAsia="en-GB"/>
        </w:rPr>
      </w:pPr>
      <w:r>
        <w:rPr>
          <w:noProof/>
        </w:rPr>
        <w:t>7.5.2.3</w:t>
      </w:r>
      <w:r>
        <w:rPr>
          <w:rFonts w:ascii="Calibri" w:hAnsi="Calibri"/>
          <w:noProof/>
          <w:sz w:val="22"/>
          <w:szCs w:val="22"/>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_Toc114868546 \h </w:instrText>
      </w:r>
      <w:r>
        <w:rPr>
          <w:noProof/>
        </w:rPr>
      </w:r>
      <w:r>
        <w:rPr>
          <w:noProof/>
        </w:rPr>
        <w:fldChar w:fldCharType="separate"/>
      </w:r>
      <w:r>
        <w:rPr>
          <w:noProof/>
        </w:rPr>
        <w:t>25</w:t>
      </w:r>
      <w:r>
        <w:rPr>
          <w:noProof/>
        </w:rPr>
        <w:fldChar w:fldCharType="end"/>
      </w:r>
    </w:p>
    <w:p w14:paraId="479D65CB" w14:textId="3386EAAB" w:rsidR="00D8347B" w:rsidRDefault="00D8347B">
      <w:pPr>
        <w:pStyle w:val="TOC4"/>
        <w:rPr>
          <w:rFonts w:ascii="Calibri" w:hAnsi="Calibri"/>
          <w:noProof/>
          <w:sz w:val="22"/>
          <w:szCs w:val="22"/>
          <w:lang w:eastAsia="en-GB"/>
        </w:rPr>
      </w:pPr>
      <w:r>
        <w:rPr>
          <w:noProof/>
        </w:rPr>
        <w:lastRenderedPageBreak/>
        <w:t>7.5.2.4</w:t>
      </w:r>
      <w:r>
        <w:rPr>
          <w:rFonts w:ascii="Calibri" w:hAnsi="Calibri"/>
          <w:noProof/>
          <w:sz w:val="22"/>
          <w:szCs w:val="22"/>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_Toc114868547 \h </w:instrText>
      </w:r>
      <w:r>
        <w:rPr>
          <w:noProof/>
        </w:rPr>
      </w:r>
      <w:r>
        <w:rPr>
          <w:noProof/>
        </w:rPr>
        <w:fldChar w:fldCharType="separate"/>
      </w:r>
      <w:r>
        <w:rPr>
          <w:noProof/>
        </w:rPr>
        <w:t>25</w:t>
      </w:r>
      <w:r>
        <w:rPr>
          <w:noProof/>
        </w:rPr>
        <w:fldChar w:fldCharType="end"/>
      </w:r>
    </w:p>
    <w:p w14:paraId="7C56E546" w14:textId="5F180BD1" w:rsidR="00D8347B" w:rsidRDefault="00D8347B">
      <w:pPr>
        <w:pStyle w:val="TOC4"/>
        <w:rPr>
          <w:rFonts w:ascii="Calibri" w:hAnsi="Calibri"/>
          <w:noProof/>
          <w:sz w:val="22"/>
          <w:szCs w:val="22"/>
          <w:lang w:eastAsia="en-GB"/>
        </w:rPr>
      </w:pPr>
      <w:r>
        <w:rPr>
          <w:noProof/>
        </w:rPr>
        <w:t>7.5.2.5</w:t>
      </w:r>
      <w:r>
        <w:rPr>
          <w:rFonts w:ascii="Calibri" w:hAnsi="Calibri"/>
          <w:noProof/>
          <w:sz w:val="22"/>
          <w:szCs w:val="22"/>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_Toc114868548 \h </w:instrText>
      </w:r>
      <w:r>
        <w:rPr>
          <w:noProof/>
        </w:rPr>
      </w:r>
      <w:r>
        <w:rPr>
          <w:noProof/>
        </w:rPr>
        <w:fldChar w:fldCharType="separate"/>
      </w:r>
      <w:r>
        <w:rPr>
          <w:noProof/>
        </w:rPr>
        <w:t>25</w:t>
      </w:r>
      <w:r>
        <w:rPr>
          <w:noProof/>
        </w:rPr>
        <w:fldChar w:fldCharType="end"/>
      </w:r>
    </w:p>
    <w:p w14:paraId="2CA6A80A" w14:textId="71713FB7" w:rsidR="00D8347B" w:rsidRDefault="00D8347B">
      <w:pPr>
        <w:pStyle w:val="TOC4"/>
        <w:rPr>
          <w:rFonts w:ascii="Calibri" w:hAnsi="Calibri"/>
          <w:noProof/>
          <w:sz w:val="22"/>
          <w:szCs w:val="22"/>
          <w:lang w:eastAsia="en-GB"/>
        </w:rPr>
      </w:pPr>
      <w:r>
        <w:rPr>
          <w:noProof/>
        </w:rPr>
        <w:t>7.5.2.6</w:t>
      </w:r>
      <w:r>
        <w:rPr>
          <w:rFonts w:ascii="Calibri" w:hAnsi="Calibri"/>
          <w:noProof/>
          <w:sz w:val="22"/>
          <w:szCs w:val="22"/>
          <w:lang w:eastAsia="en-GB"/>
        </w:rPr>
        <w:tab/>
      </w:r>
      <w:r>
        <w:rPr>
          <w:noProof/>
        </w:rPr>
        <w:t>Reference point MCPTT-5 (between the MCPTT server and the EPS)</w:t>
      </w:r>
      <w:r>
        <w:rPr>
          <w:noProof/>
        </w:rPr>
        <w:tab/>
      </w:r>
      <w:r>
        <w:rPr>
          <w:noProof/>
        </w:rPr>
        <w:fldChar w:fldCharType="begin"/>
      </w:r>
      <w:r>
        <w:rPr>
          <w:noProof/>
        </w:rPr>
        <w:instrText xml:space="preserve"> PAGEREF _Toc114868549 \h </w:instrText>
      </w:r>
      <w:r>
        <w:rPr>
          <w:noProof/>
        </w:rPr>
      </w:r>
      <w:r>
        <w:rPr>
          <w:noProof/>
        </w:rPr>
        <w:fldChar w:fldCharType="separate"/>
      </w:r>
      <w:r>
        <w:rPr>
          <w:noProof/>
        </w:rPr>
        <w:t>25</w:t>
      </w:r>
      <w:r>
        <w:rPr>
          <w:noProof/>
        </w:rPr>
        <w:fldChar w:fldCharType="end"/>
      </w:r>
    </w:p>
    <w:p w14:paraId="108959FB" w14:textId="067929EA" w:rsidR="00D8347B" w:rsidRDefault="00D8347B">
      <w:pPr>
        <w:pStyle w:val="TOC4"/>
        <w:rPr>
          <w:rFonts w:ascii="Calibri" w:hAnsi="Calibri"/>
          <w:noProof/>
          <w:sz w:val="22"/>
          <w:szCs w:val="22"/>
          <w:lang w:eastAsia="en-GB"/>
        </w:rPr>
      </w:pPr>
      <w:r>
        <w:rPr>
          <w:noProof/>
        </w:rPr>
        <w:t>7.5.2.7</w:t>
      </w:r>
      <w:r>
        <w:rPr>
          <w:rFonts w:ascii="Calibri" w:hAnsi="Calibri"/>
          <w:noProof/>
          <w:sz w:val="22"/>
          <w:szCs w:val="22"/>
          <w:lang w:eastAsia="en-GB"/>
        </w:rPr>
        <w:tab/>
      </w:r>
      <w:r>
        <w:rPr>
          <w:noProof/>
        </w:rPr>
        <w:t>Reference point MCPTT-6 (between the MCPTT server and the EPS)</w:t>
      </w:r>
      <w:r>
        <w:rPr>
          <w:noProof/>
        </w:rPr>
        <w:tab/>
      </w:r>
      <w:r>
        <w:rPr>
          <w:noProof/>
        </w:rPr>
        <w:fldChar w:fldCharType="begin"/>
      </w:r>
      <w:r>
        <w:rPr>
          <w:noProof/>
        </w:rPr>
        <w:instrText xml:space="preserve"> PAGEREF _Toc114868550 \h </w:instrText>
      </w:r>
      <w:r>
        <w:rPr>
          <w:noProof/>
        </w:rPr>
      </w:r>
      <w:r>
        <w:rPr>
          <w:noProof/>
        </w:rPr>
        <w:fldChar w:fldCharType="separate"/>
      </w:r>
      <w:r>
        <w:rPr>
          <w:noProof/>
        </w:rPr>
        <w:t>25</w:t>
      </w:r>
      <w:r>
        <w:rPr>
          <w:noProof/>
        </w:rPr>
        <w:fldChar w:fldCharType="end"/>
      </w:r>
    </w:p>
    <w:p w14:paraId="004DBD91" w14:textId="60AADE65" w:rsidR="00D8347B" w:rsidRDefault="00D8347B">
      <w:pPr>
        <w:pStyle w:val="TOC4"/>
        <w:rPr>
          <w:rFonts w:ascii="Calibri" w:hAnsi="Calibri"/>
          <w:noProof/>
          <w:sz w:val="22"/>
          <w:szCs w:val="22"/>
          <w:lang w:eastAsia="en-GB"/>
        </w:rPr>
      </w:pPr>
      <w:r>
        <w:rPr>
          <w:noProof/>
        </w:rPr>
        <w:t>7.5.2.8</w:t>
      </w:r>
      <w:r>
        <w:rPr>
          <w:rFonts w:ascii="Calibri" w:hAnsi="Calibri"/>
          <w:noProof/>
          <w:sz w:val="22"/>
          <w:szCs w:val="22"/>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_Toc114868551 \h </w:instrText>
      </w:r>
      <w:r>
        <w:rPr>
          <w:noProof/>
        </w:rPr>
      </w:r>
      <w:r>
        <w:rPr>
          <w:noProof/>
        </w:rPr>
        <w:fldChar w:fldCharType="separate"/>
      </w:r>
      <w:r>
        <w:rPr>
          <w:noProof/>
        </w:rPr>
        <w:t>26</w:t>
      </w:r>
      <w:r>
        <w:rPr>
          <w:noProof/>
        </w:rPr>
        <w:fldChar w:fldCharType="end"/>
      </w:r>
    </w:p>
    <w:p w14:paraId="416E0CD0" w14:textId="12D12C65" w:rsidR="00D8347B" w:rsidRDefault="00D8347B">
      <w:pPr>
        <w:pStyle w:val="TOC4"/>
        <w:rPr>
          <w:rFonts w:ascii="Calibri" w:hAnsi="Calibri"/>
          <w:noProof/>
          <w:sz w:val="22"/>
          <w:szCs w:val="22"/>
          <w:lang w:eastAsia="en-GB"/>
        </w:rPr>
      </w:pPr>
      <w:r>
        <w:rPr>
          <w:noProof/>
        </w:rPr>
        <w:t>7.5.2.9</w:t>
      </w:r>
      <w:r>
        <w:rPr>
          <w:rFonts w:ascii="Calibri" w:hAnsi="Calibri"/>
          <w:noProof/>
          <w:sz w:val="22"/>
          <w:szCs w:val="22"/>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_Toc114868552 \h </w:instrText>
      </w:r>
      <w:r>
        <w:rPr>
          <w:noProof/>
        </w:rPr>
      </w:r>
      <w:r>
        <w:rPr>
          <w:noProof/>
        </w:rPr>
        <w:fldChar w:fldCharType="separate"/>
      </w:r>
      <w:r>
        <w:rPr>
          <w:noProof/>
        </w:rPr>
        <w:t>26</w:t>
      </w:r>
      <w:r>
        <w:rPr>
          <w:noProof/>
        </w:rPr>
        <w:fldChar w:fldCharType="end"/>
      </w:r>
    </w:p>
    <w:p w14:paraId="35EE56B0" w14:textId="6C5D386C" w:rsidR="00D8347B" w:rsidRDefault="00D8347B">
      <w:pPr>
        <w:pStyle w:val="TOC4"/>
        <w:rPr>
          <w:rFonts w:ascii="Calibri" w:hAnsi="Calibri"/>
          <w:noProof/>
          <w:sz w:val="22"/>
          <w:szCs w:val="22"/>
          <w:lang w:eastAsia="en-GB"/>
        </w:rPr>
      </w:pPr>
      <w:r>
        <w:rPr>
          <w:noProof/>
        </w:rPr>
        <w:t>7.5.2.10</w:t>
      </w:r>
      <w:r>
        <w:rPr>
          <w:rFonts w:ascii="Calibri" w:hAnsi="Calibri"/>
          <w:noProof/>
          <w:sz w:val="22"/>
          <w:szCs w:val="22"/>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_Toc114868553 \h </w:instrText>
      </w:r>
      <w:r>
        <w:rPr>
          <w:noProof/>
        </w:rPr>
      </w:r>
      <w:r>
        <w:rPr>
          <w:noProof/>
        </w:rPr>
        <w:fldChar w:fldCharType="separate"/>
      </w:r>
      <w:r>
        <w:rPr>
          <w:noProof/>
        </w:rPr>
        <w:t>26</w:t>
      </w:r>
      <w:r>
        <w:rPr>
          <w:noProof/>
        </w:rPr>
        <w:fldChar w:fldCharType="end"/>
      </w:r>
    </w:p>
    <w:p w14:paraId="13807EF9" w14:textId="603C9147" w:rsidR="00D8347B" w:rsidRDefault="00D8347B">
      <w:pPr>
        <w:pStyle w:val="TOC4"/>
        <w:rPr>
          <w:rFonts w:ascii="Calibri" w:hAnsi="Calibri"/>
          <w:noProof/>
          <w:sz w:val="22"/>
          <w:szCs w:val="22"/>
          <w:lang w:eastAsia="en-GB"/>
        </w:rPr>
      </w:pPr>
      <w:r>
        <w:rPr>
          <w:noProof/>
        </w:rPr>
        <w:t>7.5.2.</w:t>
      </w:r>
      <w:r>
        <w:rPr>
          <w:noProof/>
          <w:lang w:eastAsia="zh-CN"/>
        </w:rPr>
        <w:t>11</w:t>
      </w:r>
      <w:r>
        <w:rPr>
          <w:rFonts w:ascii="Calibri" w:hAnsi="Calibri"/>
          <w:noProof/>
          <w:sz w:val="22"/>
          <w:szCs w:val="22"/>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_Toc114868554 \h </w:instrText>
      </w:r>
      <w:r>
        <w:rPr>
          <w:noProof/>
        </w:rPr>
      </w:r>
      <w:r>
        <w:rPr>
          <w:noProof/>
        </w:rPr>
        <w:fldChar w:fldCharType="separate"/>
      </w:r>
      <w:r>
        <w:rPr>
          <w:noProof/>
        </w:rPr>
        <w:t>26</w:t>
      </w:r>
      <w:r>
        <w:rPr>
          <w:noProof/>
        </w:rPr>
        <w:fldChar w:fldCharType="end"/>
      </w:r>
    </w:p>
    <w:p w14:paraId="4393D28D" w14:textId="0A116384" w:rsidR="00D8347B" w:rsidRDefault="00D8347B">
      <w:pPr>
        <w:pStyle w:val="TOC4"/>
        <w:rPr>
          <w:rFonts w:ascii="Calibri" w:hAnsi="Calibri"/>
          <w:noProof/>
          <w:sz w:val="22"/>
          <w:szCs w:val="22"/>
          <w:lang w:eastAsia="en-GB"/>
        </w:rPr>
      </w:pPr>
      <w:r>
        <w:rPr>
          <w:noProof/>
        </w:rPr>
        <w:t>7.5.2.</w:t>
      </w:r>
      <w:r>
        <w:rPr>
          <w:noProof/>
          <w:lang w:eastAsia="zh-CN"/>
        </w:rPr>
        <w:t>12</w:t>
      </w:r>
      <w:r>
        <w:rPr>
          <w:rFonts w:ascii="Calibri" w:hAnsi="Calibri"/>
          <w:noProof/>
          <w:sz w:val="22"/>
          <w:szCs w:val="22"/>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_Toc114868555 \h </w:instrText>
      </w:r>
      <w:r>
        <w:rPr>
          <w:noProof/>
        </w:rPr>
      </w:r>
      <w:r>
        <w:rPr>
          <w:noProof/>
        </w:rPr>
        <w:fldChar w:fldCharType="separate"/>
      </w:r>
      <w:r>
        <w:rPr>
          <w:noProof/>
        </w:rPr>
        <w:t>26</w:t>
      </w:r>
      <w:r>
        <w:rPr>
          <w:noProof/>
        </w:rPr>
        <w:fldChar w:fldCharType="end"/>
      </w:r>
    </w:p>
    <w:p w14:paraId="190138A0" w14:textId="544D8764" w:rsidR="00D8347B" w:rsidRDefault="00D8347B">
      <w:pPr>
        <w:pStyle w:val="TOC4"/>
        <w:rPr>
          <w:rFonts w:ascii="Calibri" w:hAnsi="Calibri"/>
          <w:noProof/>
          <w:sz w:val="22"/>
          <w:szCs w:val="22"/>
          <w:lang w:eastAsia="en-GB"/>
        </w:rPr>
      </w:pPr>
      <w:r>
        <w:rPr>
          <w:noProof/>
        </w:rPr>
        <w:t>7.5.2.13</w:t>
      </w:r>
      <w:r>
        <w:rPr>
          <w:rFonts w:ascii="Calibri" w:hAnsi="Calibri"/>
          <w:noProof/>
          <w:sz w:val="22"/>
          <w:szCs w:val="22"/>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_Toc114868556 \h </w:instrText>
      </w:r>
      <w:r>
        <w:rPr>
          <w:noProof/>
        </w:rPr>
      </w:r>
      <w:r>
        <w:rPr>
          <w:noProof/>
        </w:rPr>
        <w:fldChar w:fldCharType="separate"/>
      </w:r>
      <w:r>
        <w:rPr>
          <w:noProof/>
        </w:rPr>
        <w:t>26</w:t>
      </w:r>
      <w:r>
        <w:rPr>
          <w:noProof/>
        </w:rPr>
        <w:fldChar w:fldCharType="end"/>
      </w:r>
    </w:p>
    <w:p w14:paraId="5EE61DF3" w14:textId="6807064C" w:rsidR="00D8347B" w:rsidRDefault="00D8347B">
      <w:pPr>
        <w:pStyle w:val="TOC1"/>
        <w:rPr>
          <w:rFonts w:ascii="Calibri" w:hAnsi="Calibri"/>
          <w:noProof/>
          <w:szCs w:val="22"/>
          <w:lang w:eastAsia="en-GB"/>
        </w:rPr>
      </w:pPr>
      <w:r>
        <w:rPr>
          <w:noProof/>
        </w:rPr>
        <w:t>8</w:t>
      </w:r>
      <w:r>
        <w:rPr>
          <w:rFonts w:ascii="Calibri" w:hAnsi="Calibri"/>
          <w:noProof/>
          <w:szCs w:val="22"/>
          <w:lang w:eastAsia="en-GB"/>
        </w:rPr>
        <w:tab/>
      </w:r>
      <w:r>
        <w:rPr>
          <w:noProof/>
        </w:rPr>
        <w:t>Identities</w:t>
      </w:r>
      <w:r>
        <w:rPr>
          <w:noProof/>
        </w:rPr>
        <w:tab/>
      </w:r>
      <w:r>
        <w:rPr>
          <w:noProof/>
        </w:rPr>
        <w:fldChar w:fldCharType="begin"/>
      </w:r>
      <w:r>
        <w:rPr>
          <w:noProof/>
        </w:rPr>
        <w:instrText xml:space="preserve"> PAGEREF _Toc114868557 \h </w:instrText>
      </w:r>
      <w:r>
        <w:rPr>
          <w:noProof/>
        </w:rPr>
      </w:r>
      <w:r>
        <w:rPr>
          <w:noProof/>
        </w:rPr>
        <w:fldChar w:fldCharType="separate"/>
      </w:r>
      <w:r>
        <w:rPr>
          <w:noProof/>
        </w:rPr>
        <w:t>26</w:t>
      </w:r>
      <w:r>
        <w:rPr>
          <w:noProof/>
        </w:rPr>
        <w:fldChar w:fldCharType="end"/>
      </w:r>
    </w:p>
    <w:p w14:paraId="3D17EC96" w14:textId="5A319A7C" w:rsidR="00D8347B" w:rsidRDefault="00D8347B">
      <w:pPr>
        <w:pStyle w:val="TOC1"/>
        <w:rPr>
          <w:rFonts w:ascii="Calibri" w:hAnsi="Calibri"/>
          <w:noProof/>
          <w:szCs w:val="22"/>
          <w:lang w:eastAsia="en-GB"/>
        </w:rPr>
      </w:pPr>
      <w:r>
        <w:rPr>
          <w:noProof/>
        </w:rPr>
        <w:t>9</w:t>
      </w:r>
      <w:r>
        <w:rPr>
          <w:rFonts w:ascii="Calibri" w:hAnsi="Calibri"/>
          <w:noProof/>
          <w:szCs w:val="22"/>
          <w:lang w:eastAsia="en-GB"/>
        </w:rPr>
        <w:tab/>
      </w:r>
      <w:r>
        <w:rPr>
          <w:noProof/>
        </w:rPr>
        <w:t>Application of functional model to deployments</w:t>
      </w:r>
      <w:r>
        <w:rPr>
          <w:noProof/>
        </w:rPr>
        <w:tab/>
      </w:r>
      <w:r>
        <w:rPr>
          <w:noProof/>
        </w:rPr>
        <w:fldChar w:fldCharType="begin"/>
      </w:r>
      <w:r>
        <w:rPr>
          <w:noProof/>
        </w:rPr>
        <w:instrText xml:space="preserve"> PAGEREF _Toc114868558 \h </w:instrText>
      </w:r>
      <w:r>
        <w:rPr>
          <w:noProof/>
        </w:rPr>
      </w:r>
      <w:r>
        <w:rPr>
          <w:noProof/>
        </w:rPr>
        <w:fldChar w:fldCharType="separate"/>
      </w:r>
      <w:r>
        <w:rPr>
          <w:noProof/>
        </w:rPr>
        <w:t>26</w:t>
      </w:r>
      <w:r>
        <w:rPr>
          <w:noProof/>
        </w:rPr>
        <w:fldChar w:fldCharType="end"/>
      </w:r>
    </w:p>
    <w:p w14:paraId="59DC1341" w14:textId="1701EF12" w:rsidR="00D8347B" w:rsidRDefault="00D8347B">
      <w:pPr>
        <w:pStyle w:val="TOC1"/>
        <w:rPr>
          <w:rFonts w:ascii="Calibri" w:hAnsi="Calibri"/>
          <w:noProof/>
          <w:szCs w:val="22"/>
          <w:lang w:eastAsia="en-GB"/>
        </w:rPr>
      </w:pPr>
      <w:r>
        <w:rPr>
          <w:noProof/>
        </w:rPr>
        <w:t>10</w:t>
      </w:r>
      <w:r>
        <w:rPr>
          <w:rFonts w:ascii="Calibri" w:hAnsi="Calibri"/>
          <w:noProof/>
          <w:szCs w:val="22"/>
          <w:lang w:eastAsia="en-GB"/>
        </w:rPr>
        <w:tab/>
      </w:r>
      <w:r>
        <w:rPr>
          <w:noProof/>
        </w:rPr>
        <w:t>Procedures and information flows</w:t>
      </w:r>
      <w:r>
        <w:rPr>
          <w:noProof/>
        </w:rPr>
        <w:tab/>
      </w:r>
      <w:r>
        <w:rPr>
          <w:noProof/>
        </w:rPr>
        <w:fldChar w:fldCharType="begin"/>
      </w:r>
      <w:r>
        <w:rPr>
          <w:noProof/>
        </w:rPr>
        <w:instrText xml:space="preserve"> PAGEREF _Toc114868559 \h </w:instrText>
      </w:r>
      <w:r>
        <w:rPr>
          <w:noProof/>
        </w:rPr>
      </w:r>
      <w:r>
        <w:rPr>
          <w:noProof/>
        </w:rPr>
        <w:fldChar w:fldCharType="separate"/>
      </w:r>
      <w:r>
        <w:rPr>
          <w:noProof/>
        </w:rPr>
        <w:t>27</w:t>
      </w:r>
      <w:r>
        <w:rPr>
          <w:noProof/>
        </w:rPr>
        <w:fldChar w:fldCharType="end"/>
      </w:r>
    </w:p>
    <w:p w14:paraId="6ADB7981" w14:textId="4E2D0883" w:rsidR="00D8347B" w:rsidRDefault="00D8347B">
      <w:pPr>
        <w:pStyle w:val="TOC2"/>
        <w:rPr>
          <w:rFonts w:ascii="Calibri" w:hAnsi="Calibri"/>
          <w:noProof/>
          <w:sz w:val="22"/>
          <w:szCs w:val="22"/>
          <w:lang w:eastAsia="en-GB"/>
        </w:rPr>
      </w:pPr>
      <w:r w:rsidRPr="00563016">
        <w:rPr>
          <w:noProof/>
          <w:lang w:val="nl-NL"/>
        </w:rPr>
        <w:t>10.1</w:t>
      </w:r>
      <w:r>
        <w:rPr>
          <w:rFonts w:ascii="Calibri" w:hAnsi="Calibri"/>
          <w:noProof/>
          <w:sz w:val="22"/>
          <w:szCs w:val="22"/>
          <w:lang w:eastAsia="en-GB"/>
        </w:rPr>
        <w:tab/>
      </w:r>
      <w:r w:rsidRPr="00563016">
        <w:rPr>
          <w:noProof/>
          <w:lang w:val="nl-NL" w:eastAsia="zh-CN"/>
        </w:rPr>
        <w:t>MCPTT service</w:t>
      </w:r>
      <w:r w:rsidRPr="00563016">
        <w:rPr>
          <w:noProof/>
          <w:lang w:val="nl-NL"/>
        </w:rPr>
        <w:t xml:space="preserve"> configuration</w:t>
      </w:r>
      <w:r>
        <w:rPr>
          <w:noProof/>
        </w:rPr>
        <w:tab/>
      </w:r>
      <w:r>
        <w:rPr>
          <w:noProof/>
        </w:rPr>
        <w:fldChar w:fldCharType="begin"/>
      </w:r>
      <w:r>
        <w:rPr>
          <w:noProof/>
        </w:rPr>
        <w:instrText xml:space="preserve"> PAGEREF _Toc114868560 \h </w:instrText>
      </w:r>
      <w:r>
        <w:rPr>
          <w:noProof/>
        </w:rPr>
      </w:r>
      <w:r>
        <w:rPr>
          <w:noProof/>
        </w:rPr>
        <w:fldChar w:fldCharType="separate"/>
      </w:r>
      <w:r>
        <w:rPr>
          <w:noProof/>
        </w:rPr>
        <w:t>27</w:t>
      </w:r>
      <w:r>
        <w:rPr>
          <w:noProof/>
        </w:rPr>
        <w:fldChar w:fldCharType="end"/>
      </w:r>
    </w:p>
    <w:p w14:paraId="00D1425A" w14:textId="03D850B5" w:rsidR="00D8347B" w:rsidRDefault="00D8347B">
      <w:pPr>
        <w:pStyle w:val="TOC2"/>
        <w:rPr>
          <w:rFonts w:ascii="Calibri" w:hAnsi="Calibri"/>
          <w:noProof/>
          <w:sz w:val="22"/>
          <w:szCs w:val="22"/>
          <w:lang w:eastAsia="en-GB"/>
        </w:rPr>
      </w:pPr>
      <w:r w:rsidRPr="00563016">
        <w:rPr>
          <w:noProof/>
          <w:lang w:val="nl-NL"/>
        </w:rPr>
        <w:t>10.2</w:t>
      </w:r>
      <w:r>
        <w:rPr>
          <w:rFonts w:ascii="Calibri" w:hAnsi="Calibri"/>
          <w:noProof/>
          <w:sz w:val="22"/>
          <w:szCs w:val="22"/>
          <w:lang w:eastAsia="en-GB"/>
        </w:rPr>
        <w:tab/>
      </w:r>
      <w:r w:rsidRPr="00563016">
        <w:rPr>
          <w:noProof/>
          <w:lang w:val="nl-NL"/>
        </w:rPr>
        <w:t>User authentication and authorization for MCPTT service</w:t>
      </w:r>
      <w:r>
        <w:rPr>
          <w:noProof/>
        </w:rPr>
        <w:tab/>
      </w:r>
      <w:r>
        <w:rPr>
          <w:noProof/>
        </w:rPr>
        <w:fldChar w:fldCharType="begin"/>
      </w:r>
      <w:r>
        <w:rPr>
          <w:noProof/>
        </w:rPr>
        <w:instrText xml:space="preserve"> PAGEREF _Toc114868561 \h </w:instrText>
      </w:r>
      <w:r>
        <w:rPr>
          <w:noProof/>
        </w:rPr>
      </w:r>
      <w:r>
        <w:rPr>
          <w:noProof/>
        </w:rPr>
        <w:fldChar w:fldCharType="separate"/>
      </w:r>
      <w:r>
        <w:rPr>
          <w:noProof/>
        </w:rPr>
        <w:t>27</w:t>
      </w:r>
      <w:r>
        <w:rPr>
          <w:noProof/>
        </w:rPr>
        <w:fldChar w:fldCharType="end"/>
      </w:r>
    </w:p>
    <w:p w14:paraId="76EB2D2A" w14:textId="3F6E4669" w:rsidR="00D8347B" w:rsidRDefault="00D8347B">
      <w:pPr>
        <w:pStyle w:val="TOC2"/>
        <w:rPr>
          <w:rFonts w:ascii="Calibri" w:hAnsi="Calibri"/>
          <w:noProof/>
          <w:sz w:val="22"/>
          <w:szCs w:val="22"/>
          <w:lang w:eastAsia="en-GB"/>
        </w:rPr>
      </w:pPr>
      <w:r>
        <w:rPr>
          <w:noProof/>
        </w:rPr>
        <w:t>10.3</w:t>
      </w:r>
      <w:r>
        <w:rPr>
          <w:rFonts w:ascii="Calibri" w:hAnsi="Calibri"/>
          <w:noProof/>
          <w:sz w:val="22"/>
          <w:szCs w:val="22"/>
          <w:lang w:eastAsia="en-GB"/>
        </w:rPr>
        <w:tab/>
      </w:r>
      <w:r>
        <w:rPr>
          <w:noProof/>
        </w:rPr>
        <w:t>Affiliation and de-affiliation to/from MCPTT group(s)</w:t>
      </w:r>
      <w:r>
        <w:rPr>
          <w:noProof/>
        </w:rPr>
        <w:tab/>
      </w:r>
      <w:r>
        <w:rPr>
          <w:noProof/>
        </w:rPr>
        <w:fldChar w:fldCharType="begin"/>
      </w:r>
      <w:r>
        <w:rPr>
          <w:noProof/>
        </w:rPr>
        <w:instrText xml:space="preserve"> PAGEREF _Toc114868562 \h </w:instrText>
      </w:r>
      <w:r>
        <w:rPr>
          <w:noProof/>
        </w:rPr>
      </w:r>
      <w:r>
        <w:rPr>
          <w:noProof/>
        </w:rPr>
        <w:fldChar w:fldCharType="separate"/>
      </w:r>
      <w:r>
        <w:rPr>
          <w:noProof/>
        </w:rPr>
        <w:t>28</w:t>
      </w:r>
      <w:r>
        <w:rPr>
          <w:noProof/>
        </w:rPr>
        <w:fldChar w:fldCharType="end"/>
      </w:r>
    </w:p>
    <w:p w14:paraId="3730A67C" w14:textId="2114F2C7" w:rsidR="00D8347B" w:rsidRDefault="00D8347B">
      <w:pPr>
        <w:pStyle w:val="TOC2"/>
        <w:rPr>
          <w:rFonts w:ascii="Calibri" w:hAnsi="Calibri"/>
          <w:noProof/>
          <w:sz w:val="22"/>
          <w:szCs w:val="22"/>
          <w:lang w:eastAsia="en-GB"/>
        </w:rPr>
      </w:pPr>
      <w:r>
        <w:rPr>
          <w:noProof/>
        </w:rPr>
        <w:t>10.3a</w:t>
      </w:r>
      <w:r>
        <w:rPr>
          <w:rFonts w:ascii="Calibri" w:hAnsi="Calibri"/>
          <w:noProof/>
          <w:sz w:val="22"/>
          <w:szCs w:val="22"/>
          <w:lang w:eastAsia="en-GB"/>
        </w:rPr>
        <w:tab/>
      </w:r>
      <w:r>
        <w:rPr>
          <w:noProof/>
        </w:rPr>
        <w:t>Activation and de-activation of/from functional alias(es)</w:t>
      </w:r>
      <w:r>
        <w:rPr>
          <w:noProof/>
        </w:rPr>
        <w:tab/>
      </w:r>
      <w:r>
        <w:rPr>
          <w:noProof/>
        </w:rPr>
        <w:fldChar w:fldCharType="begin"/>
      </w:r>
      <w:r>
        <w:rPr>
          <w:noProof/>
        </w:rPr>
        <w:instrText xml:space="preserve"> PAGEREF _Toc114868563 \h </w:instrText>
      </w:r>
      <w:r>
        <w:rPr>
          <w:noProof/>
        </w:rPr>
      </w:r>
      <w:r>
        <w:rPr>
          <w:noProof/>
        </w:rPr>
        <w:fldChar w:fldCharType="separate"/>
      </w:r>
      <w:r>
        <w:rPr>
          <w:noProof/>
        </w:rPr>
        <w:t>28</w:t>
      </w:r>
      <w:r>
        <w:rPr>
          <w:noProof/>
        </w:rPr>
        <w:fldChar w:fldCharType="end"/>
      </w:r>
    </w:p>
    <w:p w14:paraId="606FBC96" w14:textId="7A8C4FBF" w:rsidR="00D8347B" w:rsidRDefault="00D8347B">
      <w:pPr>
        <w:pStyle w:val="TOC2"/>
        <w:rPr>
          <w:rFonts w:ascii="Calibri" w:hAnsi="Calibri"/>
          <w:noProof/>
          <w:sz w:val="22"/>
          <w:szCs w:val="22"/>
          <w:lang w:eastAsia="en-GB"/>
        </w:rPr>
      </w:pPr>
      <w:r>
        <w:rPr>
          <w:noProof/>
        </w:rPr>
        <w:t>10.</w:t>
      </w:r>
      <w:r>
        <w:rPr>
          <w:noProof/>
          <w:lang w:eastAsia="zh-CN"/>
        </w:rPr>
        <w:t>4</w:t>
      </w:r>
      <w:r>
        <w:rPr>
          <w:rFonts w:ascii="Calibri" w:hAnsi="Calibri"/>
          <w:noProof/>
          <w:sz w:val="22"/>
          <w:szCs w:val="22"/>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_Toc114868564 \h </w:instrText>
      </w:r>
      <w:r>
        <w:rPr>
          <w:noProof/>
        </w:rPr>
      </w:r>
      <w:r>
        <w:rPr>
          <w:noProof/>
        </w:rPr>
        <w:fldChar w:fldCharType="separate"/>
      </w:r>
      <w:r>
        <w:rPr>
          <w:noProof/>
        </w:rPr>
        <w:t>28</w:t>
      </w:r>
      <w:r>
        <w:rPr>
          <w:noProof/>
        </w:rPr>
        <w:fldChar w:fldCharType="end"/>
      </w:r>
    </w:p>
    <w:p w14:paraId="39A2A2A8" w14:textId="19EF3C68" w:rsidR="00D8347B" w:rsidRDefault="00D8347B">
      <w:pPr>
        <w:pStyle w:val="TOC3"/>
        <w:rPr>
          <w:rFonts w:ascii="Calibri" w:hAnsi="Calibri"/>
          <w:noProof/>
          <w:sz w:val="22"/>
          <w:szCs w:val="22"/>
          <w:lang w:eastAsia="en-GB"/>
        </w:rPr>
      </w:pPr>
      <w:r>
        <w:rPr>
          <w:noProof/>
        </w:rPr>
        <w:t>10.</w:t>
      </w:r>
      <w:r>
        <w:rPr>
          <w:noProof/>
          <w:lang w:eastAsia="zh-CN"/>
        </w:rPr>
        <w:t>4</w:t>
      </w:r>
      <w:r>
        <w:rPr>
          <w:noProof/>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_Toc114868565 \h </w:instrText>
      </w:r>
      <w:r>
        <w:rPr>
          <w:noProof/>
        </w:rPr>
      </w:r>
      <w:r>
        <w:rPr>
          <w:noProof/>
        </w:rPr>
        <w:fldChar w:fldCharType="separate"/>
      </w:r>
      <w:r>
        <w:rPr>
          <w:noProof/>
        </w:rPr>
        <w:t>28</w:t>
      </w:r>
      <w:r>
        <w:rPr>
          <w:noProof/>
        </w:rPr>
        <w:fldChar w:fldCharType="end"/>
      </w:r>
    </w:p>
    <w:p w14:paraId="2F46CA8B" w14:textId="657155EE" w:rsidR="00D8347B" w:rsidRDefault="00D8347B">
      <w:pPr>
        <w:pStyle w:val="TOC3"/>
        <w:rPr>
          <w:rFonts w:ascii="Calibri" w:hAnsi="Calibri"/>
          <w:noProof/>
          <w:sz w:val="22"/>
          <w:szCs w:val="22"/>
          <w:lang w:eastAsia="en-GB"/>
        </w:rPr>
      </w:pPr>
      <w:r>
        <w:rPr>
          <w:noProof/>
        </w:rPr>
        <w:t>10.</w:t>
      </w:r>
      <w:r>
        <w:rPr>
          <w:noProof/>
          <w:lang w:eastAsia="zh-CN"/>
        </w:rPr>
        <w:t>4</w:t>
      </w:r>
      <w:r>
        <w:rPr>
          <w:noProof/>
        </w:rPr>
        <w:t>.2</w:t>
      </w:r>
      <w:r>
        <w:rPr>
          <w:rFonts w:ascii="Calibri" w:hAnsi="Calibri"/>
          <w:noProof/>
          <w:sz w:val="22"/>
          <w:szCs w:val="22"/>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_Toc114868566 \h </w:instrText>
      </w:r>
      <w:r>
        <w:rPr>
          <w:noProof/>
        </w:rPr>
      </w:r>
      <w:r>
        <w:rPr>
          <w:noProof/>
        </w:rPr>
        <w:fldChar w:fldCharType="separate"/>
      </w:r>
      <w:r>
        <w:rPr>
          <w:noProof/>
        </w:rPr>
        <w:t>28</w:t>
      </w:r>
      <w:r>
        <w:rPr>
          <w:noProof/>
        </w:rPr>
        <w:fldChar w:fldCharType="end"/>
      </w:r>
    </w:p>
    <w:p w14:paraId="49D50339" w14:textId="72ADA976" w:rsidR="00D8347B" w:rsidRDefault="00D8347B">
      <w:pPr>
        <w:pStyle w:val="TOC4"/>
        <w:rPr>
          <w:rFonts w:ascii="Calibri" w:hAnsi="Calibri"/>
          <w:noProof/>
          <w:sz w:val="22"/>
          <w:szCs w:val="22"/>
          <w:lang w:eastAsia="en-GB"/>
        </w:rPr>
      </w:pPr>
      <w:r>
        <w:rPr>
          <w:noProof/>
        </w:rPr>
        <w:t>10.</w:t>
      </w:r>
      <w:r>
        <w:rPr>
          <w:noProof/>
          <w:lang w:eastAsia="zh-CN"/>
        </w:rPr>
        <w:t>4</w:t>
      </w:r>
      <w:r>
        <w:rPr>
          <w:noProof/>
        </w:rPr>
        <w:t>.2.1</w:t>
      </w:r>
      <w:r>
        <w:rPr>
          <w:rFonts w:ascii="Calibri" w:hAnsi="Calibri"/>
          <w:noProof/>
          <w:sz w:val="22"/>
          <w:szCs w:val="22"/>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_Toc114868567 \h </w:instrText>
      </w:r>
      <w:r>
        <w:rPr>
          <w:noProof/>
        </w:rPr>
      </w:r>
      <w:r>
        <w:rPr>
          <w:noProof/>
        </w:rPr>
        <w:fldChar w:fldCharType="separate"/>
      </w:r>
      <w:r>
        <w:rPr>
          <w:noProof/>
        </w:rPr>
        <w:t>28</w:t>
      </w:r>
      <w:r>
        <w:rPr>
          <w:noProof/>
        </w:rPr>
        <w:fldChar w:fldCharType="end"/>
      </w:r>
    </w:p>
    <w:p w14:paraId="0BE97B8D" w14:textId="4813D857" w:rsidR="00D8347B" w:rsidRDefault="00D8347B">
      <w:pPr>
        <w:pStyle w:val="TOC4"/>
        <w:rPr>
          <w:rFonts w:ascii="Calibri" w:hAnsi="Calibri"/>
          <w:noProof/>
          <w:sz w:val="22"/>
          <w:szCs w:val="22"/>
          <w:lang w:eastAsia="en-GB"/>
        </w:rPr>
      </w:pPr>
      <w:r>
        <w:rPr>
          <w:noProof/>
        </w:rPr>
        <w:t>10.</w:t>
      </w:r>
      <w:r>
        <w:rPr>
          <w:noProof/>
          <w:lang w:eastAsia="zh-CN"/>
        </w:rPr>
        <w:t>4</w:t>
      </w:r>
      <w:r>
        <w:rPr>
          <w:noProof/>
        </w:rPr>
        <w:t>.2.</w:t>
      </w:r>
      <w:r>
        <w:rPr>
          <w:noProof/>
          <w:lang w:eastAsia="zh-CN"/>
        </w:rPr>
        <w:t>2</w:t>
      </w:r>
      <w:r>
        <w:rPr>
          <w:rFonts w:ascii="Calibri" w:hAnsi="Calibri"/>
          <w:noProof/>
          <w:sz w:val="22"/>
          <w:szCs w:val="22"/>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_Toc114868568 \h </w:instrText>
      </w:r>
      <w:r>
        <w:rPr>
          <w:noProof/>
        </w:rPr>
      </w:r>
      <w:r>
        <w:rPr>
          <w:noProof/>
        </w:rPr>
        <w:fldChar w:fldCharType="separate"/>
      </w:r>
      <w:r>
        <w:rPr>
          <w:noProof/>
        </w:rPr>
        <w:t>28</w:t>
      </w:r>
      <w:r>
        <w:rPr>
          <w:noProof/>
        </w:rPr>
        <w:fldChar w:fldCharType="end"/>
      </w:r>
    </w:p>
    <w:p w14:paraId="17357B89" w14:textId="5A5D13B1" w:rsidR="00D8347B" w:rsidRDefault="00D8347B">
      <w:pPr>
        <w:pStyle w:val="TOC4"/>
        <w:rPr>
          <w:rFonts w:ascii="Calibri" w:hAnsi="Calibri"/>
          <w:noProof/>
          <w:sz w:val="22"/>
          <w:szCs w:val="22"/>
          <w:lang w:eastAsia="en-GB"/>
        </w:rPr>
      </w:pPr>
      <w:r>
        <w:rPr>
          <w:noProof/>
        </w:rPr>
        <w:t>10.</w:t>
      </w:r>
      <w:r>
        <w:rPr>
          <w:noProof/>
          <w:lang w:eastAsia="zh-CN"/>
        </w:rPr>
        <w:t>4</w:t>
      </w:r>
      <w:r>
        <w:rPr>
          <w:noProof/>
        </w:rPr>
        <w:t>.2.</w:t>
      </w:r>
      <w:r>
        <w:rPr>
          <w:noProof/>
          <w:lang w:eastAsia="zh-CN"/>
        </w:rPr>
        <w:t>3</w:t>
      </w:r>
      <w:r>
        <w:rPr>
          <w:rFonts w:ascii="Calibri" w:hAnsi="Calibri"/>
          <w:noProof/>
          <w:sz w:val="22"/>
          <w:szCs w:val="22"/>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_Toc114868569 \h </w:instrText>
      </w:r>
      <w:r>
        <w:rPr>
          <w:noProof/>
        </w:rPr>
      </w:r>
      <w:r>
        <w:rPr>
          <w:noProof/>
        </w:rPr>
        <w:fldChar w:fldCharType="separate"/>
      </w:r>
      <w:r>
        <w:rPr>
          <w:noProof/>
        </w:rPr>
        <w:t>29</w:t>
      </w:r>
      <w:r>
        <w:rPr>
          <w:noProof/>
        </w:rPr>
        <w:fldChar w:fldCharType="end"/>
      </w:r>
    </w:p>
    <w:p w14:paraId="79D0E9CB" w14:textId="63EB78A7" w:rsidR="00D8347B" w:rsidRDefault="00D8347B">
      <w:pPr>
        <w:pStyle w:val="TOC3"/>
        <w:rPr>
          <w:rFonts w:ascii="Calibri" w:hAnsi="Calibri"/>
          <w:noProof/>
          <w:sz w:val="22"/>
          <w:szCs w:val="22"/>
          <w:lang w:eastAsia="en-GB"/>
        </w:rPr>
      </w:pPr>
      <w:r>
        <w:rPr>
          <w:noProof/>
        </w:rPr>
        <w:t>10.</w:t>
      </w:r>
      <w:r>
        <w:rPr>
          <w:noProof/>
          <w:lang w:eastAsia="zh-CN"/>
        </w:rPr>
        <w:t>4</w:t>
      </w:r>
      <w:r>
        <w:rPr>
          <w:noProof/>
        </w:rPr>
        <w:t>.</w:t>
      </w:r>
      <w:r>
        <w:rPr>
          <w:noProof/>
          <w:lang w:eastAsia="zh-CN"/>
        </w:rPr>
        <w:t>3</w:t>
      </w:r>
      <w:r>
        <w:rPr>
          <w:rFonts w:ascii="Calibri" w:hAnsi="Calibri"/>
          <w:noProof/>
          <w:sz w:val="22"/>
          <w:szCs w:val="22"/>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_Toc114868570 \h </w:instrText>
      </w:r>
      <w:r>
        <w:rPr>
          <w:noProof/>
        </w:rPr>
      </w:r>
      <w:r>
        <w:rPr>
          <w:noProof/>
        </w:rPr>
        <w:fldChar w:fldCharType="separate"/>
      </w:r>
      <w:r>
        <w:rPr>
          <w:noProof/>
        </w:rPr>
        <w:t>29</w:t>
      </w:r>
      <w:r>
        <w:rPr>
          <w:noProof/>
        </w:rPr>
        <w:fldChar w:fldCharType="end"/>
      </w:r>
    </w:p>
    <w:p w14:paraId="5EA60555" w14:textId="38393E7C" w:rsidR="00D8347B" w:rsidRDefault="00D8347B">
      <w:pPr>
        <w:pStyle w:val="TOC2"/>
        <w:rPr>
          <w:rFonts w:ascii="Calibri" w:hAnsi="Calibri"/>
          <w:noProof/>
          <w:sz w:val="22"/>
          <w:szCs w:val="22"/>
          <w:lang w:eastAsia="en-GB"/>
        </w:rPr>
      </w:pPr>
      <w:r>
        <w:rPr>
          <w:noProof/>
        </w:rPr>
        <w:t>10.5</w:t>
      </w:r>
      <w:r>
        <w:rPr>
          <w:rFonts w:ascii="Calibri" w:hAnsi="Calibri"/>
          <w:noProof/>
          <w:sz w:val="22"/>
          <w:szCs w:val="22"/>
          <w:lang w:eastAsia="en-GB"/>
        </w:rPr>
        <w:tab/>
      </w:r>
      <w:r>
        <w:rPr>
          <w:noProof/>
        </w:rPr>
        <w:t>Pre-established session (on-network)</w:t>
      </w:r>
      <w:r>
        <w:rPr>
          <w:noProof/>
        </w:rPr>
        <w:tab/>
      </w:r>
      <w:r>
        <w:rPr>
          <w:noProof/>
        </w:rPr>
        <w:fldChar w:fldCharType="begin"/>
      </w:r>
      <w:r>
        <w:rPr>
          <w:noProof/>
        </w:rPr>
        <w:instrText xml:space="preserve"> PAGEREF _Toc114868571 \h </w:instrText>
      </w:r>
      <w:r>
        <w:rPr>
          <w:noProof/>
        </w:rPr>
      </w:r>
      <w:r>
        <w:rPr>
          <w:noProof/>
        </w:rPr>
        <w:fldChar w:fldCharType="separate"/>
      </w:r>
      <w:r>
        <w:rPr>
          <w:noProof/>
        </w:rPr>
        <w:t>30</w:t>
      </w:r>
      <w:r>
        <w:rPr>
          <w:noProof/>
        </w:rPr>
        <w:fldChar w:fldCharType="end"/>
      </w:r>
    </w:p>
    <w:p w14:paraId="22277FFF" w14:textId="3518A69B" w:rsidR="00D8347B" w:rsidRDefault="00D8347B">
      <w:pPr>
        <w:pStyle w:val="TOC3"/>
        <w:rPr>
          <w:rFonts w:ascii="Calibri" w:hAnsi="Calibri"/>
          <w:noProof/>
          <w:sz w:val="22"/>
          <w:szCs w:val="22"/>
          <w:lang w:eastAsia="en-GB"/>
        </w:rPr>
      </w:pPr>
      <w:r>
        <w:rPr>
          <w:noProof/>
        </w:rPr>
        <w:t>10.5.1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_Toc114868572 \h </w:instrText>
      </w:r>
      <w:r>
        <w:rPr>
          <w:noProof/>
        </w:rPr>
      </w:r>
      <w:r>
        <w:rPr>
          <w:noProof/>
        </w:rPr>
        <w:fldChar w:fldCharType="separate"/>
      </w:r>
      <w:r>
        <w:rPr>
          <w:noProof/>
        </w:rPr>
        <w:t>30</w:t>
      </w:r>
      <w:r>
        <w:rPr>
          <w:noProof/>
        </w:rPr>
        <w:fldChar w:fldCharType="end"/>
      </w:r>
    </w:p>
    <w:p w14:paraId="6066259D" w14:textId="52EDBC2A" w:rsidR="00D8347B" w:rsidRDefault="00D8347B">
      <w:pPr>
        <w:pStyle w:val="TOC3"/>
        <w:rPr>
          <w:rFonts w:ascii="Calibri" w:hAnsi="Calibri"/>
          <w:noProof/>
          <w:sz w:val="22"/>
          <w:szCs w:val="22"/>
          <w:lang w:eastAsia="en-GB"/>
        </w:rPr>
      </w:pPr>
      <w:r>
        <w:rPr>
          <w:noProof/>
        </w:rPr>
        <w:t>10.5.2</w:t>
      </w:r>
      <w:r>
        <w:rPr>
          <w:rFonts w:ascii="Calibri" w:hAnsi="Calibri"/>
          <w:noProof/>
          <w:sz w:val="22"/>
          <w:szCs w:val="22"/>
          <w:lang w:eastAsia="en-GB"/>
        </w:rPr>
        <w:tab/>
      </w:r>
      <w:r>
        <w:rPr>
          <w:noProof/>
        </w:rPr>
        <w:t>Information flows for pre-established session</w:t>
      </w:r>
      <w:r>
        <w:rPr>
          <w:noProof/>
        </w:rPr>
        <w:tab/>
      </w:r>
      <w:r>
        <w:rPr>
          <w:noProof/>
        </w:rPr>
        <w:fldChar w:fldCharType="begin"/>
      </w:r>
      <w:r>
        <w:rPr>
          <w:noProof/>
        </w:rPr>
        <w:instrText xml:space="preserve"> PAGEREF _Toc114868573 \h </w:instrText>
      </w:r>
      <w:r>
        <w:rPr>
          <w:noProof/>
        </w:rPr>
      </w:r>
      <w:r>
        <w:rPr>
          <w:noProof/>
        </w:rPr>
        <w:fldChar w:fldCharType="separate"/>
      </w:r>
      <w:r>
        <w:rPr>
          <w:noProof/>
        </w:rPr>
        <w:t>30</w:t>
      </w:r>
      <w:r>
        <w:rPr>
          <w:noProof/>
        </w:rPr>
        <w:fldChar w:fldCharType="end"/>
      </w:r>
    </w:p>
    <w:p w14:paraId="49BDD8EB" w14:textId="32AA08B8" w:rsidR="00D8347B" w:rsidRDefault="00D8347B">
      <w:pPr>
        <w:pStyle w:val="TOC4"/>
        <w:rPr>
          <w:rFonts w:ascii="Calibri" w:hAnsi="Calibri"/>
          <w:noProof/>
          <w:sz w:val="22"/>
          <w:szCs w:val="22"/>
          <w:lang w:eastAsia="en-GB"/>
        </w:rPr>
      </w:pPr>
      <w:r>
        <w:rPr>
          <w:noProof/>
        </w:rPr>
        <w:t>10.5.2.1</w:t>
      </w:r>
      <w:r>
        <w:rPr>
          <w:rFonts w:ascii="Calibri" w:hAnsi="Calibri"/>
          <w:noProof/>
          <w:sz w:val="22"/>
          <w:szCs w:val="22"/>
          <w:lang w:eastAsia="en-GB"/>
        </w:rPr>
        <w:tab/>
      </w:r>
      <w:r>
        <w:rPr>
          <w:noProof/>
        </w:rPr>
        <w:t>Pre-established session establishment</w:t>
      </w:r>
      <w:r>
        <w:rPr>
          <w:noProof/>
        </w:rPr>
        <w:tab/>
      </w:r>
      <w:r>
        <w:rPr>
          <w:noProof/>
        </w:rPr>
        <w:fldChar w:fldCharType="begin"/>
      </w:r>
      <w:r>
        <w:rPr>
          <w:noProof/>
        </w:rPr>
        <w:instrText xml:space="preserve"> PAGEREF _Toc114868574 \h </w:instrText>
      </w:r>
      <w:r>
        <w:rPr>
          <w:noProof/>
        </w:rPr>
      </w:r>
      <w:r>
        <w:rPr>
          <w:noProof/>
        </w:rPr>
        <w:fldChar w:fldCharType="separate"/>
      </w:r>
      <w:r>
        <w:rPr>
          <w:noProof/>
        </w:rPr>
        <w:t>30</w:t>
      </w:r>
      <w:r>
        <w:rPr>
          <w:noProof/>
        </w:rPr>
        <w:fldChar w:fldCharType="end"/>
      </w:r>
    </w:p>
    <w:p w14:paraId="133783E5" w14:textId="375B0B50" w:rsidR="00D8347B" w:rsidRDefault="00D8347B">
      <w:pPr>
        <w:pStyle w:val="TOC4"/>
        <w:rPr>
          <w:rFonts w:ascii="Calibri" w:hAnsi="Calibri"/>
          <w:noProof/>
          <w:sz w:val="22"/>
          <w:szCs w:val="22"/>
          <w:lang w:eastAsia="en-GB"/>
        </w:rPr>
      </w:pPr>
      <w:r>
        <w:rPr>
          <w:noProof/>
        </w:rPr>
        <w:t>10.5.2.2</w:t>
      </w:r>
      <w:r>
        <w:rPr>
          <w:rFonts w:ascii="Calibri" w:hAnsi="Calibri"/>
          <w:noProof/>
          <w:sz w:val="22"/>
          <w:szCs w:val="22"/>
          <w:lang w:eastAsia="en-GB"/>
        </w:rPr>
        <w:tab/>
      </w:r>
      <w:r>
        <w:rPr>
          <w:noProof/>
        </w:rPr>
        <w:t>Pre-established session modification</w:t>
      </w:r>
      <w:r>
        <w:rPr>
          <w:noProof/>
        </w:rPr>
        <w:tab/>
      </w:r>
      <w:r>
        <w:rPr>
          <w:noProof/>
        </w:rPr>
        <w:fldChar w:fldCharType="begin"/>
      </w:r>
      <w:r>
        <w:rPr>
          <w:noProof/>
        </w:rPr>
        <w:instrText xml:space="preserve"> PAGEREF _Toc114868575 \h </w:instrText>
      </w:r>
      <w:r>
        <w:rPr>
          <w:noProof/>
        </w:rPr>
      </w:r>
      <w:r>
        <w:rPr>
          <w:noProof/>
        </w:rPr>
        <w:fldChar w:fldCharType="separate"/>
      </w:r>
      <w:r>
        <w:rPr>
          <w:noProof/>
        </w:rPr>
        <w:t>31</w:t>
      </w:r>
      <w:r>
        <w:rPr>
          <w:noProof/>
        </w:rPr>
        <w:fldChar w:fldCharType="end"/>
      </w:r>
    </w:p>
    <w:p w14:paraId="53CB9778" w14:textId="639B4B6D" w:rsidR="00D8347B" w:rsidRDefault="00D8347B">
      <w:pPr>
        <w:pStyle w:val="TOC4"/>
        <w:rPr>
          <w:rFonts w:ascii="Calibri" w:hAnsi="Calibri"/>
          <w:noProof/>
          <w:sz w:val="22"/>
          <w:szCs w:val="22"/>
          <w:lang w:eastAsia="en-GB"/>
        </w:rPr>
      </w:pPr>
      <w:r>
        <w:rPr>
          <w:noProof/>
        </w:rPr>
        <w:t>10.5.2.3</w:t>
      </w:r>
      <w:r>
        <w:rPr>
          <w:rFonts w:ascii="Calibri" w:hAnsi="Calibri"/>
          <w:noProof/>
          <w:sz w:val="22"/>
          <w:szCs w:val="22"/>
          <w:lang w:eastAsia="en-GB"/>
        </w:rPr>
        <w:tab/>
      </w:r>
      <w:r>
        <w:rPr>
          <w:noProof/>
        </w:rPr>
        <w:t>Pre-established session release - client initiated</w:t>
      </w:r>
      <w:r>
        <w:rPr>
          <w:noProof/>
        </w:rPr>
        <w:tab/>
      </w:r>
      <w:r>
        <w:rPr>
          <w:noProof/>
        </w:rPr>
        <w:fldChar w:fldCharType="begin"/>
      </w:r>
      <w:r>
        <w:rPr>
          <w:noProof/>
        </w:rPr>
        <w:instrText xml:space="preserve"> PAGEREF _Toc114868576 \h </w:instrText>
      </w:r>
      <w:r>
        <w:rPr>
          <w:noProof/>
        </w:rPr>
      </w:r>
      <w:r>
        <w:rPr>
          <w:noProof/>
        </w:rPr>
        <w:fldChar w:fldCharType="separate"/>
      </w:r>
      <w:r>
        <w:rPr>
          <w:noProof/>
        </w:rPr>
        <w:t>31</w:t>
      </w:r>
      <w:r>
        <w:rPr>
          <w:noProof/>
        </w:rPr>
        <w:fldChar w:fldCharType="end"/>
      </w:r>
    </w:p>
    <w:p w14:paraId="447EC809" w14:textId="3F74ABB8" w:rsidR="00D8347B" w:rsidRDefault="00D8347B">
      <w:pPr>
        <w:pStyle w:val="TOC4"/>
        <w:rPr>
          <w:rFonts w:ascii="Calibri" w:hAnsi="Calibri"/>
          <w:noProof/>
          <w:sz w:val="22"/>
          <w:szCs w:val="22"/>
          <w:lang w:eastAsia="en-GB"/>
        </w:rPr>
      </w:pPr>
      <w:r>
        <w:rPr>
          <w:noProof/>
        </w:rPr>
        <w:t>10.5.2.4</w:t>
      </w:r>
      <w:r>
        <w:rPr>
          <w:rFonts w:ascii="Calibri" w:hAnsi="Calibri"/>
          <w:noProof/>
          <w:sz w:val="22"/>
          <w:szCs w:val="22"/>
          <w:lang w:eastAsia="en-GB"/>
        </w:rPr>
        <w:tab/>
      </w:r>
      <w:r>
        <w:rPr>
          <w:noProof/>
        </w:rPr>
        <w:t>Pre-established session release - server initiated</w:t>
      </w:r>
      <w:r>
        <w:rPr>
          <w:noProof/>
        </w:rPr>
        <w:tab/>
      </w:r>
      <w:r>
        <w:rPr>
          <w:noProof/>
        </w:rPr>
        <w:fldChar w:fldCharType="begin"/>
      </w:r>
      <w:r>
        <w:rPr>
          <w:noProof/>
        </w:rPr>
        <w:instrText xml:space="preserve"> PAGEREF _Toc114868577 \h </w:instrText>
      </w:r>
      <w:r>
        <w:rPr>
          <w:noProof/>
        </w:rPr>
      </w:r>
      <w:r>
        <w:rPr>
          <w:noProof/>
        </w:rPr>
        <w:fldChar w:fldCharType="separate"/>
      </w:r>
      <w:r>
        <w:rPr>
          <w:noProof/>
        </w:rPr>
        <w:t>32</w:t>
      </w:r>
      <w:r>
        <w:rPr>
          <w:noProof/>
        </w:rPr>
        <w:fldChar w:fldCharType="end"/>
      </w:r>
    </w:p>
    <w:p w14:paraId="4ECCDB42" w14:textId="6DCCCBAE" w:rsidR="00D8347B" w:rsidRDefault="00D8347B">
      <w:pPr>
        <w:pStyle w:val="TOC4"/>
        <w:rPr>
          <w:rFonts w:ascii="Calibri" w:hAnsi="Calibri"/>
          <w:noProof/>
          <w:sz w:val="22"/>
          <w:szCs w:val="22"/>
          <w:lang w:eastAsia="en-GB"/>
        </w:rPr>
      </w:pPr>
      <w:r>
        <w:rPr>
          <w:noProof/>
        </w:rPr>
        <w:t>10.5.2.5</w:t>
      </w:r>
      <w:r>
        <w:rPr>
          <w:rFonts w:ascii="Calibri" w:hAnsi="Calibri"/>
          <w:noProof/>
          <w:sz w:val="22"/>
          <w:szCs w:val="22"/>
          <w:lang w:eastAsia="en-GB"/>
        </w:rPr>
        <w:tab/>
      </w:r>
      <w:r>
        <w:rPr>
          <w:noProof/>
        </w:rPr>
        <w:t>Pre-established session call connect request</w:t>
      </w:r>
      <w:r>
        <w:rPr>
          <w:noProof/>
        </w:rPr>
        <w:tab/>
      </w:r>
      <w:r>
        <w:rPr>
          <w:noProof/>
        </w:rPr>
        <w:fldChar w:fldCharType="begin"/>
      </w:r>
      <w:r>
        <w:rPr>
          <w:noProof/>
        </w:rPr>
        <w:instrText xml:space="preserve"> PAGEREF _Toc114868578 \h </w:instrText>
      </w:r>
      <w:r>
        <w:rPr>
          <w:noProof/>
        </w:rPr>
      </w:r>
      <w:r>
        <w:rPr>
          <w:noProof/>
        </w:rPr>
        <w:fldChar w:fldCharType="separate"/>
      </w:r>
      <w:r>
        <w:rPr>
          <w:noProof/>
        </w:rPr>
        <w:t>32</w:t>
      </w:r>
      <w:r>
        <w:rPr>
          <w:noProof/>
        </w:rPr>
        <w:fldChar w:fldCharType="end"/>
      </w:r>
    </w:p>
    <w:p w14:paraId="24045296" w14:textId="381C1C41" w:rsidR="00D8347B" w:rsidRDefault="00D8347B">
      <w:pPr>
        <w:pStyle w:val="TOC4"/>
        <w:rPr>
          <w:rFonts w:ascii="Calibri" w:hAnsi="Calibri"/>
          <w:noProof/>
          <w:sz w:val="22"/>
          <w:szCs w:val="22"/>
          <w:lang w:eastAsia="en-GB"/>
        </w:rPr>
      </w:pPr>
      <w:r>
        <w:rPr>
          <w:noProof/>
        </w:rPr>
        <w:t>10.5.2.6</w:t>
      </w:r>
      <w:r>
        <w:rPr>
          <w:rFonts w:ascii="Calibri" w:hAnsi="Calibri"/>
          <w:noProof/>
          <w:sz w:val="22"/>
          <w:szCs w:val="22"/>
          <w:lang w:eastAsia="en-GB"/>
        </w:rPr>
        <w:tab/>
      </w:r>
      <w:r>
        <w:rPr>
          <w:noProof/>
        </w:rPr>
        <w:t>Pre-established session call disconnect request</w:t>
      </w:r>
      <w:r>
        <w:rPr>
          <w:noProof/>
        </w:rPr>
        <w:tab/>
      </w:r>
      <w:r>
        <w:rPr>
          <w:noProof/>
        </w:rPr>
        <w:fldChar w:fldCharType="begin"/>
      </w:r>
      <w:r>
        <w:rPr>
          <w:noProof/>
        </w:rPr>
        <w:instrText xml:space="preserve"> PAGEREF _Toc114868579 \h </w:instrText>
      </w:r>
      <w:r>
        <w:rPr>
          <w:noProof/>
        </w:rPr>
      </w:r>
      <w:r>
        <w:rPr>
          <w:noProof/>
        </w:rPr>
        <w:fldChar w:fldCharType="separate"/>
      </w:r>
      <w:r>
        <w:rPr>
          <w:noProof/>
        </w:rPr>
        <w:t>32</w:t>
      </w:r>
      <w:r>
        <w:rPr>
          <w:noProof/>
        </w:rPr>
        <w:fldChar w:fldCharType="end"/>
      </w:r>
    </w:p>
    <w:p w14:paraId="54E115A3" w14:textId="6B4216A4" w:rsidR="00D8347B" w:rsidRDefault="00D8347B">
      <w:pPr>
        <w:pStyle w:val="TOC3"/>
        <w:rPr>
          <w:rFonts w:ascii="Calibri" w:hAnsi="Calibri"/>
          <w:noProof/>
          <w:sz w:val="22"/>
          <w:szCs w:val="22"/>
          <w:lang w:eastAsia="en-GB"/>
        </w:rPr>
      </w:pPr>
      <w:r>
        <w:rPr>
          <w:noProof/>
        </w:rPr>
        <w:t>10.5.3</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_Toc114868580 \h </w:instrText>
      </w:r>
      <w:r>
        <w:rPr>
          <w:noProof/>
        </w:rPr>
      </w:r>
      <w:r>
        <w:rPr>
          <w:noProof/>
        </w:rPr>
        <w:fldChar w:fldCharType="separate"/>
      </w:r>
      <w:r>
        <w:rPr>
          <w:noProof/>
        </w:rPr>
        <w:t>33</w:t>
      </w:r>
      <w:r>
        <w:rPr>
          <w:noProof/>
        </w:rPr>
        <w:fldChar w:fldCharType="end"/>
      </w:r>
    </w:p>
    <w:p w14:paraId="5A08038D" w14:textId="4B59DB74" w:rsidR="00D8347B" w:rsidRDefault="00D8347B">
      <w:pPr>
        <w:pStyle w:val="TOC4"/>
        <w:rPr>
          <w:rFonts w:ascii="Calibri" w:hAnsi="Calibri"/>
          <w:noProof/>
          <w:sz w:val="22"/>
          <w:szCs w:val="22"/>
          <w:lang w:eastAsia="en-GB"/>
        </w:rPr>
      </w:pPr>
      <w:r>
        <w:rPr>
          <w:noProof/>
        </w:rPr>
        <w:t>10.5.3.1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_Toc114868581 \h </w:instrText>
      </w:r>
      <w:r>
        <w:rPr>
          <w:noProof/>
        </w:rPr>
      </w:r>
      <w:r>
        <w:rPr>
          <w:noProof/>
        </w:rPr>
        <w:fldChar w:fldCharType="separate"/>
      </w:r>
      <w:r>
        <w:rPr>
          <w:noProof/>
        </w:rPr>
        <w:t>33</w:t>
      </w:r>
      <w:r>
        <w:rPr>
          <w:noProof/>
        </w:rPr>
        <w:fldChar w:fldCharType="end"/>
      </w:r>
    </w:p>
    <w:p w14:paraId="007D234D" w14:textId="157A23A5" w:rsidR="00D8347B" w:rsidRDefault="00D8347B">
      <w:pPr>
        <w:pStyle w:val="TOC4"/>
        <w:rPr>
          <w:rFonts w:ascii="Calibri" w:hAnsi="Calibri"/>
          <w:noProof/>
          <w:sz w:val="22"/>
          <w:szCs w:val="22"/>
          <w:lang w:eastAsia="en-GB"/>
        </w:rPr>
      </w:pPr>
      <w:r>
        <w:rPr>
          <w:noProof/>
        </w:rPr>
        <w:t>10.</w:t>
      </w:r>
      <w:r w:rsidRPr="00563016">
        <w:rPr>
          <w:rFonts w:eastAsia="Malgun Gothic"/>
          <w:noProof/>
          <w:lang w:eastAsia="ko-KR"/>
        </w:rPr>
        <w:t>5</w:t>
      </w:r>
      <w:r>
        <w:rPr>
          <w:noProof/>
        </w:rPr>
        <w:t>.</w:t>
      </w:r>
      <w:r w:rsidRPr="00563016">
        <w:rPr>
          <w:rFonts w:eastAsia="Malgun Gothic"/>
          <w:noProof/>
          <w:lang w:eastAsia="ko-KR"/>
        </w:rPr>
        <w:t>3.2</w:t>
      </w:r>
      <w:r>
        <w:rPr>
          <w:rFonts w:ascii="Calibri" w:hAnsi="Calibri"/>
          <w:noProof/>
          <w:sz w:val="22"/>
          <w:szCs w:val="22"/>
          <w:lang w:eastAsia="en-GB"/>
        </w:rPr>
        <w:tab/>
      </w:r>
      <w:r w:rsidRPr="00563016">
        <w:rPr>
          <w:rFonts w:eastAsia="Malgun Gothic"/>
          <w:noProof/>
          <w:lang w:eastAsia="ko-KR"/>
        </w:rPr>
        <w:t>Call c</w:t>
      </w:r>
      <w:r>
        <w:rPr>
          <w:noProof/>
        </w:rPr>
        <w:t xml:space="preserve">onnect and disconnect </w:t>
      </w:r>
      <w:r w:rsidRPr="00563016">
        <w:rPr>
          <w:rFonts w:eastAsia="Malgun Gothic"/>
          <w:noProof/>
          <w:lang w:eastAsia="ko-KR"/>
        </w:rPr>
        <w:t>procedures</w:t>
      </w:r>
      <w:r>
        <w:rPr>
          <w:noProof/>
        </w:rPr>
        <w:t xml:space="preserve"> </w:t>
      </w:r>
      <w:r w:rsidRPr="00563016">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_Toc114868582 \h </w:instrText>
      </w:r>
      <w:r>
        <w:rPr>
          <w:noProof/>
        </w:rPr>
      </w:r>
      <w:r>
        <w:rPr>
          <w:noProof/>
        </w:rPr>
        <w:fldChar w:fldCharType="separate"/>
      </w:r>
      <w:r>
        <w:rPr>
          <w:noProof/>
        </w:rPr>
        <w:t>33</w:t>
      </w:r>
      <w:r>
        <w:rPr>
          <w:noProof/>
        </w:rPr>
        <w:fldChar w:fldCharType="end"/>
      </w:r>
    </w:p>
    <w:p w14:paraId="5BBFE3BD" w14:textId="68A2CA46" w:rsidR="00D8347B" w:rsidRDefault="00D8347B">
      <w:pPr>
        <w:pStyle w:val="TOC5"/>
        <w:rPr>
          <w:rFonts w:ascii="Calibri" w:hAnsi="Calibri"/>
          <w:noProof/>
          <w:sz w:val="22"/>
          <w:szCs w:val="22"/>
          <w:lang w:eastAsia="en-GB"/>
        </w:rPr>
      </w:pPr>
      <w:r>
        <w:rPr>
          <w:noProof/>
        </w:rPr>
        <w:t>10.</w:t>
      </w:r>
      <w:r w:rsidRPr="00563016">
        <w:rPr>
          <w:rFonts w:eastAsia="Malgun Gothic"/>
          <w:noProof/>
          <w:lang w:eastAsia="ko-KR"/>
        </w:rPr>
        <w:t>5</w:t>
      </w:r>
      <w:r>
        <w:rPr>
          <w:noProof/>
        </w:rPr>
        <w:t>.</w:t>
      </w:r>
      <w:r w:rsidRPr="00563016">
        <w:rPr>
          <w:rFonts w:eastAsia="Malgun Gothic"/>
          <w:noProof/>
          <w:lang w:eastAsia="ko-KR"/>
        </w:rPr>
        <w:t>3.2.1</w:t>
      </w:r>
      <w:r>
        <w:rPr>
          <w:rFonts w:ascii="Calibri" w:hAnsi="Calibri"/>
          <w:noProof/>
          <w:sz w:val="22"/>
          <w:szCs w:val="22"/>
          <w:lang w:eastAsia="en-GB"/>
        </w:rPr>
        <w:tab/>
      </w:r>
      <w:r w:rsidRPr="00563016">
        <w:rPr>
          <w:rFonts w:eastAsia="Malgun Gothic"/>
          <w:noProof/>
          <w:lang w:eastAsia="ko-KR"/>
        </w:rPr>
        <w:t>Call c</w:t>
      </w:r>
      <w:r>
        <w:rPr>
          <w:noProof/>
        </w:rPr>
        <w:t xml:space="preserve">onnect </w:t>
      </w:r>
      <w:r w:rsidRPr="00563016">
        <w:rPr>
          <w:rFonts w:eastAsia="Malgun Gothic"/>
          <w:noProof/>
          <w:lang w:eastAsia="ko-KR"/>
        </w:rPr>
        <w:t>over unicast</w:t>
      </w:r>
      <w:r>
        <w:rPr>
          <w:noProof/>
        </w:rPr>
        <w:tab/>
      </w:r>
      <w:r>
        <w:rPr>
          <w:noProof/>
        </w:rPr>
        <w:fldChar w:fldCharType="begin"/>
      </w:r>
      <w:r>
        <w:rPr>
          <w:noProof/>
        </w:rPr>
        <w:instrText xml:space="preserve"> PAGEREF _Toc114868583 \h </w:instrText>
      </w:r>
      <w:r>
        <w:rPr>
          <w:noProof/>
        </w:rPr>
      </w:r>
      <w:r>
        <w:rPr>
          <w:noProof/>
        </w:rPr>
        <w:fldChar w:fldCharType="separate"/>
      </w:r>
      <w:r>
        <w:rPr>
          <w:noProof/>
        </w:rPr>
        <w:t>33</w:t>
      </w:r>
      <w:r>
        <w:rPr>
          <w:noProof/>
        </w:rPr>
        <w:fldChar w:fldCharType="end"/>
      </w:r>
    </w:p>
    <w:p w14:paraId="6B90AE4A" w14:textId="5EA2DFF9" w:rsidR="00D8347B" w:rsidRDefault="00D8347B">
      <w:pPr>
        <w:pStyle w:val="TOC5"/>
        <w:rPr>
          <w:rFonts w:ascii="Calibri" w:hAnsi="Calibri"/>
          <w:noProof/>
          <w:sz w:val="22"/>
          <w:szCs w:val="22"/>
          <w:lang w:eastAsia="en-GB"/>
        </w:rPr>
      </w:pPr>
      <w:r>
        <w:rPr>
          <w:noProof/>
        </w:rPr>
        <w:t>10.</w:t>
      </w:r>
      <w:r w:rsidRPr="00563016">
        <w:rPr>
          <w:rFonts w:eastAsia="Malgun Gothic"/>
          <w:noProof/>
          <w:lang w:eastAsia="ko-KR"/>
        </w:rPr>
        <w:t>5</w:t>
      </w:r>
      <w:r>
        <w:rPr>
          <w:noProof/>
        </w:rPr>
        <w:t>.</w:t>
      </w:r>
      <w:r w:rsidRPr="00563016">
        <w:rPr>
          <w:rFonts w:eastAsia="Malgun Gothic"/>
          <w:noProof/>
          <w:lang w:eastAsia="ko-KR"/>
        </w:rPr>
        <w:t>3.2.2</w:t>
      </w:r>
      <w:r>
        <w:rPr>
          <w:rFonts w:ascii="Calibri" w:hAnsi="Calibri"/>
          <w:noProof/>
          <w:sz w:val="22"/>
          <w:szCs w:val="22"/>
          <w:lang w:eastAsia="en-GB"/>
        </w:rPr>
        <w:tab/>
      </w:r>
      <w:r w:rsidRPr="00563016">
        <w:rPr>
          <w:rFonts w:eastAsia="Malgun Gothic"/>
          <w:noProof/>
          <w:lang w:eastAsia="ko-KR"/>
        </w:rPr>
        <w:t xml:space="preserve">Call </w:t>
      </w:r>
      <w:r>
        <w:rPr>
          <w:noProof/>
        </w:rPr>
        <w:t xml:space="preserve">disconnect </w:t>
      </w:r>
      <w:r w:rsidRPr="00563016">
        <w:rPr>
          <w:rFonts w:eastAsia="Malgun Gothic"/>
          <w:noProof/>
          <w:lang w:eastAsia="ko-KR"/>
        </w:rPr>
        <w:t>over unicast</w:t>
      </w:r>
      <w:r>
        <w:rPr>
          <w:noProof/>
        </w:rPr>
        <w:tab/>
      </w:r>
      <w:r>
        <w:rPr>
          <w:noProof/>
        </w:rPr>
        <w:fldChar w:fldCharType="begin"/>
      </w:r>
      <w:r>
        <w:rPr>
          <w:noProof/>
        </w:rPr>
        <w:instrText xml:space="preserve"> PAGEREF _Toc114868584 \h </w:instrText>
      </w:r>
      <w:r>
        <w:rPr>
          <w:noProof/>
        </w:rPr>
      </w:r>
      <w:r>
        <w:rPr>
          <w:noProof/>
        </w:rPr>
        <w:fldChar w:fldCharType="separate"/>
      </w:r>
      <w:r>
        <w:rPr>
          <w:noProof/>
        </w:rPr>
        <w:t>34</w:t>
      </w:r>
      <w:r>
        <w:rPr>
          <w:noProof/>
        </w:rPr>
        <w:fldChar w:fldCharType="end"/>
      </w:r>
    </w:p>
    <w:p w14:paraId="287B3004" w14:textId="68C4FCEF" w:rsidR="00D8347B" w:rsidRDefault="00D8347B">
      <w:pPr>
        <w:pStyle w:val="TOC2"/>
        <w:rPr>
          <w:rFonts w:ascii="Calibri" w:hAnsi="Calibri"/>
          <w:noProof/>
          <w:sz w:val="22"/>
          <w:szCs w:val="22"/>
          <w:lang w:eastAsia="en-GB"/>
        </w:rPr>
      </w:pPr>
      <w:r>
        <w:rPr>
          <w:noProof/>
        </w:rPr>
        <w:t>10.6</w:t>
      </w:r>
      <w:r>
        <w:rPr>
          <w:rFonts w:ascii="Calibri" w:hAnsi="Calibri"/>
          <w:noProof/>
          <w:sz w:val="22"/>
          <w:szCs w:val="22"/>
          <w:lang w:eastAsia="en-GB"/>
        </w:rPr>
        <w:tab/>
      </w:r>
      <w:r>
        <w:rPr>
          <w:noProof/>
        </w:rPr>
        <w:t>Group call</w:t>
      </w:r>
      <w:r>
        <w:rPr>
          <w:noProof/>
        </w:rPr>
        <w:tab/>
      </w:r>
      <w:r>
        <w:rPr>
          <w:noProof/>
        </w:rPr>
        <w:fldChar w:fldCharType="begin"/>
      </w:r>
      <w:r>
        <w:rPr>
          <w:noProof/>
        </w:rPr>
        <w:instrText xml:space="preserve"> PAGEREF _Toc114868585 \h </w:instrText>
      </w:r>
      <w:r>
        <w:rPr>
          <w:noProof/>
        </w:rPr>
      </w:r>
      <w:r>
        <w:rPr>
          <w:noProof/>
        </w:rPr>
        <w:fldChar w:fldCharType="separate"/>
      </w:r>
      <w:r>
        <w:rPr>
          <w:noProof/>
        </w:rPr>
        <w:t>34</w:t>
      </w:r>
      <w:r>
        <w:rPr>
          <w:noProof/>
        </w:rPr>
        <w:fldChar w:fldCharType="end"/>
      </w:r>
    </w:p>
    <w:p w14:paraId="18EDC8EC" w14:textId="3E975631" w:rsidR="00D8347B" w:rsidRDefault="00D8347B">
      <w:pPr>
        <w:pStyle w:val="TOC3"/>
        <w:rPr>
          <w:rFonts w:ascii="Calibri" w:hAnsi="Calibri"/>
          <w:noProof/>
          <w:sz w:val="22"/>
          <w:szCs w:val="22"/>
          <w:lang w:eastAsia="en-GB"/>
        </w:rPr>
      </w:pPr>
      <w:r w:rsidRPr="00563016">
        <w:rPr>
          <w:noProof/>
          <w:lang w:val="nl-NL"/>
        </w:rPr>
        <w:t>10.6.1</w:t>
      </w:r>
      <w:r>
        <w:rPr>
          <w:rFonts w:ascii="Calibri" w:hAnsi="Calibri"/>
          <w:noProof/>
          <w:sz w:val="22"/>
          <w:szCs w:val="22"/>
          <w:lang w:eastAsia="en-GB"/>
        </w:rPr>
        <w:tab/>
      </w:r>
      <w:r w:rsidRPr="00563016">
        <w:rPr>
          <w:noProof/>
          <w:lang w:val="nl-NL"/>
        </w:rPr>
        <w:t>General</w:t>
      </w:r>
      <w:r>
        <w:rPr>
          <w:noProof/>
        </w:rPr>
        <w:tab/>
      </w:r>
      <w:r>
        <w:rPr>
          <w:noProof/>
        </w:rPr>
        <w:fldChar w:fldCharType="begin"/>
      </w:r>
      <w:r>
        <w:rPr>
          <w:noProof/>
        </w:rPr>
        <w:instrText xml:space="preserve"> PAGEREF _Toc114868586 \h </w:instrText>
      </w:r>
      <w:r>
        <w:rPr>
          <w:noProof/>
        </w:rPr>
      </w:r>
      <w:r>
        <w:rPr>
          <w:noProof/>
        </w:rPr>
        <w:fldChar w:fldCharType="separate"/>
      </w:r>
      <w:r>
        <w:rPr>
          <w:noProof/>
        </w:rPr>
        <w:t>34</w:t>
      </w:r>
      <w:r>
        <w:rPr>
          <w:noProof/>
        </w:rPr>
        <w:fldChar w:fldCharType="end"/>
      </w:r>
    </w:p>
    <w:p w14:paraId="7541B370" w14:textId="343D7285" w:rsidR="00D8347B" w:rsidRDefault="00D8347B">
      <w:pPr>
        <w:pStyle w:val="TOC3"/>
        <w:rPr>
          <w:rFonts w:ascii="Calibri" w:hAnsi="Calibri"/>
          <w:noProof/>
          <w:sz w:val="22"/>
          <w:szCs w:val="22"/>
          <w:lang w:eastAsia="en-GB"/>
        </w:rPr>
      </w:pPr>
      <w:r w:rsidRPr="00563016">
        <w:rPr>
          <w:noProof/>
          <w:lang w:val="nl-NL"/>
        </w:rPr>
        <w:t>10.6.2</w:t>
      </w:r>
      <w:r>
        <w:rPr>
          <w:rFonts w:ascii="Calibri" w:hAnsi="Calibri"/>
          <w:noProof/>
          <w:sz w:val="22"/>
          <w:szCs w:val="22"/>
          <w:lang w:eastAsia="en-GB"/>
        </w:rPr>
        <w:tab/>
      </w:r>
      <w:r w:rsidRPr="00563016">
        <w:rPr>
          <w:noProof/>
          <w:lang w:val="nl-NL"/>
        </w:rPr>
        <w:t>On-network group call</w:t>
      </w:r>
      <w:r>
        <w:rPr>
          <w:noProof/>
        </w:rPr>
        <w:tab/>
      </w:r>
      <w:r>
        <w:rPr>
          <w:noProof/>
        </w:rPr>
        <w:fldChar w:fldCharType="begin"/>
      </w:r>
      <w:r>
        <w:rPr>
          <w:noProof/>
        </w:rPr>
        <w:instrText xml:space="preserve"> PAGEREF _Toc114868587 \h </w:instrText>
      </w:r>
      <w:r>
        <w:rPr>
          <w:noProof/>
        </w:rPr>
      </w:r>
      <w:r>
        <w:rPr>
          <w:noProof/>
        </w:rPr>
        <w:fldChar w:fldCharType="separate"/>
      </w:r>
      <w:r>
        <w:rPr>
          <w:noProof/>
        </w:rPr>
        <w:t>34</w:t>
      </w:r>
      <w:r>
        <w:rPr>
          <w:noProof/>
        </w:rPr>
        <w:fldChar w:fldCharType="end"/>
      </w:r>
    </w:p>
    <w:p w14:paraId="748DC83F" w14:textId="2A46CC7C" w:rsidR="00D8347B" w:rsidRDefault="00D8347B">
      <w:pPr>
        <w:pStyle w:val="TOC4"/>
        <w:rPr>
          <w:rFonts w:ascii="Calibri" w:hAnsi="Calibri"/>
          <w:noProof/>
          <w:sz w:val="22"/>
          <w:szCs w:val="22"/>
          <w:lang w:eastAsia="en-GB"/>
        </w:rPr>
      </w:pPr>
      <w:r w:rsidRPr="00563016">
        <w:rPr>
          <w:noProof/>
          <w:lang w:val="nl-NL"/>
        </w:rPr>
        <w:t>10.6.2.1</w:t>
      </w:r>
      <w:r>
        <w:rPr>
          <w:rFonts w:ascii="Calibri" w:hAnsi="Calibri"/>
          <w:noProof/>
          <w:sz w:val="22"/>
          <w:szCs w:val="22"/>
          <w:lang w:eastAsia="en-GB"/>
        </w:rPr>
        <w:tab/>
      </w:r>
      <w:r w:rsidRPr="00563016">
        <w:rPr>
          <w:noProof/>
          <w:lang w:val="nl-NL"/>
        </w:rPr>
        <w:t>General</w:t>
      </w:r>
      <w:r>
        <w:rPr>
          <w:noProof/>
        </w:rPr>
        <w:tab/>
      </w:r>
      <w:r>
        <w:rPr>
          <w:noProof/>
        </w:rPr>
        <w:fldChar w:fldCharType="begin"/>
      </w:r>
      <w:r>
        <w:rPr>
          <w:noProof/>
        </w:rPr>
        <w:instrText xml:space="preserve"> PAGEREF _Toc114868588 \h </w:instrText>
      </w:r>
      <w:r>
        <w:rPr>
          <w:noProof/>
        </w:rPr>
      </w:r>
      <w:r>
        <w:rPr>
          <w:noProof/>
        </w:rPr>
        <w:fldChar w:fldCharType="separate"/>
      </w:r>
      <w:r>
        <w:rPr>
          <w:noProof/>
        </w:rPr>
        <w:t>34</w:t>
      </w:r>
      <w:r>
        <w:rPr>
          <w:noProof/>
        </w:rPr>
        <w:fldChar w:fldCharType="end"/>
      </w:r>
    </w:p>
    <w:p w14:paraId="7E47FCC3" w14:textId="5751E239" w:rsidR="00D8347B" w:rsidRDefault="00D8347B">
      <w:pPr>
        <w:pStyle w:val="TOC4"/>
        <w:rPr>
          <w:rFonts w:ascii="Calibri" w:hAnsi="Calibri"/>
          <w:noProof/>
          <w:sz w:val="22"/>
          <w:szCs w:val="22"/>
          <w:lang w:eastAsia="en-GB"/>
        </w:rPr>
      </w:pPr>
      <w:r>
        <w:rPr>
          <w:noProof/>
        </w:rPr>
        <w:t>10.6.2.2</w:t>
      </w:r>
      <w:r>
        <w:rPr>
          <w:rFonts w:ascii="Calibri" w:hAnsi="Calibri"/>
          <w:noProof/>
          <w:sz w:val="22"/>
          <w:szCs w:val="22"/>
          <w:lang w:eastAsia="en-GB"/>
        </w:rPr>
        <w:tab/>
      </w:r>
      <w:r>
        <w:rPr>
          <w:noProof/>
        </w:rPr>
        <w:t>Information flows for group call in on-network</w:t>
      </w:r>
      <w:r>
        <w:rPr>
          <w:noProof/>
        </w:rPr>
        <w:tab/>
      </w:r>
      <w:r>
        <w:rPr>
          <w:noProof/>
        </w:rPr>
        <w:fldChar w:fldCharType="begin"/>
      </w:r>
      <w:r>
        <w:rPr>
          <w:noProof/>
        </w:rPr>
        <w:instrText xml:space="preserve"> PAGEREF _Toc114868589 \h </w:instrText>
      </w:r>
      <w:r>
        <w:rPr>
          <w:noProof/>
        </w:rPr>
      </w:r>
      <w:r>
        <w:rPr>
          <w:noProof/>
        </w:rPr>
        <w:fldChar w:fldCharType="separate"/>
      </w:r>
      <w:r>
        <w:rPr>
          <w:noProof/>
        </w:rPr>
        <w:t>34</w:t>
      </w:r>
      <w:r>
        <w:rPr>
          <w:noProof/>
        </w:rPr>
        <w:fldChar w:fldCharType="end"/>
      </w:r>
    </w:p>
    <w:p w14:paraId="2AB8C9FD" w14:textId="3F5CE1E6" w:rsidR="00D8347B" w:rsidRDefault="00D8347B">
      <w:pPr>
        <w:pStyle w:val="TOC5"/>
        <w:rPr>
          <w:rFonts w:ascii="Calibri" w:hAnsi="Calibri"/>
          <w:noProof/>
          <w:sz w:val="22"/>
          <w:szCs w:val="22"/>
          <w:lang w:eastAsia="en-GB"/>
        </w:rPr>
      </w:pPr>
      <w:r>
        <w:rPr>
          <w:noProof/>
        </w:rPr>
        <w:t>10.6.2.2.1</w:t>
      </w:r>
      <w:r>
        <w:rPr>
          <w:rFonts w:ascii="Calibri" w:hAnsi="Calibri"/>
          <w:noProof/>
          <w:sz w:val="22"/>
          <w:szCs w:val="22"/>
          <w:lang w:eastAsia="en-GB"/>
        </w:rPr>
        <w:tab/>
      </w:r>
      <w:r>
        <w:rPr>
          <w:noProof/>
        </w:rPr>
        <w:t>MCPTT emergency group call request</w:t>
      </w:r>
      <w:r>
        <w:rPr>
          <w:noProof/>
        </w:rPr>
        <w:tab/>
      </w:r>
      <w:r>
        <w:rPr>
          <w:noProof/>
        </w:rPr>
        <w:fldChar w:fldCharType="begin"/>
      </w:r>
      <w:r>
        <w:rPr>
          <w:noProof/>
        </w:rPr>
        <w:instrText xml:space="preserve"> PAGEREF _Toc114868590 \h </w:instrText>
      </w:r>
      <w:r>
        <w:rPr>
          <w:noProof/>
        </w:rPr>
      </w:r>
      <w:r>
        <w:rPr>
          <w:noProof/>
        </w:rPr>
        <w:fldChar w:fldCharType="separate"/>
      </w:r>
      <w:r>
        <w:rPr>
          <w:noProof/>
        </w:rPr>
        <w:t>34</w:t>
      </w:r>
      <w:r>
        <w:rPr>
          <w:noProof/>
        </w:rPr>
        <w:fldChar w:fldCharType="end"/>
      </w:r>
    </w:p>
    <w:p w14:paraId="0E29C036" w14:textId="76EF7F05" w:rsidR="00D8347B" w:rsidRDefault="00D8347B">
      <w:pPr>
        <w:pStyle w:val="TOC5"/>
        <w:rPr>
          <w:rFonts w:ascii="Calibri" w:hAnsi="Calibri"/>
          <w:noProof/>
          <w:sz w:val="22"/>
          <w:szCs w:val="22"/>
          <w:lang w:eastAsia="en-GB"/>
        </w:rPr>
      </w:pPr>
      <w:r>
        <w:rPr>
          <w:noProof/>
        </w:rPr>
        <w:t>10.6.2.2.1a</w:t>
      </w:r>
      <w:r>
        <w:rPr>
          <w:rFonts w:ascii="Calibri" w:hAnsi="Calibri"/>
          <w:noProof/>
          <w:sz w:val="22"/>
          <w:szCs w:val="22"/>
          <w:lang w:eastAsia="en-GB"/>
        </w:rPr>
        <w:tab/>
      </w:r>
      <w:r>
        <w:rPr>
          <w:noProof/>
        </w:rPr>
        <w:t>MCPTT emergency group call response</w:t>
      </w:r>
      <w:r>
        <w:rPr>
          <w:noProof/>
        </w:rPr>
        <w:tab/>
      </w:r>
      <w:r>
        <w:rPr>
          <w:noProof/>
        </w:rPr>
        <w:fldChar w:fldCharType="begin"/>
      </w:r>
      <w:r>
        <w:rPr>
          <w:noProof/>
        </w:rPr>
        <w:instrText xml:space="preserve"> PAGEREF _Toc114868591 \h </w:instrText>
      </w:r>
      <w:r>
        <w:rPr>
          <w:noProof/>
        </w:rPr>
      </w:r>
      <w:r>
        <w:rPr>
          <w:noProof/>
        </w:rPr>
        <w:fldChar w:fldCharType="separate"/>
      </w:r>
      <w:r>
        <w:rPr>
          <w:noProof/>
        </w:rPr>
        <w:t>35</w:t>
      </w:r>
      <w:r>
        <w:rPr>
          <w:noProof/>
        </w:rPr>
        <w:fldChar w:fldCharType="end"/>
      </w:r>
    </w:p>
    <w:p w14:paraId="72BF8E2A" w14:textId="166DFAEC" w:rsidR="00D8347B" w:rsidRDefault="00D8347B">
      <w:pPr>
        <w:pStyle w:val="TOC5"/>
        <w:rPr>
          <w:rFonts w:ascii="Calibri" w:hAnsi="Calibri"/>
          <w:noProof/>
          <w:sz w:val="22"/>
          <w:szCs w:val="22"/>
          <w:lang w:eastAsia="en-GB"/>
        </w:rPr>
      </w:pPr>
      <w:r>
        <w:rPr>
          <w:noProof/>
        </w:rPr>
        <w:t>10.6.2.2.2</w:t>
      </w:r>
      <w:r>
        <w:rPr>
          <w:rFonts w:ascii="Calibri" w:hAnsi="Calibri"/>
          <w:noProof/>
          <w:sz w:val="22"/>
          <w:szCs w:val="22"/>
          <w:lang w:eastAsia="en-GB"/>
        </w:rPr>
        <w:tab/>
      </w:r>
      <w:r>
        <w:rPr>
          <w:noProof/>
        </w:rPr>
        <w:t>MCPTT in-progress emergency group state cancel request</w:t>
      </w:r>
      <w:r>
        <w:rPr>
          <w:noProof/>
        </w:rPr>
        <w:tab/>
      </w:r>
      <w:r>
        <w:rPr>
          <w:noProof/>
        </w:rPr>
        <w:fldChar w:fldCharType="begin"/>
      </w:r>
      <w:r>
        <w:rPr>
          <w:noProof/>
        </w:rPr>
        <w:instrText xml:space="preserve"> PAGEREF _Toc114868592 \h </w:instrText>
      </w:r>
      <w:r>
        <w:rPr>
          <w:noProof/>
        </w:rPr>
      </w:r>
      <w:r>
        <w:rPr>
          <w:noProof/>
        </w:rPr>
        <w:fldChar w:fldCharType="separate"/>
      </w:r>
      <w:r>
        <w:rPr>
          <w:noProof/>
        </w:rPr>
        <w:t>35</w:t>
      </w:r>
      <w:r>
        <w:rPr>
          <w:noProof/>
        </w:rPr>
        <w:fldChar w:fldCharType="end"/>
      </w:r>
    </w:p>
    <w:p w14:paraId="39BDC417" w14:textId="63A5A649" w:rsidR="00D8347B" w:rsidRDefault="00D8347B">
      <w:pPr>
        <w:pStyle w:val="TOC5"/>
        <w:rPr>
          <w:rFonts w:ascii="Calibri" w:hAnsi="Calibri"/>
          <w:noProof/>
          <w:sz w:val="22"/>
          <w:szCs w:val="22"/>
          <w:lang w:eastAsia="en-GB"/>
        </w:rPr>
      </w:pPr>
      <w:r>
        <w:rPr>
          <w:noProof/>
        </w:rPr>
        <w:t>10.6.2.2.2a</w:t>
      </w:r>
      <w:r>
        <w:rPr>
          <w:rFonts w:ascii="Calibri" w:hAnsi="Calibri"/>
          <w:noProof/>
          <w:sz w:val="22"/>
          <w:szCs w:val="22"/>
          <w:lang w:eastAsia="en-GB"/>
        </w:rPr>
        <w:tab/>
      </w:r>
      <w:r>
        <w:rPr>
          <w:noProof/>
        </w:rPr>
        <w:t>MCPTT in-progress emergency group state cancel response</w:t>
      </w:r>
      <w:r>
        <w:rPr>
          <w:noProof/>
        </w:rPr>
        <w:tab/>
      </w:r>
      <w:r>
        <w:rPr>
          <w:noProof/>
        </w:rPr>
        <w:fldChar w:fldCharType="begin"/>
      </w:r>
      <w:r>
        <w:rPr>
          <w:noProof/>
        </w:rPr>
        <w:instrText xml:space="preserve"> PAGEREF _Toc114868593 \h </w:instrText>
      </w:r>
      <w:r>
        <w:rPr>
          <w:noProof/>
        </w:rPr>
      </w:r>
      <w:r>
        <w:rPr>
          <w:noProof/>
        </w:rPr>
        <w:fldChar w:fldCharType="separate"/>
      </w:r>
      <w:r>
        <w:rPr>
          <w:noProof/>
        </w:rPr>
        <w:t>36</w:t>
      </w:r>
      <w:r>
        <w:rPr>
          <w:noProof/>
        </w:rPr>
        <w:fldChar w:fldCharType="end"/>
      </w:r>
    </w:p>
    <w:p w14:paraId="4018704F" w14:textId="33BBBBF6" w:rsidR="00D8347B" w:rsidRDefault="00D8347B">
      <w:pPr>
        <w:pStyle w:val="TOC5"/>
        <w:rPr>
          <w:rFonts w:ascii="Calibri" w:hAnsi="Calibri"/>
          <w:noProof/>
          <w:sz w:val="22"/>
          <w:szCs w:val="22"/>
          <w:lang w:eastAsia="en-GB"/>
        </w:rPr>
      </w:pPr>
      <w:r>
        <w:rPr>
          <w:noProof/>
        </w:rPr>
        <w:t>10.6.2.2.3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_Toc114868594 \h </w:instrText>
      </w:r>
      <w:r>
        <w:rPr>
          <w:noProof/>
        </w:rPr>
      </w:r>
      <w:r>
        <w:rPr>
          <w:noProof/>
        </w:rPr>
        <w:fldChar w:fldCharType="separate"/>
      </w:r>
      <w:r>
        <w:rPr>
          <w:noProof/>
        </w:rPr>
        <w:t>36</w:t>
      </w:r>
      <w:r>
        <w:rPr>
          <w:noProof/>
        </w:rPr>
        <w:fldChar w:fldCharType="end"/>
      </w:r>
    </w:p>
    <w:p w14:paraId="04996B42" w14:textId="6D732EA8" w:rsidR="00D8347B" w:rsidRDefault="00D8347B">
      <w:pPr>
        <w:pStyle w:val="TOC5"/>
        <w:rPr>
          <w:rFonts w:ascii="Calibri" w:hAnsi="Calibri"/>
          <w:noProof/>
          <w:sz w:val="22"/>
          <w:szCs w:val="22"/>
          <w:lang w:eastAsia="en-GB"/>
        </w:rPr>
      </w:pPr>
      <w:r>
        <w:rPr>
          <w:noProof/>
        </w:rPr>
        <w:t>10.6.2.2.3a</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_Toc114868595 \h </w:instrText>
      </w:r>
      <w:r>
        <w:rPr>
          <w:noProof/>
        </w:rPr>
      </w:r>
      <w:r>
        <w:rPr>
          <w:noProof/>
        </w:rPr>
        <w:fldChar w:fldCharType="separate"/>
      </w:r>
      <w:r>
        <w:rPr>
          <w:noProof/>
        </w:rPr>
        <w:t>36</w:t>
      </w:r>
      <w:r>
        <w:rPr>
          <w:noProof/>
        </w:rPr>
        <w:fldChar w:fldCharType="end"/>
      </w:r>
    </w:p>
    <w:p w14:paraId="0CB46D51" w14:textId="10A60BBC" w:rsidR="00D8347B" w:rsidRDefault="00D8347B">
      <w:pPr>
        <w:pStyle w:val="TOC5"/>
        <w:rPr>
          <w:rFonts w:ascii="Calibri" w:hAnsi="Calibri"/>
          <w:noProof/>
          <w:sz w:val="22"/>
          <w:szCs w:val="22"/>
          <w:lang w:eastAsia="en-GB"/>
        </w:rPr>
      </w:pPr>
      <w:r>
        <w:rPr>
          <w:noProof/>
        </w:rPr>
        <w:t>10.6.2.2.3b</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_Toc114868596 \h </w:instrText>
      </w:r>
      <w:r>
        <w:rPr>
          <w:noProof/>
        </w:rPr>
      </w:r>
      <w:r>
        <w:rPr>
          <w:noProof/>
        </w:rPr>
        <w:fldChar w:fldCharType="separate"/>
      </w:r>
      <w:r>
        <w:rPr>
          <w:noProof/>
        </w:rPr>
        <w:t>36</w:t>
      </w:r>
      <w:r>
        <w:rPr>
          <w:noProof/>
        </w:rPr>
        <w:fldChar w:fldCharType="end"/>
      </w:r>
    </w:p>
    <w:p w14:paraId="00D26198" w14:textId="616A2330" w:rsidR="00D8347B" w:rsidRDefault="00D8347B">
      <w:pPr>
        <w:pStyle w:val="TOC5"/>
        <w:rPr>
          <w:rFonts w:ascii="Calibri" w:hAnsi="Calibri"/>
          <w:noProof/>
          <w:sz w:val="22"/>
          <w:szCs w:val="22"/>
          <w:lang w:eastAsia="en-GB"/>
        </w:rPr>
      </w:pPr>
      <w:r>
        <w:rPr>
          <w:noProof/>
        </w:rPr>
        <w:t>10.6.2.2.4</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_Toc114868597 \h </w:instrText>
      </w:r>
      <w:r>
        <w:rPr>
          <w:noProof/>
        </w:rPr>
      </w:r>
      <w:r>
        <w:rPr>
          <w:noProof/>
        </w:rPr>
        <w:fldChar w:fldCharType="separate"/>
      </w:r>
      <w:r>
        <w:rPr>
          <w:noProof/>
        </w:rPr>
        <w:t>36</w:t>
      </w:r>
      <w:r>
        <w:rPr>
          <w:noProof/>
        </w:rPr>
        <w:fldChar w:fldCharType="end"/>
      </w:r>
    </w:p>
    <w:p w14:paraId="21F6BB4B" w14:textId="3CE86EE3" w:rsidR="00D8347B" w:rsidRDefault="00D8347B">
      <w:pPr>
        <w:pStyle w:val="TOC5"/>
        <w:rPr>
          <w:rFonts w:ascii="Calibri" w:hAnsi="Calibri"/>
          <w:noProof/>
          <w:sz w:val="22"/>
          <w:szCs w:val="22"/>
          <w:lang w:eastAsia="en-GB"/>
        </w:rPr>
      </w:pPr>
      <w:r>
        <w:rPr>
          <w:noProof/>
        </w:rPr>
        <w:t>10.6.2.2.4a</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_Toc114868598 \h </w:instrText>
      </w:r>
      <w:r>
        <w:rPr>
          <w:noProof/>
        </w:rPr>
      </w:r>
      <w:r>
        <w:rPr>
          <w:noProof/>
        </w:rPr>
        <w:fldChar w:fldCharType="separate"/>
      </w:r>
      <w:r>
        <w:rPr>
          <w:noProof/>
        </w:rPr>
        <w:t>36</w:t>
      </w:r>
      <w:r>
        <w:rPr>
          <w:noProof/>
        </w:rPr>
        <w:fldChar w:fldCharType="end"/>
      </w:r>
    </w:p>
    <w:p w14:paraId="117BF322" w14:textId="009B3954" w:rsidR="00D8347B" w:rsidRDefault="00D8347B">
      <w:pPr>
        <w:pStyle w:val="TOC5"/>
        <w:rPr>
          <w:rFonts w:ascii="Calibri" w:hAnsi="Calibri"/>
          <w:noProof/>
          <w:sz w:val="22"/>
          <w:szCs w:val="22"/>
          <w:lang w:eastAsia="en-GB"/>
        </w:rPr>
      </w:pPr>
      <w:r>
        <w:rPr>
          <w:noProof/>
        </w:rPr>
        <w:t>10.6.2.2.5</w:t>
      </w:r>
      <w:r>
        <w:rPr>
          <w:rFonts w:ascii="Calibri" w:hAnsi="Calibri"/>
          <w:noProof/>
          <w:sz w:val="22"/>
          <w:szCs w:val="22"/>
          <w:lang w:eastAsia="en-GB"/>
        </w:rPr>
        <w:tab/>
      </w:r>
      <w:r>
        <w:rPr>
          <w:noProof/>
        </w:rPr>
        <w:t>MCPTT imminent peril group call request</w:t>
      </w:r>
      <w:r>
        <w:rPr>
          <w:noProof/>
        </w:rPr>
        <w:tab/>
      </w:r>
      <w:r>
        <w:rPr>
          <w:noProof/>
        </w:rPr>
        <w:fldChar w:fldCharType="begin"/>
      </w:r>
      <w:r>
        <w:rPr>
          <w:noProof/>
        </w:rPr>
        <w:instrText xml:space="preserve"> PAGEREF _Toc114868599 \h </w:instrText>
      </w:r>
      <w:r>
        <w:rPr>
          <w:noProof/>
        </w:rPr>
      </w:r>
      <w:r>
        <w:rPr>
          <w:noProof/>
        </w:rPr>
        <w:fldChar w:fldCharType="separate"/>
      </w:r>
      <w:r>
        <w:rPr>
          <w:noProof/>
        </w:rPr>
        <w:t>36</w:t>
      </w:r>
      <w:r>
        <w:rPr>
          <w:noProof/>
        </w:rPr>
        <w:fldChar w:fldCharType="end"/>
      </w:r>
    </w:p>
    <w:p w14:paraId="5B2B17E2" w14:textId="3F613C84" w:rsidR="00D8347B" w:rsidRDefault="00D8347B">
      <w:pPr>
        <w:pStyle w:val="TOC5"/>
        <w:rPr>
          <w:rFonts w:ascii="Calibri" w:hAnsi="Calibri"/>
          <w:noProof/>
          <w:sz w:val="22"/>
          <w:szCs w:val="22"/>
          <w:lang w:eastAsia="en-GB"/>
        </w:rPr>
      </w:pPr>
      <w:r>
        <w:rPr>
          <w:noProof/>
        </w:rPr>
        <w:t>10.6.2.2.5a</w:t>
      </w:r>
      <w:r>
        <w:rPr>
          <w:rFonts w:ascii="Calibri" w:hAnsi="Calibri"/>
          <w:noProof/>
          <w:sz w:val="22"/>
          <w:szCs w:val="22"/>
          <w:lang w:eastAsia="en-GB"/>
        </w:rPr>
        <w:tab/>
      </w:r>
      <w:r>
        <w:rPr>
          <w:noProof/>
        </w:rPr>
        <w:t>MCPTT imminent peril group call response</w:t>
      </w:r>
      <w:r>
        <w:rPr>
          <w:noProof/>
        </w:rPr>
        <w:tab/>
      </w:r>
      <w:r>
        <w:rPr>
          <w:noProof/>
        </w:rPr>
        <w:fldChar w:fldCharType="begin"/>
      </w:r>
      <w:r>
        <w:rPr>
          <w:noProof/>
        </w:rPr>
        <w:instrText xml:space="preserve"> PAGEREF _Toc114868600 \h </w:instrText>
      </w:r>
      <w:r>
        <w:rPr>
          <w:noProof/>
        </w:rPr>
      </w:r>
      <w:r>
        <w:rPr>
          <w:noProof/>
        </w:rPr>
        <w:fldChar w:fldCharType="separate"/>
      </w:r>
      <w:r>
        <w:rPr>
          <w:noProof/>
        </w:rPr>
        <w:t>37</w:t>
      </w:r>
      <w:r>
        <w:rPr>
          <w:noProof/>
        </w:rPr>
        <w:fldChar w:fldCharType="end"/>
      </w:r>
    </w:p>
    <w:p w14:paraId="1F4027F6" w14:textId="71DF94A9" w:rsidR="00D8347B" w:rsidRDefault="00D8347B">
      <w:pPr>
        <w:pStyle w:val="TOC5"/>
        <w:rPr>
          <w:rFonts w:ascii="Calibri" w:hAnsi="Calibri"/>
          <w:noProof/>
          <w:sz w:val="22"/>
          <w:szCs w:val="22"/>
          <w:lang w:eastAsia="en-GB"/>
        </w:rPr>
      </w:pPr>
      <w:r>
        <w:rPr>
          <w:noProof/>
        </w:rPr>
        <w:t>10.6.2.2.6</w:t>
      </w:r>
      <w:r>
        <w:rPr>
          <w:rFonts w:ascii="Calibri" w:hAnsi="Calibri"/>
          <w:noProof/>
          <w:sz w:val="22"/>
          <w:szCs w:val="22"/>
          <w:lang w:eastAsia="en-GB"/>
        </w:rPr>
        <w:tab/>
      </w:r>
      <w:r>
        <w:rPr>
          <w:noProof/>
        </w:rPr>
        <w:t>MCPTT in-progress imminent peril group state cancel request</w:t>
      </w:r>
      <w:r>
        <w:rPr>
          <w:noProof/>
        </w:rPr>
        <w:tab/>
      </w:r>
      <w:r>
        <w:rPr>
          <w:noProof/>
        </w:rPr>
        <w:fldChar w:fldCharType="begin"/>
      </w:r>
      <w:r>
        <w:rPr>
          <w:noProof/>
        </w:rPr>
        <w:instrText xml:space="preserve"> PAGEREF _Toc114868601 \h </w:instrText>
      </w:r>
      <w:r>
        <w:rPr>
          <w:noProof/>
        </w:rPr>
      </w:r>
      <w:r>
        <w:rPr>
          <w:noProof/>
        </w:rPr>
        <w:fldChar w:fldCharType="separate"/>
      </w:r>
      <w:r>
        <w:rPr>
          <w:noProof/>
        </w:rPr>
        <w:t>37</w:t>
      </w:r>
      <w:r>
        <w:rPr>
          <w:noProof/>
        </w:rPr>
        <w:fldChar w:fldCharType="end"/>
      </w:r>
    </w:p>
    <w:p w14:paraId="7B49C4E8" w14:textId="65B639B6" w:rsidR="00D8347B" w:rsidRDefault="00D8347B">
      <w:pPr>
        <w:pStyle w:val="TOC5"/>
        <w:rPr>
          <w:rFonts w:ascii="Calibri" w:hAnsi="Calibri"/>
          <w:noProof/>
          <w:sz w:val="22"/>
          <w:szCs w:val="22"/>
          <w:lang w:eastAsia="en-GB"/>
        </w:rPr>
      </w:pPr>
      <w:r>
        <w:rPr>
          <w:noProof/>
        </w:rPr>
        <w:lastRenderedPageBreak/>
        <w:t>10.6.2.2.6a</w:t>
      </w:r>
      <w:r>
        <w:rPr>
          <w:rFonts w:ascii="Calibri" w:hAnsi="Calibri"/>
          <w:noProof/>
          <w:sz w:val="22"/>
          <w:szCs w:val="22"/>
          <w:lang w:eastAsia="en-GB"/>
        </w:rPr>
        <w:tab/>
      </w:r>
      <w:r>
        <w:rPr>
          <w:noProof/>
        </w:rPr>
        <w:t>MCPTT in-progress imminent peril group state cancel response</w:t>
      </w:r>
      <w:r>
        <w:rPr>
          <w:noProof/>
        </w:rPr>
        <w:tab/>
      </w:r>
      <w:r>
        <w:rPr>
          <w:noProof/>
        </w:rPr>
        <w:fldChar w:fldCharType="begin"/>
      </w:r>
      <w:r>
        <w:rPr>
          <w:noProof/>
        </w:rPr>
        <w:instrText xml:space="preserve"> PAGEREF _Toc114868602 \h </w:instrText>
      </w:r>
      <w:r>
        <w:rPr>
          <w:noProof/>
        </w:rPr>
      </w:r>
      <w:r>
        <w:rPr>
          <w:noProof/>
        </w:rPr>
        <w:fldChar w:fldCharType="separate"/>
      </w:r>
      <w:r>
        <w:rPr>
          <w:noProof/>
        </w:rPr>
        <w:t>37</w:t>
      </w:r>
      <w:r>
        <w:rPr>
          <w:noProof/>
        </w:rPr>
        <w:fldChar w:fldCharType="end"/>
      </w:r>
    </w:p>
    <w:p w14:paraId="5813EF7E" w14:textId="63942227" w:rsidR="00D8347B" w:rsidRDefault="00D8347B">
      <w:pPr>
        <w:pStyle w:val="TOC5"/>
        <w:rPr>
          <w:rFonts w:ascii="Calibri" w:hAnsi="Calibri"/>
          <w:noProof/>
          <w:sz w:val="22"/>
          <w:szCs w:val="22"/>
          <w:lang w:eastAsia="en-GB"/>
        </w:rPr>
      </w:pPr>
      <w:r>
        <w:rPr>
          <w:noProof/>
        </w:rPr>
        <w:t>10.6.2.2.7</w:t>
      </w:r>
      <w:r>
        <w:rPr>
          <w:rFonts w:ascii="Calibri" w:hAnsi="Calibri"/>
          <w:noProof/>
          <w:sz w:val="22"/>
          <w:szCs w:val="22"/>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_Toc114868603 \h </w:instrText>
      </w:r>
      <w:r>
        <w:rPr>
          <w:noProof/>
        </w:rPr>
      </w:r>
      <w:r>
        <w:rPr>
          <w:noProof/>
        </w:rPr>
        <w:fldChar w:fldCharType="separate"/>
      </w:r>
      <w:r>
        <w:rPr>
          <w:noProof/>
        </w:rPr>
        <w:t>38</w:t>
      </w:r>
      <w:r>
        <w:rPr>
          <w:noProof/>
        </w:rPr>
        <w:fldChar w:fldCharType="end"/>
      </w:r>
    </w:p>
    <w:p w14:paraId="0FD78E51" w14:textId="546D46F2" w:rsidR="00D8347B" w:rsidRDefault="00D8347B">
      <w:pPr>
        <w:pStyle w:val="TOC5"/>
        <w:rPr>
          <w:rFonts w:ascii="Calibri" w:hAnsi="Calibri"/>
          <w:noProof/>
          <w:sz w:val="22"/>
          <w:szCs w:val="22"/>
          <w:lang w:eastAsia="en-GB"/>
        </w:rPr>
      </w:pPr>
      <w:r>
        <w:rPr>
          <w:noProof/>
        </w:rPr>
        <w:t>10.6.2.2.</w:t>
      </w:r>
      <w:r>
        <w:rPr>
          <w:noProof/>
          <w:lang w:eastAsia="zh-CN"/>
        </w:rPr>
        <w:t>8</w:t>
      </w:r>
      <w:r>
        <w:rPr>
          <w:rFonts w:ascii="Calibri" w:hAnsi="Calibri"/>
          <w:noProof/>
          <w:sz w:val="22"/>
          <w:szCs w:val="22"/>
          <w:lang w:eastAsia="en-GB"/>
        </w:rPr>
        <w:tab/>
      </w:r>
      <w:r>
        <w:rPr>
          <w:noProof/>
        </w:rPr>
        <w:t>Group call request</w:t>
      </w:r>
      <w:r>
        <w:rPr>
          <w:noProof/>
          <w:lang w:eastAsia="zh-CN"/>
        </w:rPr>
        <w:t xml:space="preserve"> </w:t>
      </w:r>
      <w:r>
        <w:rPr>
          <w:noProof/>
        </w:rPr>
        <w:t>(MCPTT server – MCPTT server</w:t>
      </w:r>
      <w:r>
        <w:rPr>
          <w:noProof/>
          <w:lang w:eastAsia="zh-CN"/>
        </w:rPr>
        <w:t>)</w:t>
      </w:r>
      <w:r>
        <w:rPr>
          <w:noProof/>
        </w:rPr>
        <w:tab/>
      </w:r>
      <w:r>
        <w:rPr>
          <w:noProof/>
        </w:rPr>
        <w:fldChar w:fldCharType="begin"/>
      </w:r>
      <w:r>
        <w:rPr>
          <w:noProof/>
        </w:rPr>
        <w:instrText xml:space="preserve"> PAGEREF _Toc114868604 \h </w:instrText>
      </w:r>
      <w:r>
        <w:rPr>
          <w:noProof/>
        </w:rPr>
      </w:r>
      <w:r>
        <w:rPr>
          <w:noProof/>
        </w:rPr>
        <w:fldChar w:fldCharType="separate"/>
      </w:r>
      <w:r>
        <w:rPr>
          <w:noProof/>
        </w:rPr>
        <w:t>38</w:t>
      </w:r>
      <w:r>
        <w:rPr>
          <w:noProof/>
        </w:rPr>
        <w:fldChar w:fldCharType="end"/>
      </w:r>
    </w:p>
    <w:p w14:paraId="5B7B6F39" w14:textId="1AFCA3F1" w:rsidR="00D8347B" w:rsidRDefault="00D8347B">
      <w:pPr>
        <w:pStyle w:val="TOC5"/>
        <w:rPr>
          <w:rFonts w:ascii="Calibri" w:hAnsi="Calibri"/>
          <w:noProof/>
          <w:sz w:val="22"/>
          <w:szCs w:val="22"/>
          <w:lang w:eastAsia="en-GB"/>
        </w:rPr>
      </w:pPr>
      <w:r>
        <w:rPr>
          <w:noProof/>
        </w:rPr>
        <w:t>10.6.2.2.</w:t>
      </w:r>
      <w:r>
        <w:rPr>
          <w:noProof/>
          <w:lang w:eastAsia="zh-CN"/>
        </w:rPr>
        <w:t>9</w:t>
      </w:r>
      <w:r>
        <w:rPr>
          <w:rFonts w:ascii="Calibri" w:hAnsi="Calibri"/>
          <w:noProof/>
          <w:sz w:val="22"/>
          <w:szCs w:val="22"/>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_Toc114868605 \h </w:instrText>
      </w:r>
      <w:r>
        <w:rPr>
          <w:noProof/>
        </w:rPr>
      </w:r>
      <w:r>
        <w:rPr>
          <w:noProof/>
        </w:rPr>
        <w:fldChar w:fldCharType="separate"/>
      </w:r>
      <w:r>
        <w:rPr>
          <w:noProof/>
        </w:rPr>
        <w:t>39</w:t>
      </w:r>
      <w:r>
        <w:rPr>
          <w:noProof/>
        </w:rPr>
        <w:fldChar w:fldCharType="end"/>
      </w:r>
    </w:p>
    <w:p w14:paraId="2966C795" w14:textId="2CFED6C2" w:rsidR="00D8347B" w:rsidRDefault="00D8347B">
      <w:pPr>
        <w:pStyle w:val="TOC5"/>
        <w:rPr>
          <w:rFonts w:ascii="Calibri" w:hAnsi="Calibri"/>
          <w:noProof/>
          <w:sz w:val="22"/>
          <w:szCs w:val="22"/>
          <w:lang w:eastAsia="en-GB"/>
        </w:rPr>
      </w:pPr>
      <w:r>
        <w:rPr>
          <w:noProof/>
        </w:rPr>
        <w:t>10.6.2.2.</w:t>
      </w:r>
      <w:r>
        <w:rPr>
          <w:noProof/>
          <w:lang w:eastAsia="zh-CN"/>
        </w:rPr>
        <w:t>10</w:t>
      </w:r>
      <w:r>
        <w:rPr>
          <w:rFonts w:ascii="Calibri" w:hAnsi="Calibri"/>
          <w:noProof/>
          <w:sz w:val="22"/>
          <w:szCs w:val="22"/>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_Toc114868606 \h </w:instrText>
      </w:r>
      <w:r>
        <w:rPr>
          <w:noProof/>
        </w:rPr>
      </w:r>
      <w:r>
        <w:rPr>
          <w:noProof/>
        </w:rPr>
        <w:fldChar w:fldCharType="separate"/>
      </w:r>
      <w:r>
        <w:rPr>
          <w:noProof/>
        </w:rPr>
        <w:t>39</w:t>
      </w:r>
      <w:r>
        <w:rPr>
          <w:noProof/>
        </w:rPr>
        <w:fldChar w:fldCharType="end"/>
      </w:r>
    </w:p>
    <w:p w14:paraId="67036BDA" w14:textId="02C5B54B" w:rsidR="00D8347B" w:rsidRDefault="00D8347B">
      <w:pPr>
        <w:pStyle w:val="TOC5"/>
        <w:rPr>
          <w:rFonts w:ascii="Calibri" w:hAnsi="Calibri"/>
          <w:noProof/>
          <w:sz w:val="22"/>
          <w:szCs w:val="22"/>
          <w:lang w:eastAsia="en-GB"/>
        </w:rPr>
      </w:pPr>
      <w:r>
        <w:rPr>
          <w:noProof/>
        </w:rPr>
        <w:t>10.6.2.2.</w:t>
      </w:r>
      <w:r>
        <w:rPr>
          <w:noProof/>
          <w:lang w:eastAsia="zh-CN"/>
        </w:rPr>
        <w:t>11</w:t>
      </w:r>
      <w:r>
        <w:rPr>
          <w:rFonts w:ascii="Calibri" w:hAnsi="Calibri"/>
          <w:noProof/>
          <w:sz w:val="22"/>
          <w:szCs w:val="22"/>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_Toc114868607 \h </w:instrText>
      </w:r>
      <w:r>
        <w:rPr>
          <w:noProof/>
        </w:rPr>
      </w:r>
      <w:r>
        <w:rPr>
          <w:noProof/>
        </w:rPr>
        <w:fldChar w:fldCharType="separate"/>
      </w:r>
      <w:r>
        <w:rPr>
          <w:noProof/>
        </w:rPr>
        <w:t>40</w:t>
      </w:r>
      <w:r>
        <w:rPr>
          <w:noProof/>
        </w:rPr>
        <w:fldChar w:fldCharType="end"/>
      </w:r>
    </w:p>
    <w:p w14:paraId="094D8A67" w14:textId="514A274C" w:rsidR="00D8347B" w:rsidRDefault="00D8347B">
      <w:pPr>
        <w:pStyle w:val="TOC5"/>
        <w:rPr>
          <w:rFonts w:ascii="Calibri" w:hAnsi="Calibri"/>
          <w:noProof/>
          <w:sz w:val="22"/>
          <w:szCs w:val="22"/>
          <w:lang w:eastAsia="en-GB"/>
        </w:rPr>
      </w:pPr>
      <w:r>
        <w:rPr>
          <w:noProof/>
        </w:rPr>
        <w:t>10.6.2.2.1</w:t>
      </w:r>
      <w:r>
        <w:rPr>
          <w:noProof/>
          <w:lang w:eastAsia="zh-CN"/>
        </w:rPr>
        <w:t>2</w:t>
      </w:r>
      <w:r>
        <w:rPr>
          <w:rFonts w:ascii="Calibri" w:hAnsi="Calibri"/>
          <w:noProof/>
          <w:sz w:val="22"/>
          <w:szCs w:val="22"/>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_Toc114868608 \h </w:instrText>
      </w:r>
      <w:r>
        <w:rPr>
          <w:noProof/>
        </w:rPr>
      </w:r>
      <w:r>
        <w:rPr>
          <w:noProof/>
        </w:rPr>
        <w:fldChar w:fldCharType="separate"/>
      </w:r>
      <w:r>
        <w:rPr>
          <w:noProof/>
        </w:rPr>
        <w:t>40</w:t>
      </w:r>
      <w:r>
        <w:rPr>
          <w:noProof/>
        </w:rPr>
        <w:fldChar w:fldCharType="end"/>
      </w:r>
    </w:p>
    <w:p w14:paraId="7EC33CB9" w14:textId="19AB80A7" w:rsidR="00D8347B" w:rsidRDefault="00D8347B">
      <w:pPr>
        <w:pStyle w:val="TOC5"/>
        <w:rPr>
          <w:rFonts w:ascii="Calibri" w:hAnsi="Calibri"/>
          <w:noProof/>
          <w:sz w:val="22"/>
          <w:szCs w:val="22"/>
          <w:lang w:eastAsia="en-GB"/>
        </w:rPr>
      </w:pPr>
      <w:r>
        <w:rPr>
          <w:noProof/>
        </w:rPr>
        <w:t>10.6.2.2.</w:t>
      </w:r>
      <w:r>
        <w:rPr>
          <w:noProof/>
          <w:lang w:eastAsia="zh-CN"/>
        </w:rPr>
        <w:t>13</w:t>
      </w:r>
      <w:r>
        <w:rPr>
          <w:rFonts w:ascii="Calibri" w:hAnsi="Calibri"/>
          <w:noProof/>
          <w:sz w:val="22"/>
          <w:szCs w:val="22"/>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_Toc114868609 \h </w:instrText>
      </w:r>
      <w:r>
        <w:rPr>
          <w:noProof/>
        </w:rPr>
      </w:r>
      <w:r>
        <w:rPr>
          <w:noProof/>
        </w:rPr>
        <w:fldChar w:fldCharType="separate"/>
      </w:r>
      <w:r>
        <w:rPr>
          <w:noProof/>
        </w:rPr>
        <w:t>40</w:t>
      </w:r>
      <w:r>
        <w:rPr>
          <w:noProof/>
        </w:rPr>
        <w:fldChar w:fldCharType="end"/>
      </w:r>
    </w:p>
    <w:p w14:paraId="22FD84F6" w14:textId="11A4644F" w:rsidR="00D8347B" w:rsidRDefault="00D8347B">
      <w:pPr>
        <w:pStyle w:val="TOC5"/>
        <w:rPr>
          <w:rFonts w:ascii="Calibri" w:hAnsi="Calibri"/>
          <w:noProof/>
          <w:sz w:val="22"/>
          <w:szCs w:val="22"/>
          <w:lang w:eastAsia="en-GB"/>
        </w:rPr>
      </w:pPr>
      <w:r>
        <w:rPr>
          <w:noProof/>
        </w:rPr>
        <w:t>10.6.2.2.1</w:t>
      </w:r>
      <w:r>
        <w:rPr>
          <w:noProof/>
          <w:lang w:eastAsia="zh-CN"/>
        </w:rPr>
        <w:t>4</w:t>
      </w:r>
      <w:r>
        <w:rPr>
          <w:rFonts w:ascii="Calibri" w:hAnsi="Calibri"/>
          <w:noProof/>
          <w:sz w:val="22"/>
          <w:szCs w:val="22"/>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_Toc114868610 \h </w:instrText>
      </w:r>
      <w:r>
        <w:rPr>
          <w:noProof/>
        </w:rPr>
      </w:r>
      <w:r>
        <w:rPr>
          <w:noProof/>
        </w:rPr>
        <w:fldChar w:fldCharType="separate"/>
      </w:r>
      <w:r>
        <w:rPr>
          <w:noProof/>
        </w:rPr>
        <w:t>41</w:t>
      </w:r>
      <w:r>
        <w:rPr>
          <w:noProof/>
        </w:rPr>
        <w:fldChar w:fldCharType="end"/>
      </w:r>
    </w:p>
    <w:p w14:paraId="72E29FAA" w14:textId="7499AF09" w:rsidR="00D8347B" w:rsidRDefault="00D8347B">
      <w:pPr>
        <w:pStyle w:val="TOC5"/>
        <w:rPr>
          <w:rFonts w:ascii="Calibri" w:hAnsi="Calibri"/>
          <w:noProof/>
          <w:sz w:val="22"/>
          <w:szCs w:val="22"/>
          <w:lang w:eastAsia="en-GB"/>
        </w:rPr>
      </w:pPr>
      <w:r>
        <w:rPr>
          <w:noProof/>
        </w:rPr>
        <w:t>10.6.2.2.1</w:t>
      </w:r>
      <w:r>
        <w:rPr>
          <w:noProof/>
          <w:lang w:eastAsia="zh-CN"/>
        </w:rPr>
        <w:t>4a</w:t>
      </w:r>
      <w:r>
        <w:rPr>
          <w:rFonts w:ascii="Calibri" w:hAnsi="Calibri"/>
          <w:noProof/>
          <w:sz w:val="22"/>
          <w:szCs w:val="22"/>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_Toc114868611 \h </w:instrText>
      </w:r>
      <w:r>
        <w:rPr>
          <w:noProof/>
        </w:rPr>
      </w:r>
      <w:r>
        <w:rPr>
          <w:noProof/>
        </w:rPr>
        <w:fldChar w:fldCharType="separate"/>
      </w:r>
      <w:r>
        <w:rPr>
          <w:noProof/>
        </w:rPr>
        <w:t>41</w:t>
      </w:r>
      <w:r>
        <w:rPr>
          <w:noProof/>
        </w:rPr>
        <w:fldChar w:fldCharType="end"/>
      </w:r>
    </w:p>
    <w:p w14:paraId="7B1435D7" w14:textId="3826B29E" w:rsidR="00D8347B" w:rsidRDefault="00D8347B">
      <w:pPr>
        <w:pStyle w:val="TOC5"/>
        <w:rPr>
          <w:rFonts w:ascii="Calibri" w:hAnsi="Calibri"/>
          <w:noProof/>
          <w:sz w:val="22"/>
          <w:szCs w:val="22"/>
          <w:lang w:eastAsia="en-GB"/>
        </w:rPr>
      </w:pPr>
      <w:r>
        <w:rPr>
          <w:noProof/>
        </w:rPr>
        <w:t>10.6.2.2.1</w:t>
      </w:r>
      <w:r>
        <w:rPr>
          <w:noProof/>
          <w:lang w:eastAsia="zh-CN"/>
        </w:rPr>
        <w:t>5</w:t>
      </w:r>
      <w:r>
        <w:rPr>
          <w:rFonts w:ascii="Calibri" w:hAnsi="Calibri"/>
          <w:noProof/>
          <w:sz w:val="22"/>
          <w:szCs w:val="22"/>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_Toc114868612 \h </w:instrText>
      </w:r>
      <w:r>
        <w:rPr>
          <w:noProof/>
        </w:rPr>
      </w:r>
      <w:r>
        <w:rPr>
          <w:noProof/>
        </w:rPr>
        <w:fldChar w:fldCharType="separate"/>
      </w:r>
      <w:r>
        <w:rPr>
          <w:noProof/>
        </w:rPr>
        <w:t>41</w:t>
      </w:r>
      <w:r>
        <w:rPr>
          <w:noProof/>
        </w:rPr>
        <w:fldChar w:fldCharType="end"/>
      </w:r>
    </w:p>
    <w:p w14:paraId="51626753" w14:textId="1F864F1B" w:rsidR="00D8347B" w:rsidRDefault="00D8347B">
      <w:pPr>
        <w:pStyle w:val="TOC5"/>
        <w:rPr>
          <w:rFonts w:ascii="Calibri" w:hAnsi="Calibri"/>
          <w:noProof/>
          <w:sz w:val="22"/>
          <w:szCs w:val="22"/>
          <w:lang w:eastAsia="en-GB"/>
        </w:rPr>
      </w:pPr>
      <w:r>
        <w:rPr>
          <w:noProof/>
        </w:rPr>
        <w:t>10.6.2.2.1</w:t>
      </w:r>
      <w:r>
        <w:rPr>
          <w:noProof/>
          <w:lang w:eastAsia="zh-CN"/>
        </w:rPr>
        <w:t>6</w:t>
      </w:r>
      <w:r>
        <w:rPr>
          <w:rFonts w:ascii="Calibri" w:hAnsi="Calibri"/>
          <w:noProof/>
          <w:sz w:val="22"/>
          <w:szCs w:val="22"/>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_Toc114868613 \h </w:instrText>
      </w:r>
      <w:r>
        <w:rPr>
          <w:noProof/>
        </w:rPr>
      </w:r>
      <w:r>
        <w:rPr>
          <w:noProof/>
        </w:rPr>
        <w:fldChar w:fldCharType="separate"/>
      </w:r>
      <w:r>
        <w:rPr>
          <w:noProof/>
        </w:rPr>
        <w:t>42</w:t>
      </w:r>
      <w:r>
        <w:rPr>
          <w:noProof/>
        </w:rPr>
        <w:fldChar w:fldCharType="end"/>
      </w:r>
    </w:p>
    <w:p w14:paraId="4722BC7C" w14:textId="060EB9F5" w:rsidR="00D8347B" w:rsidRDefault="00D8347B">
      <w:pPr>
        <w:pStyle w:val="TOC5"/>
        <w:rPr>
          <w:rFonts w:ascii="Calibri" w:hAnsi="Calibri"/>
          <w:noProof/>
          <w:sz w:val="22"/>
          <w:szCs w:val="22"/>
          <w:lang w:eastAsia="en-GB"/>
        </w:rPr>
      </w:pPr>
      <w:r>
        <w:rPr>
          <w:noProof/>
        </w:rPr>
        <w:t>10.6.2.2.1</w:t>
      </w:r>
      <w:r>
        <w:rPr>
          <w:noProof/>
          <w:lang w:eastAsia="zh-CN"/>
        </w:rPr>
        <w:t>7</w:t>
      </w:r>
      <w:r>
        <w:rPr>
          <w:rFonts w:ascii="Calibri" w:hAnsi="Calibri"/>
          <w:noProof/>
          <w:sz w:val="22"/>
          <w:szCs w:val="22"/>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_Toc114868614 \h </w:instrText>
      </w:r>
      <w:r>
        <w:rPr>
          <w:noProof/>
        </w:rPr>
      </w:r>
      <w:r>
        <w:rPr>
          <w:noProof/>
        </w:rPr>
        <w:fldChar w:fldCharType="separate"/>
      </w:r>
      <w:r>
        <w:rPr>
          <w:noProof/>
        </w:rPr>
        <w:t>42</w:t>
      </w:r>
      <w:r>
        <w:rPr>
          <w:noProof/>
        </w:rPr>
        <w:fldChar w:fldCharType="end"/>
      </w:r>
    </w:p>
    <w:p w14:paraId="1AA5B904" w14:textId="13B68DAC" w:rsidR="00D8347B" w:rsidRDefault="00D8347B">
      <w:pPr>
        <w:pStyle w:val="TOC5"/>
        <w:rPr>
          <w:rFonts w:ascii="Calibri" w:hAnsi="Calibri"/>
          <w:noProof/>
          <w:sz w:val="22"/>
          <w:szCs w:val="22"/>
          <w:lang w:eastAsia="en-GB"/>
        </w:rPr>
      </w:pPr>
      <w:r>
        <w:rPr>
          <w:noProof/>
        </w:rPr>
        <w:t>10.6.2.2.1</w:t>
      </w:r>
      <w:r>
        <w:rPr>
          <w:noProof/>
          <w:lang w:eastAsia="zh-CN"/>
        </w:rPr>
        <w:t>8</w:t>
      </w:r>
      <w:r>
        <w:rPr>
          <w:rFonts w:ascii="Calibri" w:hAnsi="Calibri"/>
          <w:noProof/>
          <w:sz w:val="22"/>
          <w:szCs w:val="22"/>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_Toc114868615 \h </w:instrText>
      </w:r>
      <w:r>
        <w:rPr>
          <w:noProof/>
        </w:rPr>
      </w:r>
      <w:r>
        <w:rPr>
          <w:noProof/>
        </w:rPr>
        <w:fldChar w:fldCharType="separate"/>
      </w:r>
      <w:r>
        <w:rPr>
          <w:noProof/>
        </w:rPr>
        <w:t>42</w:t>
      </w:r>
      <w:r>
        <w:rPr>
          <w:noProof/>
        </w:rPr>
        <w:fldChar w:fldCharType="end"/>
      </w:r>
    </w:p>
    <w:p w14:paraId="62B78B5E" w14:textId="0D268D68" w:rsidR="00D8347B" w:rsidRDefault="00D8347B">
      <w:pPr>
        <w:pStyle w:val="TOC5"/>
        <w:rPr>
          <w:rFonts w:ascii="Calibri" w:hAnsi="Calibri"/>
          <w:noProof/>
          <w:sz w:val="22"/>
          <w:szCs w:val="22"/>
          <w:lang w:eastAsia="en-GB"/>
        </w:rPr>
      </w:pPr>
      <w:r>
        <w:rPr>
          <w:noProof/>
        </w:rPr>
        <w:t>10.6.2.2.1</w:t>
      </w:r>
      <w:r>
        <w:rPr>
          <w:noProof/>
          <w:lang w:eastAsia="zh-CN"/>
        </w:rPr>
        <w:t>9</w:t>
      </w:r>
      <w:r>
        <w:rPr>
          <w:rFonts w:ascii="Calibri" w:hAnsi="Calibri"/>
          <w:noProof/>
          <w:sz w:val="22"/>
          <w:szCs w:val="22"/>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_Toc114868616 \h </w:instrText>
      </w:r>
      <w:r>
        <w:rPr>
          <w:noProof/>
        </w:rPr>
      </w:r>
      <w:r>
        <w:rPr>
          <w:noProof/>
        </w:rPr>
        <w:fldChar w:fldCharType="separate"/>
      </w:r>
      <w:r>
        <w:rPr>
          <w:noProof/>
        </w:rPr>
        <w:t>43</w:t>
      </w:r>
      <w:r>
        <w:rPr>
          <w:noProof/>
        </w:rPr>
        <w:fldChar w:fldCharType="end"/>
      </w:r>
    </w:p>
    <w:p w14:paraId="366A88D7" w14:textId="19DB0487" w:rsidR="00D8347B" w:rsidRDefault="00D8347B">
      <w:pPr>
        <w:pStyle w:val="TOC5"/>
        <w:rPr>
          <w:rFonts w:ascii="Calibri" w:hAnsi="Calibri"/>
          <w:noProof/>
          <w:sz w:val="22"/>
          <w:szCs w:val="22"/>
          <w:lang w:eastAsia="en-GB"/>
        </w:rPr>
      </w:pPr>
      <w:r>
        <w:rPr>
          <w:noProof/>
        </w:rPr>
        <w:t>10.6.2.2.</w:t>
      </w:r>
      <w:r>
        <w:rPr>
          <w:noProof/>
          <w:lang w:eastAsia="zh-CN"/>
        </w:rPr>
        <w:t>20</w:t>
      </w:r>
      <w:r>
        <w:rPr>
          <w:rFonts w:ascii="Calibri" w:hAnsi="Calibri"/>
          <w:noProof/>
          <w:sz w:val="22"/>
          <w:szCs w:val="22"/>
          <w:lang w:eastAsia="en-GB"/>
        </w:rPr>
        <w:tab/>
      </w:r>
      <w:r>
        <w:rPr>
          <w:noProof/>
        </w:rPr>
        <w:t>Group join request</w:t>
      </w:r>
      <w:r>
        <w:rPr>
          <w:noProof/>
        </w:rPr>
        <w:tab/>
      </w:r>
      <w:r>
        <w:rPr>
          <w:noProof/>
        </w:rPr>
        <w:fldChar w:fldCharType="begin"/>
      </w:r>
      <w:r>
        <w:rPr>
          <w:noProof/>
        </w:rPr>
        <w:instrText xml:space="preserve"> PAGEREF _Toc114868617 \h </w:instrText>
      </w:r>
      <w:r>
        <w:rPr>
          <w:noProof/>
        </w:rPr>
      </w:r>
      <w:r>
        <w:rPr>
          <w:noProof/>
        </w:rPr>
        <w:fldChar w:fldCharType="separate"/>
      </w:r>
      <w:r>
        <w:rPr>
          <w:noProof/>
        </w:rPr>
        <w:t>43</w:t>
      </w:r>
      <w:r>
        <w:rPr>
          <w:noProof/>
        </w:rPr>
        <w:fldChar w:fldCharType="end"/>
      </w:r>
    </w:p>
    <w:p w14:paraId="301064F7" w14:textId="72AE5268" w:rsidR="00D8347B" w:rsidRDefault="00D8347B">
      <w:pPr>
        <w:pStyle w:val="TOC5"/>
        <w:rPr>
          <w:rFonts w:ascii="Calibri" w:hAnsi="Calibri"/>
          <w:noProof/>
          <w:sz w:val="22"/>
          <w:szCs w:val="22"/>
          <w:lang w:eastAsia="en-GB"/>
        </w:rPr>
      </w:pPr>
      <w:r>
        <w:rPr>
          <w:noProof/>
        </w:rPr>
        <w:t>10.6.2.2.</w:t>
      </w:r>
      <w:r>
        <w:rPr>
          <w:noProof/>
          <w:lang w:eastAsia="zh-CN"/>
        </w:rPr>
        <w:t>21</w:t>
      </w:r>
      <w:r>
        <w:rPr>
          <w:rFonts w:ascii="Calibri" w:hAnsi="Calibri"/>
          <w:noProof/>
          <w:sz w:val="22"/>
          <w:szCs w:val="22"/>
          <w:lang w:eastAsia="en-GB"/>
        </w:rPr>
        <w:tab/>
      </w:r>
      <w:r>
        <w:rPr>
          <w:noProof/>
        </w:rPr>
        <w:t>Group join response</w:t>
      </w:r>
      <w:r>
        <w:rPr>
          <w:noProof/>
        </w:rPr>
        <w:tab/>
      </w:r>
      <w:r>
        <w:rPr>
          <w:noProof/>
        </w:rPr>
        <w:fldChar w:fldCharType="begin"/>
      </w:r>
      <w:r>
        <w:rPr>
          <w:noProof/>
        </w:rPr>
        <w:instrText xml:space="preserve"> PAGEREF _Toc114868618 \h </w:instrText>
      </w:r>
      <w:r>
        <w:rPr>
          <w:noProof/>
        </w:rPr>
      </w:r>
      <w:r>
        <w:rPr>
          <w:noProof/>
        </w:rPr>
        <w:fldChar w:fldCharType="separate"/>
      </w:r>
      <w:r>
        <w:rPr>
          <w:noProof/>
        </w:rPr>
        <w:t>43</w:t>
      </w:r>
      <w:r>
        <w:rPr>
          <w:noProof/>
        </w:rPr>
        <w:fldChar w:fldCharType="end"/>
      </w:r>
    </w:p>
    <w:p w14:paraId="7FFE2ECB" w14:textId="0554B770" w:rsidR="00D8347B" w:rsidRDefault="00D8347B">
      <w:pPr>
        <w:pStyle w:val="TOC5"/>
        <w:rPr>
          <w:rFonts w:ascii="Calibri" w:hAnsi="Calibri"/>
          <w:noProof/>
          <w:sz w:val="22"/>
          <w:szCs w:val="22"/>
          <w:lang w:eastAsia="en-GB"/>
        </w:rPr>
      </w:pPr>
      <w:r>
        <w:rPr>
          <w:noProof/>
        </w:rPr>
        <w:t>10.6.2.2.2</w:t>
      </w:r>
      <w:r>
        <w:rPr>
          <w:noProof/>
          <w:lang w:eastAsia="zh-CN"/>
        </w:rPr>
        <w:t>2</w:t>
      </w:r>
      <w:r>
        <w:rPr>
          <w:rFonts w:ascii="Calibri" w:hAnsi="Calibri"/>
          <w:noProof/>
          <w:sz w:val="22"/>
          <w:szCs w:val="22"/>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_Toc114868619 \h </w:instrText>
      </w:r>
      <w:r>
        <w:rPr>
          <w:noProof/>
        </w:rPr>
      </w:r>
      <w:r>
        <w:rPr>
          <w:noProof/>
        </w:rPr>
        <w:fldChar w:fldCharType="separate"/>
      </w:r>
      <w:r>
        <w:rPr>
          <w:noProof/>
        </w:rPr>
        <w:t>44</w:t>
      </w:r>
      <w:r>
        <w:rPr>
          <w:noProof/>
        </w:rPr>
        <w:fldChar w:fldCharType="end"/>
      </w:r>
    </w:p>
    <w:p w14:paraId="5556247F" w14:textId="7E504B0A" w:rsidR="00D8347B" w:rsidRDefault="00D8347B">
      <w:pPr>
        <w:pStyle w:val="TOC5"/>
        <w:rPr>
          <w:rFonts w:ascii="Calibri" w:hAnsi="Calibri"/>
          <w:noProof/>
          <w:sz w:val="22"/>
          <w:szCs w:val="22"/>
          <w:lang w:eastAsia="en-GB"/>
        </w:rPr>
      </w:pPr>
      <w:r>
        <w:rPr>
          <w:noProof/>
        </w:rPr>
        <w:t>10.6.2.2.2</w:t>
      </w:r>
      <w:r>
        <w:rPr>
          <w:noProof/>
          <w:lang w:eastAsia="zh-CN"/>
        </w:rPr>
        <w:t>2a</w:t>
      </w:r>
      <w:r>
        <w:rPr>
          <w:rFonts w:ascii="Calibri" w:hAnsi="Calibri"/>
          <w:noProof/>
          <w:sz w:val="22"/>
          <w:szCs w:val="22"/>
          <w:lang w:eastAsia="en-GB"/>
        </w:rPr>
        <w:tab/>
      </w:r>
      <w:r>
        <w:rPr>
          <w:noProof/>
        </w:rPr>
        <w:t>Group call leave request (MCPTT client – MCPTT server)</w:t>
      </w:r>
      <w:r>
        <w:rPr>
          <w:noProof/>
        </w:rPr>
        <w:tab/>
      </w:r>
      <w:r>
        <w:rPr>
          <w:noProof/>
        </w:rPr>
        <w:fldChar w:fldCharType="begin"/>
      </w:r>
      <w:r>
        <w:rPr>
          <w:noProof/>
        </w:rPr>
        <w:instrText xml:space="preserve"> PAGEREF _Toc114868620 \h </w:instrText>
      </w:r>
      <w:r>
        <w:rPr>
          <w:noProof/>
        </w:rPr>
      </w:r>
      <w:r>
        <w:rPr>
          <w:noProof/>
        </w:rPr>
        <w:fldChar w:fldCharType="separate"/>
      </w:r>
      <w:r>
        <w:rPr>
          <w:noProof/>
        </w:rPr>
        <w:t>44</w:t>
      </w:r>
      <w:r>
        <w:rPr>
          <w:noProof/>
        </w:rPr>
        <w:fldChar w:fldCharType="end"/>
      </w:r>
    </w:p>
    <w:p w14:paraId="64C2F4A0" w14:textId="257CD8C9" w:rsidR="00D8347B" w:rsidRDefault="00D8347B">
      <w:pPr>
        <w:pStyle w:val="TOC5"/>
        <w:rPr>
          <w:rFonts w:ascii="Calibri" w:hAnsi="Calibri"/>
          <w:noProof/>
          <w:sz w:val="22"/>
          <w:szCs w:val="22"/>
          <w:lang w:eastAsia="en-GB"/>
        </w:rPr>
      </w:pPr>
      <w:r>
        <w:rPr>
          <w:noProof/>
        </w:rPr>
        <w:t>10.6.2.2.2</w:t>
      </w:r>
      <w:r>
        <w:rPr>
          <w:noProof/>
          <w:lang w:eastAsia="zh-CN"/>
        </w:rPr>
        <w:t>3</w:t>
      </w:r>
      <w:r>
        <w:rPr>
          <w:rFonts w:ascii="Calibri" w:hAnsi="Calibri"/>
          <w:noProof/>
          <w:sz w:val="22"/>
          <w:szCs w:val="22"/>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_Toc114868621 \h </w:instrText>
      </w:r>
      <w:r>
        <w:rPr>
          <w:noProof/>
        </w:rPr>
      </w:r>
      <w:r>
        <w:rPr>
          <w:noProof/>
        </w:rPr>
        <w:fldChar w:fldCharType="separate"/>
      </w:r>
      <w:r>
        <w:rPr>
          <w:noProof/>
        </w:rPr>
        <w:t>44</w:t>
      </w:r>
      <w:r>
        <w:rPr>
          <w:noProof/>
        </w:rPr>
        <w:fldChar w:fldCharType="end"/>
      </w:r>
    </w:p>
    <w:p w14:paraId="262F8BD2" w14:textId="44B66BC9" w:rsidR="00D8347B" w:rsidRDefault="00D8347B">
      <w:pPr>
        <w:pStyle w:val="TOC5"/>
        <w:rPr>
          <w:rFonts w:ascii="Calibri" w:hAnsi="Calibri"/>
          <w:noProof/>
          <w:sz w:val="22"/>
          <w:szCs w:val="22"/>
          <w:lang w:eastAsia="en-GB"/>
        </w:rPr>
      </w:pPr>
      <w:r>
        <w:rPr>
          <w:noProof/>
        </w:rPr>
        <w:t>10.6.2.2.2</w:t>
      </w:r>
      <w:r>
        <w:rPr>
          <w:noProof/>
          <w:lang w:eastAsia="zh-CN"/>
        </w:rPr>
        <w:t>3a</w:t>
      </w:r>
      <w:r>
        <w:rPr>
          <w:rFonts w:ascii="Calibri" w:hAnsi="Calibri"/>
          <w:noProof/>
          <w:sz w:val="22"/>
          <w:szCs w:val="22"/>
          <w:lang w:eastAsia="en-GB"/>
        </w:rPr>
        <w:tab/>
      </w:r>
      <w:r>
        <w:rPr>
          <w:noProof/>
        </w:rPr>
        <w:t>Group call leave response (MCPTT server – MCPTT client)</w:t>
      </w:r>
      <w:r>
        <w:rPr>
          <w:noProof/>
        </w:rPr>
        <w:tab/>
      </w:r>
      <w:r>
        <w:rPr>
          <w:noProof/>
        </w:rPr>
        <w:fldChar w:fldCharType="begin"/>
      </w:r>
      <w:r>
        <w:rPr>
          <w:noProof/>
        </w:rPr>
        <w:instrText xml:space="preserve"> PAGEREF _Toc114868622 \h </w:instrText>
      </w:r>
      <w:r>
        <w:rPr>
          <w:noProof/>
        </w:rPr>
      </w:r>
      <w:r>
        <w:rPr>
          <w:noProof/>
        </w:rPr>
        <w:fldChar w:fldCharType="separate"/>
      </w:r>
      <w:r>
        <w:rPr>
          <w:noProof/>
        </w:rPr>
        <w:t>45</w:t>
      </w:r>
      <w:r>
        <w:rPr>
          <w:noProof/>
        </w:rPr>
        <w:fldChar w:fldCharType="end"/>
      </w:r>
    </w:p>
    <w:p w14:paraId="0913CE22" w14:textId="56DEDE7F" w:rsidR="00D8347B" w:rsidRDefault="00D8347B">
      <w:pPr>
        <w:pStyle w:val="TOC5"/>
        <w:rPr>
          <w:rFonts w:ascii="Calibri" w:hAnsi="Calibri"/>
          <w:noProof/>
          <w:sz w:val="22"/>
          <w:szCs w:val="22"/>
          <w:lang w:eastAsia="en-GB"/>
        </w:rPr>
      </w:pPr>
      <w:r>
        <w:rPr>
          <w:noProof/>
        </w:rPr>
        <w:t>10.6.2.2.2</w:t>
      </w:r>
      <w:r>
        <w:rPr>
          <w:noProof/>
          <w:lang w:eastAsia="zh-CN"/>
        </w:rPr>
        <w:t>4</w:t>
      </w:r>
      <w:r>
        <w:rPr>
          <w:rFonts w:ascii="Calibri" w:hAnsi="Calibri"/>
          <w:noProof/>
          <w:sz w:val="22"/>
          <w:szCs w:val="22"/>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_Toc114868623 \h </w:instrText>
      </w:r>
      <w:r>
        <w:rPr>
          <w:noProof/>
        </w:rPr>
      </w:r>
      <w:r>
        <w:rPr>
          <w:noProof/>
        </w:rPr>
        <w:fldChar w:fldCharType="separate"/>
      </w:r>
      <w:r>
        <w:rPr>
          <w:noProof/>
        </w:rPr>
        <w:t>45</w:t>
      </w:r>
      <w:r>
        <w:rPr>
          <w:noProof/>
        </w:rPr>
        <w:fldChar w:fldCharType="end"/>
      </w:r>
    </w:p>
    <w:p w14:paraId="57D7B5D5" w14:textId="60949E95" w:rsidR="00D8347B" w:rsidRDefault="00D8347B">
      <w:pPr>
        <w:pStyle w:val="TOC5"/>
        <w:rPr>
          <w:rFonts w:ascii="Calibri" w:hAnsi="Calibri"/>
          <w:noProof/>
          <w:sz w:val="22"/>
          <w:szCs w:val="22"/>
          <w:lang w:eastAsia="en-GB"/>
        </w:rPr>
      </w:pPr>
      <w:r>
        <w:rPr>
          <w:noProof/>
        </w:rPr>
        <w:t>10.6.2.2.2</w:t>
      </w:r>
      <w:r>
        <w:rPr>
          <w:noProof/>
          <w:lang w:eastAsia="zh-CN"/>
        </w:rPr>
        <w:t>5</w:t>
      </w:r>
      <w:r>
        <w:rPr>
          <w:rFonts w:ascii="Calibri" w:hAnsi="Calibri"/>
          <w:noProof/>
          <w:sz w:val="22"/>
          <w:szCs w:val="22"/>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_Toc114868624 \h </w:instrText>
      </w:r>
      <w:r>
        <w:rPr>
          <w:noProof/>
        </w:rPr>
      </w:r>
      <w:r>
        <w:rPr>
          <w:noProof/>
        </w:rPr>
        <w:fldChar w:fldCharType="separate"/>
      </w:r>
      <w:r>
        <w:rPr>
          <w:noProof/>
        </w:rPr>
        <w:t>45</w:t>
      </w:r>
      <w:r>
        <w:rPr>
          <w:noProof/>
        </w:rPr>
        <w:fldChar w:fldCharType="end"/>
      </w:r>
    </w:p>
    <w:p w14:paraId="09679129" w14:textId="3C7E0B95" w:rsidR="00D8347B" w:rsidRDefault="00D8347B">
      <w:pPr>
        <w:pStyle w:val="TOC5"/>
        <w:rPr>
          <w:rFonts w:ascii="Calibri" w:hAnsi="Calibri"/>
          <w:noProof/>
          <w:sz w:val="22"/>
          <w:szCs w:val="22"/>
          <w:lang w:eastAsia="en-GB"/>
        </w:rPr>
      </w:pPr>
      <w:r>
        <w:rPr>
          <w:noProof/>
        </w:rPr>
        <w:t>10.6.2.2.26</w:t>
      </w:r>
      <w:r>
        <w:rPr>
          <w:rFonts w:ascii="Calibri" w:hAnsi="Calibri"/>
          <w:noProof/>
          <w:sz w:val="22"/>
          <w:szCs w:val="22"/>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_Toc114868625 \h </w:instrText>
      </w:r>
      <w:r>
        <w:rPr>
          <w:noProof/>
        </w:rPr>
      </w:r>
      <w:r>
        <w:rPr>
          <w:noProof/>
        </w:rPr>
        <w:fldChar w:fldCharType="separate"/>
      </w:r>
      <w:r>
        <w:rPr>
          <w:noProof/>
        </w:rPr>
        <w:t>45</w:t>
      </w:r>
      <w:r>
        <w:rPr>
          <w:noProof/>
        </w:rPr>
        <w:fldChar w:fldCharType="end"/>
      </w:r>
    </w:p>
    <w:p w14:paraId="65389122" w14:textId="75AC2B76" w:rsidR="00D8347B" w:rsidRDefault="00D8347B">
      <w:pPr>
        <w:pStyle w:val="TOC5"/>
        <w:rPr>
          <w:rFonts w:ascii="Calibri" w:hAnsi="Calibri"/>
          <w:noProof/>
          <w:sz w:val="22"/>
          <w:szCs w:val="22"/>
          <w:lang w:eastAsia="en-GB"/>
        </w:rPr>
      </w:pPr>
      <w:r>
        <w:rPr>
          <w:noProof/>
        </w:rPr>
        <w:t>10.6.2.2.27</w:t>
      </w:r>
      <w:r>
        <w:rPr>
          <w:rFonts w:ascii="Calibri" w:hAnsi="Calibri"/>
          <w:noProof/>
          <w:sz w:val="22"/>
          <w:szCs w:val="22"/>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_Toc114868626 \h </w:instrText>
      </w:r>
      <w:r>
        <w:rPr>
          <w:noProof/>
        </w:rPr>
      </w:r>
      <w:r>
        <w:rPr>
          <w:noProof/>
        </w:rPr>
        <w:fldChar w:fldCharType="separate"/>
      </w:r>
      <w:r>
        <w:rPr>
          <w:noProof/>
        </w:rPr>
        <w:t>46</w:t>
      </w:r>
      <w:r>
        <w:rPr>
          <w:noProof/>
        </w:rPr>
        <w:fldChar w:fldCharType="end"/>
      </w:r>
    </w:p>
    <w:p w14:paraId="4624AAE1" w14:textId="23052F19" w:rsidR="00D8347B" w:rsidRDefault="00D8347B">
      <w:pPr>
        <w:pStyle w:val="TOC5"/>
        <w:rPr>
          <w:rFonts w:ascii="Calibri" w:hAnsi="Calibri"/>
          <w:noProof/>
          <w:sz w:val="22"/>
          <w:szCs w:val="22"/>
          <w:lang w:eastAsia="en-GB"/>
        </w:rPr>
      </w:pPr>
      <w:r>
        <w:rPr>
          <w:noProof/>
        </w:rPr>
        <w:t>10.6.2.2.28</w:t>
      </w:r>
      <w:r>
        <w:rPr>
          <w:rFonts w:ascii="Calibri" w:hAnsi="Calibri"/>
          <w:noProof/>
          <w:sz w:val="22"/>
          <w:szCs w:val="22"/>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_Toc114868627 \h </w:instrText>
      </w:r>
      <w:r>
        <w:rPr>
          <w:noProof/>
        </w:rPr>
      </w:r>
      <w:r>
        <w:rPr>
          <w:noProof/>
        </w:rPr>
        <w:fldChar w:fldCharType="separate"/>
      </w:r>
      <w:r>
        <w:rPr>
          <w:noProof/>
        </w:rPr>
        <w:t>46</w:t>
      </w:r>
      <w:r>
        <w:rPr>
          <w:noProof/>
        </w:rPr>
        <w:fldChar w:fldCharType="end"/>
      </w:r>
    </w:p>
    <w:p w14:paraId="07BC584D" w14:textId="3F25C53A" w:rsidR="00D8347B" w:rsidRDefault="00D8347B">
      <w:pPr>
        <w:pStyle w:val="TOC5"/>
        <w:rPr>
          <w:rFonts w:ascii="Calibri" w:hAnsi="Calibri"/>
          <w:noProof/>
          <w:sz w:val="22"/>
          <w:szCs w:val="22"/>
          <w:lang w:eastAsia="en-GB"/>
        </w:rPr>
      </w:pPr>
      <w:r>
        <w:rPr>
          <w:noProof/>
        </w:rPr>
        <w:t>10.6.2.2.29</w:t>
      </w:r>
      <w:r>
        <w:rPr>
          <w:rFonts w:ascii="Calibri" w:hAnsi="Calibri"/>
          <w:noProof/>
          <w:sz w:val="22"/>
          <w:szCs w:val="22"/>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_Toc114868628 \h </w:instrText>
      </w:r>
      <w:r>
        <w:rPr>
          <w:noProof/>
        </w:rPr>
      </w:r>
      <w:r>
        <w:rPr>
          <w:noProof/>
        </w:rPr>
        <w:fldChar w:fldCharType="separate"/>
      </w:r>
      <w:r>
        <w:rPr>
          <w:noProof/>
        </w:rPr>
        <w:t>47</w:t>
      </w:r>
      <w:r>
        <w:rPr>
          <w:noProof/>
        </w:rPr>
        <w:fldChar w:fldCharType="end"/>
      </w:r>
    </w:p>
    <w:p w14:paraId="5F943E4A" w14:textId="4D3EEF12" w:rsidR="00D8347B" w:rsidRDefault="00D8347B">
      <w:pPr>
        <w:pStyle w:val="TOC5"/>
        <w:rPr>
          <w:rFonts w:ascii="Calibri" w:hAnsi="Calibri"/>
          <w:noProof/>
          <w:sz w:val="22"/>
          <w:szCs w:val="22"/>
          <w:lang w:eastAsia="en-GB"/>
        </w:rPr>
      </w:pPr>
      <w:r>
        <w:rPr>
          <w:noProof/>
        </w:rPr>
        <w:t>10.6.2.2.30</w:t>
      </w:r>
      <w:r>
        <w:rPr>
          <w:rFonts w:ascii="Calibri" w:hAnsi="Calibri"/>
          <w:noProof/>
          <w:sz w:val="22"/>
          <w:szCs w:val="22"/>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_Toc114868629 \h </w:instrText>
      </w:r>
      <w:r>
        <w:rPr>
          <w:noProof/>
        </w:rPr>
      </w:r>
      <w:r>
        <w:rPr>
          <w:noProof/>
        </w:rPr>
        <w:fldChar w:fldCharType="separate"/>
      </w:r>
      <w:r>
        <w:rPr>
          <w:noProof/>
        </w:rPr>
        <w:t>47</w:t>
      </w:r>
      <w:r>
        <w:rPr>
          <w:noProof/>
        </w:rPr>
        <w:fldChar w:fldCharType="end"/>
      </w:r>
    </w:p>
    <w:p w14:paraId="55267F30" w14:textId="35288854" w:rsidR="00D8347B" w:rsidRDefault="00D8347B">
      <w:pPr>
        <w:pStyle w:val="TOC5"/>
        <w:rPr>
          <w:rFonts w:ascii="Calibri" w:hAnsi="Calibri"/>
          <w:noProof/>
          <w:sz w:val="22"/>
          <w:szCs w:val="22"/>
          <w:lang w:eastAsia="en-GB"/>
        </w:rPr>
      </w:pPr>
      <w:r>
        <w:rPr>
          <w:noProof/>
        </w:rPr>
        <w:t>10.6.2.2.31</w:t>
      </w:r>
      <w:r>
        <w:rPr>
          <w:rFonts w:ascii="Calibri" w:hAnsi="Calibri"/>
          <w:noProof/>
          <w:sz w:val="22"/>
          <w:szCs w:val="22"/>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_Toc114868630 \h </w:instrText>
      </w:r>
      <w:r>
        <w:rPr>
          <w:noProof/>
        </w:rPr>
      </w:r>
      <w:r>
        <w:rPr>
          <w:noProof/>
        </w:rPr>
        <w:fldChar w:fldCharType="separate"/>
      </w:r>
      <w:r>
        <w:rPr>
          <w:noProof/>
        </w:rPr>
        <w:t>47</w:t>
      </w:r>
      <w:r>
        <w:rPr>
          <w:noProof/>
        </w:rPr>
        <w:fldChar w:fldCharType="end"/>
      </w:r>
    </w:p>
    <w:p w14:paraId="40EA3A44" w14:textId="61D38B18" w:rsidR="00D8347B" w:rsidRDefault="00D8347B">
      <w:pPr>
        <w:pStyle w:val="TOC5"/>
        <w:rPr>
          <w:rFonts w:ascii="Calibri" w:hAnsi="Calibri"/>
          <w:noProof/>
          <w:sz w:val="22"/>
          <w:szCs w:val="22"/>
          <w:lang w:eastAsia="en-GB"/>
        </w:rPr>
      </w:pPr>
      <w:r>
        <w:rPr>
          <w:noProof/>
        </w:rPr>
        <w:t>10.6.2.2.32</w:t>
      </w:r>
      <w:r>
        <w:rPr>
          <w:rFonts w:ascii="Calibri" w:hAnsi="Calibri"/>
          <w:noProof/>
          <w:sz w:val="22"/>
          <w:szCs w:val="22"/>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_Toc114868631 \h </w:instrText>
      </w:r>
      <w:r>
        <w:rPr>
          <w:noProof/>
        </w:rPr>
      </w:r>
      <w:r>
        <w:rPr>
          <w:noProof/>
        </w:rPr>
        <w:fldChar w:fldCharType="separate"/>
      </w:r>
      <w:r>
        <w:rPr>
          <w:noProof/>
        </w:rPr>
        <w:t>47</w:t>
      </w:r>
      <w:r>
        <w:rPr>
          <w:noProof/>
        </w:rPr>
        <w:fldChar w:fldCharType="end"/>
      </w:r>
    </w:p>
    <w:p w14:paraId="74CA16C5" w14:textId="0D44B305" w:rsidR="00D8347B" w:rsidRDefault="00D8347B">
      <w:pPr>
        <w:pStyle w:val="TOC5"/>
        <w:rPr>
          <w:rFonts w:ascii="Calibri" w:hAnsi="Calibri"/>
          <w:noProof/>
          <w:sz w:val="22"/>
          <w:szCs w:val="22"/>
          <w:lang w:eastAsia="en-GB"/>
        </w:rPr>
      </w:pPr>
      <w:r>
        <w:rPr>
          <w:noProof/>
        </w:rPr>
        <w:t>10.6.2.2.33</w:t>
      </w:r>
      <w:r>
        <w:rPr>
          <w:rFonts w:ascii="Calibri" w:hAnsi="Calibri"/>
          <w:noProof/>
          <w:sz w:val="22"/>
          <w:szCs w:val="22"/>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_Toc114868632 \h </w:instrText>
      </w:r>
      <w:r>
        <w:rPr>
          <w:noProof/>
        </w:rPr>
      </w:r>
      <w:r>
        <w:rPr>
          <w:noProof/>
        </w:rPr>
        <w:fldChar w:fldCharType="separate"/>
      </w:r>
      <w:r>
        <w:rPr>
          <w:noProof/>
        </w:rPr>
        <w:t>48</w:t>
      </w:r>
      <w:r>
        <w:rPr>
          <w:noProof/>
        </w:rPr>
        <w:fldChar w:fldCharType="end"/>
      </w:r>
    </w:p>
    <w:p w14:paraId="07D87C21" w14:textId="35D89D02" w:rsidR="00D8347B" w:rsidRDefault="00D8347B">
      <w:pPr>
        <w:pStyle w:val="TOC5"/>
        <w:rPr>
          <w:rFonts w:ascii="Calibri" w:hAnsi="Calibri"/>
          <w:noProof/>
          <w:sz w:val="22"/>
          <w:szCs w:val="22"/>
          <w:lang w:eastAsia="en-GB"/>
        </w:rPr>
      </w:pPr>
      <w:r>
        <w:rPr>
          <w:noProof/>
        </w:rPr>
        <w:t>10.6.2.2.34</w:t>
      </w:r>
      <w:r>
        <w:rPr>
          <w:rFonts w:ascii="Calibri" w:hAnsi="Calibri"/>
          <w:noProof/>
          <w:sz w:val="22"/>
          <w:szCs w:val="22"/>
          <w:lang w:eastAsia="en-GB"/>
        </w:rPr>
        <w:tab/>
      </w:r>
      <w:r>
        <w:rPr>
          <w:noProof/>
        </w:rPr>
        <w:t>Preconfigured regroup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_Toc114868633 \h </w:instrText>
      </w:r>
      <w:r>
        <w:rPr>
          <w:noProof/>
        </w:rPr>
      </w:r>
      <w:r>
        <w:rPr>
          <w:noProof/>
        </w:rPr>
        <w:fldChar w:fldCharType="separate"/>
      </w:r>
      <w:r>
        <w:rPr>
          <w:noProof/>
        </w:rPr>
        <w:t>48</w:t>
      </w:r>
      <w:r>
        <w:rPr>
          <w:noProof/>
        </w:rPr>
        <w:fldChar w:fldCharType="end"/>
      </w:r>
    </w:p>
    <w:p w14:paraId="171EBB82" w14:textId="20DCFAEB" w:rsidR="00D8347B" w:rsidRDefault="00D8347B">
      <w:pPr>
        <w:pStyle w:val="TOC5"/>
        <w:rPr>
          <w:rFonts w:ascii="Calibri" w:hAnsi="Calibri"/>
          <w:noProof/>
          <w:sz w:val="22"/>
          <w:szCs w:val="22"/>
          <w:lang w:eastAsia="en-GB"/>
        </w:rPr>
      </w:pPr>
      <w:r>
        <w:rPr>
          <w:noProof/>
        </w:rPr>
        <w:t>10.6.2.2.35</w:t>
      </w:r>
      <w:r>
        <w:rPr>
          <w:rFonts w:ascii="Calibri" w:hAnsi="Calibri"/>
          <w:noProof/>
          <w:sz w:val="22"/>
          <w:szCs w:val="22"/>
          <w:lang w:eastAsia="en-GB"/>
        </w:rPr>
        <w:tab/>
      </w:r>
      <w:r>
        <w:rPr>
          <w:noProof/>
        </w:rPr>
        <w:t>Preconfigured regroup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_Toc114868634 \h </w:instrText>
      </w:r>
      <w:r>
        <w:rPr>
          <w:noProof/>
        </w:rPr>
      </w:r>
      <w:r>
        <w:rPr>
          <w:noProof/>
        </w:rPr>
        <w:fldChar w:fldCharType="separate"/>
      </w:r>
      <w:r>
        <w:rPr>
          <w:noProof/>
        </w:rPr>
        <w:t>48</w:t>
      </w:r>
      <w:r>
        <w:rPr>
          <w:noProof/>
        </w:rPr>
        <w:fldChar w:fldCharType="end"/>
      </w:r>
    </w:p>
    <w:p w14:paraId="110C2293" w14:textId="02096C3D" w:rsidR="00D8347B" w:rsidRDefault="00D8347B">
      <w:pPr>
        <w:pStyle w:val="TOC5"/>
        <w:rPr>
          <w:rFonts w:ascii="Calibri" w:hAnsi="Calibri"/>
          <w:noProof/>
          <w:sz w:val="22"/>
          <w:szCs w:val="22"/>
          <w:lang w:eastAsia="en-GB"/>
        </w:rPr>
      </w:pPr>
      <w:r>
        <w:rPr>
          <w:noProof/>
        </w:rPr>
        <w:t>10.6.2.2.36</w:t>
      </w:r>
      <w:r>
        <w:rPr>
          <w:rFonts w:ascii="Calibri" w:hAnsi="Calibri"/>
          <w:noProof/>
          <w:sz w:val="22"/>
          <w:szCs w:val="22"/>
          <w:lang w:eastAsia="en-GB"/>
        </w:rPr>
        <w:tab/>
      </w:r>
      <w:r>
        <w:rPr>
          <w:noProof/>
        </w:rPr>
        <w:t>Preconfigured regroup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_Toc114868635 \h </w:instrText>
      </w:r>
      <w:r>
        <w:rPr>
          <w:noProof/>
        </w:rPr>
      </w:r>
      <w:r>
        <w:rPr>
          <w:noProof/>
        </w:rPr>
        <w:fldChar w:fldCharType="separate"/>
      </w:r>
      <w:r>
        <w:rPr>
          <w:noProof/>
        </w:rPr>
        <w:t>49</w:t>
      </w:r>
      <w:r>
        <w:rPr>
          <w:noProof/>
        </w:rPr>
        <w:fldChar w:fldCharType="end"/>
      </w:r>
    </w:p>
    <w:p w14:paraId="19972BA9" w14:textId="1695E4AA" w:rsidR="00D8347B" w:rsidRDefault="00D8347B">
      <w:pPr>
        <w:pStyle w:val="TOC5"/>
        <w:rPr>
          <w:rFonts w:ascii="Calibri" w:hAnsi="Calibri"/>
          <w:noProof/>
          <w:sz w:val="22"/>
          <w:szCs w:val="22"/>
          <w:lang w:eastAsia="en-GB"/>
        </w:rPr>
      </w:pPr>
      <w:r>
        <w:rPr>
          <w:noProof/>
        </w:rPr>
        <w:t>10.6.2.2.37</w:t>
      </w:r>
      <w:r>
        <w:rPr>
          <w:rFonts w:ascii="Calibri" w:hAnsi="Calibri"/>
          <w:noProof/>
          <w:sz w:val="22"/>
          <w:szCs w:val="22"/>
          <w:lang w:eastAsia="en-GB"/>
        </w:rPr>
        <w:tab/>
      </w:r>
      <w:r>
        <w:rPr>
          <w:noProof/>
        </w:rPr>
        <w:t>Preconfigured regroup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_Toc114868636 \h </w:instrText>
      </w:r>
      <w:r>
        <w:rPr>
          <w:noProof/>
        </w:rPr>
      </w:r>
      <w:r>
        <w:rPr>
          <w:noProof/>
        </w:rPr>
        <w:fldChar w:fldCharType="separate"/>
      </w:r>
      <w:r>
        <w:rPr>
          <w:noProof/>
        </w:rPr>
        <w:t>49</w:t>
      </w:r>
      <w:r>
        <w:rPr>
          <w:noProof/>
        </w:rPr>
        <w:fldChar w:fldCharType="end"/>
      </w:r>
    </w:p>
    <w:p w14:paraId="5772A618" w14:textId="29705927" w:rsidR="00D8347B" w:rsidRDefault="00D8347B">
      <w:pPr>
        <w:pStyle w:val="TOC5"/>
        <w:rPr>
          <w:rFonts w:ascii="Calibri" w:hAnsi="Calibri"/>
          <w:noProof/>
          <w:sz w:val="22"/>
          <w:szCs w:val="22"/>
          <w:lang w:eastAsia="en-GB"/>
        </w:rPr>
      </w:pPr>
      <w:r>
        <w:rPr>
          <w:noProof/>
        </w:rPr>
        <w:t>10.6.2.2.38</w:t>
      </w:r>
      <w:r>
        <w:rPr>
          <w:rFonts w:ascii="Calibri" w:hAnsi="Calibri"/>
          <w:noProof/>
          <w:sz w:val="22"/>
          <w:szCs w:val="22"/>
          <w:lang w:eastAsia="en-GB"/>
        </w:rPr>
        <w:tab/>
      </w:r>
      <w:r>
        <w:rPr>
          <w:noProof/>
        </w:rPr>
        <w:t>Preconfigured regroup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_Toc114868637 \h </w:instrText>
      </w:r>
      <w:r>
        <w:rPr>
          <w:noProof/>
        </w:rPr>
      </w:r>
      <w:r>
        <w:rPr>
          <w:noProof/>
        </w:rPr>
        <w:fldChar w:fldCharType="separate"/>
      </w:r>
      <w:r>
        <w:rPr>
          <w:noProof/>
        </w:rPr>
        <w:t>49</w:t>
      </w:r>
      <w:r>
        <w:rPr>
          <w:noProof/>
        </w:rPr>
        <w:fldChar w:fldCharType="end"/>
      </w:r>
    </w:p>
    <w:p w14:paraId="645ACD4B" w14:textId="2870DB41" w:rsidR="00D8347B" w:rsidRDefault="00D8347B">
      <w:pPr>
        <w:pStyle w:val="TOC5"/>
        <w:rPr>
          <w:rFonts w:ascii="Calibri" w:hAnsi="Calibri"/>
          <w:noProof/>
          <w:sz w:val="22"/>
          <w:szCs w:val="22"/>
          <w:lang w:eastAsia="en-GB"/>
        </w:rPr>
      </w:pPr>
      <w:r>
        <w:rPr>
          <w:noProof/>
        </w:rPr>
        <w:t>10.6.2.2.39</w:t>
      </w:r>
      <w:r>
        <w:rPr>
          <w:rFonts w:ascii="Calibri" w:hAnsi="Calibri"/>
          <w:noProof/>
          <w:sz w:val="22"/>
          <w:szCs w:val="22"/>
          <w:lang w:eastAsia="en-GB"/>
        </w:rPr>
        <w:tab/>
      </w:r>
      <w:r>
        <w:rPr>
          <w:noProof/>
        </w:rPr>
        <w:t>Preconfigured regroup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_Toc114868638 \h </w:instrText>
      </w:r>
      <w:r>
        <w:rPr>
          <w:noProof/>
        </w:rPr>
      </w:r>
      <w:r>
        <w:rPr>
          <w:noProof/>
        </w:rPr>
        <w:fldChar w:fldCharType="separate"/>
      </w:r>
      <w:r>
        <w:rPr>
          <w:noProof/>
        </w:rPr>
        <w:t>50</w:t>
      </w:r>
      <w:r>
        <w:rPr>
          <w:noProof/>
        </w:rPr>
        <w:fldChar w:fldCharType="end"/>
      </w:r>
    </w:p>
    <w:p w14:paraId="0A82A9A4" w14:textId="2DE4AFF6" w:rsidR="00D8347B" w:rsidRDefault="00D8347B">
      <w:pPr>
        <w:pStyle w:val="TOC5"/>
        <w:rPr>
          <w:rFonts w:ascii="Calibri" w:hAnsi="Calibri"/>
          <w:noProof/>
          <w:sz w:val="22"/>
          <w:szCs w:val="22"/>
          <w:lang w:eastAsia="en-GB"/>
        </w:rPr>
      </w:pPr>
      <w:r>
        <w:rPr>
          <w:noProof/>
        </w:rPr>
        <w:t>10.6.2.2.40</w:t>
      </w:r>
      <w:r>
        <w:rPr>
          <w:rFonts w:ascii="Calibri" w:hAnsi="Calibri"/>
          <w:noProof/>
          <w:sz w:val="22"/>
          <w:szCs w:val="22"/>
          <w:lang w:eastAsia="en-GB"/>
        </w:rPr>
        <w:tab/>
      </w:r>
      <w:r>
        <w:rPr>
          <w:noProof/>
        </w:rPr>
        <w:t>Preconfigured regroup cancel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_Toc114868639 \h </w:instrText>
      </w:r>
      <w:r>
        <w:rPr>
          <w:noProof/>
        </w:rPr>
      </w:r>
      <w:r>
        <w:rPr>
          <w:noProof/>
        </w:rPr>
        <w:fldChar w:fldCharType="separate"/>
      </w:r>
      <w:r>
        <w:rPr>
          <w:noProof/>
        </w:rPr>
        <w:t>50</w:t>
      </w:r>
      <w:r>
        <w:rPr>
          <w:noProof/>
        </w:rPr>
        <w:fldChar w:fldCharType="end"/>
      </w:r>
    </w:p>
    <w:p w14:paraId="51B2A190" w14:textId="1832EA85" w:rsidR="00D8347B" w:rsidRDefault="00D8347B">
      <w:pPr>
        <w:pStyle w:val="TOC5"/>
        <w:rPr>
          <w:rFonts w:ascii="Calibri" w:hAnsi="Calibri"/>
          <w:noProof/>
          <w:sz w:val="22"/>
          <w:szCs w:val="22"/>
          <w:lang w:eastAsia="en-GB"/>
        </w:rPr>
      </w:pPr>
      <w:r>
        <w:rPr>
          <w:noProof/>
        </w:rPr>
        <w:t>10.6.2.2.41</w:t>
      </w:r>
      <w:r>
        <w:rPr>
          <w:rFonts w:ascii="Calibri" w:hAnsi="Calibri"/>
          <w:noProof/>
          <w:sz w:val="22"/>
          <w:szCs w:val="22"/>
          <w:lang w:eastAsia="en-GB"/>
        </w:rPr>
        <w:tab/>
      </w:r>
      <w:r>
        <w:rPr>
          <w:noProof/>
        </w:rPr>
        <w:t>Preconfigured regroup cancel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_Toc114868640 \h </w:instrText>
      </w:r>
      <w:r>
        <w:rPr>
          <w:noProof/>
        </w:rPr>
      </w:r>
      <w:r>
        <w:rPr>
          <w:noProof/>
        </w:rPr>
        <w:fldChar w:fldCharType="separate"/>
      </w:r>
      <w:r>
        <w:rPr>
          <w:noProof/>
        </w:rPr>
        <w:t>50</w:t>
      </w:r>
      <w:r>
        <w:rPr>
          <w:noProof/>
        </w:rPr>
        <w:fldChar w:fldCharType="end"/>
      </w:r>
    </w:p>
    <w:p w14:paraId="4CECF8DD" w14:textId="3A188E73" w:rsidR="00D8347B" w:rsidRDefault="00D8347B">
      <w:pPr>
        <w:pStyle w:val="TOC5"/>
        <w:rPr>
          <w:rFonts w:ascii="Calibri" w:hAnsi="Calibri"/>
          <w:noProof/>
          <w:sz w:val="22"/>
          <w:szCs w:val="22"/>
          <w:lang w:eastAsia="en-GB"/>
        </w:rPr>
      </w:pPr>
      <w:r>
        <w:rPr>
          <w:noProof/>
        </w:rPr>
        <w:t>10.6.2.2.42</w:t>
      </w:r>
      <w:r>
        <w:rPr>
          <w:rFonts w:ascii="Calibri" w:hAnsi="Calibri"/>
          <w:noProof/>
          <w:sz w:val="22"/>
          <w:szCs w:val="22"/>
          <w:lang w:eastAsia="en-GB"/>
        </w:rPr>
        <w:tab/>
      </w:r>
      <w:r>
        <w:rPr>
          <w:noProof/>
        </w:rPr>
        <w:t>Preconfigured regroup cancel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_Toc114868641 \h </w:instrText>
      </w:r>
      <w:r>
        <w:rPr>
          <w:noProof/>
        </w:rPr>
      </w:r>
      <w:r>
        <w:rPr>
          <w:noProof/>
        </w:rPr>
        <w:fldChar w:fldCharType="separate"/>
      </w:r>
      <w:r>
        <w:rPr>
          <w:noProof/>
        </w:rPr>
        <w:t>50</w:t>
      </w:r>
      <w:r>
        <w:rPr>
          <w:noProof/>
        </w:rPr>
        <w:fldChar w:fldCharType="end"/>
      </w:r>
    </w:p>
    <w:p w14:paraId="3A14112D" w14:textId="1DC39727" w:rsidR="00D8347B" w:rsidRDefault="00D8347B">
      <w:pPr>
        <w:pStyle w:val="TOC5"/>
        <w:rPr>
          <w:rFonts w:ascii="Calibri" w:hAnsi="Calibri"/>
          <w:noProof/>
          <w:sz w:val="22"/>
          <w:szCs w:val="22"/>
          <w:lang w:eastAsia="en-GB"/>
        </w:rPr>
      </w:pPr>
      <w:r>
        <w:rPr>
          <w:noProof/>
        </w:rPr>
        <w:t>10.6.2.2.43</w:t>
      </w:r>
      <w:r>
        <w:rPr>
          <w:rFonts w:ascii="Calibri" w:hAnsi="Calibri"/>
          <w:noProof/>
          <w:sz w:val="22"/>
          <w:szCs w:val="22"/>
          <w:lang w:eastAsia="en-GB"/>
        </w:rPr>
        <w:tab/>
      </w:r>
      <w:r>
        <w:rPr>
          <w:noProof/>
        </w:rPr>
        <w:t>Preconfigured regroup cancel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_Toc114868642 \h </w:instrText>
      </w:r>
      <w:r>
        <w:rPr>
          <w:noProof/>
        </w:rPr>
      </w:r>
      <w:r>
        <w:rPr>
          <w:noProof/>
        </w:rPr>
        <w:fldChar w:fldCharType="separate"/>
      </w:r>
      <w:r>
        <w:rPr>
          <w:noProof/>
        </w:rPr>
        <w:t>51</w:t>
      </w:r>
      <w:r>
        <w:rPr>
          <w:noProof/>
        </w:rPr>
        <w:fldChar w:fldCharType="end"/>
      </w:r>
    </w:p>
    <w:p w14:paraId="2EE3AB7D" w14:textId="4E04128D" w:rsidR="00D8347B" w:rsidRDefault="00D8347B">
      <w:pPr>
        <w:pStyle w:val="TOC5"/>
        <w:rPr>
          <w:rFonts w:ascii="Calibri" w:hAnsi="Calibri"/>
          <w:noProof/>
          <w:sz w:val="22"/>
          <w:szCs w:val="22"/>
          <w:lang w:eastAsia="en-GB"/>
        </w:rPr>
      </w:pPr>
      <w:r>
        <w:rPr>
          <w:noProof/>
        </w:rPr>
        <w:t>10.6.2.2.44</w:t>
      </w:r>
      <w:r>
        <w:rPr>
          <w:rFonts w:ascii="Calibri" w:hAnsi="Calibri"/>
          <w:noProof/>
          <w:sz w:val="22"/>
          <w:szCs w:val="22"/>
          <w:lang w:eastAsia="en-GB"/>
        </w:rPr>
        <w:tab/>
      </w:r>
      <w:r>
        <w:rPr>
          <w:noProof/>
        </w:rPr>
        <w:t>Preconfigured regroup cancel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_Toc114868643 \h </w:instrText>
      </w:r>
      <w:r>
        <w:rPr>
          <w:noProof/>
        </w:rPr>
      </w:r>
      <w:r>
        <w:rPr>
          <w:noProof/>
        </w:rPr>
        <w:fldChar w:fldCharType="separate"/>
      </w:r>
      <w:r>
        <w:rPr>
          <w:noProof/>
        </w:rPr>
        <w:t>51</w:t>
      </w:r>
      <w:r>
        <w:rPr>
          <w:noProof/>
        </w:rPr>
        <w:fldChar w:fldCharType="end"/>
      </w:r>
    </w:p>
    <w:p w14:paraId="6F36A077" w14:textId="7A3AFA75" w:rsidR="00D8347B" w:rsidRDefault="00D8347B">
      <w:pPr>
        <w:pStyle w:val="TOC5"/>
        <w:rPr>
          <w:rFonts w:ascii="Calibri" w:hAnsi="Calibri"/>
          <w:noProof/>
          <w:sz w:val="22"/>
          <w:szCs w:val="22"/>
          <w:lang w:eastAsia="en-GB"/>
        </w:rPr>
      </w:pPr>
      <w:r>
        <w:rPr>
          <w:noProof/>
        </w:rPr>
        <w:t>10.6.2.2.45</w:t>
      </w:r>
      <w:r>
        <w:rPr>
          <w:rFonts w:ascii="Calibri" w:hAnsi="Calibri"/>
          <w:noProof/>
          <w:sz w:val="22"/>
          <w:szCs w:val="22"/>
          <w:lang w:eastAsia="en-GB"/>
        </w:rPr>
        <w:tab/>
      </w:r>
      <w:r>
        <w:rPr>
          <w:noProof/>
        </w:rPr>
        <w:t>Preconfigured regroup cancel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_Toc114868644 \h </w:instrText>
      </w:r>
      <w:r>
        <w:rPr>
          <w:noProof/>
        </w:rPr>
      </w:r>
      <w:r>
        <w:rPr>
          <w:noProof/>
        </w:rPr>
        <w:fldChar w:fldCharType="separate"/>
      </w:r>
      <w:r>
        <w:rPr>
          <w:noProof/>
        </w:rPr>
        <w:t>51</w:t>
      </w:r>
      <w:r>
        <w:rPr>
          <w:noProof/>
        </w:rPr>
        <w:fldChar w:fldCharType="end"/>
      </w:r>
    </w:p>
    <w:p w14:paraId="1DB6EF11" w14:textId="44644CE2" w:rsidR="00D8347B" w:rsidRDefault="00D8347B">
      <w:pPr>
        <w:pStyle w:val="TOC5"/>
        <w:rPr>
          <w:rFonts w:ascii="Calibri" w:hAnsi="Calibri"/>
          <w:noProof/>
          <w:sz w:val="22"/>
          <w:szCs w:val="22"/>
          <w:lang w:eastAsia="en-GB"/>
        </w:rPr>
      </w:pPr>
      <w:r>
        <w:rPr>
          <w:noProof/>
        </w:rPr>
        <w:t>10.6.2.2.46</w:t>
      </w:r>
      <w:r>
        <w:rPr>
          <w:rFonts w:ascii="Calibri" w:hAnsi="Calibri"/>
          <w:noProof/>
          <w:sz w:val="22"/>
          <w:szCs w:val="22"/>
          <w:lang w:eastAsia="en-GB"/>
        </w:rPr>
        <w:tab/>
      </w:r>
      <w:r>
        <w:rPr>
          <w:noProof/>
        </w:rPr>
        <w:t>Preconfigured regroup reject</w:t>
      </w:r>
      <w:r>
        <w:rPr>
          <w:noProof/>
          <w:lang w:eastAsia="zh-CN"/>
        </w:rPr>
        <w:t xml:space="preserve"> </w:t>
      </w:r>
      <w:r>
        <w:rPr>
          <w:noProof/>
        </w:rPr>
        <w:t>(MCPTT server – MCPTT client)</w:t>
      </w:r>
      <w:r>
        <w:rPr>
          <w:noProof/>
        </w:rPr>
        <w:tab/>
      </w:r>
      <w:r>
        <w:rPr>
          <w:noProof/>
        </w:rPr>
        <w:fldChar w:fldCharType="begin"/>
      </w:r>
      <w:r>
        <w:rPr>
          <w:noProof/>
        </w:rPr>
        <w:instrText xml:space="preserve"> PAGEREF _Toc114868645 \h </w:instrText>
      </w:r>
      <w:r>
        <w:rPr>
          <w:noProof/>
        </w:rPr>
      </w:r>
      <w:r>
        <w:rPr>
          <w:noProof/>
        </w:rPr>
        <w:fldChar w:fldCharType="separate"/>
      </w:r>
      <w:r>
        <w:rPr>
          <w:noProof/>
        </w:rPr>
        <w:t>51</w:t>
      </w:r>
      <w:r>
        <w:rPr>
          <w:noProof/>
        </w:rPr>
        <w:fldChar w:fldCharType="end"/>
      </w:r>
    </w:p>
    <w:p w14:paraId="0DFE2024" w14:textId="530D3838" w:rsidR="00D8347B" w:rsidRDefault="00D8347B">
      <w:pPr>
        <w:pStyle w:val="TOC5"/>
        <w:rPr>
          <w:rFonts w:ascii="Calibri" w:hAnsi="Calibri"/>
          <w:noProof/>
          <w:sz w:val="22"/>
          <w:szCs w:val="22"/>
          <w:lang w:eastAsia="en-GB"/>
        </w:rPr>
      </w:pPr>
      <w:r>
        <w:rPr>
          <w:noProof/>
        </w:rPr>
        <w:t>10.6.2.2.47</w:t>
      </w:r>
      <w:r>
        <w:rPr>
          <w:rFonts w:ascii="Calibri" w:hAnsi="Calibri"/>
          <w:noProof/>
          <w:sz w:val="22"/>
          <w:szCs w:val="22"/>
          <w:lang w:eastAsia="en-GB"/>
        </w:rPr>
        <w:tab/>
      </w:r>
      <w:r>
        <w:rPr>
          <w:noProof/>
        </w:rPr>
        <w:t>Preconfigured regroup reject</w:t>
      </w:r>
      <w:r>
        <w:rPr>
          <w:noProof/>
          <w:lang w:eastAsia="zh-CN"/>
        </w:rPr>
        <w:t xml:space="preserve"> </w:t>
      </w:r>
      <w:r>
        <w:rPr>
          <w:noProof/>
        </w:rPr>
        <w:t>(MCPTT server – MCPTT server)</w:t>
      </w:r>
      <w:r>
        <w:rPr>
          <w:noProof/>
        </w:rPr>
        <w:tab/>
      </w:r>
      <w:r>
        <w:rPr>
          <w:noProof/>
        </w:rPr>
        <w:fldChar w:fldCharType="begin"/>
      </w:r>
      <w:r>
        <w:rPr>
          <w:noProof/>
        </w:rPr>
        <w:instrText xml:space="preserve"> PAGEREF _Toc114868646 \h </w:instrText>
      </w:r>
      <w:r>
        <w:rPr>
          <w:noProof/>
        </w:rPr>
      </w:r>
      <w:r>
        <w:rPr>
          <w:noProof/>
        </w:rPr>
        <w:fldChar w:fldCharType="separate"/>
      </w:r>
      <w:r>
        <w:rPr>
          <w:noProof/>
        </w:rPr>
        <w:t>52</w:t>
      </w:r>
      <w:r>
        <w:rPr>
          <w:noProof/>
        </w:rPr>
        <w:fldChar w:fldCharType="end"/>
      </w:r>
    </w:p>
    <w:p w14:paraId="6923CB0F" w14:textId="5EAC045B" w:rsidR="00D8347B" w:rsidRDefault="00D8347B">
      <w:pPr>
        <w:pStyle w:val="TOC4"/>
        <w:rPr>
          <w:rFonts w:ascii="Calibri" w:hAnsi="Calibri"/>
          <w:noProof/>
          <w:sz w:val="22"/>
          <w:szCs w:val="22"/>
          <w:lang w:eastAsia="en-GB"/>
        </w:rPr>
      </w:pPr>
      <w:r w:rsidRPr="00563016">
        <w:rPr>
          <w:noProof/>
          <w:lang w:val="nl-NL"/>
        </w:rPr>
        <w:t>10.6.2.3</w:t>
      </w:r>
      <w:r>
        <w:rPr>
          <w:rFonts w:ascii="Calibri" w:hAnsi="Calibri"/>
          <w:noProof/>
          <w:sz w:val="22"/>
          <w:szCs w:val="22"/>
          <w:lang w:eastAsia="en-GB"/>
        </w:rPr>
        <w:tab/>
      </w:r>
      <w:r w:rsidRPr="00563016">
        <w:rPr>
          <w:noProof/>
          <w:lang w:val="nl-NL"/>
        </w:rPr>
        <w:t>Group call within one MCPTT system</w:t>
      </w:r>
      <w:r>
        <w:rPr>
          <w:noProof/>
        </w:rPr>
        <w:tab/>
      </w:r>
      <w:r>
        <w:rPr>
          <w:noProof/>
        </w:rPr>
        <w:fldChar w:fldCharType="begin"/>
      </w:r>
      <w:r>
        <w:rPr>
          <w:noProof/>
        </w:rPr>
        <w:instrText xml:space="preserve"> PAGEREF _Toc114868647 \h </w:instrText>
      </w:r>
      <w:r>
        <w:rPr>
          <w:noProof/>
        </w:rPr>
      </w:r>
      <w:r>
        <w:rPr>
          <w:noProof/>
        </w:rPr>
        <w:fldChar w:fldCharType="separate"/>
      </w:r>
      <w:r>
        <w:rPr>
          <w:noProof/>
        </w:rPr>
        <w:t>52</w:t>
      </w:r>
      <w:r>
        <w:rPr>
          <w:noProof/>
        </w:rPr>
        <w:fldChar w:fldCharType="end"/>
      </w:r>
    </w:p>
    <w:p w14:paraId="1D31F151" w14:textId="752FA24F" w:rsidR="00D8347B" w:rsidRDefault="00D8347B">
      <w:pPr>
        <w:pStyle w:val="TOC5"/>
        <w:rPr>
          <w:rFonts w:ascii="Calibri" w:hAnsi="Calibri"/>
          <w:noProof/>
          <w:sz w:val="22"/>
          <w:szCs w:val="22"/>
          <w:lang w:eastAsia="en-GB"/>
        </w:rPr>
      </w:pPr>
      <w:r w:rsidRPr="00563016">
        <w:rPr>
          <w:noProof/>
          <w:lang w:val="nl-NL"/>
        </w:rPr>
        <w:t>10.6.2.3.1</w:t>
      </w:r>
      <w:r>
        <w:rPr>
          <w:rFonts w:ascii="Calibri" w:hAnsi="Calibri"/>
          <w:noProof/>
          <w:sz w:val="22"/>
          <w:szCs w:val="22"/>
          <w:lang w:eastAsia="en-GB"/>
        </w:rPr>
        <w:tab/>
      </w:r>
      <w:r w:rsidRPr="00563016">
        <w:rPr>
          <w:noProof/>
          <w:lang w:val="nl-NL"/>
        </w:rPr>
        <w:t>Group call models</w:t>
      </w:r>
      <w:r>
        <w:rPr>
          <w:noProof/>
        </w:rPr>
        <w:tab/>
      </w:r>
      <w:r>
        <w:rPr>
          <w:noProof/>
        </w:rPr>
        <w:fldChar w:fldCharType="begin"/>
      </w:r>
      <w:r>
        <w:rPr>
          <w:noProof/>
        </w:rPr>
        <w:instrText xml:space="preserve"> PAGEREF _Toc114868648 \h </w:instrText>
      </w:r>
      <w:r>
        <w:rPr>
          <w:noProof/>
        </w:rPr>
      </w:r>
      <w:r>
        <w:rPr>
          <w:noProof/>
        </w:rPr>
        <w:fldChar w:fldCharType="separate"/>
      </w:r>
      <w:r>
        <w:rPr>
          <w:noProof/>
        </w:rPr>
        <w:t>52</w:t>
      </w:r>
      <w:r>
        <w:rPr>
          <w:noProof/>
        </w:rPr>
        <w:fldChar w:fldCharType="end"/>
      </w:r>
    </w:p>
    <w:p w14:paraId="2003755D" w14:textId="54E0BE28" w:rsidR="00D8347B" w:rsidRDefault="00D8347B">
      <w:pPr>
        <w:pStyle w:val="TOC6"/>
        <w:rPr>
          <w:rFonts w:ascii="Calibri" w:hAnsi="Calibri"/>
          <w:noProof/>
          <w:sz w:val="22"/>
          <w:szCs w:val="22"/>
          <w:lang w:eastAsia="en-GB"/>
        </w:rPr>
      </w:pPr>
      <w:r>
        <w:rPr>
          <w:noProof/>
        </w:rPr>
        <w:t>10.6.2.3.1.1</w:t>
      </w:r>
      <w:r>
        <w:rPr>
          <w:rFonts w:ascii="Calibri" w:hAnsi="Calibri"/>
          <w:noProof/>
          <w:sz w:val="22"/>
          <w:szCs w:val="22"/>
          <w:lang w:eastAsia="en-GB"/>
        </w:rPr>
        <w:tab/>
      </w:r>
      <w:r>
        <w:rPr>
          <w:noProof/>
        </w:rPr>
        <w:t>Pre-arranged group call</w:t>
      </w:r>
      <w:r>
        <w:rPr>
          <w:noProof/>
        </w:rPr>
        <w:tab/>
      </w:r>
      <w:r>
        <w:rPr>
          <w:noProof/>
        </w:rPr>
        <w:fldChar w:fldCharType="begin"/>
      </w:r>
      <w:r>
        <w:rPr>
          <w:noProof/>
        </w:rPr>
        <w:instrText xml:space="preserve"> PAGEREF _Toc114868649 \h </w:instrText>
      </w:r>
      <w:r>
        <w:rPr>
          <w:noProof/>
        </w:rPr>
      </w:r>
      <w:r>
        <w:rPr>
          <w:noProof/>
        </w:rPr>
        <w:fldChar w:fldCharType="separate"/>
      </w:r>
      <w:r>
        <w:rPr>
          <w:noProof/>
        </w:rPr>
        <w:t>52</w:t>
      </w:r>
      <w:r>
        <w:rPr>
          <w:noProof/>
        </w:rPr>
        <w:fldChar w:fldCharType="end"/>
      </w:r>
    </w:p>
    <w:p w14:paraId="3FBA2875" w14:textId="12217950" w:rsidR="00D8347B" w:rsidRDefault="00D8347B">
      <w:pPr>
        <w:pStyle w:val="TOC6"/>
        <w:rPr>
          <w:rFonts w:ascii="Calibri" w:hAnsi="Calibri"/>
          <w:noProof/>
          <w:sz w:val="22"/>
          <w:szCs w:val="22"/>
          <w:lang w:eastAsia="en-GB"/>
        </w:rPr>
      </w:pPr>
      <w:r>
        <w:rPr>
          <w:noProof/>
        </w:rPr>
        <w:t>10.6.2.3.1.2</w:t>
      </w:r>
      <w:r>
        <w:rPr>
          <w:rFonts w:ascii="Calibri" w:hAnsi="Calibri"/>
          <w:noProof/>
          <w:sz w:val="22"/>
          <w:szCs w:val="22"/>
          <w:lang w:eastAsia="en-GB"/>
        </w:rPr>
        <w:tab/>
      </w:r>
      <w:r>
        <w:rPr>
          <w:noProof/>
        </w:rPr>
        <w:t>Chat group call</w:t>
      </w:r>
      <w:r>
        <w:rPr>
          <w:noProof/>
        </w:rPr>
        <w:tab/>
      </w:r>
      <w:r>
        <w:rPr>
          <w:noProof/>
        </w:rPr>
        <w:fldChar w:fldCharType="begin"/>
      </w:r>
      <w:r>
        <w:rPr>
          <w:noProof/>
        </w:rPr>
        <w:instrText xml:space="preserve"> PAGEREF _Toc114868650 \h </w:instrText>
      </w:r>
      <w:r>
        <w:rPr>
          <w:noProof/>
        </w:rPr>
      </w:r>
      <w:r>
        <w:rPr>
          <w:noProof/>
        </w:rPr>
        <w:fldChar w:fldCharType="separate"/>
      </w:r>
      <w:r>
        <w:rPr>
          <w:noProof/>
        </w:rPr>
        <w:t>57</w:t>
      </w:r>
      <w:r>
        <w:rPr>
          <w:noProof/>
        </w:rPr>
        <w:fldChar w:fldCharType="end"/>
      </w:r>
    </w:p>
    <w:p w14:paraId="63AEE8C5" w14:textId="67573F69" w:rsidR="00D8347B" w:rsidRDefault="00D8347B">
      <w:pPr>
        <w:pStyle w:val="TOC5"/>
        <w:rPr>
          <w:rFonts w:ascii="Calibri" w:hAnsi="Calibri"/>
          <w:noProof/>
          <w:sz w:val="22"/>
          <w:szCs w:val="22"/>
          <w:lang w:eastAsia="en-GB"/>
        </w:rPr>
      </w:pPr>
      <w:r>
        <w:rPr>
          <w:noProof/>
        </w:rPr>
        <w:t>10.6.2.3.2</w:t>
      </w:r>
      <w:r>
        <w:rPr>
          <w:rFonts w:ascii="Calibri" w:hAnsi="Calibri"/>
          <w:noProof/>
          <w:sz w:val="22"/>
          <w:szCs w:val="22"/>
          <w:lang w:eastAsia="en-GB"/>
        </w:rPr>
        <w:tab/>
      </w:r>
      <w:r>
        <w:rPr>
          <w:noProof/>
        </w:rPr>
        <w:t>Exiting group call due to de-affiliation</w:t>
      </w:r>
      <w:r>
        <w:rPr>
          <w:noProof/>
        </w:rPr>
        <w:tab/>
      </w:r>
      <w:r>
        <w:rPr>
          <w:noProof/>
        </w:rPr>
        <w:fldChar w:fldCharType="begin"/>
      </w:r>
      <w:r>
        <w:rPr>
          <w:noProof/>
        </w:rPr>
        <w:instrText xml:space="preserve"> PAGEREF _Toc114868651 \h </w:instrText>
      </w:r>
      <w:r>
        <w:rPr>
          <w:noProof/>
        </w:rPr>
      </w:r>
      <w:r>
        <w:rPr>
          <w:noProof/>
        </w:rPr>
        <w:fldChar w:fldCharType="separate"/>
      </w:r>
      <w:r>
        <w:rPr>
          <w:noProof/>
        </w:rPr>
        <w:t>64</w:t>
      </w:r>
      <w:r>
        <w:rPr>
          <w:noProof/>
        </w:rPr>
        <w:fldChar w:fldCharType="end"/>
      </w:r>
    </w:p>
    <w:p w14:paraId="4824A65B" w14:textId="570C558C" w:rsidR="00D8347B" w:rsidRDefault="00D8347B">
      <w:pPr>
        <w:pStyle w:val="TOC5"/>
        <w:rPr>
          <w:rFonts w:ascii="Calibri" w:hAnsi="Calibri"/>
          <w:noProof/>
          <w:sz w:val="22"/>
          <w:szCs w:val="22"/>
          <w:lang w:eastAsia="en-GB"/>
        </w:rPr>
      </w:pPr>
      <w:r>
        <w:rPr>
          <w:noProof/>
        </w:rPr>
        <w:t>10.6.2.3.3</w:t>
      </w:r>
      <w:r>
        <w:rPr>
          <w:rFonts w:ascii="Calibri" w:hAnsi="Calibri"/>
          <w:noProof/>
          <w:sz w:val="22"/>
          <w:szCs w:val="22"/>
          <w:lang w:eastAsia="en-GB"/>
        </w:rPr>
        <w:tab/>
      </w:r>
      <w:r>
        <w:rPr>
          <w:noProof/>
        </w:rPr>
        <w:t>MCPTT user leaving a group call</w:t>
      </w:r>
      <w:r>
        <w:rPr>
          <w:noProof/>
        </w:rPr>
        <w:tab/>
      </w:r>
      <w:r>
        <w:rPr>
          <w:noProof/>
        </w:rPr>
        <w:fldChar w:fldCharType="begin"/>
      </w:r>
      <w:r>
        <w:rPr>
          <w:noProof/>
        </w:rPr>
        <w:instrText xml:space="preserve"> PAGEREF _Toc114868652 \h </w:instrText>
      </w:r>
      <w:r>
        <w:rPr>
          <w:noProof/>
        </w:rPr>
      </w:r>
      <w:r>
        <w:rPr>
          <w:noProof/>
        </w:rPr>
        <w:fldChar w:fldCharType="separate"/>
      </w:r>
      <w:r>
        <w:rPr>
          <w:noProof/>
        </w:rPr>
        <w:t>64</w:t>
      </w:r>
      <w:r>
        <w:rPr>
          <w:noProof/>
        </w:rPr>
        <w:fldChar w:fldCharType="end"/>
      </w:r>
    </w:p>
    <w:p w14:paraId="410ED444" w14:textId="5982FA71" w:rsidR="00D8347B" w:rsidRDefault="00D8347B">
      <w:pPr>
        <w:pStyle w:val="TOC4"/>
        <w:rPr>
          <w:rFonts w:ascii="Calibri" w:hAnsi="Calibri"/>
          <w:noProof/>
          <w:sz w:val="22"/>
          <w:szCs w:val="22"/>
          <w:lang w:eastAsia="en-GB"/>
        </w:rPr>
      </w:pPr>
      <w:r>
        <w:rPr>
          <w:noProof/>
        </w:rPr>
        <w:t>10.6.2.4</w:t>
      </w:r>
      <w:r>
        <w:rPr>
          <w:rFonts w:ascii="Calibri" w:hAnsi="Calibri"/>
          <w:noProof/>
          <w:sz w:val="22"/>
          <w:szCs w:val="22"/>
          <w:lang w:eastAsia="en-GB"/>
        </w:rPr>
        <w:tab/>
      </w:r>
      <w:r>
        <w:rPr>
          <w:noProof/>
        </w:rPr>
        <w:t>Group call involving groups from multiple MCPTT systems</w:t>
      </w:r>
      <w:r>
        <w:rPr>
          <w:noProof/>
        </w:rPr>
        <w:tab/>
      </w:r>
      <w:r>
        <w:rPr>
          <w:noProof/>
        </w:rPr>
        <w:fldChar w:fldCharType="begin"/>
      </w:r>
      <w:r>
        <w:rPr>
          <w:noProof/>
        </w:rPr>
        <w:instrText xml:space="preserve"> PAGEREF _Toc114868653 \h </w:instrText>
      </w:r>
      <w:r>
        <w:rPr>
          <w:noProof/>
        </w:rPr>
      </w:r>
      <w:r>
        <w:rPr>
          <w:noProof/>
        </w:rPr>
        <w:fldChar w:fldCharType="separate"/>
      </w:r>
      <w:r>
        <w:rPr>
          <w:noProof/>
        </w:rPr>
        <w:t>65</w:t>
      </w:r>
      <w:r>
        <w:rPr>
          <w:noProof/>
        </w:rPr>
        <w:fldChar w:fldCharType="end"/>
      </w:r>
    </w:p>
    <w:p w14:paraId="70F1FB0F" w14:textId="78AAE1EC" w:rsidR="00D8347B" w:rsidRDefault="00D8347B">
      <w:pPr>
        <w:pStyle w:val="TOC5"/>
        <w:rPr>
          <w:rFonts w:ascii="Calibri" w:hAnsi="Calibri"/>
          <w:noProof/>
          <w:sz w:val="22"/>
          <w:szCs w:val="22"/>
          <w:lang w:eastAsia="en-GB"/>
        </w:rPr>
      </w:pPr>
      <w:r>
        <w:rPr>
          <w:noProof/>
        </w:rPr>
        <w:t>10.6.2.4.1</w:t>
      </w:r>
      <w:r>
        <w:rPr>
          <w:rFonts w:ascii="Calibri" w:hAnsi="Calibri"/>
          <w:noProof/>
          <w:sz w:val="22"/>
          <w:szCs w:val="22"/>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_Toc114868654 \h </w:instrText>
      </w:r>
      <w:r>
        <w:rPr>
          <w:noProof/>
        </w:rPr>
      </w:r>
      <w:r>
        <w:rPr>
          <w:noProof/>
        </w:rPr>
        <w:fldChar w:fldCharType="separate"/>
      </w:r>
      <w:r>
        <w:rPr>
          <w:noProof/>
        </w:rPr>
        <w:t>65</w:t>
      </w:r>
      <w:r>
        <w:rPr>
          <w:noProof/>
        </w:rPr>
        <w:fldChar w:fldCharType="end"/>
      </w:r>
    </w:p>
    <w:p w14:paraId="0E395DCC" w14:textId="1BB0B22B" w:rsidR="00D8347B" w:rsidRDefault="00D8347B">
      <w:pPr>
        <w:pStyle w:val="TOC6"/>
        <w:rPr>
          <w:rFonts w:ascii="Calibri" w:hAnsi="Calibri"/>
          <w:noProof/>
          <w:sz w:val="22"/>
          <w:szCs w:val="22"/>
          <w:lang w:eastAsia="en-GB"/>
        </w:rPr>
      </w:pPr>
      <w:r>
        <w:rPr>
          <w:noProof/>
        </w:rPr>
        <w:t>10.6.2.</w:t>
      </w:r>
      <w:r>
        <w:rPr>
          <w:noProof/>
          <w:lang w:eastAsia="zh-CN"/>
        </w:rPr>
        <w:t>4</w:t>
      </w:r>
      <w:r>
        <w:rPr>
          <w:noProof/>
        </w:rPr>
        <w:t>.1.1</w:t>
      </w:r>
      <w:r>
        <w:rPr>
          <w:rFonts w:ascii="Calibri" w:hAnsi="Calibri"/>
          <w:noProof/>
          <w:sz w:val="22"/>
          <w:szCs w:val="22"/>
          <w:lang w:eastAsia="en-GB"/>
        </w:rPr>
        <w:tab/>
      </w:r>
      <w:r>
        <w:rPr>
          <w:noProof/>
        </w:rPr>
        <w:t>Group call setup</w:t>
      </w:r>
      <w:r>
        <w:rPr>
          <w:noProof/>
        </w:rPr>
        <w:tab/>
      </w:r>
      <w:r>
        <w:rPr>
          <w:noProof/>
        </w:rPr>
        <w:fldChar w:fldCharType="begin"/>
      </w:r>
      <w:r>
        <w:rPr>
          <w:noProof/>
        </w:rPr>
        <w:instrText xml:space="preserve"> PAGEREF _Toc114868655 \h </w:instrText>
      </w:r>
      <w:r>
        <w:rPr>
          <w:noProof/>
        </w:rPr>
      </w:r>
      <w:r>
        <w:rPr>
          <w:noProof/>
        </w:rPr>
        <w:fldChar w:fldCharType="separate"/>
      </w:r>
      <w:r>
        <w:rPr>
          <w:noProof/>
        </w:rPr>
        <w:t>65</w:t>
      </w:r>
      <w:r>
        <w:rPr>
          <w:noProof/>
        </w:rPr>
        <w:fldChar w:fldCharType="end"/>
      </w:r>
    </w:p>
    <w:p w14:paraId="49D00B96" w14:textId="16B81ED2" w:rsidR="00D8347B" w:rsidRDefault="00D8347B">
      <w:pPr>
        <w:pStyle w:val="TOC6"/>
        <w:rPr>
          <w:rFonts w:ascii="Calibri" w:hAnsi="Calibri"/>
          <w:noProof/>
          <w:sz w:val="22"/>
          <w:szCs w:val="22"/>
          <w:lang w:eastAsia="en-GB"/>
        </w:rPr>
      </w:pPr>
      <w:r>
        <w:rPr>
          <w:noProof/>
        </w:rPr>
        <w:t>10.6.2.4.1.</w:t>
      </w:r>
      <w:r>
        <w:rPr>
          <w:noProof/>
          <w:lang w:eastAsia="zh-CN"/>
        </w:rPr>
        <w:t>2</w:t>
      </w:r>
      <w:r>
        <w:rPr>
          <w:rFonts w:ascii="Calibri" w:hAnsi="Calibri"/>
          <w:noProof/>
          <w:sz w:val="22"/>
          <w:szCs w:val="22"/>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_Toc114868656 \h </w:instrText>
      </w:r>
      <w:r>
        <w:rPr>
          <w:noProof/>
        </w:rPr>
      </w:r>
      <w:r>
        <w:rPr>
          <w:noProof/>
        </w:rPr>
        <w:fldChar w:fldCharType="separate"/>
      </w:r>
      <w:r>
        <w:rPr>
          <w:noProof/>
        </w:rPr>
        <w:t>68</w:t>
      </w:r>
      <w:r>
        <w:rPr>
          <w:noProof/>
        </w:rPr>
        <w:fldChar w:fldCharType="end"/>
      </w:r>
    </w:p>
    <w:p w14:paraId="4D596756" w14:textId="00F8A24A" w:rsidR="00D8347B" w:rsidRDefault="00D8347B">
      <w:pPr>
        <w:pStyle w:val="TOC5"/>
        <w:rPr>
          <w:rFonts w:ascii="Calibri" w:hAnsi="Calibri"/>
          <w:noProof/>
          <w:sz w:val="22"/>
          <w:szCs w:val="22"/>
          <w:lang w:eastAsia="en-GB"/>
        </w:rPr>
      </w:pPr>
      <w:r>
        <w:rPr>
          <w:noProof/>
        </w:rPr>
        <w:t>10.6.2.4.2</w:t>
      </w:r>
      <w:r>
        <w:rPr>
          <w:rFonts w:ascii="Calibri" w:hAnsi="Calibri"/>
          <w:noProof/>
          <w:sz w:val="22"/>
          <w:szCs w:val="22"/>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_Toc114868657 \h </w:instrText>
      </w:r>
      <w:r>
        <w:rPr>
          <w:noProof/>
        </w:rPr>
      </w:r>
      <w:r>
        <w:rPr>
          <w:noProof/>
        </w:rPr>
        <w:fldChar w:fldCharType="separate"/>
      </w:r>
      <w:r>
        <w:rPr>
          <w:noProof/>
        </w:rPr>
        <w:t>69</w:t>
      </w:r>
      <w:r>
        <w:rPr>
          <w:noProof/>
        </w:rPr>
        <w:fldChar w:fldCharType="end"/>
      </w:r>
    </w:p>
    <w:p w14:paraId="79DE3304" w14:textId="10E8D41A" w:rsidR="00D8347B" w:rsidRDefault="00D8347B">
      <w:pPr>
        <w:pStyle w:val="TOC5"/>
        <w:rPr>
          <w:rFonts w:ascii="Calibri" w:hAnsi="Calibri"/>
          <w:noProof/>
          <w:sz w:val="22"/>
          <w:szCs w:val="22"/>
          <w:lang w:eastAsia="en-GB"/>
        </w:rPr>
      </w:pPr>
      <w:r>
        <w:rPr>
          <w:noProof/>
        </w:rPr>
        <w:t>10.6.2.4.3</w:t>
      </w:r>
      <w:r>
        <w:rPr>
          <w:rFonts w:ascii="Calibri" w:hAnsi="Calibri"/>
          <w:noProof/>
          <w:sz w:val="22"/>
          <w:szCs w:val="22"/>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_Toc114868658 \h </w:instrText>
      </w:r>
      <w:r>
        <w:rPr>
          <w:noProof/>
        </w:rPr>
      </w:r>
      <w:r>
        <w:rPr>
          <w:noProof/>
        </w:rPr>
        <w:fldChar w:fldCharType="separate"/>
      </w:r>
      <w:r>
        <w:rPr>
          <w:noProof/>
        </w:rPr>
        <w:t>71</w:t>
      </w:r>
      <w:r>
        <w:rPr>
          <w:noProof/>
        </w:rPr>
        <w:fldChar w:fldCharType="end"/>
      </w:r>
    </w:p>
    <w:p w14:paraId="5C582C6B" w14:textId="6750807C" w:rsidR="00D8347B" w:rsidRDefault="00D8347B">
      <w:pPr>
        <w:pStyle w:val="TOC6"/>
        <w:rPr>
          <w:rFonts w:ascii="Calibri" w:hAnsi="Calibri"/>
          <w:noProof/>
          <w:sz w:val="22"/>
          <w:szCs w:val="22"/>
          <w:lang w:eastAsia="en-GB"/>
        </w:rPr>
      </w:pPr>
      <w:r>
        <w:rPr>
          <w:noProof/>
        </w:rPr>
        <w:t>10.6.2.4.3.1</w:t>
      </w:r>
      <w:r>
        <w:rPr>
          <w:rFonts w:ascii="Calibri" w:hAnsi="Calibri"/>
          <w:noProof/>
          <w:sz w:val="22"/>
          <w:szCs w:val="22"/>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_Toc114868659 \h </w:instrText>
      </w:r>
      <w:r>
        <w:rPr>
          <w:noProof/>
        </w:rPr>
      </w:r>
      <w:r>
        <w:rPr>
          <w:noProof/>
        </w:rPr>
        <w:fldChar w:fldCharType="separate"/>
      </w:r>
      <w:r>
        <w:rPr>
          <w:noProof/>
        </w:rPr>
        <w:t>71</w:t>
      </w:r>
      <w:r>
        <w:rPr>
          <w:noProof/>
        </w:rPr>
        <w:fldChar w:fldCharType="end"/>
      </w:r>
    </w:p>
    <w:p w14:paraId="3DACEA66" w14:textId="243122A0" w:rsidR="00D8347B" w:rsidRDefault="00D8347B">
      <w:pPr>
        <w:pStyle w:val="TOC6"/>
        <w:rPr>
          <w:rFonts w:ascii="Calibri" w:hAnsi="Calibri"/>
          <w:noProof/>
          <w:sz w:val="22"/>
          <w:szCs w:val="22"/>
          <w:lang w:eastAsia="en-GB"/>
        </w:rPr>
      </w:pPr>
      <w:r>
        <w:rPr>
          <w:noProof/>
        </w:rPr>
        <w:t>10.6.2.</w:t>
      </w:r>
      <w:r>
        <w:rPr>
          <w:noProof/>
          <w:lang w:eastAsia="zh-CN"/>
        </w:rPr>
        <w:t>4.3</w:t>
      </w:r>
      <w:r>
        <w:rPr>
          <w:noProof/>
        </w:rPr>
        <w:t>.2</w:t>
      </w:r>
      <w:r>
        <w:rPr>
          <w:rFonts w:ascii="Calibri" w:hAnsi="Calibri"/>
          <w:noProof/>
          <w:sz w:val="22"/>
          <w:szCs w:val="22"/>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_Toc114868660 \h </w:instrText>
      </w:r>
      <w:r>
        <w:rPr>
          <w:noProof/>
        </w:rPr>
      </w:r>
      <w:r>
        <w:rPr>
          <w:noProof/>
        </w:rPr>
        <w:fldChar w:fldCharType="separate"/>
      </w:r>
      <w:r>
        <w:rPr>
          <w:noProof/>
        </w:rPr>
        <w:t>72</w:t>
      </w:r>
      <w:r>
        <w:rPr>
          <w:noProof/>
        </w:rPr>
        <w:fldChar w:fldCharType="end"/>
      </w:r>
    </w:p>
    <w:p w14:paraId="2DA9299E" w14:textId="40FC4255" w:rsidR="00D8347B" w:rsidRDefault="00D8347B">
      <w:pPr>
        <w:pStyle w:val="TOC6"/>
        <w:rPr>
          <w:rFonts w:ascii="Calibri" w:hAnsi="Calibri"/>
          <w:noProof/>
          <w:sz w:val="22"/>
          <w:szCs w:val="22"/>
          <w:lang w:eastAsia="en-GB"/>
        </w:rPr>
      </w:pPr>
      <w:r>
        <w:rPr>
          <w:noProof/>
        </w:rPr>
        <w:t>10.6.2.4.3.3</w:t>
      </w:r>
      <w:r>
        <w:rPr>
          <w:rFonts w:ascii="Calibri" w:hAnsi="Calibri"/>
          <w:noProof/>
          <w:sz w:val="22"/>
          <w:szCs w:val="22"/>
          <w:lang w:eastAsia="en-GB"/>
        </w:rPr>
        <w:tab/>
      </w:r>
      <w:r>
        <w:rPr>
          <w:noProof/>
        </w:rPr>
        <w:t>Chat group call setup</w:t>
      </w:r>
      <w:r>
        <w:rPr>
          <w:noProof/>
        </w:rPr>
        <w:tab/>
      </w:r>
      <w:r>
        <w:rPr>
          <w:noProof/>
        </w:rPr>
        <w:fldChar w:fldCharType="begin"/>
      </w:r>
      <w:r>
        <w:rPr>
          <w:noProof/>
        </w:rPr>
        <w:instrText xml:space="preserve"> PAGEREF _Toc114868661 \h </w:instrText>
      </w:r>
      <w:r>
        <w:rPr>
          <w:noProof/>
        </w:rPr>
      </w:r>
      <w:r>
        <w:rPr>
          <w:noProof/>
        </w:rPr>
        <w:fldChar w:fldCharType="separate"/>
      </w:r>
      <w:r>
        <w:rPr>
          <w:noProof/>
        </w:rPr>
        <w:t>72</w:t>
      </w:r>
      <w:r>
        <w:rPr>
          <w:noProof/>
        </w:rPr>
        <w:fldChar w:fldCharType="end"/>
      </w:r>
    </w:p>
    <w:p w14:paraId="4DAE4EB7" w14:textId="36F933D9" w:rsidR="00D8347B" w:rsidRDefault="00D8347B">
      <w:pPr>
        <w:pStyle w:val="TOC5"/>
        <w:rPr>
          <w:rFonts w:ascii="Calibri" w:hAnsi="Calibri"/>
          <w:noProof/>
          <w:sz w:val="22"/>
          <w:szCs w:val="22"/>
          <w:lang w:eastAsia="en-GB"/>
        </w:rPr>
      </w:pPr>
      <w:r>
        <w:rPr>
          <w:noProof/>
        </w:rPr>
        <w:t>10.6.2.4.4</w:t>
      </w:r>
      <w:r>
        <w:rPr>
          <w:rFonts w:ascii="Calibri" w:hAnsi="Calibri"/>
          <w:noProof/>
          <w:sz w:val="22"/>
          <w:szCs w:val="22"/>
          <w:lang w:eastAsia="en-GB"/>
        </w:rPr>
        <w:tab/>
      </w:r>
      <w:r>
        <w:rPr>
          <w:noProof/>
        </w:rPr>
        <w:t>Merging of groups involving multiple MCPTT systems</w:t>
      </w:r>
      <w:r>
        <w:rPr>
          <w:noProof/>
        </w:rPr>
        <w:tab/>
      </w:r>
      <w:r>
        <w:rPr>
          <w:noProof/>
        </w:rPr>
        <w:fldChar w:fldCharType="begin"/>
      </w:r>
      <w:r>
        <w:rPr>
          <w:noProof/>
        </w:rPr>
        <w:instrText xml:space="preserve"> PAGEREF _Toc114868662 \h </w:instrText>
      </w:r>
      <w:r>
        <w:rPr>
          <w:noProof/>
        </w:rPr>
      </w:r>
      <w:r>
        <w:rPr>
          <w:noProof/>
        </w:rPr>
        <w:fldChar w:fldCharType="separate"/>
      </w:r>
      <w:r>
        <w:rPr>
          <w:noProof/>
        </w:rPr>
        <w:t>74</w:t>
      </w:r>
      <w:r>
        <w:rPr>
          <w:noProof/>
        </w:rPr>
        <w:fldChar w:fldCharType="end"/>
      </w:r>
    </w:p>
    <w:p w14:paraId="330EA4CA" w14:textId="3FF7E061" w:rsidR="00D8347B" w:rsidRDefault="00D8347B">
      <w:pPr>
        <w:pStyle w:val="TOC4"/>
        <w:rPr>
          <w:rFonts w:ascii="Calibri" w:hAnsi="Calibri"/>
          <w:noProof/>
          <w:sz w:val="22"/>
          <w:szCs w:val="22"/>
          <w:lang w:eastAsia="en-GB"/>
        </w:rPr>
      </w:pPr>
      <w:r>
        <w:rPr>
          <w:noProof/>
        </w:rPr>
        <w:lastRenderedPageBreak/>
        <w:t>10.6.2.5</w:t>
      </w:r>
      <w:r>
        <w:rPr>
          <w:rFonts w:ascii="Calibri" w:hAnsi="Calibri"/>
          <w:noProof/>
          <w:sz w:val="22"/>
          <w:szCs w:val="22"/>
          <w:lang w:eastAsia="en-GB"/>
        </w:rPr>
        <w:tab/>
      </w:r>
      <w:r>
        <w:rPr>
          <w:noProof/>
        </w:rPr>
        <w:t>Broadcast group call</w:t>
      </w:r>
      <w:r>
        <w:rPr>
          <w:noProof/>
        </w:rPr>
        <w:tab/>
      </w:r>
      <w:r>
        <w:rPr>
          <w:noProof/>
        </w:rPr>
        <w:fldChar w:fldCharType="begin"/>
      </w:r>
      <w:r>
        <w:rPr>
          <w:noProof/>
        </w:rPr>
        <w:instrText xml:space="preserve"> PAGEREF _Toc114868663 \h </w:instrText>
      </w:r>
      <w:r>
        <w:rPr>
          <w:noProof/>
        </w:rPr>
      </w:r>
      <w:r>
        <w:rPr>
          <w:noProof/>
        </w:rPr>
        <w:fldChar w:fldCharType="separate"/>
      </w:r>
      <w:r>
        <w:rPr>
          <w:noProof/>
        </w:rPr>
        <w:t>75</w:t>
      </w:r>
      <w:r>
        <w:rPr>
          <w:noProof/>
        </w:rPr>
        <w:fldChar w:fldCharType="end"/>
      </w:r>
    </w:p>
    <w:p w14:paraId="53D498D9" w14:textId="50B1A7CC" w:rsidR="00D8347B" w:rsidRDefault="00D8347B">
      <w:pPr>
        <w:pStyle w:val="TOC5"/>
        <w:rPr>
          <w:rFonts w:ascii="Calibri" w:hAnsi="Calibri"/>
          <w:noProof/>
          <w:sz w:val="22"/>
          <w:szCs w:val="22"/>
          <w:lang w:eastAsia="en-GB"/>
        </w:rPr>
      </w:pPr>
      <w:r>
        <w:rPr>
          <w:noProof/>
        </w:rPr>
        <w:t>10.6.2.5.1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_Toc114868664 \h </w:instrText>
      </w:r>
      <w:r>
        <w:rPr>
          <w:noProof/>
        </w:rPr>
      </w:r>
      <w:r>
        <w:rPr>
          <w:noProof/>
        </w:rPr>
        <w:fldChar w:fldCharType="separate"/>
      </w:r>
      <w:r>
        <w:rPr>
          <w:noProof/>
        </w:rPr>
        <w:t>75</w:t>
      </w:r>
      <w:r>
        <w:rPr>
          <w:noProof/>
        </w:rPr>
        <w:fldChar w:fldCharType="end"/>
      </w:r>
    </w:p>
    <w:p w14:paraId="1DF890E7" w14:textId="7279B8B4" w:rsidR="00D8347B" w:rsidRDefault="00D8347B">
      <w:pPr>
        <w:pStyle w:val="TOC5"/>
        <w:rPr>
          <w:rFonts w:ascii="Calibri" w:hAnsi="Calibri"/>
          <w:noProof/>
          <w:sz w:val="22"/>
          <w:szCs w:val="22"/>
          <w:lang w:eastAsia="en-GB"/>
        </w:rPr>
      </w:pPr>
      <w:r>
        <w:rPr>
          <w:noProof/>
        </w:rPr>
        <w:t>10.6.2.5.2</w:t>
      </w:r>
      <w:r>
        <w:rPr>
          <w:rFonts w:ascii="Calibri" w:hAnsi="Calibri"/>
          <w:noProof/>
          <w:sz w:val="22"/>
          <w:szCs w:val="22"/>
          <w:lang w:eastAsia="en-GB"/>
        </w:rPr>
        <w:tab/>
      </w:r>
      <w:r>
        <w:rPr>
          <w:noProof/>
        </w:rPr>
        <w:t>Common broadcast group call procedure</w:t>
      </w:r>
      <w:r>
        <w:rPr>
          <w:noProof/>
        </w:rPr>
        <w:tab/>
      </w:r>
      <w:r>
        <w:rPr>
          <w:noProof/>
        </w:rPr>
        <w:fldChar w:fldCharType="begin"/>
      </w:r>
      <w:r>
        <w:rPr>
          <w:noProof/>
        </w:rPr>
        <w:instrText xml:space="preserve"> PAGEREF _Toc114868665 \h </w:instrText>
      </w:r>
      <w:r>
        <w:rPr>
          <w:noProof/>
        </w:rPr>
      </w:r>
      <w:r>
        <w:rPr>
          <w:noProof/>
        </w:rPr>
        <w:fldChar w:fldCharType="separate"/>
      </w:r>
      <w:r>
        <w:rPr>
          <w:noProof/>
        </w:rPr>
        <w:t>75</w:t>
      </w:r>
      <w:r>
        <w:rPr>
          <w:noProof/>
        </w:rPr>
        <w:fldChar w:fldCharType="end"/>
      </w:r>
    </w:p>
    <w:p w14:paraId="63DBC01D" w14:textId="4C226847" w:rsidR="00D8347B" w:rsidRDefault="00D8347B">
      <w:pPr>
        <w:pStyle w:val="TOC6"/>
        <w:rPr>
          <w:rFonts w:ascii="Calibri" w:hAnsi="Calibri"/>
          <w:noProof/>
          <w:sz w:val="22"/>
          <w:szCs w:val="22"/>
          <w:lang w:eastAsia="en-GB"/>
        </w:rPr>
      </w:pPr>
      <w:r>
        <w:rPr>
          <w:noProof/>
        </w:rPr>
        <w:t>10.6.2.5.2.1</w:t>
      </w:r>
      <w:r>
        <w:rPr>
          <w:rFonts w:ascii="Calibri" w:hAnsi="Calibri"/>
          <w:noProof/>
          <w:sz w:val="22"/>
          <w:szCs w:val="22"/>
          <w:lang w:eastAsia="en-GB"/>
        </w:rPr>
        <w:tab/>
      </w:r>
      <w:r>
        <w:rPr>
          <w:noProof/>
        </w:rPr>
        <w:t>Group-broadcast group call procedure</w:t>
      </w:r>
      <w:r>
        <w:rPr>
          <w:noProof/>
        </w:rPr>
        <w:tab/>
      </w:r>
      <w:r>
        <w:rPr>
          <w:noProof/>
        </w:rPr>
        <w:fldChar w:fldCharType="begin"/>
      </w:r>
      <w:r>
        <w:rPr>
          <w:noProof/>
        </w:rPr>
        <w:instrText xml:space="preserve"> PAGEREF _Toc114868666 \h </w:instrText>
      </w:r>
      <w:r>
        <w:rPr>
          <w:noProof/>
        </w:rPr>
      </w:r>
      <w:r>
        <w:rPr>
          <w:noProof/>
        </w:rPr>
        <w:fldChar w:fldCharType="separate"/>
      </w:r>
      <w:r>
        <w:rPr>
          <w:noProof/>
        </w:rPr>
        <w:t>76</w:t>
      </w:r>
      <w:r>
        <w:rPr>
          <w:noProof/>
        </w:rPr>
        <w:fldChar w:fldCharType="end"/>
      </w:r>
    </w:p>
    <w:p w14:paraId="0065FC58" w14:textId="1A1DC9C2" w:rsidR="00D8347B" w:rsidRDefault="00D8347B">
      <w:pPr>
        <w:pStyle w:val="TOC6"/>
        <w:rPr>
          <w:rFonts w:ascii="Calibri" w:hAnsi="Calibri"/>
          <w:noProof/>
          <w:sz w:val="22"/>
          <w:szCs w:val="22"/>
          <w:lang w:eastAsia="en-GB"/>
        </w:rPr>
      </w:pPr>
      <w:r>
        <w:rPr>
          <w:noProof/>
        </w:rPr>
        <w:t>10.6.2.5.2.2</w:t>
      </w:r>
      <w:r>
        <w:rPr>
          <w:rFonts w:ascii="Calibri" w:hAnsi="Calibri"/>
          <w:noProof/>
          <w:sz w:val="22"/>
          <w:szCs w:val="22"/>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_Toc114868667 \h </w:instrText>
      </w:r>
      <w:r>
        <w:rPr>
          <w:noProof/>
        </w:rPr>
      </w:r>
      <w:r>
        <w:rPr>
          <w:noProof/>
        </w:rPr>
        <w:fldChar w:fldCharType="separate"/>
      </w:r>
      <w:r>
        <w:rPr>
          <w:noProof/>
        </w:rPr>
        <w:t>78</w:t>
      </w:r>
      <w:r>
        <w:rPr>
          <w:noProof/>
        </w:rPr>
        <w:fldChar w:fldCharType="end"/>
      </w:r>
    </w:p>
    <w:p w14:paraId="638E6D58" w14:textId="092186DD" w:rsidR="00D8347B" w:rsidRDefault="00D8347B">
      <w:pPr>
        <w:pStyle w:val="TOC6"/>
        <w:rPr>
          <w:rFonts w:ascii="Calibri" w:hAnsi="Calibri"/>
          <w:noProof/>
          <w:sz w:val="22"/>
          <w:szCs w:val="22"/>
          <w:lang w:eastAsia="en-GB"/>
        </w:rPr>
      </w:pPr>
      <w:r>
        <w:rPr>
          <w:noProof/>
        </w:rPr>
        <w:t>10.6.2.5.2.3</w:t>
      </w:r>
      <w:r>
        <w:rPr>
          <w:rFonts w:ascii="Calibri" w:hAnsi="Calibri"/>
          <w:noProof/>
          <w:sz w:val="22"/>
          <w:szCs w:val="22"/>
          <w:lang w:eastAsia="en-GB"/>
        </w:rPr>
        <w:tab/>
      </w:r>
      <w:r>
        <w:rPr>
          <w:noProof/>
        </w:rPr>
        <w:t>Group-broadcast group call release procedure</w:t>
      </w:r>
      <w:r>
        <w:rPr>
          <w:noProof/>
        </w:rPr>
        <w:tab/>
      </w:r>
      <w:r>
        <w:rPr>
          <w:noProof/>
        </w:rPr>
        <w:fldChar w:fldCharType="begin"/>
      </w:r>
      <w:r>
        <w:rPr>
          <w:noProof/>
        </w:rPr>
        <w:instrText xml:space="preserve"> PAGEREF _Toc114868668 \h </w:instrText>
      </w:r>
      <w:r>
        <w:rPr>
          <w:noProof/>
        </w:rPr>
      </w:r>
      <w:r>
        <w:rPr>
          <w:noProof/>
        </w:rPr>
        <w:fldChar w:fldCharType="separate"/>
      </w:r>
      <w:r>
        <w:rPr>
          <w:noProof/>
        </w:rPr>
        <w:t>79</w:t>
      </w:r>
      <w:r>
        <w:rPr>
          <w:noProof/>
        </w:rPr>
        <w:fldChar w:fldCharType="end"/>
      </w:r>
    </w:p>
    <w:p w14:paraId="6A05BDB5" w14:textId="4C0B04E1" w:rsidR="00D8347B" w:rsidRDefault="00D8347B">
      <w:pPr>
        <w:pStyle w:val="TOC6"/>
        <w:rPr>
          <w:rFonts w:ascii="Calibri" w:hAnsi="Calibri"/>
          <w:noProof/>
          <w:sz w:val="22"/>
          <w:szCs w:val="22"/>
          <w:lang w:eastAsia="en-GB"/>
        </w:rPr>
      </w:pPr>
      <w:r>
        <w:rPr>
          <w:noProof/>
        </w:rPr>
        <w:t>10.6.2.5.2.4</w:t>
      </w:r>
      <w:r>
        <w:rPr>
          <w:rFonts w:ascii="Calibri" w:hAnsi="Calibri"/>
          <w:noProof/>
          <w:sz w:val="22"/>
          <w:szCs w:val="22"/>
          <w:lang w:eastAsia="en-GB"/>
        </w:rPr>
        <w:tab/>
      </w:r>
      <w:r>
        <w:rPr>
          <w:noProof/>
        </w:rPr>
        <w:t>Server-initiated broadcast group call release procedure</w:t>
      </w:r>
      <w:r>
        <w:rPr>
          <w:noProof/>
        </w:rPr>
        <w:tab/>
      </w:r>
      <w:r>
        <w:rPr>
          <w:noProof/>
        </w:rPr>
        <w:fldChar w:fldCharType="begin"/>
      </w:r>
      <w:r>
        <w:rPr>
          <w:noProof/>
        </w:rPr>
        <w:instrText xml:space="preserve"> PAGEREF _Toc114868669 \h </w:instrText>
      </w:r>
      <w:r>
        <w:rPr>
          <w:noProof/>
        </w:rPr>
      </w:r>
      <w:r>
        <w:rPr>
          <w:noProof/>
        </w:rPr>
        <w:fldChar w:fldCharType="separate"/>
      </w:r>
      <w:r>
        <w:rPr>
          <w:noProof/>
        </w:rPr>
        <w:t>80</w:t>
      </w:r>
      <w:r>
        <w:rPr>
          <w:noProof/>
        </w:rPr>
        <w:fldChar w:fldCharType="end"/>
      </w:r>
    </w:p>
    <w:p w14:paraId="794BB0D3" w14:textId="225F9993" w:rsidR="00D8347B" w:rsidRDefault="00D8347B">
      <w:pPr>
        <w:pStyle w:val="TOC5"/>
        <w:rPr>
          <w:rFonts w:ascii="Calibri" w:hAnsi="Calibri"/>
          <w:noProof/>
          <w:sz w:val="22"/>
          <w:szCs w:val="22"/>
          <w:lang w:eastAsia="en-GB"/>
        </w:rPr>
      </w:pPr>
      <w:r>
        <w:rPr>
          <w:noProof/>
        </w:rPr>
        <w:t>10.6.2.5.3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_Toc114868670 \h </w:instrText>
      </w:r>
      <w:r>
        <w:rPr>
          <w:noProof/>
        </w:rPr>
      </w:r>
      <w:r>
        <w:rPr>
          <w:noProof/>
        </w:rPr>
        <w:fldChar w:fldCharType="separate"/>
      </w:r>
      <w:r>
        <w:rPr>
          <w:noProof/>
        </w:rPr>
        <w:t>81</w:t>
      </w:r>
      <w:r>
        <w:rPr>
          <w:noProof/>
        </w:rPr>
        <w:fldChar w:fldCharType="end"/>
      </w:r>
    </w:p>
    <w:p w14:paraId="67CB9A51" w14:textId="1CBFB9EB" w:rsidR="00D8347B" w:rsidRDefault="00D8347B">
      <w:pPr>
        <w:pStyle w:val="TOC5"/>
        <w:rPr>
          <w:rFonts w:ascii="Calibri" w:hAnsi="Calibri"/>
          <w:noProof/>
          <w:sz w:val="22"/>
          <w:szCs w:val="22"/>
          <w:lang w:eastAsia="en-GB"/>
        </w:rPr>
      </w:pPr>
      <w:r>
        <w:rPr>
          <w:noProof/>
        </w:rPr>
        <w:t>10.6.2.5.4</w:t>
      </w:r>
      <w:r>
        <w:rPr>
          <w:rFonts w:ascii="Calibri" w:hAnsi="Calibri"/>
          <w:noProof/>
          <w:sz w:val="22"/>
          <w:szCs w:val="22"/>
          <w:lang w:eastAsia="en-GB"/>
        </w:rPr>
        <w:tab/>
      </w:r>
      <w:r>
        <w:rPr>
          <w:noProof/>
        </w:rPr>
        <w:t>Group call for broadcast temporary groups across multiple MCPTT systems</w:t>
      </w:r>
      <w:r>
        <w:rPr>
          <w:noProof/>
        </w:rPr>
        <w:tab/>
      </w:r>
      <w:r>
        <w:rPr>
          <w:noProof/>
        </w:rPr>
        <w:fldChar w:fldCharType="begin"/>
      </w:r>
      <w:r>
        <w:rPr>
          <w:noProof/>
        </w:rPr>
        <w:instrText xml:space="preserve"> PAGEREF _Toc114868671 \h </w:instrText>
      </w:r>
      <w:r>
        <w:rPr>
          <w:noProof/>
        </w:rPr>
      </w:r>
      <w:r>
        <w:rPr>
          <w:noProof/>
        </w:rPr>
        <w:fldChar w:fldCharType="separate"/>
      </w:r>
      <w:r>
        <w:rPr>
          <w:noProof/>
        </w:rPr>
        <w:t>81</w:t>
      </w:r>
      <w:r>
        <w:rPr>
          <w:noProof/>
        </w:rPr>
        <w:fldChar w:fldCharType="end"/>
      </w:r>
    </w:p>
    <w:p w14:paraId="08EC0572" w14:textId="3E9C9819" w:rsidR="00D8347B" w:rsidRDefault="00D8347B">
      <w:pPr>
        <w:pStyle w:val="TOC4"/>
        <w:rPr>
          <w:rFonts w:ascii="Calibri" w:hAnsi="Calibri"/>
          <w:noProof/>
          <w:sz w:val="22"/>
          <w:szCs w:val="22"/>
          <w:lang w:eastAsia="en-GB"/>
        </w:rPr>
      </w:pPr>
      <w:r>
        <w:rPr>
          <w:noProof/>
        </w:rPr>
        <w:t>10.6.2.6</w:t>
      </w:r>
      <w:r>
        <w:rPr>
          <w:rFonts w:ascii="Calibri" w:hAnsi="Calibri"/>
          <w:noProof/>
          <w:sz w:val="22"/>
          <w:szCs w:val="22"/>
          <w:lang w:eastAsia="en-GB"/>
        </w:rPr>
        <w:tab/>
      </w:r>
      <w:r>
        <w:rPr>
          <w:noProof/>
        </w:rPr>
        <w:t>Emergency and imminent peril procedures</w:t>
      </w:r>
      <w:r>
        <w:rPr>
          <w:noProof/>
        </w:rPr>
        <w:tab/>
      </w:r>
      <w:r>
        <w:rPr>
          <w:noProof/>
        </w:rPr>
        <w:fldChar w:fldCharType="begin"/>
      </w:r>
      <w:r>
        <w:rPr>
          <w:noProof/>
        </w:rPr>
        <w:instrText xml:space="preserve"> PAGEREF _Toc114868672 \h </w:instrText>
      </w:r>
      <w:r>
        <w:rPr>
          <w:noProof/>
        </w:rPr>
      </w:r>
      <w:r>
        <w:rPr>
          <w:noProof/>
        </w:rPr>
        <w:fldChar w:fldCharType="separate"/>
      </w:r>
      <w:r>
        <w:rPr>
          <w:noProof/>
        </w:rPr>
        <w:t>83</w:t>
      </w:r>
      <w:r>
        <w:rPr>
          <w:noProof/>
        </w:rPr>
        <w:fldChar w:fldCharType="end"/>
      </w:r>
    </w:p>
    <w:p w14:paraId="6199AF18" w14:textId="2F21B9B2" w:rsidR="00D8347B" w:rsidRDefault="00D8347B">
      <w:pPr>
        <w:pStyle w:val="TOC5"/>
        <w:rPr>
          <w:rFonts w:ascii="Calibri" w:hAnsi="Calibri"/>
          <w:noProof/>
          <w:sz w:val="22"/>
          <w:szCs w:val="22"/>
          <w:lang w:eastAsia="en-GB"/>
        </w:rPr>
      </w:pPr>
      <w:r>
        <w:rPr>
          <w:noProof/>
        </w:rPr>
        <w:t>10.6.2.6.1</w:t>
      </w:r>
      <w:r>
        <w:rPr>
          <w:rFonts w:ascii="Calibri" w:hAnsi="Calibri"/>
          <w:noProof/>
          <w:sz w:val="22"/>
          <w:szCs w:val="22"/>
          <w:lang w:eastAsia="en-GB"/>
        </w:rPr>
        <w:tab/>
      </w:r>
      <w:r>
        <w:rPr>
          <w:noProof/>
        </w:rPr>
        <w:t>MCPTT emergency group call</w:t>
      </w:r>
      <w:r>
        <w:rPr>
          <w:noProof/>
        </w:rPr>
        <w:tab/>
      </w:r>
      <w:r>
        <w:rPr>
          <w:noProof/>
        </w:rPr>
        <w:fldChar w:fldCharType="begin"/>
      </w:r>
      <w:r>
        <w:rPr>
          <w:noProof/>
        </w:rPr>
        <w:instrText xml:space="preserve"> PAGEREF _Toc114868673 \h </w:instrText>
      </w:r>
      <w:r>
        <w:rPr>
          <w:noProof/>
        </w:rPr>
      </w:r>
      <w:r>
        <w:rPr>
          <w:noProof/>
        </w:rPr>
        <w:fldChar w:fldCharType="separate"/>
      </w:r>
      <w:r>
        <w:rPr>
          <w:noProof/>
        </w:rPr>
        <w:t>83</w:t>
      </w:r>
      <w:r>
        <w:rPr>
          <w:noProof/>
        </w:rPr>
        <w:fldChar w:fldCharType="end"/>
      </w:r>
    </w:p>
    <w:p w14:paraId="5FDF0CE6" w14:textId="14BBDAAE" w:rsidR="00D8347B" w:rsidRDefault="00D8347B">
      <w:pPr>
        <w:pStyle w:val="TOC6"/>
        <w:rPr>
          <w:rFonts w:ascii="Calibri" w:hAnsi="Calibri"/>
          <w:noProof/>
          <w:sz w:val="22"/>
          <w:szCs w:val="22"/>
          <w:lang w:eastAsia="en-GB"/>
        </w:rPr>
      </w:pPr>
      <w:r>
        <w:rPr>
          <w:noProof/>
        </w:rPr>
        <w:t>10.6.2.6.1.1</w:t>
      </w:r>
      <w:r>
        <w:rPr>
          <w:rFonts w:ascii="Calibri" w:hAnsi="Calibri"/>
          <w:noProof/>
          <w:sz w:val="22"/>
          <w:szCs w:val="22"/>
          <w:lang w:eastAsia="en-GB"/>
        </w:rPr>
        <w:tab/>
      </w:r>
      <w:r>
        <w:rPr>
          <w:noProof/>
        </w:rPr>
        <w:t>MCPTT emergency group call commencement</w:t>
      </w:r>
      <w:r>
        <w:rPr>
          <w:noProof/>
        </w:rPr>
        <w:tab/>
      </w:r>
      <w:r>
        <w:rPr>
          <w:noProof/>
        </w:rPr>
        <w:fldChar w:fldCharType="begin"/>
      </w:r>
      <w:r>
        <w:rPr>
          <w:noProof/>
        </w:rPr>
        <w:instrText xml:space="preserve"> PAGEREF _Toc114868674 \h </w:instrText>
      </w:r>
      <w:r>
        <w:rPr>
          <w:noProof/>
        </w:rPr>
      </w:r>
      <w:r>
        <w:rPr>
          <w:noProof/>
        </w:rPr>
        <w:fldChar w:fldCharType="separate"/>
      </w:r>
      <w:r>
        <w:rPr>
          <w:noProof/>
        </w:rPr>
        <w:t>83</w:t>
      </w:r>
      <w:r>
        <w:rPr>
          <w:noProof/>
        </w:rPr>
        <w:fldChar w:fldCharType="end"/>
      </w:r>
    </w:p>
    <w:p w14:paraId="0AFEC3F3" w14:textId="5C97FCAE" w:rsidR="00D8347B" w:rsidRDefault="00D8347B">
      <w:pPr>
        <w:pStyle w:val="TOC6"/>
        <w:rPr>
          <w:rFonts w:ascii="Calibri" w:hAnsi="Calibri"/>
          <w:noProof/>
          <w:sz w:val="22"/>
          <w:szCs w:val="22"/>
          <w:lang w:eastAsia="en-GB"/>
        </w:rPr>
      </w:pPr>
      <w:r>
        <w:rPr>
          <w:noProof/>
        </w:rPr>
        <w:t>10.6.2.6.1.2</w:t>
      </w:r>
      <w:r>
        <w:rPr>
          <w:rFonts w:ascii="Calibri" w:hAnsi="Calibri"/>
          <w:noProof/>
          <w:sz w:val="22"/>
          <w:szCs w:val="22"/>
          <w:lang w:eastAsia="en-GB"/>
        </w:rPr>
        <w:tab/>
      </w:r>
      <w:r>
        <w:rPr>
          <w:noProof/>
        </w:rPr>
        <w:t>MCPTT group call upgraded to an MCPTT emergency group call</w:t>
      </w:r>
      <w:r>
        <w:rPr>
          <w:noProof/>
        </w:rPr>
        <w:tab/>
      </w:r>
      <w:r>
        <w:rPr>
          <w:noProof/>
        </w:rPr>
        <w:fldChar w:fldCharType="begin"/>
      </w:r>
      <w:r>
        <w:rPr>
          <w:noProof/>
        </w:rPr>
        <w:instrText xml:space="preserve"> PAGEREF _Toc114868675 \h </w:instrText>
      </w:r>
      <w:r>
        <w:rPr>
          <w:noProof/>
        </w:rPr>
      </w:r>
      <w:r>
        <w:rPr>
          <w:noProof/>
        </w:rPr>
        <w:fldChar w:fldCharType="separate"/>
      </w:r>
      <w:r>
        <w:rPr>
          <w:noProof/>
        </w:rPr>
        <w:t>85</w:t>
      </w:r>
      <w:r>
        <w:rPr>
          <w:noProof/>
        </w:rPr>
        <w:fldChar w:fldCharType="end"/>
      </w:r>
    </w:p>
    <w:p w14:paraId="6AB0066F" w14:textId="3057B814" w:rsidR="00D8347B" w:rsidRDefault="00D8347B">
      <w:pPr>
        <w:pStyle w:val="TOC6"/>
        <w:rPr>
          <w:rFonts w:ascii="Calibri" w:hAnsi="Calibri"/>
          <w:noProof/>
          <w:sz w:val="22"/>
          <w:szCs w:val="22"/>
          <w:lang w:eastAsia="en-GB"/>
        </w:rPr>
      </w:pPr>
      <w:r>
        <w:rPr>
          <w:noProof/>
        </w:rPr>
        <w:t>10.6.2.6.1.3</w:t>
      </w:r>
      <w:r>
        <w:rPr>
          <w:rFonts w:ascii="Calibri" w:hAnsi="Calibri"/>
          <w:noProof/>
          <w:sz w:val="22"/>
          <w:szCs w:val="22"/>
          <w:lang w:eastAsia="en-GB"/>
        </w:rPr>
        <w:tab/>
      </w:r>
      <w:r>
        <w:rPr>
          <w:noProof/>
        </w:rPr>
        <w:t>MCPTT in-progress emergency group state cancel</w:t>
      </w:r>
      <w:r>
        <w:rPr>
          <w:noProof/>
        </w:rPr>
        <w:tab/>
      </w:r>
      <w:r>
        <w:rPr>
          <w:noProof/>
        </w:rPr>
        <w:fldChar w:fldCharType="begin"/>
      </w:r>
      <w:r>
        <w:rPr>
          <w:noProof/>
        </w:rPr>
        <w:instrText xml:space="preserve"> PAGEREF _Toc114868676 \h </w:instrText>
      </w:r>
      <w:r>
        <w:rPr>
          <w:noProof/>
        </w:rPr>
      </w:r>
      <w:r>
        <w:rPr>
          <w:noProof/>
        </w:rPr>
        <w:fldChar w:fldCharType="separate"/>
      </w:r>
      <w:r>
        <w:rPr>
          <w:noProof/>
        </w:rPr>
        <w:t>87</w:t>
      </w:r>
      <w:r>
        <w:rPr>
          <w:noProof/>
        </w:rPr>
        <w:fldChar w:fldCharType="end"/>
      </w:r>
    </w:p>
    <w:p w14:paraId="7DF3C343" w14:textId="5C57D807" w:rsidR="00D8347B" w:rsidRDefault="00D8347B">
      <w:pPr>
        <w:pStyle w:val="TOC5"/>
        <w:rPr>
          <w:rFonts w:ascii="Calibri" w:hAnsi="Calibri"/>
          <w:noProof/>
          <w:sz w:val="22"/>
          <w:szCs w:val="22"/>
          <w:lang w:eastAsia="en-GB"/>
        </w:rPr>
      </w:pPr>
      <w:r>
        <w:rPr>
          <w:noProof/>
        </w:rPr>
        <w:t>10.6.2.6.2</w:t>
      </w:r>
      <w:r>
        <w:rPr>
          <w:rFonts w:ascii="Calibri" w:hAnsi="Calibri"/>
          <w:noProof/>
          <w:sz w:val="22"/>
          <w:szCs w:val="22"/>
          <w:lang w:eastAsia="en-GB"/>
        </w:rPr>
        <w:tab/>
      </w:r>
      <w:r>
        <w:rPr>
          <w:noProof/>
        </w:rPr>
        <w:t>MCPTT imminent peril group call</w:t>
      </w:r>
      <w:r>
        <w:rPr>
          <w:noProof/>
        </w:rPr>
        <w:tab/>
      </w:r>
      <w:r>
        <w:rPr>
          <w:noProof/>
        </w:rPr>
        <w:fldChar w:fldCharType="begin"/>
      </w:r>
      <w:r>
        <w:rPr>
          <w:noProof/>
        </w:rPr>
        <w:instrText xml:space="preserve"> PAGEREF _Toc114868677 \h </w:instrText>
      </w:r>
      <w:r>
        <w:rPr>
          <w:noProof/>
        </w:rPr>
      </w:r>
      <w:r>
        <w:rPr>
          <w:noProof/>
        </w:rPr>
        <w:fldChar w:fldCharType="separate"/>
      </w:r>
      <w:r>
        <w:rPr>
          <w:noProof/>
        </w:rPr>
        <w:t>89</w:t>
      </w:r>
      <w:r>
        <w:rPr>
          <w:noProof/>
        </w:rPr>
        <w:fldChar w:fldCharType="end"/>
      </w:r>
    </w:p>
    <w:p w14:paraId="0B96D39C" w14:textId="06AA6A8B" w:rsidR="00D8347B" w:rsidRDefault="00D8347B">
      <w:pPr>
        <w:pStyle w:val="TOC6"/>
        <w:rPr>
          <w:rFonts w:ascii="Calibri" w:hAnsi="Calibri"/>
          <w:noProof/>
          <w:sz w:val="22"/>
          <w:szCs w:val="22"/>
          <w:lang w:eastAsia="en-GB"/>
        </w:rPr>
      </w:pPr>
      <w:r>
        <w:rPr>
          <w:noProof/>
        </w:rPr>
        <w:t>10.6.2.6.2.1</w:t>
      </w:r>
      <w:r>
        <w:rPr>
          <w:rFonts w:ascii="Calibri" w:hAnsi="Calibri"/>
          <w:noProof/>
          <w:sz w:val="22"/>
          <w:szCs w:val="22"/>
          <w:lang w:eastAsia="en-GB"/>
        </w:rPr>
        <w:tab/>
      </w:r>
      <w:r>
        <w:rPr>
          <w:noProof/>
        </w:rPr>
        <w:t>MCPTT imminent peril group call commencement</w:t>
      </w:r>
      <w:r>
        <w:rPr>
          <w:noProof/>
        </w:rPr>
        <w:tab/>
      </w:r>
      <w:r>
        <w:rPr>
          <w:noProof/>
        </w:rPr>
        <w:fldChar w:fldCharType="begin"/>
      </w:r>
      <w:r>
        <w:rPr>
          <w:noProof/>
        </w:rPr>
        <w:instrText xml:space="preserve"> PAGEREF _Toc114868678 \h </w:instrText>
      </w:r>
      <w:r>
        <w:rPr>
          <w:noProof/>
        </w:rPr>
      </w:r>
      <w:r>
        <w:rPr>
          <w:noProof/>
        </w:rPr>
        <w:fldChar w:fldCharType="separate"/>
      </w:r>
      <w:r>
        <w:rPr>
          <w:noProof/>
        </w:rPr>
        <w:t>89</w:t>
      </w:r>
      <w:r>
        <w:rPr>
          <w:noProof/>
        </w:rPr>
        <w:fldChar w:fldCharType="end"/>
      </w:r>
    </w:p>
    <w:p w14:paraId="3440BB4C" w14:textId="32884136" w:rsidR="00D8347B" w:rsidRDefault="00D8347B">
      <w:pPr>
        <w:pStyle w:val="TOC6"/>
        <w:rPr>
          <w:rFonts w:ascii="Calibri" w:hAnsi="Calibri"/>
          <w:noProof/>
          <w:sz w:val="22"/>
          <w:szCs w:val="22"/>
          <w:lang w:eastAsia="en-GB"/>
        </w:rPr>
      </w:pPr>
      <w:r>
        <w:rPr>
          <w:noProof/>
        </w:rPr>
        <w:t>10.6.2.6.2.2</w:t>
      </w:r>
      <w:r>
        <w:rPr>
          <w:rFonts w:ascii="Calibri" w:hAnsi="Calibri"/>
          <w:noProof/>
          <w:sz w:val="22"/>
          <w:szCs w:val="22"/>
          <w:lang w:eastAsia="en-GB"/>
        </w:rPr>
        <w:tab/>
      </w:r>
      <w:r>
        <w:rPr>
          <w:noProof/>
        </w:rPr>
        <w:t>Imminent peril group call upgrade</w:t>
      </w:r>
      <w:r>
        <w:rPr>
          <w:noProof/>
        </w:rPr>
        <w:tab/>
      </w:r>
      <w:r>
        <w:rPr>
          <w:noProof/>
        </w:rPr>
        <w:fldChar w:fldCharType="begin"/>
      </w:r>
      <w:r>
        <w:rPr>
          <w:noProof/>
        </w:rPr>
        <w:instrText xml:space="preserve"> PAGEREF _Toc114868679 \h </w:instrText>
      </w:r>
      <w:r>
        <w:rPr>
          <w:noProof/>
        </w:rPr>
      </w:r>
      <w:r>
        <w:rPr>
          <w:noProof/>
        </w:rPr>
        <w:fldChar w:fldCharType="separate"/>
      </w:r>
      <w:r>
        <w:rPr>
          <w:noProof/>
        </w:rPr>
        <w:t>91</w:t>
      </w:r>
      <w:r>
        <w:rPr>
          <w:noProof/>
        </w:rPr>
        <w:fldChar w:fldCharType="end"/>
      </w:r>
    </w:p>
    <w:p w14:paraId="325E3238" w14:textId="25164B47" w:rsidR="00D8347B" w:rsidRDefault="00D8347B">
      <w:pPr>
        <w:pStyle w:val="TOC6"/>
        <w:rPr>
          <w:rFonts w:ascii="Calibri" w:hAnsi="Calibri"/>
          <w:noProof/>
          <w:sz w:val="22"/>
          <w:szCs w:val="22"/>
          <w:lang w:eastAsia="en-GB"/>
        </w:rPr>
      </w:pPr>
      <w:r>
        <w:rPr>
          <w:noProof/>
        </w:rPr>
        <w:t>10.6.2.6.2.3</w:t>
      </w:r>
      <w:r>
        <w:rPr>
          <w:rFonts w:ascii="Calibri" w:hAnsi="Calibri"/>
          <w:noProof/>
          <w:sz w:val="22"/>
          <w:szCs w:val="22"/>
          <w:lang w:eastAsia="en-GB"/>
        </w:rPr>
        <w:tab/>
      </w:r>
      <w:r>
        <w:rPr>
          <w:noProof/>
        </w:rPr>
        <w:t>MCPTT in-progress imminent peril group state cancel</w:t>
      </w:r>
      <w:r>
        <w:rPr>
          <w:noProof/>
        </w:rPr>
        <w:tab/>
      </w:r>
      <w:r>
        <w:rPr>
          <w:noProof/>
        </w:rPr>
        <w:fldChar w:fldCharType="begin"/>
      </w:r>
      <w:r>
        <w:rPr>
          <w:noProof/>
        </w:rPr>
        <w:instrText xml:space="preserve"> PAGEREF _Toc114868680 \h </w:instrText>
      </w:r>
      <w:r>
        <w:rPr>
          <w:noProof/>
        </w:rPr>
      </w:r>
      <w:r>
        <w:rPr>
          <w:noProof/>
        </w:rPr>
        <w:fldChar w:fldCharType="separate"/>
      </w:r>
      <w:r>
        <w:rPr>
          <w:noProof/>
        </w:rPr>
        <w:t>93</w:t>
      </w:r>
      <w:r>
        <w:rPr>
          <w:noProof/>
        </w:rPr>
        <w:fldChar w:fldCharType="end"/>
      </w:r>
    </w:p>
    <w:p w14:paraId="62B95F7D" w14:textId="560446C0" w:rsidR="00D8347B" w:rsidRDefault="00D8347B">
      <w:pPr>
        <w:pStyle w:val="TOC5"/>
        <w:rPr>
          <w:rFonts w:ascii="Calibri" w:hAnsi="Calibri"/>
          <w:noProof/>
          <w:sz w:val="22"/>
          <w:szCs w:val="22"/>
          <w:lang w:eastAsia="en-GB"/>
        </w:rPr>
      </w:pPr>
      <w:r>
        <w:rPr>
          <w:noProof/>
        </w:rPr>
        <w:t>10.6.2.6.3</w:t>
      </w:r>
      <w:r>
        <w:rPr>
          <w:rFonts w:ascii="Calibri" w:hAnsi="Calibri"/>
          <w:noProof/>
          <w:sz w:val="22"/>
          <w:szCs w:val="22"/>
          <w:lang w:eastAsia="en-GB"/>
        </w:rPr>
        <w:tab/>
      </w:r>
      <w:r>
        <w:rPr>
          <w:noProof/>
        </w:rPr>
        <w:t>MCPTT emergency alert (on-network)</w:t>
      </w:r>
      <w:r>
        <w:rPr>
          <w:noProof/>
        </w:rPr>
        <w:tab/>
      </w:r>
      <w:r>
        <w:rPr>
          <w:noProof/>
        </w:rPr>
        <w:fldChar w:fldCharType="begin"/>
      </w:r>
      <w:r>
        <w:rPr>
          <w:noProof/>
        </w:rPr>
        <w:instrText xml:space="preserve"> PAGEREF _Toc114868681 \h </w:instrText>
      </w:r>
      <w:r>
        <w:rPr>
          <w:noProof/>
        </w:rPr>
      </w:r>
      <w:r>
        <w:rPr>
          <w:noProof/>
        </w:rPr>
        <w:fldChar w:fldCharType="separate"/>
      </w:r>
      <w:r>
        <w:rPr>
          <w:noProof/>
        </w:rPr>
        <w:t>94</w:t>
      </w:r>
      <w:r>
        <w:rPr>
          <w:noProof/>
        </w:rPr>
        <w:fldChar w:fldCharType="end"/>
      </w:r>
    </w:p>
    <w:p w14:paraId="7C9133BF" w14:textId="0B87A7BA" w:rsidR="00D8347B" w:rsidRDefault="00D8347B">
      <w:pPr>
        <w:pStyle w:val="TOC4"/>
        <w:rPr>
          <w:rFonts w:ascii="Calibri" w:hAnsi="Calibri"/>
          <w:noProof/>
          <w:sz w:val="22"/>
          <w:szCs w:val="22"/>
          <w:lang w:eastAsia="en-GB"/>
        </w:rPr>
      </w:pPr>
      <w:r w:rsidRPr="00563016">
        <w:rPr>
          <w:rFonts w:cs="Arial"/>
          <w:noProof/>
        </w:rPr>
        <w:t>10.</w:t>
      </w:r>
      <w:r w:rsidRPr="00563016">
        <w:rPr>
          <w:rFonts w:eastAsia="Calibri Light" w:cs="Arial"/>
          <w:noProof/>
          <w:lang w:eastAsia="zh-CN"/>
        </w:rPr>
        <w:t>6.2.</w:t>
      </w:r>
      <w:r w:rsidRPr="00563016">
        <w:rPr>
          <w:rFonts w:cs="Arial"/>
          <w:noProof/>
        </w:rPr>
        <w:t>7</w:t>
      </w:r>
      <w:r>
        <w:rPr>
          <w:rFonts w:ascii="Calibri" w:hAnsi="Calibri"/>
          <w:noProof/>
          <w:sz w:val="22"/>
          <w:szCs w:val="22"/>
          <w:lang w:eastAsia="en-GB"/>
        </w:rPr>
        <w:tab/>
      </w:r>
      <w:r w:rsidRPr="00563016">
        <w:rPr>
          <w:rFonts w:eastAsia="Calibri Light" w:cs="Arial"/>
          <w:noProof/>
          <w:lang w:eastAsia="zh-CN"/>
        </w:rPr>
        <w:t>Location of current talker</w:t>
      </w:r>
      <w:r>
        <w:rPr>
          <w:noProof/>
        </w:rPr>
        <w:tab/>
      </w:r>
      <w:r>
        <w:rPr>
          <w:noProof/>
        </w:rPr>
        <w:fldChar w:fldCharType="begin"/>
      </w:r>
      <w:r>
        <w:rPr>
          <w:noProof/>
        </w:rPr>
        <w:instrText xml:space="preserve"> PAGEREF _Toc114868682 \h </w:instrText>
      </w:r>
      <w:r>
        <w:rPr>
          <w:noProof/>
        </w:rPr>
      </w:r>
      <w:r>
        <w:rPr>
          <w:noProof/>
        </w:rPr>
        <w:fldChar w:fldCharType="separate"/>
      </w:r>
      <w:r>
        <w:rPr>
          <w:noProof/>
        </w:rPr>
        <w:t>94</w:t>
      </w:r>
      <w:r>
        <w:rPr>
          <w:noProof/>
        </w:rPr>
        <w:fldChar w:fldCharType="end"/>
      </w:r>
    </w:p>
    <w:p w14:paraId="697B1175" w14:textId="24DC38BE" w:rsidR="00D8347B" w:rsidRDefault="00D8347B">
      <w:pPr>
        <w:pStyle w:val="TOC4"/>
        <w:rPr>
          <w:rFonts w:ascii="Calibri" w:hAnsi="Calibri"/>
          <w:noProof/>
          <w:sz w:val="22"/>
          <w:szCs w:val="22"/>
          <w:lang w:eastAsia="en-GB"/>
        </w:rPr>
      </w:pPr>
      <w:r w:rsidRPr="00563016">
        <w:rPr>
          <w:rFonts w:cs="Arial"/>
          <w:noProof/>
        </w:rPr>
        <w:t>10.</w:t>
      </w:r>
      <w:r w:rsidRPr="00563016">
        <w:rPr>
          <w:rFonts w:eastAsia="Calibri Light" w:cs="Arial"/>
          <w:noProof/>
          <w:lang w:eastAsia="zh-CN"/>
        </w:rPr>
        <w:t>6.2.</w:t>
      </w:r>
      <w:r w:rsidRPr="00563016">
        <w:rPr>
          <w:rFonts w:cs="Arial"/>
          <w:noProof/>
        </w:rPr>
        <w:t>8</w:t>
      </w:r>
      <w:r>
        <w:rPr>
          <w:rFonts w:ascii="Calibri" w:hAnsi="Calibri"/>
          <w:noProof/>
          <w:sz w:val="22"/>
          <w:szCs w:val="22"/>
          <w:lang w:eastAsia="en-GB"/>
        </w:rPr>
        <w:tab/>
      </w:r>
      <w:r>
        <w:rPr>
          <w:noProof/>
          <w:lang w:eastAsia="zh-CN"/>
        </w:rPr>
        <w:t>Void</w:t>
      </w:r>
      <w:r>
        <w:rPr>
          <w:noProof/>
        </w:rPr>
        <w:tab/>
      </w:r>
      <w:r>
        <w:rPr>
          <w:noProof/>
        </w:rPr>
        <w:fldChar w:fldCharType="begin"/>
      </w:r>
      <w:r>
        <w:rPr>
          <w:noProof/>
        </w:rPr>
        <w:instrText xml:space="preserve"> PAGEREF _Toc114868683 \h </w:instrText>
      </w:r>
      <w:r>
        <w:rPr>
          <w:noProof/>
        </w:rPr>
      </w:r>
      <w:r>
        <w:rPr>
          <w:noProof/>
        </w:rPr>
        <w:fldChar w:fldCharType="separate"/>
      </w:r>
      <w:r>
        <w:rPr>
          <w:noProof/>
        </w:rPr>
        <w:t>95</w:t>
      </w:r>
      <w:r>
        <w:rPr>
          <w:noProof/>
        </w:rPr>
        <w:fldChar w:fldCharType="end"/>
      </w:r>
    </w:p>
    <w:p w14:paraId="3159A513" w14:textId="0E8D59F7" w:rsidR="00D8347B" w:rsidRDefault="00D8347B">
      <w:pPr>
        <w:pStyle w:val="TOC5"/>
        <w:rPr>
          <w:rFonts w:ascii="Calibri" w:hAnsi="Calibri"/>
          <w:noProof/>
          <w:sz w:val="22"/>
          <w:szCs w:val="22"/>
          <w:lang w:eastAsia="en-GB"/>
        </w:rPr>
      </w:pPr>
      <w:r>
        <w:rPr>
          <w:noProof/>
          <w:lang w:eastAsia="ko-KR"/>
        </w:rPr>
        <w:t>10.6.2.8.1</w:t>
      </w:r>
      <w:r>
        <w:rPr>
          <w:rFonts w:ascii="Calibri" w:hAnsi="Calibri"/>
          <w:noProof/>
          <w:sz w:val="22"/>
          <w:szCs w:val="22"/>
          <w:lang w:eastAsia="en-GB"/>
        </w:rPr>
        <w:tab/>
      </w:r>
      <w:r>
        <w:rPr>
          <w:noProof/>
          <w:lang w:eastAsia="ko-KR"/>
        </w:rPr>
        <w:t>Void</w:t>
      </w:r>
      <w:r>
        <w:rPr>
          <w:noProof/>
        </w:rPr>
        <w:tab/>
      </w:r>
      <w:r>
        <w:rPr>
          <w:noProof/>
        </w:rPr>
        <w:fldChar w:fldCharType="begin"/>
      </w:r>
      <w:r>
        <w:rPr>
          <w:noProof/>
        </w:rPr>
        <w:instrText xml:space="preserve"> PAGEREF _Toc114868684 \h </w:instrText>
      </w:r>
      <w:r>
        <w:rPr>
          <w:noProof/>
        </w:rPr>
      </w:r>
      <w:r>
        <w:rPr>
          <w:noProof/>
        </w:rPr>
        <w:fldChar w:fldCharType="separate"/>
      </w:r>
      <w:r>
        <w:rPr>
          <w:noProof/>
        </w:rPr>
        <w:t>95</w:t>
      </w:r>
      <w:r>
        <w:rPr>
          <w:noProof/>
        </w:rPr>
        <w:fldChar w:fldCharType="end"/>
      </w:r>
    </w:p>
    <w:p w14:paraId="571E8F23" w14:textId="309DED57" w:rsidR="00D8347B" w:rsidRDefault="00D8347B">
      <w:pPr>
        <w:pStyle w:val="TOC5"/>
        <w:rPr>
          <w:rFonts w:ascii="Calibri" w:hAnsi="Calibri"/>
          <w:noProof/>
          <w:sz w:val="22"/>
          <w:szCs w:val="22"/>
          <w:lang w:eastAsia="en-GB"/>
        </w:rPr>
      </w:pPr>
      <w:r>
        <w:rPr>
          <w:noProof/>
        </w:rPr>
        <w:t>10.6.2.</w:t>
      </w:r>
      <w:r>
        <w:rPr>
          <w:noProof/>
          <w:lang w:eastAsia="zh-CN"/>
        </w:rPr>
        <w:t>8</w:t>
      </w:r>
      <w:r>
        <w:rPr>
          <w:noProof/>
        </w:rPr>
        <w:t>.2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_Toc114868685 \h </w:instrText>
      </w:r>
      <w:r>
        <w:rPr>
          <w:noProof/>
        </w:rPr>
      </w:r>
      <w:r>
        <w:rPr>
          <w:noProof/>
        </w:rPr>
        <w:fldChar w:fldCharType="separate"/>
      </w:r>
      <w:r>
        <w:rPr>
          <w:noProof/>
        </w:rPr>
        <w:t>95</w:t>
      </w:r>
      <w:r>
        <w:rPr>
          <w:noProof/>
        </w:rPr>
        <w:fldChar w:fldCharType="end"/>
      </w:r>
    </w:p>
    <w:p w14:paraId="4A660542" w14:textId="7B609089" w:rsidR="00D8347B" w:rsidRDefault="00D8347B">
      <w:pPr>
        <w:pStyle w:val="TOC5"/>
        <w:rPr>
          <w:rFonts w:ascii="Calibri" w:hAnsi="Calibri"/>
          <w:noProof/>
          <w:sz w:val="22"/>
          <w:szCs w:val="22"/>
          <w:lang w:eastAsia="en-GB"/>
        </w:rPr>
      </w:pPr>
      <w:r>
        <w:rPr>
          <w:noProof/>
        </w:rPr>
        <w:t>10.6.2.</w:t>
      </w:r>
      <w:r>
        <w:rPr>
          <w:noProof/>
          <w:lang w:eastAsia="zh-CN"/>
        </w:rPr>
        <w:t>8</w:t>
      </w:r>
      <w:r>
        <w:rPr>
          <w:noProof/>
        </w:rPr>
        <w:t>.3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_Toc114868686 \h </w:instrText>
      </w:r>
      <w:r>
        <w:rPr>
          <w:noProof/>
        </w:rPr>
      </w:r>
      <w:r>
        <w:rPr>
          <w:noProof/>
        </w:rPr>
        <w:fldChar w:fldCharType="separate"/>
      </w:r>
      <w:r>
        <w:rPr>
          <w:noProof/>
        </w:rPr>
        <w:t>95</w:t>
      </w:r>
      <w:r>
        <w:rPr>
          <w:noProof/>
        </w:rPr>
        <w:fldChar w:fldCharType="end"/>
      </w:r>
    </w:p>
    <w:p w14:paraId="46E4A31F" w14:textId="7E6D0C10" w:rsidR="00D8347B" w:rsidRDefault="00D8347B">
      <w:pPr>
        <w:pStyle w:val="TOC4"/>
        <w:rPr>
          <w:rFonts w:ascii="Calibri" w:hAnsi="Calibri"/>
          <w:noProof/>
          <w:sz w:val="22"/>
          <w:szCs w:val="22"/>
          <w:lang w:eastAsia="en-GB"/>
        </w:rPr>
      </w:pPr>
      <w:r w:rsidRPr="00563016">
        <w:rPr>
          <w:rFonts w:cs="Arial"/>
          <w:noProof/>
        </w:rPr>
        <w:t>10.</w:t>
      </w:r>
      <w:r w:rsidRPr="00563016">
        <w:rPr>
          <w:rFonts w:eastAsia="Calibri Light" w:cs="Arial"/>
          <w:noProof/>
          <w:lang w:eastAsia="zh-CN"/>
        </w:rPr>
        <w:t>6.2.9</w:t>
      </w:r>
      <w:r>
        <w:rPr>
          <w:rFonts w:ascii="Calibri" w:hAnsi="Calibri"/>
          <w:noProof/>
          <w:sz w:val="22"/>
          <w:szCs w:val="22"/>
          <w:lang w:eastAsia="en-GB"/>
        </w:rPr>
        <w:tab/>
      </w:r>
      <w:r>
        <w:rPr>
          <w:noProof/>
          <w:lang w:eastAsia="zh-CN"/>
        </w:rPr>
        <w:t>Group regroup with preconfigured group</w:t>
      </w:r>
      <w:r>
        <w:rPr>
          <w:noProof/>
        </w:rPr>
        <w:tab/>
      </w:r>
      <w:r>
        <w:rPr>
          <w:noProof/>
        </w:rPr>
        <w:fldChar w:fldCharType="begin"/>
      </w:r>
      <w:r>
        <w:rPr>
          <w:noProof/>
        </w:rPr>
        <w:instrText xml:space="preserve"> PAGEREF _Toc114868687 \h </w:instrText>
      </w:r>
      <w:r>
        <w:rPr>
          <w:noProof/>
        </w:rPr>
      </w:r>
      <w:r>
        <w:rPr>
          <w:noProof/>
        </w:rPr>
        <w:fldChar w:fldCharType="separate"/>
      </w:r>
      <w:r>
        <w:rPr>
          <w:noProof/>
        </w:rPr>
        <w:t>95</w:t>
      </w:r>
      <w:r>
        <w:rPr>
          <w:noProof/>
        </w:rPr>
        <w:fldChar w:fldCharType="end"/>
      </w:r>
    </w:p>
    <w:p w14:paraId="4C52B68D" w14:textId="72B027EA" w:rsidR="00D8347B" w:rsidRDefault="00D8347B">
      <w:pPr>
        <w:pStyle w:val="TOC5"/>
        <w:rPr>
          <w:rFonts w:ascii="Calibri" w:hAnsi="Calibri"/>
          <w:noProof/>
          <w:sz w:val="22"/>
          <w:szCs w:val="22"/>
          <w:lang w:eastAsia="en-GB"/>
        </w:rPr>
      </w:pPr>
      <w:r>
        <w:rPr>
          <w:noProof/>
          <w:lang w:eastAsia="ko-KR"/>
        </w:rPr>
        <w:t>10.6.2.9.1</w:t>
      </w:r>
      <w:r>
        <w:rPr>
          <w:rFonts w:ascii="Calibri" w:hAnsi="Calibri"/>
          <w:noProof/>
          <w:sz w:val="22"/>
          <w:szCs w:val="22"/>
          <w:lang w:eastAsia="en-GB"/>
        </w:rPr>
        <w:tab/>
      </w:r>
      <w:r>
        <w:rPr>
          <w:noProof/>
          <w:lang w:eastAsia="ko-KR"/>
        </w:rPr>
        <w:t>General</w:t>
      </w:r>
      <w:r>
        <w:rPr>
          <w:noProof/>
        </w:rPr>
        <w:tab/>
      </w:r>
      <w:r>
        <w:rPr>
          <w:noProof/>
        </w:rPr>
        <w:fldChar w:fldCharType="begin"/>
      </w:r>
      <w:r>
        <w:rPr>
          <w:noProof/>
        </w:rPr>
        <w:instrText xml:space="preserve"> PAGEREF _Toc114868688 \h </w:instrText>
      </w:r>
      <w:r>
        <w:rPr>
          <w:noProof/>
        </w:rPr>
      </w:r>
      <w:r>
        <w:rPr>
          <w:noProof/>
        </w:rPr>
        <w:fldChar w:fldCharType="separate"/>
      </w:r>
      <w:r>
        <w:rPr>
          <w:noProof/>
        </w:rPr>
        <w:t>95</w:t>
      </w:r>
      <w:r>
        <w:rPr>
          <w:noProof/>
        </w:rPr>
        <w:fldChar w:fldCharType="end"/>
      </w:r>
    </w:p>
    <w:p w14:paraId="1C321458" w14:textId="607AEE56" w:rsidR="00D8347B" w:rsidRDefault="00D8347B">
      <w:pPr>
        <w:pStyle w:val="TOC5"/>
        <w:rPr>
          <w:rFonts w:ascii="Calibri" w:hAnsi="Calibri"/>
          <w:noProof/>
          <w:sz w:val="22"/>
          <w:szCs w:val="22"/>
          <w:lang w:eastAsia="en-GB"/>
        </w:rPr>
      </w:pPr>
      <w:r>
        <w:rPr>
          <w:noProof/>
          <w:lang w:eastAsia="ko-KR"/>
        </w:rPr>
        <w:t>10.6.2.9.2</w:t>
      </w:r>
      <w:r>
        <w:rPr>
          <w:rFonts w:ascii="Calibri" w:hAnsi="Calibri"/>
          <w:noProof/>
          <w:sz w:val="22"/>
          <w:szCs w:val="22"/>
          <w:lang w:eastAsia="en-GB"/>
        </w:rPr>
        <w:tab/>
      </w:r>
      <w:r>
        <w:rPr>
          <w:noProof/>
          <w:lang w:eastAsia="ko-KR"/>
        </w:rPr>
        <w:t>Regroup procedures in single MCPTT system</w:t>
      </w:r>
      <w:r>
        <w:rPr>
          <w:noProof/>
        </w:rPr>
        <w:tab/>
      </w:r>
      <w:r>
        <w:rPr>
          <w:noProof/>
        </w:rPr>
        <w:fldChar w:fldCharType="begin"/>
      </w:r>
      <w:r>
        <w:rPr>
          <w:noProof/>
        </w:rPr>
        <w:instrText xml:space="preserve"> PAGEREF _Toc114868689 \h </w:instrText>
      </w:r>
      <w:r>
        <w:rPr>
          <w:noProof/>
        </w:rPr>
      </w:r>
      <w:r>
        <w:rPr>
          <w:noProof/>
        </w:rPr>
        <w:fldChar w:fldCharType="separate"/>
      </w:r>
      <w:r>
        <w:rPr>
          <w:noProof/>
        </w:rPr>
        <w:t>96</w:t>
      </w:r>
      <w:r>
        <w:rPr>
          <w:noProof/>
        </w:rPr>
        <w:fldChar w:fldCharType="end"/>
      </w:r>
    </w:p>
    <w:p w14:paraId="484334A2" w14:textId="6E1525CB" w:rsidR="00D8347B" w:rsidRDefault="00D8347B">
      <w:pPr>
        <w:pStyle w:val="TOC6"/>
        <w:rPr>
          <w:rFonts w:ascii="Calibri" w:hAnsi="Calibri"/>
          <w:noProof/>
          <w:sz w:val="22"/>
          <w:szCs w:val="22"/>
          <w:lang w:eastAsia="en-GB"/>
        </w:rPr>
      </w:pPr>
      <w:r>
        <w:rPr>
          <w:noProof/>
          <w:lang w:eastAsia="ko-KR"/>
        </w:rPr>
        <w:t>10.6.2.9.2.1</w:t>
      </w:r>
      <w:r>
        <w:rPr>
          <w:rFonts w:ascii="Calibri" w:hAnsi="Calibri"/>
          <w:noProof/>
          <w:sz w:val="22"/>
          <w:szCs w:val="22"/>
          <w:lang w:eastAsia="en-GB"/>
        </w:rPr>
        <w:tab/>
      </w:r>
      <w:r>
        <w:rPr>
          <w:noProof/>
          <w:lang w:eastAsia="ko-KR"/>
        </w:rPr>
        <w:t>Regroup formation using preconfigured group in single MCPTT system</w:t>
      </w:r>
      <w:r>
        <w:rPr>
          <w:noProof/>
        </w:rPr>
        <w:tab/>
      </w:r>
      <w:r>
        <w:rPr>
          <w:noProof/>
        </w:rPr>
        <w:fldChar w:fldCharType="begin"/>
      </w:r>
      <w:r>
        <w:rPr>
          <w:noProof/>
        </w:rPr>
        <w:instrText xml:space="preserve"> PAGEREF _Toc114868690 \h </w:instrText>
      </w:r>
      <w:r>
        <w:rPr>
          <w:noProof/>
        </w:rPr>
      </w:r>
      <w:r>
        <w:rPr>
          <w:noProof/>
        </w:rPr>
        <w:fldChar w:fldCharType="separate"/>
      </w:r>
      <w:r>
        <w:rPr>
          <w:noProof/>
        </w:rPr>
        <w:t>96</w:t>
      </w:r>
      <w:r>
        <w:rPr>
          <w:noProof/>
        </w:rPr>
        <w:fldChar w:fldCharType="end"/>
      </w:r>
    </w:p>
    <w:p w14:paraId="5546FB53" w14:textId="7A57C797" w:rsidR="00D8347B" w:rsidRDefault="00D8347B">
      <w:pPr>
        <w:pStyle w:val="TOC6"/>
        <w:rPr>
          <w:rFonts w:ascii="Calibri" w:hAnsi="Calibri"/>
          <w:noProof/>
          <w:sz w:val="22"/>
          <w:szCs w:val="22"/>
          <w:lang w:eastAsia="en-GB"/>
        </w:rPr>
      </w:pPr>
      <w:r>
        <w:rPr>
          <w:noProof/>
          <w:lang w:eastAsia="ko-KR"/>
        </w:rPr>
        <w:t>10.6.2.9.2.2</w:t>
      </w:r>
      <w:r>
        <w:rPr>
          <w:rFonts w:ascii="Calibri" w:hAnsi="Calibri"/>
          <w:noProof/>
          <w:sz w:val="22"/>
          <w:szCs w:val="22"/>
          <w:lang w:eastAsia="en-GB"/>
        </w:rPr>
        <w:tab/>
      </w:r>
      <w:r>
        <w:rPr>
          <w:noProof/>
          <w:lang w:eastAsia="ko-KR"/>
        </w:rPr>
        <w:t>Regroup cancellation in single MCPTT system</w:t>
      </w:r>
      <w:r>
        <w:rPr>
          <w:noProof/>
        </w:rPr>
        <w:tab/>
      </w:r>
      <w:r>
        <w:rPr>
          <w:noProof/>
        </w:rPr>
        <w:fldChar w:fldCharType="begin"/>
      </w:r>
      <w:r>
        <w:rPr>
          <w:noProof/>
        </w:rPr>
        <w:instrText xml:space="preserve"> PAGEREF _Toc114868691 \h </w:instrText>
      </w:r>
      <w:r>
        <w:rPr>
          <w:noProof/>
        </w:rPr>
      </w:r>
      <w:r>
        <w:rPr>
          <w:noProof/>
        </w:rPr>
        <w:fldChar w:fldCharType="separate"/>
      </w:r>
      <w:r>
        <w:rPr>
          <w:noProof/>
        </w:rPr>
        <w:t>98</w:t>
      </w:r>
      <w:r>
        <w:rPr>
          <w:noProof/>
        </w:rPr>
        <w:fldChar w:fldCharType="end"/>
      </w:r>
    </w:p>
    <w:p w14:paraId="1F247C24" w14:textId="0972E7CF" w:rsidR="00D8347B" w:rsidRDefault="00D8347B">
      <w:pPr>
        <w:pStyle w:val="TOC5"/>
        <w:rPr>
          <w:rFonts w:ascii="Calibri" w:hAnsi="Calibri"/>
          <w:noProof/>
          <w:sz w:val="22"/>
          <w:szCs w:val="22"/>
          <w:lang w:eastAsia="en-GB"/>
        </w:rPr>
      </w:pPr>
      <w:r>
        <w:rPr>
          <w:noProof/>
          <w:lang w:eastAsia="ko-KR"/>
        </w:rPr>
        <w:t>10.6.2.9.3</w:t>
      </w:r>
      <w:r>
        <w:rPr>
          <w:rFonts w:ascii="Calibri" w:hAnsi="Calibri"/>
          <w:noProof/>
          <w:sz w:val="22"/>
          <w:szCs w:val="22"/>
          <w:lang w:eastAsia="en-GB"/>
        </w:rPr>
        <w:tab/>
      </w:r>
      <w:r>
        <w:rPr>
          <w:noProof/>
          <w:lang w:eastAsia="ko-KR"/>
        </w:rPr>
        <w:t>Regroup procedures in multiple MCPTT systems</w:t>
      </w:r>
      <w:r>
        <w:rPr>
          <w:noProof/>
        </w:rPr>
        <w:tab/>
      </w:r>
      <w:r>
        <w:rPr>
          <w:noProof/>
        </w:rPr>
        <w:fldChar w:fldCharType="begin"/>
      </w:r>
      <w:r>
        <w:rPr>
          <w:noProof/>
        </w:rPr>
        <w:instrText xml:space="preserve"> PAGEREF _Toc114868692 \h </w:instrText>
      </w:r>
      <w:r>
        <w:rPr>
          <w:noProof/>
        </w:rPr>
      </w:r>
      <w:r>
        <w:rPr>
          <w:noProof/>
        </w:rPr>
        <w:fldChar w:fldCharType="separate"/>
      </w:r>
      <w:r>
        <w:rPr>
          <w:noProof/>
        </w:rPr>
        <w:t>99</w:t>
      </w:r>
      <w:r>
        <w:rPr>
          <w:noProof/>
        </w:rPr>
        <w:fldChar w:fldCharType="end"/>
      </w:r>
    </w:p>
    <w:p w14:paraId="55BB3483" w14:textId="3A493D14" w:rsidR="00D8347B" w:rsidRDefault="00D8347B">
      <w:pPr>
        <w:pStyle w:val="TOC6"/>
        <w:rPr>
          <w:rFonts w:ascii="Calibri" w:hAnsi="Calibri"/>
          <w:noProof/>
          <w:sz w:val="22"/>
          <w:szCs w:val="22"/>
          <w:lang w:eastAsia="en-GB"/>
        </w:rPr>
      </w:pPr>
      <w:r>
        <w:rPr>
          <w:noProof/>
          <w:lang w:eastAsia="ko-KR"/>
        </w:rPr>
        <w:t>10.6.2.9.3.1</w:t>
      </w:r>
      <w:r>
        <w:rPr>
          <w:rFonts w:ascii="Calibri" w:hAnsi="Calibri"/>
          <w:noProof/>
          <w:sz w:val="22"/>
          <w:szCs w:val="22"/>
          <w:lang w:eastAsia="en-GB"/>
        </w:rPr>
        <w:tab/>
      </w:r>
      <w:r>
        <w:rPr>
          <w:noProof/>
          <w:lang w:eastAsia="ko-KR"/>
        </w:rPr>
        <w:t>Regroup formation using preconfigured group in multiple MCPTT systems</w:t>
      </w:r>
      <w:r>
        <w:rPr>
          <w:noProof/>
        </w:rPr>
        <w:tab/>
      </w:r>
      <w:r>
        <w:rPr>
          <w:noProof/>
        </w:rPr>
        <w:fldChar w:fldCharType="begin"/>
      </w:r>
      <w:r>
        <w:rPr>
          <w:noProof/>
        </w:rPr>
        <w:instrText xml:space="preserve"> PAGEREF _Toc114868693 \h </w:instrText>
      </w:r>
      <w:r>
        <w:rPr>
          <w:noProof/>
        </w:rPr>
      </w:r>
      <w:r>
        <w:rPr>
          <w:noProof/>
        </w:rPr>
        <w:fldChar w:fldCharType="separate"/>
      </w:r>
      <w:r>
        <w:rPr>
          <w:noProof/>
        </w:rPr>
        <w:t>99</w:t>
      </w:r>
      <w:r>
        <w:rPr>
          <w:noProof/>
        </w:rPr>
        <w:fldChar w:fldCharType="end"/>
      </w:r>
    </w:p>
    <w:p w14:paraId="09DA71B7" w14:textId="0DF913E9" w:rsidR="00D8347B" w:rsidRDefault="00D8347B">
      <w:pPr>
        <w:pStyle w:val="TOC6"/>
        <w:rPr>
          <w:rFonts w:ascii="Calibri" w:hAnsi="Calibri"/>
          <w:noProof/>
          <w:sz w:val="22"/>
          <w:szCs w:val="22"/>
          <w:lang w:eastAsia="en-GB"/>
        </w:rPr>
      </w:pPr>
      <w:r>
        <w:rPr>
          <w:noProof/>
          <w:lang w:eastAsia="ko-KR"/>
        </w:rPr>
        <w:t>10.6.2.9.3.2</w:t>
      </w:r>
      <w:r>
        <w:rPr>
          <w:rFonts w:ascii="Calibri" w:hAnsi="Calibri"/>
          <w:noProof/>
          <w:sz w:val="22"/>
          <w:szCs w:val="22"/>
          <w:lang w:eastAsia="en-GB"/>
        </w:rPr>
        <w:tab/>
      </w:r>
      <w:r>
        <w:rPr>
          <w:noProof/>
          <w:lang w:eastAsia="ko-KR"/>
        </w:rPr>
        <w:t>Regroup cancellation using preconfigured group in multiple MCPTT systems</w:t>
      </w:r>
      <w:r>
        <w:rPr>
          <w:noProof/>
        </w:rPr>
        <w:tab/>
      </w:r>
      <w:r>
        <w:rPr>
          <w:noProof/>
        </w:rPr>
        <w:fldChar w:fldCharType="begin"/>
      </w:r>
      <w:r>
        <w:rPr>
          <w:noProof/>
        </w:rPr>
        <w:instrText xml:space="preserve"> PAGEREF _Toc114868694 \h </w:instrText>
      </w:r>
      <w:r>
        <w:rPr>
          <w:noProof/>
        </w:rPr>
      </w:r>
      <w:r>
        <w:rPr>
          <w:noProof/>
        </w:rPr>
        <w:fldChar w:fldCharType="separate"/>
      </w:r>
      <w:r>
        <w:rPr>
          <w:noProof/>
        </w:rPr>
        <w:t>101</w:t>
      </w:r>
      <w:r>
        <w:rPr>
          <w:noProof/>
        </w:rPr>
        <w:fldChar w:fldCharType="end"/>
      </w:r>
    </w:p>
    <w:p w14:paraId="1C493114" w14:textId="443FC450" w:rsidR="00D8347B" w:rsidRDefault="00D8347B">
      <w:pPr>
        <w:pStyle w:val="TOC6"/>
        <w:rPr>
          <w:rFonts w:ascii="Calibri" w:hAnsi="Calibri"/>
          <w:noProof/>
          <w:sz w:val="22"/>
          <w:szCs w:val="22"/>
          <w:lang w:eastAsia="en-GB"/>
        </w:rPr>
      </w:pPr>
      <w:r>
        <w:rPr>
          <w:noProof/>
          <w:lang w:eastAsia="ko-KR"/>
        </w:rPr>
        <w:t>10.6.2.9.3.3</w:t>
      </w:r>
      <w:r>
        <w:rPr>
          <w:rFonts w:ascii="Calibri" w:hAnsi="Calibri"/>
          <w:noProof/>
          <w:sz w:val="22"/>
          <w:szCs w:val="22"/>
          <w:lang w:eastAsia="en-GB"/>
        </w:rPr>
        <w:tab/>
      </w:r>
      <w:r>
        <w:rPr>
          <w:noProof/>
          <w:lang w:eastAsia="ko-KR"/>
        </w:rPr>
        <w:t>Regroup rejection using preconfigured group in multiple MCPTT systems</w:t>
      </w:r>
      <w:r>
        <w:rPr>
          <w:noProof/>
        </w:rPr>
        <w:tab/>
      </w:r>
      <w:r>
        <w:rPr>
          <w:noProof/>
        </w:rPr>
        <w:fldChar w:fldCharType="begin"/>
      </w:r>
      <w:r>
        <w:rPr>
          <w:noProof/>
        </w:rPr>
        <w:instrText xml:space="preserve"> PAGEREF _Toc114868695 \h </w:instrText>
      </w:r>
      <w:r>
        <w:rPr>
          <w:noProof/>
        </w:rPr>
      </w:r>
      <w:r>
        <w:rPr>
          <w:noProof/>
        </w:rPr>
        <w:fldChar w:fldCharType="separate"/>
      </w:r>
      <w:r>
        <w:rPr>
          <w:noProof/>
        </w:rPr>
        <w:t>103</w:t>
      </w:r>
      <w:r>
        <w:rPr>
          <w:noProof/>
        </w:rPr>
        <w:fldChar w:fldCharType="end"/>
      </w:r>
    </w:p>
    <w:p w14:paraId="3EEC9D90" w14:textId="5387CDAA" w:rsidR="00D8347B" w:rsidRDefault="00D8347B">
      <w:pPr>
        <w:pStyle w:val="TOC5"/>
        <w:rPr>
          <w:rFonts w:ascii="Calibri" w:hAnsi="Calibri"/>
          <w:noProof/>
          <w:sz w:val="22"/>
          <w:szCs w:val="22"/>
          <w:lang w:eastAsia="en-GB"/>
        </w:rPr>
      </w:pPr>
      <w:r>
        <w:rPr>
          <w:noProof/>
          <w:lang w:eastAsia="ko-KR"/>
        </w:rPr>
        <w:t>10.6.2.9.4</w:t>
      </w:r>
      <w:r>
        <w:rPr>
          <w:rFonts w:ascii="Calibri" w:hAnsi="Calibri"/>
          <w:noProof/>
          <w:sz w:val="22"/>
          <w:szCs w:val="22"/>
          <w:lang w:eastAsia="en-GB"/>
        </w:rPr>
        <w:tab/>
      </w:r>
      <w:r>
        <w:rPr>
          <w:noProof/>
          <w:lang w:eastAsia="ko-KR"/>
        </w:rPr>
        <w:t>Adding newly affiliated user to preconfigured group regroup</w:t>
      </w:r>
      <w:r>
        <w:rPr>
          <w:noProof/>
        </w:rPr>
        <w:tab/>
      </w:r>
      <w:r>
        <w:rPr>
          <w:noProof/>
        </w:rPr>
        <w:fldChar w:fldCharType="begin"/>
      </w:r>
      <w:r>
        <w:rPr>
          <w:noProof/>
        </w:rPr>
        <w:instrText xml:space="preserve"> PAGEREF _Toc114868696 \h </w:instrText>
      </w:r>
      <w:r>
        <w:rPr>
          <w:noProof/>
        </w:rPr>
      </w:r>
      <w:r>
        <w:rPr>
          <w:noProof/>
        </w:rPr>
        <w:fldChar w:fldCharType="separate"/>
      </w:r>
      <w:r>
        <w:rPr>
          <w:noProof/>
        </w:rPr>
        <w:t>104</w:t>
      </w:r>
      <w:r>
        <w:rPr>
          <w:noProof/>
        </w:rPr>
        <w:fldChar w:fldCharType="end"/>
      </w:r>
    </w:p>
    <w:p w14:paraId="16657A3A" w14:textId="6FE69110" w:rsidR="00D8347B" w:rsidRDefault="00D8347B">
      <w:pPr>
        <w:pStyle w:val="TOC5"/>
        <w:rPr>
          <w:rFonts w:ascii="Calibri" w:hAnsi="Calibri"/>
          <w:noProof/>
          <w:sz w:val="22"/>
          <w:szCs w:val="22"/>
          <w:lang w:eastAsia="en-GB"/>
        </w:rPr>
      </w:pPr>
      <w:r>
        <w:rPr>
          <w:noProof/>
          <w:lang w:eastAsia="ko-KR"/>
        </w:rPr>
        <w:t>10.6.2.9.5</w:t>
      </w:r>
      <w:r>
        <w:rPr>
          <w:rFonts w:ascii="Calibri" w:hAnsi="Calibri"/>
          <w:noProof/>
          <w:sz w:val="22"/>
          <w:szCs w:val="22"/>
          <w:lang w:eastAsia="en-GB"/>
        </w:rPr>
        <w:tab/>
      </w:r>
      <w:r>
        <w:rPr>
          <w:noProof/>
          <w:lang w:eastAsia="ko-KR"/>
        </w:rPr>
        <w:t>Preconfigured regroup update procedures</w:t>
      </w:r>
      <w:r>
        <w:rPr>
          <w:noProof/>
        </w:rPr>
        <w:tab/>
      </w:r>
      <w:r>
        <w:rPr>
          <w:noProof/>
        </w:rPr>
        <w:fldChar w:fldCharType="begin"/>
      </w:r>
      <w:r>
        <w:rPr>
          <w:noProof/>
        </w:rPr>
        <w:instrText xml:space="preserve"> PAGEREF _Toc114868697 \h </w:instrText>
      </w:r>
      <w:r>
        <w:rPr>
          <w:noProof/>
        </w:rPr>
      </w:r>
      <w:r>
        <w:rPr>
          <w:noProof/>
        </w:rPr>
        <w:fldChar w:fldCharType="separate"/>
      </w:r>
      <w:r>
        <w:rPr>
          <w:noProof/>
        </w:rPr>
        <w:t>105</w:t>
      </w:r>
      <w:r>
        <w:rPr>
          <w:noProof/>
        </w:rPr>
        <w:fldChar w:fldCharType="end"/>
      </w:r>
    </w:p>
    <w:p w14:paraId="4E0EBF89" w14:textId="5326B31B" w:rsidR="00D8347B" w:rsidRDefault="00D8347B">
      <w:pPr>
        <w:pStyle w:val="TOC6"/>
        <w:rPr>
          <w:rFonts w:ascii="Calibri" w:hAnsi="Calibri"/>
          <w:noProof/>
          <w:sz w:val="22"/>
          <w:szCs w:val="22"/>
          <w:lang w:eastAsia="en-GB"/>
        </w:rPr>
      </w:pPr>
      <w:r>
        <w:rPr>
          <w:noProof/>
          <w:lang w:eastAsia="ko-KR"/>
        </w:rPr>
        <w:t>10.6.2.9.5.1</w:t>
      </w:r>
      <w:r>
        <w:rPr>
          <w:rFonts w:ascii="Calibri" w:hAnsi="Calibri"/>
          <w:noProof/>
          <w:sz w:val="22"/>
          <w:szCs w:val="22"/>
          <w:lang w:eastAsia="en-GB"/>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_Toc114868698 \h </w:instrText>
      </w:r>
      <w:r>
        <w:rPr>
          <w:noProof/>
        </w:rPr>
      </w:r>
      <w:r>
        <w:rPr>
          <w:noProof/>
        </w:rPr>
        <w:fldChar w:fldCharType="separate"/>
      </w:r>
      <w:r>
        <w:rPr>
          <w:noProof/>
        </w:rPr>
        <w:t>105</w:t>
      </w:r>
      <w:r>
        <w:rPr>
          <w:noProof/>
        </w:rPr>
        <w:fldChar w:fldCharType="end"/>
      </w:r>
    </w:p>
    <w:p w14:paraId="26D6DB04" w14:textId="7F573AAC" w:rsidR="00D8347B" w:rsidRDefault="00D8347B">
      <w:pPr>
        <w:pStyle w:val="TOC6"/>
        <w:rPr>
          <w:rFonts w:ascii="Calibri" w:hAnsi="Calibri"/>
          <w:noProof/>
          <w:sz w:val="22"/>
          <w:szCs w:val="22"/>
          <w:lang w:eastAsia="en-GB"/>
        </w:rPr>
      </w:pPr>
      <w:r>
        <w:rPr>
          <w:noProof/>
          <w:lang w:eastAsia="ko-KR"/>
        </w:rPr>
        <w:t>10.6.2.9.5.2</w:t>
      </w:r>
      <w:r>
        <w:rPr>
          <w:rFonts w:ascii="Calibri" w:hAnsi="Calibri"/>
          <w:noProof/>
          <w:sz w:val="22"/>
          <w:szCs w:val="22"/>
          <w:lang w:eastAsia="en-GB"/>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_Toc114868699 \h </w:instrText>
      </w:r>
      <w:r>
        <w:rPr>
          <w:noProof/>
        </w:rPr>
      </w:r>
      <w:r>
        <w:rPr>
          <w:noProof/>
        </w:rPr>
        <w:fldChar w:fldCharType="separate"/>
      </w:r>
      <w:r>
        <w:rPr>
          <w:noProof/>
        </w:rPr>
        <w:t>106</w:t>
      </w:r>
      <w:r>
        <w:rPr>
          <w:noProof/>
        </w:rPr>
        <w:fldChar w:fldCharType="end"/>
      </w:r>
    </w:p>
    <w:p w14:paraId="1B9CDFAE" w14:textId="7CBEA11A" w:rsidR="00D8347B" w:rsidRDefault="00D8347B">
      <w:pPr>
        <w:pStyle w:val="TOC4"/>
        <w:rPr>
          <w:rFonts w:ascii="Calibri" w:hAnsi="Calibri"/>
          <w:noProof/>
          <w:sz w:val="22"/>
          <w:szCs w:val="22"/>
          <w:lang w:eastAsia="en-GB"/>
        </w:rPr>
      </w:pPr>
      <w:r w:rsidRPr="00563016">
        <w:rPr>
          <w:rFonts w:cs="Arial"/>
          <w:noProof/>
        </w:rPr>
        <w:t>10.</w:t>
      </w:r>
      <w:r w:rsidRPr="00563016">
        <w:rPr>
          <w:rFonts w:eastAsia="Calibri Light" w:cs="Arial"/>
          <w:noProof/>
          <w:lang w:eastAsia="zh-CN"/>
        </w:rPr>
        <w:t>6.2.10</w:t>
      </w:r>
      <w:r>
        <w:rPr>
          <w:rFonts w:ascii="Calibri" w:hAnsi="Calibri"/>
          <w:noProof/>
          <w:sz w:val="22"/>
          <w:szCs w:val="22"/>
          <w:lang w:eastAsia="en-GB"/>
        </w:rPr>
        <w:tab/>
      </w:r>
      <w:r>
        <w:rPr>
          <w:noProof/>
        </w:rPr>
        <w:t>User regroup using group creation procedure</w:t>
      </w:r>
      <w:r>
        <w:rPr>
          <w:noProof/>
        </w:rPr>
        <w:tab/>
      </w:r>
      <w:r>
        <w:rPr>
          <w:noProof/>
        </w:rPr>
        <w:fldChar w:fldCharType="begin"/>
      </w:r>
      <w:r>
        <w:rPr>
          <w:noProof/>
        </w:rPr>
        <w:instrText xml:space="preserve"> PAGEREF _Toc114868700 \h </w:instrText>
      </w:r>
      <w:r>
        <w:rPr>
          <w:noProof/>
        </w:rPr>
      </w:r>
      <w:r>
        <w:rPr>
          <w:noProof/>
        </w:rPr>
        <w:fldChar w:fldCharType="separate"/>
      </w:r>
      <w:r>
        <w:rPr>
          <w:noProof/>
        </w:rPr>
        <w:t>107</w:t>
      </w:r>
      <w:r>
        <w:rPr>
          <w:noProof/>
        </w:rPr>
        <w:fldChar w:fldCharType="end"/>
      </w:r>
    </w:p>
    <w:p w14:paraId="6C3DC4AA" w14:textId="76725589" w:rsidR="00D8347B" w:rsidRDefault="00D8347B">
      <w:pPr>
        <w:pStyle w:val="TOC5"/>
        <w:rPr>
          <w:rFonts w:ascii="Calibri" w:hAnsi="Calibri"/>
          <w:noProof/>
          <w:sz w:val="22"/>
          <w:szCs w:val="22"/>
          <w:lang w:eastAsia="en-GB"/>
        </w:rPr>
      </w:pPr>
      <w:r>
        <w:rPr>
          <w:noProof/>
          <w:lang w:eastAsia="ko-KR"/>
        </w:rPr>
        <w:t>10.6.2.10.1</w:t>
      </w:r>
      <w:r>
        <w:rPr>
          <w:rFonts w:ascii="Calibri" w:hAnsi="Calibri"/>
          <w:noProof/>
          <w:sz w:val="22"/>
          <w:szCs w:val="22"/>
          <w:lang w:eastAsia="en-GB"/>
        </w:rPr>
        <w:tab/>
      </w:r>
      <w:r>
        <w:rPr>
          <w:noProof/>
          <w:lang w:eastAsia="ko-KR"/>
        </w:rPr>
        <w:t>General</w:t>
      </w:r>
      <w:r>
        <w:rPr>
          <w:noProof/>
        </w:rPr>
        <w:tab/>
      </w:r>
      <w:r>
        <w:rPr>
          <w:noProof/>
        </w:rPr>
        <w:fldChar w:fldCharType="begin"/>
      </w:r>
      <w:r>
        <w:rPr>
          <w:noProof/>
        </w:rPr>
        <w:instrText xml:space="preserve"> PAGEREF _Toc114868701 \h </w:instrText>
      </w:r>
      <w:r>
        <w:rPr>
          <w:noProof/>
        </w:rPr>
      </w:r>
      <w:r>
        <w:rPr>
          <w:noProof/>
        </w:rPr>
        <w:fldChar w:fldCharType="separate"/>
      </w:r>
      <w:r>
        <w:rPr>
          <w:noProof/>
        </w:rPr>
        <w:t>107</w:t>
      </w:r>
      <w:r>
        <w:rPr>
          <w:noProof/>
        </w:rPr>
        <w:fldChar w:fldCharType="end"/>
      </w:r>
    </w:p>
    <w:p w14:paraId="18AE9F47" w14:textId="5DE0A890" w:rsidR="00D8347B" w:rsidRDefault="00D8347B">
      <w:pPr>
        <w:pStyle w:val="TOC5"/>
        <w:rPr>
          <w:rFonts w:ascii="Calibri" w:hAnsi="Calibri"/>
          <w:noProof/>
          <w:sz w:val="22"/>
          <w:szCs w:val="22"/>
          <w:lang w:eastAsia="en-GB"/>
        </w:rPr>
      </w:pPr>
      <w:r>
        <w:rPr>
          <w:noProof/>
        </w:rPr>
        <w:t>10.6.2.10.2</w:t>
      </w:r>
      <w:r>
        <w:rPr>
          <w:rFonts w:ascii="Calibri" w:hAnsi="Calibri"/>
          <w:noProof/>
          <w:sz w:val="22"/>
          <w:szCs w:val="22"/>
          <w:lang w:eastAsia="en-GB"/>
        </w:rPr>
        <w:tab/>
      </w:r>
      <w:r>
        <w:rPr>
          <w:noProof/>
        </w:rPr>
        <w:t>Temporary group creation and broadcast group call by authorized user</w:t>
      </w:r>
      <w:r>
        <w:rPr>
          <w:noProof/>
        </w:rPr>
        <w:tab/>
      </w:r>
      <w:r>
        <w:rPr>
          <w:noProof/>
        </w:rPr>
        <w:fldChar w:fldCharType="begin"/>
      </w:r>
      <w:r>
        <w:rPr>
          <w:noProof/>
        </w:rPr>
        <w:instrText xml:space="preserve"> PAGEREF _Toc114868702 \h </w:instrText>
      </w:r>
      <w:r>
        <w:rPr>
          <w:noProof/>
        </w:rPr>
      </w:r>
      <w:r>
        <w:rPr>
          <w:noProof/>
        </w:rPr>
        <w:fldChar w:fldCharType="separate"/>
      </w:r>
      <w:r>
        <w:rPr>
          <w:noProof/>
        </w:rPr>
        <w:t>108</w:t>
      </w:r>
      <w:r>
        <w:rPr>
          <w:noProof/>
        </w:rPr>
        <w:fldChar w:fldCharType="end"/>
      </w:r>
    </w:p>
    <w:p w14:paraId="7E212175" w14:textId="33B1280B" w:rsidR="00D8347B" w:rsidRDefault="00D8347B">
      <w:pPr>
        <w:pStyle w:val="TOC5"/>
        <w:rPr>
          <w:rFonts w:ascii="Calibri" w:hAnsi="Calibri"/>
          <w:noProof/>
          <w:sz w:val="22"/>
          <w:szCs w:val="22"/>
          <w:lang w:eastAsia="en-GB"/>
        </w:rPr>
      </w:pPr>
      <w:r>
        <w:rPr>
          <w:noProof/>
        </w:rPr>
        <w:t>10.6.2.10.3</w:t>
      </w:r>
      <w:r>
        <w:rPr>
          <w:rFonts w:ascii="Calibri" w:hAnsi="Calibri"/>
          <w:noProof/>
          <w:sz w:val="22"/>
          <w:szCs w:val="22"/>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_Toc114868703 \h </w:instrText>
      </w:r>
      <w:r>
        <w:rPr>
          <w:noProof/>
        </w:rPr>
      </w:r>
      <w:r>
        <w:rPr>
          <w:noProof/>
        </w:rPr>
        <w:fldChar w:fldCharType="separate"/>
      </w:r>
      <w:r>
        <w:rPr>
          <w:noProof/>
        </w:rPr>
        <w:t>108</w:t>
      </w:r>
      <w:r>
        <w:rPr>
          <w:noProof/>
        </w:rPr>
        <w:fldChar w:fldCharType="end"/>
      </w:r>
    </w:p>
    <w:p w14:paraId="580D8E52" w14:textId="2B98EAA5" w:rsidR="00D8347B" w:rsidRDefault="00D8347B">
      <w:pPr>
        <w:pStyle w:val="TOC4"/>
        <w:rPr>
          <w:rFonts w:ascii="Calibri" w:hAnsi="Calibri"/>
          <w:noProof/>
          <w:sz w:val="22"/>
          <w:szCs w:val="22"/>
          <w:lang w:eastAsia="en-GB"/>
        </w:rPr>
      </w:pPr>
      <w:r w:rsidRPr="00563016">
        <w:rPr>
          <w:rFonts w:cs="Arial"/>
          <w:noProof/>
        </w:rPr>
        <w:t>10.</w:t>
      </w:r>
      <w:r w:rsidRPr="00563016">
        <w:rPr>
          <w:rFonts w:eastAsia="Calibri Light" w:cs="Arial"/>
          <w:noProof/>
          <w:lang w:eastAsia="zh-CN"/>
        </w:rPr>
        <w:t>6.2.11</w:t>
      </w:r>
      <w:r>
        <w:rPr>
          <w:rFonts w:ascii="Calibri" w:hAnsi="Calibri"/>
          <w:noProof/>
          <w:sz w:val="22"/>
          <w:szCs w:val="22"/>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_Toc114868704 \h </w:instrText>
      </w:r>
      <w:r>
        <w:rPr>
          <w:noProof/>
        </w:rPr>
      </w:r>
      <w:r>
        <w:rPr>
          <w:noProof/>
        </w:rPr>
        <w:fldChar w:fldCharType="separate"/>
      </w:r>
      <w:r>
        <w:rPr>
          <w:noProof/>
        </w:rPr>
        <w:t>109</w:t>
      </w:r>
      <w:r>
        <w:rPr>
          <w:noProof/>
        </w:rPr>
        <w:fldChar w:fldCharType="end"/>
      </w:r>
    </w:p>
    <w:p w14:paraId="1B19D3B5" w14:textId="7B360A57" w:rsidR="00D8347B" w:rsidRDefault="00D8347B">
      <w:pPr>
        <w:pStyle w:val="TOC5"/>
        <w:rPr>
          <w:rFonts w:ascii="Calibri" w:hAnsi="Calibri"/>
          <w:noProof/>
          <w:sz w:val="22"/>
          <w:szCs w:val="22"/>
          <w:lang w:eastAsia="en-GB"/>
        </w:rPr>
      </w:pPr>
      <w:r>
        <w:rPr>
          <w:noProof/>
          <w:lang w:eastAsia="ko-KR"/>
        </w:rPr>
        <w:t>10.6.2.11.1</w:t>
      </w:r>
      <w:r>
        <w:rPr>
          <w:rFonts w:ascii="Calibri" w:hAnsi="Calibri"/>
          <w:noProof/>
          <w:sz w:val="22"/>
          <w:szCs w:val="22"/>
          <w:lang w:eastAsia="en-GB"/>
        </w:rPr>
        <w:tab/>
      </w:r>
      <w:r>
        <w:rPr>
          <w:noProof/>
          <w:lang w:eastAsia="ko-KR"/>
        </w:rPr>
        <w:t>General</w:t>
      </w:r>
      <w:r>
        <w:rPr>
          <w:noProof/>
        </w:rPr>
        <w:tab/>
      </w:r>
      <w:r>
        <w:rPr>
          <w:noProof/>
        </w:rPr>
        <w:fldChar w:fldCharType="begin"/>
      </w:r>
      <w:r>
        <w:rPr>
          <w:noProof/>
        </w:rPr>
        <w:instrText xml:space="preserve"> PAGEREF _Toc114868705 \h </w:instrText>
      </w:r>
      <w:r>
        <w:rPr>
          <w:noProof/>
        </w:rPr>
      </w:r>
      <w:r>
        <w:rPr>
          <w:noProof/>
        </w:rPr>
        <w:fldChar w:fldCharType="separate"/>
      </w:r>
      <w:r>
        <w:rPr>
          <w:noProof/>
        </w:rPr>
        <w:t>109</w:t>
      </w:r>
      <w:r>
        <w:rPr>
          <w:noProof/>
        </w:rPr>
        <w:fldChar w:fldCharType="end"/>
      </w:r>
    </w:p>
    <w:p w14:paraId="48DB7A28" w14:textId="3449517E" w:rsidR="00D8347B" w:rsidRDefault="00D8347B">
      <w:pPr>
        <w:pStyle w:val="TOC5"/>
        <w:rPr>
          <w:rFonts w:ascii="Calibri" w:hAnsi="Calibri"/>
          <w:noProof/>
          <w:sz w:val="22"/>
          <w:szCs w:val="22"/>
          <w:lang w:eastAsia="en-GB"/>
        </w:rPr>
      </w:pPr>
      <w:r>
        <w:rPr>
          <w:noProof/>
          <w:lang w:eastAsia="ko-KR"/>
        </w:rPr>
        <w:t>10.6.2.11.2</w:t>
      </w:r>
      <w:r>
        <w:rPr>
          <w:rFonts w:ascii="Calibri" w:hAnsi="Calibri"/>
          <w:noProof/>
          <w:sz w:val="22"/>
          <w:szCs w:val="22"/>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_Toc114868706 \h </w:instrText>
      </w:r>
      <w:r>
        <w:rPr>
          <w:noProof/>
        </w:rPr>
      </w:r>
      <w:r>
        <w:rPr>
          <w:noProof/>
        </w:rPr>
        <w:fldChar w:fldCharType="separate"/>
      </w:r>
      <w:r>
        <w:rPr>
          <w:noProof/>
        </w:rPr>
        <w:t>109</w:t>
      </w:r>
      <w:r>
        <w:rPr>
          <w:noProof/>
        </w:rPr>
        <w:fldChar w:fldCharType="end"/>
      </w:r>
    </w:p>
    <w:p w14:paraId="26EA1B3D" w14:textId="65985958" w:rsidR="00D8347B" w:rsidRDefault="00D8347B">
      <w:pPr>
        <w:pStyle w:val="TOC4"/>
        <w:rPr>
          <w:rFonts w:ascii="Calibri" w:hAnsi="Calibri"/>
          <w:noProof/>
          <w:sz w:val="22"/>
          <w:szCs w:val="22"/>
          <w:lang w:eastAsia="en-GB"/>
        </w:rPr>
      </w:pPr>
      <w:r w:rsidRPr="00563016">
        <w:rPr>
          <w:rFonts w:cs="Arial"/>
          <w:noProof/>
        </w:rPr>
        <w:t>10.</w:t>
      </w:r>
      <w:r w:rsidRPr="00563016">
        <w:rPr>
          <w:rFonts w:eastAsia="Calibri Light" w:cs="Arial"/>
          <w:noProof/>
          <w:lang w:eastAsia="zh-CN"/>
        </w:rPr>
        <w:t>6.2.12</w:t>
      </w:r>
      <w:r>
        <w:rPr>
          <w:rFonts w:ascii="Calibri" w:hAnsi="Calibri"/>
          <w:noProof/>
          <w:sz w:val="22"/>
          <w:szCs w:val="22"/>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_Toc114868707 \h </w:instrText>
      </w:r>
      <w:r>
        <w:rPr>
          <w:noProof/>
        </w:rPr>
      </w:r>
      <w:r>
        <w:rPr>
          <w:noProof/>
        </w:rPr>
        <w:fldChar w:fldCharType="separate"/>
      </w:r>
      <w:r>
        <w:rPr>
          <w:noProof/>
        </w:rPr>
        <w:t>110</w:t>
      </w:r>
      <w:r>
        <w:rPr>
          <w:noProof/>
        </w:rPr>
        <w:fldChar w:fldCharType="end"/>
      </w:r>
    </w:p>
    <w:p w14:paraId="7E23AA4E" w14:textId="39E9FB57" w:rsidR="00D8347B" w:rsidRDefault="00D8347B">
      <w:pPr>
        <w:pStyle w:val="TOC5"/>
        <w:rPr>
          <w:rFonts w:ascii="Calibri" w:hAnsi="Calibri"/>
          <w:noProof/>
          <w:sz w:val="22"/>
          <w:szCs w:val="22"/>
          <w:lang w:eastAsia="en-GB"/>
        </w:rPr>
      </w:pPr>
      <w:r>
        <w:rPr>
          <w:noProof/>
          <w:lang w:eastAsia="ko-KR"/>
        </w:rPr>
        <w:t>10.6.2.12.1</w:t>
      </w:r>
      <w:r>
        <w:rPr>
          <w:rFonts w:ascii="Calibri" w:hAnsi="Calibri"/>
          <w:noProof/>
          <w:sz w:val="22"/>
          <w:szCs w:val="22"/>
          <w:lang w:eastAsia="en-GB"/>
        </w:rPr>
        <w:tab/>
      </w:r>
      <w:r>
        <w:rPr>
          <w:noProof/>
          <w:lang w:eastAsia="ko-KR"/>
        </w:rPr>
        <w:t>General</w:t>
      </w:r>
      <w:r>
        <w:rPr>
          <w:noProof/>
        </w:rPr>
        <w:tab/>
      </w:r>
      <w:r>
        <w:rPr>
          <w:noProof/>
        </w:rPr>
        <w:fldChar w:fldCharType="begin"/>
      </w:r>
      <w:r>
        <w:rPr>
          <w:noProof/>
        </w:rPr>
        <w:instrText xml:space="preserve"> PAGEREF _Toc114868708 \h </w:instrText>
      </w:r>
      <w:r>
        <w:rPr>
          <w:noProof/>
        </w:rPr>
      </w:r>
      <w:r>
        <w:rPr>
          <w:noProof/>
        </w:rPr>
        <w:fldChar w:fldCharType="separate"/>
      </w:r>
      <w:r>
        <w:rPr>
          <w:noProof/>
        </w:rPr>
        <w:t>110</w:t>
      </w:r>
      <w:r>
        <w:rPr>
          <w:noProof/>
        </w:rPr>
        <w:fldChar w:fldCharType="end"/>
      </w:r>
    </w:p>
    <w:p w14:paraId="3949668D" w14:textId="5119CBF3" w:rsidR="00D8347B" w:rsidRDefault="00D8347B">
      <w:pPr>
        <w:pStyle w:val="TOC5"/>
        <w:rPr>
          <w:rFonts w:ascii="Calibri" w:hAnsi="Calibri"/>
          <w:noProof/>
          <w:sz w:val="22"/>
          <w:szCs w:val="22"/>
          <w:lang w:eastAsia="en-GB"/>
        </w:rPr>
      </w:pPr>
      <w:r>
        <w:rPr>
          <w:noProof/>
          <w:lang w:eastAsia="ko-KR"/>
        </w:rPr>
        <w:t>10.6.2.12.2</w:t>
      </w:r>
      <w:r>
        <w:rPr>
          <w:rFonts w:ascii="Calibri" w:hAnsi="Calibri"/>
          <w:noProof/>
          <w:sz w:val="22"/>
          <w:szCs w:val="22"/>
          <w:lang w:eastAsia="en-GB"/>
        </w:rPr>
        <w:tab/>
      </w:r>
      <w:r>
        <w:rPr>
          <w:noProof/>
          <w:lang w:eastAsia="ko-KR"/>
        </w:rPr>
        <w:t>User regroup procedures in a single MCPTT system</w:t>
      </w:r>
      <w:r>
        <w:rPr>
          <w:noProof/>
        </w:rPr>
        <w:tab/>
      </w:r>
      <w:r>
        <w:rPr>
          <w:noProof/>
        </w:rPr>
        <w:fldChar w:fldCharType="begin"/>
      </w:r>
      <w:r>
        <w:rPr>
          <w:noProof/>
        </w:rPr>
        <w:instrText xml:space="preserve"> PAGEREF _Toc114868709 \h </w:instrText>
      </w:r>
      <w:r>
        <w:rPr>
          <w:noProof/>
        </w:rPr>
      </w:r>
      <w:r>
        <w:rPr>
          <w:noProof/>
        </w:rPr>
        <w:fldChar w:fldCharType="separate"/>
      </w:r>
      <w:r>
        <w:rPr>
          <w:noProof/>
        </w:rPr>
        <w:t>110</w:t>
      </w:r>
      <w:r>
        <w:rPr>
          <w:noProof/>
        </w:rPr>
        <w:fldChar w:fldCharType="end"/>
      </w:r>
    </w:p>
    <w:p w14:paraId="4FEFFE92" w14:textId="005B4033" w:rsidR="00D8347B" w:rsidRDefault="00D8347B">
      <w:pPr>
        <w:pStyle w:val="TOC6"/>
        <w:rPr>
          <w:rFonts w:ascii="Calibri" w:hAnsi="Calibri"/>
          <w:noProof/>
          <w:sz w:val="22"/>
          <w:szCs w:val="22"/>
          <w:lang w:eastAsia="en-GB"/>
        </w:rPr>
      </w:pPr>
      <w:r>
        <w:rPr>
          <w:noProof/>
          <w:lang w:eastAsia="ko-KR"/>
        </w:rPr>
        <w:t>10.6.2.12.2.1</w:t>
      </w:r>
      <w:r>
        <w:rPr>
          <w:rFonts w:ascii="Calibri" w:hAnsi="Calibri"/>
          <w:noProof/>
          <w:sz w:val="22"/>
          <w:szCs w:val="22"/>
          <w:lang w:eastAsia="en-GB"/>
        </w:rPr>
        <w:tab/>
      </w:r>
      <w:r>
        <w:rPr>
          <w:noProof/>
          <w:lang w:eastAsia="ko-KR"/>
        </w:rPr>
        <w:t>User regroup formation in a single MCPTT system</w:t>
      </w:r>
      <w:r>
        <w:rPr>
          <w:noProof/>
        </w:rPr>
        <w:tab/>
      </w:r>
      <w:r>
        <w:rPr>
          <w:noProof/>
        </w:rPr>
        <w:fldChar w:fldCharType="begin"/>
      </w:r>
      <w:r>
        <w:rPr>
          <w:noProof/>
        </w:rPr>
        <w:instrText xml:space="preserve"> PAGEREF _Toc114868710 \h </w:instrText>
      </w:r>
      <w:r>
        <w:rPr>
          <w:noProof/>
        </w:rPr>
      </w:r>
      <w:r>
        <w:rPr>
          <w:noProof/>
        </w:rPr>
        <w:fldChar w:fldCharType="separate"/>
      </w:r>
      <w:r>
        <w:rPr>
          <w:noProof/>
        </w:rPr>
        <w:t>110</w:t>
      </w:r>
      <w:r>
        <w:rPr>
          <w:noProof/>
        </w:rPr>
        <w:fldChar w:fldCharType="end"/>
      </w:r>
    </w:p>
    <w:p w14:paraId="45060E97" w14:textId="5B97ED99" w:rsidR="00D8347B" w:rsidRDefault="00D8347B">
      <w:pPr>
        <w:pStyle w:val="TOC6"/>
        <w:rPr>
          <w:rFonts w:ascii="Calibri" w:hAnsi="Calibri"/>
          <w:noProof/>
          <w:sz w:val="22"/>
          <w:szCs w:val="22"/>
          <w:lang w:eastAsia="en-GB"/>
        </w:rPr>
      </w:pPr>
      <w:r>
        <w:rPr>
          <w:noProof/>
          <w:lang w:eastAsia="ko-KR"/>
        </w:rPr>
        <w:t>10.6.2.12.2.2</w:t>
      </w:r>
      <w:r>
        <w:rPr>
          <w:rFonts w:ascii="Calibri" w:hAnsi="Calibri"/>
          <w:noProof/>
          <w:sz w:val="22"/>
          <w:szCs w:val="22"/>
          <w:lang w:eastAsia="en-GB"/>
        </w:rPr>
        <w:tab/>
      </w:r>
      <w:r>
        <w:rPr>
          <w:noProof/>
          <w:lang w:eastAsia="ko-KR"/>
        </w:rPr>
        <w:t>User regroup cancellation in single MCPTT system</w:t>
      </w:r>
      <w:r>
        <w:rPr>
          <w:noProof/>
        </w:rPr>
        <w:tab/>
      </w:r>
      <w:r>
        <w:rPr>
          <w:noProof/>
        </w:rPr>
        <w:fldChar w:fldCharType="begin"/>
      </w:r>
      <w:r>
        <w:rPr>
          <w:noProof/>
        </w:rPr>
        <w:instrText xml:space="preserve"> PAGEREF _Toc114868711 \h </w:instrText>
      </w:r>
      <w:r>
        <w:rPr>
          <w:noProof/>
        </w:rPr>
      </w:r>
      <w:r>
        <w:rPr>
          <w:noProof/>
        </w:rPr>
        <w:fldChar w:fldCharType="separate"/>
      </w:r>
      <w:r>
        <w:rPr>
          <w:noProof/>
        </w:rPr>
        <w:t>112</w:t>
      </w:r>
      <w:r>
        <w:rPr>
          <w:noProof/>
        </w:rPr>
        <w:fldChar w:fldCharType="end"/>
      </w:r>
    </w:p>
    <w:p w14:paraId="146A91BF" w14:textId="2C8C6E87" w:rsidR="00D8347B" w:rsidRDefault="00D8347B">
      <w:pPr>
        <w:pStyle w:val="TOC3"/>
        <w:rPr>
          <w:rFonts w:ascii="Calibri" w:hAnsi="Calibri"/>
          <w:noProof/>
          <w:sz w:val="22"/>
          <w:szCs w:val="22"/>
          <w:lang w:eastAsia="en-GB"/>
        </w:rPr>
      </w:pPr>
      <w:r>
        <w:rPr>
          <w:noProof/>
        </w:rPr>
        <w:t>10.6.3</w:t>
      </w:r>
      <w:r>
        <w:rPr>
          <w:rFonts w:ascii="Calibri" w:hAnsi="Calibri"/>
          <w:noProof/>
          <w:sz w:val="22"/>
          <w:szCs w:val="22"/>
          <w:lang w:eastAsia="en-GB"/>
        </w:rPr>
        <w:tab/>
      </w:r>
      <w:r>
        <w:rPr>
          <w:noProof/>
        </w:rPr>
        <w:t>Off-network group call</w:t>
      </w:r>
      <w:r>
        <w:rPr>
          <w:noProof/>
        </w:rPr>
        <w:tab/>
      </w:r>
      <w:r>
        <w:rPr>
          <w:noProof/>
        </w:rPr>
        <w:fldChar w:fldCharType="begin"/>
      </w:r>
      <w:r>
        <w:rPr>
          <w:noProof/>
        </w:rPr>
        <w:instrText xml:space="preserve"> PAGEREF _Toc114868712 \h </w:instrText>
      </w:r>
      <w:r>
        <w:rPr>
          <w:noProof/>
        </w:rPr>
      </w:r>
      <w:r>
        <w:rPr>
          <w:noProof/>
        </w:rPr>
        <w:fldChar w:fldCharType="separate"/>
      </w:r>
      <w:r>
        <w:rPr>
          <w:noProof/>
        </w:rPr>
        <w:t>113</w:t>
      </w:r>
      <w:r>
        <w:rPr>
          <w:noProof/>
        </w:rPr>
        <w:fldChar w:fldCharType="end"/>
      </w:r>
    </w:p>
    <w:p w14:paraId="57660C86" w14:textId="60A1E0EB" w:rsidR="00D8347B" w:rsidRDefault="00D8347B">
      <w:pPr>
        <w:pStyle w:val="TOC4"/>
        <w:rPr>
          <w:rFonts w:ascii="Calibri" w:hAnsi="Calibri"/>
          <w:noProof/>
          <w:sz w:val="22"/>
          <w:szCs w:val="22"/>
          <w:lang w:eastAsia="en-GB"/>
        </w:rPr>
      </w:pPr>
      <w:r>
        <w:rPr>
          <w:noProof/>
        </w:rPr>
        <w:t>10.6.3.1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_Toc114868713 \h </w:instrText>
      </w:r>
      <w:r>
        <w:rPr>
          <w:noProof/>
        </w:rPr>
      </w:r>
      <w:r>
        <w:rPr>
          <w:noProof/>
        </w:rPr>
        <w:fldChar w:fldCharType="separate"/>
      </w:r>
      <w:r>
        <w:rPr>
          <w:noProof/>
        </w:rPr>
        <w:t>113</w:t>
      </w:r>
      <w:r>
        <w:rPr>
          <w:noProof/>
        </w:rPr>
        <w:fldChar w:fldCharType="end"/>
      </w:r>
    </w:p>
    <w:p w14:paraId="00FB5D1B" w14:textId="51243248" w:rsidR="00D8347B" w:rsidRDefault="00D8347B">
      <w:pPr>
        <w:pStyle w:val="TOC4"/>
        <w:rPr>
          <w:rFonts w:ascii="Calibri" w:hAnsi="Calibri"/>
          <w:noProof/>
          <w:sz w:val="22"/>
          <w:szCs w:val="22"/>
          <w:lang w:eastAsia="en-GB"/>
        </w:rPr>
      </w:pPr>
      <w:r>
        <w:rPr>
          <w:noProof/>
        </w:rPr>
        <w:t>10.6.3.2</w:t>
      </w:r>
      <w:r>
        <w:rPr>
          <w:rFonts w:ascii="Calibri" w:hAnsi="Calibri"/>
          <w:noProof/>
          <w:sz w:val="22"/>
          <w:szCs w:val="22"/>
          <w:lang w:eastAsia="en-GB"/>
        </w:rPr>
        <w:tab/>
      </w:r>
      <w:r>
        <w:rPr>
          <w:noProof/>
        </w:rPr>
        <w:t>Information flows for group call in off-network</w:t>
      </w:r>
      <w:r>
        <w:rPr>
          <w:noProof/>
        </w:rPr>
        <w:tab/>
      </w:r>
      <w:r>
        <w:rPr>
          <w:noProof/>
        </w:rPr>
        <w:fldChar w:fldCharType="begin"/>
      </w:r>
      <w:r>
        <w:rPr>
          <w:noProof/>
        </w:rPr>
        <w:instrText xml:space="preserve"> PAGEREF _Toc114868714 \h </w:instrText>
      </w:r>
      <w:r>
        <w:rPr>
          <w:noProof/>
        </w:rPr>
      </w:r>
      <w:r>
        <w:rPr>
          <w:noProof/>
        </w:rPr>
        <w:fldChar w:fldCharType="separate"/>
      </w:r>
      <w:r>
        <w:rPr>
          <w:noProof/>
        </w:rPr>
        <w:t>113</w:t>
      </w:r>
      <w:r>
        <w:rPr>
          <w:noProof/>
        </w:rPr>
        <w:fldChar w:fldCharType="end"/>
      </w:r>
    </w:p>
    <w:p w14:paraId="462F81EA" w14:textId="7A45541E" w:rsidR="00D8347B" w:rsidRDefault="00D8347B">
      <w:pPr>
        <w:pStyle w:val="TOC5"/>
        <w:rPr>
          <w:rFonts w:ascii="Calibri" w:hAnsi="Calibri"/>
          <w:noProof/>
          <w:sz w:val="22"/>
          <w:szCs w:val="22"/>
          <w:lang w:eastAsia="en-GB"/>
        </w:rPr>
      </w:pPr>
      <w:r>
        <w:rPr>
          <w:noProof/>
          <w:lang w:eastAsia="ko-KR"/>
        </w:rPr>
        <w:t>10.6.3.2.1</w:t>
      </w:r>
      <w:r>
        <w:rPr>
          <w:rFonts w:ascii="Calibri" w:hAnsi="Calibri"/>
          <w:noProof/>
          <w:sz w:val="22"/>
          <w:szCs w:val="22"/>
          <w:lang w:eastAsia="en-GB"/>
        </w:rPr>
        <w:tab/>
      </w:r>
      <w:r>
        <w:rPr>
          <w:noProof/>
          <w:lang w:eastAsia="ko-KR"/>
        </w:rPr>
        <w:t>Group call announcement</w:t>
      </w:r>
      <w:r>
        <w:rPr>
          <w:noProof/>
        </w:rPr>
        <w:tab/>
      </w:r>
      <w:r>
        <w:rPr>
          <w:noProof/>
        </w:rPr>
        <w:fldChar w:fldCharType="begin"/>
      </w:r>
      <w:r>
        <w:rPr>
          <w:noProof/>
        </w:rPr>
        <w:instrText xml:space="preserve"> PAGEREF _Toc114868715 \h </w:instrText>
      </w:r>
      <w:r>
        <w:rPr>
          <w:noProof/>
        </w:rPr>
      </w:r>
      <w:r>
        <w:rPr>
          <w:noProof/>
        </w:rPr>
        <w:fldChar w:fldCharType="separate"/>
      </w:r>
      <w:r>
        <w:rPr>
          <w:noProof/>
        </w:rPr>
        <w:t>113</w:t>
      </w:r>
      <w:r>
        <w:rPr>
          <w:noProof/>
        </w:rPr>
        <w:fldChar w:fldCharType="end"/>
      </w:r>
    </w:p>
    <w:p w14:paraId="2797D530" w14:textId="67D36392" w:rsidR="00D8347B" w:rsidRDefault="00D8347B">
      <w:pPr>
        <w:pStyle w:val="TOC5"/>
        <w:rPr>
          <w:rFonts w:ascii="Calibri" w:hAnsi="Calibri"/>
          <w:noProof/>
          <w:sz w:val="22"/>
          <w:szCs w:val="22"/>
          <w:lang w:eastAsia="en-GB"/>
        </w:rPr>
      </w:pPr>
      <w:r>
        <w:rPr>
          <w:noProof/>
          <w:lang w:eastAsia="ko-KR"/>
        </w:rPr>
        <w:t>10.6.3.2.2</w:t>
      </w:r>
      <w:r>
        <w:rPr>
          <w:rFonts w:ascii="Calibri" w:hAnsi="Calibri"/>
          <w:noProof/>
          <w:sz w:val="22"/>
          <w:szCs w:val="22"/>
          <w:lang w:eastAsia="en-GB"/>
        </w:rPr>
        <w:tab/>
      </w:r>
      <w:r>
        <w:rPr>
          <w:noProof/>
        </w:rPr>
        <w:t>MCPTT upgrade to emergency call</w:t>
      </w:r>
      <w:r>
        <w:rPr>
          <w:noProof/>
        </w:rPr>
        <w:tab/>
      </w:r>
      <w:r>
        <w:rPr>
          <w:noProof/>
        </w:rPr>
        <w:fldChar w:fldCharType="begin"/>
      </w:r>
      <w:r>
        <w:rPr>
          <w:noProof/>
        </w:rPr>
        <w:instrText xml:space="preserve"> PAGEREF _Toc114868716 \h </w:instrText>
      </w:r>
      <w:r>
        <w:rPr>
          <w:noProof/>
        </w:rPr>
      </w:r>
      <w:r>
        <w:rPr>
          <w:noProof/>
        </w:rPr>
        <w:fldChar w:fldCharType="separate"/>
      </w:r>
      <w:r>
        <w:rPr>
          <w:noProof/>
        </w:rPr>
        <w:t>114</w:t>
      </w:r>
      <w:r>
        <w:rPr>
          <w:noProof/>
        </w:rPr>
        <w:fldChar w:fldCharType="end"/>
      </w:r>
    </w:p>
    <w:p w14:paraId="06DA55F4" w14:textId="36489245" w:rsidR="00D8347B" w:rsidRDefault="00D8347B">
      <w:pPr>
        <w:pStyle w:val="TOC5"/>
        <w:rPr>
          <w:rFonts w:ascii="Calibri" w:hAnsi="Calibri"/>
          <w:noProof/>
          <w:sz w:val="22"/>
          <w:szCs w:val="22"/>
          <w:lang w:eastAsia="en-GB"/>
        </w:rPr>
      </w:pPr>
      <w:r>
        <w:rPr>
          <w:noProof/>
          <w:lang w:eastAsia="ko-KR"/>
        </w:rPr>
        <w:t>10.6.3.2.3</w:t>
      </w:r>
      <w:r>
        <w:rPr>
          <w:rFonts w:ascii="Calibri" w:hAnsi="Calibri"/>
          <w:noProof/>
          <w:sz w:val="22"/>
          <w:szCs w:val="22"/>
          <w:lang w:eastAsia="en-GB"/>
        </w:rPr>
        <w:tab/>
      </w:r>
      <w:r>
        <w:rPr>
          <w:noProof/>
        </w:rPr>
        <w:t>MCPTT emergency group state cancel</w:t>
      </w:r>
      <w:r>
        <w:rPr>
          <w:noProof/>
        </w:rPr>
        <w:tab/>
      </w:r>
      <w:r>
        <w:rPr>
          <w:noProof/>
        </w:rPr>
        <w:fldChar w:fldCharType="begin"/>
      </w:r>
      <w:r>
        <w:rPr>
          <w:noProof/>
        </w:rPr>
        <w:instrText xml:space="preserve"> PAGEREF _Toc114868717 \h </w:instrText>
      </w:r>
      <w:r>
        <w:rPr>
          <w:noProof/>
        </w:rPr>
      </w:r>
      <w:r>
        <w:rPr>
          <w:noProof/>
        </w:rPr>
        <w:fldChar w:fldCharType="separate"/>
      </w:r>
      <w:r>
        <w:rPr>
          <w:noProof/>
        </w:rPr>
        <w:t>114</w:t>
      </w:r>
      <w:r>
        <w:rPr>
          <w:noProof/>
        </w:rPr>
        <w:fldChar w:fldCharType="end"/>
      </w:r>
    </w:p>
    <w:p w14:paraId="01201802" w14:textId="0C231193" w:rsidR="00D8347B" w:rsidRDefault="00D8347B">
      <w:pPr>
        <w:pStyle w:val="TOC5"/>
        <w:rPr>
          <w:rFonts w:ascii="Calibri" w:hAnsi="Calibri"/>
          <w:noProof/>
          <w:sz w:val="22"/>
          <w:szCs w:val="22"/>
          <w:lang w:eastAsia="en-GB"/>
        </w:rPr>
      </w:pPr>
      <w:r>
        <w:rPr>
          <w:noProof/>
          <w:lang w:eastAsia="ko-KR"/>
        </w:rPr>
        <w:t>10.6.3.2.4</w:t>
      </w:r>
      <w:r>
        <w:rPr>
          <w:rFonts w:ascii="Calibri" w:hAnsi="Calibri"/>
          <w:noProof/>
          <w:sz w:val="22"/>
          <w:szCs w:val="22"/>
          <w:lang w:eastAsia="en-GB"/>
        </w:rPr>
        <w:tab/>
      </w:r>
      <w:r>
        <w:rPr>
          <w:noProof/>
          <w:lang w:eastAsia="ko-KR"/>
        </w:rPr>
        <w:t>R</w:t>
      </w:r>
      <w:r>
        <w:rPr>
          <w:noProof/>
        </w:rPr>
        <w:t>esponse</w:t>
      </w:r>
      <w:r>
        <w:rPr>
          <w:noProof/>
        </w:rPr>
        <w:tab/>
      </w:r>
      <w:r>
        <w:rPr>
          <w:noProof/>
        </w:rPr>
        <w:fldChar w:fldCharType="begin"/>
      </w:r>
      <w:r>
        <w:rPr>
          <w:noProof/>
        </w:rPr>
        <w:instrText xml:space="preserve"> PAGEREF _Toc114868718 \h </w:instrText>
      </w:r>
      <w:r>
        <w:rPr>
          <w:noProof/>
        </w:rPr>
      </w:r>
      <w:r>
        <w:rPr>
          <w:noProof/>
        </w:rPr>
        <w:fldChar w:fldCharType="separate"/>
      </w:r>
      <w:r>
        <w:rPr>
          <w:noProof/>
        </w:rPr>
        <w:t>114</w:t>
      </w:r>
      <w:r>
        <w:rPr>
          <w:noProof/>
        </w:rPr>
        <w:fldChar w:fldCharType="end"/>
      </w:r>
    </w:p>
    <w:p w14:paraId="4745B834" w14:textId="23763784" w:rsidR="00D8347B" w:rsidRDefault="00D8347B">
      <w:pPr>
        <w:pStyle w:val="TOC5"/>
        <w:rPr>
          <w:rFonts w:ascii="Calibri" w:hAnsi="Calibri"/>
          <w:noProof/>
          <w:sz w:val="22"/>
          <w:szCs w:val="22"/>
          <w:lang w:eastAsia="en-GB"/>
        </w:rPr>
      </w:pPr>
      <w:r>
        <w:rPr>
          <w:noProof/>
          <w:lang w:eastAsia="ko-KR"/>
        </w:rPr>
        <w:t>10.6.3.2.5</w:t>
      </w:r>
      <w:r>
        <w:rPr>
          <w:rFonts w:ascii="Calibri" w:hAnsi="Calibri"/>
          <w:noProof/>
          <w:sz w:val="22"/>
          <w:szCs w:val="22"/>
          <w:lang w:eastAsia="en-GB"/>
        </w:rPr>
        <w:tab/>
      </w:r>
      <w:r>
        <w:rPr>
          <w:noProof/>
          <w:lang w:eastAsia="ko-KR"/>
        </w:rPr>
        <w:t>Void</w:t>
      </w:r>
      <w:r>
        <w:rPr>
          <w:noProof/>
        </w:rPr>
        <w:tab/>
      </w:r>
      <w:r>
        <w:rPr>
          <w:noProof/>
        </w:rPr>
        <w:fldChar w:fldCharType="begin"/>
      </w:r>
      <w:r>
        <w:rPr>
          <w:noProof/>
        </w:rPr>
        <w:instrText xml:space="preserve"> PAGEREF _Toc114868719 \h </w:instrText>
      </w:r>
      <w:r>
        <w:rPr>
          <w:noProof/>
        </w:rPr>
      </w:r>
      <w:r>
        <w:rPr>
          <w:noProof/>
        </w:rPr>
        <w:fldChar w:fldCharType="separate"/>
      </w:r>
      <w:r>
        <w:rPr>
          <w:noProof/>
        </w:rPr>
        <w:t>115</w:t>
      </w:r>
      <w:r>
        <w:rPr>
          <w:noProof/>
        </w:rPr>
        <w:fldChar w:fldCharType="end"/>
      </w:r>
    </w:p>
    <w:p w14:paraId="58B87490" w14:textId="7839BA80" w:rsidR="00D8347B" w:rsidRDefault="00D8347B">
      <w:pPr>
        <w:pStyle w:val="TOC5"/>
        <w:rPr>
          <w:rFonts w:ascii="Calibri" w:hAnsi="Calibri"/>
          <w:noProof/>
          <w:sz w:val="22"/>
          <w:szCs w:val="22"/>
          <w:lang w:eastAsia="en-GB"/>
        </w:rPr>
      </w:pPr>
      <w:r>
        <w:rPr>
          <w:noProof/>
          <w:lang w:eastAsia="ko-KR"/>
        </w:rPr>
        <w:t>10.6.3.2.6</w:t>
      </w:r>
      <w:r>
        <w:rPr>
          <w:rFonts w:ascii="Calibri" w:hAnsi="Calibri"/>
          <w:noProof/>
          <w:sz w:val="22"/>
          <w:szCs w:val="22"/>
          <w:lang w:eastAsia="en-GB"/>
        </w:rPr>
        <w:tab/>
      </w:r>
      <w:r>
        <w:rPr>
          <w:noProof/>
          <w:lang w:eastAsia="ko-KR"/>
        </w:rPr>
        <w:t>Void</w:t>
      </w:r>
      <w:r>
        <w:rPr>
          <w:noProof/>
        </w:rPr>
        <w:tab/>
      </w:r>
      <w:r>
        <w:rPr>
          <w:noProof/>
        </w:rPr>
        <w:fldChar w:fldCharType="begin"/>
      </w:r>
      <w:r>
        <w:rPr>
          <w:noProof/>
        </w:rPr>
        <w:instrText xml:space="preserve"> PAGEREF _Toc114868720 \h </w:instrText>
      </w:r>
      <w:r>
        <w:rPr>
          <w:noProof/>
        </w:rPr>
      </w:r>
      <w:r>
        <w:rPr>
          <w:noProof/>
        </w:rPr>
        <w:fldChar w:fldCharType="separate"/>
      </w:r>
      <w:r>
        <w:rPr>
          <w:noProof/>
        </w:rPr>
        <w:t>115</w:t>
      </w:r>
      <w:r>
        <w:rPr>
          <w:noProof/>
        </w:rPr>
        <w:fldChar w:fldCharType="end"/>
      </w:r>
    </w:p>
    <w:p w14:paraId="375C9D2B" w14:textId="32937B2B" w:rsidR="00D8347B" w:rsidRDefault="00D8347B">
      <w:pPr>
        <w:pStyle w:val="TOC5"/>
        <w:rPr>
          <w:rFonts w:ascii="Calibri" w:hAnsi="Calibri"/>
          <w:noProof/>
          <w:sz w:val="22"/>
          <w:szCs w:val="22"/>
          <w:lang w:eastAsia="en-GB"/>
        </w:rPr>
      </w:pPr>
      <w:r>
        <w:rPr>
          <w:noProof/>
          <w:lang w:eastAsia="ko-KR"/>
        </w:rPr>
        <w:lastRenderedPageBreak/>
        <w:t>10.6.3.2.7</w:t>
      </w:r>
      <w:r>
        <w:rPr>
          <w:rFonts w:ascii="Calibri" w:hAnsi="Calibri"/>
          <w:noProof/>
          <w:sz w:val="22"/>
          <w:szCs w:val="22"/>
          <w:lang w:eastAsia="en-GB"/>
        </w:rPr>
        <w:tab/>
      </w:r>
      <w:r>
        <w:rPr>
          <w:noProof/>
        </w:rPr>
        <w:t>MCPTT upgrade to imminent peril call</w:t>
      </w:r>
      <w:r>
        <w:rPr>
          <w:noProof/>
        </w:rPr>
        <w:tab/>
      </w:r>
      <w:r>
        <w:rPr>
          <w:noProof/>
        </w:rPr>
        <w:fldChar w:fldCharType="begin"/>
      </w:r>
      <w:r>
        <w:rPr>
          <w:noProof/>
        </w:rPr>
        <w:instrText xml:space="preserve"> PAGEREF _Toc114868721 \h </w:instrText>
      </w:r>
      <w:r>
        <w:rPr>
          <w:noProof/>
        </w:rPr>
      </w:r>
      <w:r>
        <w:rPr>
          <w:noProof/>
        </w:rPr>
        <w:fldChar w:fldCharType="separate"/>
      </w:r>
      <w:r>
        <w:rPr>
          <w:noProof/>
        </w:rPr>
        <w:t>115</w:t>
      </w:r>
      <w:r>
        <w:rPr>
          <w:noProof/>
        </w:rPr>
        <w:fldChar w:fldCharType="end"/>
      </w:r>
    </w:p>
    <w:p w14:paraId="770640D3" w14:textId="0830C5F4" w:rsidR="00D8347B" w:rsidRDefault="00D8347B">
      <w:pPr>
        <w:pStyle w:val="TOC5"/>
        <w:rPr>
          <w:rFonts w:ascii="Calibri" w:hAnsi="Calibri"/>
          <w:noProof/>
          <w:sz w:val="22"/>
          <w:szCs w:val="22"/>
          <w:lang w:eastAsia="en-GB"/>
        </w:rPr>
      </w:pPr>
      <w:r>
        <w:rPr>
          <w:noProof/>
        </w:rPr>
        <w:t>10.6.3.2.8</w:t>
      </w:r>
      <w:r>
        <w:rPr>
          <w:rFonts w:ascii="Calibri" w:hAnsi="Calibri"/>
          <w:noProof/>
          <w:sz w:val="22"/>
          <w:szCs w:val="22"/>
          <w:lang w:eastAsia="en-GB"/>
        </w:rPr>
        <w:tab/>
      </w:r>
      <w:r>
        <w:rPr>
          <w:noProof/>
        </w:rPr>
        <w:t>MCPTT imminent peril group call cancel</w:t>
      </w:r>
      <w:r>
        <w:rPr>
          <w:noProof/>
        </w:rPr>
        <w:tab/>
      </w:r>
      <w:r>
        <w:rPr>
          <w:noProof/>
        </w:rPr>
        <w:fldChar w:fldCharType="begin"/>
      </w:r>
      <w:r>
        <w:rPr>
          <w:noProof/>
        </w:rPr>
        <w:instrText xml:space="preserve"> PAGEREF _Toc114868722 \h </w:instrText>
      </w:r>
      <w:r>
        <w:rPr>
          <w:noProof/>
        </w:rPr>
      </w:r>
      <w:r>
        <w:rPr>
          <w:noProof/>
        </w:rPr>
        <w:fldChar w:fldCharType="separate"/>
      </w:r>
      <w:r>
        <w:rPr>
          <w:noProof/>
        </w:rPr>
        <w:t>115</w:t>
      </w:r>
      <w:r>
        <w:rPr>
          <w:noProof/>
        </w:rPr>
        <w:fldChar w:fldCharType="end"/>
      </w:r>
    </w:p>
    <w:p w14:paraId="45F1E66C" w14:textId="7D528892" w:rsidR="00D8347B" w:rsidRDefault="00D8347B">
      <w:pPr>
        <w:pStyle w:val="TOC4"/>
        <w:rPr>
          <w:rFonts w:ascii="Calibri" w:hAnsi="Calibri"/>
          <w:noProof/>
          <w:sz w:val="22"/>
          <w:szCs w:val="22"/>
          <w:lang w:eastAsia="en-GB"/>
        </w:rPr>
      </w:pPr>
      <w:r>
        <w:rPr>
          <w:noProof/>
        </w:rPr>
        <w:t>10.6.3.3</w:t>
      </w:r>
      <w:r>
        <w:rPr>
          <w:rFonts w:ascii="Calibri" w:hAnsi="Calibri"/>
          <w:noProof/>
          <w:sz w:val="22"/>
          <w:szCs w:val="22"/>
          <w:lang w:eastAsia="en-GB"/>
        </w:rPr>
        <w:tab/>
      </w:r>
      <w:r>
        <w:rPr>
          <w:noProof/>
        </w:rPr>
        <w:t>Group call setup</w:t>
      </w:r>
      <w:r>
        <w:rPr>
          <w:noProof/>
        </w:rPr>
        <w:tab/>
      </w:r>
      <w:r>
        <w:rPr>
          <w:noProof/>
        </w:rPr>
        <w:fldChar w:fldCharType="begin"/>
      </w:r>
      <w:r>
        <w:rPr>
          <w:noProof/>
        </w:rPr>
        <w:instrText xml:space="preserve"> PAGEREF _Toc114868723 \h </w:instrText>
      </w:r>
      <w:r>
        <w:rPr>
          <w:noProof/>
        </w:rPr>
      </w:r>
      <w:r>
        <w:rPr>
          <w:noProof/>
        </w:rPr>
        <w:fldChar w:fldCharType="separate"/>
      </w:r>
      <w:r>
        <w:rPr>
          <w:noProof/>
        </w:rPr>
        <w:t>115</w:t>
      </w:r>
      <w:r>
        <w:rPr>
          <w:noProof/>
        </w:rPr>
        <w:fldChar w:fldCharType="end"/>
      </w:r>
    </w:p>
    <w:p w14:paraId="6C219C2B" w14:textId="50935512" w:rsidR="00D8347B" w:rsidRDefault="00D8347B">
      <w:pPr>
        <w:pStyle w:val="TOC4"/>
        <w:rPr>
          <w:rFonts w:ascii="Calibri" w:hAnsi="Calibri"/>
          <w:noProof/>
          <w:sz w:val="22"/>
          <w:szCs w:val="22"/>
          <w:lang w:eastAsia="en-GB"/>
        </w:rPr>
      </w:pPr>
      <w:r>
        <w:rPr>
          <w:noProof/>
        </w:rPr>
        <w:t>10.6.3.4</w:t>
      </w:r>
      <w:r>
        <w:rPr>
          <w:rFonts w:ascii="Calibri" w:hAnsi="Calibri"/>
          <w:noProof/>
          <w:sz w:val="22"/>
          <w:szCs w:val="22"/>
          <w:lang w:eastAsia="en-GB"/>
        </w:rPr>
        <w:tab/>
      </w:r>
      <w:r>
        <w:rPr>
          <w:noProof/>
        </w:rPr>
        <w:t>Passive join to group call</w:t>
      </w:r>
      <w:r>
        <w:rPr>
          <w:noProof/>
        </w:rPr>
        <w:tab/>
      </w:r>
      <w:r>
        <w:rPr>
          <w:noProof/>
        </w:rPr>
        <w:fldChar w:fldCharType="begin"/>
      </w:r>
      <w:r>
        <w:rPr>
          <w:noProof/>
        </w:rPr>
        <w:instrText xml:space="preserve"> PAGEREF _Toc114868724 \h </w:instrText>
      </w:r>
      <w:r>
        <w:rPr>
          <w:noProof/>
        </w:rPr>
      </w:r>
      <w:r>
        <w:rPr>
          <w:noProof/>
        </w:rPr>
        <w:fldChar w:fldCharType="separate"/>
      </w:r>
      <w:r>
        <w:rPr>
          <w:noProof/>
        </w:rPr>
        <w:t>116</w:t>
      </w:r>
      <w:r>
        <w:rPr>
          <w:noProof/>
        </w:rPr>
        <w:fldChar w:fldCharType="end"/>
      </w:r>
    </w:p>
    <w:p w14:paraId="6070FCC7" w14:textId="51BBA949" w:rsidR="00D8347B" w:rsidRDefault="00D8347B">
      <w:pPr>
        <w:pStyle w:val="TOC4"/>
        <w:rPr>
          <w:rFonts w:ascii="Calibri" w:hAnsi="Calibri"/>
          <w:noProof/>
          <w:sz w:val="22"/>
          <w:szCs w:val="22"/>
          <w:lang w:eastAsia="en-GB"/>
        </w:rPr>
      </w:pPr>
      <w:r>
        <w:rPr>
          <w:noProof/>
        </w:rPr>
        <w:t>10.6.3.5</w:t>
      </w:r>
      <w:r>
        <w:rPr>
          <w:rFonts w:ascii="Calibri" w:hAnsi="Calibri"/>
          <w:noProof/>
          <w:sz w:val="22"/>
          <w:szCs w:val="22"/>
          <w:lang w:eastAsia="en-GB"/>
        </w:rPr>
        <w:tab/>
      </w:r>
      <w:r w:rsidRPr="00563016">
        <w:rPr>
          <w:rFonts w:eastAsia="Malgun Gothic"/>
          <w:noProof/>
          <w:lang w:eastAsia="ko-KR"/>
        </w:rPr>
        <w:t>J</w:t>
      </w:r>
      <w:r>
        <w:rPr>
          <w:noProof/>
        </w:rPr>
        <w:t xml:space="preserve">oin </w:t>
      </w:r>
      <w:r w:rsidRPr="00563016">
        <w:rPr>
          <w:rFonts w:eastAsia="Malgun Gothic"/>
          <w:noProof/>
          <w:lang w:eastAsia="ko-KR"/>
        </w:rPr>
        <w:t xml:space="preserve">to </w:t>
      </w:r>
      <w:r>
        <w:rPr>
          <w:noProof/>
        </w:rPr>
        <w:t>ongoing group call</w:t>
      </w:r>
      <w:r w:rsidRPr="00563016">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_Toc114868725 \h </w:instrText>
      </w:r>
      <w:r>
        <w:rPr>
          <w:noProof/>
        </w:rPr>
      </w:r>
      <w:r>
        <w:rPr>
          <w:noProof/>
        </w:rPr>
        <w:fldChar w:fldCharType="separate"/>
      </w:r>
      <w:r>
        <w:rPr>
          <w:noProof/>
        </w:rPr>
        <w:t>117</w:t>
      </w:r>
      <w:r>
        <w:rPr>
          <w:noProof/>
        </w:rPr>
        <w:fldChar w:fldCharType="end"/>
      </w:r>
    </w:p>
    <w:p w14:paraId="699E5281" w14:textId="239DA24F" w:rsidR="00D8347B" w:rsidRDefault="00D8347B">
      <w:pPr>
        <w:pStyle w:val="TOC4"/>
        <w:rPr>
          <w:rFonts w:ascii="Calibri" w:hAnsi="Calibri"/>
          <w:noProof/>
          <w:sz w:val="22"/>
          <w:szCs w:val="22"/>
          <w:lang w:eastAsia="en-GB"/>
        </w:rPr>
      </w:pPr>
      <w:r>
        <w:rPr>
          <w:noProof/>
        </w:rPr>
        <w:t>10.6.3.6</w:t>
      </w:r>
      <w:r>
        <w:rPr>
          <w:rFonts w:ascii="Calibri" w:hAnsi="Calibri"/>
          <w:noProof/>
          <w:sz w:val="22"/>
          <w:szCs w:val="22"/>
          <w:lang w:eastAsia="en-GB"/>
        </w:rPr>
        <w:tab/>
      </w:r>
      <w:r>
        <w:rPr>
          <w:noProof/>
        </w:rPr>
        <w:t>Immediate group call announcement to join an ongoing group call</w:t>
      </w:r>
      <w:r>
        <w:rPr>
          <w:noProof/>
        </w:rPr>
        <w:tab/>
      </w:r>
      <w:r>
        <w:rPr>
          <w:noProof/>
        </w:rPr>
        <w:fldChar w:fldCharType="begin"/>
      </w:r>
      <w:r>
        <w:rPr>
          <w:noProof/>
        </w:rPr>
        <w:instrText xml:space="preserve"> PAGEREF _Toc114868726 \h </w:instrText>
      </w:r>
      <w:r>
        <w:rPr>
          <w:noProof/>
        </w:rPr>
      </w:r>
      <w:r>
        <w:rPr>
          <w:noProof/>
        </w:rPr>
        <w:fldChar w:fldCharType="separate"/>
      </w:r>
      <w:r>
        <w:rPr>
          <w:noProof/>
        </w:rPr>
        <w:t>118</w:t>
      </w:r>
      <w:r>
        <w:rPr>
          <w:noProof/>
        </w:rPr>
        <w:fldChar w:fldCharType="end"/>
      </w:r>
    </w:p>
    <w:p w14:paraId="79D0147F" w14:textId="5D33C331" w:rsidR="00D8347B" w:rsidRDefault="00D8347B">
      <w:pPr>
        <w:pStyle w:val="TOC4"/>
        <w:rPr>
          <w:rFonts w:ascii="Calibri" w:hAnsi="Calibri"/>
          <w:noProof/>
          <w:sz w:val="22"/>
          <w:szCs w:val="22"/>
          <w:lang w:eastAsia="en-GB"/>
        </w:rPr>
      </w:pPr>
      <w:r>
        <w:rPr>
          <w:noProof/>
        </w:rPr>
        <w:t>10.6.3.7</w:t>
      </w:r>
      <w:r>
        <w:rPr>
          <w:rFonts w:ascii="Calibri" w:hAnsi="Calibri"/>
          <w:noProof/>
          <w:sz w:val="22"/>
          <w:szCs w:val="22"/>
          <w:lang w:eastAsia="en-GB"/>
        </w:rPr>
        <w:tab/>
      </w:r>
      <w:r>
        <w:rPr>
          <w:noProof/>
        </w:rPr>
        <w:t>Group call release due to inactivity</w:t>
      </w:r>
      <w:r>
        <w:rPr>
          <w:noProof/>
        </w:rPr>
        <w:tab/>
      </w:r>
      <w:r>
        <w:rPr>
          <w:noProof/>
        </w:rPr>
        <w:fldChar w:fldCharType="begin"/>
      </w:r>
      <w:r>
        <w:rPr>
          <w:noProof/>
        </w:rPr>
        <w:instrText xml:space="preserve"> PAGEREF _Toc114868727 \h </w:instrText>
      </w:r>
      <w:r>
        <w:rPr>
          <w:noProof/>
        </w:rPr>
      </w:r>
      <w:r>
        <w:rPr>
          <w:noProof/>
        </w:rPr>
        <w:fldChar w:fldCharType="separate"/>
      </w:r>
      <w:r>
        <w:rPr>
          <w:noProof/>
        </w:rPr>
        <w:t>119</w:t>
      </w:r>
      <w:r>
        <w:rPr>
          <w:noProof/>
        </w:rPr>
        <w:fldChar w:fldCharType="end"/>
      </w:r>
    </w:p>
    <w:p w14:paraId="3EAF5315" w14:textId="3D7CDA72" w:rsidR="00D8347B" w:rsidRDefault="00D8347B">
      <w:pPr>
        <w:pStyle w:val="TOC4"/>
        <w:rPr>
          <w:rFonts w:ascii="Calibri" w:hAnsi="Calibri"/>
          <w:noProof/>
          <w:sz w:val="22"/>
          <w:szCs w:val="22"/>
          <w:lang w:eastAsia="en-GB"/>
        </w:rPr>
      </w:pPr>
      <w:r>
        <w:rPr>
          <w:noProof/>
        </w:rPr>
        <w:t>10.6.3.8</w:t>
      </w:r>
      <w:r>
        <w:rPr>
          <w:rFonts w:ascii="Calibri" w:hAnsi="Calibri"/>
          <w:noProof/>
          <w:sz w:val="22"/>
          <w:szCs w:val="22"/>
          <w:lang w:eastAsia="en-GB"/>
        </w:rPr>
        <w:tab/>
      </w:r>
      <w:r>
        <w:rPr>
          <w:noProof/>
        </w:rPr>
        <w:t>Broadcast group call</w:t>
      </w:r>
      <w:r>
        <w:rPr>
          <w:noProof/>
        </w:rPr>
        <w:tab/>
      </w:r>
      <w:r>
        <w:rPr>
          <w:noProof/>
        </w:rPr>
        <w:fldChar w:fldCharType="begin"/>
      </w:r>
      <w:r>
        <w:rPr>
          <w:noProof/>
        </w:rPr>
        <w:instrText xml:space="preserve"> PAGEREF _Toc114868728 \h </w:instrText>
      </w:r>
      <w:r>
        <w:rPr>
          <w:noProof/>
        </w:rPr>
      </w:r>
      <w:r>
        <w:rPr>
          <w:noProof/>
        </w:rPr>
        <w:fldChar w:fldCharType="separate"/>
      </w:r>
      <w:r>
        <w:rPr>
          <w:noProof/>
        </w:rPr>
        <w:t>120</w:t>
      </w:r>
      <w:r>
        <w:rPr>
          <w:noProof/>
        </w:rPr>
        <w:fldChar w:fldCharType="end"/>
      </w:r>
    </w:p>
    <w:p w14:paraId="67132BB6" w14:textId="1F202D01" w:rsidR="00D8347B" w:rsidRDefault="00D8347B">
      <w:pPr>
        <w:pStyle w:val="TOC4"/>
        <w:rPr>
          <w:rFonts w:ascii="Calibri" w:hAnsi="Calibri"/>
          <w:noProof/>
          <w:sz w:val="22"/>
          <w:szCs w:val="22"/>
          <w:lang w:eastAsia="en-GB"/>
        </w:rPr>
      </w:pPr>
      <w:r>
        <w:rPr>
          <w:noProof/>
        </w:rPr>
        <w:t>10.6.3.9</w:t>
      </w:r>
      <w:r>
        <w:rPr>
          <w:rFonts w:ascii="Calibri" w:hAnsi="Calibri"/>
          <w:noProof/>
          <w:sz w:val="22"/>
          <w:szCs w:val="22"/>
          <w:lang w:eastAsia="en-GB"/>
        </w:rPr>
        <w:tab/>
      </w:r>
      <w:r>
        <w:rPr>
          <w:noProof/>
        </w:rPr>
        <w:t>Emergency and imminent peril procedures</w:t>
      </w:r>
      <w:r>
        <w:rPr>
          <w:noProof/>
        </w:rPr>
        <w:tab/>
      </w:r>
      <w:r>
        <w:rPr>
          <w:noProof/>
        </w:rPr>
        <w:fldChar w:fldCharType="begin"/>
      </w:r>
      <w:r>
        <w:rPr>
          <w:noProof/>
        </w:rPr>
        <w:instrText xml:space="preserve"> PAGEREF _Toc114868729 \h </w:instrText>
      </w:r>
      <w:r>
        <w:rPr>
          <w:noProof/>
        </w:rPr>
      </w:r>
      <w:r>
        <w:rPr>
          <w:noProof/>
        </w:rPr>
        <w:fldChar w:fldCharType="separate"/>
      </w:r>
      <w:r>
        <w:rPr>
          <w:noProof/>
        </w:rPr>
        <w:t>120</w:t>
      </w:r>
      <w:r>
        <w:rPr>
          <w:noProof/>
        </w:rPr>
        <w:fldChar w:fldCharType="end"/>
      </w:r>
    </w:p>
    <w:p w14:paraId="6580D236" w14:textId="6FA15849" w:rsidR="00D8347B" w:rsidRDefault="00D8347B">
      <w:pPr>
        <w:pStyle w:val="TOC5"/>
        <w:rPr>
          <w:rFonts w:ascii="Calibri" w:hAnsi="Calibri"/>
          <w:noProof/>
          <w:sz w:val="22"/>
          <w:szCs w:val="22"/>
          <w:lang w:eastAsia="en-GB"/>
        </w:rPr>
      </w:pPr>
      <w:r>
        <w:rPr>
          <w:noProof/>
        </w:rPr>
        <w:t>10.6.3.9.1</w:t>
      </w:r>
      <w:r>
        <w:rPr>
          <w:rFonts w:ascii="Calibri" w:hAnsi="Calibri"/>
          <w:noProof/>
          <w:sz w:val="22"/>
          <w:szCs w:val="22"/>
          <w:lang w:eastAsia="en-GB"/>
        </w:rPr>
        <w:tab/>
      </w:r>
      <w:r>
        <w:rPr>
          <w:noProof/>
        </w:rPr>
        <w:t>Emergency group call</w:t>
      </w:r>
      <w:r>
        <w:rPr>
          <w:noProof/>
        </w:rPr>
        <w:tab/>
      </w:r>
      <w:r>
        <w:rPr>
          <w:noProof/>
        </w:rPr>
        <w:fldChar w:fldCharType="begin"/>
      </w:r>
      <w:r>
        <w:rPr>
          <w:noProof/>
        </w:rPr>
        <w:instrText xml:space="preserve"> PAGEREF _Toc114868730 \h </w:instrText>
      </w:r>
      <w:r>
        <w:rPr>
          <w:noProof/>
        </w:rPr>
      </w:r>
      <w:r>
        <w:rPr>
          <w:noProof/>
        </w:rPr>
        <w:fldChar w:fldCharType="separate"/>
      </w:r>
      <w:r>
        <w:rPr>
          <w:noProof/>
        </w:rPr>
        <w:t>120</w:t>
      </w:r>
      <w:r>
        <w:rPr>
          <w:noProof/>
        </w:rPr>
        <w:fldChar w:fldCharType="end"/>
      </w:r>
    </w:p>
    <w:p w14:paraId="1A0D4D71" w14:textId="116A1519" w:rsidR="00D8347B" w:rsidRDefault="00D8347B">
      <w:pPr>
        <w:pStyle w:val="TOC5"/>
        <w:rPr>
          <w:rFonts w:ascii="Calibri" w:hAnsi="Calibri"/>
          <w:noProof/>
          <w:sz w:val="22"/>
          <w:szCs w:val="22"/>
          <w:lang w:eastAsia="en-GB"/>
        </w:rPr>
      </w:pPr>
      <w:r>
        <w:rPr>
          <w:noProof/>
        </w:rPr>
        <w:t>10.6.3.9.2</w:t>
      </w:r>
      <w:r>
        <w:rPr>
          <w:rFonts w:ascii="Calibri" w:hAnsi="Calibri"/>
          <w:noProof/>
          <w:sz w:val="22"/>
          <w:szCs w:val="22"/>
          <w:lang w:eastAsia="en-GB"/>
        </w:rPr>
        <w:tab/>
      </w:r>
      <w:r>
        <w:rPr>
          <w:noProof/>
        </w:rPr>
        <w:t>MCPTT imminent peril</w:t>
      </w:r>
      <w:r>
        <w:rPr>
          <w:noProof/>
        </w:rPr>
        <w:tab/>
      </w:r>
      <w:r>
        <w:rPr>
          <w:noProof/>
        </w:rPr>
        <w:fldChar w:fldCharType="begin"/>
      </w:r>
      <w:r>
        <w:rPr>
          <w:noProof/>
        </w:rPr>
        <w:instrText xml:space="preserve"> PAGEREF _Toc114868731 \h </w:instrText>
      </w:r>
      <w:r>
        <w:rPr>
          <w:noProof/>
        </w:rPr>
      </w:r>
      <w:r>
        <w:rPr>
          <w:noProof/>
        </w:rPr>
        <w:fldChar w:fldCharType="separate"/>
      </w:r>
      <w:r>
        <w:rPr>
          <w:noProof/>
        </w:rPr>
        <w:t>121</w:t>
      </w:r>
      <w:r>
        <w:rPr>
          <w:noProof/>
        </w:rPr>
        <w:fldChar w:fldCharType="end"/>
      </w:r>
    </w:p>
    <w:p w14:paraId="0B60AA24" w14:textId="0FA89953" w:rsidR="00D8347B" w:rsidRDefault="00D8347B">
      <w:pPr>
        <w:pStyle w:val="TOC5"/>
        <w:rPr>
          <w:rFonts w:ascii="Calibri" w:hAnsi="Calibri"/>
          <w:noProof/>
          <w:sz w:val="22"/>
          <w:szCs w:val="22"/>
          <w:lang w:eastAsia="en-GB"/>
        </w:rPr>
      </w:pPr>
      <w:r>
        <w:rPr>
          <w:noProof/>
        </w:rPr>
        <w:t>10.6.3.9.3</w:t>
      </w:r>
      <w:r>
        <w:rPr>
          <w:rFonts w:ascii="Calibri" w:hAnsi="Calibri"/>
          <w:noProof/>
          <w:sz w:val="22"/>
          <w:szCs w:val="22"/>
          <w:lang w:eastAsia="en-GB"/>
        </w:rPr>
        <w:tab/>
      </w:r>
      <w:r>
        <w:rPr>
          <w:noProof/>
        </w:rPr>
        <w:t>MCPTT emergency alert (off-network)</w:t>
      </w:r>
      <w:r>
        <w:rPr>
          <w:noProof/>
        </w:rPr>
        <w:tab/>
      </w:r>
      <w:r>
        <w:rPr>
          <w:noProof/>
        </w:rPr>
        <w:fldChar w:fldCharType="begin"/>
      </w:r>
      <w:r>
        <w:rPr>
          <w:noProof/>
        </w:rPr>
        <w:instrText xml:space="preserve"> PAGEREF _Toc114868732 \h </w:instrText>
      </w:r>
      <w:r>
        <w:rPr>
          <w:noProof/>
        </w:rPr>
      </w:r>
      <w:r>
        <w:rPr>
          <w:noProof/>
        </w:rPr>
        <w:fldChar w:fldCharType="separate"/>
      </w:r>
      <w:r>
        <w:rPr>
          <w:noProof/>
        </w:rPr>
        <w:t>121</w:t>
      </w:r>
      <w:r>
        <w:rPr>
          <w:noProof/>
        </w:rPr>
        <w:fldChar w:fldCharType="end"/>
      </w:r>
    </w:p>
    <w:p w14:paraId="166BE280" w14:textId="538B8205" w:rsidR="00D8347B" w:rsidRDefault="00D8347B">
      <w:pPr>
        <w:pStyle w:val="TOC2"/>
        <w:rPr>
          <w:rFonts w:ascii="Calibri" w:hAnsi="Calibri"/>
          <w:noProof/>
          <w:sz w:val="22"/>
          <w:szCs w:val="22"/>
          <w:lang w:eastAsia="en-GB"/>
        </w:rPr>
      </w:pPr>
      <w:r w:rsidRPr="00563016">
        <w:rPr>
          <w:noProof/>
          <w:lang w:val="en-US"/>
        </w:rPr>
        <w:t>10.7</w:t>
      </w:r>
      <w:r>
        <w:rPr>
          <w:rFonts w:ascii="Calibri" w:hAnsi="Calibri"/>
          <w:noProof/>
          <w:sz w:val="22"/>
          <w:szCs w:val="22"/>
          <w:lang w:eastAsia="en-GB"/>
        </w:rPr>
        <w:tab/>
      </w:r>
      <w:r w:rsidRPr="00563016">
        <w:rPr>
          <w:noProof/>
          <w:lang w:val="en-US"/>
        </w:rPr>
        <w:t>Private call</w:t>
      </w:r>
      <w:r>
        <w:rPr>
          <w:noProof/>
        </w:rPr>
        <w:tab/>
      </w:r>
      <w:r>
        <w:rPr>
          <w:noProof/>
        </w:rPr>
        <w:fldChar w:fldCharType="begin"/>
      </w:r>
      <w:r>
        <w:rPr>
          <w:noProof/>
        </w:rPr>
        <w:instrText xml:space="preserve"> PAGEREF _Toc114868733 \h </w:instrText>
      </w:r>
      <w:r>
        <w:rPr>
          <w:noProof/>
        </w:rPr>
      </w:r>
      <w:r>
        <w:rPr>
          <w:noProof/>
        </w:rPr>
        <w:fldChar w:fldCharType="separate"/>
      </w:r>
      <w:r>
        <w:rPr>
          <w:noProof/>
        </w:rPr>
        <w:t>122</w:t>
      </w:r>
      <w:r>
        <w:rPr>
          <w:noProof/>
        </w:rPr>
        <w:fldChar w:fldCharType="end"/>
      </w:r>
    </w:p>
    <w:p w14:paraId="43DCFD8D" w14:textId="0A954F69" w:rsidR="00D8347B" w:rsidRDefault="00D8347B">
      <w:pPr>
        <w:pStyle w:val="TOC3"/>
        <w:rPr>
          <w:rFonts w:ascii="Calibri" w:hAnsi="Calibri"/>
          <w:noProof/>
          <w:sz w:val="22"/>
          <w:szCs w:val="22"/>
          <w:lang w:eastAsia="en-GB"/>
        </w:rPr>
      </w:pPr>
      <w:r>
        <w:rPr>
          <w:noProof/>
        </w:rPr>
        <w:t>10.7.1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_Toc114868734 \h </w:instrText>
      </w:r>
      <w:r>
        <w:rPr>
          <w:noProof/>
        </w:rPr>
      </w:r>
      <w:r>
        <w:rPr>
          <w:noProof/>
        </w:rPr>
        <w:fldChar w:fldCharType="separate"/>
      </w:r>
      <w:r>
        <w:rPr>
          <w:noProof/>
        </w:rPr>
        <w:t>122</w:t>
      </w:r>
      <w:r>
        <w:rPr>
          <w:noProof/>
        </w:rPr>
        <w:fldChar w:fldCharType="end"/>
      </w:r>
    </w:p>
    <w:p w14:paraId="0FF7D4C8" w14:textId="5A34BBCB" w:rsidR="00D8347B" w:rsidRDefault="00D8347B">
      <w:pPr>
        <w:pStyle w:val="TOC3"/>
        <w:rPr>
          <w:rFonts w:ascii="Calibri" w:hAnsi="Calibri"/>
          <w:noProof/>
          <w:sz w:val="22"/>
          <w:szCs w:val="22"/>
          <w:lang w:eastAsia="en-GB"/>
        </w:rPr>
      </w:pPr>
      <w:r>
        <w:rPr>
          <w:noProof/>
        </w:rPr>
        <w:t>10.7.2</w:t>
      </w:r>
      <w:r>
        <w:rPr>
          <w:rFonts w:ascii="Calibri" w:hAnsi="Calibri"/>
          <w:noProof/>
          <w:sz w:val="22"/>
          <w:szCs w:val="22"/>
          <w:lang w:eastAsia="en-GB"/>
        </w:rPr>
        <w:tab/>
      </w:r>
      <w:r>
        <w:rPr>
          <w:noProof/>
        </w:rPr>
        <w:t>Private call in on-network</w:t>
      </w:r>
      <w:r>
        <w:rPr>
          <w:noProof/>
        </w:rPr>
        <w:tab/>
      </w:r>
      <w:r>
        <w:rPr>
          <w:noProof/>
        </w:rPr>
        <w:fldChar w:fldCharType="begin"/>
      </w:r>
      <w:r>
        <w:rPr>
          <w:noProof/>
        </w:rPr>
        <w:instrText xml:space="preserve"> PAGEREF _Toc114868735 \h </w:instrText>
      </w:r>
      <w:r>
        <w:rPr>
          <w:noProof/>
        </w:rPr>
      </w:r>
      <w:r>
        <w:rPr>
          <w:noProof/>
        </w:rPr>
        <w:fldChar w:fldCharType="separate"/>
      </w:r>
      <w:r>
        <w:rPr>
          <w:noProof/>
        </w:rPr>
        <w:t>122</w:t>
      </w:r>
      <w:r>
        <w:rPr>
          <w:noProof/>
        </w:rPr>
        <w:fldChar w:fldCharType="end"/>
      </w:r>
    </w:p>
    <w:p w14:paraId="31AAA5DE" w14:textId="337888FF" w:rsidR="00D8347B" w:rsidRDefault="00D8347B">
      <w:pPr>
        <w:pStyle w:val="TOC4"/>
        <w:rPr>
          <w:rFonts w:ascii="Calibri" w:hAnsi="Calibri"/>
          <w:noProof/>
          <w:sz w:val="22"/>
          <w:szCs w:val="22"/>
          <w:lang w:eastAsia="en-GB"/>
        </w:rPr>
      </w:pPr>
      <w:r>
        <w:rPr>
          <w:noProof/>
        </w:rPr>
        <w:t>10.7.2.1</w:t>
      </w:r>
      <w:r>
        <w:rPr>
          <w:rFonts w:ascii="Calibri" w:hAnsi="Calibri"/>
          <w:noProof/>
          <w:sz w:val="22"/>
          <w:szCs w:val="22"/>
          <w:lang w:eastAsia="en-GB"/>
        </w:rPr>
        <w:tab/>
      </w:r>
      <w:r>
        <w:rPr>
          <w:noProof/>
        </w:rPr>
        <w:t>Information flows for private call in on-network</w:t>
      </w:r>
      <w:r>
        <w:rPr>
          <w:noProof/>
        </w:rPr>
        <w:tab/>
      </w:r>
      <w:r>
        <w:rPr>
          <w:noProof/>
        </w:rPr>
        <w:fldChar w:fldCharType="begin"/>
      </w:r>
      <w:r>
        <w:rPr>
          <w:noProof/>
        </w:rPr>
        <w:instrText xml:space="preserve"> PAGEREF _Toc114868736 \h </w:instrText>
      </w:r>
      <w:r>
        <w:rPr>
          <w:noProof/>
        </w:rPr>
      </w:r>
      <w:r>
        <w:rPr>
          <w:noProof/>
        </w:rPr>
        <w:fldChar w:fldCharType="separate"/>
      </w:r>
      <w:r>
        <w:rPr>
          <w:noProof/>
        </w:rPr>
        <w:t>122</w:t>
      </w:r>
      <w:r>
        <w:rPr>
          <w:noProof/>
        </w:rPr>
        <w:fldChar w:fldCharType="end"/>
      </w:r>
    </w:p>
    <w:p w14:paraId="7AAA0BBD" w14:textId="47861753" w:rsidR="00D8347B" w:rsidRDefault="00D8347B">
      <w:pPr>
        <w:pStyle w:val="TOC5"/>
        <w:rPr>
          <w:rFonts w:ascii="Calibri" w:hAnsi="Calibri"/>
          <w:noProof/>
          <w:sz w:val="22"/>
          <w:szCs w:val="22"/>
          <w:lang w:eastAsia="en-GB"/>
        </w:rPr>
      </w:pPr>
      <w:r>
        <w:rPr>
          <w:noProof/>
        </w:rPr>
        <w:t>10.7.2.1.1</w:t>
      </w:r>
      <w:r>
        <w:rPr>
          <w:rFonts w:ascii="Calibri" w:hAnsi="Calibri"/>
          <w:noProof/>
          <w:sz w:val="22"/>
          <w:szCs w:val="22"/>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_Toc114868737 \h </w:instrText>
      </w:r>
      <w:r>
        <w:rPr>
          <w:noProof/>
        </w:rPr>
      </w:r>
      <w:r>
        <w:rPr>
          <w:noProof/>
        </w:rPr>
        <w:fldChar w:fldCharType="separate"/>
      </w:r>
      <w:r>
        <w:rPr>
          <w:noProof/>
        </w:rPr>
        <w:t>122</w:t>
      </w:r>
      <w:r>
        <w:rPr>
          <w:noProof/>
        </w:rPr>
        <w:fldChar w:fldCharType="end"/>
      </w:r>
    </w:p>
    <w:p w14:paraId="6891468C" w14:textId="2F4C3CC2" w:rsidR="00D8347B" w:rsidRDefault="00D8347B">
      <w:pPr>
        <w:pStyle w:val="TOC5"/>
        <w:rPr>
          <w:rFonts w:ascii="Calibri" w:hAnsi="Calibri"/>
          <w:noProof/>
          <w:sz w:val="22"/>
          <w:szCs w:val="22"/>
          <w:lang w:eastAsia="en-GB"/>
        </w:rPr>
      </w:pPr>
      <w:r>
        <w:rPr>
          <w:noProof/>
        </w:rPr>
        <w:t>10.7.2.1.2</w:t>
      </w:r>
      <w:r>
        <w:rPr>
          <w:rFonts w:ascii="Calibri" w:hAnsi="Calibri"/>
          <w:noProof/>
          <w:sz w:val="22"/>
          <w:szCs w:val="22"/>
          <w:lang w:eastAsia="en-GB"/>
        </w:rPr>
        <w:tab/>
      </w:r>
      <w:r>
        <w:rPr>
          <w:noProof/>
        </w:rPr>
        <w:t>MCPTT private call request (MCPTT server to MCPTT server)</w:t>
      </w:r>
      <w:r>
        <w:rPr>
          <w:noProof/>
        </w:rPr>
        <w:tab/>
      </w:r>
      <w:r>
        <w:rPr>
          <w:noProof/>
        </w:rPr>
        <w:fldChar w:fldCharType="begin"/>
      </w:r>
      <w:r>
        <w:rPr>
          <w:noProof/>
        </w:rPr>
        <w:instrText xml:space="preserve"> PAGEREF _Toc114868738 \h </w:instrText>
      </w:r>
      <w:r>
        <w:rPr>
          <w:noProof/>
        </w:rPr>
      </w:r>
      <w:r>
        <w:rPr>
          <w:noProof/>
        </w:rPr>
        <w:fldChar w:fldCharType="separate"/>
      </w:r>
      <w:r>
        <w:rPr>
          <w:noProof/>
        </w:rPr>
        <w:t>123</w:t>
      </w:r>
      <w:r>
        <w:rPr>
          <w:noProof/>
        </w:rPr>
        <w:fldChar w:fldCharType="end"/>
      </w:r>
    </w:p>
    <w:p w14:paraId="284C507D" w14:textId="091603F2" w:rsidR="00D8347B" w:rsidRDefault="00D8347B">
      <w:pPr>
        <w:pStyle w:val="TOC5"/>
        <w:rPr>
          <w:rFonts w:ascii="Calibri" w:hAnsi="Calibri"/>
          <w:noProof/>
          <w:sz w:val="22"/>
          <w:szCs w:val="22"/>
          <w:lang w:eastAsia="en-GB"/>
        </w:rPr>
      </w:pPr>
      <w:r>
        <w:rPr>
          <w:noProof/>
        </w:rPr>
        <w:t>10.7.2.1.</w:t>
      </w:r>
      <w:r>
        <w:rPr>
          <w:noProof/>
          <w:lang w:eastAsia="zh-CN"/>
        </w:rPr>
        <w:t>2a</w:t>
      </w:r>
      <w:r>
        <w:rPr>
          <w:rFonts w:ascii="Calibri" w:hAnsi="Calibri"/>
          <w:noProof/>
          <w:sz w:val="22"/>
          <w:szCs w:val="22"/>
          <w:lang w:eastAsia="en-GB"/>
        </w:rPr>
        <w:tab/>
      </w:r>
      <w:r>
        <w:rPr>
          <w:noProof/>
        </w:rPr>
        <w:t>MCPTT private call request (MCPTT server to MCPTT client)</w:t>
      </w:r>
      <w:r>
        <w:rPr>
          <w:noProof/>
        </w:rPr>
        <w:tab/>
      </w:r>
      <w:r>
        <w:rPr>
          <w:noProof/>
        </w:rPr>
        <w:fldChar w:fldCharType="begin"/>
      </w:r>
      <w:r>
        <w:rPr>
          <w:noProof/>
        </w:rPr>
        <w:instrText xml:space="preserve"> PAGEREF _Toc114868739 \h </w:instrText>
      </w:r>
      <w:r>
        <w:rPr>
          <w:noProof/>
        </w:rPr>
      </w:r>
      <w:r>
        <w:rPr>
          <w:noProof/>
        </w:rPr>
        <w:fldChar w:fldCharType="separate"/>
      </w:r>
      <w:r>
        <w:rPr>
          <w:noProof/>
        </w:rPr>
        <w:t>123</w:t>
      </w:r>
      <w:r>
        <w:rPr>
          <w:noProof/>
        </w:rPr>
        <w:fldChar w:fldCharType="end"/>
      </w:r>
    </w:p>
    <w:p w14:paraId="12B886E8" w14:textId="10D48001" w:rsidR="00D8347B" w:rsidRDefault="00D8347B">
      <w:pPr>
        <w:pStyle w:val="TOC5"/>
        <w:rPr>
          <w:rFonts w:ascii="Calibri" w:hAnsi="Calibri"/>
          <w:noProof/>
          <w:sz w:val="22"/>
          <w:szCs w:val="22"/>
          <w:lang w:eastAsia="en-GB"/>
        </w:rPr>
      </w:pPr>
      <w:r>
        <w:rPr>
          <w:noProof/>
        </w:rPr>
        <w:t>10.7.2.1.3</w:t>
      </w:r>
      <w:r>
        <w:rPr>
          <w:rFonts w:ascii="Calibri" w:hAnsi="Calibri"/>
          <w:noProof/>
          <w:sz w:val="22"/>
          <w:szCs w:val="22"/>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_Toc114868740 \h </w:instrText>
      </w:r>
      <w:r>
        <w:rPr>
          <w:noProof/>
        </w:rPr>
      </w:r>
      <w:r>
        <w:rPr>
          <w:noProof/>
        </w:rPr>
        <w:fldChar w:fldCharType="separate"/>
      </w:r>
      <w:r>
        <w:rPr>
          <w:noProof/>
        </w:rPr>
        <w:t>124</w:t>
      </w:r>
      <w:r>
        <w:rPr>
          <w:noProof/>
        </w:rPr>
        <w:fldChar w:fldCharType="end"/>
      </w:r>
    </w:p>
    <w:p w14:paraId="4C1C2E4C" w14:textId="224ED1AF" w:rsidR="00D8347B" w:rsidRDefault="00D8347B">
      <w:pPr>
        <w:pStyle w:val="TOC5"/>
        <w:rPr>
          <w:rFonts w:ascii="Calibri" w:hAnsi="Calibri"/>
          <w:noProof/>
          <w:sz w:val="22"/>
          <w:szCs w:val="22"/>
          <w:lang w:eastAsia="en-GB"/>
        </w:rPr>
      </w:pPr>
      <w:r>
        <w:rPr>
          <w:noProof/>
        </w:rPr>
        <w:t>10.7.2.1.4</w:t>
      </w:r>
      <w:r>
        <w:rPr>
          <w:rFonts w:ascii="Calibri" w:hAnsi="Calibri"/>
          <w:noProof/>
          <w:sz w:val="22"/>
          <w:szCs w:val="22"/>
          <w:lang w:eastAsia="en-GB"/>
        </w:rPr>
        <w:tab/>
      </w:r>
      <w:r>
        <w:rPr>
          <w:noProof/>
        </w:rPr>
        <w:t>MCPTT private call response</w:t>
      </w:r>
      <w:r>
        <w:rPr>
          <w:noProof/>
        </w:rPr>
        <w:tab/>
      </w:r>
      <w:r>
        <w:rPr>
          <w:noProof/>
        </w:rPr>
        <w:fldChar w:fldCharType="begin"/>
      </w:r>
      <w:r>
        <w:rPr>
          <w:noProof/>
        </w:rPr>
        <w:instrText xml:space="preserve"> PAGEREF _Toc114868741 \h </w:instrText>
      </w:r>
      <w:r>
        <w:rPr>
          <w:noProof/>
        </w:rPr>
      </w:r>
      <w:r>
        <w:rPr>
          <w:noProof/>
        </w:rPr>
        <w:fldChar w:fldCharType="separate"/>
      </w:r>
      <w:r>
        <w:rPr>
          <w:noProof/>
        </w:rPr>
        <w:t>124</w:t>
      </w:r>
      <w:r>
        <w:rPr>
          <w:noProof/>
        </w:rPr>
        <w:fldChar w:fldCharType="end"/>
      </w:r>
    </w:p>
    <w:p w14:paraId="70290667" w14:textId="3A646EF0" w:rsidR="00D8347B" w:rsidRDefault="00D8347B">
      <w:pPr>
        <w:pStyle w:val="TOC5"/>
        <w:rPr>
          <w:rFonts w:ascii="Calibri" w:hAnsi="Calibri"/>
          <w:noProof/>
          <w:sz w:val="22"/>
          <w:szCs w:val="22"/>
          <w:lang w:eastAsia="en-GB"/>
        </w:rPr>
      </w:pPr>
      <w:r>
        <w:rPr>
          <w:noProof/>
        </w:rPr>
        <w:t>10.7.2.1.</w:t>
      </w:r>
      <w:r>
        <w:rPr>
          <w:noProof/>
          <w:lang w:eastAsia="zh-CN"/>
        </w:rPr>
        <w:t>4a</w:t>
      </w:r>
      <w:r>
        <w:rPr>
          <w:rFonts w:ascii="Calibri" w:hAnsi="Calibri"/>
          <w:noProof/>
          <w:sz w:val="22"/>
          <w:szCs w:val="22"/>
          <w:lang w:eastAsia="en-GB"/>
        </w:rPr>
        <w:tab/>
      </w:r>
      <w:r>
        <w:rPr>
          <w:noProof/>
        </w:rPr>
        <w:t>MCPTT private call end request</w:t>
      </w:r>
      <w:r>
        <w:rPr>
          <w:noProof/>
        </w:rPr>
        <w:tab/>
      </w:r>
      <w:r>
        <w:rPr>
          <w:noProof/>
        </w:rPr>
        <w:fldChar w:fldCharType="begin"/>
      </w:r>
      <w:r>
        <w:rPr>
          <w:noProof/>
        </w:rPr>
        <w:instrText xml:space="preserve"> PAGEREF _Toc114868742 \h </w:instrText>
      </w:r>
      <w:r>
        <w:rPr>
          <w:noProof/>
        </w:rPr>
      </w:r>
      <w:r>
        <w:rPr>
          <w:noProof/>
        </w:rPr>
        <w:fldChar w:fldCharType="separate"/>
      </w:r>
      <w:r>
        <w:rPr>
          <w:noProof/>
        </w:rPr>
        <w:t>125</w:t>
      </w:r>
      <w:r>
        <w:rPr>
          <w:noProof/>
        </w:rPr>
        <w:fldChar w:fldCharType="end"/>
      </w:r>
    </w:p>
    <w:p w14:paraId="70E793BA" w14:textId="39D4EF8C" w:rsidR="00D8347B" w:rsidRDefault="00D8347B">
      <w:pPr>
        <w:pStyle w:val="TOC5"/>
        <w:rPr>
          <w:rFonts w:ascii="Calibri" w:hAnsi="Calibri"/>
          <w:noProof/>
          <w:sz w:val="22"/>
          <w:szCs w:val="22"/>
          <w:lang w:eastAsia="en-GB"/>
        </w:rPr>
      </w:pPr>
      <w:r>
        <w:rPr>
          <w:noProof/>
        </w:rPr>
        <w:t>10.7.2.1.4b</w:t>
      </w:r>
      <w:r>
        <w:rPr>
          <w:rFonts w:ascii="Calibri" w:hAnsi="Calibri"/>
          <w:noProof/>
          <w:sz w:val="22"/>
          <w:szCs w:val="22"/>
          <w:lang w:eastAsia="en-GB"/>
        </w:rPr>
        <w:tab/>
      </w:r>
      <w:r>
        <w:rPr>
          <w:noProof/>
        </w:rPr>
        <w:t>MCPTT private call end response</w:t>
      </w:r>
      <w:r>
        <w:rPr>
          <w:noProof/>
        </w:rPr>
        <w:tab/>
      </w:r>
      <w:r>
        <w:rPr>
          <w:noProof/>
        </w:rPr>
        <w:fldChar w:fldCharType="begin"/>
      </w:r>
      <w:r>
        <w:rPr>
          <w:noProof/>
        </w:rPr>
        <w:instrText xml:space="preserve"> PAGEREF _Toc114868743 \h </w:instrText>
      </w:r>
      <w:r>
        <w:rPr>
          <w:noProof/>
        </w:rPr>
      </w:r>
      <w:r>
        <w:rPr>
          <w:noProof/>
        </w:rPr>
        <w:fldChar w:fldCharType="separate"/>
      </w:r>
      <w:r>
        <w:rPr>
          <w:noProof/>
        </w:rPr>
        <w:t>125</w:t>
      </w:r>
      <w:r>
        <w:rPr>
          <w:noProof/>
        </w:rPr>
        <w:fldChar w:fldCharType="end"/>
      </w:r>
    </w:p>
    <w:p w14:paraId="7F1B3F93" w14:textId="2F8B3A39" w:rsidR="00D8347B" w:rsidRDefault="00D8347B">
      <w:pPr>
        <w:pStyle w:val="TOC5"/>
        <w:rPr>
          <w:rFonts w:ascii="Calibri" w:hAnsi="Calibri"/>
          <w:noProof/>
          <w:sz w:val="22"/>
          <w:szCs w:val="22"/>
          <w:lang w:eastAsia="en-GB"/>
        </w:rPr>
      </w:pPr>
      <w:r>
        <w:rPr>
          <w:noProof/>
        </w:rPr>
        <w:t>10.7.2.1.5</w:t>
      </w:r>
      <w:r>
        <w:rPr>
          <w:rFonts w:ascii="Calibri" w:hAnsi="Calibri"/>
          <w:noProof/>
          <w:sz w:val="22"/>
          <w:szCs w:val="22"/>
          <w:lang w:eastAsia="en-GB"/>
        </w:rPr>
        <w:tab/>
      </w:r>
      <w:r>
        <w:rPr>
          <w:noProof/>
        </w:rPr>
        <w:t>MCPTT emergency private call request (MCPTT client to MCPTT server)</w:t>
      </w:r>
      <w:r>
        <w:rPr>
          <w:noProof/>
        </w:rPr>
        <w:tab/>
      </w:r>
      <w:r>
        <w:rPr>
          <w:noProof/>
        </w:rPr>
        <w:fldChar w:fldCharType="begin"/>
      </w:r>
      <w:r>
        <w:rPr>
          <w:noProof/>
        </w:rPr>
        <w:instrText xml:space="preserve"> PAGEREF _Toc114868744 \h </w:instrText>
      </w:r>
      <w:r>
        <w:rPr>
          <w:noProof/>
        </w:rPr>
      </w:r>
      <w:r>
        <w:rPr>
          <w:noProof/>
        </w:rPr>
        <w:fldChar w:fldCharType="separate"/>
      </w:r>
      <w:r>
        <w:rPr>
          <w:noProof/>
        </w:rPr>
        <w:t>125</w:t>
      </w:r>
      <w:r>
        <w:rPr>
          <w:noProof/>
        </w:rPr>
        <w:fldChar w:fldCharType="end"/>
      </w:r>
    </w:p>
    <w:p w14:paraId="5362F817" w14:textId="06D1B5D1" w:rsidR="00D8347B" w:rsidRDefault="00D8347B">
      <w:pPr>
        <w:pStyle w:val="TOC5"/>
        <w:rPr>
          <w:rFonts w:ascii="Calibri" w:hAnsi="Calibri"/>
          <w:noProof/>
          <w:sz w:val="22"/>
          <w:szCs w:val="22"/>
          <w:lang w:eastAsia="en-GB"/>
        </w:rPr>
      </w:pPr>
      <w:r>
        <w:rPr>
          <w:noProof/>
        </w:rPr>
        <w:t>10.7.2.1.</w:t>
      </w:r>
      <w:r>
        <w:rPr>
          <w:noProof/>
          <w:lang w:eastAsia="zh-CN"/>
        </w:rPr>
        <w:t>5a</w:t>
      </w:r>
      <w:r>
        <w:rPr>
          <w:rFonts w:ascii="Calibri" w:hAnsi="Calibri"/>
          <w:noProof/>
          <w:sz w:val="22"/>
          <w:szCs w:val="22"/>
          <w:lang w:eastAsia="en-GB"/>
        </w:rPr>
        <w:tab/>
      </w:r>
      <w:r>
        <w:rPr>
          <w:noProof/>
        </w:rPr>
        <w:t>MCPTT emergency private call request (MCPTT server to MCPTT client)</w:t>
      </w:r>
      <w:r>
        <w:rPr>
          <w:noProof/>
        </w:rPr>
        <w:tab/>
      </w:r>
      <w:r>
        <w:rPr>
          <w:noProof/>
        </w:rPr>
        <w:fldChar w:fldCharType="begin"/>
      </w:r>
      <w:r>
        <w:rPr>
          <w:noProof/>
        </w:rPr>
        <w:instrText xml:space="preserve"> PAGEREF _Toc114868745 \h </w:instrText>
      </w:r>
      <w:r>
        <w:rPr>
          <w:noProof/>
        </w:rPr>
      </w:r>
      <w:r>
        <w:rPr>
          <w:noProof/>
        </w:rPr>
        <w:fldChar w:fldCharType="separate"/>
      </w:r>
      <w:r>
        <w:rPr>
          <w:noProof/>
        </w:rPr>
        <w:t>126</w:t>
      </w:r>
      <w:r>
        <w:rPr>
          <w:noProof/>
        </w:rPr>
        <w:fldChar w:fldCharType="end"/>
      </w:r>
    </w:p>
    <w:p w14:paraId="16D476C8" w14:textId="7DEBFB0E" w:rsidR="00D8347B" w:rsidRDefault="00D8347B">
      <w:pPr>
        <w:pStyle w:val="TOC5"/>
        <w:rPr>
          <w:rFonts w:ascii="Calibri" w:hAnsi="Calibri"/>
          <w:noProof/>
          <w:sz w:val="22"/>
          <w:szCs w:val="22"/>
          <w:lang w:eastAsia="en-GB"/>
        </w:rPr>
      </w:pPr>
      <w:r>
        <w:rPr>
          <w:noProof/>
        </w:rPr>
        <w:t>10.7.2.1.6</w:t>
      </w:r>
      <w:r>
        <w:rPr>
          <w:rFonts w:ascii="Calibri" w:hAnsi="Calibri"/>
          <w:noProof/>
          <w:sz w:val="22"/>
          <w:szCs w:val="22"/>
          <w:lang w:eastAsia="en-GB"/>
        </w:rPr>
        <w:tab/>
      </w:r>
      <w:r>
        <w:rPr>
          <w:noProof/>
        </w:rPr>
        <w:t>MCPTT progress indication</w:t>
      </w:r>
      <w:r>
        <w:rPr>
          <w:noProof/>
        </w:rPr>
        <w:tab/>
      </w:r>
      <w:r>
        <w:rPr>
          <w:noProof/>
        </w:rPr>
        <w:fldChar w:fldCharType="begin"/>
      </w:r>
      <w:r>
        <w:rPr>
          <w:noProof/>
        </w:rPr>
        <w:instrText xml:space="preserve"> PAGEREF _Toc114868746 \h </w:instrText>
      </w:r>
      <w:r>
        <w:rPr>
          <w:noProof/>
        </w:rPr>
      </w:r>
      <w:r>
        <w:rPr>
          <w:noProof/>
        </w:rPr>
        <w:fldChar w:fldCharType="separate"/>
      </w:r>
      <w:r>
        <w:rPr>
          <w:noProof/>
        </w:rPr>
        <w:t>126</w:t>
      </w:r>
      <w:r>
        <w:rPr>
          <w:noProof/>
        </w:rPr>
        <w:fldChar w:fldCharType="end"/>
      </w:r>
    </w:p>
    <w:p w14:paraId="6FDD83C3" w14:textId="4784F3CF" w:rsidR="00D8347B" w:rsidRDefault="00D8347B">
      <w:pPr>
        <w:pStyle w:val="TOC5"/>
        <w:rPr>
          <w:rFonts w:ascii="Calibri" w:hAnsi="Calibri"/>
          <w:noProof/>
          <w:sz w:val="22"/>
          <w:szCs w:val="22"/>
          <w:lang w:eastAsia="en-GB"/>
        </w:rPr>
      </w:pPr>
      <w:r>
        <w:rPr>
          <w:noProof/>
        </w:rPr>
        <w:t>10.7.2.1.7</w:t>
      </w:r>
      <w:r>
        <w:rPr>
          <w:rFonts w:ascii="Calibri" w:hAnsi="Calibri"/>
          <w:noProof/>
          <w:sz w:val="22"/>
          <w:szCs w:val="22"/>
          <w:lang w:eastAsia="en-GB"/>
        </w:rPr>
        <w:tab/>
      </w:r>
      <w:r>
        <w:rPr>
          <w:noProof/>
        </w:rPr>
        <w:t>MCPTT ringing</w:t>
      </w:r>
      <w:r>
        <w:rPr>
          <w:noProof/>
        </w:rPr>
        <w:tab/>
      </w:r>
      <w:r>
        <w:rPr>
          <w:noProof/>
        </w:rPr>
        <w:fldChar w:fldCharType="begin"/>
      </w:r>
      <w:r>
        <w:rPr>
          <w:noProof/>
        </w:rPr>
        <w:instrText xml:space="preserve"> PAGEREF _Toc114868747 \h </w:instrText>
      </w:r>
      <w:r>
        <w:rPr>
          <w:noProof/>
        </w:rPr>
      </w:r>
      <w:r>
        <w:rPr>
          <w:noProof/>
        </w:rPr>
        <w:fldChar w:fldCharType="separate"/>
      </w:r>
      <w:r>
        <w:rPr>
          <w:noProof/>
        </w:rPr>
        <w:t>127</w:t>
      </w:r>
      <w:r>
        <w:rPr>
          <w:noProof/>
        </w:rPr>
        <w:fldChar w:fldCharType="end"/>
      </w:r>
    </w:p>
    <w:p w14:paraId="2014B705" w14:textId="0CEE2E88" w:rsidR="00D8347B" w:rsidRDefault="00D8347B">
      <w:pPr>
        <w:pStyle w:val="TOC5"/>
        <w:rPr>
          <w:rFonts w:ascii="Calibri" w:hAnsi="Calibri"/>
          <w:noProof/>
          <w:sz w:val="22"/>
          <w:szCs w:val="22"/>
          <w:lang w:eastAsia="en-GB"/>
        </w:rPr>
      </w:pPr>
      <w:r>
        <w:rPr>
          <w:noProof/>
        </w:rPr>
        <w:t>10.7.2.1.8</w:t>
      </w:r>
      <w:r>
        <w:rPr>
          <w:rFonts w:ascii="Calibri" w:hAnsi="Calibri"/>
          <w:noProof/>
          <w:sz w:val="22"/>
          <w:szCs w:val="22"/>
          <w:lang w:eastAsia="en-GB"/>
        </w:rPr>
        <w:tab/>
      </w:r>
      <w:r>
        <w:rPr>
          <w:noProof/>
        </w:rPr>
        <w:t>MCPTT functional alias resolution response</w:t>
      </w:r>
      <w:r>
        <w:rPr>
          <w:noProof/>
        </w:rPr>
        <w:tab/>
      </w:r>
      <w:r>
        <w:rPr>
          <w:noProof/>
        </w:rPr>
        <w:fldChar w:fldCharType="begin"/>
      </w:r>
      <w:r>
        <w:rPr>
          <w:noProof/>
        </w:rPr>
        <w:instrText xml:space="preserve"> PAGEREF _Toc114868748 \h </w:instrText>
      </w:r>
      <w:r>
        <w:rPr>
          <w:noProof/>
        </w:rPr>
      </w:r>
      <w:r>
        <w:rPr>
          <w:noProof/>
        </w:rPr>
        <w:fldChar w:fldCharType="separate"/>
      </w:r>
      <w:r>
        <w:rPr>
          <w:noProof/>
        </w:rPr>
        <w:t>127</w:t>
      </w:r>
      <w:r>
        <w:rPr>
          <w:noProof/>
        </w:rPr>
        <w:fldChar w:fldCharType="end"/>
      </w:r>
    </w:p>
    <w:p w14:paraId="55BDF2F0" w14:textId="61B6D657" w:rsidR="00D8347B" w:rsidRDefault="00D8347B">
      <w:pPr>
        <w:pStyle w:val="TOC5"/>
        <w:rPr>
          <w:rFonts w:ascii="Calibri" w:hAnsi="Calibri"/>
          <w:noProof/>
          <w:sz w:val="22"/>
          <w:szCs w:val="22"/>
          <w:lang w:eastAsia="en-GB"/>
        </w:rPr>
      </w:pPr>
      <w:r>
        <w:rPr>
          <w:noProof/>
        </w:rPr>
        <w:t>10.7.2.1.9</w:t>
      </w:r>
      <w:r>
        <w:rPr>
          <w:rFonts w:ascii="Calibri" w:hAnsi="Calibri"/>
          <w:noProof/>
          <w:sz w:val="22"/>
          <w:szCs w:val="22"/>
          <w:lang w:eastAsia="en-GB"/>
        </w:rPr>
        <w:tab/>
      </w:r>
      <w:r>
        <w:rPr>
          <w:noProof/>
        </w:rPr>
        <w:t>MCPTT private call cancel request (MCPTT server to MCPTT client)</w:t>
      </w:r>
      <w:r>
        <w:rPr>
          <w:noProof/>
        </w:rPr>
        <w:tab/>
      </w:r>
      <w:r>
        <w:rPr>
          <w:noProof/>
        </w:rPr>
        <w:fldChar w:fldCharType="begin"/>
      </w:r>
      <w:r>
        <w:rPr>
          <w:noProof/>
        </w:rPr>
        <w:instrText xml:space="preserve"> PAGEREF _Toc114868749 \h </w:instrText>
      </w:r>
      <w:r>
        <w:rPr>
          <w:noProof/>
        </w:rPr>
      </w:r>
      <w:r>
        <w:rPr>
          <w:noProof/>
        </w:rPr>
        <w:fldChar w:fldCharType="separate"/>
      </w:r>
      <w:r>
        <w:rPr>
          <w:noProof/>
        </w:rPr>
        <w:t>127</w:t>
      </w:r>
      <w:r>
        <w:rPr>
          <w:noProof/>
        </w:rPr>
        <w:fldChar w:fldCharType="end"/>
      </w:r>
    </w:p>
    <w:p w14:paraId="731DBCE6" w14:textId="60DB486D" w:rsidR="00D8347B" w:rsidRDefault="00D8347B">
      <w:pPr>
        <w:pStyle w:val="TOC5"/>
        <w:rPr>
          <w:rFonts w:ascii="Calibri" w:hAnsi="Calibri"/>
          <w:noProof/>
          <w:sz w:val="22"/>
          <w:szCs w:val="22"/>
          <w:lang w:eastAsia="en-GB"/>
        </w:rPr>
      </w:pPr>
      <w:r>
        <w:rPr>
          <w:noProof/>
        </w:rPr>
        <w:t>10.7.2.1.10</w:t>
      </w:r>
      <w:r>
        <w:rPr>
          <w:rFonts w:ascii="Calibri" w:hAnsi="Calibri"/>
          <w:noProof/>
          <w:sz w:val="22"/>
          <w:szCs w:val="22"/>
          <w:lang w:eastAsia="en-GB"/>
        </w:rPr>
        <w:tab/>
      </w:r>
      <w:r>
        <w:rPr>
          <w:noProof/>
        </w:rPr>
        <w:t>MCPTT private call cancel response (MCPTT client to MCPTT server)</w:t>
      </w:r>
      <w:r>
        <w:rPr>
          <w:noProof/>
        </w:rPr>
        <w:tab/>
      </w:r>
      <w:r>
        <w:rPr>
          <w:noProof/>
        </w:rPr>
        <w:fldChar w:fldCharType="begin"/>
      </w:r>
      <w:r>
        <w:rPr>
          <w:noProof/>
        </w:rPr>
        <w:instrText xml:space="preserve"> PAGEREF _Toc114868750 \h </w:instrText>
      </w:r>
      <w:r>
        <w:rPr>
          <w:noProof/>
        </w:rPr>
      </w:r>
      <w:r>
        <w:rPr>
          <w:noProof/>
        </w:rPr>
        <w:fldChar w:fldCharType="separate"/>
      </w:r>
      <w:r>
        <w:rPr>
          <w:noProof/>
        </w:rPr>
        <w:t>127</w:t>
      </w:r>
      <w:r>
        <w:rPr>
          <w:noProof/>
        </w:rPr>
        <w:fldChar w:fldCharType="end"/>
      </w:r>
    </w:p>
    <w:p w14:paraId="56E4A9FB" w14:textId="5E9679EB" w:rsidR="00D8347B" w:rsidRDefault="00D8347B">
      <w:pPr>
        <w:pStyle w:val="TOC4"/>
        <w:rPr>
          <w:rFonts w:ascii="Calibri" w:hAnsi="Calibri"/>
          <w:noProof/>
          <w:sz w:val="22"/>
          <w:szCs w:val="22"/>
          <w:lang w:eastAsia="en-GB"/>
        </w:rPr>
      </w:pPr>
      <w:r>
        <w:rPr>
          <w:noProof/>
        </w:rPr>
        <w:t>10.7.2.2</w:t>
      </w:r>
      <w:r>
        <w:rPr>
          <w:rFonts w:ascii="Calibri" w:hAnsi="Calibri"/>
          <w:noProof/>
          <w:sz w:val="22"/>
          <w:szCs w:val="22"/>
          <w:lang w:eastAsia="en-GB"/>
        </w:rPr>
        <w:tab/>
      </w:r>
      <w:r>
        <w:rPr>
          <w:noProof/>
        </w:rPr>
        <w:t>Private call within one MCPTT system</w:t>
      </w:r>
      <w:r>
        <w:rPr>
          <w:noProof/>
        </w:rPr>
        <w:tab/>
      </w:r>
      <w:r>
        <w:rPr>
          <w:noProof/>
        </w:rPr>
        <w:fldChar w:fldCharType="begin"/>
      </w:r>
      <w:r>
        <w:rPr>
          <w:noProof/>
        </w:rPr>
        <w:instrText xml:space="preserve"> PAGEREF _Toc114868751 \h </w:instrText>
      </w:r>
      <w:r>
        <w:rPr>
          <w:noProof/>
        </w:rPr>
      </w:r>
      <w:r>
        <w:rPr>
          <w:noProof/>
        </w:rPr>
        <w:fldChar w:fldCharType="separate"/>
      </w:r>
      <w:r>
        <w:rPr>
          <w:noProof/>
        </w:rPr>
        <w:t>128</w:t>
      </w:r>
      <w:r>
        <w:rPr>
          <w:noProof/>
        </w:rPr>
        <w:fldChar w:fldCharType="end"/>
      </w:r>
    </w:p>
    <w:p w14:paraId="1D59E7B7" w14:textId="53DAE4C9" w:rsidR="00D8347B" w:rsidRDefault="00D8347B">
      <w:pPr>
        <w:pStyle w:val="TOC5"/>
        <w:rPr>
          <w:rFonts w:ascii="Calibri" w:hAnsi="Calibri"/>
          <w:noProof/>
          <w:sz w:val="22"/>
          <w:szCs w:val="22"/>
          <w:lang w:eastAsia="en-GB"/>
        </w:rPr>
      </w:pPr>
      <w:r w:rsidRPr="00563016">
        <w:rPr>
          <w:noProof/>
          <w:lang w:val="en-US"/>
        </w:rPr>
        <w:t>10.7.2.2.1</w:t>
      </w:r>
      <w:r>
        <w:rPr>
          <w:rFonts w:ascii="Calibri" w:hAnsi="Calibri"/>
          <w:noProof/>
          <w:sz w:val="22"/>
          <w:szCs w:val="22"/>
          <w:lang w:eastAsia="en-GB"/>
        </w:rPr>
        <w:tab/>
      </w:r>
      <w:r w:rsidRPr="00563016">
        <w:rPr>
          <w:noProof/>
          <w:lang w:val="en-US"/>
        </w:rPr>
        <w:t>Private call setup in automatic commencement mode</w:t>
      </w:r>
      <w:r>
        <w:rPr>
          <w:noProof/>
        </w:rPr>
        <w:tab/>
      </w:r>
      <w:r>
        <w:rPr>
          <w:noProof/>
        </w:rPr>
        <w:fldChar w:fldCharType="begin"/>
      </w:r>
      <w:r>
        <w:rPr>
          <w:noProof/>
        </w:rPr>
        <w:instrText xml:space="preserve"> PAGEREF _Toc114868752 \h </w:instrText>
      </w:r>
      <w:r>
        <w:rPr>
          <w:noProof/>
        </w:rPr>
      </w:r>
      <w:r>
        <w:rPr>
          <w:noProof/>
        </w:rPr>
        <w:fldChar w:fldCharType="separate"/>
      </w:r>
      <w:r>
        <w:rPr>
          <w:noProof/>
        </w:rPr>
        <w:t>128</w:t>
      </w:r>
      <w:r>
        <w:rPr>
          <w:noProof/>
        </w:rPr>
        <w:fldChar w:fldCharType="end"/>
      </w:r>
    </w:p>
    <w:p w14:paraId="1D1B0FAE" w14:textId="26D15C11" w:rsidR="00D8347B" w:rsidRDefault="00D8347B">
      <w:pPr>
        <w:pStyle w:val="TOC5"/>
        <w:rPr>
          <w:rFonts w:ascii="Calibri" w:hAnsi="Calibri"/>
          <w:noProof/>
          <w:sz w:val="22"/>
          <w:szCs w:val="22"/>
          <w:lang w:eastAsia="en-GB"/>
        </w:rPr>
      </w:pPr>
      <w:r>
        <w:rPr>
          <w:noProof/>
        </w:rPr>
        <w:t>10.7.2.2.2</w:t>
      </w:r>
      <w:r>
        <w:rPr>
          <w:rFonts w:ascii="Calibri" w:hAnsi="Calibri"/>
          <w:noProof/>
          <w:sz w:val="22"/>
          <w:szCs w:val="22"/>
          <w:lang w:eastAsia="en-GB"/>
        </w:rPr>
        <w:tab/>
      </w:r>
      <w:r>
        <w:rPr>
          <w:noProof/>
        </w:rPr>
        <w:t>Private call setup in manual commencement mode</w:t>
      </w:r>
      <w:r>
        <w:rPr>
          <w:noProof/>
        </w:rPr>
        <w:tab/>
      </w:r>
      <w:r>
        <w:rPr>
          <w:noProof/>
        </w:rPr>
        <w:fldChar w:fldCharType="begin"/>
      </w:r>
      <w:r>
        <w:rPr>
          <w:noProof/>
        </w:rPr>
        <w:instrText xml:space="preserve"> PAGEREF _Toc114868753 \h </w:instrText>
      </w:r>
      <w:r>
        <w:rPr>
          <w:noProof/>
        </w:rPr>
      </w:r>
      <w:r>
        <w:rPr>
          <w:noProof/>
        </w:rPr>
        <w:fldChar w:fldCharType="separate"/>
      </w:r>
      <w:r>
        <w:rPr>
          <w:noProof/>
        </w:rPr>
        <w:t>130</w:t>
      </w:r>
      <w:r>
        <w:rPr>
          <w:noProof/>
        </w:rPr>
        <w:fldChar w:fldCharType="end"/>
      </w:r>
    </w:p>
    <w:p w14:paraId="32354288" w14:textId="159E3539" w:rsidR="00D8347B" w:rsidRDefault="00D8347B">
      <w:pPr>
        <w:pStyle w:val="TOC6"/>
        <w:rPr>
          <w:rFonts w:ascii="Calibri" w:hAnsi="Calibri"/>
          <w:noProof/>
          <w:sz w:val="22"/>
          <w:szCs w:val="22"/>
          <w:lang w:eastAsia="en-GB"/>
        </w:rPr>
      </w:pPr>
      <w:r>
        <w:rPr>
          <w:noProof/>
        </w:rPr>
        <w:t>10.7.2.2.2.1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_Toc114868754 \h </w:instrText>
      </w:r>
      <w:r>
        <w:rPr>
          <w:noProof/>
        </w:rPr>
      </w:r>
      <w:r>
        <w:rPr>
          <w:noProof/>
        </w:rPr>
        <w:fldChar w:fldCharType="separate"/>
      </w:r>
      <w:r>
        <w:rPr>
          <w:noProof/>
        </w:rPr>
        <w:t>130</w:t>
      </w:r>
      <w:r>
        <w:rPr>
          <w:noProof/>
        </w:rPr>
        <w:fldChar w:fldCharType="end"/>
      </w:r>
    </w:p>
    <w:p w14:paraId="40461759" w14:textId="34D22AE9" w:rsidR="00D8347B" w:rsidRDefault="00D8347B">
      <w:pPr>
        <w:pStyle w:val="TOC6"/>
        <w:rPr>
          <w:rFonts w:ascii="Calibri" w:hAnsi="Calibri"/>
          <w:noProof/>
          <w:sz w:val="22"/>
          <w:szCs w:val="22"/>
          <w:lang w:eastAsia="en-GB"/>
        </w:rPr>
      </w:pPr>
      <w:r>
        <w:rPr>
          <w:noProof/>
        </w:rPr>
        <w:t>10.7.2.2.2.2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_Toc114868755 \h </w:instrText>
      </w:r>
      <w:r>
        <w:rPr>
          <w:noProof/>
        </w:rPr>
      </w:r>
      <w:r>
        <w:rPr>
          <w:noProof/>
        </w:rPr>
        <w:fldChar w:fldCharType="separate"/>
      </w:r>
      <w:r>
        <w:rPr>
          <w:noProof/>
        </w:rPr>
        <w:t>130</w:t>
      </w:r>
      <w:r>
        <w:rPr>
          <w:noProof/>
        </w:rPr>
        <w:fldChar w:fldCharType="end"/>
      </w:r>
    </w:p>
    <w:p w14:paraId="5BFA9728" w14:textId="67C4E821" w:rsidR="00D8347B" w:rsidRDefault="00D8347B">
      <w:pPr>
        <w:pStyle w:val="TOC5"/>
        <w:rPr>
          <w:rFonts w:ascii="Calibri" w:hAnsi="Calibri"/>
          <w:noProof/>
          <w:sz w:val="22"/>
          <w:szCs w:val="22"/>
          <w:lang w:eastAsia="en-GB"/>
        </w:rPr>
      </w:pPr>
      <w:r>
        <w:rPr>
          <w:noProof/>
        </w:rPr>
        <w:t>10.7.2.2.3</w:t>
      </w:r>
      <w:r>
        <w:rPr>
          <w:rFonts w:ascii="Calibri" w:hAnsi="Calibri"/>
          <w:noProof/>
          <w:sz w:val="22"/>
          <w:szCs w:val="22"/>
          <w:lang w:eastAsia="en-GB"/>
        </w:rPr>
        <w:tab/>
      </w:r>
      <w:r>
        <w:rPr>
          <w:noProof/>
        </w:rPr>
        <w:t>Private call release</w:t>
      </w:r>
      <w:r>
        <w:rPr>
          <w:noProof/>
        </w:rPr>
        <w:tab/>
      </w:r>
      <w:r>
        <w:rPr>
          <w:noProof/>
        </w:rPr>
        <w:fldChar w:fldCharType="begin"/>
      </w:r>
      <w:r>
        <w:rPr>
          <w:noProof/>
        </w:rPr>
        <w:instrText xml:space="preserve"> PAGEREF _Toc114868756 \h </w:instrText>
      </w:r>
      <w:r>
        <w:rPr>
          <w:noProof/>
        </w:rPr>
      </w:r>
      <w:r>
        <w:rPr>
          <w:noProof/>
        </w:rPr>
        <w:fldChar w:fldCharType="separate"/>
      </w:r>
      <w:r>
        <w:rPr>
          <w:noProof/>
        </w:rPr>
        <w:t>132</w:t>
      </w:r>
      <w:r>
        <w:rPr>
          <w:noProof/>
        </w:rPr>
        <w:fldChar w:fldCharType="end"/>
      </w:r>
    </w:p>
    <w:p w14:paraId="3785D3F7" w14:textId="691A74D4" w:rsidR="00D8347B" w:rsidRDefault="00D8347B">
      <w:pPr>
        <w:pStyle w:val="TOC6"/>
        <w:rPr>
          <w:rFonts w:ascii="Calibri" w:hAnsi="Calibri"/>
          <w:noProof/>
          <w:sz w:val="22"/>
          <w:szCs w:val="22"/>
          <w:lang w:eastAsia="en-GB"/>
        </w:rPr>
      </w:pPr>
      <w:r>
        <w:rPr>
          <w:noProof/>
        </w:rPr>
        <w:t>10.7.2.2.3.1</w:t>
      </w:r>
      <w:r>
        <w:rPr>
          <w:rFonts w:ascii="Calibri" w:hAnsi="Calibri"/>
          <w:noProof/>
          <w:sz w:val="22"/>
          <w:szCs w:val="22"/>
          <w:lang w:eastAsia="en-GB"/>
        </w:rPr>
        <w:tab/>
      </w:r>
      <w:r>
        <w:rPr>
          <w:noProof/>
        </w:rPr>
        <w:t>Client initiated</w:t>
      </w:r>
      <w:r>
        <w:rPr>
          <w:noProof/>
        </w:rPr>
        <w:tab/>
      </w:r>
      <w:r>
        <w:rPr>
          <w:noProof/>
        </w:rPr>
        <w:fldChar w:fldCharType="begin"/>
      </w:r>
      <w:r>
        <w:rPr>
          <w:noProof/>
        </w:rPr>
        <w:instrText xml:space="preserve"> PAGEREF _Toc114868757 \h </w:instrText>
      </w:r>
      <w:r>
        <w:rPr>
          <w:noProof/>
        </w:rPr>
      </w:r>
      <w:r>
        <w:rPr>
          <w:noProof/>
        </w:rPr>
        <w:fldChar w:fldCharType="separate"/>
      </w:r>
      <w:r>
        <w:rPr>
          <w:noProof/>
        </w:rPr>
        <w:t>132</w:t>
      </w:r>
      <w:r>
        <w:rPr>
          <w:noProof/>
        </w:rPr>
        <w:fldChar w:fldCharType="end"/>
      </w:r>
    </w:p>
    <w:p w14:paraId="24217CEE" w14:textId="377D1934" w:rsidR="00D8347B" w:rsidRDefault="00D8347B">
      <w:pPr>
        <w:pStyle w:val="TOC6"/>
        <w:rPr>
          <w:rFonts w:ascii="Calibri" w:hAnsi="Calibri"/>
          <w:noProof/>
          <w:sz w:val="22"/>
          <w:szCs w:val="22"/>
          <w:lang w:eastAsia="en-GB"/>
        </w:rPr>
      </w:pPr>
      <w:r w:rsidRPr="00563016">
        <w:rPr>
          <w:noProof/>
          <w:lang w:val="en-US"/>
        </w:rPr>
        <w:t>10.7.2.2.3.2</w:t>
      </w:r>
      <w:r>
        <w:rPr>
          <w:rFonts w:ascii="Calibri" w:hAnsi="Calibri"/>
          <w:noProof/>
          <w:sz w:val="22"/>
          <w:szCs w:val="22"/>
          <w:lang w:eastAsia="en-GB"/>
        </w:rPr>
        <w:tab/>
      </w:r>
      <w:r w:rsidRPr="00563016">
        <w:rPr>
          <w:noProof/>
          <w:lang w:val="en-US"/>
        </w:rPr>
        <w:t>Server initiated</w:t>
      </w:r>
      <w:r>
        <w:rPr>
          <w:noProof/>
        </w:rPr>
        <w:tab/>
      </w:r>
      <w:r>
        <w:rPr>
          <w:noProof/>
        </w:rPr>
        <w:fldChar w:fldCharType="begin"/>
      </w:r>
      <w:r>
        <w:rPr>
          <w:noProof/>
        </w:rPr>
        <w:instrText xml:space="preserve"> PAGEREF _Toc114868758 \h </w:instrText>
      </w:r>
      <w:r>
        <w:rPr>
          <w:noProof/>
        </w:rPr>
      </w:r>
      <w:r>
        <w:rPr>
          <w:noProof/>
        </w:rPr>
        <w:fldChar w:fldCharType="separate"/>
      </w:r>
      <w:r>
        <w:rPr>
          <w:noProof/>
        </w:rPr>
        <w:t>133</w:t>
      </w:r>
      <w:r>
        <w:rPr>
          <w:noProof/>
        </w:rPr>
        <w:fldChar w:fldCharType="end"/>
      </w:r>
    </w:p>
    <w:p w14:paraId="33C273E7" w14:textId="60BAE787" w:rsidR="00D8347B" w:rsidRDefault="00D8347B">
      <w:pPr>
        <w:pStyle w:val="TOC4"/>
        <w:rPr>
          <w:rFonts w:ascii="Calibri" w:hAnsi="Calibri"/>
          <w:noProof/>
          <w:sz w:val="22"/>
          <w:szCs w:val="22"/>
          <w:lang w:eastAsia="en-GB"/>
        </w:rPr>
      </w:pPr>
      <w:r w:rsidRPr="00563016">
        <w:rPr>
          <w:noProof/>
          <w:lang w:val="en-US"/>
        </w:rPr>
        <w:t>10.7.2.3</w:t>
      </w:r>
      <w:r>
        <w:rPr>
          <w:rFonts w:ascii="Calibri" w:hAnsi="Calibri"/>
          <w:noProof/>
          <w:sz w:val="22"/>
          <w:szCs w:val="22"/>
          <w:lang w:eastAsia="en-GB"/>
        </w:rPr>
        <w:tab/>
      </w:r>
      <w:r>
        <w:rPr>
          <w:noProof/>
        </w:rPr>
        <w:t>Private call within several MCPTT systems</w:t>
      </w:r>
      <w:r>
        <w:rPr>
          <w:noProof/>
        </w:rPr>
        <w:tab/>
      </w:r>
      <w:r>
        <w:rPr>
          <w:noProof/>
        </w:rPr>
        <w:fldChar w:fldCharType="begin"/>
      </w:r>
      <w:r>
        <w:rPr>
          <w:noProof/>
        </w:rPr>
        <w:instrText xml:space="preserve"> PAGEREF _Toc114868759 \h </w:instrText>
      </w:r>
      <w:r>
        <w:rPr>
          <w:noProof/>
        </w:rPr>
      </w:r>
      <w:r>
        <w:rPr>
          <w:noProof/>
        </w:rPr>
        <w:fldChar w:fldCharType="separate"/>
      </w:r>
      <w:r>
        <w:rPr>
          <w:noProof/>
        </w:rPr>
        <w:t>134</w:t>
      </w:r>
      <w:r>
        <w:rPr>
          <w:noProof/>
        </w:rPr>
        <w:fldChar w:fldCharType="end"/>
      </w:r>
    </w:p>
    <w:p w14:paraId="45E53CA9" w14:textId="6439896C" w:rsidR="00D8347B" w:rsidRDefault="00D8347B">
      <w:pPr>
        <w:pStyle w:val="TOC5"/>
        <w:rPr>
          <w:rFonts w:ascii="Calibri" w:hAnsi="Calibri"/>
          <w:noProof/>
          <w:sz w:val="22"/>
          <w:szCs w:val="22"/>
          <w:lang w:eastAsia="en-GB"/>
        </w:rPr>
      </w:pPr>
      <w:r w:rsidRPr="00563016">
        <w:rPr>
          <w:noProof/>
          <w:lang w:val="en-US"/>
        </w:rPr>
        <w:t>10.7.2.3.1</w:t>
      </w:r>
      <w:r>
        <w:rPr>
          <w:rFonts w:ascii="Calibri" w:hAnsi="Calibri"/>
          <w:noProof/>
          <w:sz w:val="22"/>
          <w:szCs w:val="22"/>
          <w:lang w:eastAsia="en-GB"/>
        </w:rPr>
        <w:tab/>
      </w:r>
      <w:r w:rsidRPr="00563016">
        <w:rPr>
          <w:noProof/>
          <w:lang w:val="en-US"/>
        </w:rPr>
        <w:t>Private call setup in automatic commencement mode – MCPTT users in multiple MCPTT systems</w:t>
      </w:r>
      <w:r>
        <w:rPr>
          <w:noProof/>
        </w:rPr>
        <w:tab/>
      </w:r>
      <w:r>
        <w:rPr>
          <w:noProof/>
        </w:rPr>
        <w:fldChar w:fldCharType="begin"/>
      </w:r>
      <w:r>
        <w:rPr>
          <w:noProof/>
        </w:rPr>
        <w:instrText xml:space="preserve"> PAGEREF _Toc114868760 \h </w:instrText>
      </w:r>
      <w:r>
        <w:rPr>
          <w:noProof/>
        </w:rPr>
      </w:r>
      <w:r>
        <w:rPr>
          <w:noProof/>
        </w:rPr>
        <w:fldChar w:fldCharType="separate"/>
      </w:r>
      <w:r>
        <w:rPr>
          <w:noProof/>
        </w:rPr>
        <w:t>134</w:t>
      </w:r>
      <w:r>
        <w:rPr>
          <w:noProof/>
        </w:rPr>
        <w:fldChar w:fldCharType="end"/>
      </w:r>
    </w:p>
    <w:p w14:paraId="0654EDC6" w14:textId="56B3D63A" w:rsidR="00D8347B" w:rsidRDefault="00D8347B">
      <w:pPr>
        <w:pStyle w:val="TOC5"/>
        <w:rPr>
          <w:rFonts w:ascii="Calibri" w:hAnsi="Calibri"/>
          <w:noProof/>
          <w:sz w:val="22"/>
          <w:szCs w:val="22"/>
          <w:lang w:eastAsia="en-GB"/>
        </w:rPr>
      </w:pPr>
      <w:r>
        <w:rPr>
          <w:noProof/>
        </w:rPr>
        <w:t>10.7.2.3.2</w:t>
      </w:r>
      <w:r>
        <w:rPr>
          <w:rFonts w:ascii="Calibri" w:hAnsi="Calibri"/>
          <w:noProof/>
          <w:sz w:val="22"/>
          <w:szCs w:val="22"/>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_Toc114868761 \h </w:instrText>
      </w:r>
      <w:r>
        <w:rPr>
          <w:noProof/>
        </w:rPr>
      </w:r>
      <w:r>
        <w:rPr>
          <w:noProof/>
        </w:rPr>
        <w:fldChar w:fldCharType="separate"/>
      </w:r>
      <w:r>
        <w:rPr>
          <w:noProof/>
        </w:rPr>
        <w:t>136</w:t>
      </w:r>
      <w:r>
        <w:rPr>
          <w:noProof/>
        </w:rPr>
        <w:fldChar w:fldCharType="end"/>
      </w:r>
    </w:p>
    <w:p w14:paraId="03327842" w14:textId="69F2A6E2" w:rsidR="00D8347B" w:rsidRDefault="00D8347B">
      <w:pPr>
        <w:pStyle w:val="TOC5"/>
        <w:rPr>
          <w:rFonts w:ascii="Calibri" w:hAnsi="Calibri"/>
          <w:noProof/>
          <w:sz w:val="22"/>
          <w:szCs w:val="22"/>
          <w:lang w:eastAsia="en-GB"/>
        </w:rPr>
      </w:pPr>
      <w:r>
        <w:rPr>
          <w:noProof/>
        </w:rPr>
        <w:t>10.7.2.3.3</w:t>
      </w:r>
      <w:r>
        <w:rPr>
          <w:rFonts w:ascii="Calibri" w:hAnsi="Calibri"/>
          <w:noProof/>
          <w:sz w:val="22"/>
          <w:szCs w:val="22"/>
          <w:lang w:eastAsia="en-GB"/>
        </w:rPr>
        <w:tab/>
      </w:r>
      <w:r>
        <w:rPr>
          <w:noProof/>
        </w:rPr>
        <w:t xml:space="preserve">Private call release </w:t>
      </w:r>
      <w:r w:rsidRPr="00563016">
        <w:rPr>
          <w:noProof/>
          <w:lang w:val="en-US"/>
        </w:rPr>
        <w:t>– MCPTT users in multiple MCPTT systems</w:t>
      </w:r>
      <w:r>
        <w:rPr>
          <w:noProof/>
        </w:rPr>
        <w:tab/>
      </w:r>
      <w:r>
        <w:rPr>
          <w:noProof/>
        </w:rPr>
        <w:fldChar w:fldCharType="begin"/>
      </w:r>
      <w:r>
        <w:rPr>
          <w:noProof/>
        </w:rPr>
        <w:instrText xml:space="preserve"> PAGEREF _Toc114868762 \h </w:instrText>
      </w:r>
      <w:r>
        <w:rPr>
          <w:noProof/>
        </w:rPr>
      </w:r>
      <w:r>
        <w:rPr>
          <w:noProof/>
        </w:rPr>
        <w:fldChar w:fldCharType="separate"/>
      </w:r>
      <w:r>
        <w:rPr>
          <w:noProof/>
        </w:rPr>
        <w:t>138</w:t>
      </w:r>
      <w:r>
        <w:rPr>
          <w:noProof/>
        </w:rPr>
        <w:fldChar w:fldCharType="end"/>
      </w:r>
    </w:p>
    <w:p w14:paraId="423C3FB6" w14:textId="7AA16D5D" w:rsidR="00D8347B" w:rsidRDefault="00D8347B">
      <w:pPr>
        <w:pStyle w:val="TOC4"/>
        <w:rPr>
          <w:rFonts w:ascii="Calibri" w:hAnsi="Calibri"/>
          <w:noProof/>
          <w:sz w:val="22"/>
          <w:szCs w:val="22"/>
          <w:lang w:eastAsia="en-GB"/>
        </w:rPr>
      </w:pPr>
      <w:r w:rsidRPr="00563016">
        <w:rPr>
          <w:noProof/>
          <w:lang w:val="nl-NL"/>
        </w:rPr>
        <w:t>10.7.2.4</w:t>
      </w:r>
      <w:r>
        <w:rPr>
          <w:rFonts w:ascii="Calibri" w:hAnsi="Calibri"/>
          <w:noProof/>
          <w:sz w:val="22"/>
          <w:szCs w:val="22"/>
          <w:lang w:eastAsia="en-GB"/>
        </w:rPr>
        <w:tab/>
      </w:r>
      <w:r w:rsidRPr="00563016">
        <w:rPr>
          <w:noProof/>
          <w:lang w:val="nl-NL"/>
        </w:rPr>
        <w:t>MCPTT emergency private call</w:t>
      </w:r>
      <w:r>
        <w:rPr>
          <w:noProof/>
        </w:rPr>
        <w:tab/>
      </w:r>
      <w:r>
        <w:rPr>
          <w:noProof/>
        </w:rPr>
        <w:fldChar w:fldCharType="begin"/>
      </w:r>
      <w:r>
        <w:rPr>
          <w:noProof/>
        </w:rPr>
        <w:instrText xml:space="preserve"> PAGEREF _Toc114868763 \h </w:instrText>
      </w:r>
      <w:r>
        <w:rPr>
          <w:noProof/>
        </w:rPr>
      </w:r>
      <w:r>
        <w:rPr>
          <w:noProof/>
        </w:rPr>
        <w:fldChar w:fldCharType="separate"/>
      </w:r>
      <w:r>
        <w:rPr>
          <w:noProof/>
        </w:rPr>
        <w:t>138</w:t>
      </w:r>
      <w:r>
        <w:rPr>
          <w:noProof/>
        </w:rPr>
        <w:fldChar w:fldCharType="end"/>
      </w:r>
    </w:p>
    <w:p w14:paraId="1C650AC1" w14:textId="10324DAD" w:rsidR="00D8347B" w:rsidRDefault="00D8347B">
      <w:pPr>
        <w:pStyle w:val="TOC5"/>
        <w:rPr>
          <w:rFonts w:ascii="Calibri" w:hAnsi="Calibri"/>
          <w:noProof/>
          <w:sz w:val="22"/>
          <w:szCs w:val="22"/>
          <w:lang w:eastAsia="en-GB"/>
        </w:rPr>
      </w:pPr>
      <w:r>
        <w:rPr>
          <w:noProof/>
        </w:rPr>
        <w:t>10.7.2.4.1</w:t>
      </w:r>
      <w:r>
        <w:rPr>
          <w:rFonts w:ascii="Calibri" w:hAnsi="Calibri"/>
          <w:noProof/>
          <w:sz w:val="22"/>
          <w:szCs w:val="22"/>
          <w:lang w:eastAsia="en-GB"/>
        </w:rPr>
        <w:tab/>
      </w:r>
      <w:r>
        <w:rPr>
          <w:noProof/>
        </w:rPr>
        <w:t>MCPTT emergency private call commencement</w:t>
      </w:r>
      <w:r>
        <w:rPr>
          <w:noProof/>
        </w:rPr>
        <w:tab/>
      </w:r>
      <w:r>
        <w:rPr>
          <w:noProof/>
        </w:rPr>
        <w:fldChar w:fldCharType="begin"/>
      </w:r>
      <w:r>
        <w:rPr>
          <w:noProof/>
        </w:rPr>
        <w:instrText xml:space="preserve"> PAGEREF _Toc114868764 \h </w:instrText>
      </w:r>
      <w:r>
        <w:rPr>
          <w:noProof/>
        </w:rPr>
      </w:r>
      <w:r>
        <w:rPr>
          <w:noProof/>
        </w:rPr>
        <w:fldChar w:fldCharType="separate"/>
      </w:r>
      <w:r>
        <w:rPr>
          <w:noProof/>
        </w:rPr>
        <w:t>138</w:t>
      </w:r>
      <w:r>
        <w:rPr>
          <w:noProof/>
        </w:rPr>
        <w:fldChar w:fldCharType="end"/>
      </w:r>
    </w:p>
    <w:p w14:paraId="6B5A4C3A" w14:textId="199A0794" w:rsidR="00D8347B" w:rsidRDefault="00D8347B">
      <w:pPr>
        <w:pStyle w:val="TOC5"/>
        <w:rPr>
          <w:rFonts w:ascii="Calibri" w:hAnsi="Calibri"/>
          <w:noProof/>
          <w:sz w:val="22"/>
          <w:szCs w:val="22"/>
          <w:lang w:eastAsia="en-GB"/>
        </w:rPr>
      </w:pPr>
      <w:r>
        <w:rPr>
          <w:noProof/>
        </w:rPr>
        <w:t>10.7.2.4.2</w:t>
      </w:r>
      <w:r>
        <w:rPr>
          <w:rFonts w:ascii="Calibri" w:hAnsi="Calibri"/>
          <w:noProof/>
          <w:sz w:val="22"/>
          <w:szCs w:val="22"/>
          <w:lang w:eastAsia="en-GB"/>
        </w:rPr>
        <w:tab/>
      </w:r>
      <w:r>
        <w:rPr>
          <w:noProof/>
        </w:rPr>
        <w:t>MCPTT private call emergency upgrade</w:t>
      </w:r>
      <w:r>
        <w:rPr>
          <w:noProof/>
        </w:rPr>
        <w:tab/>
      </w:r>
      <w:r>
        <w:rPr>
          <w:noProof/>
        </w:rPr>
        <w:fldChar w:fldCharType="begin"/>
      </w:r>
      <w:r>
        <w:rPr>
          <w:noProof/>
        </w:rPr>
        <w:instrText xml:space="preserve"> PAGEREF _Toc114868765 \h </w:instrText>
      </w:r>
      <w:r>
        <w:rPr>
          <w:noProof/>
        </w:rPr>
      </w:r>
      <w:r>
        <w:rPr>
          <w:noProof/>
        </w:rPr>
        <w:fldChar w:fldCharType="separate"/>
      </w:r>
      <w:r>
        <w:rPr>
          <w:noProof/>
        </w:rPr>
        <w:t>140</w:t>
      </w:r>
      <w:r>
        <w:rPr>
          <w:noProof/>
        </w:rPr>
        <w:fldChar w:fldCharType="end"/>
      </w:r>
    </w:p>
    <w:p w14:paraId="022B3D2B" w14:textId="1430A90E" w:rsidR="00D8347B" w:rsidRDefault="00D8347B">
      <w:pPr>
        <w:pStyle w:val="TOC3"/>
        <w:rPr>
          <w:rFonts w:ascii="Calibri" w:hAnsi="Calibri"/>
          <w:noProof/>
          <w:sz w:val="22"/>
          <w:szCs w:val="22"/>
          <w:lang w:eastAsia="en-GB"/>
        </w:rPr>
      </w:pPr>
      <w:r>
        <w:rPr>
          <w:noProof/>
        </w:rPr>
        <w:t>10.7.3</w:t>
      </w:r>
      <w:r>
        <w:rPr>
          <w:rFonts w:ascii="Calibri" w:hAnsi="Calibri"/>
          <w:noProof/>
          <w:sz w:val="22"/>
          <w:szCs w:val="22"/>
          <w:lang w:eastAsia="en-GB"/>
        </w:rPr>
        <w:tab/>
      </w:r>
      <w:r>
        <w:rPr>
          <w:noProof/>
        </w:rPr>
        <w:t>Private call in off-network</w:t>
      </w:r>
      <w:r>
        <w:rPr>
          <w:noProof/>
        </w:rPr>
        <w:tab/>
      </w:r>
      <w:r>
        <w:rPr>
          <w:noProof/>
        </w:rPr>
        <w:fldChar w:fldCharType="begin"/>
      </w:r>
      <w:r>
        <w:rPr>
          <w:noProof/>
        </w:rPr>
        <w:instrText xml:space="preserve"> PAGEREF _Toc114868766 \h </w:instrText>
      </w:r>
      <w:r>
        <w:rPr>
          <w:noProof/>
        </w:rPr>
      </w:r>
      <w:r>
        <w:rPr>
          <w:noProof/>
        </w:rPr>
        <w:fldChar w:fldCharType="separate"/>
      </w:r>
      <w:r>
        <w:rPr>
          <w:noProof/>
        </w:rPr>
        <w:t>141</w:t>
      </w:r>
      <w:r>
        <w:rPr>
          <w:noProof/>
        </w:rPr>
        <w:fldChar w:fldCharType="end"/>
      </w:r>
    </w:p>
    <w:p w14:paraId="4FD643E8" w14:textId="53831153" w:rsidR="00D8347B" w:rsidRDefault="00D8347B">
      <w:pPr>
        <w:pStyle w:val="TOC4"/>
        <w:rPr>
          <w:rFonts w:ascii="Calibri" w:hAnsi="Calibri"/>
          <w:noProof/>
          <w:sz w:val="22"/>
          <w:szCs w:val="22"/>
          <w:lang w:eastAsia="en-GB"/>
        </w:rPr>
      </w:pPr>
      <w:r>
        <w:rPr>
          <w:noProof/>
        </w:rPr>
        <w:t>10.7.3.1</w:t>
      </w:r>
      <w:r>
        <w:rPr>
          <w:rFonts w:ascii="Calibri" w:hAnsi="Calibri"/>
          <w:noProof/>
          <w:sz w:val="22"/>
          <w:szCs w:val="22"/>
          <w:lang w:eastAsia="en-GB"/>
        </w:rPr>
        <w:tab/>
      </w:r>
      <w:r>
        <w:rPr>
          <w:noProof/>
        </w:rPr>
        <w:t>Information flows for private call in off-network</w:t>
      </w:r>
      <w:r>
        <w:rPr>
          <w:noProof/>
        </w:rPr>
        <w:tab/>
      </w:r>
      <w:r>
        <w:rPr>
          <w:noProof/>
        </w:rPr>
        <w:fldChar w:fldCharType="begin"/>
      </w:r>
      <w:r>
        <w:rPr>
          <w:noProof/>
        </w:rPr>
        <w:instrText xml:space="preserve"> PAGEREF _Toc114868767 \h </w:instrText>
      </w:r>
      <w:r>
        <w:rPr>
          <w:noProof/>
        </w:rPr>
      </w:r>
      <w:r>
        <w:rPr>
          <w:noProof/>
        </w:rPr>
        <w:fldChar w:fldCharType="separate"/>
      </w:r>
      <w:r>
        <w:rPr>
          <w:noProof/>
        </w:rPr>
        <w:t>141</w:t>
      </w:r>
      <w:r>
        <w:rPr>
          <w:noProof/>
        </w:rPr>
        <w:fldChar w:fldCharType="end"/>
      </w:r>
    </w:p>
    <w:p w14:paraId="69F7F858" w14:textId="7AA37F21" w:rsidR="00D8347B" w:rsidRDefault="00D8347B">
      <w:pPr>
        <w:pStyle w:val="TOC5"/>
        <w:rPr>
          <w:rFonts w:ascii="Calibri" w:hAnsi="Calibri"/>
          <w:noProof/>
          <w:sz w:val="22"/>
          <w:szCs w:val="22"/>
          <w:lang w:eastAsia="en-GB"/>
        </w:rPr>
      </w:pPr>
      <w:r>
        <w:rPr>
          <w:noProof/>
        </w:rPr>
        <w:t>10.</w:t>
      </w:r>
      <w:r>
        <w:rPr>
          <w:noProof/>
          <w:lang w:eastAsia="zh-CN"/>
        </w:rPr>
        <w:t>7</w:t>
      </w:r>
      <w:r>
        <w:rPr>
          <w:noProof/>
        </w:rPr>
        <w:t>.3.</w:t>
      </w:r>
      <w:r>
        <w:rPr>
          <w:noProof/>
          <w:lang w:eastAsia="zh-CN"/>
        </w:rPr>
        <w:t>1</w:t>
      </w:r>
      <w:r>
        <w:rPr>
          <w:noProof/>
        </w:rPr>
        <w:t>.1</w:t>
      </w:r>
      <w:r>
        <w:rPr>
          <w:rFonts w:ascii="Calibri" w:hAnsi="Calibri"/>
          <w:noProof/>
          <w:sz w:val="22"/>
          <w:szCs w:val="22"/>
          <w:lang w:eastAsia="en-GB"/>
        </w:rPr>
        <w:tab/>
      </w:r>
      <w:r>
        <w:rPr>
          <w:noProof/>
          <w:lang w:eastAsia="zh-CN"/>
        </w:rPr>
        <w:t>Call setup request</w:t>
      </w:r>
      <w:r>
        <w:rPr>
          <w:noProof/>
        </w:rPr>
        <w:tab/>
      </w:r>
      <w:r>
        <w:rPr>
          <w:noProof/>
        </w:rPr>
        <w:fldChar w:fldCharType="begin"/>
      </w:r>
      <w:r>
        <w:rPr>
          <w:noProof/>
        </w:rPr>
        <w:instrText xml:space="preserve"> PAGEREF _Toc114868768 \h </w:instrText>
      </w:r>
      <w:r>
        <w:rPr>
          <w:noProof/>
        </w:rPr>
      </w:r>
      <w:r>
        <w:rPr>
          <w:noProof/>
        </w:rPr>
        <w:fldChar w:fldCharType="separate"/>
      </w:r>
      <w:r>
        <w:rPr>
          <w:noProof/>
        </w:rPr>
        <w:t>141</w:t>
      </w:r>
      <w:r>
        <w:rPr>
          <w:noProof/>
        </w:rPr>
        <w:fldChar w:fldCharType="end"/>
      </w:r>
    </w:p>
    <w:p w14:paraId="68FF2960" w14:textId="7CF51A62" w:rsidR="00D8347B" w:rsidRDefault="00D8347B">
      <w:pPr>
        <w:pStyle w:val="TOC5"/>
        <w:rPr>
          <w:rFonts w:ascii="Calibri" w:hAnsi="Calibri"/>
          <w:noProof/>
          <w:sz w:val="22"/>
          <w:szCs w:val="22"/>
          <w:lang w:eastAsia="en-GB"/>
        </w:rPr>
      </w:pPr>
      <w:r>
        <w:rPr>
          <w:noProof/>
          <w:lang w:eastAsia="zh-CN"/>
        </w:rPr>
        <w:t>1</w:t>
      </w:r>
      <w:r>
        <w:rPr>
          <w:noProof/>
        </w:rPr>
        <w:t>0.7.3.1.</w:t>
      </w:r>
      <w:r>
        <w:rPr>
          <w:noProof/>
          <w:lang w:eastAsia="zh-CN"/>
        </w:rPr>
        <w:t>2</w:t>
      </w:r>
      <w:r>
        <w:rPr>
          <w:rFonts w:ascii="Calibri" w:hAnsi="Calibri"/>
          <w:noProof/>
          <w:sz w:val="22"/>
          <w:szCs w:val="22"/>
          <w:lang w:eastAsia="en-GB"/>
        </w:rPr>
        <w:tab/>
      </w:r>
      <w:r>
        <w:rPr>
          <w:noProof/>
        </w:rPr>
        <w:t>Call setup re</w:t>
      </w:r>
      <w:r>
        <w:rPr>
          <w:noProof/>
          <w:lang w:eastAsia="zh-CN"/>
        </w:rPr>
        <w:t>sponse</w:t>
      </w:r>
      <w:r>
        <w:rPr>
          <w:noProof/>
        </w:rPr>
        <w:tab/>
      </w:r>
      <w:r>
        <w:rPr>
          <w:noProof/>
        </w:rPr>
        <w:fldChar w:fldCharType="begin"/>
      </w:r>
      <w:r>
        <w:rPr>
          <w:noProof/>
        </w:rPr>
        <w:instrText xml:space="preserve"> PAGEREF _Toc114868769 \h </w:instrText>
      </w:r>
      <w:r>
        <w:rPr>
          <w:noProof/>
        </w:rPr>
      </w:r>
      <w:r>
        <w:rPr>
          <w:noProof/>
        </w:rPr>
        <w:fldChar w:fldCharType="separate"/>
      </w:r>
      <w:r>
        <w:rPr>
          <w:noProof/>
        </w:rPr>
        <w:t>141</w:t>
      </w:r>
      <w:r>
        <w:rPr>
          <w:noProof/>
        </w:rPr>
        <w:fldChar w:fldCharType="end"/>
      </w:r>
    </w:p>
    <w:p w14:paraId="1FE326D0" w14:textId="2B3919E0" w:rsidR="00D8347B" w:rsidRDefault="00D8347B">
      <w:pPr>
        <w:pStyle w:val="TOC5"/>
        <w:rPr>
          <w:rFonts w:ascii="Calibri" w:hAnsi="Calibri"/>
          <w:noProof/>
          <w:sz w:val="22"/>
          <w:szCs w:val="22"/>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Pr>
          <w:rFonts w:ascii="Calibri" w:hAnsi="Calibri"/>
          <w:noProof/>
          <w:sz w:val="22"/>
          <w:szCs w:val="22"/>
          <w:lang w:eastAsia="en-GB"/>
        </w:rPr>
        <w:tab/>
      </w:r>
      <w:r>
        <w:rPr>
          <w:noProof/>
          <w:lang w:eastAsia="zh-CN"/>
        </w:rPr>
        <w:t>Call release request</w:t>
      </w:r>
      <w:r>
        <w:rPr>
          <w:noProof/>
        </w:rPr>
        <w:tab/>
      </w:r>
      <w:r>
        <w:rPr>
          <w:noProof/>
        </w:rPr>
        <w:fldChar w:fldCharType="begin"/>
      </w:r>
      <w:r>
        <w:rPr>
          <w:noProof/>
        </w:rPr>
        <w:instrText xml:space="preserve"> PAGEREF _Toc114868770 \h </w:instrText>
      </w:r>
      <w:r>
        <w:rPr>
          <w:noProof/>
        </w:rPr>
      </w:r>
      <w:r>
        <w:rPr>
          <w:noProof/>
        </w:rPr>
        <w:fldChar w:fldCharType="separate"/>
      </w:r>
      <w:r>
        <w:rPr>
          <w:noProof/>
        </w:rPr>
        <w:t>141</w:t>
      </w:r>
      <w:r>
        <w:rPr>
          <w:noProof/>
        </w:rPr>
        <w:fldChar w:fldCharType="end"/>
      </w:r>
    </w:p>
    <w:p w14:paraId="6854B25B" w14:textId="3776E357" w:rsidR="00D8347B" w:rsidRDefault="00D8347B">
      <w:pPr>
        <w:pStyle w:val="TOC5"/>
        <w:rPr>
          <w:rFonts w:ascii="Calibri" w:hAnsi="Calibri"/>
          <w:noProof/>
          <w:sz w:val="22"/>
          <w:szCs w:val="22"/>
          <w:lang w:eastAsia="en-GB"/>
        </w:rPr>
      </w:pPr>
      <w:r>
        <w:rPr>
          <w:noProof/>
          <w:lang w:eastAsia="zh-CN"/>
        </w:rPr>
        <w:t>1</w:t>
      </w:r>
      <w:r>
        <w:rPr>
          <w:noProof/>
        </w:rPr>
        <w:t>0.7.3.1.</w:t>
      </w:r>
      <w:r>
        <w:rPr>
          <w:noProof/>
          <w:lang w:eastAsia="zh-CN"/>
        </w:rPr>
        <w:t>4</w:t>
      </w:r>
      <w:r>
        <w:rPr>
          <w:rFonts w:ascii="Calibri" w:hAnsi="Calibri"/>
          <w:noProof/>
          <w:sz w:val="22"/>
          <w:szCs w:val="22"/>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_Toc114868771 \h </w:instrText>
      </w:r>
      <w:r>
        <w:rPr>
          <w:noProof/>
        </w:rPr>
      </w:r>
      <w:r>
        <w:rPr>
          <w:noProof/>
        </w:rPr>
        <w:fldChar w:fldCharType="separate"/>
      </w:r>
      <w:r>
        <w:rPr>
          <w:noProof/>
        </w:rPr>
        <w:t>142</w:t>
      </w:r>
      <w:r>
        <w:rPr>
          <w:noProof/>
        </w:rPr>
        <w:fldChar w:fldCharType="end"/>
      </w:r>
    </w:p>
    <w:p w14:paraId="144B4120" w14:textId="2BEBEEBE" w:rsidR="00D8347B" w:rsidRDefault="00D8347B">
      <w:pPr>
        <w:pStyle w:val="TOC4"/>
        <w:rPr>
          <w:rFonts w:ascii="Calibri" w:hAnsi="Calibri"/>
          <w:noProof/>
          <w:sz w:val="22"/>
          <w:szCs w:val="22"/>
          <w:lang w:eastAsia="en-GB"/>
        </w:rPr>
      </w:pPr>
      <w:r>
        <w:rPr>
          <w:noProof/>
        </w:rPr>
        <w:t>10.7.3.2</w:t>
      </w:r>
      <w:r>
        <w:rPr>
          <w:rFonts w:ascii="Calibri" w:hAnsi="Calibri"/>
          <w:noProof/>
          <w:sz w:val="22"/>
          <w:szCs w:val="22"/>
          <w:lang w:eastAsia="en-GB"/>
        </w:rPr>
        <w:tab/>
      </w:r>
      <w:r>
        <w:rPr>
          <w:noProof/>
          <w:lang w:eastAsia="zh-CN"/>
        </w:rPr>
        <w:t>Use of ProSe capability for private call</w:t>
      </w:r>
      <w:r>
        <w:rPr>
          <w:noProof/>
        </w:rPr>
        <w:tab/>
      </w:r>
      <w:r>
        <w:rPr>
          <w:noProof/>
        </w:rPr>
        <w:fldChar w:fldCharType="begin"/>
      </w:r>
      <w:r>
        <w:rPr>
          <w:noProof/>
        </w:rPr>
        <w:instrText xml:space="preserve"> PAGEREF _Toc114868772 \h </w:instrText>
      </w:r>
      <w:r>
        <w:rPr>
          <w:noProof/>
        </w:rPr>
      </w:r>
      <w:r>
        <w:rPr>
          <w:noProof/>
        </w:rPr>
        <w:fldChar w:fldCharType="separate"/>
      </w:r>
      <w:r>
        <w:rPr>
          <w:noProof/>
        </w:rPr>
        <w:t>142</w:t>
      </w:r>
      <w:r>
        <w:rPr>
          <w:noProof/>
        </w:rPr>
        <w:fldChar w:fldCharType="end"/>
      </w:r>
    </w:p>
    <w:p w14:paraId="260E29F7" w14:textId="30E15424" w:rsidR="00D8347B" w:rsidRDefault="00D8347B">
      <w:pPr>
        <w:pStyle w:val="TOC4"/>
        <w:rPr>
          <w:rFonts w:ascii="Calibri" w:hAnsi="Calibri"/>
          <w:noProof/>
          <w:sz w:val="22"/>
          <w:szCs w:val="22"/>
          <w:lang w:eastAsia="en-GB"/>
        </w:rPr>
      </w:pPr>
      <w:r>
        <w:rPr>
          <w:noProof/>
        </w:rPr>
        <w:t>10.7.3.3</w:t>
      </w:r>
      <w:r>
        <w:rPr>
          <w:rFonts w:ascii="Calibri" w:hAnsi="Calibri"/>
          <w:noProof/>
          <w:sz w:val="22"/>
          <w:szCs w:val="22"/>
          <w:lang w:eastAsia="en-GB"/>
        </w:rPr>
        <w:tab/>
      </w:r>
      <w:r>
        <w:rPr>
          <w:noProof/>
        </w:rPr>
        <w:t>Private call setup in automatic commencement mode</w:t>
      </w:r>
      <w:r>
        <w:rPr>
          <w:noProof/>
        </w:rPr>
        <w:tab/>
      </w:r>
      <w:r>
        <w:rPr>
          <w:noProof/>
        </w:rPr>
        <w:fldChar w:fldCharType="begin"/>
      </w:r>
      <w:r>
        <w:rPr>
          <w:noProof/>
        </w:rPr>
        <w:instrText xml:space="preserve"> PAGEREF _Toc114868773 \h </w:instrText>
      </w:r>
      <w:r>
        <w:rPr>
          <w:noProof/>
        </w:rPr>
      </w:r>
      <w:r>
        <w:rPr>
          <w:noProof/>
        </w:rPr>
        <w:fldChar w:fldCharType="separate"/>
      </w:r>
      <w:r>
        <w:rPr>
          <w:noProof/>
        </w:rPr>
        <w:t>142</w:t>
      </w:r>
      <w:r>
        <w:rPr>
          <w:noProof/>
        </w:rPr>
        <w:fldChar w:fldCharType="end"/>
      </w:r>
    </w:p>
    <w:p w14:paraId="086CAB32" w14:textId="4C234D16" w:rsidR="00D8347B" w:rsidRDefault="00D8347B">
      <w:pPr>
        <w:pStyle w:val="TOC4"/>
        <w:rPr>
          <w:rFonts w:ascii="Calibri" w:hAnsi="Calibri"/>
          <w:noProof/>
          <w:sz w:val="22"/>
          <w:szCs w:val="22"/>
          <w:lang w:eastAsia="en-GB"/>
        </w:rPr>
      </w:pPr>
      <w:r>
        <w:rPr>
          <w:noProof/>
        </w:rPr>
        <w:t>10.7.3.4</w:t>
      </w:r>
      <w:r>
        <w:rPr>
          <w:rFonts w:ascii="Calibri" w:hAnsi="Calibri"/>
          <w:noProof/>
          <w:sz w:val="22"/>
          <w:szCs w:val="22"/>
          <w:lang w:eastAsia="en-GB"/>
        </w:rPr>
        <w:tab/>
      </w:r>
      <w:r>
        <w:rPr>
          <w:noProof/>
        </w:rPr>
        <w:t>Private call setup in manual commencement mode</w:t>
      </w:r>
      <w:r>
        <w:rPr>
          <w:noProof/>
        </w:rPr>
        <w:tab/>
      </w:r>
      <w:r>
        <w:rPr>
          <w:noProof/>
        </w:rPr>
        <w:fldChar w:fldCharType="begin"/>
      </w:r>
      <w:r>
        <w:rPr>
          <w:noProof/>
        </w:rPr>
        <w:instrText xml:space="preserve"> PAGEREF _Toc114868774 \h </w:instrText>
      </w:r>
      <w:r>
        <w:rPr>
          <w:noProof/>
        </w:rPr>
      </w:r>
      <w:r>
        <w:rPr>
          <w:noProof/>
        </w:rPr>
        <w:fldChar w:fldCharType="separate"/>
      </w:r>
      <w:r>
        <w:rPr>
          <w:noProof/>
        </w:rPr>
        <w:t>143</w:t>
      </w:r>
      <w:r>
        <w:rPr>
          <w:noProof/>
        </w:rPr>
        <w:fldChar w:fldCharType="end"/>
      </w:r>
    </w:p>
    <w:p w14:paraId="4BF0550F" w14:textId="1742BF97" w:rsidR="00D8347B" w:rsidRDefault="00D8347B">
      <w:pPr>
        <w:pStyle w:val="TOC4"/>
        <w:rPr>
          <w:rFonts w:ascii="Calibri" w:hAnsi="Calibri"/>
          <w:noProof/>
          <w:sz w:val="22"/>
          <w:szCs w:val="22"/>
          <w:lang w:eastAsia="en-GB"/>
        </w:rPr>
      </w:pPr>
      <w:r>
        <w:rPr>
          <w:noProof/>
        </w:rPr>
        <w:t>10.7.3.5</w:t>
      </w:r>
      <w:r>
        <w:rPr>
          <w:rFonts w:ascii="Calibri" w:hAnsi="Calibri"/>
          <w:noProof/>
          <w:sz w:val="22"/>
          <w:szCs w:val="22"/>
          <w:lang w:eastAsia="en-GB"/>
        </w:rPr>
        <w:tab/>
      </w:r>
      <w:r>
        <w:rPr>
          <w:noProof/>
        </w:rPr>
        <w:t>Private call release</w:t>
      </w:r>
      <w:r>
        <w:rPr>
          <w:noProof/>
        </w:rPr>
        <w:tab/>
      </w:r>
      <w:r>
        <w:rPr>
          <w:noProof/>
        </w:rPr>
        <w:fldChar w:fldCharType="begin"/>
      </w:r>
      <w:r>
        <w:rPr>
          <w:noProof/>
        </w:rPr>
        <w:instrText xml:space="preserve"> PAGEREF _Toc114868775 \h </w:instrText>
      </w:r>
      <w:r>
        <w:rPr>
          <w:noProof/>
        </w:rPr>
      </w:r>
      <w:r>
        <w:rPr>
          <w:noProof/>
        </w:rPr>
        <w:fldChar w:fldCharType="separate"/>
      </w:r>
      <w:r>
        <w:rPr>
          <w:noProof/>
        </w:rPr>
        <w:t>144</w:t>
      </w:r>
      <w:r>
        <w:rPr>
          <w:noProof/>
        </w:rPr>
        <w:fldChar w:fldCharType="end"/>
      </w:r>
    </w:p>
    <w:p w14:paraId="5DFC0D9E" w14:textId="79D1873D" w:rsidR="00D8347B" w:rsidRDefault="00D8347B">
      <w:pPr>
        <w:pStyle w:val="TOC4"/>
        <w:rPr>
          <w:rFonts w:ascii="Calibri" w:hAnsi="Calibri"/>
          <w:noProof/>
          <w:sz w:val="22"/>
          <w:szCs w:val="22"/>
          <w:lang w:eastAsia="en-GB"/>
        </w:rPr>
      </w:pPr>
      <w:r w:rsidRPr="00563016">
        <w:rPr>
          <w:noProof/>
          <w:lang w:val="nl-NL"/>
        </w:rPr>
        <w:t>10.7.3.6</w:t>
      </w:r>
      <w:r>
        <w:rPr>
          <w:rFonts w:ascii="Calibri" w:hAnsi="Calibri"/>
          <w:noProof/>
          <w:sz w:val="22"/>
          <w:szCs w:val="22"/>
          <w:lang w:eastAsia="en-GB"/>
        </w:rPr>
        <w:tab/>
      </w:r>
      <w:r w:rsidRPr="00563016">
        <w:rPr>
          <w:noProof/>
          <w:lang w:val="nl-NL"/>
        </w:rPr>
        <w:t>MCPTT emergency private call</w:t>
      </w:r>
      <w:r>
        <w:rPr>
          <w:noProof/>
        </w:rPr>
        <w:tab/>
      </w:r>
      <w:r>
        <w:rPr>
          <w:noProof/>
        </w:rPr>
        <w:fldChar w:fldCharType="begin"/>
      </w:r>
      <w:r>
        <w:rPr>
          <w:noProof/>
        </w:rPr>
        <w:instrText xml:space="preserve"> PAGEREF _Toc114868776 \h </w:instrText>
      </w:r>
      <w:r>
        <w:rPr>
          <w:noProof/>
        </w:rPr>
      </w:r>
      <w:r>
        <w:rPr>
          <w:noProof/>
        </w:rPr>
        <w:fldChar w:fldCharType="separate"/>
      </w:r>
      <w:r>
        <w:rPr>
          <w:noProof/>
        </w:rPr>
        <w:t>145</w:t>
      </w:r>
      <w:r>
        <w:rPr>
          <w:noProof/>
        </w:rPr>
        <w:fldChar w:fldCharType="end"/>
      </w:r>
    </w:p>
    <w:p w14:paraId="29A35931" w14:textId="68F0ADEE" w:rsidR="00D8347B" w:rsidRDefault="00D8347B">
      <w:pPr>
        <w:pStyle w:val="TOC3"/>
        <w:rPr>
          <w:rFonts w:ascii="Calibri" w:hAnsi="Calibri"/>
          <w:noProof/>
          <w:sz w:val="22"/>
          <w:szCs w:val="22"/>
          <w:lang w:eastAsia="en-GB"/>
        </w:rPr>
      </w:pPr>
      <w:r>
        <w:rPr>
          <w:noProof/>
          <w:lang w:eastAsia="x-none"/>
        </w:rPr>
        <w:t>10.7.4</w:t>
      </w:r>
      <w:r>
        <w:rPr>
          <w:rFonts w:ascii="Calibri" w:hAnsi="Calibri"/>
          <w:noProof/>
          <w:sz w:val="22"/>
          <w:szCs w:val="22"/>
          <w:lang w:eastAsia="en-GB"/>
        </w:rPr>
        <w:tab/>
      </w:r>
      <w:r w:rsidRPr="00563016">
        <w:rPr>
          <w:noProof/>
          <w:lang w:val="en-US"/>
        </w:rPr>
        <w:t>MCPTT private call call</w:t>
      </w:r>
      <w:r w:rsidRPr="00563016">
        <w:rPr>
          <w:noProof/>
          <w:lang w:val="en-US"/>
        </w:rPr>
        <w:noBreakHyphen/>
        <w:t>back request</w:t>
      </w:r>
      <w:r>
        <w:rPr>
          <w:noProof/>
        </w:rPr>
        <w:tab/>
      </w:r>
      <w:r>
        <w:rPr>
          <w:noProof/>
        </w:rPr>
        <w:fldChar w:fldCharType="begin"/>
      </w:r>
      <w:r>
        <w:rPr>
          <w:noProof/>
        </w:rPr>
        <w:instrText xml:space="preserve"> PAGEREF _Toc114868777 \h </w:instrText>
      </w:r>
      <w:r>
        <w:rPr>
          <w:noProof/>
        </w:rPr>
      </w:r>
      <w:r>
        <w:rPr>
          <w:noProof/>
        </w:rPr>
        <w:fldChar w:fldCharType="separate"/>
      </w:r>
      <w:r>
        <w:rPr>
          <w:noProof/>
        </w:rPr>
        <w:t>146</w:t>
      </w:r>
      <w:r>
        <w:rPr>
          <w:noProof/>
        </w:rPr>
        <w:fldChar w:fldCharType="end"/>
      </w:r>
    </w:p>
    <w:p w14:paraId="7AA16AC3" w14:textId="59724B67" w:rsidR="00D8347B" w:rsidRDefault="00D8347B">
      <w:pPr>
        <w:pStyle w:val="TOC4"/>
        <w:rPr>
          <w:rFonts w:ascii="Calibri" w:hAnsi="Calibri"/>
          <w:noProof/>
          <w:sz w:val="22"/>
          <w:szCs w:val="22"/>
          <w:lang w:eastAsia="en-GB"/>
        </w:rPr>
      </w:pPr>
      <w:r>
        <w:rPr>
          <w:noProof/>
        </w:rPr>
        <w:t>10.7.4.1</w:t>
      </w:r>
      <w:r>
        <w:rPr>
          <w:rFonts w:ascii="Calibri" w:hAnsi="Calibri"/>
          <w:noProof/>
          <w:sz w:val="22"/>
          <w:szCs w:val="22"/>
          <w:lang w:eastAsia="en-GB"/>
        </w:rPr>
        <w:tab/>
      </w:r>
      <w:r w:rsidRPr="00563016">
        <w:rPr>
          <w:noProof/>
          <w:lang w:val="en-US"/>
        </w:rPr>
        <w:t>Information flows for MCPTT private call call</w:t>
      </w:r>
      <w:r w:rsidRPr="00563016">
        <w:rPr>
          <w:noProof/>
          <w:lang w:val="en-US"/>
        </w:rPr>
        <w:noBreakHyphen/>
        <w:t>back request</w:t>
      </w:r>
      <w:r>
        <w:rPr>
          <w:noProof/>
        </w:rPr>
        <w:tab/>
      </w:r>
      <w:r>
        <w:rPr>
          <w:noProof/>
        </w:rPr>
        <w:fldChar w:fldCharType="begin"/>
      </w:r>
      <w:r>
        <w:rPr>
          <w:noProof/>
        </w:rPr>
        <w:instrText xml:space="preserve"> PAGEREF _Toc114868778 \h </w:instrText>
      </w:r>
      <w:r>
        <w:rPr>
          <w:noProof/>
        </w:rPr>
      </w:r>
      <w:r>
        <w:rPr>
          <w:noProof/>
        </w:rPr>
        <w:fldChar w:fldCharType="separate"/>
      </w:r>
      <w:r>
        <w:rPr>
          <w:noProof/>
        </w:rPr>
        <w:t>146</w:t>
      </w:r>
      <w:r>
        <w:rPr>
          <w:noProof/>
        </w:rPr>
        <w:fldChar w:fldCharType="end"/>
      </w:r>
    </w:p>
    <w:p w14:paraId="1D89C35D" w14:textId="485D7965" w:rsidR="00D8347B" w:rsidRDefault="00D8347B">
      <w:pPr>
        <w:pStyle w:val="TOC5"/>
        <w:rPr>
          <w:rFonts w:ascii="Calibri" w:hAnsi="Calibri"/>
          <w:noProof/>
          <w:sz w:val="22"/>
          <w:szCs w:val="22"/>
          <w:lang w:eastAsia="en-GB"/>
        </w:rPr>
      </w:pPr>
      <w:r>
        <w:rPr>
          <w:noProof/>
        </w:rPr>
        <w:t>10.7.4.1.1</w:t>
      </w:r>
      <w:r>
        <w:rPr>
          <w:rFonts w:ascii="Calibri" w:hAnsi="Calibri"/>
          <w:noProof/>
          <w:sz w:val="22"/>
          <w:szCs w:val="22"/>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_Toc114868779 \h </w:instrText>
      </w:r>
      <w:r>
        <w:rPr>
          <w:noProof/>
        </w:rPr>
      </w:r>
      <w:r>
        <w:rPr>
          <w:noProof/>
        </w:rPr>
        <w:fldChar w:fldCharType="separate"/>
      </w:r>
      <w:r>
        <w:rPr>
          <w:noProof/>
        </w:rPr>
        <w:t>146</w:t>
      </w:r>
      <w:r>
        <w:rPr>
          <w:noProof/>
        </w:rPr>
        <w:fldChar w:fldCharType="end"/>
      </w:r>
    </w:p>
    <w:p w14:paraId="49187876" w14:textId="30205521" w:rsidR="00D8347B" w:rsidRDefault="00D8347B">
      <w:pPr>
        <w:pStyle w:val="TOC5"/>
        <w:rPr>
          <w:rFonts w:ascii="Calibri" w:hAnsi="Calibri"/>
          <w:noProof/>
          <w:sz w:val="22"/>
          <w:szCs w:val="22"/>
          <w:lang w:eastAsia="en-GB"/>
        </w:rPr>
      </w:pPr>
      <w:r>
        <w:rPr>
          <w:noProof/>
        </w:rPr>
        <w:t>10.7.4.1.2</w:t>
      </w:r>
      <w:r>
        <w:rPr>
          <w:rFonts w:ascii="Calibri" w:hAnsi="Calibri"/>
          <w:noProof/>
          <w:sz w:val="22"/>
          <w:szCs w:val="22"/>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_Toc114868780 \h </w:instrText>
      </w:r>
      <w:r>
        <w:rPr>
          <w:noProof/>
        </w:rPr>
      </w:r>
      <w:r>
        <w:rPr>
          <w:noProof/>
        </w:rPr>
        <w:fldChar w:fldCharType="separate"/>
      </w:r>
      <w:r>
        <w:rPr>
          <w:noProof/>
        </w:rPr>
        <w:t>146</w:t>
      </w:r>
      <w:r>
        <w:rPr>
          <w:noProof/>
        </w:rPr>
        <w:fldChar w:fldCharType="end"/>
      </w:r>
    </w:p>
    <w:p w14:paraId="4AD2311D" w14:textId="39528CA0" w:rsidR="00D8347B" w:rsidRDefault="00D8347B">
      <w:pPr>
        <w:pStyle w:val="TOC5"/>
        <w:rPr>
          <w:rFonts w:ascii="Calibri" w:hAnsi="Calibri"/>
          <w:noProof/>
          <w:sz w:val="22"/>
          <w:szCs w:val="22"/>
          <w:lang w:eastAsia="en-GB"/>
        </w:rPr>
      </w:pPr>
      <w:r>
        <w:rPr>
          <w:noProof/>
        </w:rPr>
        <w:lastRenderedPageBreak/>
        <w:t>10.7.4.1.3</w:t>
      </w:r>
      <w:r>
        <w:rPr>
          <w:rFonts w:ascii="Calibri" w:hAnsi="Calibri"/>
          <w:noProof/>
          <w:sz w:val="22"/>
          <w:szCs w:val="22"/>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_Toc114868781 \h </w:instrText>
      </w:r>
      <w:r>
        <w:rPr>
          <w:noProof/>
        </w:rPr>
      </w:r>
      <w:r>
        <w:rPr>
          <w:noProof/>
        </w:rPr>
        <w:fldChar w:fldCharType="separate"/>
      </w:r>
      <w:r>
        <w:rPr>
          <w:noProof/>
        </w:rPr>
        <w:t>146</w:t>
      </w:r>
      <w:r>
        <w:rPr>
          <w:noProof/>
        </w:rPr>
        <w:fldChar w:fldCharType="end"/>
      </w:r>
    </w:p>
    <w:p w14:paraId="7CB3151A" w14:textId="2702E240" w:rsidR="00D8347B" w:rsidRDefault="00D8347B">
      <w:pPr>
        <w:pStyle w:val="TOC5"/>
        <w:rPr>
          <w:rFonts w:ascii="Calibri" w:hAnsi="Calibri"/>
          <w:noProof/>
          <w:sz w:val="22"/>
          <w:szCs w:val="22"/>
          <w:lang w:eastAsia="en-GB"/>
        </w:rPr>
      </w:pPr>
      <w:r>
        <w:rPr>
          <w:noProof/>
        </w:rPr>
        <w:t>10.7.4.1.4</w:t>
      </w:r>
      <w:r>
        <w:rPr>
          <w:rFonts w:ascii="Calibri" w:hAnsi="Calibri"/>
          <w:noProof/>
          <w:sz w:val="22"/>
          <w:szCs w:val="22"/>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_Toc114868782 \h </w:instrText>
      </w:r>
      <w:r>
        <w:rPr>
          <w:noProof/>
        </w:rPr>
      </w:r>
      <w:r>
        <w:rPr>
          <w:noProof/>
        </w:rPr>
        <w:fldChar w:fldCharType="separate"/>
      </w:r>
      <w:r>
        <w:rPr>
          <w:noProof/>
        </w:rPr>
        <w:t>146</w:t>
      </w:r>
      <w:r>
        <w:rPr>
          <w:noProof/>
        </w:rPr>
        <w:fldChar w:fldCharType="end"/>
      </w:r>
    </w:p>
    <w:p w14:paraId="7D3D720A" w14:textId="31C6EF0F" w:rsidR="00D8347B" w:rsidRDefault="00D8347B">
      <w:pPr>
        <w:pStyle w:val="TOC4"/>
        <w:rPr>
          <w:rFonts w:ascii="Calibri" w:hAnsi="Calibri"/>
          <w:noProof/>
          <w:sz w:val="22"/>
          <w:szCs w:val="22"/>
          <w:lang w:eastAsia="en-GB"/>
        </w:rPr>
      </w:pPr>
      <w:r w:rsidRPr="00563016">
        <w:rPr>
          <w:noProof/>
          <w:lang w:val="en-US"/>
        </w:rPr>
        <w:t>10.7.4.2</w:t>
      </w:r>
      <w:r>
        <w:rPr>
          <w:rFonts w:ascii="Calibri" w:hAnsi="Calibri"/>
          <w:noProof/>
          <w:sz w:val="22"/>
          <w:szCs w:val="22"/>
          <w:lang w:eastAsia="en-GB"/>
        </w:rPr>
        <w:tab/>
      </w:r>
      <w:r w:rsidRPr="00563016">
        <w:rPr>
          <w:noProof/>
          <w:lang w:val="en-US"/>
        </w:rPr>
        <w:t>MCPTT private call call</w:t>
      </w:r>
      <w:r w:rsidRPr="00563016">
        <w:rPr>
          <w:noProof/>
          <w:lang w:val="en-US"/>
        </w:rPr>
        <w:noBreakHyphen/>
        <w:t>back request within one MCPTT system</w:t>
      </w:r>
      <w:r>
        <w:rPr>
          <w:noProof/>
        </w:rPr>
        <w:tab/>
      </w:r>
      <w:r>
        <w:rPr>
          <w:noProof/>
        </w:rPr>
        <w:fldChar w:fldCharType="begin"/>
      </w:r>
      <w:r>
        <w:rPr>
          <w:noProof/>
        </w:rPr>
        <w:instrText xml:space="preserve"> PAGEREF _Toc114868783 \h </w:instrText>
      </w:r>
      <w:r>
        <w:rPr>
          <w:noProof/>
        </w:rPr>
      </w:r>
      <w:r>
        <w:rPr>
          <w:noProof/>
        </w:rPr>
        <w:fldChar w:fldCharType="separate"/>
      </w:r>
      <w:r>
        <w:rPr>
          <w:noProof/>
        </w:rPr>
        <w:t>147</w:t>
      </w:r>
      <w:r>
        <w:rPr>
          <w:noProof/>
        </w:rPr>
        <w:fldChar w:fldCharType="end"/>
      </w:r>
    </w:p>
    <w:p w14:paraId="394CE38B" w14:textId="671FB2A2" w:rsidR="00D8347B" w:rsidRDefault="00D8347B">
      <w:pPr>
        <w:pStyle w:val="TOC4"/>
        <w:rPr>
          <w:rFonts w:ascii="Calibri" w:hAnsi="Calibri"/>
          <w:noProof/>
          <w:sz w:val="22"/>
          <w:szCs w:val="22"/>
          <w:lang w:eastAsia="en-GB"/>
        </w:rPr>
      </w:pPr>
      <w:r w:rsidRPr="00563016">
        <w:rPr>
          <w:noProof/>
          <w:lang w:val="en-US"/>
        </w:rPr>
        <w:t>10.7.4.3</w:t>
      </w:r>
      <w:r>
        <w:rPr>
          <w:rFonts w:ascii="Calibri" w:hAnsi="Calibri"/>
          <w:noProof/>
          <w:sz w:val="22"/>
          <w:szCs w:val="22"/>
          <w:lang w:eastAsia="en-GB"/>
        </w:rPr>
        <w:tab/>
      </w:r>
      <w:r w:rsidRPr="00563016">
        <w:rPr>
          <w:noProof/>
          <w:lang w:val="en-US"/>
        </w:rPr>
        <w:t>MCPTT private call call</w:t>
      </w:r>
      <w:r w:rsidRPr="00563016">
        <w:rPr>
          <w:noProof/>
          <w:lang w:val="en-US"/>
        </w:rPr>
        <w:noBreakHyphen/>
        <w:t>back cancel request within one MCPTT system</w:t>
      </w:r>
      <w:r>
        <w:rPr>
          <w:noProof/>
        </w:rPr>
        <w:tab/>
      </w:r>
      <w:r>
        <w:rPr>
          <w:noProof/>
        </w:rPr>
        <w:fldChar w:fldCharType="begin"/>
      </w:r>
      <w:r>
        <w:rPr>
          <w:noProof/>
        </w:rPr>
        <w:instrText xml:space="preserve"> PAGEREF _Toc114868784 \h </w:instrText>
      </w:r>
      <w:r>
        <w:rPr>
          <w:noProof/>
        </w:rPr>
      </w:r>
      <w:r>
        <w:rPr>
          <w:noProof/>
        </w:rPr>
        <w:fldChar w:fldCharType="separate"/>
      </w:r>
      <w:r>
        <w:rPr>
          <w:noProof/>
        </w:rPr>
        <w:t>148</w:t>
      </w:r>
      <w:r>
        <w:rPr>
          <w:noProof/>
        </w:rPr>
        <w:fldChar w:fldCharType="end"/>
      </w:r>
    </w:p>
    <w:p w14:paraId="55C2135A" w14:textId="7A439FF9" w:rsidR="00D8347B" w:rsidRDefault="00D8347B">
      <w:pPr>
        <w:pStyle w:val="TOC4"/>
        <w:rPr>
          <w:rFonts w:ascii="Calibri" w:hAnsi="Calibri"/>
          <w:noProof/>
          <w:sz w:val="22"/>
          <w:szCs w:val="22"/>
          <w:lang w:eastAsia="en-GB"/>
        </w:rPr>
      </w:pPr>
      <w:r w:rsidRPr="00563016">
        <w:rPr>
          <w:noProof/>
          <w:lang w:val="en-US"/>
        </w:rPr>
        <w:t>10.7.4.4</w:t>
      </w:r>
      <w:r>
        <w:rPr>
          <w:rFonts w:ascii="Calibri" w:hAnsi="Calibri"/>
          <w:noProof/>
          <w:sz w:val="22"/>
          <w:szCs w:val="22"/>
          <w:lang w:eastAsia="en-GB"/>
        </w:rPr>
        <w:tab/>
      </w:r>
      <w:r w:rsidRPr="00563016">
        <w:rPr>
          <w:noProof/>
          <w:lang w:val="en-US"/>
        </w:rPr>
        <w:t>MCPTT private call call</w:t>
      </w:r>
      <w:r w:rsidRPr="00563016">
        <w:rPr>
          <w:noProof/>
          <w:lang w:val="en-US"/>
        </w:rPr>
        <w:noBreakHyphen/>
        <w:t>back request fulfillment within one MCPTT system</w:t>
      </w:r>
      <w:r>
        <w:rPr>
          <w:noProof/>
        </w:rPr>
        <w:tab/>
      </w:r>
      <w:r>
        <w:rPr>
          <w:noProof/>
        </w:rPr>
        <w:fldChar w:fldCharType="begin"/>
      </w:r>
      <w:r>
        <w:rPr>
          <w:noProof/>
        </w:rPr>
        <w:instrText xml:space="preserve"> PAGEREF _Toc114868785 \h </w:instrText>
      </w:r>
      <w:r>
        <w:rPr>
          <w:noProof/>
        </w:rPr>
      </w:r>
      <w:r>
        <w:rPr>
          <w:noProof/>
        </w:rPr>
        <w:fldChar w:fldCharType="separate"/>
      </w:r>
      <w:r>
        <w:rPr>
          <w:noProof/>
        </w:rPr>
        <w:t>149</w:t>
      </w:r>
      <w:r>
        <w:rPr>
          <w:noProof/>
        </w:rPr>
        <w:fldChar w:fldCharType="end"/>
      </w:r>
    </w:p>
    <w:p w14:paraId="116D44F5" w14:textId="2F172225" w:rsidR="00D8347B" w:rsidRDefault="00D8347B">
      <w:pPr>
        <w:pStyle w:val="TOC3"/>
        <w:rPr>
          <w:rFonts w:ascii="Calibri" w:hAnsi="Calibri"/>
          <w:noProof/>
          <w:sz w:val="22"/>
          <w:szCs w:val="22"/>
          <w:lang w:eastAsia="en-GB"/>
        </w:rPr>
      </w:pPr>
      <w:r>
        <w:rPr>
          <w:noProof/>
          <w:lang w:eastAsia="x-none"/>
        </w:rPr>
        <w:t>10.7.5</w:t>
      </w:r>
      <w:r>
        <w:rPr>
          <w:rFonts w:ascii="Calibri" w:hAnsi="Calibri"/>
          <w:noProof/>
          <w:sz w:val="22"/>
          <w:szCs w:val="22"/>
          <w:lang w:eastAsia="en-GB"/>
        </w:rPr>
        <w:tab/>
      </w:r>
      <w:r w:rsidRPr="00563016">
        <w:rPr>
          <w:noProof/>
          <w:lang w:val="en-US"/>
        </w:rPr>
        <w:t xml:space="preserve">MCPTT </w:t>
      </w:r>
      <w:r>
        <w:rPr>
          <w:noProof/>
        </w:rPr>
        <w:t>call forwarding for private calls</w:t>
      </w:r>
      <w:r>
        <w:rPr>
          <w:noProof/>
        </w:rPr>
        <w:tab/>
      </w:r>
      <w:r>
        <w:rPr>
          <w:noProof/>
        </w:rPr>
        <w:fldChar w:fldCharType="begin"/>
      </w:r>
      <w:r>
        <w:rPr>
          <w:noProof/>
        </w:rPr>
        <w:instrText xml:space="preserve"> PAGEREF _Toc114868786 \h </w:instrText>
      </w:r>
      <w:r>
        <w:rPr>
          <w:noProof/>
        </w:rPr>
      </w:r>
      <w:r>
        <w:rPr>
          <w:noProof/>
        </w:rPr>
        <w:fldChar w:fldCharType="separate"/>
      </w:r>
      <w:r>
        <w:rPr>
          <w:noProof/>
        </w:rPr>
        <w:t>149</w:t>
      </w:r>
      <w:r>
        <w:rPr>
          <w:noProof/>
        </w:rPr>
        <w:fldChar w:fldCharType="end"/>
      </w:r>
    </w:p>
    <w:p w14:paraId="27FB15A4" w14:textId="65BFE664" w:rsidR="00D8347B" w:rsidRDefault="00D8347B">
      <w:pPr>
        <w:pStyle w:val="TOC4"/>
        <w:rPr>
          <w:rFonts w:ascii="Calibri" w:hAnsi="Calibri"/>
          <w:noProof/>
          <w:sz w:val="22"/>
          <w:szCs w:val="22"/>
          <w:lang w:eastAsia="en-GB"/>
        </w:rPr>
      </w:pPr>
      <w:r>
        <w:rPr>
          <w:noProof/>
        </w:rPr>
        <w:t>10.7.5.1</w:t>
      </w:r>
      <w:r>
        <w:rPr>
          <w:rFonts w:ascii="Calibri" w:hAnsi="Calibri"/>
          <w:noProof/>
          <w:sz w:val="22"/>
          <w:szCs w:val="22"/>
          <w:lang w:eastAsia="en-GB"/>
        </w:rPr>
        <w:tab/>
      </w:r>
      <w:r w:rsidRPr="00563016">
        <w:rPr>
          <w:noProof/>
          <w:lang w:val="en-US"/>
        </w:rPr>
        <w:t>General</w:t>
      </w:r>
      <w:r>
        <w:rPr>
          <w:noProof/>
        </w:rPr>
        <w:tab/>
      </w:r>
      <w:r>
        <w:rPr>
          <w:noProof/>
        </w:rPr>
        <w:fldChar w:fldCharType="begin"/>
      </w:r>
      <w:r>
        <w:rPr>
          <w:noProof/>
        </w:rPr>
        <w:instrText xml:space="preserve"> PAGEREF _Toc114868787 \h </w:instrText>
      </w:r>
      <w:r>
        <w:rPr>
          <w:noProof/>
        </w:rPr>
      </w:r>
      <w:r>
        <w:rPr>
          <w:noProof/>
        </w:rPr>
        <w:fldChar w:fldCharType="separate"/>
      </w:r>
      <w:r>
        <w:rPr>
          <w:noProof/>
        </w:rPr>
        <w:t>149</w:t>
      </w:r>
      <w:r>
        <w:rPr>
          <w:noProof/>
        </w:rPr>
        <w:fldChar w:fldCharType="end"/>
      </w:r>
    </w:p>
    <w:p w14:paraId="6679F59D" w14:textId="2313184A" w:rsidR="00D8347B" w:rsidRDefault="00D8347B">
      <w:pPr>
        <w:pStyle w:val="TOC5"/>
        <w:rPr>
          <w:rFonts w:ascii="Calibri" w:hAnsi="Calibri"/>
          <w:noProof/>
          <w:sz w:val="22"/>
          <w:szCs w:val="22"/>
          <w:lang w:eastAsia="en-GB"/>
        </w:rPr>
      </w:pPr>
      <w:r>
        <w:rPr>
          <w:noProof/>
        </w:rPr>
        <w:t>10.7.5.1.1</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_Toc114868788 \h </w:instrText>
      </w:r>
      <w:r>
        <w:rPr>
          <w:noProof/>
        </w:rPr>
      </w:r>
      <w:r>
        <w:rPr>
          <w:noProof/>
        </w:rPr>
        <w:fldChar w:fldCharType="separate"/>
      </w:r>
      <w:r>
        <w:rPr>
          <w:noProof/>
        </w:rPr>
        <w:t>150</w:t>
      </w:r>
      <w:r>
        <w:rPr>
          <w:noProof/>
        </w:rPr>
        <w:fldChar w:fldCharType="end"/>
      </w:r>
    </w:p>
    <w:p w14:paraId="6FD07B59" w14:textId="4681CAEA" w:rsidR="00D8347B" w:rsidRDefault="00D8347B">
      <w:pPr>
        <w:pStyle w:val="TOC5"/>
        <w:rPr>
          <w:rFonts w:ascii="Calibri" w:hAnsi="Calibri"/>
          <w:noProof/>
          <w:sz w:val="22"/>
          <w:szCs w:val="22"/>
          <w:lang w:eastAsia="en-GB"/>
        </w:rPr>
      </w:pPr>
      <w:r>
        <w:rPr>
          <w:noProof/>
        </w:rPr>
        <w:t>10.7.5.1.2</w:t>
      </w:r>
      <w:r>
        <w:rPr>
          <w:rFonts w:ascii="Calibri" w:hAnsi="Calibri"/>
          <w:noProof/>
          <w:sz w:val="22"/>
          <w:szCs w:val="22"/>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_Toc114868789 \h </w:instrText>
      </w:r>
      <w:r>
        <w:rPr>
          <w:noProof/>
        </w:rPr>
      </w:r>
      <w:r>
        <w:rPr>
          <w:noProof/>
        </w:rPr>
        <w:fldChar w:fldCharType="separate"/>
      </w:r>
      <w:r>
        <w:rPr>
          <w:noProof/>
        </w:rPr>
        <w:t>150</w:t>
      </w:r>
      <w:r>
        <w:rPr>
          <w:noProof/>
        </w:rPr>
        <w:fldChar w:fldCharType="end"/>
      </w:r>
    </w:p>
    <w:p w14:paraId="2C18F414" w14:textId="22FA4256" w:rsidR="00D8347B" w:rsidRDefault="00D8347B">
      <w:pPr>
        <w:pStyle w:val="TOC5"/>
        <w:rPr>
          <w:rFonts w:ascii="Calibri" w:hAnsi="Calibri"/>
          <w:noProof/>
          <w:sz w:val="22"/>
          <w:szCs w:val="22"/>
          <w:lang w:eastAsia="en-GB"/>
        </w:rPr>
      </w:pPr>
      <w:r>
        <w:rPr>
          <w:noProof/>
        </w:rPr>
        <w:t>10.7.5.1.3</w:t>
      </w:r>
      <w:r>
        <w:rPr>
          <w:rFonts w:ascii="Calibri" w:hAnsi="Calibri"/>
          <w:noProof/>
          <w:sz w:val="22"/>
          <w:szCs w:val="22"/>
          <w:lang w:eastAsia="en-GB"/>
        </w:rPr>
        <w:tab/>
      </w:r>
      <w:r>
        <w:rPr>
          <w:noProof/>
        </w:rPr>
        <w:t>MCPTT private call forwarding response (MCPTT server to MCPTT client)</w:t>
      </w:r>
      <w:r>
        <w:rPr>
          <w:noProof/>
        </w:rPr>
        <w:tab/>
      </w:r>
      <w:r>
        <w:rPr>
          <w:noProof/>
        </w:rPr>
        <w:fldChar w:fldCharType="begin"/>
      </w:r>
      <w:r>
        <w:rPr>
          <w:noProof/>
        </w:rPr>
        <w:instrText xml:space="preserve"> PAGEREF _Toc114868790 \h </w:instrText>
      </w:r>
      <w:r>
        <w:rPr>
          <w:noProof/>
        </w:rPr>
      </w:r>
      <w:r>
        <w:rPr>
          <w:noProof/>
        </w:rPr>
        <w:fldChar w:fldCharType="separate"/>
      </w:r>
      <w:r>
        <w:rPr>
          <w:noProof/>
        </w:rPr>
        <w:t>150</w:t>
      </w:r>
      <w:r>
        <w:rPr>
          <w:noProof/>
        </w:rPr>
        <w:fldChar w:fldCharType="end"/>
      </w:r>
    </w:p>
    <w:p w14:paraId="545868B9" w14:textId="4DD6A3B0" w:rsidR="00D8347B" w:rsidRDefault="00D8347B">
      <w:pPr>
        <w:pStyle w:val="TOC5"/>
        <w:rPr>
          <w:rFonts w:ascii="Calibri" w:hAnsi="Calibri"/>
          <w:noProof/>
          <w:sz w:val="22"/>
          <w:szCs w:val="22"/>
          <w:lang w:eastAsia="en-GB"/>
        </w:rPr>
      </w:pPr>
      <w:r>
        <w:rPr>
          <w:noProof/>
        </w:rPr>
        <w:t>10.7.5.1.4</w:t>
      </w:r>
      <w:r>
        <w:rPr>
          <w:rFonts w:ascii="Calibri" w:hAnsi="Calibri"/>
          <w:noProof/>
          <w:sz w:val="22"/>
          <w:szCs w:val="22"/>
          <w:lang w:eastAsia="en-GB"/>
        </w:rPr>
        <w:tab/>
      </w:r>
      <w:r>
        <w:rPr>
          <w:noProof/>
        </w:rPr>
        <w:t>MCPTT private call forwarding request (MCPTT server to MCPTT client)</w:t>
      </w:r>
      <w:r>
        <w:rPr>
          <w:noProof/>
        </w:rPr>
        <w:tab/>
      </w:r>
      <w:r>
        <w:rPr>
          <w:noProof/>
        </w:rPr>
        <w:fldChar w:fldCharType="begin"/>
      </w:r>
      <w:r>
        <w:rPr>
          <w:noProof/>
        </w:rPr>
        <w:instrText xml:space="preserve"> PAGEREF _Toc114868791 \h </w:instrText>
      </w:r>
      <w:r>
        <w:rPr>
          <w:noProof/>
        </w:rPr>
      </w:r>
      <w:r>
        <w:rPr>
          <w:noProof/>
        </w:rPr>
        <w:fldChar w:fldCharType="separate"/>
      </w:r>
      <w:r>
        <w:rPr>
          <w:noProof/>
        </w:rPr>
        <w:t>150</w:t>
      </w:r>
      <w:r>
        <w:rPr>
          <w:noProof/>
        </w:rPr>
        <w:fldChar w:fldCharType="end"/>
      </w:r>
    </w:p>
    <w:p w14:paraId="5EB669A8" w14:textId="36BA5DAD" w:rsidR="00D8347B" w:rsidRDefault="00D8347B">
      <w:pPr>
        <w:pStyle w:val="TOC5"/>
        <w:rPr>
          <w:rFonts w:ascii="Calibri" w:hAnsi="Calibri"/>
          <w:noProof/>
          <w:sz w:val="22"/>
          <w:szCs w:val="22"/>
          <w:lang w:eastAsia="en-GB"/>
        </w:rPr>
      </w:pPr>
      <w:r>
        <w:rPr>
          <w:noProof/>
        </w:rPr>
        <w:t>10.7.5.1.5</w:t>
      </w:r>
      <w:r>
        <w:rPr>
          <w:rFonts w:ascii="Calibri" w:hAnsi="Calibri"/>
          <w:noProof/>
          <w:sz w:val="22"/>
          <w:szCs w:val="22"/>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_Toc114868792 \h </w:instrText>
      </w:r>
      <w:r>
        <w:rPr>
          <w:noProof/>
        </w:rPr>
      </w:r>
      <w:r>
        <w:rPr>
          <w:noProof/>
        </w:rPr>
        <w:fldChar w:fldCharType="separate"/>
      </w:r>
      <w:r>
        <w:rPr>
          <w:noProof/>
        </w:rPr>
        <w:t>150</w:t>
      </w:r>
      <w:r>
        <w:rPr>
          <w:noProof/>
        </w:rPr>
        <w:fldChar w:fldCharType="end"/>
      </w:r>
    </w:p>
    <w:p w14:paraId="170033D1" w14:textId="2B7560BE" w:rsidR="00D8347B" w:rsidRDefault="00D8347B">
      <w:pPr>
        <w:pStyle w:val="TOC4"/>
        <w:rPr>
          <w:rFonts w:ascii="Calibri" w:hAnsi="Calibri"/>
          <w:noProof/>
          <w:sz w:val="22"/>
          <w:szCs w:val="22"/>
          <w:lang w:eastAsia="en-GB"/>
        </w:rPr>
      </w:pPr>
      <w:r>
        <w:rPr>
          <w:noProof/>
        </w:rPr>
        <w:t>10.7.5.2</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_Toc114868793 \h </w:instrText>
      </w:r>
      <w:r>
        <w:rPr>
          <w:noProof/>
        </w:rPr>
      </w:r>
      <w:r>
        <w:rPr>
          <w:noProof/>
        </w:rPr>
        <w:fldChar w:fldCharType="separate"/>
      </w:r>
      <w:r>
        <w:rPr>
          <w:noProof/>
        </w:rPr>
        <w:t>151</w:t>
      </w:r>
      <w:r>
        <w:rPr>
          <w:noProof/>
        </w:rPr>
        <w:fldChar w:fldCharType="end"/>
      </w:r>
    </w:p>
    <w:p w14:paraId="7DD08DF9" w14:textId="491675C5" w:rsidR="00D8347B" w:rsidRDefault="00D8347B">
      <w:pPr>
        <w:pStyle w:val="TOC5"/>
        <w:rPr>
          <w:rFonts w:ascii="Calibri" w:hAnsi="Calibri"/>
          <w:noProof/>
          <w:sz w:val="22"/>
          <w:szCs w:val="22"/>
          <w:lang w:eastAsia="en-GB"/>
        </w:rPr>
      </w:pPr>
      <w:r>
        <w:rPr>
          <w:noProof/>
        </w:rPr>
        <w:t>10.7.5.2.1</w:t>
      </w:r>
      <w:r>
        <w:rPr>
          <w:rFonts w:ascii="Calibri" w:hAnsi="Calibri"/>
          <w:noProof/>
          <w:sz w:val="22"/>
          <w:szCs w:val="22"/>
          <w:lang w:eastAsia="en-GB"/>
        </w:rPr>
        <w:tab/>
      </w:r>
      <w:r>
        <w:rPr>
          <w:noProof/>
        </w:rPr>
        <w:t>Update configuration for MCPTT private call forwarding</w:t>
      </w:r>
      <w:r>
        <w:rPr>
          <w:noProof/>
        </w:rPr>
        <w:tab/>
      </w:r>
      <w:r>
        <w:rPr>
          <w:noProof/>
        </w:rPr>
        <w:fldChar w:fldCharType="begin"/>
      </w:r>
      <w:r>
        <w:rPr>
          <w:noProof/>
        </w:rPr>
        <w:instrText xml:space="preserve"> PAGEREF _Toc114868794 \h </w:instrText>
      </w:r>
      <w:r>
        <w:rPr>
          <w:noProof/>
        </w:rPr>
      </w:r>
      <w:r>
        <w:rPr>
          <w:noProof/>
        </w:rPr>
        <w:fldChar w:fldCharType="separate"/>
      </w:r>
      <w:r>
        <w:rPr>
          <w:noProof/>
        </w:rPr>
        <w:t>151</w:t>
      </w:r>
      <w:r>
        <w:rPr>
          <w:noProof/>
        </w:rPr>
        <w:fldChar w:fldCharType="end"/>
      </w:r>
    </w:p>
    <w:p w14:paraId="44E37A60" w14:textId="5F7B6F5F" w:rsidR="00D8347B" w:rsidRDefault="00D8347B">
      <w:pPr>
        <w:pStyle w:val="TOC5"/>
        <w:rPr>
          <w:rFonts w:ascii="Calibri" w:hAnsi="Calibri"/>
          <w:noProof/>
          <w:sz w:val="22"/>
          <w:szCs w:val="22"/>
          <w:lang w:eastAsia="en-GB"/>
        </w:rPr>
      </w:pPr>
      <w:r>
        <w:rPr>
          <w:noProof/>
        </w:rPr>
        <w:t>10.7.5.2.2</w:t>
      </w:r>
      <w:r>
        <w:rPr>
          <w:rFonts w:ascii="Calibri" w:hAnsi="Calibri"/>
          <w:noProof/>
          <w:sz w:val="22"/>
          <w:szCs w:val="22"/>
          <w:lang w:eastAsia="en-GB"/>
        </w:rPr>
        <w:tab/>
      </w:r>
      <w:r>
        <w:rPr>
          <w:noProof/>
        </w:rPr>
        <w:t>MCPTT immediate private call forwarding in a single MCPTT system</w:t>
      </w:r>
      <w:r>
        <w:rPr>
          <w:noProof/>
        </w:rPr>
        <w:tab/>
      </w:r>
      <w:r>
        <w:rPr>
          <w:noProof/>
        </w:rPr>
        <w:fldChar w:fldCharType="begin"/>
      </w:r>
      <w:r>
        <w:rPr>
          <w:noProof/>
        </w:rPr>
        <w:instrText xml:space="preserve"> PAGEREF _Toc114868795 \h </w:instrText>
      </w:r>
      <w:r>
        <w:rPr>
          <w:noProof/>
        </w:rPr>
      </w:r>
      <w:r>
        <w:rPr>
          <w:noProof/>
        </w:rPr>
        <w:fldChar w:fldCharType="separate"/>
      </w:r>
      <w:r>
        <w:rPr>
          <w:noProof/>
        </w:rPr>
        <w:t>151</w:t>
      </w:r>
      <w:r>
        <w:rPr>
          <w:noProof/>
        </w:rPr>
        <w:fldChar w:fldCharType="end"/>
      </w:r>
    </w:p>
    <w:p w14:paraId="65DA8486" w14:textId="2C1D4C98" w:rsidR="00D8347B" w:rsidRDefault="00D8347B">
      <w:pPr>
        <w:pStyle w:val="TOC5"/>
        <w:rPr>
          <w:rFonts w:ascii="Calibri" w:hAnsi="Calibri"/>
          <w:noProof/>
          <w:sz w:val="22"/>
          <w:szCs w:val="22"/>
          <w:lang w:eastAsia="en-GB"/>
        </w:rPr>
      </w:pPr>
      <w:r>
        <w:rPr>
          <w:noProof/>
        </w:rPr>
        <w:t>10.7.5.2.3</w:t>
      </w:r>
      <w:r>
        <w:rPr>
          <w:rFonts w:ascii="Calibri" w:hAnsi="Calibri"/>
          <w:noProof/>
          <w:sz w:val="22"/>
          <w:szCs w:val="22"/>
          <w:lang w:eastAsia="en-GB"/>
        </w:rPr>
        <w:tab/>
      </w:r>
      <w:r>
        <w:rPr>
          <w:noProof/>
        </w:rPr>
        <w:t>MCPTT private call forwarding no answer in a single MCPTT system</w:t>
      </w:r>
      <w:r>
        <w:rPr>
          <w:noProof/>
        </w:rPr>
        <w:tab/>
      </w:r>
      <w:r>
        <w:rPr>
          <w:noProof/>
        </w:rPr>
        <w:fldChar w:fldCharType="begin"/>
      </w:r>
      <w:r>
        <w:rPr>
          <w:noProof/>
        </w:rPr>
        <w:instrText xml:space="preserve"> PAGEREF _Toc114868796 \h </w:instrText>
      </w:r>
      <w:r>
        <w:rPr>
          <w:noProof/>
        </w:rPr>
      </w:r>
      <w:r>
        <w:rPr>
          <w:noProof/>
        </w:rPr>
        <w:fldChar w:fldCharType="separate"/>
      </w:r>
      <w:r>
        <w:rPr>
          <w:noProof/>
        </w:rPr>
        <w:t>153</w:t>
      </w:r>
      <w:r>
        <w:rPr>
          <w:noProof/>
        </w:rPr>
        <w:fldChar w:fldCharType="end"/>
      </w:r>
    </w:p>
    <w:p w14:paraId="0B1AE5BF" w14:textId="1CBED1FD" w:rsidR="00D8347B" w:rsidRDefault="00D8347B">
      <w:pPr>
        <w:pStyle w:val="TOC5"/>
        <w:rPr>
          <w:rFonts w:ascii="Calibri" w:hAnsi="Calibri"/>
          <w:noProof/>
          <w:sz w:val="22"/>
          <w:szCs w:val="22"/>
          <w:lang w:eastAsia="en-GB"/>
        </w:rPr>
      </w:pPr>
      <w:r>
        <w:rPr>
          <w:noProof/>
        </w:rPr>
        <w:t>10.7.5.2.3a</w:t>
      </w:r>
      <w:r>
        <w:rPr>
          <w:rFonts w:ascii="Calibri" w:hAnsi="Calibri"/>
          <w:noProof/>
          <w:sz w:val="22"/>
          <w:szCs w:val="22"/>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_Toc114868797 \h </w:instrText>
      </w:r>
      <w:r>
        <w:rPr>
          <w:noProof/>
        </w:rPr>
      </w:r>
      <w:r>
        <w:rPr>
          <w:noProof/>
        </w:rPr>
        <w:fldChar w:fldCharType="separate"/>
      </w:r>
      <w:r>
        <w:rPr>
          <w:noProof/>
        </w:rPr>
        <w:t>157</w:t>
      </w:r>
      <w:r>
        <w:rPr>
          <w:noProof/>
        </w:rPr>
        <w:fldChar w:fldCharType="end"/>
      </w:r>
    </w:p>
    <w:p w14:paraId="21EC746E" w14:textId="4C782C28" w:rsidR="00D8347B" w:rsidRDefault="00D8347B">
      <w:pPr>
        <w:pStyle w:val="TOC5"/>
        <w:rPr>
          <w:rFonts w:ascii="Calibri" w:hAnsi="Calibri"/>
          <w:noProof/>
          <w:sz w:val="22"/>
          <w:szCs w:val="22"/>
          <w:lang w:eastAsia="en-GB"/>
        </w:rPr>
      </w:pPr>
      <w:r>
        <w:rPr>
          <w:noProof/>
        </w:rPr>
        <w:t>10.7.5.2.4</w:t>
      </w:r>
      <w:r>
        <w:rPr>
          <w:rFonts w:ascii="Calibri" w:hAnsi="Calibri"/>
          <w:noProof/>
          <w:sz w:val="22"/>
          <w:szCs w:val="22"/>
          <w:lang w:eastAsia="en-GB"/>
        </w:rPr>
        <w:tab/>
      </w:r>
      <w:r>
        <w:rPr>
          <w:noProof/>
        </w:rPr>
        <w:t>Handling of multiple MCPTT private call forwardings</w:t>
      </w:r>
      <w:r>
        <w:rPr>
          <w:noProof/>
        </w:rPr>
        <w:tab/>
      </w:r>
      <w:r>
        <w:rPr>
          <w:noProof/>
        </w:rPr>
        <w:fldChar w:fldCharType="begin"/>
      </w:r>
      <w:r>
        <w:rPr>
          <w:noProof/>
        </w:rPr>
        <w:instrText xml:space="preserve"> PAGEREF _Toc114868798 \h </w:instrText>
      </w:r>
      <w:r>
        <w:rPr>
          <w:noProof/>
        </w:rPr>
      </w:r>
      <w:r>
        <w:rPr>
          <w:noProof/>
        </w:rPr>
        <w:fldChar w:fldCharType="separate"/>
      </w:r>
      <w:r>
        <w:rPr>
          <w:noProof/>
        </w:rPr>
        <w:t>160</w:t>
      </w:r>
      <w:r>
        <w:rPr>
          <w:noProof/>
        </w:rPr>
        <w:fldChar w:fldCharType="end"/>
      </w:r>
    </w:p>
    <w:p w14:paraId="073B619A" w14:textId="09AAEC27" w:rsidR="00D8347B" w:rsidRDefault="00D8347B">
      <w:pPr>
        <w:pStyle w:val="TOC5"/>
        <w:rPr>
          <w:rFonts w:ascii="Calibri" w:hAnsi="Calibri"/>
          <w:noProof/>
          <w:sz w:val="22"/>
          <w:szCs w:val="22"/>
          <w:lang w:eastAsia="en-GB"/>
        </w:rPr>
      </w:pPr>
      <w:r>
        <w:rPr>
          <w:noProof/>
        </w:rPr>
        <w:t>10.7.5.2.5</w:t>
      </w:r>
      <w:r>
        <w:rPr>
          <w:rFonts w:ascii="Calibri" w:hAnsi="Calibri"/>
          <w:noProof/>
          <w:sz w:val="22"/>
          <w:szCs w:val="22"/>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_Toc114868799 \h </w:instrText>
      </w:r>
      <w:r>
        <w:rPr>
          <w:noProof/>
        </w:rPr>
      </w:r>
      <w:r>
        <w:rPr>
          <w:noProof/>
        </w:rPr>
        <w:fldChar w:fldCharType="separate"/>
      </w:r>
      <w:r>
        <w:rPr>
          <w:noProof/>
        </w:rPr>
        <w:t>160</w:t>
      </w:r>
      <w:r>
        <w:rPr>
          <w:noProof/>
        </w:rPr>
        <w:fldChar w:fldCharType="end"/>
      </w:r>
    </w:p>
    <w:p w14:paraId="0C1C08EC" w14:textId="36FCBDE5" w:rsidR="00D8347B" w:rsidRDefault="00D8347B">
      <w:pPr>
        <w:pStyle w:val="TOC5"/>
        <w:rPr>
          <w:rFonts w:ascii="Calibri" w:hAnsi="Calibri"/>
          <w:noProof/>
          <w:sz w:val="22"/>
          <w:szCs w:val="22"/>
          <w:lang w:eastAsia="en-GB"/>
        </w:rPr>
      </w:pPr>
      <w:r>
        <w:rPr>
          <w:noProof/>
        </w:rPr>
        <w:t>10.7.5.2.6</w:t>
      </w:r>
      <w:r>
        <w:rPr>
          <w:rFonts w:ascii="Calibri" w:hAnsi="Calibri"/>
          <w:noProof/>
          <w:sz w:val="22"/>
          <w:szCs w:val="22"/>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_Toc114868800 \h </w:instrText>
      </w:r>
      <w:r>
        <w:rPr>
          <w:noProof/>
        </w:rPr>
      </w:r>
      <w:r>
        <w:rPr>
          <w:noProof/>
        </w:rPr>
        <w:fldChar w:fldCharType="separate"/>
      </w:r>
      <w:r>
        <w:rPr>
          <w:noProof/>
        </w:rPr>
        <w:t>162</w:t>
      </w:r>
      <w:r>
        <w:rPr>
          <w:noProof/>
        </w:rPr>
        <w:fldChar w:fldCharType="end"/>
      </w:r>
    </w:p>
    <w:p w14:paraId="2A8EED26" w14:textId="3AB71EE3" w:rsidR="00D8347B" w:rsidRDefault="00D8347B">
      <w:pPr>
        <w:pStyle w:val="TOC3"/>
        <w:rPr>
          <w:rFonts w:ascii="Calibri" w:hAnsi="Calibri"/>
          <w:noProof/>
          <w:sz w:val="22"/>
          <w:szCs w:val="22"/>
          <w:lang w:eastAsia="en-GB"/>
        </w:rPr>
      </w:pPr>
      <w:r>
        <w:rPr>
          <w:noProof/>
          <w:lang w:eastAsia="x-none"/>
        </w:rPr>
        <w:t>10.7.6</w:t>
      </w:r>
      <w:r>
        <w:rPr>
          <w:rFonts w:ascii="Calibri" w:hAnsi="Calibri"/>
          <w:noProof/>
          <w:sz w:val="22"/>
          <w:szCs w:val="22"/>
          <w:lang w:eastAsia="en-GB"/>
        </w:rPr>
        <w:tab/>
      </w:r>
      <w:r w:rsidRPr="00563016">
        <w:rPr>
          <w:noProof/>
          <w:lang w:val="en-US"/>
        </w:rPr>
        <w:t>C</w:t>
      </w:r>
      <w:r>
        <w:rPr>
          <w:noProof/>
        </w:rPr>
        <w:t>all transfer for MCPTT private calls</w:t>
      </w:r>
      <w:r>
        <w:rPr>
          <w:noProof/>
        </w:rPr>
        <w:tab/>
      </w:r>
      <w:r>
        <w:rPr>
          <w:noProof/>
        </w:rPr>
        <w:fldChar w:fldCharType="begin"/>
      </w:r>
      <w:r>
        <w:rPr>
          <w:noProof/>
        </w:rPr>
        <w:instrText xml:space="preserve"> PAGEREF _Toc114868801 \h </w:instrText>
      </w:r>
      <w:r>
        <w:rPr>
          <w:noProof/>
        </w:rPr>
      </w:r>
      <w:r>
        <w:rPr>
          <w:noProof/>
        </w:rPr>
        <w:fldChar w:fldCharType="separate"/>
      </w:r>
      <w:r>
        <w:rPr>
          <w:noProof/>
        </w:rPr>
        <w:t>164</w:t>
      </w:r>
      <w:r>
        <w:rPr>
          <w:noProof/>
        </w:rPr>
        <w:fldChar w:fldCharType="end"/>
      </w:r>
    </w:p>
    <w:p w14:paraId="482C931C" w14:textId="30C1DDBD" w:rsidR="00D8347B" w:rsidRDefault="00D8347B">
      <w:pPr>
        <w:pStyle w:val="TOC4"/>
        <w:rPr>
          <w:rFonts w:ascii="Calibri" w:hAnsi="Calibri"/>
          <w:noProof/>
          <w:sz w:val="22"/>
          <w:szCs w:val="22"/>
          <w:lang w:eastAsia="en-GB"/>
        </w:rPr>
      </w:pPr>
      <w:r>
        <w:rPr>
          <w:noProof/>
        </w:rPr>
        <w:t>10.7.6.1</w:t>
      </w:r>
      <w:r>
        <w:rPr>
          <w:rFonts w:ascii="Calibri" w:hAnsi="Calibri"/>
          <w:noProof/>
          <w:sz w:val="22"/>
          <w:szCs w:val="22"/>
          <w:lang w:eastAsia="en-GB"/>
        </w:rPr>
        <w:tab/>
      </w:r>
      <w:r w:rsidRPr="00563016">
        <w:rPr>
          <w:noProof/>
          <w:lang w:val="en-US"/>
        </w:rPr>
        <w:t>General</w:t>
      </w:r>
      <w:r>
        <w:rPr>
          <w:noProof/>
        </w:rPr>
        <w:tab/>
      </w:r>
      <w:r>
        <w:rPr>
          <w:noProof/>
        </w:rPr>
        <w:fldChar w:fldCharType="begin"/>
      </w:r>
      <w:r>
        <w:rPr>
          <w:noProof/>
        </w:rPr>
        <w:instrText xml:space="preserve"> PAGEREF _Toc114868802 \h </w:instrText>
      </w:r>
      <w:r>
        <w:rPr>
          <w:noProof/>
        </w:rPr>
      </w:r>
      <w:r>
        <w:rPr>
          <w:noProof/>
        </w:rPr>
        <w:fldChar w:fldCharType="separate"/>
      </w:r>
      <w:r>
        <w:rPr>
          <w:noProof/>
        </w:rPr>
        <w:t>164</w:t>
      </w:r>
      <w:r>
        <w:rPr>
          <w:noProof/>
        </w:rPr>
        <w:fldChar w:fldCharType="end"/>
      </w:r>
    </w:p>
    <w:p w14:paraId="71147DDF" w14:textId="111FF974" w:rsidR="00D8347B" w:rsidRDefault="00D8347B">
      <w:pPr>
        <w:pStyle w:val="TOC5"/>
        <w:rPr>
          <w:rFonts w:ascii="Calibri" w:hAnsi="Calibri"/>
          <w:noProof/>
          <w:sz w:val="22"/>
          <w:szCs w:val="22"/>
          <w:lang w:eastAsia="en-GB"/>
        </w:rPr>
      </w:pPr>
      <w:r>
        <w:rPr>
          <w:noProof/>
        </w:rPr>
        <w:t>10.7.6.1.1</w:t>
      </w:r>
      <w:r>
        <w:rPr>
          <w:rFonts w:ascii="Calibri" w:hAnsi="Calibri"/>
          <w:noProof/>
          <w:sz w:val="22"/>
          <w:szCs w:val="22"/>
          <w:lang w:eastAsia="en-GB"/>
        </w:rPr>
        <w:tab/>
      </w:r>
      <w:r>
        <w:rPr>
          <w:noProof/>
        </w:rPr>
        <w:t>MCPTT private call transfer request (MCPTT client to MCPTT server)</w:t>
      </w:r>
      <w:r>
        <w:rPr>
          <w:noProof/>
        </w:rPr>
        <w:tab/>
      </w:r>
      <w:r>
        <w:rPr>
          <w:noProof/>
        </w:rPr>
        <w:fldChar w:fldCharType="begin"/>
      </w:r>
      <w:r>
        <w:rPr>
          <w:noProof/>
        </w:rPr>
        <w:instrText xml:space="preserve"> PAGEREF _Toc114868803 \h </w:instrText>
      </w:r>
      <w:r>
        <w:rPr>
          <w:noProof/>
        </w:rPr>
      </w:r>
      <w:r>
        <w:rPr>
          <w:noProof/>
        </w:rPr>
        <w:fldChar w:fldCharType="separate"/>
      </w:r>
      <w:r>
        <w:rPr>
          <w:noProof/>
        </w:rPr>
        <w:t>164</w:t>
      </w:r>
      <w:r>
        <w:rPr>
          <w:noProof/>
        </w:rPr>
        <w:fldChar w:fldCharType="end"/>
      </w:r>
    </w:p>
    <w:p w14:paraId="3A2DD903" w14:textId="1C7F0B46" w:rsidR="00D8347B" w:rsidRDefault="00D8347B">
      <w:pPr>
        <w:pStyle w:val="TOC5"/>
        <w:rPr>
          <w:rFonts w:ascii="Calibri" w:hAnsi="Calibri"/>
          <w:noProof/>
          <w:sz w:val="22"/>
          <w:szCs w:val="22"/>
          <w:lang w:eastAsia="en-GB"/>
        </w:rPr>
      </w:pPr>
      <w:r>
        <w:rPr>
          <w:noProof/>
        </w:rPr>
        <w:t>10.7.6.1.2</w:t>
      </w:r>
      <w:r>
        <w:rPr>
          <w:rFonts w:ascii="Calibri" w:hAnsi="Calibri"/>
          <w:noProof/>
          <w:sz w:val="22"/>
          <w:szCs w:val="22"/>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_Toc114868804 \h </w:instrText>
      </w:r>
      <w:r>
        <w:rPr>
          <w:noProof/>
        </w:rPr>
      </w:r>
      <w:r>
        <w:rPr>
          <w:noProof/>
        </w:rPr>
        <w:fldChar w:fldCharType="separate"/>
      </w:r>
      <w:r>
        <w:rPr>
          <w:noProof/>
        </w:rPr>
        <w:t>164</w:t>
      </w:r>
      <w:r>
        <w:rPr>
          <w:noProof/>
        </w:rPr>
        <w:fldChar w:fldCharType="end"/>
      </w:r>
    </w:p>
    <w:p w14:paraId="0BEB0B74" w14:textId="7BBE28B4" w:rsidR="00D8347B" w:rsidRDefault="00D8347B">
      <w:pPr>
        <w:pStyle w:val="TOC5"/>
        <w:rPr>
          <w:rFonts w:ascii="Calibri" w:hAnsi="Calibri"/>
          <w:noProof/>
          <w:sz w:val="22"/>
          <w:szCs w:val="22"/>
          <w:lang w:eastAsia="en-GB"/>
        </w:rPr>
      </w:pPr>
      <w:r>
        <w:rPr>
          <w:noProof/>
        </w:rPr>
        <w:t>10.7.6.1.3</w:t>
      </w:r>
      <w:r>
        <w:rPr>
          <w:rFonts w:ascii="Calibri" w:hAnsi="Calibri"/>
          <w:noProof/>
          <w:sz w:val="22"/>
          <w:szCs w:val="22"/>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_Toc114868805 \h </w:instrText>
      </w:r>
      <w:r>
        <w:rPr>
          <w:noProof/>
        </w:rPr>
      </w:r>
      <w:r>
        <w:rPr>
          <w:noProof/>
        </w:rPr>
        <w:fldChar w:fldCharType="separate"/>
      </w:r>
      <w:r>
        <w:rPr>
          <w:noProof/>
        </w:rPr>
        <w:t>165</w:t>
      </w:r>
      <w:r>
        <w:rPr>
          <w:noProof/>
        </w:rPr>
        <w:fldChar w:fldCharType="end"/>
      </w:r>
    </w:p>
    <w:p w14:paraId="53231FEE" w14:textId="4A8D1163" w:rsidR="00D8347B" w:rsidRDefault="00D8347B">
      <w:pPr>
        <w:pStyle w:val="TOC5"/>
        <w:rPr>
          <w:rFonts w:ascii="Calibri" w:hAnsi="Calibri"/>
          <w:noProof/>
          <w:sz w:val="22"/>
          <w:szCs w:val="22"/>
          <w:lang w:eastAsia="en-GB"/>
        </w:rPr>
      </w:pPr>
      <w:r>
        <w:rPr>
          <w:noProof/>
        </w:rPr>
        <w:t>10.7.6.1.4</w:t>
      </w:r>
      <w:r>
        <w:rPr>
          <w:rFonts w:ascii="Calibri" w:hAnsi="Calibri"/>
          <w:noProof/>
          <w:sz w:val="22"/>
          <w:szCs w:val="22"/>
          <w:lang w:eastAsia="en-GB"/>
        </w:rPr>
        <w:tab/>
      </w:r>
      <w:r>
        <w:rPr>
          <w:noProof/>
        </w:rPr>
        <w:t>MCPTT private call transfer response (MCPTT client to MCPTT server)</w:t>
      </w:r>
      <w:r>
        <w:rPr>
          <w:noProof/>
        </w:rPr>
        <w:tab/>
      </w:r>
      <w:r>
        <w:rPr>
          <w:noProof/>
        </w:rPr>
        <w:fldChar w:fldCharType="begin"/>
      </w:r>
      <w:r>
        <w:rPr>
          <w:noProof/>
        </w:rPr>
        <w:instrText xml:space="preserve"> PAGEREF _Toc114868806 \h </w:instrText>
      </w:r>
      <w:r>
        <w:rPr>
          <w:noProof/>
        </w:rPr>
      </w:r>
      <w:r>
        <w:rPr>
          <w:noProof/>
        </w:rPr>
        <w:fldChar w:fldCharType="separate"/>
      </w:r>
      <w:r>
        <w:rPr>
          <w:noProof/>
        </w:rPr>
        <w:t>165</w:t>
      </w:r>
      <w:r>
        <w:rPr>
          <w:noProof/>
        </w:rPr>
        <w:fldChar w:fldCharType="end"/>
      </w:r>
    </w:p>
    <w:p w14:paraId="058CCF8C" w14:textId="1A0DA128" w:rsidR="00D8347B" w:rsidRDefault="00D8347B">
      <w:pPr>
        <w:pStyle w:val="TOC4"/>
        <w:rPr>
          <w:rFonts w:ascii="Calibri" w:hAnsi="Calibri"/>
          <w:noProof/>
          <w:sz w:val="22"/>
          <w:szCs w:val="22"/>
          <w:lang w:eastAsia="en-GB"/>
        </w:rPr>
      </w:pPr>
      <w:r>
        <w:rPr>
          <w:noProof/>
        </w:rPr>
        <w:t>10.7.6.2</w:t>
      </w:r>
      <w:r>
        <w:rPr>
          <w:rFonts w:ascii="Calibri" w:hAnsi="Calibri"/>
          <w:noProof/>
          <w:sz w:val="22"/>
          <w:szCs w:val="22"/>
          <w:lang w:eastAsia="en-GB"/>
        </w:rPr>
        <w:tab/>
      </w:r>
      <w:r w:rsidRPr="00563016">
        <w:rPr>
          <w:noProof/>
          <w:lang w:val="en-US"/>
        </w:rPr>
        <w:t>Procedures</w:t>
      </w:r>
      <w:r>
        <w:rPr>
          <w:noProof/>
        </w:rPr>
        <w:tab/>
      </w:r>
      <w:r>
        <w:rPr>
          <w:noProof/>
        </w:rPr>
        <w:fldChar w:fldCharType="begin"/>
      </w:r>
      <w:r>
        <w:rPr>
          <w:noProof/>
        </w:rPr>
        <w:instrText xml:space="preserve"> PAGEREF _Toc114868807 \h </w:instrText>
      </w:r>
      <w:r>
        <w:rPr>
          <w:noProof/>
        </w:rPr>
      </w:r>
      <w:r>
        <w:rPr>
          <w:noProof/>
        </w:rPr>
        <w:fldChar w:fldCharType="separate"/>
      </w:r>
      <w:r>
        <w:rPr>
          <w:noProof/>
        </w:rPr>
        <w:t>165</w:t>
      </w:r>
      <w:r>
        <w:rPr>
          <w:noProof/>
        </w:rPr>
        <w:fldChar w:fldCharType="end"/>
      </w:r>
    </w:p>
    <w:p w14:paraId="0602D86C" w14:textId="171496F5" w:rsidR="00D8347B" w:rsidRDefault="00D8347B">
      <w:pPr>
        <w:pStyle w:val="TOC5"/>
        <w:rPr>
          <w:rFonts w:ascii="Calibri" w:hAnsi="Calibri"/>
          <w:noProof/>
          <w:sz w:val="22"/>
          <w:szCs w:val="22"/>
          <w:lang w:eastAsia="en-GB"/>
        </w:rPr>
      </w:pPr>
      <w:r>
        <w:rPr>
          <w:noProof/>
        </w:rPr>
        <w:t>10.7.6.2.1</w:t>
      </w:r>
      <w:r>
        <w:rPr>
          <w:rFonts w:ascii="Calibri" w:hAnsi="Calibri"/>
          <w:noProof/>
          <w:sz w:val="22"/>
          <w:szCs w:val="22"/>
          <w:lang w:eastAsia="en-GB"/>
        </w:rPr>
        <w:tab/>
      </w:r>
      <w:r>
        <w:rPr>
          <w:noProof/>
        </w:rPr>
        <w:t>MCPTT private call unannounced transfer in a single MCPTT system</w:t>
      </w:r>
      <w:r>
        <w:rPr>
          <w:noProof/>
        </w:rPr>
        <w:tab/>
      </w:r>
      <w:r>
        <w:rPr>
          <w:noProof/>
        </w:rPr>
        <w:fldChar w:fldCharType="begin"/>
      </w:r>
      <w:r>
        <w:rPr>
          <w:noProof/>
        </w:rPr>
        <w:instrText xml:space="preserve"> PAGEREF _Toc114868808 \h </w:instrText>
      </w:r>
      <w:r>
        <w:rPr>
          <w:noProof/>
        </w:rPr>
      </w:r>
      <w:r>
        <w:rPr>
          <w:noProof/>
        </w:rPr>
        <w:fldChar w:fldCharType="separate"/>
      </w:r>
      <w:r>
        <w:rPr>
          <w:noProof/>
        </w:rPr>
        <w:t>165</w:t>
      </w:r>
      <w:r>
        <w:rPr>
          <w:noProof/>
        </w:rPr>
        <w:fldChar w:fldCharType="end"/>
      </w:r>
    </w:p>
    <w:p w14:paraId="3635614E" w14:textId="445F7CE6" w:rsidR="00D8347B" w:rsidRDefault="00D8347B">
      <w:pPr>
        <w:pStyle w:val="TOC5"/>
        <w:rPr>
          <w:rFonts w:ascii="Calibri" w:hAnsi="Calibri"/>
          <w:noProof/>
          <w:sz w:val="22"/>
          <w:szCs w:val="22"/>
          <w:lang w:eastAsia="en-GB"/>
        </w:rPr>
      </w:pPr>
      <w:r>
        <w:rPr>
          <w:noProof/>
        </w:rPr>
        <w:t>10.7.6.2.2</w:t>
      </w:r>
      <w:r>
        <w:rPr>
          <w:rFonts w:ascii="Calibri" w:hAnsi="Calibri"/>
          <w:noProof/>
          <w:sz w:val="22"/>
          <w:szCs w:val="22"/>
          <w:lang w:eastAsia="en-GB"/>
        </w:rPr>
        <w:tab/>
      </w:r>
      <w:r>
        <w:rPr>
          <w:noProof/>
        </w:rPr>
        <w:t>MCPTT private call announced transfer in a single MCPTT system</w:t>
      </w:r>
      <w:r>
        <w:rPr>
          <w:noProof/>
        </w:rPr>
        <w:tab/>
      </w:r>
      <w:r>
        <w:rPr>
          <w:noProof/>
        </w:rPr>
        <w:fldChar w:fldCharType="begin"/>
      </w:r>
      <w:r>
        <w:rPr>
          <w:noProof/>
        </w:rPr>
        <w:instrText xml:space="preserve"> PAGEREF _Toc114868809 \h </w:instrText>
      </w:r>
      <w:r>
        <w:rPr>
          <w:noProof/>
        </w:rPr>
      </w:r>
      <w:r>
        <w:rPr>
          <w:noProof/>
        </w:rPr>
        <w:fldChar w:fldCharType="separate"/>
      </w:r>
      <w:r>
        <w:rPr>
          <w:noProof/>
        </w:rPr>
        <w:t>167</w:t>
      </w:r>
      <w:r>
        <w:rPr>
          <w:noProof/>
        </w:rPr>
        <w:fldChar w:fldCharType="end"/>
      </w:r>
    </w:p>
    <w:p w14:paraId="38E2BE69" w14:textId="28391766" w:rsidR="00D8347B" w:rsidRDefault="00D8347B">
      <w:pPr>
        <w:pStyle w:val="TOC5"/>
        <w:rPr>
          <w:rFonts w:ascii="Calibri" w:hAnsi="Calibri"/>
          <w:noProof/>
          <w:sz w:val="22"/>
          <w:szCs w:val="22"/>
          <w:lang w:eastAsia="en-GB"/>
        </w:rPr>
      </w:pPr>
      <w:r w:rsidRPr="00563016">
        <w:rPr>
          <w:noProof/>
          <w:lang w:val="en-US"/>
        </w:rPr>
        <w:t>10.7.6.2.3</w:t>
      </w:r>
      <w:r>
        <w:rPr>
          <w:rFonts w:ascii="Calibri" w:hAnsi="Calibri"/>
          <w:noProof/>
          <w:sz w:val="22"/>
          <w:szCs w:val="22"/>
          <w:lang w:eastAsia="en-GB"/>
        </w:rPr>
        <w:tab/>
      </w:r>
      <w:r w:rsidRPr="00563016">
        <w:rPr>
          <w:noProof/>
          <w:lang w:val="en-US"/>
        </w:rPr>
        <w:t>MCPTT private call announced transfer with target in partner MCPTT system</w:t>
      </w:r>
      <w:r>
        <w:rPr>
          <w:noProof/>
        </w:rPr>
        <w:tab/>
      </w:r>
      <w:r>
        <w:rPr>
          <w:noProof/>
        </w:rPr>
        <w:fldChar w:fldCharType="begin"/>
      </w:r>
      <w:r>
        <w:rPr>
          <w:noProof/>
        </w:rPr>
        <w:instrText xml:space="preserve"> PAGEREF _Toc114868810 \h </w:instrText>
      </w:r>
      <w:r>
        <w:rPr>
          <w:noProof/>
        </w:rPr>
      </w:r>
      <w:r>
        <w:rPr>
          <w:noProof/>
        </w:rPr>
        <w:fldChar w:fldCharType="separate"/>
      </w:r>
      <w:r>
        <w:rPr>
          <w:noProof/>
        </w:rPr>
        <w:t>170</w:t>
      </w:r>
      <w:r>
        <w:rPr>
          <w:noProof/>
        </w:rPr>
        <w:fldChar w:fldCharType="end"/>
      </w:r>
    </w:p>
    <w:p w14:paraId="6DAF8A26" w14:textId="766DCBB4" w:rsidR="00D8347B" w:rsidRDefault="00D8347B">
      <w:pPr>
        <w:pStyle w:val="TOC5"/>
        <w:rPr>
          <w:rFonts w:ascii="Calibri" w:hAnsi="Calibri"/>
          <w:noProof/>
          <w:sz w:val="22"/>
          <w:szCs w:val="22"/>
          <w:lang w:eastAsia="en-GB"/>
        </w:rPr>
      </w:pPr>
      <w:r>
        <w:rPr>
          <w:noProof/>
        </w:rPr>
        <w:t>10.7.6.2.4</w:t>
      </w:r>
      <w:r>
        <w:rPr>
          <w:rFonts w:ascii="Calibri" w:hAnsi="Calibri"/>
          <w:noProof/>
          <w:sz w:val="22"/>
          <w:szCs w:val="22"/>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_Toc114868811 \h </w:instrText>
      </w:r>
      <w:r>
        <w:rPr>
          <w:noProof/>
        </w:rPr>
      </w:r>
      <w:r>
        <w:rPr>
          <w:noProof/>
        </w:rPr>
        <w:fldChar w:fldCharType="separate"/>
      </w:r>
      <w:r>
        <w:rPr>
          <w:noProof/>
        </w:rPr>
        <w:t>173</w:t>
      </w:r>
      <w:r>
        <w:rPr>
          <w:noProof/>
        </w:rPr>
        <w:fldChar w:fldCharType="end"/>
      </w:r>
    </w:p>
    <w:p w14:paraId="0253C301" w14:textId="4B13EC70" w:rsidR="00D8347B" w:rsidRDefault="00D8347B">
      <w:pPr>
        <w:pStyle w:val="TOC2"/>
        <w:rPr>
          <w:rFonts w:ascii="Calibri" w:hAnsi="Calibri"/>
          <w:noProof/>
          <w:sz w:val="22"/>
          <w:szCs w:val="22"/>
          <w:lang w:eastAsia="en-GB"/>
        </w:rPr>
      </w:pPr>
      <w:r>
        <w:rPr>
          <w:noProof/>
        </w:rPr>
        <w:t>10.8</w:t>
      </w:r>
      <w:r>
        <w:rPr>
          <w:rFonts w:ascii="Calibri" w:hAnsi="Calibri"/>
          <w:noProof/>
          <w:sz w:val="22"/>
          <w:szCs w:val="22"/>
          <w:lang w:eastAsia="en-GB"/>
        </w:rPr>
        <w:tab/>
      </w:r>
      <w:r>
        <w:rPr>
          <w:noProof/>
        </w:rPr>
        <w:t>Simultaneous session for MCPTT calls (on-network)</w:t>
      </w:r>
      <w:r>
        <w:rPr>
          <w:noProof/>
        </w:rPr>
        <w:tab/>
      </w:r>
      <w:r>
        <w:rPr>
          <w:noProof/>
        </w:rPr>
        <w:fldChar w:fldCharType="begin"/>
      </w:r>
      <w:r>
        <w:rPr>
          <w:noProof/>
        </w:rPr>
        <w:instrText xml:space="preserve"> PAGEREF _Toc114868812 \h </w:instrText>
      </w:r>
      <w:r>
        <w:rPr>
          <w:noProof/>
        </w:rPr>
      </w:r>
      <w:r>
        <w:rPr>
          <w:noProof/>
        </w:rPr>
        <w:fldChar w:fldCharType="separate"/>
      </w:r>
      <w:r>
        <w:rPr>
          <w:noProof/>
        </w:rPr>
        <w:t>176</w:t>
      </w:r>
      <w:r>
        <w:rPr>
          <w:noProof/>
        </w:rPr>
        <w:fldChar w:fldCharType="end"/>
      </w:r>
    </w:p>
    <w:p w14:paraId="626C9FC1" w14:textId="68756A04" w:rsidR="00D8347B" w:rsidRDefault="00D8347B">
      <w:pPr>
        <w:pStyle w:val="TOC3"/>
        <w:rPr>
          <w:rFonts w:ascii="Calibri" w:hAnsi="Calibri"/>
          <w:noProof/>
          <w:sz w:val="22"/>
          <w:szCs w:val="22"/>
          <w:lang w:eastAsia="en-GB"/>
        </w:rPr>
      </w:pPr>
      <w:r>
        <w:rPr>
          <w:noProof/>
          <w:lang w:eastAsia="x-none"/>
        </w:rPr>
        <w:t>10.8.1</w:t>
      </w:r>
      <w:r>
        <w:rPr>
          <w:rFonts w:ascii="Calibri" w:hAnsi="Calibri"/>
          <w:noProof/>
          <w:sz w:val="22"/>
          <w:szCs w:val="22"/>
          <w:lang w:eastAsia="en-GB"/>
        </w:rPr>
        <w:tab/>
      </w:r>
      <w:r>
        <w:rPr>
          <w:noProof/>
          <w:lang w:eastAsia="x-none"/>
        </w:rPr>
        <w:t>General</w:t>
      </w:r>
      <w:r>
        <w:rPr>
          <w:noProof/>
        </w:rPr>
        <w:tab/>
      </w:r>
      <w:r>
        <w:rPr>
          <w:noProof/>
        </w:rPr>
        <w:fldChar w:fldCharType="begin"/>
      </w:r>
      <w:r>
        <w:rPr>
          <w:noProof/>
        </w:rPr>
        <w:instrText xml:space="preserve"> PAGEREF _Toc114868813 \h </w:instrText>
      </w:r>
      <w:r>
        <w:rPr>
          <w:noProof/>
        </w:rPr>
      </w:r>
      <w:r>
        <w:rPr>
          <w:noProof/>
        </w:rPr>
        <w:fldChar w:fldCharType="separate"/>
      </w:r>
      <w:r>
        <w:rPr>
          <w:noProof/>
        </w:rPr>
        <w:t>176</w:t>
      </w:r>
      <w:r>
        <w:rPr>
          <w:noProof/>
        </w:rPr>
        <w:fldChar w:fldCharType="end"/>
      </w:r>
    </w:p>
    <w:p w14:paraId="7C399743" w14:textId="1C86816C" w:rsidR="00D8347B" w:rsidRDefault="00D8347B">
      <w:pPr>
        <w:pStyle w:val="TOC2"/>
        <w:rPr>
          <w:rFonts w:ascii="Calibri" w:hAnsi="Calibri"/>
          <w:noProof/>
          <w:sz w:val="22"/>
          <w:szCs w:val="22"/>
          <w:lang w:eastAsia="en-GB"/>
        </w:rPr>
      </w:pPr>
      <w:r>
        <w:rPr>
          <w:noProof/>
        </w:rPr>
        <w:t>10.9</w:t>
      </w:r>
      <w:r>
        <w:rPr>
          <w:rFonts w:ascii="Calibri" w:hAnsi="Calibri"/>
          <w:noProof/>
          <w:sz w:val="22"/>
          <w:szCs w:val="22"/>
          <w:lang w:eastAsia="en-GB"/>
        </w:rPr>
        <w:tab/>
      </w:r>
      <w:r>
        <w:rPr>
          <w:noProof/>
        </w:rPr>
        <w:t>Floor control</w:t>
      </w:r>
      <w:r>
        <w:rPr>
          <w:noProof/>
        </w:rPr>
        <w:tab/>
      </w:r>
      <w:r>
        <w:rPr>
          <w:noProof/>
        </w:rPr>
        <w:fldChar w:fldCharType="begin"/>
      </w:r>
      <w:r>
        <w:rPr>
          <w:noProof/>
        </w:rPr>
        <w:instrText xml:space="preserve"> PAGEREF _Toc114868814 \h </w:instrText>
      </w:r>
      <w:r>
        <w:rPr>
          <w:noProof/>
        </w:rPr>
      </w:r>
      <w:r>
        <w:rPr>
          <w:noProof/>
        </w:rPr>
        <w:fldChar w:fldCharType="separate"/>
      </w:r>
      <w:r>
        <w:rPr>
          <w:noProof/>
        </w:rPr>
        <w:t>176</w:t>
      </w:r>
      <w:r>
        <w:rPr>
          <w:noProof/>
        </w:rPr>
        <w:fldChar w:fldCharType="end"/>
      </w:r>
    </w:p>
    <w:p w14:paraId="486CE89D" w14:textId="44374816" w:rsidR="00D8347B" w:rsidRDefault="00D8347B">
      <w:pPr>
        <w:pStyle w:val="TOC3"/>
        <w:rPr>
          <w:rFonts w:ascii="Calibri" w:hAnsi="Calibri"/>
          <w:noProof/>
          <w:sz w:val="22"/>
          <w:szCs w:val="22"/>
          <w:lang w:eastAsia="en-GB"/>
        </w:rPr>
      </w:pPr>
      <w:r>
        <w:rPr>
          <w:noProof/>
        </w:rPr>
        <w:t>10.9.1</w:t>
      </w:r>
      <w:r>
        <w:rPr>
          <w:rFonts w:ascii="Calibri" w:hAnsi="Calibri"/>
          <w:noProof/>
          <w:sz w:val="22"/>
          <w:szCs w:val="22"/>
          <w:lang w:eastAsia="en-GB"/>
        </w:rPr>
        <w:tab/>
      </w:r>
      <w:r>
        <w:rPr>
          <w:noProof/>
        </w:rPr>
        <w:t>Floor control for on-network MCPTT service</w:t>
      </w:r>
      <w:r>
        <w:rPr>
          <w:noProof/>
        </w:rPr>
        <w:tab/>
      </w:r>
      <w:r>
        <w:rPr>
          <w:noProof/>
        </w:rPr>
        <w:fldChar w:fldCharType="begin"/>
      </w:r>
      <w:r>
        <w:rPr>
          <w:noProof/>
        </w:rPr>
        <w:instrText xml:space="preserve"> PAGEREF _Toc114868815 \h </w:instrText>
      </w:r>
      <w:r>
        <w:rPr>
          <w:noProof/>
        </w:rPr>
      </w:r>
      <w:r>
        <w:rPr>
          <w:noProof/>
        </w:rPr>
        <w:fldChar w:fldCharType="separate"/>
      </w:r>
      <w:r>
        <w:rPr>
          <w:noProof/>
        </w:rPr>
        <w:t>176</w:t>
      </w:r>
      <w:r>
        <w:rPr>
          <w:noProof/>
        </w:rPr>
        <w:fldChar w:fldCharType="end"/>
      </w:r>
    </w:p>
    <w:p w14:paraId="1524B1DE" w14:textId="4377B112" w:rsidR="00D8347B" w:rsidRDefault="00D8347B">
      <w:pPr>
        <w:pStyle w:val="TOC4"/>
        <w:rPr>
          <w:rFonts w:ascii="Calibri" w:hAnsi="Calibri"/>
          <w:noProof/>
          <w:sz w:val="22"/>
          <w:szCs w:val="22"/>
          <w:lang w:eastAsia="en-GB"/>
        </w:rPr>
      </w:pPr>
      <w:r>
        <w:rPr>
          <w:noProof/>
        </w:rPr>
        <w:t>10.9.1.1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_Toc114868816 \h </w:instrText>
      </w:r>
      <w:r>
        <w:rPr>
          <w:noProof/>
        </w:rPr>
      </w:r>
      <w:r>
        <w:rPr>
          <w:noProof/>
        </w:rPr>
        <w:fldChar w:fldCharType="separate"/>
      </w:r>
      <w:r>
        <w:rPr>
          <w:noProof/>
        </w:rPr>
        <w:t>176</w:t>
      </w:r>
      <w:r>
        <w:rPr>
          <w:noProof/>
        </w:rPr>
        <w:fldChar w:fldCharType="end"/>
      </w:r>
    </w:p>
    <w:p w14:paraId="3BC85B87" w14:textId="7BA8A886" w:rsidR="00D8347B" w:rsidRDefault="00D8347B">
      <w:pPr>
        <w:pStyle w:val="TOC4"/>
        <w:rPr>
          <w:rFonts w:ascii="Calibri" w:hAnsi="Calibri"/>
          <w:noProof/>
          <w:sz w:val="22"/>
          <w:szCs w:val="22"/>
          <w:lang w:eastAsia="en-GB"/>
        </w:rPr>
      </w:pPr>
      <w:r>
        <w:rPr>
          <w:noProof/>
        </w:rPr>
        <w:t>10.9.1.2</w:t>
      </w:r>
      <w:r>
        <w:rPr>
          <w:rFonts w:ascii="Calibri" w:hAnsi="Calibri"/>
          <w:noProof/>
          <w:sz w:val="22"/>
          <w:szCs w:val="22"/>
          <w:lang w:eastAsia="en-GB"/>
        </w:rPr>
        <w:tab/>
      </w:r>
      <w:r>
        <w:rPr>
          <w:noProof/>
        </w:rPr>
        <w:t>Information flows for floor control for on-network</w:t>
      </w:r>
      <w:r>
        <w:rPr>
          <w:noProof/>
        </w:rPr>
        <w:tab/>
      </w:r>
      <w:r>
        <w:rPr>
          <w:noProof/>
        </w:rPr>
        <w:fldChar w:fldCharType="begin"/>
      </w:r>
      <w:r>
        <w:rPr>
          <w:noProof/>
        </w:rPr>
        <w:instrText xml:space="preserve"> PAGEREF _Toc114868817 \h </w:instrText>
      </w:r>
      <w:r>
        <w:rPr>
          <w:noProof/>
        </w:rPr>
      </w:r>
      <w:r>
        <w:rPr>
          <w:noProof/>
        </w:rPr>
        <w:fldChar w:fldCharType="separate"/>
      </w:r>
      <w:r>
        <w:rPr>
          <w:noProof/>
        </w:rPr>
        <w:t>176</w:t>
      </w:r>
      <w:r>
        <w:rPr>
          <w:noProof/>
        </w:rPr>
        <w:fldChar w:fldCharType="end"/>
      </w:r>
    </w:p>
    <w:p w14:paraId="106C27A2" w14:textId="6C5C9EC6" w:rsidR="00D8347B" w:rsidRDefault="00D8347B">
      <w:pPr>
        <w:pStyle w:val="TOC5"/>
        <w:rPr>
          <w:rFonts w:ascii="Calibri" w:hAnsi="Calibri"/>
          <w:noProof/>
          <w:sz w:val="22"/>
          <w:szCs w:val="22"/>
          <w:lang w:eastAsia="en-GB"/>
        </w:rPr>
      </w:pPr>
      <w:r>
        <w:rPr>
          <w:noProof/>
        </w:rPr>
        <w:t>10.9.1.2.1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_Toc114868818 \h </w:instrText>
      </w:r>
      <w:r>
        <w:rPr>
          <w:noProof/>
        </w:rPr>
      </w:r>
      <w:r>
        <w:rPr>
          <w:noProof/>
        </w:rPr>
        <w:fldChar w:fldCharType="separate"/>
      </w:r>
      <w:r>
        <w:rPr>
          <w:noProof/>
        </w:rPr>
        <w:t>176</w:t>
      </w:r>
      <w:r>
        <w:rPr>
          <w:noProof/>
        </w:rPr>
        <w:fldChar w:fldCharType="end"/>
      </w:r>
    </w:p>
    <w:p w14:paraId="2039204F" w14:textId="417992A6" w:rsidR="00D8347B" w:rsidRDefault="00D8347B">
      <w:pPr>
        <w:pStyle w:val="TOC5"/>
        <w:rPr>
          <w:rFonts w:ascii="Calibri" w:hAnsi="Calibri"/>
          <w:noProof/>
          <w:sz w:val="22"/>
          <w:szCs w:val="22"/>
          <w:lang w:eastAsia="en-GB"/>
        </w:rPr>
      </w:pPr>
      <w:r>
        <w:rPr>
          <w:noProof/>
        </w:rPr>
        <w:t>10.9.1.2.2</w:t>
      </w:r>
      <w:r>
        <w:rPr>
          <w:rFonts w:ascii="Calibri" w:hAnsi="Calibri"/>
          <w:noProof/>
          <w:sz w:val="22"/>
          <w:szCs w:val="22"/>
          <w:lang w:eastAsia="en-GB"/>
        </w:rPr>
        <w:tab/>
      </w:r>
      <w:r>
        <w:rPr>
          <w:noProof/>
        </w:rPr>
        <w:t>Floor request</w:t>
      </w:r>
      <w:r>
        <w:rPr>
          <w:noProof/>
        </w:rPr>
        <w:tab/>
      </w:r>
      <w:r>
        <w:rPr>
          <w:noProof/>
        </w:rPr>
        <w:fldChar w:fldCharType="begin"/>
      </w:r>
      <w:r>
        <w:rPr>
          <w:noProof/>
        </w:rPr>
        <w:instrText xml:space="preserve"> PAGEREF _Toc114868819 \h </w:instrText>
      </w:r>
      <w:r>
        <w:rPr>
          <w:noProof/>
        </w:rPr>
      </w:r>
      <w:r>
        <w:rPr>
          <w:noProof/>
        </w:rPr>
        <w:fldChar w:fldCharType="separate"/>
      </w:r>
      <w:r>
        <w:rPr>
          <w:noProof/>
        </w:rPr>
        <w:t>177</w:t>
      </w:r>
      <w:r>
        <w:rPr>
          <w:noProof/>
        </w:rPr>
        <w:fldChar w:fldCharType="end"/>
      </w:r>
    </w:p>
    <w:p w14:paraId="4A9941DA" w14:textId="5CCE6620" w:rsidR="00D8347B" w:rsidRDefault="00D8347B">
      <w:pPr>
        <w:pStyle w:val="TOC5"/>
        <w:rPr>
          <w:rFonts w:ascii="Calibri" w:hAnsi="Calibri"/>
          <w:noProof/>
          <w:sz w:val="22"/>
          <w:szCs w:val="22"/>
          <w:lang w:eastAsia="en-GB"/>
        </w:rPr>
      </w:pPr>
      <w:r>
        <w:rPr>
          <w:noProof/>
        </w:rPr>
        <w:t>10.9.1.2.3</w:t>
      </w:r>
      <w:r>
        <w:rPr>
          <w:rFonts w:ascii="Calibri" w:hAnsi="Calibri"/>
          <w:noProof/>
          <w:sz w:val="22"/>
          <w:szCs w:val="22"/>
          <w:lang w:eastAsia="en-GB"/>
        </w:rPr>
        <w:tab/>
      </w:r>
      <w:r>
        <w:rPr>
          <w:noProof/>
        </w:rPr>
        <w:t>Floor granted</w:t>
      </w:r>
      <w:r>
        <w:rPr>
          <w:noProof/>
        </w:rPr>
        <w:tab/>
      </w:r>
      <w:r>
        <w:rPr>
          <w:noProof/>
        </w:rPr>
        <w:fldChar w:fldCharType="begin"/>
      </w:r>
      <w:r>
        <w:rPr>
          <w:noProof/>
        </w:rPr>
        <w:instrText xml:space="preserve"> PAGEREF _Toc114868820 \h </w:instrText>
      </w:r>
      <w:r>
        <w:rPr>
          <w:noProof/>
        </w:rPr>
      </w:r>
      <w:r>
        <w:rPr>
          <w:noProof/>
        </w:rPr>
        <w:fldChar w:fldCharType="separate"/>
      </w:r>
      <w:r>
        <w:rPr>
          <w:noProof/>
        </w:rPr>
        <w:t>177</w:t>
      </w:r>
      <w:r>
        <w:rPr>
          <w:noProof/>
        </w:rPr>
        <w:fldChar w:fldCharType="end"/>
      </w:r>
    </w:p>
    <w:p w14:paraId="74802926" w14:textId="58C81E4F" w:rsidR="00D8347B" w:rsidRDefault="00D8347B">
      <w:pPr>
        <w:pStyle w:val="TOC5"/>
        <w:rPr>
          <w:rFonts w:ascii="Calibri" w:hAnsi="Calibri"/>
          <w:noProof/>
          <w:sz w:val="22"/>
          <w:szCs w:val="22"/>
          <w:lang w:eastAsia="en-GB"/>
        </w:rPr>
      </w:pPr>
      <w:r>
        <w:rPr>
          <w:noProof/>
        </w:rPr>
        <w:t>10.9.1.2.4</w:t>
      </w:r>
      <w:r>
        <w:rPr>
          <w:rFonts w:ascii="Calibri" w:hAnsi="Calibri"/>
          <w:noProof/>
          <w:sz w:val="22"/>
          <w:szCs w:val="22"/>
          <w:lang w:eastAsia="en-GB"/>
        </w:rPr>
        <w:tab/>
      </w:r>
      <w:r>
        <w:rPr>
          <w:noProof/>
        </w:rPr>
        <w:t>Floor rejected</w:t>
      </w:r>
      <w:r>
        <w:rPr>
          <w:noProof/>
        </w:rPr>
        <w:tab/>
      </w:r>
      <w:r>
        <w:rPr>
          <w:noProof/>
        </w:rPr>
        <w:fldChar w:fldCharType="begin"/>
      </w:r>
      <w:r>
        <w:rPr>
          <w:noProof/>
        </w:rPr>
        <w:instrText xml:space="preserve"> PAGEREF _Toc114868821 \h </w:instrText>
      </w:r>
      <w:r>
        <w:rPr>
          <w:noProof/>
        </w:rPr>
      </w:r>
      <w:r>
        <w:rPr>
          <w:noProof/>
        </w:rPr>
        <w:fldChar w:fldCharType="separate"/>
      </w:r>
      <w:r>
        <w:rPr>
          <w:noProof/>
        </w:rPr>
        <w:t>177</w:t>
      </w:r>
      <w:r>
        <w:rPr>
          <w:noProof/>
        </w:rPr>
        <w:fldChar w:fldCharType="end"/>
      </w:r>
    </w:p>
    <w:p w14:paraId="73B798A7" w14:textId="6724399F" w:rsidR="00D8347B" w:rsidRDefault="00D8347B">
      <w:pPr>
        <w:pStyle w:val="TOC5"/>
        <w:rPr>
          <w:rFonts w:ascii="Calibri" w:hAnsi="Calibri"/>
          <w:noProof/>
          <w:sz w:val="22"/>
          <w:szCs w:val="22"/>
          <w:lang w:eastAsia="en-GB"/>
        </w:rPr>
      </w:pPr>
      <w:r>
        <w:rPr>
          <w:noProof/>
        </w:rPr>
        <w:t>10.9.1.2.5</w:t>
      </w:r>
      <w:r>
        <w:rPr>
          <w:rFonts w:ascii="Calibri" w:hAnsi="Calibri"/>
          <w:noProof/>
          <w:sz w:val="22"/>
          <w:szCs w:val="22"/>
          <w:lang w:eastAsia="en-GB"/>
        </w:rPr>
        <w:tab/>
      </w:r>
      <w:r>
        <w:rPr>
          <w:noProof/>
        </w:rPr>
        <w:t>Floor request cancel</w:t>
      </w:r>
      <w:r>
        <w:rPr>
          <w:noProof/>
        </w:rPr>
        <w:tab/>
      </w:r>
      <w:r>
        <w:rPr>
          <w:noProof/>
        </w:rPr>
        <w:fldChar w:fldCharType="begin"/>
      </w:r>
      <w:r>
        <w:rPr>
          <w:noProof/>
        </w:rPr>
        <w:instrText xml:space="preserve"> PAGEREF _Toc114868822 \h </w:instrText>
      </w:r>
      <w:r>
        <w:rPr>
          <w:noProof/>
        </w:rPr>
      </w:r>
      <w:r>
        <w:rPr>
          <w:noProof/>
        </w:rPr>
        <w:fldChar w:fldCharType="separate"/>
      </w:r>
      <w:r>
        <w:rPr>
          <w:noProof/>
        </w:rPr>
        <w:t>178</w:t>
      </w:r>
      <w:r>
        <w:rPr>
          <w:noProof/>
        </w:rPr>
        <w:fldChar w:fldCharType="end"/>
      </w:r>
    </w:p>
    <w:p w14:paraId="656836A0" w14:textId="5B7092A1" w:rsidR="00D8347B" w:rsidRDefault="00D8347B">
      <w:pPr>
        <w:pStyle w:val="TOC5"/>
        <w:rPr>
          <w:rFonts w:ascii="Calibri" w:hAnsi="Calibri"/>
          <w:noProof/>
          <w:sz w:val="22"/>
          <w:szCs w:val="22"/>
          <w:lang w:eastAsia="en-GB"/>
        </w:rPr>
      </w:pPr>
      <w:r>
        <w:rPr>
          <w:noProof/>
        </w:rPr>
        <w:t>10.9.1.2.6</w:t>
      </w:r>
      <w:r>
        <w:rPr>
          <w:rFonts w:ascii="Calibri" w:hAnsi="Calibri"/>
          <w:noProof/>
          <w:sz w:val="22"/>
          <w:szCs w:val="22"/>
          <w:lang w:eastAsia="en-GB"/>
        </w:rPr>
        <w:tab/>
      </w:r>
      <w:r>
        <w:rPr>
          <w:noProof/>
        </w:rPr>
        <w:t>Floor request cancel response</w:t>
      </w:r>
      <w:r>
        <w:rPr>
          <w:noProof/>
        </w:rPr>
        <w:tab/>
      </w:r>
      <w:r>
        <w:rPr>
          <w:noProof/>
        </w:rPr>
        <w:fldChar w:fldCharType="begin"/>
      </w:r>
      <w:r>
        <w:rPr>
          <w:noProof/>
        </w:rPr>
        <w:instrText xml:space="preserve"> PAGEREF _Toc114868823 \h </w:instrText>
      </w:r>
      <w:r>
        <w:rPr>
          <w:noProof/>
        </w:rPr>
      </w:r>
      <w:r>
        <w:rPr>
          <w:noProof/>
        </w:rPr>
        <w:fldChar w:fldCharType="separate"/>
      </w:r>
      <w:r>
        <w:rPr>
          <w:noProof/>
        </w:rPr>
        <w:t>178</w:t>
      </w:r>
      <w:r>
        <w:rPr>
          <w:noProof/>
        </w:rPr>
        <w:fldChar w:fldCharType="end"/>
      </w:r>
    </w:p>
    <w:p w14:paraId="6A0490FB" w14:textId="42D88CE2" w:rsidR="00D8347B" w:rsidRDefault="00D8347B">
      <w:pPr>
        <w:pStyle w:val="TOC5"/>
        <w:rPr>
          <w:rFonts w:ascii="Calibri" w:hAnsi="Calibri"/>
          <w:noProof/>
          <w:sz w:val="22"/>
          <w:szCs w:val="22"/>
          <w:lang w:eastAsia="en-GB"/>
        </w:rPr>
      </w:pPr>
      <w:r>
        <w:rPr>
          <w:noProof/>
        </w:rPr>
        <w:t>10.9.1.2.7</w:t>
      </w:r>
      <w:r>
        <w:rPr>
          <w:rFonts w:ascii="Calibri" w:hAnsi="Calibri"/>
          <w:noProof/>
          <w:sz w:val="22"/>
          <w:szCs w:val="22"/>
          <w:lang w:eastAsia="en-GB"/>
        </w:rPr>
        <w:tab/>
      </w:r>
      <w:r>
        <w:rPr>
          <w:noProof/>
        </w:rPr>
        <w:t>Floor request cancel notify</w:t>
      </w:r>
      <w:r>
        <w:rPr>
          <w:noProof/>
        </w:rPr>
        <w:tab/>
      </w:r>
      <w:r>
        <w:rPr>
          <w:noProof/>
        </w:rPr>
        <w:fldChar w:fldCharType="begin"/>
      </w:r>
      <w:r>
        <w:rPr>
          <w:noProof/>
        </w:rPr>
        <w:instrText xml:space="preserve"> PAGEREF _Toc114868824 \h </w:instrText>
      </w:r>
      <w:r>
        <w:rPr>
          <w:noProof/>
        </w:rPr>
      </w:r>
      <w:r>
        <w:rPr>
          <w:noProof/>
        </w:rPr>
        <w:fldChar w:fldCharType="separate"/>
      </w:r>
      <w:r>
        <w:rPr>
          <w:noProof/>
        </w:rPr>
        <w:t>178</w:t>
      </w:r>
      <w:r>
        <w:rPr>
          <w:noProof/>
        </w:rPr>
        <w:fldChar w:fldCharType="end"/>
      </w:r>
    </w:p>
    <w:p w14:paraId="4C3AECDC" w14:textId="4D9EE348" w:rsidR="00D8347B" w:rsidRDefault="00D8347B">
      <w:pPr>
        <w:pStyle w:val="TOC5"/>
        <w:rPr>
          <w:rFonts w:ascii="Calibri" w:hAnsi="Calibri"/>
          <w:noProof/>
          <w:sz w:val="22"/>
          <w:szCs w:val="22"/>
          <w:lang w:eastAsia="en-GB"/>
        </w:rPr>
      </w:pPr>
      <w:r>
        <w:rPr>
          <w:noProof/>
        </w:rPr>
        <w:t>10.9.1.2.8</w:t>
      </w:r>
      <w:r>
        <w:rPr>
          <w:rFonts w:ascii="Calibri" w:hAnsi="Calibri"/>
          <w:noProof/>
          <w:sz w:val="22"/>
          <w:szCs w:val="22"/>
          <w:lang w:eastAsia="en-GB"/>
        </w:rPr>
        <w:tab/>
      </w:r>
      <w:r>
        <w:rPr>
          <w:noProof/>
        </w:rPr>
        <w:t>Floor idle</w:t>
      </w:r>
      <w:r>
        <w:rPr>
          <w:noProof/>
        </w:rPr>
        <w:tab/>
      </w:r>
      <w:r>
        <w:rPr>
          <w:noProof/>
        </w:rPr>
        <w:fldChar w:fldCharType="begin"/>
      </w:r>
      <w:r>
        <w:rPr>
          <w:noProof/>
        </w:rPr>
        <w:instrText xml:space="preserve"> PAGEREF _Toc114868825 \h </w:instrText>
      </w:r>
      <w:r>
        <w:rPr>
          <w:noProof/>
        </w:rPr>
      </w:r>
      <w:r>
        <w:rPr>
          <w:noProof/>
        </w:rPr>
        <w:fldChar w:fldCharType="separate"/>
      </w:r>
      <w:r>
        <w:rPr>
          <w:noProof/>
        </w:rPr>
        <w:t>178</w:t>
      </w:r>
      <w:r>
        <w:rPr>
          <w:noProof/>
        </w:rPr>
        <w:fldChar w:fldCharType="end"/>
      </w:r>
    </w:p>
    <w:p w14:paraId="0B9DA18C" w14:textId="00D6F2FB" w:rsidR="00D8347B" w:rsidRDefault="00D8347B">
      <w:pPr>
        <w:pStyle w:val="TOC5"/>
        <w:rPr>
          <w:rFonts w:ascii="Calibri" w:hAnsi="Calibri"/>
          <w:noProof/>
          <w:sz w:val="22"/>
          <w:szCs w:val="22"/>
          <w:lang w:eastAsia="en-GB"/>
        </w:rPr>
      </w:pPr>
      <w:r>
        <w:rPr>
          <w:noProof/>
        </w:rPr>
        <w:t>10.9.1.2.9</w:t>
      </w:r>
      <w:r>
        <w:rPr>
          <w:rFonts w:ascii="Calibri" w:hAnsi="Calibri"/>
          <w:noProof/>
          <w:sz w:val="22"/>
          <w:szCs w:val="22"/>
          <w:lang w:eastAsia="en-GB"/>
        </w:rPr>
        <w:tab/>
      </w:r>
      <w:r>
        <w:rPr>
          <w:noProof/>
        </w:rPr>
        <w:t>Floor release</w:t>
      </w:r>
      <w:r>
        <w:rPr>
          <w:noProof/>
        </w:rPr>
        <w:tab/>
      </w:r>
      <w:r>
        <w:rPr>
          <w:noProof/>
        </w:rPr>
        <w:fldChar w:fldCharType="begin"/>
      </w:r>
      <w:r>
        <w:rPr>
          <w:noProof/>
        </w:rPr>
        <w:instrText xml:space="preserve"> PAGEREF _Toc114868826 \h </w:instrText>
      </w:r>
      <w:r>
        <w:rPr>
          <w:noProof/>
        </w:rPr>
      </w:r>
      <w:r>
        <w:rPr>
          <w:noProof/>
        </w:rPr>
        <w:fldChar w:fldCharType="separate"/>
      </w:r>
      <w:r>
        <w:rPr>
          <w:noProof/>
        </w:rPr>
        <w:t>179</w:t>
      </w:r>
      <w:r>
        <w:rPr>
          <w:noProof/>
        </w:rPr>
        <w:fldChar w:fldCharType="end"/>
      </w:r>
    </w:p>
    <w:p w14:paraId="394B215F" w14:textId="4FC9CB70" w:rsidR="00D8347B" w:rsidRDefault="00D8347B">
      <w:pPr>
        <w:pStyle w:val="TOC5"/>
        <w:rPr>
          <w:rFonts w:ascii="Calibri" w:hAnsi="Calibri"/>
          <w:noProof/>
          <w:sz w:val="22"/>
          <w:szCs w:val="22"/>
          <w:lang w:eastAsia="en-GB"/>
        </w:rPr>
      </w:pPr>
      <w:r>
        <w:rPr>
          <w:noProof/>
        </w:rPr>
        <w:t>10.9.1.2.9a</w:t>
      </w:r>
      <w:r>
        <w:rPr>
          <w:rFonts w:ascii="Calibri" w:hAnsi="Calibri"/>
          <w:noProof/>
          <w:sz w:val="22"/>
          <w:szCs w:val="22"/>
          <w:lang w:eastAsia="en-GB"/>
        </w:rPr>
        <w:tab/>
      </w:r>
      <w:r>
        <w:rPr>
          <w:noProof/>
        </w:rPr>
        <w:t>Multi-talker floor release</w:t>
      </w:r>
      <w:r>
        <w:rPr>
          <w:noProof/>
        </w:rPr>
        <w:tab/>
      </w:r>
      <w:r>
        <w:rPr>
          <w:noProof/>
        </w:rPr>
        <w:fldChar w:fldCharType="begin"/>
      </w:r>
      <w:r>
        <w:rPr>
          <w:noProof/>
        </w:rPr>
        <w:instrText xml:space="preserve"> PAGEREF _Toc114868827 \h </w:instrText>
      </w:r>
      <w:r>
        <w:rPr>
          <w:noProof/>
        </w:rPr>
      </w:r>
      <w:r>
        <w:rPr>
          <w:noProof/>
        </w:rPr>
        <w:fldChar w:fldCharType="separate"/>
      </w:r>
      <w:r>
        <w:rPr>
          <w:noProof/>
        </w:rPr>
        <w:t>179</w:t>
      </w:r>
      <w:r>
        <w:rPr>
          <w:noProof/>
        </w:rPr>
        <w:fldChar w:fldCharType="end"/>
      </w:r>
    </w:p>
    <w:p w14:paraId="124C051E" w14:textId="070B488F" w:rsidR="00D8347B" w:rsidRDefault="00D8347B">
      <w:pPr>
        <w:pStyle w:val="TOC5"/>
        <w:rPr>
          <w:rFonts w:ascii="Calibri" w:hAnsi="Calibri"/>
          <w:noProof/>
          <w:sz w:val="22"/>
          <w:szCs w:val="22"/>
          <w:lang w:eastAsia="en-GB"/>
        </w:rPr>
      </w:pPr>
      <w:r>
        <w:rPr>
          <w:noProof/>
        </w:rPr>
        <w:t>10.9.1.2.10</w:t>
      </w:r>
      <w:r>
        <w:rPr>
          <w:rFonts w:ascii="Calibri" w:hAnsi="Calibri"/>
          <w:noProof/>
          <w:sz w:val="22"/>
          <w:szCs w:val="22"/>
          <w:lang w:eastAsia="en-GB"/>
        </w:rPr>
        <w:tab/>
      </w:r>
      <w:r>
        <w:rPr>
          <w:noProof/>
        </w:rPr>
        <w:t>Floor taken</w:t>
      </w:r>
      <w:r>
        <w:rPr>
          <w:noProof/>
        </w:rPr>
        <w:tab/>
      </w:r>
      <w:r>
        <w:rPr>
          <w:noProof/>
        </w:rPr>
        <w:fldChar w:fldCharType="begin"/>
      </w:r>
      <w:r>
        <w:rPr>
          <w:noProof/>
        </w:rPr>
        <w:instrText xml:space="preserve"> PAGEREF _Toc114868828 \h </w:instrText>
      </w:r>
      <w:r>
        <w:rPr>
          <w:noProof/>
        </w:rPr>
      </w:r>
      <w:r>
        <w:rPr>
          <w:noProof/>
        </w:rPr>
        <w:fldChar w:fldCharType="separate"/>
      </w:r>
      <w:r>
        <w:rPr>
          <w:noProof/>
        </w:rPr>
        <w:t>179</w:t>
      </w:r>
      <w:r>
        <w:rPr>
          <w:noProof/>
        </w:rPr>
        <w:fldChar w:fldCharType="end"/>
      </w:r>
    </w:p>
    <w:p w14:paraId="096D0DF1" w14:textId="6A0E35BD" w:rsidR="00D8347B" w:rsidRDefault="00D8347B">
      <w:pPr>
        <w:pStyle w:val="TOC5"/>
        <w:rPr>
          <w:rFonts w:ascii="Calibri" w:hAnsi="Calibri"/>
          <w:noProof/>
          <w:sz w:val="22"/>
          <w:szCs w:val="22"/>
          <w:lang w:eastAsia="en-GB"/>
        </w:rPr>
      </w:pPr>
      <w:r>
        <w:rPr>
          <w:noProof/>
        </w:rPr>
        <w:t>10.9.1.2.10a</w:t>
      </w:r>
      <w:r>
        <w:rPr>
          <w:rFonts w:ascii="Calibri" w:hAnsi="Calibri"/>
          <w:noProof/>
          <w:sz w:val="22"/>
          <w:szCs w:val="22"/>
          <w:lang w:eastAsia="en-GB"/>
        </w:rPr>
        <w:tab/>
      </w:r>
      <w:r>
        <w:rPr>
          <w:noProof/>
        </w:rPr>
        <w:t>Multi-talker floor taken</w:t>
      </w:r>
      <w:r>
        <w:rPr>
          <w:noProof/>
        </w:rPr>
        <w:tab/>
      </w:r>
      <w:r>
        <w:rPr>
          <w:noProof/>
        </w:rPr>
        <w:fldChar w:fldCharType="begin"/>
      </w:r>
      <w:r>
        <w:rPr>
          <w:noProof/>
        </w:rPr>
        <w:instrText xml:space="preserve"> PAGEREF _Toc114868829 \h </w:instrText>
      </w:r>
      <w:r>
        <w:rPr>
          <w:noProof/>
        </w:rPr>
      </w:r>
      <w:r>
        <w:rPr>
          <w:noProof/>
        </w:rPr>
        <w:fldChar w:fldCharType="separate"/>
      </w:r>
      <w:r>
        <w:rPr>
          <w:noProof/>
        </w:rPr>
        <w:t>180</w:t>
      </w:r>
      <w:r>
        <w:rPr>
          <w:noProof/>
        </w:rPr>
        <w:fldChar w:fldCharType="end"/>
      </w:r>
    </w:p>
    <w:p w14:paraId="37BC9950" w14:textId="6B5697BE" w:rsidR="00D8347B" w:rsidRDefault="00D8347B">
      <w:pPr>
        <w:pStyle w:val="TOC5"/>
        <w:rPr>
          <w:rFonts w:ascii="Calibri" w:hAnsi="Calibri"/>
          <w:noProof/>
          <w:sz w:val="22"/>
          <w:szCs w:val="22"/>
          <w:lang w:eastAsia="en-GB"/>
        </w:rPr>
      </w:pPr>
      <w:r>
        <w:rPr>
          <w:noProof/>
        </w:rPr>
        <w:t>10.9.1.2.11</w:t>
      </w:r>
      <w:r>
        <w:rPr>
          <w:rFonts w:ascii="Calibri" w:hAnsi="Calibri"/>
          <w:noProof/>
          <w:sz w:val="22"/>
          <w:szCs w:val="22"/>
          <w:lang w:eastAsia="en-GB"/>
        </w:rPr>
        <w:tab/>
      </w:r>
      <w:r>
        <w:rPr>
          <w:noProof/>
        </w:rPr>
        <w:t>Floor revoked</w:t>
      </w:r>
      <w:r>
        <w:rPr>
          <w:noProof/>
        </w:rPr>
        <w:tab/>
      </w:r>
      <w:r>
        <w:rPr>
          <w:noProof/>
        </w:rPr>
        <w:fldChar w:fldCharType="begin"/>
      </w:r>
      <w:r>
        <w:rPr>
          <w:noProof/>
        </w:rPr>
        <w:instrText xml:space="preserve"> PAGEREF _Toc114868830 \h </w:instrText>
      </w:r>
      <w:r>
        <w:rPr>
          <w:noProof/>
        </w:rPr>
      </w:r>
      <w:r>
        <w:rPr>
          <w:noProof/>
        </w:rPr>
        <w:fldChar w:fldCharType="separate"/>
      </w:r>
      <w:r>
        <w:rPr>
          <w:noProof/>
        </w:rPr>
        <w:t>180</w:t>
      </w:r>
      <w:r>
        <w:rPr>
          <w:noProof/>
        </w:rPr>
        <w:fldChar w:fldCharType="end"/>
      </w:r>
    </w:p>
    <w:p w14:paraId="595265D5" w14:textId="2B6FC21C" w:rsidR="00D8347B" w:rsidRDefault="00D8347B">
      <w:pPr>
        <w:pStyle w:val="TOC5"/>
        <w:rPr>
          <w:rFonts w:ascii="Calibri" w:hAnsi="Calibri"/>
          <w:noProof/>
          <w:sz w:val="22"/>
          <w:szCs w:val="22"/>
          <w:lang w:eastAsia="en-GB"/>
        </w:rPr>
      </w:pPr>
      <w:r>
        <w:rPr>
          <w:noProof/>
        </w:rPr>
        <w:t>10.9.1.2.12</w:t>
      </w:r>
      <w:r>
        <w:rPr>
          <w:rFonts w:ascii="Calibri" w:hAnsi="Calibri"/>
          <w:noProof/>
          <w:sz w:val="22"/>
          <w:szCs w:val="22"/>
          <w:lang w:eastAsia="en-GB"/>
        </w:rPr>
        <w:tab/>
      </w:r>
      <w:r>
        <w:rPr>
          <w:noProof/>
        </w:rPr>
        <w:t>Floor acknowledgement</w:t>
      </w:r>
      <w:r>
        <w:rPr>
          <w:noProof/>
        </w:rPr>
        <w:tab/>
      </w:r>
      <w:r>
        <w:rPr>
          <w:noProof/>
        </w:rPr>
        <w:fldChar w:fldCharType="begin"/>
      </w:r>
      <w:r>
        <w:rPr>
          <w:noProof/>
        </w:rPr>
        <w:instrText xml:space="preserve"> PAGEREF _Toc114868831 \h </w:instrText>
      </w:r>
      <w:r>
        <w:rPr>
          <w:noProof/>
        </w:rPr>
      </w:r>
      <w:r>
        <w:rPr>
          <w:noProof/>
        </w:rPr>
        <w:fldChar w:fldCharType="separate"/>
      </w:r>
      <w:r>
        <w:rPr>
          <w:noProof/>
        </w:rPr>
        <w:t>180</w:t>
      </w:r>
      <w:r>
        <w:rPr>
          <w:noProof/>
        </w:rPr>
        <w:fldChar w:fldCharType="end"/>
      </w:r>
    </w:p>
    <w:p w14:paraId="49197911" w14:textId="5227E9CF" w:rsidR="00D8347B" w:rsidRDefault="00D8347B">
      <w:pPr>
        <w:pStyle w:val="TOC5"/>
        <w:rPr>
          <w:rFonts w:ascii="Calibri" w:hAnsi="Calibri"/>
          <w:noProof/>
          <w:sz w:val="22"/>
          <w:szCs w:val="22"/>
          <w:lang w:eastAsia="en-GB"/>
        </w:rPr>
      </w:pPr>
      <w:r>
        <w:rPr>
          <w:noProof/>
        </w:rPr>
        <w:t>10.9.1.2.13</w:t>
      </w:r>
      <w:r>
        <w:rPr>
          <w:rFonts w:ascii="Calibri" w:hAnsi="Calibri"/>
          <w:noProof/>
          <w:sz w:val="22"/>
          <w:szCs w:val="22"/>
          <w:lang w:eastAsia="en-GB"/>
        </w:rPr>
        <w:tab/>
      </w:r>
      <w:r>
        <w:rPr>
          <w:noProof/>
        </w:rPr>
        <w:t>Queue position request</w:t>
      </w:r>
      <w:r>
        <w:rPr>
          <w:noProof/>
        </w:rPr>
        <w:tab/>
      </w:r>
      <w:r>
        <w:rPr>
          <w:noProof/>
        </w:rPr>
        <w:fldChar w:fldCharType="begin"/>
      </w:r>
      <w:r>
        <w:rPr>
          <w:noProof/>
        </w:rPr>
        <w:instrText xml:space="preserve"> PAGEREF _Toc114868832 \h </w:instrText>
      </w:r>
      <w:r>
        <w:rPr>
          <w:noProof/>
        </w:rPr>
      </w:r>
      <w:r>
        <w:rPr>
          <w:noProof/>
        </w:rPr>
        <w:fldChar w:fldCharType="separate"/>
      </w:r>
      <w:r>
        <w:rPr>
          <w:noProof/>
        </w:rPr>
        <w:t>180</w:t>
      </w:r>
      <w:r>
        <w:rPr>
          <w:noProof/>
        </w:rPr>
        <w:fldChar w:fldCharType="end"/>
      </w:r>
    </w:p>
    <w:p w14:paraId="71464F19" w14:textId="4BD7A086" w:rsidR="00D8347B" w:rsidRDefault="00D8347B">
      <w:pPr>
        <w:pStyle w:val="TOC5"/>
        <w:rPr>
          <w:rFonts w:ascii="Calibri" w:hAnsi="Calibri"/>
          <w:noProof/>
          <w:sz w:val="22"/>
          <w:szCs w:val="22"/>
          <w:lang w:eastAsia="en-GB"/>
        </w:rPr>
      </w:pPr>
      <w:r>
        <w:rPr>
          <w:noProof/>
        </w:rPr>
        <w:t>10.9.1.2.14</w:t>
      </w:r>
      <w:r>
        <w:rPr>
          <w:rFonts w:ascii="Calibri" w:hAnsi="Calibri"/>
          <w:noProof/>
          <w:sz w:val="22"/>
          <w:szCs w:val="22"/>
          <w:lang w:eastAsia="en-GB"/>
        </w:rPr>
        <w:tab/>
      </w:r>
      <w:r>
        <w:rPr>
          <w:noProof/>
        </w:rPr>
        <w:t>Queue position info</w:t>
      </w:r>
      <w:r>
        <w:rPr>
          <w:noProof/>
        </w:rPr>
        <w:tab/>
      </w:r>
      <w:r>
        <w:rPr>
          <w:noProof/>
        </w:rPr>
        <w:fldChar w:fldCharType="begin"/>
      </w:r>
      <w:r>
        <w:rPr>
          <w:noProof/>
        </w:rPr>
        <w:instrText xml:space="preserve"> PAGEREF _Toc114868833 \h </w:instrText>
      </w:r>
      <w:r>
        <w:rPr>
          <w:noProof/>
        </w:rPr>
      </w:r>
      <w:r>
        <w:rPr>
          <w:noProof/>
        </w:rPr>
        <w:fldChar w:fldCharType="separate"/>
      </w:r>
      <w:r>
        <w:rPr>
          <w:noProof/>
        </w:rPr>
        <w:t>181</w:t>
      </w:r>
      <w:r>
        <w:rPr>
          <w:noProof/>
        </w:rPr>
        <w:fldChar w:fldCharType="end"/>
      </w:r>
    </w:p>
    <w:p w14:paraId="31556EB0" w14:textId="15BC2440" w:rsidR="00D8347B" w:rsidRDefault="00D8347B">
      <w:pPr>
        <w:pStyle w:val="TOC5"/>
        <w:rPr>
          <w:rFonts w:ascii="Calibri" w:hAnsi="Calibri"/>
          <w:noProof/>
          <w:sz w:val="22"/>
          <w:szCs w:val="22"/>
          <w:lang w:eastAsia="en-GB"/>
        </w:rPr>
      </w:pPr>
      <w:r>
        <w:rPr>
          <w:noProof/>
          <w:lang w:eastAsia="zh-CN"/>
        </w:rPr>
        <w:t>10.9.1.2.15</w:t>
      </w:r>
      <w:r>
        <w:rPr>
          <w:rFonts w:ascii="Calibri" w:hAnsi="Calibri"/>
          <w:noProof/>
          <w:sz w:val="22"/>
          <w:szCs w:val="22"/>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_Toc114868834 \h </w:instrText>
      </w:r>
      <w:r>
        <w:rPr>
          <w:noProof/>
        </w:rPr>
      </w:r>
      <w:r>
        <w:rPr>
          <w:noProof/>
        </w:rPr>
        <w:fldChar w:fldCharType="separate"/>
      </w:r>
      <w:r>
        <w:rPr>
          <w:noProof/>
        </w:rPr>
        <w:t>181</w:t>
      </w:r>
      <w:r>
        <w:rPr>
          <w:noProof/>
        </w:rPr>
        <w:fldChar w:fldCharType="end"/>
      </w:r>
    </w:p>
    <w:p w14:paraId="3584327A" w14:textId="6D9EFB70" w:rsidR="00D8347B" w:rsidRDefault="00D8347B">
      <w:pPr>
        <w:pStyle w:val="TOC5"/>
        <w:rPr>
          <w:rFonts w:ascii="Calibri" w:hAnsi="Calibri"/>
          <w:noProof/>
          <w:sz w:val="22"/>
          <w:szCs w:val="22"/>
          <w:lang w:eastAsia="en-GB"/>
        </w:rPr>
      </w:pPr>
      <w:r>
        <w:rPr>
          <w:noProof/>
        </w:rPr>
        <w:t>10.9.1.2.16</w:t>
      </w:r>
      <w:r>
        <w:rPr>
          <w:rFonts w:ascii="Calibri" w:hAnsi="Calibri"/>
          <w:noProof/>
          <w:sz w:val="22"/>
          <w:szCs w:val="22"/>
          <w:lang w:eastAsia="en-GB"/>
        </w:rPr>
        <w:tab/>
      </w:r>
      <w:r>
        <w:rPr>
          <w:noProof/>
        </w:rPr>
        <w:t>Unicast media resume request</w:t>
      </w:r>
      <w:r>
        <w:rPr>
          <w:noProof/>
        </w:rPr>
        <w:tab/>
      </w:r>
      <w:r>
        <w:rPr>
          <w:noProof/>
        </w:rPr>
        <w:fldChar w:fldCharType="begin"/>
      </w:r>
      <w:r>
        <w:rPr>
          <w:noProof/>
        </w:rPr>
        <w:instrText xml:space="preserve"> PAGEREF _Toc114868835 \h </w:instrText>
      </w:r>
      <w:r>
        <w:rPr>
          <w:noProof/>
        </w:rPr>
      </w:r>
      <w:r>
        <w:rPr>
          <w:noProof/>
        </w:rPr>
        <w:fldChar w:fldCharType="separate"/>
      </w:r>
      <w:r>
        <w:rPr>
          <w:noProof/>
        </w:rPr>
        <w:t>181</w:t>
      </w:r>
      <w:r>
        <w:rPr>
          <w:noProof/>
        </w:rPr>
        <w:fldChar w:fldCharType="end"/>
      </w:r>
    </w:p>
    <w:p w14:paraId="2B913250" w14:textId="75C89C3C" w:rsidR="00D8347B" w:rsidRDefault="00D8347B">
      <w:pPr>
        <w:pStyle w:val="TOC4"/>
        <w:rPr>
          <w:rFonts w:ascii="Calibri" w:hAnsi="Calibri"/>
          <w:noProof/>
          <w:sz w:val="22"/>
          <w:szCs w:val="22"/>
          <w:lang w:eastAsia="en-GB"/>
        </w:rPr>
      </w:pPr>
      <w:r w:rsidRPr="00563016">
        <w:rPr>
          <w:noProof/>
          <w:lang w:val="en-US"/>
        </w:rPr>
        <w:lastRenderedPageBreak/>
        <w:t>10.9.1.3</w:t>
      </w:r>
      <w:r>
        <w:rPr>
          <w:rFonts w:ascii="Calibri" w:hAnsi="Calibri"/>
          <w:noProof/>
          <w:sz w:val="22"/>
          <w:szCs w:val="22"/>
          <w:lang w:eastAsia="en-GB"/>
        </w:rPr>
        <w:tab/>
      </w:r>
      <w:r w:rsidRPr="00563016">
        <w:rPr>
          <w:noProof/>
          <w:lang w:val="en-US"/>
        </w:rPr>
        <w:t>Floor control within one MCPTT system</w:t>
      </w:r>
      <w:r>
        <w:rPr>
          <w:noProof/>
        </w:rPr>
        <w:tab/>
      </w:r>
      <w:r>
        <w:rPr>
          <w:noProof/>
        </w:rPr>
        <w:fldChar w:fldCharType="begin"/>
      </w:r>
      <w:r>
        <w:rPr>
          <w:noProof/>
        </w:rPr>
        <w:instrText xml:space="preserve"> PAGEREF _Toc114868836 \h </w:instrText>
      </w:r>
      <w:r>
        <w:rPr>
          <w:noProof/>
        </w:rPr>
      </w:r>
      <w:r>
        <w:rPr>
          <w:noProof/>
        </w:rPr>
        <w:fldChar w:fldCharType="separate"/>
      </w:r>
      <w:r>
        <w:rPr>
          <w:noProof/>
        </w:rPr>
        <w:t>182</w:t>
      </w:r>
      <w:r>
        <w:rPr>
          <w:noProof/>
        </w:rPr>
        <w:fldChar w:fldCharType="end"/>
      </w:r>
    </w:p>
    <w:p w14:paraId="7C43DF2E" w14:textId="45FAD1C7" w:rsidR="00D8347B" w:rsidRDefault="00D8347B">
      <w:pPr>
        <w:pStyle w:val="TOC5"/>
        <w:rPr>
          <w:rFonts w:ascii="Calibri" w:hAnsi="Calibri"/>
          <w:noProof/>
          <w:sz w:val="22"/>
          <w:szCs w:val="22"/>
          <w:lang w:eastAsia="en-GB"/>
        </w:rPr>
      </w:pPr>
      <w:r>
        <w:rPr>
          <w:noProof/>
        </w:rPr>
        <w:t>10.9.1.3.1</w:t>
      </w:r>
      <w:r>
        <w:rPr>
          <w:rFonts w:ascii="Calibri" w:hAnsi="Calibri"/>
          <w:noProof/>
          <w:sz w:val="22"/>
          <w:szCs w:val="22"/>
          <w:lang w:eastAsia="en-GB"/>
        </w:rPr>
        <w:tab/>
      </w:r>
      <w:r>
        <w:rPr>
          <w:noProof/>
        </w:rPr>
        <w:t>Floor request, floor granted and floor taken during an MCPTT session</w:t>
      </w:r>
      <w:r>
        <w:rPr>
          <w:noProof/>
        </w:rPr>
        <w:tab/>
      </w:r>
      <w:r>
        <w:rPr>
          <w:noProof/>
        </w:rPr>
        <w:fldChar w:fldCharType="begin"/>
      </w:r>
      <w:r>
        <w:rPr>
          <w:noProof/>
        </w:rPr>
        <w:instrText xml:space="preserve"> PAGEREF _Toc114868837 \h </w:instrText>
      </w:r>
      <w:r>
        <w:rPr>
          <w:noProof/>
        </w:rPr>
      </w:r>
      <w:r>
        <w:rPr>
          <w:noProof/>
        </w:rPr>
        <w:fldChar w:fldCharType="separate"/>
      </w:r>
      <w:r>
        <w:rPr>
          <w:noProof/>
        </w:rPr>
        <w:t>182</w:t>
      </w:r>
      <w:r>
        <w:rPr>
          <w:noProof/>
        </w:rPr>
        <w:fldChar w:fldCharType="end"/>
      </w:r>
    </w:p>
    <w:p w14:paraId="52D5E9C9" w14:textId="7DF99CB3" w:rsidR="00D8347B" w:rsidRDefault="00D8347B">
      <w:pPr>
        <w:pStyle w:val="TOC5"/>
        <w:rPr>
          <w:rFonts w:ascii="Calibri" w:hAnsi="Calibri"/>
          <w:noProof/>
          <w:sz w:val="22"/>
          <w:szCs w:val="22"/>
          <w:lang w:eastAsia="en-GB"/>
        </w:rPr>
      </w:pPr>
      <w:r>
        <w:rPr>
          <w:noProof/>
        </w:rPr>
        <w:t>10.9.1.3.1a</w:t>
      </w:r>
      <w:r>
        <w:rPr>
          <w:rFonts w:ascii="Calibri" w:hAnsi="Calibri"/>
          <w:noProof/>
          <w:sz w:val="22"/>
          <w:szCs w:val="22"/>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_Toc114868838 \h </w:instrText>
      </w:r>
      <w:r>
        <w:rPr>
          <w:noProof/>
        </w:rPr>
      </w:r>
      <w:r>
        <w:rPr>
          <w:noProof/>
        </w:rPr>
        <w:fldChar w:fldCharType="separate"/>
      </w:r>
      <w:r>
        <w:rPr>
          <w:noProof/>
        </w:rPr>
        <w:t>183</w:t>
      </w:r>
      <w:r>
        <w:rPr>
          <w:noProof/>
        </w:rPr>
        <w:fldChar w:fldCharType="end"/>
      </w:r>
    </w:p>
    <w:p w14:paraId="7376AA72" w14:textId="3F94F6D8" w:rsidR="00D8347B" w:rsidRDefault="00D8347B">
      <w:pPr>
        <w:pStyle w:val="TOC5"/>
        <w:rPr>
          <w:rFonts w:ascii="Calibri" w:hAnsi="Calibri"/>
          <w:noProof/>
          <w:sz w:val="22"/>
          <w:szCs w:val="22"/>
          <w:lang w:eastAsia="en-GB"/>
        </w:rPr>
      </w:pPr>
      <w:r>
        <w:rPr>
          <w:noProof/>
        </w:rPr>
        <w:t>10.9.1.3.2</w:t>
      </w:r>
      <w:r>
        <w:rPr>
          <w:rFonts w:ascii="Calibri" w:hAnsi="Calibri"/>
          <w:noProof/>
          <w:sz w:val="22"/>
          <w:szCs w:val="22"/>
          <w:lang w:eastAsia="en-GB"/>
        </w:rPr>
        <w:tab/>
      </w:r>
      <w:r>
        <w:rPr>
          <w:noProof/>
        </w:rPr>
        <w:t>Floor override</w:t>
      </w:r>
      <w:r>
        <w:rPr>
          <w:noProof/>
        </w:rPr>
        <w:tab/>
      </w:r>
      <w:r>
        <w:rPr>
          <w:noProof/>
        </w:rPr>
        <w:fldChar w:fldCharType="begin"/>
      </w:r>
      <w:r>
        <w:rPr>
          <w:noProof/>
        </w:rPr>
        <w:instrText xml:space="preserve"> PAGEREF _Toc114868839 \h </w:instrText>
      </w:r>
      <w:r>
        <w:rPr>
          <w:noProof/>
        </w:rPr>
      </w:r>
      <w:r>
        <w:rPr>
          <w:noProof/>
        </w:rPr>
        <w:fldChar w:fldCharType="separate"/>
      </w:r>
      <w:r>
        <w:rPr>
          <w:noProof/>
        </w:rPr>
        <w:t>185</w:t>
      </w:r>
      <w:r>
        <w:rPr>
          <w:noProof/>
        </w:rPr>
        <w:fldChar w:fldCharType="end"/>
      </w:r>
    </w:p>
    <w:p w14:paraId="2A75BCDE" w14:textId="47A60477" w:rsidR="00D8347B" w:rsidRDefault="00D8347B">
      <w:pPr>
        <w:pStyle w:val="TOC6"/>
        <w:rPr>
          <w:rFonts w:ascii="Calibri" w:hAnsi="Calibri"/>
          <w:noProof/>
          <w:sz w:val="22"/>
          <w:szCs w:val="22"/>
          <w:lang w:eastAsia="en-GB"/>
        </w:rPr>
      </w:pPr>
      <w:r>
        <w:rPr>
          <w:noProof/>
          <w:lang w:eastAsia="en-GB"/>
        </w:rPr>
        <w:t>10.9.1.3.2.1</w:t>
      </w:r>
      <w:r>
        <w:rPr>
          <w:rFonts w:ascii="Calibri" w:hAnsi="Calibri"/>
          <w:noProof/>
          <w:sz w:val="22"/>
          <w:szCs w:val="22"/>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_Toc114868840 \h </w:instrText>
      </w:r>
      <w:r>
        <w:rPr>
          <w:noProof/>
        </w:rPr>
      </w:r>
      <w:r>
        <w:rPr>
          <w:noProof/>
        </w:rPr>
        <w:fldChar w:fldCharType="separate"/>
      </w:r>
      <w:r>
        <w:rPr>
          <w:noProof/>
        </w:rPr>
        <w:t>185</w:t>
      </w:r>
      <w:r>
        <w:rPr>
          <w:noProof/>
        </w:rPr>
        <w:fldChar w:fldCharType="end"/>
      </w:r>
    </w:p>
    <w:p w14:paraId="01DB6865" w14:textId="56DAE5C7" w:rsidR="00D8347B" w:rsidRDefault="00D8347B">
      <w:pPr>
        <w:pStyle w:val="TOC6"/>
        <w:rPr>
          <w:rFonts w:ascii="Calibri" w:hAnsi="Calibri"/>
          <w:noProof/>
          <w:sz w:val="22"/>
          <w:szCs w:val="22"/>
          <w:lang w:eastAsia="en-GB"/>
        </w:rPr>
      </w:pPr>
      <w:r>
        <w:rPr>
          <w:noProof/>
        </w:rPr>
        <w:t>10.9.1.3.2.2</w:t>
      </w:r>
      <w:r>
        <w:rPr>
          <w:rFonts w:ascii="Calibri" w:hAnsi="Calibri"/>
          <w:noProof/>
          <w:sz w:val="22"/>
          <w:szCs w:val="22"/>
          <w:lang w:eastAsia="en-GB"/>
        </w:rPr>
        <w:tab/>
      </w:r>
      <w:r>
        <w:rPr>
          <w:noProof/>
        </w:rPr>
        <w:t>Floor override without using floor revoked during an MCPTT session</w:t>
      </w:r>
      <w:r>
        <w:rPr>
          <w:noProof/>
        </w:rPr>
        <w:tab/>
      </w:r>
      <w:r>
        <w:rPr>
          <w:noProof/>
        </w:rPr>
        <w:fldChar w:fldCharType="begin"/>
      </w:r>
      <w:r>
        <w:rPr>
          <w:noProof/>
        </w:rPr>
        <w:instrText xml:space="preserve"> PAGEREF _Toc114868841 \h </w:instrText>
      </w:r>
      <w:r>
        <w:rPr>
          <w:noProof/>
        </w:rPr>
      </w:r>
      <w:r>
        <w:rPr>
          <w:noProof/>
        </w:rPr>
        <w:fldChar w:fldCharType="separate"/>
      </w:r>
      <w:r>
        <w:rPr>
          <w:noProof/>
        </w:rPr>
        <w:t>186</w:t>
      </w:r>
      <w:r>
        <w:rPr>
          <w:noProof/>
        </w:rPr>
        <w:fldChar w:fldCharType="end"/>
      </w:r>
    </w:p>
    <w:p w14:paraId="594092B4" w14:textId="59EDFE5C" w:rsidR="00D8347B" w:rsidRDefault="00D8347B">
      <w:pPr>
        <w:pStyle w:val="TOC5"/>
        <w:rPr>
          <w:rFonts w:ascii="Calibri" w:hAnsi="Calibri"/>
          <w:noProof/>
          <w:sz w:val="22"/>
          <w:szCs w:val="22"/>
          <w:lang w:eastAsia="en-GB"/>
        </w:rPr>
      </w:pPr>
      <w:r>
        <w:rPr>
          <w:noProof/>
        </w:rPr>
        <w:t>10.9.1.3.3</w:t>
      </w:r>
      <w:r>
        <w:rPr>
          <w:rFonts w:ascii="Calibri" w:hAnsi="Calibri"/>
          <w:noProof/>
          <w:sz w:val="22"/>
          <w:szCs w:val="22"/>
          <w:lang w:eastAsia="en-GB"/>
        </w:rPr>
        <w:tab/>
      </w:r>
      <w:r>
        <w:rPr>
          <w:noProof/>
        </w:rPr>
        <w:t>Queue position during an MCPTT session</w:t>
      </w:r>
      <w:r>
        <w:rPr>
          <w:noProof/>
        </w:rPr>
        <w:tab/>
      </w:r>
      <w:r>
        <w:rPr>
          <w:noProof/>
        </w:rPr>
        <w:fldChar w:fldCharType="begin"/>
      </w:r>
      <w:r>
        <w:rPr>
          <w:noProof/>
        </w:rPr>
        <w:instrText xml:space="preserve"> PAGEREF _Toc114868842 \h </w:instrText>
      </w:r>
      <w:r>
        <w:rPr>
          <w:noProof/>
        </w:rPr>
      </w:r>
      <w:r>
        <w:rPr>
          <w:noProof/>
        </w:rPr>
        <w:fldChar w:fldCharType="separate"/>
      </w:r>
      <w:r>
        <w:rPr>
          <w:noProof/>
        </w:rPr>
        <w:t>190</w:t>
      </w:r>
      <w:r>
        <w:rPr>
          <w:noProof/>
        </w:rPr>
        <w:fldChar w:fldCharType="end"/>
      </w:r>
    </w:p>
    <w:p w14:paraId="1D48DD16" w14:textId="2F287D3C" w:rsidR="00D8347B" w:rsidRDefault="00D8347B">
      <w:pPr>
        <w:pStyle w:val="TOC5"/>
        <w:rPr>
          <w:rFonts w:ascii="Calibri" w:hAnsi="Calibri"/>
          <w:noProof/>
          <w:sz w:val="22"/>
          <w:szCs w:val="22"/>
          <w:lang w:eastAsia="en-GB"/>
        </w:rPr>
      </w:pPr>
      <w:r>
        <w:rPr>
          <w:noProof/>
        </w:rPr>
        <w:t>10.</w:t>
      </w:r>
      <w:r>
        <w:rPr>
          <w:noProof/>
          <w:lang w:eastAsia="zh-CN"/>
        </w:rPr>
        <w:t>9</w:t>
      </w:r>
      <w:r>
        <w:rPr>
          <w:noProof/>
        </w:rPr>
        <w:t>.1.3.4</w:t>
      </w:r>
      <w:r>
        <w:rPr>
          <w:rFonts w:ascii="Calibri" w:hAnsi="Calibri"/>
          <w:noProof/>
          <w:sz w:val="22"/>
          <w:szCs w:val="22"/>
          <w:lang w:eastAsia="en-GB"/>
        </w:rPr>
        <w:tab/>
      </w:r>
      <w:r>
        <w:rPr>
          <w:noProof/>
        </w:rPr>
        <w:t>Floor request cancellation from the floor request queue</w:t>
      </w:r>
      <w:r>
        <w:rPr>
          <w:noProof/>
        </w:rPr>
        <w:tab/>
      </w:r>
      <w:r>
        <w:rPr>
          <w:noProof/>
        </w:rPr>
        <w:fldChar w:fldCharType="begin"/>
      </w:r>
      <w:r>
        <w:rPr>
          <w:noProof/>
        </w:rPr>
        <w:instrText xml:space="preserve"> PAGEREF _Toc114868843 \h </w:instrText>
      </w:r>
      <w:r>
        <w:rPr>
          <w:noProof/>
        </w:rPr>
      </w:r>
      <w:r>
        <w:rPr>
          <w:noProof/>
        </w:rPr>
        <w:fldChar w:fldCharType="separate"/>
      </w:r>
      <w:r>
        <w:rPr>
          <w:noProof/>
        </w:rPr>
        <w:t>191</w:t>
      </w:r>
      <w:r>
        <w:rPr>
          <w:noProof/>
        </w:rPr>
        <w:fldChar w:fldCharType="end"/>
      </w:r>
    </w:p>
    <w:p w14:paraId="0F56495F" w14:textId="48CF618E" w:rsidR="00D8347B" w:rsidRDefault="00D8347B">
      <w:pPr>
        <w:pStyle w:val="TOC6"/>
        <w:rPr>
          <w:rFonts w:ascii="Calibri" w:hAnsi="Calibri"/>
          <w:noProof/>
          <w:sz w:val="22"/>
          <w:szCs w:val="22"/>
          <w:lang w:eastAsia="en-GB"/>
        </w:rPr>
      </w:pPr>
      <w:r>
        <w:rPr>
          <w:noProof/>
        </w:rPr>
        <w:t>10.</w:t>
      </w:r>
      <w:r>
        <w:rPr>
          <w:noProof/>
          <w:lang w:eastAsia="zh-CN"/>
        </w:rPr>
        <w:t>9</w:t>
      </w:r>
      <w:r>
        <w:rPr>
          <w:noProof/>
        </w:rPr>
        <w:t>.1.3.4.1</w:t>
      </w:r>
      <w:r>
        <w:rPr>
          <w:rFonts w:ascii="Calibri" w:hAnsi="Calibri"/>
          <w:noProof/>
          <w:sz w:val="22"/>
          <w:szCs w:val="22"/>
          <w:lang w:eastAsia="en-GB"/>
        </w:rPr>
        <w:tab/>
      </w:r>
      <w:r>
        <w:rPr>
          <w:noProof/>
        </w:rPr>
        <w:t>Floor request cancellation from the queue – MCPTT user initiated</w:t>
      </w:r>
      <w:r>
        <w:rPr>
          <w:noProof/>
        </w:rPr>
        <w:tab/>
      </w:r>
      <w:r>
        <w:rPr>
          <w:noProof/>
        </w:rPr>
        <w:fldChar w:fldCharType="begin"/>
      </w:r>
      <w:r>
        <w:rPr>
          <w:noProof/>
        </w:rPr>
        <w:instrText xml:space="preserve"> PAGEREF _Toc114868844 \h </w:instrText>
      </w:r>
      <w:r>
        <w:rPr>
          <w:noProof/>
        </w:rPr>
      </w:r>
      <w:r>
        <w:rPr>
          <w:noProof/>
        </w:rPr>
        <w:fldChar w:fldCharType="separate"/>
      </w:r>
      <w:r>
        <w:rPr>
          <w:noProof/>
        </w:rPr>
        <w:t>191</w:t>
      </w:r>
      <w:r>
        <w:rPr>
          <w:noProof/>
        </w:rPr>
        <w:fldChar w:fldCharType="end"/>
      </w:r>
    </w:p>
    <w:p w14:paraId="7C4973B6" w14:textId="1D8088EC" w:rsidR="00D8347B" w:rsidRDefault="00D8347B">
      <w:pPr>
        <w:pStyle w:val="TOC6"/>
        <w:rPr>
          <w:rFonts w:ascii="Calibri" w:hAnsi="Calibri"/>
          <w:noProof/>
          <w:sz w:val="22"/>
          <w:szCs w:val="22"/>
          <w:lang w:eastAsia="en-GB"/>
        </w:rPr>
      </w:pPr>
      <w:r w:rsidRPr="00563016">
        <w:rPr>
          <w:noProof/>
          <w:lang w:val="en-US"/>
        </w:rPr>
        <w:t>10.</w:t>
      </w:r>
      <w:r w:rsidRPr="00563016">
        <w:rPr>
          <w:noProof/>
          <w:lang w:val="en-US" w:eastAsia="zh-CN"/>
        </w:rPr>
        <w:t>9</w:t>
      </w:r>
      <w:r w:rsidRPr="00563016">
        <w:rPr>
          <w:noProof/>
          <w:lang w:val="en-US"/>
        </w:rPr>
        <w:t>.1.3.4.2</w:t>
      </w:r>
      <w:r>
        <w:rPr>
          <w:rFonts w:ascii="Calibri" w:hAnsi="Calibri"/>
          <w:noProof/>
          <w:sz w:val="22"/>
          <w:szCs w:val="22"/>
          <w:lang w:eastAsia="en-GB"/>
        </w:rPr>
        <w:tab/>
      </w:r>
      <w:r w:rsidRPr="00563016">
        <w:rPr>
          <w:noProof/>
          <w:lang w:val="en-US"/>
        </w:rPr>
        <w:t>Floor request cancellation from the queue - floor control server initiated</w:t>
      </w:r>
      <w:r>
        <w:rPr>
          <w:noProof/>
        </w:rPr>
        <w:tab/>
      </w:r>
      <w:r>
        <w:rPr>
          <w:noProof/>
        </w:rPr>
        <w:fldChar w:fldCharType="begin"/>
      </w:r>
      <w:r>
        <w:rPr>
          <w:noProof/>
        </w:rPr>
        <w:instrText xml:space="preserve"> PAGEREF _Toc114868845 \h </w:instrText>
      </w:r>
      <w:r>
        <w:rPr>
          <w:noProof/>
        </w:rPr>
      </w:r>
      <w:r>
        <w:rPr>
          <w:noProof/>
        </w:rPr>
        <w:fldChar w:fldCharType="separate"/>
      </w:r>
      <w:r>
        <w:rPr>
          <w:noProof/>
        </w:rPr>
        <w:t>192</w:t>
      </w:r>
      <w:r>
        <w:rPr>
          <w:noProof/>
        </w:rPr>
        <w:fldChar w:fldCharType="end"/>
      </w:r>
    </w:p>
    <w:p w14:paraId="28E901C8" w14:textId="1A8CE692" w:rsidR="00D8347B" w:rsidRDefault="00D8347B">
      <w:pPr>
        <w:pStyle w:val="TOC4"/>
        <w:rPr>
          <w:rFonts w:ascii="Calibri" w:hAnsi="Calibri"/>
          <w:noProof/>
          <w:sz w:val="22"/>
          <w:szCs w:val="22"/>
          <w:lang w:eastAsia="en-GB"/>
        </w:rPr>
      </w:pPr>
      <w:r w:rsidRPr="00563016">
        <w:rPr>
          <w:noProof/>
          <w:lang w:val="en-US"/>
        </w:rPr>
        <w:t>10.9.1.4</w:t>
      </w:r>
      <w:r>
        <w:rPr>
          <w:rFonts w:ascii="Calibri" w:hAnsi="Calibri"/>
          <w:noProof/>
          <w:sz w:val="22"/>
          <w:szCs w:val="22"/>
          <w:lang w:eastAsia="en-GB"/>
        </w:rPr>
        <w:tab/>
      </w:r>
      <w:r w:rsidRPr="00563016">
        <w:rPr>
          <w:noProof/>
          <w:lang w:val="en-US"/>
        </w:rPr>
        <w:t>Floor control involving groups from multiple MCPTT systems</w:t>
      </w:r>
      <w:r>
        <w:rPr>
          <w:noProof/>
        </w:rPr>
        <w:tab/>
      </w:r>
      <w:r>
        <w:rPr>
          <w:noProof/>
        </w:rPr>
        <w:fldChar w:fldCharType="begin"/>
      </w:r>
      <w:r>
        <w:rPr>
          <w:noProof/>
        </w:rPr>
        <w:instrText xml:space="preserve"> PAGEREF _Toc114868846 \h </w:instrText>
      </w:r>
      <w:r>
        <w:rPr>
          <w:noProof/>
        </w:rPr>
      </w:r>
      <w:r>
        <w:rPr>
          <w:noProof/>
        </w:rPr>
        <w:fldChar w:fldCharType="separate"/>
      </w:r>
      <w:r>
        <w:rPr>
          <w:noProof/>
        </w:rPr>
        <w:t>193</w:t>
      </w:r>
      <w:r>
        <w:rPr>
          <w:noProof/>
        </w:rPr>
        <w:fldChar w:fldCharType="end"/>
      </w:r>
    </w:p>
    <w:p w14:paraId="0DF62875" w14:textId="45DD56F6" w:rsidR="00D8347B" w:rsidRDefault="00D8347B">
      <w:pPr>
        <w:pStyle w:val="TOC5"/>
        <w:rPr>
          <w:rFonts w:ascii="Calibri" w:hAnsi="Calibri"/>
          <w:noProof/>
          <w:sz w:val="22"/>
          <w:szCs w:val="22"/>
          <w:lang w:eastAsia="en-GB"/>
        </w:rPr>
      </w:pPr>
      <w:r w:rsidRPr="00563016">
        <w:rPr>
          <w:noProof/>
          <w:lang w:val="en-US"/>
        </w:rPr>
        <w:t>10.9.1.4.1</w:t>
      </w:r>
      <w:r>
        <w:rPr>
          <w:rFonts w:ascii="Calibri" w:hAnsi="Calibri"/>
          <w:noProof/>
          <w:sz w:val="22"/>
          <w:szCs w:val="22"/>
          <w:lang w:eastAsia="en-GB"/>
        </w:rPr>
        <w:tab/>
      </w:r>
      <w:r w:rsidRPr="00563016">
        <w:rPr>
          <w:noProof/>
          <w:lang w:val="en-US"/>
        </w:rPr>
        <w:t>Partner MCPTT system routes all floor control messages to primary MCPTT system</w:t>
      </w:r>
      <w:r w:rsidRPr="00563016">
        <w:rPr>
          <w:rFonts w:cs="Arial"/>
          <w:noProof/>
          <w:lang w:val="en-US"/>
        </w:rPr>
        <w:t>'</w:t>
      </w:r>
      <w:r w:rsidRPr="00563016">
        <w:rPr>
          <w:noProof/>
          <w:lang w:val="en-US"/>
        </w:rPr>
        <w:t>s floor control server</w:t>
      </w:r>
      <w:r>
        <w:rPr>
          <w:noProof/>
        </w:rPr>
        <w:tab/>
      </w:r>
      <w:r>
        <w:rPr>
          <w:noProof/>
        </w:rPr>
        <w:fldChar w:fldCharType="begin"/>
      </w:r>
      <w:r>
        <w:rPr>
          <w:noProof/>
        </w:rPr>
        <w:instrText xml:space="preserve"> PAGEREF _Toc114868847 \h </w:instrText>
      </w:r>
      <w:r>
        <w:rPr>
          <w:noProof/>
        </w:rPr>
      </w:r>
      <w:r>
        <w:rPr>
          <w:noProof/>
        </w:rPr>
        <w:fldChar w:fldCharType="separate"/>
      </w:r>
      <w:r>
        <w:rPr>
          <w:noProof/>
        </w:rPr>
        <w:t>193</w:t>
      </w:r>
      <w:r>
        <w:rPr>
          <w:noProof/>
        </w:rPr>
        <w:fldChar w:fldCharType="end"/>
      </w:r>
    </w:p>
    <w:p w14:paraId="377AB8F7" w14:textId="2C74B5A2" w:rsidR="00D8347B" w:rsidRDefault="00D8347B">
      <w:pPr>
        <w:pStyle w:val="TOC5"/>
        <w:rPr>
          <w:rFonts w:ascii="Calibri" w:hAnsi="Calibri"/>
          <w:noProof/>
          <w:sz w:val="22"/>
          <w:szCs w:val="22"/>
          <w:lang w:eastAsia="en-GB"/>
        </w:rPr>
      </w:pPr>
      <w:r w:rsidRPr="00563016">
        <w:rPr>
          <w:noProof/>
          <w:lang w:val="en-US"/>
        </w:rPr>
        <w:t>10.9.1.4.2</w:t>
      </w:r>
      <w:r>
        <w:rPr>
          <w:rFonts w:ascii="Calibri" w:hAnsi="Calibri"/>
          <w:noProof/>
          <w:sz w:val="22"/>
          <w:szCs w:val="22"/>
          <w:lang w:eastAsia="en-GB"/>
        </w:rPr>
        <w:tab/>
      </w:r>
      <w:r w:rsidRPr="00563016">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_Toc114868848 \h </w:instrText>
      </w:r>
      <w:r>
        <w:rPr>
          <w:noProof/>
        </w:rPr>
      </w:r>
      <w:r>
        <w:rPr>
          <w:noProof/>
        </w:rPr>
        <w:fldChar w:fldCharType="separate"/>
      </w:r>
      <w:r>
        <w:rPr>
          <w:noProof/>
        </w:rPr>
        <w:t>196</w:t>
      </w:r>
      <w:r>
        <w:rPr>
          <w:noProof/>
        </w:rPr>
        <w:fldChar w:fldCharType="end"/>
      </w:r>
    </w:p>
    <w:p w14:paraId="7A16B8DD" w14:textId="46CC0E7E" w:rsidR="00D8347B" w:rsidRDefault="00D8347B">
      <w:pPr>
        <w:pStyle w:val="TOC4"/>
        <w:rPr>
          <w:rFonts w:ascii="Calibri" w:hAnsi="Calibri"/>
          <w:noProof/>
          <w:sz w:val="22"/>
          <w:szCs w:val="22"/>
          <w:lang w:eastAsia="en-GB"/>
        </w:rPr>
      </w:pPr>
      <w:r w:rsidRPr="00563016">
        <w:rPr>
          <w:noProof/>
          <w:lang w:val="en-US"/>
        </w:rPr>
        <w:t>10.9.1.5</w:t>
      </w:r>
      <w:r>
        <w:rPr>
          <w:rFonts w:ascii="Calibri" w:hAnsi="Calibri"/>
          <w:noProof/>
          <w:sz w:val="22"/>
          <w:szCs w:val="22"/>
          <w:lang w:eastAsia="en-GB"/>
        </w:rPr>
        <w:tab/>
      </w:r>
      <w:r w:rsidRPr="00563016">
        <w:rPr>
          <w:noProof/>
          <w:lang w:val="en-US"/>
        </w:rPr>
        <w:t>Floor control for audio cut-in enabled group</w:t>
      </w:r>
      <w:r>
        <w:rPr>
          <w:noProof/>
        </w:rPr>
        <w:tab/>
      </w:r>
      <w:r>
        <w:rPr>
          <w:noProof/>
        </w:rPr>
        <w:fldChar w:fldCharType="begin"/>
      </w:r>
      <w:r>
        <w:rPr>
          <w:noProof/>
        </w:rPr>
        <w:instrText xml:space="preserve"> PAGEREF _Toc114868849 \h </w:instrText>
      </w:r>
      <w:r>
        <w:rPr>
          <w:noProof/>
        </w:rPr>
      </w:r>
      <w:r>
        <w:rPr>
          <w:noProof/>
        </w:rPr>
        <w:fldChar w:fldCharType="separate"/>
      </w:r>
      <w:r>
        <w:rPr>
          <w:noProof/>
        </w:rPr>
        <w:t>199</w:t>
      </w:r>
      <w:r>
        <w:rPr>
          <w:noProof/>
        </w:rPr>
        <w:fldChar w:fldCharType="end"/>
      </w:r>
    </w:p>
    <w:p w14:paraId="54BEEE05" w14:textId="06D86862" w:rsidR="00D8347B" w:rsidRDefault="00D8347B">
      <w:pPr>
        <w:pStyle w:val="TOC4"/>
        <w:rPr>
          <w:rFonts w:ascii="Calibri" w:hAnsi="Calibri"/>
          <w:noProof/>
          <w:sz w:val="22"/>
          <w:szCs w:val="22"/>
          <w:lang w:eastAsia="en-GB"/>
        </w:rPr>
      </w:pPr>
      <w:r w:rsidRPr="00563016">
        <w:rPr>
          <w:noProof/>
          <w:lang w:val="en-US"/>
        </w:rPr>
        <w:t>10.9.1.6</w:t>
      </w:r>
      <w:r>
        <w:rPr>
          <w:rFonts w:ascii="Calibri" w:hAnsi="Calibri"/>
          <w:noProof/>
          <w:sz w:val="22"/>
          <w:szCs w:val="22"/>
          <w:lang w:eastAsia="en-GB"/>
        </w:rPr>
        <w:tab/>
      </w:r>
      <w:r>
        <w:rPr>
          <w:noProof/>
          <w:lang w:eastAsia="zh-CN"/>
        </w:rPr>
        <w:t>Unicast media stop and resume requests</w:t>
      </w:r>
      <w:r>
        <w:rPr>
          <w:noProof/>
        </w:rPr>
        <w:tab/>
      </w:r>
      <w:r>
        <w:rPr>
          <w:noProof/>
        </w:rPr>
        <w:fldChar w:fldCharType="begin"/>
      </w:r>
      <w:r>
        <w:rPr>
          <w:noProof/>
        </w:rPr>
        <w:instrText xml:space="preserve"> PAGEREF _Toc114868850 \h </w:instrText>
      </w:r>
      <w:r>
        <w:rPr>
          <w:noProof/>
        </w:rPr>
      </w:r>
      <w:r>
        <w:rPr>
          <w:noProof/>
        </w:rPr>
        <w:fldChar w:fldCharType="separate"/>
      </w:r>
      <w:r>
        <w:rPr>
          <w:noProof/>
        </w:rPr>
        <w:t>201</w:t>
      </w:r>
      <w:r>
        <w:rPr>
          <w:noProof/>
        </w:rPr>
        <w:fldChar w:fldCharType="end"/>
      </w:r>
    </w:p>
    <w:p w14:paraId="3BBE19D9" w14:textId="38E3DDB6" w:rsidR="00D8347B" w:rsidRDefault="00D8347B">
      <w:pPr>
        <w:pStyle w:val="TOC3"/>
        <w:rPr>
          <w:rFonts w:ascii="Calibri" w:hAnsi="Calibri"/>
          <w:noProof/>
          <w:sz w:val="22"/>
          <w:szCs w:val="22"/>
          <w:lang w:eastAsia="en-GB"/>
        </w:rPr>
      </w:pPr>
      <w:r>
        <w:rPr>
          <w:noProof/>
        </w:rPr>
        <w:t>10.9.2</w:t>
      </w:r>
      <w:r>
        <w:rPr>
          <w:rFonts w:ascii="Calibri" w:hAnsi="Calibri"/>
          <w:noProof/>
          <w:sz w:val="22"/>
          <w:szCs w:val="22"/>
          <w:lang w:eastAsia="en-GB"/>
        </w:rPr>
        <w:tab/>
      </w:r>
      <w:r>
        <w:rPr>
          <w:noProof/>
        </w:rPr>
        <w:t>Floor control for off-network MCPTT service</w:t>
      </w:r>
      <w:r>
        <w:rPr>
          <w:noProof/>
        </w:rPr>
        <w:tab/>
      </w:r>
      <w:r>
        <w:rPr>
          <w:noProof/>
        </w:rPr>
        <w:fldChar w:fldCharType="begin"/>
      </w:r>
      <w:r>
        <w:rPr>
          <w:noProof/>
        </w:rPr>
        <w:instrText xml:space="preserve"> PAGEREF _Toc114868851 \h </w:instrText>
      </w:r>
      <w:r>
        <w:rPr>
          <w:noProof/>
        </w:rPr>
      </w:r>
      <w:r>
        <w:rPr>
          <w:noProof/>
        </w:rPr>
        <w:fldChar w:fldCharType="separate"/>
      </w:r>
      <w:r>
        <w:rPr>
          <w:noProof/>
        </w:rPr>
        <w:t>203</w:t>
      </w:r>
      <w:r>
        <w:rPr>
          <w:noProof/>
        </w:rPr>
        <w:fldChar w:fldCharType="end"/>
      </w:r>
    </w:p>
    <w:p w14:paraId="06F2601E" w14:textId="1597CBD0" w:rsidR="00D8347B" w:rsidRDefault="00D8347B">
      <w:pPr>
        <w:pStyle w:val="TOC4"/>
        <w:rPr>
          <w:rFonts w:ascii="Calibri" w:hAnsi="Calibri"/>
          <w:noProof/>
          <w:sz w:val="22"/>
          <w:szCs w:val="22"/>
          <w:lang w:eastAsia="en-GB"/>
        </w:rPr>
      </w:pPr>
      <w:r>
        <w:rPr>
          <w:noProof/>
        </w:rPr>
        <w:t>10.9.2.1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_Toc114868852 \h </w:instrText>
      </w:r>
      <w:r>
        <w:rPr>
          <w:noProof/>
        </w:rPr>
      </w:r>
      <w:r>
        <w:rPr>
          <w:noProof/>
        </w:rPr>
        <w:fldChar w:fldCharType="separate"/>
      </w:r>
      <w:r>
        <w:rPr>
          <w:noProof/>
        </w:rPr>
        <w:t>203</w:t>
      </w:r>
      <w:r>
        <w:rPr>
          <w:noProof/>
        </w:rPr>
        <w:fldChar w:fldCharType="end"/>
      </w:r>
    </w:p>
    <w:p w14:paraId="1B5E20EA" w14:textId="49CF4391" w:rsidR="00D8347B" w:rsidRDefault="00D8347B">
      <w:pPr>
        <w:pStyle w:val="TOC4"/>
        <w:rPr>
          <w:rFonts w:ascii="Calibri" w:hAnsi="Calibri"/>
          <w:noProof/>
          <w:sz w:val="22"/>
          <w:szCs w:val="22"/>
          <w:lang w:eastAsia="en-GB"/>
        </w:rPr>
      </w:pPr>
      <w:r>
        <w:rPr>
          <w:noProof/>
        </w:rPr>
        <w:t>10.9.2.2</w:t>
      </w:r>
      <w:r>
        <w:rPr>
          <w:rFonts w:ascii="Calibri" w:hAnsi="Calibri"/>
          <w:noProof/>
          <w:sz w:val="22"/>
          <w:szCs w:val="22"/>
          <w:lang w:eastAsia="en-GB"/>
        </w:rPr>
        <w:tab/>
      </w:r>
      <w:r>
        <w:rPr>
          <w:noProof/>
        </w:rPr>
        <w:t>Information flows for floor control for off-network</w:t>
      </w:r>
      <w:r>
        <w:rPr>
          <w:noProof/>
        </w:rPr>
        <w:tab/>
      </w:r>
      <w:r>
        <w:rPr>
          <w:noProof/>
        </w:rPr>
        <w:fldChar w:fldCharType="begin"/>
      </w:r>
      <w:r>
        <w:rPr>
          <w:noProof/>
        </w:rPr>
        <w:instrText xml:space="preserve"> PAGEREF _Toc114868853 \h </w:instrText>
      </w:r>
      <w:r>
        <w:rPr>
          <w:noProof/>
        </w:rPr>
      </w:r>
      <w:r>
        <w:rPr>
          <w:noProof/>
        </w:rPr>
        <w:fldChar w:fldCharType="separate"/>
      </w:r>
      <w:r>
        <w:rPr>
          <w:noProof/>
        </w:rPr>
        <w:t>204</w:t>
      </w:r>
      <w:r>
        <w:rPr>
          <w:noProof/>
        </w:rPr>
        <w:fldChar w:fldCharType="end"/>
      </w:r>
    </w:p>
    <w:p w14:paraId="05216576" w14:textId="5B373A96" w:rsidR="00D8347B" w:rsidRDefault="00D8347B">
      <w:pPr>
        <w:pStyle w:val="TOC5"/>
        <w:rPr>
          <w:rFonts w:ascii="Calibri" w:hAnsi="Calibri"/>
          <w:noProof/>
          <w:sz w:val="22"/>
          <w:szCs w:val="22"/>
          <w:lang w:eastAsia="en-GB"/>
        </w:rPr>
      </w:pPr>
      <w:r w:rsidRPr="00563016">
        <w:rPr>
          <w:rFonts w:cs="Arial"/>
          <w:noProof/>
        </w:rPr>
        <w:t>10.9.2.2.1</w:t>
      </w:r>
      <w:r>
        <w:rPr>
          <w:rFonts w:ascii="Calibri" w:hAnsi="Calibri"/>
          <w:noProof/>
          <w:sz w:val="22"/>
          <w:szCs w:val="22"/>
          <w:lang w:eastAsia="en-GB"/>
        </w:rPr>
        <w:tab/>
      </w:r>
      <w:r w:rsidRPr="00563016">
        <w:rPr>
          <w:rFonts w:cs="Arial"/>
          <w:noProof/>
        </w:rPr>
        <w:t>General</w:t>
      </w:r>
      <w:r>
        <w:rPr>
          <w:noProof/>
        </w:rPr>
        <w:tab/>
      </w:r>
      <w:r>
        <w:rPr>
          <w:noProof/>
        </w:rPr>
        <w:fldChar w:fldCharType="begin"/>
      </w:r>
      <w:r>
        <w:rPr>
          <w:noProof/>
        </w:rPr>
        <w:instrText xml:space="preserve"> PAGEREF _Toc114868854 \h </w:instrText>
      </w:r>
      <w:r>
        <w:rPr>
          <w:noProof/>
        </w:rPr>
      </w:r>
      <w:r>
        <w:rPr>
          <w:noProof/>
        </w:rPr>
        <w:fldChar w:fldCharType="separate"/>
      </w:r>
      <w:r>
        <w:rPr>
          <w:noProof/>
        </w:rPr>
        <w:t>204</w:t>
      </w:r>
      <w:r>
        <w:rPr>
          <w:noProof/>
        </w:rPr>
        <w:fldChar w:fldCharType="end"/>
      </w:r>
    </w:p>
    <w:p w14:paraId="6D3E1909" w14:textId="3CE984F4" w:rsidR="00D8347B" w:rsidRDefault="00D8347B">
      <w:pPr>
        <w:pStyle w:val="TOC5"/>
        <w:rPr>
          <w:rFonts w:ascii="Calibri" w:hAnsi="Calibri"/>
          <w:noProof/>
          <w:sz w:val="22"/>
          <w:szCs w:val="22"/>
          <w:lang w:eastAsia="en-GB"/>
        </w:rPr>
      </w:pPr>
      <w:r>
        <w:rPr>
          <w:noProof/>
        </w:rPr>
        <w:t>10.9.2.2.2</w:t>
      </w:r>
      <w:r>
        <w:rPr>
          <w:rFonts w:ascii="Calibri" w:hAnsi="Calibri"/>
          <w:noProof/>
          <w:sz w:val="22"/>
          <w:szCs w:val="22"/>
          <w:lang w:eastAsia="en-GB"/>
        </w:rPr>
        <w:tab/>
      </w:r>
      <w:r>
        <w:rPr>
          <w:noProof/>
        </w:rPr>
        <w:t>Floor granted</w:t>
      </w:r>
      <w:r>
        <w:rPr>
          <w:noProof/>
        </w:rPr>
        <w:tab/>
      </w:r>
      <w:r>
        <w:rPr>
          <w:noProof/>
        </w:rPr>
        <w:fldChar w:fldCharType="begin"/>
      </w:r>
      <w:r>
        <w:rPr>
          <w:noProof/>
        </w:rPr>
        <w:instrText xml:space="preserve"> PAGEREF _Toc114868855 \h </w:instrText>
      </w:r>
      <w:r>
        <w:rPr>
          <w:noProof/>
        </w:rPr>
      </w:r>
      <w:r>
        <w:rPr>
          <w:noProof/>
        </w:rPr>
        <w:fldChar w:fldCharType="separate"/>
      </w:r>
      <w:r>
        <w:rPr>
          <w:noProof/>
        </w:rPr>
        <w:t>204</w:t>
      </w:r>
      <w:r>
        <w:rPr>
          <w:noProof/>
        </w:rPr>
        <w:fldChar w:fldCharType="end"/>
      </w:r>
    </w:p>
    <w:p w14:paraId="02535ED1" w14:textId="3B023C8C" w:rsidR="00D8347B" w:rsidRDefault="00D8347B">
      <w:pPr>
        <w:pStyle w:val="TOC4"/>
        <w:rPr>
          <w:rFonts w:ascii="Calibri" w:hAnsi="Calibri"/>
          <w:noProof/>
          <w:sz w:val="22"/>
          <w:szCs w:val="22"/>
          <w:lang w:eastAsia="en-GB"/>
        </w:rPr>
      </w:pPr>
      <w:r>
        <w:rPr>
          <w:noProof/>
        </w:rPr>
        <w:t>10.</w:t>
      </w:r>
      <w:r w:rsidRPr="00563016">
        <w:rPr>
          <w:rFonts w:eastAsia="Malgun Gothic"/>
          <w:noProof/>
          <w:lang w:eastAsia="ko-KR"/>
        </w:rPr>
        <w:t>9.2.3</w:t>
      </w:r>
      <w:r>
        <w:rPr>
          <w:rFonts w:ascii="Calibri" w:hAnsi="Calibri"/>
          <w:noProof/>
          <w:sz w:val="22"/>
          <w:szCs w:val="22"/>
          <w:lang w:eastAsia="en-GB"/>
        </w:rPr>
        <w:tab/>
      </w:r>
      <w:r w:rsidRPr="00563016">
        <w:rPr>
          <w:rFonts w:eastAsia="Malgun Gothic"/>
          <w:noProof/>
          <w:lang w:eastAsia="ko-KR"/>
        </w:rPr>
        <w:t>Floor control during silence</w:t>
      </w:r>
      <w:r>
        <w:rPr>
          <w:noProof/>
        </w:rPr>
        <w:tab/>
      </w:r>
      <w:r>
        <w:rPr>
          <w:noProof/>
        </w:rPr>
        <w:fldChar w:fldCharType="begin"/>
      </w:r>
      <w:r>
        <w:rPr>
          <w:noProof/>
        </w:rPr>
        <w:instrText xml:space="preserve"> PAGEREF _Toc114868856 \h </w:instrText>
      </w:r>
      <w:r>
        <w:rPr>
          <w:noProof/>
        </w:rPr>
      </w:r>
      <w:r>
        <w:rPr>
          <w:noProof/>
        </w:rPr>
        <w:fldChar w:fldCharType="separate"/>
      </w:r>
      <w:r>
        <w:rPr>
          <w:noProof/>
        </w:rPr>
        <w:t>204</w:t>
      </w:r>
      <w:r>
        <w:rPr>
          <w:noProof/>
        </w:rPr>
        <w:fldChar w:fldCharType="end"/>
      </w:r>
    </w:p>
    <w:p w14:paraId="536924CF" w14:textId="024C95ED" w:rsidR="00D8347B" w:rsidRDefault="00D8347B">
      <w:pPr>
        <w:pStyle w:val="TOC5"/>
        <w:rPr>
          <w:rFonts w:ascii="Calibri" w:hAnsi="Calibri"/>
          <w:noProof/>
          <w:sz w:val="22"/>
          <w:szCs w:val="22"/>
          <w:lang w:eastAsia="en-GB"/>
        </w:rPr>
      </w:pPr>
      <w:r>
        <w:rPr>
          <w:noProof/>
        </w:rPr>
        <w:t>10.9.2.3.1</w:t>
      </w:r>
      <w:r>
        <w:rPr>
          <w:rFonts w:ascii="Calibri" w:hAnsi="Calibri"/>
          <w:noProof/>
          <w:sz w:val="22"/>
          <w:szCs w:val="22"/>
          <w:lang w:eastAsia="en-GB"/>
        </w:rPr>
        <w:tab/>
      </w:r>
      <w:r>
        <w:rPr>
          <w:noProof/>
        </w:rPr>
        <w:t>Successful floor taken (No floor contention)</w:t>
      </w:r>
      <w:r>
        <w:rPr>
          <w:noProof/>
        </w:rPr>
        <w:tab/>
      </w:r>
      <w:r>
        <w:rPr>
          <w:noProof/>
        </w:rPr>
        <w:fldChar w:fldCharType="begin"/>
      </w:r>
      <w:r>
        <w:rPr>
          <w:noProof/>
        </w:rPr>
        <w:instrText xml:space="preserve"> PAGEREF _Toc114868857 \h </w:instrText>
      </w:r>
      <w:r>
        <w:rPr>
          <w:noProof/>
        </w:rPr>
      </w:r>
      <w:r>
        <w:rPr>
          <w:noProof/>
        </w:rPr>
        <w:fldChar w:fldCharType="separate"/>
      </w:r>
      <w:r>
        <w:rPr>
          <w:noProof/>
        </w:rPr>
        <w:t>204</w:t>
      </w:r>
      <w:r>
        <w:rPr>
          <w:noProof/>
        </w:rPr>
        <w:fldChar w:fldCharType="end"/>
      </w:r>
    </w:p>
    <w:p w14:paraId="03B5EB7A" w14:textId="3EDC5CBE" w:rsidR="00D8347B" w:rsidRDefault="00D8347B">
      <w:pPr>
        <w:pStyle w:val="TOC4"/>
        <w:rPr>
          <w:rFonts w:ascii="Calibri" w:hAnsi="Calibri"/>
          <w:noProof/>
          <w:sz w:val="22"/>
          <w:szCs w:val="22"/>
          <w:lang w:eastAsia="en-GB"/>
        </w:rPr>
      </w:pPr>
      <w:r w:rsidRPr="00563016">
        <w:rPr>
          <w:rFonts w:eastAsia="Malgun Gothic"/>
          <w:noProof/>
          <w:lang w:eastAsia="ko-KR"/>
        </w:rPr>
        <w:t>10.9.2.4</w:t>
      </w:r>
      <w:r>
        <w:rPr>
          <w:rFonts w:ascii="Calibri" w:hAnsi="Calibri"/>
          <w:noProof/>
          <w:sz w:val="22"/>
          <w:szCs w:val="22"/>
          <w:lang w:eastAsia="en-GB"/>
        </w:rPr>
        <w:tab/>
      </w:r>
      <w:r w:rsidRPr="00563016">
        <w:rPr>
          <w:rFonts w:eastAsia="Malgun Gothic"/>
          <w:noProof/>
          <w:lang w:eastAsia="ko-KR"/>
        </w:rPr>
        <w:t>Simultaneous floor requests</w:t>
      </w:r>
      <w:r>
        <w:rPr>
          <w:noProof/>
        </w:rPr>
        <w:tab/>
      </w:r>
      <w:r>
        <w:rPr>
          <w:noProof/>
        </w:rPr>
        <w:fldChar w:fldCharType="begin"/>
      </w:r>
      <w:r>
        <w:rPr>
          <w:noProof/>
        </w:rPr>
        <w:instrText xml:space="preserve"> PAGEREF _Toc114868858 \h </w:instrText>
      </w:r>
      <w:r>
        <w:rPr>
          <w:noProof/>
        </w:rPr>
      </w:r>
      <w:r>
        <w:rPr>
          <w:noProof/>
        </w:rPr>
        <w:fldChar w:fldCharType="separate"/>
      </w:r>
      <w:r>
        <w:rPr>
          <w:noProof/>
        </w:rPr>
        <w:t>205</w:t>
      </w:r>
      <w:r>
        <w:rPr>
          <w:noProof/>
        </w:rPr>
        <w:fldChar w:fldCharType="end"/>
      </w:r>
    </w:p>
    <w:p w14:paraId="75175C5E" w14:textId="781537D6" w:rsidR="00D8347B" w:rsidRDefault="00D8347B">
      <w:pPr>
        <w:pStyle w:val="TOC4"/>
        <w:rPr>
          <w:rFonts w:ascii="Calibri" w:hAnsi="Calibri"/>
          <w:noProof/>
          <w:sz w:val="22"/>
          <w:szCs w:val="22"/>
          <w:lang w:eastAsia="en-GB"/>
        </w:rPr>
      </w:pPr>
      <w:r w:rsidRPr="00563016">
        <w:rPr>
          <w:noProof/>
          <w:lang w:val="en-US"/>
        </w:rPr>
        <w:t>10.9.2.5</w:t>
      </w:r>
      <w:r>
        <w:rPr>
          <w:rFonts w:ascii="Calibri" w:hAnsi="Calibri"/>
          <w:noProof/>
          <w:sz w:val="22"/>
          <w:szCs w:val="22"/>
          <w:lang w:eastAsia="en-GB"/>
        </w:rPr>
        <w:tab/>
      </w:r>
      <w:r w:rsidRPr="00563016">
        <w:rPr>
          <w:noProof/>
          <w:lang w:val="en-US"/>
        </w:rPr>
        <w:t>Floor request during speaking with queue</w:t>
      </w:r>
      <w:r>
        <w:rPr>
          <w:noProof/>
        </w:rPr>
        <w:tab/>
      </w:r>
      <w:r>
        <w:rPr>
          <w:noProof/>
        </w:rPr>
        <w:fldChar w:fldCharType="begin"/>
      </w:r>
      <w:r>
        <w:rPr>
          <w:noProof/>
        </w:rPr>
        <w:instrText xml:space="preserve"> PAGEREF _Toc114868859 \h </w:instrText>
      </w:r>
      <w:r>
        <w:rPr>
          <w:noProof/>
        </w:rPr>
      </w:r>
      <w:r>
        <w:rPr>
          <w:noProof/>
        </w:rPr>
        <w:fldChar w:fldCharType="separate"/>
      </w:r>
      <w:r>
        <w:rPr>
          <w:noProof/>
        </w:rPr>
        <w:t>206</w:t>
      </w:r>
      <w:r>
        <w:rPr>
          <w:noProof/>
        </w:rPr>
        <w:fldChar w:fldCharType="end"/>
      </w:r>
    </w:p>
    <w:p w14:paraId="1C3F7311" w14:textId="6242F3F7" w:rsidR="00D8347B" w:rsidRDefault="00D8347B">
      <w:pPr>
        <w:pStyle w:val="TOC4"/>
        <w:rPr>
          <w:rFonts w:ascii="Calibri" w:hAnsi="Calibri"/>
          <w:noProof/>
          <w:sz w:val="22"/>
          <w:szCs w:val="22"/>
          <w:lang w:eastAsia="en-GB"/>
        </w:rPr>
      </w:pPr>
      <w:r>
        <w:rPr>
          <w:noProof/>
        </w:rPr>
        <w:t>10.9.2.6</w:t>
      </w:r>
      <w:r>
        <w:rPr>
          <w:rFonts w:ascii="Calibri" w:hAnsi="Calibri"/>
          <w:noProof/>
          <w:sz w:val="22"/>
          <w:szCs w:val="22"/>
          <w:lang w:eastAsia="en-GB"/>
        </w:rPr>
        <w:tab/>
      </w:r>
      <w:r>
        <w:rPr>
          <w:noProof/>
        </w:rPr>
        <w:t>Floor request during speaking without queue</w:t>
      </w:r>
      <w:r>
        <w:rPr>
          <w:noProof/>
        </w:rPr>
        <w:tab/>
      </w:r>
      <w:r>
        <w:rPr>
          <w:noProof/>
        </w:rPr>
        <w:fldChar w:fldCharType="begin"/>
      </w:r>
      <w:r>
        <w:rPr>
          <w:noProof/>
        </w:rPr>
        <w:instrText xml:space="preserve"> PAGEREF _Toc114868860 \h </w:instrText>
      </w:r>
      <w:r>
        <w:rPr>
          <w:noProof/>
        </w:rPr>
      </w:r>
      <w:r>
        <w:rPr>
          <w:noProof/>
        </w:rPr>
        <w:fldChar w:fldCharType="separate"/>
      </w:r>
      <w:r>
        <w:rPr>
          <w:noProof/>
        </w:rPr>
        <w:t>207</w:t>
      </w:r>
      <w:r>
        <w:rPr>
          <w:noProof/>
        </w:rPr>
        <w:fldChar w:fldCharType="end"/>
      </w:r>
    </w:p>
    <w:p w14:paraId="492E22D3" w14:textId="29C54097" w:rsidR="00D8347B" w:rsidRDefault="00D8347B">
      <w:pPr>
        <w:pStyle w:val="TOC4"/>
        <w:rPr>
          <w:rFonts w:ascii="Calibri" w:hAnsi="Calibri"/>
          <w:noProof/>
          <w:sz w:val="22"/>
          <w:szCs w:val="22"/>
          <w:lang w:eastAsia="en-GB"/>
        </w:rPr>
      </w:pPr>
      <w:r>
        <w:rPr>
          <w:noProof/>
        </w:rPr>
        <w:t>10.9.2.7</w:t>
      </w:r>
      <w:r>
        <w:rPr>
          <w:rFonts w:ascii="Calibri" w:hAnsi="Calibri"/>
          <w:noProof/>
          <w:sz w:val="22"/>
          <w:szCs w:val="22"/>
          <w:lang w:eastAsia="en-GB"/>
        </w:rPr>
        <w:tab/>
      </w:r>
      <w:r>
        <w:rPr>
          <w:noProof/>
        </w:rPr>
        <w:t>Override</w:t>
      </w:r>
      <w:r>
        <w:rPr>
          <w:noProof/>
        </w:rPr>
        <w:tab/>
      </w:r>
      <w:r>
        <w:rPr>
          <w:noProof/>
        </w:rPr>
        <w:fldChar w:fldCharType="begin"/>
      </w:r>
      <w:r>
        <w:rPr>
          <w:noProof/>
        </w:rPr>
        <w:instrText xml:space="preserve"> PAGEREF _Toc114868861 \h </w:instrText>
      </w:r>
      <w:r>
        <w:rPr>
          <w:noProof/>
        </w:rPr>
      </w:r>
      <w:r>
        <w:rPr>
          <w:noProof/>
        </w:rPr>
        <w:fldChar w:fldCharType="separate"/>
      </w:r>
      <w:r>
        <w:rPr>
          <w:noProof/>
        </w:rPr>
        <w:t>208</w:t>
      </w:r>
      <w:r>
        <w:rPr>
          <w:noProof/>
        </w:rPr>
        <w:fldChar w:fldCharType="end"/>
      </w:r>
    </w:p>
    <w:p w14:paraId="09FAD5B8" w14:textId="72C986E2" w:rsidR="00D8347B" w:rsidRDefault="00D8347B">
      <w:pPr>
        <w:pStyle w:val="TOC4"/>
        <w:rPr>
          <w:rFonts w:ascii="Calibri" w:hAnsi="Calibri"/>
          <w:noProof/>
          <w:sz w:val="22"/>
          <w:szCs w:val="22"/>
          <w:lang w:eastAsia="en-GB"/>
        </w:rPr>
      </w:pPr>
      <w:r>
        <w:rPr>
          <w:noProof/>
        </w:rPr>
        <w:t>10.9.2.8</w:t>
      </w:r>
      <w:r>
        <w:rPr>
          <w:rFonts w:ascii="Calibri" w:hAnsi="Calibri"/>
          <w:noProof/>
          <w:sz w:val="22"/>
          <w:szCs w:val="22"/>
          <w:lang w:eastAsia="en-GB"/>
        </w:rPr>
        <w:tab/>
      </w:r>
      <w:r>
        <w:rPr>
          <w:noProof/>
        </w:rPr>
        <w:t>Floor queue status</w:t>
      </w:r>
      <w:r>
        <w:rPr>
          <w:noProof/>
        </w:rPr>
        <w:tab/>
      </w:r>
      <w:r>
        <w:rPr>
          <w:noProof/>
        </w:rPr>
        <w:fldChar w:fldCharType="begin"/>
      </w:r>
      <w:r>
        <w:rPr>
          <w:noProof/>
        </w:rPr>
        <w:instrText xml:space="preserve"> PAGEREF _Toc114868862 \h </w:instrText>
      </w:r>
      <w:r>
        <w:rPr>
          <w:noProof/>
        </w:rPr>
      </w:r>
      <w:r>
        <w:rPr>
          <w:noProof/>
        </w:rPr>
        <w:fldChar w:fldCharType="separate"/>
      </w:r>
      <w:r>
        <w:rPr>
          <w:noProof/>
        </w:rPr>
        <w:t>209</w:t>
      </w:r>
      <w:r>
        <w:rPr>
          <w:noProof/>
        </w:rPr>
        <w:fldChar w:fldCharType="end"/>
      </w:r>
    </w:p>
    <w:p w14:paraId="76E597E2" w14:textId="4CBA4A44" w:rsidR="00D8347B" w:rsidRDefault="00D8347B">
      <w:pPr>
        <w:pStyle w:val="TOC2"/>
        <w:rPr>
          <w:rFonts w:ascii="Calibri" w:hAnsi="Calibri"/>
          <w:noProof/>
          <w:sz w:val="22"/>
          <w:szCs w:val="22"/>
          <w:lang w:eastAsia="en-GB"/>
        </w:rPr>
      </w:pPr>
      <w:r>
        <w:rPr>
          <w:noProof/>
        </w:rPr>
        <w:t>10.10</w:t>
      </w:r>
      <w:r>
        <w:rPr>
          <w:rFonts w:ascii="Calibri" w:hAnsi="Calibri"/>
          <w:noProof/>
          <w:sz w:val="22"/>
          <w:szCs w:val="22"/>
          <w:lang w:eastAsia="en-GB"/>
        </w:rPr>
        <w:tab/>
      </w:r>
      <w:r>
        <w:rPr>
          <w:noProof/>
        </w:rPr>
        <w:t>Use of MBMS transmission (on-network)</w:t>
      </w:r>
      <w:r>
        <w:rPr>
          <w:noProof/>
        </w:rPr>
        <w:tab/>
      </w:r>
      <w:r>
        <w:rPr>
          <w:noProof/>
        </w:rPr>
        <w:fldChar w:fldCharType="begin"/>
      </w:r>
      <w:r>
        <w:rPr>
          <w:noProof/>
        </w:rPr>
        <w:instrText xml:space="preserve"> PAGEREF _Toc114868863 \h </w:instrText>
      </w:r>
      <w:r>
        <w:rPr>
          <w:noProof/>
        </w:rPr>
      </w:r>
      <w:r>
        <w:rPr>
          <w:noProof/>
        </w:rPr>
        <w:fldChar w:fldCharType="separate"/>
      </w:r>
      <w:r>
        <w:rPr>
          <w:noProof/>
        </w:rPr>
        <w:t>210</w:t>
      </w:r>
      <w:r>
        <w:rPr>
          <w:noProof/>
        </w:rPr>
        <w:fldChar w:fldCharType="end"/>
      </w:r>
    </w:p>
    <w:p w14:paraId="6100A11A" w14:textId="5BA76761" w:rsidR="00D8347B" w:rsidRDefault="00D8347B">
      <w:pPr>
        <w:pStyle w:val="TOC3"/>
        <w:rPr>
          <w:rFonts w:ascii="Calibri" w:hAnsi="Calibri"/>
          <w:noProof/>
          <w:sz w:val="22"/>
          <w:szCs w:val="22"/>
          <w:lang w:eastAsia="en-GB"/>
        </w:rPr>
      </w:pPr>
      <w:r>
        <w:rPr>
          <w:noProof/>
        </w:rPr>
        <w:t>10.10.1</w:t>
      </w:r>
      <w:r>
        <w:rPr>
          <w:rFonts w:ascii="Calibri" w:hAnsi="Calibri"/>
          <w:noProof/>
          <w:sz w:val="22"/>
          <w:szCs w:val="22"/>
          <w:lang w:eastAsia="en-GB"/>
        </w:rPr>
        <w:tab/>
      </w:r>
      <w:r>
        <w:rPr>
          <w:noProof/>
        </w:rPr>
        <w:t>Information flows for MBMS Transmission</w:t>
      </w:r>
      <w:r>
        <w:rPr>
          <w:noProof/>
        </w:rPr>
        <w:tab/>
      </w:r>
      <w:r>
        <w:rPr>
          <w:noProof/>
        </w:rPr>
        <w:fldChar w:fldCharType="begin"/>
      </w:r>
      <w:r>
        <w:rPr>
          <w:noProof/>
        </w:rPr>
        <w:instrText xml:space="preserve"> PAGEREF _Toc114868864 \h </w:instrText>
      </w:r>
      <w:r>
        <w:rPr>
          <w:noProof/>
        </w:rPr>
      </w:r>
      <w:r>
        <w:rPr>
          <w:noProof/>
        </w:rPr>
        <w:fldChar w:fldCharType="separate"/>
      </w:r>
      <w:r>
        <w:rPr>
          <w:noProof/>
        </w:rPr>
        <w:t>210</w:t>
      </w:r>
      <w:r>
        <w:rPr>
          <w:noProof/>
        </w:rPr>
        <w:fldChar w:fldCharType="end"/>
      </w:r>
    </w:p>
    <w:p w14:paraId="703140C7" w14:textId="1C1E1D69" w:rsidR="00D8347B" w:rsidRDefault="00D8347B">
      <w:pPr>
        <w:pStyle w:val="TOC4"/>
        <w:rPr>
          <w:rFonts w:ascii="Calibri" w:hAnsi="Calibri"/>
          <w:noProof/>
          <w:sz w:val="22"/>
          <w:szCs w:val="22"/>
          <w:lang w:eastAsia="en-GB"/>
        </w:rPr>
      </w:pPr>
      <w:r>
        <w:rPr>
          <w:noProof/>
        </w:rPr>
        <w:t>10.10.1.1</w:t>
      </w:r>
      <w:r>
        <w:rPr>
          <w:rFonts w:ascii="Calibri" w:hAnsi="Calibri"/>
          <w:noProof/>
          <w:sz w:val="22"/>
          <w:szCs w:val="22"/>
          <w:lang w:eastAsia="en-GB"/>
        </w:rPr>
        <w:tab/>
      </w:r>
      <w:r>
        <w:rPr>
          <w:noProof/>
        </w:rPr>
        <w:t>MapGroupToBearer</w:t>
      </w:r>
      <w:r>
        <w:rPr>
          <w:noProof/>
        </w:rPr>
        <w:tab/>
      </w:r>
      <w:r>
        <w:rPr>
          <w:noProof/>
        </w:rPr>
        <w:fldChar w:fldCharType="begin"/>
      </w:r>
      <w:r>
        <w:rPr>
          <w:noProof/>
        </w:rPr>
        <w:instrText xml:space="preserve"> PAGEREF _Toc114868865 \h </w:instrText>
      </w:r>
      <w:r>
        <w:rPr>
          <w:noProof/>
        </w:rPr>
      </w:r>
      <w:r>
        <w:rPr>
          <w:noProof/>
        </w:rPr>
        <w:fldChar w:fldCharType="separate"/>
      </w:r>
      <w:r>
        <w:rPr>
          <w:noProof/>
        </w:rPr>
        <w:t>210</w:t>
      </w:r>
      <w:r>
        <w:rPr>
          <w:noProof/>
        </w:rPr>
        <w:fldChar w:fldCharType="end"/>
      </w:r>
    </w:p>
    <w:p w14:paraId="2C8F066F" w14:textId="083CD598" w:rsidR="00D8347B" w:rsidRDefault="00D8347B">
      <w:pPr>
        <w:pStyle w:val="TOC4"/>
        <w:rPr>
          <w:rFonts w:ascii="Calibri" w:hAnsi="Calibri"/>
          <w:noProof/>
          <w:sz w:val="22"/>
          <w:szCs w:val="22"/>
          <w:lang w:eastAsia="en-GB"/>
        </w:rPr>
      </w:pPr>
      <w:r>
        <w:rPr>
          <w:noProof/>
        </w:rPr>
        <w:t>10.10.1.2</w:t>
      </w:r>
      <w:r>
        <w:rPr>
          <w:rFonts w:ascii="Calibri" w:hAnsi="Calibri"/>
          <w:noProof/>
          <w:sz w:val="22"/>
          <w:szCs w:val="22"/>
          <w:lang w:eastAsia="en-GB"/>
        </w:rPr>
        <w:tab/>
      </w:r>
      <w:r>
        <w:rPr>
          <w:noProof/>
        </w:rPr>
        <w:t>UnmapGroupFromBearer</w:t>
      </w:r>
      <w:r>
        <w:rPr>
          <w:noProof/>
        </w:rPr>
        <w:tab/>
      </w:r>
      <w:r>
        <w:rPr>
          <w:noProof/>
        </w:rPr>
        <w:fldChar w:fldCharType="begin"/>
      </w:r>
      <w:r>
        <w:rPr>
          <w:noProof/>
        </w:rPr>
        <w:instrText xml:space="preserve"> PAGEREF _Toc114868866 \h </w:instrText>
      </w:r>
      <w:r>
        <w:rPr>
          <w:noProof/>
        </w:rPr>
      </w:r>
      <w:r>
        <w:rPr>
          <w:noProof/>
        </w:rPr>
        <w:fldChar w:fldCharType="separate"/>
      </w:r>
      <w:r>
        <w:rPr>
          <w:noProof/>
        </w:rPr>
        <w:t>211</w:t>
      </w:r>
      <w:r>
        <w:rPr>
          <w:noProof/>
        </w:rPr>
        <w:fldChar w:fldCharType="end"/>
      </w:r>
    </w:p>
    <w:p w14:paraId="05F698C9" w14:textId="1A08CCF4" w:rsidR="00D8347B" w:rsidRDefault="00D8347B">
      <w:pPr>
        <w:pStyle w:val="TOC4"/>
        <w:rPr>
          <w:rFonts w:ascii="Calibri" w:hAnsi="Calibri"/>
          <w:noProof/>
          <w:sz w:val="22"/>
          <w:szCs w:val="22"/>
          <w:lang w:eastAsia="en-GB"/>
        </w:rPr>
      </w:pPr>
      <w:r>
        <w:rPr>
          <w:noProof/>
        </w:rPr>
        <w:t>10.10.1.3</w:t>
      </w:r>
      <w:r>
        <w:rPr>
          <w:rFonts w:ascii="Calibri" w:hAnsi="Calibri"/>
          <w:noProof/>
          <w:sz w:val="22"/>
          <w:szCs w:val="22"/>
          <w:lang w:eastAsia="en-GB"/>
        </w:rPr>
        <w:tab/>
      </w:r>
      <w:r>
        <w:rPr>
          <w:noProof/>
        </w:rPr>
        <w:t>Application paging</w:t>
      </w:r>
      <w:r>
        <w:rPr>
          <w:noProof/>
        </w:rPr>
        <w:tab/>
      </w:r>
      <w:r>
        <w:rPr>
          <w:noProof/>
        </w:rPr>
        <w:fldChar w:fldCharType="begin"/>
      </w:r>
      <w:r>
        <w:rPr>
          <w:noProof/>
        </w:rPr>
        <w:instrText xml:space="preserve"> PAGEREF _Toc114868867 \h </w:instrText>
      </w:r>
      <w:r>
        <w:rPr>
          <w:noProof/>
        </w:rPr>
      </w:r>
      <w:r>
        <w:rPr>
          <w:noProof/>
        </w:rPr>
        <w:fldChar w:fldCharType="separate"/>
      </w:r>
      <w:r>
        <w:rPr>
          <w:noProof/>
        </w:rPr>
        <w:t>211</w:t>
      </w:r>
      <w:r>
        <w:rPr>
          <w:noProof/>
        </w:rPr>
        <w:fldChar w:fldCharType="end"/>
      </w:r>
    </w:p>
    <w:p w14:paraId="604FFCEE" w14:textId="60671A09" w:rsidR="00D8347B" w:rsidRDefault="00D8347B">
      <w:pPr>
        <w:pStyle w:val="TOC3"/>
        <w:rPr>
          <w:rFonts w:ascii="Calibri" w:hAnsi="Calibri"/>
          <w:noProof/>
          <w:sz w:val="22"/>
          <w:szCs w:val="22"/>
          <w:lang w:eastAsia="en-GB"/>
        </w:rPr>
      </w:pPr>
      <w:r w:rsidRPr="00563016">
        <w:rPr>
          <w:noProof/>
          <w:lang w:val="nl-NL" w:eastAsia="zh-CN"/>
        </w:rPr>
        <w:t>10.10.2</w:t>
      </w:r>
      <w:r>
        <w:rPr>
          <w:rFonts w:ascii="Calibri" w:hAnsi="Calibri"/>
          <w:noProof/>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_Toc114868868 \h </w:instrText>
      </w:r>
      <w:r>
        <w:rPr>
          <w:noProof/>
        </w:rPr>
      </w:r>
      <w:r>
        <w:rPr>
          <w:noProof/>
        </w:rPr>
        <w:fldChar w:fldCharType="separate"/>
      </w:r>
      <w:r>
        <w:rPr>
          <w:noProof/>
        </w:rPr>
        <w:t>211</w:t>
      </w:r>
      <w:r>
        <w:rPr>
          <w:noProof/>
        </w:rPr>
        <w:fldChar w:fldCharType="end"/>
      </w:r>
    </w:p>
    <w:p w14:paraId="77A73337" w14:textId="0F727ED6" w:rsidR="00D8347B" w:rsidRDefault="00D8347B">
      <w:pPr>
        <w:pStyle w:val="TOC3"/>
        <w:rPr>
          <w:rFonts w:ascii="Calibri" w:hAnsi="Calibri"/>
          <w:noProof/>
          <w:sz w:val="22"/>
          <w:szCs w:val="22"/>
          <w:lang w:eastAsia="en-GB"/>
        </w:rPr>
      </w:pPr>
      <w:r w:rsidRPr="00563016">
        <w:rPr>
          <w:noProof/>
          <w:lang w:val="nl-NL" w:eastAsia="zh-CN"/>
        </w:rPr>
        <w:t>10.10.3</w:t>
      </w:r>
      <w:r>
        <w:rPr>
          <w:rFonts w:ascii="Calibri" w:hAnsi="Calibri"/>
          <w:noProof/>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_Toc114868869 \h </w:instrText>
      </w:r>
      <w:r>
        <w:rPr>
          <w:noProof/>
        </w:rPr>
      </w:r>
      <w:r>
        <w:rPr>
          <w:noProof/>
        </w:rPr>
        <w:fldChar w:fldCharType="separate"/>
      </w:r>
      <w:r>
        <w:rPr>
          <w:noProof/>
        </w:rPr>
        <w:t>211</w:t>
      </w:r>
      <w:r>
        <w:rPr>
          <w:noProof/>
        </w:rPr>
        <w:fldChar w:fldCharType="end"/>
      </w:r>
    </w:p>
    <w:p w14:paraId="6464AF60" w14:textId="0FACDC86" w:rsidR="00D8347B" w:rsidRDefault="00D8347B">
      <w:pPr>
        <w:pStyle w:val="TOC3"/>
        <w:rPr>
          <w:rFonts w:ascii="Calibri" w:hAnsi="Calibri"/>
          <w:noProof/>
          <w:sz w:val="22"/>
          <w:szCs w:val="22"/>
          <w:lang w:eastAsia="en-GB"/>
        </w:rPr>
      </w:pPr>
      <w:r w:rsidRPr="00563016">
        <w:rPr>
          <w:noProof/>
          <w:lang w:val="en-US"/>
        </w:rPr>
        <w:t>10.10.4</w:t>
      </w:r>
      <w:r>
        <w:rPr>
          <w:rFonts w:ascii="Calibri" w:hAnsi="Calibri"/>
          <w:noProof/>
          <w:sz w:val="22"/>
          <w:szCs w:val="22"/>
          <w:lang w:eastAsia="en-GB"/>
        </w:rPr>
        <w:tab/>
      </w:r>
      <w:r w:rsidRPr="00563016">
        <w:rPr>
          <w:noProof/>
          <w:lang w:val="en-US"/>
        </w:rPr>
        <w:t>Call connect and disconnect over MBMS</w:t>
      </w:r>
      <w:r>
        <w:rPr>
          <w:noProof/>
        </w:rPr>
        <w:tab/>
      </w:r>
      <w:r>
        <w:rPr>
          <w:noProof/>
        </w:rPr>
        <w:fldChar w:fldCharType="begin"/>
      </w:r>
      <w:r>
        <w:rPr>
          <w:noProof/>
        </w:rPr>
        <w:instrText xml:space="preserve"> PAGEREF _Toc114868870 \h </w:instrText>
      </w:r>
      <w:r>
        <w:rPr>
          <w:noProof/>
        </w:rPr>
      </w:r>
      <w:r>
        <w:rPr>
          <w:noProof/>
        </w:rPr>
        <w:fldChar w:fldCharType="separate"/>
      </w:r>
      <w:r>
        <w:rPr>
          <w:noProof/>
        </w:rPr>
        <w:t>212</w:t>
      </w:r>
      <w:r>
        <w:rPr>
          <w:noProof/>
        </w:rPr>
        <w:fldChar w:fldCharType="end"/>
      </w:r>
    </w:p>
    <w:p w14:paraId="05A8F362" w14:textId="4F26EEC1" w:rsidR="00D8347B" w:rsidRDefault="00D8347B">
      <w:pPr>
        <w:pStyle w:val="TOC4"/>
        <w:rPr>
          <w:rFonts w:ascii="Calibri" w:hAnsi="Calibri"/>
          <w:noProof/>
          <w:sz w:val="22"/>
          <w:szCs w:val="22"/>
          <w:lang w:eastAsia="en-GB"/>
        </w:rPr>
      </w:pPr>
      <w:r w:rsidRPr="00563016">
        <w:rPr>
          <w:noProof/>
          <w:lang w:val="en-US"/>
        </w:rPr>
        <w:t>10.10.4.1</w:t>
      </w:r>
      <w:r>
        <w:rPr>
          <w:rFonts w:ascii="Calibri" w:hAnsi="Calibri"/>
          <w:noProof/>
          <w:sz w:val="22"/>
          <w:szCs w:val="22"/>
          <w:lang w:eastAsia="en-GB"/>
        </w:rPr>
        <w:tab/>
      </w:r>
      <w:r w:rsidRPr="00563016">
        <w:rPr>
          <w:noProof/>
          <w:lang w:val="en-US"/>
        </w:rPr>
        <w:t>General</w:t>
      </w:r>
      <w:r>
        <w:rPr>
          <w:noProof/>
        </w:rPr>
        <w:tab/>
      </w:r>
      <w:r>
        <w:rPr>
          <w:noProof/>
        </w:rPr>
        <w:fldChar w:fldCharType="begin"/>
      </w:r>
      <w:r>
        <w:rPr>
          <w:noProof/>
        </w:rPr>
        <w:instrText xml:space="preserve"> PAGEREF _Toc114868871 \h </w:instrText>
      </w:r>
      <w:r>
        <w:rPr>
          <w:noProof/>
        </w:rPr>
      </w:r>
      <w:r>
        <w:rPr>
          <w:noProof/>
        </w:rPr>
        <w:fldChar w:fldCharType="separate"/>
      </w:r>
      <w:r>
        <w:rPr>
          <w:noProof/>
        </w:rPr>
        <w:t>212</w:t>
      </w:r>
      <w:r>
        <w:rPr>
          <w:noProof/>
        </w:rPr>
        <w:fldChar w:fldCharType="end"/>
      </w:r>
    </w:p>
    <w:p w14:paraId="3D8DB398" w14:textId="29253DA0" w:rsidR="00D8347B" w:rsidRDefault="00D8347B">
      <w:pPr>
        <w:pStyle w:val="TOC4"/>
        <w:rPr>
          <w:rFonts w:ascii="Calibri" w:hAnsi="Calibri"/>
          <w:noProof/>
          <w:sz w:val="22"/>
          <w:szCs w:val="22"/>
          <w:lang w:eastAsia="en-GB"/>
        </w:rPr>
      </w:pPr>
      <w:r w:rsidRPr="00563016">
        <w:rPr>
          <w:noProof/>
          <w:lang w:val="en-US"/>
        </w:rPr>
        <w:t>10.10.4.2</w:t>
      </w:r>
      <w:r>
        <w:rPr>
          <w:rFonts w:ascii="Calibri" w:hAnsi="Calibri"/>
          <w:noProof/>
          <w:sz w:val="22"/>
          <w:szCs w:val="22"/>
          <w:lang w:eastAsia="en-GB"/>
        </w:rPr>
        <w:tab/>
      </w:r>
      <w:r w:rsidRPr="00563016">
        <w:rPr>
          <w:noProof/>
          <w:lang w:val="en-US"/>
        </w:rPr>
        <w:t>Procedure</w:t>
      </w:r>
      <w:r>
        <w:rPr>
          <w:noProof/>
        </w:rPr>
        <w:tab/>
      </w:r>
      <w:r>
        <w:rPr>
          <w:noProof/>
        </w:rPr>
        <w:fldChar w:fldCharType="begin"/>
      </w:r>
      <w:r>
        <w:rPr>
          <w:noProof/>
        </w:rPr>
        <w:instrText xml:space="preserve"> PAGEREF _Toc114868872 \h </w:instrText>
      </w:r>
      <w:r>
        <w:rPr>
          <w:noProof/>
        </w:rPr>
      </w:r>
      <w:r>
        <w:rPr>
          <w:noProof/>
        </w:rPr>
        <w:fldChar w:fldCharType="separate"/>
      </w:r>
      <w:r>
        <w:rPr>
          <w:noProof/>
        </w:rPr>
        <w:t>212</w:t>
      </w:r>
      <w:r>
        <w:rPr>
          <w:noProof/>
        </w:rPr>
        <w:fldChar w:fldCharType="end"/>
      </w:r>
    </w:p>
    <w:p w14:paraId="002FA284" w14:textId="1867CBA0" w:rsidR="00D8347B" w:rsidRDefault="00D8347B">
      <w:pPr>
        <w:pStyle w:val="TOC5"/>
        <w:rPr>
          <w:rFonts w:ascii="Calibri" w:hAnsi="Calibri"/>
          <w:noProof/>
          <w:sz w:val="22"/>
          <w:szCs w:val="22"/>
          <w:lang w:eastAsia="en-GB"/>
        </w:rPr>
      </w:pPr>
      <w:r w:rsidRPr="00563016">
        <w:rPr>
          <w:noProof/>
          <w:lang w:val="en-US"/>
        </w:rPr>
        <w:t>10.10.4.2.1</w:t>
      </w:r>
      <w:r>
        <w:rPr>
          <w:rFonts w:ascii="Calibri" w:hAnsi="Calibri"/>
          <w:noProof/>
          <w:sz w:val="22"/>
          <w:szCs w:val="22"/>
          <w:lang w:eastAsia="en-GB"/>
        </w:rPr>
        <w:tab/>
      </w:r>
      <w:r w:rsidRPr="00563016">
        <w:rPr>
          <w:noProof/>
          <w:lang w:val="en-US"/>
        </w:rPr>
        <w:t>Call connect over MBMS</w:t>
      </w:r>
      <w:r>
        <w:rPr>
          <w:noProof/>
        </w:rPr>
        <w:tab/>
      </w:r>
      <w:r>
        <w:rPr>
          <w:noProof/>
        </w:rPr>
        <w:fldChar w:fldCharType="begin"/>
      </w:r>
      <w:r>
        <w:rPr>
          <w:noProof/>
        </w:rPr>
        <w:instrText xml:space="preserve"> PAGEREF _Toc114868873 \h </w:instrText>
      </w:r>
      <w:r>
        <w:rPr>
          <w:noProof/>
        </w:rPr>
      </w:r>
      <w:r>
        <w:rPr>
          <w:noProof/>
        </w:rPr>
        <w:fldChar w:fldCharType="separate"/>
      </w:r>
      <w:r>
        <w:rPr>
          <w:noProof/>
        </w:rPr>
        <w:t>212</w:t>
      </w:r>
      <w:r>
        <w:rPr>
          <w:noProof/>
        </w:rPr>
        <w:fldChar w:fldCharType="end"/>
      </w:r>
    </w:p>
    <w:p w14:paraId="3E7A62B1" w14:textId="722FC3CC" w:rsidR="00D8347B" w:rsidRDefault="00D8347B">
      <w:pPr>
        <w:pStyle w:val="TOC5"/>
        <w:rPr>
          <w:rFonts w:ascii="Calibri" w:hAnsi="Calibri"/>
          <w:noProof/>
          <w:sz w:val="22"/>
          <w:szCs w:val="22"/>
          <w:lang w:eastAsia="en-GB"/>
        </w:rPr>
      </w:pPr>
      <w:r w:rsidRPr="00563016">
        <w:rPr>
          <w:noProof/>
          <w:lang w:val="en-US"/>
        </w:rPr>
        <w:t>10.10.4.2.2</w:t>
      </w:r>
      <w:r>
        <w:rPr>
          <w:rFonts w:ascii="Calibri" w:hAnsi="Calibri"/>
          <w:noProof/>
          <w:sz w:val="22"/>
          <w:szCs w:val="22"/>
          <w:lang w:eastAsia="en-GB"/>
        </w:rPr>
        <w:tab/>
      </w:r>
      <w:r w:rsidRPr="00563016">
        <w:rPr>
          <w:noProof/>
          <w:lang w:val="en-US"/>
        </w:rPr>
        <w:t>Call disconnect over MBMS</w:t>
      </w:r>
      <w:r>
        <w:rPr>
          <w:noProof/>
        </w:rPr>
        <w:tab/>
      </w:r>
      <w:r>
        <w:rPr>
          <w:noProof/>
        </w:rPr>
        <w:fldChar w:fldCharType="begin"/>
      </w:r>
      <w:r>
        <w:rPr>
          <w:noProof/>
        </w:rPr>
        <w:instrText xml:space="preserve"> PAGEREF _Toc114868874 \h </w:instrText>
      </w:r>
      <w:r>
        <w:rPr>
          <w:noProof/>
        </w:rPr>
      </w:r>
      <w:r>
        <w:rPr>
          <w:noProof/>
        </w:rPr>
        <w:fldChar w:fldCharType="separate"/>
      </w:r>
      <w:r>
        <w:rPr>
          <w:noProof/>
        </w:rPr>
        <w:t>213</w:t>
      </w:r>
      <w:r>
        <w:rPr>
          <w:noProof/>
        </w:rPr>
        <w:fldChar w:fldCharType="end"/>
      </w:r>
    </w:p>
    <w:p w14:paraId="7828F7BE" w14:textId="26971798" w:rsidR="00D8347B" w:rsidRDefault="00D8347B">
      <w:pPr>
        <w:pStyle w:val="TOC3"/>
        <w:rPr>
          <w:rFonts w:ascii="Calibri" w:hAnsi="Calibri"/>
          <w:noProof/>
          <w:sz w:val="22"/>
          <w:szCs w:val="22"/>
          <w:lang w:eastAsia="en-GB"/>
        </w:rPr>
      </w:pPr>
      <w:r w:rsidRPr="00563016">
        <w:rPr>
          <w:noProof/>
          <w:lang w:val="nl-NL" w:eastAsia="zh-CN"/>
        </w:rPr>
        <w:t>10.10.5</w:t>
      </w:r>
      <w:r>
        <w:rPr>
          <w:rFonts w:ascii="Calibri" w:hAnsi="Calibri"/>
          <w:noProof/>
          <w:sz w:val="22"/>
          <w:szCs w:val="22"/>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_Toc114868875 \h </w:instrText>
      </w:r>
      <w:r>
        <w:rPr>
          <w:noProof/>
        </w:rPr>
      </w:r>
      <w:r>
        <w:rPr>
          <w:noProof/>
        </w:rPr>
        <w:fldChar w:fldCharType="separate"/>
      </w:r>
      <w:r>
        <w:rPr>
          <w:noProof/>
        </w:rPr>
        <w:t>214</w:t>
      </w:r>
      <w:r>
        <w:rPr>
          <w:noProof/>
        </w:rPr>
        <w:fldChar w:fldCharType="end"/>
      </w:r>
    </w:p>
    <w:p w14:paraId="56B51B46" w14:textId="420179C4" w:rsidR="00D8347B" w:rsidRDefault="00D8347B">
      <w:pPr>
        <w:pStyle w:val="TOC3"/>
        <w:rPr>
          <w:rFonts w:ascii="Calibri" w:hAnsi="Calibri"/>
          <w:noProof/>
          <w:sz w:val="22"/>
          <w:szCs w:val="22"/>
          <w:lang w:eastAsia="en-GB"/>
        </w:rPr>
      </w:pPr>
      <w:r>
        <w:rPr>
          <w:noProof/>
        </w:rPr>
        <w:t>10.10.6</w:t>
      </w:r>
      <w:r>
        <w:rPr>
          <w:rFonts w:ascii="Calibri" w:hAnsi="Calibri"/>
          <w:noProof/>
          <w:sz w:val="22"/>
          <w:szCs w:val="22"/>
          <w:lang w:eastAsia="en-GB"/>
        </w:rPr>
        <w:tab/>
      </w:r>
      <w:r>
        <w:rPr>
          <w:noProof/>
        </w:rPr>
        <w:t>Enhanced MCPTT group call setup procedure with MBMS bearer</w:t>
      </w:r>
      <w:r>
        <w:rPr>
          <w:noProof/>
        </w:rPr>
        <w:tab/>
      </w:r>
      <w:r>
        <w:rPr>
          <w:noProof/>
        </w:rPr>
        <w:fldChar w:fldCharType="begin"/>
      </w:r>
      <w:r>
        <w:rPr>
          <w:noProof/>
        </w:rPr>
        <w:instrText xml:space="preserve"> PAGEREF _Toc114868876 \h </w:instrText>
      </w:r>
      <w:r>
        <w:rPr>
          <w:noProof/>
        </w:rPr>
      </w:r>
      <w:r>
        <w:rPr>
          <w:noProof/>
        </w:rPr>
        <w:fldChar w:fldCharType="separate"/>
      </w:r>
      <w:r>
        <w:rPr>
          <w:noProof/>
        </w:rPr>
        <w:t>214</w:t>
      </w:r>
      <w:r>
        <w:rPr>
          <w:noProof/>
        </w:rPr>
        <w:fldChar w:fldCharType="end"/>
      </w:r>
    </w:p>
    <w:p w14:paraId="7CE431F4" w14:textId="2CA0C815" w:rsidR="00D8347B" w:rsidRDefault="00D8347B">
      <w:pPr>
        <w:pStyle w:val="TOC4"/>
        <w:rPr>
          <w:rFonts w:ascii="Calibri" w:hAnsi="Calibri"/>
          <w:noProof/>
          <w:sz w:val="22"/>
          <w:szCs w:val="22"/>
          <w:lang w:eastAsia="en-GB"/>
        </w:rPr>
      </w:pPr>
      <w:r>
        <w:rPr>
          <w:noProof/>
        </w:rPr>
        <w:t>10.10.6.1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_Toc114868877 \h </w:instrText>
      </w:r>
      <w:r>
        <w:rPr>
          <w:noProof/>
        </w:rPr>
      </w:r>
      <w:r>
        <w:rPr>
          <w:noProof/>
        </w:rPr>
        <w:fldChar w:fldCharType="separate"/>
      </w:r>
      <w:r>
        <w:rPr>
          <w:noProof/>
        </w:rPr>
        <w:t>214</w:t>
      </w:r>
      <w:r>
        <w:rPr>
          <w:noProof/>
        </w:rPr>
        <w:fldChar w:fldCharType="end"/>
      </w:r>
    </w:p>
    <w:p w14:paraId="595D6290" w14:textId="5451B4B7" w:rsidR="00D8347B" w:rsidRDefault="00D8347B">
      <w:pPr>
        <w:pStyle w:val="TOC4"/>
        <w:rPr>
          <w:rFonts w:ascii="Calibri" w:hAnsi="Calibri"/>
          <w:noProof/>
          <w:sz w:val="22"/>
          <w:szCs w:val="22"/>
          <w:lang w:eastAsia="en-GB"/>
        </w:rPr>
      </w:pPr>
      <w:r>
        <w:rPr>
          <w:noProof/>
        </w:rPr>
        <w:t>10.10.6.2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_Toc114868878 \h </w:instrText>
      </w:r>
      <w:r>
        <w:rPr>
          <w:noProof/>
        </w:rPr>
      </w:r>
      <w:r>
        <w:rPr>
          <w:noProof/>
        </w:rPr>
        <w:fldChar w:fldCharType="separate"/>
      </w:r>
      <w:r>
        <w:rPr>
          <w:noProof/>
        </w:rPr>
        <w:t>215</w:t>
      </w:r>
      <w:r>
        <w:rPr>
          <w:noProof/>
        </w:rPr>
        <w:fldChar w:fldCharType="end"/>
      </w:r>
    </w:p>
    <w:p w14:paraId="6E9B1124" w14:textId="62F4D958" w:rsidR="00D8347B" w:rsidRDefault="00D8347B">
      <w:pPr>
        <w:pStyle w:val="TOC2"/>
        <w:rPr>
          <w:rFonts w:ascii="Calibri" w:hAnsi="Calibri"/>
          <w:noProof/>
          <w:sz w:val="22"/>
          <w:szCs w:val="22"/>
          <w:lang w:eastAsia="en-GB"/>
        </w:rPr>
      </w:pPr>
      <w:r>
        <w:rPr>
          <w:noProof/>
        </w:rPr>
        <w:t>10.11</w:t>
      </w:r>
      <w:r>
        <w:rPr>
          <w:rFonts w:ascii="Calibri" w:hAnsi="Calibri"/>
          <w:noProof/>
          <w:sz w:val="22"/>
          <w:szCs w:val="22"/>
          <w:lang w:eastAsia="en-GB"/>
        </w:rPr>
        <w:tab/>
      </w:r>
      <w:r>
        <w:rPr>
          <w:noProof/>
        </w:rPr>
        <w:t>MCPTT resource management (on-network)</w:t>
      </w:r>
      <w:r>
        <w:rPr>
          <w:noProof/>
        </w:rPr>
        <w:tab/>
      </w:r>
      <w:r>
        <w:rPr>
          <w:noProof/>
        </w:rPr>
        <w:fldChar w:fldCharType="begin"/>
      </w:r>
      <w:r>
        <w:rPr>
          <w:noProof/>
        </w:rPr>
        <w:instrText xml:space="preserve"> PAGEREF _Toc114868879 \h </w:instrText>
      </w:r>
      <w:r>
        <w:rPr>
          <w:noProof/>
        </w:rPr>
      </w:r>
      <w:r>
        <w:rPr>
          <w:noProof/>
        </w:rPr>
        <w:fldChar w:fldCharType="separate"/>
      </w:r>
      <w:r>
        <w:rPr>
          <w:noProof/>
        </w:rPr>
        <w:t>216</w:t>
      </w:r>
      <w:r>
        <w:rPr>
          <w:noProof/>
        </w:rPr>
        <w:fldChar w:fldCharType="end"/>
      </w:r>
    </w:p>
    <w:p w14:paraId="4DED8252" w14:textId="5BEBCBBE" w:rsidR="00D8347B" w:rsidRDefault="00D8347B">
      <w:pPr>
        <w:pStyle w:val="TOC3"/>
        <w:rPr>
          <w:rFonts w:ascii="Calibri" w:hAnsi="Calibri"/>
          <w:noProof/>
          <w:sz w:val="22"/>
          <w:szCs w:val="22"/>
          <w:lang w:eastAsia="en-GB"/>
        </w:rPr>
      </w:pPr>
      <w:r>
        <w:rPr>
          <w:noProof/>
        </w:rPr>
        <w:t>10.11.1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_Toc114868880 \h </w:instrText>
      </w:r>
      <w:r>
        <w:rPr>
          <w:noProof/>
        </w:rPr>
      </w:r>
      <w:r>
        <w:rPr>
          <w:noProof/>
        </w:rPr>
        <w:fldChar w:fldCharType="separate"/>
      </w:r>
      <w:r>
        <w:rPr>
          <w:noProof/>
        </w:rPr>
        <w:t>216</w:t>
      </w:r>
      <w:r>
        <w:rPr>
          <w:noProof/>
        </w:rPr>
        <w:fldChar w:fldCharType="end"/>
      </w:r>
    </w:p>
    <w:p w14:paraId="2BAD6187" w14:textId="56FBD027" w:rsidR="00D8347B" w:rsidRDefault="00D8347B">
      <w:pPr>
        <w:pStyle w:val="TOC3"/>
        <w:rPr>
          <w:rFonts w:ascii="Calibri" w:hAnsi="Calibri"/>
          <w:noProof/>
          <w:sz w:val="22"/>
          <w:szCs w:val="22"/>
          <w:lang w:eastAsia="en-GB"/>
        </w:rPr>
      </w:pPr>
      <w:r>
        <w:rPr>
          <w:noProof/>
        </w:rPr>
        <w:t>10.11.2</w:t>
      </w:r>
      <w:r>
        <w:rPr>
          <w:rFonts w:ascii="Calibri" w:hAnsi="Calibri"/>
          <w:noProof/>
          <w:sz w:val="22"/>
          <w:szCs w:val="22"/>
          <w:lang w:eastAsia="en-GB"/>
        </w:rPr>
        <w:tab/>
      </w:r>
      <w:r>
        <w:rPr>
          <w:noProof/>
        </w:rPr>
        <w:t>Request for unicast resources at session establishment</w:t>
      </w:r>
      <w:r>
        <w:rPr>
          <w:noProof/>
        </w:rPr>
        <w:tab/>
      </w:r>
      <w:r>
        <w:rPr>
          <w:noProof/>
        </w:rPr>
        <w:fldChar w:fldCharType="begin"/>
      </w:r>
      <w:r>
        <w:rPr>
          <w:noProof/>
        </w:rPr>
        <w:instrText xml:space="preserve"> PAGEREF _Toc114868881 \h </w:instrText>
      </w:r>
      <w:r>
        <w:rPr>
          <w:noProof/>
        </w:rPr>
      </w:r>
      <w:r>
        <w:rPr>
          <w:noProof/>
        </w:rPr>
        <w:fldChar w:fldCharType="separate"/>
      </w:r>
      <w:r>
        <w:rPr>
          <w:noProof/>
        </w:rPr>
        <w:t>216</w:t>
      </w:r>
      <w:r>
        <w:rPr>
          <w:noProof/>
        </w:rPr>
        <w:fldChar w:fldCharType="end"/>
      </w:r>
    </w:p>
    <w:p w14:paraId="35833470" w14:textId="46883F99" w:rsidR="00D8347B" w:rsidRDefault="00D8347B">
      <w:pPr>
        <w:pStyle w:val="TOC3"/>
        <w:rPr>
          <w:rFonts w:ascii="Calibri" w:hAnsi="Calibri"/>
          <w:noProof/>
          <w:sz w:val="22"/>
          <w:szCs w:val="22"/>
          <w:lang w:eastAsia="en-GB"/>
        </w:rPr>
      </w:pPr>
      <w:r>
        <w:rPr>
          <w:noProof/>
        </w:rPr>
        <w:t>10.11.3</w:t>
      </w:r>
      <w:r>
        <w:rPr>
          <w:rFonts w:ascii="Calibri" w:hAnsi="Calibri"/>
          <w:noProof/>
          <w:sz w:val="22"/>
          <w:szCs w:val="22"/>
          <w:lang w:eastAsia="en-GB"/>
        </w:rPr>
        <w:tab/>
      </w:r>
      <w:r>
        <w:rPr>
          <w:noProof/>
        </w:rPr>
        <w:t>Request for modification of unicast resources</w:t>
      </w:r>
      <w:r>
        <w:rPr>
          <w:noProof/>
        </w:rPr>
        <w:tab/>
      </w:r>
      <w:r>
        <w:rPr>
          <w:noProof/>
        </w:rPr>
        <w:fldChar w:fldCharType="begin"/>
      </w:r>
      <w:r>
        <w:rPr>
          <w:noProof/>
        </w:rPr>
        <w:instrText xml:space="preserve"> PAGEREF _Toc114868882 \h </w:instrText>
      </w:r>
      <w:r>
        <w:rPr>
          <w:noProof/>
        </w:rPr>
      </w:r>
      <w:r>
        <w:rPr>
          <w:noProof/>
        </w:rPr>
        <w:fldChar w:fldCharType="separate"/>
      </w:r>
      <w:r>
        <w:rPr>
          <w:noProof/>
        </w:rPr>
        <w:t>216</w:t>
      </w:r>
      <w:r>
        <w:rPr>
          <w:noProof/>
        </w:rPr>
        <w:fldChar w:fldCharType="end"/>
      </w:r>
    </w:p>
    <w:p w14:paraId="057F6F9A" w14:textId="1DF59C54" w:rsidR="00D8347B" w:rsidRDefault="00D8347B">
      <w:pPr>
        <w:pStyle w:val="TOC3"/>
        <w:rPr>
          <w:rFonts w:ascii="Calibri" w:hAnsi="Calibri"/>
          <w:noProof/>
          <w:sz w:val="22"/>
          <w:szCs w:val="22"/>
          <w:lang w:eastAsia="en-GB"/>
        </w:rPr>
      </w:pPr>
      <w:r>
        <w:rPr>
          <w:noProof/>
        </w:rPr>
        <w:t>10.11.4</w:t>
      </w:r>
      <w:r>
        <w:rPr>
          <w:rFonts w:ascii="Calibri" w:hAnsi="Calibri"/>
          <w:noProof/>
          <w:sz w:val="22"/>
          <w:szCs w:val="22"/>
          <w:lang w:eastAsia="en-GB"/>
        </w:rPr>
        <w:tab/>
      </w:r>
      <w:r>
        <w:rPr>
          <w:noProof/>
        </w:rPr>
        <w:t>Management of multicast media bearers</w:t>
      </w:r>
      <w:r>
        <w:rPr>
          <w:noProof/>
        </w:rPr>
        <w:tab/>
      </w:r>
      <w:r>
        <w:rPr>
          <w:noProof/>
        </w:rPr>
        <w:fldChar w:fldCharType="begin"/>
      </w:r>
      <w:r>
        <w:rPr>
          <w:noProof/>
        </w:rPr>
        <w:instrText xml:space="preserve"> PAGEREF _Toc114868883 \h </w:instrText>
      </w:r>
      <w:r>
        <w:rPr>
          <w:noProof/>
        </w:rPr>
      </w:r>
      <w:r>
        <w:rPr>
          <w:noProof/>
        </w:rPr>
        <w:fldChar w:fldCharType="separate"/>
      </w:r>
      <w:r>
        <w:rPr>
          <w:noProof/>
        </w:rPr>
        <w:t>216</w:t>
      </w:r>
      <w:r>
        <w:rPr>
          <w:noProof/>
        </w:rPr>
        <w:fldChar w:fldCharType="end"/>
      </w:r>
    </w:p>
    <w:p w14:paraId="04E9224B" w14:textId="5A6F79A0" w:rsidR="00D8347B" w:rsidRDefault="00D8347B">
      <w:pPr>
        <w:pStyle w:val="TOC3"/>
        <w:rPr>
          <w:rFonts w:ascii="Calibri" w:hAnsi="Calibri"/>
          <w:noProof/>
          <w:sz w:val="22"/>
          <w:szCs w:val="22"/>
          <w:lang w:eastAsia="en-GB"/>
        </w:rPr>
      </w:pPr>
      <w:r>
        <w:rPr>
          <w:noProof/>
        </w:rPr>
        <w:t>10.11.5</w:t>
      </w:r>
      <w:r>
        <w:rPr>
          <w:rFonts w:ascii="Calibri" w:hAnsi="Calibri"/>
          <w:noProof/>
          <w:sz w:val="22"/>
          <w:szCs w:val="22"/>
          <w:lang w:eastAsia="en-GB"/>
        </w:rPr>
        <w:tab/>
      </w:r>
      <w:r>
        <w:rPr>
          <w:noProof/>
        </w:rPr>
        <w:t>Request for resources with shared priority</w:t>
      </w:r>
      <w:r>
        <w:rPr>
          <w:noProof/>
        </w:rPr>
        <w:tab/>
      </w:r>
      <w:r>
        <w:rPr>
          <w:noProof/>
        </w:rPr>
        <w:fldChar w:fldCharType="begin"/>
      </w:r>
      <w:r>
        <w:rPr>
          <w:noProof/>
        </w:rPr>
        <w:instrText xml:space="preserve"> PAGEREF _Toc114868884 \h </w:instrText>
      </w:r>
      <w:r>
        <w:rPr>
          <w:noProof/>
        </w:rPr>
      </w:r>
      <w:r>
        <w:rPr>
          <w:noProof/>
        </w:rPr>
        <w:fldChar w:fldCharType="separate"/>
      </w:r>
      <w:r>
        <w:rPr>
          <w:noProof/>
        </w:rPr>
        <w:t>216</w:t>
      </w:r>
      <w:r>
        <w:rPr>
          <w:noProof/>
        </w:rPr>
        <w:fldChar w:fldCharType="end"/>
      </w:r>
    </w:p>
    <w:p w14:paraId="7ED54553" w14:textId="42AE69A7" w:rsidR="00D8347B" w:rsidRDefault="00D8347B">
      <w:pPr>
        <w:pStyle w:val="TOC4"/>
        <w:rPr>
          <w:rFonts w:ascii="Calibri" w:hAnsi="Calibri"/>
          <w:noProof/>
          <w:sz w:val="22"/>
          <w:szCs w:val="22"/>
          <w:lang w:eastAsia="en-GB"/>
        </w:rPr>
      </w:pPr>
      <w:r>
        <w:rPr>
          <w:noProof/>
        </w:rPr>
        <w:t>10.11.5.1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_Toc114868885 \h </w:instrText>
      </w:r>
      <w:r>
        <w:rPr>
          <w:noProof/>
        </w:rPr>
      </w:r>
      <w:r>
        <w:rPr>
          <w:noProof/>
        </w:rPr>
        <w:fldChar w:fldCharType="separate"/>
      </w:r>
      <w:r>
        <w:rPr>
          <w:noProof/>
        </w:rPr>
        <w:t>216</w:t>
      </w:r>
      <w:r>
        <w:rPr>
          <w:noProof/>
        </w:rPr>
        <w:fldChar w:fldCharType="end"/>
      </w:r>
    </w:p>
    <w:p w14:paraId="56D17630" w14:textId="6EB551AC" w:rsidR="00D8347B" w:rsidRDefault="00D8347B">
      <w:pPr>
        <w:pStyle w:val="TOC4"/>
        <w:rPr>
          <w:rFonts w:ascii="Calibri" w:hAnsi="Calibri"/>
          <w:noProof/>
          <w:sz w:val="22"/>
          <w:szCs w:val="22"/>
          <w:lang w:eastAsia="en-GB"/>
        </w:rPr>
      </w:pPr>
      <w:r>
        <w:rPr>
          <w:noProof/>
        </w:rPr>
        <w:t>10.11.5.2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_Toc114868886 \h </w:instrText>
      </w:r>
      <w:r>
        <w:rPr>
          <w:noProof/>
        </w:rPr>
      </w:r>
      <w:r>
        <w:rPr>
          <w:noProof/>
        </w:rPr>
        <w:fldChar w:fldCharType="separate"/>
      </w:r>
      <w:r>
        <w:rPr>
          <w:noProof/>
        </w:rPr>
        <w:t>216</w:t>
      </w:r>
      <w:r>
        <w:rPr>
          <w:noProof/>
        </w:rPr>
        <w:fldChar w:fldCharType="end"/>
      </w:r>
    </w:p>
    <w:p w14:paraId="3CB00526" w14:textId="1CDB8937" w:rsidR="00D8347B" w:rsidRDefault="00D8347B">
      <w:pPr>
        <w:pStyle w:val="TOC2"/>
        <w:rPr>
          <w:rFonts w:ascii="Calibri" w:hAnsi="Calibri"/>
          <w:noProof/>
          <w:sz w:val="22"/>
          <w:szCs w:val="22"/>
          <w:lang w:eastAsia="en-GB"/>
        </w:rPr>
      </w:pPr>
      <w:r>
        <w:rPr>
          <w:noProof/>
        </w:rPr>
        <w:t>10.12</w:t>
      </w:r>
      <w:r>
        <w:rPr>
          <w:rFonts w:ascii="Calibri" w:hAnsi="Calibri"/>
          <w:noProof/>
          <w:sz w:val="22"/>
          <w:szCs w:val="22"/>
          <w:lang w:eastAsia="en-GB"/>
        </w:rPr>
        <w:tab/>
      </w:r>
      <w:r>
        <w:rPr>
          <w:noProof/>
        </w:rPr>
        <w:t>MCPTT media plane transmissions with partner MCPTT systems (on-network)</w:t>
      </w:r>
      <w:r>
        <w:rPr>
          <w:noProof/>
        </w:rPr>
        <w:tab/>
      </w:r>
      <w:r>
        <w:rPr>
          <w:noProof/>
        </w:rPr>
        <w:fldChar w:fldCharType="begin"/>
      </w:r>
      <w:r>
        <w:rPr>
          <w:noProof/>
        </w:rPr>
        <w:instrText xml:space="preserve"> PAGEREF _Toc114868887 \h </w:instrText>
      </w:r>
      <w:r>
        <w:rPr>
          <w:noProof/>
        </w:rPr>
      </w:r>
      <w:r>
        <w:rPr>
          <w:noProof/>
        </w:rPr>
        <w:fldChar w:fldCharType="separate"/>
      </w:r>
      <w:r>
        <w:rPr>
          <w:noProof/>
        </w:rPr>
        <w:t>216</w:t>
      </w:r>
      <w:r>
        <w:rPr>
          <w:noProof/>
        </w:rPr>
        <w:fldChar w:fldCharType="end"/>
      </w:r>
    </w:p>
    <w:p w14:paraId="47C26A5B" w14:textId="76F50F1D" w:rsidR="00D8347B" w:rsidRDefault="00D8347B">
      <w:pPr>
        <w:pStyle w:val="TOC2"/>
        <w:rPr>
          <w:rFonts w:ascii="Calibri" w:hAnsi="Calibri"/>
          <w:noProof/>
          <w:sz w:val="22"/>
          <w:szCs w:val="22"/>
          <w:lang w:eastAsia="en-GB"/>
        </w:rPr>
      </w:pPr>
      <w:r>
        <w:rPr>
          <w:noProof/>
        </w:rPr>
        <w:t>10.13</w:t>
      </w:r>
      <w:r>
        <w:rPr>
          <w:rFonts w:ascii="Calibri" w:hAnsi="Calibri"/>
          <w:noProof/>
          <w:sz w:val="22"/>
          <w:szCs w:val="22"/>
          <w:lang w:eastAsia="en-GB"/>
        </w:rPr>
        <w:tab/>
      </w:r>
      <w:r>
        <w:rPr>
          <w:noProof/>
        </w:rPr>
        <w:t>Location information (on-network)</w:t>
      </w:r>
      <w:r>
        <w:rPr>
          <w:noProof/>
        </w:rPr>
        <w:tab/>
      </w:r>
      <w:r>
        <w:rPr>
          <w:noProof/>
        </w:rPr>
        <w:fldChar w:fldCharType="begin"/>
      </w:r>
      <w:r>
        <w:rPr>
          <w:noProof/>
        </w:rPr>
        <w:instrText xml:space="preserve"> PAGEREF _Toc114868888 \h </w:instrText>
      </w:r>
      <w:r>
        <w:rPr>
          <w:noProof/>
        </w:rPr>
      </w:r>
      <w:r>
        <w:rPr>
          <w:noProof/>
        </w:rPr>
        <w:fldChar w:fldCharType="separate"/>
      </w:r>
      <w:r>
        <w:rPr>
          <w:noProof/>
        </w:rPr>
        <w:t>218</w:t>
      </w:r>
      <w:r>
        <w:rPr>
          <w:noProof/>
        </w:rPr>
        <w:fldChar w:fldCharType="end"/>
      </w:r>
    </w:p>
    <w:p w14:paraId="0876FFF3" w14:textId="0184DD46" w:rsidR="00D8347B" w:rsidRDefault="00D8347B">
      <w:pPr>
        <w:pStyle w:val="TOC2"/>
        <w:rPr>
          <w:rFonts w:ascii="Calibri" w:hAnsi="Calibri"/>
          <w:noProof/>
          <w:sz w:val="22"/>
          <w:szCs w:val="22"/>
          <w:lang w:eastAsia="en-GB"/>
        </w:rPr>
      </w:pPr>
      <w:r>
        <w:rPr>
          <w:noProof/>
        </w:rPr>
        <w:t>10.14</w:t>
      </w:r>
      <w:r>
        <w:rPr>
          <w:rFonts w:ascii="Calibri" w:hAnsi="Calibri"/>
          <w:noProof/>
          <w:sz w:val="22"/>
          <w:szCs w:val="22"/>
          <w:lang w:eastAsia="en-GB"/>
        </w:rPr>
        <w:tab/>
      </w:r>
      <w:r>
        <w:rPr>
          <w:noProof/>
        </w:rPr>
        <w:t>Ambient listening call</w:t>
      </w:r>
      <w:r>
        <w:rPr>
          <w:noProof/>
        </w:rPr>
        <w:tab/>
      </w:r>
      <w:r>
        <w:rPr>
          <w:noProof/>
        </w:rPr>
        <w:fldChar w:fldCharType="begin"/>
      </w:r>
      <w:r>
        <w:rPr>
          <w:noProof/>
        </w:rPr>
        <w:instrText xml:space="preserve"> PAGEREF _Toc114868889 \h </w:instrText>
      </w:r>
      <w:r>
        <w:rPr>
          <w:noProof/>
        </w:rPr>
      </w:r>
      <w:r>
        <w:rPr>
          <w:noProof/>
        </w:rPr>
        <w:fldChar w:fldCharType="separate"/>
      </w:r>
      <w:r>
        <w:rPr>
          <w:noProof/>
        </w:rPr>
        <w:t>218</w:t>
      </w:r>
      <w:r>
        <w:rPr>
          <w:noProof/>
        </w:rPr>
        <w:fldChar w:fldCharType="end"/>
      </w:r>
    </w:p>
    <w:p w14:paraId="5845CD6A" w14:textId="42D3D664" w:rsidR="00D8347B" w:rsidRDefault="00D8347B">
      <w:pPr>
        <w:pStyle w:val="TOC3"/>
        <w:rPr>
          <w:rFonts w:ascii="Calibri" w:hAnsi="Calibri"/>
          <w:noProof/>
          <w:sz w:val="22"/>
          <w:szCs w:val="22"/>
          <w:lang w:eastAsia="en-GB"/>
        </w:rPr>
      </w:pPr>
      <w:r>
        <w:rPr>
          <w:noProof/>
        </w:rPr>
        <w:t>10.14.1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_Toc114868890 \h </w:instrText>
      </w:r>
      <w:r>
        <w:rPr>
          <w:noProof/>
        </w:rPr>
      </w:r>
      <w:r>
        <w:rPr>
          <w:noProof/>
        </w:rPr>
        <w:fldChar w:fldCharType="separate"/>
      </w:r>
      <w:r>
        <w:rPr>
          <w:noProof/>
        </w:rPr>
        <w:t>218</w:t>
      </w:r>
      <w:r>
        <w:rPr>
          <w:noProof/>
        </w:rPr>
        <w:fldChar w:fldCharType="end"/>
      </w:r>
    </w:p>
    <w:p w14:paraId="08E647EF" w14:textId="704FD4D2" w:rsidR="00D8347B" w:rsidRDefault="00D8347B">
      <w:pPr>
        <w:pStyle w:val="TOC3"/>
        <w:rPr>
          <w:rFonts w:ascii="Calibri" w:hAnsi="Calibri"/>
          <w:noProof/>
          <w:sz w:val="22"/>
          <w:szCs w:val="22"/>
          <w:lang w:eastAsia="en-GB"/>
        </w:rPr>
      </w:pPr>
      <w:r>
        <w:rPr>
          <w:noProof/>
        </w:rPr>
        <w:t>10.14.2</w:t>
      </w:r>
      <w:r>
        <w:rPr>
          <w:rFonts w:ascii="Calibri" w:hAnsi="Calibri"/>
          <w:noProof/>
          <w:sz w:val="22"/>
          <w:szCs w:val="22"/>
          <w:lang w:eastAsia="en-GB"/>
        </w:rPr>
        <w:tab/>
      </w:r>
      <w:r>
        <w:rPr>
          <w:noProof/>
        </w:rPr>
        <w:t>Information flows for ambient listening call</w:t>
      </w:r>
      <w:r>
        <w:rPr>
          <w:noProof/>
        </w:rPr>
        <w:tab/>
      </w:r>
      <w:r>
        <w:rPr>
          <w:noProof/>
        </w:rPr>
        <w:fldChar w:fldCharType="begin"/>
      </w:r>
      <w:r>
        <w:rPr>
          <w:noProof/>
        </w:rPr>
        <w:instrText xml:space="preserve"> PAGEREF _Toc114868891 \h </w:instrText>
      </w:r>
      <w:r>
        <w:rPr>
          <w:noProof/>
        </w:rPr>
      </w:r>
      <w:r>
        <w:rPr>
          <w:noProof/>
        </w:rPr>
        <w:fldChar w:fldCharType="separate"/>
      </w:r>
      <w:r>
        <w:rPr>
          <w:noProof/>
        </w:rPr>
        <w:t>218</w:t>
      </w:r>
      <w:r>
        <w:rPr>
          <w:noProof/>
        </w:rPr>
        <w:fldChar w:fldCharType="end"/>
      </w:r>
    </w:p>
    <w:p w14:paraId="056248EF" w14:textId="27C634B3" w:rsidR="00D8347B" w:rsidRDefault="00D8347B">
      <w:pPr>
        <w:pStyle w:val="TOC4"/>
        <w:rPr>
          <w:rFonts w:ascii="Calibri" w:hAnsi="Calibri"/>
          <w:noProof/>
          <w:sz w:val="22"/>
          <w:szCs w:val="22"/>
          <w:lang w:eastAsia="en-GB"/>
        </w:rPr>
      </w:pPr>
      <w:r w:rsidRPr="00563016">
        <w:rPr>
          <w:rFonts w:cs="Arial"/>
          <w:noProof/>
        </w:rPr>
        <w:t>10.14.2.1</w:t>
      </w:r>
      <w:r>
        <w:rPr>
          <w:rFonts w:ascii="Calibri" w:hAnsi="Calibri"/>
          <w:noProof/>
          <w:sz w:val="22"/>
          <w:szCs w:val="22"/>
          <w:lang w:eastAsia="en-GB"/>
        </w:rPr>
        <w:tab/>
      </w:r>
      <w:r w:rsidRPr="00563016">
        <w:rPr>
          <w:rFonts w:cs="Arial"/>
          <w:noProof/>
        </w:rPr>
        <w:t>Ambient listening call request</w:t>
      </w:r>
      <w:r>
        <w:rPr>
          <w:noProof/>
        </w:rPr>
        <w:tab/>
      </w:r>
      <w:r>
        <w:rPr>
          <w:noProof/>
        </w:rPr>
        <w:fldChar w:fldCharType="begin"/>
      </w:r>
      <w:r>
        <w:rPr>
          <w:noProof/>
        </w:rPr>
        <w:instrText xml:space="preserve"> PAGEREF _Toc114868892 \h </w:instrText>
      </w:r>
      <w:r>
        <w:rPr>
          <w:noProof/>
        </w:rPr>
      </w:r>
      <w:r>
        <w:rPr>
          <w:noProof/>
        </w:rPr>
        <w:fldChar w:fldCharType="separate"/>
      </w:r>
      <w:r>
        <w:rPr>
          <w:noProof/>
        </w:rPr>
        <w:t>218</w:t>
      </w:r>
      <w:r>
        <w:rPr>
          <w:noProof/>
        </w:rPr>
        <w:fldChar w:fldCharType="end"/>
      </w:r>
    </w:p>
    <w:p w14:paraId="2694B9A4" w14:textId="6BAABA92" w:rsidR="00D8347B" w:rsidRDefault="00D8347B">
      <w:pPr>
        <w:pStyle w:val="TOC4"/>
        <w:rPr>
          <w:rFonts w:ascii="Calibri" w:hAnsi="Calibri"/>
          <w:noProof/>
          <w:sz w:val="22"/>
          <w:szCs w:val="22"/>
          <w:lang w:eastAsia="en-GB"/>
        </w:rPr>
      </w:pPr>
      <w:r w:rsidRPr="00563016">
        <w:rPr>
          <w:rFonts w:cs="Arial"/>
          <w:noProof/>
        </w:rPr>
        <w:t>10.14.2.2</w:t>
      </w:r>
      <w:r>
        <w:rPr>
          <w:rFonts w:ascii="Calibri" w:hAnsi="Calibri"/>
          <w:noProof/>
          <w:sz w:val="22"/>
          <w:szCs w:val="22"/>
          <w:lang w:eastAsia="en-GB"/>
        </w:rPr>
        <w:tab/>
      </w:r>
      <w:r w:rsidRPr="00563016">
        <w:rPr>
          <w:rFonts w:cs="Arial"/>
          <w:noProof/>
        </w:rPr>
        <w:t>Ambient listening call response</w:t>
      </w:r>
      <w:r>
        <w:rPr>
          <w:noProof/>
        </w:rPr>
        <w:tab/>
      </w:r>
      <w:r>
        <w:rPr>
          <w:noProof/>
        </w:rPr>
        <w:fldChar w:fldCharType="begin"/>
      </w:r>
      <w:r>
        <w:rPr>
          <w:noProof/>
        </w:rPr>
        <w:instrText xml:space="preserve"> PAGEREF _Toc114868893 \h </w:instrText>
      </w:r>
      <w:r>
        <w:rPr>
          <w:noProof/>
        </w:rPr>
      </w:r>
      <w:r>
        <w:rPr>
          <w:noProof/>
        </w:rPr>
        <w:fldChar w:fldCharType="separate"/>
      </w:r>
      <w:r>
        <w:rPr>
          <w:noProof/>
        </w:rPr>
        <w:t>219</w:t>
      </w:r>
      <w:r>
        <w:rPr>
          <w:noProof/>
        </w:rPr>
        <w:fldChar w:fldCharType="end"/>
      </w:r>
    </w:p>
    <w:p w14:paraId="32A280A0" w14:textId="38F17844" w:rsidR="00D8347B" w:rsidRDefault="00D8347B">
      <w:pPr>
        <w:pStyle w:val="TOC4"/>
        <w:rPr>
          <w:rFonts w:ascii="Calibri" w:hAnsi="Calibri"/>
          <w:noProof/>
          <w:sz w:val="22"/>
          <w:szCs w:val="22"/>
          <w:lang w:eastAsia="en-GB"/>
        </w:rPr>
      </w:pPr>
      <w:r w:rsidRPr="00563016">
        <w:rPr>
          <w:rFonts w:cs="Arial"/>
          <w:noProof/>
        </w:rPr>
        <w:t>10.14.2.3</w:t>
      </w:r>
      <w:r>
        <w:rPr>
          <w:rFonts w:ascii="Calibri" w:hAnsi="Calibri"/>
          <w:noProof/>
          <w:sz w:val="22"/>
          <w:szCs w:val="22"/>
          <w:lang w:eastAsia="en-GB"/>
        </w:rPr>
        <w:tab/>
      </w:r>
      <w:r w:rsidRPr="00563016">
        <w:rPr>
          <w:rFonts w:cs="Arial"/>
          <w:noProof/>
        </w:rPr>
        <w:t>Ambient listening call release request</w:t>
      </w:r>
      <w:r>
        <w:rPr>
          <w:noProof/>
        </w:rPr>
        <w:tab/>
      </w:r>
      <w:r>
        <w:rPr>
          <w:noProof/>
        </w:rPr>
        <w:fldChar w:fldCharType="begin"/>
      </w:r>
      <w:r>
        <w:rPr>
          <w:noProof/>
        </w:rPr>
        <w:instrText xml:space="preserve"> PAGEREF _Toc114868894 \h </w:instrText>
      </w:r>
      <w:r>
        <w:rPr>
          <w:noProof/>
        </w:rPr>
      </w:r>
      <w:r>
        <w:rPr>
          <w:noProof/>
        </w:rPr>
        <w:fldChar w:fldCharType="separate"/>
      </w:r>
      <w:r>
        <w:rPr>
          <w:noProof/>
        </w:rPr>
        <w:t>219</w:t>
      </w:r>
      <w:r>
        <w:rPr>
          <w:noProof/>
        </w:rPr>
        <w:fldChar w:fldCharType="end"/>
      </w:r>
    </w:p>
    <w:p w14:paraId="1F2D4EDF" w14:textId="2B62B3B4" w:rsidR="00D8347B" w:rsidRDefault="00D8347B">
      <w:pPr>
        <w:pStyle w:val="TOC4"/>
        <w:rPr>
          <w:rFonts w:ascii="Calibri" w:hAnsi="Calibri"/>
          <w:noProof/>
          <w:sz w:val="22"/>
          <w:szCs w:val="22"/>
          <w:lang w:eastAsia="en-GB"/>
        </w:rPr>
      </w:pPr>
      <w:r w:rsidRPr="00563016">
        <w:rPr>
          <w:rFonts w:cs="Arial"/>
          <w:noProof/>
        </w:rPr>
        <w:lastRenderedPageBreak/>
        <w:t>10.14.2.4</w:t>
      </w:r>
      <w:r>
        <w:rPr>
          <w:rFonts w:ascii="Calibri" w:hAnsi="Calibri"/>
          <w:noProof/>
          <w:sz w:val="22"/>
          <w:szCs w:val="22"/>
          <w:lang w:eastAsia="en-GB"/>
        </w:rPr>
        <w:tab/>
      </w:r>
      <w:r w:rsidRPr="00563016">
        <w:rPr>
          <w:rFonts w:cs="Arial"/>
          <w:noProof/>
        </w:rPr>
        <w:t>Ambient listening call release response</w:t>
      </w:r>
      <w:r>
        <w:rPr>
          <w:noProof/>
        </w:rPr>
        <w:tab/>
      </w:r>
      <w:r>
        <w:rPr>
          <w:noProof/>
        </w:rPr>
        <w:fldChar w:fldCharType="begin"/>
      </w:r>
      <w:r>
        <w:rPr>
          <w:noProof/>
        </w:rPr>
        <w:instrText xml:space="preserve"> PAGEREF _Toc114868895 \h </w:instrText>
      </w:r>
      <w:r>
        <w:rPr>
          <w:noProof/>
        </w:rPr>
      </w:r>
      <w:r>
        <w:rPr>
          <w:noProof/>
        </w:rPr>
        <w:fldChar w:fldCharType="separate"/>
      </w:r>
      <w:r>
        <w:rPr>
          <w:noProof/>
        </w:rPr>
        <w:t>219</w:t>
      </w:r>
      <w:r>
        <w:rPr>
          <w:noProof/>
        </w:rPr>
        <w:fldChar w:fldCharType="end"/>
      </w:r>
    </w:p>
    <w:p w14:paraId="28378533" w14:textId="03EA1A98" w:rsidR="00D8347B" w:rsidRDefault="00D8347B">
      <w:pPr>
        <w:pStyle w:val="TOC4"/>
        <w:rPr>
          <w:rFonts w:ascii="Calibri" w:hAnsi="Calibri"/>
          <w:noProof/>
          <w:sz w:val="22"/>
          <w:szCs w:val="22"/>
          <w:lang w:eastAsia="en-GB"/>
        </w:rPr>
      </w:pPr>
      <w:r w:rsidRPr="00563016">
        <w:rPr>
          <w:rFonts w:cs="Arial"/>
          <w:noProof/>
        </w:rPr>
        <w:t>10.14.2.</w:t>
      </w:r>
      <w:r w:rsidRPr="00563016">
        <w:rPr>
          <w:rFonts w:cs="Arial"/>
          <w:noProof/>
          <w:lang w:eastAsia="zh-CN"/>
        </w:rPr>
        <w:t>5</w:t>
      </w:r>
      <w:r>
        <w:rPr>
          <w:rFonts w:ascii="Calibri" w:hAnsi="Calibri"/>
          <w:noProof/>
          <w:sz w:val="22"/>
          <w:szCs w:val="22"/>
          <w:lang w:eastAsia="en-GB"/>
        </w:rPr>
        <w:tab/>
      </w:r>
      <w:r w:rsidRPr="00563016">
        <w:rPr>
          <w:rFonts w:cs="Arial"/>
          <w:noProof/>
        </w:rPr>
        <w:t xml:space="preserve">Ambient listening call release </w:t>
      </w:r>
      <w:r w:rsidRPr="00563016">
        <w:rPr>
          <w:rFonts w:cs="Arial"/>
          <w:noProof/>
          <w:lang w:eastAsia="zh-CN"/>
        </w:rPr>
        <w:t>notification</w:t>
      </w:r>
      <w:r>
        <w:rPr>
          <w:noProof/>
        </w:rPr>
        <w:tab/>
      </w:r>
      <w:r>
        <w:rPr>
          <w:noProof/>
        </w:rPr>
        <w:fldChar w:fldCharType="begin"/>
      </w:r>
      <w:r>
        <w:rPr>
          <w:noProof/>
        </w:rPr>
        <w:instrText xml:space="preserve"> PAGEREF _Toc114868896 \h </w:instrText>
      </w:r>
      <w:r>
        <w:rPr>
          <w:noProof/>
        </w:rPr>
      </w:r>
      <w:r>
        <w:rPr>
          <w:noProof/>
        </w:rPr>
        <w:fldChar w:fldCharType="separate"/>
      </w:r>
      <w:r>
        <w:rPr>
          <w:noProof/>
        </w:rPr>
        <w:t>220</w:t>
      </w:r>
      <w:r>
        <w:rPr>
          <w:noProof/>
        </w:rPr>
        <w:fldChar w:fldCharType="end"/>
      </w:r>
    </w:p>
    <w:p w14:paraId="74FDB43D" w14:textId="0FB5F18B" w:rsidR="00D8347B" w:rsidRDefault="00D8347B">
      <w:pPr>
        <w:pStyle w:val="TOC3"/>
        <w:rPr>
          <w:rFonts w:ascii="Calibri" w:hAnsi="Calibri"/>
          <w:noProof/>
          <w:sz w:val="22"/>
          <w:szCs w:val="22"/>
          <w:lang w:eastAsia="en-GB"/>
        </w:rPr>
      </w:pPr>
      <w:r>
        <w:rPr>
          <w:noProof/>
        </w:rPr>
        <w:t>10.14.3</w:t>
      </w:r>
      <w:r>
        <w:rPr>
          <w:rFonts w:ascii="Calibri" w:hAnsi="Calibri"/>
          <w:noProof/>
          <w:sz w:val="22"/>
          <w:szCs w:val="22"/>
          <w:lang w:eastAsia="en-GB"/>
        </w:rPr>
        <w:tab/>
      </w:r>
      <w:r>
        <w:rPr>
          <w:noProof/>
        </w:rPr>
        <w:t>Ambient listening call procedures</w:t>
      </w:r>
      <w:r>
        <w:rPr>
          <w:noProof/>
        </w:rPr>
        <w:tab/>
      </w:r>
      <w:r>
        <w:rPr>
          <w:noProof/>
        </w:rPr>
        <w:fldChar w:fldCharType="begin"/>
      </w:r>
      <w:r>
        <w:rPr>
          <w:noProof/>
        </w:rPr>
        <w:instrText xml:space="preserve"> PAGEREF _Toc114868897 \h </w:instrText>
      </w:r>
      <w:r>
        <w:rPr>
          <w:noProof/>
        </w:rPr>
      </w:r>
      <w:r>
        <w:rPr>
          <w:noProof/>
        </w:rPr>
        <w:fldChar w:fldCharType="separate"/>
      </w:r>
      <w:r>
        <w:rPr>
          <w:noProof/>
        </w:rPr>
        <w:t>220</w:t>
      </w:r>
      <w:r>
        <w:rPr>
          <w:noProof/>
        </w:rPr>
        <w:fldChar w:fldCharType="end"/>
      </w:r>
    </w:p>
    <w:p w14:paraId="43F889A3" w14:textId="0F466ADD" w:rsidR="00D8347B" w:rsidRDefault="00D8347B">
      <w:pPr>
        <w:pStyle w:val="TOC4"/>
        <w:rPr>
          <w:rFonts w:ascii="Calibri" w:hAnsi="Calibri"/>
          <w:noProof/>
          <w:sz w:val="22"/>
          <w:szCs w:val="22"/>
          <w:lang w:eastAsia="en-GB"/>
        </w:rPr>
      </w:pPr>
      <w:r>
        <w:rPr>
          <w:noProof/>
        </w:rPr>
        <w:t>10.</w:t>
      </w:r>
      <w:r>
        <w:rPr>
          <w:noProof/>
          <w:lang w:eastAsia="zh-CN"/>
        </w:rPr>
        <w:t>14.3.1</w:t>
      </w:r>
      <w:r>
        <w:rPr>
          <w:rFonts w:ascii="Calibri" w:hAnsi="Calibri"/>
          <w:noProof/>
          <w:sz w:val="22"/>
          <w:szCs w:val="22"/>
          <w:lang w:eastAsia="en-GB"/>
        </w:rPr>
        <w:tab/>
      </w:r>
      <w:r>
        <w:rPr>
          <w:noProof/>
          <w:lang w:eastAsia="zh-CN"/>
        </w:rPr>
        <w:t>Remotely initiated ambient listening call setup</w:t>
      </w:r>
      <w:r>
        <w:rPr>
          <w:noProof/>
        </w:rPr>
        <w:tab/>
      </w:r>
      <w:r>
        <w:rPr>
          <w:noProof/>
        </w:rPr>
        <w:fldChar w:fldCharType="begin"/>
      </w:r>
      <w:r>
        <w:rPr>
          <w:noProof/>
        </w:rPr>
        <w:instrText xml:space="preserve"> PAGEREF _Toc114868898 \h </w:instrText>
      </w:r>
      <w:r>
        <w:rPr>
          <w:noProof/>
        </w:rPr>
      </w:r>
      <w:r>
        <w:rPr>
          <w:noProof/>
        </w:rPr>
        <w:fldChar w:fldCharType="separate"/>
      </w:r>
      <w:r>
        <w:rPr>
          <w:noProof/>
        </w:rPr>
        <w:t>220</w:t>
      </w:r>
      <w:r>
        <w:rPr>
          <w:noProof/>
        </w:rPr>
        <w:fldChar w:fldCharType="end"/>
      </w:r>
    </w:p>
    <w:p w14:paraId="30C50742" w14:textId="1F22CA5A" w:rsidR="00D8347B" w:rsidRDefault="00D8347B">
      <w:pPr>
        <w:pStyle w:val="TOC4"/>
        <w:rPr>
          <w:rFonts w:ascii="Calibri" w:hAnsi="Calibri"/>
          <w:noProof/>
          <w:sz w:val="22"/>
          <w:szCs w:val="22"/>
          <w:lang w:eastAsia="en-GB"/>
        </w:rPr>
      </w:pPr>
      <w:r>
        <w:rPr>
          <w:noProof/>
        </w:rPr>
        <w:t>10.</w:t>
      </w:r>
      <w:r>
        <w:rPr>
          <w:noProof/>
          <w:lang w:eastAsia="zh-CN"/>
        </w:rPr>
        <w:t>14.3.2</w:t>
      </w:r>
      <w:r>
        <w:rPr>
          <w:rFonts w:ascii="Calibri" w:hAnsi="Calibri"/>
          <w:noProof/>
          <w:sz w:val="22"/>
          <w:szCs w:val="22"/>
          <w:lang w:eastAsia="en-GB"/>
        </w:rPr>
        <w:tab/>
      </w:r>
      <w:r>
        <w:rPr>
          <w:noProof/>
          <w:lang w:eastAsia="zh-CN"/>
        </w:rPr>
        <w:t>Locally initiated ambient listening call setup</w:t>
      </w:r>
      <w:r>
        <w:rPr>
          <w:noProof/>
        </w:rPr>
        <w:tab/>
      </w:r>
      <w:r>
        <w:rPr>
          <w:noProof/>
        </w:rPr>
        <w:fldChar w:fldCharType="begin"/>
      </w:r>
      <w:r>
        <w:rPr>
          <w:noProof/>
        </w:rPr>
        <w:instrText xml:space="preserve"> PAGEREF _Toc114868899 \h </w:instrText>
      </w:r>
      <w:r>
        <w:rPr>
          <w:noProof/>
        </w:rPr>
      </w:r>
      <w:r>
        <w:rPr>
          <w:noProof/>
        </w:rPr>
        <w:fldChar w:fldCharType="separate"/>
      </w:r>
      <w:r>
        <w:rPr>
          <w:noProof/>
        </w:rPr>
        <w:t>221</w:t>
      </w:r>
      <w:r>
        <w:rPr>
          <w:noProof/>
        </w:rPr>
        <w:fldChar w:fldCharType="end"/>
      </w:r>
    </w:p>
    <w:p w14:paraId="11B44F0A" w14:textId="0540CC41" w:rsidR="00D8347B" w:rsidRDefault="00D8347B">
      <w:pPr>
        <w:pStyle w:val="TOC4"/>
        <w:rPr>
          <w:rFonts w:ascii="Calibri" w:hAnsi="Calibri"/>
          <w:noProof/>
          <w:sz w:val="22"/>
          <w:szCs w:val="22"/>
          <w:lang w:eastAsia="en-GB"/>
        </w:rPr>
      </w:pPr>
      <w:r>
        <w:rPr>
          <w:noProof/>
        </w:rPr>
        <w:t>10.</w:t>
      </w:r>
      <w:r>
        <w:rPr>
          <w:noProof/>
          <w:lang w:eastAsia="zh-CN"/>
        </w:rPr>
        <w:t>14</w:t>
      </w:r>
      <w:r>
        <w:rPr>
          <w:noProof/>
        </w:rPr>
        <w:t>.3.3</w:t>
      </w:r>
      <w:r>
        <w:rPr>
          <w:rFonts w:ascii="Calibri" w:hAnsi="Calibri"/>
          <w:noProof/>
          <w:sz w:val="22"/>
          <w:szCs w:val="22"/>
          <w:lang w:eastAsia="en-GB"/>
        </w:rPr>
        <w:tab/>
      </w:r>
      <w:r>
        <w:rPr>
          <w:noProof/>
          <w:lang w:eastAsia="zh-CN"/>
        </w:rPr>
        <w:t>Ambient listening call release – server initiated</w:t>
      </w:r>
      <w:r>
        <w:rPr>
          <w:noProof/>
        </w:rPr>
        <w:tab/>
      </w:r>
      <w:r>
        <w:rPr>
          <w:noProof/>
        </w:rPr>
        <w:fldChar w:fldCharType="begin"/>
      </w:r>
      <w:r>
        <w:rPr>
          <w:noProof/>
        </w:rPr>
        <w:instrText xml:space="preserve"> PAGEREF _Toc114868900 \h </w:instrText>
      </w:r>
      <w:r>
        <w:rPr>
          <w:noProof/>
        </w:rPr>
      </w:r>
      <w:r>
        <w:rPr>
          <w:noProof/>
        </w:rPr>
        <w:fldChar w:fldCharType="separate"/>
      </w:r>
      <w:r>
        <w:rPr>
          <w:noProof/>
        </w:rPr>
        <w:t>222</w:t>
      </w:r>
      <w:r>
        <w:rPr>
          <w:noProof/>
        </w:rPr>
        <w:fldChar w:fldCharType="end"/>
      </w:r>
    </w:p>
    <w:p w14:paraId="4D48E0DD" w14:textId="0DFE2C07" w:rsidR="00D8347B" w:rsidRDefault="00D8347B">
      <w:pPr>
        <w:pStyle w:val="TOC4"/>
        <w:rPr>
          <w:rFonts w:ascii="Calibri" w:hAnsi="Calibri"/>
          <w:noProof/>
          <w:sz w:val="22"/>
          <w:szCs w:val="22"/>
          <w:lang w:eastAsia="en-GB"/>
        </w:rPr>
      </w:pPr>
      <w:r>
        <w:rPr>
          <w:noProof/>
        </w:rPr>
        <w:t>10.</w:t>
      </w:r>
      <w:r>
        <w:rPr>
          <w:noProof/>
          <w:lang w:eastAsia="zh-CN"/>
        </w:rPr>
        <w:t>14</w:t>
      </w:r>
      <w:r>
        <w:rPr>
          <w:noProof/>
        </w:rPr>
        <w:t>.3.4</w:t>
      </w:r>
      <w:r>
        <w:rPr>
          <w:rFonts w:ascii="Calibri" w:hAnsi="Calibri"/>
          <w:noProof/>
          <w:sz w:val="22"/>
          <w:szCs w:val="22"/>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_Toc114868901 \h </w:instrText>
      </w:r>
      <w:r>
        <w:rPr>
          <w:noProof/>
        </w:rPr>
      </w:r>
      <w:r>
        <w:rPr>
          <w:noProof/>
        </w:rPr>
        <w:fldChar w:fldCharType="separate"/>
      </w:r>
      <w:r>
        <w:rPr>
          <w:noProof/>
        </w:rPr>
        <w:t>223</w:t>
      </w:r>
      <w:r>
        <w:rPr>
          <w:noProof/>
        </w:rPr>
        <w:fldChar w:fldCharType="end"/>
      </w:r>
    </w:p>
    <w:p w14:paraId="7FE75AE5" w14:textId="602D4446" w:rsidR="00D8347B" w:rsidRDefault="00D8347B">
      <w:pPr>
        <w:pStyle w:val="TOC4"/>
        <w:rPr>
          <w:rFonts w:ascii="Calibri" w:hAnsi="Calibri"/>
          <w:noProof/>
          <w:sz w:val="22"/>
          <w:szCs w:val="22"/>
          <w:lang w:eastAsia="en-GB"/>
        </w:rPr>
      </w:pPr>
      <w:r>
        <w:rPr>
          <w:noProof/>
        </w:rPr>
        <w:t>10.</w:t>
      </w:r>
      <w:r>
        <w:rPr>
          <w:noProof/>
          <w:lang w:eastAsia="zh-CN"/>
        </w:rPr>
        <w:t>14</w:t>
      </w:r>
      <w:r>
        <w:rPr>
          <w:noProof/>
        </w:rPr>
        <w:t>.3.5</w:t>
      </w:r>
      <w:r>
        <w:rPr>
          <w:rFonts w:ascii="Calibri" w:hAnsi="Calibri"/>
          <w:noProof/>
          <w:sz w:val="22"/>
          <w:szCs w:val="22"/>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_Toc114868902 \h </w:instrText>
      </w:r>
      <w:r>
        <w:rPr>
          <w:noProof/>
        </w:rPr>
      </w:r>
      <w:r>
        <w:rPr>
          <w:noProof/>
        </w:rPr>
        <w:fldChar w:fldCharType="separate"/>
      </w:r>
      <w:r>
        <w:rPr>
          <w:noProof/>
        </w:rPr>
        <w:t>224</w:t>
      </w:r>
      <w:r>
        <w:rPr>
          <w:noProof/>
        </w:rPr>
        <w:fldChar w:fldCharType="end"/>
      </w:r>
    </w:p>
    <w:p w14:paraId="6996F082" w14:textId="17FA3B1E" w:rsidR="00D8347B" w:rsidRDefault="00D8347B">
      <w:pPr>
        <w:pStyle w:val="TOC2"/>
        <w:rPr>
          <w:rFonts w:ascii="Calibri" w:hAnsi="Calibri"/>
          <w:noProof/>
          <w:sz w:val="22"/>
          <w:szCs w:val="22"/>
          <w:lang w:eastAsia="en-GB"/>
        </w:rPr>
      </w:pPr>
      <w:r>
        <w:rPr>
          <w:noProof/>
        </w:rPr>
        <w:t>10.15</w:t>
      </w:r>
      <w:r>
        <w:rPr>
          <w:rFonts w:ascii="Calibri" w:hAnsi="Calibri"/>
          <w:noProof/>
          <w:sz w:val="22"/>
          <w:szCs w:val="22"/>
          <w:lang w:eastAsia="en-GB"/>
        </w:rPr>
        <w:tab/>
      </w:r>
      <w:r>
        <w:rPr>
          <w:noProof/>
        </w:rPr>
        <w:t>First-to-answer call setup</w:t>
      </w:r>
      <w:r>
        <w:rPr>
          <w:noProof/>
        </w:rPr>
        <w:tab/>
      </w:r>
      <w:r>
        <w:rPr>
          <w:noProof/>
        </w:rPr>
        <w:fldChar w:fldCharType="begin"/>
      </w:r>
      <w:r>
        <w:rPr>
          <w:noProof/>
        </w:rPr>
        <w:instrText xml:space="preserve"> PAGEREF _Toc114868903 \h </w:instrText>
      </w:r>
      <w:r>
        <w:rPr>
          <w:noProof/>
        </w:rPr>
      </w:r>
      <w:r>
        <w:rPr>
          <w:noProof/>
        </w:rPr>
        <w:fldChar w:fldCharType="separate"/>
      </w:r>
      <w:r>
        <w:rPr>
          <w:noProof/>
        </w:rPr>
        <w:t>225</w:t>
      </w:r>
      <w:r>
        <w:rPr>
          <w:noProof/>
        </w:rPr>
        <w:fldChar w:fldCharType="end"/>
      </w:r>
    </w:p>
    <w:p w14:paraId="5E95AC07" w14:textId="1A017898" w:rsidR="00D8347B" w:rsidRDefault="00D8347B">
      <w:pPr>
        <w:pStyle w:val="TOC3"/>
        <w:rPr>
          <w:rFonts w:ascii="Calibri" w:hAnsi="Calibri"/>
          <w:noProof/>
          <w:sz w:val="22"/>
          <w:szCs w:val="22"/>
          <w:lang w:eastAsia="en-GB"/>
        </w:rPr>
      </w:pPr>
      <w:r>
        <w:rPr>
          <w:noProof/>
        </w:rPr>
        <w:t>10.15.1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_Toc114868904 \h </w:instrText>
      </w:r>
      <w:r>
        <w:rPr>
          <w:noProof/>
        </w:rPr>
      </w:r>
      <w:r>
        <w:rPr>
          <w:noProof/>
        </w:rPr>
        <w:fldChar w:fldCharType="separate"/>
      </w:r>
      <w:r>
        <w:rPr>
          <w:noProof/>
        </w:rPr>
        <w:t>225</w:t>
      </w:r>
      <w:r>
        <w:rPr>
          <w:noProof/>
        </w:rPr>
        <w:fldChar w:fldCharType="end"/>
      </w:r>
    </w:p>
    <w:p w14:paraId="2EF56B99" w14:textId="0E2EB3BF" w:rsidR="00D8347B" w:rsidRDefault="00D8347B">
      <w:pPr>
        <w:pStyle w:val="TOC3"/>
        <w:rPr>
          <w:rFonts w:ascii="Calibri" w:hAnsi="Calibri"/>
          <w:noProof/>
          <w:sz w:val="22"/>
          <w:szCs w:val="22"/>
          <w:lang w:eastAsia="en-GB"/>
        </w:rPr>
      </w:pPr>
      <w:r>
        <w:rPr>
          <w:noProof/>
        </w:rPr>
        <w:t>10.15.2</w:t>
      </w:r>
      <w:r>
        <w:rPr>
          <w:rFonts w:ascii="Calibri" w:hAnsi="Calibri"/>
          <w:noProof/>
          <w:sz w:val="22"/>
          <w:szCs w:val="22"/>
          <w:lang w:eastAsia="en-GB"/>
        </w:rPr>
        <w:tab/>
      </w:r>
      <w:r>
        <w:rPr>
          <w:noProof/>
        </w:rPr>
        <w:t>Information flows for first-to-answer call</w:t>
      </w:r>
      <w:r>
        <w:rPr>
          <w:noProof/>
        </w:rPr>
        <w:tab/>
      </w:r>
      <w:r>
        <w:rPr>
          <w:noProof/>
        </w:rPr>
        <w:fldChar w:fldCharType="begin"/>
      </w:r>
      <w:r>
        <w:rPr>
          <w:noProof/>
        </w:rPr>
        <w:instrText xml:space="preserve"> PAGEREF _Toc114868905 \h </w:instrText>
      </w:r>
      <w:r>
        <w:rPr>
          <w:noProof/>
        </w:rPr>
      </w:r>
      <w:r>
        <w:rPr>
          <w:noProof/>
        </w:rPr>
        <w:fldChar w:fldCharType="separate"/>
      </w:r>
      <w:r>
        <w:rPr>
          <w:noProof/>
        </w:rPr>
        <w:t>225</w:t>
      </w:r>
      <w:r>
        <w:rPr>
          <w:noProof/>
        </w:rPr>
        <w:fldChar w:fldCharType="end"/>
      </w:r>
    </w:p>
    <w:p w14:paraId="182DAB5E" w14:textId="071A72E7" w:rsidR="00D8347B" w:rsidRDefault="00D8347B">
      <w:pPr>
        <w:pStyle w:val="TOC4"/>
        <w:rPr>
          <w:rFonts w:ascii="Calibri" w:hAnsi="Calibri"/>
          <w:noProof/>
          <w:sz w:val="22"/>
          <w:szCs w:val="22"/>
          <w:lang w:eastAsia="en-GB"/>
        </w:rPr>
      </w:pPr>
      <w:r>
        <w:rPr>
          <w:noProof/>
        </w:rPr>
        <w:t>10.15.2.1</w:t>
      </w:r>
      <w:r>
        <w:rPr>
          <w:rFonts w:ascii="Calibri" w:hAnsi="Calibri"/>
          <w:noProof/>
          <w:sz w:val="22"/>
          <w:szCs w:val="22"/>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_Toc114868906 \h </w:instrText>
      </w:r>
      <w:r>
        <w:rPr>
          <w:noProof/>
        </w:rPr>
      </w:r>
      <w:r>
        <w:rPr>
          <w:noProof/>
        </w:rPr>
        <w:fldChar w:fldCharType="separate"/>
      </w:r>
      <w:r>
        <w:rPr>
          <w:noProof/>
        </w:rPr>
        <w:t>225</w:t>
      </w:r>
      <w:r>
        <w:rPr>
          <w:noProof/>
        </w:rPr>
        <w:fldChar w:fldCharType="end"/>
      </w:r>
    </w:p>
    <w:p w14:paraId="2B14065F" w14:textId="5D9743A2" w:rsidR="00D8347B" w:rsidRDefault="00D8347B">
      <w:pPr>
        <w:pStyle w:val="TOC4"/>
        <w:rPr>
          <w:rFonts w:ascii="Calibri" w:hAnsi="Calibri"/>
          <w:noProof/>
          <w:sz w:val="22"/>
          <w:szCs w:val="22"/>
          <w:lang w:eastAsia="en-GB"/>
        </w:rPr>
      </w:pPr>
      <w:r>
        <w:rPr>
          <w:noProof/>
        </w:rPr>
        <w:t>10.15.2.</w:t>
      </w:r>
      <w:r>
        <w:rPr>
          <w:noProof/>
          <w:lang w:eastAsia="zh-CN"/>
        </w:rPr>
        <w:t>2</w:t>
      </w:r>
      <w:r>
        <w:rPr>
          <w:rFonts w:ascii="Calibri" w:hAnsi="Calibri"/>
          <w:noProof/>
          <w:sz w:val="22"/>
          <w:szCs w:val="22"/>
          <w:lang w:eastAsia="en-GB"/>
        </w:rPr>
        <w:tab/>
      </w:r>
      <w:r>
        <w:rPr>
          <w:noProof/>
        </w:rPr>
        <w:t>MCPTT first-to-answer call request (MCPTT server to MCPTT client)</w:t>
      </w:r>
      <w:r>
        <w:rPr>
          <w:noProof/>
        </w:rPr>
        <w:tab/>
      </w:r>
      <w:r>
        <w:rPr>
          <w:noProof/>
        </w:rPr>
        <w:fldChar w:fldCharType="begin"/>
      </w:r>
      <w:r>
        <w:rPr>
          <w:noProof/>
        </w:rPr>
        <w:instrText xml:space="preserve"> PAGEREF _Toc114868907 \h </w:instrText>
      </w:r>
      <w:r>
        <w:rPr>
          <w:noProof/>
        </w:rPr>
      </w:r>
      <w:r>
        <w:rPr>
          <w:noProof/>
        </w:rPr>
        <w:fldChar w:fldCharType="separate"/>
      </w:r>
      <w:r>
        <w:rPr>
          <w:noProof/>
        </w:rPr>
        <w:t>226</w:t>
      </w:r>
      <w:r>
        <w:rPr>
          <w:noProof/>
        </w:rPr>
        <w:fldChar w:fldCharType="end"/>
      </w:r>
    </w:p>
    <w:p w14:paraId="3A454075" w14:textId="44EC6011" w:rsidR="00D8347B" w:rsidRDefault="00D8347B">
      <w:pPr>
        <w:pStyle w:val="TOC4"/>
        <w:rPr>
          <w:rFonts w:ascii="Calibri" w:hAnsi="Calibri"/>
          <w:noProof/>
          <w:sz w:val="22"/>
          <w:szCs w:val="22"/>
          <w:lang w:eastAsia="en-GB"/>
        </w:rPr>
      </w:pPr>
      <w:r>
        <w:rPr>
          <w:noProof/>
        </w:rPr>
        <w:t>10.15.2.3</w:t>
      </w:r>
      <w:r>
        <w:rPr>
          <w:rFonts w:ascii="Calibri" w:hAnsi="Calibri"/>
          <w:noProof/>
          <w:sz w:val="22"/>
          <w:szCs w:val="22"/>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_Toc114868908 \h </w:instrText>
      </w:r>
      <w:r>
        <w:rPr>
          <w:noProof/>
        </w:rPr>
      </w:r>
      <w:r>
        <w:rPr>
          <w:noProof/>
        </w:rPr>
        <w:fldChar w:fldCharType="separate"/>
      </w:r>
      <w:r>
        <w:rPr>
          <w:noProof/>
        </w:rPr>
        <w:t>226</w:t>
      </w:r>
      <w:r>
        <w:rPr>
          <w:noProof/>
        </w:rPr>
        <w:fldChar w:fldCharType="end"/>
      </w:r>
    </w:p>
    <w:p w14:paraId="0DC68918" w14:textId="34743A0E" w:rsidR="00D8347B" w:rsidRDefault="00D8347B">
      <w:pPr>
        <w:pStyle w:val="TOC4"/>
        <w:rPr>
          <w:rFonts w:ascii="Calibri" w:hAnsi="Calibri"/>
          <w:noProof/>
          <w:sz w:val="22"/>
          <w:szCs w:val="22"/>
          <w:lang w:eastAsia="en-GB"/>
        </w:rPr>
      </w:pPr>
      <w:r>
        <w:rPr>
          <w:noProof/>
        </w:rPr>
        <w:t>10.15.2.4</w:t>
      </w:r>
      <w:r>
        <w:rPr>
          <w:rFonts w:ascii="Calibri" w:hAnsi="Calibri"/>
          <w:noProof/>
          <w:sz w:val="22"/>
          <w:szCs w:val="22"/>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_Toc114868909 \h </w:instrText>
      </w:r>
      <w:r>
        <w:rPr>
          <w:noProof/>
        </w:rPr>
      </w:r>
      <w:r>
        <w:rPr>
          <w:noProof/>
        </w:rPr>
        <w:fldChar w:fldCharType="separate"/>
      </w:r>
      <w:r>
        <w:rPr>
          <w:noProof/>
        </w:rPr>
        <w:t>227</w:t>
      </w:r>
      <w:r>
        <w:rPr>
          <w:noProof/>
        </w:rPr>
        <w:fldChar w:fldCharType="end"/>
      </w:r>
    </w:p>
    <w:p w14:paraId="1486273A" w14:textId="136C9726" w:rsidR="00D8347B" w:rsidRDefault="00D8347B">
      <w:pPr>
        <w:pStyle w:val="TOC4"/>
        <w:rPr>
          <w:rFonts w:ascii="Calibri" w:hAnsi="Calibri"/>
          <w:noProof/>
          <w:sz w:val="22"/>
          <w:szCs w:val="22"/>
          <w:lang w:eastAsia="en-GB"/>
        </w:rPr>
      </w:pPr>
      <w:r>
        <w:rPr>
          <w:noProof/>
        </w:rPr>
        <w:t>10.15.2.5</w:t>
      </w:r>
      <w:r>
        <w:rPr>
          <w:rFonts w:ascii="Calibri" w:hAnsi="Calibri"/>
          <w:noProof/>
          <w:sz w:val="22"/>
          <w:szCs w:val="22"/>
          <w:lang w:eastAsia="en-GB"/>
        </w:rPr>
        <w:tab/>
      </w:r>
      <w:r>
        <w:rPr>
          <w:noProof/>
        </w:rPr>
        <w:t>MCPTT first-to-answer call cancel request (MCPTT server to MCPTT client)</w:t>
      </w:r>
      <w:r>
        <w:rPr>
          <w:noProof/>
        </w:rPr>
        <w:tab/>
      </w:r>
      <w:r>
        <w:rPr>
          <w:noProof/>
        </w:rPr>
        <w:fldChar w:fldCharType="begin"/>
      </w:r>
      <w:r>
        <w:rPr>
          <w:noProof/>
        </w:rPr>
        <w:instrText xml:space="preserve"> PAGEREF _Toc114868910 \h </w:instrText>
      </w:r>
      <w:r>
        <w:rPr>
          <w:noProof/>
        </w:rPr>
      </w:r>
      <w:r>
        <w:rPr>
          <w:noProof/>
        </w:rPr>
        <w:fldChar w:fldCharType="separate"/>
      </w:r>
      <w:r>
        <w:rPr>
          <w:noProof/>
        </w:rPr>
        <w:t>227</w:t>
      </w:r>
      <w:r>
        <w:rPr>
          <w:noProof/>
        </w:rPr>
        <w:fldChar w:fldCharType="end"/>
      </w:r>
    </w:p>
    <w:p w14:paraId="799B96D0" w14:textId="3F027A30" w:rsidR="00D8347B" w:rsidRDefault="00D8347B">
      <w:pPr>
        <w:pStyle w:val="TOC4"/>
        <w:rPr>
          <w:rFonts w:ascii="Calibri" w:hAnsi="Calibri"/>
          <w:noProof/>
          <w:sz w:val="22"/>
          <w:szCs w:val="22"/>
          <w:lang w:eastAsia="en-GB"/>
        </w:rPr>
      </w:pPr>
      <w:r>
        <w:rPr>
          <w:noProof/>
        </w:rPr>
        <w:t>10.15.2.6</w:t>
      </w:r>
      <w:r>
        <w:rPr>
          <w:rFonts w:ascii="Calibri" w:hAnsi="Calibri"/>
          <w:noProof/>
          <w:sz w:val="22"/>
          <w:szCs w:val="22"/>
          <w:lang w:eastAsia="en-GB"/>
        </w:rPr>
        <w:tab/>
      </w:r>
      <w:r>
        <w:rPr>
          <w:noProof/>
        </w:rPr>
        <w:t>MCPTT first-to-answer call cancel response (MCPTT client to MCPTT server)</w:t>
      </w:r>
      <w:r>
        <w:rPr>
          <w:noProof/>
        </w:rPr>
        <w:tab/>
      </w:r>
      <w:r>
        <w:rPr>
          <w:noProof/>
        </w:rPr>
        <w:fldChar w:fldCharType="begin"/>
      </w:r>
      <w:r>
        <w:rPr>
          <w:noProof/>
        </w:rPr>
        <w:instrText xml:space="preserve"> PAGEREF _Toc114868911 \h </w:instrText>
      </w:r>
      <w:r>
        <w:rPr>
          <w:noProof/>
        </w:rPr>
      </w:r>
      <w:r>
        <w:rPr>
          <w:noProof/>
        </w:rPr>
        <w:fldChar w:fldCharType="separate"/>
      </w:r>
      <w:r>
        <w:rPr>
          <w:noProof/>
        </w:rPr>
        <w:t>227</w:t>
      </w:r>
      <w:r>
        <w:rPr>
          <w:noProof/>
        </w:rPr>
        <w:fldChar w:fldCharType="end"/>
      </w:r>
    </w:p>
    <w:p w14:paraId="60F592FC" w14:textId="4C5C977C" w:rsidR="00D8347B" w:rsidRDefault="00D8347B">
      <w:pPr>
        <w:pStyle w:val="TOC3"/>
        <w:rPr>
          <w:rFonts w:ascii="Calibri" w:hAnsi="Calibri"/>
          <w:noProof/>
          <w:sz w:val="22"/>
          <w:szCs w:val="22"/>
          <w:lang w:eastAsia="en-GB"/>
        </w:rPr>
      </w:pPr>
      <w:r>
        <w:rPr>
          <w:noProof/>
        </w:rPr>
        <w:t>10.15.3</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_Toc114868912 \h </w:instrText>
      </w:r>
      <w:r>
        <w:rPr>
          <w:noProof/>
        </w:rPr>
      </w:r>
      <w:r>
        <w:rPr>
          <w:noProof/>
        </w:rPr>
        <w:fldChar w:fldCharType="separate"/>
      </w:r>
      <w:r>
        <w:rPr>
          <w:noProof/>
        </w:rPr>
        <w:t>228</w:t>
      </w:r>
      <w:r>
        <w:rPr>
          <w:noProof/>
        </w:rPr>
        <w:fldChar w:fldCharType="end"/>
      </w:r>
    </w:p>
    <w:p w14:paraId="4814BD44" w14:textId="62BA305C" w:rsidR="00D8347B" w:rsidRDefault="00D8347B">
      <w:pPr>
        <w:pStyle w:val="TOC2"/>
        <w:rPr>
          <w:rFonts w:ascii="Calibri" w:hAnsi="Calibri"/>
          <w:noProof/>
          <w:sz w:val="22"/>
          <w:szCs w:val="22"/>
          <w:lang w:eastAsia="en-GB"/>
        </w:rPr>
      </w:pPr>
      <w:r>
        <w:rPr>
          <w:noProof/>
        </w:rPr>
        <w:t>10.16</w:t>
      </w:r>
      <w:r>
        <w:rPr>
          <w:rFonts w:ascii="Calibri" w:hAnsi="Calibri"/>
          <w:noProof/>
          <w:sz w:val="22"/>
          <w:szCs w:val="22"/>
          <w:lang w:eastAsia="en-GB"/>
        </w:rPr>
        <w:tab/>
      </w:r>
      <w:r w:rsidRPr="00563016">
        <w:rPr>
          <w:noProof/>
          <w:lang w:val="en-US"/>
        </w:rPr>
        <w:t>Remotely initiated MCPTT call</w:t>
      </w:r>
      <w:r>
        <w:rPr>
          <w:noProof/>
        </w:rPr>
        <w:tab/>
      </w:r>
      <w:r>
        <w:rPr>
          <w:noProof/>
        </w:rPr>
        <w:fldChar w:fldCharType="begin"/>
      </w:r>
      <w:r>
        <w:rPr>
          <w:noProof/>
        </w:rPr>
        <w:instrText xml:space="preserve"> PAGEREF _Toc114868913 \h </w:instrText>
      </w:r>
      <w:r>
        <w:rPr>
          <w:noProof/>
        </w:rPr>
      </w:r>
      <w:r>
        <w:rPr>
          <w:noProof/>
        </w:rPr>
        <w:fldChar w:fldCharType="separate"/>
      </w:r>
      <w:r>
        <w:rPr>
          <w:noProof/>
        </w:rPr>
        <w:t>231</w:t>
      </w:r>
      <w:r>
        <w:rPr>
          <w:noProof/>
        </w:rPr>
        <w:fldChar w:fldCharType="end"/>
      </w:r>
    </w:p>
    <w:p w14:paraId="5EADACDF" w14:textId="05FF6CB3" w:rsidR="00D8347B" w:rsidRDefault="00D8347B">
      <w:pPr>
        <w:pStyle w:val="TOC3"/>
        <w:rPr>
          <w:rFonts w:ascii="Calibri" w:hAnsi="Calibri"/>
          <w:noProof/>
          <w:sz w:val="22"/>
          <w:szCs w:val="22"/>
          <w:lang w:eastAsia="en-GB"/>
        </w:rPr>
      </w:pPr>
      <w:r>
        <w:rPr>
          <w:noProof/>
        </w:rPr>
        <w:t>10.16.1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_Toc114868914 \h </w:instrText>
      </w:r>
      <w:r>
        <w:rPr>
          <w:noProof/>
        </w:rPr>
      </w:r>
      <w:r>
        <w:rPr>
          <w:noProof/>
        </w:rPr>
        <w:fldChar w:fldCharType="separate"/>
      </w:r>
      <w:r>
        <w:rPr>
          <w:noProof/>
        </w:rPr>
        <w:t>231</w:t>
      </w:r>
      <w:r>
        <w:rPr>
          <w:noProof/>
        </w:rPr>
        <w:fldChar w:fldCharType="end"/>
      </w:r>
    </w:p>
    <w:p w14:paraId="47CDD8AE" w14:textId="57A27A22" w:rsidR="00D8347B" w:rsidRDefault="00D8347B">
      <w:pPr>
        <w:pStyle w:val="TOC3"/>
        <w:rPr>
          <w:rFonts w:ascii="Calibri" w:hAnsi="Calibri"/>
          <w:noProof/>
          <w:sz w:val="22"/>
          <w:szCs w:val="22"/>
          <w:lang w:eastAsia="en-GB"/>
        </w:rPr>
      </w:pPr>
      <w:r w:rsidRPr="00563016">
        <w:rPr>
          <w:noProof/>
          <w:lang w:val="en-US"/>
        </w:rPr>
        <w:t>10.16.2</w:t>
      </w:r>
      <w:r>
        <w:rPr>
          <w:rFonts w:ascii="Calibri" w:hAnsi="Calibri"/>
          <w:noProof/>
          <w:sz w:val="22"/>
          <w:szCs w:val="22"/>
          <w:lang w:eastAsia="en-GB"/>
        </w:rPr>
        <w:tab/>
      </w:r>
      <w:r w:rsidRPr="00563016">
        <w:rPr>
          <w:noProof/>
          <w:lang w:val="en-US"/>
        </w:rPr>
        <w:t>Information flows for remotely initiated MCPTT call</w:t>
      </w:r>
      <w:r>
        <w:rPr>
          <w:noProof/>
        </w:rPr>
        <w:tab/>
      </w:r>
      <w:r>
        <w:rPr>
          <w:noProof/>
        </w:rPr>
        <w:fldChar w:fldCharType="begin"/>
      </w:r>
      <w:r>
        <w:rPr>
          <w:noProof/>
        </w:rPr>
        <w:instrText xml:space="preserve"> PAGEREF _Toc114868915 \h </w:instrText>
      </w:r>
      <w:r>
        <w:rPr>
          <w:noProof/>
        </w:rPr>
      </w:r>
      <w:r>
        <w:rPr>
          <w:noProof/>
        </w:rPr>
        <w:fldChar w:fldCharType="separate"/>
      </w:r>
      <w:r>
        <w:rPr>
          <w:noProof/>
        </w:rPr>
        <w:t>231</w:t>
      </w:r>
      <w:r>
        <w:rPr>
          <w:noProof/>
        </w:rPr>
        <w:fldChar w:fldCharType="end"/>
      </w:r>
    </w:p>
    <w:p w14:paraId="3EFE53BE" w14:textId="239B3C27" w:rsidR="00D8347B" w:rsidRDefault="00D8347B">
      <w:pPr>
        <w:pStyle w:val="TOC4"/>
        <w:rPr>
          <w:rFonts w:ascii="Calibri" w:hAnsi="Calibri"/>
          <w:noProof/>
          <w:sz w:val="22"/>
          <w:szCs w:val="22"/>
          <w:lang w:eastAsia="en-GB"/>
        </w:rPr>
      </w:pPr>
      <w:r>
        <w:rPr>
          <w:noProof/>
        </w:rPr>
        <w:t>10.16.2.1</w:t>
      </w:r>
      <w:r>
        <w:rPr>
          <w:rFonts w:ascii="Calibri" w:hAnsi="Calibri"/>
          <w:noProof/>
          <w:sz w:val="22"/>
          <w:szCs w:val="22"/>
          <w:lang w:eastAsia="en-GB"/>
        </w:rPr>
        <w:tab/>
      </w:r>
      <w:r>
        <w:rPr>
          <w:noProof/>
        </w:rPr>
        <w:t>Remotely initiated MCPTT call request</w:t>
      </w:r>
      <w:r>
        <w:rPr>
          <w:noProof/>
        </w:rPr>
        <w:tab/>
      </w:r>
      <w:r>
        <w:rPr>
          <w:noProof/>
        </w:rPr>
        <w:fldChar w:fldCharType="begin"/>
      </w:r>
      <w:r>
        <w:rPr>
          <w:noProof/>
        </w:rPr>
        <w:instrText xml:space="preserve"> PAGEREF _Toc114868916 \h </w:instrText>
      </w:r>
      <w:r>
        <w:rPr>
          <w:noProof/>
        </w:rPr>
      </w:r>
      <w:r>
        <w:rPr>
          <w:noProof/>
        </w:rPr>
        <w:fldChar w:fldCharType="separate"/>
      </w:r>
      <w:r>
        <w:rPr>
          <w:noProof/>
        </w:rPr>
        <w:t>231</w:t>
      </w:r>
      <w:r>
        <w:rPr>
          <w:noProof/>
        </w:rPr>
        <w:fldChar w:fldCharType="end"/>
      </w:r>
    </w:p>
    <w:p w14:paraId="3DDF7345" w14:textId="06382061" w:rsidR="00D8347B" w:rsidRDefault="00D8347B">
      <w:pPr>
        <w:pStyle w:val="TOC4"/>
        <w:rPr>
          <w:rFonts w:ascii="Calibri" w:hAnsi="Calibri"/>
          <w:noProof/>
          <w:sz w:val="22"/>
          <w:szCs w:val="22"/>
          <w:lang w:eastAsia="en-GB"/>
        </w:rPr>
      </w:pPr>
      <w:r>
        <w:rPr>
          <w:noProof/>
        </w:rPr>
        <w:t>10.16.2.2</w:t>
      </w:r>
      <w:r>
        <w:rPr>
          <w:rFonts w:ascii="Calibri" w:hAnsi="Calibri"/>
          <w:noProof/>
          <w:sz w:val="22"/>
          <w:szCs w:val="22"/>
          <w:lang w:eastAsia="en-GB"/>
        </w:rPr>
        <w:tab/>
      </w:r>
      <w:r>
        <w:rPr>
          <w:noProof/>
        </w:rPr>
        <w:t>Remotely initiated MCPTT call response</w:t>
      </w:r>
      <w:r>
        <w:rPr>
          <w:noProof/>
        </w:rPr>
        <w:tab/>
      </w:r>
      <w:r>
        <w:rPr>
          <w:noProof/>
        </w:rPr>
        <w:fldChar w:fldCharType="begin"/>
      </w:r>
      <w:r>
        <w:rPr>
          <w:noProof/>
        </w:rPr>
        <w:instrText xml:space="preserve"> PAGEREF _Toc114868917 \h </w:instrText>
      </w:r>
      <w:r>
        <w:rPr>
          <w:noProof/>
        </w:rPr>
      </w:r>
      <w:r>
        <w:rPr>
          <w:noProof/>
        </w:rPr>
        <w:fldChar w:fldCharType="separate"/>
      </w:r>
      <w:r>
        <w:rPr>
          <w:noProof/>
        </w:rPr>
        <w:t>231</w:t>
      </w:r>
      <w:r>
        <w:rPr>
          <w:noProof/>
        </w:rPr>
        <w:fldChar w:fldCharType="end"/>
      </w:r>
    </w:p>
    <w:p w14:paraId="4055F057" w14:textId="0D263834" w:rsidR="00D8347B" w:rsidRDefault="00D8347B">
      <w:pPr>
        <w:pStyle w:val="TOC3"/>
        <w:rPr>
          <w:rFonts w:ascii="Calibri" w:hAnsi="Calibri"/>
          <w:noProof/>
          <w:sz w:val="22"/>
          <w:szCs w:val="22"/>
          <w:lang w:eastAsia="en-GB"/>
        </w:rPr>
      </w:pPr>
      <w:r>
        <w:rPr>
          <w:noProof/>
        </w:rPr>
        <w:t>10.16.3</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_Toc114868918 \h </w:instrText>
      </w:r>
      <w:r>
        <w:rPr>
          <w:noProof/>
        </w:rPr>
      </w:r>
      <w:r>
        <w:rPr>
          <w:noProof/>
        </w:rPr>
        <w:fldChar w:fldCharType="separate"/>
      </w:r>
      <w:r>
        <w:rPr>
          <w:noProof/>
        </w:rPr>
        <w:t>232</w:t>
      </w:r>
      <w:r>
        <w:rPr>
          <w:noProof/>
        </w:rPr>
        <w:fldChar w:fldCharType="end"/>
      </w:r>
    </w:p>
    <w:p w14:paraId="3BF1FE04" w14:textId="62997CD6" w:rsidR="00D8347B" w:rsidRDefault="00D8347B">
      <w:pPr>
        <w:pStyle w:val="TOC4"/>
        <w:rPr>
          <w:rFonts w:ascii="Calibri" w:hAnsi="Calibri"/>
          <w:noProof/>
          <w:sz w:val="22"/>
          <w:szCs w:val="22"/>
          <w:lang w:eastAsia="en-GB"/>
        </w:rPr>
      </w:pPr>
      <w:r w:rsidRPr="00563016">
        <w:rPr>
          <w:noProof/>
          <w:lang w:val="en-US"/>
        </w:rPr>
        <w:t>10.16.3.1</w:t>
      </w:r>
      <w:r>
        <w:rPr>
          <w:rFonts w:ascii="Calibri" w:hAnsi="Calibri"/>
          <w:noProof/>
          <w:sz w:val="22"/>
          <w:szCs w:val="22"/>
          <w:lang w:eastAsia="en-GB"/>
        </w:rPr>
        <w:tab/>
      </w:r>
      <w:r w:rsidRPr="00563016">
        <w:rPr>
          <w:noProof/>
          <w:lang w:val="en-US"/>
        </w:rPr>
        <w:t>Remotely initiated MCPTT call request</w:t>
      </w:r>
      <w:r>
        <w:rPr>
          <w:noProof/>
        </w:rPr>
        <w:tab/>
      </w:r>
      <w:r>
        <w:rPr>
          <w:noProof/>
        </w:rPr>
        <w:fldChar w:fldCharType="begin"/>
      </w:r>
      <w:r>
        <w:rPr>
          <w:noProof/>
        </w:rPr>
        <w:instrText xml:space="preserve"> PAGEREF _Toc114868919 \h </w:instrText>
      </w:r>
      <w:r>
        <w:rPr>
          <w:noProof/>
        </w:rPr>
      </w:r>
      <w:r>
        <w:rPr>
          <w:noProof/>
        </w:rPr>
        <w:fldChar w:fldCharType="separate"/>
      </w:r>
      <w:r>
        <w:rPr>
          <w:noProof/>
        </w:rPr>
        <w:t>232</w:t>
      </w:r>
      <w:r>
        <w:rPr>
          <w:noProof/>
        </w:rPr>
        <w:fldChar w:fldCharType="end"/>
      </w:r>
    </w:p>
    <w:p w14:paraId="4DAAB313" w14:textId="2034F79C" w:rsidR="00D8347B" w:rsidRDefault="00D8347B">
      <w:pPr>
        <w:pStyle w:val="TOC2"/>
        <w:rPr>
          <w:rFonts w:ascii="Calibri" w:hAnsi="Calibri"/>
          <w:noProof/>
          <w:sz w:val="22"/>
          <w:szCs w:val="22"/>
          <w:lang w:eastAsia="en-GB"/>
        </w:rPr>
      </w:pPr>
      <w:r>
        <w:rPr>
          <w:noProof/>
        </w:rPr>
        <w:t>10.17</w:t>
      </w:r>
      <w:r>
        <w:rPr>
          <w:rFonts w:ascii="Calibri" w:hAnsi="Calibri"/>
          <w:noProof/>
          <w:sz w:val="22"/>
          <w:szCs w:val="22"/>
          <w:lang w:eastAsia="en-GB"/>
        </w:rPr>
        <w:tab/>
      </w:r>
      <w:r>
        <w:rPr>
          <w:noProof/>
        </w:rPr>
        <w:t>Support for multiple devices</w:t>
      </w:r>
      <w:r>
        <w:rPr>
          <w:noProof/>
        </w:rPr>
        <w:tab/>
      </w:r>
      <w:r>
        <w:rPr>
          <w:noProof/>
        </w:rPr>
        <w:fldChar w:fldCharType="begin"/>
      </w:r>
      <w:r>
        <w:rPr>
          <w:noProof/>
        </w:rPr>
        <w:instrText xml:space="preserve"> PAGEREF _Toc114868920 \h </w:instrText>
      </w:r>
      <w:r>
        <w:rPr>
          <w:noProof/>
        </w:rPr>
      </w:r>
      <w:r>
        <w:rPr>
          <w:noProof/>
        </w:rPr>
        <w:fldChar w:fldCharType="separate"/>
      </w:r>
      <w:r>
        <w:rPr>
          <w:noProof/>
        </w:rPr>
        <w:t>233</w:t>
      </w:r>
      <w:r>
        <w:rPr>
          <w:noProof/>
        </w:rPr>
        <w:fldChar w:fldCharType="end"/>
      </w:r>
    </w:p>
    <w:p w14:paraId="28A4AEA7" w14:textId="26CDAF59" w:rsidR="00D8347B" w:rsidRDefault="00D8347B">
      <w:pPr>
        <w:pStyle w:val="TOC3"/>
        <w:rPr>
          <w:rFonts w:ascii="Calibri" w:hAnsi="Calibri"/>
          <w:noProof/>
          <w:sz w:val="22"/>
          <w:szCs w:val="22"/>
          <w:lang w:eastAsia="en-GB"/>
        </w:rPr>
      </w:pPr>
      <w:r>
        <w:rPr>
          <w:noProof/>
        </w:rPr>
        <w:t>10.</w:t>
      </w:r>
      <w:r>
        <w:rPr>
          <w:noProof/>
          <w:lang w:eastAsia="zh-CN"/>
        </w:rPr>
        <w:t>17</w:t>
      </w:r>
      <w:r>
        <w:rPr>
          <w:noProof/>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_Toc114868921 \h </w:instrText>
      </w:r>
      <w:r>
        <w:rPr>
          <w:noProof/>
        </w:rPr>
      </w:r>
      <w:r>
        <w:rPr>
          <w:noProof/>
        </w:rPr>
        <w:fldChar w:fldCharType="separate"/>
      </w:r>
      <w:r>
        <w:rPr>
          <w:noProof/>
        </w:rPr>
        <w:t>233</w:t>
      </w:r>
      <w:r>
        <w:rPr>
          <w:noProof/>
        </w:rPr>
        <w:fldChar w:fldCharType="end"/>
      </w:r>
    </w:p>
    <w:p w14:paraId="50CD12D6" w14:textId="0EEE77CB" w:rsidR="00D8347B" w:rsidRDefault="00D8347B">
      <w:pPr>
        <w:pStyle w:val="TOC2"/>
        <w:rPr>
          <w:rFonts w:ascii="Calibri" w:hAnsi="Calibri"/>
          <w:noProof/>
          <w:sz w:val="22"/>
          <w:szCs w:val="22"/>
          <w:lang w:eastAsia="en-GB"/>
        </w:rPr>
      </w:pPr>
      <w:r>
        <w:rPr>
          <w:noProof/>
        </w:rPr>
        <w:t>10.18</w:t>
      </w:r>
      <w:r>
        <w:rPr>
          <w:rFonts w:ascii="Calibri" w:hAnsi="Calibri"/>
          <w:noProof/>
          <w:sz w:val="22"/>
          <w:szCs w:val="22"/>
          <w:lang w:eastAsia="en-GB"/>
        </w:rPr>
        <w:tab/>
      </w:r>
      <w:r w:rsidRPr="00563016">
        <w:rPr>
          <w:noProof/>
          <w:lang w:val="en-US"/>
        </w:rPr>
        <w:t>Subscription and notification for functional alias</w:t>
      </w:r>
      <w:r>
        <w:rPr>
          <w:noProof/>
        </w:rPr>
        <w:tab/>
      </w:r>
      <w:r>
        <w:rPr>
          <w:noProof/>
        </w:rPr>
        <w:fldChar w:fldCharType="begin"/>
      </w:r>
      <w:r>
        <w:rPr>
          <w:noProof/>
        </w:rPr>
        <w:instrText xml:space="preserve"> PAGEREF _Toc114868922 \h </w:instrText>
      </w:r>
      <w:r>
        <w:rPr>
          <w:noProof/>
        </w:rPr>
      </w:r>
      <w:r>
        <w:rPr>
          <w:noProof/>
        </w:rPr>
        <w:fldChar w:fldCharType="separate"/>
      </w:r>
      <w:r>
        <w:rPr>
          <w:noProof/>
        </w:rPr>
        <w:t>233</w:t>
      </w:r>
      <w:r>
        <w:rPr>
          <w:noProof/>
        </w:rPr>
        <w:fldChar w:fldCharType="end"/>
      </w:r>
    </w:p>
    <w:p w14:paraId="6658713C" w14:textId="33C215D6" w:rsidR="00D8347B" w:rsidRDefault="00D8347B">
      <w:pPr>
        <w:pStyle w:val="TOC3"/>
        <w:rPr>
          <w:rFonts w:ascii="Calibri" w:hAnsi="Calibri"/>
          <w:noProof/>
          <w:sz w:val="22"/>
          <w:szCs w:val="22"/>
          <w:lang w:eastAsia="en-GB"/>
        </w:rPr>
      </w:pPr>
      <w:r>
        <w:rPr>
          <w:noProof/>
        </w:rPr>
        <w:t>10.18.1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_Toc114868923 \h </w:instrText>
      </w:r>
      <w:r>
        <w:rPr>
          <w:noProof/>
        </w:rPr>
      </w:r>
      <w:r>
        <w:rPr>
          <w:noProof/>
        </w:rPr>
        <w:fldChar w:fldCharType="separate"/>
      </w:r>
      <w:r>
        <w:rPr>
          <w:noProof/>
        </w:rPr>
        <w:t>233</w:t>
      </w:r>
      <w:r>
        <w:rPr>
          <w:noProof/>
        </w:rPr>
        <w:fldChar w:fldCharType="end"/>
      </w:r>
    </w:p>
    <w:p w14:paraId="69FCEE4D" w14:textId="5D98553D" w:rsidR="00D8347B" w:rsidRDefault="00D8347B">
      <w:pPr>
        <w:pStyle w:val="TOC3"/>
        <w:rPr>
          <w:rFonts w:ascii="Calibri" w:hAnsi="Calibri"/>
          <w:noProof/>
          <w:sz w:val="22"/>
          <w:szCs w:val="22"/>
          <w:lang w:eastAsia="en-GB"/>
        </w:rPr>
      </w:pPr>
      <w:r w:rsidRPr="00563016">
        <w:rPr>
          <w:noProof/>
          <w:lang w:val="en-US"/>
        </w:rPr>
        <w:t>10.18.2</w:t>
      </w:r>
      <w:r>
        <w:rPr>
          <w:rFonts w:ascii="Calibri" w:hAnsi="Calibri"/>
          <w:noProof/>
          <w:sz w:val="22"/>
          <w:szCs w:val="22"/>
          <w:lang w:eastAsia="en-GB"/>
        </w:rPr>
        <w:tab/>
      </w:r>
      <w:r w:rsidRPr="00563016">
        <w:rPr>
          <w:noProof/>
          <w:lang w:val="en-US"/>
        </w:rPr>
        <w:t>Void</w:t>
      </w:r>
      <w:r>
        <w:rPr>
          <w:noProof/>
        </w:rPr>
        <w:tab/>
      </w:r>
      <w:r>
        <w:rPr>
          <w:noProof/>
        </w:rPr>
        <w:fldChar w:fldCharType="begin"/>
      </w:r>
      <w:r>
        <w:rPr>
          <w:noProof/>
        </w:rPr>
        <w:instrText xml:space="preserve"> PAGEREF _Toc114868924 \h </w:instrText>
      </w:r>
      <w:r>
        <w:rPr>
          <w:noProof/>
        </w:rPr>
      </w:r>
      <w:r>
        <w:rPr>
          <w:noProof/>
        </w:rPr>
        <w:fldChar w:fldCharType="separate"/>
      </w:r>
      <w:r>
        <w:rPr>
          <w:noProof/>
        </w:rPr>
        <w:t>234</w:t>
      </w:r>
      <w:r>
        <w:rPr>
          <w:noProof/>
        </w:rPr>
        <w:fldChar w:fldCharType="end"/>
      </w:r>
    </w:p>
    <w:p w14:paraId="274EE235" w14:textId="026486B8" w:rsidR="00D8347B" w:rsidRDefault="00D8347B">
      <w:pPr>
        <w:pStyle w:val="TOC3"/>
        <w:rPr>
          <w:rFonts w:ascii="Calibri" w:hAnsi="Calibri"/>
          <w:noProof/>
          <w:sz w:val="22"/>
          <w:szCs w:val="22"/>
          <w:lang w:eastAsia="en-GB"/>
        </w:rPr>
      </w:pPr>
      <w:r>
        <w:rPr>
          <w:noProof/>
        </w:rPr>
        <w:t>10.18.3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_Toc114868925 \h </w:instrText>
      </w:r>
      <w:r>
        <w:rPr>
          <w:noProof/>
        </w:rPr>
      </w:r>
      <w:r>
        <w:rPr>
          <w:noProof/>
        </w:rPr>
        <w:fldChar w:fldCharType="separate"/>
      </w:r>
      <w:r>
        <w:rPr>
          <w:noProof/>
        </w:rPr>
        <w:t>234</w:t>
      </w:r>
      <w:r>
        <w:rPr>
          <w:noProof/>
        </w:rPr>
        <w:fldChar w:fldCharType="end"/>
      </w:r>
    </w:p>
    <w:p w14:paraId="1848C3C1" w14:textId="6708FB57" w:rsidR="00D8347B" w:rsidRDefault="00D8347B">
      <w:pPr>
        <w:pStyle w:val="TOC8"/>
        <w:rPr>
          <w:rFonts w:ascii="Calibri" w:hAnsi="Calibri"/>
          <w:b w:val="0"/>
          <w:noProof/>
          <w:szCs w:val="22"/>
          <w:lang w:eastAsia="en-GB"/>
        </w:rPr>
      </w:pPr>
      <w:r>
        <w:rPr>
          <w:noProof/>
        </w:rPr>
        <w:t>Annex A (normative): MCPTT related configuration data</w:t>
      </w:r>
      <w:r>
        <w:rPr>
          <w:noProof/>
        </w:rPr>
        <w:tab/>
      </w:r>
      <w:r>
        <w:rPr>
          <w:noProof/>
        </w:rPr>
        <w:fldChar w:fldCharType="begin"/>
      </w:r>
      <w:r>
        <w:rPr>
          <w:noProof/>
        </w:rPr>
        <w:instrText xml:space="preserve"> PAGEREF _Toc114868926 \h </w:instrText>
      </w:r>
      <w:r>
        <w:rPr>
          <w:noProof/>
        </w:rPr>
      </w:r>
      <w:r>
        <w:rPr>
          <w:noProof/>
        </w:rPr>
        <w:fldChar w:fldCharType="separate"/>
      </w:r>
      <w:r>
        <w:rPr>
          <w:noProof/>
        </w:rPr>
        <w:t>235</w:t>
      </w:r>
      <w:r>
        <w:rPr>
          <w:noProof/>
        </w:rPr>
        <w:fldChar w:fldCharType="end"/>
      </w:r>
    </w:p>
    <w:p w14:paraId="3A8A74F1" w14:textId="776B7E59" w:rsidR="00D8347B" w:rsidRDefault="00D8347B">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r>
      <w:r>
        <w:rPr>
          <w:noProof/>
        </w:rPr>
        <w:instrText xml:space="preserve"> PAGEREF _Toc114868927 \h </w:instrText>
      </w:r>
      <w:r>
        <w:rPr>
          <w:noProof/>
        </w:rPr>
      </w:r>
      <w:r>
        <w:rPr>
          <w:noProof/>
        </w:rPr>
        <w:fldChar w:fldCharType="separate"/>
      </w:r>
      <w:r>
        <w:rPr>
          <w:noProof/>
        </w:rPr>
        <w:t>235</w:t>
      </w:r>
      <w:r>
        <w:rPr>
          <w:noProof/>
        </w:rPr>
        <w:fldChar w:fldCharType="end"/>
      </w:r>
    </w:p>
    <w:p w14:paraId="6CB5135F" w14:textId="371C6B6B" w:rsidR="00D8347B" w:rsidRDefault="00D8347B">
      <w:pPr>
        <w:pStyle w:val="TOC1"/>
        <w:rPr>
          <w:rFonts w:ascii="Calibri" w:hAnsi="Calibri"/>
          <w:noProof/>
          <w:szCs w:val="22"/>
          <w:lang w:eastAsia="en-GB"/>
        </w:rPr>
      </w:pPr>
      <w:r>
        <w:rPr>
          <w:noProof/>
        </w:rPr>
        <w:t>A.2</w:t>
      </w:r>
      <w:r>
        <w:rPr>
          <w:rFonts w:ascii="Calibri" w:hAnsi="Calibri"/>
          <w:noProof/>
          <w:szCs w:val="22"/>
          <w:lang w:eastAsia="en-GB"/>
        </w:rPr>
        <w:tab/>
      </w:r>
      <w:r>
        <w:rPr>
          <w:noProof/>
        </w:rPr>
        <w:t>MCPTT UE configuration data</w:t>
      </w:r>
      <w:r>
        <w:rPr>
          <w:noProof/>
        </w:rPr>
        <w:tab/>
      </w:r>
      <w:r>
        <w:rPr>
          <w:noProof/>
        </w:rPr>
        <w:fldChar w:fldCharType="begin"/>
      </w:r>
      <w:r>
        <w:rPr>
          <w:noProof/>
        </w:rPr>
        <w:instrText xml:space="preserve"> PAGEREF _Toc114868928 \h </w:instrText>
      </w:r>
      <w:r>
        <w:rPr>
          <w:noProof/>
        </w:rPr>
      </w:r>
      <w:r>
        <w:rPr>
          <w:noProof/>
        </w:rPr>
        <w:fldChar w:fldCharType="separate"/>
      </w:r>
      <w:r>
        <w:rPr>
          <w:noProof/>
        </w:rPr>
        <w:t>236</w:t>
      </w:r>
      <w:r>
        <w:rPr>
          <w:noProof/>
        </w:rPr>
        <w:fldChar w:fldCharType="end"/>
      </w:r>
    </w:p>
    <w:p w14:paraId="79B50AD6" w14:textId="6BAC419D" w:rsidR="00D8347B" w:rsidRDefault="00D8347B">
      <w:pPr>
        <w:pStyle w:val="TOC1"/>
        <w:rPr>
          <w:rFonts w:ascii="Calibri" w:hAnsi="Calibri"/>
          <w:noProof/>
          <w:szCs w:val="22"/>
          <w:lang w:eastAsia="en-GB"/>
        </w:rPr>
      </w:pPr>
      <w:r>
        <w:rPr>
          <w:noProof/>
        </w:rPr>
        <w:t>A.3</w:t>
      </w:r>
      <w:r>
        <w:rPr>
          <w:rFonts w:ascii="Calibri" w:hAnsi="Calibri"/>
          <w:noProof/>
          <w:szCs w:val="22"/>
          <w:lang w:eastAsia="en-GB"/>
        </w:rPr>
        <w:tab/>
      </w:r>
      <w:r>
        <w:rPr>
          <w:noProof/>
        </w:rPr>
        <w:t>MCPTT user profile configuration data</w:t>
      </w:r>
      <w:r>
        <w:rPr>
          <w:noProof/>
        </w:rPr>
        <w:tab/>
      </w:r>
      <w:r>
        <w:rPr>
          <w:noProof/>
        </w:rPr>
        <w:fldChar w:fldCharType="begin"/>
      </w:r>
      <w:r>
        <w:rPr>
          <w:noProof/>
        </w:rPr>
        <w:instrText xml:space="preserve"> PAGEREF _Toc114868929 \h </w:instrText>
      </w:r>
      <w:r>
        <w:rPr>
          <w:noProof/>
        </w:rPr>
      </w:r>
      <w:r>
        <w:rPr>
          <w:noProof/>
        </w:rPr>
        <w:fldChar w:fldCharType="separate"/>
      </w:r>
      <w:r>
        <w:rPr>
          <w:noProof/>
        </w:rPr>
        <w:t>236</w:t>
      </w:r>
      <w:r>
        <w:rPr>
          <w:noProof/>
        </w:rPr>
        <w:fldChar w:fldCharType="end"/>
      </w:r>
    </w:p>
    <w:p w14:paraId="316DA02A" w14:textId="30A4E6AC" w:rsidR="00D8347B" w:rsidRDefault="00D8347B">
      <w:pPr>
        <w:pStyle w:val="TOC1"/>
        <w:rPr>
          <w:rFonts w:ascii="Calibri" w:hAnsi="Calibri"/>
          <w:noProof/>
          <w:szCs w:val="22"/>
          <w:lang w:eastAsia="en-GB"/>
        </w:rPr>
      </w:pPr>
      <w:r>
        <w:rPr>
          <w:noProof/>
        </w:rPr>
        <w:t>A.4</w:t>
      </w:r>
      <w:r>
        <w:rPr>
          <w:rFonts w:ascii="Calibri" w:hAnsi="Calibri"/>
          <w:noProof/>
          <w:szCs w:val="22"/>
          <w:lang w:eastAsia="en-GB"/>
        </w:rPr>
        <w:tab/>
      </w:r>
      <w:r>
        <w:rPr>
          <w:noProof/>
        </w:rPr>
        <w:t>MCPTT related group configuration data</w:t>
      </w:r>
      <w:r>
        <w:rPr>
          <w:noProof/>
        </w:rPr>
        <w:tab/>
      </w:r>
      <w:r>
        <w:rPr>
          <w:noProof/>
        </w:rPr>
        <w:fldChar w:fldCharType="begin"/>
      </w:r>
      <w:r>
        <w:rPr>
          <w:noProof/>
        </w:rPr>
        <w:instrText xml:space="preserve"> PAGEREF _Toc114868930 \h </w:instrText>
      </w:r>
      <w:r>
        <w:rPr>
          <w:noProof/>
        </w:rPr>
      </w:r>
      <w:r>
        <w:rPr>
          <w:noProof/>
        </w:rPr>
        <w:fldChar w:fldCharType="separate"/>
      </w:r>
      <w:r>
        <w:rPr>
          <w:noProof/>
        </w:rPr>
        <w:t>245</w:t>
      </w:r>
      <w:r>
        <w:rPr>
          <w:noProof/>
        </w:rPr>
        <w:fldChar w:fldCharType="end"/>
      </w:r>
    </w:p>
    <w:p w14:paraId="55A63ECD" w14:textId="6AFF7FE1" w:rsidR="00D8347B" w:rsidRDefault="00D8347B">
      <w:pPr>
        <w:pStyle w:val="TOC1"/>
        <w:rPr>
          <w:rFonts w:ascii="Calibri" w:hAnsi="Calibri"/>
          <w:noProof/>
          <w:szCs w:val="22"/>
          <w:lang w:eastAsia="en-GB"/>
        </w:rPr>
      </w:pPr>
      <w:r>
        <w:rPr>
          <w:noProof/>
        </w:rPr>
        <w:t>A.5</w:t>
      </w:r>
      <w:r>
        <w:rPr>
          <w:rFonts w:ascii="Calibri" w:hAnsi="Calibri"/>
          <w:noProof/>
          <w:szCs w:val="22"/>
          <w:lang w:eastAsia="en-GB"/>
        </w:rPr>
        <w:tab/>
      </w:r>
      <w:r>
        <w:rPr>
          <w:noProof/>
        </w:rPr>
        <w:t>MCPTT service configuration data</w:t>
      </w:r>
      <w:r>
        <w:rPr>
          <w:noProof/>
        </w:rPr>
        <w:tab/>
      </w:r>
      <w:r>
        <w:rPr>
          <w:noProof/>
        </w:rPr>
        <w:fldChar w:fldCharType="begin"/>
      </w:r>
      <w:r>
        <w:rPr>
          <w:noProof/>
        </w:rPr>
        <w:instrText xml:space="preserve"> PAGEREF _Toc114868931 \h </w:instrText>
      </w:r>
      <w:r>
        <w:rPr>
          <w:noProof/>
        </w:rPr>
      </w:r>
      <w:r>
        <w:rPr>
          <w:noProof/>
        </w:rPr>
        <w:fldChar w:fldCharType="separate"/>
      </w:r>
      <w:r>
        <w:rPr>
          <w:noProof/>
        </w:rPr>
        <w:t>248</w:t>
      </w:r>
      <w:r>
        <w:rPr>
          <w:noProof/>
        </w:rPr>
        <w:fldChar w:fldCharType="end"/>
      </w:r>
    </w:p>
    <w:p w14:paraId="65C42C9E" w14:textId="14C14BFF" w:rsidR="00D8347B" w:rsidRDefault="00D8347B">
      <w:pPr>
        <w:pStyle w:val="TOC8"/>
        <w:rPr>
          <w:rFonts w:ascii="Calibri" w:hAnsi="Calibri"/>
          <w:b w:val="0"/>
          <w:noProof/>
          <w:szCs w:val="22"/>
          <w:lang w:eastAsia="en-GB"/>
        </w:rPr>
      </w:pPr>
      <w:r>
        <w:rPr>
          <w:noProof/>
        </w:rPr>
        <w:t>Annex B (informative): Local UE settings for MCPTT</w:t>
      </w:r>
      <w:r>
        <w:rPr>
          <w:noProof/>
        </w:rPr>
        <w:tab/>
      </w:r>
      <w:r>
        <w:rPr>
          <w:noProof/>
        </w:rPr>
        <w:fldChar w:fldCharType="begin"/>
      </w:r>
      <w:r>
        <w:rPr>
          <w:noProof/>
        </w:rPr>
        <w:instrText xml:space="preserve"> PAGEREF _Toc114868932 \h </w:instrText>
      </w:r>
      <w:r>
        <w:rPr>
          <w:noProof/>
        </w:rPr>
      </w:r>
      <w:r>
        <w:rPr>
          <w:noProof/>
        </w:rPr>
        <w:fldChar w:fldCharType="separate"/>
      </w:r>
      <w:r>
        <w:rPr>
          <w:noProof/>
        </w:rPr>
        <w:t>252</w:t>
      </w:r>
      <w:r>
        <w:rPr>
          <w:noProof/>
        </w:rPr>
        <w:fldChar w:fldCharType="end"/>
      </w:r>
    </w:p>
    <w:p w14:paraId="31F083B0" w14:textId="52EA607F" w:rsidR="00D8347B" w:rsidRDefault="00D8347B">
      <w:pPr>
        <w:pStyle w:val="TOC1"/>
        <w:rPr>
          <w:rFonts w:ascii="Calibri" w:hAnsi="Calibri"/>
          <w:noProof/>
          <w:szCs w:val="22"/>
          <w:lang w:eastAsia="en-GB"/>
        </w:rPr>
      </w:pPr>
      <w:r>
        <w:rPr>
          <w:noProof/>
        </w:rPr>
        <w:t>B.1</w:t>
      </w:r>
      <w:r>
        <w:rPr>
          <w:rFonts w:ascii="Calibri" w:hAnsi="Calibri"/>
          <w:noProof/>
          <w:szCs w:val="22"/>
          <w:lang w:eastAsia="en-GB"/>
        </w:rPr>
        <w:tab/>
      </w:r>
      <w:r>
        <w:rPr>
          <w:noProof/>
        </w:rPr>
        <w:t>Local UE settings for MCPTT</w:t>
      </w:r>
      <w:r>
        <w:rPr>
          <w:noProof/>
        </w:rPr>
        <w:tab/>
      </w:r>
      <w:r>
        <w:rPr>
          <w:noProof/>
        </w:rPr>
        <w:fldChar w:fldCharType="begin"/>
      </w:r>
      <w:r>
        <w:rPr>
          <w:noProof/>
        </w:rPr>
        <w:instrText xml:space="preserve"> PAGEREF _Toc114868933 \h </w:instrText>
      </w:r>
      <w:r>
        <w:rPr>
          <w:noProof/>
        </w:rPr>
      </w:r>
      <w:r>
        <w:rPr>
          <w:noProof/>
        </w:rPr>
        <w:fldChar w:fldCharType="separate"/>
      </w:r>
      <w:r>
        <w:rPr>
          <w:noProof/>
        </w:rPr>
        <w:t>252</w:t>
      </w:r>
      <w:r>
        <w:rPr>
          <w:noProof/>
        </w:rPr>
        <w:fldChar w:fldCharType="end"/>
      </w:r>
    </w:p>
    <w:p w14:paraId="72F8CC0E" w14:textId="0644E5A2" w:rsidR="00D8347B" w:rsidRDefault="00D8347B">
      <w:pPr>
        <w:pStyle w:val="TOC8"/>
        <w:rPr>
          <w:rFonts w:ascii="Calibri" w:hAnsi="Calibri"/>
          <w:b w:val="0"/>
          <w:noProof/>
          <w:szCs w:val="22"/>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_Toc114868934 \h </w:instrText>
      </w:r>
      <w:r>
        <w:rPr>
          <w:noProof/>
        </w:rPr>
      </w:r>
      <w:r>
        <w:rPr>
          <w:noProof/>
        </w:rPr>
        <w:fldChar w:fldCharType="separate"/>
      </w:r>
      <w:r>
        <w:rPr>
          <w:noProof/>
        </w:rPr>
        <w:t>253</w:t>
      </w:r>
      <w:r>
        <w:rPr>
          <w:noProof/>
        </w:rPr>
        <w:fldChar w:fldCharType="end"/>
      </w:r>
    </w:p>
    <w:p w14:paraId="17C3E7B6" w14:textId="4DB91C1D"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114868494"/>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114868495"/>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114868496"/>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114868497"/>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114868498"/>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5ED221DD" w14:textId="77777777" w:rsidR="00171381" w:rsidRPr="00AB5FED" w:rsidRDefault="00171381" w:rsidP="00171381">
      <w:pPr>
        <w:pStyle w:val="EW"/>
        <w:rPr>
          <w:b/>
        </w:rPr>
      </w:pPr>
      <w:r w:rsidRPr="00AB5FED">
        <w:rPr>
          <w:b/>
        </w:rPr>
        <w:t>Floor control</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B67BAE" w:rsidRDefault="00171381" w:rsidP="00171381">
      <w:pPr>
        <w:pStyle w:val="EW"/>
        <w:rPr>
          <w:b/>
          <w:lang w:val="sv-SE"/>
        </w:rPr>
      </w:pPr>
      <w:r w:rsidRPr="00B67BAE">
        <w:rPr>
          <w:b/>
          <w:lang w:val="sv-SE"/>
        </w:rPr>
        <w:t>MCPTT system</w:t>
      </w:r>
    </w:p>
    <w:p w14:paraId="19B2384E" w14:textId="77777777" w:rsidR="00171381" w:rsidRPr="00B67BAE" w:rsidRDefault="00171381" w:rsidP="00171381">
      <w:pPr>
        <w:pStyle w:val="EW"/>
        <w:rPr>
          <w:b/>
          <w:lang w:val="sv-SE"/>
        </w:rPr>
      </w:pPr>
      <w:r w:rsidRPr="00B67BAE">
        <w:rPr>
          <w:b/>
          <w:lang w:val="sv-SE"/>
        </w:rPr>
        <w:t>MCPTT UE</w:t>
      </w:r>
    </w:p>
    <w:p w14:paraId="6526D8A8" w14:textId="77777777" w:rsidR="00171381" w:rsidRPr="00B67BAE" w:rsidRDefault="00171381" w:rsidP="00171381">
      <w:pPr>
        <w:pStyle w:val="EW"/>
        <w:rPr>
          <w:b/>
          <w:lang w:val="sv-SE"/>
        </w:rPr>
      </w:pPr>
      <w:r w:rsidRPr="00B67BAE">
        <w:rPr>
          <w:b/>
          <w:lang w:val="sv-SE"/>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58E3FA79" w14:textId="77777777" w:rsidR="00171381" w:rsidRPr="00AB5FED" w:rsidRDefault="00171381" w:rsidP="00171381">
      <w:pPr>
        <w:pStyle w:val="EW"/>
        <w:rPr>
          <w:b/>
        </w:rPr>
      </w:pPr>
      <w:r w:rsidRPr="00296DC9">
        <w:rPr>
          <w:b/>
        </w:rPr>
        <w:t>Multi-talker control</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3C18DFB9" w14:textId="77777777" w:rsidR="00171381" w:rsidRDefault="00171381" w:rsidP="00171381">
      <w:pPr>
        <w:keepLines/>
        <w:spacing w:after="0"/>
        <w:ind w:left="1702" w:hanging="1418"/>
        <w:rPr>
          <w:b/>
        </w:rPr>
      </w:pPr>
      <w:r w:rsidRPr="00E65F7A">
        <w:rPr>
          <w:b/>
        </w:rPr>
        <w:t>Active MC service user profile</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114868499"/>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114868500"/>
      <w:r w:rsidRPr="00AB5FED">
        <w:lastRenderedPageBreak/>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114868501"/>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114868502"/>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114868503"/>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114868504"/>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114868505"/>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114868506"/>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114868507"/>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114868508"/>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114868509"/>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114868510"/>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114868511"/>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114868512"/>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114868513"/>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114868514"/>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114868515"/>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114868516"/>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114868517"/>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114868518"/>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114868519"/>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114868520"/>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114868521"/>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114868522"/>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114868523"/>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114868524"/>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5pt;height:251.25pt" o:ole="">
            <v:imagedata r:id="rId11" o:title=""/>
          </v:shape>
          <o:OLEObject Type="Embed" ProgID="Visio.Drawing.11" ShapeID="_x0000_i1027" DrawAspect="Content" ObjectID="_1725482010"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25pt" o:ole="">
            <v:imagedata r:id="rId13" o:title=""/>
          </v:shape>
          <o:OLEObject Type="Embed" ProgID="Visio.Drawing.11" ShapeID="_x0000_i1028" DrawAspect="Content" ObjectID="_1725482011"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114868525"/>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6.75pt;height:294pt" o:ole="">
            <v:imagedata r:id="rId15" o:title=""/>
          </v:shape>
          <o:OLEObject Type="Embed" ProgID="Visio.Drawing.11" ShapeID="_x0000_i1029" DrawAspect="Content" ObjectID="_1725482012"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114868526"/>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114868527"/>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114868528"/>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114868529"/>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114868530"/>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114868531"/>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114868532"/>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114868533"/>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77777777" w:rsidR="00171381" w:rsidRPr="00600B96" w:rsidRDefault="00171381" w:rsidP="00171381">
      <w:pPr>
        <w:pStyle w:val="B1"/>
      </w:pPr>
      <w:r w:rsidRPr="00600B96">
        <w:t>-</w:t>
      </w:r>
      <w:r w:rsidRPr="00600B96">
        <w:tab/>
        <w:t>managing floor control entity in a group call and private call; and</w:t>
      </w:r>
    </w:p>
    <w:p w14:paraId="447146FE" w14:textId="77777777" w:rsidR="00171381" w:rsidRDefault="00171381" w:rsidP="00171381">
      <w:pPr>
        <w:pStyle w:val="B1"/>
      </w:pPr>
      <w:r w:rsidRPr="00600B96">
        <w:t>-</w:t>
      </w:r>
      <w:r w:rsidRPr="00600B96">
        <w:tab/>
        <w:t>managing media handling entity in call i.e. conferencing, transcoding.</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77777777" w:rsidR="00171381" w:rsidRDefault="00171381" w:rsidP="00171381">
      <w:pPr>
        <w:pStyle w:val="B1"/>
      </w:pPr>
      <w:r w:rsidRPr="00600B96">
        <w:lastRenderedPageBreak/>
        <w:t>-</w:t>
      </w:r>
      <w:r w:rsidRPr="00600B96">
        <w:tab/>
        <w:t>media handling in call for its MCPTT users, i.e. transcoding, recording,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114868534"/>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114868535"/>
      <w:r w:rsidRPr="00600B96">
        <w:t>7.4.2.3.4</w:t>
      </w:r>
      <w:r w:rsidRPr="00600B96">
        <w:tab/>
        <w:t>Floor control server</w:t>
      </w:r>
      <w:bookmarkEnd w:id="210"/>
      <w:bookmarkEnd w:id="211"/>
      <w:bookmarkEnd w:id="212"/>
    </w:p>
    <w:p w14:paraId="2AD8115E" w14:textId="77777777"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114868536"/>
      <w:r w:rsidRPr="00600B96">
        <w:t>7.4.2.3.5</w:t>
      </w:r>
      <w:r w:rsidRPr="00600B96">
        <w:tab/>
        <w:t>Media distribution function</w:t>
      </w:r>
      <w:bookmarkEnd w:id="213"/>
      <w:bookmarkEnd w:id="214"/>
      <w:bookmarkEnd w:id="215"/>
      <w:r w:rsidRPr="00600B96">
        <w:t xml:space="preserve"> </w:t>
      </w:r>
    </w:p>
    <w:p w14:paraId="45A02185" w14:textId="77777777" w:rsidR="00171381" w:rsidRPr="00600B96" w:rsidRDefault="00171381" w:rsidP="00171381">
      <w:r w:rsidRPr="00600B96">
        <w:t>The media distribution function is responsible for the distribution of media to call participants. 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114868537"/>
      <w:r w:rsidRPr="00600B96">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114868538"/>
      <w:r w:rsidRPr="00600B96">
        <w:lastRenderedPageBreak/>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114868539"/>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2117C5C8" w14:textId="77777777" w:rsidR="00171381" w:rsidRDefault="00171381" w:rsidP="00171381">
      <w:pPr>
        <w:pStyle w:val="EditorsNote"/>
      </w:pPr>
      <w:r w:rsidRPr="0004763C">
        <w:t>Editor's note:</w:t>
      </w:r>
      <w:r w:rsidRPr="0004763C">
        <w:tab/>
        <w:t>It is FFS whether the gateway MC server can act as a signalling proxy as defined in 3GPP TS 33.180 [25].</w:t>
      </w:r>
    </w:p>
    <w:p w14:paraId="280B5350" w14:textId="77777777" w:rsidR="00171381" w:rsidRPr="0004763C" w:rsidRDefault="00171381" w:rsidP="00171381"/>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114868540"/>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114868541"/>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114868542"/>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114868543"/>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114868544"/>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114868545"/>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114868546"/>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114868547"/>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114868548"/>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114868549"/>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114868550"/>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114868551"/>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114868552"/>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114868553"/>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114868554"/>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114868555"/>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114868556"/>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114868557"/>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114868558"/>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114868559"/>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114868560"/>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114868561"/>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5.25pt;height:195pt" o:ole="">
            <v:imagedata r:id="rId17" o:title=""/>
          </v:shape>
          <o:OLEObject Type="Embed" ProgID="Visio.Drawing.11" ShapeID="_x0000_i1030" DrawAspect="Content" ObjectID="_1725482013"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114868562"/>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114868563"/>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114868564"/>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114868565"/>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114868566"/>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114868567"/>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114868568"/>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114868569"/>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114868570"/>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2.25pt;height:281.25pt" o:ole="">
            <v:imagedata r:id="rId19" o:title=""/>
          </v:shape>
          <o:OLEObject Type="Embed" ProgID="Visio.Drawing.11" ShapeID="_x0000_i1031" DrawAspect="Content" ObjectID="_1725482014"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114868571"/>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114868572"/>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114868573"/>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114868574"/>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114868575"/>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114868576"/>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114868577"/>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114868578"/>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114868579"/>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114868580"/>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114868581"/>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114868582"/>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114868583"/>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pt;height:171pt" o:ole="">
            <v:imagedata r:id="rId21" o:title=""/>
          </v:shape>
          <o:OLEObject Type="Embed" ProgID="Visio.Drawing.11" ShapeID="_x0000_i1032" DrawAspect="Content" ObjectID="_1725482015"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lastRenderedPageBreak/>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114868584"/>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pt;height:174pt" o:ole="">
            <v:imagedata r:id="rId23" o:title=""/>
          </v:shape>
          <o:OLEObject Type="Embed" ProgID="Visio.Drawing.11" ShapeID="_x0000_i1033" DrawAspect="Content" ObjectID="_1725482016"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77777777" w:rsidR="00171381" w:rsidRDefault="00171381" w:rsidP="00171381">
      <w:pPr>
        <w:pStyle w:val="B1"/>
      </w:pPr>
      <w:r w:rsidRPr="00542332">
        <w:t>3.</w:t>
      </w:r>
      <w:r w:rsidRPr="00542332">
        <w:tab/>
        <w:t>Pre-established session call disconnect request message is sent by the MCPTT server to indicate to MCPTT client A that the MCPTT private call or group call using a pre-established session has been released. 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114868585"/>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114868586"/>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114868587"/>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114868588"/>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114868589"/>
      <w:r w:rsidRPr="00AB5FED">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114868590"/>
      <w:r w:rsidRPr="00AB5FED">
        <w:t>10.6.2.2.1</w:t>
      </w:r>
      <w:r w:rsidRPr="00AB5FED">
        <w:tab/>
        <w:t>MCPTT emergency group call request</w:t>
      </w:r>
      <w:bookmarkEnd w:id="432"/>
      <w:bookmarkEnd w:id="433"/>
      <w:bookmarkEnd w:id="434"/>
      <w:bookmarkEnd w:id="435"/>
    </w:p>
    <w:p w14:paraId="76B3E15B" w14:textId="77777777"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 MCPTT server,</w:t>
      </w:r>
      <w:r w:rsidRPr="00AB5FED">
        <w:t xml:space="preserve"> and from the MCPTT server to the MCPTT client.</w:t>
      </w:r>
    </w:p>
    <w:p w14:paraId="6DD9655B" w14:textId="77777777" w:rsidR="00171381" w:rsidRPr="00AB5FED" w:rsidRDefault="00171381" w:rsidP="00171381">
      <w:pPr>
        <w:pStyle w:val="TH"/>
      </w:pPr>
      <w:r w:rsidRPr="00AB5FED">
        <w:lastRenderedPageBreak/>
        <w:t>Table 10.6.2.2.1-1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77777777"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114868591"/>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77777777" w:rsidR="00171381" w:rsidRPr="00AB5FED" w:rsidRDefault="00171381" w:rsidP="00171381">
      <w:pPr>
        <w:pStyle w:val="TH"/>
      </w:pPr>
      <w:r w:rsidRPr="00AB5FED">
        <w:t>Table 10.6.2.2.1a-1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114868592"/>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114868593"/>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114868594"/>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114868595"/>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114868596"/>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114868597"/>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114868598"/>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114868599"/>
      <w:r w:rsidRPr="00AB5FED">
        <w:t>10.6.2.2.5</w:t>
      </w:r>
      <w:r w:rsidRPr="00AB5FED">
        <w:tab/>
        <w:t>MCPTT imminent peril group call request</w:t>
      </w:r>
      <w:bookmarkEnd w:id="462"/>
      <w:bookmarkEnd w:id="463"/>
      <w:bookmarkEnd w:id="464"/>
      <w:bookmarkEnd w:id="465"/>
    </w:p>
    <w:p w14:paraId="4F285611" w14:textId="77777777" w:rsidR="00171381" w:rsidRPr="00AB5FED" w:rsidRDefault="00171381" w:rsidP="00171381">
      <w:r w:rsidRPr="00AB5FED">
        <w:t>Table 10.6.2.2.5-1 describes the information flow MCPTT imminent peril group call request from the MCPTT client to the MCPTT server</w:t>
      </w:r>
      <w:r>
        <w:t>, from the MCPTT server to the MCPTT server,</w:t>
      </w:r>
      <w:r w:rsidRPr="00AB5FED">
        <w:t xml:space="preserve"> and from the MCPTT server to the MCPTT client.</w:t>
      </w:r>
    </w:p>
    <w:p w14:paraId="597ABA31" w14:textId="77777777" w:rsidR="00171381" w:rsidRPr="00AB5FED" w:rsidRDefault="00171381" w:rsidP="00171381">
      <w:pPr>
        <w:pStyle w:val="TH"/>
      </w:pPr>
      <w:r w:rsidRPr="00AB5FED">
        <w:lastRenderedPageBreak/>
        <w:t>Table 10.6.2.2.5-1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77777777"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114868600"/>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77777777" w:rsidR="00171381" w:rsidRPr="00AB5FED" w:rsidRDefault="00171381" w:rsidP="00171381">
      <w:pPr>
        <w:pStyle w:val="TH"/>
      </w:pPr>
      <w:r w:rsidRPr="00AB5FED">
        <w:t>Table 10.6.2.2.5a-1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114868601"/>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77777777" w:rsidR="00171381" w:rsidRPr="00AB5FED" w:rsidRDefault="00171381" w:rsidP="00171381">
      <w:pPr>
        <w:pStyle w:val="TH"/>
      </w:pPr>
      <w:r w:rsidRPr="00AB5FED">
        <w:t xml:space="preserve">Table 10.6.2.2.6-1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114868602"/>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77777777" w:rsidR="00171381" w:rsidRPr="00AB5FED" w:rsidRDefault="00171381" w:rsidP="00171381">
      <w:pPr>
        <w:pStyle w:val="TH"/>
      </w:pPr>
      <w:r w:rsidRPr="00AB5FED">
        <w:t xml:space="preserve">Table 10.6.2.2.6a-1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114868603"/>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77777777" w:rsidR="00171381" w:rsidRPr="00AB5FED" w:rsidRDefault="00171381" w:rsidP="00171381">
      <w:pPr>
        <w:pStyle w:val="Heading5"/>
        <w:rPr>
          <w:lang w:eastAsia="zh-CN"/>
        </w:rPr>
      </w:pPr>
      <w:bookmarkStart w:id="479" w:name="_Toc460616025"/>
      <w:bookmarkStart w:id="480" w:name="_Toc460616886"/>
      <w:bookmarkStart w:id="481" w:name="_Toc114868604"/>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(MCPTT server – MCPTT server</w:t>
      </w:r>
      <w:r w:rsidRPr="00AB5FED">
        <w:rPr>
          <w:rFonts w:hint="eastAsia"/>
          <w:lang w:eastAsia="zh-CN"/>
        </w:rPr>
        <w:t>)</w:t>
      </w:r>
      <w:bookmarkEnd w:id="479"/>
      <w:bookmarkEnd w:id="480"/>
      <w:bookmarkEnd w:id="481"/>
    </w:p>
    <w:p w14:paraId="0A52F260" w14:textId="77777777" w:rsidR="00171381" w:rsidRPr="00AB5FED" w:rsidRDefault="00171381" w:rsidP="00171381">
      <w:r w:rsidRPr="00AB5FED">
        <w:t>Table 10.6.2.2.</w:t>
      </w:r>
      <w:r w:rsidRPr="00AB5FED">
        <w:rPr>
          <w:rFonts w:hint="eastAsia"/>
          <w:lang w:eastAsia="zh-CN"/>
        </w:rPr>
        <w:t>8</w:t>
      </w:r>
      <w:r w:rsidRPr="00AB5FED">
        <w:t>-1 describes the information flow group call request between the MCPTT servers.</w:t>
      </w:r>
    </w:p>
    <w:p w14:paraId="2B28FC88" w14:textId="77777777" w:rsidR="00171381" w:rsidRPr="00AB5FED" w:rsidRDefault="00171381" w:rsidP="00171381">
      <w:pPr>
        <w:pStyle w:val="TH"/>
      </w:pPr>
      <w:r w:rsidRPr="00AB5FED">
        <w:lastRenderedPageBreak/>
        <w:t>Table 10.6.2.2.</w:t>
      </w:r>
      <w:r w:rsidRPr="00AB5FED">
        <w:rPr>
          <w:rFonts w:hint="eastAsia"/>
          <w:lang w:eastAsia="zh-CN"/>
        </w:rPr>
        <w:t>8</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77777777"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114868605"/>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77777777" w:rsidR="00171381" w:rsidRPr="00AB5FED" w:rsidRDefault="00171381" w:rsidP="00171381">
      <w:pPr>
        <w:pStyle w:val="TH"/>
      </w:pPr>
      <w:r w:rsidRPr="00AB5FED">
        <w:t>Table 10.6.2.2.</w:t>
      </w:r>
      <w:r w:rsidRPr="00AB5FED">
        <w:rPr>
          <w:rFonts w:hint="eastAsia"/>
          <w:lang w:eastAsia="zh-CN"/>
        </w:rPr>
        <w:t>9</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114868606"/>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77777777" w:rsidR="00171381" w:rsidRPr="00AB5FED" w:rsidRDefault="00171381" w:rsidP="00171381">
      <w:pPr>
        <w:pStyle w:val="TH"/>
      </w:pPr>
      <w:r w:rsidRPr="00AB5FED">
        <w:lastRenderedPageBreak/>
        <w:t>Table 10.6.2.2.</w:t>
      </w:r>
      <w:r w:rsidRPr="00AB5FED">
        <w:rPr>
          <w:rFonts w:hint="eastAsia"/>
          <w:lang w:eastAsia="zh-CN"/>
        </w:rPr>
        <w:t>10</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114868607"/>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77777777" w:rsidR="00171381" w:rsidRPr="00AB5FED" w:rsidRDefault="00171381" w:rsidP="00171381">
      <w:pPr>
        <w:pStyle w:val="TH"/>
      </w:pPr>
      <w:r w:rsidRPr="00AB5FED">
        <w:t>Table 10.6.2.2.</w:t>
      </w:r>
      <w:r w:rsidRPr="00AB5FED">
        <w:rPr>
          <w:rFonts w:hint="eastAsia"/>
          <w:lang w:eastAsia="zh-CN"/>
        </w:rPr>
        <w:t>11</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114868608"/>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77777777" w:rsidR="00171381" w:rsidRPr="00AB5FED" w:rsidRDefault="00171381" w:rsidP="00171381">
      <w:pPr>
        <w:pStyle w:val="TH"/>
      </w:pPr>
      <w:r w:rsidRPr="00AB5FED">
        <w:t>Table 10.6.2.2.1</w:t>
      </w:r>
      <w:r w:rsidRPr="00AB5FED">
        <w:rPr>
          <w:rFonts w:hint="eastAsia"/>
          <w:lang w:eastAsia="zh-CN"/>
        </w:rPr>
        <w:t>2</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114868609"/>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77777777" w:rsidR="00171381" w:rsidRPr="00AB5FED" w:rsidRDefault="00171381" w:rsidP="00171381">
      <w:pPr>
        <w:pStyle w:val="TH"/>
      </w:pPr>
      <w:r w:rsidRPr="00AB5FED">
        <w:lastRenderedPageBreak/>
        <w:t>Table 10.6.2.2.</w:t>
      </w:r>
      <w:r w:rsidRPr="00AB5FED">
        <w:rPr>
          <w:rFonts w:hint="eastAsia"/>
          <w:lang w:eastAsia="zh-CN"/>
        </w:rPr>
        <w:t>13</w:t>
      </w:r>
      <w:r w:rsidRPr="00AB5FED">
        <w:t>-1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114868610"/>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77777777" w:rsidR="00171381" w:rsidRPr="00AB5FED" w:rsidRDefault="00171381" w:rsidP="00171381">
      <w:pPr>
        <w:pStyle w:val="TH"/>
      </w:pPr>
      <w:r w:rsidRPr="00AB5FED">
        <w:t>Table 10.6.2.2.1</w:t>
      </w:r>
      <w:r w:rsidRPr="00AB5FED">
        <w:rPr>
          <w:rFonts w:hint="eastAsia"/>
          <w:lang w:eastAsia="zh-CN"/>
        </w:rPr>
        <w:t>4</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114868611"/>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77777777"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114868612"/>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77777777" w:rsidR="00171381" w:rsidRPr="00AB5FED" w:rsidRDefault="00171381" w:rsidP="00171381">
      <w:pPr>
        <w:pStyle w:val="TH"/>
      </w:pPr>
      <w:r w:rsidRPr="00AB5FED">
        <w:lastRenderedPageBreak/>
        <w:t>Table 10.6.2.2.1</w:t>
      </w:r>
      <w:r w:rsidRPr="00AB5FED">
        <w:rPr>
          <w:rFonts w:hint="eastAsia"/>
          <w:lang w:eastAsia="zh-CN"/>
        </w:rPr>
        <w:t>5</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114868613"/>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77777777" w:rsidR="00171381" w:rsidRPr="00AB5FED" w:rsidRDefault="00171381" w:rsidP="00171381">
      <w:pPr>
        <w:pStyle w:val="TH"/>
      </w:pPr>
      <w:r w:rsidRPr="00AB5FED">
        <w:t>Table 10.6.2.2.1</w:t>
      </w:r>
      <w:r w:rsidRPr="00AB5FED">
        <w:rPr>
          <w:rFonts w:hint="eastAsia"/>
          <w:lang w:eastAsia="zh-CN"/>
        </w:rPr>
        <w:t>6</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114868614"/>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77777777" w:rsidR="00171381" w:rsidRPr="00AB5FED" w:rsidRDefault="00171381" w:rsidP="00171381">
      <w:pPr>
        <w:pStyle w:val="TH"/>
      </w:pPr>
      <w:r w:rsidRPr="00AB5FED">
        <w:t>Table 10.6.2.2.1</w:t>
      </w:r>
      <w:r w:rsidRPr="00AB5FED">
        <w:rPr>
          <w:rFonts w:hint="eastAsia"/>
          <w:lang w:eastAsia="zh-CN"/>
        </w:rPr>
        <w:t>7</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114868615"/>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7777777" w:rsidR="00171381" w:rsidRPr="00AB5FED" w:rsidRDefault="00171381" w:rsidP="00171381">
      <w:pPr>
        <w:pStyle w:val="TH"/>
      </w:pPr>
      <w:r w:rsidRPr="00AB5FED">
        <w:t>Table 10.6.2.2.1</w:t>
      </w:r>
      <w:r w:rsidRPr="00AB5FED">
        <w:rPr>
          <w:rFonts w:hint="eastAsia"/>
          <w:lang w:eastAsia="zh-CN"/>
        </w:rPr>
        <w:t>8</w:t>
      </w:r>
      <w:r w:rsidRPr="00AB5FED">
        <w:t>-1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114868616"/>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77777777" w:rsidR="00171381" w:rsidRPr="00AB5FED" w:rsidRDefault="00171381" w:rsidP="00171381">
      <w:pPr>
        <w:pStyle w:val="TH"/>
      </w:pPr>
      <w:r w:rsidRPr="00AB5FED">
        <w:t>Table 10.6.2.2.1</w:t>
      </w:r>
      <w:r w:rsidRPr="00AB5FED">
        <w:rPr>
          <w:rFonts w:hint="eastAsia"/>
          <w:lang w:eastAsia="zh-CN"/>
        </w:rPr>
        <w:t>9</w:t>
      </w:r>
      <w:r w:rsidRPr="00AB5FED">
        <w:t>-1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114868617"/>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77777777" w:rsidR="00171381" w:rsidRPr="00AB5FED" w:rsidRDefault="00171381" w:rsidP="00171381">
      <w:pPr>
        <w:pStyle w:val="TH"/>
      </w:pPr>
      <w:r w:rsidRPr="00AB5FED">
        <w:t>Table 10.6.2.2.</w:t>
      </w:r>
      <w:r w:rsidRPr="00AB5FED">
        <w:rPr>
          <w:rFonts w:hint="eastAsia"/>
          <w:lang w:eastAsia="zh-CN"/>
        </w:rPr>
        <w:t>20</w:t>
      </w:r>
      <w:r w:rsidRPr="00AB5FED">
        <w:t>-1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7777777"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114868618"/>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77777777" w:rsidR="00171381" w:rsidRPr="00AB5FED" w:rsidRDefault="00171381" w:rsidP="00171381">
      <w:pPr>
        <w:pStyle w:val="TH"/>
      </w:pPr>
      <w:r w:rsidRPr="00AB5FED">
        <w:lastRenderedPageBreak/>
        <w:t>Table 10.6.2.2.</w:t>
      </w:r>
      <w:r w:rsidRPr="00AB5FED">
        <w:rPr>
          <w:rFonts w:hint="eastAsia"/>
          <w:lang w:eastAsia="zh-CN"/>
        </w:rPr>
        <w:t>21</w:t>
      </w:r>
      <w:r w:rsidRPr="00AB5FED">
        <w:t>-1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114868619"/>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77777777" w:rsidR="00171381" w:rsidRPr="00AB5FED" w:rsidRDefault="00171381" w:rsidP="00171381">
      <w:pPr>
        <w:pStyle w:val="TH"/>
      </w:pPr>
      <w:r w:rsidRPr="00AB5FED">
        <w:t>Table 10.6.2.2.2</w:t>
      </w:r>
      <w:r w:rsidRPr="00AB5FED">
        <w:rPr>
          <w:rFonts w:hint="eastAsia"/>
          <w:lang w:eastAsia="zh-CN"/>
        </w:rPr>
        <w:t>2</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114868620"/>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77777777"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114868621"/>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77777777" w:rsidR="00171381" w:rsidRPr="00AB5FED" w:rsidRDefault="00171381" w:rsidP="00171381">
      <w:pPr>
        <w:pStyle w:val="TH"/>
      </w:pPr>
      <w:r w:rsidRPr="00AB5FED">
        <w:lastRenderedPageBreak/>
        <w:t>Table 10.6.2.2.2</w:t>
      </w:r>
      <w:r w:rsidRPr="00AB5FED">
        <w:rPr>
          <w:rFonts w:hint="eastAsia"/>
          <w:lang w:eastAsia="zh-CN"/>
        </w:rPr>
        <w:t>3</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114868622"/>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77777777"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114868623"/>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77777777" w:rsidR="00171381" w:rsidRPr="00AB5FED" w:rsidRDefault="00171381" w:rsidP="00171381">
      <w:pPr>
        <w:pStyle w:val="TH"/>
      </w:pPr>
      <w:r w:rsidRPr="00AB5FED">
        <w:t>Table 10.6.2.2.2</w:t>
      </w:r>
      <w:r w:rsidRPr="00AB5FED">
        <w:rPr>
          <w:lang w:eastAsia="zh-CN"/>
        </w:rPr>
        <w:t>4</w:t>
      </w:r>
      <w:r w:rsidRPr="00AB5FED">
        <w:t>-1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114868624"/>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77777777" w:rsidR="00171381" w:rsidRPr="00AB5FED" w:rsidRDefault="00171381" w:rsidP="00171381">
      <w:pPr>
        <w:pStyle w:val="TH"/>
      </w:pPr>
      <w:r w:rsidRPr="00AB5FED">
        <w:t>Table 10.6.2.2.2</w:t>
      </w:r>
      <w:r w:rsidRPr="00AB5FED">
        <w:rPr>
          <w:lang w:eastAsia="zh-CN"/>
        </w:rPr>
        <w:t>5</w:t>
      </w:r>
      <w:r w:rsidRPr="00AB5FED">
        <w:t>-1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114868625"/>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7777777" w:rsidR="00171381" w:rsidRPr="00AB5FED" w:rsidRDefault="00171381" w:rsidP="00171381">
      <w:pPr>
        <w:pStyle w:val="TH"/>
      </w:pPr>
      <w:r w:rsidRPr="00AB5FED">
        <w:lastRenderedPageBreak/>
        <w:t>Table 10.6.2.2.</w:t>
      </w:r>
      <w:r>
        <w:t>26</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114868626"/>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77777777" w:rsidR="00171381" w:rsidRPr="00AB5FED" w:rsidRDefault="00171381" w:rsidP="00171381">
      <w:pPr>
        <w:pStyle w:val="TH"/>
      </w:pPr>
      <w:r w:rsidRPr="00AB5FED">
        <w:t>Table 10.6.2.2.</w:t>
      </w:r>
      <w:r>
        <w:t>27</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114868627"/>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77777777" w:rsidR="00171381" w:rsidRPr="00AB5FED" w:rsidRDefault="00171381" w:rsidP="00171381">
      <w:pPr>
        <w:pStyle w:val="TH"/>
      </w:pPr>
      <w:r w:rsidRPr="00AB5FED">
        <w:t>Table 10.6.2.2.</w:t>
      </w:r>
      <w:r>
        <w:t>28</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114868628"/>
      <w:r w:rsidRPr="00AB5FED">
        <w:lastRenderedPageBreak/>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77777777" w:rsidR="00171381" w:rsidRPr="00AB5FED" w:rsidRDefault="00171381" w:rsidP="00171381">
      <w:pPr>
        <w:pStyle w:val="TH"/>
      </w:pPr>
      <w:r w:rsidRPr="00AB5FED">
        <w:t>Table 10.6.2.2.</w:t>
      </w:r>
      <w:r>
        <w:t>29</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114868629"/>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77777777" w:rsidR="00171381" w:rsidRPr="00AB5FED" w:rsidRDefault="00171381" w:rsidP="00171381">
      <w:pPr>
        <w:pStyle w:val="TH"/>
      </w:pPr>
      <w:r>
        <w:t>Table 10.6.2.2.30</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114868630"/>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77777777" w:rsidR="00171381" w:rsidRPr="00AB5FED" w:rsidRDefault="00171381" w:rsidP="00171381">
      <w:pPr>
        <w:pStyle w:val="TH"/>
      </w:pPr>
      <w:r>
        <w:t>Table 10.6.2.2.31</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114868631"/>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77777777" w:rsidR="00171381" w:rsidRPr="00AB5FED" w:rsidRDefault="00171381" w:rsidP="00171381">
      <w:pPr>
        <w:pStyle w:val="TH"/>
      </w:pPr>
      <w:r w:rsidRPr="00AB5FED">
        <w:lastRenderedPageBreak/>
        <w:t>Table 10.6.2.2.</w:t>
      </w:r>
      <w:r>
        <w:t>32</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114868632"/>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77777777" w:rsidR="00171381" w:rsidRPr="00AB5FED" w:rsidRDefault="00171381" w:rsidP="00171381">
      <w:pPr>
        <w:pStyle w:val="TH"/>
      </w:pPr>
      <w:r w:rsidRPr="00AB5FED">
        <w:t>Table 10.6.2.2.</w:t>
      </w:r>
      <w:r>
        <w:t>33</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77777777" w:rsidR="00171381" w:rsidRPr="00AB5FED" w:rsidRDefault="00171381" w:rsidP="00171381">
      <w:pPr>
        <w:pStyle w:val="Heading5"/>
      </w:pPr>
      <w:bookmarkStart w:id="546" w:name="_Toc114868633"/>
      <w:r>
        <w:t>10.6.2.2.34</w:t>
      </w:r>
      <w:r w:rsidRPr="00AB5FED">
        <w:tab/>
      </w:r>
      <w:r>
        <w:t>Preconfigured regroup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6"/>
    </w:p>
    <w:p w14:paraId="77B22F9B" w14:textId="77777777" w:rsidR="00171381" w:rsidRPr="00AB5FED" w:rsidRDefault="00171381" w:rsidP="00171381">
      <w:r w:rsidRPr="00AB5FED">
        <w:t>Table 10.6.2.2.</w:t>
      </w:r>
      <w:r>
        <w:t>34</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t>client</w:t>
      </w:r>
      <w:r w:rsidRPr="00AB5FED">
        <w:t xml:space="preserve"> to the MCPTT </w:t>
      </w:r>
      <w:r>
        <w:t>server</w:t>
      </w:r>
      <w:r w:rsidRPr="00AB5FED">
        <w:t>.</w:t>
      </w:r>
    </w:p>
    <w:p w14:paraId="09D95635" w14:textId="77777777" w:rsidR="00171381" w:rsidRPr="00AB5FED" w:rsidRDefault="00171381" w:rsidP="00171381">
      <w:pPr>
        <w:pStyle w:val="TH"/>
      </w:pPr>
      <w:r w:rsidRPr="00AB5FED">
        <w:t>Table 10.6.2.2.</w:t>
      </w:r>
      <w:r>
        <w:t>34</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56FFF2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CDD55"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3FAE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DD8B8" w14:textId="77777777" w:rsidR="00171381" w:rsidRPr="00AB5FED" w:rsidRDefault="00171381" w:rsidP="00643972">
            <w:pPr>
              <w:pStyle w:val="TAH"/>
              <w:rPr>
                <w:lang w:eastAsia="ja-JP"/>
              </w:rPr>
            </w:pPr>
            <w:r w:rsidRPr="00AB5FED">
              <w:t>Description</w:t>
            </w:r>
          </w:p>
        </w:tc>
      </w:tr>
      <w:tr w:rsidR="00171381" w:rsidRPr="00AB5FED" w14:paraId="2E9A5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2E795"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AFF4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FC01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341F6AC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1E2D6"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8335D"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747EE" w14:textId="77777777" w:rsidR="00171381" w:rsidRPr="00AB5FED" w:rsidRDefault="00171381" w:rsidP="00643972">
            <w:pPr>
              <w:pStyle w:val="TAL"/>
            </w:pPr>
            <w:r>
              <w:t>MCPTT group ID of the regroup group</w:t>
            </w:r>
          </w:p>
        </w:tc>
      </w:tr>
      <w:tr w:rsidR="00171381" w:rsidRPr="00AB5FED" w14:paraId="161968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50FF55"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036F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8BE4D" w14:textId="77777777" w:rsidR="00171381" w:rsidRPr="00AB5FED" w:rsidRDefault="00171381" w:rsidP="00643972">
            <w:pPr>
              <w:pStyle w:val="TAL"/>
            </w:pPr>
            <w:r>
              <w:t>MCPTT group ID of the MCPTT group from which configuration is to be taken</w:t>
            </w:r>
          </w:p>
        </w:tc>
      </w:tr>
      <w:tr w:rsidR="00171381" w:rsidRPr="00AB5FED" w14:paraId="5860B3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684B0"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D5544" w14:textId="77777777" w:rsidR="00171381" w:rsidRDefault="00171381" w:rsidP="00643972">
            <w:pPr>
              <w:pStyle w:val="TAL"/>
            </w:pPr>
            <w:r>
              <w:t>O</w:t>
            </w:r>
          </w:p>
          <w:p w14:paraId="571CD8CF"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66581" w14:textId="77777777" w:rsidR="00171381" w:rsidRPr="00AB5FED" w:rsidRDefault="00171381" w:rsidP="00643972">
            <w:pPr>
              <w:pStyle w:val="TAL"/>
            </w:pPr>
            <w:r>
              <w:t>List of MCPTT groups to be regrouped into the group regroup group</w:t>
            </w:r>
          </w:p>
        </w:tc>
      </w:tr>
      <w:tr w:rsidR="00171381" w:rsidRPr="00AB5FED" w14:paraId="27308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1AA0"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335EE" w14:textId="77777777" w:rsidR="00171381" w:rsidRDefault="00171381" w:rsidP="00643972">
            <w:pPr>
              <w:pStyle w:val="TAL"/>
            </w:pPr>
            <w:r>
              <w:t>O</w:t>
            </w:r>
          </w:p>
          <w:p w14:paraId="6FB8C213"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A5235" w14:textId="77777777" w:rsidR="00171381" w:rsidRDefault="00171381" w:rsidP="00643972">
            <w:pPr>
              <w:pStyle w:val="TAL"/>
            </w:pPr>
            <w:r>
              <w:t>List of MCPTT users to be regrouped into the user regroup group</w:t>
            </w:r>
          </w:p>
        </w:tc>
      </w:tr>
      <w:tr w:rsidR="00171381" w:rsidRPr="00AB5FED" w14:paraId="6C526D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5A542"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A97"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43C83" w14:textId="77777777" w:rsidR="00171381" w:rsidRDefault="00171381" w:rsidP="00643972">
            <w:pPr>
              <w:pStyle w:val="TAL"/>
            </w:pPr>
            <w:r>
              <w:t>Priority level requested for the call.</w:t>
            </w:r>
          </w:p>
        </w:tc>
      </w:tr>
      <w:tr w:rsidR="00171381" w:rsidRPr="00AB5FED" w14:paraId="65F9D8A4"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F5703" w14:textId="77777777" w:rsidR="00171381" w:rsidRDefault="00171381" w:rsidP="00643972">
            <w:pPr>
              <w:pStyle w:val="TAN"/>
            </w:pPr>
            <w:r>
              <w:t>NOTE:</w:t>
            </w:r>
            <w:r>
              <w:tab/>
              <w:t>One and only one of these shall be present.</w:t>
            </w:r>
          </w:p>
        </w:tc>
      </w:tr>
    </w:tbl>
    <w:p w14:paraId="3CF90184" w14:textId="77777777" w:rsidR="00171381" w:rsidRPr="00AB5FED" w:rsidRDefault="00171381" w:rsidP="00171381"/>
    <w:p w14:paraId="37BBFB0C" w14:textId="77777777" w:rsidR="00171381" w:rsidRPr="00AB5FED" w:rsidRDefault="00171381" w:rsidP="00171381">
      <w:pPr>
        <w:pStyle w:val="Heading5"/>
      </w:pPr>
      <w:bookmarkStart w:id="547" w:name="_Toc114868634"/>
      <w:r>
        <w:t>10.6.2.2.35</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7"/>
    </w:p>
    <w:p w14:paraId="419AC9E2" w14:textId="77777777" w:rsidR="00171381" w:rsidRPr="00AB5FED" w:rsidRDefault="00171381" w:rsidP="00171381">
      <w:r w:rsidRPr="00AB5FED">
        <w:t>Table 10.6.2.2.</w:t>
      </w:r>
      <w:r>
        <w:t>35</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server to the MCPTT client.</w:t>
      </w:r>
    </w:p>
    <w:p w14:paraId="6A3FCABA" w14:textId="77777777" w:rsidR="00171381" w:rsidRPr="00AB5FED" w:rsidRDefault="00171381" w:rsidP="00171381">
      <w:pPr>
        <w:pStyle w:val="TH"/>
      </w:pPr>
      <w:r w:rsidRPr="00AB5FED">
        <w:lastRenderedPageBreak/>
        <w:t>Table 10.6.2.2.</w:t>
      </w:r>
      <w:r>
        <w:t>35</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759D52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1236E"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EE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4D99E" w14:textId="77777777" w:rsidR="00171381" w:rsidRPr="00AB5FED" w:rsidRDefault="00171381" w:rsidP="00643972">
            <w:pPr>
              <w:pStyle w:val="TAH"/>
              <w:rPr>
                <w:lang w:eastAsia="ja-JP"/>
              </w:rPr>
            </w:pPr>
            <w:r w:rsidRPr="00AB5FED">
              <w:t>Description</w:t>
            </w:r>
          </w:p>
        </w:tc>
      </w:tr>
      <w:tr w:rsidR="00171381" w:rsidRPr="00AB5FED" w14:paraId="45A6EE9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CF2E8"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F685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4315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7AD170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5D3D"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4ACD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7E9CF" w14:textId="77777777" w:rsidR="00171381" w:rsidRPr="00AB5FED" w:rsidRDefault="00171381" w:rsidP="00643972">
            <w:pPr>
              <w:pStyle w:val="TAL"/>
            </w:pPr>
            <w:r>
              <w:t>MCPTT group ID of the regroup group</w:t>
            </w:r>
          </w:p>
        </w:tc>
      </w:tr>
      <w:tr w:rsidR="00171381" w:rsidRPr="00AB5FED" w14:paraId="2C46EB3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3C7D6"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629F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5D987" w14:textId="77777777" w:rsidR="00171381" w:rsidRPr="00AB5FED" w:rsidRDefault="00171381" w:rsidP="00643972">
            <w:pPr>
              <w:pStyle w:val="TAL"/>
            </w:pPr>
            <w:r>
              <w:t>MCPTT group ID of the MCPTT group from which configuration is to be taken</w:t>
            </w:r>
          </w:p>
        </w:tc>
      </w:tr>
      <w:tr w:rsidR="00171381" w:rsidRPr="00AB5FED" w14:paraId="5F9127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1272"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F7B5A" w14:textId="77777777" w:rsidR="00171381" w:rsidRDefault="00171381" w:rsidP="00643972">
            <w:pPr>
              <w:pStyle w:val="TAL"/>
            </w:pPr>
            <w:r>
              <w:t>O</w:t>
            </w:r>
          </w:p>
          <w:p w14:paraId="32EC00AA"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252DA" w14:textId="77777777" w:rsidR="00171381" w:rsidRPr="00AB5FED" w:rsidRDefault="00171381" w:rsidP="00643972">
            <w:pPr>
              <w:pStyle w:val="TAL"/>
            </w:pPr>
            <w:r>
              <w:t>List of MCPTT groups to be regrouped into the group regroup group</w:t>
            </w:r>
          </w:p>
        </w:tc>
      </w:tr>
      <w:tr w:rsidR="00171381" w:rsidRPr="00AB5FED" w14:paraId="038700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70218"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84390" w14:textId="77777777" w:rsidR="00171381" w:rsidRDefault="00171381" w:rsidP="00643972">
            <w:pPr>
              <w:pStyle w:val="TAL"/>
            </w:pPr>
            <w:r>
              <w:t>O</w:t>
            </w:r>
          </w:p>
          <w:p w14:paraId="0014B3EC"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71896" w14:textId="77777777" w:rsidR="00171381" w:rsidRDefault="00171381" w:rsidP="00643972">
            <w:pPr>
              <w:pStyle w:val="TAL"/>
            </w:pPr>
            <w:r>
              <w:t>List of MCPTT users to be regrouped into the user regroup group</w:t>
            </w:r>
          </w:p>
        </w:tc>
      </w:tr>
      <w:tr w:rsidR="00171381" w:rsidRPr="00AB5FED" w14:paraId="7A859E21"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08C5C" w14:textId="77777777" w:rsidR="00171381" w:rsidRDefault="00171381" w:rsidP="00643972">
            <w:pPr>
              <w:pStyle w:val="TAN"/>
            </w:pPr>
            <w:r>
              <w:t>NOTE:</w:t>
            </w:r>
            <w:r>
              <w:tab/>
              <w:t>One and only one of these shall be present.</w:t>
            </w:r>
          </w:p>
        </w:tc>
      </w:tr>
    </w:tbl>
    <w:p w14:paraId="731049CD" w14:textId="77777777" w:rsidR="00171381" w:rsidRDefault="00171381" w:rsidP="00171381"/>
    <w:p w14:paraId="52EC3A61" w14:textId="77777777" w:rsidR="00171381" w:rsidRPr="00AB5FED" w:rsidRDefault="00171381" w:rsidP="00171381">
      <w:pPr>
        <w:pStyle w:val="Heading5"/>
      </w:pPr>
      <w:bookmarkStart w:id="548" w:name="_Toc114868635"/>
      <w:r>
        <w:t>10.6.2.2.36</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8"/>
    </w:p>
    <w:p w14:paraId="4B886D49" w14:textId="77777777" w:rsidR="00171381" w:rsidRPr="00AB5FED" w:rsidRDefault="00171381" w:rsidP="00171381">
      <w:r w:rsidRPr="00AB5FED">
        <w:t>Table 10.6.2.2.</w:t>
      </w:r>
      <w:r>
        <w:t>36</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 xml:space="preserve">server to the MCPTT </w:t>
      </w:r>
      <w:r>
        <w:t>server</w:t>
      </w:r>
      <w:r w:rsidRPr="00AB5FED">
        <w:t>.</w:t>
      </w:r>
    </w:p>
    <w:p w14:paraId="4BD55F63" w14:textId="77777777" w:rsidR="00171381" w:rsidRPr="00AB5FED" w:rsidRDefault="00171381" w:rsidP="00171381">
      <w:pPr>
        <w:pStyle w:val="TH"/>
      </w:pPr>
      <w:r w:rsidRPr="00AB5FED">
        <w:t>Table 10.6.2.2.</w:t>
      </w:r>
      <w:r>
        <w:t>36</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3EB7DA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938F2"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8FE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F71A7" w14:textId="77777777" w:rsidR="00171381" w:rsidRPr="00AB5FED" w:rsidRDefault="00171381" w:rsidP="00643972">
            <w:pPr>
              <w:pStyle w:val="TAH"/>
              <w:rPr>
                <w:lang w:eastAsia="ja-JP"/>
              </w:rPr>
            </w:pPr>
            <w:r w:rsidRPr="00AB5FED">
              <w:t>Description</w:t>
            </w:r>
          </w:p>
        </w:tc>
      </w:tr>
      <w:tr w:rsidR="00171381" w:rsidRPr="00AB5FED" w14:paraId="4ED44E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CA723" w14:textId="77777777" w:rsidR="00171381" w:rsidRDefault="00171381" w:rsidP="00643972">
            <w:pPr>
              <w:pStyle w:val="TAL"/>
            </w:pPr>
            <w:r>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4B40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BEB07" w14:textId="77777777" w:rsidR="00171381"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B0C21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12367"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7F23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52DD4" w14:textId="77777777" w:rsidR="00171381" w:rsidRPr="00AB5FED" w:rsidRDefault="00171381" w:rsidP="00643972">
            <w:pPr>
              <w:pStyle w:val="TAL"/>
            </w:pPr>
            <w:r>
              <w:t>MCPTT group ID of the regroup group</w:t>
            </w:r>
          </w:p>
        </w:tc>
      </w:tr>
      <w:tr w:rsidR="00171381" w:rsidRPr="00AB5FED" w14:paraId="7FC15C1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371F"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F80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D7E41" w14:textId="77777777" w:rsidR="00171381" w:rsidRPr="00AB5FED" w:rsidRDefault="00171381" w:rsidP="00643972">
            <w:pPr>
              <w:pStyle w:val="TAL"/>
            </w:pPr>
            <w:r>
              <w:t>MCPTT group ID of the MCPTT group from which configuration is to be taken</w:t>
            </w:r>
          </w:p>
        </w:tc>
      </w:tr>
      <w:tr w:rsidR="00171381" w:rsidRPr="00AB5FED" w14:paraId="05A7F5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73F24"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E1EEC" w14:textId="77777777" w:rsidR="00171381" w:rsidRDefault="00171381" w:rsidP="00643972">
            <w:pPr>
              <w:pStyle w:val="TAL"/>
            </w:pPr>
            <w:r>
              <w:t>O</w:t>
            </w:r>
          </w:p>
          <w:p w14:paraId="21350B38"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C21C3" w14:textId="77777777" w:rsidR="00171381" w:rsidRPr="00AB5FED" w:rsidRDefault="00171381" w:rsidP="00643972">
            <w:pPr>
              <w:pStyle w:val="TAL"/>
            </w:pPr>
            <w:r>
              <w:t>List of MCPTT groups to be regrouped into the group regroup group</w:t>
            </w:r>
          </w:p>
        </w:tc>
      </w:tr>
      <w:tr w:rsidR="00171381" w:rsidRPr="00AB5FED" w14:paraId="75EB79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1E5CC"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97B4F" w14:textId="77777777" w:rsidR="00171381" w:rsidRDefault="00171381" w:rsidP="00643972">
            <w:pPr>
              <w:pStyle w:val="TAL"/>
            </w:pPr>
            <w:r>
              <w:t>O</w:t>
            </w:r>
          </w:p>
          <w:p w14:paraId="404C4204"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D75C2" w14:textId="77777777" w:rsidR="00171381" w:rsidRDefault="00171381" w:rsidP="00643972">
            <w:pPr>
              <w:pStyle w:val="TAL"/>
            </w:pPr>
            <w:r>
              <w:t>List of MCPTT users to be regrouped into the user regroup group</w:t>
            </w:r>
          </w:p>
        </w:tc>
      </w:tr>
      <w:tr w:rsidR="00171381" w:rsidRPr="00AB5FED" w14:paraId="0A3793A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97967"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35D21"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8865F" w14:textId="77777777" w:rsidR="00171381" w:rsidRDefault="00171381" w:rsidP="00643972">
            <w:pPr>
              <w:pStyle w:val="TAL"/>
            </w:pPr>
            <w:r>
              <w:t>Priority level requested for the call.</w:t>
            </w:r>
          </w:p>
        </w:tc>
      </w:tr>
      <w:tr w:rsidR="00171381" w:rsidRPr="00AB5FED" w14:paraId="49F14C9B"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8166F" w14:textId="77777777" w:rsidR="00171381" w:rsidRDefault="00171381" w:rsidP="00643972">
            <w:pPr>
              <w:pStyle w:val="TAL"/>
            </w:pPr>
            <w:r>
              <w:t>NOTE: One and only one of these shall be present.</w:t>
            </w:r>
          </w:p>
        </w:tc>
      </w:tr>
    </w:tbl>
    <w:p w14:paraId="4914BD8F" w14:textId="77777777" w:rsidR="00171381" w:rsidRDefault="00171381" w:rsidP="00171381"/>
    <w:p w14:paraId="3BB8FC54" w14:textId="77777777" w:rsidR="00171381" w:rsidRPr="00AB5FED" w:rsidRDefault="00171381" w:rsidP="00171381">
      <w:pPr>
        <w:pStyle w:val="Heading5"/>
      </w:pPr>
      <w:bookmarkStart w:id="549" w:name="_Toc114868636"/>
      <w:r>
        <w:t>10.6.2.2.37</w:t>
      </w:r>
      <w:r w:rsidRPr="00AB5FED">
        <w:tab/>
      </w:r>
      <w:r>
        <w:t>Preconfigured regroup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9"/>
    </w:p>
    <w:p w14:paraId="42B4F323" w14:textId="77777777" w:rsidR="00171381" w:rsidRPr="00AB5FED" w:rsidRDefault="00171381" w:rsidP="00171381">
      <w:r w:rsidRPr="00AB5FED">
        <w:t>Table 10.6.2.2.</w:t>
      </w:r>
      <w:r>
        <w:t>37</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32E070A3" w14:textId="77777777" w:rsidR="00171381" w:rsidRPr="00AB5FED" w:rsidRDefault="00171381" w:rsidP="00171381">
      <w:pPr>
        <w:pStyle w:val="TH"/>
      </w:pPr>
      <w:r w:rsidRPr="00AB5FED">
        <w:t>Table 10.6.2.2.</w:t>
      </w:r>
      <w:r>
        <w:t>37</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FF443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DFE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3B87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7779A" w14:textId="77777777" w:rsidR="00171381" w:rsidRPr="00AB5FED" w:rsidRDefault="00171381" w:rsidP="00643972">
            <w:pPr>
              <w:pStyle w:val="TAH"/>
              <w:rPr>
                <w:lang w:eastAsia="ja-JP"/>
              </w:rPr>
            </w:pPr>
            <w:r w:rsidRPr="00AB5FED">
              <w:t>Description</w:t>
            </w:r>
          </w:p>
        </w:tc>
      </w:tr>
      <w:tr w:rsidR="00171381" w:rsidRPr="00AB5FED" w14:paraId="5E2DA6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84A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3C03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1426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5B95D6F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0C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FCE6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D795E" w14:textId="77777777" w:rsidR="00171381" w:rsidRPr="00AB5FED" w:rsidRDefault="00171381" w:rsidP="00643972">
            <w:pPr>
              <w:pStyle w:val="TAL"/>
            </w:pPr>
            <w:r>
              <w:t>MCPTT group ID of the regroup group</w:t>
            </w:r>
          </w:p>
        </w:tc>
      </w:tr>
      <w:tr w:rsidR="00171381" w:rsidRPr="00AB5FED" w14:paraId="3378BA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507C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7C6F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8C69F" w14:textId="77777777" w:rsidR="00171381" w:rsidRPr="00AB5FED" w:rsidRDefault="00171381" w:rsidP="00643972">
            <w:pPr>
              <w:pStyle w:val="TAL"/>
            </w:pPr>
            <w:r>
              <w:t>Result of the regrouping operation</w:t>
            </w:r>
          </w:p>
        </w:tc>
      </w:tr>
    </w:tbl>
    <w:p w14:paraId="398DDFB9" w14:textId="77777777" w:rsidR="00171381" w:rsidRDefault="00171381" w:rsidP="00171381">
      <w:pPr>
        <w:rPr>
          <w:noProof/>
        </w:rPr>
      </w:pPr>
    </w:p>
    <w:p w14:paraId="12CC9812" w14:textId="77777777" w:rsidR="00171381" w:rsidRPr="00AB5FED" w:rsidRDefault="00171381" w:rsidP="00171381">
      <w:pPr>
        <w:pStyle w:val="Heading5"/>
      </w:pPr>
      <w:bookmarkStart w:id="550" w:name="_Toc114868637"/>
      <w:r>
        <w:t>10.6.2.2.38</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0"/>
    </w:p>
    <w:p w14:paraId="4DF2B88A" w14:textId="77777777" w:rsidR="00171381" w:rsidRPr="00AB5FED" w:rsidRDefault="00171381" w:rsidP="00171381">
      <w:r w:rsidRPr="00AB5FED">
        <w:t>Table 10.6.2.2.</w:t>
      </w:r>
      <w:r>
        <w:t>38</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server to the MCPTT client.</w:t>
      </w:r>
    </w:p>
    <w:p w14:paraId="739E6357" w14:textId="77777777" w:rsidR="00171381" w:rsidRPr="00AB5FED" w:rsidRDefault="00171381" w:rsidP="00171381">
      <w:pPr>
        <w:pStyle w:val="TH"/>
      </w:pPr>
      <w:r w:rsidRPr="00AB5FED">
        <w:lastRenderedPageBreak/>
        <w:t>Table 10.6.2.2.</w:t>
      </w:r>
      <w:r>
        <w:t>38</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96A1D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5FF5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0598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E79C76" w14:textId="77777777" w:rsidR="00171381" w:rsidRPr="00AB5FED" w:rsidRDefault="00171381" w:rsidP="00643972">
            <w:pPr>
              <w:pStyle w:val="TAH"/>
              <w:rPr>
                <w:lang w:eastAsia="ja-JP"/>
              </w:rPr>
            </w:pPr>
            <w:r w:rsidRPr="00AB5FED">
              <w:t>Description</w:t>
            </w:r>
          </w:p>
        </w:tc>
      </w:tr>
      <w:tr w:rsidR="00171381" w:rsidRPr="00AB5FED" w14:paraId="0D995D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BD84"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855E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38C4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171381" w:rsidRPr="00AB5FED" w14:paraId="53BD5C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4A793"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D8E0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EF517" w14:textId="77777777" w:rsidR="00171381" w:rsidRPr="00AB5FED" w:rsidRDefault="00171381" w:rsidP="00643972">
            <w:pPr>
              <w:pStyle w:val="TAL"/>
            </w:pPr>
            <w:r>
              <w:t>MCPTT group ID of the regroup group</w:t>
            </w:r>
          </w:p>
        </w:tc>
      </w:tr>
      <w:tr w:rsidR="00171381" w:rsidRPr="00AB5FED" w14:paraId="0A6C6E3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EDC1"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7D00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5020C" w14:textId="77777777" w:rsidR="00171381" w:rsidRPr="00AB5FED" w:rsidRDefault="00171381" w:rsidP="00643972">
            <w:pPr>
              <w:pStyle w:val="TAL"/>
            </w:pPr>
            <w:r>
              <w:t>Result of the regrouping operation</w:t>
            </w:r>
          </w:p>
        </w:tc>
      </w:tr>
    </w:tbl>
    <w:p w14:paraId="7CCCDE29" w14:textId="77777777" w:rsidR="00171381" w:rsidRDefault="00171381" w:rsidP="00171381">
      <w:pPr>
        <w:rPr>
          <w:noProof/>
        </w:rPr>
      </w:pPr>
    </w:p>
    <w:p w14:paraId="5A73D536" w14:textId="77777777" w:rsidR="00171381" w:rsidRPr="00AB5FED" w:rsidRDefault="00171381" w:rsidP="00171381">
      <w:pPr>
        <w:pStyle w:val="Heading5"/>
      </w:pPr>
      <w:bookmarkStart w:id="551" w:name="_Toc114868638"/>
      <w:r>
        <w:t>10.6.2.2.39</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1"/>
    </w:p>
    <w:p w14:paraId="28C75E72" w14:textId="77777777" w:rsidR="00171381" w:rsidRPr="00AB5FED" w:rsidRDefault="00171381" w:rsidP="00171381">
      <w:r w:rsidRPr="00AB5FED">
        <w:t>Table 10.6.2.2.</w:t>
      </w:r>
      <w:r>
        <w:t>39</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037F0F7D" w14:textId="77777777" w:rsidR="00171381" w:rsidRPr="00AB5FED" w:rsidRDefault="00171381" w:rsidP="00171381">
      <w:pPr>
        <w:pStyle w:val="TH"/>
      </w:pPr>
      <w:r w:rsidRPr="00AB5FED">
        <w:t>Table 10.6.2.2.</w:t>
      </w:r>
      <w:r>
        <w:t>39</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EE1085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1DA3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E6054"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24E42" w14:textId="77777777" w:rsidR="00171381" w:rsidRPr="00AB5FED" w:rsidRDefault="00171381" w:rsidP="00643972">
            <w:pPr>
              <w:pStyle w:val="TAH"/>
              <w:rPr>
                <w:lang w:eastAsia="ja-JP"/>
              </w:rPr>
            </w:pPr>
            <w:r w:rsidRPr="00AB5FED">
              <w:t>Description</w:t>
            </w:r>
          </w:p>
        </w:tc>
      </w:tr>
      <w:tr w:rsidR="00171381" w:rsidRPr="00AB5FED" w14:paraId="37D445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A3E63"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1FC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7D787" w14:textId="77777777" w:rsidR="00171381" w:rsidRPr="00AB5FED" w:rsidRDefault="00171381" w:rsidP="00643972">
            <w:pPr>
              <w:pStyle w:val="TAL"/>
            </w:pPr>
            <w:r>
              <w:t xml:space="preserve">The </w:t>
            </w:r>
            <w:r>
              <w:rPr>
                <w:lang w:eastAsia="zh-CN"/>
              </w:rPr>
              <w:t>MCPTT ID</w:t>
            </w:r>
            <w:r>
              <w:t xml:space="preserve"> of the </w:t>
            </w:r>
            <w:r>
              <w:rPr>
                <w:lang w:eastAsia="zh-CN"/>
              </w:rPr>
              <w:t>responding MCPTT client</w:t>
            </w:r>
          </w:p>
        </w:tc>
      </w:tr>
      <w:tr w:rsidR="00171381" w:rsidRPr="00AB5FED" w14:paraId="4088FB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51D02"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6C7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C363A" w14:textId="77777777" w:rsidR="00171381" w:rsidRPr="00AB5FED" w:rsidRDefault="00171381" w:rsidP="00643972">
            <w:pPr>
              <w:pStyle w:val="TAL"/>
            </w:pPr>
            <w:r>
              <w:t>MCPTT group ID of the regroup group</w:t>
            </w:r>
          </w:p>
        </w:tc>
      </w:tr>
      <w:tr w:rsidR="00171381" w:rsidRPr="00AB5FED" w14:paraId="606BAE8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691E9"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8826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0167E" w14:textId="77777777" w:rsidR="00171381" w:rsidRPr="00AB5FED" w:rsidRDefault="00171381" w:rsidP="00643972">
            <w:pPr>
              <w:pStyle w:val="TAL"/>
            </w:pPr>
            <w:r>
              <w:t>Result of the regrouping operation</w:t>
            </w:r>
          </w:p>
        </w:tc>
      </w:tr>
    </w:tbl>
    <w:p w14:paraId="1E1320DA" w14:textId="77777777" w:rsidR="00171381" w:rsidRDefault="00171381" w:rsidP="00171381">
      <w:pPr>
        <w:rPr>
          <w:noProof/>
        </w:rPr>
      </w:pPr>
    </w:p>
    <w:p w14:paraId="5EDFFA53" w14:textId="77777777" w:rsidR="00171381" w:rsidRPr="00AB5FED" w:rsidRDefault="00171381" w:rsidP="00171381">
      <w:pPr>
        <w:pStyle w:val="Heading5"/>
      </w:pPr>
      <w:bookmarkStart w:id="552" w:name="_Toc114868639"/>
      <w:r>
        <w:t>10.6.2.2.40</w:t>
      </w:r>
      <w:r w:rsidRPr="00AB5FED">
        <w:tab/>
      </w:r>
      <w:r>
        <w:t>Preconfigured regroup cancel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2"/>
    </w:p>
    <w:p w14:paraId="519325A8" w14:textId="77777777" w:rsidR="00171381" w:rsidRPr="00AB5FED" w:rsidRDefault="00171381" w:rsidP="00171381">
      <w:r w:rsidRPr="00AB5FED">
        <w:t>Table 10.6.2.2.</w:t>
      </w:r>
      <w:r>
        <w:t>40</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t>client</w:t>
      </w:r>
      <w:r w:rsidRPr="00AB5FED">
        <w:t xml:space="preserve"> to the MCPTT </w:t>
      </w:r>
      <w:r>
        <w:t>server</w:t>
      </w:r>
      <w:r w:rsidRPr="00AB5FED">
        <w:t>.</w:t>
      </w:r>
    </w:p>
    <w:p w14:paraId="15188044" w14:textId="77777777" w:rsidR="00171381" w:rsidRPr="00AB5FED" w:rsidRDefault="00171381" w:rsidP="00171381">
      <w:pPr>
        <w:pStyle w:val="TH"/>
      </w:pPr>
      <w:r w:rsidRPr="00AB5FED">
        <w:t>Table 10.6.2.2.</w:t>
      </w:r>
      <w:r>
        <w:t>40</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471E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D693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9A1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DE1AB" w14:textId="77777777" w:rsidR="00171381" w:rsidRPr="00AB5FED" w:rsidRDefault="00171381" w:rsidP="00643972">
            <w:pPr>
              <w:pStyle w:val="TAH"/>
              <w:rPr>
                <w:lang w:eastAsia="ja-JP"/>
              </w:rPr>
            </w:pPr>
            <w:r w:rsidRPr="00AB5FED">
              <w:t>Description</w:t>
            </w:r>
          </w:p>
        </w:tc>
      </w:tr>
      <w:tr w:rsidR="00171381" w:rsidRPr="00AB5FED" w14:paraId="0A4AAC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9F7F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AFE7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13A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4CADE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A19F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29582"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E7D69" w14:textId="77777777" w:rsidR="00171381" w:rsidRPr="00AB5FED" w:rsidRDefault="00171381" w:rsidP="00643972">
            <w:pPr>
              <w:pStyle w:val="TAL"/>
            </w:pPr>
            <w:r>
              <w:t>MCPTT group ID of the regroup group</w:t>
            </w:r>
          </w:p>
        </w:tc>
      </w:tr>
    </w:tbl>
    <w:p w14:paraId="47BD5682" w14:textId="77777777" w:rsidR="00171381" w:rsidRPr="00AB5FED" w:rsidRDefault="00171381" w:rsidP="00171381"/>
    <w:p w14:paraId="45AC85CE" w14:textId="77777777" w:rsidR="00171381" w:rsidRPr="00AB5FED" w:rsidRDefault="00171381" w:rsidP="00171381">
      <w:pPr>
        <w:pStyle w:val="Heading5"/>
      </w:pPr>
      <w:bookmarkStart w:id="553" w:name="_Toc114868640"/>
      <w:r>
        <w:t>10.6.2.2.41</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3"/>
    </w:p>
    <w:p w14:paraId="0695FBBE" w14:textId="77777777" w:rsidR="00171381" w:rsidRPr="00AB5FED" w:rsidRDefault="00171381" w:rsidP="00171381">
      <w:r w:rsidRPr="00AB5FED">
        <w:t>Table 10.6.2.2.</w:t>
      </w:r>
      <w:r>
        <w:t>41</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server to the MCPTT client.</w:t>
      </w:r>
    </w:p>
    <w:p w14:paraId="42E75B93" w14:textId="77777777" w:rsidR="00171381" w:rsidRPr="00AB5FED" w:rsidRDefault="00171381" w:rsidP="00171381">
      <w:pPr>
        <w:pStyle w:val="TH"/>
      </w:pPr>
      <w:r w:rsidRPr="00AB5FED">
        <w:t>Table 10.6.2.2.</w:t>
      </w:r>
      <w:r>
        <w:t>41</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A759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0EF0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F4E4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A554D" w14:textId="77777777" w:rsidR="00171381" w:rsidRPr="00AB5FED" w:rsidRDefault="00171381" w:rsidP="00643972">
            <w:pPr>
              <w:pStyle w:val="TAH"/>
              <w:rPr>
                <w:lang w:eastAsia="ja-JP"/>
              </w:rPr>
            </w:pPr>
            <w:r w:rsidRPr="00AB5FED">
              <w:t>Description</w:t>
            </w:r>
          </w:p>
        </w:tc>
      </w:tr>
      <w:tr w:rsidR="00171381" w:rsidRPr="00AB5FED" w14:paraId="1E9C35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3ED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7B7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6DB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 xml:space="preserve">target </w:t>
            </w:r>
            <w:r w:rsidRPr="00874478">
              <w:rPr>
                <w:lang w:eastAsia="zh-CN"/>
              </w:rPr>
              <w:t xml:space="preserve">MCPTT user or </w:t>
            </w:r>
            <w:r w:rsidRPr="00AB5FED">
              <w:rPr>
                <w:rFonts w:hint="eastAsia"/>
                <w:lang w:eastAsia="zh-CN"/>
              </w:rPr>
              <w:t>MCPTT group member</w:t>
            </w:r>
          </w:p>
        </w:tc>
      </w:tr>
      <w:tr w:rsidR="00171381" w:rsidRPr="00AB5FED" w14:paraId="5D213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5CEA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AB5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B1E2B" w14:textId="77777777" w:rsidR="00171381" w:rsidRPr="00AB5FED" w:rsidRDefault="00171381" w:rsidP="00643972">
            <w:pPr>
              <w:pStyle w:val="TAL"/>
            </w:pPr>
            <w:r>
              <w:t>MCPTT group ID of the regroup group</w:t>
            </w:r>
          </w:p>
        </w:tc>
      </w:tr>
    </w:tbl>
    <w:p w14:paraId="5D6AADED" w14:textId="77777777" w:rsidR="00171381" w:rsidRDefault="00171381" w:rsidP="00171381"/>
    <w:p w14:paraId="609F42D9" w14:textId="77777777" w:rsidR="00171381" w:rsidRPr="00AB5FED" w:rsidRDefault="00171381" w:rsidP="00171381">
      <w:pPr>
        <w:pStyle w:val="Heading5"/>
      </w:pPr>
      <w:bookmarkStart w:id="554" w:name="_Toc114868641"/>
      <w:r>
        <w:t>10.6.2.2.42</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4"/>
    </w:p>
    <w:p w14:paraId="58D4724C" w14:textId="77777777" w:rsidR="00171381" w:rsidRPr="00AB5FED" w:rsidRDefault="00171381" w:rsidP="00171381">
      <w:r w:rsidRPr="00AB5FED">
        <w:t>Table 10.6.2.2.</w:t>
      </w:r>
      <w:r>
        <w:t>42</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 xml:space="preserve">server to the MCPTT </w:t>
      </w:r>
      <w:r>
        <w:t>server</w:t>
      </w:r>
      <w:r w:rsidRPr="00AB5FED">
        <w:t>.</w:t>
      </w:r>
    </w:p>
    <w:p w14:paraId="6931A3ED" w14:textId="77777777" w:rsidR="00171381" w:rsidRPr="00AB5FED" w:rsidRDefault="00171381" w:rsidP="00171381">
      <w:pPr>
        <w:pStyle w:val="TH"/>
      </w:pPr>
      <w:r w:rsidRPr="00AB5FED">
        <w:lastRenderedPageBreak/>
        <w:t>Table 10.6.2.2.</w:t>
      </w:r>
      <w:r>
        <w:t>42</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495BE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A9E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07C4F"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D9F50" w14:textId="77777777" w:rsidR="00171381" w:rsidRPr="00AB5FED" w:rsidRDefault="00171381" w:rsidP="00643972">
            <w:pPr>
              <w:pStyle w:val="TAH"/>
              <w:rPr>
                <w:lang w:eastAsia="ja-JP"/>
              </w:rPr>
            </w:pPr>
            <w:r w:rsidRPr="00AB5FED">
              <w:t>Description</w:t>
            </w:r>
          </w:p>
        </w:tc>
      </w:tr>
      <w:tr w:rsidR="00171381" w:rsidRPr="00AB5FED" w14:paraId="2680AAF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025D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98B3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EA79B" w14:textId="77777777" w:rsidR="00171381" w:rsidRPr="00AB5FED"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D1658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CA94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66B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860CD" w14:textId="77777777" w:rsidR="00171381" w:rsidRPr="00AB5FED" w:rsidRDefault="00171381" w:rsidP="00643972">
            <w:pPr>
              <w:pStyle w:val="TAL"/>
            </w:pPr>
            <w:r>
              <w:t>MCPTT group ID of the regroup group</w:t>
            </w:r>
          </w:p>
        </w:tc>
      </w:tr>
    </w:tbl>
    <w:p w14:paraId="0D4C855B" w14:textId="77777777" w:rsidR="00171381" w:rsidRDefault="00171381" w:rsidP="00171381"/>
    <w:p w14:paraId="4BA4A97B" w14:textId="77777777" w:rsidR="00171381" w:rsidRPr="00AB5FED" w:rsidRDefault="00171381" w:rsidP="00171381">
      <w:pPr>
        <w:pStyle w:val="Heading5"/>
      </w:pPr>
      <w:bookmarkStart w:id="555" w:name="_Toc114868642"/>
      <w:r>
        <w:t>10.6.2.2.43</w:t>
      </w:r>
      <w:r w:rsidRPr="00AB5FED">
        <w:tab/>
      </w:r>
      <w:r>
        <w:t>Preconfigured regroup cancel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5"/>
    </w:p>
    <w:p w14:paraId="0706C115" w14:textId="77777777" w:rsidR="00171381" w:rsidRPr="00AB5FED" w:rsidRDefault="00171381" w:rsidP="00171381">
      <w:r w:rsidRPr="00AB5FED">
        <w:t>Table 10.6.2.2.</w:t>
      </w:r>
      <w:r>
        <w:t>43</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2929FD99" w14:textId="77777777" w:rsidR="00171381" w:rsidRPr="00AB5FED" w:rsidRDefault="00171381" w:rsidP="00171381">
      <w:pPr>
        <w:pStyle w:val="TH"/>
      </w:pPr>
      <w:r w:rsidRPr="00AB5FED">
        <w:t>Table 10.6.2.2.</w:t>
      </w:r>
      <w:r>
        <w:t>43</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D4F38A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E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F142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47667" w14:textId="77777777" w:rsidR="00171381" w:rsidRPr="00AB5FED" w:rsidRDefault="00171381" w:rsidP="00643972">
            <w:pPr>
              <w:pStyle w:val="TAH"/>
              <w:rPr>
                <w:lang w:eastAsia="ja-JP"/>
              </w:rPr>
            </w:pPr>
            <w:r w:rsidRPr="00AB5FED">
              <w:t>Description</w:t>
            </w:r>
          </w:p>
        </w:tc>
      </w:tr>
      <w:tr w:rsidR="00171381" w:rsidRPr="00AB5FED" w14:paraId="11C21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CC2A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410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33EEE"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4E1466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0676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BA18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079FC" w14:textId="77777777" w:rsidR="00171381" w:rsidRPr="00AB5FED" w:rsidRDefault="00171381" w:rsidP="00643972">
            <w:pPr>
              <w:pStyle w:val="TAL"/>
            </w:pPr>
            <w:r>
              <w:t>MCPTT group ID of the regroup group</w:t>
            </w:r>
          </w:p>
        </w:tc>
      </w:tr>
      <w:tr w:rsidR="00171381" w:rsidRPr="00AB5FED" w14:paraId="17F67C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AFE32"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6B454"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F793" w14:textId="77777777" w:rsidR="00171381" w:rsidRPr="00AB5FED" w:rsidRDefault="00171381" w:rsidP="00643972">
            <w:pPr>
              <w:pStyle w:val="TAL"/>
            </w:pPr>
            <w:r>
              <w:t>Result of the regrouping operation</w:t>
            </w:r>
          </w:p>
        </w:tc>
      </w:tr>
    </w:tbl>
    <w:p w14:paraId="6600BFCE" w14:textId="77777777" w:rsidR="00171381" w:rsidRDefault="00171381" w:rsidP="00171381">
      <w:pPr>
        <w:rPr>
          <w:noProof/>
        </w:rPr>
      </w:pPr>
    </w:p>
    <w:p w14:paraId="45CB2291" w14:textId="77777777" w:rsidR="00171381" w:rsidRPr="00AB5FED" w:rsidRDefault="00171381" w:rsidP="00171381">
      <w:pPr>
        <w:pStyle w:val="Heading5"/>
      </w:pPr>
      <w:bookmarkStart w:id="556" w:name="_Toc114868643"/>
      <w:r>
        <w:t>10.6.2.2.44</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6"/>
    </w:p>
    <w:p w14:paraId="1CFA01A0" w14:textId="77777777" w:rsidR="00171381" w:rsidRPr="00AB5FED" w:rsidRDefault="00171381" w:rsidP="00171381">
      <w:r w:rsidRPr="00AB5FED">
        <w:t>Table 10.6.2.2.</w:t>
      </w:r>
      <w:r>
        <w:t>44</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server to the MCPTT client.</w:t>
      </w:r>
    </w:p>
    <w:p w14:paraId="3E1D0EA6" w14:textId="77777777" w:rsidR="00171381" w:rsidRPr="00AB5FED" w:rsidRDefault="00171381" w:rsidP="00171381">
      <w:pPr>
        <w:pStyle w:val="TH"/>
      </w:pPr>
      <w:r w:rsidRPr="00AB5FED">
        <w:t>Table 10.6.2.2.</w:t>
      </w:r>
      <w:r>
        <w:t>44</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B7E3A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C0A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35E7E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DABA1" w14:textId="77777777" w:rsidR="00171381" w:rsidRPr="00AB5FED" w:rsidRDefault="00171381" w:rsidP="00643972">
            <w:pPr>
              <w:pStyle w:val="TAH"/>
              <w:rPr>
                <w:lang w:eastAsia="ja-JP"/>
              </w:rPr>
            </w:pPr>
            <w:r w:rsidRPr="00AB5FED">
              <w:t>Description</w:t>
            </w:r>
          </w:p>
        </w:tc>
      </w:tr>
      <w:tr w:rsidR="00171381" w:rsidRPr="00AB5FED" w14:paraId="2F0F852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8C64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509E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9C32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 removal</w:t>
            </w:r>
          </w:p>
        </w:tc>
      </w:tr>
      <w:tr w:rsidR="00171381" w:rsidRPr="00AB5FED" w14:paraId="3A4E6F1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423E8"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21C9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0F973" w14:textId="77777777" w:rsidR="00171381" w:rsidRPr="00AB5FED" w:rsidRDefault="00171381" w:rsidP="00643972">
            <w:pPr>
              <w:pStyle w:val="TAL"/>
            </w:pPr>
            <w:r>
              <w:t>MCPTT group ID of the regroup group</w:t>
            </w:r>
          </w:p>
        </w:tc>
      </w:tr>
      <w:tr w:rsidR="00171381" w:rsidRPr="00AB5FED" w14:paraId="466A0B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9B088"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63B0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4666C" w14:textId="77777777" w:rsidR="00171381" w:rsidRPr="00AB5FED" w:rsidRDefault="00171381" w:rsidP="00643972">
            <w:pPr>
              <w:pStyle w:val="TAL"/>
            </w:pPr>
            <w:r>
              <w:t>Result of the regrouping operation</w:t>
            </w:r>
          </w:p>
        </w:tc>
      </w:tr>
    </w:tbl>
    <w:p w14:paraId="6D353A65" w14:textId="77777777" w:rsidR="00171381" w:rsidRDefault="00171381" w:rsidP="00171381">
      <w:pPr>
        <w:rPr>
          <w:noProof/>
        </w:rPr>
      </w:pPr>
    </w:p>
    <w:p w14:paraId="2E0E1965" w14:textId="77777777" w:rsidR="00171381" w:rsidRPr="00AB5FED" w:rsidRDefault="00171381" w:rsidP="00171381">
      <w:pPr>
        <w:pStyle w:val="Heading5"/>
      </w:pPr>
      <w:bookmarkStart w:id="557" w:name="_Toc114868644"/>
      <w:r>
        <w:t>10.6.2.2.45</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7"/>
    </w:p>
    <w:p w14:paraId="6DF11653" w14:textId="77777777" w:rsidR="00171381" w:rsidRPr="00AB5FED" w:rsidRDefault="00171381" w:rsidP="00171381">
      <w:r w:rsidRPr="00AB5FED">
        <w:t>Table 10.6.2.2.</w:t>
      </w:r>
      <w:r>
        <w:t>45</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54F257CD" w14:textId="77777777" w:rsidR="00171381" w:rsidRPr="00AB5FED" w:rsidRDefault="00171381" w:rsidP="00171381">
      <w:pPr>
        <w:pStyle w:val="TH"/>
      </w:pPr>
      <w:r w:rsidRPr="00AB5FED">
        <w:t>Table 10.6.2.2.</w:t>
      </w:r>
      <w:r>
        <w:t>45</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82A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F31C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9FF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40247" w14:textId="77777777" w:rsidR="00171381" w:rsidRPr="00AB5FED" w:rsidRDefault="00171381" w:rsidP="00643972">
            <w:pPr>
              <w:pStyle w:val="TAH"/>
              <w:rPr>
                <w:lang w:eastAsia="ja-JP"/>
              </w:rPr>
            </w:pPr>
            <w:r w:rsidRPr="00AB5FED">
              <w:t>Description</w:t>
            </w:r>
          </w:p>
        </w:tc>
      </w:tr>
      <w:tr w:rsidR="00171381" w:rsidRPr="00AB5FED" w14:paraId="5297596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5AAC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660C1"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A7D58" w14:textId="77777777" w:rsidR="00171381" w:rsidRPr="00AB5FED" w:rsidRDefault="00171381" w:rsidP="00643972">
            <w:pPr>
              <w:pStyle w:val="TAL"/>
            </w:pPr>
            <w:r>
              <w:t xml:space="preserve">The </w:t>
            </w:r>
            <w:r>
              <w:rPr>
                <w:lang w:eastAsia="zh-CN"/>
              </w:rPr>
              <w:t>MCPTT ID</w:t>
            </w:r>
            <w:r>
              <w:t xml:space="preserve"> of the </w:t>
            </w:r>
            <w:r>
              <w:rPr>
                <w:lang w:eastAsia="zh-CN"/>
              </w:rPr>
              <w:t>requester of the regroup removal</w:t>
            </w:r>
          </w:p>
        </w:tc>
      </w:tr>
      <w:tr w:rsidR="00171381" w:rsidRPr="00AB5FED" w14:paraId="5F8D20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CCB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34B78"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2FCE8" w14:textId="77777777" w:rsidR="00171381" w:rsidRPr="00AB5FED" w:rsidRDefault="00171381" w:rsidP="00643972">
            <w:pPr>
              <w:pStyle w:val="TAL"/>
            </w:pPr>
            <w:r>
              <w:t>MCPTT group ID of the regroup group</w:t>
            </w:r>
          </w:p>
        </w:tc>
      </w:tr>
      <w:tr w:rsidR="00171381" w:rsidRPr="00AB5FED" w14:paraId="601B5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A95C"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FA19"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87C75" w14:textId="77777777" w:rsidR="00171381" w:rsidRPr="00AB5FED" w:rsidRDefault="00171381" w:rsidP="00643972">
            <w:pPr>
              <w:pStyle w:val="TAL"/>
            </w:pPr>
            <w:r>
              <w:t>Result of the regroup removal operation</w:t>
            </w:r>
          </w:p>
        </w:tc>
      </w:tr>
    </w:tbl>
    <w:p w14:paraId="13518697" w14:textId="77777777" w:rsidR="00171381" w:rsidRDefault="00171381" w:rsidP="00171381"/>
    <w:p w14:paraId="39A501A8" w14:textId="77777777" w:rsidR="00171381" w:rsidRPr="00AB5FED" w:rsidRDefault="00171381" w:rsidP="00171381">
      <w:pPr>
        <w:pStyle w:val="Heading5"/>
      </w:pPr>
      <w:bookmarkStart w:id="558" w:name="_Toc114868645"/>
      <w:r>
        <w:t>10.6.2.2.46</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8"/>
    </w:p>
    <w:p w14:paraId="0A3D69B8" w14:textId="77777777" w:rsidR="00171381" w:rsidRPr="00AB5FED" w:rsidRDefault="00171381" w:rsidP="00171381">
      <w:r w:rsidRPr="00AB5FED">
        <w:t>Table 10.6.2.2.</w:t>
      </w:r>
      <w:r>
        <w:t>46</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server to the MCPTT client.</w:t>
      </w:r>
    </w:p>
    <w:p w14:paraId="710D6998" w14:textId="77777777" w:rsidR="00171381" w:rsidRPr="00AB5FED" w:rsidRDefault="00171381" w:rsidP="00171381">
      <w:pPr>
        <w:pStyle w:val="TH"/>
      </w:pPr>
      <w:r w:rsidRPr="00AB5FED">
        <w:lastRenderedPageBreak/>
        <w:t>Table 10.6.2.2.</w:t>
      </w:r>
      <w:r>
        <w:t>46</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89FB0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DD7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3D6D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60F6A" w14:textId="77777777" w:rsidR="00171381" w:rsidRPr="00AB5FED" w:rsidRDefault="00171381" w:rsidP="00643972">
            <w:pPr>
              <w:pStyle w:val="TAH"/>
              <w:rPr>
                <w:lang w:eastAsia="ja-JP"/>
              </w:rPr>
            </w:pPr>
            <w:r w:rsidRPr="00AB5FED">
              <w:t>Description</w:t>
            </w:r>
          </w:p>
        </w:tc>
      </w:tr>
      <w:tr w:rsidR="00171381" w:rsidRPr="00AB5FED" w14:paraId="62468DC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54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B71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602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w:t>
            </w:r>
          </w:p>
        </w:tc>
      </w:tr>
      <w:tr w:rsidR="00171381" w:rsidRPr="00AB5FED" w14:paraId="778C148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AB9B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30C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A50A62" w14:textId="77777777" w:rsidR="00171381" w:rsidRPr="00AB5FED" w:rsidRDefault="00171381" w:rsidP="00643972">
            <w:pPr>
              <w:pStyle w:val="TAL"/>
            </w:pPr>
            <w:r>
              <w:t>MCPTT group ID of the regroup group</w:t>
            </w:r>
          </w:p>
        </w:tc>
      </w:tr>
      <w:tr w:rsidR="00171381" w:rsidRPr="00AB5FED" w14:paraId="719CC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C74C" w14:textId="77777777" w:rsidR="00171381" w:rsidRDefault="00171381" w:rsidP="00643972">
            <w:pPr>
              <w:pStyle w:val="TAL"/>
            </w:pPr>
            <w:r>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9830D"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57EC2" w14:textId="77777777" w:rsidR="00171381" w:rsidRPr="00AB5FED" w:rsidRDefault="00171381" w:rsidP="00643972">
            <w:pPr>
              <w:pStyle w:val="TAL"/>
            </w:pPr>
            <w:r>
              <w:t>Reason for rejecting the regrouping operation</w:t>
            </w:r>
          </w:p>
        </w:tc>
      </w:tr>
    </w:tbl>
    <w:p w14:paraId="279EEEFD" w14:textId="77777777" w:rsidR="00171381" w:rsidRDefault="00171381" w:rsidP="00171381">
      <w:pPr>
        <w:rPr>
          <w:noProof/>
        </w:rPr>
      </w:pPr>
    </w:p>
    <w:p w14:paraId="17433AF3" w14:textId="77777777" w:rsidR="00171381" w:rsidRPr="00AB5FED" w:rsidRDefault="00171381" w:rsidP="00171381">
      <w:pPr>
        <w:pStyle w:val="Heading5"/>
      </w:pPr>
      <w:bookmarkStart w:id="559" w:name="_Toc114868646"/>
      <w:r>
        <w:t>10.6.2.2.47</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9"/>
    </w:p>
    <w:p w14:paraId="09394A5B" w14:textId="77777777" w:rsidR="00171381" w:rsidRPr="00AB5FED" w:rsidRDefault="00171381" w:rsidP="00171381">
      <w:r>
        <w:t>Table 10.6.2.2.47</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75E642DF" w14:textId="77777777" w:rsidR="00171381" w:rsidRPr="00AB5FED" w:rsidRDefault="00171381" w:rsidP="00171381">
      <w:pPr>
        <w:pStyle w:val="TH"/>
      </w:pPr>
      <w:r w:rsidRPr="00AB5FED">
        <w:t>Table 10.6.2.2.</w:t>
      </w:r>
      <w:r>
        <w:t>47</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5BAE78" w14:textId="77777777" w:rsidTr="00643972">
        <w:trPr>
          <w:jc w:val="center"/>
        </w:trPr>
        <w:tc>
          <w:tcPr>
            <w:tcW w:w="2405" w:type="dxa"/>
            <w:tcMar>
              <w:top w:w="0" w:type="dxa"/>
              <w:left w:w="108" w:type="dxa"/>
              <w:bottom w:w="0" w:type="dxa"/>
              <w:right w:w="108" w:type="dxa"/>
            </w:tcMar>
            <w:hideMark/>
          </w:tcPr>
          <w:p w14:paraId="1DA05F99" w14:textId="77777777" w:rsidR="00171381" w:rsidRPr="00AB5FED" w:rsidRDefault="00171381" w:rsidP="00643972">
            <w:pPr>
              <w:pStyle w:val="TAH"/>
              <w:rPr>
                <w:lang w:eastAsia="ja-JP"/>
              </w:rPr>
            </w:pPr>
            <w:r w:rsidRPr="00AB5FED">
              <w:t>Information Element</w:t>
            </w:r>
          </w:p>
        </w:tc>
        <w:tc>
          <w:tcPr>
            <w:tcW w:w="1097" w:type="dxa"/>
            <w:tcMar>
              <w:top w:w="0" w:type="dxa"/>
              <w:left w:w="108" w:type="dxa"/>
              <w:bottom w:w="0" w:type="dxa"/>
              <w:right w:w="108" w:type="dxa"/>
            </w:tcMar>
            <w:hideMark/>
          </w:tcPr>
          <w:p w14:paraId="2C802A5A" w14:textId="77777777" w:rsidR="00171381" w:rsidRPr="00AB5FED" w:rsidRDefault="00171381" w:rsidP="00643972">
            <w:pPr>
              <w:pStyle w:val="TAH"/>
              <w:rPr>
                <w:lang w:eastAsia="ja-JP"/>
              </w:rPr>
            </w:pPr>
            <w:r w:rsidRPr="00AB5FED">
              <w:t>Status</w:t>
            </w:r>
          </w:p>
        </w:tc>
        <w:tc>
          <w:tcPr>
            <w:tcW w:w="2700" w:type="dxa"/>
            <w:tcMar>
              <w:top w:w="0" w:type="dxa"/>
              <w:left w:w="108" w:type="dxa"/>
              <w:bottom w:w="0" w:type="dxa"/>
              <w:right w:w="108" w:type="dxa"/>
            </w:tcMar>
            <w:hideMark/>
          </w:tcPr>
          <w:p w14:paraId="4BE59A42" w14:textId="77777777" w:rsidR="00171381" w:rsidRPr="00AB5FED" w:rsidRDefault="00171381" w:rsidP="00643972">
            <w:pPr>
              <w:pStyle w:val="TAH"/>
              <w:rPr>
                <w:lang w:eastAsia="ja-JP"/>
              </w:rPr>
            </w:pPr>
            <w:r w:rsidRPr="00AB5FED">
              <w:t>Description</w:t>
            </w:r>
          </w:p>
        </w:tc>
      </w:tr>
      <w:tr w:rsidR="00171381" w:rsidRPr="00AB5FED" w14:paraId="343CCAB0" w14:textId="77777777" w:rsidTr="00643972">
        <w:trPr>
          <w:jc w:val="center"/>
        </w:trPr>
        <w:tc>
          <w:tcPr>
            <w:tcW w:w="2405" w:type="dxa"/>
            <w:tcMar>
              <w:top w:w="0" w:type="dxa"/>
              <w:left w:w="108" w:type="dxa"/>
              <w:bottom w:w="0" w:type="dxa"/>
              <w:right w:w="108" w:type="dxa"/>
            </w:tcMar>
            <w:hideMark/>
          </w:tcPr>
          <w:p w14:paraId="5240F8ED" w14:textId="77777777" w:rsidR="00171381" w:rsidRPr="00AB5FED" w:rsidRDefault="00171381" w:rsidP="00643972">
            <w:pPr>
              <w:pStyle w:val="TAL"/>
            </w:pPr>
            <w:r>
              <w:t>MCPTT group ID</w:t>
            </w:r>
          </w:p>
        </w:tc>
        <w:tc>
          <w:tcPr>
            <w:tcW w:w="1097" w:type="dxa"/>
            <w:tcMar>
              <w:top w:w="0" w:type="dxa"/>
              <w:left w:w="108" w:type="dxa"/>
              <w:bottom w:w="0" w:type="dxa"/>
              <w:right w:w="108" w:type="dxa"/>
            </w:tcMar>
            <w:hideMark/>
          </w:tcPr>
          <w:p w14:paraId="219A72F1"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D384F08" w14:textId="77777777" w:rsidR="00171381" w:rsidRPr="00AB5FED" w:rsidRDefault="00171381" w:rsidP="00643972">
            <w:pPr>
              <w:pStyle w:val="TAL"/>
            </w:pPr>
            <w:r>
              <w:t>MCPTT group ID of the regroup group</w:t>
            </w:r>
          </w:p>
        </w:tc>
      </w:tr>
      <w:tr w:rsidR="00171381" w:rsidRPr="00AB5FED" w14:paraId="3E2D8681" w14:textId="77777777" w:rsidTr="00643972">
        <w:trPr>
          <w:jc w:val="center"/>
        </w:trPr>
        <w:tc>
          <w:tcPr>
            <w:tcW w:w="2405" w:type="dxa"/>
            <w:tcMar>
              <w:top w:w="0" w:type="dxa"/>
              <w:left w:w="108" w:type="dxa"/>
              <w:bottom w:w="0" w:type="dxa"/>
              <w:right w:w="108" w:type="dxa"/>
            </w:tcMar>
            <w:hideMark/>
          </w:tcPr>
          <w:p w14:paraId="1B38812E" w14:textId="77777777" w:rsidR="00171381" w:rsidRDefault="00171381" w:rsidP="00643972">
            <w:pPr>
              <w:pStyle w:val="TAL"/>
            </w:pPr>
            <w:r>
              <w:t>Reject reason</w:t>
            </w:r>
          </w:p>
        </w:tc>
        <w:tc>
          <w:tcPr>
            <w:tcW w:w="1097" w:type="dxa"/>
            <w:tcMar>
              <w:top w:w="0" w:type="dxa"/>
              <w:left w:w="108" w:type="dxa"/>
              <w:bottom w:w="0" w:type="dxa"/>
              <w:right w:w="108" w:type="dxa"/>
            </w:tcMar>
            <w:hideMark/>
          </w:tcPr>
          <w:p w14:paraId="61C080E0"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11CEFF0" w14:textId="77777777" w:rsidR="00171381" w:rsidRPr="00AB5FED" w:rsidRDefault="00171381" w:rsidP="00643972">
            <w:pPr>
              <w:pStyle w:val="TAL"/>
            </w:pPr>
            <w:r>
              <w:t>Reason for rejecting the regrouping operation</w:t>
            </w:r>
          </w:p>
        </w:tc>
      </w:tr>
    </w:tbl>
    <w:p w14:paraId="738DE52B" w14:textId="77777777" w:rsidR="00171381" w:rsidRPr="00AB5FED" w:rsidRDefault="00171381" w:rsidP="00171381"/>
    <w:p w14:paraId="259D8873" w14:textId="77777777" w:rsidR="00171381" w:rsidRPr="00AB5FED" w:rsidRDefault="00171381" w:rsidP="00171381">
      <w:pPr>
        <w:pStyle w:val="Heading4"/>
      </w:pPr>
      <w:bookmarkStart w:id="560" w:name="_Toc460616043"/>
      <w:bookmarkStart w:id="561" w:name="_Toc460616904"/>
      <w:bookmarkStart w:id="562" w:name="_Toc114868647"/>
      <w:r w:rsidRPr="00AB5FED">
        <w:rPr>
          <w:lang w:val="nl-NL"/>
        </w:rPr>
        <w:t>10.6.2.3</w:t>
      </w:r>
      <w:r w:rsidRPr="00AB5FED">
        <w:rPr>
          <w:lang w:val="nl-NL"/>
        </w:rPr>
        <w:tab/>
        <w:t>Group call within one MCPTT system</w:t>
      </w:r>
      <w:bookmarkEnd w:id="425"/>
      <w:bookmarkEnd w:id="426"/>
      <w:bookmarkEnd w:id="533"/>
      <w:bookmarkEnd w:id="560"/>
      <w:bookmarkEnd w:id="561"/>
      <w:bookmarkEnd w:id="562"/>
    </w:p>
    <w:p w14:paraId="278877EC" w14:textId="77777777" w:rsidR="00171381" w:rsidRPr="00AB5FED" w:rsidRDefault="00171381" w:rsidP="00171381">
      <w:pPr>
        <w:pStyle w:val="Heading5"/>
        <w:rPr>
          <w:lang w:val="nl-NL"/>
        </w:rPr>
      </w:pPr>
      <w:bookmarkStart w:id="563" w:name="_Toc433209748"/>
      <w:bookmarkStart w:id="564" w:name="_Toc460616044"/>
      <w:bookmarkStart w:id="565" w:name="_Toc460616905"/>
      <w:bookmarkStart w:id="566" w:name="_Toc424654491"/>
      <w:bookmarkStart w:id="567" w:name="_Toc428365078"/>
      <w:bookmarkStart w:id="568" w:name="_Toc114868648"/>
      <w:r w:rsidRPr="00AB5FED">
        <w:rPr>
          <w:lang w:val="nl-NL"/>
        </w:rPr>
        <w:t>10.6.2.3.1</w:t>
      </w:r>
      <w:r w:rsidRPr="00AB5FED">
        <w:rPr>
          <w:lang w:val="nl-NL"/>
        </w:rPr>
        <w:tab/>
        <w:t>Group call models</w:t>
      </w:r>
      <w:bookmarkEnd w:id="563"/>
      <w:bookmarkEnd w:id="564"/>
      <w:bookmarkEnd w:id="565"/>
      <w:bookmarkEnd w:id="568"/>
    </w:p>
    <w:p w14:paraId="396D71E6" w14:textId="77777777" w:rsidR="00171381" w:rsidRPr="00AB5FED" w:rsidRDefault="00171381" w:rsidP="00171381">
      <w:pPr>
        <w:pStyle w:val="Heading6"/>
      </w:pPr>
      <w:bookmarkStart w:id="569" w:name="_Toc433209749"/>
      <w:bookmarkStart w:id="570" w:name="_Toc460616045"/>
      <w:bookmarkStart w:id="571" w:name="_Toc460616906"/>
      <w:bookmarkStart w:id="572" w:name="_Toc114868649"/>
      <w:r w:rsidRPr="00AB5FED">
        <w:t>10.6.2.3.1.1</w:t>
      </w:r>
      <w:r w:rsidRPr="00AB5FED">
        <w:tab/>
        <w:t>Pre-arranged group call</w:t>
      </w:r>
      <w:bookmarkEnd w:id="566"/>
      <w:bookmarkEnd w:id="567"/>
      <w:bookmarkEnd w:id="569"/>
      <w:bookmarkEnd w:id="570"/>
      <w:bookmarkEnd w:id="571"/>
      <w:bookmarkEnd w:id="572"/>
    </w:p>
    <w:p w14:paraId="36B7643D" w14:textId="77777777" w:rsidR="00171381" w:rsidRPr="00AB5FED" w:rsidRDefault="00171381" w:rsidP="00171381">
      <w:pPr>
        <w:pStyle w:val="H6"/>
        <w:rPr>
          <w:lang w:eastAsia="zh-CN"/>
        </w:rPr>
      </w:pPr>
      <w:bookmarkStart w:id="573" w:name="_Toc428365079"/>
      <w:bookmarkStart w:id="574" w:name="_Toc424654492"/>
      <w:r w:rsidRPr="00AB5FED">
        <w:t>10.6.2.3.1.</w:t>
      </w:r>
      <w:r w:rsidRPr="00AB5FED">
        <w:rPr>
          <w:lang w:eastAsia="zh-CN"/>
        </w:rPr>
        <w:t>1.1</w:t>
      </w:r>
      <w:r w:rsidRPr="00AB5FED">
        <w:tab/>
      </w:r>
      <w:r w:rsidRPr="00AB5FED">
        <w:rPr>
          <w:rFonts w:hint="eastAsia"/>
          <w:lang w:eastAsia="zh-CN"/>
        </w:rPr>
        <w:t>General</w:t>
      </w:r>
      <w:bookmarkEnd w:id="573"/>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4"/>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5pt;height:349.5pt" o:ole="">
            <v:imagedata r:id="rId25" o:title=""/>
          </v:shape>
          <o:OLEObject Type="Embed" ProgID="Visio.Drawing.11" ShapeID="_x0000_i1034" DrawAspect="Content" ObjectID="_1725482017"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75" w:name="_Toc424654493"/>
      <w:r w:rsidRPr="00AB5FED">
        <w:t>10.6.2.3.1.1.3</w:t>
      </w:r>
      <w:r w:rsidRPr="00AB5FED">
        <w:tab/>
        <w:t>Release pre-arranged group call</w:t>
      </w:r>
      <w:bookmarkEnd w:id="575"/>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25pt;height:389.25pt" o:ole="">
            <v:imagedata r:id="rId27" o:title=""/>
          </v:shape>
          <o:OLEObject Type="Embed" ProgID="Visio.Drawing.11" ShapeID="_x0000_i1035" DrawAspect="Content" ObjectID="_1725482018"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76" w:name="_Toc424654494"/>
      <w:bookmarkStart w:id="577"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lastRenderedPageBreak/>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78"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78"/>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25pt;height:260.25pt" o:ole="">
            <v:imagedata r:id="rId29" o:title=""/>
          </v:shape>
          <o:OLEObject Type="Embed" ProgID="Visio.Drawing.11" ShapeID="_x0000_i1036" DrawAspect="Content" ObjectID="_1725482019"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7.25pt;height:245.25pt" o:ole="">
            <v:imagedata r:id="rId31" o:title=""/>
          </v:shape>
          <o:OLEObject Type="Embed" ProgID="Visio.Drawing.11" ShapeID="_x0000_i1037" DrawAspect="Content" ObjectID="_1725482020"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79" w:name="_Hlk494448986"/>
      <w:r w:rsidRPr="00023DBA">
        <w:t xml:space="preserve"> </w:t>
      </w:r>
      <w:r w:rsidRPr="00B72105">
        <w:t xml:space="preserve">and the functional alias </w:t>
      </w:r>
      <w:r>
        <w:t xml:space="preserve">of MCPTT client 1 </w:t>
      </w:r>
      <w:r w:rsidRPr="00B72105">
        <w:t>may be displayed</w:t>
      </w:r>
      <w:bookmarkEnd w:id="579"/>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0" w:name="_Toc433209750"/>
      <w:bookmarkStart w:id="581" w:name="_Toc460616046"/>
      <w:bookmarkStart w:id="582" w:name="_Toc460616907"/>
      <w:bookmarkStart w:id="583" w:name="_Toc114868650"/>
      <w:r w:rsidRPr="00AB5FED">
        <w:t>10.6.2.3.1.2</w:t>
      </w:r>
      <w:r w:rsidRPr="00AB5FED">
        <w:tab/>
        <w:t>Chat group call</w:t>
      </w:r>
      <w:bookmarkEnd w:id="580"/>
      <w:bookmarkEnd w:id="581"/>
      <w:bookmarkEnd w:id="582"/>
      <w:bookmarkEnd w:id="583"/>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lastRenderedPageBreak/>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lastRenderedPageBreak/>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pt;height:293.25pt" o:ole="">
            <v:imagedata r:id="rId33" o:title=""/>
          </v:shape>
          <o:OLEObject Type="Embed" ProgID="Visio.Drawing.11" ShapeID="_x0000_i1038" DrawAspect="Content" ObjectID="_1725482021"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4"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4"/>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w:t>
      </w:r>
      <w:r w:rsidRPr="00AB5FED">
        <w:lastRenderedPageBreak/>
        <w:t xml:space="preserve">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85"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85"/>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25pt;height:389.25pt" o:ole="">
            <v:imagedata r:id="rId35" o:title=""/>
          </v:shape>
          <o:OLEObject Type="Embed" ProgID="Visio.Drawing.11" ShapeID="_x0000_i1039" DrawAspect="Content" ObjectID="_1725482022"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5pt;height:292.5pt" o:ole="">
            <v:imagedata r:id="rId37" o:title=""/>
          </v:shape>
          <o:OLEObject Type="Embed" ProgID="Visio.Drawing.11" ShapeID="_x0000_i1040" DrawAspect="Content" ObjectID="_1725482023"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lastRenderedPageBreak/>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8.5pt;height:252.75pt" o:ole="">
            <v:imagedata r:id="rId39" o:title=""/>
          </v:shape>
          <o:OLEObject Type="Embed" ProgID="Visio.Drawing.11" ShapeID="_x0000_i1041" DrawAspect="Content" ObjectID="_1725482024"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86" w:name="_Toc433209751"/>
      <w:bookmarkStart w:id="587" w:name="_Toc460616047"/>
      <w:bookmarkStart w:id="588" w:name="_Toc460616908"/>
      <w:bookmarkStart w:id="589" w:name="_Toc114868651"/>
      <w:r w:rsidRPr="00AB5FED">
        <w:lastRenderedPageBreak/>
        <w:t>10.6.2.3.2</w:t>
      </w:r>
      <w:r w:rsidRPr="00AB5FED">
        <w:tab/>
        <w:t>Exiting group call due to de-affiliation</w:t>
      </w:r>
      <w:bookmarkEnd w:id="586"/>
      <w:bookmarkEnd w:id="587"/>
      <w:bookmarkEnd w:id="588"/>
      <w:bookmarkEnd w:id="589"/>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25pt;height:300.75pt" o:ole="">
            <v:imagedata r:id="rId41" o:title=""/>
          </v:shape>
          <o:OLEObject Type="Embed" ProgID="Visio.Drawing.11" ShapeID="_x0000_i1042" DrawAspect="Content" ObjectID="_1725482025"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0" w:name="_Toc433209752"/>
      <w:bookmarkStart w:id="591" w:name="_Toc460616048"/>
      <w:bookmarkStart w:id="592" w:name="_Toc460616909"/>
      <w:bookmarkStart w:id="593" w:name="_Toc114868652"/>
      <w:r w:rsidRPr="00AB5FED">
        <w:t>10.6.2.3.</w:t>
      </w:r>
      <w:r>
        <w:t>3</w:t>
      </w:r>
      <w:r w:rsidRPr="00AB5FED">
        <w:tab/>
      </w:r>
      <w:r>
        <w:t>MCPTT user leaving a group call</w:t>
      </w:r>
      <w:bookmarkEnd w:id="593"/>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5pt;height:233.25pt" o:ole="">
            <v:imagedata r:id="rId43" o:title=""/>
          </v:shape>
          <o:OLEObject Type="Embed" ProgID="Visio.Drawing.15" ShapeID="_x0000_i1043" DrawAspect="Content" ObjectID="_1725482026"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4" w:name="_Toc114868653"/>
      <w:r w:rsidRPr="00AB5FED">
        <w:t>10.6.2.4</w:t>
      </w:r>
      <w:r w:rsidRPr="00AB5FED">
        <w:tab/>
        <w:t>Group call involving groups from multiple MCPTT systems</w:t>
      </w:r>
      <w:bookmarkEnd w:id="576"/>
      <w:bookmarkEnd w:id="577"/>
      <w:bookmarkEnd w:id="590"/>
      <w:bookmarkEnd w:id="591"/>
      <w:bookmarkEnd w:id="592"/>
      <w:bookmarkEnd w:id="594"/>
    </w:p>
    <w:p w14:paraId="090A489E" w14:textId="77777777" w:rsidR="00171381" w:rsidRPr="00AB5FED" w:rsidRDefault="00171381" w:rsidP="00171381">
      <w:pPr>
        <w:pStyle w:val="Heading5"/>
      </w:pPr>
      <w:bookmarkStart w:id="595" w:name="_Toc433209753"/>
      <w:bookmarkStart w:id="596" w:name="_Toc460616049"/>
      <w:bookmarkStart w:id="597" w:name="_Toc460616910"/>
      <w:bookmarkStart w:id="598" w:name="_Toc114868654"/>
      <w:r w:rsidRPr="00AB5FED">
        <w:t>10.6.2.4.1</w:t>
      </w:r>
      <w:r w:rsidRPr="00AB5FED">
        <w:tab/>
        <w:t xml:space="preserve">Group call for </w:t>
      </w:r>
      <w:r>
        <w:t xml:space="preserve">non-broadcast </w:t>
      </w:r>
      <w:r w:rsidRPr="00AB5FED">
        <w:t>temporary groups across multiple MCPTT systems</w:t>
      </w:r>
      <w:bookmarkEnd w:id="595"/>
      <w:bookmarkEnd w:id="596"/>
      <w:bookmarkEnd w:id="597"/>
      <w:bookmarkEnd w:id="598"/>
    </w:p>
    <w:p w14:paraId="6A9086C6" w14:textId="77777777" w:rsidR="00171381" w:rsidRPr="00AB5FED" w:rsidRDefault="00171381" w:rsidP="00171381">
      <w:pPr>
        <w:pStyle w:val="Heading6"/>
      </w:pPr>
      <w:bookmarkStart w:id="599" w:name="_Toc433209754"/>
      <w:bookmarkStart w:id="600" w:name="_Toc460616050"/>
      <w:bookmarkStart w:id="601" w:name="_Toc460616911"/>
      <w:bookmarkStart w:id="602" w:name="_Toc114868655"/>
      <w:r w:rsidRPr="00AB5FED">
        <w:t>10.6.2.</w:t>
      </w:r>
      <w:r w:rsidRPr="00AB5FED">
        <w:rPr>
          <w:lang w:eastAsia="zh-CN"/>
        </w:rPr>
        <w:t>4</w:t>
      </w:r>
      <w:r w:rsidRPr="00AB5FED">
        <w:t>.1.1</w:t>
      </w:r>
      <w:r w:rsidRPr="00AB5FED">
        <w:tab/>
        <w:t>Group call setup</w:t>
      </w:r>
      <w:bookmarkEnd w:id="599"/>
      <w:bookmarkEnd w:id="600"/>
      <w:bookmarkEnd w:id="601"/>
      <w:bookmarkEnd w:id="602"/>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lastRenderedPageBreak/>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5.25pt;height:265.5pt" o:ole="">
            <v:imagedata r:id="rId45" o:title=""/>
          </v:shape>
          <o:OLEObject Type="Embed" ProgID="Visio.Drawing.11" ShapeID="_x0000_i1044" DrawAspect="Content" ObjectID="_1725482027"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lastRenderedPageBreak/>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3" w:name="_Toc424654495"/>
      <w:bookmarkStart w:id="604"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6pt;height:276.75pt" o:ole="">
            <v:imagedata r:id="rId47" o:title=""/>
          </v:shape>
          <o:OLEObject Type="Embed" ProgID="Visio.Drawing.11" ShapeID="_x0000_i1045" DrawAspect="Content" ObjectID="_1725482028"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05" w:name="_Toc433209755"/>
      <w:bookmarkStart w:id="606" w:name="_Toc460616051"/>
      <w:bookmarkStart w:id="607" w:name="_Toc460616912"/>
      <w:bookmarkStart w:id="608" w:name="_Toc114868656"/>
      <w:r w:rsidRPr="00AB5FED">
        <w:lastRenderedPageBreak/>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05"/>
      <w:bookmarkEnd w:id="606"/>
      <w:bookmarkEnd w:id="607"/>
      <w:bookmarkEnd w:id="608"/>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6pt;height:284.25pt" o:ole="">
            <v:imagedata r:id="rId49" o:title=""/>
          </v:shape>
          <o:OLEObject Type="Embed" ProgID="Visio.Drawing.11" ShapeID="_x0000_i1046" DrawAspect="Content" ObjectID="_1725482029"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09" w:name="_Toc433209756"/>
      <w:bookmarkStart w:id="610" w:name="_Toc460616052"/>
      <w:bookmarkStart w:id="611" w:name="_Toc460616913"/>
      <w:bookmarkStart w:id="612" w:name="_Toc114868657"/>
      <w:r w:rsidRPr="00AB5FED">
        <w:t>10.6.2.4.2</w:t>
      </w:r>
      <w:r w:rsidRPr="00AB5FED">
        <w:tab/>
        <w:t xml:space="preserve">Group call for </w:t>
      </w:r>
      <w:r>
        <w:t xml:space="preserve">non-broadcast </w:t>
      </w:r>
      <w:r w:rsidRPr="00AB5FED">
        <w:t>temporary group formed by group regroup procedure involving multiple MCPTT systems</w:t>
      </w:r>
      <w:bookmarkEnd w:id="609"/>
      <w:r w:rsidRPr="00AB5FED">
        <w:rPr>
          <w:rFonts w:hint="eastAsia"/>
          <w:lang w:eastAsia="zh-CN"/>
        </w:rPr>
        <w:t xml:space="preserve"> via trusted mode</w:t>
      </w:r>
      <w:bookmarkEnd w:id="610"/>
      <w:bookmarkEnd w:id="611"/>
      <w:bookmarkEnd w:id="612"/>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5pt;height:315.75pt" o:ole="">
            <v:imagedata r:id="rId51" o:title=""/>
          </v:shape>
          <o:OLEObject Type="Embed" ProgID="Visio.Drawing.11" ShapeID="_x0000_i1047" DrawAspect="Content" ObjectID="_1725482030"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lastRenderedPageBreak/>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3" w:name="_Toc433209757"/>
      <w:bookmarkStart w:id="614" w:name="_Toc460616053"/>
      <w:bookmarkStart w:id="615" w:name="_Toc460616914"/>
      <w:bookmarkStart w:id="616" w:name="_Toc114868658"/>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3"/>
      <w:bookmarkEnd w:id="604"/>
      <w:bookmarkEnd w:id="613"/>
      <w:bookmarkEnd w:id="614"/>
      <w:bookmarkEnd w:id="615"/>
      <w:bookmarkEnd w:id="616"/>
    </w:p>
    <w:p w14:paraId="56C2BFD0" w14:textId="77777777" w:rsidR="00171381" w:rsidRPr="00AB5FED" w:rsidRDefault="00171381" w:rsidP="00171381">
      <w:pPr>
        <w:pStyle w:val="Heading6"/>
        <w:rPr>
          <w:lang w:eastAsia="zh-CN"/>
        </w:rPr>
      </w:pPr>
      <w:bookmarkStart w:id="617" w:name="_Toc433209758"/>
      <w:bookmarkStart w:id="618" w:name="_Toc460616054"/>
      <w:bookmarkStart w:id="619" w:name="_Toc460616915"/>
      <w:bookmarkStart w:id="620" w:name="_Toc114868659"/>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17"/>
      <w:bookmarkEnd w:id="618"/>
      <w:bookmarkEnd w:id="619"/>
      <w:bookmarkEnd w:id="620"/>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25pt;height:229.5pt" o:ole="">
            <v:imagedata r:id="rId53" o:title=""/>
          </v:shape>
          <o:OLEObject Type="Embed" ProgID="Visio.Drawing.11" ShapeID="_x0000_i1048" DrawAspect="Content" ObjectID="_1725482031"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1"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1"/>
    <w:p w14:paraId="230BF8EA" w14:textId="77777777" w:rsidR="00171381" w:rsidRPr="00AB5FED" w:rsidRDefault="00171381" w:rsidP="00171381">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2" w:name="_Toc433209759"/>
      <w:bookmarkStart w:id="623" w:name="_Toc460616055"/>
      <w:bookmarkStart w:id="624" w:name="_Toc460616916"/>
      <w:bookmarkStart w:id="625" w:name="_Toc114868660"/>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2"/>
      <w:bookmarkEnd w:id="623"/>
      <w:bookmarkEnd w:id="624"/>
      <w:bookmarkEnd w:id="625"/>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5pt;height:247.5pt" o:ole="">
            <v:imagedata r:id="rId55" o:title=""/>
          </v:shape>
          <o:OLEObject Type="Embed" ProgID="Visio.Drawing.11" ShapeID="_x0000_i1049" DrawAspect="Content" ObjectID="_1725482032"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26" w:name="_Toc114868661"/>
      <w:r w:rsidRPr="00AB5FED">
        <w:t>10.6.2.4.3.</w:t>
      </w:r>
      <w:r>
        <w:t>3</w:t>
      </w:r>
      <w:r w:rsidRPr="00AB5FED">
        <w:tab/>
      </w:r>
      <w:r>
        <w:t>Chat g</w:t>
      </w:r>
      <w:r w:rsidRPr="00AB5FED">
        <w:t>roup call setup</w:t>
      </w:r>
      <w:bookmarkEnd w:id="626"/>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25pt;height:303.75pt" o:ole="">
            <v:imagedata r:id="rId57" o:title=""/>
          </v:shape>
          <o:OLEObject Type="Embed" ProgID="Visio.Drawing.11" ShapeID="_x0000_i1050" DrawAspect="Content" ObjectID="_1725482033"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27" w:name="_Toc428365088"/>
      <w:bookmarkStart w:id="628" w:name="_Toc433209760"/>
      <w:bookmarkStart w:id="629" w:name="_Toc460616056"/>
      <w:bookmarkStart w:id="630" w:name="_Toc460616917"/>
      <w:bookmarkStart w:id="631" w:name="_Toc424654500"/>
      <w:bookmarkStart w:id="632" w:name="_Toc114868662"/>
      <w:r w:rsidRPr="00AB5FED">
        <w:t>10.6.2.4.4</w:t>
      </w:r>
      <w:r w:rsidRPr="00AB5FED">
        <w:tab/>
        <w:t>Merging of groups involving multiple MCPTT systems</w:t>
      </w:r>
      <w:bookmarkEnd w:id="627"/>
      <w:bookmarkEnd w:id="628"/>
      <w:bookmarkEnd w:id="629"/>
      <w:bookmarkEnd w:id="630"/>
      <w:bookmarkEnd w:id="632"/>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7pt;height:276.75pt" o:ole="">
            <v:imagedata r:id="rId59" o:title=""/>
          </v:shape>
          <o:OLEObject Type="Embed" ProgID="Visio.Drawing.11" ShapeID="_x0000_i1051" DrawAspect="Content" ObjectID="_1725482034"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lastRenderedPageBreak/>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3" w:name="_Toc433209761"/>
      <w:bookmarkStart w:id="634" w:name="_Toc460616057"/>
      <w:bookmarkStart w:id="635" w:name="_Toc460616918"/>
      <w:bookmarkStart w:id="636" w:name="_Toc114868663"/>
      <w:r w:rsidRPr="00AB5FED">
        <w:t>10.6.2.5</w:t>
      </w:r>
      <w:r w:rsidRPr="00AB5FED">
        <w:tab/>
        <w:t>Broadcast group call</w:t>
      </w:r>
      <w:bookmarkEnd w:id="633"/>
      <w:bookmarkEnd w:id="634"/>
      <w:bookmarkEnd w:id="635"/>
      <w:bookmarkEnd w:id="636"/>
    </w:p>
    <w:p w14:paraId="002F8502" w14:textId="77777777" w:rsidR="00171381" w:rsidRPr="00AB5FED" w:rsidRDefault="00171381" w:rsidP="00171381">
      <w:pPr>
        <w:pStyle w:val="Heading5"/>
      </w:pPr>
      <w:bookmarkStart w:id="637" w:name="_Toc433209762"/>
      <w:bookmarkStart w:id="638" w:name="_Toc460616058"/>
      <w:bookmarkStart w:id="639" w:name="_Toc460616919"/>
      <w:bookmarkStart w:id="640" w:name="_Toc114868664"/>
      <w:r w:rsidRPr="00AB5FED">
        <w:t>10.6.2.5.1</w:t>
      </w:r>
      <w:r w:rsidRPr="00AB5FED">
        <w:tab/>
        <w:t>General</w:t>
      </w:r>
      <w:bookmarkEnd w:id="637"/>
      <w:bookmarkEnd w:id="638"/>
      <w:bookmarkEnd w:id="639"/>
      <w:bookmarkEnd w:id="640"/>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1" w:name="_Toc460616059"/>
      <w:bookmarkStart w:id="642" w:name="_Toc460616920"/>
      <w:bookmarkStart w:id="643" w:name="_Toc433209763"/>
      <w:bookmarkStart w:id="644" w:name="_Toc114868665"/>
      <w:r w:rsidRPr="00AB5FED">
        <w:t>10.6.2.5.2</w:t>
      </w:r>
      <w:r w:rsidRPr="00AB5FED">
        <w:tab/>
        <w:t>Common broadcast group call procedure</w:t>
      </w:r>
      <w:bookmarkEnd w:id="641"/>
      <w:bookmarkEnd w:id="642"/>
      <w:bookmarkEnd w:id="644"/>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77777777" w:rsidR="00171381" w:rsidRPr="00AB5FED" w:rsidRDefault="00171381" w:rsidP="00171381">
      <w:r w:rsidRPr="00AB5FED">
        <w:t>Figure 10.6.2.5.2-1 illustrates the common procedure for group-broadcast group call</w:t>
      </w:r>
      <w:r>
        <w:t>,</w:t>
      </w:r>
      <w:r w:rsidRPr="00AB5FED">
        <w:t xml:space="preserve"> user-broadcast group call</w:t>
      </w:r>
      <w:r>
        <w:t xml:space="preserve">, </w:t>
      </w:r>
      <w:r w:rsidRPr="00641984">
        <w:t>and broadcast regrouped group call</w:t>
      </w:r>
      <w:r w:rsidRPr="00AB5FED">
        <w:t>.</w:t>
      </w:r>
    </w:p>
    <w:p w14:paraId="56B5E8B0" w14:textId="77777777" w:rsidR="00171381" w:rsidRPr="00AB5FED" w:rsidRDefault="00171381" w:rsidP="00171381">
      <w:r w:rsidRPr="00AB5FED">
        <w:t>Pre-conditions:</w:t>
      </w:r>
    </w:p>
    <w:p w14:paraId="1BAC7950" w14:textId="77777777" w:rsidR="00171381" w:rsidRDefault="00171381" w:rsidP="00171381">
      <w:pPr>
        <w:pStyle w:val="B1"/>
      </w:pPr>
      <w:r w:rsidRPr="00AB5FED">
        <w:t>1.</w:t>
      </w:r>
      <w:r w:rsidRPr="00AB5FED">
        <w:tab/>
        <w:t>MCPTT client 1 and MCPTT client 2 are members of a group-broadcast group</w:t>
      </w:r>
      <w:r w:rsidRPr="00AB5FED">
        <w:rPr>
          <w:rFonts w:hint="eastAsia"/>
          <w:lang w:eastAsia="zh-CN"/>
        </w:rPr>
        <w:t>/</w:t>
      </w:r>
      <w:r w:rsidRPr="00AB5FED">
        <w:t>user-broadcast group</w:t>
      </w:r>
      <w:r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5pt;height:182.25pt" o:ole="">
            <v:imagedata r:id="rId61" o:title=""/>
          </v:shape>
          <o:OLEObject Type="Embed" ProgID="Visio.Drawing.11" ShapeID="_x0000_i1052" DrawAspect="Content" ObjectID="_1725482035"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777777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Pr="00AB5FED">
        <w:rPr>
          <w:rFonts w:hint="eastAsia"/>
          <w:lang w:eastAsia="zh-CN"/>
        </w:rPr>
        <w:t xml:space="preserve"> with the inclusion of the parameter for broadcast group call indicator</w:t>
      </w:r>
      <w:r w:rsidRPr="00AB5FED">
        <w:t>.</w:t>
      </w:r>
      <w:bookmarkStart w:id="645" w:name="_Hlk5927289"/>
      <w:r w:rsidRPr="00B1659B">
        <w:rPr>
          <w:lang w:eastAsia="x-none"/>
        </w:rPr>
        <w:t xml:space="preserve"> </w:t>
      </w:r>
      <w:r>
        <w:rPr>
          <w:lang w:eastAsia="x-none"/>
        </w:rPr>
        <w:t>The MCPTT user at MCPTT client 1 may include a functional alias used for the broadcast group call and t</w:t>
      </w:r>
      <w:bookmarkEnd w:id="645"/>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77777777" w:rsidR="00171381" w:rsidRPr="00AB5FED" w:rsidRDefault="00171381" w:rsidP="00171381">
      <w:pPr>
        <w:pStyle w:val="NO"/>
        <w:rPr>
          <w:lang w:eastAsia="zh-CN"/>
        </w:rPr>
      </w:pPr>
      <w:r w:rsidRPr="00AB5FED">
        <w:rPr>
          <w:lang w:eastAsia="zh-CN"/>
        </w:rPr>
        <w:t>NOTE 1:</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77777777" w:rsidR="00171381" w:rsidRPr="00AB5FED" w:rsidRDefault="00171381" w:rsidP="00171381">
      <w:pPr>
        <w:pStyle w:val="NO"/>
      </w:pPr>
      <w:bookmarkStart w:id="646" w:name="OLE_LINK24"/>
      <w:r w:rsidRPr="00AB5FED">
        <w:t>NOTE 2:</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7777777" w:rsidR="00171381" w:rsidRPr="00AB5FED" w:rsidRDefault="00171381" w:rsidP="00171381">
      <w:pPr>
        <w:pStyle w:val="NO"/>
      </w:pPr>
      <w:r w:rsidRPr="00AB5FED">
        <w:t>NOTE 3:</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46"/>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47" w:name="_Toc460616060"/>
      <w:bookmarkStart w:id="648" w:name="_Toc460616921"/>
      <w:bookmarkStart w:id="649" w:name="_Toc114868666"/>
      <w:r w:rsidRPr="00AB5FED">
        <w:t>10.6.2.5.2</w:t>
      </w:r>
      <w:r>
        <w:t>.1</w:t>
      </w:r>
      <w:r w:rsidRPr="00AB5FED">
        <w:tab/>
      </w:r>
      <w:r>
        <w:t>Group-</w:t>
      </w:r>
      <w:r w:rsidRPr="00AB5FED">
        <w:t>broadcast group call procedure</w:t>
      </w:r>
      <w:bookmarkEnd w:id="649"/>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lastRenderedPageBreak/>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7.75pt;height:430.5pt" o:ole="">
            <v:imagedata r:id="rId63" o:title=""/>
          </v:shape>
          <o:OLEObject Type="Embed" ProgID="Visio.Drawing.15" ShapeID="_x0000_i1053" DrawAspect="Content" ObjectID="_1725482036"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lastRenderedPageBreak/>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0" w:name="_Toc114868667"/>
      <w:r w:rsidRPr="00AB5FED">
        <w:t>10.6.2.5.2</w:t>
      </w:r>
      <w:r>
        <w:t>.2</w:t>
      </w:r>
      <w:r w:rsidRPr="00AB5FED">
        <w:tab/>
      </w:r>
      <w:r>
        <w:t>Group-</w:t>
      </w:r>
      <w:r w:rsidRPr="00AB5FED">
        <w:t xml:space="preserve">broadcast group call </w:t>
      </w:r>
      <w:r>
        <w:t>procedure when a subordinate group has an on-going MCPTT emergency group call</w:t>
      </w:r>
      <w:bookmarkEnd w:id="650"/>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B6639D" w:rsidP="00171381">
      <w:pPr>
        <w:pStyle w:val="TH"/>
      </w:pPr>
      <w:r>
        <w:lastRenderedPageBreak/>
        <w:pict w14:anchorId="7EB60E76">
          <v:shape id="_x0000_i1054" type="#_x0000_t75" style="width:378.75pt;height:273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1" w:name="_Toc114868668"/>
      <w:r w:rsidRPr="00AB5FED">
        <w:t>10.6.2.5.2</w:t>
      </w:r>
      <w:r>
        <w:t>.3</w:t>
      </w:r>
      <w:r w:rsidRPr="00AB5FED">
        <w:tab/>
      </w:r>
      <w:r>
        <w:t>Group-</w:t>
      </w:r>
      <w:r w:rsidRPr="00AB5FED">
        <w:t xml:space="preserve">broadcast group call </w:t>
      </w:r>
      <w:r>
        <w:t xml:space="preserve">release </w:t>
      </w:r>
      <w:r w:rsidRPr="00AB5FED">
        <w:t>procedure</w:t>
      </w:r>
      <w:bookmarkEnd w:id="651"/>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7.75pt;height:239.25pt" o:ole="">
            <v:imagedata r:id="rId66" o:title=""/>
          </v:shape>
          <o:OLEObject Type="Embed" ProgID="Visio.Drawing.15" ShapeID="_x0000_i1055" DrawAspect="Content" ObjectID="_1725482037"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2" w:name="_Hlk493577092"/>
      <w:bookmarkStart w:id="653" w:name="_Toc114868669"/>
      <w:r w:rsidRPr="00AB5FED">
        <w:t>10.6.2.5.2</w:t>
      </w:r>
      <w:r>
        <w:t>.4</w:t>
      </w:r>
      <w:r>
        <w:tab/>
        <w:t xml:space="preserve">Server-initiated </w:t>
      </w:r>
      <w:r w:rsidRPr="00AB5FED">
        <w:t xml:space="preserve">broadcast group call </w:t>
      </w:r>
      <w:r>
        <w:t xml:space="preserve">release </w:t>
      </w:r>
      <w:r w:rsidRPr="00AB5FED">
        <w:t>procedure</w:t>
      </w:r>
      <w:bookmarkEnd w:id="653"/>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7.75pt;height:307.5pt" o:ole="">
            <v:imagedata r:id="rId68" o:title=""/>
          </v:shape>
          <o:OLEObject Type="Embed" ProgID="Visio.Drawing.15" ShapeID="_x0000_i1056" DrawAspect="Content" ObjectID="_1725482038"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2"/>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4" w:name="_Toc114868670"/>
      <w:r w:rsidRPr="00AB5FED">
        <w:t>10.6.2.5.3</w:t>
      </w:r>
      <w:r w:rsidRPr="00AB5FED">
        <w:tab/>
      </w:r>
      <w:r>
        <w:t>Void</w:t>
      </w:r>
      <w:bookmarkEnd w:id="643"/>
      <w:bookmarkEnd w:id="647"/>
      <w:bookmarkEnd w:id="648"/>
      <w:bookmarkEnd w:id="654"/>
    </w:p>
    <w:p w14:paraId="5846F36B" w14:textId="77777777" w:rsidR="00171381" w:rsidRPr="00051958" w:rsidRDefault="00171381" w:rsidP="00171381">
      <w:pPr>
        <w:pStyle w:val="Heading5"/>
      </w:pPr>
      <w:bookmarkStart w:id="655" w:name="_Toc114868671"/>
      <w:r w:rsidRPr="00051958">
        <w:t>10.6.2.</w:t>
      </w:r>
      <w:r>
        <w:t>5.4</w:t>
      </w:r>
      <w:r w:rsidRPr="00051958">
        <w:tab/>
        <w:t xml:space="preserve">Group call for </w:t>
      </w:r>
      <w:r>
        <w:t xml:space="preserve">broadcast </w:t>
      </w:r>
      <w:r w:rsidRPr="00051958">
        <w:t>temporary groups across multiple MCPTT systems</w:t>
      </w:r>
      <w:bookmarkStart w:id="656" w:name="_Toc428365089"/>
      <w:bookmarkEnd w:id="655"/>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4.5pt;height:303pt" o:ole="">
            <v:imagedata r:id="rId70" o:title=""/>
          </v:shape>
          <o:OLEObject Type="Embed" ProgID="Visio.Drawing.11" ShapeID="_x0000_i1057" DrawAspect="Content" ObjectID="_1725482039"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57" w:name="_Toc433209765"/>
      <w:bookmarkStart w:id="658" w:name="_Toc460616061"/>
      <w:bookmarkStart w:id="659" w:name="_Toc460616922"/>
      <w:bookmarkStart w:id="660" w:name="_Toc114868672"/>
      <w:r w:rsidRPr="00AB5FED">
        <w:t>10.6.2.6</w:t>
      </w:r>
      <w:r w:rsidRPr="00AB5FED">
        <w:tab/>
        <w:t>Emergency and imminent peril procedures</w:t>
      </w:r>
      <w:bookmarkEnd w:id="657"/>
      <w:bookmarkEnd w:id="658"/>
      <w:bookmarkEnd w:id="659"/>
      <w:bookmarkEnd w:id="660"/>
    </w:p>
    <w:p w14:paraId="5ABE9F90" w14:textId="77777777" w:rsidR="00171381" w:rsidRPr="00AB5FED" w:rsidRDefault="00171381" w:rsidP="00171381">
      <w:pPr>
        <w:pStyle w:val="Heading5"/>
      </w:pPr>
      <w:bookmarkStart w:id="661" w:name="_Toc433209766"/>
      <w:bookmarkStart w:id="662" w:name="_Toc460616062"/>
      <w:bookmarkStart w:id="663" w:name="_Toc460616923"/>
      <w:bookmarkStart w:id="664" w:name="_Toc114868673"/>
      <w:r w:rsidRPr="00AB5FED">
        <w:t>10.6.2.6.1</w:t>
      </w:r>
      <w:r w:rsidRPr="00AB5FED">
        <w:tab/>
        <w:t>MCPTT emergency group call</w:t>
      </w:r>
      <w:bookmarkEnd w:id="661"/>
      <w:bookmarkEnd w:id="662"/>
      <w:bookmarkEnd w:id="663"/>
      <w:bookmarkEnd w:id="664"/>
    </w:p>
    <w:p w14:paraId="5DFC47EE" w14:textId="77777777" w:rsidR="00171381" w:rsidRPr="00AB5FED" w:rsidRDefault="00171381" w:rsidP="00171381">
      <w:pPr>
        <w:pStyle w:val="Heading6"/>
      </w:pPr>
      <w:bookmarkStart w:id="665" w:name="_Toc433209767"/>
      <w:bookmarkStart w:id="666" w:name="_Toc460616063"/>
      <w:bookmarkStart w:id="667" w:name="_Toc460616924"/>
      <w:bookmarkStart w:id="668" w:name="_Toc114868674"/>
      <w:r w:rsidRPr="00AB5FED">
        <w:t>10.6.2.6.1.1</w:t>
      </w:r>
      <w:r w:rsidRPr="00AB5FED">
        <w:tab/>
        <w:t>MCPTT emergency group call commencement</w:t>
      </w:r>
      <w:bookmarkEnd w:id="665"/>
      <w:bookmarkEnd w:id="666"/>
      <w:bookmarkEnd w:id="667"/>
      <w:bookmarkEnd w:id="668"/>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69" w:name="_Hlk4591460"/>
      <w:r>
        <w:rPr>
          <w:lang w:eastAsia="zh-CN"/>
        </w:rPr>
        <w:t>4.</w:t>
      </w:r>
      <w:r>
        <w:rPr>
          <w:lang w:eastAsia="zh-CN"/>
        </w:rPr>
        <w:tab/>
        <w:t>Optionally, MCPTT client 1 may use an activated functional alias for the group communication.</w:t>
      </w:r>
    </w:p>
    <w:bookmarkEnd w:id="669"/>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5pt;height:396.75pt" o:ole="">
            <v:imagedata r:id="rId72" o:title=""/>
          </v:shape>
          <o:OLEObject Type="Embed" ProgID="Visio.Drawing.11" ShapeID="_x0000_i1058" DrawAspect="Content" ObjectID="_1725482040"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0" w:name="_Hlk5984540"/>
      <w:r>
        <w:t>The MCPTT user at MCPTT client 1 may select a functional alias used for the call.</w:t>
      </w:r>
      <w:bookmarkEnd w:id="670"/>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 xml:space="preserve">MCPTT server checks whether the MCPTT user of MCPTT client 1 is authorized for initiation of MCPTT emergency calls on the indicated MCPTT group, and if authorized, it resolves the MCPTT group ID to determine </w:t>
      </w:r>
      <w:r w:rsidRPr="00AB5FED">
        <w:lastRenderedPageBreak/>
        <w:t>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1" w:name="_Hlk4591634"/>
      <w:r>
        <w:t>The functional alias of the group call initiating MCPTT user may be displayed.</w:t>
      </w:r>
      <w:bookmarkEnd w:id="671"/>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2" w:name="_Toc433209768"/>
      <w:bookmarkStart w:id="673" w:name="_Toc460616064"/>
      <w:bookmarkStart w:id="674" w:name="_Toc460616925"/>
      <w:bookmarkStart w:id="675" w:name="_Toc114868675"/>
      <w:r w:rsidRPr="00AB5FED">
        <w:t>10.6.2.6.1.2</w:t>
      </w:r>
      <w:r w:rsidRPr="00AB5FED">
        <w:tab/>
        <w:t>MCPTT group call upgraded to an MCPTT emergency group call</w:t>
      </w:r>
      <w:bookmarkEnd w:id="672"/>
      <w:bookmarkEnd w:id="673"/>
      <w:bookmarkEnd w:id="674"/>
      <w:bookmarkEnd w:id="675"/>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5pt;height:380.25pt" o:ole="">
            <v:imagedata r:id="rId74" o:title=""/>
          </v:shape>
          <o:OLEObject Type="Embed" ProgID="Visio.Drawing.11" ShapeID="_x0000_i1059" DrawAspect="Content" ObjectID="_1725482041"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lastRenderedPageBreak/>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76" w:name="_Toc433209769"/>
      <w:bookmarkStart w:id="677" w:name="_Toc460616065"/>
      <w:bookmarkStart w:id="678" w:name="_Toc460616926"/>
      <w:bookmarkStart w:id="679" w:name="_Toc114868676"/>
      <w:r w:rsidRPr="00AB5FED">
        <w:t>10.6.2.6.1.3</w:t>
      </w:r>
      <w:r w:rsidRPr="00AB5FED">
        <w:tab/>
        <w:t xml:space="preserve">MCPTT </w:t>
      </w:r>
      <w:r>
        <w:t xml:space="preserve">in-progress </w:t>
      </w:r>
      <w:r w:rsidRPr="00AB5FED">
        <w:t xml:space="preserve">emergency group </w:t>
      </w:r>
      <w:r>
        <w:t xml:space="preserve">state </w:t>
      </w:r>
      <w:r w:rsidRPr="00AB5FED">
        <w:t>cancel</w:t>
      </w:r>
      <w:bookmarkEnd w:id="676"/>
      <w:bookmarkEnd w:id="677"/>
      <w:bookmarkEnd w:id="678"/>
      <w:bookmarkEnd w:id="679"/>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25pt;height:456.75pt" o:ole="">
            <v:imagedata r:id="rId76" o:title=""/>
          </v:shape>
          <o:OLEObject Type="Embed" ProgID="Visio.Drawing.11" ShapeID="_x0000_i1060" DrawAspect="Content" ObjectID="_1725482042"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0" w:name="_Toc433209770"/>
      <w:bookmarkStart w:id="681" w:name="_Toc460616066"/>
      <w:bookmarkStart w:id="682" w:name="_Toc460616927"/>
      <w:bookmarkStart w:id="683" w:name="_Toc114868677"/>
      <w:r w:rsidRPr="00AB5FED">
        <w:t>10.6.2.6.2</w:t>
      </w:r>
      <w:r w:rsidRPr="00AB5FED">
        <w:tab/>
        <w:t>MCPTT imminent peril group call</w:t>
      </w:r>
      <w:bookmarkEnd w:id="680"/>
      <w:bookmarkEnd w:id="681"/>
      <w:bookmarkEnd w:id="682"/>
      <w:bookmarkEnd w:id="683"/>
    </w:p>
    <w:p w14:paraId="422C1A96" w14:textId="77777777" w:rsidR="00171381" w:rsidRPr="00AB5FED" w:rsidRDefault="00171381" w:rsidP="00171381">
      <w:pPr>
        <w:pStyle w:val="Heading6"/>
      </w:pPr>
      <w:bookmarkStart w:id="684" w:name="_Toc433209771"/>
      <w:bookmarkStart w:id="685" w:name="_Toc460616067"/>
      <w:bookmarkStart w:id="686" w:name="_Toc460616928"/>
      <w:bookmarkStart w:id="687" w:name="_Toc114868678"/>
      <w:r w:rsidRPr="00AB5FED">
        <w:t>10.6.2.6.2.1</w:t>
      </w:r>
      <w:r w:rsidRPr="00AB5FED">
        <w:tab/>
        <w:t>MCPTT imminent peril group call commencement</w:t>
      </w:r>
      <w:bookmarkEnd w:id="684"/>
      <w:bookmarkEnd w:id="685"/>
      <w:bookmarkEnd w:id="686"/>
      <w:bookmarkEnd w:id="687"/>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88"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88"/>
    </w:p>
    <w:p w14:paraId="7251A5CD" w14:textId="77777777" w:rsidR="00171381" w:rsidRPr="00AB5FED" w:rsidRDefault="00171381" w:rsidP="00171381">
      <w:pPr>
        <w:pStyle w:val="TH"/>
      </w:pPr>
      <w:r w:rsidRPr="00AB5FED">
        <w:object w:dxaOrig="7728" w:dyaOrig="7944" w14:anchorId="40131320">
          <v:shape id="_x0000_i1061" type="#_x0000_t75" style="width:386.25pt;height:396.75pt" o:ole="">
            <v:imagedata r:id="rId78" o:title=""/>
          </v:shape>
          <o:OLEObject Type="Embed" ProgID="Visio.Drawing.11" ShapeID="_x0000_i1061" DrawAspect="Content" ObjectID="_1725482043"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89" w:name="_Toc433209772"/>
      <w:bookmarkStart w:id="690" w:name="_Toc460616068"/>
      <w:bookmarkStart w:id="691" w:name="_Toc460616929"/>
      <w:bookmarkStart w:id="692" w:name="_Toc114868679"/>
      <w:r w:rsidRPr="00AB5FED">
        <w:t>10.6.2.6.2.2</w:t>
      </w:r>
      <w:r w:rsidRPr="00AB5FED">
        <w:tab/>
        <w:t>Imminent peril group call upgrade</w:t>
      </w:r>
      <w:bookmarkEnd w:id="689"/>
      <w:bookmarkEnd w:id="690"/>
      <w:bookmarkEnd w:id="691"/>
      <w:bookmarkEnd w:id="692"/>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8.75pt;height:345pt" o:ole="">
            <v:imagedata r:id="rId80" o:title=""/>
          </v:shape>
          <o:OLEObject Type="Embed" ProgID="Visio.Drawing.11" ShapeID="_x0000_i1062" DrawAspect="Content" ObjectID="_1725482044"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3" w:name="_Toc433209773"/>
      <w:bookmarkStart w:id="694" w:name="_Toc460616069"/>
      <w:bookmarkStart w:id="695" w:name="_Toc460616930"/>
      <w:bookmarkStart w:id="696" w:name="_Toc114868680"/>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3"/>
      <w:bookmarkEnd w:id="694"/>
      <w:bookmarkEnd w:id="695"/>
      <w:bookmarkEnd w:id="696"/>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3C906ADD" w14:textId="77777777" w:rsidR="00171381" w:rsidRPr="00AB5FED" w:rsidRDefault="00171381" w:rsidP="00171381">
      <w:pPr>
        <w:pStyle w:val="B1"/>
        <w:rPr>
          <w:lang w:eastAsia="en-GB"/>
        </w:rPr>
      </w:pPr>
      <w:r w:rsidRPr="00AB5FED">
        <w:t>5.</w:t>
      </w:r>
      <w:r w:rsidRPr="00AB5FED">
        <w:tab/>
        <w:t>MCPTT client 1 previously initiated the in-progress imminent peril.</w:t>
      </w:r>
    </w:p>
    <w:p w14:paraId="0B6078DB" w14:textId="77777777" w:rsidR="00171381" w:rsidRPr="00AB5FED" w:rsidRDefault="00171381" w:rsidP="00171381">
      <w:pPr>
        <w:pStyle w:val="TH"/>
      </w:pPr>
      <w:r w:rsidRPr="00AB5FED">
        <w:object w:dxaOrig="8418" w:dyaOrig="7633" w14:anchorId="2026217B">
          <v:shape id="_x0000_i1063" type="#_x0000_t75" style="width:420.75pt;height:381.75pt" o:ole="">
            <v:imagedata r:id="rId82" o:title=""/>
          </v:shape>
          <o:OLEObject Type="Embed" ProgID="Visio.Drawing.11" ShapeID="_x0000_i1063" DrawAspect="Content" ObjectID="_1725482045"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lastRenderedPageBreak/>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1E8C958D"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adjusts the priority of the underlying bearer; priority treatment is no longer required. The MCPTT server cancels/resets the in-progress imminent peril </w:t>
      </w:r>
      <w:r>
        <w:rPr>
          <w:lang w:eastAsia="en-GB"/>
        </w:rPr>
        <w:t xml:space="preserve">group </w:t>
      </w:r>
      <w:r w:rsidRPr="00AB5FED">
        <w:rPr>
          <w:lang w:eastAsia="en-GB"/>
        </w:rPr>
        <w:t>state.</w:t>
      </w:r>
    </w:p>
    <w:p w14:paraId="12521339" w14:textId="77777777" w:rsidR="00171381" w:rsidRPr="00AB5FED" w:rsidRDefault="00171381" w:rsidP="00171381">
      <w:pPr>
        <w:pStyle w:val="B1"/>
        <w:rPr>
          <w:lang w:eastAsia="en-GB"/>
        </w:rPr>
      </w:pPr>
      <w:r w:rsidRPr="00AB5FED">
        <w:rPr>
          <w:lang w:eastAsia="en-GB"/>
        </w:rPr>
        <w:t>4.</w:t>
      </w:r>
      <w:r w:rsidRPr="00AB5FED">
        <w:rPr>
          <w:lang w:eastAsia="en-GB"/>
        </w:rPr>
        <w:tab/>
        <w:t>MCPTT server resolves the MCPTT group ID to determine the members of that MCPTT group and their affiliation status, based upon the information from group management server.</w:t>
      </w:r>
    </w:p>
    <w:p w14:paraId="71B832BE" w14:textId="77777777" w:rsidR="00171381" w:rsidRPr="00AB5FED" w:rsidRDefault="00171381" w:rsidP="00171381">
      <w:pPr>
        <w:pStyle w:val="B1"/>
        <w:rPr>
          <w:lang w:eastAsia="en-GB"/>
        </w:rPr>
      </w:pPr>
      <w:r w:rsidRPr="00AB5FED">
        <w:rPr>
          <w:lang w:eastAsia="en-GB"/>
        </w:rPr>
        <w:t>5.</w:t>
      </w:r>
      <w:r w:rsidRPr="00AB5FED">
        <w:rPr>
          <w:lang w:eastAsia="en-GB"/>
        </w:rPr>
        <w:tab/>
        <w:t xml:space="preserve">The MCPTT server sends an MCPTT imminent peril group </w:t>
      </w:r>
      <w:r>
        <w:rPr>
          <w:lang w:eastAsia="en-GB"/>
        </w:rPr>
        <w:t xml:space="preserve">state </w:t>
      </w:r>
      <w:r w:rsidRPr="00AB5FED">
        <w:rPr>
          <w:lang w:eastAsia="en-GB"/>
        </w:rPr>
        <w:t>cancel request to the MCPTT group members.</w:t>
      </w:r>
    </w:p>
    <w:p w14:paraId="427F9657"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33B75010"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receiving MCPTT group members send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server to acknowledge the MCPTT in-progress imminent peril group </w:t>
      </w:r>
      <w:r>
        <w:rPr>
          <w:lang w:eastAsia="en-GB"/>
        </w:rPr>
        <w:t xml:space="preserve">state </w:t>
      </w:r>
      <w:r w:rsidRPr="00AB5FED">
        <w:rPr>
          <w:lang w:eastAsia="en-GB"/>
        </w:rPr>
        <w:t xml:space="preserve">cancel request. </w:t>
      </w:r>
      <w:r w:rsidRPr="00AB5FED">
        <w:t>For a multicast scenario, these acknowledgements are not set.</w:t>
      </w:r>
    </w:p>
    <w:p w14:paraId="1A874218"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user 1 to confirm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cancel request.</w:t>
      </w:r>
    </w:p>
    <w:p w14:paraId="51FF42BF" w14:textId="77777777" w:rsidR="00171381" w:rsidRPr="00AB5FED" w:rsidRDefault="00171381" w:rsidP="00171381">
      <w:pPr>
        <w:pStyle w:val="NO"/>
      </w:pPr>
      <w:r w:rsidRPr="00AB5FED">
        <w:t>NOTE </w:t>
      </w:r>
      <w:r>
        <w:t>3</w:t>
      </w:r>
      <w:r w:rsidRPr="00AB5FED">
        <w:t>:</w:t>
      </w:r>
      <w:r w:rsidRPr="00AB5FED">
        <w:tab/>
        <w:t>Step 8 can occur at any time following step 4, depending on the conditions to proceed with the call.</w:t>
      </w:r>
    </w:p>
    <w:p w14:paraId="48B083C9" w14:textId="77777777" w:rsidR="00171381" w:rsidRPr="00AB5FED" w:rsidRDefault="00171381" w:rsidP="00171381">
      <w:pPr>
        <w:pStyle w:val="Heading5"/>
      </w:pPr>
      <w:bookmarkStart w:id="697" w:name="_Toc433209774"/>
      <w:bookmarkStart w:id="698" w:name="_Toc460616070"/>
      <w:bookmarkStart w:id="699" w:name="_Toc460616931"/>
      <w:bookmarkStart w:id="700" w:name="_Toc114868681"/>
      <w:r w:rsidRPr="00AB5FED">
        <w:t>10.6.2.6.3</w:t>
      </w:r>
      <w:r w:rsidRPr="00AB5FED">
        <w:tab/>
        <w:t>MCPTT emergency alert</w:t>
      </w:r>
      <w:bookmarkEnd w:id="697"/>
      <w:bookmarkEnd w:id="698"/>
      <w:bookmarkEnd w:id="699"/>
      <w:r>
        <w:t xml:space="preserve"> (on-network)</w:t>
      </w:r>
      <w:bookmarkEnd w:id="700"/>
    </w:p>
    <w:p w14:paraId="36BC8D29" w14:textId="77777777" w:rsidR="00171381" w:rsidRDefault="00171381" w:rsidP="00171381">
      <w:bookmarkStart w:id="701" w:name="_Toc433209775"/>
      <w:bookmarkStart w:id="702" w:name="_Toc460616071"/>
      <w:bookmarkStart w:id="703" w:name="_Toc460616932"/>
      <w:bookmarkStart w:id="704"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05" w:name="_Hlk23515980"/>
      <w:r>
        <w:t>-</w:t>
      </w:r>
      <w:r>
        <w:tab/>
        <w:t>The MC service server is the MCPTT server;</w:t>
      </w:r>
    </w:p>
    <w:bookmarkEnd w:id="705"/>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06" w:name="_Hlk23515998"/>
      <w:r>
        <w:t>-</w:t>
      </w:r>
      <w:r>
        <w:tab/>
        <w:t>The MC service user profile index is the MCPTT user profile index.</w:t>
      </w:r>
      <w:bookmarkEnd w:id="706"/>
    </w:p>
    <w:p w14:paraId="66FFB4EF" w14:textId="77777777" w:rsidR="00171381" w:rsidRPr="00C669BB" w:rsidRDefault="00171381" w:rsidP="00171381">
      <w:pPr>
        <w:pStyle w:val="Heading4"/>
        <w:rPr>
          <w:rFonts w:eastAsia="Calibri Light" w:cs="Arial"/>
          <w:lang w:eastAsia="zh-CN"/>
        </w:rPr>
      </w:pPr>
      <w:bookmarkStart w:id="707" w:name="_Toc460616073"/>
      <w:bookmarkStart w:id="708" w:name="_Toc460616934"/>
      <w:bookmarkStart w:id="709" w:name="_Toc114868682"/>
      <w:bookmarkEnd w:id="701"/>
      <w:bookmarkEnd w:id="702"/>
      <w:bookmarkEnd w:id="703"/>
      <w:bookmarkEnd w:id="704"/>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07"/>
      <w:bookmarkEnd w:id="708"/>
      <w:bookmarkEnd w:id="709"/>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4" type="#_x0000_t75" style="width:398.25pt;height:219.75pt" o:ole="">
            <v:imagedata r:id="rId84" o:title=""/>
          </v:shape>
          <o:OLEObject Type="Embed" ProgID="Visio.Drawing.11" ShapeID="_x0000_i1064" DrawAspect="Content" ObjectID="_1725482046" r:id="rId85"/>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0" w:name="_Toc433209777"/>
      <w:bookmarkStart w:id="711" w:name="_Toc460616074"/>
      <w:bookmarkStart w:id="712" w:name="_Toc460616935"/>
      <w:bookmarkStart w:id="713" w:name="_Toc114868683"/>
      <w:r w:rsidRPr="00C669BB">
        <w:rPr>
          <w:rFonts w:cs="Arial"/>
        </w:rPr>
        <w:t>10.</w:t>
      </w:r>
      <w:r w:rsidRPr="00C669BB">
        <w:rPr>
          <w:rFonts w:eastAsia="Calibri Light" w:cs="Arial"/>
          <w:lang w:eastAsia="zh-CN"/>
        </w:rPr>
        <w:t>6.2.</w:t>
      </w:r>
      <w:r>
        <w:rPr>
          <w:rFonts w:cs="Arial"/>
        </w:rPr>
        <w:t>8</w:t>
      </w:r>
      <w:r w:rsidRPr="00AB5FED">
        <w:tab/>
      </w:r>
      <w:r>
        <w:rPr>
          <w:lang w:eastAsia="zh-CN"/>
        </w:rPr>
        <w:t>Void</w:t>
      </w:r>
      <w:bookmarkEnd w:id="713"/>
    </w:p>
    <w:p w14:paraId="0BA1BC0B" w14:textId="77777777" w:rsidR="00171381" w:rsidRDefault="00171381" w:rsidP="00171381">
      <w:pPr>
        <w:pStyle w:val="Heading5"/>
      </w:pPr>
      <w:bookmarkStart w:id="714" w:name="_Toc114868684"/>
      <w:r w:rsidRPr="00AB5FED">
        <w:rPr>
          <w:lang w:eastAsia="ko-KR"/>
        </w:rPr>
        <w:t>10.6</w:t>
      </w:r>
      <w:r>
        <w:rPr>
          <w:lang w:eastAsia="ko-KR"/>
        </w:rPr>
        <w:t>.2.8</w:t>
      </w:r>
      <w:r w:rsidRPr="00AB5FED">
        <w:rPr>
          <w:lang w:eastAsia="ko-KR"/>
        </w:rPr>
        <w:t>.1</w:t>
      </w:r>
      <w:r>
        <w:rPr>
          <w:lang w:eastAsia="ko-KR"/>
        </w:rPr>
        <w:tab/>
        <w:t>Void</w:t>
      </w:r>
      <w:bookmarkEnd w:id="714"/>
    </w:p>
    <w:p w14:paraId="56B79A28" w14:textId="77777777" w:rsidR="00171381" w:rsidRDefault="00171381" w:rsidP="00171381">
      <w:pPr>
        <w:pStyle w:val="Heading5"/>
        <w:rPr>
          <w:lang w:eastAsia="zh-CN"/>
        </w:rPr>
      </w:pPr>
      <w:bookmarkStart w:id="715" w:name="_Toc114868685"/>
      <w:r w:rsidRPr="00AB5FED">
        <w:t>10.6.2.</w:t>
      </w:r>
      <w:r>
        <w:rPr>
          <w:lang w:eastAsia="zh-CN"/>
        </w:rPr>
        <w:t>8</w:t>
      </w:r>
      <w:r w:rsidRPr="00AB5FED">
        <w:t>.2</w:t>
      </w:r>
      <w:r w:rsidRPr="00AB5FED">
        <w:tab/>
      </w:r>
      <w:r>
        <w:t>Void</w:t>
      </w:r>
      <w:bookmarkEnd w:id="715"/>
    </w:p>
    <w:p w14:paraId="5CA1D828" w14:textId="77777777" w:rsidR="00171381" w:rsidRDefault="00171381" w:rsidP="00171381">
      <w:pPr>
        <w:pStyle w:val="Heading5"/>
        <w:rPr>
          <w:lang w:eastAsia="zh-CN"/>
        </w:rPr>
      </w:pPr>
      <w:bookmarkStart w:id="716" w:name="_Toc114868686"/>
      <w:r w:rsidRPr="00AB5FED">
        <w:t>10.6.2.</w:t>
      </w:r>
      <w:r>
        <w:rPr>
          <w:lang w:eastAsia="zh-CN"/>
        </w:rPr>
        <w:t>8</w:t>
      </w:r>
      <w:r>
        <w:t>.3</w:t>
      </w:r>
      <w:r w:rsidRPr="00AB5FED">
        <w:tab/>
      </w:r>
      <w:r>
        <w:t>Void</w:t>
      </w:r>
      <w:bookmarkEnd w:id="716"/>
      <w:r w:rsidDel="006C2A7D">
        <w:t xml:space="preserve"> </w:t>
      </w:r>
    </w:p>
    <w:p w14:paraId="47EE5863" w14:textId="77777777" w:rsidR="00171381" w:rsidRPr="00C669BB" w:rsidRDefault="00171381" w:rsidP="00171381">
      <w:pPr>
        <w:pStyle w:val="Heading4"/>
        <w:rPr>
          <w:rFonts w:eastAsia="Calibri Light" w:cs="Arial"/>
          <w:lang w:eastAsia="zh-CN"/>
        </w:rPr>
      </w:pPr>
      <w:bookmarkStart w:id="717" w:name="_Toc114868687"/>
      <w:r w:rsidRPr="00C669BB">
        <w:rPr>
          <w:rFonts w:cs="Arial"/>
        </w:rPr>
        <w:t>10.</w:t>
      </w:r>
      <w:r w:rsidRPr="00C669BB">
        <w:rPr>
          <w:rFonts w:eastAsia="Calibri Light" w:cs="Arial"/>
          <w:lang w:eastAsia="zh-CN"/>
        </w:rPr>
        <w:t>6.2.</w:t>
      </w:r>
      <w:r>
        <w:rPr>
          <w:rFonts w:eastAsia="Calibri Light" w:cs="Arial"/>
          <w:lang w:eastAsia="zh-CN"/>
        </w:rPr>
        <w:t>9</w:t>
      </w:r>
      <w:r w:rsidRPr="00AB5FED">
        <w:tab/>
      </w:r>
      <w:r>
        <w:rPr>
          <w:lang w:eastAsia="zh-CN"/>
        </w:rPr>
        <w:t>Group regroup with preconfigured group</w:t>
      </w:r>
      <w:bookmarkEnd w:id="717"/>
    </w:p>
    <w:p w14:paraId="1DC1B059" w14:textId="77777777" w:rsidR="00171381" w:rsidRDefault="00171381" w:rsidP="00171381">
      <w:pPr>
        <w:pStyle w:val="Heading5"/>
      </w:pPr>
      <w:bookmarkStart w:id="718" w:name="_Toc114868688"/>
      <w:r w:rsidRPr="00AB5FED">
        <w:rPr>
          <w:lang w:eastAsia="ko-KR"/>
        </w:rPr>
        <w:t>10.6</w:t>
      </w:r>
      <w:r>
        <w:rPr>
          <w:lang w:eastAsia="ko-KR"/>
        </w:rPr>
        <w:t>.2.9</w:t>
      </w:r>
      <w:r w:rsidRPr="00AB5FED">
        <w:rPr>
          <w:lang w:eastAsia="ko-KR"/>
        </w:rPr>
        <w:t>.1</w:t>
      </w:r>
      <w:r>
        <w:rPr>
          <w:lang w:eastAsia="ko-KR"/>
        </w:rPr>
        <w:tab/>
        <w:t>General</w:t>
      </w:r>
      <w:bookmarkEnd w:id="718"/>
    </w:p>
    <w:p w14:paraId="2A970CC4" w14:textId="77777777" w:rsidR="00171381" w:rsidRDefault="00171381" w:rsidP="00171381">
      <w:pPr>
        <w:rPr>
          <w:lang w:eastAsia="zh-CN"/>
        </w:rPr>
      </w:pPr>
      <w:r>
        <w:rPr>
          <w:lang w:eastAsia="zh-CN"/>
        </w:rPr>
        <w:t>A group regroup may be achieved by regrouping MCPTT groups into a new MCPTT regroup group which uses the configuration of a separate preconfigured MCPTT group.</w:t>
      </w:r>
      <w:r w:rsidRPr="00F702F1">
        <w:rPr>
          <w:lang w:eastAsia="zh-CN"/>
        </w:rPr>
        <w:t xml:space="preserve"> </w:t>
      </w:r>
      <w:r>
        <w:rPr>
          <w:lang w:eastAsia="zh-CN"/>
        </w:rPr>
        <w:t xml:space="preserve">The MCPTT regroup group configuration needs to be provided to the relevant MCPTT group members of the MCPTT groups that will be regrouped in advance of the regrouping operation. </w:t>
      </w:r>
    </w:p>
    <w:p w14:paraId="7FD18B26"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r w:rsidRPr="008F634F">
        <w:rPr>
          <w:lang w:eastAsia="zh-CN"/>
        </w:rPr>
        <w:t xml:space="preserve"> </w:t>
      </w:r>
    </w:p>
    <w:p w14:paraId="24D429BE"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the relevant MCPTT users who will be regrouped.</w:t>
      </w:r>
    </w:p>
    <w:p w14:paraId="7A521817" w14:textId="77777777" w:rsidR="00171381" w:rsidRDefault="00171381" w:rsidP="00171381">
      <w:pPr>
        <w:pStyle w:val="NO"/>
        <w:rPr>
          <w:lang w:eastAsia="zh-CN"/>
        </w:rPr>
      </w:pPr>
      <w:r>
        <w:rPr>
          <w:lang w:eastAsia="zh-CN"/>
        </w:rPr>
        <w:lastRenderedPageBreak/>
        <w:t>NOTE 3:</w:t>
      </w:r>
      <w:r>
        <w:rPr>
          <w:lang w:eastAsia="zh-CN"/>
        </w:rPr>
        <w:tab/>
        <w:t>Regroup groups may be defined according to the organizational structure of a mission critical organization, or by some other means which allows the MCPTT client of an authorized user to be aware of an appropriate regroup group for sets of MCPTT groups that will be regrouped together.</w:t>
      </w:r>
    </w:p>
    <w:p w14:paraId="3A7321CB" w14:textId="77777777" w:rsidR="00171381" w:rsidRDefault="00171381" w:rsidP="00171381">
      <w:r>
        <w:t>The preconfigured MCPTT group that provides the configuration is not used as the</w:t>
      </w:r>
      <w:r>
        <w:rPr>
          <w:lang w:eastAsia="zh-CN"/>
        </w:rPr>
        <w:t xml:space="preserve"> MCPTT</w:t>
      </w:r>
      <w:r>
        <w:t xml:space="preserve"> regroup group itself, it only provides configuration for one or more</w:t>
      </w:r>
      <w:r>
        <w:rPr>
          <w:lang w:eastAsia="zh-CN"/>
        </w:rPr>
        <w:t xml:space="preserve"> MCPTT</w:t>
      </w:r>
      <w:r>
        <w:t xml:space="preserve"> regroup groups. The MCPTT group ID of the regroup group is provided by the authorized user when the preconfigured regrouping is carried out.</w:t>
      </w:r>
    </w:p>
    <w:p w14:paraId="6DE430E6" w14:textId="77777777" w:rsidR="00171381" w:rsidRDefault="00171381" w:rsidP="00171381">
      <w:r>
        <w:t>The</w:t>
      </w:r>
      <w:r>
        <w:rPr>
          <w:lang w:eastAsia="zh-CN"/>
        </w:rPr>
        <w:t xml:space="preserve"> MCPTT</w:t>
      </w:r>
      <w:r>
        <w:t xml:space="preserve"> regroup group can be specified to be a broadcast or non-broadcast type according to the configuration of the MCPTT group whose configuration is specified by the regroup request. The broadcast type of regroup is used for one-way communication where only an authorized MCX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6634E4AF" w14:textId="77777777" w:rsidR="00171381" w:rsidRDefault="00171381" w:rsidP="00171381">
      <w:pPr>
        <w:rPr>
          <w:lang w:eastAsia="zh-CN"/>
        </w:rPr>
      </w:pPr>
      <w:r>
        <w:rPr>
          <w:lang w:eastAsia="zh-CN"/>
        </w:rPr>
        <w:t>These procedures provide a regrouping service for MCPTT only and are independent of group regrouping procedures specified in 3GPP TS 23.280 [16]. If the MCPTT server has been notified by the group management server that one of the MCPTT groups that has been requested for regrouping by means of this procedure has already been regrouped by the group regrouping procedure specified in 3GPP TS 23.280 [16], the MCPTT server shall reject the request for regrouping described in the following procedure.</w:t>
      </w:r>
    </w:p>
    <w:p w14:paraId="1635F49A" w14:textId="77777777" w:rsidR="00171381" w:rsidRPr="00D92535"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EF5886B" w14:textId="77777777" w:rsidR="00171381" w:rsidRDefault="00171381" w:rsidP="00171381">
      <w:pPr>
        <w:pStyle w:val="Heading5"/>
      </w:pPr>
      <w:bookmarkStart w:id="719" w:name="_Toc114868689"/>
      <w:r w:rsidRPr="00AB5FED">
        <w:rPr>
          <w:lang w:eastAsia="ko-KR"/>
        </w:rPr>
        <w:t>10.6</w:t>
      </w:r>
      <w:r>
        <w:rPr>
          <w:lang w:eastAsia="ko-KR"/>
        </w:rPr>
        <w:t>.2.9</w:t>
      </w:r>
      <w:r w:rsidRPr="00AB5FED">
        <w:rPr>
          <w:lang w:eastAsia="ko-KR"/>
        </w:rPr>
        <w:t>.</w:t>
      </w:r>
      <w:r>
        <w:rPr>
          <w:lang w:eastAsia="ko-KR"/>
        </w:rPr>
        <w:t>2</w:t>
      </w:r>
      <w:r>
        <w:rPr>
          <w:lang w:eastAsia="ko-KR"/>
        </w:rPr>
        <w:tab/>
        <w:t>Regroup procedures in single MCPTT system</w:t>
      </w:r>
      <w:bookmarkEnd w:id="719"/>
    </w:p>
    <w:p w14:paraId="1C7F4DDC" w14:textId="77777777" w:rsidR="00171381" w:rsidRDefault="00171381" w:rsidP="00171381">
      <w:pPr>
        <w:pStyle w:val="Heading6"/>
        <w:rPr>
          <w:noProof/>
        </w:rPr>
      </w:pPr>
      <w:bookmarkStart w:id="720" w:name="_Toc114868690"/>
      <w:r w:rsidRPr="00AB5FED">
        <w:rPr>
          <w:lang w:eastAsia="ko-KR"/>
        </w:rPr>
        <w:t>10.6</w:t>
      </w:r>
      <w:r>
        <w:rPr>
          <w:lang w:eastAsia="ko-KR"/>
        </w:rPr>
        <w:t>.2.9</w:t>
      </w:r>
      <w:r w:rsidRPr="00AB5FED">
        <w:rPr>
          <w:lang w:eastAsia="ko-KR"/>
        </w:rPr>
        <w:t>.</w:t>
      </w:r>
      <w:r>
        <w:rPr>
          <w:lang w:eastAsia="ko-KR"/>
        </w:rPr>
        <w:t>2.1</w:t>
      </w:r>
      <w:r>
        <w:rPr>
          <w:lang w:eastAsia="ko-KR"/>
        </w:rPr>
        <w:tab/>
        <w:t>Regroup formation using preconfigured group in single MCPTT system</w:t>
      </w:r>
      <w:bookmarkEnd w:id="720"/>
    </w:p>
    <w:p w14:paraId="5ADAB45B" w14:textId="77777777" w:rsidR="00171381" w:rsidRDefault="00171381" w:rsidP="00171381">
      <w:pPr>
        <w:rPr>
          <w:noProof/>
        </w:rPr>
      </w:pPr>
      <w:r>
        <w:rPr>
          <w:noProof/>
        </w:rPr>
        <w:t>Figure 10.6.2.9.2.1-1 illustrates the procedure to initiate a group regroup procedure using a preconfigured MCPTT group. The procedure takes place prior to the establishment of a group call to the regroup group.</w:t>
      </w:r>
    </w:p>
    <w:p w14:paraId="1345F32F" w14:textId="77777777" w:rsidR="00171381" w:rsidRDefault="00171381" w:rsidP="00171381">
      <w:pPr>
        <w:rPr>
          <w:noProof/>
        </w:rPr>
      </w:pPr>
      <w:r>
        <w:rPr>
          <w:noProof/>
        </w:rPr>
        <w:t>Pre-conditions:</w:t>
      </w:r>
    </w:p>
    <w:p w14:paraId="7D8F09AB" w14:textId="77777777" w:rsidR="00171381" w:rsidRDefault="00171381" w:rsidP="00171381">
      <w:pPr>
        <w:pStyle w:val="B1"/>
        <w:rPr>
          <w:noProof/>
        </w:rPr>
      </w:pPr>
      <w:r>
        <w:rPr>
          <w:noProof/>
        </w:rPr>
        <w:t>-</w:t>
      </w:r>
      <w:r>
        <w:rPr>
          <w:noProof/>
        </w:rPr>
        <w:tab/>
        <w:t>MCPTT client 2 is an affiliated member of MCPTT group 1 and MCPTT client 3 is an affiliated member of MCPTT group 2.</w:t>
      </w:r>
    </w:p>
    <w:p w14:paraId="7372DCC7"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clients 2 and 3, and MCPTT clients 2 and 3 have received the relevant security related information to allow them to communicate in the regroup MCPTT group.</w:t>
      </w:r>
    </w:p>
    <w:p w14:paraId="188CC1A5" w14:textId="77777777" w:rsidR="00171381" w:rsidRDefault="00171381" w:rsidP="00171381">
      <w:pPr>
        <w:pStyle w:val="B1"/>
        <w:rPr>
          <w:noProof/>
        </w:rPr>
      </w:pPr>
      <w:r>
        <w:rPr>
          <w:noProof/>
        </w:rPr>
        <w:t>-</w:t>
      </w:r>
      <w:r>
        <w:rPr>
          <w:noProof/>
        </w:rPr>
        <w:tab/>
        <w:t>MCPTT client 1 is authorized to initiated a preconfigured regroup procedure.</w:t>
      </w:r>
    </w:p>
    <w:p w14:paraId="6AED9A73" w14:textId="77777777" w:rsidR="00171381" w:rsidRDefault="00171381" w:rsidP="00171381">
      <w:pPr>
        <w:pStyle w:val="B1"/>
        <w:rPr>
          <w:noProof/>
        </w:rPr>
      </w:pPr>
      <w:r>
        <w:rPr>
          <w:noProof/>
        </w:rPr>
        <w:t>-</w:t>
      </w:r>
      <w:r>
        <w:rPr>
          <w:noProof/>
        </w:rPr>
        <w:tab/>
        <w:t>MCPTT client 1 is aware of a suitable preconfigured regroup group whose configuration has been preconfigured in the MCPTT UEs of the group members who will be regrouped.</w:t>
      </w:r>
      <w:r w:rsidRPr="001F64CA">
        <w:t xml:space="preserve"> </w:t>
      </w:r>
    </w:p>
    <w:p w14:paraId="384B20DE"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3538BE7D" w14:textId="77777777" w:rsidR="00171381" w:rsidRDefault="00171381" w:rsidP="00171381">
      <w:pPr>
        <w:pStyle w:val="B1"/>
        <w:rPr>
          <w:noProof/>
        </w:rPr>
      </w:pPr>
      <w:r>
        <w:rPr>
          <w:noProof/>
        </w:rPr>
        <w:t>-</w:t>
      </w:r>
      <w:r>
        <w:rPr>
          <w:noProof/>
        </w:rPr>
        <w:tab/>
        <w:t>The GMS has subscribed group dynamic data as specified in subclause 10.1.5.5.1 from the MCPTT server using the procedures defined in subclause 10.1.5.6 in TS 23.280 [16].</w:t>
      </w:r>
    </w:p>
    <w:p w14:paraId="5CF09315" w14:textId="77777777" w:rsidR="00171381" w:rsidRDefault="00171381" w:rsidP="00171381">
      <w:pPr>
        <w:pStyle w:val="B1"/>
        <w:rPr>
          <w:noProof/>
        </w:rPr>
      </w:pPr>
    </w:p>
    <w:p w14:paraId="14476605" w14:textId="77777777" w:rsidR="00171381" w:rsidRDefault="00171381" w:rsidP="00171381">
      <w:pPr>
        <w:pStyle w:val="TH"/>
        <w:rPr>
          <w:noProof/>
        </w:rPr>
      </w:pPr>
      <w:r>
        <w:rPr>
          <w:noProof/>
        </w:rPr>
        <w:object w:dxaOrig="7765" w:dyaOrig="6821" w14:anchorId="1C5E6428">
          <v:shape id="_x0000_i1065" type="#_x0000_t75" style="width:388.5pt;height:340.5pt" o:ole="">
            <v:imagedata r:id="rId86" o:title=""/>
          </v:shape>
          <o:OLEObject Type="Embed" ProgID="Visio.Drawing.11" ShapeID="_x0000_i1065" DrawAspect="Content" ObjectID="_1725482047" r:id="rId87"/>
        </w:object>
      </w:r>
    </w:p>
    <w:p w14:paraId="12219C0B" w14:textId="77777777" w:rsidR="00171381" w:rsidRDefault="00171381" w:rsidP="00171381">
      <w:pPr>
        <w:pStyle w:val="TF"/>
        <w:rPr>
          <w:noProof/>
        </w:rPr>
      </w:pPr>
      <w:r>
        <w:rPr>
          <w:noProof/>
        </w:rPr>
        <w:t xml:space="preserve">Figure 10.6.2.9.2.1-1: Regroup procedure </w:t>
      </w:r>
      <w:r>
        <w:rPr>
          <w:lang w:eastAsia="ko-KR"/>
        </w:rPr>
        <w:t>using preconfigured group</w:t>
      </w:r>
      <w:r>
        <w:rPr>
          <w:noProof/>
        </w:rPr>
        <w:t xml:space="preserve"> in single MCPTT system</w:t>
      </w:r>
    </w:p>
    <w:p w14:paraId="2E6C1DC0" w14:textId="77777777" w:rsidR="00171381" w:rsidRDefault="00171381" w:rsidP="00171381">
      <w:pPr>
        <w:pStyle w:val="B1"/>
        <w:rPr>
          <w:noProof/>
        </w:rPr>
      </w:pPr>
      <w:r>
        <w:rPr>
          <w:noProof/>
        </w:rPr>
        <w:t>1.</w:t>
      </w:r>
      <w:r>
        <w:rPr>
          <w:noProof/>
        </w:rPr>
        <w:tab/>
        <w:t>The authorized user of MCPTT client 1 initiates the regroup procedure, specifying the list of MCPTT groups to be regrouped (MCPTT groups 1 and 2), the MCPTT group ID of the regroup group and the MCPTT group ID of the group from which configuration information for the regroup group is to be taken.</w:t>
      </w:r>
    </w:p>
    <w:p w14:paraId="04BE1ABB" w14:textId="77777777" w:rsidR="00171381" w:rsidRDefault="00171381" w:rsidP="00171381">
      <w:pPr>
        <w:pStyle w:val="B1"/>
        <w:rPr>
          <w:noProof/>
        </w:rPr>
      </w:pPr>
      <w:r>
        <w:rPr>
          <w:noProof/>
        </w:rPr>
        <w:t>2.</w:t>
      </w:r>
      <w:r>
        <w:rPr>
          <w:noProof/>
        </w:rPr>
        <w:tab/>
        <w:t>MCPTT client 1 sends the preconfigured regroup request to the MCPTT server.</w:t>
      </w:r>
    </w:p>
    <w:p w14:paraId="0C143275" w14:textId="77777777" w:rsidR="00171381" w:rsidRDefault="00171381" w:rsidP="00171381">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MCPTT groups 1 and 2. The MCPTT server may retrieve the configuration for the regroup group from the GMS if that configuration information is not already known to the MCPTT server. The MCPTT server also checks that none of the MCPTT groups that are requested for regrouping are already regrouped by any mechanism.</w:t>
      </w:r>
    </w:p>
    <w:p w14:paraId="7DE060A8" w14:textId="1CB03E09" w:rsidR="00171381" w:rsidRDefault="00171381" w:rsidP="00171381">
      <w:pPr>
        <w:pStyle w:val="NO"/>
        <w:rPr>
          <w:noProof/>
        </w:rPr>
      </w:pPr>
      <w:r>
        <w:rPr>
          <w:noProof/>
        </w:rPr>
        <w:t>NOTE</w:t>
      </w:r>
      <w:r w:rsidR="00E40BBD">
        <w:rPr>
          <w:noProof/>
        </w:rPr>
        <w:t> </w:t>
      </w:r>
      <w:r>
        <w:rPr>
          <w:noProof/>
        </w:rPr>
        <w:t>1:</w:t>
      </w:r>
      <w:r>
        <w:rPr>
          <w:noProof/>
        </w:rPr>
        <w:tab/>
        <w:t xml:space="preserve">This procedure does not require that that the authorized user of MCPTT client 1 is a group member of MCPTT groups 1 </w:t>
      </w:r>
      <w:r>
        <w:rPr>
          <w:noProof/>
          <w:lang w:val="en-US"/>
        </w:rPr>
        <w:t>or</w:t>
      </w:r>
      <w:r>
        <w:rPr>
          <w:noProof/>
        </w:rPr>
        <w:t xml:space="preserve"> 2, or that the authorized user of MCPTT client 1 is an affiliated group member of MCPTT groups </w:t>
      </w:r>
      <w:r>
        <w:rPr>
          <w:noProof/>
          <w:lang w:val="en-US"/>
        </w:rPr>
        <w:t>1 or 2</w:t>
      </w:r>
      <w:r>
        <w:rPr>
          <w:noProof/>
        </w:rPr>
        <w:t>.</w:t>
      </w:r>
    </w:p>
    <w:p w14:paraId="23E9090A" w14:textId="21EE59CF" w:rsidR="00171381" w:rsidRDefault="00171381" w:rsidP="00171381">
      <w:pPr>
        <w:pStyle w:val="NO"/>
        <w:rPr>
          <w:noProof/>
        </w:rPr>
      </w:pPr>
      <w:r>
        <w:rPr>
          <w:noProof/>
        </w:rPr>
        <w:t>NOTE</w:t>
      </w:r>
      <w:r w:rsidR="00E40BBD">
        <w:rPr>
          <w:noProof/>
        </w:rPr>
        <w:t> </w:t>
      </w:r>
      <w:r>
        <w:rPr>
          <w:noProof/>
        </w:rPr>
        <w:t>2:</w:t>
      </w:r>
      <w:r>
        <w:rPr>
          <w:noProof/>
        </w:rPr>
        <w:tab/>
        <w:t>The list of groups included in the regroup is held in dynamic data in the MCPTT server, and is not used to update group configuration information in the group management server.</w:t>
      </w:r>
      <w:r w:rsidRPr="009C7B8E">
        <w:rPr>
          <w:noProof/>
        </w:rPr>
        <w:t xml:space="preserve"> </w:t>
      </w:r>
    </w:p>
    <w:p w14:paraId="3E0C8FC9" w14:textId="77777777" w:rsidR="00171381" w:rsidRDefault="00171381" w:rsidP="00171381">
      <w:pPr>
        <w:pStyle w:val="B1"/>
        <w:rPr>
          <w:noProof/>
        </w:rPr>
      </w:pPr>
      <w:r>
        <w:rPr>
          <w:noProof/>
        </w:rPr>
        <w:t>4.</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w:t>
      </w:r>
    </w:p>
    <w:p w14:paraId="02F4F2FB" w14:textId="77777777" w:rsidR="00171381" w:rsidRDefault="00171381" w:rsidP="00171381">
      <w:pPr>
        <w:pStyle w:val="B1"/>
        <w:rPr>
          <w:noProof/>
        </w:rPr>
      </w:pPr>
      <w:r>
        <w:rPr>
          <w:noProof/>
        </w:rPr>
        <w:t>5.</w:t>
      </w:r>
      <w:r>
        <w:rPr>
          <w:noProof/>
        </w:rPr>
        <w:tab/>
        <w:t>If the preconfigured regroup request is not rejected, the MCPTT server sends the preconfigured regroup requests to MCPTT clients 2 and 3 in steps 5a and 5b respectively.</w:t>
      </w:r>
    </w:p>
    <w:p w14:paraId="0A1A3C50" w14:textId="3DA041FE" w:rsidR="00171381" w:rsidRDefault="00171381" w:rsidP="00171381">
      <w:pPr>
        <w:pStyle w:val="NO"/>
        <w:rPr>
          <w:noProof/>
        </w:rPr>
      </w:pPr>
      <w:r>
        <w:rPr>
          <w:noProof/>
        </w:rPr>
        <w:t>NOTE</w:t>
      </w:r>
      <w:r w:rsidR="00E40BBD">
        <w:rPr>
          <w:noProof/>
        </w:rPr>
        <w:t> </w:t>
      </w:r>
      <w:r>
        <w:rPr>
          <w:noProof/>
        </w:rPr>
        <w:t>3:</w:t>
      </w:r>
      <w:r>
        <w:rPr>
          <w:noProof/>
        </w:rPr>
        <w:tab/>
        <w:t>Only group members that are affiliated to the MCPTT groups that are to be regrouped are sent a preconfigured regroup request.</w:t>
      </w:r>
    </w:p>
    <w:p w14:paraId="2B88743A" w14:textId="77777777" w:rsidR="00171381" w:rsidRDefault="00171381" w:rsidP="00171381">
      <w:pPr>
        <w:pStyle w:val="B1"/>
        <w:rPr>
          <w:noProof/>
        </w:rPr>
      </w:pPr>
      <w:r>
        <w:rPr>
          <w:noProof/>
        </w:rPr>
        <w:lastRenderedPageBreak/>
        <w:t>6.</w:t>
      </w:r>
      <w:r>
        <w:rPr>
          <w:noProof/>
        </w:rPr>
        <w:tab/>
        <w:t>MCPTT clients 2 and 3 notify their users of the regrouping in steps 6a and 6b respectively.</w:t>
      </w:r>
    </w:p>
    <w:p w14:paraId="2CDF9128" w14:textId="77777777" w:rsidR="00171381" w:rsidRDefault="00171381" w:rsidP="00171381">
      <w:pPr>
        <w:pStyle w:val="B1"/>
      </w:pPr>
      <w:r>
        <w:rPr>
          <w:noProof/>
        </w:rPr>
        <w:t>7.</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17D069B0" w14:textId="77777777" w:rsidR="00171381" w:rsidRDefault="00171381" w:rsidP="00171381">
      <w:pPr>
        <w:pStyle w:val="B1"/>
      </w:pPr>
      <w:r>
        <w:t>8.</w:t>
      </w:r>
      <w:r>
        <w:tab/>
        <w:t>The MCPTT server affiliates the regrouped MCPTT clients to the regroup group.</w:t>
      </w:r>
    </w:p>
    <w:p w14:paraId="31733EF8" w14:textId="77777777" w:rsidR="00171381" w:rsidRDefault="00171381" w:rsidP="00171381">
      <w:pPr>
        <w:pStyle w:val="B1"/>
      </w:pPr>
      <w:r>
        <w:t>9.</w:t>
      </w:r>
      <w:r>
        <w:tab/>
        <w:t>The MCPTT server sends a preconfigured regroup response to MCPTT client 1.</w:t>
      </w:r>
    </w:p>
    <w:p w14:paraId="2D4390DD"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10.6.2.9.2.2.</w:t>
      </w:r>
    </w:p>
    <w:p w14:paraId="14194B89" w14:textId="77777777" w:rsidR="00171381" w:rsidRDefault="00171381" w:rsidP="00171381">
      <w:pPr>
        <w:rPr>
          <w:noProof/>
        </w:rPr>
      </w:pPr>
      <w:r>
        <w:t>MCPTT client participation in the ongoing regroup persists</w:t>
      </w:r>
      <w:r>
        <w:rPr>
          <w:noProof/>
        </w:rPr>
        <w:t xml:space="preserve"> until the MCPTT client is no longer affiliated to any of the regrouped groups (group 1 or 2 in this procedure).</w:t>
      </w:r>
    </w:p>
    <w:p w14:paraId="29738F6A"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5151A006"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4374E573" w14:textId="77777777" w:rsidR="00171381" w:rsidRDefault="00171381" w:rsidP="00171381">
      <w:pPr>
        <w:pStyle w:val="Heading6"/>
        <w:rPr>
          <w:noProof/>
        </w:rPr>
      </w:pPr>
      <w:bookmarkStart w:id="721" w:name="_Toc114868691"/>
      <w:r w:rsidRPr="00AB5FED">
        <w:rPr>
          <w:lang w:eastAsia="ko-KR"/>
        </w:rPr>
        <w:t>10.6</w:t>
      </w:r>
      <w:r>
        <w:rPr>
          <w:lang w:eastAsia="ko-KR"/>
        </w:rPr>
        <w:t>.2.9</w:t>
      </w:r>
      <w:r w:rsidRPr="00AB5FED">
        <w:rPr>
          <w:lang w:eastAsia="ko-KR"/>
        </w:rPr>
        <w:t>.</w:t>
      </w:r>
      <w:r>
        <w:rPr>
          <w:lang w:eastAsia="ko-KR"/>
        </w:rPr>
        <w:t>2.2</w:t>
      </w:r>
      <w:r>
        <w:rPr>
          <w:lang w:eastAsia="ko-KR"/>
        </w:rPr>
        <w:tab/>
        <w:t>Regroup cancellation in single MCPTT system</w:t>
      </w:r>
      <w:bookmarkEnd w:id="721"/>
    </w:p>
    <w:p w14:paraId="76935812" w14:textId="77777777" w:rsidR="00171381" w:rsidRDefault="00171381" w:rsidP="00171381">
      <w:pPr>
        <w:rPr>
          <w:noProof/>
        </w:rPr>
      </w:pPr>
      <w:r>
        <w:rPr>
          <w:noProof/>
        </w:rPr>
        <w:t>Figure 10.6.2.9.2.2-1 illustrates the procedure to cancel a regrouping that uses a preconfigured MCPTT group.</w:t>
      </w:r>
    </w:p>
    <w:p w14:paraId="0DA6AEF1" w14:textId="77777777" w:rsidR="00171381" w:rsidRDefault="00171381" w:rsidP="00171381">
      <w:pPr>
        <w:rPr>
          <w:noProof/>
        </w:rPr>
      </w:pPr>
      <w:r>
        <w:rPr>
          <w:noProof/>
        </w:rPr>
        <w:t>Pre-conditions:</w:t>
      </w:r>
    </w:p>
    <w:p w14:paraId="4E920587" w14:textId="77777777" w:rsidR="00171381" w:rsidRDefault="00171381" w:rsidP="00171381">
      <w:pPr>
        <w:pStyle w:val="B1"/>
        <w:rPr>
          <w:noProof/>
        </w:rPr>
      </w:pPr>
      <w:r>
        <w:rPr>
          <w:noProof/>
        </w:rPr>
        <w:t>-</w:t>
      </w:r>
      <w:r>
        <w:rPr>
          <w:noProof/>
        </w:rPr>
        <w:tab/>
        <w:t>MCPTT clients 2 and 3 have been regrouped into an MCPTT regroup group.</w:t>
      </w:r>
    </w:p>
    <w:p w14:paraId="52EAEBCD" w14:textId="77777777" w:rsidR="00171381" w:rsidRDefault="00171381" w:rsidP="00171381">
      <w:pPr>
        <w:pStyle w:val="B1"/>
        <w:rPr>
          <w:noProof/>
        </w:rPr>
      </w:pPr>
      <w:r>
        <w:rPr>
          <w:noProof/>
        </w:rPr>
        <w:t>-</w:t>
      </w:r>
      <w:r>
        <w:rPr>
          <w:noProof/>
        </w:rPr>
        <w:tab/>
        <w:t>MCPTT client 1 is authorized to cancel a regrouping that uses a preconfigured MCPTT group.</w:t>
      </w:r>
      <w:r w:rsidRPr="001F64CA">
        <w:t xml:space="preserve"> </w:t>
      </w:r>
    </w:p>
    <w:p w14:paraId="1964F68F" w14:textId="77777777" w:rsidR="00171381" w:rsidRDefault="00171381" w:rsidP="00171381">
      <w:pPr>
        <w:pStyle w:val="B1"/>
        <w:rPr>
          <w:noProof/>
        </w:rPr>
      </w:pPr>
      <w:r>
        <w:rPr>
          <w:noProof/>
        </w:rPr>
        <w:t>-</w:t>
      </w:r>
      <w:r>
        <w:rPr>
          <w:noProof/>
        </w:rPr>
        <w:tab/>
        <w:t>The GMS has subscribed to group dynamic data as specified in subclause 10.1.5.5.1 from the MCPTT server using the procedures defined in subclause 10.1.5.6 in TS 23.280 [16].</w:t>
      </w:r>
    </w:p>
    <w:p w14:paraId="515392AE" w14:textId="77777777" w:rsidR="00171381" w:rsidRDefault="00171381" w:rsidP="00171381">
      <w:pPr>
        <w:pStyle w:val="TH"/>
        <w:rPr>
          <w:noProof/>
        </w:rPr>
      </w:pPr>
      <w:r>
        <w:rPr>
          <w:noProof/>
        </w:rPr>
        <w:object w:dxaOrig="7734" w:dyaOrig="6852" w14:anchorId="6C351DFB">
          <v:shape id="_x0000_i1066" type="#_x0000_t75" style="width:386.25pt;height:343.5pt" o:ole="">
            <v:imagedata r:id="rId88" o:title=""/>
          </v:shape>
          <o:OLEObject Type="Embed" ProgID="Visio.Drawing.11" ShapeID="_x0000_i1066" DrawAspect="Content" ObjectID="_1725482048" r:id="rId89"/>
        </w:object>
      </w:r>
    </w:p>
    <w:p w14:paraId="0E2F0909" w14:textId="77777777" w:rsidR="00171381" w:rsidRDefault="00171381" w:rsidP="00171381">
      <w:pPr>
        <w:pStyle w:val="TF"/>
        <w:rPr>
          <w:noProof/>
        </w:rPr>
      </w:pPr>
      <w:r>
        <w:rPr>
          <w:noProof/>
        </w:rPr>
        <w:t>Figure 10.6.2.9.2.2-1: Cancel preconfigured regroup procedure in single MCPTT system</w:t>
      </w:r>
    </w:p>
    <w:p w14:paraId="3D7A605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1ACF64D8"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215C6785"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group regroup procedure.</w:t>
      </w:r>
    </w:p>
    <w:p w14:paraId="70FC23DE"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3F8F197" w14:textId="77777777" w:rsidR="00171381" w:rsidRDefault="00171381" w:rsidP="00171381">
      <w:pPr>
        <w:pStyle w:val="B1"/>
        <w:rPr>
          <w:noProof/>
        </w:rPr>
      </w:pPr>
      <w:r>
        <w:rPr>
          <w:noProof/>
        </w:rPr>
        <w:t>5.</w:t>
      </w:r>
      <w:r>
        <w:rPr>
          <w:noProof/>
        </w:rPr>
        <w:tab/>
        <w:t>MCPTT clients 2 and 3 notify their users of the cancellation of the group regrouping in steps 5a and 5b respectively.</w:t>
      </w:r>
    </w:p>
    <w:p w14:paraId="5058DDBC"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7C3F51C1" w14:textId="77777777" w:rsidR="00171381" w:rsidRDefault="00171381" w:rsidP="00171381">
      <w:pPr>
        <w:pStyle w:val="B1"/>
      </w:pPr>
      <w:r>
        <w:t>7.</w:t>
      </w:r>
      <w:r>
        <w:tab/>
        <w:t>The MCPTT server de-affiliates MCPTT clients 2 and 3 from the MCPTT regroup group.</w:t>
      </w:r>
    </w:p>
    <w:p w14:paraId="24305EDD" w14:textId="77777777" w:rsidR="00171381" w:rsidRDefault="00171381" w:rsidP="00171381">
      <w:pPr>
        <w:pStyle w:val="B1"/>
        <w:rPr>
          <w:noProof/>
        </w:rPr>
      </w:pPr>
      <w:r>
        <w:t>8.</w:t>
      </w:r>
      <w:r>
        <w:tab/>
        <w:t>The MCPTT server sends a preconfigured regroup cancel response to MCPTT client 1.</w:t>
      </w:r>
    </w:p>
    <w:p w14:paraId="6EB4009A" w14:textId="77777777" w:rsidR="00171381" w:rsidRDefault="00171381" w:rsidP="00171381">
      <w:pPr>
        <w:pStyle w:val="Heading5"/>
      </w:pPr>
      <w:bookmarkStart w:id="722" w:name="_Toc114868692"/>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2"/>
    </w:p>
    <w:p w14:paraId="0A87F641" w14:textId="77777777" w:rsidR="00171381" w:rsidRDefault="00171381" w:rsidP="00171381">
      <w:pPr>
        <w:pStyle w:val="Heading6"/>
        <w:rPr>
          <w:noProof/>
        </w:rPr>
      </w:pPr>
      <w:bookmarkStart w:id="723" w:name="_Toc114868693"/>
      <w:r w:rsidRPr="00AB5FED">
        <w:rPr>
          <w:lang w:eastAsia="ko-KR"/>
        </w:rPr>
        <w:t>10.6</w:t>
      </w:r>
      <w:r>
        <w:rPr>
          <w:lang w:eastAsia="ko-KR"/>
        </w:rPr>
        <w:t>.2.9</w:t>
      </w:r>
      <w:r w:rsidRPr="00AB5FED">
        <w:rPr>
          <w:lang w:eastAsia="ko-KR"/>
        </w:rPr>
        <w:t>.</w:t>
      </w:r>
      <w:r>
        <w:rPr>
          <w:lang w:eastAsia="ko-KR"/>
        </w:rPr>
        <w:t>3.1</w:t>
      </w:r>
      <w:r>
        <w:rPr>
          <w:lang w:eastAsia="ko-KR"/>
        </w:rPr>
        <w:tab/>
        <w:t>Regroup formation using preconfigured group in multiple MCPTT systems</w:t>
      </w:r>
      <w:bookmarkEnd w:id="723"/>
    </w:p>
    <w:p w14:paraId="1CFEDB14" w14:textId="77777777" w:rsidR="00171381" w:rsidRDefault="00171381" w:rsidP="00171381">
      <w:pPr>
        <w:rPr>
          <w:noProof/>
        </w:rPr>
      </w:pPr>
      <w:r>
        <w:rPr>
          <w:noProof/>
        </w:rPr>
        <w:t xml:space="preserve">Figure 10.6.2.9.3.1-1 illustrates the procedure to initiate a regroup procedure using a preconfigured MCPTT group, where at least one of the groups to be regrouped is configured in a partner MCPTT system. The primary MCPTT system where the preconfigured group regrouping is initiated does not need to be aware of the list of group members </w:t>
      </w:r>
      <w:r>
        <w:rPr>
          <w:noProof/>
        </w:rPr>
        <w:lastRenderedPageBreak/>
        <w:t>belonging to groups whose group home system is the partner MCPTT system. If the group management server in the primary MCPTT of the regroup group shares the necessary security related parameters together with the group configuration of the MCPTT regroup group with the group management server in the partner MCPTT system and the group management server in the partner MCPTT system distributes this configuration including those security parameters to its served MCPTT users according to the procedures in 3GPP TS 23.280 [16] subclause 10.2.7, the primary MCPTT system does not need to be aware of the list of group members of the preconfigured regroup group that are receiving service in the partner MCPTT system.</w:t>
      </w:r>
    </w:p>
    <w:p w14:paraId="78276255" w14:textId="77777777" w:rsidR="00171381" w:rsidRDefault="00171381" w:rsidP="00171381">
      <w:pPr>
        <w:rPr>
          <w:noProof/>
        </w:rPr>
      </w:pPr>
      <w:r>
        <w:rPr>
          <w:noProof/>
        </w:rPr>
        <w:t>The procedure takes place prior to the establishment of a group call to the regroup group.</w:t>
      </w:r>
    </w:p>
    <w:p w14:paraId="19F44F71" w14:textId="77777777" w:rsidR="00171381" w:rsidRDefault="00171381" w:rsidP="00171381">
      <w:pPr>
        <w:rPr>
          <w:noProof/>
        </w:rPr>
      </w:pPr>
      <w:r>
        <w:rPr>
          <w:noProof/>
        </w:rPr>
        <w:t>In this procedure, any gateway MC servers in the primary or partner MCPTT systems are not shown.</w:t>
      </w:r>
    </w:p>
    <w:p w14:paraId="4C985F91" w14:textId="77777777" w:rsidR="00171381" w:rsidRDefault="00171381" w:rsidP="00171381">
      <w:pPr>
        <w:rPr>
          <w:noProof/>
        </w:rPr>
      </w:pPr>
      <w:r>
        <w:rPr>
          <w:noProof/>
        </w:rPr>
        <w:t>Pre-conditions:</w:t>
      </w:r>
    </w:p>
    <w:p w14:paraId="0C971C63"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1C28CC39" w14:textId="77777777" w:rsidR="00171381" w:rsidRDefault="00171381" w:rsidP="00171381">
      <w:pPr>
        <w:pStyle w:val="B1"/>
        <w:rPr>
          <w:noProof/>
        </w:rPr>
      </w:pPr>
      <w:r>
        <w:rPr>
          <w:noProof/>
        </w:rPr>
        <w:t>-</w:t>
      </w:r>
      <w:r>
        <w:rPr>
          <w:noProof/>
        </w:rPr>
        <w:tab/>
        <w:t>MCPTT client 2 is an affiliated member of MCPTT group 1 where MCPTT group 1 is defined in the partner MCPTT system and MCPTT client 2 is receiving service in the partner MCPTT system of MCPTT client 1.</w:t>
      </w:r>
    </w:p>
    <w:p w14:paraId="642F5A68"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 2, and MCPTT client 2 has received the relevant security related information to allow communication in the regroup MCPTT group.</w:t>
      </w:r>
    </w:p>
    <w:p w14:paraId="07AC2E5D"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737B4C72" w14:textId="77777777" w:rsidR="00171381" w:rsidRDefault="00171381" w:rsidP="00171381">
      <w:pPr>
        <w:pStyle w:val="B1"/>
        <w:rPr>
          <w:noProof/>
        </w:rPr>
      </w:pPr>
      <w:r>
        <w:rPr>
          <w:noProof/>
        </w:rPr>
        <w:t>-</w:t>
      </w:r>
      <w:r>
        <w:rPr>
          <w:noProof/>
        </w:rPr>
        <w:tab/>
        <w:t>The GMS has subscribed group dynamic data as specified in subclause 10.1.5.5.1 from the MCPTT server within the same MCPTT system using the procedures defined in subclause 10.1.5.6 in TS 23.280 [16].</w:t>
      </w:r>
    </w:p>
    <w:p w14:paraId="5C30A720" w14:textId="77777777" w:rsidR="00171381" w:rsidRDefault="00171381" w:rsidP="00171381">
      <w:pPr>
        <w:pStyle w:val="B1"/>
        <w:rPr>
          <w:noProof/>
        </w:rPr>
      </w:pPr>
    </w:p>
    <w:p w14:paraId="51885E40" w14:textId="77777777" w:rsidR="00171381" w:rsidRDefault="00171381" w:rsidP="00171381">
      <w:pPr>
        <w:pStyle w:val="TH"/>
        <w:rPr>
          <w:noProof/>
        </w:rPr>
      </w:pPr>
      <w:r>
        <w:rPr>
          <w:noProof/>
        </w:rPr>
        <w:object w:dxaOrig="8630" w:dyaOrig="6789" w14:anchorId="4CCC2304">
          <v:shape id="_x0000_i1067" type="#_x0000_t75" style="width:431.25pt;height:339.75pt" o:ole="">
            <v:imagedata r:id="rId90" o:title=""/>
          </v:shape>
          <o:OLEObject Type="Embed" ProgID="Visio.Drawing.11" ShapeID="_x0000_i1067" DrawAspect="Content" ObjectID="_1725482049" r:id="rId91"/>
        </w:object>
      </w:r>
    </w:p>
    <w:p w14:paraId="77949F1A" w14:textId="77777777" w:rsidR="00171381" w:rsidRDefault="00171381" w:rsidP="00171381">
      <w:pPr>
        <w:pStyle w:val="TF"/>
        <w:rPr>
          <w:noProof/>
        </w:rPr>
      </w:pPr>
      <w:r>
        <w:rPr>
          <w:noProof/>
        </w:rPr>
        <w:t xml:space="preserve">Figure 10.6.2.9.3.1-1: Regroup procedure </w:t>
      </w:r>
      <w:r>
        <w:rPr>
          <w:lang w:eastAsia="ko-KR"/>
        </w:rPr>
        <w:t>using preconfigured group</w:t>
      </w:r>
      <w:r>
        <w:rPr>
          <w:noProof/>
        </w:rPr>
        <w:t xml:space="preserve"> in multiple MCPTT systems</w:t>
      </w:r>
    </w:p>
    <w:p w14:paraId="1BA8B131" w14:textId="77777777" w:rsidR="00171381" w:rsidRDefault="00171381" w:rsidP="00171381">
      <w:pPr>
        <w:pStyle w:val="B1"/>
        <w:rPr>
          <w:noProof/>
        </w:rPr>
      </w:pPr>
      <w:r>
        <w:rPr>
          <w:noProof/>
        </w:rPr>
        <w:lastRenderedPageBreak/>
        <w:t>1.</w:t>
      </w:r>
      <w:r>
        <w:rPr>
          <w:noProof/>
        </w:rPr>
        <w:tab/>
        <w:t>The authorized user of MCPTT client 1 initiates the regroup procedure, specifying the list of MCPTT groups to be regrouped including MCPTT group 1, the MCPTT group ID of the regroup group and the MCPTT group ID of the group from which configuration information for the regroup group is to be taken.</w:t>
      </w:r>
    </w:p>
    <w:p w14:paraId="31A26B4F" w14:textId="77777777" w:rsidR="00171381" w:rsidRDefault="00171381" w:rsidP="00171381">
      <w:pPr>
        <w:pStyle w:val="B1"/>
        <w:rPr>
          <w:noProof/>
        </w:rPr>
      </w:pPr>
      <w:r>
        <w:rPr>
          <w:noProof/>
        </w:rPr>
        <w:t>2.</w:t>
      </w:r>
      <w:r>
        <w:rPr>
          <w:noProof/>
        </w:rPr>
        <w:tab/>
        <w:t>MCPTT client 1 sends the preconfigured regroup request to the MCPTT server.</w:t>
      </w:r>
    </w:p>
    <w:p w14:paraId="3EFB8C9E" w14:textId="77777777" w:rsidR="00171381" w:rsidRDefault="00171381" w:rsidP="00171381">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p>
    <w:p w14:paraId="534E57D9" w14:textId="522F5DAB" w:rsidR="00171381" w:rsidRDefault="00171381" w:rsidP="00171381">
      <w:pPr>
        <w:pStyle w:val="NO"/>
        <w:rPr>
          <w:noProof/>
        </w:rPr>
      </w:pPr>
      <w:r>
        <w:rPr>
          <w:noProof/>
        </w:rPr>
        <w:t>NOTE</w:t>
      </w:r>
      <w:r w:rsidR="00E40BBD">
        <w:rPr>
          <w:noProof/>
        </w:rPr>
        <w:t> </w:t>
      </w:r>
      <w:r>
        <w:rPr>
          <w:noProof/>
        </w:rPr>
        <w:t>1:</w:t>
      </w:r>
      <w:r>
        <w:rPr>
          <w:noProof/>
        </w:rPr>
        <w:tab/>
        <w:t>This procedure does not require that that the authorized user of MCPTT client 1 is a group member of the MCPTT groups listed in the regroup request, or that the authorized user of MCPTT client 1 is an affiliated group member of any of the listed MCPTT groups.</w:t>
      </w:r>
    </w:p>
    <w:p w14:paraId="7F8D007C" w14:textId="77777777" w:rsidR="00171381" w:rsidRDefault="00171381" w:rsidP="00171381">
      <w:pPr>
        <w:pStyle w:val="B1"/>
        <w:rPr>
          <w:noProof/>
        </w:rPr>
      </w:pPr>
      <w:r>
        <w:rPr>
          <w:noProof/>
        </w:rPr>
        <w:t>4.</w:t>
      </w:r>
      <w:r>
        <w:rPr>
          <w:noProof/>
        </w:rPr>
        <w:tab/>
        <w:t>The MCPTT server sends the preconfigured regroup requests to the MCPTT server in the partner MCPTT system.</w:t>
      </w:r>
    </w:p>
    <w:p w14:paraId="5F58A163" w14:textId="77777777" w:rsidR="00171381" w:rsidRDefault="00171381" w:rsidP="00171381">
      <w:pPr>
        <w:pStyle w:val="B1"/>
        <w:rPr>
          <w:noProof/>
        </w:rPr>
      </w:pPr>
      <w:r>
        <w:rPr>
          <w:noProof/>
        </w:rPr>
        <w:t>5.</w:t>
      </w:r>
      <w:r>
        <w:rPr>
          <w:noProof/>
        </w:rPr>
        <w:tab/>
        <w:t>The partner MCPTT server checks the status of any MCPTT groups hosted by that partner MCPTT server, and identifies affiliated group members of any of the identified MCPTT groups (both MCPTT groups that are hosted in the primary MCPTT system and MCPTT groups that are hosted in the partner MCPTT system) that are receiving MCPTT service in the partner MCPTT system, which include MCPTT client 2.</w:t>
      </w:r>
    </w:p>
    <w:p w14:paraId="6634350B" w14:textId="77777777" w:rsidR="00171381" w:rsidRDefault="00171381" w:rsidP="00171381">
      <w:pPr>
        <w:pStyle w:val="B1"/>
        <w:rPr>
          <w:noProof/>
        </w:rPr>
      </w:pPr>
      <w:r>
        <w:rPr>
          <w:noProof/>
        </w:rPr>
        <w:t>6.</w:t>
      </w:r>
      <w:r>
        <w:rPr>
          <w:noProof/>
        </w:rPr>
        <w:tab/>
        <w:t>The partner MCPTT server sends the preconfigured regroup request to MCPTT client 2.</w:t>
      </w:r>
      <w:r w:rsidRPr="009C7B8E">
        <w:rPr>
          <w:noProof/>
        </w:rPr>
        <w:t xml:space="preserve"> </w:t>
      </w:r>
    </w:p>
    <w:p w14:paraId="7BE3DE47" w14:textId="77777777" w:rsidR="00171381" w:rsidRDefault="00171381" w:rsidP="00171381">
      <w:pPr>
        <w:pStyle w:val="NO"/>
        <w:rPr>
          <w:noProof/>
        </w:rPr>
      </w:pPr>
      <w:r>
        <w:rPr>
          <w:noProof/>
        </w:rPr>
        <w:t>NOTE 2:</w:t>
      </w:r>
      <w:r>
        <w:rPr>
          <w:noProof/>
        </w:rPr>
        <w:tab/>
        <w:t>Only group members that are affiliated to the MCPTT groups that are to be regrouped are sent a preconfigured regroup request.</w:t>
      </w:r>
    </w:p>
    <w:p w14:paraId="6FD35096" w14:textId="77777777" w:rsidR="00171381" w:rsidRDefault="00171381" w:rsidP="00171381">
      <w:pPr>
        <w:pStyle w:val="B1"/>
        <w:rPr>
          <w:noProof/>
        </w:rPr>
      </w:pPr>
      <w:r>
        <w:rPr>
          <w:noProof/>
        </w:rPr>
        <w:t>7.</w:t>
      </w:r>
      <w:r>
        <w:rPr>
          <w:noProof/>
        </w:rPr>
        <w:tab/>
        <w:t>MCPTT client 2 notifies the user of the regrouping.</w:t>
      </w:r>
    </w:p>
    <w:p w14:paraId="18C78201" w14:textId="77777777" w:rsidR="00171381" w:rsidRDefault="00171381" w:rsidP="00171381">
      <w:pPr>
        <w:pStyle w:val="B1"/>
      </w:pPr>
      <w:r>
        <w:rPr>
          <w:noProof/>
        </w:rPr>
        <w:t>8.</w:t>
      </w:r>
      <w:r>
        <w:rPr>
          <w:noProof/>
        </w:rPr>
        <w:tab/>
        <w:t xml:space="preserve">MCPTT client 2 may send the preconfigured regroup response to the partner MCPTT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38D32F6A" w14:textId="77777777" w:rsidR="00171381" w:rsidRDefault="00171381" w:rsidP="00171381">
      <w:pPr>
        <w:pStyle w:val="B1"/>
      </w:pPr>
      <w:r>
        <w:t>9.</w:t>
      </w:r>
      <w:r>
        <w:tab/>
        <w:t>The partner MCPTT server affiliates the regrouped MCPTT client 2 to the regroup group.</w:t>
      </w:r>
    </w:p>
    <w:p w14:paraId="18CEC130" w14:textId="77777777" w:rsidR="00171381" w:rsidRDefault="00171381" w:rsidP="00171381">
      <w:pPr>
        <w:pStyle w:val="B1"/>
      </w:pPr>
      <w:r>
        <w:t>10.</w:t>
      </w:r>
      <w:r>
        <w:tab/>
        <w:t>The MCPTT server sends a preconfigured regroup response to the primary MCPTT server.</w:t>
      </w:r>
    </w:p>
    <w:p w14:paraId="4ED61372" w14:textId="77777777" w:rsidR="00171381" w:rsidRDefault="00171381" w:rsidP="00171381">
      <w:pPr>
        <w:pStyle w:val="B1"/>
        <w:rPr>
          <w:noProof/>
        </w:rPr>
      </w:pPr>
      <w:r>
        <w:t>11.</w:t>
      </w:r>
      <w:r>
        <w:tab/>
        <w:t>The primary MCPTT server sends the preconfigured regroup response to MCPTT client 1.</w:t>
      </w:r>
    </w:p>
    <w:p w14:paraId="05B4E16C"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10.6.2.9.3.2.</w:t>
      </w:r>
    </w:p>
    <w:p w14:paraId="07389A05" w14:textId="77777777" w:rsidR="00171381" w:rsidRDefault="00171381" w:rsidP="00171381">
      <w:pPr>
        <w:rPr>
          <w:noProof/>
        </w:rPr>
      </w:pPr>
      <w:r>
        <w:t>MCPTT client participation in the ongoing regroup persists</w:t>
      </w:r>
      <w:r>
        <w:rPr>
          <w:noProof/>
        </w:rPr>
        <w:t xml:space="preserve"> until the MCPTT client is no longer affiliated to any of the regrouped groups (group 1 or 2 in this procedure).</w:t>
      </w:r>
    </w:p>
    <w:p w14:paraId="2179649F"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4915E115"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6768BABE" w14:textId="77777777" w:rsidR="00171381" w:rsidRDefault="00171381" w:rsidP="00171381">
      <w:pPr>
        <w:pStyle w:val="Heading6"/>
        <w:rPr>
          <w:noProof/>
        </w:rPr>
      </w:pPr>
      <w:bookmarkStart w:id="724" w:name="_Toc114868694"/>
      <w:r w:rsidRPr="00AB5FED">
        <w:rPr>
          <w:lang w:eastAsia="ko-KR"/>
        </w:rPr>
        <w:t>10.6</w:t>
      </w:r>
      <w:r>
        <w:rPr>
          <w:lang w:eastAsia="ko-KR"/>
        </w:rPr>
        <w:t>.2.9</w:t>
      </w:r>
      <w:r w:rsidRPr="00AB5FED">
        <w:rPr>
          <w:lang w:eastAsia="ko-KR"/>
        </w:rPr>
        <w:t>.</w:t>
      </w:r>
      <w:r>
        <w:rPr>
          <w:lang w:eastAsia="ko-KR"/>
        </w:rPr>
        <w:t>3.2</w:t>
      </w:r>
      <w:r>
        <w:rPr>
          <w:lang w:eastAsia="ko-KR"/>
        </w:rPr>
        <w:tab/>
        <w:t>Regroup cancellation using preconfigured group in multiple MCPTT systems</w:t>
      </w:r>
      <w:bookmarkEnd w:id="724"/>
    </w:p>
    <w:p w14:paraId="37D0FC3E" w14:textId="77777777" w:rsidR="00171381" w:rsidRDefault="00171381" w:rsidP="00171381">
      <w:pPr>
        <w:rPr>
          <w:noProof/>
        </w:rPr>
      </w:pPr>
      <w:r>
        <w:rPr>
          <w:noProof/>
        </w:rPr>
        <w:t>Figure 10.6.2.9.3.2-1 illustrates the procedure to cancel a regrouping that uses a preconfigured MCPTT group where multiple MCPTT systems were involved in the regrouping.</w:t>
      </w:r>
    </w:p>
    <w:p w14:paraId="67699B9B" w14:textId="77777777" w:rsidR="00171381" w:rsidRDefault="00171381" w:rsidP="00171381">
      <w:pPr>
        <w:rPr>
          <w:noProof/>
        </w:rPr>
      </w:pPr>
      <w:r>
        <w:rPr>
          <w:noProof/>
        </w:rPr>
        <w:t>Pre-conditions:</w:t>
      </w:r>
    </w:p>
    <w:p w14:paraId="59837547" w14:textId="77777777" w:rsidR="00171381" w:rsidRDefault="00171381" w:rsidP="00171381">
      <w:pPr>
        <w:pStyle w:val="B1"/>
        <w:rPr>
          <w:noProof/>
        </w:rPr>
      </w:pPr>
      <w:r>
        <w:rPr>
          <w:noProof/>
        </w:rPr>
        <w:t>-</w:t>
      </w:r>
      <w:r>
        <w:rPr>
          <w:noProof/>
        </w:rPr>
        <w:tab/>
        <w:t>MCPTT client 2 has been regrouped into an MCPTT regroup group, and is receiving MCPTT service in the partner MCPTT system of the regroup group.</w:t>
      </w:r>
    </w:p>
    <w:p w14:paraId="23371B2F" w14:textId="77777777" w:rsidR="00171381" w:rsidRDefault="00171381" w:rsidP="00171381">
      <w:pPr>
        <w:pStyle w:val="B1"/>
        <w:rPr>
          <w:noProof/>
        </w:rPr>
      </w:pPr>
      <w:r>
        <w:rPr>
          <w:noProof/>
        </w:rPr>
        <w:t>-</w:t>
      </w:r>
      <w:r>
        <w:rPr>
          <w:noProof/>
        </w:rPr>
        <w:tab/>
        <w:t>MCPTT client 1 is authorized to cancel a regrouping that uses a preconfigured MCPTT group, and is receiving MCPTT service in the primary MCPTT system of the regroup group.</w:t>
      </w:r>
    </w:p>
    <w:p w14:paraId="141A8D41" w14:textId="77777777" w:rsidR="00171381" w:rsidRDefault="00171381" w:rsidP="00171381">
      <w:pPr>
        <w:pStyle w:val="B1"/>
        <w:rPr>
          <w:noProof/>
        </w:rPr>
      </w:pPr>
      <w:r>
        <w:rPr>
          <w:noProof/>
        </w:rPr>
        <w:lastRenderedPageBreak/>
        <w:t>-</w:t>
      </w:r>
      <w:r>
        <w:rPr>
          <w:noProof/>
        </w:rPr>
        <w:tab/>
        <w:t>The GMS has subscribed to group dynamic data as specified in subclause 10.1.5.5.1 from the MCPTT server within the same MCPTT system using the procedures defined in subclause 10.1.5.6 in TS 23.280 [16].</w:t>
      </w:r>
    </w:p>
    <w:p w14:paraId="59A9AC69" w14:textId="77777777" w:rsidR="00171381" w:rsidRDefault="00171381" w:rsidP="00171381">
      <w:pPr>
        <w:pStyle w:val="TH"/>
        <w:rPr>
          <w:noProof/>
        </w:rPr>
      </w:pPr>
      <w:r>
        <w:rPr>
          <w:noProof/>
        </w:rPr>
        <w:object w:dxaOrig="8796" w:dyaOrig="6789" w14:anchorId="4E681B9B">
          <v:shape id="_x0000_i1068" type="#_x0000_t75" style="width:439.5pt;height:339.75pt" o:ole="">
            <v:imagedata r:id="rId92" o:title=""/>
          </v:shape>
          <o:OLEObject Type="Embed" ProgID="Visio.Drawing.11" ShapeID="_x0000_i1068" DrawAspect="Content" ObjectID="_1725482050" r:id="rId93"/>
        </w:object>
      </w:r>
    </w:p>
    <w:p w14:paraId="5D482204" w14:textId="77777777" w:rsidR="00171381" w:rsidRDefault="00171381" w:rsidP="00171381">
      <w:pPr>
        <w:pStyle w:val="TF"/>
        <w:rPr>
          <w:noProof/>
        </w:rPr>
      </w:pPr>
      <w:r>
        <w:rPr>
          <w:noProof/>
        </w:rPr>
        <w:t xml:space="preserve">Figure 10.6.2.9.3.2-1: Cancel preconfigured regroup procedure </w:t>
      </w:r>
      <w:r>
        <w:rPr>
          <w:lang w:eastAsia="ko-KR"/>
        </w:rPr>
        <w:t>using preconfigured group</w:t>
      </w:r>
      <w:r>
        <w:rPr>
          <w:noProof/>
        </w:rPr>
        <w:t xml:space="preserve"> in multiple MCPTT systems</w:t>
      </w:r>
    </w:p>
    <w:p w14:paraId="334DE68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4E923C56"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5B2180EA"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group regroup procedure.</w:t>
      </w:r>
    </w:p>
    <w:p w14:paraId="2F5B6A66" w14:textId="77777777" w:rsidR="00171381" w:rsidRDefault="00171381" w:rsidP="00171381">
      <w:pPr>
        <w:pStyle w:val="B1"/>
        <w:rPr>
          <w:noProof/>
        </w:rPr>
      </w:pPr>
      <w:r>
        <w:rPr>
          <w:noProof/>
        </w:rPr>
        <w:t>4.</w:t>
      </w:r>
      <w:r>
        <w:rPr>
          <w:noProof/>
        </w:rPr>
        <w:tab/>
        <w:t>The primary MCPTT server sends the regroup cancel request to the partner MCPTT server.</w:t>
      </w:r>
    </w:p>
    <w:p w14:paraId="610D9947" w14:textId="77777777" w:rsidR="00171381" w:rsidRDefault="00171381" w:rsidP="00171381">
      <w:pPr>
        <w:pStyle w:val="B1"/>
        <w:rPr>
          <w:noProof/>
        </w:rPr>
      </w:pPr>
      <w:r>
        <w:rPr>
          <w:noProof/>
        </w:rPr>
        <w:t>5.</w:t>
      </w:r>
      <w:r>
        <w:rPr>
          <w:noProof/>
        </w:rPr>
        <w:tab/>
        <w:t>The partner MCPTT server sends the preconfigured regroup cancel requests to MCPTT client 2.</w:t>
      </w:r>
    </w:p>
    <w:p w14:paraId="61BE2AE8" w14:textId="77777777" w:rsidR="00171381" w:rsidRDefault="00171381" w:rsidP="00171381">
      <w:pPr>
        <w:pStyle w:val="B1"/>
        <w:rPr>
          <w:noProof/>
        </w:rPr>
      </w:pPr>
      <w:r>
        <w:rPr>
          <w:noProof/>
        </w:rPr>
        <w:t>6.</w:t>
      </w:r>
      <w:r>
        <w:rPr>
          <w:noProof/>
        </w:rPr>
        <w:tab/>
        <w:t>MCPTT client 2 notifies the user of the cancellation of the group regrouping.</w:t>
      </w:r>
    </w:p>
    <w:p w14:paraId="5780F89F" w14:textId="77777777" w:rsidR="00171381" w:rsidRDefault="00171381" w:rsidP="00171381">
      <w:pPr>
        <w:pStyle w:val="B1"/>
      </w:pPr>
      <w:r>
        <w:rPr>
          <w:noProof/>
        </w:rPr>
        <w:t>7.</w:t>
      </w:r>
      <w:r>
        <w:rPr>
          <w:noProof/>
        </w:rPr>
        <w:tab/>
        <w:t xml:space="preserve">MCPTT client 2 may send the preconfigured regroup remove response to the partner MCPTT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09CECCA6" w14:textId="77777777" w:rsidR="00171381" w:rsidRDefault="00171381" w:rsidP="00171381">
      <w:pPr>
        <w:pStyle w:val="B1"/>
      </w:pPr>
      <w:r>
        <w:t>8.</w:t>
      </w:r>
      <w:r>
        <w:tab/>
        <w:t>The partner MCPTT server de-affiliates MCPTT client 2 from the MCPTT regroup group.</w:t>
      </w:r>
    </w:p>
    <w:p w14:paraId="5D8DAA76" w14:textId="77777777" w:rsidR="00171381" w:rsidRDefault="00171381" w:rsidP="00171381">
      <w:pPr>
        <w:pStyle w:val="B1"/>
      </w:pPr>
      <w:r>
        <w:t>9.</w:t>
      </w:r>
      <w:r>
        <w:tab/>
        <w:t xml:space="preserve">The partner MCPTT server sends the preconfigured regroup </w:t>
      </w:r>
      <w:r>
        <w:rPr>
          <w:noProof/>
        </w:rPr>
        <w:t xml:space="preserve">cancel </w:t>
      </w:r>
      <w:r>
        <w:t>response to the primary MCPTT server.</w:t>
      </w:r>
    </w:p>
    <w:p w14:paraId="1ED14683" w14:textId="77777777" w:rsidR="00171381" w:rsidRDefault="00171381" w:rsidP="00171381">
      <w:pPr>
        <w:pStyle w:val="B1"/>
      </w:pPr>
      <w:r>
        <w:t>10.</w:t>
      </w:r>
      <w:r>
        <w:tab/>
        <w:t xml:space="preserve">The primary MCPTT server sends a preconfigured regroup </w:t>
      </w:r>
      <w:r>
        <w:rPr>
          <w:noProof/>
        </w:rPr>
        <w:t xml:space="preserve">cancel </w:t>
      </w:r>
      <w:r>
        <w:t>response to MCPTT client 1.</w:t>
      </w:r>
    </w:p>
    <w:p w14:paraId="5D8ADAAB" w14:textId="77777777" w:rsidR="00171381" w:rsidRDefault="00171381" w:rsidP="00171381">
      <w:pPr>
        <w:pStyle w:val="Heading6"/>
        <w:rPr>
          <w:noProof/>
        </w:rPr>
      </w:pPr>
      <w:bookmarkStart w:id="725" w:name="_Toc525338883"/>
      <w:bookmarkStart w:id="726" w:name="_Toc114868695"/>
      <w:r w:rsidRPr="00AB5FED">
        <w:rPr>
          <w:lang w:eastAsia="ko-KR"/>
        </w:rPr>
        <w:lastRenderedPageBreak/>
        <w:t>10.6</w:t>
      </w:r>
      <w:r>
        <w:rPr>
          <w:lang w:eastAsia="ko-KR"/>
        </w:rPr>
        <w:t>.2.9</w:t>
      </w:r>
      <w:r w:rsidRPr="00AB5FED">
        <w:rPr>
          <w:lang w:eastAsia="ko-KR"/>
        </w:rPr>
        <w:t>.</w:t>
      </w:r>
      <w:r>
        <w:rPr>
          <w:lang w:eastAsia="ko-KR"/>
        </w:rPr>
        <w:t>3.3</w:t>
      </w:r>
      <w:r>
        <w:rPr>
          <w:lang w:eastAsia="ko-KR"/>
        </w:rPr>
        <w:tab/>
        <w:t>Regroup rejection</w:t>
      </w:r>
      <w:r w:rsidRPr="006B0361">
        <w:rPr>
          <w:lang w:eastAsia="ko-KR"/>
        </w:rPr>
        <w:t xml:space="preserve"> </w:t>
      </w:r>
      <w:r>
        <w:rPr>
          <w:lang w:eastAsia="ko-KR"/>
        </w:rPr>
        <w:t>using preconfigured group in multiple MCPTT systems</w:t>
      </w:r>
      <w:bookmarkEnd w:id="726"/>
    </w:p>
    <w:p w14:paraId="32F3AC1C" w14:textId="77777777" w:rsidR="00171381" w:rsidRDefault="00171381" w:rsidP="00171381">
      <w:pPr>
        <w:rPr>
          <w:noProof/>
        </w:rPr>
      </w:pPr>
      <w:r>
        <w:rPr>
          <w:noProof/>
        </w:rPr>
        <w:t>Figure 10.6.2.9.3.3-1 illustrates the case where the procedure to initiate a regroup procedure with multiple MCPTT systems using a preconfigured MCPTT group described in subclause 10.6.2.9.3.1 commences, but where the request for the regroup is rejected by the partner MCPTT server, for example because one of the groups hosted by the partner MCPTT server is already regrouped by other group regrouping procedures.</w:t>
      </w:r>
    </w:p>
    <w:p w14:paraId="491E8DC8" w14:textId="77777777" w:rsidR="00171381" w:rsidRDefault="00171381" w:rsidP="00171381">
      <w:pPr>
        <w:rPr>
          <w:noProof/>
        </w:rPr>
      </w:pPr>
      <w:r>
        <w:rPr>
          <w:noProof/>
        </w:rPr>
        <w:t>In this procedure, any gateway MC servers in the primary or partner MCPTT systems are not shown.</w:t>
      </w:r>
    </w:p>
    <w:p w14:paraId="343202CE" w14:textId="77777777" w:rsidR="00171381" w:rsidRDefault="00171381" w:rsidP="00171381">
      <w:pPr>
        <w:rPr>
          <w:noProof/>
        </w:rPr>
      </w:pPr>
      <w:r>
        <w:rPr>
          <w:noProof/>
        </w:rPr>
        <w:t>Pre-conditions:</w:t>
      </w:r>
    </w:p>
    <w:p w14:paraId="7DA267CF"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5A755B45" w14:textId="77777777" w:rsidR="00171381" w:rsidRDefault="00171381" w:rsidP="00171381">
      <w:pPr>
        <w:pStyle w:val="TH"/>
        <w:rPr>
          <w:noProof/>
        </w:rPr>
      </w:pPr>
      <w:r>
        <w:rPr>
          <w:noProof/>
        </w:rPr>
        <w:object w:dxaOrig="9185" w:dyaOrig="5952" w14:anchorId="0AF7EA45">
          <v:shape id="_x0000_i1069" type="#_x0000_t75" style="width:459pt;height:297.75pt" o:ole="">
            <v:imagedata r:id="rId94" o:title=""/>
          </v:shape>
          <o:OLEObject Type="Embed" ProgID="Visio.Drawing.11" ShapeID="_x0000_i1069" DrawAspect="Content" ObjectID="_1725482051" r:id="rId95"/>
        </w:object>
      </w:r>
    </w:p>
    <w:p w14:paraId="633B55A2" w14:textId="77777777" w:rsidR="00171381" w:rsidRDefault="00171381" w:rsidP="00171381">
      <w:pPr>
        <w:pStyle w:val="TF"/>
        <w:rPr>
          <w:noProof/>
        </w:rPr>
      </w:pPr>
      <w:r>
        <w:rPr>
          <w:noProof/>
        </w:rPr>
        <w:t>Figure 10.6.2.9.3.3-1: Regroup rejection</w:t>
      </w:r>
      <w:r w:rsidRPr="006B0361">
        <w:rPr>
          <w:lang w:eastAsia="ko-KR"/>
        </w:rPr>
        <w:t xml:space="preserve"> </w:t>
      </w:r>
      <w:r>
        <w:rPr>
          <w:lang w:eastAsia="ko-KR"/>
        </w:rPr>
        <w:t>using preconfigured group</w:t>
      </w:r>
      <w:r>
        <w:rPr>
          <w:noProof/>
        </w:rPr>
        <w:t xml:space="preserve"> in multiple MCPTT systems</w:t>
      </w:r>
    </w:p>
    <w:p w14:paraId="76511372" w14:textId="77777777" w:rsidR="00171381" w:rsidRDefault="00171381" w:rsidP="00171381">
      <w:pPr>
        <w:pStyle w:val="B1"/>
        <w:rPr>
          <w:noProof/>
        </w:rPr>
      </w:pPr>
      <w:r>
        <w:rPr>
          <w:noProof/>
        </w:rPr>
        <w:t>1.</w:t>
      </w:r>
      <w:r>
        <w:rPr>
          <w:noProof/>
        </w:rPr>
        <w:tab/>
        <w:t>The authorized user of MCPTT client 1 initiates the regroup procedure, specifying the list of MCPTT groups to be regrouped including MCPTT group 1, the MCPTT group ID of the regroup group and the MCPTT group ID of the group from which configuration information for the regroup group is to be taken.</w:t>
      </w:r>
    </w:p>
    <w:p w14:paraId="1F63F653" w14:textId="77777777" w:rsidR="00171381" w:rsidRDefault="00171381" w:rsidP="00171381">
      <w:pPr>
        <w:pStyle w:val="B1"/>
        <w:rPr>
          <w:noProof/>
        </w:rPr>
      </w:pPr>
      <w:r>
        <w:rPr>
          <w:noProof/>
        </w:rPr>
        <w:t>2.</w:t>
      </w:r>
      <w:r>
        <w:rPr>
          <w:noProof/>
        </w:rPr>
        <w:tab/>
        <w:t>MCPTT client 1 sends the preconfigured regroup request to the MCPTT server.</w:t>
      </w:r>
    </w:p>
    <w:p w14:paraId="58ED9602" w14:textId="77777777" w:rsidR="00171381" w:rsidRDefault="00171381" w:rsidP="00171381">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p>
    <w:p w14:paraId="2DA0ABFC" w14:textId="77777777" w:rsidR="00171381" w:rsidRDefault="00171381" w:rsidP="00171381">
      <w:pPr>
        <w:pStyle w:val="NO"/>
        <w:rPr>
          <w:noProof/>
        </w:rPr>
      </w:pPr>
      <w:r>
        <w:rPr>
          <w:noProof/>
        </w:rPr>
        <w:t>NOTE:</w:t>
      </w:r>
      <w:r>
        <w:rPr>
          <w:noProof/>
        </w:rPr>
        <w:tab/>
        <w:t>This procedure does not require that that the authorized user of MCPTT client 1 is a group member of the MCPTT groups listed in the regroup request, or that the authorized user of MCPTT client 1 is an affiliated group member of any of the listed MCPTT groups.</w:t>
      </w:r>
    </w:p>
    <w:p w14:paraId="07F2B38C" w14:textId="77777777" w:rsidR="00171381" w:rsidRDefault="00171381" w:rsidP="00171381">
      <w:pPr>
        <w:pStyle w:val="B1"/>
        <w:rPr>
          <w:noProof/>
        </w:rPr>
      </w:pPr>
      <w:r>
        <w:rPr>
          <w:noProof/>
        </w:rPr>
        <w:t>4.</w:t>
      </w:r>
      <w:r>
        <w:rPr>
          <w:noProof/>
        </w:rPr>
        <w:tab/>
        <w:t>The MCPTT server sends the preconfigured regroup requests to the MCPTT server in the partner MCPTT system.</w:t>
      </w:r>
    </w:p>
    <w:p w14:paraId="04DEC2E7" w14:textId="77777777" w:rsidR="00171381" w:rsidRDefault="00171381" w:rsidP="00171381">
      <w:pPr>
        <w:pStyle w:val="B1"/>
        <w:rPr>
          <w:noProof/>
        </w:rPr>
      </w:pPr>
      <w:r>
        <w:rPr>
          <w:noProof/>
        </w:rPr>
        <w:lastRenderedPageBreak/>
        <w:t>5.</w:t>
      </w:r>
      <w:r>
        <w:rPr>
          <w:noProof/>
        </w:rPr>
        <w:tab/>
        <w:t>The partner MCPTT server checks the status of any MCPTT groups hosted by that partner MCPTT server, and determines that one or more requested MCPTT groups has already been regrouped by another group regrouping procedure.</w:t>
      </w:r>
    </w:p>
    <w:p w14:paraId="70E7BE81" w14:textId="77777777" w:rsidR="00171381" w:rsidRDefault="00171381" w:rsidP="00171381">
      <w:pPr>
        <w:pStyle w:val="B1"/>
        <w:rPr>
          <w:noProof/>
        </w:rPr>
      </w:pPr>
      <w:r>
        <w:rPr>
          <w:noProof/>
        </w:rPr>
        <w:t>6.</w:t>
      </w:r>
      <w:r>
        <w:rPr>
          <w:noProof/>
        </w:rPr>
        <w:tab/>
        <w:t>The partner MCPTT server sends a preconfigured regroup reject to the primary MCPTT server, indicating the reason for rejection.</w:t>
      </w:r>
    </w:p>
    <w:p w14:paraId="0584499C" w14:textId="77777777" w:rsidR="00171381" w:rsidRDefault="00171381" w:rsidP="00171381">
      <w:pPr>
        <w:pStyle w:val="B1"/>
        <w:rPr>
          <w:noProof/>
        </w:rPr>
      </w:pPr>
      <w:r>
        <w:rPr>
          <w:noProof/>
        </w:rPr>
        <w:t>7.</w:t>
      </w:r>
      <w:r>
        <w:rPr>
          <w:noProof/>
        </w:rPr>
        <w:tab/>
        <w:t>The primary MCPTT server sends a preconfigured regroup reject to MCPTT client 1, indicating the reason for rejection.</w:t>
      </w:r>
    </w:p>
    <w:p w14:paraId="3F08AB21" w14:textId="77777777" w:rsidR="00171381" w:rsidRDefault="00171381" w:rsidP="00171381">
      <w:pPr>
        <w:pStyle w:val="Heading5"/>
      </w:pPr>
      <w:bookmarkStart w:id="727" w:name="_Toc534374318"/>
      <w:bookmarkStart w:id="728" w:name="_Toc525333734"/>
      <w:bookmarkStart w:id="729" w:name="_Toc485219147"/>
      <w:bookmarkStart w:id="730" w:name="_Toc114868696"/>
      <w:r>
        <w:rPr>
          <w:lang w:eastAsia="ko-KR"/>
        </w:rPr>
        <w:t>10.6.2.9.4</w:t>
      </w:r>
      <w:r>
        <w:rPr>
          <w:lang w:eastAsia="ko-KR"/>
        </w:rPr>
        <w:tab/>
        <w:t>Adding newly affiliated user to preconfigured group regroup</w:t>
      </w:r>
      <w:bookmarkEnd w:id="727"/>
      <w:bookmarkEnd w:id="730"/>
      <w:r>
        <w:rPr>
          <w:lang w:eastAsia="ko-KR"/>
        </w:rPr>
        <w:t xml:space="preserve"> </w:t>
      </w:r>
    </w:p>
    <w:p w14:paraId="4A99F970" w14:textId="77777777" w:rsidR="00171381" w:rsidRDefault="00171381" w:rsidP="00171381">
      <w:pPr>
        <w:rPr>
          <w:noProof/>
        </w:rPr>
      </w:pPr>
      <w:r>
        <w:rPr>
          <w:noProof/>
        </w:rPr>
        <w:t xml:space="preserve">Figure 10.6.2.9.4-1 illustrates the procedure to add a newly affiliated user to an in-progress preconfigured MCPTT group regroup operation. </w:t>
      </w:r>
    </w:p>
    <w:p w14:paraId="10031F79" w14:textId="77777777" w:rsidR="00171381" w:rsidRDefault="00171381" w:rsidP="00171381">
      <w:pPr>
        <w:rPr>
          <w:noProof/>
        </w:rPr>
      </w:pPr>
      <w:r>
        <w:rPr>
          <w:noProof/>
        </w:rPr>
        <w:t>Pre-conditions:</w:t>
      </w:r>
    </w:p>
    <w:p w14:paraId="62DB1A01" w14:textId="77777777" w:rsidR="00171381" w:rsidRDefault="00171381" w:rsidP="00171381">
      <w:pPr>
        <w:pStyle w:val="B1"/>
        <w:rPr>
          <w:noProof/>
        </w:rPr>
      </w:pPr>
      <w:r>
        <w:rPr>
          <w:noProof/>
        </w:rPr>
        <w:t>-</w:t>
      </w:r>
      <w:r>
        <w:rPr>
          <w:noProof/>
        </w:rPr>
        <w:tab/>
        <w:t>The MCPTT client is a member of a MCPTT group that is part of an in-progress preconfigured group regroup operation.</w:t>
      </w:r>
    </w:p>
    <w:p w14:paraId="0A818949" w14:textId="77777777" w:rsidR="00171381" w:rsidRDefault="00171381" w:rsidP="00171381">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regroup MCPTT group.</w:t>
      </w:r>
    </w:p>
    <w:p w14:paraId="267C5EBB" w14:textId="77777777" w:rsidR="00171381" w:rsidRDefault="00171381" w:rsidP="00171381">
      <w:pPr>
        <w:pStyle w:val="B1"/>
        <w:rPr>
          <w:noProof/>
        </w:rPr>
      </w:pPr>
    </w:p>
    <w:p w14:paraId="0C4B0208" w14:textId="77777777" w:rsidR="00171381" w:rsidRDefault="00171381" w:rsidP="00171381">
      <w:pPr>
        <w:pStyle w:val="TH"/>
        <w:rPr>
          <w:noProof/>
        </w:rPr>
      </w:pPr>
      <w:r>
        <w:object w:dxaOrig="9285" w:dyaOrig="6360" w14:anchorId="63E30E30">
          <v:shape id="_x0000_i1070" type="#_x0000_t75" style="width:465pt;height:318pt" o:ole="">
            <v:imagedata r:id="rId96" o:title=""/>
          </v:shape>
          <o:OLEObject Type="Embed" ProgID="Visio.Drawing.11" ShapeID="_x0000_i1070" DrawAspect="Content" ObjectID="_1725482052" r:id="rId97"/>
        </w:object>
      </w:r>
    </w:p>
    <w:p w14:paraId="34999512" w14:textId="77777777" w:rsidR="00171381" w:rsidRDefault="00171381" w:rsidP="00171381">
      <w:pPr>
        <w:pStyle w:val="TF"/>
        <w:rPr>
          <w:noProof/>
        </w:rPr>
      </w:pPr>
      <w:r>
        <w:rPr>
          <w:noProof/>
        </w:rPr>
        <w:t>Figure 10.6.2.9.4-1: Procedure to add a newly affiliated user to a preconfigured regroup</w:t>
      </w:r>
    </w:p>
    <w:p w14:paraId="02F894CE" w14:textId="77777777" w:rsidR="00171381" w:rsidRDefault="00171381" w:rsidP="00171381">
      <w:pPr>
        <w:pStyle w:val="B1"/>
        <w:rPr>
          <w:noProof/>
        </w:rPr>
      </w:pPr>
      <w:r>
        <w:rPr>
          <w:noProof/>
        </w:rPr>
        <w:t>1.</w:t>
      </w:r>
      <w:r>
        <w:rPr>
          <w:noProof/>
        </w:rPr>
        <w:tab/>
        <w:t>The MCPTT client affiliates to an MCPTT group that is currently part of an in-progress preconfigured group regroup. The affiliation follows the procedure in clause 10.8.3.1 of TS 23.280 [16].</w:t>
      </w:r>
    </w:p>
    <w:p w14:paraId="15715E55" w14:textId="77777777" w:rsidR="00171381" w:rsidRDefault="00171381" w:rsidP="00171381">
      <w:pPr>
        <w:pStyle w:val="B1"/>
        <w:rPr>
          <w:noProof/>
        </w:rPr>
      </w:pPr>
      <w:r>
        <w:rPr>
          <w:noProof/>
        </w:rPr>
        <w:t>2.</w:t>
      </w:r>
      <w:r>
        <w:rPr>
          <w:noProof/>
        </w:rPr>
        <w:tab/>
        <w:t>The MCPTT server retrieves the MCPTT group ID of the regroup group and the MCPTT group ID of the group from which configuration information for the regroup group is to be taken.</w:t>
      </w:r>
    </w:p>
    <w:p w14:paraId="393C9EE6" w14:textId="77777777" w:rsidR="00171381" w:rsidRDefault="00171381" w:rsidP="00171381">
      <w:pPr>
        <w:pStyle w:val="B1"/>
        <w:rPr>
          <w:noProof/>
        </w:rPr>
      </w:pPr>
      <w:r>
        <w:rPr>
          <w:noProof/>
        </w:rPr>
        <w:t>3.</w:t>
      </w:r>
      <w:r>
        <w:rPr>
          <w:noProof/>
        </w:rPr>
        <w:tab/>
        <w:t>The MCPTT server sends the preconfigured regroup request to the MCPTT client.</w:t>
      </w:r>
    </w:p>
    <w:p w14:paraId="65A8BAFD" w14:textId="77777777" w:rsidR="00171381" w:rsidRDefault="00171381" w:rsidP="00171381">
      <w:pPr>
        <w:pStyle w:val="B1"/>
        <w:rPr>
          <w:noProof/>
        </w:rPr>
      </w:pPr>
      <w:r>
        <w:rPr>
          <w:noProof/>
        </w:rPr>
        <w:lastRenderedPageBreak/>
        <w:t>4.</w:t>
      </w:r>
      <w:r>
        <w:rPr>
          <w:noProof/>
        </w:rPr>
        <w:tab/>
        <w:t>The MCPTT client notifies the user of the regrouping.</w:t>
      </w:r>
    </w:p>
    <w:p w14:paraId="151A6929" w14:textId="77777777" w:rsidR="00171381" w:rsidRDefault="00171381" w:rsidP="00171381">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3140F6ED" w14:textId="77777777" w:rsidR="00171381" w:rsidRDefault="00171381" w:rsidP="00171381">
      <w:pPr>
        <w:pStyle w:val="B1"/>
      </w:pPr>
      <w:r>
        <w:t>6.</w:t>
      </w:r>
      <w:r>
        <w:tab/>
        <w:t>The MCPTT server affiliates the regrouped MCPTT client to the regroup group.</w:t>
      </w:r>
    </w:p>
    <w:p w14:paraId="244DC24F" w14:textId="77777777" w:rsidR="00171381" w:rsidRDefault="00171381" w:rsidP="00171381">
      <w:pPr>
        <w:pStyle w:val="EditorsNote"/>
      </w:pPr>
      <w:r>
        <w:t>Editor's Note: It is FFS whether this procedure can be generalized to apply to both preconfigured and GMS-based group regrouping.</w:t>
      </w:r>
    </w:p>
    <w:p w14:paraId="56240CDE" w14:textId="77777777" w:rsidR="00171381" w:rsidRDefault="00171381" w:rsidP="00171381">
      <w:pPr>
        <w:pStyle w:val="EditorsNote"/>
      </w:pPr>
      <w:r>
        <w:t>Editor's Note: Affiliations of the MCPTT client to the pre-configured regroup group in the MCPTT server and coordination to the MC System is FFS.</w:t>
      </w:r>
      <w:bookmarkEnd w:id="728"/>
      <w:bookmarkEnd w:id="729"/>
    </w:p>
    <w:p w14:paraId="400E7505" w14:textId="77777777" w:rsidR="00171381" w:rsidRDefault="00171381" w:rsidP="00171381">
      <w:pPr>
        <w:pStyle w:val="Heading5"/>
        <w:rPr>
          <w:lang w:eastAsia="ko-KR"/>
        </w:rPr>
      </w:pPr>
      <w:bookmarkStart w:id="731" w:name="_Toc114868697"/>
      <w:r>
        <w:rPr>
          <w:lang w:eastAsia="ko-KR"/>
        </w:rPr>
        <w:t>10.6.2.9.5</w:t>
      </w:r>
      <w:r>
        <w:rPr>
          <w:lang w:eastAsia="ko-KR"/>
        </w:rPr>
        <w:tab/>
        <w:t>Preconfigured regroup update procedures</w:t>
      </w:r>
      <w:bookmarkEnd w:id="731"/>
    </w:p>
    <w:p w14:paraId="05AC0887" w14:textId="77777777" w:rsidR="00171381" w:rsidRDefault="00171381" w:rsidP="00171381">
      <w:pPr>
        <w:pStyle w:val="Heading6"/>
        <w:rPr>
          <w:lang w:eastAsia="ko-KR"/>
        </w:rPr>
      </w:pPr>
      <w:bookmarkStart w:id="732" w:name="_Toc114868698"/>
      <w:r>
        <w:rPr>
          <w:lang w:eastAsia="ko-KR"/>
        </w:rPr>
        <w:t>10.6.2.9.5.1</w:t>
      </w:r>
      <w:r>
        <w:rPr>
          <w:lang w:eastAsia="ko-KR"/>
        </w:rPr>
        <w:tab/>
        <w:t>MCPTT client PTTs on MCPTT group during an in-progress preconfigured group regroup</w:t>
      </w:r>
      <w:bookmarkEnd w:id="732"/>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77777777" w:rsidR="00171381" w:rsidRDefault="00171381" w:rsidP="00171381">
      <w:pPr>
        <w:pStyle w:val="TH"/>
        <w:rPr>
          <w:noProof/>
        </w:rPr>
      </w:pPr>
      <w:r>
        <w:object w:dxaOrig="6465" w:dyaOrig="6450" w14:anchorId="18A43F53">
          <v:shape id="_x0000_i1071" type="#_x0000_t75" style="width:323.25pt;height:322.5pt" o:ole="">
            <v:imagedata r:id="rId98" o:title=""/>
          </v:shape>
          <o:OLEObject Type="Embed" ProgID="Visio.Drawing.11" ShapeID="_x0000_i1071" DrawAspect="Content" ObjectID="_1725482053" r:id="rId99"/>
        </w:object>
      </w:r>
    </w:p>
    <w:p w14:paraId="3476BDCC" w14:textId="77777777" w:rsidR="00171381" w:rsidRDefault="00171381" w:rsidP="00171381">
      <w:pPr>
        <w:pStyle w:val="TF"/>
        <w:rPr>
          <w:noProof/>
        </w:rPr>
      </w:pPr>
      <w:r>
        <w:rPr>
          <w:noProof/>
        </w:rPr>
        <w:t xml:space="preserve">Figure 10.6.2.9.5.1-1: Procedure for </w:t>
      </w:r>
      <w:r>
        <w:rPr>
          <w:lang w:eastAsia="ko-KR"/>
        </w:rPr>
        <w:t xml:space="preserve">MCPTT client PTTs on MCPTT group during an in-progress preconfigured group regroup </w:t>
      </w:r>
    </w:p>
    <w:p w14:paraId="4A5C0D28" w14:textId="77777777" w:rsidR="00171381" w:rsidRDefault="00171381" w:rsidP="00171381">
      <w:pPr>
        <w:pStyle w:val="B1"/>
        <w:rPr>
          <w:noProof/>
        </w:rPr>
      </w:pPr>
      <w:r>
        <w:rPr>
          <w:noProof/>
        </w:rPr>
        <w:lastRenderedPageBreak/>
        <w:t>1.</w:t>
      </w:r>
      <w:r>
        <w:rPr>
          <w:noProof/>
        </w:rPr>
        <w:tab/>
        <w:t>The MCPTT client attempts to start a call on MCPTT group A. The MCPTT client sends a group call request message to the MCPTT server containing MCPTT group A as the target group.</w:t>
      </w:r>
    </w:p>
    <w:p w14:paraId="48718D66" w14:textId="77777777"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is part of an active preconfigured group regroup. </w:t>
      </w:r>
    </w:p>
    <w:p w14:paraId="474A620A"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0B9FE743" w14:textId="77777777" w:rsidR="00171381" w:rsidRDefault="00171381" w:rsidP="00171381">
      <w:pPr>
        <w:pStyle w:val="B1"/>
        <w:rPr>
          <w:noProof/>
        </w:rPr>
      </w:pPr>
      <w:r>
        <w:rPr>
          <w:noProof/>
        </w:rPr>
        <w:t>4.</w:t>
      </w:r>
      <w:r>
        <w:rPr>
          <w:noProof/>
        </w:rPr>
        <w:tab/>
        <w:t>The MCPTT server sends the preconfigured regroup request to the MCPTT client containing MCPTT group D, the group ID of the preconfigured group.</w:t>
      </w:r>
    </w:p>
    <w:p w14:paraId="1077AFB6" w14:textId="77777777" w:rsidR="00171381" w:rsidRDefault="00171381" w:rsidP="00171381">
      <w:pPr>
        <w:pStyle w:val="NO"/>
        <w:rPr>
          <w:noProof/>
        </w:rPr>
      </w:pPr>
      <w:r>
        <w:rPr>
          <w:noProof/>
        </w:rPr>
        <w:t>NOTE 1: This message should be sent over unicast.</w:t>
      </w:r>
    </w:p>
    <w:p w14:paraId="5A9C9FB3" w14:textId="77777777" w:rsidR="00171381" w:rsidRDefault="00171381" w:rsidP="00171381">
      <w:pPr>
        <w:pStyle w:val="B1"/>
        <w:rPr>
          <w:noProof/>
        </w:rPr>
      </w:pPr>
      <w:r>
        <w:rPr>
          <w:noProof/>
        </w:rPr>
        <w:t>5.</w:t>
      </w:r>
      <w:r>
        <w:rPr>
          <w:noProof/>
        </w:rPr>
        <w:tab/>
        <w:t>The MCPTT client notifies the user of the group call setup failure and of the regrouping procedure.</w:t>
      </w:r>
    </w:p>
    <w:p w14:paraId="45A773EA" w14:textId="77777777" w:rsidR="00171381" w:rsidRDefault="00171381" w:rsidP="00171381">
      <w:pPr>
        <w:pStyle w:val="B1"/>
      </w:pPr>
      <w:r>
        <w:rPr>
          <w:noProof/>
        </w:rPr>
        <w:t>6.</w:t>
      </w:r>
      <w:r>
        <w:rPr>
          <w:noProof/>
        </w:rPr>
        <w:tab/>
        <w:t>The MCPTT client sends the preconfigured regroup response to the MCPTT server to acknowledge the regrouping action.</w:t>
      </w:r>
    </w:p>
    <w:p w14:paraId="4416A256" w14:textId="77777777" w:rsidR="00171381" w:rsidRDefault="00171381" w:rsidP="00171381">
      <w:pPr>
        <w:pStyle w:val="B1"/>
      </w:pPr>
      <w:r>
        <w:t>7.</w:t>
      </w:r>
      <w:r>
        <w:tab/>
        <w:t>The MCPTT server affiliates the regrouped MCPTT client to the regroup group.</w:t>
      </w:r>
    </w:p>
    <w:p w14:paraId="335E9E47" w14:textId="77777777" w:rsidR="00171381" w:rsidRDefault="00171381" w:rsidP="00171381">
      <w:pPr>
        <w:pStyle w:val="NO"/>
      </w:pPr>
      <w:r>
        <w:t>NOTE 2:</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77777777" w:rsidR="00171381" w:rsidRDefault="00171381" w:rsidP="00171381">
      <w:pPr>
        <w:pStyle w:val="Heading6"/>
        <w:rPr>
          <w:lang w:eastAsia="ko-KR"/>
        </w:rPr>
      </w:pPr>
      <w:bookmarkStart w:id="733" w:name="_Toc114868699"/>
      <w:r>
        <w:rPr>
          <w:lang w:eastAsia="ko-KR"/>
        </w:rPr>
        <w:t>10.6.2.9.5.2</w:t>
      </w:r>
      <w:r>
        <w:rPr>
          <w:lang w:eastAsia="ko-KR"/>
        </w:rPr>
        <w:tab/>
        <w:t>MCPTT client PTTs on preconfigured regroup group after group regroup has been cancelled</w:t>
      </w:r>
      <w:bookmarkEnd w:id="733"/>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6C84C7FE" w14:textId="77777777" w:rsidR="00171381" w:rsidRDefault="00171381" w:rsidP="00171381">
      <w:pPr>
        <w:pStyle w:val="TH"/>
        <w:rPr>
          <w:noProof/>
        </w:rPr>
      </w:pPr>
      <w:r>
        <w:object w:dxaOrig="6465" w:dyaOrig="5565" w14:anchorId="701E1E9A">
          <v:shape id="_x0000_i1072" type="#_x0000_t75" style="width:323.25pt;height:278.25pt" o:ole="">
            <v:imagedata r:id="rId100" o:title=""/>
          </v:shape>
          <o:OLEObject Type="Embed" ProgID="Visio.Drawing.11" ShapeID="_x0000_i1072" DrawAspect="Content" ObjectID="_1725482054" r:id="rId101"/>
        </w:object>
      </w:r>
    </w:p>
    <w:p w14:paraId="3CF95B24" w14:textId="77777777" w:rsidR="00171381" w:rsidRDefault="00171381" w:rsidP="00171381">
      <w:pPr>
        <w:pStyle w:val="TF"/>
        <w:rPr>
          <w:noProof/>
        </w:rPr>
      </w:pPr>
      <w:r>
        <w:rPr>
          <w:noProof/>
        </w:rPr>
        <w:t xml:space="preserve">Figure 10.6.2.9.5.2-1: Procedure for </w:t>
      </w:r>
      <w:r>
        <w:rPr>
          <w:lang w:eastAsia="ko-KR"/>
        </w:rPr>
        <w:t>MCPTT client PTTs on 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7777777" w:rsidR="00171381" w:rsidRDefault="00171381" w:rsidP="00171381">
      <w:pPr>
        <w:pStyle w:val="B1"/>
        <w:rPr>
          <w:noProof/>
        </w:rPr>
      </w:pPr>
      <w:r>
        <w:rPr>
          <w:noProof/>
        </w:rPr>
        <w:t>2.</w:t>
      </w:r>
      <w:r>
        <w:rPr>
          <w:noProof/>
        </w:rPr>
        <w:tab/>
        <w:t>The MCPTT server checks to see whether MCPTT group D is currently being used as part of a preconfigured group regroup. In this case the preconfigured group regroup is no longer active.</w:t>
      </w:r>
    </w:p>
    <w:p w14:paraId="4AA38AE8" w14:textId="77777777" w:rsidR="00171381" w:rsidRDefault="00171381" w:rsidP="00171381">
      <w:pPr>
        <w:pStyle w:val="NO"/>
        <w:rPr>
          <w:noProof/>
        </w:rPr>
      </w:pPr>
      <w:r>
        <w:rPr>
          <w:noProof/>
        </w:rPr>
        <w:t>NOTE 1: The regroup group D can be a group in the MCPTT client's profile, and the MCPTT client can be a member of group D.</w:t>
      </w:r>
    </w:p>
    <w:p w14:paraId="7F14C284"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regroup is no longer active.</w:t>
      </w:r>
    </w:p>
    <w:p w14:paraId="5A7732CB" w14:textId="77777777" w:rsidR="00171381" w:rsidRDefault="00171381" w:rsidP="00171381">
      <w:pPr>
        <w:pStyle w:val="NO"/>
        <w:rPr>
          <w:noProof/>
        </w:rPr>
      </w:pPr>
      <w:r>
        <w:rPr>
          <w:noProof/>
        </w:rPr>
        <w:t>NOTE 2: In the following, steps 4 and 6 are optional.</w:t>
      </w:r>
    </w:p>
    <w:p w14:paraId="29E484DE" w14:textId="77777777" w:rsidR="00171381" w:rsidRDefault="00171381" w:rsidP="00171381">
      <w:pPr>
        <w:pStyle w:val="B1"/>
        <w:rPr>
          <w:noProof/>
        </w:rPr>
      </w:pPr>
      <w:r>
        <w:rPr>
          <w:noProof/>
        </w:rPr>
        <w:t>4.</w:t>
      </w:r>
      <w:r>
        <w:rPr>
          <w:noProof/>
        </w:rPr>
        <w:tab/>
        <w:t>The MCPTT server sends the preconfigured regroup cancel request to the MCPTT client.</w:t>
      </w:r>
    </w:p>
    <w:p w14:paraId="3EC9FA70" w14:textId="77777777" w:rsidR="00171381" w:rsidRDefault="00171381" w:rsidP="00171381">
      <w:pPr>
        <w:pStyle w:val="NO"/>
        <w:rPr>
          <w:noProof/>
        </w:rPr>
      </w:pPr>
      <w:r>
        <w:rPr>
          <w:noProof/>
        </w:rPr>
        <w:t>NOTE 3: This message should be sent over unicast.</w:t>
      </w:r>
    </w:p>
    <w:p w14:paraId="65996098" w14:textId="77777777" w:rsidR="00171381" w:rsidRDefault="00171381" w:rsidP="00171381">
      <w:pPr>
        <w:pStyle w:val="B1"/>
        <w:rPr>
          <w:noProof/>
        </w:rPr>
      </w:pPr>
      <w:r>
        <w:rPr>
          <w:noProof/>
        </w:rPr>
        <w:t>5.</w:t>
      </w:r>
      <w:r>
        <w:rPr>
          <w:noProof/>
        </w:rPr>
        <w:tab/>
        <w:t>The MCPTT client notifies the user of the group call setup failure and of the regrouping cancellation.</w:t>
      </w:r>
    </w:p>
    <w:p w14:paraId="481B931E" w14:textId="77777777" w:rsidR="00171381" w:rsidRDefault="00171381" w:rsidP="00171381">
      <w:pPr>
        <w:pStyle w:val="B1"/>
      </w:pPr>
      <w:r>
        <w:rPr>
          <w:noProof/>
        </w:rPr>
        <w:t>6.</w:t>
      </w:r>
      <w:r>
        <w:rPr>
          <w:noProof/>
        </w:rPr>
        <w:tab/>
        <w:t>The MCPTT client sends the preconfigured regroup cancel response to the MCPTT server to acknowledge the regrouping cancellation.</w:t>
      </w:r>
    </w:p>
    <w:p w14:paraId="64E7AEF4" w14:textId="77777777" w:rsidR="00171381" w:rsidRDefault="00171381" w:rsidP="00171381">
      <w:pPr>
        <w:pStyle w:val="NO"/>
        <w:rPr>
          <w:noProof/>
        </w:rPr>
      </w:pPr>
      <w:r>
        <w:rPr>
          <w:noProof/>
        </w:rPr>
        <w:t>NOTE 4:</w:t>
      </w:r>
      <w:r>
        <w:rPr>
          <w:noProof/>
        </w:rPr>
        <w:tab/>
        <w:t>If there is a call currently in progress on MCPTT group A that was previously part of the group regroup then this MCPTT client can be added to the call using the late entry procedure. If there is no call currently in progress then the MCPTT user can retry the group call setup on MCPTT group A.</w:t>
      </w:r>
    </w:p>
    <w:p w14:paraId="272FA44E" w14:textId="77777777" w:rsidR="00171381" w:rsidRDefault="00171381" w:rsidP="00171381"/>
    <w:p w14:paraId="69BEF9C2" w14:textId="77777777" w:rsidR="00171381" w:rsidRPr="00C669BB" w:rsidRDefault="00171381" w:rsidP="00171381">
      <w:pPr>
        <w:pStyle w:val="Heading4"/>
        <w:rPr>
          <w:rFonts w:eastAsia="Calibri Light" w:cs="Arial"/>
          <w:lang w:eastAsia="zh-CN"/>
        </w:rPr>
      </w:pPr>
      <w:bookmarkStart w:id="734" w:name="_Toc114868700"/>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25"/>
      <w:r>
        <w:t xml:space="preserve"> using group creation procedure</w:t>
      </w:r>
      <w:bookmarkEnd w:id="734"/>
    </w:p>
    <w:p w14:paraId="5E8074DF" w14:textId="77777777" w:rsidR="00171381" w:rsidRDefault="00171381" w:rsidP="00171381">
      <w:pPr>
        <w:pStyle w:val="Heading5"/>
      </w:pPr>
      <w:bookmarkStart w:id="735" w:name="_Toc525338884"/>
      <w:bookmarkStart w:id="736" w:name="_Toc114868701"/>
      <w:r w:rsidRPr="00AB5FED">
        <w:rPr>
          <w:lang w:eastAsia="ko-KR"/>
        </w:rPr>
        <w:t>10.6</w:t>
      </w:r>
      <w:r>
        <w:rPr>
          <w:lang w:eastAsia="ko-KR"/>
        </w:rPr>
        <w:t>.2.10</w:t>
      </w:r>
      <w:r w:rsidRPr="00AB5FED">
        <w:rPr>
          <w:lang w:eastAsia="ko-KR"/>
        </w:rPr>
        <w:t>.1</w:t>
      </w:r>
      <w:r>
        <w:rPr>
          <w:lang w:eastAsia="ko-KR"/>
        </w:rPr>
        <w:tab/>
        <w:t>General</w:t>
      </w:r>
      <w:bookmarkEnd w:id="735"/>
      <w:bookmarkEnd w:id="736"/>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 xml:space="preserve">can be provided at the time of group creation. The </w:t>
      </w:r>
      <w:r>
        <w:rPr>
          <w:lang w:eastAsia="zh-CN"/>
        </w:rPr>
        <w:lastRenderedPageBreak/>
        <w:t>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37" w:name="_Toc525338885"/>
      <w:bookmarkStart w:id="738" w:name="_Toc114868702"/>
      <w:r w:rsidRPr="00AB5FED">
        <w:t>10.6.2.</w:t>
      </w:r>
      <w:r>
        <w:t>10</w:t>
      </w:r>
      <w:r w:rsidRPr="00AB5FED">
        <w:t>.2</w:t>
      </w:r>
      <w:r w:rsidRPr="00AB5FED">
        <w:tab/>
      </w:r>
      <w:r>
        <w:t>Temporary group creation and broadcast g</w:t>
      </w:r>
      <w:r w:rsidRPr="00AB5FED">
        <w:t>roup call</w:t>
      </w:r>
      <w:bookmarkEnd w:id="737"/>
      <w:r>
        <w:t xml:space="preserve"> by authorized user</w:t>
      </w:r>
      <w:bookmarkEnd w:id="738"/>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73" type="#_x0000_t75" style="width:469.5pt;height:212.25pt" o:ole="">
            <v:imagedata r:id="rId102" o:title=""/>
          </v:shape>
          <o:OLEObject Type="Embed" ProgID="Visio.Drawing.11" ShapeID="_x0000_i1073" DrawAspect="Content" ObjectID="_1725482055" r:id="rId103"/>
        </w:object>
      </w:r>
    </w:p>
    <w:p w14:paraId="60300468" w14:textId="77777777" w:rsidR="00171381" w:rsidRPr="00AB5FED" w:rsidRDefault="00171381" w:rsidP="00171381">
      <w:pPr>
        <w:pStyle w:val="TF"/>
      </w:pPr>
      <w:r w:rsidRPr="00AB5FED">
        <w:t>Figure 10.6.2.</w:t>
      </w:r>
      <w:r>
        <w:t>10.2-1: User regroup using group creation procedure</w:t>
      </w:r>
    </w:p>
    <w:p w14:paraId="2D25FFCB" w14:textId="77777777"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39" w:name="_Toc525338886"/>
      <w:bookmarkStart w:id="740" w:name="_Toc114868703"/>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39"/>
      <w:bookmarkEnd w:id="740"/>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1" w:name="_Toc534374324"/>
      <w:bookmarkStart w:id="742" w:name="_Toc114868704"/>
      <w:r>
        <w:rPr>
          <w:rFonts w:cs="Arial"/>
        </w:rPr>
        <w:lastRenderedPageBreak/>
        <w:t>10.</w:t>
      </w:r>
      <w:r>
        <w:rPr>
          <w:rFonts w:eastAsia="Calibri Light" w:cs="Arial"/>
          <w:lang w:eastAsia="zh-CN"/>
        </w:rPr>
        <w:t>6.2.11</w:t>
      </w:r>
      <w:r>
        <w:tab/>
      </w:r>
      <w:r>
        <w:rPr>
          <w:lang w:eastAsia="zh-CN"/>
        </w:rPr>
        <w:t>Broadcast</w:t>
      </w:r>
      <w:r>
        <w:t xml:space="preserve"> group regroup call using preconfigured group</w:t>
      </w:r>
      <w:bookmarkEnd w:id="741"/>
      <w:bookmarkEnd w:id="742"/>
    </w:p>
    <w:p w14:paraId="49AE3411" w14:textId="77777777" w:rsidR="00171381" w:rsidRDefault="00171381" w:rsidP="00171381">
      <w:pPr>
        <w:pStyle w:val="Heading5"/>
      </w:pPr>
      <w:bookmarkStart w:id="743" w:name="_Toc534374325"/>
      <w:bookmarkStart w:id="744" w:name="_Toc114868705"/>
      <w:r>
        <w:rPr>
          <w:lang w:eastAsia="ko-KR"/>
        </w:rPr>
        <w:t>10.6.2.11.1</w:t>
      </w:r>
      <w:r>
        <w:rPr>
          <w:lang w:eastAsia="ko-KR"/>
        </w:rPr>
        <w:tab/>
        <w:t>General</w:t>
      </w:r>
      <w:bookmarkEnd w:id="743"/>
      <w:bookmarkEnd w:id="744"/>
    </w:p>
    <w:p w14:paraId="3B104E83" w14:textId="77777777" w:rsidR="00171381" w:rsidRDefault="00171381" w:rsidP="00171381">
      <w:bookmarkStart w:id="745"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46" w:name="_Toc114868706"/>
      <w:bookmarkEnd w:id="745"/>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46"/>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74" type="#_x0000_t75" style="width:388.5pt;height:244.5pt" o:ole="">
            <v:imagedata r:id="rId104" o:title=""/>
          </v:shape>
          <o:OLEObject Type="Embed" ProgID="Visio.Drawing.11" ShapeID="_x0000_i1074" DrawAspect="Content" ObjectID="_1725482056" r:id="rId105"/>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47" w:name="_Toc114868707"/>
      <w:r>
        <w:rPr>
          <w:rFonts w:cs="Arial"/>
        </w:rPr>
        <w:t>10.</w:t>
      </w:r>
      <w:r>
        <w:rPr>
          <w:rFonts w:eastAsia="Calibri Light" w:cs="Arial"/>
          <w:lang w:eastAsia="zh-CN"/>
        </w:rPr>
        <w:t>6.2.12</w:t>
      </w:r>
      <w:r>
        <w:tab/>
      </w:r>
      <w:r>
        <w:rPr>
          <w:lang w:eastAsia="zh-CN"/>
        </w:rPr>
        <w:t>U</w:t>
      </w:r>
      <w:r>
        <w:t>ser regroup with preconfigured group</w:t>
      </w:r>
      <w:bookmarkEnd w:id="747"/>
    </w:p>
    <w:p w14:paraId="6BFB30D9" w14:textId="77777777" w:rsidR="00171381" w:rsidRDefault="00171381" w:rsidP="00171381">
      <w:pPr>
        <w:pStyle w:val="Heading5"/>
      </w:pPr>
      <w:bookmarkStart w:id="748" w:name="_Toc114868708"/>
      <w:r>
        <w:rPr>
          <w:lang w:eastAsia="ko-KR"/>
        </w:rPr>
        <w:t>10.6.2.12.1</w:t>
      </w:r>
      <w:r>
        <w:rPr>
          <w:lang w:eastAsia="ko-KR"/>
        </w:rPr>
        <w:tab/>
        <w:t>General</w:t>
      </w:r>
      <w:bookmarkEnd w:id="748"/>
    </w:p>
    <w:p w14:paraId="1E8DE527" w14:textId="77777777" w:rsidR="00171381" w:rsidRDefault="00171381" w:rsidP="00171381">
      <w:pPr>
        <w:rPr>
          <w:lang w:eastAsia="zh-CN"/>
        </w:rPr>
      </w:pPr>
      <w:r>
        <w:rPr>
          <w:lang w:eastAsia="zh-CN"/>
        </w:rPr>
        <w:t xml:space="preserve">A user regroup may be achieved by regrouping MCPTT users into a new regroup group which uses the configuration of a separate preconfigured MCPTT group. The MCPTT regroup group configuration needs to be provided to the relevant MCPTT users who will be regrouped in advance of the regrouping operation. </w:t>
      </w:r>
      <w:r>
        <w:t xml:space="preserve">User regroup with preconfigured group satisfies user regroup requirements in 3GPP TS 22.180 [17], particularly </w:t>
      </w:r>
      <w:r w:rsidRPr="00316186">
        <w:t>[R-6.6.4.2-003].</w:t>
      </w:r>
    </w:p>
    <w:p w14:paraId="449CDE5D"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p>
    <w:p w14:paraId="510B5D6A"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of the relevant MCPTT users who will be regrouped.</w:t>
      </w:r>
    </w:p>
    <w:p w14:paraId="3C0B9E39" w14:textId="77777777" w:rsidR="00171381"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4C1CE12" w14:textId="77777777" w:rsidR="00171381" w:rsidRDefault="00171381" w:rsidP="00171381">
      <w:r>
        <w:t xml:space="preserve">The preconfigured MCPTT group that provides the configuration is not used as the MCPTT regroup group itself, it only provides configuration for one or more MCPTT regroup groups. The MCPTT group ID of the regroup group is provided by the authorized user when the preconfigured regrouping is carried out. </w:t>
      </w:r>
    </w:p>
    <w:p w14:paraId="3A0B4874" w14:textId="77777777" w:rsidR="00171381" w:rsidRDefault="00171381" w:rsidP="00171381">
      <w:pPr>
        <w:pStyle w:val="Heading5"/>
      </w:pPr>
      <w:bookmarkStart w:id="749" w:name="_Toc114868709"/>
      <w:r>
        <w:rPr>
          <w:lang w:eastAsia="ko-KR"/>
        </w:rPr>
        <w:t>10.6.2.12.2</w:t>
      </w:r>
      <w:r>
        <w:rPr>
          <w:lang w:eastAsia="ko-KR"/>
        </w:rPr>
        <w:tab/>
        <w:t>User regroup procedures in a single MCPTT system</w:t>
      </w:r>
      <w:bookmarkEnd w:id="749"/>
    </w:p>
    <w:p w14:paraId="5DE761A8" w14:textId="77777777" w:rsidR="00171381" w:rsidRDefault="00171381" w:rsidP="00171381">
      <w:pPr>
        <w:pStyle w:val="Heading6"/>
        <w:rPr>
          <w:noProof/>
        </w:rPr>
      </w:pPr>
      <w:bookmarkStart w:id="750" w:name="_Toc114868710"/>
      <w:r>
        <w:rPr>
          <w:lang w:eastAsia="ko-KR"/>
        </w:rPr>
        <w:t>10.6.2.12.2.1</w:t>
      </w:r>
      <w:r>
        <w:rPr>
          <w:lang w:eastAsia="ko-KR"/>
        </w:rPr>
        <w:tab/>
        <w:t>User regroup formation in a single MCPTT system</w:t>
      </w:r>
      <w:bookmarkEnd w:id="750"/>
    </w:p>
    <w:p w14:paraId="109A49DE" w14:textId="77777777" w:rsidR="00171381" w:rsidRDefault="00171381" w:rsidP="00171381">
      <w:pPr>
        <w:rPr>
          <w:noProof/>
        </w:rPr>
      </w:pPr>
      <w:r>
        <w:rPr>
          <w:noProof/>
        </w:rPr>
        <w:t>Figure 10.6.2.12.2.1-1 illustrates the procedure to initiate a user regroup procedure using a preconfigured MCPTT group. The procedure takes place prior to the establishment of a group call to the MCPTT regroup group.</w:t>
      </w:r>
    </w:p>
    <w:p w14:paraId="0A108957" w14:textId="77777777" w:rsidR="00171381" w:rsidRDefault="00171381" w:rsidP="00171381">
      <w:pPr>
        <w:rPr>
          <w:noProof/>
        </w:rPr>
      </w:pPr>
      <w:r>
        <w:rPr>
          <w:noProof/>
        </w:rPr>
        <w:lastRenderedPageBreak/>
        <w:t>Pre-conditions:</w:t>
      </w:r>
    </w:p>
    <w:p w14:paraId="37719138" w14:textId="77777777" w:rsidR="00171381" w:rsidRDefault="00171381" w:rsidP="00171381">
      <w:pPr>
        <w:pStyle w:val="B1"/>
        <w:rPr>
          <w:noProof/>
        </w:rPr>
      </w:pPr>
      <w:r>
        <w:rPr>
          <w:noProof/>
        </w:rPr>
        <w:t>-</w:t>
      </w:r>
      <w:r>
        <w:rPr>
          <w:noProof/>
        </w:rPr>
        <w:tab/>
        <w:t>MCPTT clients 2 and 3 are registered with the MCPTT service.</w:t>
      </w:r>
    </w:p>
    <w:p w14:paraId="1ADCD72E" w14:textId="77777777" w:rsidR="00171381" w:rsidRDefault="00171381" w:rsidP="00171381">
      <w:pPr>
        <w:pStyle w:val="B1"/>
        <w:rPr>
          <w:noProof/>
        </w:rPr>
      </w:pPr>
      <w:r>
        <w:rPr>
          <w:noProof/>
        </w:rPr>
        <w:t>-</w:t>
      </w:r>
      <w:r>
        <w:rPr>
          <w:noProof/>
        </w:rPr>
        <w:tab/>
        <w:t>An MCPTT group that will be used for configuration of the temporary user regroup group has been preconfigured in MCPTT clients 2 and 3, and MCPTT clients 2 and 3 have received the relevant security related information to allow them to communicate in the temporary user regroup group.</w:t>
      </w:r>
    </w:p>
    <w:p w14:paraId="2537BE47" w14:textId="77777777" w:rsidR="00171381" w:rsidRDefault="00171381" w:rsidP="00171381">
      <w:pPr>
        <w:pStyle w:val="B1"/>
        <w:rPr>
          <w:noProof/>
        </w:rPr>
      </w:pPr>
      <w:r>
        <w:rPr>
          <w:noProof/>
        </w:rPr>
        <w:t>-</w:t>
      </w:r>
      <w:r>
        <w:rPr>
          <w:noProof/>
        </w:rPr>
        <w:tab/>
        <w:t>MCPTT client 1 is authorized to initiated a user regroup using the preconfigured regroup procedure.</w:t>
      </w:r>
    </w:p>
    <w:p w14:paraId="668B76F8"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0F5FE562" w14:textId="77777777" w:rsidR="00171381" w:rsidRDefault="00171381" w:rsidP="00171381">
      <w:pPr>
        <w:pStyle w:val="TH"/>
        <w:rPr>
          <w:noProof/>
        </w:rPr>
      </w:pPr>
      <w:r>
        <w:rPr>
          <w:noProof/>
        </w:rPr>
        <w:object w:dxaOrig="7740" w:dyaOrig="6795" w14:anchorId="1E0E2560">
          <v:shape id="_x0000_i1075" type="#_x0000_t75" style="width:387pt;height:339.75pt" o:ole="">
            <v:imagedata r:id="rId106" o:title=""/>
          </v:shape>
          <o:OLEObject Type="Embed" ProgID="Visio.Drawing.11" ShapeID="_x0000_i1075" DrawAspect="Content" ObjectID="_1725482057" r:id="rId107"/>
        </w:object>
      </w:r>
    </w:p>
    <w:p w14:paraId="6CEF998B" w14:textId="77777777" w:rsidR="00171381" w:rsidRDefault="00171381" w:rsidP="00171381">
      <w:pPr>
        <w:pStyle w:val="TF"/>
        <w:rPr>
          <w:noProof/>
        </w:rPr>
      </w:pPr>
      <w:r>
        <w:rPr>
          <w:noProof/>
        </w:rPr>
        <w:t>Figure 10.6.2.12.2.1-1: User regroup procedure using preconfigured group in single MCPTT system</w:t>
      </w:r>
    </w:p>
    <w:p w14:paraId="3EE26B7F" w14:textId="77777777" w:rsidR="00171381" w:rsidRDefault="00171381" w:rsidP="00171381">
      <w:pPr>
        <w:pStyle w:val="B1"/>
        <w:rPr>
          <w:noProof/>
        </w:rPr>
      </w:pPr>
      <w:r>
        <w:rPr>
          <w:noProof/>
        </w:rPr>
        <w:t>1.</w:t>
      </w:r>
      <w:r>
        <w:rPr>
          <w:noProof/>
        </w:rPr>
        <w:tab/>
        <w:t>The authorized user of MCPTT client 1 initiates the user regroup procedure, specifying the list of MCPTT users to be regrouped (MCPTT clients 2 and 3), the MCPTT group ID of the regroup group, and the MCPTT group ID of the group from which configuration information for the regroup group is to be taken.</w:t>
      </w:r>
    </w:p>
    <w:p w14:paraId="0F42C6AC" w14:textId="77777777" w:rsidR="00171381" w:rsidRDefault="00171381" w:rsidP="00171381">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0FCC7EAB" w14:textId="77777777" w:rsidR="00171381" w:rsidRDefault="00171381" w:rsidP="00171381">
      <w:pPr>
        <w:pStyle w:val="B1"/>
        <w:rPr>
          <w:noProof/>
        </w:rPr>
      </w:pPr>
      <w:r>
        <w:rPr>
          <w:noProof/>
        </w:rPr>
        <w:t>3.</w:t>
      </w:r>
      <w:r>
        <w:rPr>
          <w:noProof/>
        </w:rPr>
        <w:tab/>
        <w:t>The MCPTT server checks that MCPTT client 1 is authorized to initiate a preconfigured regroup procedure.</w:t>
      </w:r>
    </w:p>
    <w:p w14:paraId="332412DB" w14:textId="77777777" w:rsidR="00171381" w:rsidRDefault="00171381" w:rsidP="00171381">
      <w:pPr>
        <w:pStyle w:val="NO"/>
        <w:rPr>
          <w:noProof/>
        </w:rPr>
      </w:pPr>
      <w:r>
        <w:rPr>
          <w:noProof/>
        </w:rPr>
        <w:t>NOTE 1:</w:t>
      </w:r>
      <w:r>
        <w:rPr>
          <w:noProof/>
        </w:rPr>
        <w:tab/>
        <w:t>MCPTT clients can be involved in multiple user and group regroups simultaneously.</w:t>
      </w:r>
    </w:p>
    <w:p w14:paraId="09F41FE6" w14:textId="77777777" w:rsidR="00171381" w:rsidRDefault="00171381" w:rsidP="00171381">
      <w:pPr>
        <w:pStyle w:val="B1"/>
        <w:rPr>
          <w:noProof/>
        </w:rPr>
      </w:pPr>
      <w:r>
        <w:rPr>
          <w:noProof/>
        </w:rPr>
        <w:t>4.</w:t>
      </w:r>
      <w:r>
        <w:rPr>
          <w:noProof/>
        </w:rPr>
        <w:tab/>
        <w:t>The MCPTT server sends the preconfigured regroup requests to MCPTT clients 2 and 3 in steps 4a and 4b respectively.</w:t>
      </w:r>
    </w:p>
    <w:p w14:paraId="757860D7" w14:textId="77777777" w:rsidR="00171381" w:rsidRDefault="00171381" w:rsidP="00171381">
      <w:pPr>
        <w:pStyle w:val="NO"/>
        <w:rPr>
          <w:noProof/>
        </w:rPr>
      </w:pPr>
      <w:r>
        <w:rPr>
          <w:noProof/>
        </w:rPr>
        <w:t>NOTE 2:</w:t>
      </w:r>
      <w:r>
        <w:rPr>
          <w:noProof/>
        </w:rPr>
        <w:tab/>
        <w:t xml:space="preserve">When using multicast, the MCPTT server can periodically rebroadcast the preconfigured regroup request. </w:t>
      </w:r>
    </w:p>
    <w:p w14:paraId="26281157" w14:textId="77777777" w:rsidR="00171381" w:rsidRDefault="00171381" w:rsidP="00171381">
      <w:pPr>
        <w:pStyle w:val="B1"/>
        <w:rPr>
          <w:noProof/>
        </w:rPr>
      </w:pPr>
      <w:r>
        <w:rPr>
          <w:noProof/>
        </w:rPr>
        <w:t>5.</w:t>
      </w:r>
      <w:r>
        <w:rPr>
          <w:noProof/>
        </w:rPr>
        <w:tab/>
        <w:t>MCPTT clients 2 and 3 notify their users of the regrouping in steps 5a and 5b respectively.</w:t>
      </w:r>
    </w:p>
    <w:p w14:paraId="6A2E0C8C" w14:textId="77777777" w:rsidR="00171381" w:rsidRDefault="00171381" w:rsidP="00171381">
      <w:pPr>
        <w:pStyle w:val="B1"/>
      </w:pPr>
      <w:r>
        <w:rPr>
          <w:noProof/>
        </w:rPr>
        <w:lastRenderedPageBreak/>
        <w:t>6.</w:t>
      </w:r>
      <w:r>
        <w:rPr>
          <w:noProof/>
        </w:rPr>
        <w:tab/>
        <w:t>MCPTT clients 2 and 3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03A43DD1" w14:textId="77777777" w:rsidR="00171381" w:rsidRDefault="00171381" w:rsidP="00171381">
      <w:pPr>
        <w:pStyle w:val="B1"/>
      </w:pPr>
      <w:r>
        <w:t>7.</w:t>
      </w:r>
      <w:r>
        <w:tab/>
        <w:t xml:space="preserve">The MCPTT server affiliates the regrouped MCPTT clients to the regroup group. </w:t>
      </w:r>
    </w:p>
    <w:p w14:paraId="4EE41E11" w14:textId="77777777" w:rsidR="00171381" w:rsidRDefault="00171381" w:rsidP="00171381">
      <w:pPr>
        <w:pStyle w:val="B1"/>
      </w:pPr>
      <w:r>
        <w:t>8.</w:t>
      </w:r>
      <w:r>
        <w:tab/>
        <w:t>The MCPTT server sends a preconfigured regroup response to MCPTT client 1.</w:t>
      </w:r>
    </w:p>
    <w:p w14:paraId="20625349" w14:textId="77777777" w:rsidR="00171381" w:rsidRDefault="00171381" w:rsidP="00171381">
      <w:pPr>
        <w:pStyle w:val="NO"/>
        <w:rPr>
          <w:noProof/>
        </w:rPr>
      </w:pPr>
      <w:r>
        <w:rPr>
          <w:noProof/>
        </w:rPr>
        <w:t>NOTE 3:</w:t>
      </w:r>
      <w:r>
        <w:rPr>
          <w:noProof/>
        </w:rPr>
        <w:tab/>
        <w:t xml:space="preserve">After the user regrouping procedure, the regrouping remains in effect until explicitly cancelled by the procedure in 10.6.2.12.2.2. </w:t>
      </w:r>
    </w:p>
    <w:p w14:paraId="7721DA94" w14:textId="77777777" w:rsidR="00171381" w:rsidRDefault="00171381" w:rsidP="00171381">
      <w:pPr>
        <w:pStyle w:val="Heading6"/>
        <w:rPr>
          <w:noProof/>
        </w:rPr>
      </w:pPr>
      <w:bookmarkStart w:id="751" w:name="_Toc114868711"/>
      <w:r>
        <w:rPr>
          <w:lang w:eastAsia="ko-KR"/>
        </w:rPr>
        <w:t>10.6.2.12.2.2</w:t>
      </w:r>
      <w:r>
        <w:rPr>
          <w:lang w:eastAsia="ko-KR"/>
        </w:rPr>
        <w:tab/>
        <w:t>User regroup cancellation in single MCPTT system</w:t>
      </w:r>
      <w:bookmarkEnd w:id="751"/>
    </w:p>
    <w:p w14:paraId="68CB4F68" w14:textId="77777777" w:rsidR="00171381" w:rsidRDefault="00171381" w:rsidP="00171381">
      <w:pPr>
        <w:rPr>
          <w:noProof/>
        </w:rPr>
      </w:pPr>
      <w:r>
        <w:rPr>
          <w:noProof/>
        </w:rPr>
        <w:t>Figure 10.6.2.12.2.2-1 illustrates the procedure to cancel a user regrouping that uses a preconfigured MCPTT group.</w:t>
      </w:r>
    </w:p>
    <w:p w14:paraId="5AB23B7F" w14:textId="77777777" w:rsidR="00171381" w:rsidRDefault="00171381" w:rsidP="00171381">
      <w:pPr>
        <w:rPr>
          <w:noProof/>
        </w:rPr>
      </w:pPr>
      <w:r>
        <w:rPr>
          <w:noProof/>
        </w:rPr>
        <w:t>Pre-conditions:</w:t>
      </w:r>
    </w:p>
    <w:p w14:paraId="02A15480" w14:textId="77777777" w:rsidR="00171381" w:rsidRDefault="00171381" w:rsidP="00171381">
      <w:pPr>
        <w:pStyle w:val="B1"/>
        <w:rPr>
          <w:noProof/>
        </w:rPr>
      </w:pPr>
      <w:r>
        <w:rPr>
          <w:noProof/>
        </w:rPr>
        <w:t>-</w:t>
      </w:r>
      <w:r>
        <w:rPr>
          <w:noProof/>
        </w:rPr>
        <w:tab/>
        <w:t>MCPTT clients 2 and 3 have been regrouped into an MCPTT regroup group.</w:t>
      </w:r>
    </w:p>
    <w:p w14:paraId="0233726B" w14:textId="77777777" w:rsidR="00171381" w:rsidRDefault="00171381" w:rsidP="00171381">
      <w:pPr>
        <w:pStyle w:val="B1"/>
        <w:rPr>
          <w:noProof/>
        </w:rPr>
      </w:pPr>
      <w:r>
        <w:rPr>
          <w:noProof/>
        </w:rPr>
        <w:t>-</w:t>
      </w:r>
      <w:r>
        <w:rPr>
          <w:noProof/>
        </w:rPr>
        <w:tab/>
        <w:t>MCPTT client 1 is authorized to cancel a user regrouping that uses a preconfigured MCPTT group.</w:t>
      </w:r>
    </w:p>
    <w:p w14:paraId="0AB92408" w14:textId="77777777" w:rsidR="00171381" w:rsidRDefault="00171381" w:rsidP="00171381">
      <w:pPr>
        <w:pStyle w:val="TH"/>
        <w:rPr>
          <w:noProof/>
        </w:rPr>
      </w:pPr>
      <w:r>
        <w:rPr>
          <w:noProof/>
        </w:rPr>
        <w:object w:dxaOrig="7725" w:dyaOrig="6825" w14:anchorId="1FBC8927">
          <v:shape id="_x0000_i1076" type="#_x0000_t75" style="width:387pt;height:341.25pt" o:ole="">
            <v:imagedata r:id="rId108" o:title=""/>
          </v:shape>
          <o:OLEObject Type="Embed" ProgID="Visio.Drawing.11" ShapeID="_x0000_i1076" DrawAspect="Content" ObjectID="_1725482058" r:id="rId109"/>
        </w:object>
      </w:r>
    </w:p>
    <w:p w14:paraId="7BA7F102" w14:textId="77777777" w:rsidR="00171381" w:rsidRDefault="00171381" w:rsidP="00171381">
      <w:pPr>
        <w:pStyle w:val="TF"/>
        <w:rPr>
          <w:noProof/>
        </w:rPr>
      </w:pPr>
      <w:r>
        <w:rPr>
          <w:noProof/>
        </w:rPr>
        <w:t>Figure 10.6.2.12.2.2-1: Cancel preconfigured user regroup procedure in single MCPTT system</w:t>
      </w:r>
    </w:p>
    <w:p w14:paraId="74D5D573" w14:textId="77777777" w:rsidR="00171381" w:rsidRDefault="00171381" w:rsidP="00171381">
      <w:pPr>
        <w:pStyle w:val="B1"/>
        <w:rPr>
          <w:noProof/>
        </w:rPr>
      </w:pPr>
      <w:r>
        <w:rPr>
          <w:noProof/>
        </w:rPr>
        <w:t>1.</w:t>
      </w:r>
      <w:r>
        <w:rPr>
          <w:noProof/>
        </w:rPr>
        <w:tab/>
        <w:t>The authorized user of MCPTT client 1 initiates the cancellation of the user regrouping that uses a preconfigured MCPTT group.</w:t>
      </w:r>
    </w:p>
    <w:p w14:paraId="4A6A90FE"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75492F9F"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user regroup procedure.</w:t>
      </w:r>
    </w:p>
    <w:p w14:paraId="13B4CE51" w14:textId="77777777" w:rsidR="00171381" w:rsidRDefault="00171381" w:rsidP="00171381">
      <w:pPr>
        <w:pStyle w:val="B1"/>
        <w:rPr>
          <w:noProof/>
        </w:rPr>
      </w:pPr>
      <w:r>
        <w:rPr>
          <w:noProof/>
        </w:rPr>
        <w:lastRenderedPageBreak/>
        <w:t>4.</w:t>
      </w:r>
      <w:r>
        <w:rPr>
          <w:noProof/>
        </w:rPr>
        <w:tab/>
        <w:t>The MCPTT server sends the preconfigured regroup cancel requests to MCPTT clients 2 and 3 (steps 4a and 4b respectively).</w:t>
      </w:r>
    </w:p>
    <w:p w14:paraId="1A5BAE1A" w14:textId="77777777" w:rsidR="00171381" w:rsidRDefault="00171381" w:rsidP="00171381">
      <w:pPr>
        <w:pStyle w:val="B1"/>
        <w:rPr>
          <w:noProof/>
        </w:rPr>
      </w:pPr>
      <w:r>
        <w:rPr>
          <w:noProof/>
        </w:rPr>
        <w:t>5.</w:t>
      </w:r>
      <w:r>
        <w:rPr>
          <w:noProof/>
        </w:rPr>
        <w:tab/>
        <w:t>MCPTT clients 2 and 3 notify their users of the cancellation of the user regrouping in steps 5a and 5b respectively.</w:t>
      </w:r>
    </w:p>
    <w:p w14:paraId="4A32E985"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These acknowledgements are not sent</w:t>
      </w:r>
      <w:r>
        <w:rPr>
          <w:noProof/>
        </w:rPr>
        <w:t xml:space="preserve"> i</w:t>
      </w:r>
      <w:r>
        <w:t>n response to a multicast transmission of the preconfigured regroup cancel request.</w:t>
      </w:r>
    </w:p>
    <w:p w14:paraId="1E35777F" w14:textId="77777777" w:rsidR="00171381" w:rsidRDefault="00171381" w:rsidP="00171381">
      <w:pPr>
        <w:pStyle w:val="B1"/>
      </w:pPr>
      <w:r>
        <w:t>7.</w:t>
      </w:r>
      <w:r>
        <w:tab/>
        <w:t>The MCPTT server de-affiliates MCPTT clients 2 and 3 from the MCPTT regroup group.</w:t>
      </w:r>
    </w:p>
    <w:p w14:paraId="0436175C" w14:textId="77777777" w:rsidR="00171381" w:rsidRDefault="00171381" w:rsidP="00171381">
      <w:pPr>
        <w:pStyle w:val="B1"/>
        <w:rPr>
          <w:noProof/>
        </w:rPr>
      </w:pPr>
      <w:r>
        <w:t>8.</w:t>
      </w:r>
      <w:r>
        <w:tab/>
        <w:t>The MCPTT server sends a preconfigured regroup cancel response to MCPTT client 1.</w:t>
      </w:r>
    </w:p>
    <w:p w14:paraId="2A2ADE31" w14:textId="77777777" w:rsidR="00171381" w:rsidRPr="00AB5FED" w:rsidRDefault="00171381" w:rsidP="00171381">
      <w:pPr>
        <w:pStyle w:val="Heading3"/>
      </w:pPr>
      <w:bookmarkStart w:id="752" w:name="_Toc114868712"/>
      <w:r w:rsidRPr="00AB5FED">
        <w:t>10.6.3</w:t>
      </w:r>
      <w:r w:rsidRPr="00AB5FED">
        <w:tab/>
        <w:t>Off-network group call</w:t>
      </w:r>
      <w:bookmarkEnd w:id="631"/>
      <w:bookmarkEnd w:id="656"/>
      <w:bookmarkEnd w:id="710"/>
      <w:bookmarkEnd w:id="711"/>
      <w:bookmarkEnd w:id="712"/>
      <w:bookmarkEnd w:id="752"/>
    </w:p>
    <w:p w14:paraId="499AD95D" w14:textId="77777777" w:rsidR="00171381" w:rsidRPr="00AB5FED" w:rsidRDefault="00171381" w:rsidP="00171381">
      <w:pPr>
        <w:pStyle w:val="Heading4"/>
      </w:pPr>
      <w:bookmarkStart w:id="753" w:name="_Toc428365090"/>
      <w:bookmarkStart w:id="754" w:name="_Toc433209778"/>
      <w:bookmarkStart w:id="755" w:name="_Toc460616075"/>
      <w:bookmarkStart w:id="756" w:name="_Toc460616936"/>
      <w:bookmarkStart w:id="757" w:name="_Toc424654501"/>
      <w:bookmarkStart w:id="758" w:name="_Toc114868713"/>
      <w:r w:rsidRPr="00AB5FED">
        <w:t>10.6.3.1</w:t>
      </w:r>
      <w:r w:rsidRPr="00AB5FED">
        <w:tab/>
        <w:t>General</w:t>
      </w:r>
      <w:bookmarkEnd w:id="753"/>
      <w:bookmarkEnd w:id="754"/>
      <w:bookmarkEnd w:id="755"/>
      <w:bookmarkEnd w:id="756"/>
      <w:bookmarkEnd w:id="758"/>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59" w:name="_Toc433209779"/>
      <w:bookmarkStart w:id="760" w:name="_Toc460616076"/>
      <w:bookmarkStart w:id="761" w:name="_Toc460616937"/>
      <w:bookmarkStart w:id="762" w:name="_Toc428365091"/>
      <w:bookmarkStart w:id="763" w:name="_Toc114868714"/>
      <w:r w:rsidRPr="00AB5FED">
        <w:t>10.6.3.2</w:t>
      </w:r>
      <w:r w:rsidRPr="00AB5FED">
        <w:tab/>
        <w:t>Information flows for group call in off-network</w:t>
      </w:r>
      <w:bookmarkEnd w:id="759"/>
      <w:bookmarkEnd w:id="760"/>
      <w:bookmarkEnd w:id="761"/>
      <w:bookmarkEnd w:id="763"/>
    </w:p>
    <w:p w14:paraId="76224CE4" w14:textId="77777777" w:rsidR="00171381" w:rsidRPr="00AB5FED" w:rsidRDefault="00171381" w:rsidP="00171381">
      <w:pPr>
        <w:pStyle w:val="Heading5"/>
        <w:rPr>
          <w:lang w:eastAsia="ko-KR"/>
        </w:rPr>
      </w:pPr>
      <w:bookmarkStart w:id="764" w:name="_Toc460616077"/>
      <w:bookmarkStart w:id="765" w:name="_Toc460616938"/>
      <w:bookmarkStart w:id="766" w:name="_Toc433209780"/>
      <w:bookmarkStart w:id="767" w:name="_Toc114868715"/>
      <w:r w:rsidRPr="00AB5FED">
        <w:rPr>
          <w:lang w:eastAsia="ko-KR"/>
        </w:rPr>
        <w:t>10.6.3.2.1</w:t>
      </w:r>
      <w:r w:rsidRPr="00AB5FED">
        <w:rPr>
          <w:lang w:eastAsia="ko-KR"/>
        </w:rPr>
        <w:tab/>
        <w:t>Group call announcement</w:t>
      </w:r>
      <w:bookmarkEnd w:id="764"/>
      <w:bookmarkEnd w:id="765"/>
      <w:bookmarkEnd w:id="767"/>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68" w:name="_Toc460616078"/>
      <w:bookmarkStart w:id="769" w:name="_Toc460616939"/>
      <w:bookmarkStart w:id="770" w:name="_Toc114868716"/>
      <w:r w:rsidRPr="00AB5FED">
        <w:rPr>
          <w:lang w:eastAsia="ko-KR"/>
        </w:rPr>
        <w:t>10.6.3.2.2</w:t>
      </w:r>
      <w:r w:rsidRPr="00AB5FED">
        <w:rPr>
          <w:lang w:eastAsia="ko-KR"/>
        </w:rPr>
        <w:tab/>
      </w:r>
      <w:r w:rsidRPr="00AB5FED">
        <w:t>MCPTT upgrade to emergency call</w:t>
      </w:r>
      <w:bookmarkEnd w:id="768"/>
      <w:bookmarkEnd w:id="769"/>
      <w:bookmarkEnd w:id="770"/>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71" w:name="_Toc460616079"/>
      <w:bookmarkStart w:id="772" w:name="_Toc460616940"/>
      <w:bookmarkStart w:id="773" w:name="_Toc114868717"/>
      <w:r w:rsidRPr="00AB5FED">
        <w:rPr>
          <w:lang w:eastAsia="ko-KR"/>
        </w:rPr>
        <w:t>10.6.3.2.3</w:t>
      </w:r>
      <w:r w:rsidRPr="00AB5FED">
        <w:rPr>
          <w:lang w:eastAsia="ko-KR"/>
        </w:rPr>
        <w:tab/>
      </w:r>
      <w:r w:rsidRPr="00AB5FED">
        <w:t xml:space="preserve">MCPTT emergency group </w:t>
      </w:r>
      <w:r>
        <w:t xml:space="preserve">state </w:t>
      </w:r>
      <w:r w:rsidRPr="00AB5FED">
        <w:t>cancel</w:t>
      </w:r>
      <w:bookmarkEnd w:id="771"/>
      <w:bookmarkEnd w:id="772"/>
      <w:bookmarkEnd w:id="773"/>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74" w:name="_Toc460616080"/>
      <w:bookmarkStart w:id="775" w:name="_Toc460616941"/>
      <w:bookmarkStart w:id="776" w:name="_Toc114868718"/>
      <w:r w:rsidRPr="00AB5FED">
        <w:rPr>
          <w:lang w:eastAsia="ko-KR"/>
        </w:rPr>
        <w:t>10.6.3.2.4</w:t>
      </w:r>
      <w:r w:rsidRPr="00AB5FED">
        <w:rPr>
          <w:lang w:eastAsia="ko-KR"/>
        </w:rPr>
        <w:tab/>
        <w:t>R</w:t>
      </w:r>
      <w:r w:rsidRPr="00AB5FED">
        <w:t>esponse</w:t>
      </w:r>
      <w:bookmarkEnd w:id="774"/>
      <w:bookmarkEnd w:id="775"/>
      <w:bookmarkEnd w:id="776"/>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77" w:name="_Toc460616081"/>
      <w:bookmarkStart w:id="778" w:name="_Toc460616942"/>
      <w:bookmarkStart w:id="779" w:name="_Toc114868719"/>
      <w:r w:rsidRPr="00AB5FED">
        <w:rPr>
          <w:lang w:eastAsia="ko-KR"/>
        </w:rPr>
        <w:t>10.6.3.2.5</w:t>
      </w:r>
      <w:r w:rsidRPr="00AB5FED">
        <w:rPr>
          <w:lang w:eastAsia="ko-KR"/>
        </w:rPr>
        <w:tab/>
      </w:r>
      <w:r>
        <w:rPr>
          <w:lang w:eastAsia="ko-KR"/>
        </w:rPr>
        <w:t>Void</w:t>
      </w:r>
      <w:bookmarkEnd w:id="777"/>
      <w:bookmarkEnd w:id="778"/>
      <w:bookmarkEnd w:id="779"/>
    </w:p>
    <w:p w14:paraId="4BCD760F" w14:textId="77777777" w:rsidR="00171381" w:rsidRPr="00AB5FED" w:rsidRDefault="00171381" w:rsidP="00171381">
      <w:pPr>
        <w:pStyle w:val="Heading5"/>
      </w:pPr>
      <w:bookmarkStart w:id="780" w:name="_Toc460616082"/>
      <w:bookmarkStart w:id="781" w:name="_Toc460616943"/>
      <w:bookmarkStart w:id="782" w:name="_Toc114868720"/>
      <w:r w:rsidRPr="00AB5FED">
        <w:rPr>
          <w:lang w:eastAsia="ko-KR"/>
        </w:rPr>
        <w:t>10.6.3.2.6</w:t>
      </w:r>
      <w:r w:rsidRPr="00AB5FED">
        <w:rPr>
          <w:lang w:eastAsia="ko-KR"/>
        </w:rPr>
        <w:tab/>
      </w:r>
      <w:r>
        <w:rPr>
          <w:lang w:eastAsia="ko-KR"/>
        </w:rPr>
        <w:t>Void</w:t>
      </w:r>
      <w:bookmarkEnd w:id="780"/>
      <w:bookmarkEnd w:id="781"/>
      <w:bookmarkEnd w:id="782"/>
    </w:p>
    <w:p w14:paraId="2436EF93" w14:textId="77777777" w:rsidR="00171381" w:rsidRPr="00AB5FED" w:rsidRDefault="00171381" w:rsidP="00171381">
      <w:pPr>
        <w:pStyle w:val="Heading5"/>
        <w:rPr>
          <w:lang w:eastAsia="ko-KR"/>
        </w:rPr>
      </w:pPr>
      <w:bookmarkStart w:id="783" w:name="_Toc460616083"/>
      <w:bookmarkStart w:id="784" w:name="_Toc460616944"/>
      <w:bookmarkStart w:id="785" w:name="_Toc114868721"/>
      <w:r w:rsidRPr="00AB5FED">
        <w:rPr>
          <w:lang w:eastAsia="ko-KR"/>
        </w:rPr>
        <w:t>10.6.3.2.7</w:t>
      </w:r>
      <w:r w:rsidRPr="00AB5FED">
        <w:rPr>
          <w:lang w:eastAsia="ko-KR"/>
        </w:rPr>
        <w:tab/>
      </w:r>
      <w:r w:rsidRPr="00AB5FED">
        <w:t>MCPTT upgrade to imminent peril call</w:t>
      </w:r>
      <w:bookmarkEnd w:id="783"/>
      <w:bookmarkEnd w:id="784"/>
      <w:bookmarkEnd w:id="785"/>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86" w:name="_Toc460616084"/>
      <w:bookmarkStart w:id="787" w:name="_Toc460616945"/>
      <w:bookmarkStart w:id="788" w:name="_Toc114868722"/>
      <w:r w:rsidRPr="00AB5FED">
        <w:t>10.6.3.2.8</w:t>
      </w:r>
      <w:r w:rsidRPr="00AB5FED">
        <w:tab/>
        <w:t>MCPTT imminent peril group call cancel</w:t>
      </w:r>
      <w:bookmarkEnd w:id="786"/>
      <w:bookmarkEnd w:id="787"/>
      <w:bookmarkEnd w:id="788"/>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89" w:name="_Toc460616085"/>
      <w:bookmarkStart w:id="790" w:name="_Toc460616946"/>
      <w:bookmarkStart w:id="791" w:name="_Toc114868723"/>
      <w:r w:rsidRPr="00AB5FED">
        <w:t>10.6.3.3</w:t>
      </w:r>
      <w:r w:rsidRPr="00AB5FED">
        <w:tab/>
        <w:t>Group call setup</w:t>
      </w:r>
      <w:bookmarkEnd w:id="757"/>
      <w:bookmarkEnd w:id="762"/>
      <w:bookmarkEnd w:id="766"/>
      <w:bookmarkEnd w:id="789"/>
      <w:bookmarkEnd w:id="790"/>
      <w:bookmarkEnd w:id="791"/>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7" type="#_x0000_t75" style="width:422.25pt;height:249.75pt" o:ole="">
            <v:imagedata r:id="rId110" o:title=""/>
          </v:shape>
          <o:OLEObject Type="Embed" ProgID="Visio.Drawing.11" ShapeID="_x0000_i1077" DrawAspect="Content" ObjectID="_1725482059" r:id="rId111"/>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792" w:name="_Toc424654502"/>
      <w:bookmarkStart w:id="793" w:name="_Toc428365092"/>
      <w:bookmarkStart w:id="794" w:name="_Toc433209781"/>
      <w:bookmarkStart w:id="795" w:name="_Toc460616086"/>
      <w:bookmarkStart w:id="796" w:name="_Toc460616947"/>
      <w:bookmarkStart w:id="797" w:name="_Toc114868724"/>
      <w:r w:rsidRPr="00AB5FED">
        <w:t>10.6.3.4</w:t>
      </w:r>
      <w:r w:rsidRPr="00AB5FED">
        <w:tab/>
        <w:t>Passive join to group call</w:t>
      </w:r>
      <w:bookmarkEnd w:id="792"/>
      <w:bookmarkEnd w:id="793"/>
      <w:bookmarkEnd w:id="794"/>
      <w:bookmarkEnd w:id="795"/>
      <w:bookmarkEnd w:id="796"/>
      <w:bookmarkEnd w:id="797"/>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8" type="#_x0000_t75" style="width:429pt;height:372pt" o:ole="">
            <v:imagedata r:id="rId112" o:title=""/>
          </v:shape>
          <o:OLEObject Type="Embed" ProgID="Visio.Drawing.11" ShapeID="_x0000_i1078" DrawAspect="Content" ObjectID="_1725482060" r:id="rId113"/>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798" w:name="_Toc428365093"/>
      <w:bookmarkStart w:id="799" w:name="_Toc433209782"/>
      <w:bookmarkStart w:id="800" w:name="_Toc460616087"/>
      <w:bookmarkStart w:id="801" w:name="_Toc460616948"/>
      <w:bookmarkStart w:id="802" w:name="_Toc424654503"/>
      <w:bookmarkStart w:id="803" w:name="_Toc114868725"/>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798"/>
      <w:bookmarkEnd w:id="799"/>
      <w:bookmarkEnd w:id="800"/>
      <w:bookmarkEnd w:id="801"/>
      <w:bookmarkEnd w:id="803"/>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9" type="#_x0000_t75" style="width:429pt;height:374.25pt" o:ole="">
            <v:imagedata r:id="rId114" o:title=""/>
          </v:shape>
          <o:OLEObject Type="Embed" ProgID="Visio.Drawing.11" ShapeID="_x0000_i1079" DrawAspect="Content" ObjectID="_1725482061" r:id="rId115"/>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04" w:name="_Toc428365094"/>
      <w:bookmarkStart w:id="805" w:name="_Toc433209783"/>
      <w:bookmarkStart w:id="806" w:name="_Toc460616088"/>
      <w:bookmarkStart w:id="807" w:name="_Toc460616949"/>
      <w:bookmarkStart w:id="808" w:name="_Toc114868726"/>
      <w:r w:rsidRPr="00AB5FED">
        <w:t>10.6.3.6</w:t>
      </w:r>
      <w:r w:rsidRPr="00AB5FED">
        <w:tab/>
        <w:t>Immediate group call announcement to join an ongoing group call</w:t>
      </w:r>
      <w:bookmarkEnd w:id="804"/>
      <w:bookmarkEnd w:id="805"/>
      <w:bookmarkEnd w:id="806"/>
      <w:bookmarkEnd w:id="807"/>
      <w:bookmarkEnd w:id="808"/>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80" type="#_x0000_t75" style="width:429pt;height:331.5pt" o:ole="">
            <v:imagedata r:id="rId116" o:title=""/>
          </v:shape>
          <o:OLEObject Type="Embed" ProgID="Visio.Drawing.11" ShapeID="_x0000_i1080" DrawAspect="Content" ObjectID="_1725482062" r:id="rId117"/>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09" w:name="_Toc428365095"/>
      <w:bookmarkStart w:id="810" w:name="_Toc433209784"/>
      <w:bookmarkStart w:id="811" w:name="_Toc460616089"/>
      <w:bookmarkStart w:id="812" w:name="_Toc460616950"/>
      <w:bookmarkStart w:id="813" w:name="_Toc114868727"/>
      <w:r w:rsidRPr="00AB5FED">
        <w:t>10.6.3.7</w:t>
      </w:r>
      <w:r w:rsidRPr="00AB5FED">
        <w:tab/>
        <w:t>Group call release due to inactivity</w:t>
      </w:r>
      <w:bookmarkEnd w:id="802"/>
      <w:bookmarkEnd w:id="809"/>
      <w:bookmarkEnd w:id="810"/>
      <w:bookmarkEnd w:id="811"/>
      <w:bookmarkEnd w:id="812"/>
      <w:bookmarkEnd w:id="813"/>
    </w:p>
    <w:p w14:paraId="72F92FC2" w14:textId="77777777" w:rsidR="00171381" w:rsidRPr="00AB5FED" w:rsidRDefault="00171381" w:rsidP="00171381">
      <w:pPr>
        <w:rPr>
          <w:rFonts w:eastAsia="Malgun Gothic"/>
          <w:lang w:eastAsia="ko-KR"/>
        </w:rPr>
      </w:pPr>
      <w:bookmarkStart w:id="814" w:name="_Toc424654504"/>
      <w:bookmarkStart w:id="815"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16" w:name="_Toc424654509"/>
      <w:bookmarkStart w:id="817" w:name="_Toc428365101"/>
      <w:bookmarkStart w:id="818" w:name="_Toc433209785"/>
      <w:bookmarkStart w:id="819" w:name="_Toc460616090"/>
      <w:bookmarkStart w:id="820" w:name="_Toc460616951"/>
      <w:bookmarkStart w:id="821" w:name="_Toc114868728"/>
      <w:bookmarkEnd w:id="814"/>
      <w:bookmarkEnd w:id="815"/>
      <w:r w:rsidRPr="00AB5FED">
        <w:lastRenderedPageBreak/>
        <w:t>10.6.3.8</w:t>
      </w:r>
      <w:r w:rsidRPr="00AB5FED">
        <w:tab/>
        <w:t>Broadcast group call</w:t>
      </w:r>
      <w:bookmarkEnd w:id="816"/>
      <w:bookmarkEnd w:id="817"/>
      <w:bookmarkEnd w:id="818"/>
      <w:bookmarkEnd w:id="819"/>
      <w:bookmarkEnd w:id="820"/>
      <w:bookmarkEnd w:id="821"/>
    </w:p>
    <w:p w14:paraId="53ABDA1C" w14:textId="77777777" w:rsidR="00171381" w:rsidRPr="00AB5FED" w:rsidRDefault="00171381" w:rsidP="00171381">
      <w:bookmarkStart w:id="822" w:name="_Toc424654511"/>
      <w:bookmarkStart w:id="823"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81" type="#_x0000_t75" style="width:365.25pt;height:216.75pt" o:ole="">
            <v:imagedata r:id="rId118" o:title=""/>
          </v:shape>
          <o:OLEObject Type="Embed" ProgID="Visio.Drawing.11" ShapeID="_x0000_i1081" DrawAspect="Content" ObjectID="_1725482063" r:id="rId119"/>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24" w:name="_Toc460616091"/>
      <w:bookmarkStart w:id="825" w:name="_Toc460616952"/>
      <w:bookmarkStart w:id="826" w:name="_Toc424654527"/>
      <w:bookmarkStart w:id="827" w:name="_Toc428365104"/>
      <w:bookmarkStart w:id="828" w:name="_Toc433209788"/>
      <w:bookmarkStart w:id="829" w:name="_Toc114868729"/>
      <w:bookmarkEnd w:id="822"/>
      <w:bookmarkEnd w:id="823"/>
      <w:r w:rsidRPr="00AB5FED">
        <w:t>10.6.3.9</w:t>
      </w:r>
      <w:r w:rsidRPr="00AB5FED">
        <w:tab/>
        <w:t>Emergency and imminent peril procedures</w:t>
      </w:r>
      <w:bookmarkEnd w:id="824"/>
      <w:bookmarkEnd w:id="825"/>
      <w:bookmarkEnd w:id="829"/>
    </w:p>
    <w:p w14:paraId="03C51979" w14:textId="77777777" w:rsidR="00171381" w:rsidRPr="00AB5FED" w:rsidRDefault="00171381" w:rsidP="00171381">
      <w:pPr>
        <w:pStyle w:val="Heading5"/>
        <w:rPr>
          <w:b/>
          <w:lang w:eastAsia="ko-KR"/>
        </w:rPr>
      </w:pPr>
      <w:bookmarkStart w:id="830" w:name="_Toc460616092"/>
      <w:bookmarkStart w:id="831" w:name="_Toc460616953"/>
      <w:bookmarkStart w:id="832" w:name="_Toc114868730"/>
      <w:r w:rsidRPr="00AB5FED">
        <w:t>10.6.3.9.1</w:t>
      </w:r>
      <w:r w:rsidRPr="00AB5FED">
        <w:tab/>
        <w:t>Emergency group call</w:t>
      </w:r>
      <w:bookmarkEnd w:id="830"/>
      <w:bookmarkEnd w:id="831"/>
      <w:bookmarkEnd w:id="832"/>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33" w:name="_Toc460616093"/>
      <w:bookmarkStart w:id="834" w:name="_Toc460616954"/>
      <w:bookmarkStart w:id="835" w:name="_Toc114868731"/>
      <w:r w:rsidRPr="00AB5FED">
        <w:t>10.6.3.9.2</w:t>
      </w:r>
      <w:r w:rsidRPr="00AB5FED">
        <w:tab/>
        <w:t>MCPTT imminent peril</w:t>
      </w:r>
      <w:bookmarkEnd w:id="833"/>
      <w:bookmarkEnd w:id="834"/>
      <w:bookmarkEnd w:id="835"/>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36" w:name="_Toc460616094"/>
      <w:bookmarkStart w:id="837" w:name="_Toc460616955"/>
      <w:bookmarkStart w:id="838" w:name="_Toc114868732"/>
      <w:r w:rsidRPr="00AB5FED">
        <w:t>10.6.3.9.3</w:t>
      </w:r>
      <w:r w:rsidRPr="00AB5FED">
        <w:tab/>
        <w:t>MCPTT emergency alert</w:t>
      </w:r>
      <w:bookmarkEnd w:id="836"/>
      <w:bookmarkEnd w:id="837"/>
      <w:r>
        <w:t xml:space="preserve"> (off-network)</w:t>
      </w:r>
      <w:bookmarkEnd w:id="838"/>
    </w:p>
    <w:p w14:paraId="13DCF490" w14:textId="77777777" w:rsidR="00171381" w:rsidRDefault="00171381" w:rsidP="00171381">
      <w:bookmarkStart w:id="839" w:name="_Toc460616095"/>
      <w:bookmarkStart w:id="840" w:name="_Toc460616956"/>
      <w:bookmarkStart w:id="841"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42" w:name="_Toc460616097"/>
      <w:bookmarkStart w:id="843" w:name="_Toc460616958"/>
      <w:bookmarkStart w:id="844" w:name="_Toc114868733"/>
      <w:bookmarkEnd w:id="839"/>
      <w:bookmarkEnd w:id="840"/>
      <w:bookmarkEnd w:id="841"/>
      <w:r w:rsidRPr="00AB5FED">
        <w:rPr>
          <w:lang w:val="en-US"/>
        </w:rPr>
        <w:lastRenderedPageBreak/>
        <w:t>10.7</w:t>
      </w:r>
      <w:r w:rsidRPr="00AB5FED">
        <w:rPr>
          <w:lang w:val="en-US"/>
        </w:rPr>
        <w:tab/>
        <w:t>Private call</w:t>
      </w:r>
      <w:bookmarkEnd w:id="826"/>
      <w:bookmarkEnd w:id="827"/>
      <w:bookmarkEnd w:id="828"/>
      <w:bookmarkEnd w:id="842"/>
      <w:bookmarkEnd w:id="843"/>
      <w:bookmarkEnd w:id="844"/>
    </w:p>
    <w:p w14:paraId="51677D25" w14:textId="77777777" w:rsidR="00171381" w:rsidRPr="00AB5FED" w:rsidRDefault="00171381" w:rsidP="00171381">
      <w:pPr>
        <w:pStyle w:val="Heading3"/>
      </w:pPr>
      <w:bookmarkStart w:id="845" w:name="_Toc424654528"/>
      <w:bookmarkStart w:id="846" w:name="_Toc428365105"/>
      <w:bookmarkStart w:id="847" w:name="_Toc433209789"/>
      <w:bookmarkStart w:id="848" w:name="_Toc460616098"/>
      <w:bookmarkStart w:id="849" w:name="_Toc460616959"/>
      <w:bookmarkStart w:id="850" w:name="_Toc114868734"/>
      <w:r w:rsidRPr="00AB5FED">
        <w:t>10.7.1</w:t>
      </w:r>
      <w:r w:rsidRPr="00AB5FED">
        <w:tab/>
      </w:r>
      <w:bookmarkEnd w:id="845"/>
      <w:bookmarkEnd w:id="846"/>
      <w:r w:rsidRPr="00AB5FED">
        <w:t>General</w:t>
      </w:r>
      <w:bookmarkEnd w:id="847"/>
      <w:bookmarkEnd w:id="848"/>
      <w:bookmarkEnd w:id="849"/>
      <w:bookmarkEnd w:id="850"/>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51" w:name="_Toc424654529"/>
      <w:bookmarkStart w:id="852" w:name="_Toc428365106"/>
      <w:bookmarkStart w:id="853" w:name="_Toc433209790"/>
      <w:bookmarkStart w:id="854" w:name="_Toc460616099"/>
      <w:bookmarkStart w:id="855" w:name="_Toc460616960"/>
      <w:bookmarkStart w:id="856" w:name="_Toc114868735"/>
      <w:r w:rsidRPr="00AB5FED">
        <w:t>10.7.2</w:t>
      </w:r>
      <w:r w:rsidRPr="00AB5FED">
        <w:tab/>
        <w:t>Private call in on-network</w:t>
      </w:r>
      <w:bookmarkEnd w:id="851"/>
      <w:bookmarkEnd w:id="852"/>
      <w:bookmarkEnd w:id="853"/>
      <w:bookmarkEnd w:id="854"/>
      <w:bookmarkEnd w:id="855"/>
      <w:bookmarkEnd w:id="856"/>
    </w:p>
    <w:p w14:paraId="72B45EF4" w14:textId="77777777" w:rsidR="00171381" w:rsidRPr="00AB5FED" w:rsidRDefault="00171381" w:rsidP="00171381">
      <w:pPr>
        <w:pStyle w:val="Heading4"/>
      </w:pPr>
      <w:bookmarkStart w:id="857" w:name="_Toc433209791"/>
      <w:bookmarkStart w:id="858" w:name="_Toc460616100"/>
      <w:bookmarkStart w:id="859" w:name="_Toc460616961"/>
      <w:bookmarkStart w:id="860" w:name="_Toc424654530"/>
      <w:bookmarkStart w:id="861" w:name="_Toc428365107"/>
      <w:bookmarkStart w:id="862" w:name="_Toc114868736"/>
      <w:r w:rsidRPr="00AB5FED">
        <w:t>10.7.2.1</w:t>
      </w:r>
      <w:r w:rsidRPr="00AB5FED">
        <w:tab/>
        <w:t>Information flows for private call in on-network</w:t>
      </w:r>
      <w:bookmarkEnd w:id="857"/>
      <w:bookmarkEnd w:id="858"/>
      <w:bookmarkEnd w:id="859"/>
      <w:bookmarkEnd w:id="862"/>
    </w:p>
    <w:p w14:paraId="0CABB8CB" w14:textId="77777777" w:rsidR="00171381" w:rsidRPr="00AB5FED" w:rsidRDefault="00171381" w:rsidP="00171381">
      <w:pPr>
        <w:pStyle w:val="Heading5"/>
      </w:pPr>
      <w:bookmarkStart w:id="863" w:name="_Toc460616101"/>
      <w:bookmarkStart w:id="864" w:name="_Toc460616962"/>
      <w:bookmarkStart w:id="865" w:name="_Toc433209792"/>
      <w:bookmarkStart w:id="866" w:name="_Toc114868737"/>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63"/>
      <w:bookmarkEnd w:id="864"/>
      <w:bookmarkEnd w:id="866"/>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77777777" w:rsidR="00171381" w:rsidRDefault="00171381" w:rsidP="00643972">
            <w:pPr>
              <w:pStyle w:val="TAN"/>
            </w:pPr>
            <w:r>
              <w:t>NOTE:</w:t>
            </w:r>
            <w:r>
              <w:tab/>
              <w:t>At least one identity must be present.</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67" w:name="_Toc460616102"/>
      <w:bookmarkStart w:id="868" w:name="_Toc460616963"/>
      <w:bookmarkStart w:id="869" w:name="_Toc114868738"/>
      <w:r w:rsidRPr="00AB5FED">
        <w:lastRenderedPageBreak/>
        <w:t>10.7.2.1.2</w:t>
      </w:r>
      <w:r w:rsidRPr="00AB5FED">
        <w:tab/>
        <w:t xml:space="preserve">MCPTT private call request (MCPTT server </w:t>
      </w:r>
      <w:r>
        <w:t>to</w:t>
      </w:r>
      <w:r w:rsidRPr="00AB5FED">
        <w:t xml:space="preserve"> MCPTT server)</w:t>
      </w:r>
      <w:bookmarkEnd w:id="867"/>
      <w:bookmarkEnd w:id="868"/>
      <w:bookmarkEnd w:id="869"/>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0" w:name="_Toc460616103"/>
      <w:bookmarkStart w:id="871" w:name="_Toc460616964"/>
      <w:bookmarkStart w:id="872" w:name="_Toc114868739"/>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0"/>
      <w:bookmarkEnd w:id="871"/>
      <w:bookmarkEnd w:id="872"/>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73" w:name="_Toc460616104"/>
      <w:bookmarkStart w:id="874" w:name="_Toc460616965"/>
      <w:bookmarkStart w:id="875" w:name="_Toc114868740"/>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3"/>
      <w:bookmarkEnd w:id="874"/>
      <w:bookmarkEnd w:id="875"/>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76" w:name="_Toc460616105"/>
      <w:bookmarkStart w:id="877" w:name="_Toc460616966"/>
      <w:bookmarkStart w:id="878" w:name="_Toc114868741"/>
      <w:r w:rsidRPr="00AB5FED">
        <w:t>10.7.2.1.4</w:t>
      </w:r>
      <w:r w:rsidRPr="00AB5FED">
        <w:tab/>
        <w:t>MCPTT private call response</w:t>
      </w:r>
      <w:bookmarkEnd w:id="876"/>
      <w:bookmarkEnd w:id="877"/>
      <w:bookmarkEnd w:id="878"/>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79" w:name="_Toc436920281"/>
    </w:p>
    <w:p w14:paraId="597EE99A" w14:textId="77777777" w:rsidR="00171381" w:rsidRPr="00AB5FED" w:rsidRDefault="00171381" w:rsidP="00171381">
      <w:pPr>
        <w:pStyle w:val="Heading5"/>
      </w:pPr>
      <w:bookmarkStart w:id="880" w:name="_Toc460616106"/>
      <w:bookmarkStart w:id="881" w:name="_Toc460616967"/>
      <w:bookmarkStart w:id="882" w:name="_Toc114868742"/>
      <w:r w:rsidRPr="00AB5FED">
        <w:t>10.7.2.1.</w:t>
      </w:r>
      <w:r w:rsidRPr="00AB5FED">
        <w:rPr>
          <w:rFonts w:hint="eastAsia"/>
          <w:lang w:eastAsia="zh-CN"/>
        </w:rPr>
        <w:t>4a</w:t>
      </w:r>
      <w:r w:rsidRPr="00AB5FED">
        <w:tab/>
        <w:t xml:space="preserve">MCPTT </w:t>
      </w:r>
      <w:r>
        <w:t xml:space="preserve">private </w:t>
      </w:r>
      <w:r w:rsidRPr="00AB5FED">
        <w:t>call end request</w:t>
      </w:r>
      <w:bookmarkEnd w:id="880"/>
      <w:bookmarkEnd w:id="881"/>
      <w:bookmarkEnd w:id="882"/>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79"/>
    </w:tbl>
    <w:p w14:paraId="32D2E1CC" w14:textId="77777777" w:rsidR="00171381" w:rsidRDefault="00171381" w:rsidP="00171381"/>
    <w:p w14:paraId="5F2D29D9" w14:textId="77777777" w:rsidR="00171381" w:rsidRDefault="00171381" w:rsidP="00171381">
      <w:pPr>
        <w:pStyle w:val="Heading5"/>
      </w:pPr>
      <w:bookmarkStart w:id="883" w:name="_Toc114868743"/>
      <w:r>
        <w:t>10.7.2.1.4b</w:t>
      </w:r>
      <w:r>
        <w:tab/>
        <w:t>MCPTT private call end response</w:t>
      </w:r>
      <w:bookmarkEnd w:id="883"/>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84" w:name="_Toc460616107"/>
      <w:bookmarkStart w:id="885" w:name="_Toc460616968"/>
      <w:bookmarkStart w:id="886" w:name="_Toc114868744"/>
      <w:r w:rsidRPr="00AB5FED">
        <w:t>10.7.2.1.5</w:t>
      </w:r>
      <w:r w:rsidRPr="00AB5FED">
        <w:tab/>
        <w:t>MCPTT emergency private call request</w:t>
      </w:r>
      <w:bookmarkEnd w:id="865"/>
      <w:r w:rsidRPr="00AB5FED">
        <w:t xml:space="preserve"> (MCPTT client to MCPTT server)</w:t>
      </w:r>
      <w:bookmarkEnd w:id="884"/>
      <w:bookmarkEnd w:id="885"/>
      <w:bookmarkEnd w:id="886"/>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87" w:name="_Toc460616108"/>
      <w:bookmarkStart w:id="888" w:name="_Toc460616969"/>
      <w:bookmarkStart w:id="889" w:name="_Toc114868745"/>
      <w:r w:rsidRPr="00AB5FED">
        <w:t>10.7.2.1.</w:t>
      </w:r>
      <w:r w:rsidRPr="00AB5FED">
        <w:rPr>
          <w:rFonts w:hint="eastAsia"/>
          <w:lang w:eastAsia="zh-CN"/>
        </w:rPr>
        <w:t>5a</w:t>
      </w:r>
      <w:r w:rsidRPr="00AB5FED">
        <w:tab/>
        <w:t>MCPTT emergency private call request (MCPTT server to MCPTT client)</w:t>
      </w:r>
      <w:bookmarkEnd w:id="887"/>
      <w:bookmarkEnd w:id="888"/>
      <w:bookmarkEnd w:id="889"/>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0" w:name="_Toc446052983"/>
      <w:bookmarkStart w:id="891" w:name="_Toc460616109"/>
      <w:bookmarkStart w:id="892" w:name="_Toc460616970"/>
      <w:bookmarkStart w:id="893" w:name="_Toc114868746"/>
      <w:r w:rsidRPr="00AB5FED">
        <w:t>10.7.2.1.6</w:t>
      </w:r>
      <w:r w:rsidRPr="00AB5FED">
        <w:tab/>
        <w:t>MCPTT progress indication</w:t>
      </w:r>
      <w:bookmarkEnd w:id="890"/>
      <w:bookmarkEnd w:id="891"/>
      <w:bookmarkEnd w:id="892"/>
      <w:bookmarkEnd w:id="893"/>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894" w:name="_Toc460616110"/>
      <w:bookmarkStart w:id="895" w:name="_Toc460616971"/>
      <w:bookmarkStart w:id="896" w:name="_Toc114868747"/>
      <w:r w:rsidRPr="00AB5FED">
        <w:t>10.7.2.1.7</w:t>
      </w:r>
      <w:r w:rsidRPr="00AB5FED">
        <w:tab/>
        <w:t>MCPTT ringing</w:t>
      </w:r>
      <w:bookmarkEnd w:id="894"/>
      <w:bookmarkEnd w:id="895"/>
      <w:bookmarkEnd w:id="896"/>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897" w:name="_Toc114868748"/>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897"/>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898" w:name="_Toc433209793"/>
      <w:bookmarkStart w:id="899" w:name="_Toc460616111"/>
      <w:bookmarkStart w:id="900" w:name="_Toc460616972"/>
      <w:bookmarkStart w:id="901" w:name="_Toc114868749"/>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01"/>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02" w:name="_Toc114868750"/>
      <w:r>
        <w:t>10.7.2.1.10</w:t>
      </w:r>
      <w:r>
        <w:tab/>
        <w:t>MCPTT private call cancel response (MCPTT client to MCPTT server)</w:t>
      </w:r>
      <w:bookmarkEnd w:id="902"/>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4D588676" w14:textId="77777777" w:rsidR="00171381" w:rsidRPr="00AB5FED" w:rsidRDefault="00171381" w:rsidP="00171381">
      <w:pPr>
        <w:pStyle w:val="Heading4"/>
        <w:rPr>
          <w:lang w:val="en-US"/>
        </w:rPr>
      </w:pPr>
      <w:bookmarkStart w:id="903" w:name="_Toc114868751"/>
      <w:r w:rsidRPr="00AB5FED">
        <w:t>10.7.2.2</w:t>
      </w:r>
      <w:r w:rsidRPr="00AB5FED">
        <w:tab/>
        <w:t>Private call within one MCPTT system</w:t>
      </w:r>
      <w:bookmarkEnd w:id="860"/>
      <w:bookmarkEnd w:id="861"/>
      <w:bookmarkEnd w:id="898"/>
      <w:bookmarkEnd w:id="899"/>
      <w:bookmarkEnd w:id="900"/>
      <w:bookmarkEnd w:id="903"/>
    </w:p>
    <w:p w14:paraId="582B3A27" w14:textId="77777777" w:rsidR="00171381" w:rsidRPr="00AB5FED" w:rsidRDefault="00171381" w:rsidP="00171381">
      <w:pPr>
        <w:pStyle w:val="Heading5"/>
        <w:rPr>
          <w:lang w:val="en-US"/>
        </w:rPr>
      </w:pPr>
      <w:bookmarkStart w:id="904" w:name="_Toc424654531"/>
      <w:bookmarkStart w:id="905" w:name="_Toc428365108"/>
      <w:bookmarkStart w:id="906" w:name="_Toc433209794"/>
      <w:bookmarkStart w:id="907" w:name="_Toc460616112"/>
      <w:bookmarkStart w:id="908" w:name="_Toc460616973"/>
      <w:bookmarkStart w:id="909" w:name="_Toc114868752"/>
      <w:r w:rsidRPr="00AB5FED">
        <w:rPr>
          <w:lang w:val="en-US"/>
        </w:rPr>
        <w:t>10.7.2.2.1</w:t>
      </w:r>
      <w:r w:rsidRPr="00AB5FED">
        <w:rPr>
          <w:lang w:val="en-US"/>
        </w:rPr>
        <w:tab/>
        <w:t>Private call setup in automatic commencement mode</w:t>
      </w:r>
      <w:bookmarkEnd w:id="904"/>
      <w:bookmarkEnd w:id="905"/>
      <w:bookmarkEnd w:id="906"/>
      <w:bookmarkEnd w:id="907"/>
      <w:bookmarkEnd w:id="908"/>
      <w:bookmarkEnd w:id="909"/>
    </w:p>
    <w:p w14:paraId="0D62C97B"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AB5FED" w:rsidRDefault="00171381" w:rsidP="00171381">
      <w:pPr>
        <w:rPr>
          <w:lang w:val="en-US"/>
        </w:rPr>
      </w:pPr>
      <w:r w:rsidRPr="00AB5FED">
        <w:rPr>
          <w:lang w:val="en-US"/>
        </w:rPr>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82" type="#_x0000_t75" style="width:372pt;height:311.25pt" o:ole="">
            <v:imagedata r:id="rId120" o:title=""/>
          </v:shape>
          <o:OLEObject Type="Embed" ProgID="Visio.Drawing.11" ShapeID="_x0000_i1082" DrawAspect="Content" ObjectID="_1725482064" r:id="rId121"/>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lastRenderedPageBreak/>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77777777"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r w:rsidRPr="00A964B5">
        <w:t xml:space="preserve"> </w:t>
      </w:r>
    </w:p>
    <w:p w14:paraId="2C816004" w14:textId="77777777" w:rsidR="00171381" w:rsidRDefault="00171381" w:rsidP="00171381">
      <w:pPr>
        <w:pStyle w:val="NO"/>
      </w:pPr>
      <w:r w:rsidRPr="00723572">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7777777"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r w:rsidRPr="00A964B5">
        <w:rPr>
          <w:rFonts w:hint="eastAsia"/>
          <w:lang w:eastAsia="zh-CN"/>
        </w:rPr>
        <w:t xml:space="preserve"> </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lastRenderedPageBreak/>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10" w:name="_Toc424654532"/>
      <w:bookmarkStart w:id="911" w:name="_Toc428365109"/>
      <w:bookmarkStart w:id="912" w:name="_Toc433209795"/>
      <w:bookmarkStart w:id="913" w:name="_Toc460616113"/>
      <w:bookmarkStart w:id="914" w:name="_Toc460616974"/>
      <w:bookmarkStart w:id="915" w:name="_Toc114868753"/>
      <w:r w:rsidRPr="00AB5FED">
        <w:t>10.7.2.2.2</w:t>
      </w:r>
      <w:r w:rsidRPr="00AB5FED">
        <w:tab/>
        <w:t>Private call setup in manual commencement mode</w:t>
      </w:r>
      <w:bookmarkEnd w:id="910"/>
      <w:bookmarkEnd w:id="911"/>
      <w:bookmarkEnd w:id="912"/>
      <w:bookmarkEnd w:id="913"/>
      <w:bookmarkEnd w:id="914"/>
      <w:bookmarkEnd w:id="915"/>
      <w:r w:rsidRPr="00AB5FED">
        <w:t xml:space="preserve"> </w:t>
      </w:r>
    </w:p>
    <w:p w14:paraId="5BD2558C" w14:textId="77777777" w:rsidR="00171381" w:rsidRPr="00AB5FED" w:rsidRDefault="00171381" w:rsidP="00171381">
      <w:pPr>
        <w:pStyle w:val="Heading6"/>
      </w:pPr>
      <w:bookmarkStart w:id="916" w:name="_Toc424654533"/>
      <w:bookmarkStart w:id="917" w:name="_Toc428365110"/>
      <w:bookmarkStart w:id="918" w:name="_Toc433209796"/>
      <w:bookmarkStart w:id="919" w:name="_Toc460616114"/>
      <w:bookmarkStart w:id="920" w:name="_Toc460616975"/>
      <w:bookmarkStart w:id="921" w:name="_Toc114868754"/>
      <w:r w:rsidRPr="00AB5FED">
        <w:t>10.7.2.2.2.1</w:t>
      </w:r>
      <w:r w:rsidRPr="00AB5FED">
        <w:tab/>
        <w:t>Description</w:t>
      </w:r>
      <w:bookmarkEnd w:id="916"/>
      <w:bookmarkEnd w:id="917"/>
      <w:bookmarkEnd w:id="918"/>
      <w:bookmarkEnd w:id="919"/>
      <w:bookmarkEnd w:id="920"/>
      <w:bookmarkEnd w:id="921"/>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22" w:name="_Hlk20385731"/>
      <w:bookmarkStart w:id="923" w:name="_Toc424654534"/>
      <w:bookmarkStart w:id="924" w:name="_Toc428365111"/>
      <w:bookmarkStart w:id="925" w:name="_Toc433209797"/>
      <w:bookmarkStart w:id="926" w:name="_Toc460616115"/>
      <w:bookmarkStart w:id="927" w:name="_Toc460616976"/>
      <w:bookmarkStart w:id="928" w:name="_Toc114868755"/>
      <w:r w:rsidRPr="00AB5FED">
        <w:t>10.7.2.2.2.2</w:t>
      </w:r>
      <w:bookmarkEnd w:id="922"/>
      <w:r w:rsidRPr="00AB5FED">
        <w:tab/>
        <w:t>Procedure</w:t>
      </w:r>
      <w:bookmarkEnd w:id="923"/>
      <w:bookmarkEnd w:id="924"/>
      <w:bookmarkEnd w:id="925"/>
      <w:bookmarkEnd w:id="926"/>
      <w:bookmarkEnd w:id="927"/>
      <w:bookmarkEnd w:id="928"/>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83" type="#_x0000_t75" style="width:364.5pt;height:390.75pt" o:ole="">
            <v:imagedata r:id="rId122" o:title="" cropbottom="5868f"/>
          </v:shape>
          <o:OLEObject Type="Embed" ProgID="Visio.Drawing.11" ShapeID="_x0000_i1083" DrawAspect="Content" ObjectID="_1725482065" r:id="rId123"/>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77777777"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 xml:space="preserve">The MCPTT server checks the commencement mode setting of the </w:t>
      </w:r>
      <w:r w:rsidRPr="00AB5FED">
        <w:lastRenderedPageBreak/>
        <w:t>called MCPTT client and also checks whether the MCPTT user at MCPTT client 1 is authorized to initiate a call in manual commencement mode.</w:t>
      </w:r>
      <w:r w:rsidRPr="00A964B5">
        <w:t xml:space="preserve"> </w:t>
      </w:r>
    </w:p>
    <w:p w14:paraId="4E3462EA" w14:textId="77777777"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 The selection of an appropriate MCPTT ID is left to implementation. This selection</w:t>
      </w:r>
      <w:r>
        <w:t xml:space="preserve"> </w:t>
      </w:r>
      <w:r w:rsidRPr="0003482E">
        <w:t>criteria</w:t>
      </w:r>
      <w:r>
        <w:t xml:space="preserve"> </w:t>
      </w:r>
      <w:r w:rsidRPr="0003482E">
        <w:t xml:space="preserve">can include rejection of the call, if no suitable MCPTT ID is selected. </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29" w:name="_Toc424654535"/>
      <w:bookmarkStart w:id="930" w:name="_Toc428365112"/>
      <w:bookmarkStart w:id="931" w:name="_Toc433209798"/>
      <w:bookmarkStart w:id="932" w:name="_Toc460616116"/>
      <w:bookmarkStart w:id="933" w:name="_Toc460616977"/>
      <w:bookmarkStart w:id="934" w:name="_Toc114868756"/>
      <w:r w:rsidRPr="00AB5FED">
        <w:t>10.7.2.2.3</w:t>
      </w:r>
      <w:r w:rsidRPr="00AB5FED">
        <w:tab/>
        <w:t>Private call release</w:t>
      </w:r>
      <w:bookmarkEnd w:id="929"/>
      <w:bookmarkEnd w:id="930"/>
      <w:bookmarkEnd w:id="931"/>
      <w:bookmarkEnd w:id="932"/>
      <w:bookmarkEnd w:id="933"/>
      <w:bookmarkEnd w:id="934"/>
    </w:p>
    <w:p w14:paraId="02EEA516" w14:textId="77777777" w:rsidR="00171381" w:rsidRPr="00AB5FED" w:rsidRDefault="00171381" w:rsidP="00171381">
      <w:pPr>
        <w:pStyle w:val="Heading6"/>
      </w:pPr>
      <w:bookmarkStart w:id="935" w:name="_Toc424654536"/>
      <w:bookmarkStart w:id="936" w:name="_Toc428365113"/>
      <w:bookmarkStart w:id="937" w:name="_Toc433209799"/>
      <w:bookmarkStart w:id="938" w:name="_Toc460616117"/>
      <w:bookmarkStart w:id="939" w:name="_Toc460616978"/>
      <w:bookmarkStart w:id="940" w:name="_Toc114868757"/>
      <w:r w:rsidRPr="00AB5FED">
        <w:t>10.7.2.2.3.1</w:t>
      </w:r>
      <w:r w:rsidRPr="00AB5FED">
        <w:tab/>
        <w:t>Client initiated</w:t>
      </w:r>
      <w:bookmarkEnd w:id="935"/>
      <w:bookmarkEnd w:id="936"/>
      <w:bookmarkEnd w:id="937"/>
      <w:bookmarkEnd w:id="938"/>
      <w:bookmarkEnd w:id="939"/>
      <w:bookmarkEnd w:id="940"/>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lastRenderedPageBreak/>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84" type="#_x0000_t75" style="width:375pt;height:277.5pt" o:ole="">
            <v:imagedata r:id="rId124" o:title=""/>
          </v:shape>
          <o:OLEObject Type="Embed" ProgID="Visio.Drawing.11" ShapeID="_x0000_i1084" DrawAspect="Content" ObjectID="_1725482066" r:id="rId125"/>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41" w:name="_Toc424654537"/>
      <w:bookmarkStart w:id="942" w:name="_Toc428365114"/>
      <w:bookmarkStart w:id="943" w:name="_Toc433209800"/>
      <w:bookmarkStart w:id="944" w:name="_Toc460616118"/>
      <w:bookmarkStart w:id="945" w:name="_Toc460616979"/>
      <w:bookmarkStart w:id="946" w:name="_Toc114868758"/>
      <w:r w:rsidRPr="00AB5FED">
        <w:rPr>
          <w:lang w:val="en-US"/>
        </w:rPr>
        <w:t>10.7.2.2.3.2</w:t>
      </w:r>
      <w:r w:rsidRPr="00AB5FED">
        <w:rPr>
          <w:lang w:val="en-US"/>
        </w:rPr>
        <w:tab/>
        <w:t>Server initiated</w:t>
      </w:r>
      <w:bookmarkEnd w:id="941"/>
      <w:bookmarkEnd w:id="942"/>
      <w:bookmarkEnd w:id="943"/>
      <w:bookmarkEnd w:id="944"/>
      <w:bookmarkEnd w:id="945"/>
      <w:bookmarkEnd w:id="946"/>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85" type="#_x0000_t75" style="width:362.25pt;height:246.75pt" o:ole="">
            <v:imagedata r:id="rId126" o:title=""/>
          </v:shape>
          <o:OLEObject Type="Embed" ProgID="Visio.Drawing.11" ShapeID="_x0000_i1085" DrawAspect="Content" ObjectID="_1725482067" r:id="rId127"/>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47" w:name="_Toc424654538"/>
      <w:bookmarkStart w:id="948" w:name="_Toc428365115"/>
      <w:bookmarkStart w:id="949" w:name="_Toc433209801"/>
      <w:bookmarkStart w:id="950" w:name="_Toc460616119"/>
      <w:bookmarkStart w:id="951" w:name="_Toc460616980"/>
      <w:bookmarkStart w:id="952" w:name="_Toc114868759"/>
      <w:r w:rsidRPr="00AB5FED">
        <w:rPr>
          <w:lang w:val="en-US"/>
        </w:rPr>
        <w:t>10.7.2.3</w:t>
      </w:r>
      <w:r w:rsidRPr="00AB5FED">
        <w:rPr>
          <w:lang w:val="en-US"/>
        </w:rPr>
        <w:tab/>
      </w:r>
      <w:r w:rsidRPr="00AB5FED">
        <w:t>Private call within several MCPTT systems</w:t>
      </w:r>
      <w:bookmarkEnd w:id="947"/>
      <w:bookmarkEnd w:id="948"/>
      <w:bookmarkEnd w:id="949"/>
      <w:bookmarkEnd w:id="950"/>
      <w:bookmarkEnd w:id="951"/>
      <w:bookmarkEnd w:id="952"/>
    </w:p>
    <w:p w14:paraId="108AB933" w14:textId="77777777" w:rsidR="00171381" w:rsidRPr="00AB5FED" w:rsidRDefault="00171381" w:rsidP="00171381">
      <w:pPr>
        <w:pStyle w:val="Heading5"/>
        <w:rPr>
          <w:lang w:val="en-US"/>
        </w:rPr>
      </w:pPr>
      <w:bookmarkStart w:id="953" w:name="_Toc424654539"/>
      <w:bookmarkStart w:id="954" w:name="_Toc428365116"/>
      <w:bookmarkStart w:id="955" w:name="_Toc433209802"/>
      <w:bookmarkStart w:id="956" w:name="_Toc460616120"/>
      <w:bookmarkStart w:id="957" w:name="_Toc460616981"/>
      <w:bookmarkStart w:id="958" w:name="_Toc114868760"/>
      <w:r w:rsidRPr="00AB5FED">
        <w:rPr>
          <w:lang w:val="en-US"/>
        </w:rPr>
        <w:t>10.7.2.3.1</w:t>
      </w:r>
      <w:r w:rsidRPr="00AB5FED">
        <w:rPr>
          <w:lang w:val="en-US"/>
        </w:rPr>
        <w:tab/>
        <w:t>Private call setup in automatic commencement mode – MCPTT users in multiple MCPTT systems</w:t>
      </w:r>
      <w:bookmarkEnd w:id="953"/>
      <w:bookmarkEnd w:id="954"/>
      <w:bookmarkEnd w:id="955"/>
      <w:bookmarkEnd w:id="956"/>
      <w:bookmarkEnd w:id="957"/>
      <w:bookmarkEnd w:id="958"/>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86" type="#_x0000_t75" style="width:462.75pt;height:368.25pt" o:ole="">
            <v:imagedata r:id="rId128" o:title=""/>
          </v:shape>
          <o:OLEObject Type="Embed" ProgID="Visio.Drawing.11" ShapeID="_x0000_i1086" DrawAspect="Content" ObjectID="_1725482068" r:id="rId129"/>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 xml:space="preserve">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w:t>
      </w:r>
      <w:r w:rsidRPr="00AB5FED">
        <w:lastRenderedPageBreak/>
        <w:t>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59" w:name="_Toc424654540"/>
      <w:bookmarkStart w:id="960" w:name="_Toc428365117"/>
      <w:bookmarkStart w:id="961" w:name="_Toc433209803"/>
      <w:bookmarkStart w:id="962" w:name="_Toc460616121"/>
      <w:bookmarkStart w:id="963" w:name="_Toc460616982"/>
      <w:bookmarkStart w:id="964" w:name="_Toc114868761"/>
      <w:r w:rsidRPr="00AB5FED">
        <w:t>10.7.2.3.2</w:t>
      </w:r>
      <w:r w:rsidRPr="00AB5FED">
        <w:tab/>
        <w:t>Private call setup in manual commencement mode – MCPTT users in multiple MCPTT systems</w:t>
      </w:r>
      <w:bookmarkEnd w:id="959"/>
      <w:bookmarkEnd w:id="960"/>
      <w:bookmarkEnd w:id="961"/>
      <w:bookmarkEnd w:id="962"/>
      <w:bookmarkEnd w:id="963"/>
      <w:bookmarkEnd w:id="964"/>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7" type="#_x0000_t75" style="width:462.75pt;height:368.25pt" o:ole="">
            <v:imagedata r:id="rId130" o:title=""/>
          </v:shape>
          <o:OLEObject Type="Embed" ProgID="Visio.Drawing.11" ShapeID="_x0000_i1087" DrawAspect="Content" ObjectID="_1725482069" r:id="rId131"/>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65" w:name="_Toc424654541"/>
      <w:bookmarkStart w:id="966" w:name="_Toc428365118"/>
      <w:bookmarkStart w:id="967" w:name="_Toc433209804"/>
      <w:bookmarkStart w:id="968" w:name="_Toc460616122"/>
      <w:bookmarkStart w:id="969" w:name="_Toc460616983"/>
      <w:bookmarkStart w:id="970" w:name="_Toc114868762"/>
      <w:r w:rsidRPr="00AB5FED">
        <w:t>10.7.2.3.3</w:t>
      </w:r>
      <w:r w:rsidRPr="00AB5FED">
        <w:tab/>
        <w:t>Private call release</w:t>
      </w:r>
      <w:bookmarkEnd w:id="965"/>
      <w:r w:rsidRPr="00AB5FED">
        <w:t xml:space="preserve"> </w:t>
      </w:r>
      <w:r w:rsidRPr="00AB5FED">
        <w:rPr>
          <w:lang w:val="en-US"/>
        </w:rPr>
        <w:t>– MCPTT users in multiple MCPTT systems</w:t>
      </w:r>
      <w:bookmarkEnd w:id="966"/>
      <w:bookmarkEnd w:id="967"/>
      <w:bookmarkEnd w:id="968"/>
      <w:bookmarkEnd w:id="969"/>
      <w:bookmarkEnd w:id="970"/>
    </w:p>
    <w:p w14:paraId="0D4990FC" w14:textId="77777777" w:rsidR="00171381" w:rsidRPr="00AB5FED" w:rsidRDefault="00171381" w:rsidP="00171381">
      <w:bookmarkStart w:id="971"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72" w:name="_Toc433209805"/>
      <w:bookmarkStart w:id="973" w:name="_Toc460616123"/>
      <w:bookmarkStart w:id="974" w:name="_Toc460616984"/>
      <w:bookmarkStart w:id="975" w:name="_Toc428365119"/>
      <w:bookmarkStart w:id="976" w:name="_Toc114868763"/>
      <w:r w:rsidRPr="00AB5FED">
        <w:rPr>
          <w:lang w:val="nl-NL"/>
        </w:rPr>
        <w:t>10.7.2.4</w:t>
      </w:r>
      <w:r w:rsidRPr="00AB5FED">
        <w:rPr>
          <w:lang w:val="nl-NL"/>
        </w:rPr>
        <w:tab/>
        <w:t>MCPTT emergency private call</w:t>
      </w:r>
      <w:bookmarkEnd w:id="972"/>
      <w:bookmarkEnd w:id="973"/>
      <w:bookmarkEnd w:id="974"/>
      <w:bookmarkEnd w:id="976"/>
    </w:p>
    <w:p w14:paraId="2B5C15E1" w14:textId="77777777" w:rsidR="00171381" w:rsidRPr="00AB5FED" w:rsidRDefault="00171381" w:rsidP="00171381">
      <w:pPr>
        <w:pStyle w:val="Heading5"/>
      </w:pPr>
      <w:bookmarkStart w:id="977" w:name="_Toc433209806"/>
      <w:bookmarkStart w:id="978" w:name="_Toc460616124"/>
      <w:bookmarkStart w:id="979" w:name="_Toc460616985"/>
      <w:bookmarkStart w:id="980" w:name="_Toc114868764"/>
      <w:r w:rsidRPr="00AB5FED">
        <w:t>10.7.2.4.1</w:t>
      </w:r>
      <w:r w:rsidRPr="00AB5FED">
        <w:tab/>
        <w:t>MCPTT emergency private call commencement</w:t>
      </w:r>
      <w:bookmarkEnd w:id="977"/>
      <w:bookmarkEnd w:id="978"/>
      <w:bookmarkEnd w:id="979"/>
      <w:bookmarkEnd w:id="980"/>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8" type="#_x0000_t75" style="width:306pt;height:306.75pt" o:ole="">
            <v:imagedata r:id="rId132" o:title=""/>
          </v:shape>
          <o:OLEObject Type="Embed" ProgID="Visio.Drawing.11" ShapeID="_x0000_i1088" DrawAspect="Content" ObjectID="_1725482070" r:id="rId133"/>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81" w:name="_Hlk4741500"/>
      <w:r>
        <w:t>and may display the functional alias of MCPTT client 1</w:t>
      </w:r>
      <w:bookmarkEnd w:id="981"/>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82" w:name="_Toc433209807"/>
      <w:bookmarkStart w:id="983" w:name="_Toc460616125"/>
      <w:bookmarkStart w:id="984" w:name="_Toc460616986"/>
      <w:bookmarkStart w:id="985" w:name="_Toc114868765"/>
      <w:r w:rsidRPr="00AB5FED">
        <w:t>10.7.2.4.2</w:t>
      </w:r>
      <w:r w:rsidRPr="00AB5FED">
        <w:tab/>
        <w:t>MCPTT private call emergency upgrade</w:t>
      </w:r>
      <w:bookmarkEnd w:id="982"/>
      <w:bookmarkEnd w:id="983"/>
      <w:bookmarkEnd w:id="984"/>
      <w:bookmarkEnd w:id="985"/>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9" type="#_x0000_t75" style="width:273.75pt;height:309.75pt" o:ole="">
            <v:imagedata r:id="rId134" o:title=""/>
          </v:shape>
          <o:OLEObject Type="Embed" ProgID="Visio.Drawing.11" ShapeID="_x0000_i1089" DrawAspect="Content" ObjectID="_1725482071" r:id="rId135"/>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2ADF663C" w14:textId="77777777" w:rsidR="00171381" w:rsidRPr="00AB5FED" w:rsidRDefault="00171381" w:rsidP="00171381">
      <w:pPr>
        <w:pStyle w:val="Heading3"/>
      </w:pPr>
      <w:bookmarkStart w:id="986" w:name="_Toc433209808"/>
      <w:bookmarkStart w:id="987" w:name="_Toc460616126"/>
      <w:bookmarkStart w:id="988" w:name="_Toc460616987"/>
      <w:bookmarkStart w:id="989" w:name="_Toc114868766"/>
      <w:r w:rsidRPr="00AB5FED">
        <w:t>10.7.3</w:t>
      </w:r>
      <w:r w:rsidRPr="00AB5FED">
        <w:tab/>
        <w:t>Private call in off-network</w:t>
      </w:r>
      <w:bookmarkEnd w:id="971"/>
      <w:bookmarkEnd w:id="975"/>
      <w:bookmarkEnd w:id="986"/>
      <w:bookmarkEnd w:id="987"/>
      <w:bookmarkEnd w:id="988"/>
      <w:bookmarkEnd w:id="989"/>
    </w:p>
    <w:p w14:paraId="5761C62A" w14:textId="77777777" w:rsidR="00171381" w:rsidRPr="00AB5FED" w:rsidRDefault="00171381" w:rsidP="00171381">
      <w:pPr>
        <w:pStyle w:val="Heading4"/>
      </w:pPr>
      <w:bookmarkStart w:id="990" w:name="_Toc433209809"/>
      <w:bookmarkStart w:id="991" w:name="_Toc460616127"/>
      <w:bookmarkStart w:id="992" w:name="_Toc460616988"/>
      <w:bookmarkStart w:id="993" w:name="_Toc114868767"/>
      <w:r w:rsidRPr="00AB5FED">
        <w:t>10.7.3.1</w:t>
      </w:r>
      <w:r w:rsidRPr="00AB5FED">
        <w:tab/>
        <w:t>Information flows for private call in off-network</w:t>
      </w:r>
      <w:bookmarkEnd w:id="990"/>
      <w:bookmarkEnd w:id="991"/>
      <w:bookmarkEnd w:id="992"/>
      <w:bookmarkEnd w:id="993"/>
    </w:p>
    <w:p w14:paraId="5CFC2634" w14:textId="77777777" w:rsidR="00171381" w:rsidRPr="00AB5FED" w:rsidRDefault="00171381" w:rsidP="00171381">
      <w:pPr>
        <w:pStyle w:val="Heading5"/>
        <w:rPr>
          <w:lang w:eastAsia="zh-CN"/>
        </w:rPr>
      </w:pPr>
      <w:bookmarkStart w:id="994" w:name="_Toc460616128"/>
      <w:bookmarkStart w:id="995" w:name="_Toc460616989"/>
      <w:bookmarkStart w:id="996" w:name="_Toc433209810"/>
      <w:bookmarkStart w:id="997" w:name="_Toc114868768"/>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994"/>
      <w:bookmarkEnd w:id="995"/>
      <w:bookmarkEnd w:id="997"/>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998"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998"/>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shd w:val="clear" w:color="auto" w:fill="auto"/>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999" w:name="_Toc460616129"/>
      <w:bookmarkStart w:id="1000" w:name="_Toc460616990"/>
      <w:bookmarkStart w:id="1001" w:name="_Toc114868769"/>
      <w:r w:rsidRPr="00AB5FED">
        <w:rPr>
          <w:rFonts w:hint="eastAsia"/>
          <w:lang w:eastAsia="zh-CN"/>
        </w:rPr>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999"/>
      <w:bookmarkEnd w:id="1000"/>
      <w:bookmarkEnd w:id="1001"/>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02" w:name="_Toc460616130"/>
      <w:bookmarkStart w:id="1003" w:name="_Toc460616991"/>
      <w:bookmarkStart w:id="1004" w:name="_Toc114868770"/>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02"/>
      <w:bookmarkEnd w:id="1003"/>
      <w:bookmarkEnd w:id="1004"/>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lastRenderedPageBreak/>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05" w:name="_Toc460616131"/>
      <w:bookmarkStart w:id="1006" w:name="_Toc460616992"/>
      <w:bookmarkStart w:id="1007" w:name="_Toc114868771"/>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05"/>
      <w:bookmarkEnd w:id="1006"/>
      <w:bookmarkEnd w:id="1007"/>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Pr="00AB5FED">
        <w:rPr>
          <w:rFonts w:hint="eastAsia"/>
          <w:lang w:eastAsia="zh-CN"/>
        </w:rPr>
        <w:t>call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08" w:name="_Toc460616132"/>
      <w:bookmarkStart w:id="1009" w:name="_Toc460616993"/>
      <w:bookmarkStart w:id="1010" w:name="_Toc114868772"/>
      <w:r w:rsidRPr="00AB5FED">
        <w:t>10.7.3.2</w:t>
      </w:r>
      <w:r w:rsidRPr="00AB5FED">
        <w:tab/>
      </w:r>
      <w:r w:rsidRPr="00AB5FED">
        <w:rPr>
          <w:lang w:eastAsia="zh-CN"/>
        </w:rPr>
        <w:t>Use of ProSe capability for private call</w:t>
      </w:r>
      <w:bookmarkEnd w:id="996"/>
      <w:bookmarkEnd w:id="1008"/>
      <w:bookmarkEnd w:id="1009"/>
      <w:bookmarkEnd w:id="1010"/>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11" w:name="_Toc433209811"/>
      <w:bookmarkStart w:id="1012" w:name="_Toc460616133"/>
      <w:bookmarkStart w:id="1013" w:name="_Toc460616994"/>
      <w:bookmarkStart w:id="1014" w:name="_Toc114868773"/>
      <w:r w:rsidRPr="00AB5FED">
        <w:t>10.7.3.3</w:t>
      </w:r>
      <w:r w:rsidRPr="00AB5FED">
        <w:tab/>
        <w:t>Private call setup in automatic commencement mode</w:t>
      </w:r>
      <w:bookmarkEnd w:id="1011"/>
      <w:bookmarkEnd w:id="1012"/>
      <w:bookmarkEnd w:id="1013"/>
      <w:bookmarkEnd w:id="1014"/>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90" type="#_x0000_t75" style="width:341.25pt;height:267pt" o:ole="">
            <v:imagedata r:id="rId136" o:title=""/>
          </v:shape>
          <o:OLEObject Type="Embed" ProgID="Visio.Drawing.11" ShapeID="_x0000_i1090" DrawAspect="Content" ObjectID="_1725482072" r:id="rId137"/>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15" w:name="_Toc433209812"/>
      <w:bookmarkStart w:id="1016" w:name="_Toc460616134"/>
      <w:bookmarkStart w:id="1017" w:name="_Toc460616995"/>
      <w:bookmarkStart w:id="1018" w:name="_Toc114868774"/>
      <w:r w:rsidRPr="00AB5FED">
        <w:t>10.7.3.4</w:t>
      </w:r>
      <w:r w:rsidRPr="00AB5FED">
        <w:tab/>
        <w:t>Private call setup in manual commencement mode</w:t>
      </w:r>
      <w:bookmarkEnd w:id="1015"/>
      <w:bookmarkEnd w:id="1016"/>
      <w:bookmarkEnd w:id="1017"/>
      <w:bookmarkEnd w:id="1018"/>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91" type="#_x0000_t75" style="width:365.25pt;height:346.5pt" o:ole="">
            <v:imagedata r:id="rId138" o:title=""/>
          </v:shape>
          <o:OLEObject Type="Embed" ProgID="Visio.Drawing.11" ShapeID="_x0000_i1091" DrawAspect="Content" ObjectID="_1725482073" r:id="rId139"/>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19" w:name="_Toc433209813"/>
      <w:bookmarkStart w:id="1020" w:name="_Toc460616135"/>
      <w:bookmarkStart w:id="1021" w:name="_Toc460616996"/>
      <w:bookmarkStart w:id="1022" w:name="_Toc114868775"/>
      <w:r w:rsidRPr="00AB5FED">
        <w:t>10.7.3.5</w:t>
      </w:r>
      <w:r w:rsidRPr="00AB5FED">
        <w:tab/>
        <w:t>Private call release</w:t>
      </w:r>
      <w:bookmarkEnd w:id="1019"/>
      <w:bookmarkEnd w:id="1020"/>
      <w:bookmarkEnd w:id="1021"/>
      <w:bookmarkEnd w:id="1022"/>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lastRenderedPageBreak/>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92" type="#_x0000_t75" style="width:330.75pt;height:258.75pt" o:ole="">
            <v:imagedata r:id="rId140" o:title=""/>
          </v:shape>
          <o:OLEObject Type="Embed" ProgID="Visio.Drawing.11" ShapeID="_x0000_i1092" DrawAspect="Content" ObjectID="_1725482074" r:id="rId141"/>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23" w:name="_Toc460616136"/>
      <w:bookmarkStart w:id="1024" w:name="_Toc460616997"/>
      <w:bookmarkStart w:id="1025" w:name="_Toc424654548"/>
      <w:bookmarkStart w:id="1026" w:name="_Toc428365125"/>
      <w:bookmarkStart w:id="1027" w:name="_Toc433209814"/>
      <w:bookmarkStart w:id="1028" w:name="_Toc114868776"/>
      <w:r w:rsidRPr="00AB5FED">
        <w:rPr>
          <w:lang w:val="nl-NL"/>
        </w:rPr>
        <w:t>10.7.3.6</w:t>
      </w:r>
      <w:r w:rsidRPr="00AB5FED">
        <w:rPr>
          <w:lang w:val="nl-NL"/>
        </w:rPr>
        <w:tab/>
        <w:t>MCPTT emergency private call</w:t>
      </w:r>
      <w:bookmarkEnd w:id="1023"/>
      <w:bookmarkEnd w:id="1024"/>
      <w:bookmarkEnd w:id="1028"/>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lastRenderedPageBreak/>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29" w:name="_Toc114868777"/>
      <w:r>
        <w:rPr>
          <w:lang w:eastAsia="x-none"/>
        </w:rPr>
        <w:t>10.7.4</w:t>
      </w:r>
      <w:r w:rsidRPr="00542332">
        <w:rPr>
          <w:lang w:eastAsia="x-none"/>
        </w:rPr>
        <w:tab/>
      </w:r>
      <w:r>
        <w:rPr>
          <w:noProof/>
          <w:lang w:val="en-US"/>
        </w:rPr>
        <w:t>MCPTT private call call</w:t>
      </w:r>
      <w:r>
        <w:rPr>
          <w:noProof/>
          <w:lang w:val="en-US"/>
        </w:rPr>
        <w:noBreakHyphen/>
        <w:t>back request</w:t>
      </w:r>
      <w:bookmarkEnd w:id="1029"/>
    </w:p>
    <w:p w14:paraId="767BC9DC" w14:textId="77777777" w:rsidR="00171381" w:rsidRPr="00AB5FED" w:rsidRDefault="00171381" w:rsidP="00171381">
      <w:pPr>
        <w:pStyle w:val="Heading4"/>
      </w:pPr>
      <w:bookmarkStart w:id="1030" w:name="_Toc114868778"/>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30"/>
    </w:p>
    <w:p w14:paraId="05FBEE71" w14:textId="77777777" w:rsidR="00171381" w:rsidRDefault="00171381" w:rsidP="00171381">
      <w:pPr>
        <w:pStyle w:val="Heading5"/>
      </w:pPr>
      <w:bookmarkStart w:id="1031" w:name="_Toc454349267"/>
      <w:bookmarkStart w:id="1032" w:name="_Toc114868779"/>
      <w:r>
        <w:t>10.7.4.1.1</w:t>
      </w:r>
      <w:r>
        <w:tab/>
        <w:t>MCPTT private call call</w:t>
      </w:r>
      <w:r>
        <w:noBreakHyphen/>
        <w:t>back request</w:t>
      </w:r>
      <w:bookmarkEnd w:id="1031"/>
      <w:bookmarkEnd w:id="1032"/>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33" w:name="_Toc114868780"/>
      <w:r>
        <w:t>10.7.4.1.2</w:t>
      </w:r>
      <w:r>
        <w:tab/>
        <w:t>MCPTT private call call</w:t>
      </w:r>
      <w:r>
        <w:noBreakHyphen/>
        <w:t>back response</w:t>
      </w:r>
      <w:bookmarkEnd w:id="1033"/>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34" w:name="_Toc114868781"/>
      <w:r>
        <w:t>10.7.4.1.3</w:t>
      </w:r>
      <w:r>
        <w:tab/>
        <w:t>MCPTT private call call</w:t>
      </w:r>
      <w:r>
        <w:noBreakHyphen/>
        <w:t>back cancel request</w:t>
      </w:r>
      <w:bookmarkEnd w:id="1034"/>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35" w:name="_Toc114868782"/>
      <w:r>
        <w:t>10.7.4.1.4</w:t>
      </w:r>
      <w:r>
        <w:tab/>
        <w:t>MCPTT private call call</w:t>
      </w:r>
      <w:r>
        <w:noBreakHyphen/>
        <w:t>back cancel response</w:t>
      </w:r>
      <w:bookmarkEnd w:id="1035"/>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lastRenderedPageBreak/>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36" w:name="_Toc114868783"/>
      <w:r>
        <w:rPr>
          <w:noProof/>
          <w:lang w:val="en-US"/>
        </w:rPr>
        <w:t>10.7.4.2</w:t>
      </w:r>
      <w:r>
        <w:rPr>
          <w:noProof/>
          <w:lang w:val="en-US"/>
        </w:rPr>
        <w:tab/>
        <w:t>MCPTT private call call</w:t>
      </w:r>
      <w:r>
        <w:rPr>
          <w:noProof/>
          <w:lang w:val="en-US"/>
        </w:rPr>
        <w:noBreakHyphen/>
        <w:t>back request within one MCPTT system</w:t>
      </w:r>
      <w:bookmarkEnd w:id="1036"/>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93" type="#_x0000_t75" style="width:374.25pt;height:278.25pt" o:ole="">
            <v:imagedata r:id="rId142" o:title=""/>
          </v:shape>
          <o:OLEObject Type="Embed" ProgID="Visio.Drawing.15" ShapeID="_x0000_i1093" DrawAspect="Content" ObjectID="_1725482075" r:id="rId143"/>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lastRenderedPageBreak/>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37" w:name="_Toc114868784"/>
      <w:r>
        <w:rPr>
          <w:noProof/>
          <w:lang w:val="en-US"/>
        </w:rPr>
        <w:t>10.7.4.3</w:t>
      </w:r>
      <w:r>
        <w:rPr>
          <w:noProof/>
          <w:lang w:val="en-US"/>
        </w:rPr>
        <w:tab/>
        <w:t>MCPTT private call call</w:t>
      </w:r>
      <w:r>
        <w:rPr>
          <w:noProof/>
          <w:lang w:val="en-US"/>
        </w:rPr>
        <w:noBreakHyphen/>
        <w:t>back cancel request within one MCPTT system</w:t>
      </w:r>
      <w:bookmarkEnd w:id="1037"/>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94" type="#_x0000_t75" style="width:373.5pt;height:278.25pt" o:ole="">
            <v:imagedata r:id="rId144" o:title=""/>
          </v:shape>
          <o:OLEObject Type="Embed" ProgID="Visio.Drawing.15" ShapeID="_x0000_i1094" DrawAspect="Content" ObjectID="_1725482076" r:id="rId145"/>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lastRenderedPageBreak/>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38" w:name="_Toc114868785"/>
      <w:r>
        <w:rPr>
          <w:noProof/>
          <w:lang w:val="en-US"/>
        </w:rPr>
        <w:t>10.7.4.4</w:t>
      </w:r>
      <w:r>
        <w:rPr>
          <w:noProof/>
          <w:lang w:val="en-US"/>
        </w:rPr>
        <w:tab/>
        <w:t>MCPTT private call call</w:t>
      </w:r>
      <w:r>
        <w:rPr>
          <w:noProof/>
          <w:lang w:val="en-US"/>
        </w:rPr>
        <w:noBreakHyphen/>
        <w:t>back request fulfillment within one MCPTT system</w:t>
      </w:r>
      <w:bookmarkEnd w:id="1038"/>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95" type="#_x0000_t75" style="width:352.5pt;height:161.25pt" o:ole="">
            <v:imagedata r:id="rId146" o:title=""/>
          </v:shape>
          <o:OLEObject Type="Embed" ProgID="Visio.Drawing.15" ShapeID="_x0000_i1095" DrawAspect="Content" ObjectID="_1725482077" r:id="rId147"/>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39" w:name="_Toc114868786"/>
      <w:r>
        <w:rPr>
          <w:lang w:eastAsia="x-none"/>
        </w:rPr>
        <w:t>10.7.5</w:t>
      </w:r>
      <w:r>
        <w:rPr>
          <w:lang w:eastAsia="x-none"/>
        </w:rPr>
        <w:tab/>
      </w:r>
      <w:r>
        <w:rPr>
          <w:noProof/>
          <w:lang w:val="en-US"/>
        </w:rPr>
        <w:t xml:space="preserve">MCPTT </w:t>
      </w:r>
      <w:r>
        <w:t>call forwarding for private calls</w:t>
      </w:r>
      <w:bookmarkEnd w:id="1039"/>
    </w:p>
    <w:p w14:paraId="2849DA4D" w14:textId="77777777" w:rsidR="00171381" w:rsidRDefault="00171381" w:rsidP="00171381">
      <w:pPr>
        <w:pStyle w:val="Heading4"/>
        <w:rPr>
          <w:noProof/>
          <w:lang w:val="en-US"/>
        </w:rPr>
      </w:pPr>
      <w:bookmarkStart w:id="1040" w:name="_Toc114868787"/>
      <w:r>
        <w:t>10.7.5.1</w:t>
      </w:r>
      <w:r>
        <w:tab/>
      </w:r>
      <w:r>
        <w:rPr>
          <w:noProof/>
          <w:lang w:val="en-US"/>
        </w:rPr>
        <w:t>General</w:t>
      </w:r>
      <w:bookmarkEnd w:id="1040"/>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 xml:space="preserve">The forwarding of an individual call can also be based on manual input of the called MCPTT user on a per call basis. In this case the MCPTT user responds to an incoming MCPTT private call by requesting redirection of that MCPTT </w:t>
      </w:r>
      <w:r>
        <w:lastRenderedPageBreak/>
        <w:t>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41" w:name="_Toc114868788"/>
      <w:r>
        <w:t>10.7.5.1.1</w:t>
      </w:r>
      <w:r>
        <w:tab/>
        <w:t>Void</w:t>
      </w:r>
      <w:bookmarkEnd w:id="1041"/>
    </w:p>
    <w:p w14:paraId="0B4E646C" w14:textId="361D1EB0" w:rsidR="00171381" w:rsidRDefault="00171381" w:rsidP="00171381">
      <w:pPr>
        <w:pStyle w:val="Heading5"/>
      </w:pPr>
      <w:bookmarkStart w:id="1042" w:name="_Toc114868789"/>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42"/>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t xml:space="preserve">Table 10.7.5.1.2-1: MCPTT private call forwarding request </w:t>
      </w:r>
      <w:bookmarkStart w:id="1043" w:name="_Hlk29949296"/>
      <w:r w:rsidRPr="009B2B01">
        <w:t>(MCPTT client to MCPTT server</w:t>
      </w:r>
      <w:r w:rsidR="009F458C" w:rsidRPr="009F458C">
        <w:t xml:space="preserve"> and MCPTT server to MCPTT server</w:t>
      </w:r>
      <w:r w:rsidRPr="009B2B01">
        <w:t>)</w:t>
      </w:r>
      <w:r>
        <w:t xml:space="preserve"> </w:t>
      </w:r>
      <w:bookmarkEnd w:id="1043"/>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44" w:name="_Toc114868790"/>
      <w:r>
        <w:t>10.7.5.1.3</w:t>
      </w:r>
      <w:r>
        <w:tab/>
        <w:t xml:space="preserve">MCPTT private call forwarding </w:t>
      </w:r>
      <w:bookmarkStart w:id="1045" w:name="_Hlk29949259"/>
      <w:r>
        <w:t xml:space="preserve">response </w:t>
      </w:r>
      <w:r w:rsidRPr="00805B7E">
        <w:t xml:space="preserve">(MCPTT </w:t>
      </w:r>
      <w:r>
        <w:t>server</w:t>
      </w:r>
      <w:r w:rsidRPr="00805B7E">
        <w:t xml:space="preserve"> to MCPTT </w:t>
      </w:r>
      <w:r>
        <w:t>client</w:t>
      </w:r>
      <w:r w:rsidRPr="00805B7E">
        <w:t>)</w:t>
      </w:r>
      <w:bookmarkEnd w:id="1044"/>
      <w:bookmarkEnd w:id="1045"/>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46" w:name="_Toc114868791"/>
      <w:r>
        <w:t>10.7.5.1.4</w:t>
      </w:r>
      <w:r>
        <w:tab/>
        <w:t xml:space="preserve">MCPTT private call forwarding request </w:t>
      </w:r>
      <w:r w:rsidRPr="00805B7E">
        <w:t xml:space="preserve">(MCPTT </w:t>
      </w:r>
      <w:r>
        <w:t>server</w:t>
      </w:r>
      <w:r w:rsidRPr="00805B7E">
        <w:t xml:space="preserve"> to MCPTT </w:t>
      </w:r>
      <w:r>
        <w:t>client</w:t>
      </w:r>
      <w:r w:rsidRPr="00805B7E">
        <w:t>)</w:t>
      </w:r>
      <w:bookmarkEnd w:id="1046"/>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47" w:name="_Toc114868792"/>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47"/>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lastRenderedPageBreak/>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48" w:name="_Toc114868793"/>
      <w:r>
        <w:t>10.7.5.2</w:t>
      </w:r>
      <w:r>
        <w:tab/>
        <w:t>Procedures</w:t>
      </w:r>
      <w:bookmarkEnd w:id="1048"/>
    </w:p>
    <w:p w14:paraId="1A9E4F06" w14:textId="77777777" w:rsidR="00171381" w:rsidRDefault="00171381" w:rsidP="00171381">
      <w:pPr>
        <w:pStyle w:val="Heading5"/>
      </w:pPr>
      <w:bookmarkStart w:id="1049" w:name="_Toc114868794"/>
      <w:r>
        <w:t>10.7.5.2.1</w:t>
      </w:r>
      <w:r>
        <w:tab/>
        <w:t>Update configuration for MCPTT private call forwarding</w:t>
      </w:r>
      <w:bookmarkEnd w:id="1049"/>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50" w:name="_Toc114868795"/>
      <w:r>
        <w:t>10.7.5.2.2</w:t>
      </w:r>
      <w:r>
        <w:tab/>
        <w:t>MCPTT immediate private call forwarding</w:t>
      </w:r>
      <w:r w:rsidR="009F458C" w:rsidRPr="009F458C">
        <w:t xml:space="preserve"> in a single MCPTT system</w:t>
      </w:r>
      <w:bookmarkEnd w:id="1050"/>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96" type="#_x0000_t75" style="width:456.75pt;height:546pt" o:ole="">
            <v:imagedata r:id="rId148" o:title=""/>
          </v:shape>
          <o:OLEObject Type="Embed" ProgID="Visio.Drawing.11" ShapeID="_x0000_i1096" DrawAspect="Content" ObjectID="_1725482078" r:id="rId149"/>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77777777"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r w:rsidRPr="00756567">
        <w:t xml:space="preserve"> </w:t>
      </w:r>
    </w:p>
    <w:p w14:paraId="21144B88" w14:textId="77777777"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51" w:name="_Toc114868796"/>
      <w:r>
        <w:t>10.7.5.2.3</w:t>
      </w:r>
      <w:r>
        <w:tab/>
        <w:t>MCPTT private call forwarding no answer</w:t>
      </w:r>
      <w:r w:rsidR="009F458C" w:rsidRPr="009F458C">
        <w:t xml:space="preserve"> in a single MCPTT system</w:t>
      </w:r>
      <w:bookmarkEnd w:id="1051"/>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7" type="#_x0000_t75" style="width:432.75pt;height:687.75pt" o:ole="">
            <v:imagedata r:id="rId150" o:title=""/>
          </v:shape>
          <o:OLEObject Type="Embed" ProgID="Visio.Drawing.11" ShapeID="_x0000_i1097" DrawAspect="Content" ObjectID="_1725482079" r:id="rId151"/>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77777777"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r w:rsidRPr="00756567">
        <w:t xml:space="preserve"> </w:t>
      </w:r>
    </w:p>
    <w:p w14:paraId="17713FA8" w14:textId="77777777"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52"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52"/>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53" w:name="_Hlk41123738"/>
      <w:bookmarkStart w:id="1054" w:name="_Toc114868797"/>
      <w:r>
        <w:t>10.7.5.2.3a</w:t>
      </w:r>
      <w:r>
        <w:tab/>
        <w:t>MCPTT private call forwarding based on manual user input</w:t>
      </w:r>
      <w:bookmarkEnd w:id="1053"/>
      <w:r w:rsidR="009F458C" w:rsidRPr="009F458C">
        <w:t xml:space="preserve"> in a single MCPTT system</w:t>
      </w:r>
      <w:bookmarkEnd w:id="1054"/>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8" type="#_x0000_t75" style="width:399pt;height:681.75pt" o:ole="">
            <v:imagedata r:id="rId152" o:title=""/>
          </v:shape>
          <o:OLEObject Type="Embed" ProgID="Visio.Drawing.11" ShapeID="_x0000_i1098" DrawAspect="Content" ObjectID="_1725482080" r:id="rId153"/>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77777777"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55" w:name="_Toc114868798"/>
      <w:r>
        <w:t>10.7.5.2.4</w:t>
      </w:r>
      <w:r>
        <w:tab/>
        <w:t>Handling of multiple MCPTT private call forwardings</w:t>
      </w:r>
      <w:bookmarkEnd w:id="1055"/>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56" w:name="_Toc114868799"/>
      <w:r>
        <w:t>10.7.5.2.5</w:t>
      </w:r>
      <w:r>
        <w:tab/>
      </w:r>
      <w:r w:rsidRPr="00B83CB0">
        <w:t>MCPTT private call forwarding with target of the MCPTT private call forwarding in partner MCPTT system</w:t>
      </w:r>
      <w:bookmarkEnd w:id="1056"/>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099" type="#_x0000_t75" style="width:433.5pt;height:343.5pt" o:ole="">
            <v:imagedata r:id="rId154" o:title=""/>
          </v:shape>
          <o:OLEObject Type="Embed" ProgID="Visio.Drawing.11" ShapeID="_x0000_i1099" DrawAspect="Content" ObjectID="_1725482081" r:id="rId155"/>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57" w:name="_Hlk107240989"/>
      <w:r w:rsidRPr="0069760D">
        <w:rPr>
          <w:rFonts w:eastAsia="SimSun"/>
        </w:rPr>
        <w:t xml:space="preserve">server 1 </w:t>
      </w:r>
      <w:bookmarkEnd w:id="1057"/>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58" w:name="_Toc114868800"/>
      <w:r w:rsidRPr="00B83CB0">
        <w:t>10.7.5.2.</w:t>
      </w:r>
      <w:r>
        <w:t>6</w:t>
      </w:r>
      <w:r w:rsidRPr="00B83CB0">
        <w:tab/>
        <w:t>MCPTT</w:t>
      </w:r>
      <w:r>
        <w:t xml:space="preserve"> </w:t>
      </w:r>
      <w:r w:rsidRPr="00B83CB0">
        <w:t>private call forwarding with MCPTT private call forwarding occurring in the partner MCPTT system</w:t>
      </w:r>
      <w:bookmarkEnd w:id="1058"/>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100" type="#_x0000_t75" style="width:408.75pt;height:363pt" o:ole="">
            <v:imagedata r:id="rId156" o:title=""/>
          </v:shape>
          <o:OLEObject Type="Embed" ProgID="Visio.Drawing.11" ShapeID="_x0000_i1100" DrawAspect="Content" ObjectID="_1725482082" r:id="rId157"/>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77777777"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59" w:name="_Toc114868801"/>
      <w:r>
        <w:rPr>
          <w:lang w:eastAsia="x-none"/>
        </w:rPr>
        <w:t>10.7.6</w:t>
      </w:r>
      <w:r w:rsidRPr="00542332">
        <w:rPr>
          <w:lang w:eastAsia="x-none"/>
        </w:rPr>
        <w:tab/>
      </w:r>
      <w:r>
        <w:rPr>
          <w:noProof/>
          <w:lang w:val="en-US"/>
        </w:rPr>
        <w:t>C</w:t>
      </w:r>
      <w:r>
        <w:t>all transfer for MCPTT private calls</w:t>
      </w:r>
      <w:bookmarkEnd w:id="1059"/>
    </w:p>
    <w:p w14:paraId="0FBB69A6" w14:textId="77777777" w:rsidR="00171381" w:rsidRDefault="00171381" w:rsidP="00171381">
      <w:pPr>
        <w:pStyle w:val="Heading4"/>
        <w:rPr>
          <w:noProof/>
          <w:lang w:val="en-US"/>
        </w:rPr>
      </w:pPr>
      <w:bookmarkStart w:id="1060" w:name="_Toc4532277"/>
      <w:bookmarkStart w:id="1061" w:name="_Toc114868802"/>
      <w:r>
        <w:t>10.7.6</w:t>
      </w:r>
      <w:r w:rsidRPr="00AB5FED">
        <w:t>.1</w:t>
      </w:r>
      <w:r w:rsidRPr="00AB5FED">
        <w:tab/>
      </w:r>
      <w:bookmarkEnd w:id="1060"/>
      <w:r>
        <w:rPr>
          <w:noProof/>
          <w:lang w:val="en-US"/>
        </w:rPr>
        <w:t>General</w:t>
      </w:r>
      <w:bookmarkEnd w:id="1061"/>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62" w:name="_Toc4532278"/>
      <w:bookmarkStart w:id="1063" w:name="_Hlk8309764"/>
      <w:bookmarkStart w:id="1064" w:name="_Toc114868803"/>
      <w:r>
        <w:t>10.7.6.1.1</w:t>
      </w:r>
      <w:r>
        <w:tab/>
        <w:t>MCPTT private call transfer request</w:t>
      </w:r>
      <w:bookmarkEnd w:id="1062"/>
      <w:r>
        <w:t xml:space="preserve"> </w:t>
      </w:r>
      <w:r w:rsidRPr="00B34B25">
        <w:t xml:space="preserve">(MCPTT client </w:t>
      </w:r>
      <w:r w:rsidR="0061309F">
        <w:t>to</w:t>
      </w:r>
      <w:r w:rsidRPr="00B34B25">
        <w:t xml:space="preserve"> MCPTT server)</w:t>
      </w:r>
      <w:bookmarkEnd w:id="1064"/>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63"/>
    </w:tbl>
    <w:p w14:paraId="2CD00B5B" w14:textId="77777777" w:rsidR="00171381" w:rsidRDefault="00171381" w:rsidP="00171381"/>
    <w:p w14:paraId="4450686B" w14:textId="3E60E8E2" w:rsidR="00171381" w:rsidRDefault="00171381" w:rsidP="00171381">
      <w:pPr>
        <w:pStyle w:val="Heading5"/>
      </w:pPr>
      <w:bookmarkStart w:id="1065" w:name="_Toc114868804"/>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65"/>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66" w:name="_Toc4532279"/>
      <w:bookmarkStart w:id="1067" w:name="_Toc114868805"/>
      <w:r>
        <w:t>10.7.6.1.3</w:t>
      </w:r>
      <w:r>
        <w:tab/>
        <w:t>MCPTT private call transfer response</w:t>
      </w:r>
      <w:bookmarkEnd w:id="1066"/>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67"/>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68" w:name="_Hlk18507143"/>
      <w:r w:rsidRPr="00805B7E">
        <w:t>(MCPTT</w:t>
      </w:r>
      <w:r>
        <w:t xml:space="preserve"> </w:t>
      </w:r>
      <w:r w:rsidRPr="00805B7E">
        <w:t>server to MCPTT client</w:t>
      </w:r>
      <w:r w:rsidR="0061309F" w:rsidRPr="0061309F">
        <w:t xml:space="preserve"> and MCPTT server to MCPTT server</w:t>
      </w:r>
      <w:r w:rsidRPr="00805B7E">
        <w:t>)</w:t>
      </w:r>
      <w:bookmarkEnd w:id="1068"/>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69" w:name="_Toc114868806"/>
      <w:r>
        <w:t>10.7.6.1.4</w:t>
      </w:r>
      <w:r>
        <w:tab/>
        <w:t xml:space="preserve">MCPTT private call transfer response </w:t>
      </w:r>
      <w:r w:rsidRPr="00B34B25">
        <w:t xml:space="preserve">(MCPTT client </w:t>
      </w:r>
      <w:r w:rsidR="0061309F">
        <w:t>to</w:t>
      </w:r>
      <w:r w:rsidRPr="00B34B25">
        <w:t xml:space="preserve"> MCPTT server)</w:t>
      </w:r>
      <w:bookmarkEnd w:id="1069"/>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70" w:name="_Toc114868807"/>
      <w:r>
        <w:t>10.7.6.2</w:t>
      </w:r>
      <w:r w:rsidRPr="00AB5FED">
        <w:tab/>
      </w:r>
      <w:r>
        <w:rPr>
          <w:noProof/>
          <w:lang w:val="en-US"/>
        </w:rPr>
        <w:t>Procedures</w:t>
      </w:r>
      <w:bookmarkEnd w:id="1070"/>
    </w:p>
    <w:p w14:paraId="79C2F865" w14:textId="43581BE8" w:rsidR="00171381" w:rsidRDefault="00171381" w:rsidP="00171381">
      <w:pPr>
        <w:pStyle w:val="Heading5"/>
      </w:pPr>
      <w:bookmarkStart w:id="1071" w:name="_Toc114868808"/>
      <w:r>
        <w:t>10.7.6.2.1</w:t>
      </w:r>
      <w:r>
        <w:tab/>
        <w:t xml:space="preserve">MCPTT private call unannounced transfer </w:t>
      </w:r>
      <w:r w:rsidR="0061309F" w:rsidRPr="0061309F">
        <w:t>in a single MCPTT system</w:t>
      </w:r>
      <w:bookmarkEnd w:id="1071"/>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101" type="#_x0000_t75" style="width:373.5pt;height:456pt" o:ole="">
            <v:imagedata r:id="rId158" o:title=""/>
          </v:shape>
          <o:OLEObject Type="Embed" ProgID="Visio.Drawing.11" ShapeID="_x0000_i1101" DrawAspect="Content" ObjectID="_1725482083" r:id="rId159"/>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72"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72"/>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77777777"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73" w:name="_Hlk46240106"/>
      <w:r>
        <w:t xml:space="preserve">the target of the transfer is a functional alias </w:t>
      </w:r>
      <w:bookmarkEnd w:id="1073"/>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74" w:name="_Hlk30052952"/>
      <w:r>
        <w:t>based on the fact that the transfer</w:t>
      </w:r>
      <w:r w:rsidDel="005B1012">
        <w:t xml:space="preserve"> </w:t>
      </w:r>
      <w:r>
        <w:t>indication is present and set to true in the MCPTT private call request</w:t>
      </w:r>
      <w:bookmarkEnd w:id="1074"/>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75" w:name="_Toc114868809"/>
      <w:r>
        <w:t>10.7.6.2.2</w:t>
      </w:r>
      <w:r>
        <w:tab/>
        <w:t>MCPTT private call announced transfer</w:t>
      </w:r>
      <w:r w:rsidR="000D635A" w:rsidRPr="000D635A">
        <w:t xml:space="preserve"> in a single MCPTT system</w:t>
      </w:r>
      <w:bookmarkEnd w:id="1075"/>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76" w:name="_Hlk27477698"/>
      <w:r>
        <w:t>2</w:t>
      </w:r>
      <w:r w:rsidRPr="006A378F">
        <w:t>.</w:t>
      </w:r>
      <w:r>
        <w:tab/>
        <w:t>MCPTT client 1 is authorized to make private calls to MCPTT client 2</w:t>
      </w:r>
      <w:bookmarkEnd w:id="1076"/>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77"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77"/>
    <w:p w14:paraId="1E753CD0" w14:textId="65F5DBB4" w:rsidR="00171381" w:rsidRDefault="000D635A" w:rsidP="00171381">
      <w:pPr>
        <w:pStyle w:val="TH"/>
        <w:rPr>
          <w:noProof/>
        </w:rPr>
      </w:pPr>
      <w:r>
        <w:rPr>
          <w:noProof/>
        </w:rPr>
        <w:object w:dxaOrig="10501" w:dyaOrig="15661" w14:anchorId="4D80BBD2">
          <v:shape id="_x0000_i1102" type="#_x0000_t75" style="width:366.75pt;height:499.5pt" o:ole="">
            <v:imagedata r:id="rId160" o:title=""/>
          </v:shape>
          <o:OLEObject Type="Embed" ProgID="Visio.Drawing.11" ShapeID="_x0000_i1102" DrawAspect="Content" ObjectID="_1725482084" r:id="rId161"/>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78"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78"/>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79"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77777777"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bookmarkEnd w:id="1079"/>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lastRenderedPageBreak/>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80" w:name="_Toc460616137"/>
      <w:bookmarkStart w:id="1081" w:name="_Toc460616998"/>
      <w:bookmarkStart w:id="1082" w:name="_Toc114868810"/>
      <w:r w:rsidRPr="00590FA0">
        <w:rPr>
          <w:lang w:val="en-US"/>
        </w:rPr>
        <w:t>10.7.6.2.</w:t>
      </w:r>
      <w:r>
        <w:rPr>
          <w:lang w:val="en-US"/>
        </w:rPr>
        <w:t>3</w:t>
      </w:r>
      <w:r>
        <w:rPr>
          <w:lang w:val="en-US"/>
        </w:rPr>
        <w:tab/>
      </w:r>
      <w:r w:rsidRPr="00590FA0">
        <w:rPr>
          <w:lang w:val="en-US"/>
        </w:rPr>
        <w:t>MCPTT private call announced transfer with target in partner MCPTT system</w:t>
      </w:r>
      <w:bookmarkEnd w:id="1082"/>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83" w:name="_Hlk109122930"/>
      <w:r>
        <w:t>10.7.6.2.3</w:t>
      </w:r>
      <w:bookmarkEnd w:id="1083"/>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30CB5FCD" w14:textId="77777777" w:rsidR="000F756C" w:rsidRDefault="000F756C" w:rsidP="000F756C">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05270941"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103" type="#_x0000_t75" style="width:474.75pt;height:459.75pt" o:ole="">
            <v:imagedata r:id="rId162" o:title=""/>
          </v:shape>
          <o:OLEObject Type="Embed" ProgID="Visio.Drawing.11" ShapeID="_x0000_i1103" DrawAspect="Content" ObjectID="_1725482085" r:id="rId163"/>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84"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84"/>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77777777"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lastRenderedPageBreak/>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85" w:name="_Toc114868811"/>
      <w:r w:rsidRPr="00546DAE">
        <w:t>10.7.6.2.</w:t>
      </w:r>
      <w:r>
        <w:t>4</w:t>
      </w:r>
      <w:r>
        <w:tab/>
        <w:t xml:space="preserve">MCPTT private call announced transfer with transferring MCPTT user in </w:t>
      </w:r>
      <w:r w:rsidRPr="00355630">
        <w:t>partner MCPTT system</w:t>
      </w:r>
      <w:bookmarkEnd w:id="1085"/>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0257A674" w14:textId="77777777" w:rsidR="000F756C" w:rsidRDefault="000F756C" w:rsidP="000F756C">
      <w:pPr>
        <w:pStyle w:val="B1"/>
        <w:rPr>
          <w:lang w:val="en-US"/>
        </w:rPr>
      </w:pPr>
      <w:r w:rsidRPr="00031B32">
        <w:rPr>
          <w:lang w:val="en-US"/>
        </w:rPr>
        <w:t>5.</w:t>
      </w:r>
      <w:r w:rsidRPr="00031B32">
        <w:rPr>
          <w:lang w:val="en-US"/>
        </w:rPr>
        <w:tab/>
        <w:t xml:space="preserve">MCPTT client </w:t>
      </w:r>
      <w:r>
        <w:rPr>
          <w:lang w:val="en-US"/>
        </w:rPr>
        <w:t>3</w:t>
      </w:r>
      <w:r w:rsidRPr="00031B32">
        <w:rPr>
          <w:lang w:val="en-US"/>
        </w:rPr>
        <w:t xml:space="preserve">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77996A5B"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3</w:t>
      </w:r>
      <w:r w:rsidRPr="00177C1A">
        <w:rPr>
          <w:lang w:val="en-US"/>
        </w:rPr>
        <w:t xml:space="preserve"> has the necessary security information to initiate a private call with MCPTT client </w:t>
      </w:r>
      <w:r>
        <w:rPr>
          <w:lang w:val="en-US"/>
        </w:rPr>
        <w:t>2</w:t>
      </w:r>
      <w:r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104" type="#_x0000_t75" style="width:466.5pt;height:494.25pt" o:ole="">
            <v:imagedata r:id="rId164" o:title=""/>
          </v:shape>
          <o:OLEObject Type="Embed" ProgID="Visio.Drawing.11" ShapeID="_x0000_i1104" DrawAspect="Content" ObjectID="_1725482086" r:id="rId165"/>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77777777"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86" w:name="_Hlk96097151"/>
      <w:r w:rsidRPr="008D7B50">
        <w:t>1</w:t>
      </w:r>
      <w:bookmarkStart w:id="1087" w:name="_Hlk96097032"/>
      <w:r w:rsidRPr="008D7B50">
        <w:t>0.7.2.</w:t>
      </w:r>
      <w:r>
        <w:t>3</w:t>
      </w:r>
      <w:bookmarkEnd w:id="1086"/>
      <w:bookmarkEnd w:id="1087"/>
      <w:r w:rsidRPr="008D7B50">
        <w:t>.</w:t>
      </w:r>
      <w:r>
        <w:t xml:space="preserve"> The MCPTT privat</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77777777"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lastRenderedPageBreak/>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77777777" w:rsidR="00171381" w:rsidRPr="00542332" w:rsidRDefault="00171381" w:rsidP="00171381">
      <w:pPr>
        <w:pStyle w:val="Heading2"/>
      </w:pPr>
      <w:bookmarkStart w:id="1088" w:name="_Toc114868812"/>
      <w:r w:rsidRPr="00542332">
        <w:t>10.8</w:t>
      </w:r>
      <w:r w:rsidRPr="00542332">
        <w:tab/>
        <w:t>Simultaneous session for MCPTT call</w:t>
      </w:r>
      <w:r>
        <w:t>s (on-network)</w:t>
      </w:r>
      <w:bookmarkEnd w:id="1080"/>
      <w:bookmarkEnd w:id="1081"/>
      <w:bookmarkEnd w:id="1088"/>
    </w:p>
    <w:p w14:paraId="6FE5E150" w14:textId="77777777" w:rsidR="00171381" w:rsidRPr="00542332" w:rsidRDefault="00171381" w:rsidP="00171381">
      <w:pPr>
        <w:pStyle w:val="Heading3"/>
        <w:rPr>
          <w:lang w:eastAsia="x-none"/>
        </w:rPr>
      </w:pPr>
      <w:bookmarkStart w:id="1089" w:name="_Toc433209815"/>
      <w:bookmarkStart w:id="1090" w:name="_Toc446053018"/>
      <w:bookmarkStart w:id="1091" w:name="_Toc460616138"/>
      <w:bookmarkStart w:id="1092" w:name="_Toc460616999"/>
      <w:bookmarkStart w:id="1093" w:name="_Toc114868813"/>
      <w:r w:rsidRPr="00542332">
        <w:rPr>
          <w:lang w:eastAsia="x-none"/>
        </w:rPr>
        <w:t>10.8.1</w:t>
      </w:r>
      <w:r w:rsidRPr="00542332">
        <w:rPr>
          <w:lang w:eastAsia="x-none"/>
        </w:rPr>
        <w:tab/>
        <w:t>General</w:t>
      </w:r>
      <w:bookmarkEnd w:id="1089"/>
      <w:bookmarkEnd w:id="1090"/>
      <w:bookmarkEnd w:id="1091"/>
      <w:bookmarkEnd w:id="1092"/>
      <w:bookmarkEnd w:id="1093"/>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094" w:name="_Toc428365141"/>
      <w:bookmarkStart w:id="1095" w:name="_Toc433209816"/>
      <w:bookmarkStart w:id="1096" w:name="_Toc460616139"/>
      <w:bookmarkStart w:id="1097" w:name="_Toc460617000"/>
      <w:bookmarkStart w:id="1098" w:name="_Toc424654559"/>
      <w:bookmarkStart w:id="1099" w:name="_Toc114868814"/>
      <w:bookmarkEnd w:id="1025"/>
      <w:bookmarkEnd w:id="1026"/>
      <w:bookmarkEnd w:id="1027"/>
      <w:r w:rsidRPr="00AB5FED">
        <w:t>10.9</w:t>
      </w:r>
      <w:r w:rsidRPr="00AB5FED">
        <w:tab/>
        <w:t>Floor control</w:t>
      </w:r>
      <w:bookmarkEnd w:id="1094"/>
      <w:bookmarkEnd w:id="1095"/>
      <w:bookmarkEnd w:id="1096"/>
      <w:bookmarkEnd w:id="1097"/>
      <w:bookmarkEnd w:id="1099"/>
    </w:p>
    <w:p w14:paraId="535CA767" w14:textId="77777777" w:rsidR="00171381" w:rsidRPr="00AB5FED" w:rsidRDefault="00171381" w:rsidP="00171381">
      <w:pPr>
        <w:pStyle w:val="Heading3"/>
      </w:pPr>
      <w:bookmarkStart w:id="1100" w:name="_Toc428365142"/>
      <w:bookmarkStart w:id="1101" w:name="_Toc433209817"/>
      <w:bookmarkStart w:id="1102" w:name="_Toc460616140"/>
      <w:bookmarkStart w:id="1103" w:name="_Toc460617001"/>
      <w:bookmarkStart w:id="1104" w:name="_Toc114868815"/>
      <w:r w:rsidRPr="00AB5FED">
        <w:t>10.9.1</w:t>
      </w:r>
      <w:r w:rsidRPr="00AB5FED">
        <w:tab/>
        <w:t>Floor control for on-network MCPTT service</w:t>
      </w:r>
      <w:bookmarkEnd w:id="1100"/>
      <w:bookmarkEnd w:id="1101"/>
      <w:bookmarkEnd w:id="1102"/>
      <w:bookmarkEnd w:id="1103"/>
      <w:bookmarkEnd w:id="1104"/>
    </w:p>
    <w:p w14:paraId="248F074B" w14:textId="77777777" w:rsidR="00171381" w:rsidRPr="00AB5FED" w:rsidRDefault="00171381" w:rsidP="00171381">
      <w:pPr>
        <w:pStyle w:val="Heading4"/>
      </w:pPr>
      <w:bookmarkStart w:id="1105" w:name="_Toc428365143"/>
      <w:bookmarkStart w:id="1106" w:name="_Toc433209818"/>
      <w:bookmarkStart w:id="1107" w:name="_Toc460616141"/>
      <w:bookmarkStart w:id="1108" w:name="_Toc460617002"/>
      <w:bookmarkStart w:id="1109" w:name="_Toc114868816"/>
      <w:r w:rsidRPr="00AB5FED">
        <w:t>10.9.1.1</w:t>
      </w:r>
      <w:r w:rsidRPr="00AB5FED">
        <w:tab/>
      </w:r>
      <w:bookmarkEnd w:id="1105"/>
      <w:r w:rsidRPr="00AB5FED">
        <w:t>General</w:t>
      </w:r>
      <w:bookmarkEnd w:id="1106"/>
      <w:bookmarkEnd w:id="1107"/>
      <w:bookmarkEnd w:id="1108"/>
      <w:bookmarkEnd w:id="1109"/>
    </w:p>
    <w:p w14:paraId="1E178444" w14:textId="77777777"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p>
    <w:p w14:paraId="0739EB24" w14:textId="77777777" w:rsidR="00171381" w:rsidRPr="00AB5FED" w:rsidRDefault="00171381" w:rsidP="00171381">
      <w:pPr>
        <w:pStyle w:val="Heading4"/>
      </w:pPr>
      <w:bookmarkStart w:id="1110" w:name="_Toc460616142"/>
      <w:bookmarkStart w:id="1111" w:name="_Toc460617003"/>
      <w:bookmarkStart w:id="1112" w:name="_Toc433209819"/>
      <w:bookmarkStart w:id="1113" w:name="_Toc428365144"/>
      <w:bookmarkStart w:id="1114" w:name="_Toc114868817"/>
      <w:r w:rsidRPr="00AB5FED">
        <w:t>10.9.1.2</w:t>
      </w:r>
      <w:r w:rsidRPr="00AB5FED">
        <w:tab/>
        <w:t>Information flows for floor control for on-network</w:t>
      </w:r>
      <w:bookmarkEnd w:id="1110"/>
      <w:bookmarkEnd w:id="1111"/>
      <w:bookmarkEnd w:id="1114"/>
    </w:p>
    <w:p w14:paraId="53FE6DAA" w14:textId="77777777" w:rsidR="00171381" w:rsidRPr="00AB5FED" w:rsidRDefault="00171381" w:rsidP="00171381">
      <w:pPr>
        <w:pStyle w:val="Heading5"/>
      </w:pPr>
      <w:bookmarkStart w:id="1115" w:name="_Toc460616143"/>
      <w:bookmarkStart w:id="1116" w:name="_Toc460617004"/>
      <w:bookmarkStart w:id="1117" w:name="_Toc114868818"/>
      <w:r w:rsidRPr="00AB5FED">
        <w:t>10.9.1.2.1</w:t>
      </w:r>
      <w:r w:rsidRPr="00AB5FED">
        <w:tab/>
        <w:t>General</w:t>
      </w:r>
      <w:bookmarkEnd w:id="1115"/>
      <w:bookmarkEnd w:id="1116"/>
      <w:bookmarkEnd w:id="1117"/>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18" w:name="_Toc460616144"/>
      <w:bookmarkStart w:id="1119" w:name="_Toc460617005"/>
      <w:bookmarkStart w:id="1120" w:name="_Toc114868819"/>
      <w:r w:rsidRPr="00AB5FED">
        <w:lastRenderedPageBreak/>
        <w:t>10.9.1.2.2</w:t>
      </w:r>
      <w:r w:rsidRPr="00AB5FED">
        <w:tab/>
        <w:t>Floor request</w:t>
      </w:r>
      <w:bookmarkEnd w:id="1118"/>
      <w:bookmarkEnd w:id="1119"/>
      <w:bookmarkEnd w:id="1120"/>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shd w:val="clear" w:color="auto" w:fill="auto"/>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21" w:name="_Toc460616145"/>
      <w:bookmarkStart w:id="1122" w:name="_Toc460617006"/>
      <w:bookmarkStart w:id="1123" w:name="_Toc114868820"/>
      <w:r w:rsidRPr="00AB5FED">
        <w:t>10.9.1.2.3</w:t>
      </w:r>
      <w:r w:rsidRPr="00AB5FED">
        <w:tab/>
        <w:t>Floor granted</w:t>
      </w:r>
      <w:bookmarkEnd w:id="1121"/>
      <w:bookmarkEnd w:id="1122"/>
      <w:bookmarkEnd w:id="1123"/>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24" w:name="_Toc460616146"/>
      <w:bookmarkStart w:id="1125" w:name="_Toc460617007"/>
      <w:bookmarkStart w:id="1126" w:name="_Toc114868821"/>
      <w:r w:rsidRPr="00AB5FED">
        <w:t>10.9.1.2.4</w:t>
      </w:r>
      <w:r w:rsidRPr="00AB5FED">
        <w:tab/>
        <w:t>Floor rejected</w:t>
      </w:r>
      <w:bookmarkEnd w:id="1124"/>
      <w:bookmarkEnd w:id="1125"/>
      <w:bookmarkEnd w:id="1126"/>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27" w:name="_Toc460616147"/>
      <w:bookmarkStart w:id="1128" w:name="_Toc460617008"/>
      <w:bookmarkStart w:id="1129" w:name="_Toc114868822"/>
      <w:r w:rsidRPr="00AB5FED">
        <w:lastRenderedPageBreak/>
        <w:t>10.9.1.2.5</w:t>
      </w:r>
      <w:r w:rsidRPr="00AB5FED">
        <w:tab/>
        <w:t>Floor request cancel</w:t>
      </w:r>
      <w:bookmarkEnd w:id="1127"/>
      <w:bookmarkEnd w:id="1128"/>
      <w:bookmarkEnd w:id="1129"/>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30" w:name="_Toc460616148"/>
      <w:bookmarkStart w:id="1131" w:name="_Toc460617009"/>
      <w:bookmarkStart w:id="1132" w:name="_Toc114868823"/>
      <w:r w:rsidRPr="00AB5FED">
        <w:t>10.9.1.2.6</w:t>
      </w:r>
      <w:r w:rsidRPr="00AB5FED">
        <w:tab/>
        <w:t>Floor request cancel response</w:t>
      </w:r>
      <w:bookmarkEnd w:id="1130"/>
      <w:bookmarkEnd w:id="1131"/>
      <w:bookmarkEnd w:id="1132"/>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33" w:name="_Toc460616149"/>
      <w:bookmarkStart w:id="1134" w:name="_Toc460617010"/>
      <w:bookmarkStart w:id="1135" w:name="_Toc114868824"/>
      <w:r w:rsidRPr="00AB5FED">
        <w:t>10.9.1.2.7</w:t>
      </w:r>
      <w:r w:rsidRPr="00AB5FED">
        <w:tab/>
        <w:t>Floor request cancel notify</w:t>
      </w:r>
      <w:bookmarkEnd w:id="1133"/>
      <w:bookmarkEnd w:id="1134"/>
      <w:bookmarkEnd w:id="1135"/>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36" w:name="_Toc460616150"/>
      <w:bookmarkStart w:id="1137" w:name="_Toc460617011"/>
      <w:bookmarkStart w:id="1138" w:name="_Toc114868825"/>
      <w:r w:rsidRPr="00AB5FED">
        <w:t>10.9.1.2.8</w:t>
      </w:r>
      <w:r w:rsidRPr="00AB5FED">
        <w:tab/>
        <w:t>Floor idle</w:t>
      </w:r>
      <w:bookmarkEnd w:id="1136"/>
      <w:bookmarkEnd w:id="1137"/>
      <w:bookmarkEnd w:id="1138"/>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39" w:name="_Toc460616151"/>
      <w:bookmarkStart w:id="1140" w:name="_Toc460617012"/>
      <w:bookmarkStart w:id="1141" w:name="_Toc114868826"/>
      <w:r w:rsidRPr="00AB5FED">
        <w:t>10.9.1.2.9</w:t>
      </w:r>
      <w:r w:rsidRPr="00AB5FED">
        <w:tab/>
        <w:t>Floor release</w:t>
      </w:r>
      <w:bookmarkEnd w:id="1139"/>
      <w:bookmarkEnd w:id="1140"/>
      <w:bookmarkEnd w:id="1141"/>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42" w:name="_Toc114868827"/>
      <w:r w:rsidRPr="00AB5FED">
        <w:t>10.9.1.2.9</w:t>
      </w:r>
      <w:r>
        <w:t>a</w:t>
      </w:r>
      <w:r w:rsidRPr="00AB5FED">
        <w:tab/>
      </w:r>
      <w:r>
        <w:t>Multi-talker f</w:t>
      </w:r>
      <w:r w:rsidRPr="00AB5FED">
        <w:t>loor release</w:t>
      </w:r>
      <w:bookmarkEnd w:id="1142"/>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shd w:val="clear" w:color="auto" w:fill="auto"/>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43" w:name="_Toc460616152"/>
      <w:bookmarkStart w:id="1144" w:name="_Toc460617013"/>
      <w:bookmarkStart w:id="1145" w:name="_Toc114868828"/>
      <w:r w:rsidRPr="00AB5FED">
        <w:t>10.9.1.2.10</w:t>
      </w:r>
      <w:r w:rsidRPr="00AB5FED">
        <w:tab/>
        <w:t>Floor taken</w:t>
      </w:r>
      <w:bookmarkEnd w:id="1143"/>
      <w:bookmarkEnd w:id="1144"/>
      <w:bookmarkEnd w:id="1145"/>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shd w:val="clear" w:color="auto" w:fill="auto"/>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46" w:name="_Toc114868829"/>
      <w:r w:rsidRPr="00CB117F">
        <w:lastRenderedPageBreak/>
        <w:t>10.9.1.2.10</w:t>
      </w:r>
      <w:r>
        <w:t>a</w:t>
      </w:r>
      <w:r w:rsidRPr="00CB117F">
        <w:tab/>
      </w:r>
      <w:r>
        <w:t>Multi-talker f</w:t>
      </w:r>
      <w:r w:rsidRPr="00CB117F">
        <w:t>loor taken</w:t>
      </w:r>
      <w:bookmarkEnd w:id="1146"/>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47" w:name="_Toc460616153"/>
      <w:bookmarkStart w:id="1148" w:name="_Toc460617014"/>
      <w:bookmarkStart w:id="1149" w:name="_Toc114868830"/>
      <w:r w:rsidRPr="00AB5FED">
        <w:t>10.9.1.2.11</w:t>
      </w:r>
      <w:r w:rsidRPr="00AB5FED">
        <w:tab/>
        <w:t>Floor revoked</w:t>
      </w:r>
      <w:bookmarkEnd w:id="1147"/>
      <w:bookmarkEnd w:id="1148"/>
      <w:bookmarkEnd w:id="1149"/>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50" w:name="_Toc460616154"/>
      <w:bookmarkStart w:id="1151" w:name="_Toc460617015"/>
      <w:bookmarkStart w:id="1152" w:name="_Toc114868831"/>
      <w:r w:rsidRPr="00AB5FED">
        <w:t>10.9.1.2.12</w:t>
      </w:r>
      <w:r w:rsidRPr="00AB5FED">
        <w:tab/>
        <w:t>Floor acknowledgement</w:t>
      </w:r>
      <w:bookmarkEnd w:id="1150"/>
      <w:bookmarkEnd w:id="1151"/>
      <w:bookmarkEnd w:id="1152"/>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53" w:name="_Toc460616155"/>
      <w:bookmarkStart w:id="1154" w:name="_Toc460617016"/>
      <w:bookmarkStart w:id="1155" w:name="_Toc114868832"/>
      <w:r w:rsidRPr="00AB5FED">
        <w:t>10.9.1.2.13</w:t>
      </w:r>
      <w:r w:rsidRPr="00AB5FED">
        <w:tab/>
        <w:t>Queue position request</w:t>
      </w:r>
      <w:bookmarkEnd w:id="1153"/>
      <w:bookmarkEnd w:id="1154"/>
      <w:bookmarkEnd w:id="1155"/>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56" w:name="_Toc460616156"/>
      <w:bookmarkStart w:id="1157" w:name="_Toc460617017"/>
      <w:bookmarkStart w:id="1158" w:name="_Toc114868833"/>
      <w:r w:rsidRPr="00AB5FED">
        <w:t>10.9.1.2.14</w:t>
      </w:r>
      <w:r w:rsidRPr="00AB5FED">
        <w:tab/>
        <w:t>Queue position info</w:t>
      </w:r>
      <w:bookmarkEnd w:id="1156"/>
      <w:bookmarkEnd w:id="1157"/>
      <w:bookmarkEnd w:id="1158"/>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59" w:name="_Toc114868834"/>
      <w:r>
        <w:rPr>
          <w:lang w:eastAsia="zh-CN"/>
        </w:rPr>
        <w:t>10.9.1.2.15</w:t>
      </w:r>
      <w:r>
        <w:rPr>
          <w:lang w:eastAsia="zh-CN"/>
        </w:rPr>
        <w:tab/>
        <w:t>U</w:t>
      </w:r>
      <w:r>
        <w:t>nicast media stop request</w:t>
      </w:r>
      <w:bookmarkEnd w:id="1159"/>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shd w:val="clear" w:color="auto" w:fill="auto"/>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shd w:val="clear" w:color="auto" w:fill="auto"/>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shd w:val="clear" w:color="auto" w:fill="auto"/>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shd w:val="clear" w:color="auto" w:fill="auto"/>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60" w:name="_Toc114868835"/>
      <w:r>
        <w:t>10.9.1.2</w:t>
      </w:r>
      <w:r>
        <w:rPr>
          <w:rFonts w:hint="eastAsia"/>
        </w:rPr>
        <w:t>.</w:t>
      </w:r>
      <w:r>
        <w:t>16</w:t>
      </w:r>
      <w:r>
        <w:tab/>
        <w:t>Unicast media resume request</w:t>
      </w:r>
      <w:bookmarkEnd w:id="1160"/>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shd w:val="clear" w:color="auto" w:fill="auto"/>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shd w:val="clear" w:color="auto" w:fill="auto"/>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shd w:val="clear" w:color="auto" w:fill="auto"/>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shd w:val="clear" w:color="auto" w:fill="auto"/>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0B330F6B" w14:textId="77777777" w:rsidR="00171381" w:rsidRPr="00AB5FED" w:rsidRDefault="00171381" w:rsidP="00171381">
      <w:pPr>
        <w:pStyle w:val="Heading4"/>
        <w:rPr>
          <w:lang w:val="en-US"/>
        </w:rPr>
      </w:pPr>
      <w:bookmarkStart w:id="1161" w:name="_Toc460616157"/>
      <w:bookmarkStart w:id="1162" w:name="_Toc460617018"/>
      <w:bookmarkStart w:id="1163" w:name="_Toc114868836"/>
      <w:r w:rsidRPr="00AB5FED">
        <w:rPr>
          <w:lang w:val="en-US"/>
        </w:rPr>
        <w:lastRenderedPageBreak/>
        <w:t>10.9.1.3</w:t>
      </w:r>
      <w:r w:rsidRPr="00AB5FED">
        <w:rPr>
          <w:lang w:val="en-US"/>
        </w:rPr>
        <w:tab/>
        <w:t>Floor control within one MCPTT system</w:t>
      </w:r>
      <w:bookmarkEnd w:id="1112"/>
      <w:bookmarkEnd w:id="1161"/>
      <w:bookmarkEnd w:id="1162"/>
      <w:bookmarkEnd w:id="1163"/>
    </w:p>
    <w:p w14:paraId="40E33079" w14:textId="77777777" w:rsidR="00171381" w:rsidRPr="00AB5FED" w:rsidRDefault="00171381" w:rsidP="00171381">
      <w:pPr>
        <w:pStyle w:val="Heading5"/>
      </w:pPr>
      <w:bookmarkStart w:id="1164" w:name="_Toc433209820"/>
      <w:bookmarkStart w:id="1165" w:name="_Toc460616158"/>
      <w:bookmarkStart w:id="1166" w:name="_Toc460617019"/>
      <w:bookmarkStart w:id="1167" w:name="_Toc114868837"/>
      <w:r w:rsidRPr="00AB5FED">
        <w:t>10.9.1.3.1</w:t>
      </w:r>
      <w:r w:rsidRPr="00AB5FED">
        <w:tab/>
        <w:t>Floor request, floor granted and floor taken during an MCPTT session</w:t>
      </w:r>
      <w:bookmarkEnd w:id="1113"/>
      <w:bookmarkEnd w:id="1164"/>
      <w:bookmarkEnd w:id="1165"/>
      <w:bookmarkEnd w:id="1166"/>
      <w:bookmarkEnd w:id="1167"/>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105" type="#_x0000_t75" style="width:459pt;height:490.5pt" o:ole="">
            <v:imagedata r:id="rId166" o:title=""/>
          </v:shape>
          <o:OLEObject Type="Embed" ProgID="Visio.Drawing.15" ShapeID="_x0000_i1105" DrawAspect="Content" ObjectID="_1725482087" r:id="rId167"/>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lastRenderedPageBreak/>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68" w:name="_Toc477419466"/>
      <w:bookmarkStart w:id="1169" w:name="_Toc428365145"/>
      <w:bookmarkStart w:id="1170" w:name="_Toc433209821"/>
      <w:bookmarkStart w:id="1171" w:name="_Toc460616159"/>
      <w:bookmarkStart w:id="1172"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73" w:name="_Toc114868838"/>
      <w:r w:rsidRPr="00AB5FED">
        <w:t>10.9.1.3.1</w:t>
      </w:r>
      <w:r>
        <w:t>a</w:t>
      </w:r>
      <w:r w:rsidRPr="00AB5FED">
        <w:tab/>
        <w:t xml:space="preserve">Floor request, floor granted and </w:t>
      </w:r>
      <w:r>
        <w:t xml:space="preserve">multi-talker </w:t>
      </w:r>
      <w:r w:rsidRPr="00AB5FED">
        <w:t>floor taken during an MCPTT session</w:t>
      </w:r>
      <w:bookmarkEnd w:id="1168"/>
      <w:r>
        <w:t xml:space="preserve"> </w:t>
      </w:r>
      <w:bookmarkStart w:id="1174" w:name="_Hlk493574893"/>
      <w:r>
        <w:t>enhanced with multi-talker control</w:t>
      </w:r>
      <w:bookmarkEnd w:id="1173"/>
      <w:bookmarkEnd w:id="1174"/>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lastRenderedPageBreak/>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77777777" w:rsidR="00171381" w:rsidRDefault="00171381" w:rsidP="00171381">
      <w:pPr>
        <w:pStyle w:val="TH"/>
      </w:pPr>
      <w:r>
        <w:object w:dxaOrig="11916" w:dyaOrig="7008" w14:anchorId="304B9100">
          <v:shape id="_x0000_i1106" type="#_x0000_t75" style="width:482.25pt;height:284.25pt" o:ole="">
            <v:imagedata r:id="rId168" o:title=""/>
          </v:shape>
          <o:OLEObject Type="Embed" ProgID="Visio.Drawing.11" ShapeID="_x0000_i1106" DrawAspect="Content" ObjectID="_1725482088" r:id="rId169"/>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lastRenderedPageBreak/>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75" w:name="_Toc114868839"/>
      <w:r w:rsidRPr="00AB5FED">
        <w:t>10.9.1.3.2</w:t>
      </w:r>
      <w:r w:rsidRPr="00AB5FED">
        <w:tab/>
        <w:t>Floor override</w:t>
      </w:r>
      <w:bookmarkEnd w:id="1169"/>
      <w:bookmarkEnd w:id="1170"/>
      <w:bookmarkEnd w:id="1171"/>
      <w:bookmarkEnd w:id="1172"/>
      <w:bookmarkEnd w:id="1175"/>
      <w:r w:rsidRPr="00AB5FED">
        <w:t xml:space="preserve"> </w:t>
      </w:r>
    </w:p>
    <w:p w14:paraId="78D634D0" w14:textId="77777777" w:rsidR="00171381" w:rsidRPr="00AB5FED" w:rsidRDefault="00171381" w:rsidP="00171381">
      <w:pPr>
        <w:pStyle w:val="Heading6"/>
        <w:rPr>
          <w:lang w:eastAsia="en-GB"/>
        </w:rPr>
      </w:pPr>
      <w:bookmarkStart w:id="1176" w:name="_Toc433209822"/>
      <w:bookmarkStart w:id="1177" w:name="_Toc460616160"/>
      <w:bookmarkStart w:id="1178" w:name="_Toc460617021"/>
      <w:bookmarkStart w:id="1179" w:name="_Toc114868840"/>
      <w:r w:rsidRPr="00AB5FED">
        <w:rPr>
          <w:lang w:eastAsia="en-GB"/>
        </w:rPr>
        <w:t>10.9.1.3.2.1</w:t>
      </w:r>
      <w:r w:rsidRPr="00AB5FED">
        <w:rPr>
          <w:lang w:eastAsia="en-GB"/>
        </w:rPr>
        <w:tab/>
        <w:t>Floor override using floor revoked (also floor rejected) during an MCPTT session</w:t>
      </w:r>
      <w:bookmarkEnd w:id="1176"/>
      <w:bookmarkEnd w:id="1177"/>
      <w:bookmarkEnd w:id="1178"/>
      <w:bookmarkEnd w:id="1179"/>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80" w:name="_MON_1500190652"/>
    <w:bookmarkEnd w:id="1180"/>
    <w:p w14:paraId="58980A78" w14:textId="77777777" w:rsidR="00171381" w:rsidRPr="00AB5FED" w:rsidRDefault="00171381" w:rsidP="00171381">
      <w:pPr>
        <w:pStyle w:val="TH"/>
      </w:pPr>
      <w:r w:rsidRPr="00AB5FED">
        <w:object w:dxaOrig="7680" w:dyaOrig="8021" w14:anchorId="5E066FAF">
          <v:shape id="_x0000_i1107" type="#_x0000_t75" style="width:385.5pt;height:401.25pt" o:ole="">
            <v:imagedata r:id="rId170" o:title=""/>
          </v:shape>
          <o:OLEObject Type="Embed" ProgID="Visio.Drawing.11" ShapeID="_x0000_i1107" DrawAspect="Content" ObjectID="_1725482089" r:id="rId171"/>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priority information that is received in the floor request message. The floor control server </w:t>
      </w:r>
      <w:r w:rsidRPr="00AB5FED">
        <w:lastRenderedPageBreak/>
        <w:t>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81" w:name="_Toc433209823"/>
      <w:bookmarkStart w:id="1182" w:name="_Toc460616161"/>
      <w:bookmarkStart w:id="1183" w:name="_Toc460617022"/>
      <w:bookmarkStart w:id="1184" w:name="_Toc428365146"/>
      <w:bookmarkStart w:id="1185" w:name="_Toc114868841"/>
      <w:r w:rsidRPr="00AB5FED">
        <w:t>10.9.1.3.2.2</w:t>
      </w:r>
      <w:r w:rsidRPr="00AB5FED">
        <w:tab/>
        <w:t>Floor override without using floor revoked during an MCPTT session</w:t>
      </w:r>
      <w:bookmarkEnd w:id="1181"/>
      <w:bookmarkEnd w:id="1182"/>
      <w:bookmarkEnd w:id="1183"/>
      <w:bookmarkEnd w:id="1185"/>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8" type="#_x0000_t75" style="width:468pt;height:305.25pt" o:ole="">
            <v:imagedata r:id="rId172" o:title=""/>
          </v:shape>
          <o:OLEObject Type="Embed" ProgID="Visio.Drawing.11" ShapeID="_x0000_i1108" DrawAspect="Content" ObjectID="_1725482090" r:id="rId173"/>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06288D">
      <w:pPr>
        <w:pStyle w:val="H6"/>
      </w:pPr>
      <w:bookmarkStart w:id="1186" w:name="_Toc493026948"/>
      <w:bookmarkStart w:id="1187" w:name="_Toc433209824"/>
      <w:bookmarkStart w:id="1188" w:name="_Toc460616162"/>
      <w:bookmarkStart w:id="1189" w:name="_Toc460617023"/>
      <w:r w:rsidRPr="005A1FCF">
        <w:t>10.9.1.3.2.3</w:t>
      </w:r>
      <w:r w:rsidRPr="005A1FCF">
        <w:tab/>
        <w:t>Floor override using floor revoked (also floor rejected) during an MCPTT session</w:t>
      </w:r>
      <w:bookmarkEnd w:id="1186"/>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lastRenderedPageBreak/>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77777777" w:rsidR="00171381" w:rsidRDefault="00171381" w:rsidP="00171381">
      <w:pPr>
        <w:pStyle w:val="TH"/>
      </w:pPr>
      <w:r>
        <w:object w:dxaOrig="12073" w:dyaOrig="10236" w14:anchorId="2CEC5678">
          <v:shape id="_x0000_i1109" type="#_x0000_t75" style="width:499.5pt;height:423pt" o:ole="">
            <v:imagedata r:id="rId174" o:title=""/>
          </v:shape>
          <o:OLEObject Type="Embed" ProgID="Visio.Drawing.11" ShapeID="_x0000_i1109" DrawAspect="Content" ObjectID="_1725482091" r:id="rId175"/>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lastRenderedPageBreak/>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190" w:name="_Hlk493575116"/>
      <w:r>
        <w:t>F</w:t>
      </w:r>
      <w:r w:rsidRPr="00C073AD">
        <w:t>loor control procedure is independent from whether audio mixing is performed by the MCPTT server or by the UE.</w:t>
      </w:r>
      <w:bookmarkEnd w:id="1190"/>
    </w:p>
    <w:p w14:paraId="4DAED7F0" w14:textId="77777777" w:rsidR="00171381" w:rsidRPr="005A1FCF" w:rsidRDefault="00171381" w:rsidP="0006288D">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77777777" w:rsidR="00171381" w:rsidRDefault="00171381" w:rsidP="00171381">
      <w:pPr>
        <w:pStyle w:val="TH"/>
      </w:pPr>
      <w:r>
        <w:object w:dxaOrig="12060" w:dyaOrig="7350" w14:anchorId="01BE0726">
          <v:shape id="_x0000_i1110" type="#_x0000_t75" style="width:498.75pt;height:303.75pt" o:ole="">
            <v:imagedata r:id="rId176" o:title=""/>
          </v:shape>
          <o:OLEObject Type="Embed" ProgID="Visio.Drawing.11" ShapeID="_x0000_i1110" DrawAspect="Content" ObjectID="_1725482092" r:id="rId177"/>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191" w:name="_Toc114868842"/>
      <w:r w:rsidRPr="00AB5FED">
        <w:t>10.9.1.3.3</w:t>
      </w:r>
      <w:r w:rsidRPr="00AB5FED">
        <w:tab/>
        <w:t>Queue position during an MCPTT session</w:t>
      </w:r>
      <w:bookmarkEnd w:id="1184"/>
      <w:bookmarkEnd w:id="1187"/>
      <w:bookmarkEnd w:id="1188"/>
      <w:bookmarkEnd w:id="1189"/>
      <w:bookmarkEnd w:id="1191"/>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11" type="#_x0000_t75" style="width:453.75pt;height:276pt" o:ole="">
            <v:imagedata r:id="rId178" o:title=""/>
          </v:shape>
          <o:OLEObject Type="Embed" ProgID="Visio.Drawing.11" ShapeID="_x0000_i1111" DrawAspect="Content" ObjectID="_1725482093" r:id="rId179"/>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192" w:name="_Toc433209825"/>
      <w:bookmarkStart w:id="1193" w:name="_Toc460616163"/>
      <w:bookmarkStart w:id="1194" w:name="_Toc460617024"/>
      <w:bookmarkStart w:id="1195" w:name="_Toc428365147"/>
      <w:bookmarkStart w:id="1196" w:name="_Toc114868843"/>
      <w:r w:rsidRPr="00AB5FED">
        <w:t>10.</w:t>
      </w:r>
      <w:r w:rsidRPr="00AB5FED">
        <w:rPr>
          <w:lang w:eastAsia="zh-CN"/>
        </w:rPr>
        <w:t>9</w:t>
      </w:r>
      <w:r w:rsidRPr="00AB5FED">
        <w:t>.1.3.4</w:t>
      </w:r>
      <w:r w:rsidRPr="00AB5FED">
        <w:tab/>
        <w:t>Floor request cancellation from the floor request queue</w:t>
      </w:r>
      <w:bookmarkEnd w:id="1192"/>
      <w:bookmarkEnd w:id="1193"/>
      <w:bookmarkEnd w:id="1194"/>
      <w:bookmarkEnd w:id="1196"/>
    </w:p>
    <w:p w14:paraId="4660126E" w14:textId="77777777" w:rsidR="00171381" w:rsidRPr="00AB5FED" w:rsidRDefault="00171381" w:rsidP="00171381">
      <w:pPr>
        <w:pStyle w:val="Heading6"/>
      </w:pPr>
      <w:bookmarkStart w:id="1197" w:name="_Toc433209826"/>
      <w:bookmarkStart w:id="1198" w:name="_Toc460616164"/>
      <w:bookmarkStart w:id="1199" w:name="_Toc460617025"/>
      <w:bookmarkStart w:id="1200" w:name="_Toc114868844"/>
      <w:r w:rsidRPr="00AB5FED">
        <w:t>10.</w:t>
      </w:r>
      <w:r w:rsidRPr="00AB5FED">
        <w:rPr>
          <w:lang w:eastAsia="zh-CN"/>
        </w:rPr>
        <w:t>9</w:t>
      </w:r>
      <w:r w:rsidRPr="00AB5FED">
        <w:t>.1.3.4.1</w:t>
      </w:r>
      <w:r w:rsidRPr="00AB5FED">
        <w:tab/>
        <w:t>Floor request cancellation from the queue – MCPTT user initiated</w:t>
      </w:r>
      <w:bookmarkEnd w:id="1197"/>
      <w:bookmarkEnd w:id="1198"/>
      <w:bookmarkEnd w:id="1199"/>
      <w:bookmarkEnd w:id="1200"/>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12" type="#_x0000_t75" style="width:429pt;height:294.75pt" o:ole="">
            <v:imagedata r:id="rId180" o:title=""/>
          </v:shape>
          <o:OLEObject Type="Embed" ProgID="Visio.Drawing.11" ShapeID="_x0000_i1112" DrawAspect="Content" ObjectID="_1725482094" r:id="rId181"/>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01" w:name="_Toc433209827"/>
      <w:bookmarkStart w:id="1202" w:name="_Toc460616165"/>
      <w:bookmarkStart w:id="1203" w:name="_Toc460617026"/>
      <w:bookmarkStart w:id="1204" w:name="_Toc114868845"/>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01"/>
      <w:bookmarkEnd w:id="1202"/>
      <w:bookmarkEnd w:id="1203"/>
      <w:bookmarkEnd w:id="1204"/>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13" type="#_x0000_t75" style="width:411pt;height:230.25pt" o:ole="">
            <v:imagedata r:id="rId182" o:title=""/>
          </v:shape>
          <o:OLEObject Type="Embed" ProgID="Visio.Drawing.11" ShapeID="_x0000_i1113" DrawAspect="Content" ObjectID="_1725482095" r:id="rId183"/>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05" w:name="_Toc433209828"/>
      <w:bookmarkStart w:id="1206" w:name="_Toc460616166"/>
      <w:bookmarkStart w:id="1207"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2C05F9A" w14:textId="77777777" w:rsidR="00171381" w:rsidRPr="00AB5FED" w:rsidRDefault="00171381" w:rsidP="00171381">
      <w:pPr>
        <w:pStyle w:val="Heading4"/>
        <w:rPr>
          <w:lang w:val="en-US"/>
        </w:rPr>
      </w:pPr>
      <w:bookmarkStart w:id="1208" w:name="_Toc114868846"/>
      <w:r w:rsidRPr="00AB5FED">
        <w:rPr>
          <w:lang w:val="en-US"/>
        </w:rPr>
        <w:t>10.9.1.4</w:t>
      </w:r>
      <w:r w:rsidRPr="00AB5FED">
        <w:rPr>
          <w:lang w:val="en-US"/>
        </w:rPr>
        <w:tab/>
        <w:t>Floor control involving groups from multiple MCPTT systems</w:t>
      </w:r>
      <w:bookmarkEnd w:id="1195"/>
      <w:bookmarkEnd w:id="1205"/>
      <w:bookmarkEnd w:id="1206"/>
      <w:bookmarkEnd w:id="1207"/>
      <w:bookmarkEnd w:id="1208"/>
    </w:p>
    <w:p w14:paraId="59208F47" w14:textId="77777777" w:rsidR="00171381" w:rsidRPr="00AB5FED" w:rsidRDefault="00171381" w:rsidP="00171381">
      <w:pPr>
        <w:pStyle w:val="Heading5"/>
        <w:rPr>
          <w:lang w:val="en-US"/>
        </w:rPr>
      </w:pPr>
      <w:bookmarkStart w:id="1209" w:name="_Toc433209829"/>
      <w:bookmarkStart w:id="1210" w:name="_Toc460616167"/>
      <w:bookmarkStart w:id="1211" w:name="_Toc460617028"/>
      <w:bookmarkStart w:id="1212" w:name="_Toc114868847"/>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09"/>
      <w:bookmarkEnd w:id="1210"/>
      <w:bookmarkEnd w:id="1211"/>
      <w:bookmarkEnd w:id="1212"/>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lastRenderedPageBreak/>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14" type="#_x0000_t75" style="width:465pt;height:572.25pt" o:ole="">
            <v:imagedata r:id="rId184" o:title=""/>
          </v:shape>
          <o:OLEObject Type="Embed" ProgID="Visio.Drawing.11" ShapeID="_x0000_i1114" DrawAspect="Content" ObjectID="_1725482096" r:id="rId185"/>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 xml:space="preserve">If only one floor request is received, or floor control server 2 handles the floor request sequentially, there is no arbitration performed and the corresponding floor request is forwarded to the floor control server 1. If the floor </w:t>
      </w:r>
      <w:r w:rsidRPr="00AB5FED">
        <w:rPr>
          <w:lang w:val="en-US"/>
        </w:rPr>
        <w:lastRenderedPageBreak/>
        <w:t>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13" w:name="_Toc433209830"/>
      <w:bookmarkStart w:id="1214" w:name="_Toc460616168"/>
      <w:bookmarkStart w:id="1215" w:name="_Toc460617029"/>
      <w:bookmarkStart w:id="1216" w:name="_Toc428365148"/>
      <w:bookmarkStart w:id="1217" w:name="_Toc114868848"/>
      <w:r w:rsidRPr="00AB5FED">
        <w:rPr>
          <w:lang w:val="en-US"/>
        </w:rPr>
        <w:t>10.9.1.4.2</w:t>
      </w:r>
      <w:r w:rsidRPr="00AB5FED">
        <w:rPr>
          <w:lang w:val="en-US"/>
        </w:rPr>
        <w:tab/>
        <w:t>Partner MCPTT system performs filtering of floor control messages entering and leaving the partner MCPTT system</w:t>
      </w:r>
      <w:bookmarkEnd w:id="1213"/>
      <w:bookmarkEnd w:id="1214"/>
      <w:bookmarkEnd w:id="1215"/>
      <w:bookmarkEnd w:id="1217"/>
    </w:p>
    <w:p w14:paraId="4DBB6A97"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lastRenderedPageBreak/>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5" type="#_x0000_t75" style="width:465pt;height:494.25pt" o:ole="">
            <v:imagedata r:id="rId186" o:title=""/>
          </v:shape>
          <o:OLEObject Type="Embed" ProgID="Visio.Drawing.11" ShapeID="_x0000_i1115" DrawAspect="Content" ObjectID="_1725482097" r:id="rId187"/>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lastRenderedPageBreak/>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lastRenderedPageBreak/>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18" w:name="_Toc460616169"/>
      <w:bookmarkStart w:id="1219" w:name="_Toc460617030"/>
      <w:bookmarkStart w:id="1220" w:name="_Toc114868849"/>
      <w:r w:rsidRPr="00AB5FED">
        <w:rPr>
          <w:lang w:val="en-US"/>
        </w:rPr>
        <w:t>10.9.1.</w:t>
      </w:r>
      <w:r>
        <w:rPr>
          <w:lang w:val="en-US"/>
        </w:rPr>
        <w:t>5</w:t>
      </w:r>
      <w:r w:rsidRPr="00AB5FED">
        <w:rPr>
          <w:lang w:val="en-US"/>
        </w:rPr>
        <w:tab/>
      </w:r>
      <w:r w:rsidRPr="00267A5D">
        <w:rPr>
          <w:lang w:val="en-US"/>
        </w:rPr>
        <w:t>Floor control for audio cut-in enabled group</w:t>
      </w:r>
      <w:bookmarkEnd w:id="1218"/>
      <w:bookmarkEnd w:id="1219"/>
      <w:bookmarkEnd w:id="1220"/>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6" type="#_x0000_t75" style="width:380.25pt;height:509.25pt" o:ole="">
            <v:imagedata r:id="rId188" o:title=""/>
          </v:shape>
          <o:OLEObject Type="Embed" ProgID="Visio.Drawing.11" ShapeID="_x0000_i1116" DrawAspect="Content" ObjectID="_1725482098" r:id="rId189"/>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21" w:name="_Toc114868850"/>
      <w:r w:rsidRPr="00AB5FED">
        <w:rPr>
          <w:lang w:val="en-US"/>
        </w:rPr>
        <w:t>10.9.1.</w:t>
      </w:r>
      <w:r>
        <w:rPr>
          <w:lang w:val="en-US"/>
        </w:rPr>
        <w:t>6</w:t>
      </w:r>
      <w:r w:rsidRPr="00AB5FED">
        <w:rPr>
          <w:lang w:val="en-US"/>
        </w:rPr>
        <w:tab/>
      </w:r>
      <w:r>
        <w:rPr>
          <w:lang w:eastAsia="zh-CN"/>
        </w:rPr>
        <w:t>Unicast media stop and resume requests</w:t>
      </w:r>
      <w:bookmarkEnd w:id="1221"/>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7" type="#_x0000_t75" style="width:269.25pt;height:274.5pt" o:ole="" filled="t">
            <v:fill color2="black"/>
            <v:imagedata r:id="rId190" o:title=""/>
          </v:shape>
          <o:OLEObject Type="Embed" ProgID="Visio.Drawing.11" ShapeID="_x0000_i1117" DrawAspect="Content" ObjectID="_1725482099" r:id="rId191"/>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8" type="#_x0000_t75" style="width:260.25pt;height:221.25pt" o:ole="" filled="t">
            <v:fill color2="black"/>
            <v:imagedata r:id="rId192" o:title=""/>
          </v:shape>
          <o:OLEObject Type="Embed" ProgID="Visio.Drawing.11" ShapeID="_x0000_i1118" DrawAspect="Content" ObjectID="_1725482100" r:id="rId193"/>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22" w:name="_Toc428365149"/>
      <w:bookmarkStart w:id="1223" w:name="_Toc433209832"/>
      <w:bookmarkStart w:id="1224" w:name="_Toc460616170"/>
      <w:bookmarkStart w:id="1225" w:name="_Toc460617031"/>
      <w:bookmarkStart w:id="1226" w:name="_Toc114868851"/>
      <w:bookmarkEnd w:id="1216"/>
      <w:r w:rsidRPr="00AB5FED">
        <w:t>10.9.2</w:t>
      </w:r>
      <w:r w:rsidRPr="00AB5FED">
        <w:tab/>
        <w:t>Floor control for off-network MCPTT service</w:t>
      </w:r>
      <w:bookmarkEnd w:id="1222"/>
      <w:bookmarkEnd w:id="1223"/>
      <w:bookmarkEnd w:id="1224"/>
      <w:bookmarkEnd w:id="1225"/>
      <w:bookmarkEnd w:id="1226"/>
    </w:p>
    <w:p w14:paraId="569EBBFB" w14:textId="77777777" w:rsidR="00171381" w:rsidRPr="00AB5FED" w:rsidRDefault="00171381" w:rsidP="00171381">
      <w:pPr>
        <w:pStyle w:val="Heading4"/>
      </w:pPr>
      <w:bookmarkStart w:id="1227" w:name="_Toc428365150"/>
      <w:bookmarkStart w:id="1228" w:name="_Toc433209833"/>
      <w:bookmarkStart w:id="1229" w:name="_Toc460616171"/>
      <w:bookmarkStart w:id="1230" w:name="_Toc460617032"/>
      <w:bookmarkStart w:id="1231" w:name="_Toc114868852"/>
      <w:r w:rsidRPr="00AB5FED">
        <w:t>10.9.2.1</w:t>
      </w:r>
      <w:r w:rsidRPr="00AB5FED">
        <w:tab/>
      </w:r>
      <w:bookmarkEnd w:id="1227"/>
      <w:r w:rsidRPr="00AB5FED">
        <w:t>General</w:t>
      </w:r>
      <w:bookmarkEnd w:id="1228"/>
      <w:bookmarkEnd w:id="1229"/>
      <w:bookmarkEnd w:id="1230"/>
      <w:bookmarkEnd w:id="1231"/>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32" w:name="_Toc433209834"/>
      <w:bookmarkStart w:id="1233" w:name="_Toc460616172"/>
      <w:bookmarkStart w:id="1234" w:name="_Toc460617033"/>
      <w:bookmarkStart w:id="1235" w:name="_Toc428365151"/>
      <w:bookmarkStart w:id="1236" w:name="_Toc114868853"/>
      <w:r w:rsidRPr="00AB5FED">
        <w:t>10.9.2.2</w:t>
      </w:r>
      <w:r w:rsidRPr="00AB5FED">
        <w:tab/>
        <w:t>Information flows for floor control for off-network</w:t>
      </w:r>
      <w:bookmarkEnd w:id="1232"/>
      <w:bookmarkEnd w:id="1233"/>
      <w:bookmarkEnd w:id="1234"/>
      <w:bookmarkEnd w:id="1236"/>
    </w:p>
    <w:p w14:paraId="04CA26E0" w14:textId="77777777" w:rsidR="00171381" w:rsidRPr="00AB5FED" w:rsidRDefault="00171381" w:rsidP="00171381">
      <w:pPr>
        <w:pStyle w:val="Heading5"/>
        <w:rPr>
          <w:rFonts w:cs="Arial"/>
          <w:szCs w:val="22"/>
        </w:rPr>
      </w:pPr>
      <w:bookmarkStart w:id="1237" w:name="_Toc460616173"/>
      <w:bookmarkStart w:id="1238" w:name="_Toc460617034"/>
      <w:bookmarkStart w:id="1239" w:name="_Toc433209835"/>
      <w:bookmarkStart w:id="1240" w:name="_Toc114868854"/>
      <w:r w:rsidRPr="00AB5FED">
        <w:rPr>
          <w:rFonts w:cs="Arial"/>
          <w:szCs w:val="22"/>
        </w:rPr>
        <w:t>10.9.2.2.1</w:t>
      </w:r>
      <w:r w:rsidRPr="00AB5FED">
        <w:rPr>
          <w:rFonts w:cs="Arial"/>
          <w:szCs w:val="22"/>
        </w:rPr>
        <w:tab/>
        <w:t>General</w:t>
      </w:r>
      <w:bookmarkEnd w:id="1237"/>
      <w:bookmarkEnd w:id="1238"/>
      <w:bookmarkEnd w:id="1240"/>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41" w:name="_Toc460616174"/>
      <w:bookmarkStart w:id="1242" w:name="_Toc460617035"/>
      <w:bookmarkStart w:id="1243" w:name="_Toc114868855"/>
      <w:r w:rsidRPr="00AB5FED">
        <w:t>10.9.2.2.2</w:t>
      </w:r>
      <w:r w:rsidRPr="00AB5FED">
        <w:tab/>
        <w:t>Floor granted</w:t>
      </w:r>
      <w:bookmarkEnd w:id="1241"/>
      <w:bookmarkEnd w:id="1242"/>
      <w:bookmarkEnd w:id="1243"/>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44" w:name="_Toc460616175"/>
      <w:bookmarkStart w:id="1245" w:name="_Toc460617036"/>
      <w:bookmarkStart w:id="1246" w:name="_Toc114868856"/>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35"/>
      <w:bookmarkEnd w:id="1239"/>
      <w:bookmarkEnd w:id="1244"/>
      <w:bookmarkEnd w:id="1245"/>
      <w:bookmarkEnd w:id="1246"/>
    </w:p>
    <w:p w14:paraId="675EF388" w14:textId="77777777" w:rsidR="00171381" w:rsidRPr="00AB5FED" w:rsidRDefault="00171381" w:rsidP="00171381">
      <w:pPr>
        <w:pStyle w:val="Heading5"/>
      </w:pPr>
      <w:bookmarkStart w:id="1247" w:name="_Toc428365152"/>
      <w:bookmarkStart w:id="1248" w:name="_Toc433209836"/>
      <w:bookmarkStart w:id="1249" w:name="_Toc460616176"/>
      <w:bookmarkStart w:id="1250" w:name="_Toc460617037"/>
      <w:bookmarkStart w:id="1251" w:name="_Toc114868857"/>
      <w:r w:rsidRPr="00AB5FED">
        <w:t>10.9.2.3.1</w:t>
      </w:r>
      <w:r w:rsidRPr="00AB5FED">
        <w:tab/>
        <w:t>Successful floor taken (No floor contention)</w:t>
      </w:r>
      <w:bookmarkEnd w:id="1247"/>
      <w:bookmarkEnd w:id="1248"/>
      <w:bookmarkEnd w:id="1249"/>
      <w:bookmarkEnd w:id="1250"/>
      <w:bookmarkEnd w:id="1251"/>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19" type="#_x0000_t75" style="width:413.25pt;height:287.25pt" o:ole="">
            <v:imagedata r:id="rId194" o:title=""/>
          </v:shape>
          <o:OLEObject Type="Embed" ProgID="Visio.Drawing.11" ShapeID="_x0000_i1119" DrawAspect="Content" ObjectID="_1725482101" r:id="rId195"/>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52" w:name="_Toc428365153"/>
      <w:bookmarkStart w:id="1253" w:name="_Toc433209837"/>
      <w:bookmarkStart w:id="1254" w:name="_Toc460616177"/>
      <w:bookmarkStart w:id="1255" w:name="_Toc460617038"/>
      <w:bookmarkStart w:id="1256" w:name="_Toc114868858"/>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52"/>
      <w:bookmarkEnd w:id="1253"/>
      <w:bookmarkEnd w:id="1254"/>
      <w:bookmarkEnd w:id="1255"/>
      <w:bookmarkEnd w:id="1256"/>
    </w:p>
    <w:p w14:paraId="49DB2FC3" w14:textId="77777777" w:rsidR="00171381" w:rsidRPr="001D67EF" w:rsidRDefault="00171381" w:rsidP="00171381">
      <w:bookmarkStart w:id="1257" w:name="_Toc428365154"/>
      <w:bookmarkStart w:id="1258" w:name="_Toc433209838"/>
      <w:bookmarkStart w:id="1259" w:name="_Toc460616178"/>
      <w:bookmarkStart w:id="1260"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20" type="#_x0000_t75" style="width:423.75pt;height:273.75pt" o:ole="">
            <v:imagedata r:id="rId196" o:title=""/>
          </v:shape>
          <o:OLEObject Type="Embed" ProgID="Visio.Drawing.11" ShapeID="_x0000_i1120" DrawAspect="Content" ObjectID="_1725482102" r:id="rId197"/>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61" w:name="_Toc114868859"/>
      <w:r w:rsidRPr="00AB5FED">
        <w:rPr>
          <w:lang w:val="en-US"/>
        </w:rPr>
        <w:t>10.9.2.5</w:t>
      </w:r>
      <w:r w:rsidRPr="00AB5FED">
        <w:rPr>
          <w:lang w:val="en-US"/>
        </w:rPr>
        <w:tab/>
        <w:t>Floor request during speaking with queue</w:t>
      </w:r>
      <w:bookmarkEnd w:id="1257"/>
      <w:bookmarkEnd w:id="1258"/>
      <w:bookmarkEnd w:id="1259"/>
      <w:bookmarkEnd w:id="1260"/>
      <w:bookmarkEnd w:id="1261"/>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21" type="#_x0000_t75" style="width:377.25pt;height:236.25pt" o:ole="">
            <v:imagedata r:id="rId198" o:title=""/>
          </v:shape>
          <o:OLEObject Type="Embed" ProgID="Visio.Drawing.11" ShapeID="_x0000_i1121" DrawAspect="Content" ObjectID="_1725482103" r:id="rId199"/>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62" w:name="_Toc428365155"/>
      <w:bookmarkStart w:id="1263" w:name="_Toc433209839"/>
      <w:bookmarkStart w:id="1264" w:name="_Toc460616179"/>
      <w:bookmarkStart w:id="1265" w:name="_Toc460617040"/>
      <w:bookmarkStart w:id="1266" w:name="_Toc114868860"/>
      <w:r w:rsidRPr="00AB5FED">
        <w:t>10.9.2.6</w:t>
      </w:r>
      <w:r w:rsidRPr="00AB5FED">
        <w:tab/>
        <w:t>Floor request during speaking without queue</w:t>
      </w:r>
      <w:bookmarkEnd w:id="1262"/>
      <w:bookmarkEnd w:id="1263"/>
      <w:bookmarkEnd w:id="1264"/>
      <w:bookmarkEnd w:id="1265"/>
      <w:bookmarkEnd w:id="1266"/>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22" type="#_x0000_t75" style="width:376.5pt;height:236.25pt" o:ole="">
            <v:imagedata r:id="rId200" o:title=""/>
          </v:shape>
          <o:OLEObject Type="Embed" ProgID="Visio.Drawing.11" ShapeID="_x0000_i1122" DrawAspect="Content" ObjectID="_1725482104" r:id="rId201"/>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67" w:name="_Toc428365156"/>
      <w:bookmarkStart w:id="1268" w:name="_Toc433209840"/>
      <w:bookmarkStart w:id="1269" w:name="_Toc460616180"/>
      <w:bookmarkStart w:id="1270" w:name="_Toc460617041"/>
      <w:bookmarkStart w:id="1271" w:name="_Toc114868861"/>
      <w:r w:rsidRPr="00AB5FED">
        <w:t>10.9.2.7</w:t>
      </w:r>
      <w:r w:rsidRPr="00AB5FED">
        <w:tab/>
        <w:t>Override</w:t>
      </w:r>
      <w:bookmarkEnd w:id="1267"/>
      <w:bookmarkEnd w:id="1268"/>
      <w:bookmarkEnd w:id="1269"/>
      <w:bookmarkEnd w:id="1270"/>
      <w:bookmarkEnd w:id="1271"/>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23" type="#_x0000_t75" style="width:378pt;height:236.25pt" o:ole="">
            <v:imagedata r:id="rId202" o:title=""/>
          </v:shape>
          <o:OLEObject Type="Embed" ProgID="Visio.Drawing.11" ShapeID="_x0000_i1123" DrawAspect="Content" ObjectID="_1725482105" r:id="rId203"/>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72"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73" w:name="_Toc433209841"/>
      <w:bookmarkStart w:id="1274" w:name="_Toc460616181"/>
      <w:bookmarkStart w:id="1275" w:name="_Toc460617042"/>
      <w:bookmarkStart w:id="1276" w:name="_Toc114868862"/>
      <w:r w:rsidRPr="00AB5FED">
        <w:t>10.9.2.8</w:t>
      </w:r>
      <w:r w:rsidRPr="00AB5FED">
        <w:tab/>
        <w:t>Floor queue status</w:t>
      </w:r>
      <w:bookmarkEnd w:id="1273"/>
      <w:bookmarkEnd w:id="1274"/>
      <w:bookmarkEnd w:id="1275"/>
      <w:bookmarkEnd w:id="1276"/>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24" type="#_x0000_t75" style="width:377.25pt;height:236.25pt" o:ole="">
            <v:imagedata r:id="rId204" o:title=""/>
          </v:shape>
          <o:OLEObject Type="Embed" ProgID="Visio.Drawing.11" ShapeID="_x0000_i1124" DrawAspect="Content" ObjectID="_1725482106" r:id="rId205"/>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77" w:name="_Toc433209842"/>
      <w:bookmarkStart w:id="1278" w:name="_Toc460616182"/>
      <w:bookmarkStart w:id="1279" w:name="_Toc460617043"/>
      <w:bookmarkStart w:id="1280" w:name="_Toc114868863"/>
      <w:r w:rsidRPr="00AB5FED">
        <w:rPr>
          <w:rFonts w:hint="eastAsia"/>
        </w:rPr>
        <w:t>10.</w:t>
      </w:r>
      <w:r w:rsidRPr="00AB5FED">
        <w:t>10</w:t>
      </w:r>
      <w:r w:rsidRPr="00AB5FED">
        <w:rPr>
          <w:rFonts w:hint="eastAsia"/>
        </w:rPr>
        <w:tab/>
        <w:t>Use of MBMS transmission</w:t>
      </w:r>
      <w:bookmarkEnd w:id="1277"/>
      <w:r w:rsidRPr="00AB5FED">
        <w:rPr>
          <w:rFonts w:hint="eastAsia"/>
        </w:rPr>
        <w:t xml:space="preserve"> </w:t>
      </w:r>
      <w:r w:rsidRPr="00AB5FED">
        <w:t>(on-network)</w:t>
      </w:r>
      <w:bookmarkEnd w:id="1278"/>
      <w:bookmarkEnd w:id="1279"/>
      <w:bookmarkEnd w:id="1280"/>
    </w:p>
    <w:p w14:paraId="50D43272" w14:textId="77777777" w:rsidR="00171381" w:rsidRPr="00AB5FED" w:rsidRDefault="00171381" w:rsidP="00171381">
      <w:pPr>
        <w:pStyle w:val="Heading3"/>
      </w:pPr>
      <w:bookmarkStart w:id="1281" w:name="_Toc433209843"/>
      <w:bookmarkStart w:id="1282" w:name="_Toc460616183"/>
      <w:bookmarkStart w:id="1283" w:name="_Toc460617044"/>
      <w:bookmarkStart w:id="1284" w:name="_Toc114868864"/>
      <w:r w:rsidRPr="00AB5FED">
        <w:t>10.10.1</w:t>
      </w:r>
      <w:r w:rsidRPr="00AB5FED">
        <w:tab/>
      </w:r>
      <w:r w:rsidRPr="00AB5FED">
        <w:rPr>
          <w:rFonts w:hint="eastAsia"/>
        </w:rPr>
        <w:t>Information flows for MBMS Transmission</w:t>
      </w:r>
      <w:bookmarkEnd w:id="1281"/>
      <w:bookmarkEnd w:id="1282"/>
      <w:bookmarkEnd w:id="1283"/>
      <w:bookmarkEnd w:id="1284"/>
    </w:p>
    <w:p w14:paraId="77A02F94" w14:textId="77777777" w:rsidR="00171381" w:rsidRPr="00AB5FED" w:rsidRDefault="00171381" w:rsidP="00171381">
      <w:pPr>
        <w:pStyle w:val="Heading4"/>
        <w:rPr>
          <w:lang w:val="en-US"/>
        </w:rPr>
      </w:pPr>
      <w:bookmarkStart w:id="1285" w:name="_Toc460616185"/>
      <w:bookmarkStart w:id="1286" w:name="_Toc460617046"/>
      <w:bookmarkStart w:id="1287" w:name="_Toc433209846"/>
      <w:bookmarkStart w:id="1288" w:name="_Toc114868865"/>
      <w:r w:rsidRPr="00AB5FED">
        <w:t>10.10.1.</w:t>
      </w:r>
      <w:r>
        <w:t>1</w:t>
      </w:r>
      <w:r w:rsidRPr="00AB5FED">
        <w:tab/>
        <w:t>MapGroupToBearer</w:t>
      </w:r>
      <w:bookmarkEnd w:id="1285"/>
      <w:bookmarkEnd w:id="1286"/>
      <w:bookmarkEnd w:id="1288"/>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289" w:name="_Toc460616186"/>
      <w:bookmarkStart w:id="1290" w:name="_Toc460617047"/>
      <w:bookmarkStart w:id="1291" w:name="_Toc114868866"/>
      <w:r w:rsidRPr="00AB5FED">
        <w:lastRenderedPageBreak/>
        <w:t>10.10.1</w:t>
      </w:r>
      <w:r w:rsidRPr="00AB5FED">
        <w:rPr>
          <w:rFonts w:hint="eastAsia"/>
        </w:rPr>
        <w:t>.</w:t>
      </w:r>
      <w:r>
        <w:t>2</w:t>
      </w:r>
      <w:r w:rsidRPr="00AB5FED">
        <w:tab/>
        <w:t>UnmapGroupFromBearer</w:t>
      </w:r>
      <w:bookmarkEnd w:id="1289"/>
      <w:bookmarkEnd w:id="1290"/>
      <w:bookmarkEnd w:id="1291"/>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292" w:name="_Toc114868867"/>
      <w:r>
        <w:t>10.10.1.3</w:t>
      </w:r>
      <w:r w:rsidRPr="007C1B3D">
        <w:tab/>
        <w:t>Application paging</w:t>
      </w:r>
      <w:bookmarkEnd w:id="1292"/>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293" w:name="_Toc460616188"/>
      <w:bookmarkStart w:id="1294" w:name="_Toc460617049"/>
      <w:bookmarkStart w:id="1295" w:name="_Toc114868868"/>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287"/>
      <w:bookmarkEnd w:id="1293"/>
      <w:bookmarkEnd w:id="1294"/>
      <w:bookmarkEnd w:id="1295"/>
    </w:p>
    <w:p w14:paraId="71478570" w14:textId="77777777" w:rsidR="00171381" w:rsidRDefault="00171381" w:rsidP="00171381">
      <w:bookmarkStart w:id="1296" w:name="_Toc460616189"/>
      <w:bookmarkStart w:id="1297"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296"/>
      <w:bookmarkEnd w:id="1297"/>
    </w:p>
    <w:p w14:paraId="4EAA7E37" w14:textId="77777777" w:rsidR="00171381" w:rsidRPr="00AB5FED" w:rsidRDefault="00171381" w:rsidP="00171381">
      <w:pPr>
        <w:pStyle w:val="Heading3"/>
      </w:pPr>
      <w:bookmarkStart w:id="1298" w:name="_Toc433209850"/>
      <w:bookmarkStart w:id="1299" w:name="_Toc460616191"/>
      <w:bookmarkStart w:id="1300" w:name="_Toc460617052"/>
      <w:bookmarkStart w:id="1301" w:name="_Toc114868869"/>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298"/>
      <w:bookmarkEnd w:id="1299"/>
      <w:bookmarkEnd w:id="1300"/>
      <w:bookmarkEnd w:id="1301"/>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02" w:name="_Toc460616192"/>
      <w:bookmarkStart w:id="1303" w:name="_Toc460617053"/>
      <w:bookmarkStart w:id="1304" w:name="_Toc433209851"/>
      <w:bookmarkStart w:id="1305" w:name="_Toc114868870"/>
      <w:r w:rsidRPr="00AB5FED">
        <w:rPr>
          <w:lang w:val="en-US"/>
        </w:rPr>
        <w:lastRenderedPageBreak/>
        <w:t>10.10.4</w:t>
      </w:r>
      <w:r w:rsidRPr="00AB5FED">
        <w:rPr>
          <w:lang w:val="en-US"/>
        </w:rPr>
        <w:tab/>
        <w:t>Call connect and disconnect over MBMS</w:t>
      </w:r>
      <w:bookmarkEnd w:id="1302"/>
      <w:bookmarkEnd w:id="1303"/>
      <w:bookmarkEnd w:id="1305"/>
    </w:p>
    <w:p w14:paraId="25482764" w14:textId="77777777" w:rsidR="00171381" w:rsidRPr="00AB5FED" w:rsidRDefault="00171381" w:rsidP="00171381">
      <w:pPr>
        <w:pStyle w:val="Heading4"/>
        <w:rPr>
          <w:lang w:val="en-US"/>
        </w:rPr>
      </w:pPr>
      <w:bookmarkStart w:id="1306" w:name="_Toc460616193"/>
      <w:bookmarkStart w:id="1307" w:name="_Toc460617054"/>
      <w:bookmarkStart w:id="1308" w:name="_Toc114868871"/>
      <w:r w:rsidRPr="00AB5FED">
        <w:rPr>
          <w:lang w:val="en-US"/>
        </w:rPr>
        <w:t>10.10.4.1</w:t>
      </w:r>
      <w:r w:rsidRPr="00AB5FED">
        <w:rPr>
          <w:lang w:val="en-US"/>
        </w:rPr>
        <w:tab/>
        <w:t>General</w:t>
      </w:r>
      <w:bookmarkEnd w:id="1306"/>
      <w:bookmarkEnd w:id="1307"/>
      <w:bookmarkEnd w:id="1308"/>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09" w:name="_Toc460616194"/>
      <w:bookmarkStart w:id="1310" w:name="_Toc460617055"/>
      <w:bookmarkStart w:id="1311" w:name="_Toc114868872"/>
      <w:r w:rsidRPr="00AB5FED">
        <w:rPr>
          <w:lang w:val="en-US"/>
        </w:rPr>
        <w:t>10.10.4.2</w:t>
      </w:r>
      <w:r w:rsidRPr="00AB5FED">
        <w:rPr>
          <w:lang w:val="en-US"/>
        </w:rPr>
        <w:tab/>
        <w:t>Procedure</w:t>
      </w:r>
      <w:bookmarkEnd w:id="1309"/>
      <w:bookmarkEnd w:id="1310"/>
      <w:bookmarkEnd w:id="1311"/>
    </w:p>
    <w:p w14:paraId="1B6FB46F" w14:textId="77777777" w:rsidR="00171381" w:rsidRPr="00AB5FED" w:rsidRDefault="00171381" w:rsidP="00171381">
      <w:pPr>
        <w:pStyle w:val="Heading5"/>
        <w:rPr>
          <w:lang w:val="en-US"/>
        </w:rPr>
      </w:pPr>
      <w:bookmarkStart w:id="1312" w:name="_Toc460616195"/>
      <w:bookmarkStart w:id="1313" w:name="_Toc460617056"/>
      <w:bookmarkStart w:id="1314" w:name="_Toc114868873"/>
      <w:r w:rsidRPr="00AB5FED">
        <w:rPr>
          <w:lang w:val="en-US"/>
        </w:rPr>
        <w:t>10.10.4.2.1</w:t>
      </w:r>
      <w:r w:rsidRPr="00AB5FED">
        <w:rPr>
          <w:lang w:val="en-US"/>
        </w:rPr>
        <w:tab/>
        <w:t>Call connect over MBMS</w:t>
      </w:r>
      <w:bookmarkEnd w:id="1312"/>
      <w:bookmarkEnd w:id="1313"/>
      <w:bookmarkEnd w:id="1314"/>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5" type="#_x0000_t75" style="width:354.75pt;height:258pt" o:ole="">
            <v:imagedata r:id="rId206" o:title=""/>
          </v:shape>
          <o:OLEObject Type="Embed" ProgID="Visio.Drawing.11" ShapeID="_x0000_i1125" DrawAspect="Content" ObjectID="_1725482107" r:id="rId207"/>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15" w:name="_Toc460616196"/>
      <w:bookmarkStart w:id="1316" w:name="_Toc460617057"/>
      <w:bookmarkStart w:id="1317" w:name="_Toc114868874"/>
      <w:r w:rsidRPr="00AB5FED">
        <w:rPr>
          <w:lang w:val="en-US"/>
        </w:rPr>
        <w:t>10.10.4.2.2</w:t>
      </w:r>
      <w:r w:rsidRPr="00AB5FED">
        <w:rPr>
          <w:lang w:val="en-US"/>
        </w:rPr>
        <w:tab/>
        <w:t>Call disconnect over MBMS</w:t>
      </w:r>
      <w:bookmarkEnd w:id="1315"/>
      <w:bookmarkEnd w:id="1316"/>
      <w:bookmarkEnd w:id="1317"/>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6" type="#_x0000_t75" style="width:345pt;height:152.25pt" o:ole="">
            <v:imagedata r:id="rId208" o:title=""/>
          </v:shape>
          <o:OLEObject Type="Embed" ProgID="Visio.Drawing.11" ShapeID="_x0000_i1126" DrawAspect="Content" ObjectID="_1725482108" r:id="rId209"/>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18" w:name="_Toc460616197"/>
      <w:bookmarkStart w:id="1319" w:name="_Toc460617058"/>
      <w:bookmarkStart w:id="1320" w:name="_Toc446053066"/>
      <w:bookmarkStart w:id="1321" w:name="_Toc114868875"/>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18"/>
      <w:bookmarkEnd w:id="1319"/>
      <w:bookmarkEnd w:id="1321"/>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22" w:name="_Toc458371281"/>
      <w:bookmarkStart w:id="1323" w:name="_Toc464627379"/>
      <w:bookmarkStart w:id="1324" w:name="_Toc114868876"/>
      <w:bookmarkEnd w:id="1320"/>
      <w:r>
        <w:t>10.10.6</w:t>
      </w:r>
      <w:r w:rsidRPr="007C1B3D">
        <w:tab/>
        <w:t>Enhanced MCPTT group call setup procedure with MBMS bearer</w:t>
      </w:r>
      <w:bookmarkEnd w:id="1322"/>
      <w:bookmarkEnd w:id="1323"/>
      <w:bookmarkEnd w:id="1324"/>
    </w:p>
    <w:p w14:paraId="25C928C4" w14:textId="77777777" w:rsidR="00171381" w:rsidRPr="007C1B3D" w:rsidRDefault="00171381" w:rsidP="00171381">
      <w:pPr>
        <w:pStyle w:val="Heading4"/>
      </w:pPr>
      <w:bookmarkStart w:id="1325" w:name="_Toc458371282"/>
      <w:bookmarkStart w:id="1326" w:name="_Toc464627380"/>
      <w:bookmarkStart w:id="1327" w:name="_Toc114868877"/>
      <w:r>
        <w:t>10.10.6</w:t>
      </w:r>
      <w:r w:rsidRPr="007C1B3D">
        <w:t>.1</w:t>
      </w:r>
      <w:r w:rsidRPr="007C1B3D">
        <w:tab/>
        <w:t>Description</w:t>
      </w:r>
      <w:bookmarkEnd w:id="1325"/>
      <w:bookmarkEnd w:id="1326"/>
      <w:bookmarkEnd w:id="1327"/>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7" type="#_x0000_t75" style="width:433.5pt;height:406.5pt" o:ole="">
            <v:imagedata r:id="rId210" o:title=""/>
          </v:shape>
          <o:OLEObject Type="Embed" ProgID="Visio.Drawing.15" ShapeID="_x0000_i1127" DrawAspect="Content" ObjectID="_1725482109" r:id="rId211"/>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28" w:name="_Toc458371283"/>
      <w:bookmarkStart w:id="1329" w:name="_Toc464627381"/>
      <w:bookmarkStart w:id="1330" w:name="_Toc114868878"/>
      <w:r w:rsidRPr="007C1B3D">
        <w:lastRenderedPageBreak/>
        <w:t>10.1</w:t>
      </w:r>
      <w:r>
        <w:t>0.6</w:t>
      </w:r>
      <w:r w:rsidRPr="007C1B3D">
        <w:t>.2</w:t>
      </w:r>
      <w:r w:rsidRPr="007C1B3D">
        <w:tab/>
        <w:t>Procedure</w:t>
      </w:r>
      <w:bookmarkEnd w:id="1328"/>
      <w:bookmarkEnd w:id="1329"/>
      <w:bookmarkEnd w:id="1330"/>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8" type="#_x0000_t75" style="width:313.5pt;height:260.25pt" o:ole="">
            <v:imagedata r:id="rId212" o:title=""/>
          </v:shape>
          <o:OLEObject Type="Embed" ProgID="Visio.Drawing.11" ShapeID="_x0000_i1128" DrawAspect="Content" ObjectID="_1725482110" r:id="rId213"/>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31" w:name="_Toc460616198"/>
      <w:bookmarkStart w:id="1332" w:name="_Toc460617059"/>
      <w:bookmarkStart w:id="1333" w:name="_Toc114868879"/>
      <w:r w:rsidRPr="00AB5FED">
        <w:lastRenderedPageBreak/>
        <w:t>10.11</w:t>
      </w:r>
      <w:r w:rsidRPr="00AB5FED">
        <w:tab/>
        <w:t>MCPTT resource management</w:t>
      </w:r>
      <w:bookmarkEnd w:id="1304"/>
      <w:r w:rsidRPr="00AB5FED">
        <w:t xml:space="preserve"> (on-network)</w:t>
      </w:r>
      <w:bookmarkEnd w:id="1331"/>
      <w:bookmarkEnd w:id="1332"/>
      <w:bookmarkEnd w:id="1333"/>
    </w:p>
    <w:p w14:paraId="1ED96E44" w14:textId="77777777" w:rsidR="00171381" w:rsidRPr="00AB5FED" w:rsidRDefault="00171381" w:rsidP="00171381">
      <w:pPr>
        <w:pStyle w:val="Heading3"/>
      </w:pPr>
      <w:bookmarkStart w:id="1334" w:name="_Toc433209852"/>
      <w:bookmarkStart w:id="1335" w:name="_Toc460616199"/>
      <w:bookmarkStart w:id="1336" w:name="_Toc460617060"/>
      <w:bookmarkStart w:id="1337" w:name="_Toc114868880"/>
      <w:r w:rsidRPr="00AB5FED">
        <w:t>10.11.1</w:t>
      </w:r>
      <w:r w:rsidRPr="00AB5FED">
        <w:tab/>
        <w:t>General</w:t>
      </w:r>
      <w:bookmarkEnd w:id="1334"/>
      <w:bookmarkEnd w:id="1335"/>
      <w:bookmarkEnd w:id="1336"/>
      <w:bookmarkEnd w:id="1337"/>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38" w:name="_Toc433209853"/>
      <w:bookmarkStart w:id="1339" w:name="_Toc460616200"/>
      <w:bookmarkStart w:id="1340" w:name="_Toc460617061"/>
      <w:bookmarkStart w:id="1341" w:name="_Toc114868881"/>
      <w:r w:rsidRPr="00AB5FED">
        <w:t>10.11.2</w:t>
      </w:r>
      <w:r w:rsidRPr="00AB5FED">
        <w:tab/>
        <w:t>Request for unicast resources at session establishment</w:t>
      </w:r>
      <w:bookmarkEnd w:id="1338"/>
      <w:bookmarkEnd w:id="1339"/>
      <w:bookmarkEnd w:id="1340"/>
      <w:bookmarkEnd w:id="1341"/>
    </w:p>
    <w:p w14:paraId="33A7E264" w14:textId="77777777" w:rsidR="00171381" w:rsidRDefault="00171381" w:rsidP="00171381">
      <w:r>
        <w:t>Void</w:t>
      </w:r>
    </w:p>
    <w:p w14:paraId="4AA4EC1F" w14:textId="77777777" w:rsidR="00171381" w:rsidRPr="00AB5FED" w:rsidRDefault="00171381" w:rsidP="00171381">
      <w:pPr>
        <w:pStyle w:val="Heading3"/>
      </w:pPr>
      <w:bookmarkStart w:id="1342" w:name="_Toc433209854"/>
      <w:bookmarkStart w:id="1343" w:name="_Toc460616201"/>
      <w:bookmarkStart w:id="1344" w:name="_Toc460617062"/>
      <w:bookmarkStart w:id="1345" w:name="_Toc114868882"/>
      <w:r w:rsidRPr="00AB5FED">
        <w:t>10.11.3</w:t>
      </w:r>
      <w:r w:rsidRPr="00AB5FED">
        <w:tab/>
        <w:t>Request for modification of unicast resources</w:t>
      </w:r>
      <w:bookmarkEnd w:id="1342"/>
      <w:bookmarkEnd w:id="1343"/>
      <w:bookmarkEnd w:id="1344"/>
      <w:bookmarkEnd w:id="1345"/>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46" w:name="_Toc433209855"/>
      <w:bookmarkStart w:id="1347" w:name="_Toc460616202"/>
      <w:bookmarkStart w:id="1348" w:name="_Toc460617063"/>
      <w:bookmarkStart w:id="1349" w:name="_Toc114868883"/>
      <w:r w:rsidRPr="00AB5FED">
        <w:t>10.11.4</w:t>
      </w:r>
      <w:r w:rsidRPr="00AB5FED">
        <w:tab/>
        <w:t>Management of multicast media bearers</w:t>
      </w:r>
      <w:bookmarkEnd w:id="1346"/>
      <w:bookmarkEnd w:id="1347"/>
      <w:bookmarkEnd w:id="1348"/>
      <w:bookmarkEnd w:id="1349"/>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50" w:name="_Toc460616203"/>
      <w:bookmarkStart w:id="1351" w:name="_Toc460617064"/>
      <w:bookmarkStart w:id="1352" w:name="_Toc433209856"/>
      <w:bookmarkStart w:id="1353" w:name="_Toc114868884"/>
      <w:r w:rsidRPr="00AB5FED">
        <w:t>10.11.5</w:t>
      </w:r>
      <w:r w:rsidRPr="00AB5FED">
        <w:tab/>
        <w:t>Request for resources with shared priority</w:t>
      </w:r>
      <w:bookmarkEnd w:id="1350"/>
      <w:bookmarkEnd w:id="1351"/>
      <w:bookmarkEnd w:id="1353"/>
    </w:p>
    <w:p w14:paraId="7B1B83AE" w14:textId="77777777" w:rsidR="00171381" w:rsidRPr="00AB5FED" w:rsidRDefault="00171381" w:rsidP="00171381">
      <w:pPr>
        <w:pStyle w:val="Heading4"/>
      </w:pPr>
      <w:bookmarkStart w:id="1354" w:name="_Toc460616204"/>
      <w:bookmarkStart w:id="1355" w:name="_Toc460617065"/>
      <w:bookmarkStart w:id="1356" w:name="_Toc114868885"/>
      <w:r w:rsidRPr="00AB5FED">
        <w:t>10.11.5.1</w:t>
      </w:r>
      <w:r w:rsidRPr="00AB5FED">
        <w:tab/>
        <w:t>General</w:t>
      </w:r>
      <w:bookmarkEnd w:id="1354"/>
      <w:bookmarkEnd w:id="1355"/>
      <w:bookmarkEnd w:id="1356"/>
    </w:p>
    <w:p w14:paraId="699797C1" w14:textId="77777777" w:rsidR="00171381" w:rsidRDefault="00171381" w:rsidP="00171381">
      <w:r>
        <w:t>Void</w:t>
      </w:r>
    </w:p>
    <w:p w14:paraId="77A5B687" w14:textId="77777777" w:rsidR="00171381" w:rsidRPr="00AB5FED" w:rsidRDefault="00171381" w:rsidP="00171381">
      <w:pPr>
        <w:pStyle w:val="Heading4"/>
      </w:pPr>
      <w:bookmarkStart w:id="1357" w:name="_Toc460616205"/>
      <w:bookmarkStart w:id="1358" w:name="_Toc460617066"/>
      <w:bookmarkStart w:id="1359" w:name="_Toc114868886"/>
      <w:r w:rsidRPr="00AB5FED">
        <w:t>10.11.5.2</w:t>
      </w:r>
      <w:r w:rsidRPr="00AB5FED">
        <w:tab/>
        <w:t>Procedure</w:t>
      </w:r>
      <w:bookmarkEnd w:id="1357"/>
      <w:bookmarkEnd w:id="1358"/>
      <w:bookmarkEnd w:id="1359"/>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60" w:name="_Toc460616206"/>
      <w:bookmarkStart w:id="1361" w:name="_Toc460617067"/>
      <w:bookmarkStart w:id="1362" w:name="_Toc114868887"/>
      <w:r w:rsidRPr="00AB5FED">
        <w:t>10.12</w:t>
      </w:r>
      <w:r w:rsidRPr="00AB5FED">
        <w:tab/>
        <w:t>MCPTT media plane transmissions with partner MCPTT systems</w:t>
      </w:r>
      <w:bookmarkEnd w:id="1098"/>
      <w:bookmarkEnd w:id="1272"/>
      <w:bookmarkEnd w:id="1352"/>
      <w:r w:rsidRPr="00AB5FED">
        <w:t xml:space="preserve"> (on-network)</w:t>
      </w:r>
      <w:bookmarkEnd w:id="1360"/>
      <w:bookmarkEnd w:id="1361"/>
      <w:bookmarkEnd w:id="1362"/>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29" type="#_x0000_t75" style="width:318.75pt;height:137.25pt" o:ole="">
            <v:imagedata r:id="rId214" o:title=""/>
          </v:shape>
          <o:OLEObject Type="Embed" ProgID="Visio.Drawing.15" ShapeID="_x0000_i1129" DrawAspect="Content" ObjectID="_1725482111" r:id="rId215"/>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30" type="#_x0000_t75" style="width:331.5pt;height:147pt" o:ole="">
            <v:imagedata r:id="rId216" o:title=""/>
          </v:shape>
          <o:OLEObject Type="Embed" ProgID="Visio.Drawing.11" ShapeID="_x0000_i1130" DrawAspect="Content" ObjectID="_1725482112" r:id="rId217"/>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31" type="#_x0000_t75" style="width:330pt;height:144.75pt" o:ole="">
            <v:imagedata r:id="rId218" o:title=""/>
          </v:shape>
          <o:OLEObject Type="Embed" ProgID="Visio.Drawing.15" ShapeID="_x0000_i1131" DrawAspect="Content" ObjectID="_1725482113" r:id="rId219"/>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63" w:name="_Toc433379664"/>
      <w:bookmarkStart w:id="1364" w:name="_Toc460616207"/>
      <w:bookmarkStart w:id="1365" w:name="_Toc460617068"/>
      <w:bookmarkStart w:id="1366" w:name="_Toc114868888"/>
      <w:r w:rsidRPr="00AB5FED">
        <w:t>10.1</w:t>
      </w:r>
      <w:r>
        <w:t>3</w:t>
      </w:r>
      <w:r w:rsidRPr="00AB5FED">
        <w:tab/>
      </w:r>
      <w:bookmarkEnd w:id="1363"/>
      <w:r w:rsidRPr="00AB5FED">
        <w:t>Location information (on-network)</w:t>
      </w:r>
      <w:bookmarkEnd w:id="1364"/>
      <w:bookmarkEnd w:id="1365"/>
      <w:bookmarkEnd w:id="1366"/>
    </w:p>
    <w:p w14:paraId="28B59B04" w14:textId="77777777" w:rsidR="00171381" w:rsidRDefault="00171381" w:rsidP="00171381">
      <w:bookmarkStart w:id="1367" w:name="_Toc433379665"/>
      <w:bookmarkStart w:id="1368" w:name="_Toc460616208"/>
      <w:bookmarkStart w:id="1369"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67"/>
      <w:bookmarkEnd w:id="1368"/>
      <w:bookmarkEnd w:id="1369"/>
    </w:p>
    <w:p w14:paraId="7B770C03" w14:textId="77777777" w:rsidR="00171381" w:rsidRPr="00AB5FED" w:rsidRDefault="00171381" w:rsidP="00171381">
      <w:pPr>
        <w:pStyle w:val="Heading2"/>
      </w:pPr>
      <w:bookmarkStart w:id="1370" w:name="_Toc460616219"/>
      <w:bookmarkStart w:id="1371" w:name="_Toc460617080"/>
      <w:bookmarkStart w:id="1372" w:name="historyclause"/>
      <w:bookmarkStart w:id="1373" w:name="_Toc114868889"/>
      <w:r w:rsidRPr="00AB5FED">
        <w:t>10.1</w:t>
      </w:r>
      <w:r>
        <w:t>4</w:t>
      </w:r>
      <w:r w:rsidRPr="00AB5FED">
        <w:tab/>
      </w:r>
      <w:r>
        <w:t>Ambient listening call</w:t>
      </w:r>
      <w:bookmarkEnd w:id="1370"/>
      <w:bookmarkEnd w:id="1371"/>
      <w:bookmarkEnd w:id="1373"/>
    </w:p>
    <w:p w14:paraId="2114CAA6" w14:textId="77777777" w:rsidR="00171381" w:rsidRPr="00AB5FED" w:rsidRDefault="00171381" w:rsidP="00171381">
      <w:pPr>
        <w:pStyle w:val="Heading3"/>
      </w:pPr>
      <w:bookmarkStart w:id="1374" w:name="_Toc460616220"/>
      <w:bookmarkStart w:id="1375" w:name="_Toc460617081"/>
      <w:bookmarkStart w:id="1376" w:name="_Toc114868890"/>
      <w:r w:rsidRPr="00AB5FED">
        <w:t>10.</w:t>
      </w:r>
      <w:r>
        <w:t>14</w:t>
      </w:r>
      <w:r w:rsidRPr="00AB5FED">
        <w:t>.1</w:t>
      </w:r>
      <w:r w:rsidRPr="00AB5FED">
        <w:tab/>
        <w:t>General</w:t>
      </w:r>
      <w:bookmarkEnd w:id="1374"/>
      <w:bookmarkEnd w:id="1375"/>
      <w:bookmarkEnd w:id="1376"/>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77" w:name="_Toc460616221"/>
      <w:bookmarkStart w:id="1378" w:name="_Toc460617082"/>
      <w:bookmarkStart w:id="1379" w:name="_Toc114868891"/>
      <w:r w:rsidRPr="00AB5FED">
        <w:t>10.1</w:t>
      </w:r>
      <w:r>
        <w:t>4.2</w:t>
      </w:r>
      <w:r w:rsidRPr="00AB5FED">
        <w:tab/>
      </w:r>
      <w:r w:rsidRPr="00856C6A">
        <w:t>Information flows for ambient listening cal</w:t>
      </w:r>
      <w:r>
        <w:t>l</w:t>
      </w:r>
      <w:bookmarkEnd w:id="1377"/>
      <w:bookmarkEnd w:id="1378"/>
      <w:bookmarkEnd w:id="1379"/>
      <w:r w:rsidRPr="00AB5FED">
        <w:t xml:space="preserve"> </w:t>
      </w:r>
    </w:p>
    <w:p w14:paraId="5764AC3C" w14:textId="77777777" w:rsidR="00171381" w:rsidRPr="00C12F48" w:rsidRDefault="00171381" w:rsidP="00171381">
      <w:pPr>
        <w:pStyle w:val="Heading4"/>
        <w:rPr>
          <w:rFonts w:cs="Arial"/>
        </w:rPr>
      </w:pPr>
      <w:bookmarkStart w:id="1380" w:name="_Toc460616222"/>
      <w:bookmarkStart w:id="1381" w:name="_Toc460617083"/>
      <w:bookmarkStart w:id="1382" w:name="_Toc114868892"/>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380"/>
      <w:bookmarkEnd w:id="1381"/>
      <w:bookmarkEnd w:id="1382"/>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383" w:name="OLE_LINK40"/>
            <w:r>
              <w:rPr>
                <w:lang w:eastAsia="zh-CN"/>
              </w:rPr>
              <w:t>Ambient listening type</w:t>
            </w:r>
            <w:bookmarkEnd w:id="1383"/>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384" w:name="_Toc460616223"/>
      <w:bookmarkStart w:id="1385" w:name="_Toc460617084"/>
    </w:p>
    <w:p w14:paraId="2AAF92F0" w14:textId="77777777" w:rsidR="00171381" w:rsidRPr="00C12F48" w:rsidRDefault="00171381" w:rsidP="00171381">
      <w:pPr>
        <w:pStyle w:val="Heading4"/>
        <w:rPr>
          <w:rFonts w:cs="Arial"/>
        </w:rPr>
      </w:pPr>
      <w:bookmarkStart w:id="1386" w:name="_Toc114868893"/>
      <w:r w:rsidRPr="00C12F48">
        <w:rPr>
          <w:rFonts w:cs="Arial"/>
        </w:rPr>
        <w:t>10.14.2.2</w:t>
      </w:r>
      <w:r w:rsidRPr="00C12F48">
        <w:rPr>
          <w:rFonts w:cs="Arial"/>
        </w:rPr>
        <w:tab/>
        <w:t>Ambient listening call response</w:t>
      </w:r>
      <w:bookmarkEnd w:id="1384"/>
      <w:bookmarkEnd w:id="1385"/>
      <w:bookmarkEnd w:id="1386"/>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6D528D91" w14:textId="77777777" w:rsidR="00171381" w:rsidRDefault="00171381" w:rsidP="00171381">
      <w:bookmarkStart w:id="1387" w:name="_Toc460616224"/>
      <w:bookmarkStart w:id="1388" w:name="_Toc460617085"/>
    </w:p>
    <w:p w14:paraId="130DDB28" w14:textId="77777777" w:rsidR="00171381" w:rsidRPr="00C12F48" w:rsidRDefault="00171381" w:rsidP="00171381">
      <w:pPr>
        <w:pStyle w:val="Heading4"/>
        <w:rPr>
          <w:rFonts w:cs="Arial"/>
        </w:rPr>
      </w:pPr>
      <w:bookmarkStart w:id="1389" w:name="_Toc114868894"/>
      <w:r w:rsidRPr="00C12F48">
        <w:rPr>
          <w:rFonts w:cs="Arial"/>
        </w:rPr>
        <w:t>10.14.2.3</w:t>
      </w:r>
      <w:r w:rsidRPr="00C12F48">
        <w:rPr>
          <w:rFonts w:cs="Arial"/>
        </w:rPr>
        <w:tab/>
        <w:t>Ambient listening call release request</w:t>
      </w:r>
      <w:bookmarkEnd w:id="1387"/>
      <w:bookmarkEnd w:id="1388"/>
      <w:bookmarkEnd w:id="1389"/>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390" w:name="_Toc460616225"/>
      <w:bookmarkStart w:id="1391" w:name="_Toc460617086"/>
    </w:p>
    <w:p w14:paraId="05CBB456" w14:textId="77777777" w:rsidR="00171381" w:rsidRPr="00C25A65" w:rsidRDefault="00171381" w:rsidP="00171381">
      <w:pPr>
        <w:pStyle w:val="Heading4"/>
        <w:rPr>
          <w:rFonts w:cs="Arial"/>
        </w:rPr>
      </w:pPr>
      <w:bookmarkStart w:id="1392" w:name="_Toc114868895"/>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390"/>
      <w:bookmarkEnd w:id="1391"/>
      <w:bookmarkEnd w:id="1392"/>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lastRenderedPageBreak/>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393" w:name="_Toc460616226"/>
      <w:bookmarkStart w:id="1394" w:name="_Toc460617087"/>
    </w:p>
    <w:p w14:paraId="57E89606" w14:textId="77777777" w:rsidR="00171381" w:rsidRPr="00C25A65" w:rsidRDefault="00171381" w:rsidP="00171381">
      <w:pPr>
        <w:pStyle w:val="Heading4"/>
        <w:rPr>
          <w:rFonts w:cs="Arial"/>
          <w:lang w:eastAsia="zh-CN"/>
        </w:rPr>
      </w:pPr>
      <w:bookmarkStart w:id="1395" w:name="_Toc114868896"/>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393"/>
      <w:bookmarkEnd w:id="1394"/>
      <w:bookmarkEnd w:id="1395"/>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396" w:name="_Toc460616227"/>
      <w:bookmarkStart w:id="1397" w:name="_Toc460617088"/>
    </w:p>
    <w:p w14:paraId="117A2ACE" w14:textId="77777777" w:rsidR="00171381" w:rsidRPr="003F628F" w:rsidRDefault="00171381" w:rsidP="00171381">
      <w:pPr>
        <w:pStyle w:val="Heading3"/>
      </w:pPr>
      <w:bookmarkStart w:id="1398" w:name="_Toc114868897"/>
      <w:r w:rsidRPr="00AB5FED">
        <w:t>10.1</w:t>
      </w:r>
      <w:r>
        <w:t>4.3</w:t>
      </w:r>
      <w:r w:rsidRPr="00AB5FED">
        <w:tab/>
      </w:r>
      <w:r>
        <w:t>A</w:t>
      </w:r>
      <w:r w:rsidRPr="00856C6A">
        <w:t>mbient listening cal</w:t>
      </w:r>
      <w:r>
        <w:t>l</w:t>
      </w:r>
      <w:r w:rsidRPr="00AB5FED">
        <w:t xml:space="preserve"> </w:t>
      </w:r>
      <w:r>
        <w:t>procedures</w:t>
      </w:r>
      <w:bookmarkEnd w:id="1398"/>
    </w:p>
    <w:p w14:paraId="16C8ED7E" w14:textId="77777777" w:rsidR="00171381" w:rsidRPr="00C25A65" w:rsidRDefault="00171381" w:rsidP="00171381">
      <w:pPr>
        <w:pStyle w:val="Heading4"/>
        <w:rPr>
          <w:lang w:eastAsia="zh-CN"/>
        </w:rPr>
      </w:pPr>
      <w:bookmarkStart w:id="1399" w:name="_Toc114868898"/>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396"/>
      <w:bookmarkEnd w:id="1397"/>
      <w:bookmarkEnd w:id="1399"/>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32" type="#_x0000_t75" style="width:417pt;height:255.75pt" o:ole="">
            <v:imagedata r:id="rId220" o:title=""/>
          </v:shape>
          <o:OLEObject Type="Embed" ProgID="Visio.Drawing.15" ShapeID="_x0000_i1132" DrawAspect="Content" ObjectID="_1725482114" r:id="rId221"/>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00" w:name="_Toc460616228"/>
      <w:bookmarkStart w:id="1401" w:name="_Toc460617089"/>
      <w:bookmarkStart w:id="1402" w:name="_Toc114868899"/>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02"/>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B025E1E"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 xml:space="preserve">"listened to" </w:t>
      </w:r>
      <w:r>
        <w:rPr>
          <w:lang w:eastAsia="zh-CN"/>
        </w:rPr>
        <w:t>user at MCPTT client 2.</w:t>
      </w:r>
    </w:p>
    <w:p w14:paraId="14E180D7" w14:textId="77777777" w:rsidR="00171381" w:rsidRDefault="00171381" w:rsidP="00171381">
      <w:pPr>
        <w:pStyle w:val="TH"/>
      </w:pPr>
      <w:r w:rsidRPr="00094F11">
        <w:rPr>
          <w:b w:val="0"/>
        </w:rPr>
        <w:object w:dxaOrig="8355" w:dyaOrig="5131" w14:anchorId="7D2C97CE">
          <v:shape id="_x0000_i1133" type="#_x0000_t75" style="width:417pt;height:255.75pt" o:ole="">
            <v:imagedata r:id="rId222" o:title=""/>
          </v:shape>
          <o:OLEObject Type="Embed" ProgID="Visio.Drawing.15" ShapeID="_x0000_i1133" DrawAspect="Content" ObjectID="_1725482115" r:id="rId223"/>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03" w:name="_Toc114868900"/>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00"/>
      <w:bookmarkEnd w:id="1401"/>
      <w:bookmarkEnd w:id="1403"/>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4" type="#_x0000_t75" style="width:417pt;height:202.5pt" o:ole="">
            <v:imagedata r:id="rId224" o:title=""/>
          </v:shape>
          <o:OLEObject Type="Embed" ProgID="Visio.Drawing.11" ShapeID="_x0000_i1134" DrawAspect="Content" ObjectID="_1725482116" r:id="rId225"/>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04" w:name="_Toc460616229"/>
      <w:bookmarkStart w:id="1405" w:name="_Toc460617090"/>
      <w:bookmarkStart w:id="1406" w:name="_Toc114868901"/>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04"/>
      <w:bookmarkEnd w:id="1405"/>
      <w:bookmarkEnd w:id="1406"/>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5" type="#_x0000_t75" style="width:415.5pt;height:170.25pt" o:ole="">
            <v:imagedata r:id="rId226" o:title=""/>
          </v:shape>
          <o:OLEObject Type="Embed" ProgID="Visio.Drawing.15" ShapeID="_x0000_i1135" DrawAspect="Content" ObjectID="_1725482117" r:id="rId227"/>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07" w:name="_Toc114868902"/>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07"/>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B6639D" w:rsidP="00171381">
      <w:pPr>
        <w:pStyle w:val="TH"/>
      </w:pPr>
      <w:r>
        <w:lastRenderedPageBreak/>
        <w:pict w14:anchorId="6827C4A8">
          <v:shape id="_x0000_i1136" type="#_x0000_t75" style="width:415.5pt;height:170.25pt">
            <v:imagedata r:id="rId228"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08" w:name="_Toc460616230"/>
      <w:bookmarkStart w:id="1409" w:name="_Toc460617091"/>
      <w:bookmarkStart w:id="1410" w:name="_Toc114868903"/>
      <w:r w:rsidRPr="00AB5FED">
        <w:t>10.1</w:t>
      </w:r>
      <w:r>
        <w:t>5</w:t>
      </w:r>
      <w:r w:rsidRPr="00AB5FED">
        <w:tab/>
      </w:r>
      <w:r w:rsidRPr="00A249BF">
        <w:t>First-to-answer call setup</w:t>
      </w:r>
      <w:bookmarkEnd w:id="1408"/>
      <w:bookmarkEnd w:id="1409"/>
      <w:bookmarkEnd w:id="1410"/>
    </w:p>
    <w:p w14:paraId="4768198A" w14:textId="77777777" w:rsidR="00171381" w:rsidRPr="00A904C5" w:rsidRDefault="00171381" w:rsidP="00171381">
      <w:pPr>
        <w:pStyle w:val="Heading3"/>
      </w:pPr>
      <w:bookmarkStart w:id="1411" w:name="_Toc460616231"/>
      <w:bookmarkStart w:id="1412" w:name="_Toc460617092"/>
      <w:bookmarkStart w:id="1413" w:name="_Toc114868904"/>
      <w:r w:rsidRPr="00A904C5">
        <w:t>10.</w:t>
      </w:r>
      <w:r>
        <w:t>15</w:t>
      </w:r>
      <w:r w:rsidRPr="00A904C5">
        <w:t>.1</w:t>
      </w:r>
      <w:r w:rsidRPr="00A904C5">
        <w:tab/>
        <w:t>Description</w:t>
      </w:r>
      <w:bookmarkEnd w:id="1411"/>
      <w:bookmarkEnd w:id="1412"/>
      <w:bookmarkEnd w:id="1413"/>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14" w:name="_Toc454349178"/>
      <w:bookmarkStart w:id="1415" w:name="_Toc460616232"/>
      <w:bookmarkStart w:id="1416" w:name="_Toc460617093"/>
      <w:bookmarkStart w:id="1417" w:name="_Toc114868905"/>
      <w:r w:rsidRPr="00287882">
        <w:t>10.</w:t>
      </w:r>
      <w:r>
        <w:t>15</w:t>
      </w:r>
      <w:r w:rsidRPr="00287882">
        <w:t>.2</w:t>
      </w:r>
      <w:r w:rsidRPr="00287882">
        <w:tab/>
        <w:t xml:space="preserve">Information flows for </w:t>
      </w:r>
      <w:r>
        <w:t>first-to-answer</w:t>
      </w:r>
      <w:r w:rsidRPr="00287882">
        <w:t xml:space="preserve"> call</w:t>
      </w:r>
      <w:bookmarkEnd w:id="1414"/>
      <w:bookmarkEnd w:id="1415"/>
      <w:bookmarkEnd w:id="1416"/>
      <w:bookmarkEnd w:id="1417"/>
    </w:p>
    <w:p w14:paraId="343D3633" w14:textId="77777777" w:rsidR="00171381" w:rsidRDefault="00171381" w:rsidP="00171381">
      <w:pPr>
        <w:pStyle w:val="Heading4"/>
      </w:pPr>
      <w:bookmarkStart w:id="1418" w:name="_Toc460616233"/>
      <w:bookmarkStart w:id="1419" w:name="_Toc460617094"/>
      <w:bookmarkStart w:id="1420" w:name="_Toc114868906"/>
      <w:r>
        <w:t>10.15.2.1</w:t>
      </w:r>
      <w:r>
        <w:tab/>
        <w:t>MCPTT first-to-answer call request (</w:t>
      </w:r>
      <w:r>
        <w:rPr>
          <w:lang w:eastAsia="zh-CN"/>
        </w:rPr>
        <w:t>MCPTT client to MCPTT server</w:t>
      </w:r>
      <w:r>
        <w:t>)</w:t>
      </w:r>
      <w:bookmarkEnd w:id="1420"/>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77777777" w:rsidR="00171381" w:rsidRDefault="00171381" w:rsidP="00643972">
            <w:pPr>
              <w:pStyle w:val="TAN"/>
            </w:pPr>
            <w:r>
              <w:t>NOTE:</w:t>
            </w:r>
            <w:r>
              <w:tab/>
              <w:t>At least one identity must be present.</w:t>
            </w:r>
          </w:p>
        </w:tc>
      </w:tr>
    </w:tbl>
    <w:p w14:paraId="3AE2F075" w14:textId="77777777" w:rsidR="00171381" w:rsidRDefault="00171381" w:rsidP="00171381"/>
    <w:p w14:paraId="2F2F98A3" w14:textId="77777777" w:rsidR="00171381" w:rsidRDefault="00171381" w:rsidP="00171381">
      <w:pPr>
        <w:pStyle w:val="Heading4"/>
      </w:pPr>
      <w:bookmarkStart w:id="1421" w:name="_Toc114868907"/>
      <w:r>
        <w:t>10.15.2.</w:t>
      </w:r>
      <w:r>
        <w:rPr>
          <w:lang w:eastAsia="zh-CN"/>
        </w:rPr>
        <w:t>2</w:t>
      </w:r>
      <w:r>
        <w:tab/>
        <w:t>MCPTT first-to-answer call request (MCPTT server to MCPTT client)</w:t>
      </w:r>
      <w:bookmarkEnd w:id="1421"/>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22" w:name="_Toc114868908"/>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22"/>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23" w:name="_Toc114868909"/>
      <w:r>
        <w:t>10.15.2.4</w:t>
      </w:r>
      <w:r>
        <w:tab/>
        <w:t>MCPTT first-to-answer call response (</w:t>
      </w:r>
      <w:r>
        <w:rPr>
          <w:lang w:eastAsia="zh-CN"/>
        </w:rPr>
        <w:t>MCPTT server to MCPTT client</w:t>
      </w:r>
      <w:r>
        <w:t>)</w:t>
      </w:r>
      <w:bookmarkEnd w:id="1423"/>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24" w:name="_Toc114868910"/>
      <w:r w:rsidRPr="00B07A13">
        <w:t>10.15.2.</w:t>
      </w:r>
      <w:r>
        <w:t>5</w:t>
      </w:r>
      <w:r w:rsidRPr="00B07A13">
        <w:tab/>
        <w:t xml:space="preserve">MCPTT </w:t>
      </w:r>
      <w:r>
        <w:t xml:space="preserve">first-to-answer call cancel </w:t>
      </w:r>
      <w:r w:rsidRPr="00B07A13">
        <w:t>request</w:t>
      </w:r>
      <w:r>
        <w:t xml:space="preserve"> (MCPTT server to MCPTT client)</w:t>
      </w:r>
      <w:bookmarkEnd w:id="1424"/>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25" w:name="_Toc114868911"/>
      <w:r>
        <w:t>10.15.2.6</w:t>
      </w:r>
      <w:r>
        <w:tab/>
        <w:t>MCPTT first-to-answer call cancel response (MCPTT client to MCPTT server)</w:t>
      </w:r>
      <w:bookmarkEnd w:id="1425"/>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26" w:name="_Toc114868912"/>
      <w:r w:rsidRPr="00AB5FED">
        <w:lastRenderedPageBreak/>
        <w:t>10.</w:t>
      </w:r>
      <w:r>
        <w:t>15</w:t>
      </w:r>
      <w:r w:rsidRPr="00AB5FED">
        <w:t>.</w:t>
      </w:r>
      <w:r>
        <w:t>3</w:t>
      </w:r>
      <w:r w:rsidRPr="00AB5FED">
        <w:tab/>
        <w:t>Procedure</w:t>
      </w:r>
      <w:bookmarkEnd w:id="1418"/>
      <w:bookmarkEnd w:id="1419"/>
      <w:bookmarkEnd w:id="1426"/>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7" type="#_x0000_t75" style="width:480.75pt;height:551.25pt" o:ole="">
            <v:imagedata r:id="rId229" o:title=""/>
          </v:shape>
          <o:OLEObject Type="Embed" ProgID="Visio.Drawing.11" ShapeID="_x0000_i1137" DrawAspect="Content" ObjectID="_1725482118" r:id="rId230"/>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77777777"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34327E6" w14:textId="77777777" w:rsidR="00171381" w:rsidRDefault="00171381" w:rsidP="00171381">
      <w:pPr>
        <w:pStyle w:val="B1"/>
      </w:pPr>
      <w:r>
        <w:t>Editor</w:t>
      </w:r>
      <w:r w:rsidRPr="00571183">
        <w:t>'</w:t>
      </w:r>
      <w:r>
        <w:t>s note:</w:t>
      </w:r>
      <w:r>
        <w:tab/>
        <w:t xml:space="preserve">Whether the MCPTT server shall proceed </w:t>
      </w:r>
      <w:r w:rsidRPr="00733920">
        <w:t xml:space="preserve">only </w:t>
      </w:r>
      <w:r>
        <w:t xml:space="preserve">with those </w:t>
      </w:r>
      <w:r w:rsidRPr="00733920">
        <w:t xml:space="preserve">MCPTT IDs </w:t>
      </w:r>
      <w:r>
        <w:t>which are allowed to be called by MCPTT client 1 is FFS.</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03B40827" w:rsidR="00171381" w:rsidRPr="006870C0" w:rsidRDefault="00171381" w:rsidP="00171381">
      <w:pPr>
        <w:pStyle w:val="NO"/>
      </w:pPr>
      <w:r w:rsidRPr="006870C0">
        <w:t>NOTE</w:t>
      </w:r>
      <w:r w:rsidR="00AB4FA1">
        <w:t> </w:t>
      </w:r>
      <w:r>
        <w:t>1</w:t>
      </w:r>
      <w:r w:rsidRPr="006870C0">
        <w:t>:</w:t>
      </w:r>
      <w:r w:rsidRPr="006870C0">
        <w:tab/>
        <w:t xml:space="preserve">MCPTT server does not divert MCPTT first-to-answer call to voicemail if MCPTT user at MCPTT client 2 has not accepted the incoming call. </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77777777" w:rsidR="00171381" w:rsidRDefault="00171381" w:rsidP="00171381">
      <w:pPr>
        <w:pStyle w:val="NO"/>
      </w:pPr>
      <w:r w:rsidRPr="002F228C">
        <w:t>N</w:t>
      </w:r>
      <w:r>
        <w:t>OTE 2</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77777777" w:rsidR="00171381" w:rsidRDefault="00171381" w:rsidP="00171381">
      <w:pPr>
        <w:pStyle w:val="NO"/>
      </w:pPr>
      <w:r w:rsidRPr="00042B0E">
        <w:t>NOTE</w:t>
      </w:r>
      <w:r>
        <w:t> 3</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lastRenderedPageBreak/>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27" w:name="_Toc460616234"/>
      <w:bookmarkStart w:id="1428" w:name="_Toc460617095"/>
      <w:bookmarkStart w:id="1429" w:name="_Toc114868913"/>
      <w:r w:rsidRPr="00AB5FED">
        <w:t>10.1</w:t>
      </w:r>
      <w:r>
        <w:t>6</w:t>
      </w:r>
      <w:r w:rsidRPr="00AB5FED">
        <w:tab/>
      </w:r>
      <w:r>
        <w:rPr>
          <w:noProof/>
          <w:lang w:val="en-US"/>
        </w:rPr>
        <w:t>Remotely initiated MCPTT call</w:t>
      </w:r>
      <w:bookmarkEnd w:id="1429"/>
    </w:p>
    <w:p w14:paraId="70C3B3B9" w14:textId="77777777" w:rsidR="00171381" w:rsidRDefault="00171381" w:rsidP="00171381">
      <w:pPr>
        <w:pStyle w:val="Heading3"/>
      </w:pPr>
      <w:bookmarkStart w:id="1430" w:name="_Toc114868914"/>
      <w:r w:rsidRPr="00A904C5">
        <w:t>10.</w:t>
      </w:r>
      <w:r>
        <w:t>16.1</w:t>
      </w:r>
      <w:r>
        <w:tab/>
        <w:t>General</w:t>
      </w:r>
      <w:bookmarkEnd w:id="1430"/>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31" w:name="_Toc114868915"/>
      <w:r>
        <w:rPr>
          <w:noProof/>
          <w:lang w:val="en-US"/>
        </w:rPr>
        <w:t>10.16.2</w:t>
      </w:r>
      <w:r>
        <w:rPr>
          <w:noProof/>
          <w:lang w:val="en-US"/>
        </w:rPr>
        <w:tab/>
        <w:t>Information flows for remotely initiated MCPTT call</w:t>
      </w:r>
      <w:bookmarkEnd w:id="1431"/>
    </w:p>
    <w:p w14:paraId="373E9235" w14:textId="77777777" w:rsidR="00171381" w:rsidRDefault="00171381" w:rsidP="0006288D">
      <w:pPr>
        <w:pStyle w:val="Heading4"/>
      </w:pPr>
      <w:bookmarkStart w:id="1432" w:name="_Toc114868916"/>
      <w:r>
        <w:t>10.16.2.1</w:t>
      </w:r>
      <w:r>
        <w:tab/>
        <w:t>Remotely initiated MCPTT call request</w:t>
      </w:r>
      <w:bookmarkEnd w:id="1432"/>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33" w:name="_Toc114868917"/>
      <w:r>
        <w:t>10.16.2.2</w:t>
      </w:r>
      <w:r>
        <w:tab/>
        <w:t>Remotely initiated MCPTT call response</w:t>
      </w:r>
      <w:bookmarkEnd w:id="1433"/>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34" w:name="_Toc114868918"/>
      <w:r w:rsidRPr="00AB5FED">
        <w:lastRenderedPageBreak/>
        <w:t>10.</w:t>
      </w:r>
      <w:r>
        <w:t>16</w:t>
      </w:r>
      <w:r w:rsidRPr="00AB5FED">
        <w:t>.</w:t>
      </w:r>
      <w:r>
        <w:t>3</w:t>
      </w:r>
      <w:r w:rsidRPr="00AB5FED">
        <w:tab/>
        <w:t>Procedure</w:t>
      </w:r>
      <w:bookmarkEnd w:id="1434"/>
    </w:p>
    <w:p w14:paraId="21621D7E" w14:textId="77777777" w:rsidR="00171381" w:rsidRDefault="00171381" w:rsidP="00171381">
      <w:pPr>
        <w:pStyle w:val="Heading4"/>
        <w:rPr>
          <w:noProof/>
          <w:lang w:val="en-US"/>
        </w:rPr>
      </w:pPr>
      <w:bookmarkStart w:id="1435" w:name="_Toc114868919"/>
      <w:r>
        <w:rPr>
          <w:noProof/>
          <w:lang w:val="en-US"/>
        </w:rPr>
        <w:t>10.16.3.1</w:t>
      </w:r>
      <w:r>
        <w:rPr>
          <w:noProof/>
          <w:lang w:val="en-US"/>
        </w:rPr>
        <w:tab/>
        <w:t>Remotely initiated MCPTT call request</w:t>
      </w:r>
      <w:bookmarkEnd w:id="1435"/>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8" type="#_x0000_t75" style="width:374.25pt;height:342pt" o:ole="">
            <v:imagedata r:id="rId231" o:title=""/>
          </v:shape>
          <o:OLEObject Type="Embed" ProgID="Visio.Drawing.15" ShapeID="_x0000_i1138" DrawAspect="Content" ObjectID="_1725482119" r:id="rId232"/>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36" w:name="_Toc114868920"/>
      <w:r w:rsidRPr="00AB5FED">
        <w:t>10.1</w:t>
      </w:r>
      <w:r>
        <w:t>7</w:t>
      </w:r>
      <w:r w:rsidRPr="00AB5FED">
        <w:tab/>
      </w:r>
      <w:r w:rsidRPr="00C756AA">
        <w:t>Support for multiple devices</w:t>
      </w:r>
      <w:bookmarkEnd w:id="1427"/>
      <w:bookmarkEnd w:id="1428"/>
      <w:bookmarkEnd w:id="1436"/>
    </w:p>
    <w:p w14:paraId="13978D72" w14:textId="77777777" w:rsidR="00171381" w:rsidRDefault="00171381" w:rsidP="00171381">
      <w:pPr>
        <w:pStyle w:val="Heading3"/>
      </w:pPr>
      <w:bookmarkStart w:id="1437" w:name="_Toc424758318"/>
      <w:bookmarkStart w:id="1438" w:name="_Toc460616235"/>
      <w:bookmarkStart w:id="1439" w:name="_Toc460617096"/>
      <w:bookmarkStart w:id="1440" w:name="_Toc114868921"/>
      <w:r>
        <w:t>10.</w:t>
      </w:r>
      <w:r>
        <w:rPr>
          <w:lang w:eastAsia="zh-CN"/>
        </w:rPr>
        <w:t>17</w:t>
      </w:r>
      <w:r>
        <w:t>.1</w:t>
      </w:r>
      <w:r>
        <w:tab/>
        <w:t>General</w:t>
      </w:r>
      <w:bookmarkEnd w:id="1437"/>
      <w:bookmarkEnd w:id="1438"/>
      <w:bookmarkEnd w:id="1439"/>
      <w:bookmarkEnd w:id="1440"/>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41" w:name="_Toc114868922"/>
      <w:r>
        <w:t>10.18</w:t>
      </w:r>
      <w:r>
        <w:tab/>
      </w:r>
      <w:r>
        <w:rPr>
          <w:noProof/>
          <w:lang w:val="en-US"/>
        </w:rPr>
        <w:t>Subscription and notification for functional alias</w:t>
      </w:r>
      <w:bookmarkEnd w:id="1441"/>
    </w:p>
    <w:p w14:paraId="51AE60FE" w14:textId="77777777" w:rsidR="00171381" w:rsidRDefault="00171381" w:rsidP="00171381">
      <w:pPr>
        <w:pStyle w:val="Heading3"/>
      </w:pPr>
      <w:bookmarkStart w:id="1442" w:name="_Toc114868923"/>
      <w:r>
        <w:t>10.18.1</w:t>
      </w:r>
      <w:r>
        <w:tab/>
        <w:t>General</w:t>
      </w:r>
      <w:bookmarkEnd w:id="1442"/>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43" w:name="_Toc114868924"/>
      <w:r>
        <w:rPr>
          <w:noProof/>
          <w:lang w:val="en-US"/>
        </w:rPr>
        <w:lastRenderedPageBreak/>
        <w:t>10.18.2</w:t>
      </w:r>
      <w:r>
        <w:rPr>
          <w:noProof/>
          <w:lang w:val="en-US"/>
        </w:rPr>
        <w:tab/>
        <w:t>Void</w:t>
      </w:r>
      <w:bookmarkEnd w:id="1443"/>
    </w:p>
    <w:p w14:paraId="21B3515E" w14:textId="77777777" w:rsidR="00171381" w:rsidRPr="00A249BF" w:rsidRDefault="00171381" w:rsidP="00171381">
      <w:pPr>
        <w:pStyle w:val="Heading3"/>
      </w:pPr>
      <w:bookmarkStart w:id="1444" w:name="_Toc114868925"/>
      <w:r>
        <w:t>10.18.3</w:t>
      </w:r>
      <w:r>
        <w:tab/>
        <w:t>Void</w:t>
      </w:r>
      <w:bookmarkEnd w:id="1444"/>
    </w:p>
    <w:p w14:paraId="77454635" w14:textId="77777777" w:rsidR="00171381" w:rsidRPr="00AB5FED" w:rsidRDefault="00171381" w:rsidP="00171381">
      <w:pPr>
        <w:pStyle w:val="Heading8"/>
      </w:pPr>
      <w:r w:rsidRPr="00AB5FED">
        <w:br w:type="page"/>
      </w:r>
      <w:bookmarkStart w:id="1445" w:name="_Toc428365161"/>
      <w:bookmarkStart w:id="1446" w:name="_Toc433209860"/>
      <w:bookmarkStart w:id="1447" w:name="_Toc460616236"/>
      <w:bookmarkStart w:id="1448" w:name="_Toc460617097"/>
      <w:bookmarkStart w:id="1449" w:name="_Toc114868926"/>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445"/>
      <w:bookmarkEnd w:id="1446"/>
      <w:bookmarkEnd w:id="1447"/>
      <w:bookmarkEnd w:id="1448"/>
      <w:bookmarkEnd w:id="1449"/>
    </w:p>
    <w:p w14:paraId="37A34EE6" w14:textId="77777777" w:rsidR="00171381" w:rsidRPr="00AB5FED" w:rsidRDefault="00171381" w:rsidP="00171381">
      <w:pPr>
        <w:pStyle w:val="Heading1"/>
      </w:pPr>
      <w:bookmarkStart w:id="1450" w:name="_Toc428365162"/>
      <w:bookmarkStart w:id="1451" w:name="_Toc433209861"/>
      <w:bookmarkStart w:id="1452" w:name="_Toc460616237"/>
      <w:bookmarkStart w:id="1453" w:name="_Toc460617098"/>
      <w:bookmarkStart w:id="1454" w:name="_Toc114868927"/>
      <w:r>
        <w:t>A</w:t>
      </w:r>
      <w:r w:rsidRPr="00AB5FED">
        <w:t>.1</w:t>
      </w:r>
      <w:r w:rsidRPr="00AB5FED">
        <w:tab/>
      </w:r>
      <w:bookmarkEnd w:id="1450"/>
      <w:bookmarkEnd w:id="1451"/>
      <w:r w:rsidRPr="00AB5FED">
        <w:t>General</w:t>
      </w:r>
      <w:bookmarkEnd w:id="1452"/>
      <w:bookmarkEnd w:id="1453"/>
      <w:bookmarkEnd w:id="1454"/>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455" w:name="_Toc460616238"/>
      <w:bookmarkStart w:id="1456" w:name="_Toc460617099"/>
      <w:bookmarkStart w:id="1457" w:name="_Toc114868928"/>
      <w:r>
        <w:lastRenderedPageBreak/>
        <w:t>A</w:t>
      </w:r>
      <w:r w:rsidRPr="00AB5FED">
        <w:t>.2</w:t>
      </w:r>
      <w:r w:rsidRPr="00AB5FED">
        <w:tab/>
      </w:r>
      <w:r>
        <w:t xml:space="preserve">MCPTT </w:t>
      </w:r>
      <w:r w:rsidRPr="00AB5FED">
        <w:t>UE configuration data</w:t>
      </w:r>
      <w:bookmarkEnd w:id="1455"/>
      <w:bookmarkEnd w:id="1456"/>
      <w:bookmarkEnd w:id="1457"/>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458" w:name="_Toc460616239"/>
      <w:bookmarkStart w:id="1459" w:name="_Toc460617100"/>
      <w:bookmarkStart w:id="1460" w:name="_Toc428365163"/>
      <w:bookmarkStart w:id="1461" w:name="_Toc433209862"/>
      <w:bookmarkStart w:id="1462" w:name="_Toc114868929"/>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458"/>
      <w:bookmarkEnd w:id="1459"/>
      <w:bookmarkEnd w:id="1462"/>
    </w:p>
    <w:p w14:paraId="6A3901F7" w14:textId="77777777"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68336D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BB68CD2"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4A385776"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6E8029EC"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45D53DB1"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0AC8BFD"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38DDD09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DB85FC" w14:textId="77777777" w:rsidR="00171381" w:rsidRPr="00AB5FED" w:rsidRDefault="00171381" w:rsidP="00643972">
            <w:pPr>
              <w:pStyle w:val="TAL"/>
            </w:pPr>
            <w:r w:rsidRPr="00AB5FED">
              <w:rPr>
                <w:szCs w:val="18"/>
              </w:rPr>
              <w:t>Subclause </w:t>
            </w:r>
            <w:r>
              <w:rPr>
                <w:szCs w:val="18"/>
              </w:rPr>
              <w:t>8.1.2</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7AAFF101" w14:textId="77777777" w:rsidR="00171381" w:rsidRPr="00AB5FED" w:rsidRDefault="00171381" w:rsidP="00643972">
            <w:pPr>
              <w:pStyle w:val="TAL"/>
            </w:pPr>
            <w:r w:rsidRPr="00AB5FED">
              <w:t>MCPTT user identity (MCPTT ID)</w:t>
            </w:r>
          </w:p>
        </w:tc>
        <w:tc>
          <w:tcPr>
            <w:tcW w:w="900" w:type="dxa"/>
            <w:tcBorders>
              <w:top w:val="single" w:sz="4" w:space="0" w:color="auto"/>
              <w:left w:val="single" w:sz="4" w:space="0" w:color="auto"/>
              <w:bottom w:val="single" w:sz="4" w:space="0" w:color="auto"/>
              <w:right w:val="single" w:sz="4" w:space="0" w:color="auto"/>
            </w:tcBorders>
          </w:tcPr>
          <w:p w14:paraId="4ABDB91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B7349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E5128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F039E54"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611D4C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097DCB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4CFA2FBE" w14:textId="282BAC5B" w:rsidR="00171381" w:rsidRPr="00AB5FED" w:rsidRDefault="00171381" w:rsidP="00643972">
            <w:pPr>
              <w:pStyle w:val="TAL"/>
            </w:pPr>
            <w:r>
              <w:t>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350663C4"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12E2494"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23E1B74"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B01B3D" w14:textId="77777777" w:rsidR="00171381" w:rsidRPr="00AB5FED" w:rsidRDefault="00171381" w:rsidP="00643972">
            <w:pPr>
              <w:pStyle w:val="TAL"/>
              <w:jc w:val="center"/>
              <w:rPr>
                <w:lang w:eastAsia="zh-CN"/>
              </w:rPr>
            </w:pPr>
            <w:r>
              <w:rPr>
                <w:lang w:eastAsia="zh-CN"/>
              </w:rPr>
              <w:t>Y</w:t>
            </w:r>
          </w:p>
        </w:tc>
      </w:tr>
      <w:tr w:rsidR="00171381" w:rsidRPr="00AB5FED" w14:paraId="76073E7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51D3D3A" w14:textId="77777777" w:rsidR="00171381" w:rsidRPr="00AB5FED" w:rsidRDefault="00171381"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DC28681" w14:textId="7954FC95" w:rsidR="00171381" w:rsidRPr="00AB5FED" w:rsidRDefault="00171381" w:rsidP="00643972">
            <w:pPr>
              <w:pStyle w:val="TAL"/>
            </w:pPr>
            <w:r>
              <w:t>Pre</w:t>
            </w:r>
            <w:r>
              <w:noBreakHyphen/>
              <w:t>selected</w:t>
            </w:r>
            <w:r w:rsidRPr="006343A7">
              <w:t xml:space="preserve"> MC</w:t>
            </w:r>
            <w:r>
              <w:t>PTT user profile indication (see</w:t>
            </w:r>
            <w:r w:rsidR="00180242">
              <w:t> </w:t>
            </w:r>
            <w:r>
              <w:t>NOTE</w:t>
            </w:r>
            <w:r w:rsidRPr="00463F31">
              <w:rPr>
                <w:lang w:eastAsia="zh-CN"/>
              </w:rPr>
              <w:t> </w:t>
            </w:r>
            <w:r>
              <w:t>3</w:t>
            </w:r>
            <w:r w:rsidRPr="006343A7">
              <w:t>)</w:t>
            </w:r>
          </w:p>
        </w:tc>
        <w:tc>
          <w:tcPr>
            <w:tcW w:w="900" w:type="dxa"/>
            <w:tcBorders>
              <w:top w:val="single" w:sz="4" w:space="0" w:color="auto"/>
              <w:left w:val="single" w:sz="4" w:space="0" w:color="auto"/>
              <w:bottom w:val="single" w:sz="4" w:space="0" w:color="auto"/>
              <w:right w:val="single" w:sz="4" w:space="0" w:color="auto"/>
            </w:tcBorders>
          </w:tcPr>
          <w:p w14:paraId="4AAED1B0" w14:textId="77777777" w:rsidR="00171381" w:rsidRPr="00AB5FED" w:rsidRDefault="00171381" w:rsidP="00643972">
            <w:pPr>
              <w:pStyle w:val="TAL"/>
              <w:jc w:val="center"/>
            </w:pPr>
            <w:r w:rsidRPr="006343A7">
              <w:t>Y</w:t>
            </w:r>
          </w:p>
        </w:tc>
        <w:tc>
          <w:tcPr>
            <w:tcW w:w="990" w:type="dxa"/>
            <w:tcBorders>
              <w:top w:val="single" w:sz="4" w:space="0" w:color="auto"/>
              <w:left w:val="single" w:sz="4" w:space="0" w:color="auto"/>
              <w:bottom w:val="single" w:sz="4" w:space="0" w:color="auto"/>
              <w:right w:val="single" w:sz="4" w:space="0" w:color="auto"/>
            </w:tcBorders>
          </w:tcPr>
          <w:p w14:paraId="2FAF2A13" w14:textId="77777777" w:rsidR="00171381" w:rsidRPr="00AB5FED" w:rsidRDefault="00171381" w:rsidP="00643972">
            <w:pPr>
              <w:pStyle w:val="TAL"/>
              <w:jc w:val="center"/>
            </w:pPr>
            <w:r w:rsidRPr="006343A7">
              <w:t>Y</w:t>
            </w:r>
          </w:p>
        </w:tc>
        <w:tc>
          <w:tcPr>
            <w:tcW w:w="1440" w:type="dxa"/>
            <w:tcBorders>
              <w:top w:val="single" w:sz="4" w:space="0" w:color="auto"/>
              <w:left w:val="single" w:sz="4" w:space="0" w:color="auto"/>
              <w:bottom w:val="single" w:sz="4" w:space="0" w:color="auto"/>
              <w:right w:val="single" w:sz="4" w:space="0" w:color="auto"/>
            </w:tcBorders>
          </w:tcPr>
          <w:p w14:paraId="6DEDEC46" w14:textId="77777777" w:rsidR="00171381" w:rsidRPr="00AB5FED" w:rsidRDefault="00171381" w:rsidP="00643972">
            <w:pPr>
              <w:pStyle w:val="TAL"/>
              <w:jc w:val="center"/>
            </w:pPr>
            <w:r w:rsidRPr="006343A7">
              <w:t>Y</w:t>
            </w:r>
          </w:p>
        </w:tc>
        <w:tc>
          <w:tcPr>
            <w:tcW w:w="1080" w:type="dxa"/>
            <w:tcBorders>
              <w:top w:val="single" w:sz="4" w:space="0" w:color="auto"/>
              <w:left w:val="single" w:sz="4" w:space="0" w:color="auto"/>
              <w:bottom w:val="single" w:sz="4" w:space="0" w:color="auto"/>
              <w:right w:val="single" w:sz="4" w:space="0" w:color="auto"/>
            </w:tcBorders>
          </w:tcPr>
          <w:p w14:paraId="5B8E1D4F" w14:textId="77777777" w:rsidR="00171381" w:rsidRDefault="00171381" w:rsidP="00643972">
            <w:pPr>
              <w:pStyle w:val="TAL"/>
              <w:jc w:val="center"/>
              <w:rPr>
                <w:lang w:eastAsia="zh-CN"/>
              </w:rPr>
            </w:pPr>
            <w:r w:rsidRPr="006343A7">
              <w:t>Y</w:t>
            </w:r>
          </w:p>
        </w:tc>
      </w:tr>
      <w:tr w:rsidR="00171381" w:rsidRPr="00AB5FED" w14:paraId="7C541E4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EC46"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6518E902" w14:textId="77777777" w:rsidR="00171381" w:rsidRPr="00AB5FED" w:rsidRDefault="00171381" w:rsidP="00643972">
            <w:pPr>
              <w:pStyle w:val="TAL"/>
            </w:pPr>
            <w:r w:rsidRPr="00AB5FED">
              <w:t>MCPTT user profile index</w:t>
            </w:r>
          </w:p>
        </w:tc>
        <w:tc>
          <w:tcPr>
            <w:tcW w:w="900" w:type="dxa"/>
            <w:tcBorders>
              <w:top w:val="single" w:sz="4" w:space="0" w:color="auto"/>
              <w:left w:val="single" w:sz="4" w:space="0" w:color="auto"/>
              <w:bottom w:val="single" w:sz="4" w:space="0" w:color="auto"/>
              <w:right w:val="single" w:sz="4" w:space="0" w:color="auto"/>
            </w:tcBorders>
          </w:tcPr>
          <w:p w14:paraId="07AFD8A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01854B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76D19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95350EB" w14:textId="77777777" w:rsidR="00171381" w:rsidRPr="00AB5FED" w:rsidRDefault="00171381" w:rsidP="00643972">
            <w:pPr>
              <w:pStyle w:val="TAL"/>
              <w:jc w:val="center"/>
              <w:rPr>
                <w:lang w:eastAsia="zh-CN"/>
              </w:rPr>
            </w:pPr>
            <w:r>
              <w:rPr>
                <w:lang w:eastAsia="zh-CN"/>
              </w:rPr>
              <w:t>Y</w:t>
            </w:r>
          </w:p>
        </w:tc>
      </w:tr>
      <w:tr w:rsidR="00171381" w:rsidRPr="00AB5FED" w14:paraId="1D197B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1ACB55"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8F75C9D" w14:textId="77777777" w:rsidR="00171381" w:rsidRPr="00AB5FED" w:rsidRDefault="00171381" w:rsidP="00643972">
            <w:pPr>
              <w:pStyle w:val="TAL"/>
            </w:pPr>
            <w:r w:rsidRPr="00AB5FED">
              <w:t>MCPTT user profile name</w:t>
            </w:r>
          </w:p>
        </w:tc>
        <w:tc>
          <w:tcPr>
            <w:tcW w:w="900" w:type="dxa"/>
            <w:tcBorders>
              <w:top w:val="single" w:sz="4" w:space="0" w:color="auto"/>
              <w:left w:val="single" w:sz="4" w:space="0" w:color="auto"/>
              <w:bottom w:val="single" w:sz="4" w:space="0" w:color="auto"/>
              <w:right w:val="single" w:sz="4" w:space="0" w:color="auto"/>
            </w:tcBorders>
          </w:tcPr>
          <w:p w14:paraId="64A8B99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E5C04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40E7AD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A8BB7DD" w14:textId="77777777" w:rsidR="00171381" w:rsidRPr="00AB5FED" w:rsidRDefault="00171381" w:rsidP="00643972">
            <w:pPr>
              <w:pStyle w:val="TAL"/>
              <w:jc w:val="center"/>
              <w:rPr>
                <w:lang w:eastAsia="zh-CN"/>
              </w:rPr>
            </w:pPr>
            <w:r>
              <w:rPr>
                <w:lang w:eastAsia="zh-CN"/>
              </w:rPr>
              <w:t>Y</w:t>
            </w:r>
          </w:p>
        </w:tc>
      </w:tr>
      <w:tr w:rsidR="00171381" w:rsidRPr="00AB5FED" w14:paraId="0C0A66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ACF56C" w14:textId="77777777" w:rsidR="00171381" w:rsidRPr="00AB5FED" w:rsidRDefault="00171381" w:rsidP="00643972">
            <w:pPr>
              <w:pStyle w:val="TAL"/>
            </w:pPr>
            <w:r w:rsidRPr="00AB5FED">
              <w:t>[R-5.19-007]</w:t>
            </w:r>
            <w:r>
              <w:t>,</w:t>
            </w:r>
          </w:p>
          <w:p w14:paraId="0750226E" w14:textId="77777777" w:rsidR="00171381" w:rsidRPr="00AB5FED" w:rsidRDefault="00171381" w:rsidP="00643972">
            <w:pPr>
              <w:pStyle w:val="TAL"/>
            </w:pPr>
            <w:r w:rsidRPr="00AB5FED">
              <w:t>[R-6.13.4-002]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5828C" w14:textId="77777777" w:rsidR="00171381" w:rsidRPr="00AB5FED" w:rsidRDefault="00171381" w:rsidP="00643972">
            <w:pPr>
              <w:pStyle w:val="TAL"/>
            </w:pPr>
            <w:r w:rsidRPr="00AB5FED">
              <w:t>User profile status (enabled/disabled)</w:t>
            </w:r>
          </w:p>
        </w:tc>
        <w:tc>
          <w:tcPr>
            <w:tcW w:w="900" w:type="dxa"/>
            <w:tcBorders>
              <w:top w:val="single" w:sz="4" w:space="0" w:color="auto"/>
              <w:left w:val="single" w:sz="4" w:space="0" w:color="auto"/>
              <w:bottom w:val="single" w:sz="4" w:space="0" w:color="auto"/>
              <w:right w:val="single" w:sz="4" w:space="0" w:color="auto"/>
            </w:tcBorders>
          </w:tcPr>
          <w:p w14:paraId="0DADEB4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2717D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CB982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2D2F" w14:textId="77777777" w:rsidR="00171381" w:rsidRPr="00AB5FED" w:rsidRDefault="00171381" w:rsidP="00643972">
            <w:pPr>
              <w:pStyle w:val="TAL"/>
              <w:jc w:val="center"/>
            </w:pPr>
            <w:r w:rsidRPr="00AB5FED">
              <w:rPr>
                <w:rFonts w:hint="eastAsia"/>
                <w:lang w:eastAsia="zh-CN"/>
              </w:rPr>
              <w:t>Y</w:t>
            </w:r>
          </w:p>
        </w:tc>
      </w:tr>
      <w:tr w:rsidR="00171381" w:rsidRPr="00AB5FED" w14:paraId="62CA537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036620" w14:textId="77777777" w:rsidR="00171381" w:rsidRPr="00AB5FED" w:rsidRDefault="00171381" w:rsidP="00643972">
            <w:pPr>
              <w:pStyle w:val="TAL"/>
            </w:pPr>
            <w:r w:rsidRPr="00AB5FED">
              <w:t>[R-5.8-001]</w:t>
            </w:r>
            <w:r>
              <w:t>,</w:t>
            </w:r>
          </w:p>
          <w:p w14:paraId="4B719E69"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6F23E" w14:textId="77777777" w:rsidR="00171381" w:rsidRPr="00AB5FED" w:rsidRDefault="00171381" w:rsidP="00643972">
            <w:pPr>
              <w:pStyle w:val="TAL"/>
            </w:pPr>
            <w:r w:rsidRPr="00AB5FED">
              <w:t xml:space="preserve">Authorised to create and delete aliases of an MCPTT User and its associated user profiles. </w:t>
            </w:r>
          </w:p>
        </w:tc>
        <w:tc>
          <w:tcPr>
            <w:tcW w:w="900" w:type="dxa"/>
            <w:tcBorders>
              <w:top w:val="single" w:sz="4" w:space="0" w:color="auto"/>
              <w:left w:val="single" w:sz="4" w:space="0" w:color="auto"/>
              <w:bottom w:val="single" w:sz="4" w:space="0" w:color="auto"/>
              <w:right w:val="single" w:sz="4" w:space="0" w:color="auto"/>
            </w:tcBorders>
          </w:tcPr>
          <w:p w14:paraId="3118150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EBABF3"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3304D2B"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F0D0D76" w14:textId="77777777" w:rsidR="00171381" w:rsidRPr="00AB5FED" w:rsidRDefault="00171381" w:rsidP="00643972">
            <w:pPr>
              <w:pStyle w:val="TAL"/>
              <w:jc w:val="center"/>
            </w:pPr>
            <w:r w:rsidRPr="00AB5FED">
              <w:rPr>
                <w:rFonts w:hint="eastAsia"/>
                <w:lang w:eastAsia="zh-CN"/>
              </w:rPr>
              <w:t>Y</w:t>
            </w:r>
          </w:p>
        </w:tc>
      </w:tr>
      <w:tr w:rsidR="00171381" w:rsidRPr="00AB5FED" w14:paraId="567E596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F0E6DB" w14:textId="77777777" w:rsidR="00171381" w:rsidRPr="00AB5FED" w:rsidRDefault="00171381" w:rsidP="00643972">
            <w:pPr>
              <w:pStyle w:val="TAL"/>
            </w:pPr>
            <w:r w:rsidRPr="00AB5FED">
              <w:t>[R-5.8-002]</w:t>
            </w:r>
            <w:r>
              <w:t>,</w:t>
            </w:r>
          </w:p>
          <w:p w14:paraId="62D5253D"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029284" w14:textId="77777777" w:rsidR="00171381" w:rsidRPr="00AB5FED" w:rsidRDefault="00171381" w:rsidP="00643972">
            <w:pPr>
              <w:pStyle w:val="TAL"/>
            </w:pPr>
            <w:r w:rsidRPr="00AB5FED">
              <w:t>Alphanumeric aliases of user</w:t>
            </w:r>
          </w:p>
        </w:tc>
        <w:tc>
          <w:tcPr>
            <w:tcW w:w="900" w:type="dxa"/>
            <w:tcBorders>
              <w:top w:val="single" w:sz="4" w:space="0" w:color="auto"/>
              <w:left w:val="single" w:sz="4" w:space="0" w:color="auto"/>
              <w:bottom w:val="single" w:sz="4" w:space="0" w:color="auto"/>
              <w:right w:val="single" w:sz="4" w:space="0" w:color="auto"/>
            </w:tcBorders>
          </w:tcPr>
          <w:p w14:paraId="4BBBA75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10C40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3DE6B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8C8B2C0" w14:textId="77777777" w:rsidR="00171381" w:rsidRPr="00AB5FED" w:rsidRDefault="00171381" w:rsidP="00643972">
            <w:pPr>
              <w:pStyle w:val="TAL"/>
              <w:jc w:val="center"/>
            </w:pPr>
            <w:r w:rsidRPr="00AB5FED">
              <w:rPr>
                <w:rFonts w:hint="eastAsia"/>
                <w:lang w:eastAsia="zh-CN"/>
              </w:rPr>
              <w:t>Y</w:t>
            </w:r>
          </w:p>
        </w:tc>
      </w:tr>
      <w:tr w:rsidR="00171381" w:rsidRPr="00AB5FED" w14:paraId="436D569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387C3D" w14:textId="77777777" w:rsidR="00171381" w:rsidRPr="00AB5FED" w:rsidRDefault="00171381" w:rsidP="00643972">
            <w:pPr>
              <w:pStyle w:val="TAL"/>
            </w:pPr>
            <w:r w:rsidRPr="00AB5FED" w:rsidDel="003D5E8A">
              <w:t xml:space="preserve"> </w:t>
            </w: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03165D" w14:textId="77777777" w:rsidR="00171381" w:rsidRPr="00AB5FED" w:rsidRDefault="00171381" w:rsidP="00643972">
            <w:pPr>
              <w:pStyle w:val="TAL"/>
            </w:pPr>
            <w:r w:rsidRPr="00AB5FED">
              <w:t>Participant type of the user</w:t>
            </w:r>
          </w:p>
        </w:tc>
        <w:tc>
          <w:tcPr>
            <w:tcW w:w="900" w:type="dxa"/>
            <w:tcBorders>
              <w:top w:val="single" w:sz="4" w:space="0" w:color="auto"/>
              <w:left w:val="single" w:sz="4" w:space="0" w:color="auto"/>
              <w:bottom w:val="single" w:sz="4" w:space="0" w:color="auto"/>
              <w:right w:val="single" w:sz="4" w:space="0" w:color="auto"/>
            </w:tcBorders>
          </w:tcPr>
          <w:p w14:paraId="237DBE5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9FBA6D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3C1F0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B804895" w14:textId="77777777" w:rsidR="00171381" w:rsidRPr="00AB5FED" w:rsidRDefault="00171381" w:rsidP="00643972">
            <w:pPr>
              <w:pStyle w:val="TAL"/>
              <w:jc w:val="center"/>
            </w:pPr>
            <w:r w:rsidRPr="00AB5FED">
              <w:rPr>
                <w:rFonts w:hint="eastAsia"/>
                <w:lang w:eastAsia="zh-CN"/>
              </w:rPr>
              <w:t>Y</w:t>
            </w:r>
          </w:p>
        </w:tc>
      </w:tr>
      <w:tr w:rsidR="00171381" w:rsidRPr="00AB5FED" w14:paraId="447643C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9EDBBB" w14:textId="77777777" w:rsidR="00171381" w:rsidRPr="00AB5FED" w:rsidRDefault="00171381" w:rsidP="00643972">
            <w:pPr>
              <w:pStyle w:val="TAL"/>
            </w:pPr>
            <w:r w:rsidRPr="00AB5FED" w:rsidDel="003D5E8A">
              <w:t xml:space="preserve"> </w:t>
            </w:r>
            <w:r w:rsidRPr="00AB5FED">
              <w:t>[R-5.3-002]</w:t>
            </w:r>
            <w:r>
              <w:t>,</w:t>
            </w:r>
          </w:p>
          <w:p w14:paraId="6D6073B7" w14:textId="77777777" w:rsidR="00171381" w:rsidRPr="00AB5FED" w:rsidRDefault="00171381" w:rsidP="00643972">
            <w:pPr>
              <w:pStyle w:val="TAL"/>
            </w:pP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42B11" w14:textId="77777777" w:rsidR="00171381" w:rsidRPr="00AB5FED" w:rsidRDefault="00171381" w:rsidP="00643972">
            <w:pPr>
              <w:pStyle w:val="TAL"/>
            </w:pPr>
            <w:r w:rsidRPr="00AB5FED">
              <w:t>User's Mission Critical Organization (i.e. which organization a user belongs to)</w:t>
            </w:r>
          </w:p>
        </w:tc>
        <w:tc>
          <w:tcPr>
            <w:tcW w:w="900" w:type="dxa"/>
            <w:tcBorders>
              <w:top w:val="single" w:sz="4" w:space="0" w:color="auto"/>
              <w:left w:val="single" w:sz="4" w:space="0" w:color="auto"/>
              <w:bottom w:val="single" w:sz="4" w:space="0" w:color="auto"/>
              <w:right w:val="single" w:sz="4" w:space="0" w:color="auto"/>
            </w:tcBorders>
          </w:tcPr>
          <w:p w14:paraId="5A35011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E78C2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D7EEB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BED2A23" w14:textId="77777777" w:rsidR="00171381" w:rsidRPr="00AB5FED" w:rsidRDefault="00171381" w:rsidP="00643972">
            <w:pPr>
              <w:pStyle w:val="TAL"/>
              <w:jc w:val="center"/>
            </w:pPr>
            <w:r w:rsidRPr="00AB5FED">
              <w:rPr>
                <w:rFonts w:hint="eastAsia"/>
                <w:lang w:eastAsia="zh-CN"/>
              </w:rPr>
              <w:t>Y</w:t>
            </w:r>
          </w:p>
        </w:tc>
      </w:tr>
      <w:tr w:rsidR="00171381" w:rsidRPr="00AB5FED" w14:paraId="5FFA14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12F294"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9F0BD9A" w14:textId="77777777" w:rsidR="00171381" w:rsidRPr="00AB5FED" w:rsidRDefault="00171381" w:rsidP="00643972">
            <w:pPr>
              <w:pStyle w:val="TAL"/>
              <w:rPr>
                <w:lang w:val="nl-NL" w:eastAsia="zh-CN"/>
              </w:rPr>
            </w:pPr>
            <w:r w:rsidRPr="00AB5FED">
              <w:t>Maximum number of simultaneously received group calls (N</w:t>
            </w:r>
            <w:r>
              <w:t>c5</w:t>
            </w:r>
            <w:r w:rsidRPr="00AB5FED">
              <w:t>)</w:t>
            </w:r>
          </w:p>
        </w:tc>
        <w:tc>
          <w:tcPr>
            <w:tcW w:w="900" w:type="dxa"/>
            <w:tcBorders>
              <w:top w:val="single" w:sz="4" w:space="0" w:color="auto"/>
              <w:left w:val="single" w:sz="4" w:space="0" w:color="auto"/>
              <w:bottom w:val="single" w:sz="4" w:space="0" w:color="auto"/>
              <w:right w:val="single" w:sz="4" w:space="0" w:color="auto"/>
            </w:tcBorders>
          </w:tcPr>
          <w:p w14:paraId="03A6B2B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D239E74"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829EE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171129" w14:textId="77777777" w:rsidR="00171381" w:rsidRPr="00AB5FED" w:rsidRDefault="00171381" w:rsidP="00643972">
            <w:pPr>
              <w:pStyle w:val="TAL"/>
              <w:jc w:val="center"/>
            </w:pPr>
            <w:r w:rsidRPr="00AB5FED">
              <w:rPr>
                <w:rFonts w:hint="eastAsia"/>
                <w:lang w:eastAsia="zh-CN"/>
              </w:rPr>
              <w:t>Y</w:t>
            </w:r>
          </w:p>
        </w:tc>
      </w:tr>
      <w:tr w:rsidR="00171381" w:rsidRPr="00AB5FED" w14:paraId="3A5BD11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EEA531" w14:textId="77777777" w:rsidR="00171381" w:rsidRPr="00AB5FED" w:rsidRDefault="00171381" w:rsidP="00643972">
            <w:pPr>
              <w:pStyle w:val="TAL"/>
            </w:pPr>
            <w:r w:rsidRPr="00AB5FED">
              <w:t>[R-5.6.5-004]</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39440B7D" w14:textId="77777777" w:rsidR="00171381" w:rsidRPr="00AB5FED" w:rsidRDefault="00171381" w:rsidP="00643972">
            <w:pPr>
              <w:pStyle w:val="TAL"/>
            </w:pPr>
            <w:r w:rsidRPr="00AB5FED">
              <w:t>Authorised to make a private call</w:t>
            </w:r>
          </w:p>
        </w:tc>
        <w:tc>
          <w:tcPr>
            <w:tcW w:w="900" w:type="dxa"/>
            <w:tcBorders>
              <w:top w:val="single" w:sz="4" w:space="0" w:color="auto"/>
              <w:left w:val="single" w:sz="4" w:space="0" w:color="auto"/>
              <w:bottom w:val="single" w:sz="4" w:space="0" w:color="auto"/>
              <w:right w:val="single" w:sz="4" w:space="0" w:color="auto"/>
            </w:tcBorders>
          </w:tcPr>
          <w:p w14:paraId="0279873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B45036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1A13A2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40B490" w14:textId="77777777" w:rsidR="00171381" w:rsidRPr="00AB5FED" w:rsidRDefault="00171381" w:rsidP="00643972">
            <w:pPr>
              <w:pStyle w:val="TAL"/>
              <w:jc w:val="center"/>
            </w:pPr>
            <w:r w:rsidRPr="00AB5FED">
              <w:rPr>
                <w:rFonts w:hint="eastAsia"/>
                <w:lang w:eastAsia="zh-CN"/>
              </w:rPr>
              <w:t>Y</w:t>
            </w:r>
          </w:p>
        </w:tc>
      </w:tr>
      <w:tr w:rsidR="00171381" w:rsidRPr="00AB5FED" w14:paraId="3AE4264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71B5A6" w14:textId="77777777" w:rsidR="00171381" w:rsidRPr="00AB5FED" w:rsidRDefault="00171381" w:rsidP="00643972">
            <w:pPr>
              <w:pStyle w:val="TAL"/>
            </w:pPr>
            <w:r w:rsidRPr="00AB5FED">
              <w:t>[R-5.6.5-001]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8528E06" w14:textId="77777777" w:rsidR="00171381" w:rsidRPr="00AB5FED" w:rsidRDefault="00171381" w:rsidP="00643972">
            <w:pPr>
              <w:pStyle w:val="TAL"/>
            </w:pPr>
            <w:r w:rsidRPr="00AB5FED">
              <w:t>Authorised to make a private call with manual commencement</w:t>
            </w:r>
          </w:p>
        </w:tc>
        <w:tc>
          <w:tcPr>
            <w:tcW w:w="900" w:type="dxa"/>
            <w:tcBorders>
              <w:top w:val="single" w:sz="4" w:space="0" w:color="auto"/>
              <w:left w:val="single" w:sz="4" w:space="0" w:color="auto"/>
              <w:bottom w:val="single" w:sz="4" w:space="0" w:color="auto"/>
              <w:right w:val="single" w:sz="4" w:space="0" w:color="auto"/>
            </w:tcBorders>
          </w:tcPr>
          <w:p w14:paraId="121F6B9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6FAA5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8E5C82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23D75FC" w14:textId="77777777" w:rsidR="00171381" w:rsidRPr="00AB5FED" w:rsidRDefault="00171381" w:rsidP="00643972">
            <w:pPr>
              <w:pStyle w:val="TAL"/>
              <w:jc w:val="center"/>
            </w:pPr>
            <w:r w:rsidRPr="00AB5FED">
              <w:rPr>
                <w:rFonts w:hint="eastAsia"/>
                <w:lang w:eastAsia="zh-CN"/>
              </w:rPr>
              <w:t>Y</w:t>
            </w:r>
          </w:p>
        </w:tc>
      </w:tr>
      <w:tr w:rsidR="00171381" w:rsidRPr="00AB5FED" w14:paraId="3D85E0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9C600E" w14:textId="77777777" w:rsidR="00171381" w:rsidRDefault="00171381" w:rsidP="00643972">
            <w:pPr>
              <w:pStyle w:val="TAL"/>
            </w:pPr>
            <w:r w:rsidRPr="00AB5FED">
              <w:t>[R-5.6.5-003]</w:t>
            </w:r>
            <w:r>
              <w:t xml:space="preserve"> of </w:t>
            </w:r>
            <w:r w:rsidRPr="00AB5FED">
              <w:t>3GPP TS 22.179 [2]</w:t>
            </w:r>
          </w:p>
          <w:p w14:paraId="531DEE20" w14:textId="77777777" w:rsidR="00171381" w:rsidRDefault="00171381" w:rsidP="00643972">
            <w:pPr>
              <w:pStyle w:val="TAL"/>
            </w:pPr>
            <w:r>
              <w:t>[R-6.7.3-007] of 3GPP TS 22.280 [17]</w:t>
            </w:r>
          </w:p>
          <w:p w14:paraId="3E4510D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AA34843" w14:textId="77777777" w:rsidR="00171381" w:rsidRPr="00AB5FED" w:rsidRDefault="00171381" w:rsidP="00643972">
            <w:pPr>
              <w:pStyle w:val="TAL"/>
            </w:pPr>
            <w:r w:rsidRPr="00AB5FED">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65183BD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DBC4034"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9F80552"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AF1137F" w14:textId="77777777" w:rsidR="00171381" w:rsidRPr="00AB5FED" w:rsidRDefault="00171381" w:rsidP="00643972">
            <w:pPr>
              <w:pStyle w:val="TAL"/>
              <w:jc w:val="center"/>
            </w:pPr>
          </w:p>
        </w:tc>
      </w:tr>
      <w:tr w:rsidR="00171381" w:rsidRPr="00AB5FED" w14:paraId="34A0CA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10E76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7899E07"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65803CF2"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AEF7EB"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69AA57"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B8BFBE" w14:textId="77777777" w:rsidR="00171381" w:rsidRPr="00AB5FED" w:rsidDel="004255C9" w:rsidRDefault="00171381" w:rsidP="00643972">
            <w:pPr>
              <w:pStyle w:val="TAL"/>
              <w:jc w:val="center"/>
              <w:rPr>
                <w:lang w:eastAsia="zh-CN"/>
              </w:rPr>
            </w:pPr>
            <w:r>
              <w:rPr>
                <w:lang w:eastAsia="zh-CN"/>
              </w:rPr>
              <w:t>Y</w:t>
            </w:r>
          </w:p>
        </w:tc>
      </w:tr>
      <w:tr w:rsidR="00171381" w:rsidRPr="00AB5FED" w14:paraId="14D8D45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8CCD1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45DDF" w14:textId="77777777" w:rsidR="00171381" w:rsidRPr="00AB5FED" w:rsidRDefault="00171381" w:rsidP="00643972">
            <w:pPr>
              <w:pStyle w:val="TAL"/>
            </w:pPr>
            <w:r>
              <w:t>&gt; User info ID</w:t>
            </w:r>
          </w:p>
        </w:tc>
        <w:tc>
          <w:tcPr>
            <w:tcW w:w="900" w:type="dxa"/>
            <w:tcBorders>
              <w:top w:val="single" w:sz="4" w:space="0" w:color="auto"/>
              <w:left w:val="single" w:sz="4" w:space="0" w:color="auto"/>
              <w:bottom w:val="single" w:sz="4" w:space="0" w:color="auto"/>
              <w:right w:val="single" w:sz="4" w:space="0" w:color="auto"/>
            </w:tcBorders>
          </w:tcPr>
          <w:p w14:paraId="2FB1F32D"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8CAE3E8"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A961DF5"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C0848AC" w14:textId="77777777" w:rsidR="00171381" w:rsidRPr="00AB5FED" w:rsidDel="004255C9" w:rsidRDefault="00171381" w:rsidP="00643972">
            <w:pPr>
              <w:pStyle w:val="TAL"/>
              <w:jc w:val="center"/>
              <w:rPr>
                <w:lang w:eastAsia="zh-CN"/>
              </w:rPr>
            </w:pPr>
            <w:r>
              <w:rPr>
                <w:lang w:eastAsia="zh-CN"/>
              </w:rPr>
              <w:t>Y</w:t>
            </w:r>
          </w:p>
        </w:tc>
      </w:tr>
      <w:tr w:rsidR="00171381" w:rsidRPr="00AB5FED" w14:paraId="4EEB188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55D53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0E12B6B" w14:textId="77777777" w:rsidR="00171381" w:rsidRPr="00AB5FED" w:rsidRDefault="00171381" w:rsidP="00643972">
            <w:pPr>
              <w:pStyle w:val="TAL"/>
            </w:pPr>
            <w:r>
              <w:t>&gt; ProSe discovery group ID</w:t>
            </w:r>
          </w:p>
        </w:tc>
        <w:tc>
          <w:tcPr>
            <w:tcW w:w="900" w:type="dxa"/>
            <w:tcBorders>
              <w:top w:val="single" w:sz="4" w:space="0" w:color="auto"/>
              <w:left w:val="single" w:sz="4" w:space="0" w:color="auto"/>
              <w:bottom w:val="single" w:sz="4" w:space="0" w:color="auto"/>
              <w:right w:val="single" w:sz="4" w:space="0" w:color="auto"/>
            </w:tcBorders>
          </w:tcPr>
          <w:p w14:paraId="194B878F"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9C2AB5"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5F1F063E"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3F63F9" w14:textId="77777777" w:rsidR="00171381" w:rsidRPr="00AB5FED" w:rsidDel="004255C9" w:rsidRDefault="00171381" w:rsidP="00643972">
            <w:pPr>
              <w:pStyle w:val="TAL"/>
              <w:jc w:val="center"/>
              <w:rPr>
                <w:lang w:eastAsia="zh-CN"/>
              </w:rPr>
            </w:pPr>
            <w:r>
              <w:rPr>
                <w:lang w:eastAsia="zh-CN"/>
              </w:rPr>
              <w:t>Y</w:t>
            </w:r>
          </w:p>
        </w:tc>
      </w:tr>
      <w:tr w:rsidR="00171381" w:rsidRPr="00AB5FED" w14:paraId="665654A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18E16A" w14:textId="77777777" w:rsidR="00171381" w:rsidRPr="00AB5FED"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518C6856" w14:textId="3CDEFB2C" w:rsidR="00171381" w:rsidRDefault="00171381" w:rsidP="00643972">
            <w:pPr>
              <w:pStyle w:val="TAL"/>
            </w:pPr>
            <w:r>
              <w:t>&gt; 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128B9A5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ADA39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69044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D7369A" w14:textId="77777777" w:rsidR="00171381" w:rsidRDefault="00171381" w:rsidP="00643972">
            <w:pPr>
              <w:pStyle w:val="TAL"/>
              <w:jc w:val="center"/>
              <w:rPr>
                <w:lang w:eastAsia="zh-CN"/>
              </w:rPr>
            </w:pPr>
            <w:r>
              <w:rPr>
                <w:lang w:eastAsia="zh-CN"/>
              </w:rPr>
              <w:t>Y</w:t>
            </w:r>
          </w:p>
        </w:tc>
      </w:tr>
      <w:tr w:rsidR="00171381" w:rsidRPr="00AB5FED" w14:paraId="3C9B84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F9CEE1" w14:textId="77777777" w:rsidR="00171381" w:rsidRPr="00B07A13" w:rsidRDefault="00171381" w:rsidP="00643972">
            <w:pPr>
              <w:keepNext/>
              <w:keepLines/>
              <w:spacing w:after="0"/>
              <w:rPr>
                <w:rFonts w:ascii="Arial" w:hAnsi="Arial"/>
                <w:sz w:val="18"/>
              </w:rPr>
            </w:pPr>
            <w:r>
              <w:rPr>
                <w:rFonts w:ascii="Arial" w:hAnsi="Arial"/>
                <w:sz w:val="18"/>
              </w:rP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4282432A" w14:textId="042527AA" w:rsidR="00171381" w:rsidRPr="00AB5FED" w:rsidRDefault="00171381" w:rsidP="00643972">
            <w:pPr>
              <w:pStyle w:val="TAL"/>
            </w:pPr>
            <w:r>
              <w:t>&gt; Presentation priority relative to other users and groups (see</w:t>
            </w:r>
            <w:r w:rsidR="00180242">
              <w:t> </w:t>
            </w:r>
            <w:r>
              <w:t>NOTE</w:t>
            </w:r>
            <w:r w:rsidRPr="00463F31">
              <w:rPr>
                <w:lang w:eastAsia="zh-CN"/>
              </w:rPr>
              <w:t> </w:t>
            </w:r>
            <w:r>
              <w:t>2)</w:t>
            </w:r>
          </w:p>
        </w:tc>
        <w:tc>
          <w:tcPr>
            <w:tcW w:w="900" w:type="dxa"/>
            <w:tcBorders>
              <w:top w:val="single" w:sz="4" w:space="0" w:color="auto"/>
              <w:left w:val="single" w:sz="4" w:space="0" w:color="auto"/>
              <w:bottom w:val="single" w:sz="4" w:space="0" w:color="auto"/>
              <w:right w:val="single" w:sz="4" w:space="0" w:color="auto"/>
            </w:tcBorders>
          </w:tcPr>
          <w:p w14:paraId="1A57694B"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66F1D3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FC09EF3"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B9E8D31" w14:textId="77777777" w:rsidR="00171381" w:rsidRPr="00AB5FED" w:rsidDel="004255C9" w:rsidRDefault="00171381" w:rsidP="00643972">
            <w:pPr>
              <w:pStyle w:val="TAL"/>
              <w:jc w:val="center"/>
              <w:rPr>
                <w:lang w:eastAsia="zh-CN"/>
              </w:rPr>
            </w:pPr>
            <w:r>
              <w:rPr>
                <w:lang w:eastAsia="zh-CN"/>
              </w:rPr>
              <w:t>Y</w:t>
            </w:r>
          </w:p>
        </w:tc>
      </w:tr>
      <w:tr w:rsidR="00171381" w:rsidRPr="00AB5FED" w14:paraId="06B8935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369AA2" w14:textId="77777777" w:rsidR="00171381" w:rsidRPr="00AB5FED" w:rsidRDefault="00171381" w:rsidP="00643972">
            <w:pPr>
              <w:pStyle w:val="TAL"/>
            </w:pPr>
            <w:r w:rsidRPr="00AB5FED">
              <w:t>[R-5.6.5-003]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AD70FEC" w14:textId="77777777" w:rsidR="00171381" w:rsidRPr="00AB5FED" w:rsidRDefault="00171381" w:rsidP="00643972">
            <w:pPr>
              <w:pStyle w:val="TAL"/>
            </w:pPr>
            <w:r w:rsidRPr="00AB5FED">
              <w:t>Authorised to make a private call to users not included in "list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778A86C1"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86098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CD6498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D0A78C" w14:textId="77777777" w:rsidR="00171381" w:rsidRPr="00AB5FED" w:rsidRDefault="00171381" w:rsidP="00643972">
            <w:pPr>
              <w:pStyle w:val="TAL"/>
              <w:jc w:val="center"/>
            </w:pPr>
            <w:r w:rsidRPr="00AB5FED">
              <w:rPr>
                <w:rFonts w:hint="eastAsia"/>
                <w:lang w:eastAsia="zh-CN"/>
              </w:rPr>
              <w:t>Y</w:t>
            </w:r>
          </w:p>
        </w:tc>
      </w:tr>
      <w:tr w:rsidR="00171381" w:rsidRPr="00AB5FED" w14:paraId="36F3058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8E5D0" w14:textId="77777777" w:rsidR="00171381" w:rsidRPr="00AB5FED" w:rsidRDefault="00171381" w:rsidP="00643972">
            <w:pPr>
              <w:pStyle w:val="TAL"/>
            </w:pPr>
            <w:r w:rsidRPr="00AB5FED">
              <w:t>[R-5.6.5-002]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49556C5" w14:textId="77777777" w:rsidR="00171381" w:rsidRPr="00AB5FED" w:rsidRDefault="00171381" w:rsidP="00643972">
            <w:pPr>
              <w:pStyle w:val="TAL"/>
            </w:pPr>
            <w:r w:rsidRPr="00AB5FED">
              <w:t>Authorised to make a private call with automatic commencement</w:t>
            </w:r>
          </w:p>
        </w:tc>
        <w:tc>
          <w:tcPr>
            <w:tcW w:w="900" w:type="dxa"/>
            <w:tcBorders>
              <w:top w:val="single" w:sz="4" w:space="0" w:color="auto"/>
              <w:left w:val="single" w:sz="4" w:space="0" w:color="auto"/>
              <w:bottom w:val="single" w:sz="4" w:space="0" w:color="auto"/>
              <w:right w:val="single" w:sz="4" w:space="0" w:color="auto"/>
            </w:tcBorders>
          </w:tcPr>
          <w:p w14:paraId="202EA74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8D4DF7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8D64F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067534A" w14:textId="77777777" w:rsidR="00171381" w:rsidRPr="00AB5FED" w:rsidRDefault="00171381" w:rsidP="00643972">
            <w:pPr>
              <w:pStyle w:val="TAL"/>
              <w:jc w:val="center"/>
            </w:pPr>
            <w:r w:rsidRPr="00AB5FED">
              <w:rPr>
                <w:rFonts w:hint="eastAsia"/>
                <w:lang w:eastAsia="zh-CN"/>
              </w:rPr>
              <w:t>Y</w:t>
            </w:r>
          </w:p>
        </w:tc>
      </w:tr>
      <w:tr w:rsidR="00171381" w:rsidRPr="00AB5FED" w14:paraId="1F13A6F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27654F" w14:textId="77777777" w:rsidR="00171381" w:rsidRPr="00AB5FED" w:rsidRDefault="00171381" w:rsidP="00643972">
            <w:pPr>
              <w:pStyle w:val="TAL"/>
            </w:pPr>
            <w:r w:rsidRPr="00AB5FED">
              <w:t>[R-5.6.3-011]</w:t>
            </w:r>
            <w:r>
              <w:t>,</w:t>
            </w:r>
          </w:p>
          <w:p w14:paraId="16663EB3" w14:textId="77777777" w:rsidR="00171381" w:rsidRPr="00AB5FED" w:rsidRDefault="00171381" w:rsidP="00643972">
            <w:pPr>
              <w:pStyle w:val="TAL"/>
            </w:pPr>
            <w:r w:rsidRPr="00AB5FED">
              <w:t>[R-6.7.4-010]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8018F0" w14:textId="77777777" w:rsidR="00171381" w:rsidRPr="00AB5FED" w:rsidRDefault="00171381" w:rsidP="00643972">
            <w:pPr>
              <w:pStyle w:val="TAL"/>
            </w:pPr>
            <w:r w:rsidRPr="00AB5FED">
              <w:t>Authorisation of user to force automatic answer for a private call</w:t>
            </w:r>
          </w:p>
        </w:tc>
        <w:tc>
          <w:tcPr>
            <w:tcW w:w="900" w:type="dxa"/>
            <w:tcBorders>
              <w:top w:val="single" w:sz="4" w:space="0" w:color="auto"/>
              <w:left w:val="single" w:sz="4" w:space="0" w:color="auto"/>
              <w:bottom w:val="single" w:sz="4" w:space="0" w:color="auto"/>
              <w:right w:val="single" w:sz="4" w:space="0" w:color="auto"/>
            </w:tcBorders>
          </w:tcPr>
          <w:p w14:paraId="2C49AD1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181450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4143C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DD21245" w14:textId="77777777" w:rsidR="00171381" w:rsidRPr="00AB5FED" w:rsidRDefault="00171381" w:rsidP="00643972">
            <w:pPr>
              <w:pStyle w:val="TAL"/>
              <w:jc w:val="center"/>
            </w:pPr>
            <w:r w:rsidRPr="00AB5FED">
              <w:rPr>
                <w:rFonts w:hint="eastAsia"/>
                <w:lang w:eastAsia="zh-CN"/>
              </w:rPr>
              <w:t>Y</w:t>
            </w:r>
          </w:p>
        </w:tc>
      </w:tr>
      <w:tr w:rsidR="00171381" w:rsidRPr="00AB5FED" w14:paraId="61484A1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FF98A5A" w14:textId="77777777" w:rsidR="00171381" w:rsidRPr="00AB5FED" w:rsidRDefault="00171381" w:rsidP="00643972">
            <w:pPr>
              <w:pStyle w:val="TAL"/>
            </w:pPr>
            <w:r w:rsidRPr="00AB5FED">
              <w:t>[R-5.6.5-006]</w:t>
            </w:r>
            <w:r>
              <w:t>,</w:t>
            </w:r>
          </w:p>
          <w:p w14:paraId="333D8E1D" w14:textId="77777777" w:rsidR="00171381" w:rsidRPr="00AB5FED" w:rsidRDefault="00171381" w:rsidP="00643972">
            <w:pPr>
              <w:pStyle w:val="TAL"/>
            </w:pPr>
            <w:r w:rsidRPr="00AB5FED">
              <w:t>[R-6.7.5-002]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B81CC32" w14:textId="77777777" w:rsidR="00171381" w:rsidRPr="00AB5FED" w:rsidRDefault="00171381" w:rsidP="00643972">
            <w:pPr>
              <w:pStyle w:val="TAL"/>
            </w:pPr>
            <w:r w:rsidRPr="00AB5FED">
              <w:t>Authorised to restrict the provision of a notification of call failure reason for private call</w:t>
            </w:r>
          </w:p>
        </w:tc>
        <w:tc>
          <w:tcPr>
            <w:tcW w:w="900" w:type="dxa"/>
            <w:tcBorders>
              <w:top w:val="single" w:sz="4" w:space="0" w:color="auto"/>
              <w:left w:val="single" w:sz="4" w:space="0" w:color="auto"/>
              <w:bottom w:val="single" w:sz="4" w:space="0" w:color="auto"/>
              <w:right w:val="single" w:sz="4" w:space="0" w:color="auto"/>
            </w:tcBorders>
          </w:tcPr>
          <w:p w14:paraId="1D8375F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750D8A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951FD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AF26CE5" w14:textId="77777777" w:rsidR="00171381" w:rsidRPr="00AB5FED" w:rsidRDefault="00171381" w:rsidP="00643972">
            <w:pPr>
              <w:pStyle w:val="TAL"/>
              <w:jc w:val="center"/>
            </w:pPr>
            <w:r w:rsidRPr="00AB5FED">
              <w:rPr>
                <w:rFonts w:hint="eastAsia"/>
                <w:lang w:eastAsia="zh-CN"/>
              </w:rPr>
              <w:t>Y</w:t>
            </w:r>
          </w:p>
        </w:tc>
      </w:tr>
      <w:tr w:rsidR="00171381" w:rsidRPr="00AB5FED" w14:paraId="51A1FD3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4FE180"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C8AB05B" w14:textId="77777777" w:rsidR="00171381" w:rsidRPr="00AB5FED" w:rsidRDefault="00171381"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1F9C907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45FE7F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E52154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E06B030" w14:textId="77777777" w:rsidR="00171381" w:rsidRPr="00AB5FED" w:rsidRDefault="00171381" w:rsidP="00643972">
            <w:pPr>
              <w:pStyle w:val="TAL"/>
              <w:jc w:val="center"/>
              <w:rPr>
                <w:lang w:eastAsia="zh-CN"/>
              </w:rPr>
            </w:pPr>
            <w:r>
              <w:rPr>
                <w:lang w:eastAsia="zh-CN"/>
              </w:rPr>
              <w:t>Y</w:t>
            </w:r>
          </w:p>
        </w:tc>
      </w:tr>
      <w:tr w:rsidR="00171381" w:rsidRPr="00AB5FED" w14:paraId="2ADC433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7C611A"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4A603C8" w14:textId="77777777" w:rsidR="00171381" w:rsidRPr="00AB5FED" w:rsidRDefault="00171381"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3FEBC14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261E44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7E854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0CCC632" w14:textId="77777777" w:rsidR="00171381" w:rsidRPr="00AB5FED" w:rsidRDefault="00171381" w:rsidP="00643972">
            <w:pPr>
              <w:pStyle w:val="TAL"/>
              <w:jc w:val="center"/>
              <w:rPr>
                <w:lang w:eastAsia="zh-CN"/>
              </w:rPr>
            </w:pPr>
            <w:r>
              <w:rPr>
                <w:lang w:eastAsia="zh-CN"/>
              </w:rPr>
              <w:t>Y</w:t>
            </w:r>
          </w:p>
        </w:tc>
      </w:tr>
      <w:tr w:rsidR="00171381" w:rsidRPr="00AB5FED" w14:paraId="2B248C8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0C0AD2" w14:textId="77777777" w:rsidR="00171381" w:rsidRPr="00AB5FED" w:rsidRDefault="00171381" w:rsidP="00643972">
            <w:pPr>
              <w:pStyle w:val="TAL"/>
            </w:pPr>
            <w:r w:rsidRPr="00AB5FED">
              <w:t>[R-5.</w:t>
            </w:r>
            <w:r>
              <w:t>6</w:t>
            </w:r>
            <w:r w:rsidRPr="00AB5FED">
              <w:t>.2.</w:t>
            </w:r>
            <w:r>
              <w:t>2</w:t>
            </w:r>
            <w:r w:rsidRPr="00AB5FED">
              <w:t>.1-001]</w:t>
            </w:r>
            <w:r>
              <w:t xml:space="preserve"> of </w:t>
            </w:r>
            <w:r>
              <w:lastRenderedPageBreak/>
              <w:t>3GPP TS 22.280 [17]</w:t>
            </w:r>
          </w:p>
        </w:tc>
        <w:tc>
          <w:tcPr>
            <w:tcW w:w="3235" w:type="dxa"/>
            <w:tcBorders>
              <w:top w:val="single" w:sz="4" w:space="0" w:color="auto"/>
              <w:left w:val="single" w:sz="4" w:space="0" w:color="auto"/>
              <w:bottom w:val="single" w:sz="4" w:space="0" w:color="auto"/>
              <w:right w:val="single" w:sz="4" w:space="0" w:color="auto"/>
            </w:tcBorders>
          </w:tcPr>
          <w:p w14:paraId="6C07F2B4" w14:textId="77777777" w:rsidR="00171381" w:rsidRPr="00AB5FED" w:rsidRDefault="00171381" w:rsidP="00643972">
            <w:pPr>
              <w:pStyle w:val="TAL"/>
            </w:pPr>
            <w:r w:rsidRPr="00AB5FED">
              <w:lastRenderedPageBreak/>
              <w:t xml:space="preserve">Authorisation to make an MCPTT </w:t>
            </w:r>
            <w:r w:rsidRPr="00AB5FED">
              <w:lastRenderedPageBreak/>
              <w:t>emergency group call functionality enabled for user</w:t>
            </w:r>
          </w:p>
        </w:tc>
        <w:tc>
          <w:tcPr>
            <w:tcW w:w="900" w:type="dxa"/>
            <w:tcBorders>
              <w:top w:val="single" w:sz="4" w:space="0" w:color="auto"/>
              <w:left w:val="single" w:sz="4" w:space="0" w:color="auto"/>
              <w:bottom w:val="single" w:sz="4" w:space="0" w:color="auto"/>
              <w:right w:val="single" w:sz="4" w:space="0" w:color="auto"/>
            </w:tcBorders>
          </w:tcPr>
          <w:p w14:paraId="07F6CA1F" w14:textId="77777777" w:rsidR="00171381" w:rsidRPr="00AB5FED" w:rsidRDefault="00171381" w:rsidP="00643972">
            <w:pPr>
              <w:pStyle w:val="TAL"/>
              <w:jc w:val="center"/>
            </w:pPr>
            <w:r w:rsidRPr="00AB5FED">
              <w:lastRenderedPageBreak/>
              <w:t>Y</w:t>
            </w:r>
          </w:p>
        </w:tc>
        <w:tc>
          <w:tcPr>
            <w:tcW w:w="990" w:type="dxa"/>
            <w:tcBorders>
              <w:top w:val="single" w:sz="4" w:space="0" w:color="auto"/>
              <w:left w:val="single" w:sz="4" w:space="0" w:color="auto"/>
              <w:bottom w:val="single" w:sz="4" w:space="0" w:color="auto"/>
              <w:right w:val="single" w:sz="4" w:space="0" w:color="auto"/>
            </w:tcBorders>
          </w:tcPr>
          <w:p w14:paraId="21B4BBF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9AB44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3025285" w14:textId="77777777" w:rsidR="00171381" w:rsidRPr="00AB5FED" w:rsidRDefault="00171381" w:rsidP="00643972">
            <w:pPr>
              <w:pStyle w:val="TAL"/>
              <w:jc w:val="center"/>
            </w:pPr>
            <w:r w:rsidRPr="00AB5FED">
              <w:rPr>
                <w:rFonts w:hint="eastAsia"/>
                <w:lang w:eastAsia="zh-CN"/>
              </w:rPr>
              <w:t>Y</w:t>
            </w:r>
          </w:p>
        </w:tc>
      </w:tr>
      <w:tr w:rsidR="00171381" w:rsidRPr="00AB5FED" w14:paraId="2B72D9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43043E7" w14:textId="77777777" w:rsidR="00171381" w:rsidRPr="00AB5FED" w:rsidRDefault="00171381" w:rsidP="00643972">
            <w:pPr>
              <w:pStyle w:val="TAL"/>
            </w:pPr>
            <w:r w:rsidRPr="00AB5FED">
              <w:t>[R-5.</w:t>
            </w:r>
            <w:r>
              <w:t>6</w:t>
            </w:r>
            <w:r w:rsidRPr="00AB5FED">
              <w:t>.2.</w:t>
            </w:r>
            <w:r>
              <w:t>4</w:t>
            </w:r>
            <w:r w:rsidRPr="00AB5FED">
              <w:t>.1-001]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A9D07B" w14:textId="77777777" w:rsidR="00171381" w:rsidRPr="00AB5FED" w:rsidRDefault="00171381" w:rsidP="00643972">
            <w:pPr>
              <w:pStyle w:val="TAL"/>
            </w:pPr>
            <w:r w:rsidRPr="00AB5FED">
              <w:t xml:space="preserve">Group used on initiation of an MCPTT emergency group call </w:t>
            </w:r>
            <w:r>
              <w:t>(see NOTE 7)</w:t>
            </w:r>
          </w:p>
        </w:tc>
        <w:tc>
          <w:tcPr>
            <w:tcW w:w="900" w:type="dxa"/>
            <w:tcBorders>
              <w:top w:val="single" w:sz="4" w:space="0" w:color="auto"/>
              <w:left w:val="single" w:sz="4" w:space="0" w:color="auto"/>
              <w:bottom w:val="single" w:sz="4" w:space="0" w:color="auto"/>
              <w:right w:val="single" w:sz="4" w:space="0" w:color="auto"/>
            </w:tcBorders>
          </w:tcPr>
          <w:p w14:paraId="1FAFD72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DEA0A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2C70A0D"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D98291" w14:textId="77777777" w:rsidR="00171381" w:rsidRPr="00AB5FED" w:rsidRDefault="00171381" w:rsidP="00643972">
            <w:pPr>
              <w:pStyle w:val="TAL"/>
              <w:jc w:val="center"/>
            </w:pPr>
            <w:r w:rsidRPr="00AB5FED">
              <w:rPr>
                <w:rFonts w:hint="eastAsia"/>
                <w:lang w:eastAsia="zh-CN"/>
              </w:rPr>
              <w:t>Y</w:t>
            </w:r>
          </w:p>
        </w:tc>
      </w:tr>
      <w:tr w:rsidR="00171381" w:rsidRPr="00AB5FED" w14:paraId="457D226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12DC7B" w14:textId="77777777" w:rsidR="00171381" w:rsidRPr="00AB5FED" w:rsidRDefault="00171381" w:rsidP="00643972">
            <w:pPr>
              <w:pStyle w:val="TAL"/>
            </w:pPr>
            <w:r w:rsidRPr="00D86C05">
              <w:t>[R-5.6.2.</w:t>
            </w:r>
            <w:r>
              <w:t>4</w:t>
            </w:r>
            <w:r w:rsidRPr="00D86C05">
              <w:t>.1-001] of 3GPP TS 22.280 [17]</w:t>
            </w:r>
          </w:p>
        </w:tc>
        <w:tc>
          <w:tcPr>
            <w:tcW w:w="3235" w:type="dxa"/>
            <w:tcBorders>
              <w:top w:val="single" w:sz="4" w:space="0" w:color="auto"/>
              <w:left w:val="single" w:sz="4" w:space="0" w:color="auto"/>
              <w:bottom w:val="single" w:sz="4" w:space="0" w:color="auto"/>
              <w:right w:val="single" w:sz="4" w:space="0" w:color="auto"/>
            </w:tcBorders>
          </w:tcPr>
          <w:p w14:paraId="1EA15E56" w14:textId="77777777" w:rsidR="00171381" w:rsidRPr="008440FA" w:rsidRDefault="00171381" w:rsidP="00643972">
            <w:pPr>
              <w:pStyle w:val="TAL"/>
            </w:pPr>
            <w:r w:rsidRPr="00B41B35">
              <w:t xml:space="preserve">Recipient for an emergency private </w:t>
            </w:r>
            <w:r>
              <w:t xml:space="preserve">MCPTT </w:t>
            </w:r>
            <w:r w:rsidRPr="00B41B35">
              <w:t>call</w:t>
            </w:r>
            <w:r>
              <w:t xml:space="preserve"> (see NOTE 7)</w:t>
            </w:r>
          </w:p>
          <w:p w14:paraId="2FACC244" w14:textId="77777777" w:rsidR="00171381" w:rsidRPr="00AB5FED" w:rsidRDefault="00171381" w:rsidP="00643972">
            <w:pPr>
              <w:pStyle w:val="TAL"/>
            </w:pPr>
          </w:p>
        </w:tc>
        <w:tc>
          <w:tcPr>
            <w:tcW w:w="900" w:type="dxa"/>
            <w:tcBorders>
              <w:top w:val="single" w:sz="4" w:space="0" w:color="auto"/>
              <w:left w:val="single" w:sz="4" w:space="0" w:color="auto"/>
              <w:bottom w:val="single" w:sz="4" w:space="0" w:color="auto"/>
              <w:right w:val="single" w:sz="4" w:space="0" w:color="auto"/>
            </w:tcBorders>
          </w:tcPr>
          <w:p w14:paraId="11A566F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6B2D41"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7B3DA3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9C6AA39" w14:textId="77777777" w:rsidR="00171381" w:rsidRPr="00AB5FED" w:rsidRDefault="00171381" w:rsidP="00643972">
            <w:pPr>
              <w:pStyle w:val="TAL"/>
              <w:jc w:val="center"/>
              <w:rPr>
                <w:lang w:eastAsia="zh-CN"/>
              </w:rPr>
            </w:pPr>
          </w:p>
        </w:tc>
      </w:tr>
      <w:tr w:rsidR="00171381" w:rsidRPr="00AB5FED" w14:paraId="4AFD1E5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9E81A4"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7E06CD0"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17BB2156"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0FA9572"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843E88B"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3CE3D4" w14:textId="77777777" w:rsidR="00171381" w:rsidRPr="00AB5FED" w:rsidRDefault="00171381" w:rsidP="00643972">
            <w:pPr>
              <w:pStyle w:val="TAL"/>
              <w:jc w:val="center"/>
              <w:rPr>
                <w:lang w:eastAsia="zh-CN"/>
              </w:rPr>
            </w:pPr>
            <w:r>
              <w:rPr>
                <w:lang w:eastAsia="zh-CN"/>
              </w:rPr>
              <w:t>Y</w:t>
            </w:r>
          </w:p>
        </w:tc>
      </w:tr>
      <w:tr w:rsidR="00171381" w:rsidRPr="00AB5FED" w14:paraId="668FEF9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B828596" w14:textId="77777777" w:rsidR="00171381" w:rsidRPr="00AB5FED"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094BC75A" w14:textId="77777777" w:rsidR="00171381" w:rsidRPr="00AB5FED" w:rsidRDefault="00171381" w:rsidP="00643972">
            <w:pPr>
              <w:pStyle w:val="TAL"/>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3B2B84EA"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96C7D9"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7D843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845BDD2" w14:textId="77777777" w:rsidR="00171381" w:rsidRPr="00AB5FED" w:rsidRDefault="00171381" w:rsidP="00643972">
            <w:pPr>
              <w:pStyle w:val="TAL"/>
              <w:jc w:val="center"/>
              <w:rPr>
                <w:lang w:eastAsia="zh-CN"/>
              </w:rPr>
            </w:pPr>
            <w:r>
              <w:rPr>
                <w:lang w:eastAsia="zh-CN"/>
              </w:rPr>
              <w:t>Y</w:t>
            </w:r>
          </w:p>
        </w:tc>
      </w:tr>
      <w:tr w:rsidR="00171381" w:rsidRPr="00AB5FED" w14:paraId="6450EFF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E74694" w14:textId="77777777" w:rsidR="00171381" w:rsidRPr="00AB5FED" w:rsidRDefault="00171381" w:rsidP="00643972">
            <w:pPr>
              <w:pStyle w:val="TAL"/>
            </w:pPr>
            <w:r w:rsidRPr="00AB5FED">
              <w:t>[R-5.</w:t>
            </w:r>
            <w:r>
              <w:t>6</w:t>
            </w:r>
            <w:r w:rsidRPr="00AB5FED">
              <w:t>.2.</w:t>
            </w:r>
            <w:r>
              <w:t>2</w:t>
            </w:r>
            <w:r w:rsidRPr="00AB5FED">
              <w:t>.2-005]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58B639F" w14:textId="77777777" w:rsidR="00171381" w:rsidRPr="00AB5FED" w:rsidRDefault="00171381" w:rsidP="00643972">
            <w:pPr>
              <w:pStyle w:val="TAL"/>
            </w:pPr>
            <w:r w:rsidRPr="00AB5FED">
              <w:t>Authorisation to cancel an in progress emergency associated with a group</w:t>
            </w:r>
          </w:p>
        </w:tc>
        <w:tc>
          <w:tcPr>
            <w:tcW w:w="900" w:type="dxa"/>
            <w:tcBorders>
              <w:top w:val="single" w:sz="4" w:space="0" w:color="auto"/>
              <w:left w:val="single" w:sz="4" w:space="0" w:color="auto"/>
              <w:bottom w:val="single" w:sz="4" w:space="0" w:color="auto"/>
              <w:right w:val="single" w:sz="4" w:space="0" w:color="auto"/>
            </w:tcBorders>
          </w:tcPr>
          <w:p w14:paraId="5F79AC0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C90CD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FD6EF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96C6AE" w14:textId="77777777" w:rsidR="00171381" w:rsidRPr="00AB5FED" w:rsidRDefault="00171381" w:rsidP="00643972">
            <w:pPr>
              <w:pStyle w:val="TAL"/>
              <w:jc w:val="center"/>
            </w:pPr>
            <w:r w:rsidRPr="00AB5FED">
              <w:rPr>
                <w:rFonts w:hint="eastAsia"/>
                <w:lang w:eastAsia="zh-CN"/>
              </w:rPr>
              <w:t>Y</w:t>
            </w:r>
          </w:p>
        </w:tc>
      </w:tr>
      <w:tr w:rsidR="00171381" w:rsidRPr="00AB5FED" w14:paraId="71C09E0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0124F51" w14:textId="77777777" w:rsidR="00171381" w:rsidRPr="00AB5FED" w:rsidRDefault="00171381" w:rsidP="00643972">
            <w:pPr>
              <w:pStyle w:val="TAL"/>
            </w:pPr>
            <w:r w:rsidRPr="00AB5FED">
              <w:t>[R-5.</w:t>
            </w:r>
            <w:r>
              <w:t>6</w:t>
            </w:r>
            <w:r w:rsidRPr="00AB5FED">
              <w:t>.2.2.</w:t>
            </w:r>
            <w:r>
              <w:t>3</w:t>
            </w:r>
            <w:r w:rsidRPr="00AB5FED">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9798A94" w14:textId="77777777" w:rsidR="00171381" w:rsidRPr="00AB5FED" w:rsidRDefault="00171381" w:rsidP="00643972">
            <w:pPr>
              <w:pStyle w:val="TAL"/>
            </w:pPr>
            <w:r w:rsidRPr="00AB5FED">
              <w:t>Authorised to make an Imminent Peril group call</w:t>
            </w:r>
          </w:p>
        </w:tc>
        <w:tc>
          <w:tcPr>
            <w:tcW w:w="900" w:type="dxa"/>
            <w:tcBorders>
              <w:top w:val="single" w:sz="4" w:space="0" w:color="auto"/>
              <w:left w:val="single" w:sz="4" w:space="0" w:color="auto"/>
              <w:bottom w:val="single" w:sz="4" w:space="0" w:color="auto"/>
              <w:right w:val="single" w:sz="4" w:space="0" w:color="auto"/>
            </w:tcBorders>
          </w:tcPr>
          <w:p w14:paraId="36C6136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7E4174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45D36F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711679B" w14:textId="77777777" w:rsidR="00171381" w:rsidRPr="00AB5FED" w:rsidRDefault="00171381" w:rsidP="00643972">
            <w:pPr>
              <w:pStyle w:val="TAL"/>
              <w:jc w:val="center"/>
            </w:pPr>
            <w:r w:rsidRPr="00AB5FED">
              <w:rPr>
                <w:rFonts w:hint="eastAsia"/>
                <w:lang w:eastAsia="zh-CN"/>
              </w:rPr>
              <w:t>Y</w:t>
            </w:r>
          </w:p>
        </w:tc>
      </w:tr>
      <w:tr w:rsidR="00171381" w:rsidRPr="00AB5FED" w14:paraId="4FACA4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7AF146" w14:textId="77777777" w:rsidR="00171381" w:rsidRPr="00AB5FED" w:rsidRDefault="00171381" w:rsidP="00643972">
            <w:pPr>
              <w:pStyle w:val="TAL"/>
              <w:rPr>
                <w:lang w:val="nl-NL" w:eastAsia="zh-CN"/>
              </w:rPr>
            </w:pPr>
            <w:r w:rsidRPr="00AB5FED">
              <w:t>[R-5.</w:t>
            </w:r>
            <w:r>
              <w:t>6</w:t>
            </w:r>
            <w:r w:rsidRPr="00AB5FED">
              <w:t>.2.2.</w:t>
            </w:r>
            <w:r>
              <w:t>3</w:t>
            </w:r>
            <w:r w:rsidRPr="00AB5FED">
              <w:t>-009]</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886BA9B" w14:textId="77777777" w:rsidR="00171381" w:rsidRPr="00AB5FED" w:rsidRDefault="00171381" w:rsidP="00643972">
            <w:pPr>
              <w:pStyle w:val="TAL"/>
            </w:pPr>
            <w:r w:rsidRPr="00AB5FED">
              <w:t>Group used on initiation of an MCPTT imminent peril group call (</w:t>
            </w:r>
            <w:r>
              <w:t>see NOTE 8</w:t>
            </w:r>
            <w:r w:rsidRPr="00AB5FED">
              <w:t>)</w:t>
            </w:r>
          </w:p>
        </w:tc>
        <w:tc>
          <w:tcPr>
            <w:tcW w:w="900" w:type="dxa"/>
            <w:tcBorders>
              <w:top w:val="single" w:sz="4" w:space="0" w:color="auto"/>
              <w:left w:val="single" w:sz="4" w:space="0" w:color="auto"/>
              <w:bottom w:val="single" w:sz="4" w:space="0" w:color="auto"/>
              <w:right w:val="single" w:sz="4" w:space="0" w:color="auto"/>
            </w:tcBorders>
          </w:tcPr>
          <w:p w14:paraId="43B1C4A5"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5D1BCD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A46683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18ACDE" w14:textId="77777777" w:rsidR="00171381" w:rsidRPr="00AB5FED" w:rsidRDefault="00171381" w:rsidP="00643972">
            <w:pPr>
              <w:pStyle w:val="TAL"/>
              <w:jc w:val="center"/>
            </w:pPr>
            <w:r w:rsidRPr="00AB5FED">
              <w:rPr>
                <w:rFonts w:hint="eastAsia"/>
                <w:lang w:eastAsia="zh-CN"/>
              </w:rPr>
              <w:t>Y</w:t>
            </w:r>
          </w:p>
        </w:tc>
      </w:tr>
      <w:tr w:rsidR="00171381" w:rsidRPr="00AB5FED" w14:paraId="2BCB30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3F0D1B" w14:textId="77777777" w:rsidR="00171381" w:rsidRPr="00AB5FED" w:rsidRDefault="00171381" w:rsidP="00643972">
            <w:pPr>
              <w:pStyle w:val="TAL"/>
            </w:pPr>
            <w:r w:rsidRPr="00AB5FED">
              <w:t>[R-5.</w:t>
            </w:r>
            <w:r>
              <w:t>6</w:t>
            </w:r>
            <w:r w:rsidRPr="00AB5FED">
              <w:t>.2.2.2-002]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6E6A0D2" w14:textId="77777777" w:rsidR="00171381" w:rsidRPr="00AB5FED" w:rsidRDefault="00171381" w:rsidP="00643972">
            <w:pPr>
              <w:pStyle w:val="TAL"/>
            </w:pPr>
            <w:r w:rsidRPr="00AB5FED">
              <w:t>Authorised for imminent in- peril cancelation</w:t>
            </w:r>
          </w:p>
        </w:tc>
        <w:tc>
          <w:tcPr>
            <w:tcW w:w="900" w:type="dxa"/>
            <w:tcBorders>
              <w:top w:val="single" w:sz="4" w:space="0" w:color="auto"/>
              <w:left w:val="single" w:sz="4" w:space="0" w:color="auto"/>
              <w:bottom w:val="single" w:sz="4" w:space="0" w:color="auto"/>
              <w:right w:val="single" w:sz="4" w:space="0" w:color="auto"/>
            </w:tcBorders>
          </w:tcPr>
          <w:p w14:paraId="38B4743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DBAA0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F171AB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46903FF" w14:textId="77777777" w:rsidR="00171381" w:rsidRPr="00AB5FED" w:rsidRDefault="00171381" w:rsidP="00643972">
            <w:pPr>
              <w:pStyle w:val="TAL"/>
              <w:jc w:val="center"/>
            </w:pPr>
            <w:r w:rsidRPr="00AB5FED">
              <w:rPr>
                <w:rFonts w:hint="eastAsia"/>
                <w:lang w:eastAsia="zh-CN"/>
              </w:rPr>
              <w:t>Y</w:t>
            </w:r>
          </w:p>
        </w:tc>
      </w:tr>
      <w:tr w:rsidR="00171381" w:rsidRPr="00AB5FED" w14:paraId="5B802CB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2074B3" w14:textId="77777777" w:rsidR="00171381" w:rsidRPr="00AB5FED" w:rsidRDefault="00171381" w:rsidP="00643972">
            <w:pPr>
              <w:pStyle w:val="TAL"/>
            </w:pPr>
            <w:r w:rsidRPr="00AB5FED">
              <w:t>[R-5.</w:t>
            </w:r>
            <w:r>
              <w:t>6</w:t>
            </w:r>
            <w:r w:rsidRPr="00AB5FED">
              <w:t>.2.3.1-001]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129BBE3" w14:textId="77777777" w:rsidR="00171381" w:rsidRPr="00AB5FED" w:rsidRDefault="00171381" w:rsidP="00643972">
            <w:pPr>
              <w:pStyle w:val="TAL"/>
            </w:pPr>
            <w:r w:rsidRPr="00AB5FED">
              <w:t>Authorised to make an emergency private call</w:t>
            </w:r>
          </w:p>
        </w:tc>
        <w:tc>
          <w:tcPr>
            <w:tcW w:w="900" w:type="dxa"/>
            <w:tcBorders>
              <w:top w:val="single" w:sz="4" w:space="0" w:color="auto"/>
              <w:left w:val="single" w:sz="4" w:space="0" w:color="auto"/>
              <w:bottom w:val="single" w:sz="4" w:space="0" w:color="auto"/>
              <w:right w:val="single" w:sz="4" w:space="0" w:color="auto"/>
            </w:tcBorders>
          </w:tcPr>
          <w:p w14:paraId="4919CA88"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7B9FC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AAE07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55969F" w14:textId="77777777" w:rsidR="00171381" w:rsidRPr="00AB5FED" w:rsidRDefault="00171381" w:rsidP="00643972">
            <w:pPr>
              <w:pStyle w:val="TAL"/>
              <w:jc w:val="center"/>
            </w:pPr>
            <w:r w:rsidRPr="00AB5FED">
              <w:rPr>
                <w:rFonts w:hint="eastAsia"/>
                <w:lang w:eastAsia="zh-CN"/>
              </w:rPr>
              <w:t>Y</w:t>
            </w:r>
          </w:p>
        </w:tc>
      </w:tr>
      <w:tr w:rsidR="00171381" w:rsidRPr="00AB5FED" w14:paraId="45D648C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F40A2AD" w14:textId="77777777" w:rsidR="00171381" w:rsidRPr="00AB5FED" w:rsidRDefault="00171381" w:rsidP="00643972">
            <w:pPr>
              <w:pStyle w:val="TAL"/>
            </w:pPr>
            <w:r w:rsidRPr="00AB5FED">
              <w:t>[R-5.</w:t>
            </w:r>
            <w:r>
              <w:t>6</w:t>
            </w:r>
            <w:r w:rsidRPr="00AB5FED">
              <w:t>.2.3.2-001]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4DADAF26" w14:textId="77777777" w:rsidR="00171381" w:rsidRPr="00AB5FED" w:rsidRDefault="00171381" w:rsidP="00643972">
            <w:pPr>
              <w:pStyle w:val="TAL"/>
            </w:pPr>
            <w:r w:rsidRPr="00AB5FED">
              <w:t>Authorised to cancel emergency priority in a private emergency call by an authorized user</w:t>
            </w:r>
          </w:p>
        </w:tc>
        <w:tc>
          <w:tcPr>
            <w:tcW w:w="900" w:type="dxa"/>
            <w:tcBorders>
              <w:top w:val="single" w:sz="4" w:space="0" w:color="auto"/>
              <w:left w:val="single" w:sz="4" w:space="0" w:color="auto"/>
              <w:bottom w:val="single" w:sz="4" w:space="0" w:color="auto"/>
              <w:right w:val="single" w:sz="4" w:space="0" w:color="auto"/>
            </w:tcBorders>
          </w:tcPr>
          <w:p w14:paraId="1B2518A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2F7B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B3562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FDACAD" w14:textId="77777777" w:rsidR="00171381" w:rsidRPr="00AB5FED" w:rsidRDefault="00171381" w:rsidP="00643972">
            <w:pPr>
              <w:pStyle w:val="TAL"/>
              <w:jc w:val="center"/>
            </w:pPr>
            <w:r w:rsidRPr="00AB5FED">
              <w:rPr>
                <w:rFonts w:hint="eastAsia"/>
                <w:lang w:eastAsia="zh-CN"/>
              </w:rPr>
              <w:t>Y</w:t>
            </w:r>
          </w:p>
        </w:tc>
      </w:tr>
      <w:tr w:rsidR="00171381" w:rsidRPr="00AB5FED" w14:paraId="7E59FC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B20122" w14:textId="77777777" w:rsidR="00171381" w:rsidRPr="00AB5FED" w:rsidRDefault="00171381" w:rsidP="00643972">
            <w:pPr>
              <w:pStyle w:val="TAL"/>
            </w:pPr>
            <w:r w:rsidRPr="00AB5FED">
              <w:t>[R-5.</w:t>
            </w:r>
            <w:r>
              <w:t>6</w:t>
            </w:r>
            <w:r w:rsidRPr="00AB5FED">
              <w:t>.2.4.1-002]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E25A34" w14:textId="77777777" w:rsidR="00171381" w:rsidRPr="00AB5FED" w:rsidRDefault="00171381" w:rsidP="00643972">
            <w:pPr>
              <w:pStyle w:val="TAL"/>
            </w:pPr>
            <w:r w:rsidRPr="00AB5FED">
              <w:t>Authorised to activate emergency alert</w:t>
            </w:r>
          </w:p>
        </w:tc>
        <w:tc>
          <w:tcPr>
            <w:tcW w:w="900" w:type="dxa"/>
            <w:tcBorders>
              <w:top w:val="single" w:sz="4" w:space="0" w:color="auto"/>
              <w:left w:val="single" w:sz="4" w:space="0" w:color="auto"/>
              <w:bottom w:val="single" w:sz="4" w:space="0" w:color="auto"/>
              <w:right w:val="single" w:sz="4" w:space="0" w:color="auto"/>
            </w:tcBorders>
          </w:tcPr>
          <w:p w14:paraId="59AB69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F9B55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AEFD3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35C1D5" w14:textId="77777777" w:rsidR="00171381" w:rsidRPr="00AB5FED" w:rsidRDefault="00171381" w:rsidP="00643972">
            <w:pPr>
              <w:pStyle w:val="TAL"/>
              <w:jc w:val="center"/>
            </w:pPr>
            <w:r w:rsidRPr="00AB5FED">
              <w:rPr>
                <w:rFonts w:hint="eastAsia"/>
                <w:lang w:eastAsia="zh-CN"/>
              </w:rPr>
              <w:t>Y</w:t>
            </w:r>
          </w:p>
        </w:tc>
      </w:tr>
      <w:tr w:rsidR="00171381" w:rsidRPr="00AB5FED" w14:paraId="674212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D44C21A" w14:textId="77777777" w:rsidR="00171381" w:rsidRPr="00AB5FED" w:rsidRDefault="00171381" w:rsidP="00643972">
            <w:pPr>
              <w:pStyle w:val="TAL"/>
            </w:pPr>
            <w:r w:rsidRPr="00AB5FED">
              <w:t>[R-5.</w:t>
            </w:r>
            <w:r>
              <w:t>6</w:t>
            </w:r>
            <w:r w:rsidRPr="00AB5FED">
              <w:t>.2.4.1-0</w:t>
            </w:r>
            <w:r>
              <w:t>13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1D75A1B" w14:textId="77777777" w:rsidR="00171381" w:rsidRPr="00AB5FED" w:rsidRDefault="00171381" w:rsidP="00643972">
            <w:pPr>
              <w:pStyle w:val="TAL"/>
            </w:pPr>
            <w:r>
              <w:t>Automatically trigger a MCPTT emergency communication after initiating the MCPTT emergency alert</w:t>
            </w:r>
          </w:p>
        </w:tc>
        <w:tc>
          <w:tcPr>
            <w:tcW w:w="900" w:type="dxa"/>
            <w:tcBorders>
              <w:top w:val="single" w:sz="4" w:space="0" w:color="auto"/>
              <w:left w:val="single" w:sz="4" w:space="0" w:color="auto"/>
              <w:bottom w:val="single" w:sz="4" w:space="0" w:color="auto"/>
              <w:right w:val="single" w:sz="4" w:space="0" w:color="auto"/>
            </w:tcBorders>
          </w:tcPr>
          <w:p w14:paraId="2DA87E8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40B984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BDE9AD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E6EDEA"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F5C35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D0B406" w14:textId="77777777" w:rsidR="00171381" w:rsidRPr="00AB5FED" w:rsidRDefault="00171381" w:rsidP="00643972">
            <w:pPr>
              <w:pStyle w:val="TAL"/>
            </w:pPr>
            <w:r w:rsidRPr="00AB5FED">
              <w:t>[R-5.</w:t>
            </w:r>
            <w:r>
              <w:t>6</w:t>
            </w:r>
            <w:r w:rsidRPr="00AB5FED">
              <w:t>.2.4.2-002]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D9743B7" w14:textId="77777777" w:rsidR="00171381" w:rsidRPr="00AB5FED" w:rsidRDefault="00171381" w:rsidP="00643972">
            <w:pPr>
              <w:pStyle w:val="TAL"/>
            </w:pPr>
            <w:r w:rsidRPr="00AB5FED">
              <w:t>Authorisation to cancel an MCPTT emergency alert</w:t>
            </w:r>
          </w:p>
        </w:tc>
        <w:tc>
          <w:tcPr>
            <w:tcW w:w="900" w:type="dxa"/>
            <w:tcBorders>
              <w:top w:val="single" w:sz="4" w:space="0" w:color="auto"/>
              <w:left w:val="single" w:sz="4" w:space="0" w:color="auto"/>
              <w:bottom w:val="single" w:sz="4" w:space="0" w:color="auto"/>
              <w:right w:val="single" w:sz="4" w:space="0" w:color="auto"/>
            </w:tcBorders>
          </w:tcPr>
          <w:p w14:paraId="4F0D8EE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6313D4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09314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DB33746" w14:textId="77777777" w:rsidR="00171381" w:rsidRPr="00AB5FED" w:rsidRDefault="00171381" w:rsidP="00643972">
            <w:pPr>
              <w:pStyle w:val="TAL"/>
              <w:jc w:val="center"/>
            </w:pPr>
            <w:r w:rsidRPr="00AB5FED">
              <w:rPr>
                <w:rFonts w:hint="eastAsia"/>
                <w:lang w:eastAsia="zh-CN"/>
              </w:rPr>
              <w:t>Y</w:t>
            </w:r>
          </w:p>
        </w:tc>
      </w:tr>
      <w:tr w:rsidR="00171381" w:rsidRPr="00AB5FED" w14:paraId="1E494B7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88A3E1" w14:textId="77777777" w:rsidR="00171381" w:rsidRDefault="00171381" w:rsidP="00643972">
            <w:pPr>
              <w:pStyle w:val="TAL"/>
            </w:pPr>
            <w:r w:rsidRPr="00AB5FED">
              <w:t>[R-5.1.7-002]</w:t>
            </w:r>
            <w:r>
              <w:t xml:space="preserve"> and</w:t>
            </w:r>
          </w:p>
          <w:p w14:paraId="3803E799" w14:textId="77777777" w:rsidR="00171381" w:rsidRPr="00AB5FED" w:rsidRDefault="00171381" w:rsidP="00643972">
            <w:pPr>
              <w:pStyle w:val="TAL"/>
            </w:pPr>
            <w:r>
              <w:t>[R-6.8.7.2-007] and [R-6.8.7.2-008] of 3GPP TS 22.280 [17]</w:t>
            </w:r>
          </w:p>
        </w:tc>
        <w:tc>
          <w:tcPr>
            <w:tcW w:w="3235" w:type="dxa"/>
            <w:tcBorders>
              <w:top w:val="single" w:sz="4" w:space="0" w:color="auto"/>
              <w:left w:val="single" w:sz="4" w:space="0" w:color="auto"/>
              <w:bottom w:val="single" w:sz="4" w:space="0" w:color="auto"/>
              <w:right w:val="single" w:sz="4" w:space="0" w:color="auto"/>
            </w:tcBorders>
          </w:tcPr>
          <w:p w14:paraId="08D8B1FA" w14:textId="77777777" w:rsidR="00171381" w:rsidRPr="00AB5FED" w:rsidRDefault="00171381" w:rsidP="00643972">
            <w:pPr>
              <w:pStyle w:val="TAL"/>
            </w:pPr>
            <w:r w:rsidRPr="00AB5FED">
              <w:t xml:space="preserve">Priority of the user </w:t>
            </w:r>
            <w:r>
              <w:t>(see NOTE 9)</w:t>
            </w:r>
          </w:p>
        </w:tc>
        <w:tc>
          <w:tcPr>
            <w:tcW w:w="900" w:type="dxa"/>
            <w:tcBorders>
              <w:top w:val="single" w:sz="4" w:space="0" w:color="auto"/>
              <w:left w:val="single" w:sz="4" w:space="0" w:color="auto"/>
              <w:bottom w:val="single" w:sz="4" w:space="0" w:color="auto"/>
              <w:right w:val="single" w:sz="4" w:space="0" w:color="auto"/>
            </w:tcBorders>
          </w:tcPr>
          <w:p w14:paraId="7C306BAE"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89FE45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073691"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4C54088" w14:textId="77777777" w:rsidR="00171381" w:rsidRPr="00AB5FED" w:rsidRDefault="00171381" w:rsidP="00643972">
            <w:pPr>
              <w:pStyle w:val="TAL"/>
              <w:jc w:val="center"/>
            </w:pPr>
            <w:r w:rsidRPr="00AB5FED">
              <w:rPr>
                <w:rFonts w:hint="eastAsia"/>
                <w:lang w:eastAsia="zh-CN"/>
              </w:rPr>
              <w:t>Y</w:t>
            </w:r>
          </w:p>
        </w:tc>
      </w:tr>
      <w:tr w:rsidR="00171381" w:rsidRPr="00AB5FED" w14:paraId="2F0F9D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E00411" w14:textId="77777777" w:rsidR="00171381" w:rsidRPr="00AB5FED" w:rsidRDefault="00171381" w:rsidP="00643972">
            <w:pPr>
              <w:pStyle w:val="TAL"/>
              <w:rPr>
                <w:szCs w:val="18"/>
              </w:rPr>
            </w:pPr>
            <w:r w:rsidRPr="00AB5FED">
              <w:rPr>
                <w:rFonts w:cs="Arial"/>
                <w:szCs w:val="18"/>
              </w:rPr>
              <w:t>[R-5.2.2-003]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908EE19" w14:textId="77777777" w:rsidR="00171381" w:rsidRPr="00AB5FED" w:rsidRDefault="00171381" w:rsidP="00643972">
            <w:pPr>
              <w:pStyle w:val="TAL"/>
              <w:rPr>
                <w:szCs w:val="18"/>
              </w:rPr>
            </w:pPr>
            <w:r w:rsidRPr="00AB5FED">
              <w:rPr>
                <w:rFonts w:cs="Arial"/>
                <w:szCs w:val="18"/>
              </w:rPr>
              <w:t>Authorisation to create a group-broadcast group</w:t>
            </w:r>
          </w:p>
        </w:tc>
        <w:tc>
          <w:tcPr>
            <w:tcW w:w="900" w:type="dxa"/>
            <w:tcBorders>
              <w:top w:val="single" w:sz="4" w:space="0" w:color="auto"/>
              <w:left w:val="single" w:sz="4" w:space="0" w:color="auto"/>
              <w:bottom w:val="single" w:sz="4" w:space="0" w:color="auto"/>
              <w:right w:val="single" w:sz="4" w:space="0" w:color="auto"/>
            </w:tcBorders>
          </w:tcPr>
          <w:p w14:paraId="26A2FA8B"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55726895"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122FDEA" w14:textId="77777777" w:rsidR="00171381" w:rsidRPr="00AB5FED" w:rsidRDefault="00171381" w:rsidP="00643972">
            <w:pPr>
              <w:pStyle w:val="TAL"/>
              <w:jc w:val="center"/>
              <w:rPr>
                <w:rFonts w:cs="Arial"/>
                <w:szCs w:val="18"/>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73AF0E"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3AE6592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06FEF1" w14:textId="77777777" w:rsidR="00171381" w:rsidRPr="00AB5FED" w:rsidRDefault="00171381" w:rsidP="00643972">
            <w:pPr>
              <w:pStyle w:val="TAL"/>
              <w:rPr>
                <w:rFonts w:cs="Arial"/>
                <w:szCs w:val="18"/>
              </w:rPr>
            </w:pPr>
            <w:r w:rsidRPr="00AB5FED" w:rsidDel="0044760C">
              <w:rPr>
                <w:rFonts w:cs="Arial"/>
                <w:szCs w:val="18"/>
              </w:rPr>
              <w:t>[R-5.2.2-003]</w:t>
            </w:r>
            <w:r w:rsidDel="0044760C">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6F1347" w14:textId="77777777" w:rsidR="00171381" w:rsidRPr="00AB5FED" w:rsidRDefault="00171381" w:rsidP="00643972">
            <w:pPr>
              <w:pStyle w:val="TAL"/>
              <w:rPr>
                <w:rFonts w:cs="Arial"/>
                <w:szCs w:val="18"/>
              </w:rPr>
            </w:pPr>
            <w:r w:rsidRPr="00AB5FED" w:rsidDel="0044760C">
              <w:rPr>
                <w:rFonts w:cs="Arial"/>
                <w:szCs w:val="18"/>
              </w:rPr>
              <w:t>Authorisation to create a user-broadcast group</w:t>
            </w:r>
          </w:p>
        </w:tc>
        <w:tc>
          <w:tcPr>
            <w:tcW w:w="900" w:type="dxa"/>
            <w:tcBorders>
              <w:top w:val="single" w:sz="4" w:space="0" w:color="auto"/>
              <w:left w:val="single" w:sz="4" w:space="0" w:color="auto"/>
              <w:bottom w:val="single" w:sz="4" w:space="0" w:color="auto"/>
              <w:right w:val="single" w:sz="4" w:space="0" w:color="auto"/>
            </w:tcBorders>
          </w:tcPr>
          <w:p w14:paraId="58437FAE"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0861DD7"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4337C9A" w14:textId="77777777" w:rsidR="00171381" w:rsidRPr="00AB5FED" w:rsidRDefault="00171381" w:rsidP="00643972">
            <w:pPr>
              <w:pStyle w:val="TAL"/>
              <w:jc w:val="center"/>
              <w:rPr>
                <w:lang w:eastAsia="zh-CN"/>
              </w:rPr>
            </w:pPr>
            <w:r w:rsidRPr="00AB5FED" w:rsidDel="0044760C">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63FDBF6" w14:textId="77777777" w:rsidR="00171381" w:rsidRPr="00AB5FED" w:rsidRDefault="00171381" w:rsidP="00643972">
            <w:pPr>
              <w:pStyle w:val="TAL"/>
              <w:jc w:val="center"/>
              <w:rPr>
                <w:lang w:eastAsia="zh-CN"/>
              </w:rPr>
            </w:pPr>
            <w:r w:rsidRPr="00AB5FED" w:rsidDel="0044760C">
              <w:rPr>
                <w:rFonts w:hint="eastAsia"/>
                <w:lang w:eastAsia="zh-CN"/>
              </w:rPr>
              <w:t>Y</w:t>
            </w:r>
          </w:p>
        </w:tc>
      </w:tr>
      <w:tr w:rsidR="00171381" w:rsidRPr="00AB5FED" w14:paraId="6285434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F77035" w14:textId="77777777" w:rsidR="00171381" w:rsidRPr="00C669BB" w:rsidRDefault="00171381" w:rsidP="00643972">
            <w:pPr>
              <w:pStyle w:val="TAL"/>
              <w:rPr>
                <w:rFonts w:cs="Arial"/>
              </w:rPr>
            </w:pPr>
            <w:r w:rsidRPr="00C669BB">
              <w:rPr>
                <w:rFonts w:cs="Arial"/>
              </w:rPr>
              <w:t>[R-5.3-003]</w:t>
            </w:r>
            <w:r>
              <w:rPr>
                <w:rFonts w:cs="Arial"/>
              </w:rPr>
              <w:t>,</w:t>
            </w:r>
          </w:p>
          <w:p w14:paraId="7C9873D2" w14:textId="77777777" w:rsidR="00171381" w:rsidRPr="00C669BB" w:rsidRDefault="00171381" w:rsidP="00643972">
            <w:pPr>
              <w:pStyle w:val="TAL"/>
              <w:rPr>
                <w:rFonts w:cs="Arial"/>
              </w:rPr>
            </w:pPr>
            <w:r w:rsidRPr="00C669BB">
              <w:rPr>
                <w:rFonts w:cs="Arial"/>
              </w:rPr>
              <w:t>[R-6.12-001]</w:t>
            </w:r>
            <w:r>
              <w:rPr>
                <w:rFonts w:cs="Arial"/>
              </w:rPr>
              <w:t>,</w:t>
            </w:r>
          </w:p>
          <w:p w14:paraId="7FA045EF" w14:textId="77777777" w:rsidR="00171381" w:rsidRPr="00AB5FED" w:rsidRDefault="00171381" w:rsidP="00643972">
            <w:pPr>
              <w:pStyle w:val="TAL"/>
              <w:rPr>
                <w:rFonts w:cs="Arial"/>
                <w:szCs w:val="18"/>
              </w:rPr>
            </w:pPr>
            <w:r w:rsidRPr="00C669BB">
              <w:rPr>
                <w:rFonts w:cs="Arial"/>
              </w:rPr>
              <w:t>[R-7.2-005]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2A7CB66" w14:textId="77777777" w:rsidR="00171381" w:rsidRPr="00AB5FED" w:rsidRDefault="00171381"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900" w:type="dxa"/>
            <w:tcBorders>
              <w:top w:val="single" w:sz="4" w:space="0" w:color="auto"/>
              <w:left w:val="single" w:sz="4" w:space="0" w:color="auto"/>
              <w:bottom w:val="single" w:sz="4" w:space="0" w:color="auto"/>
              <w:right w:val="single" w:sz="4" w:space="0" w:color="auto"/>
            </w:tcBorders>
          </w:tcPr>
          <w:p w14:paraId="3A32DF59"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CAF2443" w14:textId="77777777" w:rsidR="00171381" w:rsidRPr="00AB5FED" w:rsidRDefault="00171381" w:rsidP="00643972">
            <w:pPr>
              <w:pStyle w:val="TAL"/>
              <w:jc w:val="center"/>
              <w:rPr>
                <w:rFonts w:cs="Arial"/>
                <w:szCs w:val="18"/>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60EEA64" w14:textId="77777777" w:rsidR="00171381" w:rsidRPr="00AB5FED" w:rsidRDefault="00171381" w:rsidP="00643972">
            <w:pPr>
              <w:pStyle w:val="TAL"/>
              <w:jc w:val="center"/>
              <w:rPr>
                <w:lang w:eastAsia="zh-CN"/>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542E62E" w14:textId="77777777" w:rsidR="00171381" w:rsidRPr="00AB5FED" w:rsidRDefault="00171381" w:rsidP="00643972">
            <w:pPr>
              <w:pStyle w:val="TAL"/>
              <w:jc w:val="center"/>
              <w:rPr>
                <w:lang w:eastAsia="zh-CN"/>
              </w:rPr>
            </w:pPr>
            <w:r>
              <w:rPr>
                <w:lang w:eastAsia="zh-CN"/>
              </w:rPr>
              <w:t>Y</w:t>
            </w:r>
          </w:p>
        </w:tc>
      </w:tr>
      <w:tr w:rsidR="00171381" w:rsidRPr="00AB5FED" w14:paraId="14D951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721EE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0E197624"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900" w:type="dxa"/>
            <w:tcBorders>
              <w:top w:val="single" w:sz="4" w:space="0" w:color="auto"/>
              <w:left w:val="single" w:sz="4" w:space="0" w:color="auto"/>
              <w:bottom w:val="single" w:sz="4" w:space="0" w:color="auto"/>
              <w:right w:val="single" w:sz="4" w:space="0" w:color="auto"/>
            </w:tcBorders>
          </w:tcPr>
          <w:p w14:paraId="01D60937" w14:textId="77777777" w:rsidR="00171381" w:rsidRPr="00AB5FED"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0B2C370F"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A48F725" w14:textId="77777777" w:rsidR="00171381" w:rsidRPr="00AB5FED"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1C3E15DC" w14:textId="77777777" w:rsidR="00171381" w:rsidRDefault="00171381" w:rsidP="00643972">
            <w:pPr>
              <w:pStyle w:val="TAL"/>
              <w:jc w:val="center"/>
              <w:rPr>
                <w:lang w:eastAsia="zh-CN"/>
              </w:rPr>
            </w:pPr>
            <w:r>
              <w:rPr>
                <w:lang w:eastAsia="zh-CN"/>
              </w:rPr>
              <w:t>Y</w:t>
            </w:r>
          </w:p>
        </w:tc>
      </w:tr>
      <w:tr w:rsidR="00171381" w:rsidRPr="00AB5FED" w14:paraId="4A6065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23AD6A"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23C09F17"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900" w:type="dxa"/>
            <w:tcBorders>
              <w:top w:val="single" w:sz="4" w:space="0" w:color="auto"/>
              <w:left w:val="single" w:sz="4" w:space="0" w:color="auto"/>
              <w:bottom w:val="single" w:sz="4" w:space="0" w:color="auto"/>
              <w:right w:val="single" w:sz="4" w:space="0" w:color="auto"/>
            </w:tcBorders>
          </w:tcPr>
          <w:p w14:paraId="2FA3F845"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0782A69"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CFFD296" w14:textId="77777777" w:rsidR="00171381" w:rsidRPr="00AB5FED"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D3EB987" w14:textId="77777777" w:rsidR="00171381" w:rsidRDefault="00171381" w:rsidP="00643972">
            <w:pPr>
              <w:pStyle w:val="TAL"/>
              <w:jc w:val="center"/>
              <w:rPr>
                <w:lang w:eastAsia="zh-CN"/>
              </w:rPr>
            </w:pPr>
          </w:p>
        </w:tc>
      </w:tr>
      <w:tr w:rsidR="00171381" w:rsidRPr="00AB5FED" w14:paraId="50EBBFD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26C4EC"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3D5D74DD" w14:textId="77777777" w:rsidR="00171381" w:rsidRPr="00A32F92" w:rsidRDefault="00171381"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900" w:type="dxa"/>
            <w:tcBorders>
              <w:top w:val="single" w:sz="4" w:space="0" w:color="auto"/>
              <w:left w:val="single" w:sz="4" w:space="0" w:color="auto"/>
              <w:bottom w:val="single" w:sz="4" w:space="0" w:color="auto"/>
              <w:right w:val="single" w:sz="4" w:space="0" w:color="auto"/>
            </w:tcBorders>
          </w:tcPr>
          <w:p w14:paraId="4559281D"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64B49C"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1A71708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CF5E8AC" w14:textId="77777777" w:rsidR="00171381" w:rsidRDefault="00171381" w:rsidP="00643972">
            <w:pPr>
              <w:pStyle w:val="TAL"/>
              <w:jc w:val="center"/>
              <w:rPr>
                <w:lang w:eastAsia="zh-CN"/>
              </w:rPr>
            </w:pPr>
            <w:r>
              <w:rPr>
                <w:lang w:eastAsia="zh-CN"/>
              </w:rPr>
              <w:t>Y</w:t>
            </w:r>
          </w:p>
        </w:tc>
      </w:tr>
      <w:tr w:rsidR="00171381" w:rsidRPr="00AB5FED" w14:paraId="700BEE1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2C4FA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61F8E015"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900" w:type="dxa"/>
            <w:tcBorders>
              <w:top w:val="single" w:sz="4" w:space="0" w:color="auto"/>
              <w:left w:val="single" w:sz="4" w:space="0" w:color="auto"/>
              <w:bottom w:val="single" w:sz="4" w:space="0" w:color="auto"/>
              <w:right w:val="single" w:sz="4" w:space="0" w:color="auto"/>
            </w:tcBorders>
          </w:tcPr>
          <w:p w14:paraId="23B96FCE"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C02F413"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385A464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462525" w14:textId="77777777" w:rsidR="00171381" w:rsidRDefault="00171381" w:rsidP="00643972">
            <w:pPr>
              <w:pStyle w:val="TAL"/>
              <w:jc w:val="center"/>
              <w:rPr>
                <w:lang w:eastAsia="zh-CN"/>
              </w:rPr>
            </w:pPr>
            <w:r>
              <w:rPr>
                <w:lang w:eastAsia="zh-CN"/>
              </w:rPr>
              <w:t>Y</w:t>
            </w:r>
          </w:p>
        </w:tc>
      </w:tr>
      <w:tr w:rsidR="00171381" w:rsidRPr="00AB5FED" w14:paraId="5EFCC9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BA70C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F855C95" w14:textId="6931653F" w:rsidR="00171381" w:rsidRPr="00C669BB" w:rsidRDefault="00171381" w:rsidP="00643972">
            <w:pPr>
              <w:pStyle w:val="TAL"/>
              <w:rPr>
                <w:rFonts w:eastAsia="Calibri Light" w:cs="Arial"/>
                <w:szCs w:val="18"/>
                <w:lang w:eastAsia="zh-CN"/>
              </w:rPr>
            </w:pPr>
            <w:r>
              <w:rPr>
                <w:rFonts w:eastAsia="Calibri Light" w:cs="Arial"/>
                <w:szCs w:val="18"/>
                <w:lang w:eastAsia="zh-CN"/>
              </w:rPr>
              <w:t>&gt;&gt; LMR specific identity (RSI for P25 or ITSI for TETRA) (see</w:t>
            </w:r>
            <w:r w:rsidR="004A3F1A">
              <w:rPr>
                <w:rFonts w:eastAsia="Calibri Light" w:cs="Arial"/>
                <w:szCs w:val="18"/>
                <w:lang w:eastAsia="zh-CN"/>
              </w:rPr>
              <w:t> </w:t>
            </w:r>
            <w:r>
              <w:rPr>
                <w:rFonts w:eastAsia="Calibri Light" w:cs="Arial"/>
                <w:szCs w:val="18"/>
                <w:lang w:eastAsia="zh-CN"/>
              </w:rPr>
              <w:t xml:space="preserve">NOTE 5) </w:t>
            </w:r>
          </w:p>
        </w:tc>
        <w:tc>
          <w:tcPr>
            <w:tcW w:w="900" w:type="dxa"/>
            <w:tcBorders>
              <w:top w:val="single" w:sz="4" w:space="0" w:color="auto"/>
              <w:left w:val="single" w:sz="4" w:space="0" w:color="auto"/>
              <w:bottom w:val="single" w:sz="4" w:space="0" w:color="auto"/>
              <w:right w:val="single" w:sz="4" w:space="0" w:color="auto"/>
            </w:tcBorders>
          </w:tcPr>
          <w:p w14:paraId="4A3D953F"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79378EA"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2F92797B"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B40AC" w14:textId="77777777" w:rsidR="00171381" w:rsidRDefault="00171381" w:rsidP="00643972">
            <w:pPr>
              <w:pStyle w:val="TAL"/>
              <w:jc w:val="center"/>
              <w:rPr>
                <w:lang w:eastAsia="zh-CN"/>
              </w:rPr>
            </w:pPr>
            <w:r>
              <w:rPr>
                <w:lang w:eastAsia="zh-CN"/>
              </w:rPr>
              <w:t>Y</w:t>
            </w:r>
          </w:p>
        </w:tc>
      </w:tr>
      <w:tr w:rsidR="00171381" w:rsidRPr="00AB5FED" w14:paraId="7719395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DB287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CAD47BC" w14:textId="21B686FC" w:rsidR="00171381" w:rsidRPr="00C669BB" w:rsidRDefault="00171381" w:rsidP="00643972">
            <w:pPr>
              <w:pStyle w:val="TAL"/>
              <w:rPr>
                <w:rFonts w:eastAsia="Calibri Light" w:cs="Arial"/>
                <w:szCs w:val="18"/>
                <w:lang w:eastAsia="zh-CN"/>
              </w:rPr>
            </w:pPr>
            <w:r>
              <w:rPr>
                <w:rFonts w:eastAsia="Calibri Light" w:cs="Arial"/>
                <w:szCs w:val="18"/>
                <w:lang w:eastAsia="zh-CN"/>
              </w:rPr>
              <w:t>&gt;&gt;LMR specific security information (see</w:t>
            </w:r>
            <w:r w:rsidR="004A3F1A">
              <w:rPr>
                <w:rFonts w:eastAsia="Calibri Light" w:cs="Arial"/>
                <w:szCs w:val="18"/>
                <w:lang w:eastAsia="zh-CN"/>
              </w:rPr>
              <w:t> </w:t>
            </w:r>
            <w:r>
              <w:rPr>
                <w:rFonts w:eastAsia="Calibri Light" w:cs="Arial"/>
                <w:szCs w:val="18"/>
                <w:lang w:eastAsia="zh-CN"/>
              </w:rPr>
              <w:t>NOTE 5)</w:t>
            </w:r>
          </w:p>
        </w:tc>
        <w:tc>
          <w:tcPr>
            <w:tcW w:w="900" w:type="dxa"/>
            <w:tcBorders>
              <w:top w:val="single" w:sz="4" w:space="0" w:color="auto"/>
              <w:left w:val="single" w:sz="4" w:space="0" w:color="auto"/>
              <w:bottom w:val="single" w:sz="4" w:space="0" w:color="auto"/>
              <w:right w:val="single" w:sz="4" w:space="0" w:color="auto"/>
            </w:tcBorders>
          </w:tcPr>
          <w:p w14:paraId="2EA5C898"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90D4C22"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E2E70D1"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AAF22B" w14:textId="77777777" w:rsidR="00171381" w:rsidRDefault="00171381" w:rsidP="00643972">
            <w:pPr>
              <w:pStyle w:val="TAL"/>
              <w:jc w:val="center"/>
              <w:rPr>
                <w:lang w:eastAsia="zh-CN"/>
              </w:rPr>
            </w:pPr>
            <w:r>
              <w:rPr>
                <w:lang w:eastAsia="zh-CN"/>
              </w:rPr>
              <w:t>Y</w:t>
            </w:r>
          </w:p>
        </w:tc>
      </w:tr>
      <w:tr w:rsidR="00DC3D61" w:rsidRPr="00AB5FED" w14:paraId="72A2BA2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848804" w14:textId="09809F33" w:rsidR="00DC3D61" w:rsidRDefault="00DC3D61" w:rsidP="00DC3D61">
            <w:pPr>
              <w:pStyle w:val="TAL"/>
            </w:pPr>
            <w:r w:rsidRPr="00B60ECB">
              <w:rPr>
                <w:rFonts w:cs="Arial"/>
              </w:rPr>
              <w:t>[R-6.12-003] of 3GPP TS 22.280 [17]</w:t>
            </w:r>
          </w:p>
        </w:tc>
        <w:tc>
          <w:tcPr>
            <w:tcW w:w="3235" w:type="dxa"/>
            <w:tcBorders>
              <w:top w:val="single" w:sz="4" w:space="0" w:color="auto"/>
              <w:left w:val="single" w:sz="4" w:space="0" w:color="auto"/>
              <w:bottom w:val="single" w:sz="4" w:space="0" w:color="auto"/>
              <w:right w:val="single" w:sz="4" w:space="0" w:color="auto"/>
            </w:tcBorders>
          </w:tcPr>
          <w:p w14:paraId="7262C7CF" w14:textId="26682233" w:rsidR="00DC3D61" w:rsidRDefault="00DC3D61" w:rsidP="00DC3D61">
            <w:pPr>
              <w:pStyle w:val="TAL"/>
              <w:rPr>
                <w:rFonts w:eastAsia="Calibri Light" w:cs="Arial"/>
                <w:szCs w:val="18"/>
                <w:lang w:eastAsia="zh-CN"/>
              </w:rPr>
            </w:pPr>
            <w:r w:rsidRPr="00AB5FED">
              <w:t xml:space="preserve">Authorised to restrict the </w:t>
            </w:r>
            <w:r w:rsidRPr="006D7CE7">
              <w:t>dissemination</w:t>
            </w:r>
            <w:r>
              <w:t xml:space="preserve"> of the location information</w:t>
            </w:r>
          </w:p>
        </w:tc>
        <w:tc>
          <w:tcPr>
            <w:tcW w:w="900" w:type="dxa"/>
            <w:tcBorders>
              <w:top w:val="single" w:sz="4" w:space="0" w:color="auto"/>
              <w:left w:val="single" w:sz="4" w:space="0" w:color="auto"/>
              <w:bottom w:val="single" w:sz="4" w:space="0" w:color="auto"/>
              <w:right w:val="single" w:sz="4" w:space="0" w:color="auto"/>
            </w:tcBorders>
          </w:tcPr>
          <w:p w14:paraId="52983F8B" w14:textId="03F4BAA0" w:rsidR="00DC3D61" w:rsidRDefault="00DC3D61" w:rsidP="00DC3D61">
            <w:pPr>
              <w:pStyle w:val="TAL"/>
              <w:jc w:val="center"/>
              <w:rPr>
                <w:rFonts w:cs="Arial"/>
                <w:szCs w:val="18"/>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A8E57" w14:textId="5EA83329" w:rsidR="00DC3D61" w:rsidRDefault="00DC3D61" w:rsidP="00DC3D61">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C36717" w14:textId="75BF9E15" w:rsidR="00DC3D61" w:rsidRDefault="00DC3D61" w:rsidP="00DC3D61">
            <w:pPr>
              <w:pStyle w:val="TAL"/>
              <w:jc w:val="center"/>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1569BC6" w14:textId="532084F0" w:rsidR="00DC3D61" w:rsidRDefault="00DC3D61" w:rsidP="00DC3D61">
            <w:pPr>
              <w:pStyle w:val="TAL"/>
              <w:jc w:val="center"/>
              <w:rPr>
                <w:lang w:eastAsia="zh-CN"/>
              </w:rPr>
            </w:pPr>
            <w:r w:rsidRPr="00AB5FED">
              <w:rPr>
                <w:rFonts w:hint="eastAsia"/>
                <w:lang w:eastAsia="zh-CN"/>
              </w:rPr>
              <w:t>Y</w:t>
            </w:r>
          </w:p>
        </w:tc>
      </w:tr>
      <w:tr w:rsidR="00171381" w:rsidRPr="00AB5FED" w14:paraId="62F11A26"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DBA3AD1" w14:textId="77777777" w:rsidR="00171381" w:rsidRDefault="00171381"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171381" w:rsidRPr="00463F31" w:rsidRDefault="00171381"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171381" w:rsidRDefault="00171381"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171381" w:rsidRDefault="00171381"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171381" w:rsidRDefault="00171381" w:rsidP="00643972">
            <w:pPr>
              <w:pStyle w:val="TAN"/>
            </w:pPr>
            <w:r>
              <w:t>NOTE 5:</w:t>
            </w:r>
            <w:r w:rsidRPr="000807B3">
              <w:tab/>
            </w:r>
            <w:r>
              <w:t>This is an LMR specific parameter with no meaning within MC services.</w:t>
            </w:r>
          </w:p>
          <w:p w14:paraId="247FD78A" w14:textId="77777777" w:rsidR="00171381" w:rsidRDefault="00171381" w:rsidP="00643972">
            <w:pPr>
              <w:pStyle w:val="TAN"/>
            </w:pPr>
            <w:r>
              <w:t>NOTE</w:t>
            </w:r>
            <w:r>
              <w:rPr>
                <w:rFonts w:eastAsia="Calibri Light" w:cs="Arial"/>
                <w:szCs w:val="18"/>
                <w:lang w:eastAsia="zh-CN"/>
              </w:rPr>
              <w:t> </w:t>
            </w:r>
            <w:r>
              <w:t>6:</w:t>
            </w:r>
            <w:r w:rsidRPr="000807B3">
              <w:tab/>
            </w:r>
            <w:r>
              <w:t xml:space="preserve">The LMR key management functional entity is part of the LMR system and is outside the scope of the </w:t>
            </w:r>
            <w:r>
              <w:lastRenderedPageBreak/>
              <w:t>present document.</w:t>
            </w:r>
          </w:p>
          <w:p w14:paraId="577C9FE6" w14:textId="77777777" w:rsidR="00171381" w:rsidRDefault="00171381"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171381" w:rsidRDefault="00171381"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568261DC" w14:textId="77777777" w:rsidR="00171381" w:rsidRPr="00AB5FED" w:rsidRDefault="00171381" w:rsidP="00643972">
            <w:pPr>
              <w:pStyle w:val="TAN"/>
            </w:pPr>
            <w:r>
              <w:t>NOTE</w:t>
            </w:r>
            <w:r>
              <w:rPr>
                <w:rFonts w:eastAsia="Calibri Light" w:cs="Arial"/>
                <w:szCs w:val="18"/>
                <w:lang w:eastAsia="zh-CN"/>
              </w:rPr>
              <w:t> </w:t>
            </w:r>
            <w:r>
              <w:t>9:</w:t>
            </w:r>
            <w:r>
              <w:tab/>
              <w:t>The use of the parameter is left to implementation.</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08B8BA28"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C737C3A"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059F8D51"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54FD00C4"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09133CB8"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420D0655"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5E64603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1CA4AC0" w14:textId="77777777" w:rsidR="00171381" w:rsidRPr="00AB5FED" w:rsidRDefault="00171381" w:rsidP="00643972">
            <w:pPr>
              <w:pStyle w:val="TAL"/>
              <w:rPr>
                <w:szCs w:val="18"/>
              </w:rPr>
            </w:pPr>
            <w:r w:rsidRPr="00AB5FED">
              <w:rPr>
                <w:szCs w:val="18"/>
              </w:rPr>
              <w:t>[R-5.1.5-001]</w:t>
            </w:r>
            <w:r>
              <w:rPr>
                <w:szCs w:val="18"/>
              </w:rPr>
              <w:t>,</w:t>
            </w:r>
          </w:p>
          <w:p w14:paraId="38A286C3" w14:textId="77777777" w:rsidR="00171381" w:rsidRPr="00AB5FED" w:rsidRDefault="00171381" w:rsidP="00643972">
            <w:pPr>
              <w:pStyle w:val="TAL"/>
              <w:rPr>
                <w:szCs w:val="18"/>
              </w:rPr>
            </w:pPr>
            <w:r w:rsidRPr="00AB5FED">
              <w:rPr>
                <w:szCs w:val="18"/>
              </w:rPr>
              <w:t>[R-5.1.5-002]</w:t>
            </w:r>
            <w:r>
              <w:rPr>
                <w:szCs w:val="18"/>
              </w:rPr>
              <w:t>,</w:t>
            </w:r>
          </w:p>
          <w:p w14:paraId="4E18A69A" w14:textId="77777777" w:rsidR="00171381" w:rsidRDefault="00171381" w:rsidP="00643972">
            <w:pPr>
              <w:pStyle w:val="TAL"/>
              <w:rPr>
                <w:szCs w:val="18"/>
              </w:rPr>
            </w:pPr>
            <w:r w:rsidRPr="00AB5FED">
              <w:rPr>
                <w:szCs w:val="18"/>
              </w:rPr>
              <w:t>[R-5.10-001]</w:t>
            </w:r>
            <w:r>
              <w:rPr>
                <w:szCs w:val="18"/>
              </w:rPr>
              <w:t>,</w:t>
            </w:r>
          </w:p>
          <w:p w14:paraId="22BC51E4" w14:textId="77777777" w:rsidR="00171381" w:rsidRDefault="00171381" w:rsidP="00643972">
            <w:pPr>
              <w:pStyle w:val="TAL"/>
            </w:pPr>
            <w:r w:rsidRPr="00482651">
              <w:t>[R-6.4.7-002]</w:t>
            </w:r>
            <w:r>
              <w:t>,</w:t>
            </w:r>
          </w:p>
          <w:p w14:paraId="2D9E598B" w14:textId="77777777" w:rsidR="00171381" w:rsidRPr="00AB5FED" w:rsidRDefault="00171381" w:rsidP="00643972">
            <w:pPr>
              <w:pStyle w:val="TAL"/>
            </w:pPr>
            <w:r w:rsidRPr="00482651">
              <w:t>[R-6.8.1-008]</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EDDE870" w14:textId="77777777" w:rsidR="00171381" w:rsidRPr="00AB5FED" w:rsidRDefault="00171381" w:rsidP="00643972">
            <w:pPr>
              <w:pStyle w:val="TAL"/>
            </w:pPr>
            <w:r w:rsidRPr="00AB5FED">
              <w:t>List of on-network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122ADA5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072AA7"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AFC037C"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11E9C71" w14:textId="77777777" w:rsidR="00171381" w:rsidRPr="00AB5FED" w:rsidRDefault="00171381" w:rsidP="00643972">
            <w:pPr>
              <w:pStyle w:val="TAL"/>
              <w:jc w:val="center"/>
            </w:pPr>
          </w:p>
        </w:tc>
      </w:tr>
      <w:tr w:rsidR="00171381" w:rsidRPr="00AB5FED" w14:paraId="2159B1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BCBC432"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3327E11" w14:textId="77777777" w:rsidR="00171381" w:rsidRPr="00AB5FED" w:rsidRDefault="00171381" w:rsidP="00643972">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tcPr>
          <w:p w14:paraId="231B2C18"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47746FE"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EEB79E8"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B087E2" w14:textId="77777777" w:rsidR="00171381" w:rsidRPr="00AB5FED" w:rsidDel="004255C9" w:rsidRDefault="00171381" w:rsidP="00643972">
            <w:pPr>
              <w:pStyle w:val="TAL"/>
              <w:jc w:val="center"/>
              <w:rPr>
                <w:lang w:eastAsia="zh-CN"/>
              </w:rPr>
            </w:pPr>
            <w:r>
              <w:rPr>
                <w:lang w:eastAsia="zh-CN"/>
              </w:rPr>
              <w:t>Y</w:t>
            </w:r>
          </w:p>
        </w:tc>
      </w:tr>
      <w:tr w:rsidR="00171381" w:rsidRPr="00AB5FED" w14:paraId="7391CD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F4E79E"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366654CB" w14:textId="77777777" w:rsidR="00171381" w:rsidRPr="00AB5FED" w:rsidRDefault="00171381" w:rsidP="00643972">
            <w:pPr>
              <w:pStyle w:val="TAL"/>
            </w:pPr>
            <w: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0ECFB2A9" w14:textId="77777777" w:rsidR="00171381" w:rsidRPr="00AB5FED" w:rsidDel="004255C9"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105B8BD" w14:textId="77777777" w:rsidR="00171381" w:rsidRPr="00AB5FED" w:rsidDel="004255C9"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38CFF1A" w14:textId="77777777" w:rsidR="00171381" w:rsidRPr="00AB5FED" w:rsidDel="004255C9"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37D7C" w14:textId="77777777" w:rsidR="00171381" w:rsidRPr="00AB5FED" w:rsidDel="004255C9" w:rsidRDefault="00171381" w:rsidP="00643972">
            <w:pPr>
              <w:pStyle w:val="TAL"/>
              <w:jc w:val="center"/>
              <w:rPr>
                <w:lang w:eastAsia="zh-CN"/>
              </w:rPr>
            </w:pPr>
          </w:p>
        </w:tc>
      </w:tr>
      <w:tr w:rsidR="00171381" w:rsidRPr="00AB5FED" w14:paraId="005404F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7BC380"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1607E8A2"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48744E3E"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0EA6DA0"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C7C6972"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BE5F77B" w14:textId="77777777" w:rsidR="00171381" w:rsidDel="006542B7" w:rsidRDefault="00171381" w:rsidP="00643972">
            <w:pPr>
              <w:pStyle w:val="TAL"/>
              <w:jc w:val="center"/>
              <w:rPr>
                <w:lang w:eastAsia="zh-CN"/>
              </w:rPr>
            </w:pPr>
            <w:r>
              <w:rPr>
                <w:lang w:eastAsia="zh-CN"/>
              </w:rPr>
              <w:t>Y</w:t>
            </w:r>
          </w:p>
        </w:tc>
      </w:tr>
      <w:tr w:rsidR="00171381" w:rsidRPr="00AB5FED" w14:paraId="11B90DA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4E9AE5"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0C991B03" w14:textId="3CF948B9" w:rsidR="00171381" w:rsidRDefault="00171381"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68ADFF74" w14:textId="77777777" w:rsidR="00171381" w:rsidDel="006542B7"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62DFC46" w14:textId="77777777" w:rsidR="00171381" w:rsidDel="006542B7"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D34024A" w14:textId="77777777" w:rsidR="00171381" w:rsidDel="006542B7"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F48AA46" w14:textId="77777777" w:rsidR="00171381" w:rsidDel="006542B7" w:rsidRDefault="00171381" w:rsidP="00643972">
            <w:pPr>
              <w:pStyle w:val="TAL"/>
              <w:jc w:val="center"/>
              <w:rPr>
                <w:lang w:eastAsia="zh-CN"/>
              </w:rPr>
            </w:pPr>
          </w:p>
        </w:tc>
      </w:tr>
      <w:tr w:rsidR="00171381" w:rsidRPr="00AB5FED" w14:paraId="1E72063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4DB1CA"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56AA37FF"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5B331285"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15A63D6"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3B4FBAF"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128347B" w14:textId="77777777" w:rsidR="00171381" w:rsidDel="006542B7" w:rsidRDefault="00171381" w:rsidP="00643972">
            <w:pPr>
              <w:pStyle w:val="TAL"/>
              <w:jc w:val="center"/>
              <w:rPr>
                <w:lang w:eastAsia="zh-CN"/>
              </w:rPr>
            </w:pPr>
            <w:r>
              <w:rPr>
                <w:lang w:eastAsia="zh-CN"/>
              </w:rPr>
              <w:t>Y</w:t>
            </w:r>
          </w:p>
        </w:tc>
      </w:tr>
      <w:tr w:rsidR="00171381" w:rsidRPr="00AB5FED" w14:paraId="79C102B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66047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3FC511F5" w14:textId="15D85D6C" w:rsidR="00171381" w:rsidRDefault="00171381" w:rsidP="00643972">
            <w:pPr>
              <w:pStyle w:val="TAL"/>
              <w:rPr>
                <w:rFonts w:cs="Arial"/>
                <w:szCs w:val="18"/>
              </w:rPr>
            </w:pPr>
            <w:r>
              <w:t>&gt; KMSUri for security domain of group (see</w:t>
            </w:r>
            <w:r w:rsidR="004A3F1A">
              <w:t> </w:t>
            </w:r>
            <w:r>
              <w:t>NOTE 3)</w:t>
            </w:r>
          </w:p>
        </w:tc>
        <w:tc>
          <w:tcPr>
            <w:tcW w:w="900" w:type="dxa"/>
            <w:tcBorders>
              <w:top w:val="single" w:sz="4" w:space="0" w:color="auto"/>
              <w:left w:val="single" w:sz="4" w:space="0" w:color="auto"/>
              <w:bottom w:val="single" w:sz="4" w:space="0" w:color="auto"/>
              <w:right w:val="single" w:sz="4" w:space="0" w:color="auto"/>
            </w:tcBorders>
          </w:tcPr>
          <w:p w14:paraId="064EB29C"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1426AC8B" w14:textId="77777777" w:rsidR="00171381" w:rsidRDefault="00171381" w:rsidP="00643972">
            <w:pPr>
              <w:pStyle w:val="TAL"/>
              <w:jc w:val="center"/>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2AB607DF"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2458B268" w14:textId="77777777" w:rsidR="00171381" w:rsidRDefault="00171381" w:rsidP="00643972">
            <w:pPr>
              <w:pStyle w:val="TAL"/>
              <w:jc w:val="center"/>
              <w:rPr>
                <w:lang w:eastAsia="zh-CN"/>
              </w:rPr>
            </w:pPr>
            <w:r>
              <w:rPr>
                <w:lang w:eastAsia="zh-CN"/>
              </w:rPr>
              <w:t>Y</w:t>
            </w:r>
          </w:p>
        </w:tc>
      </w:tr>
      <w:tr w:rsidR="00171381" w:rsidRPr="00AB5FED" w14:paraId="02137D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C912201"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6D27B2B" w14:textId="074E894F" w:rsidR="00171381" w:rsidRPr="00AB5FED" w:rsidRDefault="00171381" w:rsidP="00643972">
            <w:pPr>
              <w:pStyle w:val="TAL"/>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33CC15BC"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76AA37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0DE1BA"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C9959B6" w14:textId="77777777" w:rsidR="00171381" w:rsidRPr="00AB5FED" w:rsidDel="004255C9" w:rsidRDefault="00171381" w:rsidP="00643972">
            <w:pPr>
              <w:pStyle w:val="TAL"/>
              <w:jc w:val="center"/>
              <w:rPr>
                <w:lang w:eastAsia="zh-CN"/>
              </w:rPr>
            </w:pPr>
            <w:r>
              <w:rPr>
                <w:lang w:eastAsia="zh-CN"/>
              </w:rPr>
              <w:t>Y</w:t>
            </w:r>
          </w:p>
        </w:tc>
      </w:tr>
      <w:tr w:rsidR="00171381" w:rsidRPr="00FB36D9" w14:paraId="07DE4E2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BC9E31" w14:textId="77777777" w:rsidR="00171381" w:rsidRPr="00FB36D9" w:rsidRDefault="00171381" w:rsidP="00643972">
            <w:pPr>
              <w:pStyle w:val="TAL"/>
              <w:rPr>
                <w:lang w:val="en-US"/>
              </w:rPr>
            </w:pPr>
            <w:r w:rsidRPr="00FB36D9">
              <w:rPr>
                <w:lang w:val="en-US"/>
              </w:rPr>
              <w:t>[R-6.2.3.7.2-006] of 3GPP TS 22.179 [2]</w:t>
            </w:r>
          </w:p>
        </w:tc>
        <w:tc>
          <w:tcPr>
            <w:tcW w:w="3235" w:type="dxa"/>
            <w:tcBorders>
              <w:top w:val="single" w:sz="4" w:space="0" w:color="auto"/>
              <w:left w:val="single" w:sz="4" w:space="0" w:color="auto"/>
              <w:bottom w:val="single" w:sz="4" w:space="0" w:color="auto"/>
              <w:right w:val="single" w:sz="4" w:space="0" w:color="auto"/>
            </w:tcBorders>
          </w:tcPr>
          <w:p w14:paraId="1F0D95FF" w14:textId="77777777" w:rsidR="00171381" w:rsidRPr="00FB36D9" w:rsidRDefault="00171381" w:rsidP="00643972">
            <w:pPr>
              <w:pStyle w:val="TAL"/>
              <w:rPr>
                <w:lang w:val="en-US"/>
              </w:rPr>
            </w:pPr>
            <w:r w:rsidRPr="00FB36D9">
              <w:rPr>
                <w:lang w:val="en-US"/>
              </w:rPr>
              <w:t>&gt; Authorisation of an MCPTT user to change the maximum number of simultaneous talkers</w:t>
            </w:r>
          </w:p>
        </w:tc>
        <w:tc>
          <w:tcPr>
            <w:tcW w:w="900" w:type="dxa"/>
            <w:tcBorders>
              <w:top w:val="single" w:sz="4" w:space="0" w:color="auto"/>
              <w:left w:val="single" w:sz="4" w:space="0" w:color="auto"/>
              <w:bottom w:val="single" w:sz="4" w:space="0" w:color="auto"/>
              <w:right w:val="single" w:sz="4" w:space="0" w:color="auto"/>
            </w:tcBorders>
          </w:tcPr>
          <w:p w14:paraId="67401A19" w14:textId="77777777" w:rsidR="00171381" w:rsidRPr="00FB36D9" w:rsidRDefault="00171381" w:rsidP="00643972">
            <w:pPr>
              <w:pStyle w:val="TAL"/>
              <w:jc w:val="center"/>
              <w:rPr>
                <w:lang w:val="en-US"/>
              </w:rPr>
            </w:pPr>
            <w:r w:rsidRPr="00FB36D9">
              <w:rPr>
                <w:lang w:val="en-US"/>
              </w:rPr>
              <w:t>Y</w:t>
            </w:r>
          </w:p>
        </w:tc>
        <w:tc>
          <w:tcPr>
            <w:tcW w:w="990" w:type="dxa"/>
            <w:tcBorders>
              <w:top w:val="single" w:sz="4" w:space="0" w:color="auto"/>
              <w:left w:val="single" w:sz="4" w:space="0" w:color="auto"/>
              <w:bottom w:val="single" w:sz="4" w:space="0" w:color="auto"/>
              <w:right w:val="single" w:sz="4" w:space="0" w:color="auto"/>
            </w:tcBorders>
          </w:tcPr>
          <w:p w14:paraId="21360F58" w14:textId="77777777" w:rsidR="00171381" w:rsidRPr="00FB36D9" w:rsidRDefault="00171381" w:rsidP="00643972">
            <w:pPr>
              <w:pStyle w:val="TAL"/>
              <w:jc w:val="center"/>
              <w:rPr>
                <w:lang w:val="en-US"/>
              </w:rPr>
            </w:pPr>
            <w:r w:rsidRPr="00FB36D9">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1F769C7" w14:textId="77777777" w:rsidR="00171381" w:rsidRPr="00FB36D9" w:rsidRDefault="00171381" w:rsidP="00643972">
            <w:pPr>
              <w:pStyle w:val="TAL"/>
              <w:jc w:val="center"/>
              <w:rPr>
                <w:lang w:val="en-US"/>
              </w:rPr>
            </w:pPr>
            <w:r w:rsidRPr="00FB36D9">
              <w:rPr>
                <w:lang w:val="en-US"/>
              </w:rPr>
              <w:t>Y</w:t>
            </w:r>
          </w:p>
        </w:tc>
        <w:tc>
          <w:tcPr>
            <w:tcW w:w="1080" w:type="dxa"/>
            <w:tcBorders>
              <w:top w:val="single" w:sz="4" w:space="0" w:color="auto"/>
              <w:left w:val="single" w:sz="4" w:space="0" w:color="auto"/>
              <w:bottom w:val="single" w:sz="4" w:space="0" w:color="auto"/>
              <w:right w:val="single" w:sz="4" w:space="0" w:color="auto"/>
            </w:tcBorders>
          </w:tcPr>
          <w:p w14:paraId="7BA1C3B7" w14:textId="77777777" w:rsidR="00171381" w:rsidRPr="00FB36D9" w:rsidRDefault="00171381" w:rsidP="00643972">
            <w:pPr>
              <w:pStyle w:val="TAL"/>
              <w:jc w:val="center"/>
              <w:rPr>
                <w:lang w:val="en-US" w:eastAsia="zh-CN"/>
              </w:rPr>
            </w:pPr>
            <w:r w:rsidRPr="00FB36D9">
              <w:rPr>
                <w:lang w:val="en-US" w:eastAsia="zh-CN"/>
              </w:rPr>
              <w:t>Y</w:t>
            </w:r>
          </w:p>
        </w:tc>
      </w:tr>
      <w:tr w:rsidR="00171381" w:rsidRPr="00AB5FED" w14:paraId="0977BBE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669D036" w14:textId="77777777" w:rsidR="00171381" w:rsidRPr="00AB5FED" w:rsidRDefault="00171381"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3235" w:type="dxa"/>
            <w:tcBorders>
              <w:top w:val="single" w:sz="4" w:space="0" w:color="auto"/>
              <w:left w:val="single" w:sz="4" w:space="0" w:color="auto"/>
              <w:bottom w:val="single" w:sz="4" w:space="0" w:color="auto"/>
              <w:right w:val="single" w:sz="4" w:space="0" w:color="auto"/>
            </w:tcBorders>
          </w:tcPr>
          <w:p w14:paraId="5465ACD7" w14:textId="77777777" w:rsidR="00171381" w:rsidRPr="00AB5FED" w:rsidRDefault="00171381" w:rsidP="00643972">
            <w:pPr>
              <w:pStyle w:val="TAL"/>
            </w:pPr>
            <w:r>
              <w:t>List of g</w:t>
            </w:r>
            <w:r w:rsidRPr="00AB5FED">
              <w:t>roup</w:t>
            </w:r>
            <w:r>
              <w:t>s</w:t>
            </w:r>
            <w:r w:rsidRPr="00AB5FED">
              <w:t xml:space="preserve"> user implicitly affiliates to after </w:t>
            </w:r>
            <w:r>
              <w:t>MCPTT service authorization for the user</w:t>
            </w:r>
          </w:p>
        </w:tc>
        <w:tc>
          <w:tcPr>
            <w:tcW w:w="900" w:type="dxa"/>
            <w:tcBorders>
              <w:top w:val="single" w:sz="4" w:space="0" w:color="auto"/>
              <w:left w:val="single" w:sz="4" w:space="0" w:color="auto"/>
              <w:bottom w:val="single" w:sz="4" w:space="0" w:color="auto"/>
              <w:right w:val="single" w:sz="4" w:space="0" w:color="auto"/>
            </w:tcBorders>
          </w:tcPr>
          <w:p w14:paraId="5BA48C72"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2ACD12C"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AE16411"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3C8CD45" w14:textId="77777777" w:rsidR="00171381" w:rsidRPr="00AB5FED" w:rsidRDefault="00171381" w:rsidP="00643972">
            <w:pPr>
              <w:pStyle w:val="TAL"/>
              <w:jc w:val="center"/>
            </w:pPr>
          </w:p>
        </w:tc>
      </w:tr>
      <w:tr w:rsidR="00171381" w:rsidRPr="00AB5FED" w14:paraId="08E1D2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16FDBEA"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B5481CA" w14:textId="77777777" w:rsidR="00171381" w:rsidRDefault="00171381" w:rsidP="00643972">
            <w:pPr>
              <w:pStyle w:val="TAL"/>
            </w:pPr>
            <w:r>
              <w:t>&gt; MCPTT Group IDs</w:t>
            </w:r>
          </w:p>
        </w:tc>
        <w:tc>
          <w:tcPr>
            <w:tcW w:w="900" w:type="dxa"/>
            <w:tcBorders>
              <w:top w:val="single" w:sz="4" w:space="0" w:color="auto"/>
              <w:left w:val="single" w:sz="4" w:space="0" w:color="auto"/>
              <w:bottom w:val="single" w:sz="4" w:space="0" w:color="auto"/>
              <w:right w:val="single" w:sz="4" w:space="0" w:color="auto"/>
            </w:tcBorders>
          </w:tcPr>
          <w:p w14:paraId="0403FDCD" w14:textId="77777777" w:rsidR="00171381" w:rsidRPr="00AB5FED" w:rsidDel="00152694"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82C45AA" w14:textId="77777777" w:rsidR="00171381" w:rsidRPr="00AB5FED" w:rsidDel="00152694"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5795A55" w14:textId="77777777" w:rsidR="00171381" w:rsidRPr="00AB5FED" w:rsidDel="00152694"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8B44F8" w14:textId="77777777" w:rsidR="00171381" w:rsidRPr="00AB5FED" w:rsidDel="00152694" w:rsidRDefault="00171381" w:rsidP="00643972">
            <w:pPr>
              <w:pStyle w:val="TAL"/>
              <w:jc w:val="center"/>
              <w:rPr>
                <w:lang w:eastAsia="zh-CN"/>
              </w:rPr>
            </w:pPr>
            <w:r>
              <w:rPr>
                <w:lang w:eastAsia="zh-CN"/>
              </w:rPr>
              <w:t>Y</w:t>
            </w:r>
          </w:p>
        </w:tc>
      </w:tr>
      <w:tr w:rsidR="00171381" w:rsidRPr="00AB5FED" w14:paraId="53D1DE4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7CECF" w14:textId="77777777" w:rsidR="00171381" w:rsidRPr="00AB5FED" w:rsidRDefault="00171381" w:rsidP="00643972">
            <w:pPr>
              <w:pStyle w:val="TAL"/>
            </w:pPr>
            <w:r w:rsidRPr="00AB5FED">
              <w:t>[R-6.4.2-006]</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B75BD0E" w14:textId="77777777" w:rsidR="00171381" w:rsidRPr="00AB5FED" w:rsidRDefault="00171381"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00" w:type="dxa"/>
            <w:tcBorders>
              <w:top w:val="single" w:sz="4" w:space="0" w:color="auto"/>
              <w:left w:val="single" w:sz="4" w:space="0" w:color="auto"/>
              <w:bottom w:val="single" w:sz="4" w:space="0" w:color="auto"/>
              <w:right w:val="single" w:sz="4" w:space="0" w:color="auto"/>
            </w:tcBorders>
          </w:tcPr>
          <w:p w14:paraId="4EE2A477"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CC560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0D1A7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2BE2659" w14:textId="77777777" w:rsidR="00171381" w:rsidRPr="00AB5FED" w:rsidRDefault="00171381" w:rsidP="00643972">
            <w:pPr>
              <w:pStyle w:val="TAL"/>
              <w:jc w:val="center"/>
            </w:pPr>
            <w:r w:rsidRPr="00AB5FED">
              <w:rPr>
                <w:rFonts w:hint="eastAsia"/>
                <w:lang w:eastAsia="zh-CN"/>
              </w:rPr>
              <w:t>Y</w:t>
            </w:r>
          </w:p>
        </w:tc>
      </w:tr>
      <w:tr w:rsidR="00171381" w:rsidRPr="00AB5FED" w14:paraId="1428C7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826C1" w14:textId="77777777" w:rsidR="00171381" w:rsidRPr="00AB5FED" w:rsidRDefault="00171381" w:rsidP="00643972">
            <w:pPr>
              <w:pStyle w:val="TAL"/>
            </w:pPr>
            <w:r w:rsidRPr="00AB5FED">
              <w:t>[R-6.4.6.1-002]</w:t>
            </w:r>
            <w:r>
              <w:t>,</w:t>
            </w:r>
          </w:p>
          <w:p w14:paraId="2C037B01" w14:textId="77777777" w:rsidR="00171381" w:rsidRPr="00AB5FED" w:rsidRDefault="00171381" w:rsidP="00643972">
            <w:pPr>
              <w:pStyle w:val="TAL"/>
            </w:pPr>
            <w:r w:rsidRPr="00AB5FED">
              <w:t>[R-6.4.6.1-003]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C929461" w14:textId="77777777" w:rsidR="00171381" w:rsidRPr="00AB5FED" w:rsidRDefault="00171381" w:rsidP="00643972">
            <w:pPr>
              <w:pStyle w:val="TAL"/>
            </w:pPr>
            <w:r w:rsidRPr="00AB5FED">
              <w:t>Authorisation to change affiliated groups of other specified user(s)</w:t>
            </w:r>
          </w:p>
        </w:tc>
        <w:tc>
          <w:tcPr>
            <w:tcW w:w="900" w:type="dxa"/>
            <w:tcBorders>
              <w:top w:val="single" w:sz="4" w:space="0" w:color="auto"/>
              <w:left w:val="single" w:sz="4" w:space="0" w:color="auto"/>
              <w:bottom w:val="single" w:sz="4" w:space="0" w:color="auto"/>
              <w:right w:val="single" w:sz="4" w:space="0" w:color="auto"/>
            </w:tcBorders>
          </w:tcPr>
          <w:p w14:paraId="3E531DD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5AD6BD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0F1F0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426160E" w14:textId="77777777" w:rsidR="00171381" w:rsidRPr="00AB5FED" w:rsidRDefault="00171381" w:rsidP="00643972">
            <w:pPr>
              <w:pStyle w:val="TAL"/>
              <w:jc w:val="center"/>
            </w:pPr>
            <w:r w:rsidRPr="00AB5FED">
              <w:rPr>
                <w:rFonts w:hint="eastAsia"/>
                <w:lang w:eastAsia="zh-CN"/>
              </w:rPr>
              <w:t>Y</w:t>
            </w:r>
          </w:p>
        </w:tc>
      </w:tr>
      <w:tr w:rsidR="00171381" w:rsidRPr="00AB5FED" w14:paraId="43F2040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B7FAD06" w14:textId="77777777" w:rsidR="00171381" w:rsidRPr="00AB5FED" w:rsidRDefault="00171381" w:rsidP="00643972">
            <w:pPr>
              <w:pStyle w:val="TAL"/>
            </w:pPr>
            <w:r w:rsidRPr="00AB5FED">
              <w:t>[R-6.4.6.2-001]</w:t>
            </w:r>
            <w:r>
              <w:t>,</w:t>
            </w:r>
            <w:r w:rsidRPr="00AB5FED">
              <w:t xml:space="preserve"> </w:t>
            </w:r>
          </w:p>
          <w:p w14:paraId="6C1DC633" w14:textId="77777777" w:rsidR="00171381" w:rsidRPr="00AB5FED" w:rsidRDefault="00171381" w:rsidP="00643972">
            <w:pPr>
              <w:pStyle w:val="TAL"/>
            </w:pPr>
            <w:r w:rsidRPr="00AB5FED">
              <w:t>[R-6.4.6.2-002]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D4978A7" w14:textId="77777777" w:rsidR="00171381" w:rsidRPr="00AB5FED" w:rsidRDefault="00171381" w:rsidP="00643972">
            <w:pPr>
              <w:pStyle w:val="TAL"/>
            </w:pPr>
            <w:r w:rsidRPr="00AB5FED">
              <w:t>Authorisation to recommend to specified user(s) to affiliate to specific group(s)</w:t>
            </w:r>
          </w:p>
        </w:tc>
        <w:tc>
          <w:tcPr>
            <w:tcW w:w="900" w:type="dxa"/>
            <w:tcBorders>
              <w:top w:val="single" w:sz="4" w:space="0" w:color="auto"/>
              <w:left w:val="single" w:sz="4" w:space="0" w:color="auto"/>
              <w:bottom w:val="single" w:sz="4" w:space="0" w:color="auto"/>
              <w:right w:val="single" w:sz="4" w:space="0" w:color="auto"/>
            </w:tcBorders>
          </w:tcPr>
          <w:p w14:paraId="16A68EB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EBCBE9F"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9E9949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F5E229" w14:textId="77777777" w:rsidR="00171381" w:rsidRPr="00AB5FED" w:rsidRDefault="00171381" w:rsidP="00643972">
            <w:pPr>
              <w:pStyle w:val="TAL"/>
              <w:jc w:val="center"/>
            </w:pPr>
            <w:r w:rsidRPr="00AB5FED">
              <w:rPr>
                <w:rFonts w:hint="eastAsia"/>
                <w:lang w:eastAsia="zh-CN"/>
              </w:rPr>
              <w:t>Y</w:t>
            </w:r>
          </w:p>
        </w:tc>
      </w:tr>
      <w:tr w:rsidR="00171381" w:rsidRPr="00AB5FED" w14:paraId="1DD113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9259AA" w14:textId="77777777" w:rsidR="00171381" w:rsidRPr="00AB5FED" w:rsidRDefault="00171381" w:rsidP="00643972">
            <w:pPr>
              <w:pStyle w:val="TAL"/>
            </w:pPr>
            <w:r w:rsidRPr="00AB5FED">
              <w:t>[R-6.6.1-004]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7869AA9" w14:textId="77777777" w:rsidR="00171381" w:rsidRPr="00AB5FED" w:rsidRDefault="00171381" w:rsidP="00643972">
            <w:pPr>
              <w:pStyle w:val="TAL"/>
            </w:pPr>
            <w:r w:rsidRPr="00AB5FED">
              <w:t>Authorisation to perform regrouping</w:t>
            </w:r>
          </w:p>
        </w:tc>
        <w:tc>
          <w:tcPr>
            <w:tcW w:w="900" w:type="dxa"/>
            <w:tcBorders>
              <w:top w:val="single" w:sz="4" w:space="0" w:color="auto"/>
              <w:left w:val="single" w:sz="4" w:space="0" w:color="auto"/>
              <w:bottom w:val="single" w:sz="4" w:space="0" w:color="auto"/>
              <w:right w:val="single" w:sz="4" w:space="0" w:color="auto"/>
            </w:tcBorders>
          </w:tcPr>
          <w:p w14:paraId="71E81F4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5F25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C2EC8F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9DFE7EB" w14:textId="77777777" w:rsidR="00171381" w:rsidRPr="00AB5FED" w:rsidRDefault="00171381" w:rsidP="00643972">
            <w:pPr>
              <w:pStyle w:val="TAL"/>
              <w:jc w:val="center"/>
            </w:pPr>
            <w:r w:rsidRPr="00AB5FED">
              <w:rPr>
                <w:rFonts w:hint="eastAsia"/>
                <w:lang w:eastAsia="zh-CN"/>
              </w:rPr>
              <w:t>Y</w:t>
            </w:r>
          </w:p>
        </w:tc>
      </w:tr>
      <w:tr w:rsidR="00171381" w:rsidRPr="00AB5FED" w14:paraId="6DF08D9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F1ECB3" w14:textId="77777777" w:rsidR="00171381" w:rsidRPr="00AB5FED" w:rsidRDefault="00171381" w:rsidP="00643972">
            <w:pPr>
              <w:pStyle w:val="TAL"/>
            </w:pPr>
            <w:r w:rsidRPr="00AB5FED">
              <w:t>[R-6.7.2-001]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4127C92" w14:textId="77777777" w:rsidR="00171381" w:rsidRPr="00AB5FED" w:rsidRDefault="00171381" w:rsidP="00643972">
            <w:pPr>
              <w:pStyle w:val="TAL"/>
            </w:pPr>
            <w:r w:rsidRPr="00AB5FED">
              <w:t>Presence status is available/not available to other users</w:t>
            </w:r>
          </w:p>
        </w:tc>
        <w:tc>
          <w:tcPr>
            <w:tcW w:w="900" w:type="dxa"/>
            <w:tcBorders>
              <w:top w:val="single" w:sz="4" w:space="0" w:color="auto"/>
              <w:left w:val="single" w:sz="4" w:space="0" w:color="auto"/>
              <w:bottom w:val="single" w:sz="4" w:space="0" w:color="auto"/>
              <w:right w:val="single" w:sz="4" w:space="0" w:color="auto"/>
            </w:tcBorders>
          </w:tcPr>
          <w:p w14:paraId="0441DC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B3523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66D0E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698A6E" w14:textId="77777777" w:rsidR="00171381" w:rsidRPr="00AB5FED" w:rsidRDefault="00171381" w:rsidP="00643972">
            <w:pPr>
              <w:pStyle w:val="TAL"/>
              <w:jc w:val="center"/>
            </w:pPr>
            <w:r w:rsidRPr="00AB5FED">
              <w:rPr>
                <w:rFonts w:hint="eastAsia"/>
                <w:lang w:eastAsia="zh-CN"/>
              </w:rPr>
              <w:t>Y</w:t>
            </w:r>
          </w:p>
        </w:tc>
      </w:tr>
      <w:tr w:rsidR="00171381" w:rsidRPr="00AB5FED" w14:paraId="209A5B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753F83" w14:textId="77777777" w:rsidR="00171381" w:rsidRPr="00AB5FED" w:rsidRDefault="00171381" w:rsidP="00643972">
            <w:pPr>
              <w:pStyle w:val="TAL"/>
            </w:pPr>
            <w:r w:rsidRPr="00AB5FED">
              <w:t>[R-6.7.1-002]</w:t>
            </w:r>
            <w:r>
              <w:t>,</w:t>
            </w:r>
            <w:r w:rsidRPr="00AB5FED">
              <w:t xml:space="preserve"> </w:t>
            </w:r>
          </w:p>
          <w:p w14:paraId="6D125416" w14:textId="77777777" w:rsidR="00171381" w:rsidRPr="00AB5FED" w:rsidRDefault="00171381" w:rsidP="00643972">
            <w:pPr>
              <w:pStyle w:val="TAL"/>
            </w:pPr>
            <w:r w:rsidRPr="00AB5FED">
              <w:t>[R-6.7.2-002]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330C57A" w14:textId="77777777" w:rsidR="00171381" w:rsidRPr="00AB5FED" w:rsidRDefault="00171381" w:rsidP="00643972">
            <w:pPr>
              <w:pStyle w:val="TAL"/>
            </w:pPr>
            <w:r>
              <w:t>List of MCPTT users that an MCPTT user is a</w:t>
            </w:r>
            <w:r w:rsidRPr="00AB5FED">
              <w:t>uthoris</w:t>
            </w:r>
            <w:r>
              <w:t>ed</w:t>
            </w:r>
            <w:r w:rsidRPr="00AB5FED">
              <w:t xml:space="preserve"> to obtain presence of</w:t>
            </w:r>
          </w:p>
        </w:tc>
        <w:tc>
          <w:tcPr>
            <w:tcW w:w="900" w:type="dxa"/>
            <w:tcBorders>
              <w:top w:val="single" w:sz="4" w:space="0" w:color="auto"/>
              <w:left w:val="single" w:sz="4" w:space="0" w:color="auto"/>
              <w:bottom w:val="single" w:sz="4" w:space="0" w:color="auto"/>
              <w:right w:val="single" w:sz="4" w:space="0" w:color="auto"/>
            </w:tcBorders>
          </w:tcPr>
          <w:p w14:paraId="3114D25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D5C7D8"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606F7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8A081A4" w14:textId="77777777" w:rsidR="00171381" w:rsidRPr="00AB5FED" w:rsidRDefault="00171381" w:rsidP="00643972">
            <w:pPr>
              <w:pStyle w:val="TAL"/>
              <w:jc w:val="center"/>
            </w:pPr>
          </w:p>
        </w:tc>
      </w:tr>
      <w:tr w:rsidR="00171381" w:rsidRPr="00AB5FED" w14:paraId="4D53B06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C37E69"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D55A69" w14:textId="77777777" w:rsidR="00171381" w:rsidRDefault="00171381" w:rsidP="00643972">
            <w:pPr>
              <w:pStyle w:val="TAL"/>
            </w:pPr>
            <w:r>
              <w:t>&gt; MCPTT IDs</w:t>
            </w:r>
          </w:p>
        </w:tc>
        <w:tc>
          <w:tcPr>
            <w:tcW w:w="900" w:type="dxa"/>
            <w:tcBorders>
              <w:top w:val="single" w:sz="4" w:space="0" w:color="auto"/>
              <w:left w:val="single" w:sz="4" w:space="0" w:color="auto"/>
              <w:bottom w:val="single" w:sz="4" w:space="0" w:color="auto"/>
              <w:right w:val="single" w:sz="4" w:space="0" w:color="auto"/>
            </w:tcBorders>
          </w:tcPr>
          <w:p w14:paraId="5DFA46EF" w14:textId="77777777" w:rsidR="00171381" w:rsidRPr="00AB5FED" w:rsidDel="008A1757"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5802207" w14:textId="77777777" w:rsidR="00171381" w:rsidRPr="00AB5FED" w:rsidDel="008A1757"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FA65343" w14:textId="77777777" w:rsidR="00171381" w:rsidRPr="00AB5FED" w:rsidDel="008A1757"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AD520AF" w14:textId="77777777" w:rsidR="00171381" w:rsidRPr="00AB5FED" w:rsidDel="008A1757" w:rsidRDefault="00171381" w:rsidP="00643972">
            <w:pPr>
              <w:pStyle w:val="TAL"/>
              <w:jc w:val="center"/>
              <w:rPr>
                <w:lang w:eastAsia="zh-CN"/>
              </w:rPr>
            </w:pPr>
            <w:r>
              <w:rPr>
                <w:lang w:eastAsia="zh-CN"/>
              </w:rPr>
              <w:t>Y</w:t>
            </w:r>
          </w:p>
        </w:tc>
      </w:tr>
      <w:tr w:rsidR="00171381" w:rsidRPr="00AB5FED" w14:paraId="7ABE55F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A3C05B" w14:textId="77777777" w:rsidR="00171381" w:rsidRPr="00AB5FED" w:rsidRDefault="00171381" w:rsidP="00643972">
            <w:pPr>
              <w:pStyle w:val="TAL"/>
            </w:pPr>
            <w:r w:rsidRPr="00AB5FED">
              <w:t>[R-6.7.2-003]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B17217A" w14:textId="77777777" w:rsidR="00171381" w:rsidRPr="00AB5FED" w:rsidRDefault="00171381" w:rsidP="00643972">
            <w:pPr>
              <w:pStyle w:val="TAL"/>
            </w:pPr>
            <w:r w:rsidRPr="00AB5FED">
              <w:t>User is able/ unable to participate in private calls</w:t>
            </w:r>
          </w:p>
        </w:tc>
        <w:tc>
          <w:tcPr>
            <w:tcW w:w="900" w:type="dxa"/>
            <w:tcBorders>
              <w:top w:val="single" w:sz="4" w:space="0" w:color="auto"/>
              <w:left w:val="single" w:sz="4" w:space="0" w:color="auto"/>
              <w:bottom w:val="single" w:sz="4" w:space="0" w:color="auto"/>
              <w:right w:val="single" w:sz="4" w:space="0" w:color="auto"/>
            </w:tcBorders>
          </w:tcPr>
          <w:p w14:paraId="116C0490"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7F7C77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AC71E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D99A792" w14:textId="77777777" w:rsidR="00171381" w:rsidRPr="00AB5FED" w:rsidRDefault="00171381" w:rsidP="00643972">
            <w:pPr>
              <w:pStyle w:val="TAL"/>
              <w:jc w:val="center"/>
            </w:pPr>
            <w:r w:rsidRPr="00AB5FED">
              <w:rPr>
                <w:rFonts w:hint="eastAsia"/>
                <w:lang w:eastAsia="zh-CN"/>
              </w:rPr>
              <w:t>Y</w:t>
            </w:r>
          </w:p>
        </w:tc>
      </w:tr>
      <w:tr w:rsidR="00171381" w:rsidRPr="00AB5FED" w14:paraId="14F121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2F5D5D3" w14:textId="77777777" w:rsidR="00171381" w:rsidRPr="00AB5FED" w:rsidRDefault="00171381" w:rsidP="00643972">
            <w:pPr>
              <w:pStyle w:val="TAL"/>
            </w:pPr>
            <w:r w:rsidRPr="00AB5FED">
              <w:t>[R-6.7.1-004]</w:t>
            </w:r>
            <w:r>
              <w:t>,</w:t>
            </w:r>
            <w:r w:rsidRPr="00AB5FED">
              <w:br/>
              <w:t>[R-6.7.2-003]</w:t>
            </w:r>
            <w:r>
              <w:t>,</w:t>
            </w:r>
            <w:r w:rsidRPr="00AB5FED">
              <w:br/>
              <w:t>[R-6.7.2-004]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C18F6DD" w14:textId="77777777" w:rsidR="00171381" w:rsidRPr="00AB5FED" w:rsidRDefault="00171381" w:rsidP="00643972">
            <w:pPr>
              <w:pStyle w:val="TAL"/>
            </w:pPr>
            <w:r w:rsidRPr="00AB5FED">
              <w:t>Authorisation to query whether MCPTT User is available for private calls</w:t>
            </w:r>
          </w:p>
        </w:tc>
        <w:tc>
          <w:tcPr>
            <w:tcW w:w="900" w:type="dxa"/>
            <w:tcBorders>
              <w:top w:val="single" w:sz="4" w:space="0" w:color="auto"/>
              <w:left w:val="single" w:sz="4" w:space="0" w:color="auto"/>
              <w:bottom w:val="single" w:sz="4" w:space="0" w:color="auto"/>
              <w:right w:val="single" w:sz="4" w:space="0" w:color="auto"/>
            </w:tcBorders>
          </w:tcPr>
          <w:p w14:paraId="44C355D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4C05BD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28F247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75A96A" w14:textId="77777777" w:rsidR="00171381" w:rsidRPr="00AB5FED" w:rsidRDefault="00171381" w:rsidP="00643972">
            <w:pPr>
              <w:pStyle w:val="TAL"/>
              <w:jc w:val="center"/>
            </w:pPr>
            <w:r w:rsidRPr="00AB5FED">
              <w:rPr>
                <w:rFonts w:hint="eastAsia"/>
                <w:lang w:eastAsia="zh-CN"/>
              </w:rPr>
              <w:t>Y</w:t>
            </w:r>
          </w:p>
        </w:tc>
      </w:tr>
      <w:tr w:rsidR="00171381" w:rsidRPr="00AB5FED" w14:paraId="646A9FE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1992502" w14:textId="77777777" w:rsidR="00171381" w:rsidRPr="00AB5FED" w:rsidRDefault="00171381" w:rsidP="00643972">
            <w:pPr>
              <w:pStyle w:val="TAL"/>
            </w:pPr>
            <w:r w:rsidRPr="00AB5FED">
              <w:t>[R-6.7.1-010]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2D70C0" w14:textId="77777777" w:rsidR="00171381" w:rsidRPr="00AB5FED" w:rsidRDefault="00171381" w:rsidP="00643972">
            <w:pPr>
              <w:pStyle w:val="TAL"/>
            </w:pPr>
            <w:r w:rsidRPr="00AB5FED">
              <w:t>Authorisation to override transmission in a private call</w:t>
            </w:r>
          </w:p>
        </w:tc>
        <w:tc>
          <w:tcPr>
            <w:tcW w:w="900" w:type="dxa"/>
            <w:tcBorders>
              <w:top w:val="single" w:sz="4" w:space="0" w:color="auto"/>
              <w:left w:val="single" w:sz="4" w:space="0" w:color="auto"/>
              <w:bottom w:val="single" w:sz="4" w:space="0" w:color="auto"/>
              <w:right w:val="single" w:sz="4" w:space="0" w:color="auto"/>
            </w:tcBorders>
          </w:tcPr>
          <w:p w14:paraId="494B6A5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3B62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A4DDC7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104D1A" w14:textId="77777777" w:rsidR="00171381" w:rsidRPr="00AB5FED" w:rsidRDefault="00171381" w:rsidP="00643972">
            <w:pPr>
              <w:pStyle w:val="TAL"/>
              <w:jc w:val="center"/>
            </w:pPr>
            <w:r w:rsidRPr="00AB5FED">
              <w:rPr>
                <w:rFonts w:hint="eastAsia"/>
                <w:lang w:eastAsia="zh-CN"/>
              </w:rPr>
              <w:t>Y</w:t>
            </w:r>
          </w:p>
        </w:tc>
      </w:tr>
      <w:tr w:rsidR="00171381" w:rsidRPr="00AB5FED" w14:paraId="10294A6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866438" w14:textId="77777777" w:rsidR="00171381" w:rsidRPr="00AB5FED" w:rsidRDefault="00171381" w:rsidP="00643972">
            <w:pPr>
              <w:pStyle w:val="TAL"/>
            </w:pPr>
            <w:r w:rsidRPr="00AB5FED">
              <w:t>[R-6.7.1-013]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3BFB4B9" w14:textId="77777777" w:rsidR="00171381" w:rsidRPr="00AB5FED" w:rsidRDefault="00171381" w:rsidP="00643972">
            <w:pPr>
              <w:pStyle w:val="TAL"/>
            </w:pPr>
            <w:r w:rsidRPr="00AB5FED">
              <w:t>Authorisation to restrict provision of private call set-up failure cause to the caller</w:t>
            </w:r>
          </w:p>
        </w:tc>
        <w:tc>
          <w:tcPr>
            <w:tcW w:w="900" w:type="dxa"/>
            <w:tcBorders>
              <w:top w:val="single" w:sz="4" w:space="0" w:color="auto"/>
              <w:left w:val="single" w:sz="4" w:space="0" w:color="auto"/>
              <w:bottom w:val="single" w:sz="4" w:space="0" w:color="auto"/>
              <w:right w:val="single" w:sz="4" w:space="0" w:color="auto"/>
            </w:tcBorders>
          </w:tcPr>
          <w:p w14:paraId="4C850B2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08B66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4493BF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8F652D" w14:textId="77777777" w:rsidR="00171381" w:rsidRPr="00AB5FED" w:rsidRDefault="00171381" w:rsidP="00643972">
            <w:pPr>
              <w:pStyle w:val="TAL"/>
              <w:jc w:val="center"/>
            </w:pPr>
            <w:r w:rsidRPr="00AB5FED">
              <w:rPr>
                <w:rFonts w:hint="eastAsia"/>
                <w:lang w:eastAsia="zh-CN"/>
              </w:rPr>
              <w:t>Y</w:t>
            </w:r>
          </w:p>
        </w:tc>
      </w:tr>
      <w:tr w:rsidR="00171381" w:rsidRPr="00AB5FED" w14:paraId="63E3CD1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B17860B" w14:textId="77777777" w:rsidR="00171381" w:rsidRPr="00AB5FED" w:rsidRDefault="00171381" w:rsidP="00643972">
            <w:pPr>
              <w:pStyle w:val="TAL"/>
            </w:pPr>
            <w:r w:rsidRPr="00427AD1">
              <w:t>[R-6.7.6-001]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07E11CF" w14:textId="77777777" w:rsidR="00171381" w:rsidRPr="00AB5FED" w:rsidRDefault="00171381" w:rsidP="00643972">
            <w:pPr>
              <w:pStyle w:val="TAL"/>
            </w:pPr>
            <w:r w:rsidRPr="00427AD1">
              <w:t xml:space="preserve">Authorized to make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2F7E2CC9"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688D4CB"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A5824F3"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8E3068" w14:textId="77777777" w:rsidR="00171381" w:rsidRPr="00AB5FED" w:rsidRDefault="00171381" w:rsidP="00643972">
            <w:pPr>
              <w:pStyle w:val="TAL"/>
              <w:jc w:val="center"/>
              <w:rPr>
                <w:lang w:eastAsia="zh-CN"/>
              </w:rPr>
            </w:pPr>
            <w:r>
              <w:rPr>
                <w:lang w:eastAsia="zh-CN"/>
              </w:rPr>
              <w:t>Y</w:t>
            </w:r>
          </w:p>
        </w:tc>
      </w:tr>
      <w:tr w:rsidR="00171381" w:rsidRPr="00AB5FED" w14:paraId="3803BE7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0A861" w14:textId="77777777" w:rsidR="00171381" w:rsidRPr="00AB5FED" w:rsidRDefault="00171381" w:rsidP="00643972">
            <w:pPr>
              <w:pStyle w:val="TAL"/>
            </w:pPr>
            <w:r w:rsidRPr="00427AD1">
              <w:lastRenderedPageBreak/>
              <w:t>[R-6.7.6-004</w:t>
            </w:r>
            <w:r w:rsidRPr="00427AD1">
              <w:rPr>
                <w:rFonts w:hint="eastAsia"/>
                <w:lang w:eastAsia="zh-CN"/>
              </w:rPr>
              <w:t>]</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C8858B9" w14:textId="77777777" w:rsidR="00171381" w:rsidRPr="00AB5FED" w:rsidRDefault="00171381" w:rsidP="00643972">
            <w:pPr>
              <w:pStyle w:val="TAL"/>
            </w:pPr>
            <w:r w:rsidRPr="00427AD1">
              <w:t xml:space="preserve">Authorized to cancel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65C06F9F"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2870C5E"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1F23150"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5AA8A0" w14:textId="77777777" w:rsidR="00171381" w:rsidRPr="00AB5FED" w:rsidRDefault="00171381" w:rsidP="00643972">
            <w:pPr>
              <w:pStyle w:val="TAL"/>
              <w:jc w:val="center"/>
              <w:rPr>
                <w:lang w:eastAsia="zh-CN"/>
              </w:rPr>
            </w:pPr>
            <w:r>
              <w:rPr>
                <w:lang w:eastAsia="zh-CN"/>
              </w:rPr>
              <w:t>Y</w:t>
            </w:r>
          </w:p>
        </w:tc>
      </w:tr>
      <w:tr w:rsidR="00171381" w:rsidRPr="00AB5FED" w14:paraId="1C067C3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2ADD75C" w14:textId="77777777" w:rsidR="00171381" w:rsidRPr="00AB5FED" w:rsidRDefault="00171381" w:rsidP="00643972">
            <w:pPr>
              <w:pStyle w:val="TAL"/>
            </w:pPr>
            <w:r w:rsidRPr="00AB5FED">
              <w:t>[R-6.8.7.4.2-001]</w:t>
            </w:r>
            <w:r>
              <w:t>,</w:t>
            </w:r>
            <w:r w:rsidRPr="00AB5FED">
              <w:br/>
              <w:t>[R-6.8.7.4.2-002]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22BA3E2" w14:textId="77777777" w:rsidR="00171381" w:rsidRPr="00AB5FED" w:rsidRDefault="00171381"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00" w:type="dxa"/>
            <w:tcBorders>
              <w:top w:val="single" w:sz="4" w:space="0" w:color="auto"/>
              <w:left w:val="single" w:sz="4" w:space="0" w:color="auto"/>
              <w:bottom w:val="single" w:sz="4" w:space="0" w:color="auto"/>
              <w:right w:val="single" w:sz="4" w:space="0" w:color="auto"/>
            </w:tcBorders>
          </w:tcPr>
          <w:p w14:paraId="3F3B0F89"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7CFE3F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D697BD5"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C072F2" w14:textId="77777777" w:rsidR="00171381" w:rsidRPr="00AB5FED" w:rsidRDefault="00171381" w:rsidP="00643972">
            <w:pPr>
              <w:pStyle w:val="TAL"/>
              <w:jc w:val="center"/>
            </w:pPr>
            <w:r w:rsidRPr="00AB5FED">
              <w:rPr>
                <w:rFonts w:hint="eastAsia"/>
                <w:lang w:eastAsia="zh-CN"/>
              </w:rPr>
              <w:t>Y</w:t>
            </w:r>
          </w:p>
        </w:tc>
      </w:tr>
      <w:tr w:rsidR="00171381" w:rsidRPr="00AB5FED" w14:paraId="3AB642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D81CB4" w14:textId="77777777" w:rsidR="00171381" w:rsidRPr="00AB5FED" w:rsidRDefault="00171381" w:rsidP="00643972">
            <w:pPr>
              <w:pStyle w:val="TAL"/>
            </w:pPr>
            <w:r w:rsidRPr="00AB5FED">
              <w:t>[R-6.13.4-001]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1ED3F" w14:textId="77777777" w:rsidR="00171381" w:rsidRPr="00AB5FED" w:rsidRDefault="00171381"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00" w:type="dxa"/>
            <w:tcBorders>
              <w:top w:val="single" w:sz="4" w:space="0" w:color="auto"/>
              <w:left w:val="single" w:sz="4" w:space="0" w:color="auto"/>
              <w:bottom w:val="single" w:sz="4" w:space="0" w:color="auto"/>
              <w:right w:val="single" w:sz="4" w:space="0" w:color="auto"/>
            </w:tcBorders>
          </w:tcPr>
          <w:p w14:paraId="70876B24"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263B7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C31F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8F622D" w14:textId="77777777" w:rsidR="00171381" w:rsidRPr="00AB5FED" w:rsidRDefault="00171381" w:rsidP="00643972">
            <w:pPr>
              <w:pStyle w:val="TAL"/>
              <w:jc w:val="center"/>
            </w:pPr>
            <w:r w:rsidRPr="00AB5FED">
              <w:rPr>
                <w:rFonts w:hint="eastAsia"/>
                <w:lang w:eastAsia="zh-CN"/>
              </w:rPr>
              <w:t>Y</w:t>
            </w:r>
          </w:p>
        </w:tc>
      </w:tr>
      <w:tr w:rsidR="00171381" w:rsidRPr="00AB5FED" w14:paraId="626CD90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D341036" w14:textId="77777777" w:rsidR="00171381" w:rsidRPr="00AB5FED" w:rsidRDefault="00171381"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15EEBF1" w14:textId="77777777" w:rsidR="00171381" w:rsidRPr="00AB5FED" w:rsidRDefault="00171381" w:rsidP="00643972">
            <w:pPr>
              <w:pStyle w:val="TAL"/>
            </w:pPr>
            <w:r w:rsidRPr="00AB5FED">
              <w:t>Authorisation for a</w:t>
            </w:r>
            <w:r>
              <w:t>n MCPTT</w:t>
            </w:r>
            <w:r w:rsidRPr="00AB5FED">
              <w:t xml:space="preserve"> user to (permanently /temporarily) enable/disable a UE</w:t>
            </w:r>
          </w:p>
        </w:tc>
        <w:tc>
          <w:tcPr>
            <w:tcW w:w="900" w:type="dxa"/>
            <w:tcBorders>
              <w:top w:val="single" w:sz="4" w:space="0" w:color="auto"/>
              <w:left w:val="single" w:sz="4" w:space="0" w:color="auto"/>
              <w:bottom w:val="single" w:sz="4" w:space="0" w:color="auto"/>
              <w:right w:val="single" w:sz="4" w:space="0" w:color="auto"/>
            </w:tcBorders>
          </w:tcPr>
          <w:p w14:paraId="418E4E0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B531A7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E2BE1A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47BF4D8" w14:textId="77777777" w:rsidR="00171381" w:rsidRPr="00AB5FED" w:rsidRDefault="00171381" w:rsidP="00643972">
            <w:pPr>
              <w:pStyle w:val="TAL"/>
              <w:jc w:val="center"/>
            </w:pPr>
            <w:r w:rsidRPr="00AB5FED">
              <w:rPr>
                <w:rFonts w:hint="eastAsia"/>
                <w:lang w:eastAsia="zh-CN"/>
              </w:rPr>
              <w:t>Y</w:t>
            </w:r>
          </w:p>
        </w:tc>
      </w:tr>
      <w:tr w:rsidR="00171381" w:rsidRPr="00AB5FED" w14:paraId="6CA8E84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4CE1A11" w14:textId="77777777" w:rsidR="00171381" w:rsidRPr="00AB5FED" w:rsidRDefault="00171381" w:rsidP="00643972">
            <w:pPr>
              <w:pStyle w:val="TAL"/>
            </w:pPr>
            <w:r w:rsidRPr="00AB5FED">
              <w:t>[R-6.2.3.4-001]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1CAA6B6" w14:textId="77777777" w:rsidR="00171381" w:rsidRPr="00AB5FED" w:rsidRDefault="00171381" w:rsidP="00643972">
            <w:pPr>
              <w:pStyle w:val="TAL"/>
            </w:pPr>
            <w:r w:rsidRPr="00AB5FED">
              <w:t>Authorisation to revoke permission to transmit</w:t>
            </w:r>
          </w:p>
        </w:tc>
        <w:tc>
          <w:tcPr>
            <w:tcW w:w="900" w:type="dxa"/>
            <w:tcBorders>
              <w:top w:val="single" w:sz="4" w:space="0" w:color="auto"/>
              <w:left w:val="single" w:sz="4" w:space="0" w:color="auto"/>
              <w:bottom w:val="single" w:sz="4" w:space="0" w:color="auto"/>
              <w:right w:val="single" w:sz="4" w:space="0" w:color="auto"/>
            </w:tcBorders>
          </w:tcPr>
          <w:p w14:paraId="066A783A"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D92EF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0C6E4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EEB529" w14:textId="77777777" w:rsidR="00171381" w:rsidRPr="00AB5FED" w:rsidRDefault="00171381" w:rsidP="00643972">
            <w:pPr>
              <w:pStyle w:val="TAL"/>
              <w:jc w:val="center"/>
            </w:pPr>
            <w:r w:rsidRPr="00AB5FED">
              <w:rPr>
                <w:rFonts w:hint="eastAsia"/>
                <w:lang w:eastAsia="zh-CN"/>
              </w:rPr>
              <w:t>Y</w:t>
            </w:r>
          </w:p>
        </w:tc>
      </w:tr>
      <w:tr w:rsidR="00171381" w:rsidRPr="00AB5FED" w14:paraId="16F8E9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E37B01" w14:textId="77777777" w:rsidR="00171381" w:rsidRPr="00AB5FED" w:rsidRDefault="00171381" w:rsidP="00643972">
            <w:pPr>
              <w:pStyle w:val="TAL"/>
            </w:pPr>
            <w:r w:rsidRPr="00AB5FED">
              <w:t>[R-7.14-002]</w:t>
            </w:r>
            <w:r>
              <w:t>,</w:t>
            </w:r>
          </w:p>
          <w:p w14:paraId="7FF2AA67" w14:textId="77777777" w:rsidR="00171381" w:rsidRPr="00AB5FED" w:rsidRDefault="00171381" w:rsidP="00643972">
            <w:pPr>
              <w:pStyle w:val="TAL"/>
            </w:pPr>
            <w:r w:rsidRPr="00AB5FED">
              <w:t>[R-7.14-003]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B8037D8" w14:textId="77777777" w:rsidR="00171381" w:rsidRPr="00AB5FED" w:rsidRDefault="00171381" w:rsidP="00643972">
            <w:pPr>
              <w:pStyle w:val="TAL"/>
            </w:pPr>
            <w:r w:rsidRPr="00AB5FED">
              <w:t>Authorization for manual switch to off-network while in on-network</w:t>
            </w:r>
          </w:p>
        </w:tc>
        <w:tc>
          <w:tcPr>
            <w:tcW w:w="900" w:type="dxa"/>
            <w:tcBorders>
              <w:top w:val="single" w:sz="4" w:space="0" w:color="auto"/>
              <w:left w:val="single" w:sz="4" w:space="0" w:color="auto"/>
              <w:bottom w:val="single" w:sz="4" w:space="0" w:color="auto"/>
              <w:right w:val="single" w:sz="4" w:space="0" w:color="auto"/>
            </w:tcBorders>
          </w:tcPr>
          <w:p w14:paraId="20EB07D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398FA6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ECA405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0123E9D" w14:textId="77777777" w:rsidR="00171381" w:rsidRPr="00AB5FED" w:rsidRDefault="00171381" w:rsidP="00643972">
            <w:pPr>
              <w:pStyle w:val="TAL"/>
              <w:jc w:val="center"/>
            </w:pPr>
            <w:r w:rsidRPr="00AB5FED">
              <w:rPr>
                <w:rFonts w:hint="eastAsia"/>
                <w:lang w:eastAsia="zh-CN"/>
              </w:rPr>
              <w:t>Y</w:t>
            </w:r>
          </w:p>
        </w:tc>
      </w:tr>
      <w:tr w:rsidR="00171381" w:rsidRPr="00AB5FED" w14:paraId="5C60D4B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114D4B" w14:textId="77777777" w:rsidR="00171381" w:rsidRPr="00AB5FED" w:rsidRDefault="00171381" w:rsidP="00643972">
            <w:pPr>
              <w:pStyle w:val="TAL"/>
            </w:pPr>
            <w:r w:rsidRPr="00AB5FED">
              <w:t>[R-5.1.5-004]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CF3194" w14:textId="77777777" w:rsidR="00171381" w:rsidRPr="00AB5FED" w:rsidRDefault="00171381" w:rsidP="00643972">
            <w:pPr>
              <w:pStyle w:val="TAL"/>
            </w:pPr>
            <w:r w:rsidRPr="00AB5FED">
              <w:t>Limitation of number of affiliations per user (N2)</w:t>
            </w:r>
          </w:p>
        </w:tc>
        <w:tc>
          <w:tcPr>
            <w:tcW w:w="900" w:type="dxa"/>
            <w:tcBorders>
              <w:top w:val="single" w:sz="4" w:space="0" w:color="auto"/>
              <w:left w:val="single" w:sz="4" w:space="0" w:color="auto"/>
              <w:bottom w:val="single" w:sz="4" w:space="0" w:color="auto"/>
              <w:right w:val="single" w:sz="4" w:space="0" w:color="auto"/>
            </w:tcBorders>
          </w:tcPr>
          <w:p w14:paraId="67ADD3DA" w14:textId="77777777" w:rsidR="00171381" w:rsidRPr="00AB5FED" w:rsidRDefault="00171381" w:rsidP="00643972">
            <w:pPr>
              <w:pStyle w:val="TAL"/>
              <w:jc w:val="center"/>
            </w:pPr>
            <w:r w:rsidRPr="00AB5FED">
              <w:t>N</w:t>
            </w:r>
          </w:p>
        </w:tc>
        <w:tc>
          <w:tcPr>
            <w:tcW w:w="990" w:type="dxa"/>
            <w:tcBorders>
              <w:top w:val="single" w:sz="4" w:space="0" w:color="auto"/>
              <w:left w:val="single" w:sz="4" w:space="0" w:color="auto"/>
              <w:bottom w:val="single" w:sz="4" w:space="0" w:color="auto"/>
              <w:right w:val="single" w:sz="4" w:space="0" w:color="auto"/>
            </w:tcBorders>
          </w:tcPr>
          <w:p w14:paraId="12A55147"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B2BC6A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971589A" w14:textId="77777777" w:rsidR="00171381" w:rsidRPr="00AB5FED" w:rsidRDefault="00171381" w:rsidP="00643972">
            <w:pPr>
              <w:pStyle w:val="TAL"/>
              <w:jc w:val="center"/>
            </w:pPr>
            <w:r w:rsidRPr="00AB5FED">
              <w:rPr>
                <w:rFonts w:hint="eastAsia"/>
                <w:lang w:eastAsia="zh-CN"/>
              </w:rPr>
              <w:t>Y</w:t>
            </w:r>
          </w:p>
        </w:tc>
      </w:tr>
      <w:tr w:rsidR="00171381" w:rsidRPr="00AB5FED" w14:paraId="10560B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9CCBF2E" w14:textId="77777777" w:rsidR="00171381" w:rsidRPr="00AB5FED" w:rsidRDefault="00171381" w:rsidP="00643972">
            <w:pPr>
              <w:pStyle w:val="TAL"/>
            </w:pPr>
            <w:r w:rsidRPr="00AB5FED">
              <w:t>[R-5.5.2-009]</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ECF0D9F" w14:textId="77777777" w:rsidR="00171381" w:rsidRPr="00AB5FED" w:rsidRDefault="00171381" w:rsidP="00643972">
            <w:pPr>
              <w:pStyle w:val="TAL"/>
            </w:pPr>
            <w:r w:rsidRPr="00AB5FED">
              <w:t>Maximum number of simultaneous transmissions received in one group call for override (N7)</w:t>
            </w:r>
          </w:p>
        </w:tc>
        <w:tc>
          <w:tcPr>
            <w:tcW w:w="900" w:type="dxa"/>
            <w:tcBorders>
              <w:top w:val="single" w:sz="4" w:space="0" w:color="auto"/>
              <w:left w:val="single" w:sz="4" w:space="0" w:color="auto"/>
              <w:bottom w:val="single" w:sz="4" w:space="0" w:color="auto"/>
              <w:right w:val="single" w:sz="4" w:space="0" w:color="auto"/>
            </w:tcBorders>
          </w:tcPr>
          <w:p w14:paraId="384A524C"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43F6AB"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85AB56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AEEA5A8" w14:textId="77777777" w:rsidR="00171381" w:rsidRPr="00AB5FED" w:rsidRDefault="00171381" w:rsidP="00643972">
            <w:pPr>
              <w:pStyle w:val="TAL"/>
              <w:jc w:val="center"/>
            </w:pPr>
            <w:r w:rsidRPr="00AB5FED">
              <w:rPr>
                <w:rFonts w:hint="eastAsia"/>
                <w:lang w:eastAsia="zh-CN"/>
              </w:rPr>
              <w:t>Y</w:t>
            </w:r>
          </w:p>
        </w:tc>
      </w:tr>
      <w:tr w:rsidR="00171381" w:rsidRPr="00AB5FED" w14:paraId="417D18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00135EE" w14:textId="77777777" w:rsidR="00171381" w:rsidRPr="009234FE" w:rsidRDefault="00171381" w:rsidP="00643972">
            <w:pPr>
              <w:pStyle w:val="TAL"/>
            </w:pPr>
            <w:r w:rsidRPr="009234FE">
              <w:t>[R-6.4.6.1-001]</w:t>
            </w:r>
            <w:r>
              <w:t>,</w:t>
            </w:r>
          </w:p>
          <w:p w14:paraId="597EC36D" w14:textId="77777777" w:rsidR="00171381" w:rsidRPr="00AB5FED" w:rsidRDefault="00171381" w:rsidP="00643972">
            <w:pPr>
              <w:pStyle w:val="TAL"/>
            </w:pPr>
            <w:r w:rsidRPr="009234FE">
              <w:t>[R-6.4.6.1-004]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1C0FE0" w14:textId="77777777" w:rsidR="00171381" w:rsidRPr="00AB5FED" w:rsidRDefault="00171381"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00" w:type="dxa"/>
            <w:tcBorders>
              <w:top w:val="single" w:sz="4" w:space="0" w:color="auto"/>
              <w:left w:val="single" w:sz="4" w:space="0" w:color="auto"/>
              <w:bottom w:val="single" w:sz="4" w:space="0" w:color="auto"/>
              <w:right w:val="single" w:sz="4" w:space="0" w:color="auto"/>
            </w:tcBorders>
          </w:tcPr>
          <w:p w14:paraId="2299F811"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CE690A"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A05557"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5F6A0A0" w14:textId="77777777" w:rsidR="00171381" w:rsidRPr="00AB5FED" w:rsidRDefault="00171381" w:rsidP="00643972">
            <w:pPr>
              <w:pStyle w:val="TAL"/>
              <w:jc w:val="center"/>
              <w:rPr>
                <w:lang w:eastAsia="zh-CN"/>
              </w:rPr>
            </w:pPr>
          </w:p>
        </w:tc>
      </w:tr>
      <w:tr w:rsidR="00171381" w:rsidRPr="00AB5FED" w14:paraId="6D6B1B7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7313CA4" w14:textId="77777777" w:rsidR="00171381" w:rsidRPr="009234FE"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6F060E8" w14:textId="77777777" w:rsidR="00171381" w:rsidRPr="004E0659" w:rsidRDefault="00171381" w:rsidP="00643972">
            <w:pPr>
              <w:pStyle w:val="TAL"/>
              <w:rPr>
                <w:rFonts w:cs="Arial"/>
                <w:szCs w:val="18"/>
              </w:rPr>
            </w:pPr>
            <w:r>
              <w:rPr>
                <w:rFonts w:cs="Arial"/>
                <w:szCs w:val="18"/>
              </w:rPr>
              <w:t>&gt; MCPTT IDs</w:t>
            </w:r>
          </w:p>
        </w:tc>
        <w:tc>
          <w:tcPr>
            <w:tcW w:w="900" w:type="dxa"/>
            <w:tcBorders>
              <w:top w:val="single" w:sz="4" w:space="0" w:color="auto"/>
              <w:left w:val="single" w:sz="4" w:space="0" w:color="auto"/>
              <w:bottom w:val="single" w:sz="4" w:space="0" w:color="auto"/>
              <w:right w:val="single" w:sz="4" w:space="0" w:color="auto"/>
            </w:tcBorders>
          </w:tcPr>
          <w:p w14:paraId="3EC26B8A" w14:textId="77777777" w:rsidR="00171381" w:rsidRPr="00E7400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3A45D02" w14:textId="77777777" w:rsidR="00171381" w:rsidRPr="00E7400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390E155" w14:textId="77777777" w:rsidR="00171381" w:rsidRPr="00AF0E90"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2137EC" w14:textId="77777777" w:rsidR="00171381" w:rsidRPr="00AF0E90" w:rsidRDefault="00171381" w:rsidP="00643972">
            <w:pPr>
              <w:pStyle w:val="TAL"/>
              <w:jc w:val="center"/>
              <w:rPr>
                <w:lang w:eastAsia="zh-CN"/>
              </w:rPr>
            </w:pPr>
            <w:r>
              <w:rPr>
                <w:lang w:eastAsia="zh-CN"/>
              </w:rPr>
              <w:t>Y</w:t>
            </w:r>
          </w:p>
        </w:tc>
      </w:tr>
      <w:tr w:rsidR="00171381" w:rsidRPr="00AB5FED" w14:paraId="7EC729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AE8" w14:textId="77777777" w:rsidR="00171381" w:rsidRPr="009234FE" w:rsidRDefault="00171381" w:rsidP="00643972">
            <w:pPr>
              <w:pStyle w:val="TAL"/>
            </w:pPr>
            <w:r>
              <w:t>Subclause 10.15.3</w:t>
            </w:r>
          </w:p>
        </w:tc>
        <w:tc>
          <w:tcPr>
            <w:tcW w:w="3235" w:type="dxa"/>
            <w:tcBorders>
              <w:top w:val="single" w:sz="4" w:space="0" w:color="auto"/>
              <w:left w:val="single" w:sz="4" w:space="0" w:color="auto"/>
              <w:bottom w:val="single" w:sz="4" w:space="0" w:color="auto"/>
              <w:right w:val="single" w:sz="4" w:space="0" w:color="auto"/>
            </w:tcBorders>
          </w:tcPr>
          <w:p w14:paraId="514B631E"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00" w:type="dxa"/>
            <w:tcBorders>
              <w:top w:val="single" w:sz="4" w:space="0" w:color="auto"/>
              <w:left w:val="single" w:sz="4" w:space="0" w:color="auto"/>
              <w:bottom w:val="single" w:sz="4" w:space="0" w:color="auto"/>
              <w:right w:val="single" w:sz="4" w:space="0" w:color="auto"/>
            </w:tcBorders>
          </w:tcPr>
          <w:p w14:paraId="542651C2"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D1B73D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137DC52"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70BE7C4" w14:textId="77777777" w:rsidR="00171381" w:rsidRDefault="00171381" w:rsidP="00643972">
            <w:pPr>
              <w:pStyle w:val="TAL"/>
              <w:jc w:val="center"/>
              <w:rPr>
                <w:lang w:eastAsia="zh-CN"/>
              </w:rPr>
            </w:pPr>
            <w:r>
              <w:rPr>
                <w:lang w:eastAsia="zh-CN"/>
              </w:rPr>
              <w:t>Y</w:t>
            </w:r>
          </w:p>
        </w:tc>
      </w:tr>
      <w:tr w:rsidR="00171381" w:rsidRPr="00AB5FED" w14:paraId="46EF41A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A1ACEA" w14:textId="77777777" w:rsidR="00171381" w:rsidRPr="009234FE" w:rsidRDefault="00171381"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3235" w:type="dxa"/>
            <w:tcBorders>
              <w:top w:val="single" w:sz="4" w:space="0" w:color="auto"/>
              <w:left w:val="single" w:sz="4" w:space="0" w:color="auto"/>
              <w:bottom w:val="single" w:sz="4" w:space="0" w:color="auto"/>
              <w:right w:val="single" w:sz="4" w:space="0" w:color="auto"/>
            </w:tcBorders>
          </w:tcPr>
          <w:p w14:paraId="0A73723D"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09F250D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1461A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8F264A9"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C74F2" w14:textId="77777777" w:rsidR="00171381" w:rsidRDefault="00171381" w:rsidP="00643972">
            <w:pPr>
              <w:pStyle w:val="TAL"/>
              <w:jc w:val="center"/>
              <w:rPr>
                <w:lang w:eastAsia="zh-CN"/>
              </w:rPr>
            </w:pPr>
            <w:r>
              <w:rPr>
                <w:lang w:eastAsia="zh-CN"/>
              </w:rPr>
              <w:t>Y</w:t>
            </w:r>
          </w:p>
        </w:tc>
      </w:tr>
      <w:tr w:rsidR="00171381" w:rsidRPr="00AB5FED" w14:paraId="7F4E542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B77AEA" w14:textId="77777777" w:rsidR="00171381" w:rsidRPr="009234FE" w:rsidRDefault="00171381"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0F34086" w14:textId="77777777" w:rsidR="00171381" w:rsidRDefault="00171381"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5EFEFC2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71CCCE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ED4DC7"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CD8403" w14:textId="77777777" w:rsidR="00171381" w:rsidRDefault="00171381" w:rsidP="00643972">
            <w:pPr>
              <w:pStyle w:val="TAL"/>
              <w:jc w:val="center"/>
              <w:rPr>
                <w:lang w:eastAsia="zh-CN"/>
              </w:rPr>
            </w:pPr>
            <w:r>
              <w:rPr>
                <w:lang w:eastAsia="zh-CN"/>
              </w:rPr>
              <w:t>Y</w:t>
            </w:r>
          </w:p>
        </w:tc>
      </w:tr>
      <w:tr w:rsidR="00171381" w:rsidRPr="00AB5FED" w14:paraId="0CB57A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B007AE5" w14:textId="77777777" w:rsidR="00171381" w:rsidRPr="004A6C48" w:rsidRDefault="00171381"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5C778BB7"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00" w:type="dxa"/>
            <w:tcBorders>
              <w:top w:val="single" w:sz="4" w:space="0" w:color="auto"/>
              <w:left w:val="single" w:sz="4" w:space="0" w:color="auto"/>
              <w:bottom w:val="single" w:sz="4" w:space="0" w:color="auto"/>
              <w:right w:val="single" w:sz="4" w:space="0" w:color="auto"/>
            </w:tcBorders>
          </w:tcPr>
          <w:p w14:paraId="7137D44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D8929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07CBE8A"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A68E7F" w14:textId="77777777" w:rsidR="00171381" w:rsidRDefault="00171381" w:rsidP="00643972">
            <w:pPr>
              <w:pStyle w:val="TAL"/>
              <w:jc w:val="center"/>
              <w:rPr>
                <w:lang w:eastAsia="zh-CN"/>
              </w:rPr>
            </w:pPr>
            <w:r>
              <w:rPr>
                <w:lang w:eastAsia="zh-CN"/>
              </w:rPr>
              <w:t>Y</w:t>
            </w:r>
          </w:p>
        </w:tc>
      </w:tr>
      <w:tr w:rsidR="00171381" w:rsidRPr="00AB5FED" w14:paraId="37AF6E9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1EBF9D" w14:textId="77777777" w:rsidR="00171381" w:rsidRPr="004A6C48" w:rsidRDefault="00171381"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BA9BAE3"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00" w:type="dxa"/>
            <w:tcBorders>
              <w:top w:val="single" w:sz="4" w:space="0" w:color="auto"/>
              <w:left w:val="single" w:sz="4" w:space="0" w:color="auto"/>
              <w:bottom w:val="single" w:sz="4" w:space="0" w:color="auto"/>
              <w:right w:val="single" w:sz="4" w:space="0" w:color="auto"/>
            </w:tcBorders>
          </w:tcPr>
          <w:p w14:paraId="5973499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6DA14D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5F76A4"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57644B" w14:textId="77777777" w:rsidR="00171381" w:rsidRDefault="00171381" w:rsidP="00643972">
            <w:pPr>
              <w:pStyle w:val="TAL"/>
              <w:jc w:val="center"/>
              <w:rPr>
                <w:lang w:eastAsia="zh-CN"/>
              </w:rPr>
            </w:pPr>
            <w:r>
              <w:rPr>
                <w:lang w:eastAsia="zh-CN"/>
              </w:rPr>
              <w:t>Y</w:t>
            </w:r>
          </w:p>
        </w:tc>
      </w:tr>
      <w:tr w:rsidR="00171381" w:rsidRPr="00AB5FED" w14:paraId="66407F9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331696" w14:textId="77777777" w:rsidR="00171381" w:rsidRPr="004A6C48" w:rsidRDefault="00171381"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22F65003" w14:textId="77777777" w:rsidR="00171381" w:rsidRDefault="00171381" w:rsidP="00643972">
            <w:pPr>
              <w:pStyle w:val="TAL"/>
            </w:pPr>
            <w:r>
              <w:t>Authorised to request association between active functional alias(es) and MCPTT ID(s)</w:t>
            </w:r>
          </w:p>
        </w:tc>
        <w:tc>
          <w:tcPr>
            <w:tcW w:w="900" w:type="dxa"/>
            <w:tcBorders>
              <w:top w:val="single" w:sz="4" w:space="0" w:color="auto"/>
              <w:left w:val="single" w:sz="4" w:space="0" w:color="auto"/>
              <w:bottom w:val="single" w:sz="4" w:space="0" w:color="auto"/>
              <w:right w:val="single" w:sz="4" w:space="0" w:color="auto"/>
            </w:tcBorders>
          </w:tcPr>
          <w:p w14:paraId="5E683C8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E8200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2088F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6633A4A7" w14:textId="77777777" w:rsidR="00171381" w:rsidRDefault="00171381" w:rsidP="00643972">
            <w:pPr>
              <w:pStyle w:val="TAL"/>
              <w:jc w:val="center"/>
              <w:rPr>
                <w:lang w:eastAsia="zh-CN"/>
              </w:rPr>
            </w:pPr>
            <w:r>
              <w:t>Y</w:t>
            </w:r>
          </w:p>
        </w:tc>
      </w:tr>
      <w:tr w:rsidR="00171381" w:rsidRPr="00AB5FED" w14:paraId="193DD2B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6BDDC2" w14:textId="77777777" w:rsidR="00171381" w:rsidRPr="004A6C48" w:rsidRDefault="00171381"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6C2738C3" w14:textId="77777777" w:rsidR="00171381" w:rsidRDefault="00171381" w:rsidP="00643972">
            <w:pPr>
              <w:pStyle w:val="TAL"/>
            </w:pPr>
            <w:r>
              <w:t>Authorised to take over a functional alias from another MCPTT user</w:t>
            </w:r>
          </w:p>
        </w:tc>
        <w:tc>
          <w:tcPr>
            <w:tcW w:w="900" w:type="dxa"/>
            <w:tcBorders>
              <w:top w:val="single" w:sz="4" w:space="0" w:color="auto"/>
              <w:left w:val="single" w:sz="4" w:space="0" w:color="auto"/>
              <w:bottom w:val="single" w:sz="4" w:space="0" w:color="auto"/>
              <w:right w:val="single" w:sz="4" w:space="0" w:color="auto"/>
            </w:tcBorders>
          </w:tcPr>
          <w:p w14:paraId="37B97026"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0103D7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11F782"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4E511FCD" w14:textId="77777777" w:rsidR="00171381" w:rsidRDefault="00171381" w:rsidP="00643972">
            <w:pPr>
              <w:pStyle w:val="TAL"/>
              <w:jc w:val="center"/>
              <w:rPr>
                <w:lang w:eastAsia="zh-CN"/>
              </w:rPr>
            </w:pPr>
            <w:r>
              <w:t>Y</w:t>
            </w:r>
          </w:p>
        </w:tc>
      </w:tr>
      <w:tr w:rsidR="00171381" w:rsidRPr="00AB5FED" w14:paraId="463FB79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C89442" w14:textId="77777777" w:rsidR="00171381" w:rsidRPr="004A6C48"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0EC9E83" w14:textId="77777777" w:rsidR="00171381" w:rsidRDefault="00171381" w:rsidP="00643972">
            <w:pPr>
              <w:pStyle w:val="TAL"/>
            </w:pPr>
            <w:r>
              <w:t>List of functional alias(es) of the MCPTT user</w:t>
            </w:r>
          </w:p>
        </w:tc>
        <w:tc>
          <w:tcPr>
            <w:tcW w:w="900" w:type="dxa"/>
            <w:tcBorders>
              <w:top w:val="single" w:sz="4" w:space="0" w:color="auto"/>
              <w:left w:val="single" w:sz="4" w:space="0" w:color="auto"/>
              <w:bottom w:val="single" w:sz="4" w:space="0" w:color="auto"/>
              <w:right w:val="single" w:sz="4" w:space="0" w:color="auto"/>
            </w:tcBorders>
          </w:tcPr>
          <w:p w14:paraId="4089EF3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AAF2E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35BDFE" w14:textId="77777777" w:rsidR="00171381"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C6A1F4" w14:textId="77777777" w:rsidR="00171381" w:rsidRDefault="00171381" w:rsidP="00643972">
            <w:pPr>
              <w:pStyle w:val="TAL"/>
              <w:jc w:val="center"/>
              <w:rPr>
                <w:lang w:eastAsia="zh-CN"/>
              </w:rPr>
            </w:pPr>
          </w:p>
        </w:tc>
      </w:tr>
      <w:tr w:rsidR="00171381" w:rsidRPr="00AB5FED" w14:paraId="69FC7DA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735DFF" w14:textId="77777777" w:rsidR="00171381" w:rsidRPr="004A6C48" w:rsidRDefault="00171381"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05E9CB51"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7529A76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A09325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DDC94A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023FF090" w14:textId="77777777" w:rsidR="00171381" w:rsidRDefault="00171381" w:rsidP="00643972">
            <w:pPr>
              <w:pStyle w:val="TAL"/>
              <w:jc w:val="center"/>
              <w:rPr>
                <w:lang w:eastAsia="zh-CN"/>
              </w:rPr>
            </w:pPr>
            <w:r>
              <w:t>Y</w:t>
            </w:r>
          </w:p>
        </w:tc>
      </w:tr>
      <w:tr w:rsidR="00171381" w:rsidRPr="00AB5FED" w14:paraId="6506434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66C87F9" w14:textId="77777777" w:rsidR="00171381" w:rsidRDefault="00171381" w:rsidP="00643972">
            <w:pPr>
              <w:pStyle w:val="TAL"/>
            </w:pPr>
            <w:r>
              <w:t xml:space="preserve">[R-5.4.2-007a] of 3GPP TS 22.280 [17] </w:t>
            </w:r>
          </w:p>
        </w:tc>
        <w:tc>
          <w:tcPr>
            <w:tcW w:w="3235" w:type="dxa"/>
            <w:tcBorders>
              <w:top w:val="single" w:sz="4" w:space="0" w:color="auto"/>
              <w:left w:val="single" w:sz="4" w:space="0" w:color="auto"/>
              <w:bottom w:val="single" w:sz="4" w:space="0" w:color="auto"/>
              <w:right w:val="single" w:sz="4" w:space="0" w:color="auto"/>
            </w:tcBorders>
          </w:tcPr>
          <w:p w14:paraId="5CA916F3" w14:textId="77777777" w:rsidR="00171381" w:rsidRDefault="00171381" w:rsidP="00643972">
            <w:pPr>
              <w:pStyle w:val="TAL"/>
            </w:pPr>
            <w:r>
              <w:t>&gt;&gt; Maximum number of parallel emergency group calls</w:t>
            </w:r>
          </w:p>
        </w:tc>
        <w:tc>
          <w:tcPr>
            <w:tcW w:w="900" w:type="dxa"/>
            <w:tcBorders>
              <w:top w:val="single" w:sz="4" w:space="0" w:color="auto"/>
              <w:left w:val="single" w:sz="4" w:space="0" w:color="auto"/>
              <w:bottom w:val="single" w:sz="4" w:space="0" w:color="auto"/>
              <w:right w:val="single" w:sz="4" w:space="0" w:color="auto"/>
            </w:tcBorders>
          </w:tcPr>
          <w:p w14:paraId="5DE24AA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D56FBD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07C3F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DF5AD4D" w14:textId="77777777" w:rsidR="00171381" w:rsidRDefault="00171381" w:rsidP="00643972">
            <w:pPr>
              <w:pStyle w:val="TAL"/>
              <w:jc w:val="center"/>
            </w:pPr>
            <w:r>
              <w:t>Y</w:t>
            </w:r>
          </w:p>
        </w:tc>
      </w:tr>
      <w:tr w:rsidR="00171381" w:rsidRPr="00AB5FED" w14:paraId="7F7B71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C4EFE1D" w14:textId="77777777" w:rsidR="00171381" w:rsidRDefault="00171381" w:rsidP="00643972">
            <w:pPr>
              <w:pStyle w:val="TAL"/>
            </w:pPr>
            <w:r>
              <w:t>[R-5.9a-018] of 3GPP TS 22.280 [17]</w:t>
            </w:r>
          </w:p>
        </w:tc>
        <w:tc>
          <w:tcPr>
            <w:tcW w:w="3235" w:type="dxa"/>
            <w:tcBorders>
              <w:top w:val="single" w:sz="4" w:space="0" w:color="auto"/>
              <w:left w:val="single" w:sz="4" w:space="0" w:color="auto"/>
              <w:bottom w:val="single" w:sz="4" w:space="0" w:color="auto"/>
              <w:right w:val="single" w:sz="4" w:space="0" w:color="auto"/>
            </w:tcBorders>
          </w:tcPr>
          <w:p w14:paraId="3D776EC9" w14:textId="421954A6" w:rsidR="00171381" w:rsidRDefault="00171381" w:rsidP="00643972">
            <w:pPr>
              <w:pStyle w:val="TAL"/>
            </w:pPr>
            <w:r>
              <w:t>&gt;&gt; Criteria for automatic 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29E1DD1A"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8EBFE3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857B85"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BE085D7" w14:textId="77777777" w:rsidR="00171381" w:rsidRDefault="00171381" w:rsidP="00643972">
            <w:pPr>
              <w:pStyle w:val="TAL"/>
              <w:jc w:val="center"/>
            </w:pPr>
            <w:r>
              <w:t>Y</w:t>
            </w:r>
          </w:p>
        </w:tc>
      </w:tr>
      <w:tr w:rsidR="00171381" w:rsidRPr="00AB5FED" w14:paraId="21DA6D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CE95B9" w14:textId="77777777" w:rsidR="00171381" w:rsidRDefault="00171381" w:rsidP="00643972">
            <w:pPr>
              <w:pStyle w:val="TAL"/>
            </w:pPr>
            <w:r>
              <w:t xml:space="preserve">[R-5.9a-017], </w:t>
            </w:r>
          </w:p>
          <w:p w14:paraId="3952A12A" w14:textId="77777777" w:rsidR="00171381" w:rsidRDefault="00171381" w:rsidP="00643972">
            <w:pPr>
              <w:pStyle w:val="TAL"/>
            </w:pPr>
            <w:r>
              <w:t xml:space="preserve">[R-5.9a-018] of </w:t>
            </w:r>
          </w:p>
          <w:p w14:paraId="31FDA29F" w14:textId="77777777" w:rsidR="00171381" w:rsidRDefault="00171381" w:rsidP="00643972">
            <w:pPr>
              <w:pStyle w:val="TAL"/>
            </w:pPr>
            <w:r>
              <w:t>3GPP TS 22.280 [17]</w:t>
            </w:r>
          </w:p>
        </w:tc>
        <w:tc>
          <w:tcPr>
            <w:tcW w:w="3235" w:type="dxa"/>
            <w:tcBorders>
              <w:top w:val="single" w:sz="4" w:space="0" w:color="auto"/>
              <w:left w:val="single" w:sz="4" w:space="0" w:color="auto"/>
              <w:bottom w:val="single" w:sz="4" w:space="0" w:color="auto"/>
              <w:right w:val="single" w:sz="4" w:space="0" w:color="auto"/>
            </w:tcBorders>
          </w:tcPr>
          <w:p w14:paraId="6A5489D9" w14:textId="090B486B" w:rsidR="00171381" w:rsidRDefault="00171381" w:rsidP="00643972">
            <w:pPr>
              <w:pStyle w:val="TAL"/>
            </w:pPr>
            <w:r>
              <w:t>&gt;&gt; Criteria for automatic de-activation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48392CBD"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4761F82"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2A397B1"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8FF367E" w14:textId="77777777" w:rsidR="00171381" w:rsidRDefault="00171381" w:rsidP="00643972">
            <w:pPr>
              <w:pStyle w:val="TAL"/>
              <w:jc w:val="center"/>
            </w:pPr>
            <w:r>
              <w:t>Y</w:t>
            </w:r>
          </w:p>
        </w:tc>
      </w:tr>
      <w:tr w:rsidR="00171381" w:rsidRPr="00AB5FED" w14:paraId="58C5FE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B1EAEB" w14:textId="77777777" w:rsidR="00171381" w:rsidRDefault="00171381" w:rsidP="00643972">
            <w:pPr>
              <w:pStyle w:val="TAL"/>
            </w:pPr>
            <w:r w:rsidRPr="00B07A13">
              <w:t>[R-5.9a-019] of 3GPP TS 22.280 [</w:t>
            </w:r>
            <w:r>
              <w:t>17</w:t>
            </w:r>
            <w:r w:rsidRPr="00B07A13">
              <w:t>]</w:t>
            </w:r>
          </w:p>
        </w:tc>
        <w:tc>
          <w:tcPr>
            <w:tcW w:w="3235" w:type="dxa"/>
            <w:tcBorders>
              <w:top w:val="single" w:sz="4" w:space="0" w:color="auto"/>
              <w:left w:val="single" w:sz="4" w:space="0" w:color="auto"/>
              <w:bottom w:val="single" w:sz="4" w:space="0" w:color="auto"/>
              <w:right w:val="single" w:sz="4" w:space="0" w:color="auto"/>
            </w:tcBorders>
          </w:tcPr>
          <w:p w14:paraId="6B8E16BB" w14:textId="77777777" w:rsidR="00171381" w:rsidRDefault="00171381" w:rsidP="00643972">
            <w:pPr>
              <w:pStyle w:val="TAL"/>
            </w:pPr>
            <w:r>
              <w:t>&gt;&gt; Location criteria for activation</w:t>
            </w:r>
          </w:p>
        </w:tc>
        <w:tc>
          <w:tcPr>
            <w:tcW w:w="900" w:type="dxa"/>
            <w:tcBorders>
              <w:top w:val="single" w:sz="4" w:space="0" w:color="auto"/>
              <w:left w:val="single" w:sz="4" w:space="0" w:color="auto"/>
              <w:bottom w:val="single" w:sz="4" w:space="0" w:color="auto"/>
              <w:right w:val="single" w:sz="4" w:space="0" w:color="auto"/>
            </w:tcBorders>
          </w:tcPr>
          <w:p w14:paraId="450AEA3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EC7F1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7D650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9AAC04" w14:textId="77777777" w:rsidR="00171381" w:rsidRDefault="00171381" w:rsidP="00643972">
            <w:pPr>
              <w:pStyle w:val="TAL"/>
              <w:jc w:val="center"/>
            </w:pPr>
            <w:r>
              <w:t>Y</w:t>
            </w:r>
          </w:p>
        </w:tc>
      </w:tr>
      <w:tr w:rsidR="00171381" w:rsidRPr="00AB5FED" w14:paraId="1131C6A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CCE726" w14:textId="77777777" w:rsidR="00171381" w:rsidRDefault="00171381" w:rsidP="00643972">
            <w:pPr>
              <w:pStyle w:val="TAL"/>
            </w:pPr>
            <w:r>
              <w:t>[R-5.9a-019] of 3GPP TS 22.280 [17]</w:t>
            </w:r>
          </w:p>
        </w:tc>
        <w:tc>
          <w:tcPr>
            <w:tcW w:w="3235" w:type="dxa"/>
            <w:tcBorders>
              <w:top w:val="single" w:sz="4" w:space="0" w:color="auto"/>
              <w:left w:val="single" w:sz="4" w:space="0" w:color="auto"/>
              <w:bottom w:val="single" w:sz="4" w:space="0" w:color="auto"/>
              <w:right w:val="single" w:sz="4" w:space="0" w:color="auto"/>
            </w:tcBorders>
          </w:tcPr>
          <w:p w14:paraId="55CC6D20" w14:textId="77777777" w:rsidR="00171381" w:rsidRDefault="00171381" w:rsidP="00643972">
            <w:pPr>
              <w:pStyle w:val="TAL"/>
            </w:pPr>
            <w:r>
              <w:t>&gt;&gt; Location criteria for de-activation</w:t>
            </w:r>
          </w:p>
        </w:tc>
        <w:tc>
          <w:tcPr>
            <w:tcW w:w="900" w:type="dxa"/>
            <w:tcBorders>
              <w:top w:val="single" w:sz="4" w:space="0" w:color="auto"/>
              <w:left w:val="single" w:sz="4" w:space="0" w:color="auto"/>
              <w:bottom w:val="single" w:sz="4" w:space="0" w:color="auto"/>
              <w:right w:val="single" w:sz="4" w:space="0" w:color="auto"/>
            </w:tcBorders>
          </w:tcPr>
          <w:p w14:paraId="1E835A0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21FD50"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2FFAB1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552B68B" w14:textId="77777777" w:rsidR="00171381" w:rsidRDefault="00171381" w:rsidP="00643972">
            <w:pPr>
              <w:pStyle w:val="TAL"/>
              <w:jc w:val="center"/>
            </w:pPr>
            <w:r>
              <w:t>Y</w:t>
            </w:r>
          </w:p>
        </w:tc>
      </w:tr>
      <w:tr w:rsidR="00171381" w:rsidRPr="00AB5FED" w14:paraId="496D2FC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9E5AB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F0C0AB4" w14:textId="77777777" w:rsidR="00171381" w:rsidRDefault="00171381" w:rsidP="00643972">
            <w:pPr>
              <w:pStyle w:val="TAL"/>
            </w:pPr>
            <w:r>
              <w:t>&gt;&gt; Manual de-activation is not allowed if the location criteria are met</w:t>
            </w:r>
          </w:p>
        </w:tc>
        <w:tc>
          <w:tcPr>
            <w:tcW w:w="900" w:type="dxa"/>
            <w:tcBorders>
              <w:top w:val="single" w:sz="4" w:space="0" w:color="auto"/>
              <w:left w:val="single" w:sz="4" w:space="0" w:color="auto"/>
              <w:bottom w:val="single" w:sz="4" w:space="0" w:color="auto"/>
              <w:right w:val="single" w:sz="4" w:space="0" w:color="auto"/>
            </w:tcBorders>
          </w:tcPr>
          <w:p w14:paraId="0C0399E0"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32CAD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9D6BBC"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63AD0E7" w14:textId="77777777" w:rsidR="00171381" w:rsidRDefault="00171381" w:rsidP="00643972">
            <w:pPr>
              <w:pStyle w:val="TAL"/>
              <w:jc w:val="center"/>
            </w:pPr>
            <w:r>
              <w:t>Y</w:t>
            </w:r>
          </w:p>
        </w:tc>
      </w:tr>
      <w:tr w:rsidR="00171381" w:rsidRPr="00AB5FED" w14:paraId="3B4D488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CFDA0F" w14:textId="77777777" w:rsidR="00171381" w:rsidRDefault="00171381" w:rsidP="00643972">
            <w:pPr>
              <w:pStyle w:val="TAL"/>
            </w:pPr>
            <w:r w:rsidRPr="005D5EE7">
              <w:t>[R-5.9a-020] of 3GPP TS 22.280 [17]</w:t>
            </w:r>
          </w:p>
        </w:tc>
        <w:tc>
          <w:tcPr>
            <w:tcW w:w="3235" w:type="dxa"/>
            <w:tcBorders>
              <w:top w:val="single" w:sz="4" w:space="0" w:color="auto"/>
              <w:left w:val="single" w:sz="4" w:space="0" w:color="auto"/>
              <w:bottom w:val="single" w:sz="4" w:space="0" w:color="auto"/>
              <w:right w:val="single" w:sz="4" w:space="0" w:color="auto"/>
            </w:tcBorders>
          </w:tcPr>
          <w:p w14:paraId="4CED64B0" w14:textId="77777777" w:rsidR="00171381" w:rsidRDefault="00171381"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4A3C9B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23444A8"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A3A8C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F5E9C" w14:textId="77777777" w:rsidR="00171381" w:rsidRDefault="00171381" w:rsidP="00643972">
            <w:pPr>
              <w:pStyle w:val="TAL"/>
              <w:jc w:val="center"/>
            </w:pPr>
          </w:p>
        </w:tc>
      </w:tr>
      <w:tr w:rsidR="00171381" w:rsidRPr="00AB5FED" w14:paraId="046EB6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E47CA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E8EADB8"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02AB3547"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7D279891"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7314E038"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02EACAB2" w14:textId="77777777" w:rsidR="00171381" w:rsidRDefault="00171381" w:rsidP="00643972">
            <w:pPr>
              <w:pStyle w:val="TAL"/>
              <w:jc w:val="center"/>
            </w:pPr>
            <w:r w:rsidRPr="005D5EE7">
              <w:t>Y</w:t>
            </w:r>
          </w:p>
        </w:tc>
      </w:tr>
      <w:tr w:rsidR="00171381" w:rsidRPr="00AB5FED" w14:paraId="03C72F8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4905B4"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A6CA3D8" w14:textId="77777777" w:rsidR="00171381" w:rsidRDefault="00171381" w:rsidP="00643972">
            <w:pPr>
              <w:pStyle w:val="TAL"/>
            </w:pPr>
            <w:r w:rsidRPr="005D5EE7">
              <w:t>&gt;&gt; List of functional aliases</w:t>
            </w:r>
            <w:r>
              <w:t xml:space="preserve"> which can be called</w:t>
            </w:r>
          </w:p>
        </w:tc>
        <w:tc>
          <w:tcPr>
            <w:tcW w:w="900" w:type="dxa"/>
            <w:tcBorders>
              <w:top w:val="single" w:sz="4" w:space="0" w:color="auto"/>
              <w:left w:val="single" w:sz="4" w:space="0" w:color="auto"/>
              <w:bottom w:val="single" w:sz="4" w:space="0" w:color="auto"/>
              <w:right w:val="single" w:sz="4" w:space="0" w:color="auto"/>
            </w:tcBorders>
          </w:tcPr>
          <w:p w14:paraId="14D681C8"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43D8B7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81BCB0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D48252D" w14:textId="77777777" w:rsidR="00171381" w:rsidRDefault="00171381" w:rsidP="00643972">
            <w:pPr>
              <w:pStyle w:val="TAL"/>
              <w:jc w:val="center"/>
            </w:pPr>
          </w:p>
        </w:tc>
      </w:tr>
      <w:tr w:rsidR="00171381" w:rsidRPr="00AB5FED" w14:paraId="7788572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B7805F9"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689DB74"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41B4BB3F"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4D802C03"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49255DE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39907FEC" w14:textId="77777777" w:rsidR="00171381" w:rsidRDefault="00171381" w:rsidP="00643972">
            <w:pPr>
              <w:pStyle w:val="TAL"/>
              <w:jc w:val="center"/>
            </w:pPr>
            <w:r w:rsidRPr="005D5EE7">
              <w:t>Y</w:t>
            </w:r>
          </w:p>
        </w:tc>
      </w:tr>
      <w:tr w:rsidR="00171381" w:rsidRPr="00AB5FED" w14:paraId="1A5A86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4835106" w14:textId="77777777" w:rsidR="00171381" w:rsidRDefault="00171381" w:rsidP="00643972">
            <w:pPr>
              <w:pStyle w:val="TAL"/>
            </w:pPr>
            <w:r w:rsidRPr="005D5EE7">
              <w:t>[R-5.9a-021] of 3GPP TS 22.280 [17]</w:t>
            </w:r>
          </w:p>
        </w:tc>
        <w:tc>
          <w:tcPr>
            <w:tcW w:w="3235" w:type="dxa"/>
            <w:tcBorders>
              <w:top w:val="single" w:sz="4" w:space="0" w:color="auto"/>
              <w:left w:val="single" w:sz="4" w:space="0" w:color="auto"/>
              <w:bottom w:val="single" w:sz="4" w:space="0" w:color="auto"/>
              <w:right w:val="single" w:sz="4" w:space="0" w:color="auto"/>
            </w:tcBorders>
          </w:tcPr>
          <w:p w14:paraId="7CC82A51" w14:textId="77777777" w:rsidR="00171381" w:rsidRDefault="00171381"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260C6F25"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610B2E3"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9AB7D2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2EC9D48" w14:textId="77777777" w:rsidR="00171381" w:rsidRDefault="00171381" w:rsidP="00643972">
            <w:pPr>
              <w:pStyle w:val="TAL"/>
              <w:jc w:val="center"/>
            </w:pPr>
          </w:p>
        </w:tc>
      </w:tr>
      <w:tr w:rsidR="00171381" w:rsidRPr="00AB5FED" w14:paraId="54BA2F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E326EA"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E589E66"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18C17C29"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51C4E0D9"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08F2C844"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64F98D9A" w14:textId="77777777" w:rsidR="00171381" w:rsidRDefault="00171381" w:rsidP="00643972">
            <w:pPr>
              <w:pStyle w:val="TAL"/>
              <w:jc w:val="center"/>
            </w:pPr>
            <w:r w:rsidRPr="005D5EE7">
              <w:t>Y</w:t>
            </w:r>
          </w:p>
        </w:tc>
      </w:tr>
      <w:tr w:rsidR="00171381" w:rsidRPr="00AB5FED" w14:paraId="1A25CB8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CD6EEB"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524DC5A" w14:textId="77777777" w:rsidR="00171381" w:rsidRDefault="00171381" w:rsidP="00643972">
            <w:pPr>
              <w:pStyle w:val="TAL"/>
            </w:pPr>
            <w:r w:rsidRPr="005D5EE7">
              <w:t>&gt;&gt; List of functional aliases</w:t>
            </w:r>
            <w:r>
              <w:t xml:space="preserve"> from which calls can be received</w:t>
            </w:r>
          </w:p>
        </w:tc>
        <w:tc>
          <w:tcPr>
            <w:tcW w:w="900" w:type="dxa"/>
            <w:tcBorders>
              <w:top w:val="single" w:sz="4" w:space="0" w:color="auto"/>
              <w:left w:val="single" w:sz="4" w:space="0" w:color="auto"/>
              <w:bottom w:val="single" w:sz="4" w:space="0" w:color="auto"/>
              <w:right w:val="single" w:sz="4" w:space="0" w:color="auto"/>
            </w:tcBorders>
          </w:tcPr>
          <w:p w14:paraId="62263E4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02F7AC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8875BAC"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BD4B4B8" w14:textId="77777777" w:rsidR="00171381" w:rsidRDefault="00171381" w:rsidP="00643972">
            <w:pPr>
              <w:pStyle w:val="TAL"/>
              <w:jc w:val="center"/>
            </w:pPr>
          </w:p>
        </w:tc>
      </w:tr>
      <w:tr w:rsidR="00171381" w:rsidRPr="00AB5FED" w14:paraId="4DB6B11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6FD442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D2D0ED2"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349E6907"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3C300A1C"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1A00A27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2565CEAE" w14:textId="77777777" w:rsidR="00171381" w:rsidRDefault="00171381" w:rsidP="00643972">
            <w:pPr>
              <w:pStyle w:val="TAL"/>
              <w:jc w:val="center"/>
            </w:pPr>
            <w:r w:rsidRPr="005D5EE7">
              <w:t>Y</w:t>
            </w:r>
          </w:p>
        </w:tc>
      </w:tr>
      <w:tr w:rsidR="00171381" w:rsidRPr="00AB5FED" w14:paraId="5667FA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B3BA6E" w14:textId="77777777" w:rsidR="00171381" w:rsidRDefault="00171381" w:rsidP="00643972">
            <w:pPr>
              <w:rPr>
                <w:rFonts w:ascii="Arial" w:hAnsi="Arial"/>
                <w:sz w:val="18"/>
              </w:rPr>
            </w:pPr>
            <w:r>
              <w:rPr>
                <w:rFonts w:ascii="Arial" w:hAnsi="Arial"/>
                <w:sz w:val="18"/>
              </w:rPr>
              <w:t>[R-6.7.3-007a] of 3GPP TS 22.280 [17]</w:t>
            </w:r>
          </w:p>
          <w:p w14:paraId="2E040553"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B4D0243" w14:textId="77777777" w:rsidR="00171381" w:rsidRDefault="00171381" w:rsidP="00643972">
            <w:pPr>
              <w:pStyle w:val="TAL"/>
            </w:pPr>
            <w:r>
              <w:t>List of user(s) from which private calls can be received</w:t>
            </w:r>
          </w:p>
        </w:tc>
        <w:tc>
          <w:tcPr>
            <w:tcW w:w="900" w:type="dxa"/>
            <w:tcBorders>
              <w:top w:val="single" w:sz="4" w:space="0" w:color="auto"/>
              <w:left w:val="single" w:sz="4" w:space="0" w:color="auto"/>
              <w:bottom w:val="single" w:sz="4" w:space="0" w:color="auto"/>
              <w:right w:val="single" w:sz="4" w:space="0" w:color="auto"/>
            </w:tcBorders>
          </w:tcPr>
          <w:p w14:paraId="045CBEA0"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509C462"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2BFCFA7"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38DEA72" w14:textId="77777777" w:rsidR="00171381" w:rsidRDefault="00171381" w:rsidP="00643972">
            <w:pPr>
              <w:pStyle w:val="TAL"/>
              <w:jc w:val="center"/>
            </w:pPr>
          </w:p>
        </w:tc>
      </w:tr>
      <w:tr w:rsidR="00171381" w:rsidRPr="00AB5FED" w14:paraId="4A30CFF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E0C2BD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3FB7E05"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421E839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7AC43A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6AB3B4D"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0EBB36" w14:textId="77777777" w:rsidR="00171381" w:rsidRDefault="00171381" w:rsidP="00643972">
            <w:pPr>
              <w:pStyle w:val="TAL"/>
              <w:jc w:val="center"/>
            </w:pPr>
            <w:r>
              <w:t>Y</w:t>
            </w:r>
          </w:p>
        </w:tc>
      </w:tr>
      <w:tr w:rsidR="00171381" w:rsidRPr="00AB5FED" w14:paraId="7B43D6B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DA756A0" w14:textId="77777777" w:rsidR="00171381"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27B329CB" w14:textId="77777777" w:rsidR="00171381" w:rsidRDefault="00171381" w:rsidP="00643972">
            <w:pPr>
              <w:pStyle w:val="TAL"/>
            </w:pPr>
            <w:r>
              <w:t>&gt; KMSUri for security domain of MCPTT ID</w:t>
            </w:r>
          </w:p>
        </w:tc>
        <w:tc>
          <w:tcPr>
            <w:tcW w:w="900" w:type="dxa"/>
            <w:tcBorders>
              <w:top w:val="single" w:sz="4" w:space="0" w:color="auto"/>
              <w:left w:val="single" w:sz="4" w:space="0" w:color="auto"/>
              <w:bottom w:val="single" w:sz="4" w:space="0" w:color="auto"/>
              <w:right w:val="single" w:sz="4" w:space="0" w:color="auto"/>
            </w:tcBorders>
          </w:tcPr>
          <w:p w14:paraId="1F57194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B718C0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E162DE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EBE1D7" w14:textId="77777777" w:rsidR="00171381" w:rsidRDefault="00171381" w:rsidP="00643972">
            <w:pPr>
              <w:pStyle w:val="TAL"/>
              <w:jc w:val="center"/>
            </w:pPr>
            <w:r>
              <w:t>Y</w:t>
            </w:r>
          </w:p>
        </w:tc>
      </w:tr>
      <w:tr w:rsidR="00171381" w:rsidRPr="00AB5FED" w14:paraId="10B546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91DE22" w14:textId="77777777" w:rsidR="00171381" w:rsidRDefault="00171381" w:rsidP="00643972">
            <w:pPr>
              <w:pStyle w:val="TAL"/>
            </w:pPr>
            <w: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1B03B7AA" w14:textId="77777777" w:rsidR="00171381" w:rsidRDefault="00171381" w:rsidP="00643972">
            <w:pPr>
              <w:pStyle w:val="TAL"/>
            </w:pPr>
            <w:r>
              <w:t>&gt; Presentation priority relative to other users and groups</w:t>
            </w:r>
          </w:p>
        </w:tc>
        <w:tc>
          <w:tcPr>
            <w:tcW w:w="900" w:type="dxa"/>
            <w:tcBorders>
              <w:top w:val="single" w:sz="4" w:space="0" w:color="auto"/>
              <w:left w:val="single" w:sz="4" w:space="0" w:color="auto"/>
              <w:bottom w:val="single" w:sz="4" w:space="0" w:color="auto"/>
              <w:right w:val="single" w:sz="4" w:space="0" w:color="auto"/>
            </w:tcBorders>
          </w:tcPr>
          <w:p w14:paraId="78A9AB3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1AD24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0027BC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52ACA0" w14:textId="77777777" w:rsidR="00171381" w:rsidRDefault="00171381" w:rsidP="00643972">
            <w:pPr>
              <w:pStyle w:val="TAL"/>
              <w:jc w:val="center"/>
            </w:pPr>
            <w:r>
              <w:t>Y</w:t>
            </w:r>
          </w:p>
        </w:tc>
      </w:tr>
      <w:tr w:rsidR="00171381" w:rsidRPr="00AB5FED" w14:paraId="190725A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53D93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CC0EB05" w14:textId="77777777" w:rsidR="00171381" w:rsidRDefault="00171381" w:rsidP="00643972">
            <w:pPr>
              <w:pStyle w:val="TAL"/>
            </w:pPr>
            <w:r>
              <w:t>Authorised to receive private calls from any other MCPTT ID (see NOTE 8)</w:t>
            </w:r>
          </w:p>
        </w:tc>
        <w:tc>
          <w:tcPr>
            <w:tcW w:w="900" w:type="dxa"/>
            <w:tcBorders>
              <w:top w:val="single" w:sz="4" w:space="0" w:color="auto"/>
              <w:left w:val="single" w:sz="4" w:space="0" w:color="auto"/>
              <w:bottom w:val="single" w:sz="4" w:space="0" w:color="auto"/>
              <w:right w:val="single" w:sz="4" w:space="0" w:color="auto"/>
            </w:tcBorders>
          </w:tcPr>
          <w:p w14:paraId="2005091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C399A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E466D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D49F349" w14:textId="77777777" w:rsidR="00171381" w:rsidRDefault="00171381" w:rsidP="00643972">
            <w:pPr>
              <w:pStyle w:val="TAL"/>
              <w:jc w:val="center"/>
            </w:pPr>
            <w:r>
              <w:t>Y</w:t>
            </w:r>
          </w:p>
        </w:tc>
      </w:tr>
      <w:tr w:rsidR="00171381" w:rsidRPr="00AB5FED" w14:paraId="6BA46C4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23CC532"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3065F238" w14:textId="77777777" w:rsidR="00171381" w:rsidRDefault="00171381" w:rsidP="00643972">
            <w:pPr>
              <w:pStyle w:val="TAL"/>
            </w:pPr>
            <w:r>
              <w:t>List of partner MCPTT systems in which this profile is valid for use during migration</w:t>
            </w:r>
          </w:p>
        </w:tc>
        <w:tc>
          <w:tcPr>
            <w:tcW w:w="900" w:type="dxa"/>
            <w:tcBorders>
              <w:top w:val="single" w:sz="4" w:space="0" w:color="auto"/>
              <w:left w:val="single" w:sz="4" w:space="0" w:color="auto"/>
              <w:bottom w:val="single" w:sz="4" w:space="0" w:color="auto"/>
              <w:right w:val="single" w:sz="4" w:space="0" w:color="auto"/>
            </w:tcBorders>
          </w:tcPr>
          <w:p w14:paraId="520A2D21"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B721C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3B119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2E69FB" w14:textId="77777777" w:rsidR="00171381" w:rsidRDefault="00171381" w:rsidP="00643972">
            <w:pPr>
              <w:pStyle w:val="TAL"/>
              <w:jc w:val="center"/>
            </w:pPr>
          </w:p>
        </w:tc>
      </w:tr>
      <w:tr w:rsidR="00171381" w:rsidRPr="00AB5FED" w14:paraId="346CCB3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DB563C"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287FF50" w14:textId="77777777" w:rsidR="00171381" w:rsidRDefault="00171381" w:rsidP="00643972">
            <w:pPr>
              <w:pStyle w:val="TAL"/>
            </w:pPr>
            <w:r>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365A466D"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404C9D70"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640BA5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C3A521D" w14:textId="77777777" w:rsidR="00171381" w:rsidRDefault="00171381" w:rsidP="00643972">
            <w:pPr>
              <w:pStyle w:val="TAL"/>
              <w:jc w:val="center"/>
            </w:pPr>
            <w:r w:rsidRPr="00AB5FED">
              <w:rPr>
                <w:rFonts w:hint="eastAsia"/>
                <w:lang w:eastAsia="zh-CN"/>
              </w:rPr>
              <w:t>Y</w:t>
            </w:r>
          </w:p>
        </w:tc>
      </w:tr>
      <w:tr w:rsidR="00171381" w:rsidRPr="00AB5FED" w14:paraId="009763B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D1562" w14:textId="77777777" w:rsidR="00171381" w:rsidRDefault="00171381" w:rsidP="00643972">
            <w:pPr>
              <w:pStyle w:val="TAL"/>
            </w:pPr>
            <w:r>
              <w:rPr>
                <w:szCs w:val="18"/>
              </w:rPr>
              <w:t xml:space="preserve">Subclause 10.1.1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CEA3BFA" w14:textId="310ACE13" w:rsidR="00171381" w:rsidRDefault="00171381" w:rsidP="00643972">
            <w:pPr>
              <w:pStyle w:val="TAL"/>
            </w:pPr>
            <w:r>
              <w:t>&gt; Access information for partner MCPTT system (see</w:t>
            </w:r>
            <w:r w:rsidR="004A3F1A">
              <w:t> </w:t>
            </w:r>
            <w:r>
              <w:t>NOTE 4)</w:t>
            </w:r>
          </w:p>
        </w:tc>
        <w:tc>
          <w:tcPr>
            <w:tcW w:w="900" w:type="dxa"/>
            <w:tcBorders>
              <w:top w:val="single" w:sz="4" w:space="0" w:color="auto"/>
              <w:left w:val="single" w:sz="4" w:space="0" w:color="auto"/>
              <w:bottom w:val="single" w:sz="4" w:space="0" w:color="auto"/>
              <w:right w:val="single" w:sz="4" w:space="0" w:color="auto"/>
            </w:tcBorders>
          </w:tcPr>
          <w:p w14:paraId="110BA477"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6B1170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CCA741"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39484D" w14:textId="77777777" w:rsidR="00171381" w:rsidRDefault="00171381" w:rsidP="00643972">
            <w:pPr>
              <w:pStyle w:val="TAL"/>
              <w:jc w:val="center"/>
            </w:pPr>
            <w:r w:rsidRPr="00AB5FED">
              <w:rPr>
                <w:rFonts w:hint="eastAsia"/>
                <w:lang w:eastAsia="zh-CN"/>
              </w:rPr>
              <w:t>Y</w:t>
            </w:r>
          </w:p>
        </w:tc>
      </w:tr>
      <w:tr w:rsidR="00171381" w:rsidRPr="00AB5FED" w14:paraId="7AE22B1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AD9A16C" w14:textId="77777777" w:rsidR="00171381" w:rsidRDefault="00171381" w:rsidP="00643972">
            <w:pPr>
              <w:pStyle w:val="TAL"/>
              <w:rPr>
                <w:szCs w:val="18"/>
              </w:rPr>
            </w:pPr>
            <w:r>
              <w:t>Subclause 10.6.2.9</w:t>
            </w:r>
          </w:p>
        </w:tc>
        <w:tc>
          <w:tcPr>
            <w:tcW w:w="3235" w:type="dxa"/>
            <w:tcBorders>
              <w:top w:val="single" w:sz="4" w:space="0" w:color="auto"/>
              <w:left w:val="single" w:sz="4" w:space="0" w:color="auto"/>
              <w:bottom w:val="single" w:sz="4" w:space="0" w:color="auto"/>
              <w:right w:val="single" w:sz="4" w:space="0" w:color="auto"/>
            </w:tcBorders>
          </w:tcPr>
          <w:p w14:paraId="1A1297AF" w14:textId="77777777" w:rsidR="00171381" w:rsidRDefault="00171381"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00" w:type="dxa"/>
            <w:tcBorders>
              <w:top w:val="single" w:sz="4" w:space="0" w:color="auto"/>
              <w:left w:val="single" w:sz="4" w:space="0" w:color="auto"/>
              <w:bottom w:val="single" w:sz="4" w:space="0" w:color="auto"/>
              <w:right w:val="single" w:sz="4" w:space="0" w:color="auto"/>
            </w:tcBorders>
          </w:tcPr>
          <w:p w14:paraId="5651E5A5"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EE3D95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149AE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F870BF1" w14:textId="77777777" w:rsidR="00171381" w:rsidRPr="00AB5FED" w:rsidRDefault="00171381" w:rsidP="00643972">
            <w:pPr>
              <w:pStyle w:val="TAL"/>
              <w:jc w:val="center"/>
              <w:rPr>
                <w:lang w:eastAsia="zh-CN"/>
              </w:rPr>
            </w:pPr>
            <w:r>
              <w:rPr>
                <w:lang w:eastAsia="zh-CN"/>
              </w:rPr>
              <w:t>Y</w:t>
            </w:r>
          </w:p>
        </w:tc>
      </w:tr>
      <w:tr w:rsidR="00171381" w:rsidRPr="00AB5FED" w14:paraId="2C6449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9AF13C" w14:textId="77777777" w:rsidR="00171381" w:rsidRDefault="00171381" w:rsidP="00643972">
            <w:pPr>
              <w:pStyle w:val="TAL"/>
            </w:pPr>
            <w:r>
              <w:t>[R-6.6.4.2-002a] and [R-6.6.4.2-002b] of 3GPP TS 22.280 [17]</w:t>
            </w:r>
          </w:p>
        </w:tc>
        <w:tc>
          <w:tcPr>
            <w:tcW w:w="3235" w:type="dxa"/>
            <w:tcBorders>
              <w:top w:val="single" w:sz="4" w:space="0" w:color="auto"/>
              <w:left w:val="single" w:sz="4" w:space="0" w:color="auto"/>
              <w:bottom w:val="single" w:sz="4" w:space="0" w:color="auto"/>
              <w:right w:val="single" w:sz="4" w:space="0" w:color="auto"/>
            </w:tcBorders>
          </w:tcPr>
          <w:p w14:paraId="40255E58"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00" w:type="dxa"/>
            <w:tcBorders>
              <w:top w:val="single" w:sz="4" w:space="0" w:color="auto"/>
              <w:left w:val="single" w:sz="4" w:space="0" w:color="auto"/>
              <w:bottom w:val="single" w:sz="4" w:space="0" w:color="auto"/>
              <w:right w:val="single" w:sz="4" w:space="0" w:color="auto"/>
            </w:tcBorders>
          </w:tcPr>
          <w:p w14:paraId="74A11D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FF2909"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ED639D3"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B7541A7" w14:textId="77777777" w:rsidR="00171381" w:rsidRDefault="00171381" w:rsidP="00643972">
            <w:pPr>
              <w:pStyle w:val="TAL"/>
              <w:jc w:val="center"/>
              <w:rPr>
                <w:lang w:eastAsia="zh-CN"/>
              </w:rPr>
            </w:pPr>
          </w:p>
        </w:tc>
      </w:tr>
      <w:tr w:rsidR="00171381" w:rsidRPr="00AB5FED" w14:paraId="2D8A284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6A8F65"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90BD59A"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560E72D3"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57E87D"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E7EC31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00F7F0F" w14:textId="77777777" w:rsidR="00171381" w:rsidRDefault="00171381" w:rsidP="00643972">
            <w:pPr>
              <w:pStyle w:val="TAL"/>
              <w:jc w:val="center"/>
              <w:rPr>
                <w:lang w:eastAsia="zh-CN"/>
              </w:rPr>
            </w:pPr>
            <w:r>
              <w:rPr>
                <w:lang w:eastAsia="zh-CN"/>
              </w:rPr>
              <w:t>Y</w:t>
            </w:r>
          </w:p>
        </w:tc>
      </w:tr>
      <w:tr w:rsidR="00171381" w:rsidRPr="00AB5FED" w14:paraId="74889B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838371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6142C" w14:textId="77777777" w:rsidR="00171381" w:rsidRDefault="00171381" w:rsidP="00643972">
            <w:pPr>
              <w:pStyle w:val="TAL"/>
              <w:rPr>
                <w:rFonts w:eastAsia="Calibri Light" w:cs="Arial"/>
                <w:szCs w:val="18"/>
                <w:lang w:eastAsia="zh-CN"/>
              </w:rPr>
            </w:pPr>
            <w:r>
              <w:rPr>
                <w:rFonts w:eastAsia="Calibri Light" w:cs="Arial"/>
                <w:lang w:eastAsia="zh-CN"/>
              </w:rPr>
              <w:t>&gt;&gt; Criteria for affiliation (see NOTE 5)</w:t>
            </w:r>
          </w:p>
        </w:tc>
        <w:tc>
          <w:tcPr>
            <w:tcW w:w="900" w:type="dxa"/>
            <w:tcBorders>
              <w:top w:val="single" w:sz="4" w:space="0" w:color="auto"/>
              <w:left w:val="single" w:sz="4" w:space="0" w:color="auto"/>
              <w:bottom w:val="single" w:sz="4" w:space="0" w:color="auto"/>
              <w:right w:val="single" w:sz="4" w:space="0" w:color="auto"/>
            </w:tcBorders>
          </w:tcPr>
          <w:p w14:paraId="716092E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F0AD9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C40557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1CA23B" w14:textId="77777777" w:rsidR="00171381" w:rsidRDefault="00171381" w:rsidP="00643972">
            <w:pPr>
              <w:pStyle w:val="TAL"/>
              <w:jc w:val="center"/>
              <w:rPr>
                <w:lang w:eastAsia="zh-CN"/>
              </w:rPr>
            </w:pPr>
            <w:r>
              <w:rPr>
                <w:lang w:eastAsia="zh-CN"/>
              </w:rPr>
              <w:t>Y</w:t>
            </w:r>
          </w:p>
        </w:tc>
      </w:tr>
      <w:tr w:rsidR="00171381" w:rsidRPr="00AB5FED" w14:paraId="77FA0DF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AF72F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0D971DF" w14:textId="77777777" w:rsidR="00171381" w:rsidRDefault="00171381" w:rsidP="00643972">
            <w:pPr>
              <w:pStyle w:val="TAL"/>
              <w:rPr>
                <w:rFonts w:eastAsia="Calibri Light" w:cs="Arial"/>
                <w:szCs w:val="18"/>
                <w:lang w:eastAsia="zh-CN"/>
              </w:rPr>
            </w:pPr>
            <w:r>
              <w:rPr>
                <w:rFonts w:eastAsia="Calibri Light" w:cs="Arial"/>
                <w:lang w:eastAsia="zh-CN"/>
              </w:rPr>
              <w:t>&gt;&gt; Criteria for de-affiliation (see NOTE 5)</w:t>
            </w:r>
          </w:p>
        </w:tc>
        <w:tc>
          <w:tcPr>
            <w:tcW w:w="900" w:type="dxa"/>
            <w:tcBorders>
              <w:top w:val="single" w:sz="4" w:space="0" w:color="auto"/>
              <w:left w:val="single" w:sz="4" w:space="0" w:color="auto"/>
              <w:bottom w:val="single" w:sz="4" w:space="0" w:color="auto"/>
              <w:right w:val="single" w:sz="4" w:space="0" w:color="auto"/>
            </w:tcBorders>
          </w:tcPr>
          <w:p w14:paraId="10F26E8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F87D856"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9832F2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8B52285" w14:textId="77777777" w:rsidR="00171381" w:rsidRDefault="00171381" w:rsidP="00643972">
            <w:pPr>
              <w:pStyle w:val="TAL"/>
              <w:jc w:val="center"/>
              <w:rPr>
                <w:lang w:eastAsia="zh-CN"/>
              </w:rPr>
            </w:pPr>
            <w:r>
              <w:rPr>
                <w:lang w:eastAsia="zh-CN"/>
              </w:rPr>
              <w:t>Y</w:t>
            </w:r>
          </w:p>
        </w:tc>
      </w:tr>
      <w:tr w:rsidR="00171381" w:rsidRPr="00AB5FED" w14:paraId="46ECE15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F7ECF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84BA1C5"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2889BFB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78C64F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0AF66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F9BCBF8" w14:textId="77777777" w:rsidR="00171381" w:rsidRDefault="00171381" w:rsidP="00643972">
            <w:pPr>
              <w:pStyle w:val="TAL"/>
              <w:jc w:val="center"/>
              <w:rPr>
                <w:lang w:eastAsia="zh-CN"/>
              </w:rPr>
            </w:pPr>
            <w:r>
              <w:rPr>
                <w:lang w:eastAsia="zh-CN"/>
              </w:rPr>
              <w:t>Y</w:t>
            </w:r>
          </w:p>
        </w:tc>
      </w:tr>
      <w:tr w:rsidR="00171381" w:rsidRPr="00AB5FED" w14:paraId="7FF4EAF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88E2812" w14:textId="77777777" w:rsidR="00171381" w:rsidRDefault="00171381" w:rsidP="00643972">
            <w:pPr>
              <w:pStyle w:val="TAL"/>
            </w:pPr>
            <w:r>
              <w:t>[R-6.6.4.2-002] of 3GPP TS 22.280 [17]</w:t>
            </w:r>
          </w:p>
        </w:tc>
        <w:tc>
          <w:tcPr>
            <w:tcW w:w="3235" w:type="dxa"/>
            <w:tcBorders>
              <w:top w:val="single" w:sz="4" w:space="0" w:color="auto"/>
              <w:left w:val="single" w:sz="4" w:space="0" w:color="auto"/>
              <w:bottom w:val="single" w:sz="4" w:space="0" w:color="auto"/>
              <w:right w:val="single" w:sz="4" w:space="0" w:color="auto"/>
            </w:tcBorders>
          </w:tcPr>
          <w:p w14:paraId="50A3DD01"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00" w:type="dxa"/>
            <w:tcBorders>
              <w:top w:val="single" w:sz="4" w:space="0" w:color="auto"/>
              <w:left w:val="single" w:sz="4" w:space="0" w:color="auto"/>
              <w:bottom w:val="single" w:sz="4" w:space="0" w:color="auto"/>
              <w:right w:val="single" w:sz="4" w:space="0" w:color="auto"/>
            </w:tcBorders>
          </w:tcPr>
          <w:p w14:paraId="39625E7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DCF7CD6"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BF4E3A6"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CCE4334" w14:textId="77777777" w:rsidR="00171381" w:rsidRDefault="00171381" w:rsidP="00643972">
            <w:pPr>
              <w:pStyle w:val="TAL"/>
              <w:jc w:val="center"/>
              <w:rPr>
                <w:lang w:eastAsia="zh-CN"/>
              </w:rPr>
            </w:pPr>
          </w:p>
        </w:tc>
      </w:tr>
      <w:tr w:rsidR="00171381" w:rsidRPr="00AB5FED" w14:paraId="2CED972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E6239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4EF9A57"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1700D0A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551505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B84D460"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1D469D9" w14:textId="77777777" w:rsidR="00171381" w:rsidRDefault="00171381" w:rsidP="00643972">
            <w:pPr>
              <w:pStyle w:val="TAL"/>
              <w:jc w:val="center"/>
              <w:rPr>
                <w:lang w:eastAsia="zh-CN"/>
              </w:rPr>
            </w:pPr>
            <w:r>
              <w:rPr>
                <w:lang w:eastAsia="zh-CN"/>
              </w:rPr>
              <w:t>Y</w:t>
            </w:r>
          </w:p>
        </w:tc>
      </w:tr>
      <w:tr w:rsidR="00171381" w:rsidRPr="00AB5FED" w14:paraId="72F9AE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CC8D8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5E767F"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35F4A2AE"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11BE1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4B51EEB"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36FCC35" w14:textId="77777777" w:rsidR="00171381" w:rsidRDefault="00171381" w:rsidP="00643972">
            <w:pPr>
              <w:pStyle w:val="TAL"/>
              <w:jc w:val="center"/>
              <w:rPr>
                <w:lang w:eastAsia="zh-CN"/>
              </w:rPr>
            </w:pPr>
            <w:r>
              <w:rPr>
                <w:lang w:eastAsia="zh-CN"/>
              </w:rPr>
              <w:t>Y</w:t>
            </w:r>
          </w:p>
        </w:tc>
      </w:tr>
      <w:tr w:rsidR="00171381" w:rsidRPr="00AB5FED" w14:paraId="3A8CA7B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A91707"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4E56B58" w14:textId="77777777" w:rsidR="00171381" w:rsidRDefault="00171381" w:rsidP="00643972">
            <w:pPr>
              <w:pStyle w:val="TAL"/>
              <w:rPr>
                <w:rFonts w:eastAsia="Calibri Light" w:cs="Arial"/>
                <w:lang w:eastAsia="zh-CN"/>
              </w:rPr>
            </w:pPr>
            <w:r>
              <w:t>Allow private call forwarding</w:t>
            </w:r>
          </w:p>
        </w:tc>
        <w:tc>
          <w:tcPr>
            <w:tcW w:w="900" w:type="dxa"/>
            <w:tcBorders>
              <w:top w:val="single" w:sz="4" w:space="0" w:color="auto"/>
              <w:left w:val="single" w:sz="4" w:space="0" w:color="auto"/>
              <w:bottom w:val="single" w:sz="4" w:space="0" w:color="auto"/>
              <w:right w:val="single" w:sz="4" w:space="0" w:color="auto"/>
            </w:tcBorders>
          </w:tcPr>
          <w:p w14:paraId="3053D5E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B42BF7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B7EDF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D308C8C" w14:textId="77777777" w:rsidR="00171381" w:rsidRDefault="00171381" w:rsidP="00643972">
            <w:pPr>
              <w:pStyle w:val="TAL"/>
              <w:jc w:val="center"/>
              <w:rPr>
                <w:lang w:eastAsia="zh-CN"/>
              </w:rPr>
            </w:pPr>
            <w:r>
              <w:rPr>
                <w:lang w:eastAsia="zh-CN"/>
              </w:rPr>
              <w:t>Y</w:t>
            </w:r>
          </w:p>
        </w:tc>
      </w:tr>
      <w:tr w:rsidR="00171381" w:rsidRPr="00AB5FED" w14:paraId="6728DA5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438"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04ACD89" w14:textId="77777777" w:rsidR="00171381" w:rsidRDefault="00171381" w:rsidP="00643972">
            <w:pPr>
              <w:pStyle w:val="TAL"/>
              <w:rPr>
                <w:rFonts w:eastAsia="Calibri Light" w:cs="Arial"/>
                <w:lang w:eastAsia="zh-CN"/>
              </w:rPr>
            </w:pPr>
            <w:r>
              <w:t>Call Forwarding NoAnswer Timeout</w:t>
            </w:r>
          </w:p>
        </w:tc>
        <w:tc>
          <w:tcPr>
            <w:tcW w:w="900" w:type="dxa"/>
            <w:tcBorders>
              <w:top w:val="single" w:sz="4" w:space="0" w:color="auto"/>
              <w:left w:val="single" w:sz="4" w:space="0" w:color="auto"/>
              <w:bottom w:val="single" w:sz="4" w:space="0" w:color="auto"/>
              <w:right w:val="single" w:sz="4" w:space="0" w:color="auto"/>
            </w:tcBorders>
          </w:tcPr>
          <w:p w14:paraId="60BBEEC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4C3A18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019A1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66A730" w14:textId="77777777" w:rsidR="00171381" w:rsidRDefault="00171381" w:rsidP="00643972">
            <w:pPr>
              <w:pStyle w:val="TAL"/>
              <w:jc w:val="center"/>
              <w:rPr>
                <w:lang w:eastAsia="zh-CN"/>
              </w:rPr>
            </w:pPr>
            <w:r>
              <w:rPr>
                <w:lang w:eastAsia="zh-CN"/>
              </w:rPr>
              <w:t>Y</w:t>
            </w:r>
          </w:p>
        </w:tc>
      </w:tr>
      <w:tr w:rsidR="00171381" w:rsidRPr="00AB5FED" w14:paraId="65B15EF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54C430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79B4F33B" w14:textId="77777777" w:rsidR="00171381" w:rsidRDefault="00171381" w:rsidP="00643972">
            <w:pPr>
              <w:pStyle w:val="TAL"/>
              <w:rPr>
                <w:rFonts w:eastAsia="Calibri Light" w:cs="Arial"/>
                <w:lang w:eastAsia="zh-CN"/>
              </w:rPr>
            </w:pPr>
            <w:r>
              <w:t>Call forwarding turned on</w:t>
            </w:r>
          </w:p>
        </w:tc>
        <w:tc>
          <w:tcPr>
            <w:tcW w:w="900" w:type="dxa"/>
            <w:tcBorders>
              <w:top w:val="single" w:sz="4" w:space="0" w:color="auto"/>
              <w:left w:val="single" w:sz="4" w:space="0" w:color="auto"/>
              <w:bottom w:val="single" w:sz="4" w:space="0" w:color="auto"/>
              <w:right w:val="single" w:sz="4" w:space="0" w:color="auto"/>
            </w:tcBorders>
          </w:tcPr>
          <w:p w14:paraId="2DE4106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155FD8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EC3A7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8D1026" w14:textId="77777777" w:rsidR="00171381" w:rsidRDefault="00171381" w:rsidP="00643972">
            <w:pPr>
              <w:pStyle w:val="TAL"/>
              <w:jc w:val="center"/>
              <w:rPr>
                <w:lang w:eastAsia="zh-CN"/>
              </w:rPr>
            </w:pPr>
            <w:r>
              <w:rPr>
                <w:lang w:eastAsia="zh-CN"/>
              </w:rPr>
              <w:t>Y</w:t>
            </w:r>
          </w:p>
        </w:tc>
      </w:tr>
      <w:tr w:rsidR="00171381" w:rsidRPr="00AB5FED" w14:paraId="12F6559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9414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2BF3859E" w14:textId="77777777" w:rsidR="00171381" w:rsidRDefault="00171381" w:rsidP="00643972">
            <w:pPr>
              <w:pStyle w:val="TAL"/>
            </w:pPr>
            <w:r>
              <w:t>Target of the MCPTT private call forwarding</w:t>
            </w:r>
          </w:p>
        </w:tc>
        <w:tc>
          <w:tcPr>
            <w:tcW w:w="900" w:type="dxa"/>
            <w:tcBorders>
              <w:top w:val="single" w:sz="4" w:space="0" w:color="auto"/>
              <w:left w:val="single" w:sz="4" w:space="0" w:color="auto"/>
              <w:bottom w:val="single" w:sz="4" w:space="0" w:color="auto"/>
              <w:right w:val="single" w:sz="4" w:space="0" w:color="auto"/>
            </w:tcBorders>
          </w:tcPr>
          <w:p w14:paraId="3859B6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C487A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29478A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4E51227" w14:textId="77777777" w:rsidR="00171381" w:rsidRDefault="00171381" w:rsidP="00643972">
            <w:pPr>
              <w:pStyle w:val="TAL"/>
              <w:jc w:val="center"/>
              <w:rPr>
                <w:lang w:eastAsia="zh-CN"/>
              </w:rPr>
            </w:pPr>
          </w:p>
        </w:tc>
      </w:tr>
      <w:tr w:rsidR="00171381" w:rsidRPr="00AB5FED" w14:paraId="33890E8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F3D1E4D"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36C03129" w14:textId="008FC82A" w:rsidR="00171381" w:rsidRDefault="00171381" w:rsidP="00643972">
            <w:pPr>
              <w:pStyle w:val="TAL"/>
              <w:rPr>
                <w:rFonts w:eastAsia="Calibri Light" w:cs="Arial"/>
                <w:lang w:eastAsia="zh-CN"/>
              </w:rPr>
            </w:pPr>
            <w:r>
              <w:t>&gt; Target MCPTT ID (see</w:t>
            </w:r>
            <w:r w:rsidR="004A3F1A">
              <w:t> </w:t>
            </w:r>
            <w:r>
              <w:t>NOTE 10)</w:t>
            </w:r>
          </w:p>
        </w:tc>
        <w:tc>
          <w:tcPr>
            <w:tcW w:w="900" w:type="dxa"/>
            <w:tcBorders>
              <w:top w:val="single" w:sz="4" w:space="0" w:color="auto"/>
              <w:left w:val="single" w:sz="4" w:space="0" w:color="auto"/>
              <w:bottom w:val="single" w:sz="4" w:space="0" w:color="auto"/>
              <w:right w:val="single" w:sz="4" w:space="0" w:color="auto"/>
            </w:tcBorders>
          </w:tcPr>
          <w:p w14:paraId="062ACCC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2FEFB2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F619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E4E791C" w14:textId="77777777" w:rsidR="00171381" w:rsidRDefault="00171381" w:rsidP="00643972">
            <w:pPr>
              <w:pStyle w:val="TAL"/>
              <w:jc w:val="center"/>
              <w:rPr>
                <w:lang w:eastAsia="zh-CN"/>
              </w:rPr>
            </w:pPr>
            <w:r>
              <w:rPr>
                <w:lang w:eastAsia="zh-CN"/>
              </w:rPr>
              <w:t>Y</w:t>
            </w:r>
          </w:p>
        </w:tc>
      </w:tr>
      <w:tr w:rsidR="00171381" w:rsidRPr="00AB5FED" w14:paraId="1F02C5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BFE0A7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BE5038C" w14:textId="77777777" w:rsidR="00171381" w:rsidRDefault="00171381" w:rsidP="00643972">
            <w:pPr>
              <w:pStyle w:val="TAL"/>
            </w:pPr>
            <w:r>
              <w:t>&gt; Target functional alias (see NOTE 10)</w:t>
            </w:r>
          </w:p>
        </w:tc>
        <w:tc>
          <w:tcPr>
            <w:tcW w:w="900" w:type="dxa"/>
            <w:tcBorders>
              <w:top w:val="single" w:sz="4" w:space="0" w:color="auto"/>
              <w:left w:val="single" w:sz="4" w:space="0" w:color="auto"/>
              <w:bottom w:val="single" w:sz="4" w:space="0" w:color="auto"/>
              <w:right w:val="single" w:sz="4" w:space="0" w:color="auto"/>
            </w:tcBorders>
          </w:tcPr>
          <w:p w14:paraId="2BC5FD2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8DC59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AE123F2"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A2CAD56" w14:textId="77777777" w:rsidR="00171381" w:rsidRDefault="00171381" w:rsidP="00643972">
            <w:pPr>
              <w:pStyle w:val="TAL"/>
              <w:jc w:val="center"/>
              <w:rPr>
                <w:lang w:eastAsia="zh-CN"/>
              </w:rPr>
            </w:pPr>
            <w:r>
              <w:rPr>
                <w:lang w:eastAsia="zh-CN"/>
              </w:rPr>
              <w:t>Y</w:t>
            </w:r>
          </w:p>
        </w:tc>
      </w:tr>
      <w:tr w:rsidR="00171381" w:rsidRPr="00AB5FED" w14:paraId="5EF8404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6B82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F8A60B7" w14:textId="77777777" w:rsidR="00171381" w:rsidRDefault="00171381" w:rsidP="00643972">
            <w:pPr>
              <w:pStyle w:val="TAL"/>
              <w:rPr>
                <w:rFonts w:eastAsia="Calibri Light" w:cs="Arial"/>
                <w:lang w:eastAsia="zh-CN"/>
              </w:rPr>
            </w:pPr>
            <w:r>
              <w:t>Condition</w:t>
            </w:r>
          </w:p>
        </w:tc>
        <w:tc>
          <w:tcPr>
            <w:tcW w:w="900" w:type="dxa"/>
            <w:tcBorders>
              <w:top w:val="single" w:sz="4" w:space="0" w:color="auto"/>
              <w:left w:val="single" w:sz="4" w:space="0" w:color="auto"/>
              <w:bottom w:val="single" w:sz="4" w:space="0" w:color="auto"/>
              <w:right w:val="single" w:sz="4" w:space="0" w:color="auto"/>
            </w:tcBorders>
          </w:tcPr>
          <w:p w14:paraId="5AAD232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F2B2EE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B2CDD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8FE2B0" w14:textId="77777777" w:rsidR="00171381" w:rsidRDefault="00171381" w:rsidP="00643972">
            <w:pPr>
              <w:pStyle w:val="TAL"/>
              <w:jc w:val="center"/>
              <w:rPr>
                <w:lang w:eastAsia="zh-CN"/>
              </w:rPr>
            </w:pPr>
            <w:r>
              <w:rPr>
                <w:lang w:eastAsia="zh-CN"/>
              </w:rPr>
              <w:t>Y</w:t>
            </w:r>
          </w:p>
        </w:tc>
      </w:tr>
      <w:tr w:rsidR="00171381" w:rsidRPr="00AB5FED" w14:paraId="535EAD1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C76C96"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219DB38D" w14:textId="2FFA460D" w:rsidR="00171381" w:rsidRDefault="00171381" w:rsidP="00643972">
            <w:pPr>
              <w:pStyle w:val="TAL"/>
            </w:pPr>
            <w:r>
              <w:t>Allow private call transfer (see</w:t>
            </w:r>
            <w:r w:rsidR="004A3F1A">
              <w:t> </w:t>
            </w:r>
            <w:r>
              <w:t>NOTE 7)</w:t>
            </w:r>
          </w:p>
        </w:tc>
        <w:tc>
          <w:tcPr>
            <w:tcW w:w="900" w:type="dxa"/>
            <w:tcBorders>
              <w:top w:val="single" w:sz="4" w:space="0" w:color="auto"/>
              <w:left w:val="single" w:sz="4" w:space="0" w:color="auto"/>
              <w:bottom w:val="single" w:sz="4" w:space="0" w:color="auto"/>
              <w:right w:val="single" w:sz="4" w:space="0" w:color="auto"/>
            </w:tcBorders>
          </w:tcPr>
          <w:p w14:paraId="39FDE1D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CDE91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5741E7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2C10EB9" w14:textId="77777777" w:rsidR="00171381" w:rsidRDefault="00171381" w:rsidP="00643972">
            <w:pPr>
              <w:pStyle w:val="TAL"/>
              <w:jc w:val="center"/>
              <w:rPr>
                <w:lang w:eastAsia="zh-CN"/>
              </w:rPr>
            </w:pPr>
            <w:r>
              <w:rPr>
                <w:lang w:eastAsia="zh-CN"/>
              </w:rPr>
              <w:t>Y</w:t>
            </w:r>
          </w:p>
        </w:tc>
      </w:tr>
      <w:tr w:rsidR="00171381" w:rsidRPr="00AB5FED" w14:paraId="384088E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2233C0B"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4CC37964" w14:textId="77777777" w:rsidR="00171381" w:rsidRDefault="00171381" w:rsidP="00643972">
            <w:pPr>
              <w:pStyle w:val="TAL"/>
            </w:pPr>
            <w:r>
              <w:t>List of MCPTT users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0214D3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10734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623CBF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65439F7" w14:textId="77777777" w:rsidR="00171381" w:rsidRDefault="00171381" w:rsidP="00643972">
            <w:pPr>
              <w:pStyle w:val="TAL"/>
              <w:jc w:val="center"/>
              <w:rPr>
                <w:lang w:eastAsia="zh-CN"/>
              </w:rPr>
            </w:pPr>
          </w:p>
        </w:tc>
      </w:tr>
      <w:tr w:rsidR="00171381" w:rsidRPr="00AB5FED" w14:paraId="3C93FE2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D0ED65"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0300F9C"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5ED3BE4B"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C382F4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27B273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99D24A8" w14:textId="77777777" w:rsidR="00171381" w:rsidRDefault="00171381" w:rsidP="00643972">
            <w:pPr>
              <w:pStyle w:val="TAL"/>
              <w:jc w:val="center"/>
              <w:rPr>
                <w:lang w:eastAsia="zh-CN"/>
              </w:rPr>
            </w:pPr>
            <w:r>
              <w:rPr>
                <w:lang w:eastAsia="zh-CN"/>
              </w:rPr>
              <w:t>Y</w:t>
            </w:r>
          </w:p>
        </w:tc>
      </w:tr>
      <w:tr w:rsidR="00171381" w:rsidRPr="00AB5FED" w14:paraId="60705D0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8AC038" w14:textId="77777777" w:rsidR="00171381" w:rsidRDefault="00171381" w:rsidP="00643972">
            <w:pPr>
              <w:pStyle w:val="TAL"/>
            </w:pPr>
            <w:r>
              <w:t xml:space="preserve">[R-5.6.3-014], [R-6.7.4-015] of 3GPP </w:t>
            </w:r>
            <w:r>
              <w:lastRenderedPageBreak/>
              <w:t>TS 22.179 [2]</w:t>
            </w:r>
          </w:p>
        </w:tc>
        <w:tc>
          <w:tcPr>
            <w:tcW w:w="3235" w:type="dxa"/>
            <w:tcBorders>
              <w:top w:val="single" w:sz="4" w:space="0" w:color="auto"/>
              <w:left w:val="single" w:sz="4" w:space="0" w:color="auto"/>
              <w:bottom w:val="single" w:sz="4" w:space="0" w:color="auto"/>
              <w:right w:val="single" w:sz="4" w:space="0" w:color="auto"/>
            </w:tcBorders>
          </w:tcPr>
          <w:p w14:paraId="29FCDCD7" w14:textId="77777777" w:rsidR="00171381" w:rsidRDefault="00171381" w:rsidP="00643972">
            <w:pPr>
              <w:pStyle w:val="TAL"/>
            </w:pPr>
            <w:r>
              <w:lastRenderedPageBreak/>
              <w:t>List of functional aliases that the MCPTT user is a</w:t>
            </w:r>
            <w:r w:rsidRPr="00AB5FED">
              <w:t>uthoris</w:t>
            </w:r>
            <w:r>
              <w:t>ed</w:t>
            </w:r>
            <w:r w:rsidRPr="00AB5FED">
              <w:t xml:space="preserve"> to </w:t>
            </w:r>
            <w:r>
              <w:t xml:space="preserve">use as </w:t>
            </w:r>
            <w:r>
              <w:lastRenderedPageBreak/>
              <w:t>targets for call transfer</w:t>
            </w:r>
          </w:p>
        </w:tc>
        <w:tc>
          <w:tcPr>
            <w:tcW w:w="900" w:type="dxa"/>
            <w:tcBorders>
              <w:top w:val="single" w:sz="4" w:space="0" w:color="auto"/>
              <w:left w:val="single" w:sz="4" w:space="0" w:color="auto"/>
              <w:bottom w:val="single" w:sz="4" w:space="0" w:color="auto"/>
              <w:right w:val="single" w:sz="4" w:space="0" w:color="auto"/>
            </w:tcBorders>
          </w:tcPr>
          <w:p w14:paraId="64B0FC4B"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CBC16E"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7C88049"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1EE5CF0" w14:textId="77777777" w:rsidR="00171381" w:rsidRDefault="00171381" w:rsidP="00643972">
            <w:pPr>
              <w:pStyle w:val="TAL"/>
              <w:jc w:val="center"/>
              <w:rPr>
                <w:lang w:eastAsia="zh-CN"/>
              </w:rPr>
            </w:pPr>
          </w:p>
        </w:tc>
      </w:tr>
      <w:tr w:rsidR="00171381" w:rsidRPr="00AB5FED" w14:paraId="31C9467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AD7024"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5B4016E"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65A77F19"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C3CD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3AAE04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D6AB5B1" w14:textId="77777777" w:rsidR="00171381" w:rsidRDefault="00171381" w:rsidP="00643972">
            <w:pPr>
              <w:pStyle w:val="TAL"/>
              <w:jc w:val="center"/>
              <w:rPr>
                <w:lang w:eastAsia="zh-CN"/>
              </w:rPr>
            </w:pPr>
            <w:r>
              <w:rPr>
                <w:lang w:eastAsia="zh-CN"/>
              </w:rPr>
              <w:t>Y</w:t>
            </w:r>
          </w:p>
        </w:tc>
      </w:tr>
      <w:tr w:rsidR="00171381" w:rsidRPr="00AB5FED" w14:paraId="563D253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1A0B36C" w14:textId="77777777" w:rsidR="00171381" w:rsidRDefault="00171381" w:rsidP="00643972">
            <w:pPr>
              <w:pStyle w:val="TAL"/>
            </w:pPr>
            <w:r w:rsidRPr="00AB5FED">
              <w:t>]</w:t>
            </w:r>
            <w:r>
              <w:t xml:space="preserve"> [R-5.6.3-014],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D10038F" w14:textId="77777777" w:rsidR="00171381" w:rsidRDefault="00171381" w:rsidP="00643972">
            <w:pPr>
              <w:pStyle w:val="TAL"/>
            </w:pPr>
            <w:r w:rsidRPr="00AB5FED">
              <w:t xml:space="preserve">Authorised </w:t>
            </w:r>
            <w:r>
              <w:t>to transfer private calls to any MCPTT user</w:t>
            </w:r>
          </w:p>
        </w:tc>
        <w:tc>
          <w:tcPr>
            <w:tcW w:w="900" w:type="dxa"/>
            <w:tcBorders>
              <w:top w:val="single" w:sz="4" w:space="0" w:color="auto"/>
              <w:left w:val="single" w:sz="4" w:space="0" w:color="auto"/>
              <w:bottom w:val="single" w:sz="4" w:space="0" w:color="auto"/>
              <w:right w:val="single" w:sz="4" w:space="0" w:color="auto"/>
            </w:tcBorders>
          </w:tcPr>
          <w:p w14:paraId="4A65702C"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8D1F0D"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0ED121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1DC9497" w14:textId="77777777" w:rsidR="00171381" w:rsidRDefault="00171381" w:rsidP="00643972">
            <w:pPr>
              <w:pStyle w:val="TAL"/>
              <w:jc w:val="center"/>
              <w:rPr>
                <w:lang w:eastAsia="zh-CN"/>
              </w:rPr>
            </w:pPr>
            <w:r w:rsidRPr="00AB5FED">
              <w:rPr>
                <w:rFonts w:hint="eastAsia"/>
                <w:lang w:eastAsia="zh-CN"/>
              </w:rPr>
              <w:t>Y</w:t>
            </w:r>
          </w:p>
        </w:tc>
      </w:tr>
      <w:tr w:rsidR="00171381" w:rsidRPr="00AB5FED" w14:paraId="75743CB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2C9B050" w14:textId="77777777" w:rsidR="00171381" w:rsidRPr="00AB5FED"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0E7D8DCF" w14:textId="3ED1050A" w:rsidR="00171381" w:rsidRPr="00AB5FED" w:rsidRDefault="00171381" w:rsidP="00643972">
            <w:pPr>
              <w:pStyle w:val="TAL"/>
            </w:pPr>
            <w:r w:rsidRPr="00AB5FED">
              <w:t xml:space="preserve">Authorised </w:t>
            </w:r>
            <w:r>
              <w:t>to forward private calls based on manual input to any MCPTT user (see</w:t>
            </w:r>
            <w:r w:rsidR="004A3F1A">
              <w:t> </w:t>
            </w:r>
            <w:r>
              <w:t>NOTE 9)</w:t>
            </w:r>
          </w:p>
        </w:tc>
        <w:tc>
          <w:tcPr>
            <w:tcW w:w="900" w:type="dxa"/>
            <w:tcBorders>
              <w:top w:val="single" w:sz="4" w:space="0" w:color="auto"/>
              <w:left w:val="single" w:sz="4" w:space="0" w:color="auto"/>
              <w:bottom w:val="single" w:sz="4" w:space="0" w:color="auto"/>
              <w:right w:val="single" w:sz="4" w:space="0" w:color="auto"/>
            </w:tcBorders>
          </w:tcPr>
          <w:p w14:paraId="01B60025"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E302990"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8B753E7"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C1AA68E" w14:textId="77777777" w:rsidR="00171381" w:rsidRPr="00AB5FED" w:rsidRDefault="00171381" w:rsidP="00643972">
            <w:pPr>
              <w:pStyle w:val="TAL"/>
              <w:jc w:val="center"/>
              <w:rPr>
                <w:lang w:eastAsia="zh-CN"/>
              </w:rPr>
            </w:pPr>
            <w:r>
              <w:rPr>
                <w:lang w:eastAsia="zh-CN"/>
              </w:rPr>
              <w:t>Y</w:t>
            </w:r>
          </w:p>
        </w:tc>
      </w:tr>
      <w:tr w:rsidR="00171381" w:rsidRPr="00AB5FED" w14:paraId="5E51EA5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74971D4" w14:textId="77777777" w:rsidR="00171381" w:rsidRDefault="00171381" w:rsidP="00643972">
            <w:pPr>
              <w:pStyle w:val="TAL"/>
            </w:pPr>
            <w:r>
              <w:t>[R-5.10-001b] of 3GPP TS 22.280 [17]</w:t>
            </w:r>
          </w:p>
        </w:tc>
        <w:tc>
          <w:tcPr>
            <w:tcW w:w="3235" w:type="dxa"/>
            <w:tcBorders>
              <w:top w:val="single" w:sz="4" w:space="0" w:color="auto"/>
              <w:left w:val="single" w:sz="4" w:space="0" w:color="auto"/>
              <w:bottom w:val="single" w:sz="4" w:space="0" w:color="auto"/>
              <w:right w:val="single" w:sz="4" w:space="0" w:color="auto"/>
            </w:tcBorders>
          </w:tcPr>
          <w:p w14:paraId="27A07A8E" w14:textId="77777777" w:rsidR="00171381" w:rsidRPr="00AB5FED" w:rsidRDefault="00171381"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00" w:type="dxa"/>
            <w:tcBorders>
              <w:top w:val="single" w:sz="4" w:space="0" w:color="auto"/>
              <w:left w:val="single" w:sz="4" w:space="0" w:color="auto"/>
              <w:bottom w:val="single" w:sz="4" w:space="0" w:color="auto"/>
              <w:right w:val="single" w:sz="4" w:space="0" w:color="auto"/>
            </w:tcBorders>
          </w:tcPr>
          <w:p w14:paraId="528A5753"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2044FEC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EE897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1C28B2" w14:textId="77777777" w:rsidR="00171381" w:rsidRDefault="00171381" w:rsidP="00643972">
            <w:pPr>
              <w:pStyle w:val="TAL"/>
              <w:jc w:val="center"/>
              <w:rPr>
                <w:lang w:eastAsia="zh-CN"/>
              </w:rPr>
            </w:pPr>
            <w:r>
              <w:rPr>
                <w:lang w:eastAsia="zh-CN"/>
              </w:rPr>
              <w:t>Y</w:t>
            </w:r>
          </w:p>
        </w:tc>
      </w:tr>
      <w:tr w:rsidR="00171381" w:rsidRPr="00AB5FED" w14:paraId="70794C6E"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0796DB01" w14:textId="77777777" w:rsidR="00171381" w:rsidRPr="00463F31" w:rsidRDefault="00171381"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171381" w:rsidRPr="00463F31" w:rsidRDefault="00171381" w:rsidP="00643972">
            <w:pPr>
              <w:pStyle w:val="TAN"/>
            </w:pPr>
            <w:r w:rsidRPr="00463F31">
              <w:t>NOTE 2:</w:t>
            </w:r>
            <w:r w:rsidRPr="00463F31">
              <w:tab/>
              <w:t xml:space="preserve">The use of this parameter by the MCPTT UE is outside the scope of the present document. </w:t>
            </w:r>
          </w:p>
          <w:p w14:paraId="1073FA30" w14:textId="77777777" w:rsidR="00171381" w:rsidRPr="00463F31" w:rsidRDefault="00171381"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171381" w:rsidRPr="00463F31" w:rsidRDefault="00171381"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171381" w:rsidRPr="00463F31" w:rsidRDefault="00171381" w:rsidP="00643972">
            <w:pPr>
              <w:pStyle w:val="TAN"/>
            </w:pPr>
            <w:r w:rsidRPr="00463F31">
              <w:t>NOTE 5:</w:t>
            </w:r>
            <w:r w:rsidRPr="00463F31">
              <w:tab/>
              <w:t>The criteria may consist of conditions such as the MCPTT user location or the active functional alias of the MCPTT user.</w:t>
            </w:r>
          </w:p>
          <w:p w14:paraId="2A7DB83E" w14:textId="77777777" w:rsidR="00171381" w:rsidRPr="00463F31" w:rsidRDefault="00171381" w:rsidP="00643972">
            <w:pPr>
              <w:pStyle w:val="TAN"/>
            </w:pPr>
            <w:r w:rsidRPr="00463F31">
              <w:t>NOTE 6:</w:t>
            </w:r>
            <w:r w:rsidRPr="00463F31">
              <w:tab/>
              <w:t xml:space="preserve">The criteria may consist of conditions such MCPTT user location or time. </w:t>
            </w:r>
          </w:p>
          <w:p w14:paraId="3411EB48" w14:textId="77777777" w:rsidR="00171381" w:rsidRPr="00463F31" w:rsidRDefault="00171381"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171381" w:rsidRPr="00463F31" w:rsidRDefault="00171381" w:rsidP="00643972">
            <w:pPr>
              <w:pStyle w:val="TAN"/>
            </w:pPr>
            <w:r w:rsidRPr="00463F31">
              <w:t>NOTE 8:</w:t>
            </w:r>
            <w:r w:rsidRPr="00463F31">
              <w:tab/>
              <w:t xml:space="preserve">This parameter only applies to MCPTT users which are in the same security domain. </w:t>
            </w:r>
          </w:p>
          <w:p w14:paraId="62F10BD2" w14:textId="77777777" w:rsidR="00171381" w:rsidRDefault="00171381"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171381" w:rsidRDefault="00171381"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6A6CF17E" w14:textId="77777777" w:rsidR="00171381" w:rsidRPr="00AF0E90" w:rsidRDefault="00171381"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463" w:name="_Toc460616240"/>
      <w:bookmarkStart w:id="1464" w:name="_Toc460617101"/>
      <w:bookmarkStart w:id="1465" w:name="_Toc114868930"/>
      <w:r>
        <w:t>A</w:t>
      </w:r>
      <w:r w:rsidRPr="00AB5FED">
        <w:t>.4</w:t>
      </w:r>
      <w:r w:rsidRPr="00AB5FED">
        <w:tab/>
      </w:r>
      <w:r>
        <w:t>MCPTT related g</w:t>
      </w:r>
      <w:r w:rsidRPr="00AB5FED">
        <w:t>roup configuration data</w:t>
      </w:r>
      <w:bookmarkEnd w:id="1463"/>
      <w:bookmarkEnd w:id="1464"/>
      <w:bookmarkEnd w:id="1465"/>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689148" w14:textId="77777777" w:rsidR="00171381" w:rsidRPr="005D6A2C" w:rsidRDefault="00171381" w:rsidP="00643972">
            <w:pPr>
              <w:pStyle w:val="TAL"/>
              <w:rPr>
                <w:lang w:val="nl-NL" w:eastAsia="zh-CN"/>
              </w:rPr>
            </w:pPr>
            <w:r>
              <w:rPr>
                <w:szCs w:val="18"/>
                <w:lang w:val="en-US"/>
              </w:rPr>
              <w:t>[R-6.2.3.7.2-003</w:t>
            </w:r>
            <w:r w:rsidRPr="00A029FD">
              <w:rPr>
                <w:szCs w:val="18"/>
                <w:lang w:val="en-US"/>
              </w:rPr>
              <w:t>]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3E1E9112"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77777777" w:rsidR="00171381" w:rsidRDefault="00171381" w:rsidP="00643972">
            <w:pPr>
              <w:pStyle w:val="TAL"/>
            </w:pPr>
            <w:r w:rsidRPr="00A029FD">
              <w:rPr>
                <w:lang w:val="en-US"/>
              </w:rPr>
              <w:t>&gt;&gt;&gt; MCPTT IDs</w:t>
            </w:r>
          </w:p>
        </w:tc>
        <w:tc>
          <w:tcPr>
            <w:tcW w:w="1275" w:type="dxa"/>
            <w:tcBorders>
              <w:top w:val="single" w:sz="4" w:space="0" w:color="auto"/>
              <w:left w:val="single" w:sz="4" w:space="0" w:color="auto"/>
              <w:bottom w:val="single" w:sz="4" w:space="0" w:color="auto"/>
              <w:right w:val="single" w:sz="4" w:space="0" w:color="auto"/>
            </w:tcBorders>
          </w:tcPr>
          <w:p w14:paraId="17A52F07" w14:textId="77777777" w:rsidR="00171381" w:rsidRDefault="00171381" w:rsidP="00643972">
            <w:pPr>
              <w:pStyle w:val="TAL"/>
              <w:jc w:val="center"/>
              <w:rPr>
                <w:lang w:val="nl-NL" w:eastAsia="zh-CN"/>
              </w:rPr>
            </w:pPr>
            <w:r>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13D27EAE" w14:textId="77777777" w:rsidR="00171381" w:rsidRPr="00AB5FED" w:rsidRDefault="00171381" w:rsidP="00643972">
            <w:pPr>
              <w:pStyle w:val="TAN"/>
              <w:rPr>
                <w:lang w:val="nl-NL"/>
              </w:rPr>
            </w:pPr>
            <w:r>
              <w:t>NOTE 3:</w:t>
            </w:r>
            <w:r>
              <w:tab/>
              <w:t>This is an LMR specific parameter with no meaning within MC services.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466" w:name="_Toc460616241"/>
      <w:bookmarkStart w:id="1467" w:name="_Toc460617102"/>
      <w:bookmarkStart w:id="1468" w:name="_Toc114868931"/>
      <w:r>
        <w:t>A</w:t>
      </w:r>
      <w:r w:rsidRPr="00AB5FED">
        <w:t>.5</w:t>
      </w:r>
      <w:r w:rsidRPr="00AB5FED">
        <w:tab/>
      </w:r>
      <w:r>
        <w:t>MCPTT s</w:t>
      </w:r>
      <w:r w:rsidRPr="00AB5FED">
        <w:t>ervice configuration data</w:t>
      </w:r>
      <w:bookmarkEnd w:id="1466"/>
      <w:bookmarkEnd w:id="1467"/>
      <w:bookmarkEnd w:id="1468"/>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171381" w:rsidRPr="00AB5FED" w14:paraId="4FA0F69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93008CA" w14:textId="77777777" w:rsidR="00171381" w:rsidRDefault="00171381" w:rsidP="00643972">
            <w:pPr>
              <w:pStyle w:val="TAL"/>
            </w:pPr>
            <w:r w:rsidRPr="00713ADA">
              <w:t xml:space="preserve">Subclause 5.15 of </w:t>
            </w:r>
            <w:r w:rsidRPr="002E7CFA">
              <w:t>3GPP TS 22.280 [</w:t>
            </w:r>
            <w:r w:rsidRPr="00D22941">
              <w:t>17</w:t>
            </w:r>
            <w:r w:rsidRPr="002E7CFA">
              <w:t>]</w:t>
            </w:r>
          </w:p>
        </w:tc>
        <w:tc>
          <w:tcPr>
            <w:tcW w:w="3544" w:type="dxa"/>
            <w:tcBorders>
              <w:top w:val="single" w:sz="4" w:space="0" w:color="auto"/>
              <w:left w:val="single" w:sz="4" w:space="0" w:color="auto"/>
              <w:bottom w:val="single" w:sz="4" w:space="0" w:color="auto"/>
              <w:right w:val="single" w:sz="4" w:space="0" w:color="auto"/>
            </w:tcBorders>
          </w:tcPr>
          <w:p w14:paraId="22CE08B9" w14:textId="77777777" w:rsidR="00171381" w:rsidRDefault="00171381" w:rsidP="00643972">
            <w:pPr>
              <w:pStyle w:val="TAL"/>
            </w:pPr>
            <w:r w:rsidRPr="002E7CFA">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553164CB" w14:textId="77777777" w:rsidR="00171381"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2F49370" w14:textId="77777777" w:rsidR="00171381"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BC92BC4" w14:textId="77777777" w:rsidR="00171381" w:rsidRDefault="00171381" w:rsidP="00643972">
            <w:pPr>
              <w:pStyle w:val="TAL"/>
              <w:jc w:val="center"/>
            </w:pPr>
          </w:p>
        </w:tc>
      </w:tr>
      <w:tr w:rsidR="00171381" w:rsidRPr="00AB5FED" w14:paraId="5026A0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21BAE7" w14:textId="77777777" w:rsidR="0017138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20C0FE7" w14:textId="77777777" w:rsidR="00171381" w:rsidRDefault="00171381" w:rsidP="00643972">
            <w:pPr>
              <w:pStyle w:val="TAL"/>
            </w:pPr>
            <w:r w:rsidRPr="002E7CFA">
              <w:t>&gt; GW MC service ID</w:t>
            </w:r>
          </w:p>
        </w:tc>
        <w:tc>
          <w:tcPr>
            <w:tcW w:w="1275" w:type="dxa"/>
            <w:tcBorders>
              <w:top w:val="single" w:sz="4" w:space="0" w:color="auto"/>
              <w:left w:val="single" w:sz="4" w:space="0" w:color="auto"/>
              <w:bottom w:val="single" w:sz="4" w:space="0" w:color="auto"/>
              <w:right w:val="single" w:sz="4" w:space="0" w:color="auto"/>
            </w:tcBorders>
          </w:tcPr>
          <w:p w14:paraId="63CADE9E" w14:textId="77777777" w:rsidR="00171381"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CB3B19" w14:textId="77777777" w:rsidR="00171381" w:rsidRDefault="00171381" w:rsidP="00643972">
            <w:pPr>
              <w:pStyle w:val="TAL"/>
              <w:jc w:val="center"/>
            </w:pPr>
            <w:r w:rsidRPr="002E7CFA">
              <w:t>Y</w:t>
            </w:r>
          </w:p>
        </w:tc>
        <w:tc>
          <w:tcPr>
            <w:tcW w:w="1559" w:type="dxa"/>
            <w:tcBorders>
              <w:top w:val="single" w:sz="4" w:space="0" w:color="auto"/>
              <w:left w:val="single" w:sz="4" w:space="0" w:color="auto"/>
              <w:bottom w:val="single" w:sz="4" w:space="0" w:color="auto"/>
              <w:right w:val="single" w:sz="4" w:space="0" w:color="auto"/>
            </w:tcBorders>
          </w:tcPr>
          <w:p w14:paraId="27A716E9" w14:textId="77777777" w:rsidR="00171381" w:rsidRDefault="00171381" w:rsidP="00643972">
            <w:pPr>
              <w:pStyle w:val="TAL"/>
              <w:jc w:val="center"/>
            </w:pPr>
            <w:r w:rsidRPr="002E7CFA">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3409D5A8" w14:textId="77777777" w:rsidR="00171381" w:rsidRPr="00AB5FED"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7DDB6CDE" w14:textId="77777777" w:rsidR="00171381" w:rsidRPr="00AB5FED" w:rsidRDefault="00171381" w:rsidP="00171381"/>
    <w:p w14:paraId="65EC6C18" w14:textId="77777777" w:rsidR="00171381" w:rsidRPr="00AB5FED" w:rsidRDefault="00171381" w:rsidP="00171381">
      <w:pPr>
        <w:rPr>
          <w:rFonts w:eastAsia="Malgun Gothic"/>
          <w:lang w:eastAsia="ko-KR"/>
        </w:rPr>
      </w:pPr>
    </w:p>
    <w:bookmarkEnd w:id="1460"/>
    <w:bookmarkEnd w:id="1461"/>
    <w:p w14:paraId="39FBC0D7" w14:textId="77777777" w:rsidR="00171381" w:rsidRPr="00AB5FED" w:rsidRDefault="00171381" w:rsidP="00171381">
      <w:pPr>
        <w:pStyle w:val="Heading8"/>
      </w:pPr>
      <w:r w:rsidRPr="00AB5FED">
        <w:rPr>
          <w:lang w:eastAsia="en-GB"/>
        </w:rPr>
        <w:br w:type="page"/>
      </w:r>
      <w:bookmarkStart w:id="1469" w:name="_Toc433209866"/>
      <w:bookmarkStart w:id="1470" w:name="_Toc460616243"/>
      <w:bookmarkStart w:id="1471" w:name="_Toc460617104"/>
      <w:bookmarkStart w:id="1472" w:name="_Toc114868932"/>
      <w:r w:rsidRPr="00AB5FED">
        <w:lastRenderedPageBreak/>
        <w:t xml:space="preserve">Annex </w:t>
      </w:r>
      <w:r>
        <w:t>B</w:t>
      </w:r>
      <w:r w:rsidRPr="00AB5FED">
        <w:t xml:space="preserve"> (informative):</w:t>
      </w:r>
      <w:r w:rsidRPr="00AB5FED">
        <w:br/>
        <w:t>Local UE settings for MCPTT</w:t>
      </w:r>
      <w:bookmarkEnd w:id="1469"/>
      <w:bookmarkEnd w:id="1470"/>
      <w:bookmarkEnd w:id="1471"/>
      <w:bookmarkEnd w:id="1472"/>
    </w:p>
    <w:p w14:paraId="0A21D612" w14:textId="77777777" w:rsidR="00171381" w:rsidRPr="00AB5FED" w:rsidRDefault="00171381" w:rsidP="00171381">
      <w:pPr>
        <w:pStyle w:val="Heading1"/>
      </w:pPr>
      <w:bookmarkStart w:id="1473" w:name="_Toc433209867"/>
      <w:bookmarkStart w:id="1474" w:name="_Toc460616244"/>
      <w:bookmarkStart w:id="1475" w:name="_Toc460617105"/>
      <w:bookmarkStart w:id="1476" w:name="_Toc114868933"/>
      <w:r>
        <w:t>B</w:t>
      </w:r>
      <w:r w:rsidRPr="00AB5FED">
        <w:t>.1</w:t>
      </w:r>
      <w:r w:rsidRPr="00AB5FED">
        <w:tab/>
        <w:t>Local UE settings for MCPTT</w:t>
      </w:r>
      <w:bookmarkEnd w:id="1473"/>
      <w:bookmarkEnd w:id="1474"/>
      <w:bookmarkEnd w:id="1475"/>
      <w:bookmarkEnd w:id="1476"/>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477" w:name="_Toc460616245"/>
      <w:bookmarkStart w:id="1478" w:name="_Toc460617106"/>
      <w:bookmarkStart w:id="1479" w:name="_Toc114868934"/>
      <w:bookmarkEnd w:id="1372"/>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477"/>
      <w:bookmarkEnd w:id="1478"/>
      <w:bookmarkEnd w:id="1479"/>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643972">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AB5FED" w:rsidRDefault="00171381" w:rsidP="00643972">
            <w:pPr>
              <w:pStyle w:val="TAL"/>
              <w:rPr>
                <w:lang w:eastAsia="zh-CN"/>
              </w:rPr>
            </w:pPr>
            <w:r w:rsidRPr="00AB5FED">
              <w:t>201</w:t>
            </w:r>
            <w:r w:rsidRPr="00AB5FED">
              <w:rPr>
                <w:rFonts w:hint="eastAsia"/>
                <w:lang w:eastAsia="zh-CN"/>
              </w:rPr>
              <w:t>6</w:t>
            </w:r>
            <w:r w:rsidRPr="00AB5FED">
              <w:t>-0</w:t>
            </w:r>
            <w:r w:rsidRPr="00AB5FED">
              <w:rPr>
                <w:rFonts w:hint="eastAsia"/>
                <w:lang w:eastAsia="zh-CN"/>
              </w:rPr>
              <w:t>4</w:t>
            </w:r>
          </w:p>
        </w:tc>
        <w:tc>
          <w:tcPr>
            <w:tcW w:w="901" w:type="dxa"/>
            <w:shd w:val="solid" w:color="FFFFFF" w:fill="auto"/>
          </w:tcPr>
          <w:p w14:paraId="39DD8B8A" w14:textId="77777777" w:rsidR="00171381" w:rsidRPr="00AB5FED" w:rsidRDefault="00171381" w:rsidP="00643972">
            <w:pPr>
              <w:pStyle w:val="TAL"/>
            </w:pPr>
          </w:p>
        </w:tc>
        <w:tc>
          <w:tcPr>
            <w:tcW w:w="1134" w:type="dxa"/>
            <w:shd w:val="solid" w:color="FFFFFF" w:fill="auto"/>
          </w:tcPr>
          <w:p w14:paraId="033EFB83" w14:textId="77777777" w:rsidR="00171381" w:rsidRPr="00AB5FED" w:rsidRDefault="00171381" w:rsidP="00643972">
            <w:pPr>
              <w:pStyle w:val="TAL"/>
            </w:pPr>
          </w:p>
        </w:tc>
        <w:tc>
          <w:tcPr>
            <w:tcW w:w="567" w:type="dxa"/>
            <w:shd w:val="solid" w:color="FFFFFF" w:fill="auto"/>
          </w:tcPr>
          <w:p w14:paraId="224383EB" w14:textId="77777777" w:rsidR="00171381" w:rsidRPr="00AB5FED" w:rsidRDefault="00171381" w:rsidP="00643972">
            <w:pPr>
              <w:pStyle w:val="TAL"/>
            </w:pPr>
          </w:p>
        </w:tc>
        <w:tc>
          <w:tcPr>
            <w:tcW w:w="284" w:type="dxa"/>
            <w:shd w:val="solid" w:color="FFFFFF" w:fill="auto"/>
          </w:tcPr>
          <w:p w14:paraId="1328921D" w14:textId="77777777" w:rsidR="00171381" w:rsidRPr="00AB5FED" w:rsidRDefault="00171381" w:rsidP="00643972">
            <w:pPr>
              <w:pStyle w:val="TAL"/>
            </w:pPr>
          </w:p>
        </w:tc>
        <w:tc>
          <w:tcPr>
            <w:tcW w:w="425" w:type="dxa"/>
            <w:shd w:val="solid" w:color="FFFFFF" w:fill="auto"/>
          </w:tcPr>
          <w:p w14:paraId="167A0E72" w14:textId="77777777" w:rsidR="00171381" w:rsidRPr="00AB5FED" w:rsidRDefault="00171381" w:rsidP="00643972">
            <w:pPr>
              <w:pStyle w:val="TAL"/>
            </w:pPr>
          </w:p>
        </w:tc>
        <w:tc>
          <w:tcPr>
            <w:tcW w:w="4111" w:type="dxa"/>
            <w:shd w:val="solid" w:color="FFFFFF" w:fill="auto"/>
          </w:tcPr>
          <w:p w14:paraId="6388EFD2" w14:textId="77777777" w:rsidR="00171381" w:rsidRPr="00AB5FED" w:rsidRDefault="00171381" w:rsidP="00643972">
            <w:pPr>
              <w:pStyle w:val="TAL"/>
            </w:pPr>
            <w:r w:rsidRPr="00AB5FED">
              <w:t>Initial version.</w:t>
            </w:r>
          </w:p>
        </w:tc>
        <w:tc>
          <w:tcPr>
            <w:tcW w:w="709" w:type="dxa"/>
            <w:shd w:val="solid" w:color="FFFFFF" w:fill="auto"/>
          </w:tcPr>
          <w:p w14:paraId="17654546" w14:textId="77777777" w:rsidR="00171381" w:rsidRPr="00AB5FED" w:rsidRDefault="00171381" w:rsidP="00643972">
            <w:pPr>
              <w:pStyle w:val="TAL"/>
            </w:pPr>
            <w:r w:rsidRPr="00AB5FED">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683E2" w14:textId="77777777" w:rsidR="00171381" w:rsidRPr="00AB5FED" w:rsidRDefault="00171381" w:rsidP="00643972">
            <w:pPr>
              <w:pStyle w:val="TAL"/>
              <w:rPr>
                <w:snapToGrid w:val="0"/>
                <w:lang w:eastAsia="zh-CN"/>
              </w:rPr>
            </w:pPr>
            <w:r w:rsidRPr="00AB5FED">
              <w:rPr>
                <w:rFonts w:hint="eastAsia"/>
                <w:snapToGrid w:val="0"/>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3E243A" w14:textId="77777777" w:rsidR="00171381" w:rsidRPr="00AB5FED"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0CEF0" w14:textId="77777777" w:rsidR="00171381" w:rsidRPr="00AB5FED"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0FAF6B" w14:textId="77777777" w:rsidR="00171381" w:rsidRPr="00AB5FED"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AB5FED"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763020" w14:textId="77777777" w:rsidR="00171381" w:rsidRPr="00AB5FED"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10D86" w14:textId="77777777" w:rsidR="00171381" w:rsidRPr="00AB5FED" w:rsidRDefault="00171381" w:rsidP="00643972">
            <w:pPr>
              <w:pStyle w:val="TAL"/>
              <w:rPr>
                <w:snapToGrid w:val="0"/>
                <w:lang w:eastAsia="zh-CN"/>
              </w:rPr>
            </w:pPr>
            <w:r w:rsidRPr="00AB5FED">
              <w:rPr>
                <w:snapToGrid w:val="0"/>
              </w:rPr>
              <w:t>Alignment with the following Rel-13 CRs agreed at SA6#10</w:t>
            </w:r>
            <w:r w:rsidRPr="00AB5FED">
              <w:rPr>
                <w:rFonts w:hint="eastAsia"/>
                <w:snapToGrid w:val="0"/>
                <w:lang w:eastAsia="zh-CN"/>
              </w:rPr>
              <w:t>:</w:t>
            </w:r>
          </w:p>
          <w:p w14:paraId="0A10959D" w14:textId="77777777" w:rsidR="00171381" w:rsidRPr="00AB5FED" w:rsidRDefault="00171381" w:rsidP="00643972">
            <w:pPr>
              <w:pStyle w:val="TAL"/>
              <w:rPr>
                <w:snapToGrid w:val="0"/>
                <w:lang w:eastAsia="zh-CN"/>
              </w:rPr>
            </w:pPr>
            <w:r w:rsidRPr="00AB5FED">
              <w:rPr>
                <w:snapToGrid w:val="0"/>
                <w:lang w:eastAsia="zh-CN"/>
              </w:rPr>
              <w:t>CR0053(S6-160271)</w:t>
            </w:r>
            <w:r w:rsidRPr="00AB5FED">
              <w:rPr>
                <w:rFonts w:hint="eastAsia"/>
                <w:snapToGrid w:val="0"/>
                <w:lang w:eastAsia="zh-CN"/>
              </w:rPr>
              <w:t xml:space="preserve">, </w:t>
            </w:r>
            <w:r w:rsidRPr="00AB5FED">
              <w:rPr>
                <w:snapToGrid w:val="0"/>
                <w:lang w:eastAsia="zh-CN"/>
              </w:rPr>
              <w:t>CR0055(S6-160307)</w:t>
            </w:r>
            <w:r w:rsidRPr="00AB5FED">
              <w:rPr>
                <w:rFonts w:hint="eastAsia"/>
                <w:snapToGrid w:val="0"/>
                <w:lang w:eastAsia="zh-CN"/>
              </w:rPr>
              <w:t xml:space="preserve">, </w:t>
            </w:r>
          </w:p>
          <w:p w14:paraId="394869E6" w14:textId="77777777" w:rsidR="00171381" w:rsidRPr="00AB5FED" w:rsidRDefault="00171381" w:rsidP="00643972">
            <w:pPr>
              <w:pStyle w:val="TAL"/>
              <w:rPr>
                <w:snapToGrid w:val="0"/>
                <w:lang w:eastAsia="zh-CN"/>
              </w:rPr>
            </w:pPr>
            <w:r w:rsidRPr="00AB5FED">
              <w:rPr>
                <w:snapToGrid w:val="0"/>
                <w:lang w:eastAsia="zh-CN"/>
              </w:rPr>
              <w:t>CR0057(S6-160312)</w:t>
            </w:r>
            <w:r w:rsidRPr="00AB5FED">
              <w:rPr>
                <w:rFonts w:hint="eastAsia"/>
                <w:snapToGrid w:val="0"/>
                <w:lang w:eastAsia="zh-CN"/>
              </w:rPr>
              <w:t xml:space="preserve">, </w:t>
            </w:r>
            <w:r w:rsidRPr="00AB5FED">
              <w:rPr>
                <w:snapToGrid w:val="0"/>
                <w:lang w:eastAsia="zh-CN"/>
              </w:rPr>
              <w:t>CR0058(S6-160289)</w:t>
            </w:r>
            <w:r w:rsidRPr="00AB5FED">
              <w:rPr>
                <w:rFonts w:hint="eastAsia"/>
                <w:snapToGrid w:val="0"/>
                <w:lang w:eastAsia="zh-CN"/>
              </w:rPr>
              <w:t xml:space="preserve">, </w:t>
            </w:r>
          </w:p>
          <w:p w14:paraId="2A13696F" w14:textId="77777777" w:rsidR="00171381" w:rsidRPr="00AB5FED" w:rsidRDefault="00171381" w:rsidP="00643972">
            <w:pPr>
              <w:pStyle w:val="TAL"/>
              <w:rPr>
                <w:snapToGrid w:val="0"/>
                <w:lang w:eastAsia="zh-CN"/>
              </w:rPr>
            </w:pPr>
            <w:r w:rsidRPr="00AB5FED">
              <w:rPr>
                <w:snapToGrid w:val="0"/>
                <w:lang w:eastAsia="zh-CN"/>
              </w:rPr>
              <w:t>CR0059(S6-160346)</w:t>
            </w:r>
            <w:r w:rsidRPr="00AB5FED">
              <w:rPr>
                <w:rFonts w:hint="eastAsia"/>
                <w:snapToGrid w:val="0"/>
                <w:lang w:eastAsia="zh-CN"/>
              </w:rPr>
              <w:t xml:space="preserve">, </w:t>
            </w:r>
            <w:r w:rsidRPr="00AB5FED">
              <w:rPr>
                <w:snapToGrid w:val="0"/>
                <w:lang w:eastAsia="zh-CN"/>
              </w:rPr>
              <w:t>CR0060(S6-160335)</w:t>
            </w:r>
            <w:r w:rsidRPr="00AB5FED">
              <w:rPr>
                <w:rFonts w:hint="eastAsia"/>
                <w:snapToGrid w:val="0"/>
                <w:lang w:eastAsia="zh-CN"/>
              </w:rPr>
              <w:t xml:space="preserve">, </w:t>
            </w:r>
          </w:p>
          <w:p w14:paraId="45C088BD" w14:textId="77777777" w:rsidR="00171381" w:rsidRPr="00AB5FED" w:rsidRDefault="00171381" w:rsidP="00643972">
            <w:pPr>
              <w:pStyle w:val="TAL"/>
              <w:rPr>
                <w:snapToGrid w:val="0"/>
                <w:lang w:eastAsia="zh-CN"/>
              </w:rPr>
            </w:pPr>
            <w:r w:rsidRPr="00AB5FED">
              <w:rPr>
                <w:snapToGrid w:val="0"/>
                <w:lang w:eastAsia="zh-CN"/>
              </w:rPr>
              <w:t>CR0061(S6-160268)</w:t>
            </w:r>
            <w:r w:rsidRPr="00AB5FED">
              <w:rPr>
                <w:rFonts w:hint="eastAsia"/>
                <w:snapToGrid w:val="0"/>
                <w:lang w:eastAsia="zh-CN"/>
              </w:rPr>
              <w:t xml:space="preserve">, </w:t>
            </w:r>
            <w:r w:rsidRPr="00AB5FED">
              <w:rPr>
                <w:snapToGrid w:val="0"/>
                <w:lang w:eastAsia="zh-CN"/>
              </w:rPr>
              <w:t>CR0062(S6-160333)</w:t>
            </w:r>
            <w:r w:rsidRPr="00AB5FED">
              <w:rPr>
                <w:rFonts w:hint="eastAsia"/>
                <w:snapToGrid w:val="0"/>
                <w:lang w:eastAsia="zh-CN"/>
              </w:rPr>
              <w:t xml:space="preserve">, </w:t>
            </w:r>
          </w:p>
          <w:p w14:paraId="064A8418" w14:textId="77777777" w:rsidR="00171381" w:rsidRPr="00AB5FED" w:rsidRDefault="00171381" w:rsidP="00643972">
            <w:pPr>
              <w:pStyle w:val="TAL"/>
              <w:rPr>
                <w:snapToGrid w:val="0"/>
                <w:lang w:eastAsia="zh-CN"/>
              </w:rPr>
            </w:pPr>
            <w:r w:rsidRPr="00AB5FED">
              <w:rPr>
                <w:snapToGrid w:val="0"/>
                <w:lang w:eastAsia="zh-CN"/>
              </w:rPr>
              <w:t>CR0067(S6-160274)</w:t>
            </w:r>
            <w:r w:rsidRPr="00AB5FED">
              <w:rPr>
                <w:rFonts w:hint="eastAsia"/>
                <w:snapToGrid w:val="0"/>
                <w:lang w:eastAsia="zh-CN"/>
              </w:rPr>
              <w:t xml:space="preserve">, </w:t>
            </w:r>
            <w:r w:rsidRPr="00AB5FED">
              <w:rPr>
                <w:snapToGrid w:val="0"/>
                <w:lang w:eastAsia="zh-CN"/>
              </w:rPr>
              <w:t>CR0069(S6-160313)</w:t>
            </w:r>
            <w:r w:rsidRPr="00AB5FED">
              <w:rPr>
                <w:rFonts w:hint="eastAsia"/>
                <w:snapToGrid w:val="0"/>
                <w:lang w:eastAsia="zh-CN"/>
              </w:rPr>
              <w:t xml:space="preserve">, </w:t>
            </w:r>
          </w:p>
          <w:p w14:paraId="73BA407E" w14:textId="77777777" w:rsidR="00171381" w:rsidRPr="00AB5FED" w:rsidRDefault="00171381" w:rsidP="00643972">
            <w:pPr>
              <w:pStyle w:val="TAL"/>
              <w:rPr>
                <w:snapToGrid w:val="0"/>
                <w:lang w:eastAsia="zh-CN"/>
              </w:rPr>
            </w:pPr>
            <w:r w:rsidRPr="00AB5FED">
              <w:rPr>
                <w:snapToGrid w:val="0"/>
                <w:lang w:eastAsia="zh-CN"/>
              </w:rPr>
              <w:t>CR0071(S6-160199)</w:t>
            </w:r>
            <w:r w:rsidRPr="00AB5FED">
              <w:rPr>
                <w:rFonts w:hint="eastAsia"/>
                <w:snapToGrid w:val="0"/>
                <w:lang w:eastAsia="zh-CN"/>
              </w:rPr>
              <w:t xml:space="preserve">, </w:t>
            </w:r>
            <w:r w:rsidRPr="00AB5FED">
              <w:rPr>
                <w:snapToGrid w:val="0"/>
                <w:lang w:eastAsia="zh-CN"/>
              </w:rPr>
              <w:t>CR0072(S6-160334)</w:t>
            </w:r>
            <w:r w:rsidRPr="00AB5FED">
              <w:rPr>
                <w:rFonts w:hint="eastAsia"/>
                <w:snapToGrid w:val="0"/>
                <w:lang w:eastAsia="zh-CN"/>
              </w:rPr>
              <w:t xml:space="preserve">, </w:t>
            </w:r>
          </w:p>
          <w:p w14:paraId="4B490F51" w14:textId="77777777" w:rsidR="00171381" w:rsidRPr="00AB5FED" w:rsidRDefault="00171381" w:rsidP="00643972">
            <w:pPr>
              <w:pStyle w:val="TAL"/>
              <w:rPr>
                <w:snapToGrid w:val="0"/>
                <w:lang w:eastAsia="zh-CN"/>
              </w:rPr>
            </w:pPr>
            <w:r w:rsidRPr="00AB5FED">
              <w:rPr>
                <w:snapToGrid w:val="0"/>
                <w:lang w:eastAsia="zh-CN"/>
              </w:rPr>
              <w:t>CR0075(S6-160331)</w:t>
            </w:r>
            <w:r w:rsidRPr="00AB5FED">
              <w:rPr>
                <w:rFonts w:hint="eastAsia"/>
                <w:snapToGrid w:val="0"/>
                <w:lang w:eastAsia="zh-CN"/>
              </w:rPr>
              <w:t xml:space="preserve">, </w:t>
            </w:r>
            <w:r w:rsidRPr="00AB5FED">
              <w:rPr>
                <w:snapToGrid w:val="0"/>
                <w:lang w:eastAsia="zh-CN"/>
              </w:rPr>
              <w:t>CR0076(S6-160269)</w:t>
            </w:r>
            <w:r w:rsidRPr="00AB5FED">
              <w:rPr>
                <w:rFonts w:hint="eastAsia"/>
                <w:snapToGrid w:val="0"/>
                <w:lang w:eastAsia="zh-CN"/>
              </w:rPr>
              <w:t xml:space="preserve">, </w:t>
            </w:r>
          </w:p>
          <w:p w14:paraId="4CDD85D8" w14:textId="77777777" w:rsidR="00171381" w:rsidRPr="00AB5FED" w:rsidRDefault="00171381" w:rsidP="00643972">
            <w:pPr>
              <w:pStyle w:val="TAL"/>
              <w:rPr>
                <w:snapToGrid w:val="0"/>
                <w:lang w:eastAsia="zh-CN"/>
              </w:rPr>
            </w:pPr>
            <w:r w:rsidRPr="00AB5FED">
              <w:rPr>
                <w:snapToGrid w:val="0"/>
                <w:lang w:eastAsia="zh-CN"/>
              </w:rPr>
              <w:t>CR0078(S6-160284)</w:t>
            </w:r>
            <w:r w:rsidRPr="00AB5FED">
              <w:rPr>
                <w:rFonts w:hint="eastAsia"/>
                <w:snapToGrid w:val="0"/>
                <w:lang w:eastAsia="zh-CN"/>
              </w:rPr>
              <w:t xml:space="preserve">, </w:t>
            </w:r>
            <w:r w:rsidRPr="00AB5FED">
              <w:rPr>
                <w:snapToGrid w:val="0"/>
                <w:lang w:eastAsia="zh-CN"/>
              </w:rPr>
              <w:t>CR0079(S6-160360)</w:t>
            </w:r>
            <w:r w:rsidRPr="00AB5FED">
              <w:rPr>
                <w:rFonts w:hint="eastAsia"/>
                <w:snapToGrid w:val="0"/>
                <w:lang w:eastAsia="zh-CN"/>
              </w:rPr>
              <w:t xml:space="preserve">, </w:t>
            </w:r>
          </w:p>
          <w:p w14:paraId="69648D20" w14:textId="77777777" w:rsidR="00171381" w:rsidRPr="00AB5FED" w:rsidRDefault="00171381" w:rsidP="00643972">
            <w:pPr>
              <w:pStyle w:val="TAL"/>
              <w:rPr>
                <w:snapToGrid w:val="0"/>
                <w:lang w:eastAsia="zh-CN"/>
              </w:rPr>
            </w:pPr>
            <w:r w:rsidRPr="00AB5FED">
              <w:rPr>
                <w:snapToGrid w:val="0"/>
                <w:lang w:eastAsia="zh-CN"/>
              </w:rPr>
              <w:t>CR0080(S6-160297)</w:t>
            </w:r>
            <w:r w:rsidRPr="00AB5FED">
              <w:rPr>
                <w:rFonts w:hint="eastAsia"/>
                <w:snapToGrid w:val="0"/>
                <w:lang w:eastAsia="zh-CN"/>
              </w:rPr>
              <w:t xml:space="preserve">, </w:t>
            </w:r>
            <w:r w:rsidRPr="00AB5FED">
              <w:rPr>
                <w:snapToGrid w:val="0"/>
                <w:lang w:eastAsia="zh-CN"/>
              </w:rPr>
              <w:t>CR0081(S6-160332)</w:t>
            </w:r>
            <w:r w:rsidRPr="00AB5FED">
              <w:rPr>
                <w:rFonts w:hint="eastAsia"/>
                <w:snapToGrid w:val="0"/>
                <w:lang w:eastAsia="zh-CN"/>
              </w:rPr>
              <w:t xml:space="preserve">, </w:t>
            </w:r>
          </w:p>
          <w:p w14:paraId="518706C6" w14:textId="77777777" w:rsidR="00171381" w:rsidRPr="00AB5FED" w:rsidRDefault="00171381" w:rsidP="00643972">
            <w:pPr>
              <w:pStyle w:val="TAL"/>
              <w:rPr>
                <w:snapToGrid w:val="0"/>
                <w:lang w:eastAsia="zh-CN"/>
              </w:rPr>
            </w:pPr>
            <w:r w:rsidRPr="00AB5FED">
              <w:rPr>
                <w:snapToGrid w:val="0"/>
                <w:lang w:eastAsia="zh-CN"/>
              </w:rPr>
              <w:t>CR0085(S6-160361)</w:t>
            </w:r>
            <w:r w:rsidRPr="00AB5FED">
              <w:rPr>
                <w:rFonts w:hint="eastAsia"/>
                <w:snapToGrid w:val="0"/>
                <w:lang w:eastAsia="zh-CN"/>
              </w:rPr>
              <w:t xml:space="preserve">, </w:t>
            </w:r>
            <w:r w:rsidRPr="00AB5FED">
              <w:rPr>
                <w:snapToGrid w:val="0"/>
                <w:lang w:eastAsia="zh-CN"/>
              </w:rPr>
              <w:t>CR0088(S6-160291)</w:t>
            </w:r>
            <w:r w:rsidRPr="00AB5FED">
              <w:rPr>
                <w:rFonts w:hint="eastAsia"/>
                <w:snapToGrid w:val="0"/>
                <w:lang w:eastAsia="zh-CN"/>
              </w:rPr>
              <w:t xml:space="preserve">, </w:t>
            </w:r>
          </w:p>
          <w:p w14:paraId="441BC753" w14:textId="77777777" w:rsidR="00171381" w:rsidRPr="00AB5FED" w:rsidRDefault="00171381" w:rsidP="00643972">
            <w:pPr>
              <w:pStyle w:val="TAL"/>
              <w:rPr>
                <w:snapToGrid w:val="0"/>
                <w:lang w:eastAsia="zh-CN"/>
              </w:rPr>
            </w:pPr>
            <w:r w:rsidRPr="00AB5FED">
              <w:rPr>
                <w:snapToGrid w:val="0"/>
                <w:lang w:eastAsia="zh-CN"/>
              </w:rPr>
              <w:t>CR0089(S6-160347)</w:t>
            </w:r>
            <w:r w:rsidRPr="00AB5FED">
              <w:rPr>
                <w:rFonts w:hint="eastAsia"/>
                <w:snapToGrid w:val="0"/>
                <w:lang w:eastAsia="zh-CN"/>
              </w:rPr>
              <w:t xml:space="preserve">, </w:t>
            </w:r>
            <w:r w:rsidRPr="00AB5FED">
              <w:rPr>
                <w:snapToGrid w:val="0"/>
                <w:lang w:eastAsia="zh-CN"/>
              </w:rPr>
              <w:t>CR0090(S6-160310)</w:t>
            </w:r>
            <w:r w:rsidRPr="00AB5FED">
              <w:rPr>
                <w:rFonts w:hint="eastAsia"/>
                <w:snapToGrid w:val="0"/>
                <w:lang w:eastAsia="zh-CN"/>
              </w:rPr>
              <w:t xml:space="preserve">, </w:t>
            </w:r>
          </w:p>
          <w:p w14:paraId="78BA9C7B" w14:textId="77777777" w:rsidR="00171381" w:rsidRPr="00AB5FED" w:rsidRDefault="00171381" w:rsidP="00643972">
            <w:pPr>
              <w:pStyle w:val="TAL"/>
              <w:rPr>
                <w:snapToGrid w:val="0"/>
                <w:lang w:eastAsia="zh-CN"/>
              </w:rPr>
            </w:pPr>
            <w:r w:rsidRPr="00AB5FED">
              <w:rPr>
                <w:snapToGrid w:val="0"/>
                <w:lang w:eastAsia="zh-CN"/>
              </w:rPr>
              <w:t>CR0093(S6-160293)</w:t>
            </w:r>
            <w:r w:rsidRPr="00AB5FED">
              <w:rPr>
                <w:rFonts w:hint="eastAsia"/>
                <w:snapToGrid w:val="0"/>
                <w:lang w:eastAsia="zh-CN"/>
              </w:rPr>
              <w:t xml:space="preserve">, </w:t>
            </w:r>
            <w:r w:rsidRPr="00AB5FED">
              <w:rPr>
                <w:snapToGrid w:val="0"/>
                <w:lang w:eastAsia="zh-CN"/>
              </w:rPr>
              <w:t>CR0094(S6-160294)</w:t>
            </w:r>
            <w:r w:rsidRPr="00AB5FED">
              <w:rPr>
                <w:rFonts w:hint="eastAsia"/>
                <w:snapToGrid w:val="0"/>
                <w:lang w:eastAsia="zh-CN"/>
              </w:rPr>
              <w:t xml:space="preserve">, </w:t>
            </w:r>
          </w:p>
          <w:p w14:paraId="2A121904" w14:textId="77777777" w:rsidR="00171381" w:rsidRPr="00AB5FED" w:rsidRDefault="00171381" w:rsidP="00643972">
            <w:pPr>
              <w:pStyle w:val="TAL"/>
              <w:rPr>
                <w:snapToGrid w:val="0"/>
                <w:lang w:eastAsia="zh-CN"/>
              </w:rPr>
            </w:pPr>
            <w:r w:rsidRPr="00AB5FED">
              <w:rPr>
                <w:snapToGrid w:val="0"/>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66B86" w14:textId="77777777" w:rsidR="00171381" w:rsidRPr="007461B1" w:rsidRDefault="00171381" w:rsidP="00643972">
            <w:pPr>
              <w:pStyle w:val="TAL"/>
              <w:rPr>
                <w:snapToGrid w:val="0"/>
                <w:lang w:eastAsia="zh-CN"/>
              </w:rPr>
            </w:pPr>
            <w:r w:rsidRPr="00AB5FED">
              <w:rPr>
                <w:rFonts w:hint="eastAsia"/>
                <w:snapToGrid w:val="0"/>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BB18BF" w14:textId="77777777" w:rsidR="00171381" w:rsidRPr="007461B1" w:rsidRDefault="00171381" w:rsidP="00643972">
            <w:pPr>
              <w:pStyle w:val="TAL"/>
              <w:rPr>
                <w:snapToGrid w:val="0"/>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12F47" w14:textId="77777777" w:rsidR="00171381" w:rsidRPr="007461B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6F931C" w14:textId="77777777" w:rsidR="00171381" w:rsidRPr="007461B1"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B4441" w14:textId="77777777" w:rsidR="00171381" w:rsidRPr="007461B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7461B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600EC" w14:textId="77777777" w:rsidR="00171381" w:rsidRPr="007461B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4E2058" w14:textId="77777777" w:rsidR="00171381" w:rsidRDefault="00171381" w:rsidP="00643972">
            <w:pPr>
              <w:pStyle w:val="TAL"/>
              <w:rPr>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SA6#11:</w:t>
            </w:r>
          </w:p>
          <w:p w14:paraId="603BBC2A" w14:textId="77777777" w:rsidR="00171381" w:rsidRDefault="00171381" w:rsidP="00643972">
            <w:pPr>
              <w:pStyle w:val="TAL"/>
              <w:rPr>
                <w:snapToGrid w:val="0"/>
                <w:lang w:eastAsia="zh-CN"/>
              </w:rPr>
            </w:pPr>
            <w:r w:rsidRPr="009337D2">
              <w:rPr>
                <w:snapToGrid w:val="0"/>
                <w:lang w:eastAsia="zh-CN"/>
              </w:rPr>
              <w:t>S6-160414</w:t>
            </w:r>
            <w:r>
              <w:rPr>
                <w:rFonts w:hint="eastAsia"/>
                <w:snapToGrid w:val="0"/>
                <w:lang w:eastAsia="zh-CN"/>
              </w:rPr>
              <w:t>, S6-1604</w:t>
            </w:r>
            <w:r>
              <w:rPr>
                <w:snapToGrid w:val="0"/>
                <w:lang w:eastAsia="zh-CN"/>
              </w:rPr>
              <w:t>75</w:t>
            </w:r>
            <w:r>
              <w:rPr>
                <w:rFonts w:hint="eastAsia"/>
                <w:snapToGrid w:val="0"/>
                <w:lang w:eastAsia="zh-CN"/>
              </w:rPr>
              <w:t>, S6-16049</w:t>
            </w:r>
            <w:r>
              <w:rPr>
                <w:snapToGrid w:val="0"/>
                <w:lang w:eastAsia="zh-CN"/>
              </w:rPr>
              <w:t>7</w:t>
            </w:r>
            <w:r>
              <w:rPr>
                <w:rFonts w:hint="eastAsia"/>
                <w:snapToGrid w:val="0"/>
                <w:lang w:eastAsia="zh-CN"/>
              </w:rPr>
              <w:t>, S6-160</w:t>
            </w:r>
            <w:r>
              <w:rPr>
                <w:snapToGrid w:val="0"/>
                <w:lang w:eastAsia="zh-CN"/>
              </w:rPr>
              <w:t>499</w:t>
            </w:r>
            <w:r>
              <w:rPr>
                <w:rFonts w:hint="eastAsia"/>
                <w:snapToGrid w:val="0"/>
                <w:lang w:eastAsia="zh-CN"/>
              </w:rPr>
              <w:t>,</w:t>
            </w:r>
          </w:p>
          <w:p w14:paraId="6EAE7C2F" w14:textId="77777777" w:rsidR="00171381" w:rsidRDefault="00171381" w:rsidP="00643972">
            <w:pPr>
              <w:pStyle w:val="TAL"/>
              <w:rPr>
                <w:snapToGrid w:val="0"/>
                <w:lang w:eastAsia="zh-CN"/>
              </w:rPr>
            </w:pPr>
            <w:r>
              <w:rPr>
                <w:rFonts w:hint="eastAsia"/>
                <w:snapToGrid w:val="0"/>
                <w:lang w:eastAsia="zh-CN"/>
              </w:rPr>
              <w:t>S6-1605</w:t>
            </w:r>
            <w:r>
              <w:rPr>
                <w:snapToGrid w:val="0"/>
                <w:lang w:eastAsia="zh-CN"/>
              </w:rPr>
              <w:t>01</w:t>
            </w:r>
            <w:r>
              <w:rPr>
                <w:rFonts w:hint="eastAsia"/>
                <w:snapToGrid w:val="0"/>
                <w:lang w:eastAsia="zh-CN"/>
              </w:rPr>
              <w:t>, S6-1605</w:t>
            </w:r>
            <w:r>
              <w:rPr>
                <w:snapToGrid w:val="0"/>
                <w:lang w:eastAsia="zh-CN"/>
              </w:rPr>
              <w:t>08</w:t>
            </w:r>
            <w:r>
              <w:rPr>
                <w:rFonts w:hint="eastAsia"/>
                <w:snapToGrid w:val="0"/>
                <w:lang w:eastAsia="zh-CN"/>
              </w:rPr>
              <w:t>, S6-1605</w:t>
            </w:r>
            <w:r>
              <w:rPr>
                <w:snapToGrid w:val="0"/>
                <w:lang w:eastAsia="zh-CN"/>
              </w:rPr>
              <w:t>14</w:t>
            </w:r>
            <w:r>
              <w:rPr>
                <w:rFonts w:hint="eastAsia"/>
                <w:snapToGrid w:val="0"/>
                <w:lang w:eastAsia="zh-CN"/>
              </w:rPr>
              <w:t>, S6-160</w:t>
            </w:r>
            <w:r>
              <w:rPr>
                <w:snapToGrid w:val="0"/>
                <w:lang w:eastAsia="zh-CN"/>
              </w:rPr>
              <w:t>518</w:t>
            </w:r>
            <w:r>
              <w:rPr>
                <w:rFonts w:hint="eastAsia"/>
                <w:snapToGrid w:val="0"/>
                <w:lang w:eastAsia="zh-CN"/>
              </w:rPr>
              <w:t xml:space="preserve">, </w:t>
            </w:r>
          </w:p>
          <w:p w14:paraId="36DF0A9D" w14:textId="77777777" w:rsidR="00171381" w:rsidRDefault="00171381" w:rsidP="00643972">
            <w:pPr>
              <w:pStyle w:val="TAL"/>
              <w:rPr>
                <w:snapToGrid w:val="0"/>
                <w:lang w:eastAsia="zh-CN"/>
              </w:rPr>
            </w:pPr>
            <w:r>
              <w:rPr>
                <w:rFonts w:hint="eastAsia"/>
                <w:snapToGrid w:val="0"/>
                <w:lang w:eastAsia="zh-CN"/>
              </w:rPr>
              <w:t>S6-1605</w:t>
            </w:r>
            <w:r>
              <w:rPr>
                <w:snapToGrid w:val="0"/>
                <w:lang w:eastAsia="zh-CN"/>
              </w:rPr>
              <w:t>30</w:t>
            </w:r>
            <w:r>
              <w:rPr>
                <w:rFonts w:hint="eastAsia"/>
                <w:snapToGrid w:val="0"/>
                <w:lang w:eastAsia="zh-CN"/>
              </w:rPr>
              <w:t>, S6-1605</w:t>
            </w:r>
            <w:r>
              <w:rPr>
                <w:snapToGrid w:val="0"/>
                <w:lang w:eastAsia="zh-CN"/>
              </w:rPr>
              <w:t>32</w:t>
            </w:r>
            <w:r>
              <w:rPr>
                <w:rFonts w:hint="eastAsia"/>
                <w:snapToGrid w:val="0"/>
                <w:lang w:eastAsia="zh-CN"/>
              </w:rPr>
              <w:t>, S6-1605</w:t>
            </w:r>
            <w:r>
              <w:rPr>
                <w:snapToGrid w:val="0"/>
                <w:lang w:eastAsia="zh-CN"/>
              </w:rPr>
              <w:t>68</w:t>
            </w:r>
            <w:r>
              <w:rPr>
                <w:rFonts w:hint="eastAsia"/>
                <w:snapToGrid w:val="0"/>
                <w:lang w:eastAsia="zh-CN"/>
              </w:rPr>
              <w:t>, S6-1605</w:t>
            </w:r>
            <w:r>
              <w:rPr>
                <w:snapToGrid w:val="0"/>
                <w:lang w:eastAsia="zh-CN"/>
              </w:rPr>
              <w:t>71</w:t>
            </w:r>
            <w:r>
              <w:rPr>
                <w:rFonts w:hint="eastAsia"/>
                <w:snapToGrid w:val="0"/>
                <w:lang w:eastAsia="zh-CN"/>
              </w:rPr>
              <w:t xml:space="preserve">, </w:t>
            </w:r>
          </w:p>
          <w:p w14:paraId="25A70679" w14:textId="77777777" w:rsidR="00171381" w:rsidRDefault="00171381" w:rsidP="00643972">
            <w:pPr>
              <w:pStyle w:val="TAL"/>
              <w:rPr>
                <w:snapToGrid w:val="0"/>
                <w:lang w:eastAsia="zh-CN"/>
              </w:rPr>
            </w:pPr>
            <w:r>
              <w:rPr>
                <w:rFonts w:hint="eastAsia"/>
                <w:snapToGrid w:val="0"/>
                <w:lang w:eastAsia="zh-CN"/>
              </w:rPr>
              <w:t>S6-160</w:t>
            </w:r>
            <w:r>
              <w:rPr>
                <w:snapToGrid w:val="0"/>
                <w:lang w:eastAsia="zh-CN"/>
              </w:rPr>
              <w:t>581</w:t>
            </w:r>
            <w:r>
              <w:rPr>
                <w:rFonts w:hint="eastAsia"/>
                <w:snapToGrid w:val="0"/>
                <w:lang w:eastAsia="zh-CN"/>
              </w:rPr>
              <w:t>, S6-160</w:t>
            </w:r>
            <w:r>
              <w:rPr>
                <w:snapToGrid w:val="0"/>
                <w:lang w:eastAsia="zh-CN"/>
              </w:rPr>
              <w:t xml:space="preserve">584, </w:t>
            </w:r>
            <w:r>
              <w:rPr>
                <w:rFonts w:hint="eastAsia"/>
                <w:snapToGrid w:val="0"/>
                <w:lang w:eastAsia="zh-CN"/>
              </w:rPr>
              <w:t>S6-160</w:t>
            </w:r>
            <w:r>
              <w:rPr>
                <w:snapToGrid w:val="0"/>
                <w:lang w:eastAsia="zh-CN"/>
              </w:rPr>
              <w:t xml:space="preserve">588, and merged relevant content from </w:t>
            </w:r>
            <w:r>
              <w:rPr>
                <w:rFonts w:hint="eastAsia"/>
                <w:snapToGrid w:val="0"/>
                <w:lang w:eastAsia="zh-CN"/>
              </w:rPr>
              <w:t>S6-1604</w:t>
            </w:r>
            <w:r>
              <w:rPr>
                <w:snapToGrid w:val="0"/>
                <w:lang w:eastAsia="zh-CN"/>
              </w:rPr>
              <w:t>89.</w:t>
            </w:r>
          </w:p>
          <w:p w14:paraId="13B016D8" w14:textId="77777777" w:rsidR="00171381" w:rsidRPr="007461B1" w:rsidRDefault="00171381" w:rsidP="00643972">
            <w:pPr>
              <w:pStyle w:val="TAL"/>
              <w:rPr>
                <w:snapToGrid w:val="0"/>
              </w:rPr>
            </w:pPr>
            <w:r>
              <w:rPr>
                <w:snapToGrid w:val="0"/>
              </w:rPr>
              <w:t>Editorial changes: renumbering subclauses as needed; added top level subclauses where needed with editor</w:t>
            </w:r>
            <w:r w:rsidRPr="00C82295">
              <w:rPr>
                <w:snapToGrid w:val="0"/>
              </w:rPr>
              <w:t>'</w:t>
            </w:r>
            <w:r>
              <w:rPr>
                <w:snapToGrid w:val="0"/>
              </w:rPr>
              <w:t>s notes; added a few missing subclauses at level 2 with editor</w:t>
            </w:r>
            <w:r w:rsidRPr="005055EA">
              <w:rPr>
                <w:snapToGrid w:val="0"/>
              </w:rPr>
              <w:t>'</w:t>
            </w:r>
            <w:r>
              <w:rPr>
                <w:snapToGrid w:val="0"/>
              </w:rPr>
              <w:t>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690980" w14:textId="77777777" w:rsidR="00171381" w:rsidRPr="007461B1" w:rsidRDefault="00171381" w:rsidP="00643972">
            <w:pPr>
              <w:pStyle w:val="TAL"/>
              <w:rPr>
                <w:snapToGrid w:val="0"/>
              </w:rPr>
            </w:pPr>
            <w:r>
              <w:rPr>
                <w:rFonts w:hint="eastAsia"/>
                <w:snapToGrid w:val="0"/>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9FE294A" w14:textId="77777777" w:rsidR="00171381" w:rsidRPr="007461B1" w:rsidRDefault="00171381" w:rsidP="00643972">
            <w:pPr>
              <w:pStyle w:val="TAL"/>
              <w:rPr>
                <w:snapToGrid w:val="0"/>
              </w:rPr>
            </w:pPr>
            <w:r>
              <w:rPr>
                <w:rFonts w:hint="eastAsia"/>
                <w:snapToGrid w:val="0"/>
                <w:lang w:eastAsia="zh-CN"/>
              </w:rPr>
              <w:t>2016-0</w:t>
            </w:r>
            <w:r>
              <w:rPr>
                <w:snapToGrid w:val="0"/>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82A9E4" w14:textId="77777777" w:rsidR="00171381" w:rsidRPr="007461B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BC5789" w14:textId="77777777" w:rsidR="00171381" w:rsidRPr="007461B1"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6F617" w14:textId="77777777" w:rsidR="00171381" w:rsidRPr="007461B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7461B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612E0" w14:textId="77777777" w:rsidR="00171381" w:rsidRPr="007461B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7EC903" w14:textId="77777777" w:rsidR="00171381" w:rsidRDefault="00171381" w:rsidP="00643972">
            <w:pPr>
              <w:pStyle w:val="TAL"/>
              <w:rPr>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w:t>
            </w:r>
            <w:r>
              <w:rPr>
                <w:snapToGrid w:val="0"/>
                <w:lang w:eastAsia="zh-CN"/>
              </w:rPr>
              <w:t>2</w:t>
            </w:r>
            <w:r>
              <w:rPr>
                <w:rFonts w:hint="eastAsia"/>
                <w:snapToGrid w:val="0"/>
                <w:lang w:eastAsia="zh-CN"/>
              </w:rPr>
              <w:t>:</w:t>
            </w:r>
          </w:p>
          <w:p w14:paraId="0EF21CF5" w14:textId="77777777" w:rsidR="00171381" w:rsidRDefault="00171381" w:rsidP="00643972">
            <w:pPr>
              <w:pStyle w:val="TAL"/>
              <w:rPr>
                <w:snapToGrid w:val="0"/>
                <w:lang w:eastAsia="zh-CN"/>
              </w:rPr>
            </w:pPr>
            <w:r>
              <w:rPr>
                <w:snapToGrid w:val="0"/>
                <w:lang w:eastAsia="zh-CN"/>
              </w:rPr>
              <w:t>S6-160681</w:t>
            </w:r>
            <w:r>
              <w:rPr>
                <w:rFonts w:hint="eastAsia"/>
                <w:snapToGrid w:val="0"/>
                <w:lang w:eastAsia="zh-CN"/>
              </w:rPr>
              <w:t>, S6-160</w:t>
            </w:r>
            <w:r>
              <w:rPr>
                <w:snapToGrid w:val="0"/>
                <w:lang w:eastAsia="zh-CN"/>
              </w:rPr>
              <w:t>698</w:t>
            </w:r>
            <w:r>
              <w:rPr>
                <w:rFonts w:hint="eastAsia"/>
                <w:snapToGrid w:val="0"/>
                <w:lang w:eastAsia="zh-CN"/>
              </w:rPr>
              <w:t>, S6-160</w:t>
            </w:r>
            <w:r>
              <w:rPr>
                <w:snapToGrid w:val="0"/>
                <w:lang w:eastAsia="zh-CN"/>
              </w:rPr>
              <w:t>707</w:t>
            </w:r>
            <w:r>
              <w:rPr>
                <w:rFonts w:hint="eastAsia"/>
                <w:snapToGrid w:val="0"/>
                <w:lang w:eastAsia="zh-CN"/>
              </w:rPr>
              <w:t>, S6-160</w:t>
            </w:r>
            <w:r>
              <w:rPr>
                <w:snapToGrid w:val="0"/>
                <w:lang w:eastAsia="zh-CN"/>
              </w:rPr>
              <w:t>790</w:t>
            </w:r>
            <w:r>
              <w:rPr>
                <w:rFonts w:hint="eastAsia"/>
                <w:snapToGrid w:val="0"/>
                <w:lang w:eastAsia="zh-CN"/>
              </w:rPr>
              <w:t>,</w:t>
            </w:r>
          </w:p>
          <w:p w14:paraId="794DA490" w14:textId="77777777" w:rsidR="00171381" w:rsidRDefault="00171381" w:rsidP="00643972">
            <w:pPr>
              <w:pStyle w:val="TAL"/>
              <w:rPr>
                <w:snapToGrid w:val="0"/>
                <w:lang w:eastAsia="zh-CN"/>
              </w:rPr>
            </w:pPr>
            <w:r>
              <w:rPr>
                <w:rFonts w:hint="eastAsia"/>
                <w:snapToGrid w:val="0"/>
                <w:lang w:eastAsia="zh-CN"/>
              </w:rPr>
              <w:t>S6-160</w:t>
            </w:r>
            <w:r>
              <w:rPr>
                <w:snapToGrid w:val="0"/>
                <w:lang w:eastAsia="zh-CN"/>
              </w:rPr>
              <w:t>802</w:t>
            </w:r>
            <w:r>
              <w:rPr>
                <w:rFonts w:hint="eastAsia"/>
                <w:snapToGrid w:val="0"/>
                <w:lang w:eastAsia="zh-CN"/>
              </w:rPr>
              <w:t>, S6-160</w:t>
            </w:r>
            <w:r>
              <w:rPr>
                <w:snapToGrid w:val="0"/>
                <w:lang w:eastAsia="zh-CN"/>
              </w:rPr>
              <w:t>828</w:t>
            </w:r>
            <w:r>
              <w:rPr>
                <w:rFonts w:hint="eastAsia"/>
                <w:snapToGrid w:val="0"/>
                <w:lang w:eastAsia="zh-CN"/>
              </w:rPr>
              <w:t>, S6-160</w:t>
            </w:r>
            <w:r>
              <w:rPr>
                <w:snapToGrid w:val="0"/>
                <w:lang w:eastAsia="zh-CN"/>
              </w:rPr>
              <w:t>873</w:t>
            </w:r>
            <w:r>
              <w:rPr>
                <w:rFonts w:hint="eastAsia"/>
                <w:snapToGrid w:val="0"/>
                <w:lang w:eastAsia="zh-CN"/>
              </w:rPr>
              <w:t>, S6-160</w:t>
            </w:r>
            <w:r>
              <w:rPr>
                <w:snapToGrid w:val="0"/>
                <w:lang w:eastAsia="zh-CN"/>
              </w:rPr>
              <w:t>908</w:t>
            </w:r>
            <w:r>
              <w:rPr>
                <w:rFonts w:hint="eastAsia"/>
                <w:snapToGrid w:val="0"/>
                <w:lang w:eastAsia="zh-CN"/>
              </w:rPr>
              <w:t xml:space="preserve">, </w:t>
            </w:r>
          </w:p>
          <w:p w14:paraId="32AF260B" w14:textId="77777777" w:rsidR="00171381" w:rsidRDefault="00171381" w:rsidP="00643972">
            <w:pPr>
              <w:pStyle w:val="TAL"/>
              <w:rPr>
                <w:snapToGrid w:val="0"/>
                <w:lang w:eastAsia="zh-CN"/>
              </w:rPr>
            </w:pPr>
            <w:r>
              <w:rPr>
                <w:rFonts w:hint="eastAsia"/>
                <w:snapToGrid w:val="0"/>
                <w:lang w:eastAsia="zh-CN"/>
              </w:rPr>
              <w:t>S6-160</w:t>
            </w:r>
            <w:r>
              <w:rPr>
                <w:snapToGrid w:val="0"/>
                <w:lang w:eastAsia="zh-CN"/>
              </w:rPr>
              <w:t>909</w:t>
            </w:r>
            <w:r>
              <w:rPr>
                <w:rFonts w:hint="eastAsia"/>
                <w:snapToGrid w:val="0"/>
                <w:lang w:eastAsia="zh-CN"/>
              </w:rPr>
              <w:t>, S6-160</w:t>
            </w:r>
            <w:r>
              <w:rPr>
                <w:snapToGrid w:val="0"/>
                <w:lang w:eastAsia="zh-CN"/>
              </w:rPr>
              <w:t>921</w:t>
            </w:r>
            <w:r>
              <w:rPr>
                <w:rFonts w:hint="eastAsia"/>
                <w:snapToGrid w:val="0"/>
                <w:lang w:eastAsia="zh-CN"/>
              </w:rPr>
              <w:t>, S6-160</w:t>
            </w:r>
            <w:r>
              <w:rPr>
                <w:snapToGrid w:val="0"/>
                <w:lang w:eastAsia="zh-CN"/>
              </w:rPr>
              <w:t>925.</w:t>
            </w:r>
          </w:p>
          <w:p w14:paraId="0453460C" w14:textId="77777777" w:rsidR="00171381" w:rsidRPr="007461B1" w:rsidRDefault="00171381" w:rsidP="00643972">
            <w:pPr>
              <w:pStyle w:val="TAL"/>
              <w:rPr>
                <w:snapToGrid w:val="0"/>
              </w:rPr>
            </w:pPr>
            <w:r>
              <w:rPr>
                <w:snapToGrid w:val="0"/>
              </w:rPr>
              <w:t>Editorial changes: renumbering subclauses as needed; added a few missing headings at level 2 and level 3 with editor</w:t>
            </w:r>
            <w:r w:rsidRPr="00B5323C">
              <w:rPr>
                <w:snapToGrid w:val="0"/>
              </w:rPr>
              <w:t>'</w:t>
            </w:r>
            <w:r>
              <w:rPr>
                <w:snapToGrid w:val="0"/>
              </w:rPr>
              <w:t>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B2E9DE" w14:textId="77777777" w:rsidR="00171381" w:rsidRPr="007461B1" w:rsidRDefault="00171381" w:rsidP="00643972">
            <w:pPr>
              <w:pStyle w:val="TAL"/>
              <w:rPr>
                <w:snapToGrid w:val="0"/>
              </w:rPr>
            </w:pPr>
            <w:r>
              <w:rPr>
                <w:rFonts w:hint="eastAsia"/>
                <w:snapToGrid w:val="0"/>
                <w:lang w:eastAsia="zh-CN"/>
              </w:rPr>
              <w:t>0.</w:t>
            </w:r>
            <w:r>
              <w:rPr>
                <w:snapToGrid w:val="0"/>
                <w:lang w:eastAsia="zh-CN"/>
              </w:rPr>
              <w:t>3</w:t>
            </w:r>
            <w:r>
              <w:rPr>
                <w:rFonts w:hint="eastAsia"/>
                <w:snapToGrid w:val="0"/>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FE5BB1" w14:textId="77777777" w:rsidR="00171381" w:rsidRPr="007461B1" w:rsidRDefault="00171381" w:rsidP="00643972">
            <w:pPr>
              <w:pStyle w:val="TAL"/>
              <w:rPr>
                <w:snapToGrid w:val="0"/>
              </w:rPr>
            </w:pPr>
            <w:r>
              <w:rPr>
                <w:rFonts w:hint="eastAsia"/>
                <w:snapToGrid w:val="0"/>
                <w:lang w:eastAsia="zh-CN"/>
              </w:rPr>
              <w:t>2016-</w:t>
            </w:r>
            <w:r>
              <w:rPr>
                <w:snapToGrid w:val="0"/>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07609" w14:textId="77777777" w:rsidR="00171381" w:rsidRPr="007461B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8CFDDA" w14:textId="77777777" w:rsidR="00171381" w:rsidRPr="007461B1"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F37215" w14:textId="77777777" w:rsidR="00171381" w:rsidRPr="007461B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7461B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C3ED0A" w14:textId="77777777" w:rsidR="00171381" w:rsidRPr="007461B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6954BB" w14:textId="77777777" w:rsidR="00171381" w:rsidRDefault="00171381" w:rsidP="00643972">
            <w:pPr>
              <w:pStyle w:val="TAL"/>
              <w:rPr>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w:t>
            </w:r>
            <w:r>
              <w:rPr>
                <w:snapToGrid w:val="0"/>
                <w:lang w:eastAsia="zh-CN"/>
              </w:rPr>
              <w:t>3</w:t>
            </w:r>
            <w:r>
              <w:rPr>
                <w:rFonts w:hint="eastAsia"/>
                <w:snapToGrid w:val="0"/>
                <w:lang w:eastAsia="zh-CN"/>
              </w:rPr>
              <w:t>:</w:t>
            </w:r>
          </w:p>
          <w:p w14:paraId="79E430F8" w14:textId="77777777" w:rsidR="00171381" w:rsidRDefault="00171381" w:rsidP="00643972">
            <w:pPr>
              <w:pStyle w:val="TAL"/>
              <w:rPr>
                <w:snapToGrid w:val="0"/>
                <w:lang w:eastAsia="zh-CN"/>
              </w:rPr>
            </w:pPr>
            <w:r w:rsidRPr="00EE7D9D">
              <w:rPr>
                <w:snapToGrid w:val="0"/>
                <w:lang w:eastAsia="zh-CN"/>
              </w:rPr>
              <w:t>S6-160961</w:t>
            </w:r>
            <w:r>
              <w:rPr>
                <w:rFonts w:hint="eastAsia"/>
                <w:snapToGrid w:val="0"/>
                <w:lang w:eastAsia="zh-CN"/>
              </w:rPr>
              <w:t xml:space="preserve">, </w:t>
            </w:r>
            <w:r w:rsidRPr="00EE7D9D">
              <w:rPr>
                <w:snapToGrid w:val="0"/>
                <w:lang w:eastAsia="zh-CN"/>
              </w:rPr>
              <w:t>S6-161016</w:t>
            </w:r>
            <w:r>
              <w:rPr>
                <w:rFonts w:hint="eastAsia"/>
                <w:snapToGrid w:val="0"/>
                <w:lang w:eastAsia="zh-CN"/>
              </w:rPr>
              <w:t xml:space="preserve">, </w:t>
            </w:r>
            <w:r w:rsidRPr="00EE7D9D">
              <w:rPr>
                <w:snapToGrid w:val="0"/>
                <w:lang w:eastAsia="zh-CN"/>
              </w:rPr>
              <w:t>S6-161112</w:t>
            </w:r>
            <w:r>
              <w:rPr>
                <w:rFonts w:hint="eastAsia"/>
                <w:snapToGrid w:val="0"/>
                <w:lang w:eastAsia="zh-CN"/>
              </w:rPr>
              <w:t xml:space="preserve">, </w:t>
            </w:r>
            <w:r w:rsidRPr="00EE7D9D">
              <w:rPr>
                <w:snapToGrid w:val="0"/>
                <w:lang w:eastAsia="zh-CN"/>
              </w:rPr>
              <w:t>S6-161113</w:t>
            </w:r>
            <w:r>
              <w:rPr>
                <w:rFonts w:hint="eastAsia"/>
                <w:snapToGrid w:val="0"/>
                <w:lang w:eastAsia="zh-CN"/>
              </w:rPr>
              <w:t>,</w:t>
            </w:r>
          </w:p>
          <w:p w14:paraId="42378C49" w14:textId="77777777" w:rsidR="00171381" w:rsidRDefault="00171381" w:rsidP="00643972">
            <w:pPr>
              <w:pStyle w:val="TAL"/>
              <w:rPr>
                <w:snapToGrid w:val="0"/>
                <w:lang w:eastAsia="zh-CN"/>
              </w:rPr>
            </w:pPr>
            <w:r w:rsidRPr="00EE7D9D">
              <w:rPr>
                <w:snapToGrid w:val="0"/>
                <w:lang w:eastAsia="zh-CN"/>
              </w:rPr>
              <w:t>S6-161116</w:t>
            </w:r>
            <w:r>
              <w:rPr>
                <w:rFonts w:hint="eastAsia"/>
                <w:snapToGrid w:val="0"/>
                <w:lang w:eastAsia="zh-CN"/>
              </w:rPr>
              <w:t xml:space="preserve">, </w:t>
            </w:r>
            <w:r w:rsidRPr="00EE7D9D">
              <w:rPr>
                <w:snapToGrid w:val="0"/>
                <w:lang w:eastAsia="zh-CN"/>
              </w:rPr>
              <w:t>S6-161124</w:t>
            </w:r>
            <w:r>
              <w:rPr>
                <w:rFonts w:hint="eastAsia"/>
                <w:snapToGrid w:val="0"/>
                <w:lang w:eastAsia="zh-CN"/>
              </w:rPr>
              <w:t xml:space="preserve">, </w:t>
            </w:r>
            <w:r w:rsidRPr="00EE7D9D">
              <w:rPr>
                <w:snapToGrid w:val="0"/>
                <w:lang w:eastAsia="zh-CN"/>
              </w:rPr>
              <w:t>S6-161210</w:t>
            </w:r>
            <w:r>
              <w:rPr>
                <w:rFonts w:hint="eastAsia"/>
                <w:snapToGrid w:val="0"/>
                <w:lang w:eastAsia="zh-CN"/>
              </w:rPr>
              <w:t xml:space="preserve">, </w:t>
            </w:r>
            <w:r>
              <w:rPr>
                <w:snapToGrid w:val="0"/>
                <w:lang w:eastAsia="zh-CN"/>
              </w:rPr>
              <w:t>S6-161211</w:t>
            </w:r>
            <w:r>
              <w:rPr>
                <w:rFonts w:hint="eastAsia"/>
                <w:snapToGrid w:val="0"/>
                <w:lang w:eastAsia="zh-CN"/>
              </w:rPr>
              <w:t xml:space="preserve">, </w:t>
            </w:r>
          </w:p>
          <w:p w14:paraId="680D9F77" w14:textId="77777777" w:rsidR="00171381" w:rsidRDefault="00171381" w:rsidP="00643972">
            <w:pPr>
              <w:pStyle w:val="TAL"/>
              <w:rPr>
                <w:snapToGrid w:val="0"/>
                <w:lang w:eastAsia="zh-CN"/>
              </w:rPr>
            </w:pPr>
            <w:r>
              <w:rPr>
                <w:snapToGrid w:val="0"/>
                <w:lang w:eastAsia="zh-CN"/>
              </w:rPr>
              <w:t>S6-161212</w:t>
            </w:r>
            <w:r>
              <w:rPr>
                <w:rFonts w:hint="eastAsia"/>
                <w:snapToGrid w:val="0"/>
                <w:lang w:eastAsia="zh-CN"/>
              </w:rPr>
              <w:t xml:space="preserve">, </w:t>
            </w:r>
            <w:r>
              <w:rPr>
                <w:snapToGrid w:val="0"/>
                <w:lang w:eastAsia="zh-CN"/>
              </w:rPr>
              <w:t>S6-161219</w:t>
            </w:r>
            <w:r>
              <w:rPr>
                <w:rFonts w:hint="eastAsia"/>
                <w:snapToGrid w:val="0"/>
                <w:lang w:eastAsia="zh-CN"/>
              </w:rPr>
              <w:t xml:space="preserve">, </w:t>
            </w:r>
            <w:r>
              <w:rPr>
                <w:snapToGrid w:val="0"/>
                <w:lang w:eastAsia="zh-CN"/>
              </w:rPr>
              <w:t xml:space="preserve">S6-161231, </w:t>
            </w:r>
            <w:r w:rsidRPr="00EE7D9D">
              <w:rPr>
                <w:snapToGrid w:val="0"/>
                <w:lang w:eastAsia="zh-CN"/>
              </w:rPr>
              <w:t>S6-161249</w:t>
            </w:r>
            <w:r>
              <w:rPr>
                <w:snapToGrid w:val="0"/>
                <w:lang w:eastAsia="zh-CN"/>
              </w:rPr>
              <w:t>,</w:t>
            </w:r>
          </w:p>
          <w:p w14:paraId="6DAB74FD" w14:textId="77777777" w:rsidR="00171381" w:rsidRDefault="00171381" w:rsidP="00643972">
            <w:pPr>
              <w:pStyle w:val="TAL"/>
              <w:rPr>
                <w:snapToGrid w:val="0"/>
                <w:lang w:eastAsia="zh-CN"/>
              </w:rPr>
            </w:pPr>
            <w:r w:rsidRPr="00EE7D9D">
              <w:rPr>
                <w:snapToGrid w:val="0"/>
                <w:lang w:eastAsia="zh-CN"/>
              </w:rPr>
              <w:t>S6-161251</w:t>
            </w:r>
            <w:r>
              <w:rPr>
                <w:snapToGrid w:val="0"/>
                <w:lang w:eastAsia="zh-CN"/>
              </w:rPr>
              <w:t>, S6-161258, S6-161268</w:t>
            </w:r>
          </w:p>
          <w:p w14:paraId="65B4092A" w14:textId="77777777" w:rsidR="00171381" w:rsidRPr="007461B1" w:rsidRDefault="00171381" w:rsidP="00643972">
            <w:pPr>
              <w:pStyle w:val="TAL"/>
              <w:rPr>
                <w:snapToGrid w:val="0"/>
              </w:rPr>
            </w:pPr>
            <w:r>
              <w:rPr>
                <w:snapToGrid w:val="0"/>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D088D1" w14:textId="77777777" w:rsidR="00171381" w:rsidRPr="007461B1" w:rsidRDefault="00171381" w:rsidP="00643972">
            <w:pPr>
              <w:pStyle w:val="TAL"/>
              <w:rPr>
                <w:snapToGrid w:val="0"/>
              </w:rPr>
            </w:pPr>
            <w:r>
              <w:rPr>
                <w:rFonts w:hint="eastAsia"/>
                <w:snapToGrid w:val="0"/>
                <w:lang w:eastAsia="zh-CN"/>
              </w:rPr>
              <w:t>0.</w:t>
            </w:r>
            <w:r>
              <w:rPr>
                <w:snapToGrid w:val="0"/>
                <w:lang w:eastAsia="zh-CN"/>
              </w:rPr>
              <w:t>4</w:t>
            </w:r>
            <w:r>
              <w:rPr>
                <w:rFonts w:hint="eastAsia"/>
                <w:snapToGrid w:val="0"/>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038E6AE" w14:textId="77777777" w:rsidR="00171381" w:rsidRPr="007461B1" w:rsidRDefault="00171381" w:rsidP="00643972">
            <w:pPr>
              <w:pStyle w:val="TAL"/>
              <w:rPr>
                <w:snapToGrid w:val="0"/>
              </w:rPr>
            </w:pPr>
            <w:r>
              <w:rPr>
                <w:rFonts w:hint="eastAsia"/>
                <w:snapToGrid w:val="0"/>
                <w:lang w:eastAsia="zh-CN"/>
              </w:rPr>
              <w:t>2016-</w:t>
            </w:r>
            <w:r>
              <w:rPr>
                <w:snapToGrid w:val="0"/>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F64938" w14:textId="77777777" w:rsidR="00171381" w:rsidRPr="007461B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63E966" w14:textId="77777777" w:rsidR="00171381" w:rsidRPr="007461B1"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DB1DD" w14:textId="77777777" w:rsidR="00171381" w:rsidRPr="007461B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7461B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7F4D2" w14:textId="77777777" w:rsidR="00171381" w:rsidRPr="007461B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67EF76" w14:textId="77777777" w:rsidR="00171381" w:rsidRDefault="00171381" w:rsidP="00643972">
            <w:pPr>
              <w:pStyle w:val="TAL"/>
              <w:rPr>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w:t>
            </w:r>
            <w:r>
              <w:rPr>
                <w:snapToGrid w:val="0"/>
                <w:lang w:eastAsia="zh-CN"/>
              </w:rPr>
              <w:t>4</w:t>
            </w:r>
            <w:r>
              <w:rPr>
                <w:rFonts w:hint="eastAsia"/>
                <w:snapToGrid w:val="0"/>
                <w:lang w:eastAsia="zh-CN"/>
              </w:rPr>
              <w:t>:</w:t>
            </w:r>
          </w:p>
          <w:p w14:paraId="285A4D2C" w14:textId="77777777" w:rsidR="00171381" w:rsidRDefault="00171381" w:rsidP="00643972">
            <w:pPr>
              <w:pStyle w:val="TAL"/>
              <w:rPr>
                <w:snapToGrid w:val="0"/>
                <w:lang w:eastAsia="zh-CN"/>
              </w:rPr>
            </w:pPr>
            <w:r w:rsidRPr="0089614C">
              <w:rPr>
                <w:snapToGrid w:val="0"/>
                <w:lang w:eastAsia="zh-CN"/>
              </w:rPr>
              <w:t>S6-161330</w:t>
            </w:r>
            <w:r>
              <w:rPr>
                <w:rFonts w:hint="eastAsia"/>
                <w:snapToGrid w:val="0"/>
                <w:lang w:eastAsia="zh-CN"/>
              </w:rPr>
              <w:t xml:space="preserve">, </w:t>
            </w:r>
            <w:r w:rsidRPr="0089614C">
              <w:rPr>
                <w:snapToGrid w:val="0"/>
                <w:lang w:eastAsia="zh-CN"/>
              </w:rPr>
              <w:t>S6-161522</w:t>
            </w:r>
            <w:r>
              <w:rPr>
                <w:rFonts w:hint="eastAsia"/>
                <w:snapToGrid w:val="0"/>
                <w:lang w:eastAsia="zh-CN"/>
              </w:rPr>
              <w:t xml:space="preserve">, </w:t>
            </w:r>
            <w:r w:rsidRPr="0089614C">
              <w:rPr>
                <w:snapToGrid w:val="0"/>
                <w:lang w:eastAsia="zh-CN"/>
              </w:rPr>
              <w:t>S6-161538</w:t>
            </w:r>
            <w:r>
              <w:rPr>
                <w:rFonts w:hint="eastAsia"/>
                <w:snapToGrid w:val="0"/>
                <w:lang w:eastAsia="zh-CN"/>
              </w:rPr>
              <w:t xml:space="preserve">, </w:t>
            </w:r>
            <w:r w:rsidRPr="0089614C">
              <w:rPr>
                <w:snapToGrid w:val="0"/>
                <w:lang w:eastAsia="zh-CN"/>
              </w:rPr>
              <w:t>S6-161564</w:t>
            </w:r>
            <w:r>
              <w:rPr>
                <w:rFonts w:hint="eastAsia"/>
                <w:snapToGrid w:val="0"/>
                <w:lang w:eastAsia="zh-CN"/>
              </w:rPr>
              <w:t>,</w:t>
            </w:r>
          </w:p>
          <w:p w14:paraId="2B4F5984" w14:textId="77777777" w:rsidR="00171381" w:rsidRDefault="00171381" w:rsidP="00643972">
            <w:pPr>
              <w:pStyle w:val="TAL"/>
              <w:rPr>
                <w:snapToGrid w:val="0"/>
                <w:lang w:eastAsia="zh-CN"/>
              </w:rPr>
            </w:pPr>
            <w:r w:rsidRPr="0089614C">
              <w:rPr>
                <w:snapToGrid w:val="0"/>
                <w:lang w:eastAsia="zh-CN"/>
              </w:rPr>
              <w:t>S6-161572</w:t>
            </w:r>
            <w:r>
              <w:rPr>
                <w:rFonts w:hint="eastAsia"/>
                <w:snapToGrid w:val="0"/>
                <w:lang w:eastAsia="zh-CN"/>
              </w:rPr>
              <w:t xml:space="preserve">, </w:t>
            </w:r>
            <w:r w:rsidRPr="0089614C">
              <w:rPr>
                <w:snapToGrid w:val="0"/>
                <w:lang w:eastAsia="zh-CN"/>
              </w:rPr>
              <w:t>S6-161584</w:t>
            </w:r>
            <w:r>
              <w:rPr>
                <w:rFonts w:hint="eastAsia"/>
                <w:snapToGrid w:val="0"/>
                <w:lang w:eastAsia="zh-CN"/>
              </w:rPr>
              <w:t xml:space="preserve">, </w:t>
            </w:r>
            <w:r w:rsidRPr="0089614C">
              <w:rPr>
                <w:snapToGrid w:val="0"/>
                <w:lang w:eastAsia="zh-CN"/>
              </w:rPr>
              <w:t>S6-161591</w:t>
            </w:r>
            <w:r>
              <w:rPr>
                <w:rFonts w:hint="eastAsia"/>
                <w:snapToGrid w:val="0"/>
                <w:lang w:eastAsia="zh-CN"/>
              </w:rPr>
              <w:t xml:space="preserve">, </w:t>
            </w:r>
            <w:r w:rsidRPr="0089614C">
              <w:rPr>
                <w:snapToGrid w:val="0"/>
                <w:lang w:eastAsia="zh-CN"/>
              </w:rPr>
              <w:t>S6-161595</w:t>
            </w:r>
            <w:r>
              <w:rPr>
                <w:rFonts w:hint="eastAsia"/>
                <w:snapToGrid w:val="0"/>
                <w:lang w:eastAsia="zh-CN"/>
              </w:rPr>
              <w:t xml:space="preserve">, </w:t>
            </w:r>
          </w:p>
          <w:p w14:paraId="1E29F033" w14:textId="77777777" w:rsidR="00171381" w:rsidRDefault="00171381" w:rsidP="00643972">
            <w:pPr>
              <w:pStyle w:val="TAL"/>
              <w:rPr>
                <w:snapToGrid w:val="0"/>
                <w:lang w:eastAsia="zh-CN"/>
              </w:rPr>
            </w:pPr>
            <w:r w:rsidRPr="0089614C">
              <w:rPr>
                <w:snapToGrid w:val="0"/>
                <w:lang w:eastAsia="zh-CN"/>
              </w:rPr>
              <w:t>S6-161596</w:t>
            </w:r>
            <w:r>
              <w:rPr>
                <w:rFonts w:hint="eastAsia"/>
                <w:snapToGrid w:val="0"/>
                <w:lang w:eastAsia="zh-CN"/>
              </w:rPr>
              <w:t xml:space="preserve">, </w:t>
            </w:r>
            <w:r w:rsidRPr="0089614C">
              <w:rPr>
                <w:snapToGrid w:val="0"/>
                <w:lang w:eastAsia="zh-CN"/>
              </w:rPr>
              <w:t>S6-161597</w:t>
            </w:r>
            <w:r>
              <w:rPr>
                <w:rFonts w:hint="eastAsia"/>
                <w:snapToGrid w:val="0"/>
                <w:lang w:eastAsia="zh-CN"/>
              </w:rPr>
              <w:t xml:space="preserve">, </w:t>
            </w:r>
            <w:r w:rsidRPr="0089614C">
              <w:rPr>
                <w:snapToGrid w:val="0"/>
                <w:lang w:eastAsia="zh-CN"/>
              </w:rPr>
              <w:t>S6-161598</w:t>
            </w:r>
            <w:r>
              <w:rPr>
                <w:snapToGrid w:val="0"/>
                <w:lang w:eastAsia="zh-CN"/>
              </w:rPr>
              <w:t xml:space="preserve">, </w:t>
            </w:r>
            <w:r w:rsidRPr="0089614C">
              <w:rPr>
                <w:snapToGrid w:val="0"/>
                <w:lang w:eastAsia="zh-CN"/>
              </w:rPr>
              <w:t>S6-16160</w:t>
            </w:r>
            <w:r>
              <w:rPr>
                <w:snapToGrid w:val="0"/>
                <w:lang w:eastAsia="zh-CN"/>
              </w:rPr>
              <w:t>7.</w:t>
            </w:r>
          </w:p>
          <w:p w14:paraId="49F0A6CC" w14:textId="77777777" w:rsidR="00171381" w:rsidRPr="007461B1" w:rsidRDefault="00171381" w:rsidP="00643972">
            <w:pPr>
              <w:pStyle w:val="TAL"/>
              <w:rPr>
                <w:snapToGrid w:val="0"/>
              </w:rPr>
            </w:pPr>
            <w:r>
              <w:rPr>
                <w:snapToGrid w:val="0"/>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3BCAE2" w14:textId="77777777" w:rsidR="00171381" w:rsidRPr="007461B1" w:rsidRDefault="00171381" w:rsidP="00643972">
            <w:pPr>
              <w:pStyle w:val="TAL"/>
              <w:rPr>
                <w:snapToGrid w:val="0"/>
              </w:rPr>
            </w:pPr>
            <w:r>
              <w:rPr>
                <w:rFonts w:hint="eastAsia"/>
                <w:snapToGrid w:val="0"/>
                <w:lang w:eastAsia="zh-CN"/>
              </w:rPr>
              <w:t>0.</w:t>
            </w:r>
            <w:r>
              <w:rPr>
                <w:snapToGrid w:val="0"/>
                <w:lang w:eastAsia="zh-CN"/>
              </w:rPr>
              <w:t>5</w:t>
            </w:r>
            <w:r>
              <w:rPr>
                <w:rFonts w:hint="eastAsia"/>
                <w:snapToGrid w:val="0"/>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786EF5" w14:textId="77777777" w:rsidR="00171381" w:rsidRPr="00B47AE1" w:rsidRDefault="00171381" w:rsidP="00643972">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5832D" w14:textId="77777777" w:rsidR="00171381" w:rsidRPr="00B47AE1" w:rsidRDefault="00171381" w:rsidP="00643972">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C60FFA" w14:textId="77777777" w:rsidR="00171381" w:rsidRPr="00B47AE1" w:rsidRDefault="00171381" w:rsidP="00643972">
            <w:pPr>
              <w:pStyle w:val="TAL"/>
              <w:rPr>
                <w:snapToGrid w:val="0"/>
              </w:rPr>
            </w:pPr>
            <w:r w:rsidRPr="00115CB5">
              <w:rPr>
                <w:snapToGrid w:val="0"/>
              </w:rPr>
              <w:t>SP-16087</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FDBF9" w14:textId="77777777" w:rsidR="00171381" w:rsidRPr="00B47AE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B47AE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8A673C" w14:textId="77777777" w:rsidR="00171381" w:rsidRPr="00B47AE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A73DFD" w14:textId="77777777" w:rsidR="00171381" w:rsidRPr="00B47AE1" w:rsidRDefault="00171381" w:rsidP="00643972">
            <w:pPr>
              <w:pStyle w:val="TAL"/>
              <w:rPr>
                <w:snapToGrid w:val="0"/>
              </w:rPr>
            </w:pPr>
            <w:r w:rsidRPr="00B71FBA">
              <w:rPr>
                <w:snapToGrid w:val="0"/>
              </w:rPr>
              <w:t>Submitted for Approval at SA#7</w:t>
            </w:r>
            <w:r>
              <w:rPr>
                <w:snapToGrid w:val="0"/>
              </w:rPr>
              <w:t>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200E9" w14:textId="77777777" w:rsidR="00171381" w:rsidRPr="00B47AE1" w:rsidRDefault="00171381" w:rsidP="00643972">
            <w:pPr>
              <w:pStyle w:val="TAL"/>
              <w:rPr>
                <w:snapToGrid w:val="0"/>
              </w:rPr>
            </w:pPr>
            <w:r>
              <w:rPr>
                <w:snapToGrid w:val="0"/>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5E7436" w14:textId="77777777" w:rsidR="00171381" w:rsidRDefault="00171381" w:rsidP="00643972">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9D21E5" w14:textId="77777777" w:rsidR="00171381" w:rsidRDefault="00171381" w:rsidP="00643972">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2A25C9" w14:textId="77777777" w:rsidR="00171381" w:rsidRPr="00115CB5" w:rsidRDefault="00171381" w:rsidP="00643972">
            <w:pPr>
              <w:pStyle w:val="TAL"/>
              <w:rPr>
                <w:snapToGrid w:val="0"/>
              </w:rPr>
            </w:pPr>
            <w:r w:rsidRPr="00115CB5">
              <w:rPr>
                <w:snapToGrid w:val="0"/>
              </w:rPr>
              <w:t>SP-16087</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5076" w14:textId="77777777" w:rsidR="00171381" w:rsidRPr="00B47AE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B47AE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ECDDAC" w14:textId="77777777" w:rsidR="00171381" w:rsidRPr="00B47AE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00F829" w14:textId="77777777" w:rsidR="00171381" w:rsidRPr="00B71FBA" w:rsidRDefault="00171381" w:rsidP="00643972">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3D0D4B" w14:textId="77777777" w:rsidR="00171381" w:rsidRDefault="00171381" w:rsidP="00643972">
            <w:pPr>
              <w:pStyle w:val="TAL"/>
              <w:rPr>
                <w:snapToGrid w:val="0"/>
              </w:rPr>
            </w:pPr>
            <w:r>
              <w:rPr>
                <w:snapToGrid w:val="0"/>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301443"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613BA"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AF81B0" w14:textId="77777777" w:rsidR="00171381" w:rsidRPr="00115CB5"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0F22D6" w14:textId="77777777" w:rsidR="00171381" w:rsidRPr="00B47AE1" w:rsidRDefault="00171381" w:rsidP="00643972">
            <w:pPr>
              <w:pStyle w:val="TAL"/>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B47AE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3FF298" w14:textId="77777777" w:rsidR="00171381" w:rsidRPr="00B47AE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4A7601" w14:textId="77777777" w:rsidR="00171381" w:rsidRPr="00EA74BC" w:rsidRDefault="00171381" w:rsidP="00643972">
            <w:pPr>
              <w:pStyle w:val="TAL"/>
              <w:rPr>
                <w:snapToGrid w:val="0"/>
              </w:rPr>
            </w:pPr>
            <w:r w:rsidRPr="00D6537E">
              <w:rPr>
                <w:snapToGrid w:val="0"/>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9DD476" w14:textId="77777777" w:rsidR="00171381" w:rsidRDefault="00171381" w:rsidP="00643972">
            <w:pPr>
              <w:pStyle w:val="TAL"/>
              <w:rPr>
                <w:snapToGrid w:val="0"/>
              </w:rPr>
            </w:pPr>
            <w:r>
              <w:rPr>
                <w:snapToGrid w:val="0"/>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EA1EB"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67855"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73250D"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14B32" w14:textId="77777777" w:rsidR="00171381" w:rsidRDefault="00171381" w:rsidP="00643972">
            <w:pPr>
              <w:pStyle w:val="TAL"/>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7B0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1CF452" w14:textId="77777777" w:rsidR="00171381" w:rsidRPr="00D6537E" w:rsidRDefault="00171381" w:rsidP="00643972">
            <w:pPr>
              <w:pStyle w:val="TAL"/>
              <w:rPr>
                <w:snapToGrid w:val="0"/>
              </w:rPr>
            </w:pPr>
            <w:r w:rsidRPr="009F65F3">
              <w:rPr>
                <w:snapToGrid w:val="0"/>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D59E6C" w14:textId="77777777" w:rsidR="00171381" w:rsidRDefault="00171381" w:rsidP="00643972">
            <w:pPr>
              <w:pStyle w:val="TAL"/>
              <w:rPr>
                <w:snapToGrid w:val="0"/>
              </w:rPr>
            </w:pPr>
            <w:r>
              <w:rPr>
                <w:snapToGrid w:val="0"/>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5A1FB8"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7F96A8"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C38970"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C88CB" w14:textId="77777777" w:rsidR="00171381" w:rsidRDefault="00171381" w:rsidP="00643972">
            <w:pPr>
              <w:pStyle w:val="TAL"/>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C083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633D28" w14:textId="77777777" w:rsidR="00171381" w:rsidRPr="009F65F3" w:rsidRDefault="00171381" w:rsidP="00643972">
            <w:pPr>
              <w:pStyle w:val="TAL"/>
              <w:rPr>
                <w:snapToGrid w:val="0"/>
              </w:rPr>
            </w:pPr>
            <w:r w:rsidRPr="009F65F3">
              <w:rPr>
                <w:snapToGrid w:val="0"/>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2DFCF4" w14:textId="77777777" w:rsidR="00171381" w:rsidRDefault="00171381" w:rsidP="00643972">
            <w:pPr>
              <w:pStyle w:val="TAL"/>
              <w:rPr>
                <w:snapToGrid w:val="0"/>
              </w:rPr>
            </w:pPr>
            <w:r>
              <w:rPr>
                <w:snapToGrid w:val="0"/>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F9D5BEA" w14:textId="77777777" w:rsidR="00171381" w:rsidRDefault="00171381" w:rsidP="00643972">
            <w:pPr>
              <w:pStyle w:val="TAL"/>
              <w:rPr>
                <w:snapToGrid w:val="0"/>
              </w:rPr>
            </w:pPr>
            <w:r>
              <w:rPr>
                <w:snapToGrid w:val="0"/>
              </w:rPr>
              <w:lastRenderedPageBreak/>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DBFE7F"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BF037D"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9279" w14:textId="77777777" w:rsidR="00171381" w:rsidRDefault="00171381" w:rsidP="00643972">
            <w:pPr>
              <w:pStyle w:val="TAL"/>
              <w:rPr>
                <w:snapToGrid w:val="0"/>
              </w:rPr>
            </w:pPr>
            <w:r>
              <w:rPr>
                <w:snapToGrid w:val="0"/>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05C0BD"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FD32C" w14:textId="77777777" w:rsidR="00171381" w:rsidRPr="009F65F3" w:rsidRDefault="00171381" w:rsidP="00643972">
            <w:pPr>
              <w:pStyle w:val="TAL"/>
              <w:rPr>
                <w:snapToGrid w:val="0"/>
              </w:rPr>
            </w:pPr>
            <w:r w:rsidRPr="007942E3">
              <w:rPr>
                <w:snapToGrid w:val="0"/>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527E2" w14:textId="77777777" w:rsidR="00171381" w:rsidRDefault="00171381" w:rsidP="00643972">
            <w:pPr>
              <w:pStyle w:val="TAL"/>
              <w:rPr>
                <w:snapToGrid w:val="0"/>
              </w:rPr>
            </w:pPr>
            <w:r>
              <w:rPr>
                <w:snapToGrid w:val="0"/>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6EF590"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F887B"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39134" w14:textId="77777777" w:rsidR="00171381" w:rsidRPr="00D6537E" w:rsidRDefault="00171381" w:rsidP="00643972">
            <w:pPr>
              <w:pStyle w:val="TAL"/>
              <w:rPr>
                <w:snapToGrid w:val="0"/>
              </w:rPr>
            </w:pPr>
            <w:r>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64C68" w14:textId="77777777" w:rsidR="00171381" w:rsidRDefault="00171381" w:rsidP="00643972">
            <w:pPr>
              <w:pStyle w:val="TAL"/>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F6989"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308DBA" w14:textId="77777777" w:rsidR="00171381" w:rsidRPr="007942E3" w:rsidRDefault="00171381" w:rsidP="00643972">
            <w:pPr>
              <w:pStyle w:val="TAL"/>
              <w:rPr>
                <w:snapToGrid w:val="0"/>
              </w:rPr>
            </w:pPr>
            <w:r w:rsidRPr="006F347E">
              <w:rPr>
                <w:noProof/>
                <w:lang w:eastAsia="zh-CN"/>
              </w:rPr>
              <w:t xml:space="preserve">Store </w:t>
            </w:r>
            <w:r>
              <w:rPr>
                <w:noProof/>
                <w:lang w:eastAsia="zh-CN"/>
              </w:rPr>
              <w:t xml:space="preserve">and update </w:t>
            </w:r>
            <w:r w:rsidRPr="006F347E">
              <w:rPr>
                <w:noProof/>
                <w:lang w:eastAsia="zh-CN"/>
              </w:rPr>
              <w:t>a</w:t>
            </w:r>
            <w:r w:rsidRPr="006F347E">
              <w:rPr>
                <w:rFonts w:hint="eastAsia"/>
                <w:noProof/>
                <w:lang w:eastAsia="zh-CN"/>
              </w:rPr>
              <w:t>ffiliation status</w:t>
            </w:r>
            <w:r w:rsidRPr="006F347E">
              <w:rPr>
                <w:noProof/>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9F40E" w14:textId="77777777" w:rsidR="00171381" w:rsidRDefault="00171381" w:rsidP="00643972">
            <w:pPr>
              <w:pStyle w:val="TAL"/>
              <w:rPr>
                <w:snapToGrid w:val="0"/>
              </w:rPr>
            </w:pPr>
            <w:r>
              <w:rPr>
                <w:snapToGrid w:val="0"/>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F7FEA"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4AE41C"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DF78B"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E3C27" w14:textId="77777777" w:rsidR="00171381" w:rsidRDefault="00171381" w:rsidP="00643972">
            <w:pPr>
              <w:pStyle w:val="TAL"/>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85354"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019004" w14:textId="77777777" w:rsidR="00171381" w:rsidRPr="007942E3" w:rsidRDefault="00171381" w:rsidP="00643972">
            <w:pPr>
              <w:pStyle w:val="TAL"/>
              <w:rPr>
                <w:snapToGrid w:val="0"/>
              </w:rPr>
            </w:pPr>
            <w:r w:rsidRPr="00544CC1">
              <w:rPr>
                <w:snapToGrid w:val="0"/>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E9C67" w14:textId="77777777" w:rsidR="00171381" w:rsidRDefault="00171381" w:rsidP="00643972">
            <w:pPr>
              <w:pStyle w:val="TAL"/>
              <w:rPr>
                <w:snapToGrid w:val="0"/>
              </w:rPr>
            </w:pPr>
            <w:r>
              <w:rPr>
                <w:snapToGrid w:val="0"/>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03E9482"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D40AD5"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B04B6C"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A30FE" w14:textId="77777777" w:rsidR="00171381" w:rsidRDefault="00171381" w:rsidP="00643972">
            <w:pPr>
              <w:pStyle w:val="TAL"/>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D2C49F"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DBD44" w14:textId="77777777" w:rsidR="00171381" w:rsidRPr="00544CC1" w:rsidRDefault="00171381" w:rsidP="00643972">
            <w:pPr>
              <w:pStyle w:val="TAL"/>
              <w:rPr>
                <w:snapToGrid w:val="0"/>
              </w:rPr>
            </w:pPr>
            <w:r w:rsidRPr="000B1F4D">
              <w:rPr>
                <w:snapToGrid w:val="0"/>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E28157" w14:textId="77777777" w:rsidR="00171381" w:rsidRDefault="00171381" w:rsidP="00643972">
            <w:pPr>
              <w:pStyle w:val="TAL"/>
              <w:rPr>
                <w:snapToGrid w:val="0"/>
              </w:rPr>
            </w:pPr>
            <w:r>
              <w:rPr>
                <w:snapToGrid w:val="0"/>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CD1845"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8E5C2"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32363"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71539F" w14:textId="77777777" w:rsidR="00171381" w:rsidRDefault="00171381" w:rsidP="00643972">
            <w:pPr>
              <w:pStyle w:val="TAL"/>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0C769C"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72EF9B8" w14:textId="77777777" w:rsidR="00171381" w:rsidRPr="000B1F4D" w:rsidRDefault="00171381" w:rsidP="00643972">
            <w:pPr>
              <w:pStyle w:val="TAL"/>
              <w:rPr>
                <w:snapToGrid w:val="0"/>
              </w:rPr>
            </w:pPr>
            <w:r>
              <w:rPr>
                <w:noProof/>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EC06A" w14:textId="77777777" w:rsidR="00171381" w:rsidRDefault="00171381" w:rsidP="00643972">
            <w:pPr>
              <w:pStyle w:val="TAL"/>
              <w:rPr>
                <w:snapToGrid w:val="0"/>
              </w:rPr>
            </w:pPr>
            <w:r>
              <w:rPr>
                <w:snapToGrid w:val="0"/>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B34AD2"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4A41FE"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26FBC"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5D8E" w14:textId="77777777" w:rsidR="00171381" w:rsidRDefault="00171381" w:rsidP="00643972">
            <w:pPr>
              <w:pStyle w:val="TAL"/>
              <w:rPr>
                <w:snapToGrid w:val="0"/>
              </w:rPr>
            </w:pPr>
            <w:r>
              <w:rPr>
                <w:snapToGrid w:val="0"/>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BDC7E8"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AACD3F" w14:textId="77777777" w:rsidR="00171381" w:rsidRPr="000B1F4D" w:rsidRDefault="00171381" w:rsidP="00643972">
            <w:pPr>
              <w:pStyle w:val="TAL"/>
              <w:rPr>
                <w:snapToGrid w:val="0"/>
              </w:rPr>
            </w:pPr>
            <w:r w:rsidRPr="00442247">
              <w:rPr>
                <w:rFonts w:hint="eastAsia"/>
                <w:noProof/>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90CC0A" w14:textId="77777777" w:rsidR="00171381" w:rsidRDefault="00171381" w:rsidP="00643972">
            <w:pPr>
              <w:pStyle w:val="TAL"/>
              <w:rPr>
                <w:snapToGrid w:val="0"/>
              </w:rPr>
            </w:pPr>
            <w:r>
              <w:rPr>
                <w:snapToGrid w:val="0"/>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4C75C7"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F24BD"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15182"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0C2D1" w14:textId="77777777" w:rsidR="00171381" w:rsidRDefault="00171381" w:rsidP="00643972">
            <w:pPr>
              <w:pStyle w:val="TAL"/>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29C2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2C6FF6" w14:textId="77777777" w:rsidR="00171381" w:rsidRPr="00442247" w:rsidRDefault="00171381" w:rsidP="00643972">
            <w:pPr>
              <w:pStyle w:val="TAL"/>
              <w:rPr>
                <w:noProof/>
                <w:lang w:eastAsia="zh-CN"/>
              </w:rPr>
            </w:pPr>
            <w:r w:rsidRPr="00944B23">
              <w:rPr>
                <w:noProof/>
              </w:rPr>
              <w:t xml:space="preserve">Resolve group ID issue </w:t>
            </w:r>
            <w:r w:rsidRPr="00944B23">
              <w:rPr>
                <w:rFonts w:hint="eastAsia"/>
                <w:noProof/>
                <w:lang w:eastAsia="zh-CN"/>
              </w:rPr>
              <w:t xml:space="preserve">for temporary group call </w:t>
            </w:r>
            <w:r w:rsidRPr="00944B23">
              <w:rPr>
                <w:noProof/>
                <w:lang w:eastAsia="zh-CN"/>
              </w:rPr>
              <w:t>–</w:t>
            </w:r>
            <w:r w:rsidRPr="00944B23">
              <w:rPr>
                <w:rFonts w:hint="eastAsia"/>
                <w:noProof/>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CFFF44" w14:textId="77777777" w:rsidR="00171381" w:rsidRDefault="00171381" w:rsidP="00643972">
            <w:pPr>
              <w:pStyle w:val="TAL"/>
              <w:rPr>
                <w:snapToGrid w:val="0"/>
              </w:rPr>
            </w:pPr>
            <w:r>
              <w:rPr>
                <w:snapToGrid w:val="0"/>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184D72"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601908"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AD233E"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DEB79" w14:textId="77777777" w:rsidR="00171381" w:rsidRDefault="00171381" w:rsidP="00643972">
            <w:pPr>
              <w:pStyle w:val="TAL"/>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F606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318804" w14:textId="77777777" w:rsidR="00171381" w:rsidRPr="00944B23" w:rsidRDefault="00171381" w:rsidP="00643972">
            <w:pPr>
              <w:pStyle w:val="TAL"/>
              <w:rPr>
                <w:noProof/>
              </w:rPr>
            </w:pPr>
            <w:r w:rsidRPr="00EF5045">
              <w:rPr>
                <w:noProof/>
              </w:rPr>
              <w:t xml:space="preserve">Addition of definition for </w:t>
            </w:r>
            <w:r>
              <w:rPr>
                <w:noProof/>
              </w:rPr>
              <w:t>MCPTT</w:t>
            </w:r>
            <w:r w:rsidRPr="00EF5045">
              <w:rPr>
                <w:noProof/>
              </w:rPr>
              <w:t xml:space="preserve">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BB0F4" w14:textId="77777777" w:rsidR="00171381" w:rsidRDefault="00171381" w:rsidP="00643972">
            <w:pPr>
              <w:pStyle w:val="TAL"/>
              <w:rPr>
                <w:snapToGrid w:val="0"/>
              </w:rPr>
            </w:pPr>
            <w:r>
              <w:rPr>
                <w:snapToGrid w:val="0"/>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947659C"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1F95F"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8B158"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82BF2" w14:textId="77777777" w:rsidR="00171381" w:rsidRDefault="00171381" w:rsidP="00643972">
            <w:pPr>
              <w:pStyle w:val="TAL"/>
              <w:rPr>
                <w:snapToGrid w:val="0"/>
              </w:rPr>
            </w:pPr>
            <w:r>
              <w:rPr>
                <w:snapToGrid w:val="0"/>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3EEF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271BD" w14:textId="77777777" w:rsidR="00171381" w:rsidRPr="00EF5045" w:rsidRDefault="00171381" w:rsidP="00643972">
            <w:pPr>
              <w:pStyle w:val="TAL"/>
              <w:rPr>
                <w:noProof/>
              </w:rPr>
            </w:pPr>
            <w:r w:rsidRPr="00B70270">
              <w:rPr>
                <w:noProof/>
              </w:rPr>
              <w:t xml:space="preserve">Correction of requirement reference for list of implicitly affiliated groups in </w:t>
            </w:r>
            <w:r>
              <w:rPr>
                <w:noProof/>
              </w:rPr>
              <w:t>MCPTT</w:t>
            </w:r>
            <w:r w:rsidRPr="00B70270">
              <w:rPr>
                <w:noProof/>
              </w:rPr>
              <w:t xml:space="preserve">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E21F81" w14:textId="77777777" w:rsidR="00171381" w:rsidRDefault="00171381" w:rsidP="00643972">
            <w:pPr>
              <w:pStyle w:val="TAL"/>
              <w:rPr>
                <w:snapToGrid w:val="0"/>
              </w:rPr>
            </w:pPr>
            <w:r>
              <w:rPr>
                <w:snapToGrid w:val="0"/>
              </w:rPr>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5AA50"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3A4BE"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3D328"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687FF9" w14:textId="77777777" w:rsidR="00171381" w:rsidRDefault="00171381" w:rsidP="00643972">
            <w:pPr>
              <w:pStyle w:val="TAL"/>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FE0096"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697214" w14:textId="77777777" w:rsidR="00171381" w:rsidRPr="00B70270" w:rsidRDefault="00171381" w:rsidP="00643972">
            <w:pPr>
              <w:pStyle w:val="TAL"/>
              <w:rPr>
                <w:noProof/>
              </w:rPr>
            </w:pPr>
            <w:r w:rsidRPr="001D67EF">
              <w:rPr>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4A3F35" w14:textId="77777777" w:rsidR="00171381" w:rsidRDefault="00171381" w:rsidP="00643972">
            <w:pPr>
              <w:pStyle w:val="TAL"/>
              <w:rPr>
                <w:snapToGrid w:val="0"/>
              </w:rPr>
            </w:pPr>
            <w:r>
              <w:rPr>
                <w:snapToGrid w:val="0"/>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85A9C3"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E5895"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358D"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851DE" w14:textId="77777777" w:rsidR="00171381" w:rsidRDefault="00171381" w:rsidP="00643972">
            <w:pPr>
              <w:pStyle w:val="TAL"/>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3A35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6EE6B4" w14:textId="77777777" w:rsidR="00171381" w:rsidRPr="001D67EF" w:rsidRDefault="00171381" w:rsidP="00643972">
            <w:pPr>
              <w:pStyle w:val="TAL"/>
              <w:rPr>
                <w:lang w:val="en-IN"/>
              </w:rPr>
            </w:pPr>
            <w:r w:rsidRPr="00905393">
              <w:rPr>
                <w:noProof/>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95388B" w14:textId="77777777" w:rsidR="00171381" w:rsidRDefault="00171381" w:rsidP="00643972">
            <w:pPr>
              <w:pStyle w:val="TAL"/>
              <w:rPr>
                <w:snapToGrid w:val="0"/>
              </w:rPr>
            </w:pPr>
            <w:r>
              <w:rPr>
                <w:snapToGrid w:val="0"/>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90D892"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D11BA6"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E9B80"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626E" w14:textId="77777777" w:rsidR="00171381" w:rsidRDefault="00171381" w:rsidP="00643972">
            <w:pPr>
              <w:pStyle w:val="TAL"/>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2930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7E4663" w14:textId="77777777" w:rsidR="00171381" w:rsidRPr="00905393" w:rsidRDefault="00171381" w:rsidP="00643972">
            <w:pPr>
              <w:pStyle w:val="TAL"/>
              <w:rPr>
                <w:noProof/>
                <w:lang w:eastAsia="zh-CN"/>
              </w:rPr>
            </w:pPr>
            <w:r w:rsidRPr="00884DFD">
              <w:rPr>
                <w:rFonts w:hint="eastAsia"/>
                <w:noProof/>
                <w:lang w:eastAsia="zh-CN"/>
              </w:rPr>
              <w:t>Miscellaneous corrections</w:t>
            </w:r>
            <w:r>
              <w:rPr>
                <w:rFonts w:hint="eastAsia"/>
                <w:noProof/>
                <w:lang w:eastAsia="zh-CN"/>
              </w:rPr>
              <w:t xml:space="preserve">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5F0036" w14:textId="77777777" w:rsidR="00171381" w:rsidRDefault="00171381" w:rsidP="00643972">
            <w:pPr>
              <w:pStyle w:val="TAL"/>
              <w:rPr>
                <w:snapToGrid w:val="0"/>
              </w:rPr>
            </w:pPr>
            <w:r>
              <w:rPr>
                <w:snapToGrid w:val="0"/>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0A6CF"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5C0089"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D4E21"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10F9" w14:textId="77777777" w:rsidR="00171381" w:rsidRDefault="00171381" w:rsidP="00643972">
            <w:pPr>
              <w:pStyle w:val="TAL"/>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448EED"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2C071F" w14:textId="77777777" w:rsidR="00171381" w:rsidRPr="00884DFD" w:rsidRDefault="00171381" w:rsidP="00643972">
            <w:pPr>
              <w:pStyle w:val="TAL"/>
              <w:rPr>
                <w:noProof/>
                <w:lang w:eastAsia="zh-CN"/>
              </w:rPr>
            </w:pPr>
            <w:r w:rsidRPr="00CD4A6F">
              <w:rPr>
                <w:noProof/>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9EED3" w14:textId="77777777" w:rsidR="00171381" w:rsidRDefault="00171381" w:rsidP="00643972">
            <w:pPr>
              <w:pStyle w:val="TAL"/>
              <w:rPr>
                <w:snapToGrid w:val="0"/>
              </w:rPr>
            </w:pPr>
            <w:r>
              <w:rPr>
                <w:snapToGrid w:val="0"/>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031D16"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7FB44C"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4C99C"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74521" w14:textId="77777777" w:rsidR="00171381" w:rsidRDefault="00171381" w:rsidP="00643972">
            <w:pPr>
              <w:pStyle w:val="TAL"/>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Default="00171381" w:rsidP="00643972">
            <w:pPr>
              <w:pStyle w:val="TAL"/>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7279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E7303C" w14:textId="77777777" w:rsidR="00171381" w:rsidRPr="00CD4A6F" w:rsidRDefault="00171381" w:rsidP="00643972">
            <w:pPr>
              <w:pStyle w:val="TAL"/>
              <w:rPr>
                <w:noProof/>
              </w:rPr>
            </w:pPr>
            <w:r>
              <w:rPr>
                <w:noProof/>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326036" w14:textId="77777777" w:rsidR="00171381" w:rsidRDefault="00171381" w:rsidP="00643972">
            <w:pPr>
              <w:pStyle w:val="TAL"/>
              <w:rPr>
                <w:snapToGrid w:val="0"/>
              </w:rPr>
            </w:pPr>
            <w:r>
              <w:rPr>
                <w:snapToGrid w:val="0"/>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06CEFF"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3FBC4B"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2750CE"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3B437" w14:textId="77777777" w:rsidR="00171381" w:rsidRDefault="00171381" w:rsidP="00643972">
            <w:pPr>
              <w:pStyle w:val="TAL"/>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0E9A0"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CFA780" w14:textId="77777777" w:rsidR="00171381" w:rsidRDefault="00171381" w:rsidP="00643972">
            <w:pPr>
              <w:pStyle w:val="TAL"/>
              <w:rPr>
                <w:noProof/>
              </w:rPr>
            </w:pPr>
            <w:r>
              <w:rPr>
                <w:noProof/>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597D18" w14:textId="77777777" w:rsidR="00171381" w:rsidRDefault="00171381" w:rsidP="00643972">
            <w:pPr>
              <w:pStyle w:val="TAL"/>
              <w:rPr>
                <w:snapToGrid w:val="0"/>
              </w:rPr>
            </w:pPr>
            <w:r>
              <w:rPr>
                <w:snapToGrid w:val="0"/>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6F1E58"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EBE17F"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6A293"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7A848" w14:textId="77777777" w:rsidR="00171381" w:rsidRDefault="00171381" w:rsidP="00643972">
            <w:pPr>
              <w:pStyle w:val="TAL"/>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EB04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DF062" w14:textId="77777777" w:rsidR="00171381" w:rsidRDefault="00171381" w:rsidP="00643972">
            <w:pPr>
              <w:pStyle w:val="TAL"/>
              <w:rPr>
                <w:noProof/>
              </w:rPr>
            </w:pPr>
            <w:r>
              <w:rPr>
                <w:noProof/>
                <w:lang w:eastAsia="zh-CN"/>
              </w:rPr>
              <w:t>C</w:t>
            </w:r>
            <w:r w:rsidRPr="00AF06FE">
              <w:rPr>
                <w:rFonts w:hint="eastAsia"/>
                <w:noProof/>
                <w:lang w:eastAsia="zh-CN"/>
              </w:rPr>
              <w:t>larifications on</w:t>
            </w:r>
            <w:r>
              <w:rPr>
                <w:noProof/>
                <w:lang w:eastAsia="zh-CN"/>
              </w:rPr>
              <w:t xml:space="preserve"> response in</w:t>
            </w:r>
            <w:r>
              <w:rPr>
                <w:rFonts w:hint="eastAsia"/>
                <w:noProof/>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BAFDA" w14:textId="77777777" w:rsidR="00171381" w:rsidRDefault="00171381" w:rsidP="00643972">
            <w:pPr>
              <w:pStyle w:val="TAL"/>
              <w:rPr>
                <w:snapToGrid w:val="0"/>
              </w:rPr>
            </w:pPr>
            <w:r>
              <w:rPr>
                <w:snapToGrid w:val="0"/>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B0BA197"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308ED"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BA5B97"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58947B" w14:textId="77777777" w:rsidR="00171381" w:rsidRDefault="00171381" w:rsidP="00643972">
            <w:pPr>
              <w:pStyle w:val="TAL"/>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6D83D6"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67630A" w14:textId="77777777" w:rsidR="00171381" w:rsidRDefault="00171381" w:rsidP="00643972">
            <w:pPr>
              <w:pStyle w:val="TAL"/>
              <w:rPr>
                <w:noProof/>
                <w:lang w:eastAsia="zh-CN"/>
              </w:rPr>
            </w:pPr>
            <w:r>
              <w:rPr>
                <w:noProof/>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14F363F" w14:textId="77777777" w:rsidR="00171381" w:rsidRDefault="00171381" w:rsidP="00643972">
            <w:pPr>
              <w:pStyle w:val="TAL"/>
              <w:rPr>
                <w:snapToGrid w:val="0"/>
              </w:rPr>
            </w:pPr>
            <w:r>
              <w:rPr>
                <w:snapToGrid w:val="0"/>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E864B25"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DAEFE"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2F3D55"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0D7C5" w14:textId="77777777" w:rsidR="00171381" w:rsidRDefault="00171381" w:rsidP="00643972">
            <w:pPr>
              <w:pStyle w:val="TAL"/>
              <w:rPr>
                <w:snapToGrid w:val="0"/>
              </w:rPr>
            </w:pPr>
            <w:r>
              <w:rPr>
                <w:snapToGrid w:val="0"/>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8B33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E14B49" w14:textId="77777777" w:rsidR="00171381" w:rsidRDefault="00171381" w:rsidP="00643972">
            <w:pPr>
              <w:pStyle w:val="TAL"/>
              <w:rPr>
                <w:noProof/>
              </w:rPr>
            </w:pPr>
            <w:r w:rsidRPr="00CD2BA2">
              <w:rPr>
                <w:noProof/>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12005E" w14:textId="77777777" w:rsidR="00171381" w:rsidRDefault="00171381" w:rsidP="00643972">
            <w:pPr>
              <w:pStyle w:val="TAL"/>
              <w:rPr>
                <w:snapToGrid w:val="0"/>
              </w:rPr>
            </w:pPr>
            <w:r>
              <w:rPr>
                <w:snapToGrid w:val="0"/>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892F3B"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E5B210"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D0287"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6D27B" w14:textId="77777777" w:rsidR="00171381" w:rsidRDefault="00171381" w:rsidP="00643972">
            <w:pPr>
              <w:pStyle w:val="TAL"/>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BB11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04DFBF" w14:textId="77777777" w:rsidR="00171381" w:rsidRPr="00CD2BA2" w:rsidRDefault="00171381" w:rsidP="00643972">
            <w:pPr>
              <w:pStyle w:val="TAL"/>
              <w:rPr>
                <w:noProof/>
              </w:rPr>
            </w:pPr>
            <w:r w:rsidRPr="005A3E44">
              <w:rPr>
                <w:noProof/>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0884EA" w14:textId="77777777" w:rsidR="00171381" w:rsidRDefault="00171381" w:rsidP="00643972">
            <w:pPr>
              <w:pStyle w:val="TAL"/>
              <w:rPr>
                <w:snapToGrid w:val="0"/>
              </w:rPr>
            </w:pPr>
            <w:r>
              <w:rPr>
                <w:snapToGrid w:val="0"/>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62E3E1"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0FFF"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B7AA2"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C8041" w14:textId="77777777" w:rsidR="00171381" w:rsidRDefault="00171381" w:rsidP="00643972">
            <w:pPr>
              <w:pStyle w:val="TAL"/>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F250F"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9D75C2" w14:textId="77777777" w:rsidR="00171381" w:rsidRPr="005A3E44" w:rsidRDefault="00171381" w:rsidP="00643972">
            <w:pPr>
              <w:pStyle w:val="TAL"/>
              <w:rPr>
                <w:noProof/>
              </w:rPr>
            </w:pPr>
            <w:r w:rsidRPr="00143718">
              <w:rPr>
                <w:noProof/>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BB6DFE" w14:textId="77777777" w:rsidR="00171381" w:rsidRDefault="00171381" w:rsidP="00643972">
            <w:pPr>
              <w:pStyle w:val="TAL"/>
              <w:rPr>
                <w:snapToGrid w:val="0"/>
              </w:rPr>
            </w:pPr>
            <w:r>
              <w:rPr>
                <w:snapToGrid w:val="0"/>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9AE77D"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AF7802"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BB727" w14:textId="77777777" w:rsidR="00171381" w:rsidRPr="00D6537E" w:rsidRDefault="00171381" w:rsidP="00643972">
            <w:pPr>
              <w:pStyle w:val="TAL"/>
              <w:rPr>
                <w:snapToGrid w:val="0"/>
              </w:rPr>
            </w:pPr>
            <w:r w:rsidRPr="00D6537E">
              <w:rPr>
                <w:snapToGrid w:val="0"/>
              </w:rPr>
              <w:t>SP-170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DFF27" w14:textId="77777777" w:rsidR="00171381" w:rsidRDefault="00171381" w:rsidP="00643972">
            <w:pPr>
              <w:pStyle w:val="TAL"/>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19385C"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93F08D" w14:textId="77777777" w:rsidR="00171381" w:rsidRPr="00143718" w:rsidRDefault="00171381" w:rsidP="00643972">
            <w:pPr>
              <w:pStyle w:val="TAL"/>
              <w:rPr>
                <w:noProof/>
              </w:rPr>
            </w:pPr>
            <w:r>
              <w:rPr>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FFD81" w14:textId="77777777" w:rsidR="00171381" w:rsidRDefault="00171381" w:rsidP="00643972">
            <w:pPr>
              <w:pStyle w:val="TAL"/>
              <w:rPr>
                <w:snapToGrid w:val="0"/>
              </w:rPr>
            </w:pPr>
            <w:r>
              <w:rPr>
                <w:snapToGrid w:val="0"/>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F5BA60"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FBE3D8"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0AFAE" w14:textId="77777777" w:rsidR="00171381" w:rsidRPr="00D6537E" w:rsidRDefault="00171381" w:rsidP="00643972">
            <w:pPr>
              <w:pStyle w:val="TAL"/>
              <w:rPr>
                <w:snapToGrid w:val="0"/>
              </w:rPr>
            </w:pPr>
            <w:r w:rsidRPr="00D6537E">
              <w:rPr>
                <w:snapToGrid w:val="0"/>
              </w:rPr>
              <w:t>SP-170</w:t>
            </w:r>
            <w:r>
              <w:rPr>
                <w:snapToGrid w:val="0"/>
              </w:rPr>
              <w:t>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9ABA" w14:textId="77777777" w:rsidR="00171381" w:rsidRDefault="00171381" w:rsidP="00643972">
            <w:pPr>
              <w:pStyle w:val="TAL"/>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F128"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06C1E" w14:textId="77777777" w:rsidR="00171381" w:rsidRPr="00522D2E" w:rsidRDefault="00171381" w:rsidP="00643972">
            <w:pPr>
              <w:pStyle w:val="TAL"/>
              <w:rPr>
                <w:lang w:eastAsia="en-GB"/>
              </w:rPr>
            </w:pPr>
            <w:r>
              <w:rPr>
                <w:rFonts w:hint="eastAsia"/>
                <w:noProof/>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50738C" w14:textId="77777777" w:rsidR="00171381" w:rsidRDefault="00171381" w:rsidP="00643972">
            <w:pPr>
              <w:pStyle w:val="TAL"/>
              <w:rPr>
                <w:snapToGrid w:val="0"/>
              </w:rPr>
            </w:pPr>
            <w:r>
              <w:rPr>
                <w:snapToGrid w:val="0"/>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512A0B4"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AC0178"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11788" w14:textId="77777777" w:rsidR="00171381" w:rsidRPr="00D6537E" w:rsidRDefault="00171381" w:rsidP="00643972">
            <w:pPr>
              <w:pStyle w:val="TAL"/>
              <w:rPr>
                <w:snapToGrid w:val="0"/>
              </w:rPr>
            </w:pPr>
            <w:r w:rsidRPr="00D6537E">
              <w:rPr>
                <w:snapToGrid w:val="0"/>
              </w:rPr>
              <w:t>SP-170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0AC6D" w14:textId="77777777" w:rsidR="00171381" w:rsidRDefault="00171381" w:rsidP="00643972">
            <w:pPr>
              <w:pStyle w:val="TAL"/>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276FA"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2B1EDA" w14:textId="77777777" w:rsidR="00171381" w:rsidRPr="008136CE" w:rsidRDefault="00171381" w:rsidP="00643972">
            <w:pPr>
              <w:pStyle w:val="TAL"/>
              <w:rPr>
                <w:lang w:eastAsia="en-GB"/>
              </w:rPr>
            </w:pPr>
            <w:r>
              <w:rPr>
                <w:noProof/>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34B565A" w14:textId="77777777" w:rsidR="00171381" w:rsidRDefault="00171381" w:rsidP="00643972">
            <w:pPr>
              <w:pStyle w:val="TAL"/>
              <w:rPr>
                <w:snapToGrid w:val="0"/>
              </w:rPr>
            </w:pPr>
            <w:r>
              <w:rPr>
                <w:snapToGrid w:val="0"/>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EDE121F"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9E2CF"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2F1E35" w14:textId="77777777" w:rsidR="00171381" w:rsidRPr="00D6537E" w:rsidRDefault="00171381" w:rsidP="00643972">
            <w:pPr>
              <w:pStyle w:val="TAL"/>
              <w:rPr>
                <w:snapToGrid w:val="0"/>
              </w:rPr>
            </w:pPr>
            <w:r w:rsidRPr="00D6537E">
              <w:rPr>
                <w:snapToGrid w:val="0"/>
              </w:rPr>
              <w:t>SP-170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863C" w14:textId="77777777" w:rsidR="00171381" w:rsidRDefault="00171381" w:rsidP="00643972">
            <w:pPr>
              <w:pStyle w:val="TAL"/>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07B742"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E3D15" w14:textId="77777777" w:rsidR="00171381" w:rsidRDefault="00171381" w:rsidP="00643972">
            <w:pPr>
              <w:pStyle w:val="TAL"/>
              <w:rPr>
                <w:noProof/>
              </w:rPr>
            </w:pPr>
            <w:r>
              <w:rPr>
                <w:noProof/>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4A5439" w14:textId="77777777" w:rsidR="00171381" w:rsidRDefault="00171381" w:rsidP="00643972">
            <w:pPr>
              <w:pStyle w:val="TAL"/>
              <w:rPr>
                <w:snapToGrid w:val="0"/>
              </w:rPr>
            </w:pPr>
            <w:r>
              <w:rPr>
                <w:snapToGrid w:val="0"/>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1B5B1C" w14:textId="77777777" w:rsidR="00171381" w:rsidRDefault="00171381" w:rsidP="00643972">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32641" w14:textId="77777777" w:rsidR="00171381" w:rsidRDefault="00171381" w:rsidP="00643972">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F405D" w14:textId="77777777" w:rsidR="00171381" w:rsidRPr="00D6537E" w:rsidRDefault="00171381" w:rsidP="00643972">
            <w:pPr>
              <w:pStyle w:val="TAL"/>
              <w:rPr>
                <w:snapToGrid w:val="0"/>
              </w:rPr>
            </w:pPr>
            <w: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504D5" w14:textId="77777777" w:rsidR="00171381" w:rsidRDefault="00171381" w:rsidP="00643972">
            <w:pPr>
              <w:pStyle w:val="TAL"/>
              <w:rPr>
                <w:snapToGrid w:val="0"/>
              </w:rPr>
            </w:pPr>
            <w:r>
              <w:rPr>
                <w:snapToGrid w:val="0"/>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C27F"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875EC0" w14:textId="77777777" w:rsidR="00171381" w:rsidRDefault="00171381" w:rsidP="00643972">
            <w:pPr>
              <w:pStyle w:val="TAL"/>
              <w:rPr>
                <w:noProof/>
              </w:rPr>
            </w:pPr>
            <w:r w:rsidRPr="0096115F">
              <w:rPr>
                <w:noProof/>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4AB2B4" w14:textId="77777777" w:rsidR="00171381" w:rsidRDefault="00171381" w:rsidP="00643972">
            <w:pPr>
              <w:pStyle w:val="TAL"/>
              <w:rPr>
                <w:snapToGrid w:val="0"/>
              </w:rPr>
            </w:pPr>
            <w:r>
              <w:rPr>
                <w:snapToGrid w:val="0"/>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C2EF23" w14:textId="77777777" w:rsidR="00171381" w:rsidRDefault="00171381" w:rsidP="00643972">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5CDC32" w14:textId="77777777" w:rsidR="00171381" w:rsidRDefault="00171381" w:rsidP="00643972">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7832C6" w14:textId="77777777" w:rsidR="00171381" w:rsidRDefault="00171381" w:rsidP="00643972">
            <w:pPr>
              <w:pStyle w:val="TAL"/>
            </w:pPr>
            <w: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4089C8" w14:textId="77777777" w:rsidR="00171381" w:rsidRDefault="00171381" w:rsidP="00643972">
            <w:pPr>
              <w:pStyle w:val="TAL"/>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A48FC"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FEBBA4" w14:textId="77777777" w:rsidR="00171381" w:rsidRPr="0096115F" w:rsidRDefault="00171381" w:rsidP="00643972">
            <w:pPr>
              <w:pStyle w:val="TAL"/>
              <w:rPr>
                <w:noProof/>
              </w:rPr>
            </w:pPr>
            <w:r w:rsidRPr="001036A0">
              <w:rPr>
                <w:rFonts w:hint="eastAsia"/>
                <w:noProof/>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718974" w14:textId="77777777" w:rsidR="00171381" w:rsidRDefault="00171381" w:rsidP="00643972">
            <w:pPr>
              <w:pStyle w:val="TAL"/>
              <w:rPr>
                <w:snapToGrid w:val="0"/>
              </w:rPr>
            </w:pPr>
            <w:r>
              <w:rPr>
                <w:snapToGrid w:val="0"/>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034B42D" w14:textId="77777777" w:rsidR="00171381" w:rsidRDefault="00171381" w:rsidP="00643972">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1028E" w14:textId="77777777" w:rsidR="00171381" w:rsidRDefault="00171381" w:rsidP="00643972">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FBE41F" w14:textId="77777777" w:rsidR="00171381" w:rsidRDefault="00171381" w:rsidP="00643972">
            <w:pPr>
              <w:pStyle w:val="TAL"/>
            </w:pPr>
            <w: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B2745" w14:textId="77777777" w:rsidR="00171381" w:rsidRDefault="00171381" w:rsidP="00643972">
            <w:pPr>
              <w:pStyle w:val="TAL"/>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441"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3CE47E" w14:textId="77777777" w:rsidR="00171381" w:rsidRPr="001036A0" w:rsidRDefault="00171381" w:rsidP="00643972">
            <w:pPr>
              <w:pStyle w:val="TAL"/>
              <w:rPr>
                <w:noProof/>
                <w:lang w:eastAsia="zh-CN"/>
              </w:rPr>
            </w:pPr>
            <w:r>
              <w:rPr>
                <w:noProof/>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167611" w14:textId="77777777" w:rsidR="00171381" w:rsidRDefault="00171381" w:rsidP="00643972">
            <w:pPr>
              <w:pStyle w:val="TAL"/>
              <w:rPr>
                <w:snapToGrid w:val="0"/>
              </w:rPr>
            </w:pPr>
            <w:r>
              <w:rPr>
                <w:snapToGrid w:val="0"/>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DEA2B6D"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0DC86"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68D80B" w14:textId="77777777" w:rsidR="00171381" w:rsidRDefault="00171381" w:rsidP="00643972">
            <w:pPr>
              <w:pStyle w:val="TAL"/>
            </w:pPr>
            <w:r w:rsidRPr="008C5B8D">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51642" w14:textId="77777777" w:rsidR="00171381" w:rsidRDefault="00171381" w:rsidP="00643972">
            <w:pPr>
              <w:pStyle w:val="TAL"/>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BCF160"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84DEFE" w14:textId="77777777" w:rsidR="00171381" w:rsidRDefault="00171381" w:rsidP="00643972">
            <w:pPr>
              <w:pStyle w:val="TAL"/>
              <w:rPr>
                <w:noProof/>
              </w:rPr>
            </w:pPr>
            <w:r>
              <w:rPr>
                <w:noProof/>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6B9E6C" w14:textId="77777777" w:rsidR="00171381" w:rsidRDefault="00171381" w:rsidP="00643972">
            <w:pPr>
              <w:pStyle w:val="TAL"/>
              <w:rPr>
                <w:snapToGrid w:val="0"/>
              </w:rPr>
            </w:pPr>
            <w:r>
              <w:rPr>
                <w:snapToGrid w:val="0"/>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3DA1DD7"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B76AC4"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7BABE" w14:textId="77777777" w:rsidR="00171381" w:rsidRDefault="00171381" w:rsidP="00643972">
            <w:pPr>
              <w:pStyle w:val="TAL"/>
            </w:pPr>
            <w: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13E72F" w14:textId="77777777" w:rsidR="00171381" w:rsidRDefault="00171381" w:rsidP="00643972">
            <w:pPr>
              <w:pStyle w:val="TAL"/>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43A15"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C4F227" w14:textId="77777777" w:rsidR="00171381" w:rsidRPr="00032BFB" w:rsidRDefault="00171381" w:rsidP="00643972">
            <w:pPr>
              <w:pStyle w:val="TAL"/>
              <w:rPr>
                <w:lang w:val="en-US"/>
              </w:rPr>
            </w:pPr>
            <w:r w:rsidRPr="00032BFB">
              <w:rPr>
                <w:lang w:val="en-US"/>
              </w:rPr>
              <w:t xml:space="preserve">Introduction of the </w:t>
            </w:r>
            <w:r>
              <w:rPr>
                <w:lang w:val="en-US"/>
              </w:rPr>
              <w:t>m</w:t>
            </w:r>
            <w:r w:rsidRPr="00032BFB">
              <w:rPr>
                <w:lang w:val="en-US"/>
              </w:rPr>
              <w:t>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8A7054" w14:textId="77777777" w:rsidR="00171381" w:rsidRDefault="00171381" w:rsidP="00643972">
            <w:pPr>
              <w:pStyle w:val="TAL"/>
              <w:rPr>
                <w:snapToGrid w:val="0"/>
              </w:rPr>
            </w:pPr>
            <w:r>
              <w:rPr>
                <w:snapToGrid w:val="0"/>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1F95E30"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F316D"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80236" w14:textId="77777777" w:rsidR="00171381" w:rsidRDefault="00171381" w:rsidP="00643972">
            <w:pPr>
              <w:pStyle w:val="TAL"/>
            </w:pPr>
            <w: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97C66" w14:textId="77777777" w:rsidR="00171381" w:rsidRDefault="00171381" w:rsidP="00643972">
            <w:pPr>
              <w:pStyle w:val="TAL"/>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0C98C"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00FD4A" w14:textId="77777777" w:rsidR="00171381" w:rsidRPr="00032BFB" w:rsidRDefault="00171381" w:rsidP="00643972">
            <w:pPr>
              <w:pStyle w:val="TAL"/>
              <w:rPr>
                <w:lang w:val="en-US"/>
              </w:rPr>
            </w:pPr>
            <w:r>
              <w:rPr>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1DC6C" w14:textId="77777777" w:rsidR="00171381" w:rsidRDefault="00171381" w:rsidP="00643972">
            <w:pPr>
              <w:pStyle w:val="TAL"/>
              <w:rPr>
                <w:snapToGrid w:val="0"/>
              </w:rPr>
            </w:pPr>
            <w:r>
              <w:rPr>
                <w:snapToGrid w:val="0"/>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F3F832"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54B84"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AEC704" w14:textId="77777777" w:rsidR="00171381" w:rsidRDefault="00171381" w:rsidP="00643972">
            <w:pPr>
              <w:pStyle w:val="TAL"/>
            </w:pPr>
            <w: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5C9E9" w14:textId="77777777" w:rsidR="00171381" w:rsidRDefault="00171381" w:rsidP="00643972">
            <w:pPr>
              <w:pStyle w:val="TAL"/>
              <w:rPr>
                <w:snapToGrid w:val="0"/>
              </w:rPr>
            </w:pPr>
            <w:r>
              <w:rPr>
                <w:snapToGrid w:val="0"/>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B71D0"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4A1A7E" w14:textId="77777777" w:rsidR="00171381" w:rsidRPr="00032BFB" w:rsidRDefault="00171381" w:rsidP="00643972">
            <w:pPr>
              <w:pStyle w:val="TAL"/>
              <w:rPr>
                <w:lang w:val="en-US"/>
              </w:rPr>
            </w:pPr>
            <w:r>
              <w:rPr>
                <w:lang w:val="en-US"/>
              </w:rPr>
              <w:t>M</w:t>
            </w:r>
            <w:r w:rsidRPr="00032BFB">
              <w:rPr>
                <w:lang w:val="en-US"/>
              </w:rPr>
              <w:t xml:space="preserve">ulti-talker </w:t>
            </w:r>
            <w:r>
              <w:rPr>
                <w:lang w:val="en-US"/>
              </w:rPr>
              <w:t>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73D20" w14:textId="77777777" w:rsidR="00171381" w:rsidRDefault="00171381" w:rsidP="00643972">
            <w:pPr>
              <w:pStyle w:val="TAL"/>
              <w:rPr>
                <w:snapToGrid w:val="0"/>
              </w:rPr>
            </w:pPr>
            <w:r>
              <w:rPr>
                <w:snapToGrid w:val="0"/>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16E583"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6FA1A4"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8DC41" w14:textId="77777777" w:rsidR="00171381" w:rsidRDefault="00171381" w:rsidP="00643972">
            <w:pPr>
              <w:pStyle w:val="TAL"/>
            </w:pPr>
            <w: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694FD" w14:textId="77777777" w:rsidR="00171381" w:rsidRDefault="00171381" w:rsidP="00643972">
            <w:pPr>
              <w:pStyle w:val="TAL"/>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2A113D"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E42633" w14:textId="77777777" w:rsidR="00171381" w:rsidRPr="00032BFB" w:rsidRDefault="00171381" w:rsidP="00643972">
            <w:pPr>
              <w:pStyle w:val="TAL"/>
              <w:rPr>
                <w:lang w:val="en-US"/>
              </w:rPr>
            </w:pPr>
            <w:r>
              <w:rPr>
                <w:rFonts w:hint="eastAsia"/>
                <w:noProof/>
                <w:lang w:eastAsia="zh-CN"/>
              </w:rPr>
              <w:t>Rejection of g</w:t>
            </w:r>
            <w:r w:rsidRPr="00812F59">
              <w:rPr>
                <w:rFonts w:hint="eastAsia"/>
                <w:noProof/>
                <w:lang w:eastAsia="zh-CN"/>
              </w:rPr>
              <w:t xml:space="preserve">roup </w:t>
            </w:r>
            <w:r>
              <w:rPr>
                <w:rFonts w:hint="eastAsia"/>
                <w:noProof/>
                <w:lang w:eastAsia="zh-CN"/>
              </w:rPr>
              <w:t>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9A78F2" w14:textId="77777777" w:rsidR="00171381" w:rsidRDefault="00171381" w:rsidP="00643972">
            <w:pPr>
              <w:pStyle w:val="TAL"/>
              <w:rPr>
                <w:snapToGrid w:val="0"/>
              </w:rPr>
            </w:pPr>
            <w:r>
              <w:rPr>
                <w:snapToGrid w:val="0"/>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2BC55E"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F65DD"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33AA65" w14:textId="77777777" w:rsidR="00171381" w:rsidRDefault="00171381" w:rsidP="00643972">
            <w:pPr>
              <w:pStyle w:val="TAL"/>
            </w:pPr>
            <w: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CE018" w14:textId="77777777" w:rsidR="00171381" w:rsidRDefault="00171381" w:rsidP="00643972">
            <w:pPr>
              <w:pStyle w:val="TAL"/>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C4BC9E"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84D8EE" w14:textId="77777777" w:rsidR="00171381" w:rsidRDefault="00171381" w:rsidP="00643972">
            <w:pPr>
              <w:pStyle w:val="TAL"/>
              <w:rPr>
                <w:noProof/>
                <w:lang w:eastAsia="zh-CN"/>
              </w:rPr>
            </w:pPr>
            <w:r>
              <w:rPr>
                <w:rFonts w:hint="eastAsia"/>
                <w:noProof/>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831300" w14:textId="77777777" w:rsidR="00171381" w:rsidRDefault="00171381" w:rsidP="00643972">
            <w:pPr>
              <w:pStyle w:val="TAL"/>
              <w:rPr>
                <w:snapToGrid w:val="0"/>
              </w:rPr>
            </w:pPr>
            <w:r>
              <w:rPr>
                <w:snapToGrid w:val="0"/>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BBD334"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A23E8C"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462D5E" w14:textId="77777777" w:rsidR="00171381" w:rsidRDefault="00171381" w:rsidP="00643972">
            <w:pPr>
              <w:pStyle w:val="TAL"/>
            </w:pPr>
            <w: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744F1" w14:textId="77777777" w:rsidR="00171381" w:rsidRDefault="00171381" w:rsidP="00643972">
            <w:pPr>
              <w:pStyle w:val="TAL"/>
              <w:rPr>
                <w:snapToGrid w:val="0"/>
              </w:rPr>
            </w:pPr>
            <w:r>
              <w:rPr>
                <w:snapToGrid w:val="0"/>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84E6C"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056599" w14:textId="77777777" w:rsidR="00171381" w:rsidRDefault="00171381" w:rsidP="00643972">
            <w:pPr>
              <w:pStyle w:val="TAL"/>
              <w:rPr>
                <w:noProof/>
                <w:lang w:eastAsia="zh-CN"/>
              </w:rPr>
            </w:pPr>
            <w:r w:rsidRPr="00FE32F4">
              <w:rPr>
                <w:noProof/>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74253" w14:textId="77777777" w:rsidR="00171381" w:rsidRDefault="00171381" w:rsidP="00643972">
            <w:pPr>
              <w:pStyle w:val="TAL"/>
              <w:rPr>
                <w:snapToGrid w:val="0"/>
              </w:rPr>
            </w:pPr>
            <w:r>
              <w:rPr>
                <w:snapToGrid w:val="0"/>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7309D"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80C351"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1AA75"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50E8A" w14:textId="77777777" w:rsidR="00171381" w:rsidRDefault="00171381" w:rsidP="00643972">
            <w:pPr>
              <w:pStyle w:val="TAL"/>
              <w:rPr>
                <w:snapToGrid w:val="0"/>
              </w:rPr>
            </w:pPr>
            <w:r>
              <w:rPr>
                <w:snapToGrid w:val="0"/>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D0AFC9"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F48651" w14:textId="77777777" w:rsidR="00171381" w:rsidRDefault="00171381" w:rsidP="00643972">
            <w:pPr>
              <w:pStyle w:val="TAL"/>
            </w:pPr>
            <w:r w:rsidRPr="00EB6EAB">
              <w:rPr>
                <w:noProof/>
              </w:rPr>
              <w:t xml:space="preserve">Renaming of </w:t>
            </w:r>
            <w:r>
              <w:rPr>
                <w:noProof/>
              </w:rPr>
              <w:t xml:space="preserve">MCPTT emergency </w:t>
            </w:r>
            <w:r w:rsidRPr="00EB6EAB">
              <w:rPr>
                <w:noProof/>
              </w:rPr>
              <w:t>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D1922B" w14:textId="77777777" w:rsidR="00171381" w:rsidRDefault="00171381" w:rsidP="00643972">
            <w:pPr>
              <w:pStyle w:val="TAL"/>
              <w:rPr>
                <w:snapToGrid w:val="0"/>
              </w:rPr>
            </w:pPr>
            <w:r>
              <w:rPr>
                <w:snapToGrid w:val="0"/>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E7CA7E4"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41C000"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6FA8AC"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52C" w14:textId="77777777" w:rsidR="00171381" w:rsidRDefault="00171381" w:rsidP="00643972">
            <w:pPr>
              <w:pStyle w:val="TAL"/>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C63CF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1CFB70" w14:textId="77777777" w:rsidR="00171381" w:rsidRPr="00EB6EAB" w:rsidRDefault="00171381" w:rsidP="00643972">
            <w:pPr>
              <w:pStyle w:val="TAL"/>
              <w:rPr>
                <w:noProof/>
              </w:rPr>
            </w:pPr>
            <w:r w:rsidRPr="00EB6EAB">
              <w:rPr>
                <w:noProof/>
              </w:rPr>
              <w:t xml:space="preserve">Renaming of </w:t>
            </w:r>
            <w:r>
              <w:rPr>
                <w:noProof/>
              </w:rPr>
              <w:t xml:space="preserve">MCPTT </w:t>
            </w:r>
            <w:r>
              <w:t>"</w:t>
            </w:r>
            <w:r>
              <w:rPr>
                <w:noProof/>
              </w:rPr>
              <w:t>emergency condition</w:t>
            </w:r>
            <w: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6C443" w14:textId="77777777" w:rsidR="00171381" w:rsidRDefault="00171381" w:rsidP="00643972">
            <w:pPr>
              <w:pStyle w:val="TAL"/>
              <w:rPr>
                <w:snapToGrid w:val="0"/>
              </w:rPr>
            </w:pPr>
            <w:r>
              <w:rPr>
                <w:snapToGrid w:val="0"/>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C98438"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25759"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3DC6AD"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BB06A" w14:textId="77777777" w:rsidR="00171381" w:rsidRDefault="00171381" w:rsidP="00643972">
            <w:pPr>
              <w:pStyle w:val="TAL"/>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7DC74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53677B" w14:textId="77777777" w:rsidR="00171381" w:rsidRPr="00EB6EAB" w:rsidRDefault="00171381" w:rsidP="00643972">
            <w:pPr>
              <w:pStyle w:val="TAL"/>
              <w:rPr>
                <w:noProof/>
              </w:rPr>
            </w:pPr>
            <w:r w:rsidRPr="00EB6EAB">
              <w:rPr>
                <w:noProof/>
              </w:rPr>
              <w:t xml:space="preserve">Renaming of </w:t>
            </w:r>
            <w:r>
              <w:rPr>
                <w:noProof/>
              </w:rPr>
              <w:t xml:space="preserve">MCPTT imminent peril </w:t>
            </w:r>
            <w:r w:rsidRPr="00EB6EAB">
              <w:rPr>
                <w:noProof/>
              </w:rPr>
              <w:t>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B5AE5A" w14:textId="77777777" w:rsidR="00171381" w:rsidRDefault="00171381" w:rsidP="00643972">
            <w:pPr>
              <w:pStyle w:val="TAL"/>
              <w:rPr>
                <w:snapToGrid w:val="0"/>
              </w:rPr>
            </w:pPr>
            <w:r>
              <w:rPr>
                <w:snapToGrid w:val="0"/>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07E4A0"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ACF3A"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4CBCB6"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F06762" w14:textId="77777777" w:rsidR="00171381" w:rsidRDefault="00171381" w:rsidP="00643972">
            <w:pPr>
              <w:pStyle w:val="TAL"/>
              <w:rPr>
                <w:snapToGrid w:val="0"/>
              </w:rPr>
            </w:pPr>
            <w:r>
              <w:rPr>
                <w:snapToGrid w:val="0"/>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0F5F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F982E4" w14:textId="77777777" w:rsidR="00171381" w:rsidRPr="00EB6EAB" w:rsidRDefault="00171381" w:rsidP="00643972">
            <w:pPr>
              <w:pStyle w:val="TAL"/>
              <w:rPr>
                <w:noProof/>
              </w:rPr>
            </w:pPr>
            <w:r>
              <w:rPr>
                <w:noProof/>
              </w:rPr>
              <w:t xml:space="preserve">Renaming Off-network MCPTT </w:t>
            </w:r>
            <w:r w:rsidRPr="00EB6EAB">
              <w:rPr>
                <w:noProof/>
              </w:rPr>
              <w:t xml:space="preserve">emergency </w:t>
            </w:r>
            <w:r>
              <w:rPr>
                <w:noProof/>
              </w:rPr>
              <w:t xml:space="preserve">group </w:t>
            </w:r>
            <w:r w:rsidRPr="00EB6EAB">
              <w:rPr>
                <w:noProof/>
              </w:rPr>
              <w:t>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F1D1A" w14:textId="77777777" w:rsidR="00171381" w:rsidRDefault="00171381" w:rsidP="00643972">
            <w:pPr>
              <w:pStyle w:val="TAL"/>
              <w:rPr>
                <w:snapToGrid w:val="0"/>
              </w:rPr>
            </w:pPr>
            <w:r>
              <w:rPr>
                <w:snapToGrid w:val="0"/>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FCB11E"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3B21A"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45FFF"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3773A" w14:textId="77777777" w:rsidR="00171381" w:rsidRDefault="00171381" w:rsidP="00643972">
            <w:pPr>
              <w:pStyle w:val="TAL"/>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878F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53069" w14:textId="77777777" w:rsidR="00171381" w:rsidRDefault="00171381" w:rsidP="00643972">
            <w:pPr>
              <w:pStyle w:val="TAL"/>
              <w:rPr>
                <w:noProof/>
              </w:rPr>
            </w:pPr>
            <w:r w:rsidRPr="00C44702">
              <w:rPr>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F0B14" w14:textId="77777777" w:rsidR="00171381" w:rsidRDefault="00171381" w:rsidP="00643972">
            <w:pPr>
              <w:pStyle w:val="TAL"/>
              <w:rPr>
                <w:snapToGrid w:val="0"/>
              </w:rPr>
            </w:pPr>
            <w:r>
              <w:rPr>
                <w:snapToGrid w:val="0"/>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836C4D"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DE8750"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F9CA86"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DB54F0" w14:textId="77777777" w:rsidR="00171381" w:rsidRDefault="00171381" w:rsidP="00643972">
            <w:pPr>
              <w:pStyle w:val="TAL"/>
              <w:rPr>
                <w:snapToGrid w:val="0"/>
              </w:rPr>
            </w:pPr>
            <w:r>
              <w:rPr>
                <w:snapToGrid w:val="0"/>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EE5DD9"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933229" w14:textId="77777777" w:rsidR="00171381" w:rsidRPr="00C44702" w:rsidRDefault="00171381" w:rsidP="00643972">
            <w:pPr>
              <w:pStyle w:val="TAL"/>
              <w:rPr>
                <w:lang w:val="en-US"/>
              </w:rPr>
            </w:pPr>
            <w:r>
              <w:rPr>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F8310D" w14:textId="77777777" w:rsidR="00171381" w:rsidRDefault="00171381" w:rsidP="00643972">
            <w:pPr>
              <w:pStyle w:val="TAL"/>
              <w:rPr>
                <w:snapToGrid w:val="0"/>
              </w:rPr>
            </w:pPr>
            <w:r>
              <w:rPr>
                <w:snapToGrid w:val="0"/>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90FE18"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708190"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7368D"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477E7" w14:textId="77777777" w:rsidR="00171381" w:rsidRDefault="00171381" w:rsidP="00643972">
            <w:pPr>
              <w:pStyle w:val="TAL"/>
              <w:rPr>
                <w:snapToGrid w:val="0"/>
              </w:rPr>
            </w:pPr>
            <w:r>
              <w:rPr>
                <w:snapToGrid w:val="0"/>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0B81D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818720" w14:textId="77777777" w:rsidR="00171381" w:rsidRDefault="00171381" w:rsidP="00643972">
            <w:pPr>
              <w:pStyle w:val="TAL"/>
              <w:rPr>
                <w:lang w:val="en-US"/>
              </w:rPr>
            </w:pPr>
            <w:r w:rsidRPr="00EB6EAB">
              <w:rPr>
                <w:noProof/>
              </w:rPr>
              <w:t xml:space="preserve">Renaming of </w:t>
            </w:r>
            <w:r>
              <w:t>"</w:t>
            </w:r>
            <w:r>
              <w:rPr>
                <w:noProof/>
              </w:rPr>
              <w:t>MCPTT emergency state cancel</w:t>
            </w:r>
            <w:r>
              <w:t>"</w:t>
            </w:r>
            <w:r>
              <w:rPr>
                <w:noProof/>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9A4ED" w14:textId="77777777" w:rsidR="00171381" w:rsidRDefault="00171381" w:rsidP="00643972">
            <w:pPr>
              <w:pStyle w:val="TAL"/>
              <w:rPr>
                <w:snapToGrid w:val="0"/>
              </w:rPr>
            </w:pPr>
            <w:r>
              <w:rPr>
                <w:snapToGrid w:val="0"/>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454225"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0766B4"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BB206" w14:textId="77777777" w:rsidR="00171381" w:rsidRDefault="00171381" w:rsidP="00643972">
            <w:pPr>
              <w:pStyle w:val="TAL"/>
            </w:pPr>
            <w: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97795" w14:textId="77777777" w:rsidR="00171381" w:rsidRDefault="00171381" w:rsidP="00643972">
            <w:pPr>
              <w:pStyle w:val="TAL"/>
              <w:rPr>
                <w:snapToGrid w:val="0"/>
              </w:rPr>
            </w:pPr>
            <w:r>
              <w:rPr>
                <w:snapToGrid w:val="0"/>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54D24E"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4E6D5" w14:textId="77777777" w:rsidR="00171381" w:rsidRPr="00EB6EAB" w:rsidRDefault="00171381" w:rsidP="00643972">
            <w:pPr>
              <w:pStyle w:val="TAL"/>
              <w:rPr>
                <w:noProof/>
              </w:rPr>
            </w:pPr>
            <w:r w:rsidRPr="005220DA">
              <w:rPr>
                <w:noProof/>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E853D1" w14:textId="77777777" w:rsidR="00171381" w:rsidRDefault="00171381" w:rsidP="00643972">
            <w:pPr>
              <w:pStyle w:val="TAL"/>
              <w:rPr>
                <w:snapToGrid w:val="0"/>
              </w:rPr>
            </w:pPr>
            <w:r>
              <w:rPr>
                <w:snapToGrid w:val="0"/>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A98AF8"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451D52"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82825E" w14:textId="77777777" w:rsidR="00171381" w:rsidRDefault="00171381" w:rsidP="00643972">
            <w:pPr>
              <w:pStyle w:val="TAL"/>
            </w:pPr>
            <w: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D0371A" w14:textId="77777777" w:rsidR="00171381" w:rsidRDefault="00171381" w:rsidP="00643972">
            <w:pPr>
              <w:pStyle w:val="TAL"/>
              <w:rPr>
                <w:snapToGrid w:val="0"/>
              </w:rPr>
            </w:pPr>
            <w:r>
              <w:rPr>
                <w:snapToGrid w:val="0"/>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2AB063"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1BD8907" w14:textId="77777777" w:rsidR="00171381" w:rsidRPr="005220DA" w:rsidRDefault="00171381" w:rsidP="00643972">
            <w:pPr>
              <w:pStyle w:val="TAL"/>
              <w:rPr>
                <w:noProof/>
              </w:rPr>
            </w:pPr>
            <w:r w:rsidRPr="003E75C7">
              <w:rPr>
                <w:noProof/>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3E9AD2" w14:textId="77777777" w:rsidR="00171381" w:rsidRDefault="00171381" w:rsidP="00643972">
            <w:pPr>
              <w:pStyle w:val="TAL"/>
              <w:rPr>
                <w:snapToGrid w:val="0"/>
              </w:rPr>
            </w:pPr>
            <w:r>
              <w:rPr>
                <w:snapToGrid w:val="0"/>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E50D0F"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32C793"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1F250C" w14:textId="77777777" w:rsidR="00171381" w:rsidRDefault="00171381" w:rsidP="00643972">
            <w:pPr>
              <w:pStyle w:val="TAL"/>
            </w:pPr>
            <w: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DD249D" w14:textId="77777777" w:rsidR="00171381" w:rsidRDefault="00171381" w:rsidP="00643972">
            <w:pPr>
              <w:pStyle w:val="TAL"/>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5755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039BE4" w14:textId="77777777" w:rsidR="00171381" w:rsidRPr="003E75C7" w:rsidRDefault="00171381" w:rsidP="00643972">
            <w:pPr>
              <w:pStyle w:val="TAL"/>
              <w:rPr>
                <w:noProof/>
              </w:rPr>
            </w:pPr>
            <w:r w:rsidRPr="00F81D23">
              <w:rPr>
                <w:noProof/>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05B76" w14:textId="77777777" w:rsidR="00171381" w:rsidRDefault="00171381" w:rsidP="00643972">
            <w:pPr>
              <w:pStyle w:val="TAL"/>
              <w:rPr>
                <w:snapToGrid w:val="0"/>
              </w:rPr>
            </w:pPr>
            <w:r>
              <w:rPr>
                <w:snapToGrid w:val="0"/>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8B81C4"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FE0B07"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F9E8AF" w14:textId="77777777" w:rsidR="00171381" w:rsidRDefault="00171381" w:rsidP="00643972">
            <w:pPr>
              <w:pStyle w:val="TAL"/>
            </w:pPr>
            <w: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02C95" w14:textId="77777777" w:rsidR="00171381" w:rsidRDefault="00171381" w:rsidP="00643972">
            <w:pPr>
              <w:pStyle w:val="TAL"/>
              <w:rPr>
                <w:snapToGrid w:val="0"/>
              </w:rPr>
            </w:pPr>
            <w:r>
              <w:rPr>
                <w:snapToGrid w:val="0"/>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272670"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FA7E3D" w14:textId="77777777" w:rsidR="00171381" w:rsidRPr="00F81D23" w:rsidRDefault="00171381" w:rsidP="00643972">
            <w:pPr>
              <w:pStyle w:val="TAL"/>
              <w:rPr>
                <w:noProof/>
              </w:rPr>
            </w:pPr>
            <w:r w:rsidRPr="00A32F92">
              <w:rPr>
                <w:noProof/>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C9C50D" w14:textId="77777777" w:rsidR="00171381" w:rsidRDefault="00171381" w:rsidP="00643972">
            <w:pPr>
              <w:pStyle w:val="TAL"/>
              <w:rPr>
                <w:snapToGrid w:val="0"/>
              </w:rPr>
            </w:pPr>
            <w:r>
              <w:rPr>
                <w:snapToGrid w:val="0"/>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CD3B57"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A7270"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B51A03" w14:textId="77777777" w:rsidR="00171381" w:rsidRDefault="00171381" w:rsidP="00643972">
            <w:pPr>
              <w:pStyle w:val="TAL"/>
            </w:pPr>
            <w: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3D170" w14:textId="77777777" w:rsidR="00171381" w:rsidRDefault="00171381" w:rsidP="00643972">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73167A"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321C43" w14:textId="77777777" w:rsidR="00171381" w:rsidRPr="00A32F92" w:rsidRDefault="00171381" w:rsidP="00643972">
            <w:pPr>
              <w:pStyle w:val="TAL"/>
              <w:rPr>
                <w:noProof/>
              </w:rPr>
            </w:pPr>
            <w:r w:rsidRPr="008A653A">
              <w:rPr>
                <w:noProof/>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31D4A" w14:textId="77777777" w:rsidR="00171381" w:rsidRDefault="00171381" w:rsidP="00643972">
            <w:pPr>
              <w:pStyle w:val="TAL"/>
              <w:rPr>
                <w:snapToGrid w:val="0"/>
              </w:rPr>
            </w:pPr>
            <w:r>
              <w:rPr>
                <w:snapToGrid w:val="0"/>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9299EF"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82FED"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C38996" w14:textId="77777777" w:rsidR="00171381" w:rsidRDefault="00171381" w:rsidP="00643972">
            <w:pPr>
              <w:pStyle w:val="TAL"/>
            </w:pPr>
            <w: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2E4F" w14:textId="77777777" w:rsidR="00171381" w:rsidRDefault="00171381" w:rsidP="00643972">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1D032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E9AC7" w14:textId="77777777" w:rsidR="00171381" w:rsidRPr="008A653A" w:rsidRDefault="00171381" w:rsidP="00643972">
            <w:pPr>
              <w:pStyle w:val="TAL"/>
              <w:rPr>
                <w:noProof/>
              </w:rPr>
            </w:pPr>
            <w:r w:rsidRPr="00686368">
              <w:rPr>
                <w:noProof/>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49331" w14:textId="77777777" w:rsidR="00171381" w:rsidRDefault="00171381" w:rsidP="00643972">
            <w:pPr>
              <w:pStyle w:val="TAL"/>
              <w:rPr>
                <w:snapToGrid w:val="0"/>
              </w:rPr>
            </w:pPr>
            <w:r>
              <w:rPr>
                <w:snapToGrid w:val="0"/>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396B89"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F24A9"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E4296" w14:textId="77777777" w:rsidR="00171381" w:rsidRDefault="00171381" w:rsidP="00643972">
            <w:pPr>
              <w:pStyle w:val="TAL"/>
            </w:pPr>
            <w: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D2A25" w14:textId="77777777" w:rsidR="00171381" w:rsidRDefault="00171381" w:rsidP="00643972">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BD056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85D954" w14:textId="77777777" w:rsidR="00171381" w:rsidRPr="00686368" w:rsidRDefault="00171381" w:rsidP="00643972">
            <w:pPr>
              <w:pStyle w:val="TAL"/>
              <w:rPr>
                <w:noProof/>
              </w:rPr>
            </w:pPr>
            <w:r w:rsidRPr="00FB0BFA">
              <w:rPr>
                <w:noProof/>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EF1DDE" w14:textId="77777777" w:rsidR="00171381" w:rsidRDefault="00171381" w:rsidP="00643972">
            <w:pPr>
              <w:pStyle w:val="TAL"/>
              <w:rPr>
                <w:snapToGrid w:val="0"/>
              </w:rPr>
            </w:pPr>
            <w:r>
              <w:rPr>
                <w:snapToGrid w:val="0"/>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733F2"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09385"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82F87" w14:textId="77777777" w:rsidR="00171381" w:rsidRDefault="00171381" w:rsidP="00643972">
            <w:pPr>
              <w:pStyle w:val="TAL"/>
            </w:pPr>
            <w: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4428E" w14:textId="77777777" w:rsidR="00171381" w:rsidRDefault="00171381" w:rsidP="00643972">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2F88C"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75DB05" w14:textId="77777777" w:rsidR="00171381" w:rsidRPr="00FB0BFA" w:rsidRDefault="00171381" w:rsidP="00643972">
            <w:pPr>
              <w:pStyle w:val="TAL"/>
              <w:rPr>
                <w:noProof/>
              </w:rPr>
            </w:pPr>
            <w:r w:rsidRPr="00173EC7">
              <w:rPr>
                <w:noProof/>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45FFF38" w14:textId="77777777" w:rsidR="00171381" w:rsidRDefault="00171381" w:rsidP="00643972">
            <w:pPr>
              <w:pStyle w:val="TAL"/>
              <w:rPr>
                <w:snapToGrid w:val="0"/>
              </w:rPr>
            </w:pPr>
            <w:r>
              <w:rPr>
                <w:snapToGrid w:val="0"/>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5CEB5"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27D2F8"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52612" w14:textId="77777777" w:rsidR="00171381" w:rsidRDefault="00171381" w:rsidP="00643972">
            <w:pPr>
              <w:pStyle w:val="TAL"/>
            </w:pPr>
            <w: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2604D" w14:textId="77777777" w:rsidR="00171381" w:rsidRDefault="00171381" w:rsidP="00643972">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0CD65"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48783" w14:textId="77777777" w:rsidR="00171381" w:rsidRPr="00173EC7" w:rsidRDefault="00171381" w:rsidP="00643972">
            <w:pPr>
              <w:pStyle w:val="TAL"/>
              <w:rPr>
                <w:noProof/>
              </w:rPr>
            </w:pPr>
            <w:r w:rsidRPr="000D4011">
              <w:rPr>
                <w:noProof/>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FF951E" w14:textId="77777777" w:rsidR="00171381" w:rsidRDefault="00171381" w:rsidP="00643972">
            <w:pPr>
              <w:pStyle w:val="TAL"/>
              <w:rPr>
                <w:snapToGrid w:val="0"/>
              </w:rPr>
            </w:pPr>
            <w:r>
              <w:rPr>
                <w:snapToGrid w:val="0"/>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B241AE" w14:textId="77777777" w:rsidR="00171381" w:rsidRDefault="00171381" w:rsidP="00643972">
            <w:pPr>
              <w:pStyle w:val="TAL"/>
              <w:rPr>
                <w:snapToGrid w:val="0"/>
              </w:rPr>
            </w:pPr>
            <w:r>
              <w:rPr>
                <w:snapToGrid w:val="0"/>
              </w:rPr>
              <w:lastRenderedPageBreak/>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8E9D61"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8851B" w14:textId="77777777" w:rsidR="00171381" w:rsidRDefault="00171381" w:rsidP="00643972">
            <w:pPr>
              <w:pStyle w:val="TAL"/>
            </w:pPr>
            <w: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5721BE" w14:textId="77777777" w:rsidR="00171381" w:rsidRDefault="00171381" w:rsidP="00643972">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C39BB7"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399445" w14:textId="77777777" w:rsidR="00171381" w:rsidRPr="000D4011" w:rsidRDefault="00171381" w:rsidP="00643972">
            <w:pPr>
              <w:pStyle w:val="TAL"/>
              <w:rPr>
                <w:noProof/>
              </w:rPr>
            </w:pPr>
            <w:r w:rsidRPr="005F519A">
              <w:rPr>
                <w:noProof/>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9FE46" w14:textId="77777777" w:rsidR="00171381" w:rsidRDefault="00171381" w:rsidP="00643972">
            <w:pPr>
              <w:pStyle w:val="TAL"/>
              <w:rPr>
                <w:snapToGrid w:val="0"/>
              </w:rPr>
            </w:pPr>
            <w:r>
              <w:rPr>
                <w:snapToGrid w:val="0"/>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5ED35C"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6D79"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7C14D" w14:textId="77777777" w:rsidR="00171381" w:rsidRDefault="00171381" w:rsidP="00643972">
            <w:pPr>
              <w:pStyle w:val="TAL"/>
            </w:pPr>
            <w: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F9B09" w14:textId="77777777" w:rsidR="00171381" w:rsidRDefault="00171381" w:rsidP="00643972">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3F05E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D2E6A2" w14:textId="77777777" w:rsidR="00171381" w:rsidRPr="005F519A" w:rsidRDefault="00171381" w:rsidP="00643972">
            <w:pPr>
              <w:pStyle w:val="TAL"/>
              <w:rPr>
                <w:noProof/>
              </w:rPr>
            </w:pPr>
            <w:r w:rsidRPr="0099584C">
              <w:rPr>
                <w:noProof/>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69BA9" w14:textId="77777777" w:rsidR="00171381" w:rsidRDefault="00171381" w:rsidP="00643972">
            <w:pPr>
              <w:pStyle w:val="TAL"/>
              <w:rPr>
                <w:snapToGrid w:val="0"/>
              </w:rPr>
            </w:pPr>
            <w:r>
              <w:rPr>
                <w:snapToGrid w:val="0"/>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31E529F"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4598E"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FC747B" w14:textId="77777777" w:rsidR="00171381" w:rsidRDefault="00171381" w:rsidP="00643972">
            <w:pPr>
              <w:pStyle w:val="TAL"/>
            </w:pPr>
            <w: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D48A1" w14:textId="77777777" w:rsidR="00171381" w:rsidRDefault="00171381" w:rsidP="00643972">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8E89"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E3D8F6" w14:textId="77777777" w:rsidR="00171381" w:rsidRPr="0099584C" w:rsidRDefault="00171381" w:rsidP="00643972">
            <w:pPr>
              <w:pStyle w:val="TAL"/>
              <w:rPr>
                <w:noProof/>
              </w:rPr>
            </w:pPr>
            <w:r w:rsidRPr="00AF76A7">
              <w:rPr>
                <w:noProof/>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07423C" w14:textId="77777777" w:rsidR="00171381" w:rsidRDefault="00171381" w:rsidP="00643972">
            <w:pPr>
              <w:pStyle w:val="TAL"/>
              <w:rPr>
                <w:snapToGrid w:val="0"/>
              </w:rPr>
            </w:pPr>
            <w:r>
              <w:rPr>
                <w:snapToGrid w:val="0"/>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BACEB6"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92337"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E8BBA2" w14:textId="77777777" w:rsidR="00171381" w:rsidRDefault="00171381" w:rsidP="00643972">
            <w:pPr>
              <w:pStyle w:val="TAL"/>
            </w:pPr>
            <w: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34112" w14:textId="77777777" w:rsidR="00171381" w:rsidRDefault="00171381" w:rsidP="00643972">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8E189"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911B9D" w14:textId="77777777" w:rsidR="00171381" w:rsidRPr="00AF76A7" w:rsidRDefault="00171381" w:rsidP="00643972">
            <w:pPr>
              <w:pStyle w:val="TAL"/>
              <w:rPr>
                <w:noProof/>
              </w:rPr>
            </w:pPr>
            <w:r w:rsidRPr="00E65CA8">
              <w:rPr>
                <w:noProof/>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DD1D84" w14:textId="77777777" w:rsidR="00171381" w:rsidRDefault="00171381" w:rsidP="00643972">
            <w:pPr>
              <w:pStyle w:val="TAL"/>
              <w:rPr>
                <w:snapToGrid w:val="0"/>
              </w:rPr>
            </w:pPr>
            <w:r>
              <w:rPr>
                <w:snapToGrid w:val="0"/>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942C8A"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7D694D"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D672B" w14:textId="77777777" w:rsidR="00171381" w:rsidRDefault="00171381" w:rsidP="00643972">
            <w:pPr>
              <w:pStyle w:val="TAL"/>
            </w:pPr>
            <w: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BBF4D" w14:textId="77777777" w:rsidR="00171381" w:rsidRDefault="00171381" w:rsidP="00643972">
            <w:pPr>
              <w:pStyle w:val="TAL"/>
              <w:rPr>
                <w:snapToGrid w:val="0"/>
              </w:rPr>
            </w:pPr>
            <w:r>
              <w:rPr>
                <w:snapToGrid w:val="0"/>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D9C7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C95DB9" w14:textId="77777777" w:rsidR="00171381" w:rsidRPr="00E65CA8" w:rsidRDefault="00171381" w:rsidP="00643972">
            <w:pPr>
              <w:pStyle w:val="TAL"/>
              <w:rPr>
                <w:noProof/>
              </w:rPr>
            </w:pPr>
            <w:r w:rsidRPr="00621EAE">
              <w:rPr>
                <w:noProof/>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1D54C6" w14:textId="77777777" w:rsidR="00171381" w:rsidRDefault="00171381" w:rsidP="00643972">
            <w:pPr>
              <w:pStyle w:val="TAL"/>
              <w:rPr>
                <w:snapToGrid w:val="0"/>
              </w:rPr>
            </w:pPr>
            <w:r>
              <w:rPr>
                <w:snapToGrid w:val="0"/>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1C8EFA"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5E40A"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2A1798" w14:textId="77777777" w:rsidR="00171381" w:rsidRDefault="00171381" w:rsidP="00643972">
            <w:pPr>
              <w:pStyle w:val="TAL"/>
            </w:pPr>
            <w:r w:rsidRPr="009C7F6C">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D7F264" w14:textId="77777777" w:rsidR="00171381" w:rsidRDefault="00171381" w:rsidP="00643972">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362BC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3975BD" w14:textId="77777777" w:rsidR="00171381" w:rsidRPr="00621EAE" w:rsidRDefault="00171381" w:rsidP="00643972">
            <w:pPr>
              <w:pStyle w:val="TAL"/>
              <w:rPr>
                <w:noProof/>
              </w:rPr>
            </w:pPr>
            <w:r w:rsidRPr="009C7F6C">
              <w:rPr>
                <w:noProof/>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669958" w14:textId="77777777" w:rsidR="00171381" w:rsidRDefault="00171381" w:rsidP="00643972">
            <w:pPr>
              <w:pStyle w:val="TAL"/>
              <w:rPr>
                <w:snapToGrid w:val="0"/>
              </w:rPr>
            </w:pPr>
            <w:r>
              <w:rPr>
                <w:snapToGrid w:val="0"/>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0D01CA"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0A5890"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43CF0" w14:textId="77777777" w:rsidR="00171381" w:rsidRPr="009C7F6C" w:rsidRDefault="00171381" w:rsidP="00643972">
            <w:pPr>
              <w:pStyle w:val="TAL"/>
            </w:pPr>
            <w:r w:rsidRPr="00F0185D">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2BEF8" w14:textId="77777777" w:rsidR="00171381" w:rsidRDefault="00171381" w:rsidP="00643972">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262D8"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C6B098" w14:textId="77777777" w:rsidR="00171381" w:rsidRPr="009C7F6C" w:rsidRDefault="00171381" w:rsidP="00643972">
            <w:pPr>
              <w:pStyle w:val="TAL"/>
              <w:rPr>
                <w:noProof/>
              </w:rPr>
            </w:pPr>
            <w:r w:rsidRPr="00F0185D">
              <w:rPr>
                <w:noProof/>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716C91" w14:textId="77777777" w:rsidR="00171381" w:rsidRDefault="00171381" w:rsidP="00643972">
            <w:pPr>
              <w:pStyle w:val="TAL"/>
              <w:rPr>
                <w:snapToGrid w:val="0"/>
              </w:rPr>
            </w:pPr>
            <w:r>
              <w:rPr>
                <w:snapToGrid w:val="0"/>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5513F9"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EC1604"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157A22" w14:textId="77777777" w:rsidR="00171381" w:rsidRPr="00F0185D" w:rsidRDefault="00171381" w:rsidP="00643972">
            <w:pPr>
              <w:pStyle w:val="TAL"/>
            </w:pPr>
            <w:r w:rsidRPr="004B033B">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4CA9" w14:textId="77777777" w:rsidR="00171381" w:rsidRDefault="00171381" w:rsidP="00643972">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901FE"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6E3F78" w14:textId="77777777" w:rsidR="00171381" w:rsidRPr="00F0185D" w:rsidRDefault="00171381" w:rsidP="00643972">
            <w:pPr>
              <w:pStyle w:val="TAL"/>
              <w:rPr>
                <w:noProof/>
              </w:rPr>
            </w:pPr>
            <w:r w:rsidRPr="004B033B">
              <w:rPr>
                <w:noProof/>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85C266" w14:textId="77777777" w:rsidR="00171381" w:rsidRDefault="00171381" w:rsidP="00643972">
            <w:pPr>
              <w:pStyle w:val="TAL"/>
              <w:rPr>
                <w:snapToGrid w:val="0"/>
              </w:rPr>
            </w:pPr>
            <w:r>
              <w:rPr>
                <w:snapToGrid w:val="0"/>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862527B"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338BD"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A46E65" w14:textId="77777777" w:rsidR="00171381" w:rsidRPr="004B033B" w:rsidRDefault="00171381" w:rsidP="00643972">
            <w:pPr>
              <w:pStyle w:val="TAL"/>
            </w:pPr>
            <w:r w:rsidRPr="004B033B">
              <w:t>SP-18067</w:t>
            </w:r>
            <w: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BFA53" w14:textId="77777777" w:rsidR="00171381" w:rsidRDefault="00171381" w:rsidP="00643972">
            <w:pPr>
              <w:pStyle w:val="TAL"/>
              <w:rPr>
                <w:snapToGrid w:val="0"/>
              </w:rPr>
            </w:pPr>
            <w:r>
              <w:rPr>
                <w:snapToGrid w:val="0"/>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7664A"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9BCD6C" w14:textId="77777777" w:rsidR="00171381" w:rsidRPr="004B033B" w:rsidRDefault="00171381" w:rsidP="00643972">
            <w:pPr>
              <w:pStyle w:val="TAL"/>
              <w:rPr>
                <w:noProof/>
              </w:rPr>
            </w:pPr>
            <w:r w:rsidRPr="00BC07D7">
              <w:rPr>
                <w:noProof/>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465FA" w14:textId="77777777" w:rsidR="00171381" w:rsidRDefault="00171381" w:rsidP="00643972">
            <w:pPr>
              <w:pStyle w:val="TAL"/>
              <w:rPr>
                <w:snapToGrid w:val="0"/>
              </w:rPr>
            </w:pPr>
            <w:r>
              <w:rPr>
                <w:snapToGrid w:val="0"/>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D8E97CB"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6221F0"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CA9D6" w14:textId="77777777" w:rsidR="00171381" w:rsidRPr="004B033B" w:rsidRDefault="00171381" w:rsidP="00643972">
            <w:pPr>
              <w:pStyle w:val="TAL"/>
            </w:pPr>
            <w:r w:rsidRPr="004B033B">
              <w:t>SP-18067</w:t>
            </w:r>
            <w: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C52AE" w14:textId="77777777" w:rsidR="00171381" w:rsidRDefault="00171381" w:rsidP="00643972">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C67C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6FC31" w14:textId="77777777" w:rsidR="00171381" w:rsidRPr="00BC07D7" w:rsidRDefault="00171381" w:rsidP="00643972">
            <w:pPr>
              <w:pStyle w:val="TAL"/>
              <w:rPr>
                <w:noProof/>
              </w:rPr>
            </w:pPr>
            <w:r w:rsidRPr="00F81649">
              <w:rPr>
                <w:noProof/>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4599AC" w14:textId="77777777" w:rsidR="00171381" w:rsidRDefault="00171381" w:rsidP="00643972">
            <w:pPr>
              <w:pStyle w:val="TAL"/>
              <w:rPr>
                <w:snapToGrid w:val="0"/>
              </w:rPr>
            </w:pPr>
            <w:r>
              <w:rPr>
                <w:snapToGrid w:val="0"/>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DEDFB20"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7AE79"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D4C78" w14:textId="77777777" w:rsidR="00171381" w:rsidRPr="004B033B" w:rsidRDefault="00171381" w:rsidP="00643972">
            <w:pPr>
              <w:pStyle w:val="TAL"/>
            </w:pPr>
            <w:r w:rsidRPr="004B033B">
              <w:t>SP-18067</w:t>
            </w:r>
            <w: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EB82D2" w14:textId="77777777" w:rsidR="00171381" w:rsidRDefault="00171381" w:rsidP="00643972">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36687"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143B3" w14:textId="77777777" w:rsidR="00171381" w:rsidRPr="00F81649" w:rsidRDefault="00171381" w:rsidP="00643972">
            <w:pPr>
              <w:pStyle w:val="TAL"/>
              <w:rPr>
                <w:noProof/>
              </w:rPr>
            </w:pPr>
            <w:r>
              <w:rPr>
                <w:noProof/>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9F1134" w14:textId="77777777" w:rsidR="00171381" w:rsidRDefault="00171381" w:rsidP="00643972">
            <w:pPr>
              <w:pStyle w:val="TAL"/>
              <w:rPr>
                <w:snapToGrid w:val="0"/>
              </w:rPr>
            </w:pPr>
            <w:r>
              <w:rPr>
                <w:snapToGrid w:val="0"/>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211CB7"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78306"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A88A0" w14:textId="77777777" w:rsidR="00171381" w:rsidRPr="004B033B" w:rsidRDefault="00171381" w:rsidP="00643972">
            <w:pPr>
              <w:pStyle w:val="TAL"/>
            </w:pPr>
            <w:r w:rsidRPr="004B033B">
              <w:t>SP-18067</w:t>
            </w:r>
            <w: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6816F3" w14:textId="77777777" w:rsidR="00171381" w:rsidRDefault="00171381" w:rsidP="00643972">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59A6D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619B42" w14:textId="77777777" w:rsidR="00171381" w:rsidRDefault="00171381" w:rsidP="00643972">
            <w:pPr>
              <w:pStyle w:val="TAL"/>
              <w:rPr>
                <w:noProof/>
              </w:rPr>
            </w:pPr>
            <w:r w:rsidRPr="00F81649">
              <w:rPr>
                <w:noProof/>
              </w:rPr>
              <w:t>Correcti</w:t>
            </w:r>
            <w:r>
              <w:rPr>
                <w:noProof/>
              </w:rPr>
              <w:t>on to c</w:t>
            </w:r>
            <w:r w:rsidRPr="00AB5FED">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8E0C37" w14:textId="77777777" w:rsidR="00171381" w:rsidRDefault="00171381" w:rsidP="00643972">
            <w:pPr>
              <w:pStyle w:val="TAL"/>
              <w:rPr>
                <w:snapToGrid w:val="0"/>
              </w:rPr>
            </w:pPr>
            <w:r>
              <w:rPr>
                <w:snapToGrid w:val="0"/>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E9AFF" w14:textId="77777777" w:rsidR="00171381" w:rsidRDefault="00171381" w:rsidP="00643972">
            <w:pPr>
              <w:pStyle w:val="TAL"/>
              <w:tabs>
                <w:tab w:val="left" w:pos="400"/>
              </w:tabs>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D01CD"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9AF527" w14:textId="77777777" w:rsidR="00171381" w:rsidRPr="004B033B" w:rsidRDefault="00171381" w:rsidP="00643972">
            <w:pPr>
              <w:pStyle w:val="TAL"/>
            </w:pPr>
            <w:r w:rsidRPr="00DC4BE7">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BD7A5" w14:textId="77777777" w:rsidR="00171381" w:rsidRDefault="00171381" w:rsidP="00643972">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AD80F"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F5DBE" w14:textId="77777777" w:rsidR="00171381" w:rsidRPr="00F81649" w:rsidRDefault="00171381" w:rsidP="00643972">
            <w:pPr>
              <w:pStyle w:val="TAL"/>
              <w:rPr>
                <w:noProof/>
              </w:rPr>
            </w:pPr>
            <w:r>
              <w:rPr>
                <w:noProof/>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BEE89" w14:textId="77777777" w:rsidR="00171381" w:rsidRDefault="00171381" w:rsidP="00643972">
            <w:pPr>
              <w:pStyle w:val="TAL"/>
              <w:rPr>
                <w:snapToGrid w:val="0"/>
              </w:rPr>
            </w:pPr>
            <w:r>
              <w:rPr>
                <w:snapToGrid w:val="0"/>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833568C" w14:textId="77777777" w:rsidR="00171381" w:rsidRDefault="00171381" w:rsidP="00643972">
            <w:pPr>
              <w:pStyle w:val="TAL"/>
              <w:tabs>
                <w:tab w:val="left" w:pos="400"/>
              </w:tabs>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E43E"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BFFEE1" w14:textId="77777777" w:rsidR="00171381" w:rsidRPr="00DC4BE7" w:rsidRDefault="00171381" w:rsidP="00643972">
            <w:pPr>
              <w:pStyle w:val="TAL"/>
            </w:pPr>
            <w:r w:rsidRPr="00EB56EB">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1EE34" w14:textId="77777777" w:rsidR="00171381" w:rsidRDefault="00171381" w:rsidP="00643972">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8EDEED"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0B189F" w14:textId="77777777" w:rsidR="00171381" w:rsidRDefault="00171381" w:rsidP="00643972">
            <w:pPr>
              <w:pStyle w:val="TAL"/>
              <w:rPr>
                <w:noProof/>
              </w:rPr>
            </w:pPr>
            <w:r w:rsidRPr="00EB56EB">
              <w:rPr>
                <w:noProof/>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BC3C2A" w14:textId="77777777" w:rsidR="00171381" w:rsidRDefault="00171381" w:rsidP="00643972">
            <w:pPr>
              <w:pStyle w:val="TAL"/>
              <w:rPr>
                <w:snapToGrid w:val="0"/>
              </w:rPr>
            </w:pPr>
            <w:r>
              <w:rPr>
                <w:snapToGrid w:val="0"/>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8E4741" w14:textId="77777777" w:rsidR="00171381" w:rsidRDefault="00171381" w:rsidP="00643972">
            <w:pPr>
              <w:pStyle w:val="TAL"/>
              <w:tabs>
                <w:tab w:val="left" w:pos="400"/>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50477A"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D2FC5F"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89550" w14:textId="77777777" w:rsidR="00171381" w:rsidRDefault="00171381" w:rsidP="00643972">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E27E9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E3414" w14:textId="77777777" w:rsidR="00171381" w:rsidRPr="007F6AE4" w:rsidRDefault="00171381" w:rsidP="00643972">
            <w:pPr>
              <w:pStyle w:val="TAL"/>
              <w:rPr>
                <w:noProof/>
              </w:rPr>
            </w:pPr>
            <w:r w:rsidRPr="0094608E">
              <w:rPr>
                <w:noProof/>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C0ADF9" w14:textId="77777777" w:rsidR="00171381" w:rsidRDefault="00171381" w:rsidP="00643972">
            <w:pPr>
              <w:pStyle w:val="TAL"/>
              <w:rPr>
                <w:snapToGrid w:val="0"/>
              </w:rPr>
            </w:pPr>
            <w:r>
              <w:rPr>
                <w:snapToGrid w:val="0"/>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5B6829" w14:textId="77777777" w:rsidR="00171381" w:rsidRDefault="00171381" w:rsidP="00643972">
            <w:pPr>
              <w:pStyle w:val="TAL"/>
              <w:tabs>
                <w:tab w:val="left" w:pos="400"/>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B7BC2C"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BA9E35"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540FE7" w14:textId="77777777" w:rsidR="00171381" w:rsidRDefault="00171381" w:rsidP="00643972">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3C9328"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E6273E" w14:textId="77777777" w:rsidR="00171381" w:rsidRPr="0094608E" w:rsidRDefault="00171381" w:rsidP="00643972">
            <w:pPr>
              <w:pStyle w:val="TAL"/>
              <w:rPr>
                <w:noProof/>
              </w:rPr>
            </w:pPr>
            <w:r w:rsidRPr="00002F17">
              <w:rPr>
                <w:noProof/>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7C5AD3" w14:textId="77777777" w:rsidR="00171381" w:rsidRDefault="00171381" w:rsidP="00643972">
            <w:pPr>
              <w:pStyle w:val="TAL"/>
              <w:rPr>
                <w:snapToGrid w:val="0"/>
              </w:rPr>
            </w:pPr>
            <w:r>
              <w:rPr>
                <w:snapToGrid w:val="0"/>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7ECF2A" w14:textId="77777777" w:rsidR="00171381" w:rsidRDefault="00171381" w:rsidP="00643972">
            <w:pPr>
              <w:pStyle w:val="TAL"/>
              <w:tabs>
                <w:tab w:val="left" w:pos="400"/>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E5F97"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05FBD3"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9A8A92" w14:textId="77777777" w:rsidR="00171381" w:rsidRDefault="00171381" w:rsidP="00643972">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06B01"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D602DE" w14:textId="77777777" w:rsidR="00171381" w:rsidRPr="00002F17" w:rsidRDefault="00171381" w:rsidP="00643972">
            <w:pPr>
              <w:pStyle w:val="TAL"/>
              <w:rPr>
                <w:noProof/>
              </w:rPr>
            </w:pPr>
            <w:r w:rsidRPr="00B65A11">
              <w:rPr>
                <w:noProof/>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38E200" w14:textId="77777777" w:rsidR="00171381" w:rsidRDefault="00171381" w:rsidP="00643972">
            <w:pPr>
              <w:pStyle w:val="TAL"/>
              <w:rPr>
                <w:snapToGrid w:val="0"/>
              </w:rPr>
            </w:pPr>
            <w:r>
              <w:rPr>
                <w:snapToGrid w:val="0"/>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7C5822" w14:textId="77777777" w:rsidR="00171381" w:rsidRDefault="00171381" w:rsidP="00643972">
            <w:pPr>
              <w:pStyle w:val="TAL"/>
              <w:tabs>
                <w:tab w:val="left" w:pos="400"/>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4DE7CC"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C22F9D"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95DD8" w14:textId="77777777" w:rsidR="00171381" w:rsidRDefault="00171381" w:rsidP="00643972">
            <w:pPr>
              <w:pStyle w:val="TAL"/>
              <w:rPr>
                <w:snapToGrid w:val="0"/>
              </w:rPr>
            </w:pPr>
            <w:r>
              <w:rPr>
                <w:snapToGrid w:val="0"/>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AF4BE4"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FF6371" w14:textId="77777777" w:rsidR="00171381" w:rsidRPr="00B65A11" w:rsidRDefault="00171381" w:rsidP="00643972">
            <w:pPr>
              <w:pStyle w:val="TAL"/>
              <w:rPr>
                <w:noProof/>
              </w:rPr>
            </w:pPr>
            <w:r w:rsidRPr="00E43C6E">
              <w:rPr>
                <w:noProof/>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9691F6" w14:textId="77777777" w:rsidR="00171381" w:rsidRDefault="00171381" w:rsidP="00643972">
            <w:pPr>
              <w:pStyle w:val="TAL"/>
              <w:rPr>
                <w:snapToGrid w:val="0"/>
              </w:rPr>
            </w:pPr>
            <w:r>
              <w:rPr>
                <w:snapToGrid w:val="0"/>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5CFBEA"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90EC3"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7FEA5"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D56F" w14:textId="77777777" w:rsidR="00171381" w:rsidRDefault="00171381" w:rsidP="00643972">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FC3540"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9390BF" w14:textId="77777777" w:rsidR="00171381" w:rsidRPr="00E43C6E" w:rsidRDefault="00171381" w:rsidP="00643972">
            <w:pPr>
              <w:pStyle w:val="TAL"/>
              <w:rPr>
                <w:noProof/>
              </w:rPr>
            </w:pPr>
            <w:r w:rsidRPr="004C2DEA">
              <w:rPr>
                <w:noProof/>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24C793" w14:textId="77777777" w:rsidR="00171381" w:rsidRDefault="00171381" w:rsidP="00643972">
            <w:pPr>
              <w:pStyle w:val="TAL"/>
              <w:rPr>
                <w:snapToGrid w:val="0"/>
              </w:rPr>
            </w:pPr>
            <w:r>
              <w:rPr>
                <w:snapToGrid w:val="0"/>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47F43D1"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99546"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06AEE"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317C1" w14:textId="77777777" w:rsidR="00171381" w:rsidRDefault="00171381" w:rsidP="00643972">
            <w:pPr>
              <w:pStyle w:val="TAL"/>
              <w:rPr>
                <w:snapToGrid w:val="0"/>
              </w:rPr>
            </w:pPr>
            <w:r>
              <w:rPr>
                <w:snapToGrid w:val="0"/>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B4B8E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9276238" w14:textId="77777777" w:rsidR="00171381" w:rsidRPr="004C2DEA" w:rsidRDefault="00171381" w:rsidP="00643972">
            <w:pPr>
              <w:pStyle w:val="TAL"/>
              <w:rPr>
                <w:noProof/>
              </w:rPr>
            </w:pPr>
            <w:r w:rsidRPr="00D17D71">
              <w:rPr>
                <w:noProof/>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EFDD95" w14:textId="77777777" w:rsidR="00171381" w:rsidRDefault="00171381" w:rsidP="00643972">
            <w:pPr>
              <w:pStyle w:val="TAL"/>
              <w:rPr>
                <w:snapToGrid w:val="0"/>
              </w:rPr>
            </w:pPr>
            <w:r>
              <w:rPr>
                <w:snapToGrid w:val="0"/>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EC4E8"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F4BB1E"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BB48A3"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E6DC8" w14:textId="77777777" w:rsidR="00171381" w:rsidRDefault="00171381" w:rsidP="00643972">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Default="00171381" w:rsidP="00643972">
            <w:pPr>
              <w:pStyle w:val="TAL"/>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C0CBA"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1036D" w14:textId="77777777" w:rsidR="00171381" w:rsidRPr="00D17D71" w:rsidRDefault="00171381" w:rsidP="00643972">
            <w:pPr>
              <w:pStyle w:val="TAL"/>
              <w:rPr>
                <w:noProof/>
              </w:rPr>
            </w:pPr>
            <w:r w:rsidRPr="00D47AF9">
              <w:rPr>
                <w:noProof/>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AD4DDA" w14:textId="77777777" w:rsidR="00171381" w:rsidRDefault="00171381" w:rsidP="00643972">
            <w:pPr>
              <w:pStyle w:val="TAL"/>
              <w:rPr>
                <w:snapToGrid w:val="0"/>
              </w:rPr>
            </w:pPr>
            <w:r>
              <w:rPr>
                <w:snapToGrid w:val="0"/>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AC7E0F"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CFFBC"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9B938E"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89AA3" w14:textId="77777777" w:rsidR="00171381" w:rsidRDefault="00171381" w:rsidP="00643972">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9A6E3"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642F00" w14:textId="77777777" w:rsidR="00171381" w:rsidRPr="00D47AF9" w:rsidRDefault="00171381" w:rsidP="00643972">
            <w:pPr>
              <w:pStyle w:val="TAL"/>
              <w:rPr>
                <w:noProof/>
              </w:rPr>
            </w:pPr>
            <w:r w:rsidRPr="00EE0B0A">
              <w:rPr>
                <w:noProof/>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BF959" w14:textId="77777777" w:rsidR="00171381" w:rsidRDefault="00171381" w:rsidP="00643972">
            <w:pPr>
              <w:pStyle w:val="TAL"/>
              <w:rPr>
                <w:snapToGrid w:val="0"/>
              </w:rPr>
            </w:pPr>
            <w:r>
              <w:rPr>
                <w:snapToGrid w:val="0"/>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C4507F"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1059C"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0F39D"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E7B84" w14:textId="77777777" w:rsidR="00171381" w:rsidRDefault="00171381" w:rsidP="00643972">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A1F37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06833D" w14:textId="77777777" w:rsidR="00171381" w:rsidRPr="00EE0B0A" w:rsidRDefault="00171381" w:rsidP="00643972">
            <w:pPr>
              <w:pStyle w:val="TAL"/>
              <w:rPr>
                <w:noProof/>
              </w:rPr>
            </w:pPr>
            <w:r w:rsidRPr="007F6AE4">
              <w:rPr>
                <w:noProof/>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E58591" w14:textId="77777777" w:rsidR="00171381" w:rsidRDefault="00171381" w:rsidP="00643972">
            <w:pPr>
              <w:pStyle w:val="TAL"/>
              <w:rPr>
                <w:snapToGrid w:val="0"/>
              </w:rPr>
            </w:pPr>
            <w:r>
              <w:rPr>
                <w:snapToGrid w:val="0"/>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6E5467" w14:textId="77777777" w:rsidR="00171381" w:rsidRPr="00AD7C04"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89AD5"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48A5B0"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90F48" w14:textId="77777777" w:rsidR="00171381" w:rsidRDefault="00171381" w:rsidP="00643972">
            <w:pPr>
              <w:pStyle w:val="TAL"/>
              <w:rPr>
                <w:snapToGrid w:val="0"/>
              </w:rPr>
            </w:pPr>
            <w:r>
              <w:rPr>
                <w:snapToGrid w:val="0"/>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3403F"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648F12" w14:textId="77777777" w:rsidR="00171381" w:rsidRPr="00EE0B0A" w:rsidRDefault="00171381" w:rsidP="00643972">
            <w:pPr>
              <w:pStyle w:val="TAL"/>
              <w:rPr>
                <w:noProof/>
              </w:rPr>
            </w:pPr>
            <w:r w:rsidRPr="00AD7C04">
              <w:rPr>
                <w:noProof/>
              </w:rPr>
              <w:t xml:space="preserve">Corrections to </w:t>
            </w:r>
            <w:r w:rsidRPr="00A543B5">
              <w:rPr>
                <w:noProof/>
              </w:rPr>
              <w:t>'</w:t>
            </w:r>
            <w:r w:rsidRPr="00AD7C04">
              <w:rPr>
                <w:noProof/>
              </w:rPr>
              <w:t>general</w:t>
            </w:r>
            <w:r w:rsidRPr="00A543B5">
              <w:rPr>
                <w:noProof/>
              </w:rPr>
              <w:t>'</w:t>
            </w:r>
            <w:r w:rsidRPr="00AD7C04">
              <w:rPr>
                <w:noProof/>
              </w:rPr>
              <w:t xml:space="preserve">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18BBF" w14:textId="77777777" w:rsidR="00171381" w:rsidRDefault="00171381" w:rsidP="00643972">
            <w:pPr>
              <w:pStyle w:val="TAL"/>
              <w:rPr>
                <w:snapToGrid w:val="0"/>
              </w:rPr>
            </w:pPr>
            <w:r>
              <w:rPr>
                <w:snapToGrid w:val="0"/>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1D6CFF"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EB31F3"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E823C6"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48D6" w14:textId="77777777" w:rsidR="00171381" w:rsidRDefault="00171381" w:rsidP="00643972">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E4CF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7AC418" w14:textId="77777777" w:rsidR="00171381" w:rsidRPr="00AD7C04" w:rsidRDefault="00171381" w:rsidP="00643972">
            <w:pPr>
              <w:pStyle w:val="TAL"/>
              <w:rPr>
                <w:noProof/>
              </w:rPr>
            </w:pPr>
            <w:r w:rsidRPr="001F4A6A">
              <w:rPr>
                <w:noProof/>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C1A0F1" w14:textId="77777777" w:rsidR="00171381" w:rsidRDefault="00171381" w:rsidP="00643972">
            <w:pPr>
              <w:pStyle w:val="TAL"/>
              <w:rPr>
                <w:snapToGrid w:val="0"/>
              </w:rPr>
            </w:pPr>
            <w:r>
              <w:rPr>
                <w:snapToGrid w:val="0"/>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E7E05A"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6B52F"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1B9C4" w14:textId="77777777" w:rsidR="00171381" w:rsidRPr="00EB56EB"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309169" w14:textId="77777777" w:rsidR="00171381" w:rsidRDefault="00171381" w:rsidP="00643972">
            <w:pPr>
              <w:pStyle w:val="TAL"/>
              <w:rPr>
                <w:snapToGrid w:val="0"/>
              </w:rPr>
            </w:pPr>
            <w:r>
              <w:rPr>
                <w:snapToGrid w:val="0"/>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42EC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3436A" w14:textId="77777777" w:rsidR="00171381" w:rsidRPr="001F4A6A" w:rsidRDefault="00171381" w:rsidP="00643972">
            <w:pPr>
              <w:pStyle w:val="TAL"/>
              <w:rPr>
                <w:noProof/>
              </w:rPr>
            </w:pPr>
            <w:r>
              <w:rPr>
                <w:noProof/>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DDF91F" w14:textId="77777777" w:rsidR="00171381" w:rsidRDefault="00171381" w:rsidP="00643972">
            <w:pPr>
              <w:pStyle w:val="TAL"/>
              <w:rPr>
                <w:snapToGrid w:val="0"/>
              </w:rPr>
            </w:pPr>
            <w:r>
              <w:rPr>
                <w:snapToGrid w:val="0"/>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E9CAD06"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A67D5F"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247636"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D7C126" w14:textId="77777777" w:rsidR="00171381" w:rsidRDefault="00171381" w:rsidP="00643972">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31CF9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F6DA29" w14:textId="77777777" w:rsidR="00171381" w:rsidRDefault="00171381" w:rsidP="00643972">
            <w:pPr>
              <w:pStyle w:val="TAL"/>
              <w:rPr>
                <w:noProof/>
              </w:rPr>
            </w:pPr>
            <w:r>
              <w:rPr>
                <w:noProof/>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1C10D0" w14:textId="77777777" w:rsidR="00171381" w:rsidRDefault="00171381" w:rsidP="00643972">
            <w:pPr>
              <w:pStyle w:val="TAL"/>
              <w:rPr>
                <w:snapToGrid w:val="0"/>
              </w:rPr>
            </w:pPr>
            <w:r>
              <w:rPr>
                <w:snapToGrid w:val="0"/>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096710"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398E5"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D58FD"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BCCE9" w14:textId="77777777" w:rsidR="00171381" w:rsidRDefault="00171381" w:rsidP="00643972">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346F95"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A9A4C9" w14:textId="77777777" w:rsidR="00171381" w:rsidRDefault="00171381" w:rsidP="00643972">
            <w:pPr>
              <w:pStyle w:val="TAL"/>
              <w:rPr>
                <w:noProof/>
              </w:rPr>
            </w:pPr>
            <w:r>
              <w:rPr>
                <w:noProof/>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237E06" w14:textId="77777777" w:rsidR="00171381" w:rsidRDefault="00171381" w:rsidP="00643972">
            <w:pPr>
              <w:pStyle w:val="TAL"/>
              <w:rPr>
                <w:snapToGrid w:val="0"/>
              </w:rPr>
            </w:pPr>
            <w:r>
              <w:rPr>
                <w:snapToGrid w:val="0"/>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E6AAB42"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38D3D4"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231F1E" w14:textId="77777777" w:rsidR="00171381" w:rsidRPr="000B66FF" w:rsidRDefault="00171381" w:rsidP="00643972">
            <w:pPr>
              <w:pStyle w:val="TAL"/>
            </w:pPr>
            <w:r w:rsidRPr="000B66F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6D9717" w14:textId="77777777" w:rsidR="00171381" w:rsidRDefault="00171381" w:rsidP="00643972">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D3B80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4881B8" w14:textId="77777777" w:rsidR="00171381" w:rsidRDefault="00171381" w:rsidP="00643972">
            <w:pPr>
              <w:pStyle w:val="TAL"/>
              <w:rPr>
                <w:noProof/>
              </w:rPr>
            </w:pPr>
            <w:r>
              <w:rPr>
                <w:noProof/>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A5561F" w14:textId="77777777" w:rsidR="00171381" w:rsidRDefault="00171381" w:rsidP="00643972">
            <w:pPr>
              <w:pStyle w:val="TAL"/>
              <w:rPr>
                <w:snapToGrid w:val="0"/>
              </w:rPr>
            </w:pPr>
            <w:r>
              <w:rPr>
                <w:snapToGrid w:val="0"/>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3B4420"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165C2"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9966C4"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85C40" w14:textId="77777777" w:rsidR="00171381" w:rsidRDefault="00171381" w:rsidP="00643972">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9424F"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D1B421" w14:textId="77777777" w:rsidR="00171381" w:rsidRDefault="00171381" w:rsidP="00643972">
            <w:pPr>
              <w:pStyle w:val="TAL"/>
              <w:rPr>
                <w:noProof/>
              </w:rPr>
            </w:pPr>
            <w:r>
              <w:rPr>
                <w:noProof/>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F83141" w14:textId="77777777" w:rsidR="00171381" w:rsidRDefault="00171381" w:rsidP="00643972">
            <w:pPr>
              <w:pStyle w:val="TAL"/>
              <w:rPr>
                <w:snapToGrid w:val="0"/>
              </w:rPr>
            </w:pPr>
            <w:r>
              <w:rPr>
                <w:snapToGrid w:val="0"/>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77A40"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9BE98"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A1A2C9"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EE37E" w14:textId="77777777" w:rsidR="00171381" w:rsidRDefault="00171381" w:rsidP="00643972">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385B5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14C6E9" w14:textId="77777777" w:rsidR="00171381" w:rsidRDefault="00171381" w:rsidP="00643972">
            <w:pPr>
              <w:pStyle w:val="TAL"/>
              <w:rPr>
                <w:noProof/>
              </w:rPr>
            </w:pPr>
            <w:r>
              <w:rPr>
                <w:noProof/>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FBC39" w14:textId="77777777" w:rsidR="00171381" w:rsidRDefault="00171381" w:rsidP="00643972">
            <w:pPr>
              <w:pStyle w:val="TAL"/>
              <w:rPr>
                <w:snapToGrid w:val="0"/>
              </w:rPr>
            </w:pPr>
            <w:r>
              <w:rPr>
                <w:snapToGrid w:val="0"/>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C30205"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15262"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3247E6"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FD3BA4" w14:textId="77777777" w:rsidR="00171381" w:rsidRDefault="00171381" w:rsidP="00643972">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3E59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DB5620" w14:textId="77777777" w:rsidR="00171381" w:rsidRDefault="00171381" w:rsidP="00643972">
            <w:pPr>
              <w:pStyle w:val="TAL"/>
              <w:rPr>
                <w:noProof/>
              </w:rPr>
            </w:pPr>
            <w:r>
              <w:rPr>
                <w:noProof/>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3F107" w14:textId="77777777" w:rsidR="00171381" w:rsidRDefault="00171381" w:rsidP="00643972">
            <w:pPr>
              <w:pStyle w:val="TAL"/>
              <w:rPr>
                <w:snapToGrid w:val="0"/>
              </w:rPr>
            </w:pPr>
            <w:r>
              <w:rPr>
                <w:snapToGrid w:val="0"/>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E2DE84"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7F59A0"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9E29A3"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03C3D" w14:textId="77777777" w:rsidR="00171381" w:rsidRDefault="00171381" w:rsidP="00643972">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BB21F"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1D90" w14:textId="77777777" w:rsidR="00171381" w:rsidRDefault="00171381" w:rsidP="00643972">
            <w:pPr>
              <w:pStyle w:val="TAL"/>
              <w:rPr>
                <w:noProof/>
              </w:rPr>
            </w:pPr>
            <w:r w:rsidRPr="00964EAA">
              <w:rPr>
                <w:noProof/>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A3F009" w14:textId="77777777" w:rsidR="00171381" w:rsidRDefault="00171381" w:rsidP="00643972">
            <w:pPr>
              <w:pStyle w:val="TAL"/>
              <w:rPr>
                <w:snapToGrid w:val="0"/>
              </w:rPr>
            </w:pPr>
            <w:r>
              <w:rPr>
                <w:snapToGrid w:val="0"/>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60119E3"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4AC419"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51DA7C"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3793FF" w14:textId="77777777" w:rsidR="00171381" w:rsidRDefault="00171381" w:rsidP="00643972">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5750E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C7D529" w14:textId="77777777" w:rsidR="00171381" w:rsidRPr="00964EAA" w:rsidRDefault="00171381" w:rsidP="00643972">
            <w:pPr>
              <w:pStyle w:val="TAL"/>
              <w:rPr>
                <w:noProof/>
              </w:rPr>
            </w:pPr>
            <w:r w:rsidRPr="006252AF">
              <w:rPr>
                <w:noProof/>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49498D" w14:textId="77777777" w:rsidR="00171381" w:rsidRDefault="00171381" w:rsidP="00643972">
            <w:pPr>
              <w:pStyle w:val="TAL"/>
              <w:rPr>
                <w:snapToGrid w:val="0"/>
              </w:rPr>
            </w:pPr>
            <w:r>
              <w:rPr>
                <w:snapToGrid w:val="0"/>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813FF"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23FE00"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3E9BD"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AEA27" w14:textId="77777777" w:rsidR="00171381" w:rsidRDefault="00171381" w:rsidP="00643972">
            <w:pPr>
              <w:pStyle w:val="TAL"/>
              <w:rPr>
                <w:snapToGrid w:val="0"/>
              </w:rPr>
            </w:pPr>
            <w:r>
              <w:rPr>
                <w:snapToGrid w:val="0"/>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CA06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1265D0" w14:textId="77777777" w:rsidR="00171381" w:rsidRPr="006252AF" w:rsidRDefault="00171381" w:rsidP="00643972">
            <w:pPr>
              <w:pStyle w:val="TAL"/>
              <w:rPr>
                <w:noProof/>
              </w:rPr>
            </w:pPr>
            <w:r w:rsidRPr="003304AB">
              <w:rPr>
                <w:noProof/>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D8A099" w14:textId="77777777" w:rsidR="00171381" w:rsidRDefault="00171381" w:rsidP="00643972">
            <w:pPr>
              <w:pStyle w:val="TAL"/>
              <w:rPr>
                <w:snapToGrid w:val="0"/>
              </w:rPr>
            </w:pPr>
            <w:r>
              <w:rPr>
                <w:snapToGrid w:val="0"/>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74708F"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F189C"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FD97C"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74875" w14:textId="77777777" w:rsidR="00171381" w:rsidRDefault="00171381" w:rsidP="00643972">
            <w:pPr>
              <w:pStyle w:val="TAL"/>
              <w:rPr>
                <w:snapToGrid w:val="0"/>
              </w:rPr>
            </w:pPr>
            <w:r>
              <w:rPr>
                <w:snapToGrid w:val="0"/>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AC70"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30368" w14:textId="77777777" w:rsidR="00171381" w:rsidRPr="003304AB" w:rsidRDefault="00171381" w:rsidP="00643972">
            <w:pPr>
              <w:pStyle w:val="TAL"/>
              <w:rPr>
                <w:noProof/>
              </w:rPr>
            </w:pPr>
            <w:r w:rsidRPr="005F4F02">
              <w:rPr>
                <w:noProof/>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766187" w14:textId="77777777" w:rsidR="00171381" w:rsidRDefault="00171381" w:rsidP="00643972">
            <w:pPr>
              <w:pStyle w:val="TAL"/>
              <w:rPr>
                <w:snapToGrid w:val="0"/>
              </w:rPr>
            </w:pPr>
            <w:r>
              <w:rPr>
                <w:snapToGrid w:val="0"/>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C1E2EA"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E035"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829BE"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64BB8" w14:textId="77777777" w:rsidR="00171381" w:rsidRDefault="00171381" w:rsidP="00643972">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CB2F6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E700A6" w14:textId="77777777" w:rsidR="00171381" w:rsidRPr="005F4F02" w:rsidRDefault="00171381" w:rsidP="00643972">
            <w:pPr>
              <w:pStyle w:val="TAL"/>
              <w:rPr>
                <w:noProof/>
              </w:rPr>
            </w:pPr>
            <w:r w:rsidRPr="000D2910">
              <w:rPr>
                <w:noProof/>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10C5E9" w14:textId="77777777" w:rsidR="00171381" w:rsidRDefault="00171381" w:rsidP="00643972">
            <w:pPr>
              <w:pStyle w:val="TAL"/>
              <w:rPr>
                <w:snapToGrid w:val="0"/>
              </w:rPr>
            </w:pPr>
            <w:r>
              <w:rPr>
                <w:snapToGrid w:val="0"/>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62DF5C1"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9F628"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53EEA"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B5D70" w14:textId="77777777" w:rsidR="00171381" w:rsidRDefault="00171381" w:rsidP="00643972">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A3AA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18B332" w14:textId="77777777" w:rsidR="00171381" w:rsidRPr="000D2910" w:rsidRDefault="00171381" w:rsidP="00643972">
            <w:pPr>
              <w:pStyle w:val="TAL"/>
              <w:rPr>
                <w:noProof/>
              </w:rPr>
            </w:pPr>
            <w:r w:rsidRPr="009D243E">
              <w:rPr>
                <w:noProof/>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9F442F" w14:textId="77777777" w:rsidR="00171381" w:rsidRDefault="00171381" w:rsidP="00643972">
            <w:pPr>
              <w:pStyle w:val="TAL"/>
              <w:rPr>
                <w:snapToGrid w:val="0"/>
              </w:rPr>
            </w:pPr>
            <w:r>
              <w:rPr>
                <w:snapToGrid w:val="0"/>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0CCCE"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9DB608"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D176A"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8146E" w14:textId="77777777" w:rsidR="00171381" w:rsidRDefault="00171381" w:rsidP="00643972">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E87504"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DE0095" w14:textId="77777777" w:rsidR="00171381" w:rsidRPr="009D243E" w:rsidRDefault="00171381" w:rsidP="00643972">
            <w:pPr>
              <w:pStyle w:val="TAL"/>
              <w:rPr>
                <w:noProof/>
              </w:rPr>
            </w:pPr>
            <w:r w:rsidRPr="00B1659B">
              <w:rPr>
                <w:noProof/>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C91DB5" w14:textId="77777777" w:rsidR="00171381" w:rsidRDefault="00171381" w:rsidP="00643972">
            <w:pPr>
              <w:pStyle w:val="TAL"/>
              <w:rPr>
                <w:snapToGrid w:val="0"/>
              </w:rPr>
            </w:pPr>
            <w:r>
              <w:rPr>
                <w:snapToGrid w:val="0"/>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11FA66"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FC563"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0458DA"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1A6FE" w14:textId="77777777" w:rsidR="00171381" w:rsidRDefault="00171381" w:rsidP="00643972">
            <w:pPr>
              <w:pStyle w:val="TAL"/>
              <w:rPr>
                <w:snapToGrid w:val="0"/>
              </w:rPr>
            </w:pPr>
            <w:r>
              <w:rPr>
                <w:snapToGrid w:val="0"/>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0E09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949038" w14:textId="77777777" w:rsidR="00171381" w:rsidRPr="00B1659B" w:rsidRDefault="00171381" w:rsidP="00643972">
            <w:pPr>
              <w:pStyle w:val="TAL"/>
              <w:rPr>
                <w:noProof/>
              </w:rPr>
            </w:pPr>
            <w:r w:rsidRPr="00B1659B">
              <w:rPr>
                <w:noProof/>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6D70E3" w14:textId="77777777" w:rsidR="00171381" w:rsidRDefault="00171381" w:rsidP="00643972">
            <w:pPr>
              <w:pStyle w:val="TAL"/>
              <w:rPr>
                <w:snapToGrid w:val="0"/>
              </w:rPr>
            </w:pPr>
            <w:r>
              <w:rPr>
                <w:snapToGrid w:val="0"/>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572787" w14:textId="77777777" w:rsidR="00171381" w:rsidRPr="00B07A13"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43B3D" w14:textId="77777777" w:rsidR="00171381" w:rsidRPr="00B07A13"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5ACA" w14:textId="77777777" w:rsidR="00171381" w:rsidRPr="00B07A13"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F4EA19" w14:textId="77777777" w:rsidR="00171381" w:rsidRPr="00B07A13" w:rsidRDefault="00171381" w:rsidP="00643972">
            <w:pPr>
              <w:pStyle w:val="TAL"/>
              <w:rPr>
                <w:snapToGrid w:val="0"/>
              </w:rPr>
            </w:pPr>
            <w:r>
              <w:rPr>
                <w:snapToGrid w:val="0"/>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B07A13"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5C3B54" w14:textId="77777777" w:rsidR="00171381" w:rsidRPr="00B07A13"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CDD09" w14:textId="77777777" w:rsidR="00171381" w:rsidRPr="00B07A13" w:rsidRDefault="00171381" w:rsidP="00643972">
            <w:pPr>
              <w:pStyle w:val="TAL"/>
              <w:rPr>
                <w:noProof/>
              </w:rPr>
            </w:pPr>
            <w:r w:rsidRPr="00F85364">
              <w:rPr>
                <w:noProof/>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85BBE" w14:textId="77777777" w:rsidR="00171381" w:rsidRPr="00B07A13" w:rsidRDefault="00171381" w:rsidP="00643972">
            <w:pPr>
              <w:pStyle w:val="TAL"/>
              <w:rPr>
                <w:snapToGrid w:val="0"/>
              </w:rPr>
            </w:pPr>
            <w:r>
              <w:rPr>
                <w:snapToGrid w:val="0"/>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3FFA17"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6A308C"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D57627"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2836B" w14:textId="77777777" w:rsidR="00171381" w:rsidRDefault="00171381" w:rsidP="00643972">
            <w:pPr>
              <w:pStyle w:val="TAL"/>
              <w:rPr>
                <w:snapToGrid w:val="0"/>
              </w:rPr>
            </w:pPr>
            <w:r>
              <w:rPr>
                <w:snapToGrid w:val="0"/>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919AD0"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ECF992" w14:textId="77777777" w:rsidR="00171381" w:rsidRPr="00F85364" w:rsidRDefault="00171381" w:rsidP="00643972">
            <w:pPr>
              <w:pStyle w:val="TAL"/>
              <w:rPr>
                <w:noProof/>
              </w:rPr>
            </w:pPr>
            <w:r w:rsidRPr="002B054E">
              <w:rPr>
                <w:noProof/>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2F5856" w14:textId="77777777" w:rsidR="00171381" w:rsidRDefault="00171381" w:rsidP="00643972">
            <w:pPr>
              <w:pStyle w:val="TAL"/>
              <w:rPr>
                <w:snapToGrid w:val="0"/>
              </w:rPr>
            </w:pPr>
            <w:r>
              <w:rPr>
                <w:snapToGrid w:val="0"/>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37E5E"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38A62"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87D9" w14:textId="77777777" w:rsidR="00171381" w:rsidRPr="000B66FF" w:rsidRDefault="00171381" w:rsidP="00643972">
            <w:pPr>
              <w:pStyle w:val="TAL"/>
            </w:pPr>
            <w:r w:rsidRPr="000B66FF">
              <w:t>SP-190</w:t>
            </w:r>
            <w:r>
              <w:t>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87D27" w14:textId="77777777" w:rsidR="00171381" w:rsidRDefault="00171381" w:rsidP="00643972">
            <w:pPr>
              <w:pStyle w:val="TAL"/>
              <w:rPr>
                <w:snapToGrid w:val="0"/>
              </w:rPr>
            </w:pPr>
            <w:r>
              <w:rPr>
                <w:snapToGrid w:val="0"/>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3B0C7E"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5B20AE" w14:textId="77777777" w:rsidR="00171381" w:rsidRPr="002B054E" w:rsidRDefault="00171381" w:rsidP="00643972">
            <w:pPr>
              <w:pStyle w:val="TAL"/>
              <w:rPr>
                <w:noProof/>
              </w:rPr>
            </w:pPr>
            <w:r w:rsidRPr="005C423F">
              <w:rPr>
                <w:noProof/>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01840E" w14:textId="77777777" w:rsidR="00171381" w:rsidRDefault="00171381" w:rsidP="00643972">
            <w:pPr>
              <w:pStyle w:val="TAL"/>
              <w:rPr>
                <w:snapToGrid w:val="0"/>
              </w:rPr>
            </w:pPr>
            <w:r>
              <w:rPr>
                <w:snapToGrid w:val="0"/>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2E04235"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88C85"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13BD0A"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47D045" w14:textId="77777777" w:rsidR="00171381" w:rsidRDefault="00171381" w:rsidP="00643972">
            <w:pPr>
              <w:pStyle w:val="TAL"/>
              <w:rPr>
                <w:snapToGrid w:val="0"/>
              </w:rPr>
            </w:pPr>
            <w:r>
              <w:rPr>
                <w:snapToGrid w:val="0"/>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FB022"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84E81D" w14:textId="77777777" w:rsidR="00171381" w:rsidRPr="005C423F" w:rsidRDefault="00171381" w:rsidP="00643972">
            <w:pPr>
              <w:pStyle w:val="TAL"/>
              <w:rPr>
                <w:noProof/>
              </w:rPr>
            </w:pPr>
            <w:r w:rsidRPr="005C423F">
              <w:rPr>
                <w:noProof/>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95942" w14:textId="77777777" w:rsidR="00171381" w:rsidRDefault="00171381" w:rsidP="00643972">
            <w:pPr>
              <w:pStyle w:val="TAL"/>
              <w:rPr>
                <w:snapToGrid w:val="0"/>
              </w:rPr>
            </w:pPr>
            <w:r>
              <w:rPr>
                <w:snapToGrid w:val="0"/>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6BAE94"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525DB"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59FDF9"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713B3D" w14:textId="77777777" w:rsidR="00171381" w:rsidRDefault="00171381" w:rsidP="00643972">
            <w:pPr>
              <w:pStyle w:val="TAL"/>
              <w:rPr>
                <w:snapToGrid w:val="0"/>
              </w:rPr>
            </w:pPr>
            <w:r>
              <w:rPr>
                <w:snapToGrid w:val="0"/>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2A474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FD03AA" w14:textId="77777777" w:rsidR="00171381" w:rsidRPr="005C423F" w:rsidRDefault="00171381" w:rsidP="00643972">
            <w:pPr>
              <w:pStyle w:val="TAL"/>
              <w:rPr>
                <w:noProof/>
              </w:rPr>
            </w:pPr>
            <w:r w:rsidRPr="006C47DA">
              <w:rPr>
                <w:noProof/>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824791" w14:textId="77777777" w:rsidR="00171381" w:rsidRDefault="00171381" w:rsidP="00643972">
            <w:pPr>
              <w:pStyle w:val="TAL"/>
              <w:rPr>
                <w:snapToGrid w:val="0"/>
              </w:rPr>
            </w:pPr>
            <w:r>
              <w:rPr>
                <w:snapToGrid w:val="0"/>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7DD43B"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3B19A"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13670"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924A30" w14:textId="77777777" w:rsidR="00171381" w:rsidRDefault="00171381" w:rsidP="00643972">
            <w:pPr>
              <w:pStyle w:val="TAL"/>
              <w:rPr>
                <w:snapToGrid w:val="0"/>
              </w:rPr>
            </w:pPr>
            <w:r>
              <w:rPr>
                <w:snapToGrid w:val="0"/>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13DD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42E4044" w14:textId="77777777" w:rsidR="00171381" w:rsidRPr="006C47DA" w:rsidRDefault="00171381" w:rsidP="00643972">
            <w:pPr>
              <w:pStyle w:val="TAL"/>
              <w:rPr>
                <w:noProof/>
              </w:rPr>
            </w:pPr>
            <w:r>
              <w:rPr>
                <w:noProof/>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643E8D" w14:textId="77777777" w:rsidR="00171381" w:rsidRDefault="00171381" w:rsidP="00643972">
            <w:pPr>
              <w:pStyle w:val="TAL"/>
              <w:rPr>
                <w:snapToGrid w:val="0"/>
              </w:rPr>
            </w:pPr>
            <w:r>
              <w:rPr>
                <w:snapToGrid w:val="0"/>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4E84A8"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3E79D"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194FEC"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1BDB11" w14:textId="77777777" w:rsidR="00171381" w:rsidRDefault="00171381" w:rsidP="00643972">
            <w:pPr>
              <w:pStyle w:val="TAL"/>
              <w:rPr>
                <w:snapToGrid w:val="0"/>
              </w:rPr>
            </w:pPr>
            <w:r>
              <w:rPr>
                <w:snapToGrid w:val="0"/>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BA1EC"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FCEA6" w14:textId="77777777" w:rsidR="00171381" w:rsidRDefault="00171381" w:rsidP="00643972">
            <w:pPr>
              <w:pStyle w:val="TAL"/>
              <w:rPr>
                <w:noProof/>
              </w:rPr>
            </w:pPr>
            <w:r w:rsidRPr="00F67105">
              <w:rPr>
                <w:noProof/>
              </w:rPr>
              <w:t>Criteria based automatic group affiliation and de</w:t>
            </w:r>
            <w:r>
              <w:rPr>
                <w:noProof/>
              </w:rPr>
              <w:t>-</w:t>
            </w:r>
            <w:r w:rsidRPr="00F67105">
              <w:rPr>
                <w:noProof/>
              </w:rPr>
              <w:t>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579024" w14:textId="77777777" w:rsidR="00171381" w:rsidRDefault="00171381" w:rsidP="00643972">
            <w:pPr>
              <w:pStyle w:val="TAL"/>
              <w:rPr>
                <w:snapToGrid w:val="0"/>
              </w:rPr>
            </w:pPr>
            <w:r>
              <w:rPr>
                <w:snapToGrid w:val="0"/>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49B0AEC"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EF453"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EFDFE8"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D9342" w14:textId="77777777" w:rsidR="00171381" w:rsidRDefault="00171381" w:rsidP="00643972">
            <w:pPr>
              <w:pStyle w:val="TAL"/>
              <w:rPr>
                <w:snapToGrid w:val="0"/>
              </w:rPr>
            </w:pPr>
            <w:r>
              <w:rPr>
                <w:snapToGrid w:val="0"/>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A6B71"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98A3B1" w14:textId="77777777" w:rsidR="00171381" w:rsidRPr="00F67105" w:rsidRDefault="00171381" w:rsidP="00643972">
            <w:pPr>
              <w:pStyle w:val="TAL"/>
              <w:rPr>
                <w:noProof/>
              </w:rPr>
            </w:pPr>
            <w:r w:rsidRPr="00F67105">
              <w:rPr>
                <w:noProof/>
              </w:rPr>
              <w:t xml:space="preserve">MCPTT configuration for implicit functional alias </w:t>
            </w:r>
            <w:r w:rsidRPr="00F67105">
              <w:rPr>
                <w:noProof/>
              </w:rPr>
              <w:lastRenderedPageBreak/>
              <w:t>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CCAEBE" w14:textId="77777777" w:rsidR="00171381" w:rsidRDefault="00171381" w:rsidP="00643972">
            <w:pPr>
              <w:pStyle w:val="TAL"/>
              <w:rPr>
                <w:snapToGrid w:val="0"/>
              </w:rPr>
            </w:pPr>
            <w:r>
              <w:rPr>
                <w:snapToGrid w:val="0"/>
              </w:rPr>
              <w:lastRenderedPageBreak/>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2D770"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FD2F5"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CD0BA"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50539A" w14:textId="77777777" w:rsidR="00171381" w:rsidRDefault="00171381" w:rsidP="00643972">
            <w:pPr>
              <w:pStyle w:val="TAL"/>
              <w:rPr>
                <w:snapToGrid w:val="0"/>
              </w:rPr>
            </w:pPr>
            <w:r>
              <w:rPr>
                <w:snapToGrid w:val="0"/>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FF67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2E4E4D" w14:textId="77777777" w:rsidR="00171381" w:rsidRPr="00F67105" w:rsidRDefault="00171381" w:rsidP="00643972">
            <w:pPr>
              <w:pStyle w:val="TAL"/>
              <w:rPr>
                <w:noProof/>
              </w:rPr>
            </w:pPr>
            <w:r w:rsidRPr="00BC451F">
              <w:rPr>
                <w:noProof/>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7EC68C" w14:textId="77777777" w:rsidR="00171381" w:rsidRDefault="00171381" w:rsidP="00643972">
            <w:pPr>
              <w:pStyle w:val="TAL"/>
              <w:rPr>
                <w:snapToGrid w:val="0"/>
              </w:rPr>
            </w:pPr>
            <w:r>
              <w:rPr>
                <w:snapToGrid w:val="0"/>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675529A"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EE9F22"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BB63D"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6B28AA" w14:textId="77777777" w:rsidR="00171381" w:rsidRDefault="00171381" w:rsidP="00643972">
            <w:pPr>
              <w:pStyle w:val="TAL"/>
              <w:rPr>
                <w:snapToGrid w:val="0"/>
              </w:rPr>
            </w:pPr>
            <w:r>
              <w:rPr>
                <w:snapToGrid w:val="0"/>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57064"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85B9DE" w14:textId="77777777" w:rsidR="00171381" w:rsidRPr="00BC451F" w:rsidRDefault="00171381" w:rsidP="00643972">
            <w:pPr>
              <w:pStyle w:val="TAL"/>
              <w:rPr>
                <w:noProof/>
              </w:rPr>
            </w:pPr>
            <w:r w:rsidRPr="00E2586D">
              <w:rPr>
                <w:noProof/>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385822" w14:textId="77777777" w:rsidR="00171381" w:rsidRDefault="00171381" w:rsidP="00643972">
            <w:pPr>
              <w:pStyle w:val="TAL"/>
              <w:rPr>
                <w:snapToGrid w:val="0"/>
              </w:rPr>
            </w:pPr>
            <w:r>
              <w:rPr>
                <w:snapToGrid w:val="0"/>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702083E"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2F19C"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BEBA0"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B3FED" w14:textId="77777777" w:rsidR="00171381" w:rsidRDefault="00171381" w:rsidP="00643972">
            <w:pPr>
              <w:pStyle w:val="TAL"/>
              <w:rPr>
                <w:snapToGrid w:val="0"/>
              </w:rPr>
            </w:pPr>
            <w:r>
              <w:rPr>
                <w:snapToGrid w:val="0"/>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E7AE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DD6581" w14:textId="77777777" w:rsidR="00171381" w:rsidRPr="00E2586D" w:rsidRDefault="00171381" w:rsidP="00643972">
            <w:pPr>
              <w:pStyle w:val="TAL"/>
              <w:rPr>
                <w:noProof/>
              </w:rPr>
            </w:pPr>
            <w:r w:rsidRPr="008F634F">
              <w:rPr>
                <w:noProof/>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8BD630" w14:textId="77777777" w:rsidR="00171381" w:rsidRDefault="00171381" w:rsidP="00643972">
            <w:pPr>
              <w:pStyle w:val="TAL"/>
              <w:rPr>
                <w:snapToGrid w:val="0"/>
              </w:rPr>
            </w:pPr>
            <w:r>
              <w:rPr>
                <w:snapToGrid w:val="0"/>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2C8D16"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D705D"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C84DC"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C1ED66" w14:textId="77777777" w:rsidR="00171381" w:rsidRDefault="00171381" w:rsidP="00643972">
            <w:pPr>
              <w:pStyle w:val="TAL"/>
              <w:rPr>
                <w:snapToGrid w:val="0"/>
              </w:rPr>
            </w:pPr>
            <w:r>
              <w:rPr>
                <w:snapToGrid w:val="0"/>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79A23"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E12BAC" w14:textId="77777777" w:rsidR="00171381" w:rsidRPr="008F634F" w:rsidRDefault="00171381" w:rsidP="00643972">
            <w:pPr>
              <w:pStyle w:val="TAL"/>
              <w:rPr>
                <w:noProof/>
              </w:rPr>
            </w:pPr>
            <w:r w:rsidRPr="00CC74D6">
              <w:rPr>
                <w:noProof/>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554219" w14:textId="77777777" w:rsidR="00171381" w:rsidRDefault="00171381" w:rsidP="00643972">
            <w:pPr>
              <w:pStyle w:val="TAL"/>
              <w:rPr>
                <w:snapToGrid w:val="0"/>
              </w:rPr>
            </w:pPr>
            <w:r>
              <w:rPr>
                <w:snapToGrid w:val="0"/>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99DD9FE"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0E7B9"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86872F"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D1442" w14:textId="77777777" w:rsidR="00171381" w:rsidRDefault="00171381" w:rsidP="00643972">
            <w:pPr>
              <w:pStyle w:val="TAL"/>
              <w:rPr>
                <w:snapToGrid w:val="0"/>
              </w:rPr>
            </w:pPr>
            <w:r>
              <w:rPr>
                <w:snapToGrid w:val="0"/>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894A92"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FEAD84" w14:textId="77777777" w:rsidR="00171381" w:rsidRPr="008F634F" w:rsidRDefault="00171381" w:rsidP="00643972">
            <w:pPr>
              <w:pStyle w:val="TAL"/>
              <w:rPr>
                <w:noProof/>
              </w:rPr>
            </w:pPr>
            <w:r w:rsidRPr="00532562">
              <w:rPr>
                <w:noProof/>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5358B2" w14:textId="77777777" w:rsidR="00171381" w:rsidRDefault="00171381" w:rsidP="00643972">
            <w:pPr>
              <w:pStyle w:val="TAL"/>
              <w:rPr>
                <w:snapToGrid w:val="0"/>
              </w:rPr>
            </w:pPr>
            <w:r>
              <w:rPr>
                <w:snapToGrid w:val="0"/>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56A115"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6E8D2D"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AE7F6"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11C8CC" w14:textId="77777777" w:rsidR="00171381" w:rsidRDefault="00171381" w:rsidP="00643972">
            <w:pPr>
              <w:pStyle w:val="TAL"/>
              <w:rPr>
                <w:snapToGrid w:val="0"/>
              </w:rPr>
            </w:pPr>
            <w:r>
              <w:rPr>
                <w:snapToGrid w:val="0"/>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5CEEC"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BFFFAD7" w14:textId="77777777" w:rsidR="00171381" w:rsidRPr="00532562" w:rsidRDefault="00171381" w:rsidP="00643972">
            <w:pPr>
              <w:pStyle w:val="TAL"/>
              <w:rPr>
                <w:noProof/>
              </w:rPr>
            </w:pPr>
            <w:r w:rsidRPr="00EF69E2">
              <w:rPr>
                <w:noProof/>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46F268" w14:textId="77777777" w:rsidR="00171381" w:rsidRDefault="00171381" w:rsidP="00643972">
            <w:pPr>
              <w:pStyle w:val="TAL"/>
              <w:rPr>
                <w:snapToGrid w:val="0"/>
              </w:rPr>
            </w:pPr>
            <w:r>
              <w:rPr>
                <w:snapToGrid w:val="0"/>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86B04C8"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33676"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6D237D"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24FC" w14:textId="77777777" w:rsidR="00171381" w:rsidRDefault="00171381" w:rsidP="00643972">
            <w:pPr>
              <w:pStyle w:val="TAL"/>
              <w:rPr>
                <w:snapToGrid w:val="0"/>
              </w:rPr>
            </w:pPr>
            <w:r>
              <w:rPr>
                <w:snapToGrid w:val="0"/>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9EC6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1F8E9A" w14:textId="77777777" w:rsidR="00171381" w:rsidRPr="00EF69E2" w:rsidRDefault="00171381" w:rsidP="00643972">
            <w:pPr>
              <w:pStyle w:val="TAL"/>
              <w:rPr>
                <w:noProof/>
              </w:rPr>
            </w:pPr>
            <w:r w:rsidRPr="00EF69E2">
              <w:rPr>
                <w:noProof/>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AE7999" w14:textId="77777777" w:rsidR="00171381" w:rsidRDefault="00171381" w:rsidP="00643972">
            <w:pPr>
              <w:pStyle w:val="TAL"/>
              <w:rPr>
                <w:snapToGrid w:val="0"/>
              </w:rPr>
            </w:pPr>
            <w:r>
              <w:rPr>
                <w:snapToGrid w:val="0"/>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9B4298F"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AB3AF4"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015A9E"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06CF" w14:textId="77777777" w:rsidR="00171381" w:rsidRDefault="00171381" w:rsidP="00643972">
            <w:pPr>
              <w:pStyle w:val="TAL"/>
              <w:rPr>
                <w:snapToGrid w:val="0"/>
              </w:rPr>
            </w:pPr>
            <w:r>
              <w:rPr>
                <w:snapToGrid w:val="0"/>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8265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842956" w14:textId="77777777" w:rsidR="00171381" w:rsidRPr="00EF69E2" w:rsidRDefault="00171381" w:rsidP="00643972">
            <w:pPr>
              <w:pStyle w:val="TAL"/>
              <w:rPr>
                <w:noProof/>
              </w:rPr>
            </w:pPr>
            <w:r w:rsidRPr="000F2A02">
              <w:rPr>
                <w:noProof/>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270AA" w14:textId="77777777" w:rsidR="00171381" w:rsidRDefault="00171381" w:rsidP="00643972">
            <w:pPr>
              <w:pStyle w:val="TAL"/>
              <w:rPr>
                <w:snapToGrid w:val="0"/>
              </w:rPr>
            </w:pPr>
            <w:r>
              <w:rPr>
                <w:snapToGrid w:val="0"/>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848594"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05802A"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12BFB2"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50F3FE" w14:textId="77777777" w:rsidR="00171381" w:rsidRDefault="00171381" w:rsidP="00643972">
            <w:pPr>
              <w:pStyle w:val="TAL"/>
              <w:rPr>
                <w:snapToGrid w:val="0"/>
              </w:rPr>
            </w:pPr>
            <w:r>
              <w:rPr>
                <w:snapToGrid w:val="0"/>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108D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6F95" w14:textId="77777777" w:rsidR="00171381" w:rsidRPr="000F2A02" w:rsidRDefault="00171381" w:rsidP="00643972">
            <w:pPr>
              <w:pStyle w:val="TAL"/>
              <w:rPr>
                <w:noProof/>
              </w:rPr>
            </w:pPr>
            <w:r w:rsidRPr="000F2A02">
              <w:rPr>
                <w:noProof/>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EE7F8B" w14:textId="77777777" w:rsidR="00171381" w:rsidRDefault="00171381" w:rsidP="00643972">
            <w:pPr>
              <w:pStyle w:val="TAL"/>
              <w:rPr>
                <w:snapToGrid w:val="0"/>
              </w:rPr>
            </w:pPr>
            <w:r>
              <w:rPr>
                <w:snapToGrid w:val="0"/>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1D0BAB"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58C97"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FF6528"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88360" w14:textId="77777777" w:rsidR="00171381" w:rsidRDefault="00171381" w:rsidP="00643972">
            <w:pPr>
              <w:pStyle w:val="TAL"/>
              <w:rPr>
                <w:snapToGrid w:val="0"/>
              </w:rPr>
            </w:pPr>
            <w:r>
              <w:rPr>
                <w:snapToGrid w:val="0"/>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3743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E123C" w14:textId="77777777" w:rsidR="00171381" w:rsidRPr="000F2A02" w:rsidRDefault="00171381" w:rsidP="00643972">
            <w:pPr>
              <w:pStyle w:val="TAL"/>
              <w:rPr>
                <w:noProof/>
              </w:rPr>
            </w:pPr>
            <w:r w:rsidRPr="002A5BE3">
              <w:rPr>
                <w:noProof/>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7E60BD" w14:textId="77777777" w:rsidR="00171381" w:rsidRDefault="00171381" w:rsidP="00643972">
            <w:pPr>
              <w:pStyle w:val="TAL"/>
              <w:rPr>
                <w:snapToGrid w:val="0"/>
              </w:rPr>
            </w:pPr>
            <w:r>
              <w:rPr>
                <w:snapToGrid w:val="0"/>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74962B"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B1B95A"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208158"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EEA07" w14:textId="77777777" w:rsidR="00171381" w:rsidRDefault="00171381" w:rsidP="00643972">
            <w:pPr>
              <w:pStyle w:val="TAL"/>
              <w:rPr>
                <w:snapToGrid w:val="0"/>
              </w:rPr>
            </w:pPr>
            <w:r>
              <w:rPr>
                <w:snapToGrid w:val="0"/>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3361B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37EE5E" w14:textId="77777777" w:rsidR="00171381" w:rsidRPr="000F2A02" w:rsidRDefault="00171381" w:rsidP="00643972">
            <w:pPr>
              <w:pStyle w:val="TAL"/>
              <w:rPr>
                <w:noProof/>
              </w:rPr>
            </w:pPr>
            <w:r w:rsidRPr="00D50267">
              <w:rPr>
                <w:noProof/>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C0338F" w14:textId="77777777" w:rsidR="00171381" w:rsidRDefault="00171381" w:rsidP="00643972">
            <w:pPr>
              <w:pStyle w:val="TAL"/>
              <w:rPr>
                <w:snapToGrid w:val="0"/>
              </w:rPr>
            </w:pPr>
            <w:r>
              <w:rPr>
                <w:snapToGrid w:val="0"/>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D71490"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3CD54B"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7730"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C3737" w14:textId="77777777" w:rsidR="00171381" w:rsidRDefault="00171381" w:rsidP="00643972">
            <w:pPr>
              <w:pStyle w:val="TAL"/>
              <w:rPr>
                <w:snapToGrid w:val="0"/>
              </w:rPr>
            </w:pPr>
            <w:r>
              <w:rPr>
                <w:snapToGrid w:val="0"/>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A01A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3EFA1A" w14:textId="77777777" w:rsidR="00171381" w:rsidRPr="00D50267" w:rsidRDefault="00171381" w:rsidP="00643972">
            <w:pPr>
              <w:pStyle w:val="TAL"/>
              <w:rPr>
                <w:noProof/>
              </w:rPr>
            </w:pPr>
            <w:r w:rsidRPr="00D50267">
              <w:rPr>
                <w:noProof/>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0D9062" w14:textId="77777777" w:rsidR="00171381" w:rsidRDefault="00171381" w:rsidP="00643972">
            <w:pPr>
              <w:pStyle w:val="TAL"/>
              <w:rPr>
                <w:snapToGrid w:val="0"/>
              </w:rPr>
            </w:pPr>
            <w:r>
              <w:rPr>
                <w:snapToGrid w:val="0"/>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E88DA7"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8F1755"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F05A6"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88F1D" w14:textId="77777777" w:rsidR="00171381" w:rsidRDefault="00171381" w:rsidP="00643972">
            <w:pPr>
              <w:pStyle w:val="TAL"/>
              <w:rPr>
                <w:snapToGrid w:val="0"/>
              </w:rPr>
            </w:pPr>
            <w:r>
              <w:rPr>
                <w:snapToGrid w:val="0"/>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30A21"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587613" w14:textId="77777777" w:rsidR="00171381" w:rsidRPr="00D50267" w:rsidRDefault="00171381" w:rsidP="00643972">
            <w:pPr>
              <w:pStyle w:val="TAL"/>
              <w:rPr>
                <w:noProof/>
              </w:rPr>
            </w:pPr>
            <w:r w:rsidRPr="001F64CA">
              <w:rPr>
                <w:noProof/>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B66176" w14:textId="77777777" w:rsidR="00171381" w:rsidRDefault="00171381" w:rsidP="00643972">
            <w:pPr>
              <w:pStyle w:val="TAL"/>
              <w:rPr>
                <w:snapToGrid w:val="0"/>
              </w:rPr>
            </w:pPr>
            <w:r>
              <w:rPr>
                <w:snapToGrid w:val="0"/>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3B770C"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52CF5E"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A11FA" w14:textId="77777777" w:rsidR="00171381" w:rsidRPr="000B66FF" w:rsidRDefault="00171381" w:rsidP="00643972">
            <w:pPr>
              <w:pStyle w:val="TAL"/>
            </w:pPr>
            <w:r w:rsidRPr="000B66FF">
              <w:t>SP-190</w:t>
            </w:r>
            <w: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092F1" w14:textId="77777777" w:rsidR="00171381" w:rsidRDefault="00171381" w:rsidP="00643972">
            <w:pPr>
              <w:pStyle w:val="TAL"/>
              <w:rPr>
                <w:snapToGrid w:val="0"/>
              </w:rPr>
            </w:pPr>
            <w:r>
              <w:rPr>
                <w:snapToGrid w:val="0"/>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17484"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FB17C" w14:textId="77777777" w:rsidR="00171381" w:rsidRPr="001F64CA" w:rsidRDefault="00171381" w:rsidP="00643972">
            <w:pPr>
              <w:pStyle w:val="TAL"/>
              <w:rPr>
                <w:noProof/>
              </w:rPr>
            </w:pPr>
            <w:r w:rsidRPr="00712BE2">
              <w:rPr>
                <w:noProof/>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18D176" w14:textId="77777777" w:rsidR="00171381" w:rsidRDefault="00171381" w:rsidP="00643972">
            <w:pPr>
              <w:pStyle w:val="TAL"/>
              <w:rPr>
                <w:snapToGrid w:val="0"/>
              </w:rPr>
            </w:pPr>
            <w:r>
              <w:rPr>
                <w:snapToGrid w:val="0"/>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AC9C4"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6B392C"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7D2613" w14:textId="77777777" w:rsidR="00171381" w:rsidRPr="000B66FF" w:rsidRDefault="00171381" w:rsidP="00643972">
            <w:pPr>
              <w:pStyle w:val="TAL"/>
            </w:pPr>
            <w:r w:rsidRPr="000B66FF">
              <w:t>SP-190</w:t>
            </w:r>
            <w: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2A7F9F" w14:textId="77777777" w:rsidR="00171381" w:rsidRDefault="00171381" w:rsidP="00643972">
            <w:pPr>
              <w:pStyle w:val="TAL"/>
              <w:rPr>
                <w:snapToGrid w:val="0"/>
              </w:rPr>
            </w:pPr>
            <w:r>
              <w:rPr>
                <w:snapToGrid w:val="0"/>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1B3B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B77C6B" w14:textId="77777777" w:rsidR="00171381" w:rsidRPr="00712BE2" w:rsidRDefault="00171381" w:rsidP="00643972">
            <w:pPr>
              <w:pStyle w:val="TAL"/>
              <w:rPr>
                <w:noProof/>
              </w:rPr>
            </w:pPr>
            <w:r w:rsidRPr="00363841">
              <w:rPr>
                <w:noProof/>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2CFD05" w14:textId="77777777" w:rsidR="00171381" w:rsidRDefault="00171381" w:rsidP="00643972">
            <w:pPr>
              <w:pStyle w:val="TAL"/>
              <w:rPr>
                <w:snapToGrid w:val="0"/>
              </w:rPr>
            </w:pPr>
            <w:r>
              <w:rPr>
                <w:snapToGrid w:val="0"/>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B58F6"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0CBC2"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584A8" w14:textId="77777777" w:rsidR="00171381" w:rsidRPr="000B66FF" w:rsidRDefault="00171381" w:rsidP="00643972">
            <w:pPr>
              <w:pStyle w:val="TAL"/>
            </w:pPr>
            <w:r w:rsidRPr="000B66FF">
              <w:t>SP-190</w:t>
            </w:r>
            <w: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ED6D4" w14:textId="77777777" w:rsidR="00171381" w:rsidRDefault="00171381" w:rsidP="00643972">
            <w:pPr>
              <w:pStyle w:val="TAL"/>
              <w:rPr>
                <w:snapToGrid w:val="0"/>
              </w:rPr>
            </w:pPr>
            <w:r>
              <w:rPr>
                <w:snapToGrid w:val="0"/>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6233A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63884B" w14:textId="77777777" w:rsidR="00171381" w:rsidRPr="00363841" w:rsidRDefault="00171381" w:rsidP="00643972">
            <w:pPr>
              <w:pStyle w:val="TAL"/>
              <w:rPr>
                <w:noProof/>
              </w:rPr>
            </w:pPr>
            <w:r w:rsidRPr="002D5C7C">
              <w:rPr>
                <w:noProof/>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709929" w14:textId="77777777" w:rsidR="00171381" w:rsidRDefault="00171381" w:rsidP="00643972">
            <w:pPr>
              <w:pStyle w:val="TAL"/>
              <w:rPr>
                <w:snapToGrid w:val="0"/>
              </w:rPr>
            </w:pPr>
            <w:r>
              <w:rPr>
                <w:snapToGrid w:val="0"/>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1D851A"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87ED99"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B2AE11" w14:textId="77777777" w:rsidR="00171381" w:rsidRPr="000B66FF" w:rsidRDefault="00171381" w:rsidP="00643972">
            <w:pPr>
              <w:pStyle w:val="TAL"/>
            </w:pPr>
            <w:r w:rsidRPr="000B66FF">
              <w:t>SP-190</w:t>
            </w:r>
            <w: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CCB7CF" w14:textId="77777777" w:rsidR="00171381" w:rsidRDefault="00171381" w:rsidP="00643972">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354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835690" w14:textId="77777777" w:rsidR="00171381" w:rsidRPr="002D5C7C" w:rsidRDefault="00171381" w:rsidP="00643972">
            <w:pPr>
              <w:pStyle w:val="TAL"/>
              <w:rPr>
                <w:noProof/>
              </w:rPr>
            </w:pPr>
            <w:r w:rsidRPr="00E92050">
              <w:rPr>
                <w:noProof/>
              </w:rPr>
              <w:t xml:space="preserve">Add condition </w:t>
            </w:r>
            <w:r w:rsidRPr="00364793">
              <w:rPr>
                <w:noProof/>
              </w:rPr>
              <w:t>"</w:t>
            </w:r>
            <w:r w:rsidRPr="00E92050">
              <w:rPr>
                <w:noProof/>
              </w:rPr>
              <w:t>not reachable</w:t>
            </w:r>
            <w:r w:rsidRPr="00364793">
              <w:rPr>
                <w:noProof/>
              </w:rPr>
              <w:t>"</w:t>
            </w:r>
            <w:r w:rsidRPr="00E92050">
              <w:rPr>
                <w:noProof/>
              </w:rPr>
              <w:t xml:space="preserv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9C7229" w14:textId="77777777" w:rsidR="00171381" w:rsidRDefault="00171381" w:rsidP="00643972">
            <w:pPr>
              <w:pStyle w:val="TAL"/>
              <w:rPr>
                <w:snapToGrid w:val="0"/>
              </w:rPr>
            </w:pPr>
            <w:r>
              <w:rPr>
                <w:snapToGrid w:val="0"/>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2566A0"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CF9B"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CF5217" w14:textId="77777777" w:rsidR="00171381" w:rsidRPr="000B66FF" w:rsidRDefault="00171381" w:rsidP="00643972">
            <w:pPr>
              <w:pStyle w:val="TAL"/>
            </w:pPr>
            <w:r w:rsidRPr="000B66FF">
              <w:t>SP-190</w:t>
            </w:r>
            <w: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CFB99" w14:textId="77777777" w:rsidR="00171381" w:rsidRDefault="00171381" w:rsidP="00643972">
            <w:pPr>
              <w:pStyle w:val="TAL"/>
              <w:rPr>
                <w:snapToGrid w:val="0"/>
              </w:rPr>
            </w:pPr>
            <w:r>
              <w:rPr>
                <w:snapToGrid w:val="0"/>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70CF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A88298" w14:textId="77777777" w:rsidR="00171381" w:rsidRPr="00E92050" w:rsidRDefault="00171381" w:rsidP="00643972">
            <w:pPr>
              <w:pStyle w:val="TAL"/>
              <w:rPr>
                <w:noProof/>
              </w:rPr>
            </w:pPr>
            <w:r w:rsidRPr="009725F4">
              <w:rPr>
                <w:noProof/>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5A6E386" w14:textId="77777777" w:rsidR="00171381" w:rsidRDefault="00171381" w:rsidP="00643972">
            <w:pPr>
              <w:pStyle w:val="TAL"/>
              <w:rPr>
                <w:snapToGrid w:val="0"/>
              </w:rPr>
            </w:pPr>
            <w:r>
              <w:rPr>
                <w:snapToGrid w:val="0"/>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D65C4C"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FA1F5"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14FF61" w14:textId="77777777" w:rsidR="00171381" w:rsidRPr="000B66FF" w:rsidRDefault="00171381" w:rsidP="00643972">
            <w:pPr>
              <w:pStyle w:val="TAL"/>
            </w:pPr>
            <w:r w:rsidRPr="000B66FF">
              <w:t>SP-190</w:t>
            </w:r>
            <w: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6221A" w14:textId="77777777" w:rsidR="00171381" w:rsidRDefault="00171381" w:rsidP="00643972">
            <w:pPr>
              <w:pStyle w:val="TAL"/>
              <w:rPr>
                <w:snapToGrid w:val="0"/>
              </w:rPr>
            </w:pPr>
            <w:r>
              <w:rPr>
                <w:snapToGrid w:val="0"/>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9A98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1A8FB7" w14:textId="77777777" w:rsidR="00171381" w:rsidRPr="009725F4" w:rsidRDefault="00171381" w:rsidP="00643972">
            <w:pPr>
              <w:pStyle w:val="TAL"/>
              <w:rPr>
                <w:noProof/>
              </w:rPr>
            </w:pPr>
            <w:r w:rsidRPr="000958E1">
              <w:rPr>
                <w:noProof/>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08454E" w14:textId="77777777" w:rsidR="00171381" w:rsidRDefault="00171381" w:rsidP="00643972">
            <w:pPr>
              <w:pStyle w:val="TAL"/>
              <w:rPr>
                <w:snapToGrid w:val="0"/>
              </w:rPr>
            </w:pPr>
            <w:r>
              <w:rPr>
                <w:snapToGrid w:val="0"/>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CB46EB"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6C4A64"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E8777" w14:textId="77777777" w:rsidR="00171381" w:rsidRPr="000B66FF" w:rsidRDefault="00171381" w:rsidP="00643972">
            <w:pPr>
              <w:pStyle w:val="TAL"/>
            </w:pPr>
            <w:r w:rsidRPr="000B66FF">
              <w:t>SP-190</w:t>
            </w:r>
            <w: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FAF5A" w14:textId="77777777" w:rsidR="00171381" w:rsidRDefault="00171381" w:rsidP="00643972">
            <w:pPr>
              <w:pStyle w:val="TAL"/>
              <w:rPr>
                <w:snapToGrid w:val="0"/>
              </w:rPr>
            </w:pPr>
            <w:r>
              <w:rPr>
                <w:snapToGrid w:val="0"/>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5C8B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5200D4" w14:textId="77777777" w:rsidR="00171381" w:rsidRPr="000958E1" w:rsidRDefault="00171381" w:rsidP="00643972">
            <w:pPr>
              <w:pStyle w:val="TAL"/>
              <w:rPr>
                <w:noProof/>
              </w:rPr>
            </w:pPr>
            <w:r w:rsidRPr="004C10EC">
              <w:rPr>
                <w:noProof/>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F69D03" w14:textId="77777777" w:rsidR="00171381" w:rsidRDefault="00171381" w:rsidP="00643972">
            <w:pPr>
              <w:pStyle w:val="TAL"/>
              <w:rPr>
                <w:snapToGrid w:val="0"/>
              </w:rPr>
            </w:pPr>
            <w:r>
              <w:rPr>
                <w:snapToGrid w:val="0"/>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8352FF"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3BCBB"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3C1F55" w14:textId="77777777" w:rsidR="00171381" w:rsidRPr="000B66FF" w:rsidRDefault="00171381" w:rsidP="00643972">
            <w:pPr>
              <w:pStyle w:val="TAL"/>
            </w:pPr>
            <w:r w:rsidRPr="000B66FF">
              <w:t>SP-190</w:t>
            </w:r>
            <w: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AF212" w14:textId="77777777" w:rsidR="00171381" w:rsidRDefault="00171381" w:rsidP="00643972">
            <w:pPr>
              <w:pStyle w:val="TAL"/>
              <w:rPr>
                <w:snapToGrid w:val="0"/>
              </w:rPr>
            </w:pPr>
            <w:r>
              <w:rPr>
                <w:snapToGrid w:val="0"/>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Default="00171381" w:rsidP="00643972">
            <w:pPr>
              <w:pStyle w:val="TAL"/>
              <w:rPr>
                <w:snapToGrid w:val="0"/>
              </w:rPr>
            </w:pPr>
            <w:r>
              <w:rPr>
                <w:snapToGrid w:val="0"/>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2C4CF"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850E18" w14:textId="77777777" w:rsidR="00171381" w:rsidRPr="004C10EC" w:rsidRDefault="00171381" w:rsidP="00643972">
            <w:pPr>
              <w:pStyle w:val="TAL"/>
              <w:rPr>
                <w:noProof/>
              </w:rPr>
            </w:pPr>
            <w:r w:rsidRPr="00D321B8">
              <w:rPr>
                <w:noProof/>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A80D6" w14:textId="77777777" w:rsidR="00171381" w:rsidRDefault="00171381" w:rsidP="00643972">
            <w:pPr>
              <w:pStyle w:val="TAL"/>
              <w:rPr>
                <w:snapToGrid w:val="0"/>
              </w:rPr>
            </w:pPr>
            <w:r>
              <w:rPr>
                <w:snapToGrid w:val="0"/>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37BD7E"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D3960"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F1754" w14:textId="77777777" w:rsidR="00171381" w:rsidRPr="000B66FF" w:rsidRDefault="00171381" w:rsidP="00643972">
            <w:pPr>
              <w:pStyle w:val="TAL"/>
            </w:pPr>
            <w:r w:rsidRPr="000B66FF">
              <w:t>SP-190</w:t>
            </w:r>
            <w: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ECA3B" w14:textId="77777777" w:rsidR="00171381" w:rsidRDefault="00171381" w:rsidP="00643972">
            <w:pPr>
              <w:pStyle w:val="TAL"/>
              <w:rPr>
                <w:snapToGrid w:val="0"/>
              </w:rPr>
            </w:pPr>
            <w:r>
              <w:rPr>
                <w:snapToGrid w:val="0"/>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931F7"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BE9955" w14:textId="77777777" w:rsidR="00171381" w:rsidRPr="00D321B8" w:rsidRDefault="00171381" w:rsidP="00643972">
            <w:pPr>
              <w:pStyle w:val="TAL"/>
              <w:rPr>
                <w:noProof/>
              </w:rPr>
            </w:pPr>
            <w:r w:rsidRPr="00F46685">
              <w:rPr>
                <w:noProof/>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0D5275" w14:textId="77777777" w:rsidR="00171381" w:rsidRDefault="00171381" w:rsidP="00643972">
            <w:pPr>
              <w:pStyle w:val="TAL"/>
              <w:rPr>
                <w:snapToGrid w:val="0"/>
              </w:rPr>
            </w:pPr>
            <w:r>
              <w:rPr>
                <w:snapToGrid w:val="0"/>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BEE91D0"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CCF2D"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84B981" w14:textId="77777777" w:rsidR="00171381" w:rsidRPr="000B66FF" w:rsidRDefault="00171381" w:rsidP="00643972">
            <w:pPr>
              <w:pStyle w:val="TAL"/>
            </w:pPr>
            <w:r w:rsidRPr="000B66FF">
              <w:t>SP-19</w:t>
            </w:r>
            <w:r>
              <w:t>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D60A1" w14:textId="77777777" w:rsidR="00171381" w:rsidRDefault="00171381" w:rsidP="00643972">
            <w:pPr>
              <w:pStyle w:val="TAL"/>
              <w:rPr>
                <w:snapToGrid w:val="0"/>
              </w:rPr>
            </w:pPr>
            <w:r>
              <w:rPr>
                <w:snapToGrid w:val="0"/>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8C3C2"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3AD5AD" w14:textId="77777777" w:rsidR="00171381" w:rsidRPr="00F46685" w:rsidRDefault="00171381" w:rsidP="00643972">
            <w:pPr>
              <w:pStyle w:val="TAL"/>
              <w:rPr>
                <w:noProof/>
              </w:rPr>
            </w:pPr>
            <w:r w:rsidRPr="009938C2">
              <w:rPr>
                <w:noProof/>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240C6A" w14:textId="77777777" w:rsidR="00171381" w:rsidRDefault="00171381" w:rsidP="00643972">
            <w:pPr>
              <w:pStyle w:val="TAL"/>
              <w:rPr>
                <w:snapToGrid w:val="0"/>
              </w:rPr>
            </w:pPr>
            <w:r>
              <w:rPr>
                <w:snapToGrid w:val="0"/>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B615DD"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1783B"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1E4B13" w14:textId="77777777" w:rsidR="00171381" w:rsidRPr="000B66FF" w:rsidRDefault="00171381" w:rsidP="00643972">
            <w:pPr>
              <w:pStyle w:val="TAL"/>
            </w:pPr>
            <w:r w:rsidRPr="000B66FF">
              <w:t>SP-19</w:t>
            </w:r>
            <w: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32D0FF" w14:textId="77777777" w:rsidR="00171381" w:rsidRDefault="00171381" w:rsidP="00643972">
            <w:pPr>
              <w:pStyle w:val="TAL"/>
              <w:rPr>
                <w:snapToGrid w:val="0"/>
              </w:rPr>
            </w:pPr>
            <w:r>
              <w:rPr>
                <w:snapToGrid w:val="0"/>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DED5"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5D7BB4" w14:textId="77777777" w:rsidR="00171381" w:rsidRPr="009938C2" w:rsidRDefault="00171381" w:rsidP="00643972">
            <w:pPr>
              <w:pStyle w:val="TAL"/>
              <w:rPr>
                <w:noProof/>
              </w:rPr>
            </w:pPr>
            <w:r w:rsidRPr="00AA7BDA">
              <w:rPr>
                <w:noProof/>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5F7891" w14:textId="77777777" w:rsidR="00171381" w:rsidRDefault="00171381" w:rsidP="00643972">
            <w:pPr>
              <w:pStyle w:val="TAL"/>
              <w:rPr>
                <w:snapToGrid w:val="0"/>
              </w:rPr>
            </w:pPr>
            <w:r>
              <w:rPr>
                <w:snapToGrid w:val="0"/>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81004E"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F57498"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D745" w14:textId="77777777" w:rsidR="00171381" w:rsidRPr="000B66FF" w:rsidRDefault="00171381" w:rsidP="00643972">
            <w:pPr>
              <w:pStyle w:val="TAL"/>
            </w:pPr>
            <w:r w:rsidRPr="000B66FF">
              <w:t>SP-19</w:t>
            </w:r>
            <w: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FD22B3" w14:textId="77777777" w:rsidR="00171381" w:rsidRDefault="00171381" w:rsidP="00643972">
            <w:pPr>
              <w:pStyle w:val="TAL"/>
              <w:rPr>
                <w:snapToGrid w:val="0"/>
              </w:rPr>
            </w:pPr>
            <w:r>
              <w:rPr>
                <w:snapToGrid w:val="0"/>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8FEE2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B0A79B" w14:textId="77777777" w:rsidR="00171381" w:rsidRPr="00AA7BDA" w:rsidRDefault="00171381" w:rsidP="00643972">
            <w:pPr>
              <w:pStyle w:val="TAL"/>
              <w:rPr>
                <w:noProof/>
              </w:rPr>
            </w:pPr>
            <w:r w:rsidRPr="0047144A">
              <w:rPr>
                <w:noProof/>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1AEA29" w14:textId="77777777" w:rsidR="00171381" w:rsidRDefault="00171381" w:rsidP="00643972">
            <w:pPr>
              <w:pStyle w:val="TAL"/>
              <w:rPr>
                <w:snapToGrid w:val="0"/>
              </w:rPr>
            </w:pPr>
            <w:r>
              <w:rPr>
                <w:snapToGrid w:val="0"/>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731FCD2"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BCE5A0"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1DCBB" w14:textId="77777777" w:rsidR="00171381" w:rsidRPr="000B66FF" w:rsidRDefault="00171381" w:rsidP="00643972">
            <w:pPr>
              <w:pStyle w:val="TAL"/>
            </w:pPr>
            <w:r w:rsidRPr="000B66FF">
              <w:t>SP-19</w:t>
            </w:r>
            <w: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AEDA" w14:textId="77777777" w:rsidR="00171381" w:rsidRDefault="00171381" w:rsidP="00643972">
            <w:pPr>
              <w:pStyle w:val="TAL"/>
              <w:rPr>
                <w:snapToGrid w:val="0"/>
              </w:rPr>
            </w:pPr>
            <w:r>
              <w:rPr>
                <w:snapToGrid w:val="0"/>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91B0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6F3463" w14:textId="77777777" w:rsidR="00171381" w:rsidRPr="0047144A" w:rsidRDefault="00171381" w:rsidP="00643972">
            <w:pPr>
              <w:pStyle w:val="TAL"/>
              <w:rPr>
                <w:noProof/>
              </w:rPr>
            </w:pPr>
            <w:r w:rsidRPr="00614BEA">
              <w:rPr>
                <w:noProof/>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398710" w14:textId="77777777" w:rsidR="00171381" w:rsidRDefault="00171381" w:rsidP="00643972">
            <w:pPr>
              <w:pStyle w:val="TAL"/>
              <w:rPr>
                <w:snapToGrid w:val="0"/>
              </w:rPr>
            </w:pPr>
            <w:r>
              <w:rPr>
                <w:snapToGrid w:val="0"/>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B185E35"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E2CC28"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BED725" w14:textId="77777777" w:rsidR="00171381" w:rsidRPr="000B66FF" w:rsidRDefault="00171381" w:rsidP="00643972">
            <w:pPr>
              <w:pStyle w:val="TAL"/>
            </w:pPr>
            <w:r w:rsidRPr="000B66FF">
              <w:t>SP-19</w:t>
            </w:r>
            <w: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50A49F" w14:textId="77777777" w:rsidR="00171381" w:rsidRDefault="00171381" w:rsidP="00643972">
            <w:pPr>
              <w:pStyle w:val="TAL"/>
              <w:rPr>
                <w:snapToGrid w:val="0"/>
              </w:rPr>
            </w:pPr>
            <w:r>
              <w:rPr>
                <w:snapToGrid w:val="0"/>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D0A60"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E3EF80" w14:textId="77777777" w:rsidR="00171381" w:rsidRPr="00614BEA" w:rsidRDefault="00171381" w:rsidP="00643972">
            <w:pPr>
              <w:pStyle w:val="TAL"/>
              <w:rPr>
                <w:noProof/>
              </w:rPr>
            </w:pPr>
            <w:r w:rsidRPr="00824229">
              <w:rPr>
                <w:noProof/>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67C730" w14:textId="77777777" w:rsidR="00171381" w:rsidRDefault="00171381" w:rsidP="00643972">
            <w:pPr>
              <w:pStyle w:val="TAL"/>
              <w:rPr>
                <w:snapToGrid w:val="0"/>
              </w:rPr>
            </w:pPr>
            <w:r>
              <w:rPr>
                <w:snapToGrid w:val="0"/>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3ABA98"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535C2"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BC1378" w14:textId="77777777" w:rsidR="00171381" w:rsidRPr="000B66FF" w:rsidRDefault="00171381" w:rsidP="00643972">
            <w:pPr>
              <w:pStyle w:val="TAL"/>
            </w:pPr>
            <w:r w:rsidRPr="000B66FF">
              <w:t>SP-19</w:t>
            </w:r>
            <w:r>
              <w:t>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439AB6" w14:textId="77777777" w:rsidR="00171381" w:rsidRDefault="00171381" w:rsidP="00643972">
            <w:pPr>
              <w:pStyle w:val="TAL"/>
              <w:rPr>
                <w:snapToGrid w:val="0"/>
              </w:rPr>
            </w:pPr>
            <w:r>
              <w:rPr>
                <w:snapToGrid w:val="0"/>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C5039"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0EA687" w14:textId="77777777" w:rsidR="00171381" w:rsidRPr="00824229" w:rsidRDefault="00171381" w:rsidP="00643972">
            <w:pPr>
              <w:pStyle w:val="TAL"/>
              <w:rPr>
                <w:noProof/>
              </w:rPr>
            </w:pPr>
            <w:r w:rsidRPr="00466AA2">
              <w:rPr>
                <w:noProof/>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173A6B" w14:textId="77777777" w:rsidR="00171381" w:rsidRDefault="00171381" w:rsidP="00643972">
            <w:pPr>
              <w:pStyle w:val="TAL"/>
              <w:rPr>
                <w:snapToGrid w:val="0"/>
              </w:rPr>
            </w:pPr>
            <w:r>
              <w:rPr>
                <w:snapToGrid w:val="0"/>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48AD84"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54C44"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B7FBB" w14:textId="77777777" w:rsidR="00171381" w:rsidRPr="000B66FF" w:rsidRDefault="00171381" w:rsidP="00643972">
            <w:pPr>
              <w:pStyle w:val="TAL"/>
            </w:pPr>
            <w:r w:rsidRPr="000B66FF">
              <w:t>SP-19</w:t>
            </w:r>
            <w: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FF728" w14:textId="77777777" w:rsidR="00171381" w:rsidRDefault="00171381" w:rsidP="00643972">
            <w:pPr>
              <w:pStyle w:val="TAL"/>
              <w:rPr>
                <w:snapToGrid w:val="0"/>
              </w:rPr>
            </w:pPr>
            <w:r>
              <w:rPr>
                <w:snapToGrid w:val="0"/>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ACB5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F849FC" w14:textId="77777777" w:rsidR="00171381" w:rsidRPr="00466AA2" w:rsidRDefault="00171381" w:rsidP="00643972">
            <w:pPr>
              <w:pStyle w:val="TAL"/>
              <w:rPr>
                <w:noProof/>
              </w:rPr>
            </w:pPr>
            <w:r w:rsidRPr="001254F2">
              <w:rPr>
                <w:noProof/>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3B1FFD" w14:textId="77777777" w:rsidR="00171381" w:rsidRDefault="00171381" w:rsidP="00643972">
            <w:pPr>
              <w:pStyle w:val="TAL"/>
              <w:rPr>
                <w:snapToGrid w:val="0"/>
              </w:rPr>
            </w:pPr>
            <w:r>
              <w:rPr>
                <w:snapToGrid w:val="0"/>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B5671B" w14:textId="77777777" w:rsidR="00171381" w:rsidRDefault="00171381" w:rsidP="00643972">
            <w:pPr>
              <w:pStyle w:val="TAL"/>
              <w:tabs>
                <w:tab w:val="left" w:pos="371"/>
              </w:tabs>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390C" w14:textId="77777777" w:rsidR="00171381" w:rsidRDefault="00171381" w:rsidP="00643972">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364AB6" w14:textId="77777777" w:rsidR="00171381" w:rsidRPr="000B66FF" w:rsidRDefault="00171381" w:rsidP="00643972">
            <w:pPr>
              <w:pStyle w:val="TAL"/>
            </w:pPr>
            <w:r w:rsidRPr="00CD3CBE">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D21A6" w14:textId="77777777" w:rsidR="00171381" w:rsidRDefault="00171381" w:rsidP="00643972">
            <w:pPr>
              <w:pStyle w:val="TAL"/>
              <w:rPr>
                <w:snapToGrid w:val="0"/>
              </w:rPr>
            </w:pPr>
            <w:r>
              <w:rPr>
                <w:snapToGrid w:val="0"/>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Default="00171381" w:rsidP="00643972">
            <w:pPr>
              <w:pStyle w:val="TAL"/>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6AEC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9CE6CF" w14:textId="77777777" w:rsidR="00171381" w:rsidRPr="001254F2" w:rsidRDefault="00171381" w:rsidP="00643972">
            <w:pPr>
              <w:pStyle w:val="TAL"/>
              <w:rPr>
                <w:noProof/>
              </w:rPr>
            </w:pPr>
            <w:r w:rsidRPr="00CD3CBE">
              <w:rPr>
                <w:noProof/>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4F6219" w14:textId="77777777" w:rsidR="00171381" w:rsidRDefault="00171381" w:rsidP="00643972">
            <w:pPr>
              <w:pStyle w:val="TAL"/>
              <w:rPr>
                <w:snapToGrid w:val="0"/>
              </w:rPr>
            </w:pPr>
            <w:r>
              <w:rPr>
                <w:snapToGrid w:val="0"/>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FF27B0" w14:textId="77777777" w:rsidR="00171381" w:rsidRDefault="00171381" w:rsidP="00643972">
            <w:pPr>
              <w:pStyle w:val="TAL"/>
              <w:tabs>
                <w:tab w:val="left" w:pos="371"/>
              </w:tabs>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6F30" w14:textId="77777777" w:rsidR="00171381" w:rsidRDefault="00171381" w:rsidP="00643972">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085FE" w14:textId="77777777" w:rsidR="00171381" w:rsidRPr="00CD3CBE" w:rsidRDefault="00171381" w:rsidP="00643972">
            <w:pPr>
              <w:pStyle w:val="TAL"/>
            </w:pPr>
            <w:r w:rsidRPr="00CD3CBE">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116FF" w14:textId="77777777" w:rsidR="00171381" w:rsidRDefault="00171381" w:rsidP="00643972">
            <w:pPr>
              <w:pStyle w:val="TAL"/>
              <w:rPr>
                <w:snapToGrid w:val="0"/>
              </w:rPr>
            </w:pPr>
            <w:r>
              <w:rPr>
                <w:snapToGrid w:val="0"/>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Default="00171381" w:rsidP="00643972">
            <w:pPr>
              <w:pStyle w:val="TAL"/>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70005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2CA096E" w14:textId="77777777" w:rsidR="00171381" w:rsidRPr="00CD3CBE" w:rsidRDefault="00171381" w:rsidP="00643972">
            <w:pPr>
              <w:pStyle w:val="TAL"/>
              <w:rPr>
                <w:noProof/>
              </w:rPr>
            </w:pPr>
            <w:r w:rsidRPr="00CB6AF3">
              <w:rPr>
                <w:noProof/>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D8BC84" w14:textId="77777777" w:rsidR="00171381" w:rsidRDefault="00171381" w:rsidP="00643972">
            <w:pPr>
              <w:pStyle w:val="TAL"/>
              <w:rPr>
                <w:snapToGrid w:val="0"/>
              </w:rPr>
            </w:pPr>
            <w:r>
              <w:rPr>
                <w:snapToGrid w:val="0"/>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EB7380" w14:textId="77777777" w:rsidR="00171381" w:rsidRDefault="00171381" w:rsidP="00643972">
            <w:pPr>
              <w:pStyle w:val="TAL"/>
              <w:tabs>
                <w:tab w:val="left" w:pos="371"/>
              </w:tabs>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BACEBD" w14:textId="77777777" w:rsidR="00171381" w:rsidRDefault="00171381" w:rsidP="00643972">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9A0F50" w14:textId="77777777" w:rsidR="00171381" w:rsidRPr="00CD3CBE" w:rsidRDefault="00171381" w:rsidP="00643972">
            <w:pPr>
              <w:pStyle w:val="TAL"/>
            </w:pPr>
            <w:r w:rsidRPr="00CD3CBE">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A4435" w14:textId="77777777" w:rsidR="00171381" w:rsidRDefault="00171381" w:rsidP="00643972">
            <w:pPr>
              <w:pStyle w:val="TAL"/>
              <w:rPr>
                <w:snapToGrid w:val="0"/>
              </w:rPr>
            </w:pPr>
            <w:r>
              <w:rPr>
                <w:snapToGrid w:val="0"/>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AE8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1A55C7" w14:textId="77777777" w:rsidR="00171381" w:rsidRPr="00CB6AF3" w:rsidRDefault="00171381" w:rsidP="00643972">
            <w:pPr>
              <w:pStyle w:val="TAL"/>
              <w:rPr>
                <w:noProof/>
              </w:rPr>
            </w:pPr>
            <w:r w:rsidRPr="00CB6AF3">
              <w:rPr>
                <w:noProof/>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98530" w14:textId="77777777" w:rsidR="00171381" w:rsidRDefault="00171381" w:rsidP="00643972">
            <w:pPr>
              <w:pStyle w:val="TAL"/>
              <w:rPr>
                <w:snapToGrid w:val="0"/>
              </w:rPr>
            </w:pPr>
            <w:r>
              <w:rPr>
                <w:snapToGrid w:val="0"/>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C8C9E29" w14:textId="77777777" w:rsidR="00171381" w:rsidRDefault="00171381" w:rsidP="00643972">
            <w:pPr>
              <w:pStyle w:val="TAL"/>
              <w:tabs>
                <w:tab w:val="left" w:pos="371"/>
              </w:tabs>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C57C5" w14:textId="77777777" w:rsidR="00171381" w:rsidRDefault="00171381" w:rsidP="00643972">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E00857" w14:textId="77777777" w:rsidR="00171381" w:rsidRPr="00CD3CBE" w:rsidRDefault="00171381" w:rsidP="00643972">
            <w:pPr>
              <w:pStyle w:val="TAL"/>
            </w:pPr>
            <w:r w:rsidRPr="00CD3CBE">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CE165" w14:textId="77777777" w:rsidR="00171381" w:rsidRDefault="00171381" w:rsidP="00643972">
            <w:pPr>
              <w:pStyle w:val="TAL"/>
              <w:rPr>
                <w:snapToGrid w:val="0"/>
              </w:rPr>
            </w:pPr>
            <w:r>
              <w:rPr>
                <w:snapToGrid w:val="0"/>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58A56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CEF01B" w14:textId="77777777" w:rsidR="00171381" w:rsidRPr="00CB6AF3" w:rsidRDefault="00171381" w:rsidP="00643972">
            <w:pPr>
              <w:pStyle w:val="TAL"/>
              <w:rPr>
                <w:noProof/>
              </w:rPr>
            </w:pPr>
            <w:r w:rsidRPr="008067F6">
              <w:rPr>
                <w:noProof/>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E2DC6" w14:textId="77777777" w:rsidR="00171381" w:rsidRDefault="00171381" w:rsidP="00643972">
            <w:pPr>
              <w:pStyle w:val="TAL"/>
              <w:rPr>
                <w:snapToGrid w:val="0"/>
              </w:rPr>
            </w:pPr>
            <w:r>
              <w:rPr>
                <w:snapToGrid w:val="0"/>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9D2AE0"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2A307"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4FA3E" w14:textId="77777777" w:rsidR="00171381" w:rsidRPr="00CD3CBE" w:rsidRDefault="00171381" w:rsidP="00643972">
            <w:pPr>
              <w:pStyle w:val="TAL"/>
            </w:pPr>
            <w:r w:rsidRPr="00CD3CBE">
              <w:t>SP-200</w:t>
            </w:r>
            <w:r>
              <w:t>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F0E6ED" w14:textId="77777777" w:rsidR="00171381" w:rsidRDefault="00171381" w:rsidP="00643972">
            <w:pPr>
              <w:pStyle w:val="TAL"/>
              <w:rPr>
                <w:snapToGrid w:val="0"/>
              </w:rPr>
            </w:pPr>
            <w:r>
              <w:rPr>
                <w:snapToGrid w:val="0"/>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A26F6A"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929A5" w14:textId="77777777" w:rsidR="00171381" w:rsidRPr="008067F6" w:rsidRDefault="00171381" w:rsidP="00643972">
            <w:pPr>
              <w:pStyle w:val="TAL"/>
              <w:rPr>
                <w:noProof/>
              </w:rPr>
            </w:pPr>
            <w:r w:rsidRPr="00873486">
              <w:rPr>
                <w:noProof/>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DF8DC3" w14:textId="77777777" w:rsidR="00171381" w:rsidRDefault="00171381" w:rsidP="00643972">
            <w:pPr>
              <w:pStyle w:val="TAL"/>
              <w:rPr>
                <w:snapToGrid w:val="0"/>
              </w:rPr>
            </w:pPr>
            <w:r>
              <w:rPr>
                <w:snapToGrid w:val="0"/>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B1DB4B"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369049"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49FCCD" w14:textId="77777777" w:rsidR="00171381" w:rsidRPr="00CD3CBE" w:rsidRDefault="00171381" w:rsidP="00643972">
            <w:pPr>
              <w:pStyle w:val="TAL"/>
            </w:pPr>
            <w:r w:rsidRPr="00CD3CBE">
              <w:t>SP-200</w:t>
            </w:r>
            <w:r>
              <w:t>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4101D" w14:textId="77777777" w:rsidR="00171381" w:rsidRDefault="00171381" w:rsidP="00643972">
            <w:pPr>
              <w:pStyle w:val="TAL"/>
              <w:rPr>
                <w:snapToGrid w:val="0"/>
              </w:rPr>
            </w:pPr>
            <w:r>
              <w:rPr>
                <w:snapToGrid w:val="0"/>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9779"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EFBFCC" w14:textId="77777777" w:rsidR="00171381" w:rsidRPr="00873486" w:rsidRDefault="00171381" w:rsidP="00643972">
            <w:pPr>
              <w:pStyle w:val="TAL"/>
              <w:rPr>
                <w:noProof/>
              </w:rPr>
            </w:pPr>
            <w:r w:rsidRPr="005B4D0F">
              <w:rPr>
                <w:noProof/>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DA97D" w14:textId="77777777" w:rsidR="00171381" w:rsidRDefault="00171381" w:rsidP="00643972">
            <w:pPr>
              <w:pStyle w:val="TAL"/>
              <w:rPr>
                <w:snapToGrid w:val="0"/>
              </w:rPr>
            </w:pPr>
            <w:r>
              <w:rPr>
                <w:snapToGrid w:val="0"/>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4B9F55"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2C790A"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C4389" w14:textId="77777777" w:rsidR="00171381" w:rsidRPr="00CD3CBE" w:rsidRDefault="00171381" w:rsidP="00643972">
            <w:pPr>
              <w:pStyle w:val="TAL"/>
            </w:pPr>
            <w:r w:rsidRPr="00CD3CBE">
              <w:t>SP-200</w:t>
            </w:r>
            <w: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79C82" w14:textId="77777777" w:rsidR="00171381" w:rsidRDefault="00171381" w:rsidP="00643972">
            <w:pPr>
              <w:pStyle w:val="TAL"/>
              <w:rPr>
                <w:snapToGrid w:val="0"/>
              </w:rPr>
            </w:pPr>
            <w:r>
              <w:rPr>
                <w:snapToGrid w:val="0"/>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E8E5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F83A9D" w14:textId="77777777" w:rsidR="00171381" w:rsidRPr="005B4D0F" w:rsidRDefault="00171381" w:rsidP="00643972">
            <w:pPr>
              <w:pStyle w:val="TAL"/>
              <w:rPr>
                <w:noProof/>
              </w:rPr>
            </w:pPr>
            <w:r w:rsidRPr="0066172C">
              <w:rPr>
                <w:noProof/>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ED4EC2" w14:textId="77777777" w:rsidR="00171381" w:rsidRDefault="00171381" w:rsidP="00643972">
            <w:pPr>
              <w:pStyle w:val="TAL"/>
              <w:rPr>
                <w:snapToGrid w:val="0"/>
              </w:rPr>
            </w:pPr>
            <w:r>
              <w:rPr>
                <w:snapToGrid w:val="0"/>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9FBF74"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807852"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49796" w14:textId="77777777" w:rsidR="00171381" w:rsidRPr="00CD3CBE" w:rsidRDefault="00171381" w:rsidP="00643972">
            <w:pPr>
              <w:pStyle w:val="TAL"/>
            </w:pPr>
            <w:r w:rsidRPr="00CD3CBE">
              <w:t>SP-200</w:t>
            </w:r>
            <w: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3F5D" w14:textId="77777777" w:rsidR="00171381" w:rsidRDefault="00171381" w:rsidP="00643972">
            <w:pPr>
              <w:pStyle w:val="TAL"/>
              <w:rPr>
                <w:snapToGrid w:val="0"/>
              </w:rPr>
            </w:pPr>
            <w:r>
              <w:rPr>
                <w:snapToGrid w:val="0"/>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DDC28"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3E56B" w14:textId="77777777" w:rsidR="00171381" w:rsidRPr="0066172C" w:rsidRDefault="00171381" w:rsidP="00643972">
            <w:pPr>
              <w:pStyle w:val="TAL"/>
              <w:rPr>
                <w:noProof/>
              </w:rPr>
            </w:pPr>
            <w:r w:rsidRPr="00453AFF">
              <w:rPr>
                <w:noProof/>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B4E927" w14:textId="77777777" w:rsidR="00171381" w:rsidRDefault="00171381" w:rsidP="00643972">
            <w:pPr>
              <w:pStyle w:val="TAL"/>
              <w:rPr>
                <w:snapToGrid w:val="0"/>
              </w:rPr>
            </w:pPr>
            <w:r>
              <w:rPr>
                <w:snapToGrid w:val="0"/>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1D72E0"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CDAFB"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9C6B1" w14:textId="77777777" w:rsidR="00171381" w:rsidRPr="00CD3CBE" w:rsidRDefault="00171381" w:rsidP="00643972">
            <w:pPr>
              <w:pStyle w:val="TAL"/>
            </w:pPr>
            <w:r w:rsidRPr="00CD3CBE">
              <w:t>SP-200</w:t>
            </w:r>
            <w: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869B6" w14:textId="77777777" w:rsidR="00171381" w:rsidRDefault="00171381" w:rsidP="00643972">
            <w:pPr>
              <w:pStyle w:val="TAL"/>
              <w:rPr>
                <w:snapToGrid w:val="0"/>
              </w:rPr>
            </w:pPr>
            <w:r>
              <w:rPr>
                <w:snapToGrid w:val="0"/>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5EB2E7"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022CED" w14:textId="77777777" w:rsidR="00171381" w:rsidRPr="00453AFF" w:rsidRDefault="00171381" w:rsidP="00643972">
            <w:pPr>
              <w:pStyle w:val="TAL"/>
              <w:rPr>
                <w:noProof/>
              </w:rPr>
            </w:pPr>
            <w:r w:rsidRPr="00857D3F">
              <w:rPr>
                <w:noProof/>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E822DE0" w14:textId="77777777" w:rsidR="00171381" w:rsidRDefault="00171381" w:rsidP="00643972">
            <w:pPr>
              <w:pStyle w:val="TAL"/>
              <w:rPr>
                <w:snapToGrid w:val="0"/>
              </w:rPr>
            </w:pPr>
            <w:r>
              <w:rPr>
                <w:snapToGrid w:val="0"/>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6E83089"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AEE02"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98E54" w14:textId="77777777" w:rsidR="00171381" w:rsidRPr="00CD3CBE" w:rsidRDefault="00171381" w:rsidP="00643972">
            <w:pPr>
              <w:pStyle w:val="TAL"/>
            </w:pPr>
            <w:r w:rsidRPr="00CD3CBE">
              <w:t>SP-200</w:t>
            </w:r>
            <w: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610EC" w14:textId="77777777" w:rsidR="00171381" w:rsidRDefault="00171381" w:rsidP="00643972">
            <w:pPr>
              <w:pStyle w:val="TAL"/>
              <w:rPr>
                <w:snapToGrid w:val="0"/>
              </w:rPr>
            </w:pPr>
            <w:r>
              <w:rPr>
                <w:snapToGrid w:val="0"/>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AE0BE8"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0BA01E" w14:textId="77777777" w:rsidR="00171381" w:rsidRPr="00857D3F" w:rsidRDefault="00171381" w:rsidP="00643972">
            <w:pPr>
              <w:pStyle w:val="TAL"/>
              <w:rPr>
                <w:noProof/>
              </w:rPr>
            </w:pPr>
            <w:r w:rsidRPr="007F4114">
              <w:rPr>
                <w:noProof/>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0A7AC2" w14:textId="77777777" w:rsidR="00171381" w:rsidRDefault="00171381" w:rsidP="00643972">
            <w:pPr>
              <w:pStyle w:val="TAL"/>
              <w:rPr>
                <w:snapToGrid w:val="0"/>
              </w:rPr>
            </w:pPr>
            <w:r>
              <w:rPr>
                <w:snapToGrid w:val="0"/>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A10D63" w14:textId="77777777" w:rsidR="00171381" w:rsidRDefault="00171381" w:rsidP="00643972">
            <w:pPr>
              <w:pStyle w:val="TAL"/>
              <w:tabs>
                <w:tab w:val="left" w:pos="371"/>
              </w:tabs>
              <w:rPr>
                <w:snapToGrid w:val="0"/>
              </w:rPr>
            </w:pPr>
            <w:r>
              <w:rPr>
                <w:snapToGrid w:val="0"/>
              </w:rPr>
              <w:lastRenderedPageBreak/>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B94A4"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20CDA" w14:textId="77777777" w:rsidR="00171381" w:rsidRPr="00CD3CBE" w:rsidRDefault="00171381" w:rsidP="00643972">
            <w:pPr>
              <w:pStyle w:val="TAL"/>
            </w:pPr>
            <w:r w:rsidRPr="00CD3CBE">
              <w:t>SP-200</w:t>
            </w:r>
            <w: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3E6A7" w14:textId="77777777" w:rsidR="00171381" w:rsidRDefault="00171381" w:rsidP="00643972">
            <w:pPr>
              <w:pStyle w:val="TAL"/>
              <w:rPr>
                <w:snapToGrid w:val="0"/>
              </w:rPr>
            </w:pPr>
            <w:r>
              <w:rPr>
                <w:snapToGrid w:val="0"/>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BE7D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B1907DC" w14:textId="77777777" w:rsidR="00171381" w:rsidRPr="007F4114" w:rsidRDefault="00171381" w:rsidP="00643972">
            <w:pPr>
              <w:pStyle w:val="TAL"/>
              <w:rPr>
                <w:noProof/>
              </w:rPr>
            </w:pPr>
            <w:r w:rsidRPr="00E135C2">
              <w:rPr>
                <w:noProof/>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4F289C" w14:textId="77777777" w:rsidR="00171381" w:rsidRDefault="00171381" w:rsidP="00643972">
            <w:pPr>
              <w:pStyle w:val="TAL"/>
              <w:rPr>
                <w:snapToGrid w:val="0"/>
              </w:rPr>
            </w:pPr>
            <w:r>
              <w:rPr>
                <w:snapToGrid w:val="0"/>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AD7515"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715649" w14:textId="77777777" w:rsidR="0017138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07F614" w14:textId="77777777" w:rsidR="00171381" w:rsidRPr="00CD3CBE" w:rsidRDefault="00171381" w:rsidP="00643972">
            <w:pPr>
              <w:pStyle w:val="TAL"/>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822A5" w14:textId="77777777" w:rsidR="0017138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4D3FF" w14:textId="77777777" w:rsidR="0017138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75BFB8" w14:textId="77777777" w:rsidR="00171381" w:rsidRPr="007F4114" w:rsidRDefault="00171381" w:rsidP="00643972">
            <w:pPr>
              <w:pStyle w:val="TAL"/>
              <w:rPr>
                <w:noProof/>
              </w:rPr>
            </w:pPr>
            <w:r>
              <w:rPr>
                <w:noProof/>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48C6C4" w14:textId="77777777" w:rsidR="00171381" w:rsidRDefault="00171381" w:rsidP="00643972">
            <w:pPr>
              <w:pStyle w:val="TAL"/>
              <w:rPr>
                <w:snapToGrid w:val="0"/>
              </w:rPr>
            </w:pPr>
            <w:r>
              <w:rPr>
                <w:snapToGrid w:val="0"/>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29974A"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DB9E4" w14:textId="77777777" w:rsidR="0017138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128A9" w14:textId="77777777" w:rsidR="00171381" w:rsidRPr="00CD3CBE" w:rsidRDefault="00171381" w:rsidP="00643972">
            <w:pPr>
              <w:pStyle w:val="TAL"/>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A427" w14:textId="77777777" w:rsidR="0017138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6D5E9" w14:textId="77777777" w:rsidR="0017138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B9378A" w14:textId="77777777" w:rsidR="00171381" w:rsidRDefault="00171381" w:rsidP="00643972">
            <w:pPr>
              <w:pStyle w:val="TAL"/>
              <w:rPr>
                <w:noProof/>
              </w:rPr>
            </w:pPr>
            <w:r>
              <w:rPr>
                <w:noProof/>
              </w:rPr>
              <w:t xml:space="preserve">Correction of implementation of CR0256r3 (clause </w:t>
            </w:r>
            <w:r w:rsidRPr="00A6744C">
              <w:rPr>
                <w:noProof/>
              </w:rPr>
              <w:t>10.7.2.1.8</w:t>
            </w:r>
            <w:r>
              <w:rPr>
                <w:noProof/>
              </w:rPr>
              <w:t xml:space="preserve"> omitted)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4988E" w14:textId="77777777" w:rsidR="00171381" w:rsidRDefault="00171381" w:rsidP="00643972">
            <w:pPr>
              <w:pStyle w:val="TAL"/>
              <w:rPr>
                <w:snapToGrid w:val="0"/>
              </w:rPr>
            </w:pPr>
            <w:r>
              <w:rPr>
                <w:snapToGrid w:val="0"/>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B2237C2"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C1F6C1"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240589" w14:textId="77777777" w:rsidR="00171381" w:rsidRPr="00CD3CBE" w:rsidRDefault="00171381" w:rsidP="00643972">
            <w:pPr>
              <w:pStyle w:val="TAL"/>
            </w:pPr>
            <w:r w:rsidRPr="00CD3CBE">
              <w:t>SP-200</w:t>
            </w:r>
            <w: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0DD1" w14:textId="77777777" w:rsidR="00171381" w:rsidRDefault="00171381" w:rsidP="00643972">
            <w:pPr>
              <w:pStyle w:val="TAL"/>
              <w:rPr>
                <w:snapToGrid w:val="0"/>
              </w:rPr>
            </w:pPr>
            <w:r>
              <w:rPr>
                <w:snapToGrid w:val="0"/>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0D5D0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B74517" w14:textId="77777777" w:rsidR="00171381" w:rsidRDefault="00171381" w:rsidP="00643972">
            <w:pPr>
              <w:pStyle w:val="TAL"/>
              <w:rPr>
                <w:noProof/>
              </w:rPr>
            </w:pPr>
            <w:r w:rsidRPr="00D91F83">
              <w:rPr>
                <w:noProof/>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E251E1" w14:textId="77777777" w:rsidR="00171381" w:rsidRDefault="00171381" w:rsidP="00643972">
            <w:pPr>
              <w:pStyle w:val="TAL"/>
              <w:rPr>
                <w:snapToGrid w:val="0"/>
              </w:rPr>
            </w:pPr>
            <w:r>
              <w:rPr>
                <w:snapToGrid w:val="0"/>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2E561A"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AA1710"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37EC8"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37A73" w14:textId="77777777" w:rsidR="00171381" w:rsidRDefault="00171381" w:rsidP="00643972">
            <w:pPr>
              <w:pStyle w:val="TAL"/>
              <w:rPr>
                <w:snapToGrid w:val="0"/>
              </w:rPr>
            </w:pPr>
            <w:r>
              <w:rPr>
                <w:snapToGrid w:val="0"/>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122D70"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5CCC5" w14:textId="77777777" w:rsidR="00171381" w:rsidRPr="00D91F83" w:rsidRDefault="00171381" w:rsidP="00643972">
            <w:pPr>
              <w:pStyle w:val="TAL"/>
              <w:rPr>
                <w:noProof/>
              </w:rPr>
            </w:pPr>
            <w:r w:rsidRPr="007806FB">
              <w:rPr>
                <w:noProof/>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6D8C6A" w14:textId="77777777" w:rsidR="00171381" w:rsidRDefault="00171381" w:rsidP="00643972">
            <w:pPr>
              <w:pStyle w:val="TAL"/>
              <w:rPr>
                <w:snapToGrid w:val="0"/>
              </w:rPr>
            </w:pPr>
            <w:r>
              <w:rPr>
                <w:snapToGrid w:val="0"/>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4F9472C"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2C4AC3"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CE446"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E0535" w14:textId="77777777" w:rsidR="00171381" w:rsidRDefault="00171381" w:rsidP="00643972">
            <w:pPr>
              <w:pStyle w:val="TAL"/>
              <w:rPr>
                <w:snapToGrid w:val="0"/>
              </w:rPr>
            </w:pPr>
            <w:r>
              <w:rPr>
                <w:snapToGrid w:val="0"/>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764FA"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D9BC1C" w14:textId="77777777" w:rsidR="00171381" w:rsidRPr="007806FB" w:rsidRDefault="00171381" w:rsidP="00643972">
            <w:pPr>
              <w:pStyle w:val="TAL"/>
              <w:rPr>
                <w:noProof/>
              </w:rPr>
            </w:pPr>
            <w:r w:rsidRPr="008C1699">
              <w:rPr>
                <w:noProof/>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B127097" w14:textId="77777777" w:rsidR="00171381" w:rsidRDefault="00171381" w:rsidP="00643972">
            <w:pPr>
              <w:pStyle w:val="TAL"/>
              <w:rPr>
                <w:snapToGrid w:val="0"/>
              </w:rPr>
            </w:pPr>
            <w:r>
              <w:rPr>
                <w:snapToGrid w:val="0"/>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AD6A3D"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D1780F"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79F61"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A3477" w14:textId="77777777" w:rsidR="00171381" w:rsidRDefault="00171381" w:rsidP="00643972">
            <w:pPr>
              <w:pStyle w:val="TAL"/>
              <w:rPr>
                <w:snapToGrid w:val="0"/>
              </w:rPr>
            </w:pPr>
            <w:r>
              <w:rPr>
                <w:snapToGrid w:val="0"/>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44A195"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7C0EB" w14:textId="77777777" w:rsidR="00171381" w:rsidRPr="008C1699" w:rsidRDefault="00171381" w:rsidP="00643972">
            <w:pPr>
              <w:pStyle w:val="TAL"/>
              <w:rPr>
                <w:noProof/>
              </w:rPr>
            </w:pPr>
            <w:r w:rsidRPr="00963D7D">
              <w:rPr>
                <w:noProof/>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B0F7DF" w14:textId="77777777" w:rsidR="00171381" w:rsidRDefault="00171381" w:rsidP="00643972">
            <w:pPr>
              <w:pStyle w:val="TAL"/>
              <w:rPr>
                <w:snapToGrid w:val="0"/>
              </w:rPr>
            </w:pPr>
            <w:r>
              <w:rPr>
                <w:snapToGrid w:val="0"/>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7551DDB"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672A49"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CDF030"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427B8" w14:textId="77777777" w:rsidR="00171381" w:rsidRDefault="00171381" w:rsidP="00643972">
            <w:pPr>
              <w:pStyle w:val="TAL"/>
              <w:rPr>
                <w:snapToGrid w:val="0"/>
              </w:rPr>
            </w:pPr>
            <w:r>
              <w:rPr>
                <w:snapToGrid w:val="0"/>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998D29"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91710" w14:textId="77777777" w:rsidR="00171381" w:rsidRPr="00963D7D" w:rsidRDefault="00171381" w:rsidP="00643972">
            <w:pPr>
              <w:pStyle w:val="TAL"/>
              <w:rPr>
                <w:noProof/>
              </w:rPr>
            </w:pPr>
            <w:r w:rsidRPr="003D420E">
              <w:rPr>
                <w:noProof/>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86B15B" w14:textId="77777777" w:rsidR="00171381" w:rsidRDefault="00171381" w:rsidP="00643972">
            <w:pPr>
              <w:pStyle w:val="TAL"/>
              <w:rPr>
                <w:snapToGrid w:val="0"/>
              </w:rPr>
            </w:pPr>
            <w:r>
              <w:rPr>
                <w:snapToGrid w:val="0"/>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141229"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9A2BC"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4D918"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93C8B" w14:textId="77777777" w:rsidR="00171381" w:rsidRDefault="00171381" w:rsidP="00643972">
            <w:pPr>
              <w:pStyle w:val="TAL"/>
              <w:rPr>
                <w:snapToGrid w:val="0"/>
              </w:rPr>
            </w:pPr>
            <w:r>
              <w:rPr>
                <w:snapToGrid w:val="0"/>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4813A"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E4B97" w14:textId="77777777" w:rsidR="00171381" w:rsidRPr="003D420E" w:rsidRDefault="00171381" w:rsidP="00643972">
            <w:pPr>
              <w:pStyle w:val="TAL"/>
              <w:rPr>
                <w:noProof/>
              </w:rPr>
            </w:pPr>
            <w:r w:rsidRPr="007E2520">
              <w:rPr>
                <w:noProof/>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A69833" w14:textId="77777777" w:rsidR="00171381" w:rsidRDefault="00171381" w:rsidP="00643972">
            <w:pPr>
              <w:pStyle w:val="TAL"/>
              <w:rPr>
                <w:snapToGrid w:val="0"/>
              </w:rPr>
            </w:pPr>
            <w:r>
              <w:rPr>
                <w:snapToGrid w:val="0"/>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FDE81"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F7E171"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07914" w14:textId="77777777" w:rsidR="00171381" w:rsidRPr="00CD3CBE" w:rsidRDefault="00171381" w:rsidP="00643972">
            <w:pPr>
              <w:pStyle w:val="TAL"/>
            </w:pPr>
            <w:r w:rsidRPr="00CD3CBE">
              <w:t>SP-200</w:t>
            </w:r>
            <w: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1C39E" w14:textId="77777777" w:rsidR="00171381" w:rsidRDefault="00171381" w:rsidP="00643972">
            <w:pPr>
              <w:pStyle w:val="TAL"/>
              <w:rPr>
                <w:snapToGrid w:val="0"/>
              </w:rPr>
            </w:pPr>
            <w:r>
              <w:rPr>
                <w:snapToGrid w:val="0"/>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C666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407DBF" w14:textId="77777777" w:rsidR="00171381" w:rsidRPr="007E2520" w:rsidRDefault="00171381" w:rsidP="00643972">
            <w:pPr>
              <w:pStyle w:val="TAL"/>
              <w:rPr>
                <w:noProof/>
              </w:rPr>
            </w:pPr>
            <w:r w:rsidRPr="00D42B68">
              <w:rPr>
                <w:noProof/>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24A814" w14:textId="77777777" w:rsidR="00171381" w:rsidRDefault="00171381" w:rsidP="00643972">
            <w:pPr>
              <w:pStyle w:val="TAL"/>
              <w:rPr>
                <w:snapToGrid w:val="0"/>
              </w:rPr>
            </w:pPr>
            <w:r>
              <w:rPr>
                <w:snapToGrid w:val="0"/>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41A44"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051AF"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A7C25" w14:textId="77777777" w:rsidR="00171381" w:rsidRPr="00CD3CBE" w:rsidRDefault="00171381" w:rsidP="00643972">
            <w:pPr>
              <w:pStyle w:val="TAL"/>
            </w:pPr>
            <w:r w:rsidRPr="00CD3CBE">
              <w:t>SP-200</w:t>
            </w:r>
            <w: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95B8D" w14:textId="77777777" w:rsidR="00171381" w:rsidRDefault="00171381" w:rsidP="00643972">
            <w:pPr>
              <w:pStyle w:val="TAL"/>
              <w:rPr>
                <w:snapToGrid w:val="0"/>
              </w:rPr>
            </w:pPr>
            <w:r>
              <w:rPr>
                <w:snapToGrid w:val="0"/>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4B21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91D734" w14:textId="77777777" w:rsidR="00171381" w:rsidRPr="00D42B68" w:rsidRDefault="00171381" w:rsidP="00643972">
            <w:pPr>
              <w:pStyle w:val="TAL"/>
              <w:rPr>
                <w:noProof/>
              </w:rPr>
            </w:pPr>
            <w:r w:rsidRPr="00D13502">
              <w:rPr>
                <w:noProof/>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F9C99F" w14:textId="77777777" w:rsidR="00171381" w:rsidRDefault="00171381" w:rsidP="00643972">
            <w:pPr>
              <w:pStyle w:val="TAL"/>
              <w:rPr>
                <w:snapToGrid w:val="0"/>
              </w:rPr>
            </w:pPr>
            <w:r>
              <w:rPr>
                <w:snapToGrid w:val="0"/>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F9F24"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98D6E8"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97047" w14:textId="77777777" w:rsidR="00171381" w:rsidRPr="00CD3CBE" w:rsidRDefault="00171381" w:rsidP="00643972">
            <w:pPr>
              <w:pStyle w:val="TAL"/>
            </w:pPr>
            <w:r w:rsidRPr="00CD3CBE">
              <w:t>SP-200</w:t>
            </w:r>
            <w: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D52025" w14:textId="77777777" w:rsidR="00171381" w:rsidRDefault="00171381" w:rsidP="00643972">
            <w:pPr>
              <w:pStyle w:val="TAL"/>
              <w:rPr>
                <w:snapToGrid w:val="0"/>
              </w:rPr>
            </w:pPr>
            <w:r>
              <w:rPr>
                <w:snapToGrid w:val="0"/>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186C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DB4B44" w14:textId="77777777" w:rsidR="00171381" w:rsidRPr="00D13502" w:rsidRDefault="00171381" w:rsidP="00643972">
            <w:pPr>
              <w:pStyle w:val="TAL"/>
              <w:rPr>
                <w:noProof/>
              </w:rPr>
            </w:pPr>
            <w:r w:rsidRPr="00AE277E">
              <w:rPr>
                <w:noProof/>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E34F8A" w14:textId="77777777" w:rsidR="00171381" w:rsidRDefault="00171381" w:rsidP="00643972">
            <w:pPr>
              <w:pStyle w:val="TAL"/>
              <w:rPr>
                <w:snapToGrid w:val="0"/>
              </w:rPr>
            </w:pPr>
            <w:r>
              <w:rPr>
                <w:snapToGrid w:val="0"/>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4B0145"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7C538A"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D93B2"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812AB" w14:textId="77777777" w:rsidR="00171381" w:rsidRDefault="00171381" w:rsidP="00643972">
            <w:pPr>
              <w:pStyle w:val="TAL"/>
              <w:rPr>
                <w:snapToGrid w:val="0"/>
              </w:rPr>
            </w:pPr>
            <w:r>
              <w:rPr>
                <w:snapToGrid w:val="0"/>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54DCD"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675BB" w14:textId="77777777" w:rsidR="00171381" w:rsidRPr="00AE277E" w:rsidRDefault="00171381" w:rsidP="00643972">
            <w:pPr>
              <w:pStyle w:val="TAL"/>
              <w:rPr>
                <w:noProof/>
              </w:rPr>
            </w:pPr>
            <w:r w:rsidRPr="00344DA0">
              <w:rPr>
                <w:noProof/>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1F72FB" w14:textId="77777777" w:rsidR="00171381" w:rsidRDefault="00171381" w:rsidP="00643972">
            <w:pPr>
              <w:pStyle w:val="TAL"/>
              <w:rPr>
                <w:snapToGrid w:val="0"/>
              </w:rPr>
            </w:pPr>
            <w:r>
              <w:rPr>
                <w:snapToGrid w:val="0"/>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27A39C4" w14:textId="77777777" w:rsidR="00171381" w:rsidRDefault="00171381" w:rsidP="00643972">
            <w:pPr>
              <w:pStyle w:val="TAL"/>
              <w:tabs>
                <w:tab w:val="left" w:pos="371"/>
              </w:tabs>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6F0BE" w14:textId="77777777" w:rsidR="00171381" w:rsidRDefault="00171381" w:rsidP="00643972">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4E6903" w14:textId="77777777" w:rsidR="00171381" w:rsidRPr="00CD3CBE" w:rsidRDefault="00171381" w:rsidP="00643972">
            <w:pPr>
              <w:pStyle w:val="TAL"/>
            </w:pPr>
            <w:r w:rsidRPr="00C14B67">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F7693" w14:textId="77777777" w:rsidR="00171381" w:rsidRDefault="00171381" w:rsidP="00643972">
            <w:pPr>
              <w:pStyle w:val="TAL"/>
              <w:rPr>
                <w:snapToGrid w:val="0"/>
              </w:rPr>
            </w:pPr>
            <w:r>
              <w:rPr>
                <w:snapToGrid w:val="0"/>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415BF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71D1E5" w14:textId="77777777" w:rsidR="00171381" w:rsidRPr="00344DA0" w:rsidRDefault="00171381" w:rsidP="00643972">
            <w:pPr>
              <w:pStyle w:val="TAL"/>
              <w:rPr>
                <w:noProof/>
              </w:rPr>
            </w:pPr>
            <w:r w:rsidRPr="00C14B67">
              <w:rPr>
                <w:noProof/>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8E1CC0" w14:textId="77777777" w:rsidR="00171381" w:rsidRDefault="00171381" w:rsidP="00643972">
            <w:pPr>
              <w:pStyle w:val="TAL"/>
              <w:rPr>
                <w:snapToGrid w:val="0"/>
              </w:rPr>
            </w:pPr>
            <w:r>
              <w:rPr>
                <w:snapToGrid w:val="0"/>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86F6244" w14:textId="77777777" w:rsidR="00171381" w:rsidRDefault="00171381" w:rsidP="00643972">
            <w:pPr>
              <w:pStyle w:val="TAL"/>
              <w:tabs>
                <w:tab w:val="left" w:pos="371"/>
              </w:tabs>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19B087" w14:textId="77777777" w:rsidR="00171381" w:rsidRDefault="00171381" w:rsidP="00643972">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257B" w14:textId="77777777" w:rsidR="00171381" w:rsidRPr="00C14B67" w:rsidRDefault="00171381" w:rsidP="00643972">
            <w:pPr>
              <w:pStyle w:val="TAL"/>
            </w:pPr>
            <w:r w:rsidRPr="00C14B67">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288BAA" w14:textId="77777777" w:rsidR="00171381" w:rsidRDefault="00171381" w:rsidP="00643972">
            <w:pPr>
              <w:pStyle w:val="TAL"/>
              <w:rPr>
                <w:snapToGrid w:val="0"/>
              </w:rPr>
            </w:pPr>
            <w:r>
              <w:rPr>
                <w:snapToGrid w:val="0"/>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6B0000"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BCF21" w14:textId="77777777" w:rsidR="00171381" w:rsidRPr="00C14B67" w:rsidRDefault="00171381" w:rsidP="00643972">
            <w:pPr>
              <w:pStyle w:val="TAL"/>
              <w:rPr>
                <w:noProof/>
              </w:rPr>
            </w:pPr>
            <w:r w:rsidRPr="009121F2">
              <w:rPr>
                <w:noProof/>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75D146" w14:textId="77777777" w:rsidR="00171381" w:rsidRDefault="00171381" w:rsidP="00643972">
            <w:pPr>
              <w:pStyle w:val="TAL"/>
              <w:rPr>
                <w:snapToGrid w:val="0"/>
              </w:rPr>
            </w:pPr>
            <w:r>
              <w:rPr>
                <w:snapToGrid w:val="0"/>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8CA7CE" w14:textId="77777777" w:rsidR="00171381" w:rsidRDefault="00171381" w:rsidP="00643972">
            <w:pPr>
              <w:pStyle w:val="TAL"/>
              <w:tabs>
                <w:tab w:val="left" w:pos="371"/>
              </w:tabs>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0E5A76" w14:textId="77777777" w:rsidR="00171381" w:rsidRDefault="00171381" w:rsidP="00643972">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B1256E" w14:textId="77777777" w:rsidR="00171381" w:rsidRPr="00C14B67" w:rsidRDefault="00171381" w:rsidP="00643972">
            <w:pPr>
              <w:pStyle w:val="TAL"/>
            </w:pPr>
            <w:r w:rsidRPr="00C14B67">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5A828" w14:textId="77777777" w:rsidR="00171381" w:rsidRDefault="00171381" w:rsidP="00643972">
            <w:pPr>
              <w:pStyle w:val="TAL"/>
              <w:rPr>
                <w:snapToGrid w:val="0"/>
              </w:rPr>
            </w:pPr>
            <w:r>
              <w:rPr>
                <w:snapToGrid w:val="0"/>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6CF8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5522AD" w14:textId="77777777" w:rsidR="00171381" w:rsidRPr="009121F2" w:rsidRDefault="00171381" w:rsidP="00643972">
            <w:pPr>
              <w:pStyle w:val="TAL"/>
              <w:rPr>
                <w:noProof/>
              </w:rPr>
            </w:pPr>
            <w:r w:rsidRPr="00A57851">
              <w:rPr>
                <w:noProof/>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200124" w14:textId="77777777" w:rsidR="00171381" w:rsidRDefault="00171381" w:rsidP="00643972">
            <w:pPr>
              <w:pStyle w:val="TAL"/>
              <w:rPr>
                <w:snapToGrid w:val="0"/>
              </w:rPr>
            </w:pPr>
            <w:r>
              <w:rPr>
                <w:snapToGrid w:val="0"/>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B4117B" w14:textId="77777777" w:rsidR="00171381" w:rsidRDefault="00171381" w:rsidP="00643972">
            <w:pPr>
              <w:pStyle w:val="TAL"/>
              <w:tabs>
                <w:tab w:val="left" w:pos="371"/>
              </w:tabs>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F60D9" w14:textId="77777777" w:rsidR="00171381" w:rsidRDefault="00171381" w:rsidP="00643972">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030B0B" w14:textId="77777777" w:rsidR="00171381" w:rsidRPr="00C14B67" w:rsidRDefault="00171381" w:rsidP="00643972">
            <w:pPr>
              <w:pStyle w:val="TAL"/>
            </w:pPr>
            <w:r w:rsidRPr="00C14B67">
              <w:t>SP-20099</w:t>
            </w:r>
            <w: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B9742" w14:textId="77777777" w:rsidR="00171381" w:rsidRDefault="00171381" w:rsidP="00643972">
            <w:pPr>
              <w:pStyle w:val="TAL"/>
              <w:rPr>
                <w:snapToGrid w:val="0"/>
              </w:rPr>
            </w:pPr>
            <w:r>
              <w:rPr>
                <w:snapToGrid w:val="0"/>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3F94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E07E3" w14:textId="77777777" w:rsidR="00171381" w:rsidRPr="00A57851" w:rsidRDefault="00171381" w:rsidP="00643972">
            <w:pPr>
              <w:pStyle w:val="TAL"/>
              <w:rPr>
                <w:noProof/>
              </w:rPr>
            </w:pPr>
            <w:r w:rsidRPr="00A97090">
              <w:rPr>
                <w:noProof/>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1137B4" w14:textId="77777777" w:rsidR="00171381" w:rsidRDefault="00171381" w:rsidP="00643972">
            <w:pPr>
              <w:pStyle w:val="TAL"/>
              <w:rPr>
                <w:snapToGrid w:val="0"/>
              </w:rPr>
            </w:pPr>
            <w:r>
              <w:rPr>
                <w:snapToGrid w:val="0"/>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5AFD7F" w14:textId="77777777" w:rsidR="00171381" w:rsidRDefault="00171381" w:rsidP="00643972">
            <w:pPr>
              <w:pStyle w:val="TAL"/>
              <w:tabs>
                <w:tab w:val="left" w:pos="371"/>
              </w:tabs>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BBD3E5" w14:textId="77777777" w:rsidR="00171381" w:rsidRDefault="00171381" w:rsidP="00643972">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CBB1B" w14:textId="77777777" w:rsidR="00171381" w:rsidRPr="00C14B67" w:rsidRDefault="00171381" w:rsidP="00643972">
            <w:pPr>
              <w:pStyle w:val="TAL"/>
            </w:pPr>
            <w:r w:rsidRPr="00BF71F2">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2B627" w14:textId="77777777" w:rsidR="00171381" w:rsidRDefault="00171381" w:rsidP="00643972">
            <w:pPr>
              <w:pStyle w:val="TAL"/>
              <w:rPr>
                <w:snapToGrid w:val="0"/>
              </w:rPr>
            </w:pPr>
            <w:r>
              <w:rPr>
                <w:snapToGrid w:val="0"/>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3B7B6"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BB9052" w14:textId="77777777" w:rsidR="00171381" w:rsidRPr="00A97090" w:rsidRDefault="00171381" w:rsidP="00643972">
            <w:pPr>
              <w:pStyle w:val="TAL"/>
              <w:rPr>
                <w:noProof/>
              </w:rPr>
            </w:pPr>
            <w:r w:rsidRPr="00BF71F2">
              <w:rPr>
                <w:noProof/>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69C4D0A" w14:textId="77777777" w:rsidR="00171381" w:rsidRDefault="00171381" w:rsidP="00643972">
            <w:pPr>
              <w:pStyle w:val="TAL"/>
              <w:rPr>
                <w:snapToGrid w:val="0"/>
              </w:rPr>
            </w:pPr>
            <w:r>
              <w:rPr>
                <w:snapToGrid w:val="0"/>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81390E" w14:textId="77777777" w:rsidR="00171381" w:rsidRDefault="00171381" w:rsidP="00643972">
            <w:pPr>
              <w:pStyle w:val="TAL"/>
              <w:tabs>
                <w:tab w:val="left" w:pos="371"/>
              </w:tabs>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76B988" w14:textId="77777777" w:rsidR="00171381" w:rsidRDefault="00171381" w:rsidP="00643972">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88261" w14:textId="77777777" w:rsidR="00171381" w:rsidRPr="00BF71F2" w:rsidRDefault="00171381" w:rsidP="00643972">
            <w:pPr>
              <w:pStyle w:val="TAL"/>
            </w:pPr>
            <w:r w:rsidRPr="009A0C9F">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6E9344" w14:textId="77777777" w:rsidR="00171381" w:rsidRDefault="00171381" w:rsidP="00643972">
            <w:pPr>
              <w:pStyle w:val="TAL"/>
              <w:rPr>
                <w:snapToGrid w:val="0"/>
              </w:rPr>
            </w:pPr>
            <w:r>
              <w:rPr>
                <w:snapToGrid w:val="0"/>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975E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7CE26F" w14:textId="77777777" w:rsidR="00171381" w:rsidRPr="00BF71F2" w:rsidRDefault="00171381" w:rsidP="00643972">
            <w:pPr>
              <w:pStyle w:val="TAL"/>
              <w:rPr>
                <w:noProof/>
              </w:rPr>
            </w:pPr>
            <w:r w:rsidRPr="009A0C9F">
              <w:rPr>
                <w:noProof/>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0762C4" w14:textId="77777777" w:rsidR="00171381" w:rsidRDefault="00171381" w:rsidP="00643972">
            <w:pPr>
              <w:pStyle w:val="TAL"/>
              <w:rPr>
                <w:snapToGrid w:val="0"/>
              </w:rPr>
            </w:pPr>
            <w:r>
              <w:rPr>
                <w:snapToGrid w:val="0"/>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4CB4DB" w14:textId="77777777" w:rsidR="00171381" w:rsidRDefault="00171381" w:rsidP="00643972">
            <w:pPr>
              <w:pStyle w:val="TAL"/>
              <w:tabs>
                <w:tab w:val="left" w:pos="371"/>
              </w:tabs>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31CF6" w14:textId="77777777" w:rsidR="00171381" w:rsidRDefault="00171381" w:rsidP="00643972">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52" w14:textId="77777777" w:rsidR="00171381" w:rsidRPr="009A0C9F" w:rsidRDefault="00171381" w:rsidP="00643972">
            <w:pPr>
              <w:pStyle w:val="TAL"/>
            </w:pPr>
            <w:r w:rsidRPr="009A0C9F">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D02C" w14:textId="77777777" w:rsidR="00171381" w:rsidRDefault="00171381" w:rsidP="00643972">
            <w:pPr>
              <w:pStyle w:val="TAL"/>
              <w:rPr>
                <w:snapToGrid w:val="0"/>
              </w:rPr>
            </w:pPr>
            <w:r>
              <w:rPr>
                <w:snapToGrid w:val="0"/>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3E30C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E16C80" w14:textId="77777777" w:rsidR="00171381" w:rsidRPr="009A0C9F" w:rsidRDefault="00171381" w:rsidP="00643972">
            <w:pPr>
              <w:pStyle w:val="TAL"/>
              <w:rPr>
                <w:noProof/>
              </w:rPr>
            </w:pPr>
            <w:r w:rsidRPr="000B6A14">
              <w:rPr>
                <w:noProof/>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C452B" w14:textId="77777777" w:rsidR="00171381" w:rsidRDefault="00171381" w:rsidP="00643972">
            <w:pPr>
              <w:pStyle w:val="TAL"/>
              <w:rPr>
                <w:snapToGrid w:val="0"/>
              </w:rPr>
            </w:pPr>
            <w:r>
              <w:rPr>
                <w:snapToGrid w:val="0"/>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D9FCFB" w14:textId="77777777" w:rsidR="00171381" w:rsidRDefault="00171381" w:rsidP="00643972">
            <w:pPr>
              <w:pStyle w:val="TAL"/>
              <w:tabs>
                <w:tab w:val="left" w:pos="371"/>
              </w:tabs>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AFB88" w14:textId="77777777" w:rsidR="00171381" w:rsidRDefault="00171381" w:rsidP="00643972">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205BC8" w14:textId="77777777" w:rsidR="00171381" w:rsidRPr="009A0C9F" w:rsidRDefault="00171381" w:rsidP="00643972">
            <w:pPr>
              <w:pStyle w:val="TAL"/>
            </w:pPr>
            <w:r w:rsidRPr="0092736C">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DFD85" w14:textId="77777777" w:rsidR="00171381" w:rsidRDefault="00171381" w:rsidP="00643972">
            <w:pPr>
              <w:pStyle w:val="TAL"/>
              <w:rPr>
                <w:snapToGrid w:val="0"/>
              </w:rPr>
            </w:pPr>
            <w:r>
              <w:rPr>
                <w:snapToGrid w:val="0"/>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7EF9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EE70CE" w14:textId="77777777" w:rsidR="00171381" w:rsidRPr="000B6A14" w:rsidRDefault="00171381" w:rsidP="00643972">
            <w:pPr>
              <w:pStyle w:val="TAL"/>
              <w:rPr>
                <w:noProof/>
              </w:rPr>
            </w:pPr>
            <w:r w:rsidRPr="0092736C">
              <w:rPr>
                <w:noProof/>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6A7496" w14:textId="77777777" w:rsidR="00171381" w:rsidRDefault="00171381" w:rsidP="00643972">
            <w:pPr>
              <w:pStyle w:val="TAL"/>
              <w:rPr>
                <w:snapToGrid w:val="0"/>
              </w:rPr>
            </w:pPr>
            <w:r>
              <w:rPr>
                <w:snapToGrid w:val="0"/>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C773A66" w14:textId="77777777" w:rsidR="00171381" w:rsidRDefault="00171381" w:rsidP="00643972">
            <w:pPr>
              <w:pStyle w:val="TAL"/>
              <w:tabs>
                <w:tab w:val="left" w:pos="371"/>
              </w:tabs>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081F17" w14:textId="77777777" w:rsidR="00171381" w:rsidRDefault="00171381" w:rsidP="00643972">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9D8C80" w14:textId="77777777" w:rsidR="00171381" w:rsidRPr="0092736C" w:rsidRDefault="00171381" w:rsidP="00643972">
            <w:pPr>
              <w:pStyle w:val="TAL"/>
            </w:pPr>
            <w:r w:rsidRPr="00A53CCF">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3C77E" w14:textId="77777777" w:rsidR="00171381" w:rsidRDefault="00171381" w:rsidP="00643972">
            <w:pPr>
              <w:pStyle w:val="TAL"/>
              <w:rPr>
                <w:snapToGrid w:val="0"/>
              </w:rPr>
            </w:pPr>
            <w:r>
              <w:rPr>
                <w:snapToGrid w:val="0"/>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AD047"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350B3B" w14:textId="77777777" w:rsidR="00171381" w:rsidRPr="0092736C" w:rsidRDefault="00171381" w:rsidP="00643972">
            <w:pPr>
              <w:pStyle w:val="TAL"/>
              <w:rPr>
                <w:noProof/>
              </w:rPr>
            </w:pPr>
            <w:r>
              <w:rPr>
                <w:noProof/>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CD5AA" w14:textId="77777777" w:rsidR="00171381" w:rsidRDefault="00171381" w:rsidP="00643972">
            <w:pPr>
              <w:pStyle w:val="TAL"/>
              <w:rPr>
                <w:snapToGrid w:val="0"/>
              </w:rPr>
            </w:pPr>
            <w:r>
              <w:rPr>
                <w:snapToGrid w:val="0"/>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D90947" w14:textId="77777777" w:rsidR="00171381" w:rsidRDefault="00171381" w:rsidP="00643972">
            <w:pPr>
              <w:pStyle w:val="TAL"/>
              <w:tabs>
                <w:tab w:val="left" w:pos="371"/>
              </w:tabs>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45B226" w14:textId="77777777" w:rsidR="00171381" w:rsidRDefault="00171381" w:rsidP="00643972">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02EFA" w14:textId="77777777" w:rsidR="00171381" w:rsidRPr="00A53CCF" w:rsidRDefault="00171381" w:rsidP="00643972">
            <w:pPr>
              <w:pStyle w:val="TAL"/>
            </w:pPr>
            <w:r w:rsidRPr="0018184A">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F81F" w14:textId="77777777" w:rsidR="00171381" w:rsidRDefault="00171381" w:rsidP="00643972">
            <w:pPr>
              <w:pStyle w:val="TAL"/>
              <w:rPr>
                <w:snapToGrid w:val="0"/>
              </w:rPr>
            </w:pPr>
            <w:r>
              <w:rPr>
                <w:snapToGrid w:val="0"/>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E4DC7"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1A9D90" w14:textId="77777777" w:rsidR="00171381" w:rsidRDefault="00171381" w:rsidP="00643972">
            <w:pPr>
              <w:pStyle w:val="TAL"/>
              <w:rPr>
                <w:noProof/>
              </w:rPr>
            </w:pPr>
            <w:r w:rsidRPr="0018184A">
              <w:rPr>
                <w:noProof/>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1B8815" w14:textId="77777777" w:rsidR="00171381" w:rsidRDefault="00171381" w:rsidP="00643972">
            <w:pPr>
              <w:pStyle w:val="TAL"/>
              <w:rPr>
                <w:snapToGrid w:val="0"/>
              </w:rPr>
            </w:pPr>
            <w:r>
              <w:rPr>
                <w:snapToGrid w:val="0"/>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A240A8" w14:textId="77777777" w:rsidR="00171381" w:rsidRDefault="00171381" w:rsidP="00643972">
            <w:pPr>
              <w:pStyle w:val="TAL"/>
              <w:tabs>
                <w:tab w:val="left" w:pos="371"/>
              </w:tabs>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973F15" w14:textId="77777777" w:rsidR="00171381" w:rsidRDefault="00171381" w:rsidP="00643972">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5BB822" w14:textId="77777777" w:rsidR="00171381" w:rsidRPr="0018184A" w:rsidRDefault="00171381" w:rsidP="00643972">
            <w:pPr>
              <w:pStyle w:val="TAL"/>
            </w:pPr>
            <w:r w:rsidRPr="00F80A94">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3D055" w14:textId="77777777" w:rsidR="00171381" w:rsidRDefault="00171381" w:rsidP="00643972">
            <w:pPr>
              <w:pStyle w:val="TAL"/>
              <w:rPr>
                <w:snapToGrid w:val="0"/>
              </w:rPr>
            </w:pPr>
            <w:r>
              <w:rPr>
                <w:snapToGrid w:val="0"/>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16562"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7B272F" w14:textId="77777777" w:rsidR="00171381" w:rsidRPr="0018184A" w:rsidRDefault="00171381" w:rsidP="00643972">
            <w:pPr>
              <w:pStyle w:val="TAL"/>
              <w:rPr>
                <w:noProof/>
              </w:rPr>
            </w:pPr>
            <w:r w:rsidRPr="00F80A94">
              <w:rPr>
                <w:noProof/>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9B13F5" w14:textId="77777777" w:rsidR="00171381" w:rsidRDefault="00171381" w:rsidP="00643972">
            <w:pPr>
              <w:pStyle w:val="TAL"/>
              <w:rPr>
                <w:snapToGrid w:val="0"/>
              </w:rPr>
            </w:pPr>
            <w:r>
              <w:rPr>
                <w:snapToGrid w:val="0"/>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423B3" w14:textId="50924A06" w:rsidR="00171381" w:rsidRDefault="00171381" w:rsidP="00643972">
            <w:pPr>
              <w:pStyle w:val="TAL"/>
              <w:tabs>
                <w:tab w:val="left" w:pos="371"/>
              </w:tabs>
              <w:rPr>
                <w:snapToGrid w:val="0"/>
              </w:rPr>
            </w:pPr>
            <w:r>
              <w:rPr>
                <w:snapToGrid w:val="0"/>
              </w:rPr>
              <w:t>202</w:t>
            </w:r>
            <w:r w:rsidR="005C2A2F">
              <w:rPr>
                <w:snapToGrid w:val="0"/>
              </w:rPr>
              <w:t>2</w:t>
            </w:r>
            <w:r>
              <w:rPr>
                <w:snapToGrid w:val="0"/>
              </w:rPr>
              <w:t>-</w:t>
            </w:r>
            <w:r w:rsidR="005C2A2F">
              <w:rPr>
                <w:snapToGrid w:val="0"/>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9A461E" w14:textId="77777777" w:rsidR="00171381" w:rsidRDefault="00171381" w:rsidP="00643972">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80E0AA" w14:textId="77777777" w:rsidR="00171381" w:rsidRPr="00F80A94" w:rsidRDefault="00171381" w:rsidP="00643972">
            <w:pPr>
              <w:pStyle w:val="TAL"/>
            </w:pPr>
            <w:r w:rsidRPr="009C3CEE">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7A5A9" w14:textId="77777777" w:rsidR="00171381" w:rsidRDefault="00171381" w:rsidP="00643972">
            <w:pPr>
              <w:pStyle w:val="TAL"/>
              <w:rPr>
                <w:snapToGrid w:val="0"/>
              </w:rPr>
            </w:pPr>
            <w:r>
              <w:rPr>
                <w:snapToGrid w:val="0"/>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69557"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3BFFE1" w14:textId="77777777" w:rsidR="00171381" w:rsidRPr="00F80A94" w:rsidRDefault="00171381" w:rsidP="00643972">
            <w:pPr>
              <w:pStyle w:val="TAL"/>
              <w:rPr>
                <w:noProof/>
              </w:rPr>
            </w:pPr>
            <w:r w:rsidRPr="009C3CEE">
              <w:rPr>
                <w:noProof/>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D419FA" w14:textId="77777777" w:rsidR="00171381" w:rsidRDefault="00171381" w:rsidP="00643972">
            <w:pPr>
              <w:pStyle w:val="TAL"/>
              <w:rPr>
                <w:snapToGrid w:val="0"/>
              </w:rPr>
            </w:pPr>
            <w:r>
              <w:rPr>
                <w:snapToGrid w:val="0"/>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0A58E5" w14:textId="2D42DED8" w:rsidR="00171381" w:rsidRDefault="00171381" w:rsidP="00643972">
            <w:pPr>
              <w:pStyle w:val="TAL"/>
              <w:tabs>
                <w:tab w:val="left" w:pos="371"/>
              </w:tabs>
              <w:rPr>
                <w:snapToGrid w:val="0"/>
              </w:rPr>
            </w:pPr>
            <w:r>
              <w:rPr>
                <w:snapToGrid w:val="0"/>
              </w:rPr>
              <w:t>202</w:t>
            </w:r>
            <w:r w:rsidR="00E132FA">
              <w:rPr>
                <w:snapToGrid w:val="0"/>
              </w:rPr>
              <w:t>2</w:t>
            </w:r>
            <w:r>
              <w:rPr>
                <w:snapToGrid w:val="0"/>
              </w:rPr>
              <w:t>-</w:t>
            </w:r>
            <w:r w:rsidR="005C2A2F">
              <w:rPr>
                <w:snapToGrid w:val="0"/>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0122CE" w14:textId="77777777" w:rsidR="00171381" w:rsidRDefault="00171381" w:rsidP="00643972">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A11BF7" w14:textId="77777777" w:rsidR="00171381" w:rsidRPr="009C3CEE" w:rsidRDefault="00171381" w:rsidP="00643972">
            <w:pPr>
              <w:pStyle w:val="TAL"/>
            </w:pPr>
            <w:r w:rsidRPr="009C3CEE">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B88F" w14:textId="77777777" w:rsidR="00171381" w:rsidRDefault="00171381" w:rsidP="00643972">
            <w:pPr>
              <w:pStyle w:val="TAL"/>
              <w:rPr>
                <w:snapToGrid w:val="0"/>
              </w:rPr>
            </w:pPr>
            <w:r>
              <w:rPr>
                <w:snapToGrid w:val="0"/>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BE040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ACCAE6" w14:textId="77777777" w:rsidR="00171381" w:rsidRPr="009C3CEE" w:rsidRDefault="00171381" w:rsidP="00643972">
            <w:pPr>
              <w:pStyle w:val="TAL"/>
              <w:rPr>
                <w:noProof/>
              </w:rPr>
            </w:pPr>
            <w:r w:rsidRPr="00BA46BD">
              <w:rPr>
                <w:noProof/>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F08AEF" w14:textId="77777777" w:rsidR="00171381" w:rsidRDefault="00171381" w:rsidP="00643972">
            <w:pPr>
              <w:pStyle w:val="TAL"/>
              <w:rPr>
                <w:snapToGrid w:val="0"/>
              </w:rPr>
            </w:pPr>
            <w:r>
              <w:rPr>
                <w:snapToGrid w:val="0"/>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020AF" w14:textId="5FF906D1" w:rsidR="00E132FA" w:rsidRDefault="00E132FA" w:rsidP="00E132FA">
            <w:pPr>
              <w:pStyle w:val="TAL"/>
              <w:tabs>
                <w:tab w:val="left" w:pos="371"/>
              </w:tabs>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B29358" w14:textId="7B3D660D" w:rsidR="00E132FA" w:rsidRDefault="00E132FA" w:rsidP="00E132FA">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B7288" w14:textId="74FCA549" w:rsidR="00E132FA" w:rsidRPr="009C3CEE" w:rsidRDefault="00E132FA" w:rsidP="00E132FA">
            <w:pPr>
              <w:pStyle w:val="TAL"/>
            </w:pPr>
            <w:r w:rsidRPr="00E132FA">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F5A3E6" w14:textId="10C952D2" w:rsidR="00E132FA" w:rsidRDefault="00E132FA" w:rsidP="00E132FA">
            <w:pPr>
              <w:pStyle w:val="TAL"/>
              <w:rPr>
                <w:snapToGrid w:val="0"/>
              </w:rPr>
            </w:pPr>
            <w:r>
              <w:rPr>
                <w:snapToGrid w:val="0"/>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Default="00E132FA" w:rsidP="00E132FA">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C05C4E" w14:textId="2E012AD0" w:rsidR="00E132FA" w:rsidRDefault="00E132FA" w:rsidP="00E132FA">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A20A2F" w14:textId="12F913FE" w:rsidR="00E132FA" w:rsidRPr="00BA46BD" w:rsidRDefault="00E132FA" w:rsidP="00E132FA">
            <w:pPr>
              <w:pStyle w:val="TAL"/>
              <w:rPr>
                <w:noProof/>
              </w:rPr>
            </w:pPr>
            <w:r w:rsidRPr="00E132FA">
              <w:rPr>
                <w:noProof/>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6D6B7E" w14:textId="110F003D" w:rsidR="00E132FA" w:rsidRDefault="00E132FA" w:rsidP="00E132FA">
            <w:pPr>
              <w:pStyle w:val="TAL"/>
              <w:rPr>
                <w:snapToGrid w:val="0"/>
              </w:rPr>
            </w:pPr>
            <w:r>
              <w:rPr>
                <w:snapToGrid w:val="0"/>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1412611" w14:textId="4AF3EE8A" w:rsidR="00DC3D61" w:rsidRDefault="00DC3D61" w:rsidP="00DC3D61">
            <w:pPr>
              <w:pStyle w:val="TAL"/>
              <w:tabs>
                <w:tab w:val="left" w:pos="371"/>
              </w:tabs>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5E4240" w14:textId="0B12F655" w:rsidR="00DC3D61" w:rsidRDefault="00DC3D61" w:rsidP="00DC3D61">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2076A1" w14:textId="7180D851" w:rsidR="00DC3D61" w:rsidRPr="00E132FA" w:rsidRDefault="00DC3D61" w:rsidP="00DC3D61">
            <w:pPr>
              <w:pStyle w:val="TAL"/>
            </w:pPr>
            <w:r w:rsidRPr="00E132FA">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3CF2F" w14:textId="1FF6DA87" w:rsidR="00DC3D61" w:rsidRDefault="00DC3D61" w:rsidP="00DC3D61">
            <w:pPr>
              <w:pStyle w:val="TAL"/>
              <w:rPr>
                <w:snapToGrid w:val="0"/>
              </w:rPr>
            </w:pPr>
            <w:r>
              <w:rPr>
                <w:snapToGrid w:val="0"/>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Default="00DC3D61" w:rsidP="00DC3D61">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9CF42A" w14:textId="3E91E64B" w:rsidR="00DC3D61" w:rsidRDefault="00DC3D61" w:rsidP="00DC3D61">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4FDC95" w14:textId="29FE4F69" w:rsidR="00DC3D61" w:rsidRPr="00E132FA" w:rsidRDefault="00DC3D61" w:rsidP="00DC3D61">
            <w:pPr>
              <w:pStyle w:val="TAL"/>
              <w:rPr>
                <w:noProof/>
              </w:rPr>
            </w:pPr>
            <w:r w:rsidRPr="00DC3D61">
              <w:rPr>
                <w:noProof/>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CDF435" w14:textId="74B34FE6" w:rsidR="00DC3D61" w:rsidRDefault="00DC3D61" w:rsidP="00DC3D61">
            <w:pPr>
              <w:pStyle w:val="TAL"/>
              <w:rPr>
                <w:snapToGrid w:val="0"/>
              </w:rPr>
            </w:pPr>
            <w:r>
              <w:rPr>
                <w:snapToGrid w:val="0"/>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48837C" w14:textId="4E4F08CF" w:rsidR="004020FF" w:rsidRDefault="004020FF" w:rsidP="004020FF">
            <w:pPr>
              <w:pStyle w:val="TAL"/>
              <w:tabs>
                <w:tab w:val="left" w:pos="371"/>
              </w:tabs>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E91240" w14:textId="4911CB16" w:rsidR="004020FF" w:rsidRDefault="004020FF" w:rsidP="004020FF">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6DF1CD" w14:textId="4AA8D552" w:rsidR="004020FF" w:rsidRPr="00E132FA" w:rsidRDefault="004020FF" w:rsidP="004020FF">
            <w:pPr>
              <w:pStyle w:val="TAL"/>
            </w:pPr>
            <w:r w:rsidRPr="00E132FA">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20310" w14:textId="4A0C8BD2" w:rsidR="004020FF" w:rsidRDefault="004020FF" w:rsidP="004020FF">
            <w:pPr>
              <w:pStyle w:val="TAL"/>
              <w:rPr>
                <w:snapToGrid w:val="0"/>
              </w:rPr>
            </w:pPr>
            <w:r>
              <w:rPr>
                <w:snapToGrid w:val="0"/>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Default="004020FF" w:rsidP="004020FF">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B41FB" w14:textId="2B1A41CA" w:rsidR="004020FF" w:rsidRDefault="004020FF" w:rsidP="004020FF">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9F1B98" w14:textId="295AAE36" w:rsidR="004020FF" w:rsidRPr="00DC3D61" w:rsidRDefault="004020FF" w:rsidP="004020FF">
            <w:pPr>
              <w:pStyle w:val="TAL"/>
              <w:rPr>
                <w:noProof/>
              </w:rPr>
            </w:pPr>
            <w:r w:rsidRPr="00FF6B37">
              <w:rPr>
                <w:noProof/>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F24ECB" w14:textId="16DA2091" w:rsidR="004020FF" w:rsidRDefault="004020FF" w:rsidP="004020FF">
            <w:pPr>
              <w:pStyle w:val="TAL"/>
              <w:rPr>
                <w:snapToGrid w:val="0"/>
              </w:rPr>
            </w:pPr>
            <w:r>
              <w:rPr>
                <w:snapToGrid w:val="0"/>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D129D4" w14:textId="59A72F9B" w:rsidR="005E1B10" w:rsidRDefault="005E1B10" w:rsidP="005E1B10">
            <w:pPr>
              <w:pStyle w:val="TAL"/>
              <w:tabs>
                <w:tab w:val="left" w:pos="371"/>
              </w:tabs>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3E6FD9" w14:textId="7E93857E" w:rsidR="005E1B10" w:rsidRDefault="005E1B10" w:rsidP="005E1B10">
            <w:pPr>
              <w:pStyle w:val="TAL"/>
              <w:rPr>
                <w:snapToGrid w:val="0"/>
              </w:rPr>
            </w:pPr>
            <w:r>
              <w:rPr>
                <w:snapToGrid w:val="0"/>
              </w:rPr>
              <w:t>SA#97</w:t>
            </w:r>
            <w:r w:rsidR="00B6639D">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55BCC2" w14:textId="2ED496A5" w:rsidR="005E1B10" w:rsidRPr="00E132FA" w:rsidRDefault="005E1B10" w:rsidP="005E1B10">
            <w:pPr>
              <w:pStyle w:val="TAL"/>
            </w:pPr>
            <w:r w:rsidRPr="005E1B10">
              <w:t>SP-220923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75204" w14:textId="2EAA6AA4" w:rsidR="005E1B10" w:rsidRDefault="005E1B10" w:rsidP="005E1B10">
            <w:pPr>
              <w:pStyle w:val="TAL"/>
              <w:rPr>
                <w:snapToGrid w:val="0"/>
              </w:rPr>
            </w:pPr>
            <w:r>
              <w:rPr>
                <w:snapToGrid w:val="0"/>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Default="005E1B10" w:rsidP="005E1B10">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9031B5" w14:textId="017AFE69" w:rsidR="005E1B10" w:rsidRDefault="005E1B10" w:rsidP="005E1B10">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FE683" w14:textId="0DAA554C" w:rsidR="005E1B10" w:rsidRPr="00FF6B37" w:rsidRDefault="005E1B10" w:rsidP="005E1B10">
            <w:pPr>
              <w:pStyle w:val="TAL"/>
              <w:rPr>
                <w:noProof/>
              </w:rPr>
            </w:pPr>
            <w:r w:rsidRPr="005E1B10">
              <w:rPr>
                <w:noProof/>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CB0FCD" w14:textId="1A755D83" w:rsidR="005E1B10" w:rsidRDefault="005E1B10" w:rsidP="005E1B10">
            <w:pPr>
              <w:pStyle w:val="TAL"/>
              <w:rPr>
                <w:snapToGrid w:val="0"/>
              </w:rPr>
            </w:pPr>
            <w:r>
              <w:rPr>
                <w:snapToGrid w:val="0"/>
              </w:rPr>
              <w:t>18.</w:t>
            </w:r>
            <w:r w:rsidR="00996C6C">
              <w:rPr>
                <w:snapToGrid w:val="0"/>
              </w:rPr>
              <w:t>3</w:t>
            </w:r>
            <w:r>
              <w:rPr>
                <w:snapToGrid w:val="0"/>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84CA39B" w14:textId="4E0A58B6" w:rsidR="00D12A22" w:rsidRDefault="00D12A22" w:rsidP="00D12A22">
            <w:pPr>
              <w:pStyle w:val="TAL"/>
              <w:tabs>
                <w:tab w:val="left" w:pos="371"/>
              </w:tabs>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2D34F7" w14:textId="09F79D07" w:rsidR="00D12A22" w:rsidRDefault="00D12A22" w:rsidP="00D12A22">
            <w:pPr>
              <w:pStyle w:val="TAL"/>
              <w:rPr>
                <w:snapToGrid w:val="0"/>
              </w:rPr>
            </w:pPr>
            <w:r>
              <w:rPr>
                <w:snapToGrid w:val="0"/>
              </w:rPr>
              <w:t>SA#97</w:t>
            </w:r>
            <w:r w:rsidR="00B6639D">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55E8C2" w14:textId="1BFD7ED1" w:rsidR="00D12A22" w:rsidRPr="005E1B10" w:rsidRDefault="009011FD" w:rsidP="00D12A22">
            <w:pPr>
              <w:pStyle w:val="TAL"/>
            </w:pPr>
            <w:r w:rsidRPr="009011FD">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CF2C39" w14:textId="18556242" w:rsidR="00D12A22" w:rsidRDefault="00D12A22" w:rsidP="00D12A22">
            <w:pPr>
              <w:pStyle w:val="TAL"/>
              <w:rPr>
                <w:snapToGrid w:val="0"/>
              </w:rPr>
            </w:pPr>
            <w:r>
              <w:rPr>
                <w:snapToGrid w:val="0"/>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Default="00D12A22" w:rsidP="00D12A2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DEC147" w14:textId="5E5873F1" w:rsidR="00D12A22" w:rsidRDefault="000F712F" w:rsidP="00D12A2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A9B349" w14:textId="3902C563" w:rsidR="00D12A22" w:rsidRPr="005E1B10" w:rsidRDefault="009011FD" w:rsidP="00D12A22">
            <w:pPr>
              <w:pStyle w:val="TAL"/>
              <w:rPr>
                <w:noProof/>
              </w:rPr>
            </w:pPr>
            <w:r w:rsidRPr="009011FD">
              <w:rPr>
                <w:noProof/>
              </w:rPr>
              <w:t>Private MCPTT call to a FA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4FBFF9" w14:textId="23ABF903" w:rsidR="00D12A22" w:rsidRDefault="00D12A22" w:rsidP="00D12A22">
            <w:pPr>
              <w:pStyle w:val="TAL"/>
              <w:rPr>
                <w:snapToGrid w:val="0"/>
              </w:rPr>
            </w:pPr>
            <w:r>
              <w:rPr>
                <w:snapToGrid w:val="0"/>
              </w:rPr>
              <w:t>18.</w:t>
            </w:r>
            <w:r w:rsidR="00996C6C">
              <w:rPr>
                <w:snapToGrid w:val="0"/>
              </w:rPr>
              <w:t>3</w:t>
            </w:r>
            <w:r>
              <w:rPr>
                <w:snapToGrid w:val="0"/>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69EBAB2" w14:textId="3DE3B923" w:rsidR="00E75361" w:rsidRDefault="00E75361" w:rsidP="00E75361">
            <w:pPr>
              <w:pStyle w:val="TAL"/>
              <w:tabs>
                <w:tab w:val="left" w:pos="371"/>
              </w:tabs>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6CF7B0" w14:textId="14C4A5FA" w:rsidR="00E75361" w:rsidRDefault="00E75361" w:rsidP="00E75361">
            <w:pPr>
              <w:pStyle w:val="TAL"/>
              <w:rPr>
                <w:snapToGrid w:val="0"/>
              </w:rPr>
            </w:pPr>
            <w:r>
              <w:rPr>
                <w:snapToGrid w:val="0"/>
              </w:rPr>
              <w:t>SA#97</w:t>
            </w:r>
            <w:r w:rsidR="00B6639D">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66D72D" w14:textId="055F4ABA" w:rsidR="00E75361" w:rsidRPr="009011FD" w:rsidRDefault="00E75361" w:rsidP="00E75361">
            <w:pPr>
              <w:pStyle w:val="TAL"/>
            </w:pPr>
            <w:r w:rsidRPr="009011FD">
              <w:t>SP-22092</w:t>
            </w:r>
            <w:r w:rsidR="00BE6EC4">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59DB0C" w14:textId="06DD4FFF" w:rsidR="00E75361" w:rsidRDefault="00E75361" w:rsidP="00E75361">
            <w:pPr>
              <w:pStyle w:val="TAL"/>
              <w:rPr>
                <w:snapToGrid w:val="0"/>
              </w:rPr>
            </w:pPr>
            <w:r>
              <w:rPr>
                <w:snapToGrid w:val="0"/>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Default="00E75361" w:rsidP="00E75361">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B39B58" w14:textId="6FD3679A" w:rsidR="00E75361" w:rsidRDefault="00E75361" w:rsidP="00E75361">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5B312D" w14:textId="14C5ECD0" w:rsidR="00E75361" w:rsidRPr="009011FD" w:rsidRDefault="00E75361" w:rsidP="00E75361">
            <w:pPr>
              <w:pStyle w:val="TAL"/>
              <w:rPr>
                <w:noProof/>
              </w:rPr>
            </w:pPr>
            <w:r w:rsidRPr="00E75361">
              <w:rPr>
                <w:noProof/>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A3348" w14:textId="398D0389" w:rsidR="00E75361" w:rsidRDefault="00E75361" w:rsidP="00E75361">
            <w:pPr>
              <w:pStyle w:val="TAL"/>
              <w:rPr>
                <w:snapToGrid w:val="0"/>
              </w:rPr>
            </w:pPr>
            <w:r>
              <w:rPr>
                <w:snapToGrid w:val="0"/>
              </w:rPr>
              <w:t>18.</w:t>
            </w:r>
            <w:r w:rsidR="00996C6C">
              <w:rPr>
                <w:snapToGrid w:val="0"/>
              </w:rPr>
              <w:t>3</w:t>
            </w:r>
            <w:r>
              <w:rPr>
                <w:snapToGrid w:val="0"/>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7A0B23" w14:textId="6C8622F1" w:rsidR="00996C6C" w:rsidRDefault="00996C6C" w:rsidP="00996C6C">
            <w:pPr>
              <w:pStyle w:val="TAL"/>
              <w:tabs>
                <w:tab w:val="left" w:pos="371"/>
              </w:tabs>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9FBE8" w14:textId="205EC2E8" w:rsidR="00996C6C" w:rsidRDefault="00996C6C" w:rsidP="00996C6C">
            <w:pPr>
              <w:pStyle w:val="TAL"/>
              <w:rPr>
                <w:snapToGrid w:val="0"/>
              </w:rPr>
            </w:pPr>
            <w:r>
              <w:rPr>
                <w:snapToGrid w:val="0"/>
              </w:rPr>
              <w:t>SA#97</w:t>
            </w:r>
            <w:r w:rsidR="00B6639D">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11C3FA" w14:textId="124052B1" w:rsidR="00996C6C" w:rsidRPr="009011FD" w:rsidRDefault="00996C6C" w:rsidP="00996C6C">
            <w:pPr>
              <w:pStyle w:val="TAL"/>
            </w:pPr>
            <w:r w:rsidRPr="009011FD">
              <w:t>SP-22092</w:t>
            </w:r>
            <w:r w:rsidR="0074004D">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83FB6" w14:textId="3D832AA4" w:rsidR="00996C6C" w:rsidRDefault="00996C6C" w:rsidP="00996C6C">
            <w:pPr>
              <w:pStyle w:val="TAL"/>
              <w:rPr>
                <w:snapToGrid w:val="0"/>
              </w:rPr>
            </w:pPr>
            <w:r>
              <w:rPr>
                <w:snapToGrid w:val="0"/>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Default="00996C6C" w:rsidP="00996C6C">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F53C78" w14:textId="277B1634" w:rsidR="00996C6C" w:rsidRPr="00996C6C" w:rsidRDefault="00996C6C" w:rsidP="00996C6C">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1D9AFE" w14:textId="392D4431" w:rsidR="00996C6C" w:rsidRPr="00E75361" w:rsidRDefault="00996C6C" w:rsidP="00996C6C">
            <w:pPr>
              <w:pStyle w:val="TAL"/>
              <w:rPr>
                <w:noProof/>
              </w:rPr>
            </w:pPr>
            <w:r w:rsidRPr="00996C6C">
              <w:rPr>
                <w:noProof/>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CFBC1D" w14:textId="532FEA05" w:rsidR="00996C6C" w:rsidRDefault="00996C6C" w:rsidP="00996C6C">
            <w:pPr>
              <w:pStyle w:val="TAL"/>
              <w:rPr>
                <w:snapToGrid w:val="0"/>
              </w:rPr>
            </w:pPr>
            <w:r>
              <w:rPr>
                <w:snapToGrid w:val="0"/>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2296A4" w14:textId="0BF74090" w:rsidR="0074004D" w:rsidRDefault="0074004D" w:rsidP="0074004D">
            <w:pPr>
              <w:pStyle w:val="TAL"/>
              <w:tabs>
                <w:tab w:val="left" w:pos="371"/>
              </w:tabs>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F9DFF5" w14:textId="6F4F4452" w:rsidR="0074004D" w:rsidRDefault="0074004D" w:rsidP="0074004D">
            <w:pPr>
              <w:pStyle w:val="TAL"/>
              <w:rPr>
                <w:snapToGrid w:val="0"/>
              </w:rPr>
            </w:pPr>
            <w:r>
              <w:rPr>
                <w:snapToGrid w:val="0"/>
              </w:rPr>
              <w:t>SA#97</w:t>
            </w:r>
            <w:r w:rsidR="00B6639D">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116D55" w14:textId="3BB84B7F" w:rsidR="0074004D" w:rsidRPr="009011FD" w:rsidRDefault="0074004D" w:rsidP="0074004D">
            <w:pPr>
              <w:pStyle w:val="TAL"/>
            </w:pPr>
            <w:r w:rsidRPr="009011FD">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C199D" w14:textId="1AAFED53" w:rsidR="0074004D" w:rsidRDefault="0074004D" w:rsidP="0074004D">
            <w:pPr>
              <w:pStyle w:val="TAL"/>
              <w:rPr>
                <w:snapToGrid w:val="0"/>
              </w:rPr>
            </w:pPr>
            <w:r>
              <w:rPr>
                <w:snapToGrid w:val="0"/>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Default="0074004D" w:rsidP="0074004D">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D4D699" w14:textId="441BFBF3" w:rsidR="0074004D" w:rsidRDefault="0074004D" w:rsidP="0074004D">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397E61" w14:textId="06D79ED8" w:rsidR="0074004D" w:rsidRPr="00996C6C" w:rsidRDefault="0074004D" w:rsidP="0074004D">
            <w:pPr>
              <w:pStyle w:val="TAL"/>
              <w:rPr>
                <w:noProof/>
              </w:rPr>
            </w:pPr>
            <w:r w:rsidRPr="0074004D">
              <w:rPr>
                <w:noProof/>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B21E0F" w14:textId="1F8F9FB3" w:rsidR="0074004D" w:rsidRDefault="0074004D" w:rsidP="0074004D">
            <w:pPr>
              <w:pStyle w:val="TAL"/>
              <w:rPr>
                <w:snapToGrid w:val="0"/>
              </w:rPr>
            </w:pPr>
            <w:r>
              <w:rPr>
                <w:snapToGrid w:val="0"/>
              </w:rPr>
              <w:t>18.3.0</w:t>
            </w:r>
          </w:p>
        </w:tc>
      </w:tr>
    </w:tbl>
    <w:p w14:paraId="6AE5F0B0" w14:textId="6E4D7727" w:rsidR="00080512" w:rsidRDefault="00080512" w:rsidP="00171381"/>
    <w:sectPr w:rsidR="00080512">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2941C9" w14:textId="77777777" w:rsidR="009D4F62" w:rsidRDefault="009D4F62">
      <w:r>
        <w:separator/>
      </w:r>
    </w:p>
  </w:endnote>
  <w:endnote w:type="continuationSeparator" w:id="0">
    <w:p w14:paraId="1D0D035F" w14:textId="77777777" w:rsidR="009D4F62" w:rsidRDefault="009D4F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6DD7EF" w14:textId="77777777" w:rsidR="009D4F62" w:rsidRDefault="009D4F62">
      <w:r>
        <w:separator/>
      </w:r>
    </w:p>
  </w:footnote>
  <w:footnote w:type="continuationSeparator" w:id="0">
    <w:p w14:paraId="4C095EF6" w14:textId="77777777" w:rsidR="009D4F62" w:rsidRDefault="009D4F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139C2C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8347B">
      <w:rPr>
        <w:rFonts w:ascii="Arial" w:hAnsi="Arial" w:cs="Arial"/>
        <w:b/>
        <w:noProof/>
        <w:sz w:val="18"/>
        <w:szCs w:val="18"/>
      </w:rPr>
      <w:t>3GPP TS 23.379 V18.3.0 (2022-09)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2A8826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3"/>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51834"/>
    <w:rsid w:val="00054A22"/>
    <w:rsid w:val="00062023"/>
    <w:rsid w:val="0006288D"/>
    <w:rsid w:val="000655A6"/>
    <w:rsid w:val="00080512"/>
    <w:rsid w:val="00093202"/>
    <w:rsid w:val="00097C16"/>
    <w:rsid w:val="000C47C3"/>
    <w:rsid w:val="000D58AB"/>
    <w:rsid w:val="000D635A"/>
    <w:rsid w:val="000F712F"/>
    <w:rsid w:val="000F756C"/>
    <w:rsid w:val="00133525"/>
    <w:rsid w:val="00171381"/>
    <w:rsid w:val="00180242"/>
    <w:rsid w:val="001A4C42"/>
    <w:rsid w:val="001A7420"/>
    <w:rsid w:val="001B6637"/>
    <w:rsid w:val="001C21C3"/>
    <w:rsid w:val="001D02C2"/>
    <w:rsid w:val="001F0C1D"/>
    <w:rsid w:val="001F1132"/>
    <w:rsid w:val="001F168B"/>
    <w:rsid w:val="002241FE"/>
    <w:rsid w:val="002347A2"/>
    <w:rsid w:val="002417B3"/>
    <w:rsid w:val="002675F0"/>
    <w:rsid w:val="002760EE"/>
    <w:rsid w:val="002B6339"/>
    <w:rsid w:val="002E00EE"/>
    <w:rsid w:val="003172DC"/>
    <w:rsid w:val="0035462D"/>
    <w:rsid w:val="00356555"/>
    <w:rsid w:val="003765B8"/>
    <w:rsid w:val="003C3971"/>
    <w:rsid w:val="004020FF"/>
    <w:rsid w:val="00423334"/>
    <w:rsid w:val="004345EC"/>
    <w:rsid w:val="00465515"/>
    <w:rsid w:val="0049751D"/>
    <w:rsid w:val="004A3F1A"/>
    <w:rsid w:val="004C30AC"/>
    <w:rsid w:val="004D3578"/>
    <w:rsid w:val="004E213A"/>
    <w:rsid w:val="004F0988"/>
    <w:rsid w:val="004F3340"/>
    <w:rsid w:val="0053388B"/>
    <w:rsid w:val="00535773"/>
    <w:rsid w:val="00543E6C"/>
    <w:rsid w:val="00565087"/>
    <w:rsid w:val="00597B11"/>
    <w:rsid w:val="005C2A2F"/>
    <w:rsid w:val="005D2E01"/>
    <w:rsid w:val="005D7526"/>
    <w:rsid w:val="005E1B10"/>
    <w:rsid w:val="005E4BB2"/>
    <w:rsid w:val="005F788A"/>
    <w:rsid w:val="00602AEA"/>
    <w:rsid w:val="0061309F"/>
    <w:rsid w:val="00614FDF"/>
    <w:rsid w:val="0063543D"/>
    <w:rsid w:val="00647114"/>
    <w:rsid w:val="00677256"/>
    <w:rsid w:val="006912E9"/>
    <w:rsid w:val="006A323F"/>
    <w:rsid w:val="006B30D0"/>
    <w:rsid w:val="006C3D95"/>
    <w:rsid w:val="006E5C86"/>
    <w:rsid w:val="00701116"/>
    <w:rsid w:val="0071174C"/>
    <w:rsid w:val="00713C44"/>
    <w:rsid w:val="00734A5B"/>
    <w:rsid w:val="0074004D"/>
    <w:rsid w:val="0074026F"/>
    <w:rsid w:val="007429F6"/>
    <w:rsid w:val="00744E76"/>
    <w:rsid w:val="00765EA3"/>
    <w:rsid w:val="00774DA4"/>
    <w:rsid w:val="00781F0F"/>
    <w:rsid w:val="007B600E"/>
    <w:rsid w:val="007F0F4A"/>
    <w:rsid w:val="00800AFD"/>
    <w:rsid w:val="008028A4"/>
    <w:rsid w:val="00825820"/>
    <w:rsid w:val="0082782C"/>
    <w:rsid w:val="00830747"/>
    <w:rsid w:val="008768CA"/>
    <w:rsid w:val="00894B35"/>
    <w:rsid w:val="008C384C"/>
    <w:rsid w:val="008E2D68"/>
    <w:rsid w:val="008E6756"/>
    <w:rsid w:val="009011FD"/>
    <w:rsid w:val="0090271F"/>
    <w:rsid w:val="00902E23"/>
    <w:rsid w:val="009114D7"/>
    <w:rsid w:val="0091348E"/>
    <w:rsid w:val="00917CCB"/>
    <w:rsid w:val="00933FB0"/>
    <w:rsid w:val="00942EC2"/>
    <w:rsid w:val="00996148"/>
    <w:rsid w:val="00996C6C"/>
    <w:rsid w:val="009C3218"/>
    <w:rsid w:val="009D4F62"/>
    <w:rsid w:val="009F37B7"/>
    <w:rsid w:val="009F458C"/>
    <w:rsid w:val="00A10F02"/>
    <w:rsid w:val="00A164B4"/>
    <w:rsid w:val="00A26956"/>
    <w:rsid w:val="00A27486"/>
    <w:rsid w:val="00A46BB1"/>
    <w:rsid w:val="00A53724"/>
    <w:rsid w:val="00A56066"/>
    <w:rsid w:val="00A73129"/>
    <w:rsid w:val="00A82346"/>
    <w:rsid w:val="00A82721"/>
    <w:rsid w:val="00A92BA1"/>
    <w:rsid w:val="00A95A32"/>
    <w:rsid w:val="00AB4A5D"/>
    <w:rsid w:val="00AB4FA1"/>
    <w:rsid w:val="00AC6BC6"/>
    <w:rsid w:val="00AE1D1D"/>
    <w:rsid w:val="00AE65E2"/>
    <w:rsid w:val="00AF1460"/>
    <w:rsid w:val="00B15449"/>
    <w:rsid w:val="00B6639D"/>
    <w:rsid w:val="00B93086"/>
    <w:rsid w:val="00BA19ED"/>
    <w:rsid w:val="00BA4B8D"/>
    <w:rsid w:val="00BC0F7D"/>
    <w:rsid w:val="00BC5A5D"/>
    <w:rsid w:val="00BD7D31"/>
    <w:rsid w:val="00BE3255"/>
    <w:rsid w:val="00BE6EC4"/>
    <w:rsid w:val="00BF128E"/>
    <w:rsid w:val="00C074DD"/>
    <w:rsid w:val="00C12BB5"/>
    <w:rsid w:val="00C1496A"/>
    <w:rsid w:val="00C33079"/>
    <w:rsid w:val="00C45231"/>
    <w:rsid w:val="00C551FF"/>
    <w:rsid w:val="00C72833"/>
    <w:rsid w:val="00C80F1D"/>
    <w:rsid w:val="00C91962"/>
    <w:rsid w:val="00C93F40"/>
    <w:rsid w:val="00CA3D0C"/>
    <w:rsid w:val="00CA44AB"/>
    <w:rsid w:val="00D12A22"/>
    <w:rsid w:val="00D57972"/>
    <w:rsid w:val="00D675A9"/>
    <w:rsid w:val="00D738D6"/>
    <w:rsid w:val="00D755EB"/>
    <w:rsid w:val="00D76048"/>
    <w:rsid w:val="00D82E6F"/>
    <w:rsid w:val="00D8347B"/>
    <w:rsid w:val="00D87E00"/>
    <w:rsid w:val="00D9134D"/>
    <w:rsid w:val="00DA7A03"/>
    <w:rsid w:val="00DB1818"/>
    <w:rsid w:val="00DC309B"/>
    <w:rsid w:val="00DC3D61"/>
    <w:rsid w:val="00DC4DA2"/>
    <w:rsid w:val="00DD4C17"/>
    <w:rsid w:val="00DD74A5"/>
    <w:rsid w:val="00DF2B1F"/>
    <w:rsid w:val="00DF62CD"/>
    <w:rsid w:val="00E132FA"/>
    <w:rsid w:val="00E16509"/>
    <w:rsid w:val="00E40BBD"/>
    <w:rsid w:val="00E44582"/>
    <w:rsid w:val="00E74766"/>
    <w:rsid w:val="00E74AE0"/>
    <w:rsid w:val="00E75361"/>
    <w:rsid w:val="00E77645"/>
    <w:rsid w:val="00EA15B0"/>
    <w:rsid w:val="00EA5EA7"/>
    <w:rsid w:val="00EC4A25"/>
    <w:rsid w:val="00EF608C"/>
    <w:rsid w:val="00F025A2"/>
    <w:rsid w:val="00F04712"/>
    <w:rsid w:val="00F13360"/>
    <w:rsid w:val="00F17188"/>
    <w:rsid w:val="00F22EC7"/>
    <w:rsid w:val="00F254FE"/>
    <w:rsid w:val="00F325C8"/>
    <w:rsid w:val="00F4163C"/>
    <w:rsid w:val="00F62D55"/>
    <w:rsid w:val="00F64599"/>
    <w:rsid w:val="00F64AF6"/>
    <w:rsid w:val="00F653B8"/>
    <w:rsid w:val="00F9008D"/>
    <w:rsid w:val="00FA1266"/>
    <w:rsid w:val="00FC1192"/>
    <w:rsid w:val="00FF5263"/>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locked/>
    <w:rsid w:val="00171381"/>
    <w:rPr>
      <w:rFonts w:ascii="Arial" w:hAnsi="Arial"/>
      <w:b/>
      <w:lang w:eastAsia="en-US"/>
    </w:rPr>
  </w:style>
  <w:style w:type="character" w:customStyle="1" w:styleId="THChar">
    <w:name w:val="TH Char"/>
    <w:link w:val="TH"/>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8.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6.vsd"/><Relationship Id="rId170" Type="http://schemas.openxmlformats.org/officeDocument/2006/relationships/image" Target="media/image83.emf"/><Relationship Id="rId191" Type="http://schemas.openxmlformats.org/officeDocument/2006/relationships/oleObject" Target="embeddings/Microsoft_Visio_2003-2010_Drawing81.vsd"/><Relationship Id="rId205" Type="http://schemas.openxmlformats.org/officeDocument/2006/relationships/oleObject" Target="embeddings/Microsoft_Visio_2003-2010_Drawing88.vsd"/><Relationship Id="rId226" Type="http://schemas.openxmlformats.org/officeDocument/2006/relationships/image" Target="media/image111.emf"/><Relationship Id="rId107" Type="http://schemas.openxmlformats.org/officeDocument/2006/relationships/oleObject" Target="embeddings/Microsoft_Visio_2003-2010_Drawing43.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61.vsd"/><Relationship Id="rId5" Type="http://schemas.openxmlformats.org/officeDocument/2006/relationships/settings" Target="settings.xml"/><Relationship Id="rId95" Type="http://schemas.openxmlformats.org/officeDocument/2006/relationships/oleObject" Target="embeddings/Microsoft_Visio_2003-2010_Drawing37.vsd"/><Relationship Id="rId160" Type="http://schemas.openxmlformats.org/officeDocument/2006/relationships/image" Target="media/image78.emf"/><Relationship Id="rId181" Type="http://schemas.openxmlformats.org/officeDocument/2006/relationships/oleObject" Target="embeddings/Microsoft_Visio_2003-2010_Drawing76.vsd"/><Relationship Id="rId216" Type="http://schemas.openxmlformats.org/officeDocument/2006/relationships/image" Target="media/image106.emf"/><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9.vsd"/><Relationship Id="rId80" Type="http://schemas.openxmlformats.org/officeDocument/2006/relationships/image" Target="media/image38.emf"/><Relationship Id="rId85" Type="http://schemas.openxmlformats.org/officeDocument/2006/relationships/oleObject" Target="embeddings/Microsoft_Visio_2003-2010_Drawing32.vsd"/><Relationship Id="rId150" Type="http://schemas.openxmlformats.org/officeDocument/2006/relationships/image" Target="media/image73.emf"/><Relationship Id="rId155" Type="http://schemas.openxmlformats.org/officeDocument/2006/relationships/oleObject" Target="embeddings/Microsoft_Visio_2003-2010_Drawing64.vsd"/><Relationship Id="rId171" Type="http://schemas.openxmlformats.org/officeDocument/2006/relationships/oleObject" Target="embeddings/Microsoft_Visio_2003-2010_Drawing71.vsd"/><Relationship Id="rId176" Type="http://schemas.openxmlformats.org/officeDocument/2006/relationships/image" Target="media/image86.emf"/><Relationship Id="rId192" Type="http://schemas.openxmlformats.org/officeDocument/2006/relationships/image" Target="media/image94.emf"/><Relationship Id="rId197" Type="http://schemas.openxmlformats.org/officeDocument/2006/relationships/oleObject" Target="embeddings/Microsoft_Visio_2003-2010_Drawing84.vsd"/><Relationship Id="rId206" Type="http://schemas.openxmlformats.org/officeDocument/2006/relationships/image" Target="media/image101.emf"/><Relationship Id="rId227" Type="http://schemas.openxmlformats.org/officeDocument/2006/relationships/package" Target="embeddings/Microsoft_Visio_Drawing13.vsdx"/><Relationship Id="rId201" Type="http://schemas.openxmlformats.org/officeDocument/2006/relationships/oleObject" Target="embeddings/Microsoft_Visio_2003-2010_Drawing86.vsd"/><Relationship Id="rId222" Type="http://schemas.openxmlformats.org/officeDocument/2006/relationships/image" Target="media/image109.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1.vsd"/><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54.vsd"/><Relationship Id="rId54" Type="http://schemas.openxmlformats.org/officeDocument/2006/relationships/oleObject" Target="embeddings/Microsoft_Visio_2003-2010_Drawing20.vsd"/><Relationship Id="rId70" Type="http://schemas.openxmlformats.org/officeDocument/2006/relationships/image" Target="media/image33.emf"/><Relationship Id="rId75" Type="http://schemas.openxmlformats.org/officeDocument/2006/relationships/oleObject" Target="embeddings/Microsoft_Visio_2003-2010_Drawing27.vsd"/><Relationship Id="rId91" Type="http://schemas.openxmlformats.org/officeDocument/2006/relationships/oleObject" Target="embeddings/Microsoft_Visio_2003-2010_Drawing35.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package" Target="embeddings/Microsoft_Visio_Drawing5.vsdx"/><Relationship Id="rId161" Type="http://schemas.openxmlformats.org/officeDocument/2006/relationships/oleObject" Target="embeddings/Microsoft_Visio_2003-2010_Drawing67.vsd"/><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Microsoft_Visio_2003-2010_Drawing79.vsd"/><Relationship Id="rId217" Type="http://schemas.openxmlformats.org/officeDocument/2006/relationships/oleObject" Target="embeddings/Microsoft_Visio_2003-2010_Drawing92.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header" Target="header1.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9.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57.vsd"/><Relationship Id="rId151" Type="http://schemas.openxmlformats.org/officeDocument/2006/relationships/oleObject" Target="embeddings/Microsoft_Visio_2003-2010_Drawing62.vsd"/><Relationship Id="rId156" Type="http://schemas.openxmlformats.org/officeDocument/2006/relationships/image" Target="media/image76.emf"/><Relationship Id="rId177" Type="http://schemas.openxmlformats.org/officeDocument/2006/relationships/oleObject" Target="embeddings/Microsoft_Visio_2003-2010_Drawing74.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82.vsd"/><Relationship Id="rId202" Type="http://schemas.openxmlformats.org/officeDocument/2006/relationships/image" Target="media/image99.emf"/><Relationship Id="rId207" Type="http://schemas.openxmlformats.org/officeDocument/2006/relationships/oleObject" Target="embeddings/Microsoft_Visio_2003-2010_Drawing89.vsd"/><Relationship Id="rId223" Type="http://schemas.openxmlformats.org/officeDocument/2006/relationships/package" Target="embeddings/Microsoft_Visio_Drawing12.vsdx"/><Relationship Id="rId228" Type="http://schemas.openxmlformats.org/officeDocument/2006/relationships/image" Target="media/image112.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4.vsd"/><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8.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2.vsd"/><Relationship Id="rId141" Type="http://schemas.openxmlformats.org/officeDocument/2006/relationships/oleObject" Target="embeddings/Microsoft_Visio_2003-2010_Drawing60.vsd"/><Relationship Id="rId146" Type="http://schemas.openxmlformats.org/officeDocument/2006/relationships/image" Target="media/image71.emf"/><Relationship Id="rId167" Type="http://schemas.openxmlformats.org/officeDocument/2006/relationships/package" Target="embeddings/Microsoft_Visio_Drawing7.vsdx"/><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7.vsd"/><Relationship Id="rId213" Type="http://schemas.openxmlformats.org/officeDocument/2006/relationships/oleObject" Target="embeddings/Microsoft_Visio_2003-2010_Drawing91.vsd"/><Relationship Id="rId218" Type="http://schemas.openxmlformats.org/officeDocument/2006/relationships/image" Target="media/image107.emf"/><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3.vsd"/><Relationship Id="rId110" Type="http://schemas.openxmlformats.org/officeDocument/2006/relationships/image" Target="media/image53.emf"/><Relationship Id="rId115" Type="http://schemas.openxmlformats.org/officeDocument/2006/relationships/oleObject" Target="embeddings/Microsoft_Visio_2003-2010_Drawing47.vsd"/><Relationship Id="rId131" Type="http://schemas.openxmlformats.org/officeDocument/2006/relationships/oleObject" Target="embeddings/Microsoft_Visio_2003-2010_Drawing55.vsd"/><Relationship Id="rId136" Type="http://schemas.openxmlformats.org/officeDocument/2006/relationships/image" Target="media/image66.emf"/><Relationship Id="rId157" Type="http://schemas.openxmlformats.org/officeDocument/2006/relationships/oleObject" Target="embeddings/Microsoft_Visio_2003-2010_Drawing65.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Drawing72.vsd"/><Relationship Id="rId194" Type="http://schemas.openxmlformats.org/officeDocument/2006/relationships/image" Target="media/image95.emf"/><Relationship Id="rId199" Type="http://schemas.openxmlformats.org/officeDocument/2006/relationships/oleObject" Target="embeddings/Microsoft_Visio_2003-2010_Drawing85.vsd"/><Relationship Id="rId203" Type="http://schemas.openxmlformats.org/officeDocument/2006/relationships/oleObject" Target="embeddings/Microsoft_Visio_2003-2010_Drawing87.vsd"/><Relationship Id="rId208" Type="http://schemas.openxmlformats.org/officeDocument/2006/relationships/image" Target="media/image102.emf"/><Relationship Id="rId229" Type="http://schemas.openxmlformats.org/officeDocument/2006/relationships/image" Target="media/image113.emf"/><Relationship Id="rId19" Type="http://schemas.openxmlformats.org/officeDocument/2006/relationships/image" Target="media/image7.emf"/><Relationship Id="rId224" Type="http://schemas.openxmlformats.org/officeDocument/2006/relationships/image" Target="media/image110.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2.vsd"/><Relationship Id="rId126" Type="http://schemas.openxmlformats.org/officeDocument/2006/relationships/image" Target="media/image61.emf"/><Relationship Id="rId147" Type="http://schemas.openxmlformats.org/officeDocument/2006/relationships/package" Target="embeddings/Microsoft_Visio_Drawing6.vsdx"/><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6.vsd"/><Relationship Id="rId98" Type="http://schemas.openxmlformats.org/officeDocument/2006/relationships/image" Target="media/image47.emf"/><Relationship Id="rId121" Type="http://schemas.openxmlformats.org/officeDocument/2006/relationships/oleObject" Target="embeddings/Microsoft_Visio_2003-2010_Drawing50.vsd"/><Relationship Id="rId142" Type="http://schemas.openxmlformats.org/officeDocument/2006/relationships/image" Target="media/image69.emf"/><Relationship Id="rId163" Type="http://schemas.openxmlformats.org/officeDocument/2006/relationships/oleObject" Target="embeddings/Microsoft_Visio_2003-2010_Drawing68.vsd"/><Relationship Id="rId184" Type="http://schemas.openxmlformats.org/officeDocument/2006/relationships/image" Target="media/image90.emf"/><Relationship Id="rId189" Type="http://schemas.openxmlformats.org/officeDocument/2006/relationships/oleObject" Target="embeddings/Microsoft_Visio_2003-2010_Drawing80.vsd"/><Relationship Id="rId219" Type="http://schemas.openxmlformats.org/officeDocument/2006/relationships/package" Target="embeddings/Microsoft_Visio_Drawing10.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oleObject" Target="embeddings/Microsoft_Visio_2003-2010_Drawing94.vsd"/><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8.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5.vsd"/><Relationship Id="rId132" Type="http://schemas.openxmlformats.org/officeDocument/2006/relationships/image" Target="media/image64.emf"/><Relationship Id="rId153" Type="http://schemas.openxmlformats.org/officeDocument/2006/relationships/oleObject" Target="embeddings/Microsoft_Visio_2003-2010_Drawing63.vsd"/><Relationship Id="rId174" Type="http://schemas.openxmlformats.org/officeDocument/2006/relationships/image" Target="media/image85.emf"/><Relationship Id="rId179" Type="http://schemas.openxmlformats.org/officeDocument/2006/relationships/oleObject" Target="embeddings/Microsoft_Visio_2003-2010_Drawing75.vsd"/><Relationship Id="rId195" Type="http://schemas.openxmlformats.org/officeDocument/2006/relationships/oleObject" Target="embeddings/Microsoft_Visio_2003-2010_Drawing83.vsd"/><Relationship Id="rId209" Type="http://schemas.openxmlformats.org/officeDocument/2006/relationships/oleObject" Target="embeddings/Microsoft_Visio_2003-2010_Drawing90.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Microsoft_Visio_2003-2010_Drawing93.vsd"/><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3.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9.vsd"/><Relationship Id="rId101" Type="http://schemas.openxmlformats.org/officeDocument/2006/relationships/oleObject" Target="embeddings/Microsoft_Visio_2003-2010_Drawing40.vsd"/><Relationship Id="rId122" Type="http://schemas.openxmlformats.org/officeDocument/2006/relationships/image" Target="media/image59.emf"/><Relationship Id="rId143" Type="http://schemas.openxmlformats.org/officeDocument/2006/relationships/package" Target="embeddings/Microsoft_Visio_Drawing4.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70.vsd"/><Relationship Id="rId185" Type="http://schemas.openxmlformats.org/officeDocument/2006/relationships/oleObject" Target="embeddings/Microsoft_Visio_2003-2010_Drawing78.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9.vsdx"/><Relationship Id="rId236" Type="http://schemas.openxmlformats.org/officeDocument/2006/relationships/theme" Target="theme/theme1.xml"/><Relationship Id="rId26" Type="http://schemas.openxmlformats.org/officeDocument/2006/relationships/oleObject" Target="embeddings/Microsoft_Visio_2003-2010_Drawing7.vsd"/><Relationship Id="rId231" Type="http://schemas.openxmlformats.org/officeDocument/2006/relationships/image" Target="media/image114.emf"/><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oleObject" Target="embeddings/Microsoft_Visio_2003-2010_Drawing56.vsd"/><Relationship Id="rId154" Type="http://schemas.openxmlformats.org/officeDocument/2006/relationships/image" Target="media/image75.emf"/><Relationship Id="rId175" Type="http://schemas.openxmlformats.org/officeDocument/2006/relationships/oleObject" Target="embeddings/Microsoft_Visio_2003-2010_Drawing73.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package" Target="embeddings/Microsoft_Visio_Drawing11.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oleObject" Target="embeddings/Microsoft_Visio_2003-2010_Drawing51.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9.vsd"/><Relationship Id="rId186" Type="http://schemas.openxmlformats.org/officeDocument/2006/relationships/image" Target="media/image91.emf"/><Relationship Id="rId211" Type="http://schemas.openxmlformats.org/officeDocument/2006/relationships/package" Target="embeddings/Microsoft_Visio_Drawing8.vsdx"/><Relationship Id="rId232" Type="http://schemas.openxmlformats.org/officeDocument/2006/relationships/package" Target="embeddings/Microsoft_Visio_Drawing14.vsdx"/><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6.vsd"/><Relationship Id="rId134" Type="http://schemas.openxmlformats.org/officeDocument/2006/relationships/image" Target="media/image6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257</Pages>
  <Words>84430</Words>
  <Characters>481254</Characters>
  <Application>Microsoft Office Word</Application>
  <DocSecurity>0</DocSecurity>
  <Lines>4010</Lines>
  <Paragraphs>1129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564555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CR0320r1</cp:lastModifiedBy>
  <cp:revision>11</cp:revision>
  <cp:lastPrinted>2019-02-25T14:05:00Z</cp:lastPrinted>
  <dcterms:created xsi:type="dcterms:W3CDTF">2022-09-22T12:43:00Z</dcterms:created>
  <dcterms:modified xsi:type="dcterms:W3CDTF">2022-09-23T21:34:00Z</dcterms:modified>
</cp:coreProperties>
</file>