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2B0E438"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DA2F82">
              <w:t>4</w:t>
            </w:r>
            <w:r w:rsidRPr="00C336BB">
              <w:t>.</w:t>
            </w:r>
            <w:r w:rsidR="00C336BB">
              <w:t>0</w:t>
            </w:r>
            <w:bookmarkEnd w:id="3"/>
            <w:r w:rsidRPr="00C336BB">
              <w:t xml:space="preserve"> </w:t>
            </w:r>
            <w:r w:rsidRPr="00C336BB">
              <w:rPr>
                <w:sz w:val="32"/>
              </w:rPr>
              <w:t>(</w:t>
            </w:r>
            <w:bookmarkStart w:id="4" w:name="issueDate"/>
            <w:r w:rsidR="00C336BB">
              <w:rPr>
                <w:sz w:val="32"/>
              </w:rPr>
              <w:t>202</w:t>
            </w:r>
            <w:r w:rsidR="0037674C">
              <w:rPr>
                <w:sz w:val="32"/>
              </w:rPr>
              <w:t>4</w:t>
            </w:r>
            <w:r w:rsidRPr="00C336BB">
              <w:rPr>
                <w:sz w:val="32"/>
              </w:rPr>
              <w:t>-</w:t>
            </w:r>
            <w:r w:rsidR="0037674C">
              <w:rPr>
                <w:sz w:val="32"/>
              </w:rPr>
              <w:t>0</w:t>
            </w:r>
            <w:r w:rsidR="00DA2F82">
              <w:rPr>
                <w:sz w:val="32"/>
              </w:rPr>
              <w:t>9</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7EF2296"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37674C">
              <w:rPr>
                <w:noProof/>
                <w:sz w:val="18"/>
              </w:rPr>
              <w:t>4</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42FA6ED1" w14:textId="41EF6D96" w:rsidR="00297FED"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297FED">
        <w:rPr>
          <w:noProof/>
        </w:rPr>
        <w:t>Foreword</w:t>
      </w:r>
      <w:r w:rsidR="00297FED">
        <w:rPr>
          <w:noProof/>
        </w:rPr>
        <w:tab/>
      </w:r>
      <w:r w:rsidR="00297FED">
        <w:rPr>
          <w:noProof/>
        </w:rPr>
        <w:fldChar w:fldCharType="begin"/>
      </w:r>
      <w:r w:rsidR="00297FED">
        <w:rPr>
          <w:noProof/>
        </w:rPr>
        <w:instrText xml:space="preserve"> PAGEREF _Toc177990956 \h </w:instrText>
      </w:r>
      <w:r w:rsidR="00297FED">
        <w:rPr>
          <w:noProof/>
        </w:rPr>
      </w:r>
      <w:r w:rsidR="00297FED">
        <w:rPr>
          <w:noProof/>
        </w:rPr>
        <w:fldChar w:fldCharType="separate"/>
      </w:r>
      <w:r w:rsidR="00297FED">
        <w:rPr>
          <w:noProof/>
        </w:rPr>
        <w:t>15</w:t>
      </w:r>
      <w:r w:rsidR="00297FED">
        <w:rPr>
          <w:noProof/>
        </w:rPr>
        <w:fldChar w:fldCharType="end"/>
      </w:r>
    </w:p>
    <w:p w14:paraId="1C7A0D50" w14:textId="668D475F"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_Toc177990957 \h </w:instrText>
      </w:r>
      <w:r>
        <w:rPr>
          <w:noProof/>
        </w:rPr>
      </w:r>
      <w:r>
        <w:rPr>
          <w:noProof/>
        </w:rPr>
        <w:fldChar w:fldCharType="separate"/>
      </w:r>
      <w:r>
        <w:rPr>
          <w:noProof/>
        </w:rPr>
        <w:t>16</w:t>
      </w:r>
      <w:r>
        <w:rPr>
          <w:noProof/>
        </w:rPr>
        <w:fldChar w:fldCharType="end"/>
      </w:r>
    </w:p>
    <w:p w14:paraId="115D712F" w14:textId="5B5A8A56"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_Toc177990958 \h </w:instrText>
      </w:r>
      <w:r>
        <w:rPr>
          <w:noProof/>
        </w:rPr>
      </w:r>
      <w:r>
        <w:rPr>
          <w:noProof/>
        </w:rPr>
        <w:fldChar w:fldCharType="separate"/>
      </w:r>
      <w:r>
        <w:rPr>
          <w:noProof/>
        </w:rPr>
        <w:t>16</w:t>
      </w:r>
      <w:r>
        <w:rPr>
          <w:noProof/>
        </w:rPr>
        <w:fldChar w:fldCharType="end"/>
      </w:r>
    </w:p>
    <w:p w14:paraId="48CBD79D" w14:textId="72D4033C"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_Toc177990959 \h </w:instrText>
      </w:r>
      <w:r>
        <w:rPr>
          <w:noProof/>
        </w:rPr>
      </w:r>
      <w:r>
        <w:rPr>
          <w:noProof/>
        </w:rPr>
        <w:fldChar w:fldCharType="separate"/>
      </w:r>
      <w:r>
        <w:rPr>
          <w:noProof/>
        </w:rPr>
        <w:t>17</w:t>
      </w:r>
      <w:r>
        <w:rPr>
          <w:noProof/>
        </w:rPr>
        <w:fldChar w:fldCharType="end"/>
      </w:r>
    </w:p>
    <w:p w14:paraId="4F1B7D13" w14:textId="2CE5B1FB"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_Toc177990960 \h </w:instrText>
      </w:r>
      <w:r>
        <w:rPr>
          <w:noProof/>
        </w:rPr>
      </w:r>
      <w:r>
        <w:rPr>
          <w:noProof/>
        </w:rPr>
        <w:fldChar w:fldCharType="separate"/>
      </w:r>
      <w:r>
        <w:rPr>
          <w:noProof/>
        </w:rPr>
        <w:t>17</w:t>
      </w:r>
      <w:r>
        <w:rPr>
          <w:noProof/>
        </w:rPr>
        <w:fldChar w:fldCharType="end"/>
      </w:r>
    </w:p>
    <w:p w14:paraId="6C9A0FFA" w14:textId="37050FCF"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_Toc177990961 \h </w:instrText>
      </w:r>
      <w:r>
        <w:rPr>
          <w:noProof/>
        </w:rPr>
      </w:r>
      <w:r>
        <w:rPr>
          <w:noProof/>
        </w:rPr>
        <w:fldChar w:fldCharType="separate"/>
      </w:r>
      <w:r>
        <w:rPr>
          <w:noProof/>
        </w:rPr>
        <w:t>19</w:t>
      </w:r>
      <w:r>
        <w:rPr>
          <w:noProof/>
        </w:rPr>
        <w:fldChar w:fldCharType="end"/>
      </w:r>
    </w:p>
    <w:p w14:paraId="6D63CDFF" w14:textId="2B734D2E"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_Toc177990962 \h </w:instrText>
      </w:r>
      <w:r>
        <w:rPr>
          <w:noProof/>
        </w:rPr>
      </w:r>
      <w:r>
        <w:rPr>
          <w:noProof/>
        </w:rPr>
        <w:fldChar w:fldCharType="separate"/>
      </w:r>
      <w:r>
        <w:rPr>
          <w:noProof/>
        </w:rPr>
        <w:t>19</w:t>
      </w:r>
      <w:r>
        <w:rPr>
          <w:noProof/>
        </w:rPr>
        <w:fldChar w:fldCharType="end"/>
      </w:r>
    </w:p>
    <w:p w14:paraId="28E2AA4C" w14:textId="02728CE2"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_Toc177990963 \h </w:instrText>
      </w:r>
      <w:r>
        <w:rPr>
          <w:noProof/>
        </w:rPr>
      </w:r>
      <w:r>
        <w:rPr>
          <w:noProof/>
        </w:rPr>
        <w:fldChar w:fldCharType="separate"/>
      </w:r>
      <w:r>
        <w:rPr>
          <w:noProof/>
        </w:rPr>
        <w:t>20</w:t>
      </w:r>
      <w:r>
        <w:rPr>
          <w:noProof/>
        </w:rPr>
        <w:fldChar w:fldCharType="end"/>
      </w:r>
    </w:p>
    <w:p w14:paraId="1AABE66D" w14:textId="75A140D9"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_Toc177990964 \h </w:instrText>
      </w:r>
      <w:r>
        <w:rPr>
          <w:noProof/>
        </w:rPr>
      </w:r>
      <w:r>
        <w:rPr>
          <w:noProof/>
        </w:rPr>
        <w:fldChar w:fldCharType="separate"/>
      </w:r>
      <w:r>
        <w:rPr>
          <w:noProof/>
        </w:rPr>
        <w:t>20</w:t>
      </w:r>
      <w:r>
        <w:rPr>
          <w:noProof/>
        </w:rPr>
        <w:fldChar w:fldCharType="end"/>
      </w:r>
    </w:p>
    <w:p w14:paraId="4FB39BA5" w14:textId="66AE49D7"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_Toc177990965 \h </w:instrText>
      </w:r>
      <w:r>
        <w:rPr>
          <w:noProof/>
        </w:rPr>
      </w:r>
      <w:r>
        <w:rPr>
          <w:noProof/>
        </w:rPr>
        <w:fldChar w:fldCharType="separate"/>
      </w:r>
      <w:r>
        <w:rPr>
          <w:noProof/>
        </w:rPr>
        <w:t>20</w:t>
      </w:r>
      <w:r>
        <w:rPr>
          <w:noProof/>
        </w:rPr>
        <w:fldChar w:fldCharType="end"/>
      </w:r>
    </w:p>
    <w:p w14:paraId="3866DDB0" w14:textId="43E872BA"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_Toc177990966 \h </w:instrText>
      </w:r>
      <w:r>
        <w:rPr>
          <w:noProof/>
        </w:rPr>
      </w:r>
      <w:r>
        <w:rPr>
          <w:noProof/>
        </w:rPr>
        <w:fldChar w:fldCharType="separate"/>
      </w:r>
      <w:r>
        <w:rPr>
          <w:noProof/>
        </w:rPr>
        <w:t>21</w:t>
      </w:r>
      <w:r>
        <w:rPr>
          <w:noProof/>
        </w:rPr>
        <w:fldChar w:fldCharType="end"/>
      </w:r>
    </w:p>
    <w:p w14:paraId="5D536D1F" w14:textId="0088C362"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_Toc177990967 \h </w:instrText>
      </w:r>
      <w:r>
        <w:rPr>
          <w:noProof/>
        </w:rPr>
      </w:r>
      <w:r>
        <w:rPr>
          <w:noProof/>
        </w:rPr>
        <w:fldChar w:fldCharType="separate"/>
      </w:r>
      <w:r>
        <w:rPr>
          <w:noProof/>
        </w:rPr>
        <w:t>21</w:t>
      </w:r>
      <w:r>
        <w:rPr>
          <w:noProof/>
        </w:rPr>
        <w:fldChar w:fldCharType="end"/>
      </w:r>
    </w:p>
    <w:p w14:paraId="648E2357" w14:textId="010466FE"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_Toc177990968 \h </w:instrText>
      </w:r>
      <w:r>
        <w:rPr>
          <w:noProof/>
        </w:rPr>
      </w:r>
      <w:r>
        <w:rPr>
          <w:noProof/>
        </w:rPr>
        <w:fldChar w:fldCharType="separate"/>
      </w:r>
      <w:r>
        <w:rPr>
          <w:noProof/>
        </w:rPr>
        <w:t>22</w:t>
      </w:r>
      <w:r>
        <w:rPr>
          <w:noProof/>
        </w:rPr>
        <w:fldChar w:fldCharType="end"/>
      </w:r>
    </w:p>
    <w:p w14:paraId="3BEE9BB8" w14:textId="46E92785"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_Toc177990969 \h </w:instrText>
      </w:r>
      <w:r>
        <w:rPr>
          <w:noProof/>
        </w:rPr>
      </w:r>
      <w:r>
        <w:rPr>
          <w:noProof/>
        </w:rPr>
        <w:fldChar w:fldCharType="separate"/>
      </w:r>
      <w:r>
        <w:rPr>
          <w:noProof/>
        </w:rPr>
        <w:t>22</w:t>
      </w:r>
      <w:r>
        <w:rPr>
          <w:noProof/>
        </w:rPr>
        <w:fldChar w:fldCharType="end"/>
      </w:r>
    </w:p>
    <w:p w14:paraId="4BD8B6E3" w14:textId="72ED04E3"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_Toc177990970 \h </w:instrText>
      </w:r>
      <w:r>
        <w:rPr>
          <w:noProof/>
        </w:rPr>
      </w:r>
      <w:r>
        <w:rPr>
          <w:noProof/>
        </w:rPr>
        <w:fldChar w:fldCharType="separate"/>
      </w:r>
      <w:r>
        <w:rPr>
          <w:noProof/>
        </w:rPr>
        <w:t>22</w:t>
      </w:r>
      <w:r>
        <w:rPr>
          <w:noProof/>
        </w:rPr>
        <w:fldChar w:fldCharType="end"/>
      </w:r>
    </w:p>
    <w:p w14:paraId="53ED0286" w14:textId="3BAAC41B"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Bearer management</w:t>
      </w:r>
      <w:r>
        <w:rPr>
          <w:noProof/>
        </w:rPr>
        <w:tab/>
      </w:r>
      <w:r>
        <w:rPr>
          <w:noProof/>
        </w:rPr>
        <w:fldChar w:fldCharType="begin"/>
      </w:r>
      <w:r>
        <w:rPr>
          <w:noProof/>
        </w:rPr>
        <w:instrText xml:space="preserve"> PAGEREF _Toc177990971 \h </w:instrText>
      </w:r>
      <w:r>
        <w:rPr>
          <w:noProof/>
        </w:rPr>
      </w:r>
      <w:r>
        <w:rPr>
          <w:noProof/>
        </w:rPr>
        <w:fldChar w:fldCharType="separate"/>
      </w:r>
      <w:r>
        <w:rPr>
          <w:noProof/>
        </w:rPr>
        <w:t>23</w:t>
      </w:r>
      <w:r>
        <w:rPr>
          <w:noProof/>
        </w:rPr>
        <w:fldChar w:fldCharType="end"/>
      </w:r>
    </w:p>
    <w:p w14:paraId="4686A346" w14:textId="424B945C"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General</w:t>
      </w:r>
      <w:r>
        <w:rPr>
          <w:noProof/>
        </w:rPr>
        <w:tab/>
      </w:r>
      <w:r>
        <w:rPr>
          <w:noProof/>
        </w:rPr>
        <w:fldChar w:fldCharType="begin"/>
      </w:r>
      <w:r>
        <w:rPr>
          <w:noProof/>
        </w:rPr>
        <w:instrText xml:space="preserve"> PAGEREF _Toc177990972 \h </w:instrText>
      </w:r>
      <w:r>
        <w:rPr>
          <w:noProof/>
        </w:rPr>
      </w:r>
      <w:r>
        <w:rPr>
          <w:noProof/>
        </w:rPr>
        <w:fldChar w:fldCharType="separate"/>
      </w:r>
      <w:r>
        <w:rPr>
          <w:noProof/>
        </w:rPr>
        <w:t>23</w:t>
      </w:r>
      <w:r>
        <w:rPr>
          <w:noProof/>
        </w:rPr>
        <w:fldChar w:fldCharType="end"/>
      </w:r>
    </w:p>
    <w:p w14:paraId="3632910B" w14:textId="06183938"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EPS bearer considerations</w:t>
      </w:r>
      <w:r>
        <w:rPr>
          <w:noProof/>
        </w:rPr>
        <w:tab/>
      </w:r>
      <w:r>
        <w:rPr>
          <w:noProof/>
        </w:rPr>
        <w:fldChar w:fldCharType="begin"/>
      </w:r>
      <w:r>
        <w:rPr>
          <w:noProof/>
        </w:rPr>
        <w:instrText xml:space="preserve"> PAGEREF _Toc177990973 \h </w:instrText>
      </w:r>
      <w:r>
        <w:rPr>
          <w:noProof/>
        </w:rPr>
      </w:r>
      <w:r>
        <w:rPr>
          <w:noProof/>
        </w:rPr>
        <w:fldChar w:fldCharType="separate"/>
      </w:r>
      <w:r>
        <w:rPr>
          <w:noProof/>
        </w:rPr>
        <w:t>23</w:t>
      </w:r>
      <w:r>
        <w:rPr>
          <w:noProof/>
        </w:rPr>
        <w:fldChar w:fldCharType="end"/>
      </w:r>
    </w:p>
    <w:p w14:paraId="4CF319F4" w14:textId="4CA9F362"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EPS unicast bearer considerations for MCData</w:t>
      </w:r>
      <w:r>
        <w:rPr>
          <w:noProof/>
        </w:rPr>
        <w:tab/>
      </w:r>
      <w:r>
        <w:rPr>
          <w:noProof/>
        </w:rPr>
        <w:fldChar w:fldCharType="begin"/>
      </w:r>
      <w:r>
        <w:rPr>
          <w:noProof/>
        </w:rPr>
        <w:instrText xml:space="preserve"> PAGEREF _Toc177990974 \h </w:instrText>
      </w:r>
      <w:r>
        <w:rPr>
          <w:noProof/>
        </w:rPr>
      </w:r>
      <w:r>
        <w:rPr>
          <w:noProof/>
        </w:rPr>
        <w:fldChar w:fldCharType="separate"/>
      </w:r>
      <w:r>
        <w:rPr>
          <w:noProof/>
        </w:rPr>
        <w:t>23</w:t>
      </w:r>
      <w:r>
        <w:rPr>
          <w:noProof/>
        </w:rPr>
        <w:fldChar w:fldCharType="end"/>
      </w:r>
    </w:p>
    <w:p w14:paraId="25378002" w14:textId="23C53FA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MBMS bearer management</w:t>
      </w:r>
      <w:r>
        <w:rPr>
          <w:noProof/>
        </w:rPr>
        <w:tab/>
      </w:r>
      <w:r>
        <w:rPr>
          <w:noProof/>
        </w:rPr>
        <w:fldChar w:fldCharType="begin"/>
      </w:r>
      <w:r>
        <w:rPr>
          <w:noProof/>
        </w:rPr>
        <w:instrText xml:space="preserve"> PAGEREF _Toc177990975 \h </w:instrText>
      </w:r>
      <w:r>
        <w:rPr>
          <w:noProof/>
        </w:rPr>
      </w:r>
      <w:r>
        <w:rPr>
          <w:noProof/>
        </w:rPr>
        <w:fldChar w:fldCharType="separate"/>
      </w:r>
      <w:r>
        <w:rPr>
          <w:noProof/>
        </w:rPr>
        <w:t>23</w:t>
      </w:r>
      <w:r>
        <w:rPr>
          <w:noProof/>
        </w:rPr>
        <w:fldChar w:fldCharType="end"/>
      </w:r>
    </w:p>
    <w:p w14:paraId="5D368273" w14:textId="590C24B4"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_Toc177990976 \h </w:instrText>
      </w:r>
      <w:r>
        <w:rPr>
          <w:noProof/>
        </w:rPr>
      </w:r>
      <w:r>
        <w:rPr>
          <w:noProof/>
        </w:rPr>
        <w:fldChar w:fldCharType="separate"/>
      </w:r>
      <w:r>
        <w:rPr>
          <w:noProof/>
        </w:rPr>
        <w:t>23</w:t>
      </w:r>
      <w:r>
        <w:rPr>
          <w:noProof/>
        </w:rPr>
        <w:fldChar w:fldCharType="end"/>
      </w:r>
    </w:p>
    <w:p w14:paraId="0F3758B0" w14:textId="4DA3B275"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_Toc177990977 \h </w:instrText>
      </w:r>
      <w:r>
        <w:rPr>
          <w:noProof/>
        </w:rPr>
      </w:r>
      <w:r>
        <w:rPr>
          <w:noProof/>
        </w:rPr>
        <w:fldChar w:fldCharType="separate"/>
      </w:r>
      <w:r>
        <w:rPr>
          <w:noProof/>
        </w:rPr>
        <w:t>24</w:t>
      </w:r>
      <w:r>
        <w:rPr>
          <w:noProof/>
        </w:rPr>
        <w:fldChar w:fldCharType="end"/>
      </w:r>
    </w:p>
    <w:p w14:paraId="5952026C" w14:textId="63F9B72A"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_Toc177990978 \h </w:instrText>
      </w:r>
      <w:r>
        <w:rPr>
          <w:noProof/>
        </w:rPr>
      </w:r>
      <w:r>
        <w:rPr>
          <w:noProof/>
        </w:rPr>
        <w:fldChar w:fldCharType="separate"/>
      </w:r>
      <w:r>
        <w:rPr>
          <w:noProof/>
        </w:rPr>
        <w:t>24</w:t>
      </w:r>
      <w:r>
        <w:rPr>
          <w:noProof/>
        </w:rPr>
        <w:fldChar w:fldCharType="end"/>
      </w:r>
    </w:p>
    <w:p w14:paraId="3A33C2B3" w14:textId="389BAE7B"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_Toc177990979 \h </w:instrText>
      </w:r>
      <w:r>
        <w:rPr>
          <w:noProof/>
        </w:rPr>
      </w:r>
      <w:r>
        <w:rPr>
          <w:noProof/>
        </w:rPr>
        <w:fldChar w:fldCharType="separate"/>
      </w:r>
      <w:r>
        <w:rPr>
          <w:noProof/>
        </w:rPr>
        <w:t>25</w:t>
      </w:r>
      <w:r>
        <w:rPr>
          <w:noProof/>
        </w:rPr>
        <w:fldChar w:fldCharType="end"/>
      </w:r>
    </w:p>
    <w:p w14:paraId="6EC12238" w14:textId="7DE601DE"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_Toc177990980 \h </w:instrText>
      </w:r>
      <w:r>
        <w:rPr>
          <w:noProof/>
        </w:rPr>
      </w:r>
      <w:r>
        <w:rPr>
          <w:noProof/>
        </w:rPr>
        <w:fldChar w:fldCharType="separate"/>
      </w:r>
      <w:r>
        <w:rPr>
          <w:noProof/>
        </w:rPr>
        <w:t>26</w:t>
      </w:r>
      <w:r>
        <w:rPr>
          <w:noProof/>
        </w:rPr>
        <w:fldChar w:fldCharType="end"/>
      </w:r>
    </w:p>
    <w:p w14:paraId="024AAC58" w14:textId="4AD09CEA"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_Toc177990981 \h </w:instrText>
      </w:r>
      <w:r>
        <w:rPr>
          <w:noProof/>
        </w:rPr>
      </w:r>
      <w:r>
        <w:rPr>
          <w:noProof/>
        </w:rPr>
        <w:fldChar w:fldCharType="separate"/>
      </w:r>
      <w:r>
        <w:rPr>
          <w:noProof/>
        </w:rPr>
        <w:t>26</w:t>
      </w:r>
      <w:r>
        <w:rPr>
          <w:noProof/>
        </w:rPr>
        <w:fldChar w:fldCharType="end"/>
      </w:r>
    </w:p>
    <w:p w14:paraId="05C251F6" w14:textId="019E2EBF"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_Toc177990982 \h </w:instrText>
      </w:r>
      <w:r>
        <w:rPr>
          <w:noProof/>
        </w:rPr>
      </w:r>
      <w:r>
        <w:rPr>
          <w:noProof/>
        </w:rPr>
        <w:fldChar w:fldCharType="separate"/>
      </w:r>
      <w:r>
        <w:rPr>
          <w:noProof/>
        </w:rPr>
        <w:t>26</w:t>
      </w:r>
      <w:r>
        <w:rPr>
          <w:noProof/>
        </w:rPr>
        <w:fldChar w:fldCharType="end"/>
      </w:r>
    </w:p>
    <w:p w14:paraId="0ACF015F" w14:textId="658DC042"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_Toc177990983 \h </w:instrText>
      </w:r>
      <w:r>
        <w:rPr>
          <w:noProof/>
        </w:rPr>
      </w:r>
      <w:r>
        <w:rPr>
          <w:noProof/>
        </w:rPr>
        <w:fldChar w:fldCharType="separate"/>
      </w:r>
      <w:r>
        <w:rPr>
          <w:noProof/>
        </w:rPr>
        <w:t>26</w:t>
      </w:r>
      <w:r>
        <w:rPr>
          <w:noProof/>
        </w:rPr>
        <w:fldChar w:fldCharType="end"/>
      </w:r>
    </w:p>
    <w:p w14:paraId="42744A0E" w14:textId="217F8945"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_Toc177990984 \h </w:instrText>
      </w:r>
      <w:r>
        <w:rPr>
          <w:noProof/>
        </w:rPr>
      </w:r>
      <w:r>
        <w:rPr>
          <w:noProof/>
        </w:rPr>
        <w:fldChar w:fldCharType="separate"/>
      </w:r>
      <w:r>
        <w:rPr>
          <w:noProof/>
        </w:rPr>
        <w:t>26</w:t>
      </w:r>
      <w:r>
        <w:rPr>
          <w:noProof/>
        </w:rPr>
        <w:fldChar w:fldCharType="end"/>
      </w:r>
    </w:p>
    <w:p w14:paraId="0249E0A5" w14:textId="35F49447"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_Toc177990985 \h </w:instrText>
      </w:r>
      <w:r>
        <w:rPr>
          <w:noProof/>
        </w:rPr>
      </w:r>
      <w:r>
        <w:rPr>
          <w:noProof/>
        </w:rPr>
        <w:fldChar w:fldCharType="separate"/>
      </w:r>
      <w:r>
        <w:rPr>
          <w:noProof/>
        </w:rPr>
        <w:t>26</w:t>
      </w:r>
      <w:r>
        <w:rPr>
          <w:noProof/>
        </w:rPr>
        <w:fldChar w:fldCharType="end"/>
      </w:r>
    </w:p>
    <w:p w14:paraId="673BD98E" w14:textId="0475B745"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_Toc177990986 \h </w:instrText>
      </w:r>
      <w:r>
        <w:rPr>
          <w:noProof/>
        </w:rPr>
      </w:r>
      <w:r>
        <w:rPr>
          <w:noProof/>
        </w:rPr>
        <w:fldChar w:fldCharType="separate"/>
      </w:r>
      <w:r>
        <w:rPr>
          <w:noProof/>
        </w:rPr>
        <w:t>26</w:t>
      </w:r>
      <w:r>
        <w:rPr>
          <w:noProof/>
        </w:rPr>
        <w:fldChar w:fldCharType="end"/>
      </w:r>
    </w:p>
    <w:p w14:paraId="7E15FE97" w14:textId="6EF69E68"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_Toc177990987 \h </w:instrText>
      </w:r>
      <w:r>
        <w:rPr>
          <w:noProof/>
        </w:rPr>
      </w:r>
      <w:r>
        <w:rPr>
          <w:noProof/>
        </w:rPr>
        <w:fldChar w:fldCharType="separate"/>
      </w:r>
      <w:r>
        <w:rPr>
          <w:noProof/>
        </w:rPr>
        <w:t>27</w:t>
      </w:r>
      <w:r>
        <w:rPr>
          <w:noProof/>
        </w:rPr>
        <w:fldChar w:fldCharType="end"/>
      </w:r>
    </w:p>
    <w:p w14:paraId="2CD4EE2D" w14:textId="026A9E80"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_Toc177990988 \h </w:instrText>
      </w:r>
      <w:r>
        <w:rPr>
          <w:noProof/>
        </w:rPr>
      </w:r>
      <w:r>
        <w:rPr>
          <w:noProof/>
        </w:rPr>
        <w:fldChar w:fldCharType="separate"/>
      </w:r>
      <w:r>
        <w:rPr>
          <w:noProof/>
        </w:rPr>
        <w:t>27</w:t>
      </w:r>
      <w:r>
        <w:rPr>
          <w:noProof/>
        </w:rPr>
        <w:fldChar w:fldCharType="end"/>
      </w:r>
    </w:p>
    <w:p w14:paraId="7FC20FFB" w14:textId="6FF07CA9"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_Toc177990989 \h </w:instrText>
      </w:r>
      <w:r>
        <w:rPr>
          <w:noProof/>
        </w:rPr>
      </w:r>
      <w:r>
        <w:rPr>
          <w:noProof/>
        </w:rPr>
        <w:fldChar w:fldCharType="separate"/>
      </w:r>
      <w:r>
        <w:rPr>
          <w:noProof/>
        </w:rPr>
        <w:t>27</w:t>
      </w:r>
      <w:r>
        <w:rPr>
          <w:noProof/>
        </w:rPr>
        <w:fldChar w:fldCharType="end"/>
      </w:r>
    </w:p>
    <w:p w14:paraId="52EC1601" w14:textId="5047E0A3"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_Toc177990990 \h </w:instrText>
      </w:r>
      <w:r>
        <w:rPr>
          <w:noProof/>
        </w:rPr>
      </w:r>
      <w:r>
        <w:rPr>
          <w:noProof/>
        </w:rPr>
        <w:fldChar w:fldCharType="separate"/>
      </w:r>
      <w:r>
        <w:rPr>
          <w:noProof/>
        </w:rPr>
        <w:t>27</w:t>
      </w:r>
      <w:r>
        <w:rPr>
          <w:noProof/>
        </w:rPr>
        <w:fldChar w:fldCharType="end"/>
      </w:r>
    </w:p>
    <w:p w14:paraId="46150E16" w14:textId="17BED63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_Toc177990991 \h </w:instrText>
      </w:r>
      <w:r>
        <w:rPr>
          <w:noProof/>
        </w:rPr>
      </w:r>
      <w:r>
        <w:rPr>
          <w:noProof/>
        </w:rPr>
        <w:fldChar w:fldCharType="separate"/>
      </w:r>
      <w:r>
        <w:rPr>
          <w:noProof/>
        </w:rPr>
        <w:t>28</w:t>
      </w:r>
      <w:r>
        <w:rPr>
          <w:noProof/>
        </w:rPr>
        <w:fldChar w:fldCharType="end"/>
      </w:r>
    </w:p>
    <w:p w14:paraId="30CA4726" w14:textId="39F0F19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_Toc177990992 \h </w:instrText>
      </w:r>
      <w:r>
        <w:rPr>
          <w:noProof/>
        </w:rPr>
      </w:r>
      <w:r>
        <w:rPr>
          <w:noProof/>
        </w:rPr>
        <w:fldChar w:fldCharType="separate"/>
      </w:r>
      <w:r>
        <w:rPr>
          <w:noProof/>
        </w:rPr>
        <w:t>28</w:t>
      </w:r>
      <w:r>
        <w:rPr>
          <w:noProof/>
        </w:rPr>
        <w:fldChar w:fldCharType="end"/>
      </w:r>
    </w:p>
    <w:p w14:paraId="5B183885" w14:textId="5CEB793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_Toc177990993 \h </w:instrText>
      </w:r>
      <w:r>
        <w:rPr>
          <w:noProof/>
        </w:rPr>
      </w:r>
      <w:r>
        <w:rPr>
          <w:noProof/>
        </w:rPr>
        <w:fldChar w:fldCharType="separate"/>
      </w:r>
      <w:r>
        <w:rPr>
          <w:noProof/>
        </w:rPr>
        <w:t>28</w:t>
      </w:r>
      <w:r>
        <w:rPr>
          <w:noProof/>
        </w:rPr>
        <w:fldChar w:fldCharType="end"/>
      </w:r>
    </w:p>
    <w:p w14:paraId="4B3D3D9A" w14:textId="0E65394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_Toc177990994 \h </w:instrText>
      </w:r>
      <w:r>
        <w:rPr>
          <w:noProof/>
        </w:rPr>
      </w:r>
      <w:r>
        <w:rPr>
          <w:noProof/>
        </w:rPr>
        <w:fldChar w:fldCharType="separate"/>
      </w:r>
      <w:r>
        <w:rPr>
          <w:noProof/>
        </w:rPr>
        <w:t>29</w:t>
      </w:r>
      <w:r>
        <w:rPr>
          <w:noProof/>
        </w:rPr>
        <w:fldChar w:fldCharType="end"/>
      </w:r>
    </w:p>
    <w:p w14:paraId="07711D62" w14:textId="48991AD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_Toc177990995 \h </w:instrText>
      </w:r>
      <w:r>
        <w:rPr>
          <w:noProof/>
        </w:rPr>
      </w:r>
      <w:r>
        <w:rPr>
          <w:noProof/>
        </w:rPr>
        <w:fldChar w:fldCharType="separate"/>
      </w:r>
      <w:r>
        <w:rPr>
          <w:noProof/>
        </w:rPr>
        <w:t>29</w:t>
      </w:r>
      <w:r>
        <w:rPr>
          <w:noProof/>
        </w:rPr>
        <w:fldChar w:fldCharType="end"/>
      </w:r>
    </w:p>
    <w:p w14:paraId="1980E350" w14:textId="2C4C483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_Toc177990996 \h </w:instrText>
      </w:r>
      <w:r>
        <w:rPr>
          <w:noProof/>
        </w:rPr>
      </w:r>
      <w:r>
        <w:rPr>
          <w:noProof/>
        </w:rPr>
        <w:fldChar w:fldCharType="separate"/>
      </w:r>
      <w:r>
        <w:rPr>
          <w:noProof/>
        </w:rPr>
        <w:t>29</w:t>
      </w:r>
      <w:r>
        <w:rPr>
          <w:noProof/>
        </w:rPr>
        <w:fldChar w:fldCharType="end"/>
      </w:r>
    </w:p>
    <w:p w14:paraId="009D3C13" w14:textId="180BA798"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_Toc177990997 \h </w:instrText>
      </w:r>
      <w:r>
        <w:rPr>
          <w:noProof/>
        </w:rPr>
      </w:r>
      <w:r>
        <w:rPr>
          <w:noProof/>
        </w:rPr>
        <w:fldChar w:fldCharType="separate"/>
      </w:r>
      <w:r>
        <w:rPr>
          <w:noProof/>
        </w:rPr>
        <w:t>29</w:t>
      </w:r>
      <w:r>
        <w:rPr>
          <w:noProof/>
        </w:rPr>
        <w:fldChar w:fldCharType="end"/>
      </w:r>
    </w:p>
    <w:p w14:paraId="2B16475F" w14:textId="7B19131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_Toc177990998 \h </w:instrText>
      </w:r>
      <w:r>
        <w:rPr>
          <w:noProof/>
        </w:rPr>
      </w:r>
      <w:r>
        <w:rPr>
          <w:noProof/>
        </w:rPr>
        <w:fldChar w:fldCharType="separate"/>
      </w:r>
      <w:r>
        <w:rPr>
          <w:noProof/>
        </w:rPr>
        <w:t>29</w:t>
      </w:r>
      <w:r>
        <w:rPr>
          <w:noProof/>
        </w:rPr>
        <w:fldChar w:fldCharType="end"/>
      </w:r>
    </w:p>
    <w:p w14:paraId="10BCD045" w14:textId="3751758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_Toc177990999 \h </w:instrText>
      </w:r>
      <w:r>
        <w:rPr>
          <w:noProof/>
        </w:rPr>
      </w:r>
      <w:r>
        <w:rPr>
          <w:noProof/>
        </w:rPr>
        <w:fldChar w:fldCharType="separate"/>
      </w:r>
      <w:r>
        <w:rPr>
          <w:noProof/>
        </w:rPr>
        <w:t>29</w:t>
      </w:r>
      <w:r>
        <w:rPr>
          <w:noProof/>
        </w:rPr>
        <w:fldChar w:fldCharType="end"/>
      </w:r>
    </w:p>
    <w:p w14:paraId="368EB45B" w14:textId="7195261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_Toc177991000 \h </w:instrText>
      </w:r>
      <w:r>
        <w:rPr>
          <w:noProof/>
        </w:rPr>
      </w:r>
      <w:r>
        <w:rPr>
          <w:noProof/>
        </w:rPr>
        <w:fldChar w:fldCharType="separate"/>
      </w:r>
      <w:r>
        <w:rPr>
          <w:noProof/>
        </w:rPr>
        <w:t>29</w:t>
      </w:r>
      <w:r>
        <w:rPr>
          <w:noProof/>
        </w:rPr>
        <w:fldChar w:fldCharType="end"/>
      </w:r>
    </w:p>
    <w:p w14:paraId="1BA9DB9E" w14:textId="5F9FD70A"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_Toc177991001 \h </w:instrText>
      </w:r>
      <w:r>
        <w:rPr>
          <w:noProof/>
        </w:rPr>
      </w:r>
      <w:r>
        <w:rPr>
          <w:noProof/>
        </w:rPr>
        <w:fldChar w:fldCharType="separate"/>
      </w:r>
      <w:r>
        <w:rPr>
          <w:noProof/>
        </w:rPr>
        <w:t>30</w:t>
      </w:r>
      <w:r>
        <w:rPr>
          <w:noProof/>
        </w:rPr>
        <w:fldChar w:fldCharType="end"/>
      </w:r>
    </w:p>
    <w:p w14:paraId="5E5B0261" w14:textId="3715FA0C"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_Toc177991002 \h </w:instrText>
      </w:r>
      <w:r>
        <w:rPr>
          <w:noProof/>
        </w:rPr>
      </w:r>
      <w:r>
        <w:rPr>
          <w:noProof/>
        </w:rPr>
        <w:fldChar w:fldCharType="separate"/>
      </w:r>
      <w:r>
        <w:rPr>
          <w:noProof/>
        </w:rPr>
        <w:t>30</w:t>
      </w:r>
      <w:r>
        <w:rPr>
          <w:noProof/>
        </w:rPr>
        <w:fldChar w:fldCharType="end"/>
      </w:r>
    </w:p>
    <w:p w14:paraId="6477361A" w14:textId="258958A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_Toc177991003 \h </w:instrText>
      </w:r>
      <w:r>
        <w:rPr>
          <w:noProof/>
        </w:rPr>
      </w:r>
      <w:r>
        <w:rPr>
          <w:noProof/>
        </w:rPr>
        <w:fldChar w:fldCharType="separate"/>
      </w:r>
      <w:r>
        <w:rPr>
          <w:noProof/>
        </w:rPr>
        <w:t>30</w:t>
      </w:r>
      <w:r>
        <w:rPr>
          <w:noProof/>
        </w:rPr>
        <w:fldChar w:fldCharType="end"/>
      </w:r>
    </w:p>
    <w:p w14:paraId="4C636EBE" w14:textId="3BA93F8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_Toc177991004 \h </w:instrText>
      </w:r>
      <w:r>
        <w:rPr>
          <w:noProof/>
        </w:rPr>
      </w:r>
      <w:r>
        <w:rPr>
          <w:noProof/>
        </w:rPr>
        <w:fldChar w:fldCharType="separate"/>
      </w:r>
      <w:r>
        <w:rPr>
          <w:noProof/>
        </w:rPr>
        <w:t>30</w:t>
      </w:r>
      <w:r>
        <w:rPr>
          <w:noProof/>
        </w:rPr>
        <w:fldChar w:fldCharType="end"/>
      </w:r>
    </w:p>
    <w:p w14:paraId="1D9C4D10" w14:textId="356A274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_Toc177991005 \h </w:instrText>
      </w:r>
      <w:r>
        <w:rPr>
          <w:noProof/>
        </w:rPr>
      </w:r>
      <w:r>
        <w:rPr>
          <w:noProof/>
        </w:rPr>
        <w:fldChar w:fldCharType="separate"/>
      </w:r>
      <w:r>
        <w:rPr>
          <w:noProof/>
        </w:rPr>
        <w:t>30</w:t>
      </w:r>
      <w:r>
        <w:rPr>
          <w:noProof/>
        </w:rPr>
        <w:fldChar w:fldCharType="end"/>
      </w:r>
    </w:p>
    <w:p w14:paraId="104510B8" w14:textId="73B4499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_Toc177991006 \h </w:instrText>
      </w:r>
      <w:r>
        <w:rPr>
          <w:noProof/>
        </w:rPr>
      </w:r>
      <w:r>
        <w:rPr>
          <w:noProof/>
        </w:rPr>
        <w:fldChar w:fldCharType="separate"/>
      </w:r>
      <w:r>
        <w:rPr>
          <w:noProof/>
        </w:rPr>
        <w:t>30</w:t>
      </w:r>
      <w:r>
        <w:rPr>
          <w:noProof/>
        </w:rPr>
        <w:fldChar w:fldCharType="end"/>
      </w:r>
    </w:p>
    <w:p w14:paraId="449F1545" w14:textId="0921DCF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_Toc177991007 \h </w:instrText>
      </w:r>
      <w:r>
        <w:rPr>
          <w:noProof/>
        </w:rPr>
      </w:r>
      <w:r>
        <w:rPr>
          <w:noProof/>
        </w:rPr>
        <w:fldChar w:fldCharType="separate"/>
      </w:r>
      <w:r>
        <w:rPr>
          <w:noProof/>
        </w:rPr>
        <w:t>30</w:t>
      </w:r>
      <w:r>
        <w:rPr>
          <w:noProof/>
        </w:rPr>
        <w:fldChar w:fldCharType="end"/>
      </w:r>
    </w:p>
    <w:p w14:paraId="25FFDB46" w14:textId="0BEC57B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_Toc177991008 \h </w:instrText>
      </w:r>
      <w:r>
        <w:rPr>
          <w:noProof/>
        </w:rPr>
      </w:r>
      <w:r>
        <w:rPr>
          <w:noProof/>
        </w:rPr>
        <w:fldChar w:fldCharType="separate"/>
      </w:r>
      <w:r>
        <w:rPr>
          <w:noProof/>
        </w:rPr>
        <w:t>30</w:t>
      </w:r>
      <w:r>
        <w:rPr>
          <w:noProof/>
        </w:rPr>
        <w:fldChar w:fldCharType="end"/>
      </w:r>
    </w:p>
    <w:p w14:paraId="638BD2C9" w14:textId="21EBEE0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_Toc177991009 \h </w:instrText>
      </w:r>
      <w:r>
        <w:rPr>
          <w:noProof/>
        </w:rPr>
      </w:r>
      <w:r>
        <w:rPr>
          <w:noProof/>
        </w:rPr>
        <w:fldChar w:fldCharType="separate"/>
      </w:r>
      <w:r>
        <w:rPr>
          <w:noProof/>
        </w:rPr>
        <w:t>30</w:t>
      </w:r>
      <w:r>
        <w:rPr>
          <w:noProof/>
        </w:rPr>
        <w:fldChar w:fldCharType="end"/>
      </w:r>
    </w:p>
    <w:p w14:paraId="0622585E" w14:textId="3B1F6F6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_Toc177991010 \h </w:instrText>
      </w:r>
      <w:r>
        <w:rPr>
          <w:noProof/>
        </w:rPr>
      </w:r>
      <w:r>
        <w:rPr>
          <w:noProof/>
        </w:rPr>
        <w:fldChar w:fldCharType="separate"/>
      </w:r>
      <w:r>
        <w:rPr>
          <w:noProof/>
        </w:rPr>
        <w:t>31</w:t>
      </w:r>
      <w:r>
        <w:rPr>
          <w:noProof/>
        </w:rPr>
        <w:fldChar w:fldCharType="end"/>
      </w:r>
    </w:p>
    <w:p w14:paraId="6EA4BE7A" w14:textId="19FFF79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_Toc177991011 \h </w:instrText>
      </w:r>
      <w:r>
        <w:rPr>
          <w:noProof/>
        </w:rPr>
      </w:r>
      <w:r>
        <w:rPr>
          <w:noProof/>
        </w:rPr>
        <w:fldChar w:fldCharType="separate"/>
      </w:r>
      <w:r>
        <w:rPr>
          <w:noProof/>
        </w:rPr>
        <w:t>31</w:t>
      </w:r>
      <w:r>
        <w:rPr>
          <w:noProof/>
        </w:rPr>
        <w:fldChar w:fldCharType="end"/>
      </w:r>
    </w:p>
    <w:p w14:paraId="412C2E3B" w14:textId="7CC309E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_Toc177991012 \h </w:instrText>
      </w:r>
      <w:r>
        <w:rPr>
          <w:noProof/>
        </w:rPr>
      </w:r>
      <w:r>
        <w:rPr>
          <w:noProof/>
        </w:rPr>
        <w:fldChar w:fldCharType="separate"/>
      </w:r>
      <w:r>
        <w:rPr>
          <w:noProof/>
        </w:rPr>
        <w:t>31</w:t>
      </w:r>
      <w:r>
        <w:rPr>
          <w:noProof/>
        </w:rPr>
        <w:fldChar w:fldCharType="end"/>
      </w:r>
    </w:p>
    <w:p w14:paraId="56F65417" w14:textId="371688B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_Toc177991013 \h </w:instrText>
      </w:r>
      <w:r>
        <w:rPr>
          <w:noProof/>
        </w:rPr>
      </w:r>
      <w:r>
        <w:rPr>
          <w:noProof/>
        </w:rPr>
        <w:fldChar w:fldCharType="separate"/>
      </w:r>
      <w:r>
        <w:rPr>
          <w:noProof/>
        </w:rPr>
        <w:t>31</w:t>
      </w:r>
      <w:r>
        <w:rPr>
          <w:noProof/>
        </w:rPr>
        <w:fldChar w:fldCharType="end"/>
      </w:r>
    </w:p>
    <w:p w14:paraId="4304DB36" w14:textId="2716C4D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_Toc177991014 \h </w:instrText>
      </w:r>
      <w:r>
        <w:rPr>
          <w:noProof/>
        </w:rPr>
      </w:r>
      <w:r>
        <w:rPr>
          <w:noProof/>
        </w:rPr>
        <w:fldChar w:fldCharType="separate"/>
      </w:r>
      <w:r>
        <w:rPr>
          <w:noProof/>
        </w:rPr>
        <w:t>31</w:t>
      </w:r>
      <w:r>
        <w:rPr>
          <w:noProof/>
        </w:rPr>
        <w:fldChar w:fldCharType="end"/>
      </w:r>
    </w:p>
    <w:p w14:paraId="2C5A6CD4" w14:textId="72EDEB20"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_Toc177991015 \h </w:instrText>
      </w:r>
      <w:r>
        <w:rPr>
          <w:noProof/>
        </w:rPr>
      </w:r>
      <w:r>
        <w:rPr>
          <w:noProof/>
        </w:rPr>
        <w:fldChar w:fldCharType="separate"/>
      </w:r>
      <w:r>
        <w:rPr>
          <w:noProof/>
        </w:rPr>
        <w:t>31</w:t>
      </w:r>
      <w:r>
        <w:rPr>
          <w:noProof/>
        </w:rPr>
        <w:fldChar w:fldCharType="end"/>
      </w:r>
    </w:p>
    <w:p w14:paraId="240DBC10" w14:textId="494A0A4F"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_Toc177991016 \h </w:instrText>
      </w:r>
      <w:r>
        <w:rPr>
          <w:noProof/>
        </w:rPr>
      </w:r>
      <w:r>
        <w:rPr>
          <w:noProof/>
        </w:rPr>
        <w:fldChar w:fldCharType="separate"/>
      </w:r>
      <w:r>
        <w:rPr>
          <w:noProof/>
        </w:rPr>
        <w:t>31</w:t>
      </w:r>
      <w:r>
        <w:rPr>
          <w:noProof/>
        </w:rPr>
        <w:fldChar w:fldCharType="end"/>
      </w:r>
    </w:p>
    <w:p w14:paraId="3DF46A62" w14:textId="2C37DDD2"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_Toc177991017 \h </w:instrText>
      </w:r>
      <w:r>
        <w:rPr>
          <w:noProof/>
        </w:rPr>
      </w:r>
      <w:r>
        <w:rPr>
          <w:noProof/>
        </w:rPr>
        <w:fldChar w:fldCharType="separate"/>
      </w:r>
      <w:r>
        <w:rPr>
          <w:noProof/>
        </w:rPr>
        <w:t>32</w:t>
      </w:r>
      <w:r>
        <w:rPr>
          <w:noProof/>
        </w:rPr>
        <w:fldChar w:fldCharType="end"/>
      </w:r>
    </w:p>
    <w:p w14:paraId="64A210C2" w14:textId="3E3CBCC4"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_Toc177991018 \h </w:instrText>
      </w:r>
      <w:r>
        <w:rPr>
          <w:noProof/>
        </w:rPr>
      </w:r>
      <w:r>
        <w:rPr>
          <w:noProof/>
        </w:rPr>
        <w:fldChar w:fldCharType="separate"/>
      </w:r>
      <w:r>
        <w:rPr>
          <w:noProof/>
        </w:rPr>
        <w:t>33</w:t>
      </w:r>
      <w:r>
        <w:rPr>
          <w:noProof/>
        </w:rPr>
        <w:fldChar w:fldCharType="end"/>
      </w:r>
    </w:p>
    <w:p w14:paraId="3869D68B" w14:textId="14A5B9E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_Toc177991019 \h </w:instrText>
      </w:r>
      <w:r>
        <w:rPr>
          <w:noProof/>
        </w:rPr>
      </w:r>
      <w:r>
        <w:rPr>
          <w:noProof/>
        </w:rPr>
        <w:fldChar w:fldCharType="separate"/>
      </w:r>
      <w:r>
        <w:rPr>
          <w:noProof/>
        </w:rPr>
        <w:t>33</w:t>
      </w:r>
      <w:r>
        <w:rPr>
          <w:noProof/>
        </w:rPr>
        <w:fldChar w:fldCharType="end"/>
      </w:r>
    </w:p>
    <w:p w14:paraId="4F5853D5" w14:textId="36CF482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_Toc177991020 \h </w:instrText>
      </w:r>
      <w:r>
        <w:rPr>
          <w:noProof/>
        </w:rPr>
      </w:r>
      <w:r>
        <w:rPr>
          <w:noProof/>
        </w:rPr>
        <w:fldChar w:fldCharType="separate"/>
      </w:r>
      <w:r>
        <w:rPr>
          <w:noProof/>
        </w:rPr>
        <w:t>33</w:t>
      </w:r>
      <w:r>
        <w:rPr>
          <w:noProof/>
        </w:rPr>
        <w:fldChar w:fldCharType="end"/>
      </w:r>
    </w:p>
    <w:p w14:paraId="0A94FB35" w14:textId="27413DC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_Toc177991021 \h </w:instrText>
      </w:r>
      <w:r>
        <w:rPr>
          <w:noProof/>
        </w:rPr>
      </w:r>
      <w:r>
        <w:rPr>
          <w:noProof/>
        </w:rPr>
        <w:fldChar w:fldCharType="separate"/>
      </w:r>
      <w:r>
        <w:rPr>
          <w:noProof/>
        </w:rPr>
        <w:t>33</w:t>
      </w:r>
      <w:r>
        <w:rPr>
          <w:noProof/>
        </w:rPr>
        <w:fldChar w:fldCharType="end"/>
      </w:r>
    </w:p>
    <w:p w14:paraId="1075D827" w14:textId="3E05930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_Toc177991022 \h </w:instrText>
      </w:r>
      <w:r>
        <w:rPr>
          <w:noProof/>
        </w:rPr>
      </w:r>
      <w:r>
        <w:rPr>
          <w:noProof/>
        </w:rPr>
        <w:fldChar w:fldCharType="separate"/>
      </w:r>
      <w:r>
        <w:rPr>
          <w:noProof/>
        </w:rPr>
        <w:t>33</w:t>
      </w:r>
      <w:r>
        <w:rPr>
          <w:noProof/>
        </w:rPr>
        <w:fldChar w:fldCharType="end"/>
      </w:r>
    </w:p>
    <w:p w14:paraId="13F216FA" w14:textId="656E09B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_Toc177991023 \h </w:instrText>
      </w:r>
      <w:r>
        <w:rPr>
          <w:noProof/>
        </w:rPr>
      </w:r>
      <w:r>
        <w:rPr>
          <w:noProof/>
        </w:rPr>
        <w:fldChar w:fldCharType="separate"/>
      </w:r>
      <w:r>
        <w:rPr>
          <w:noProof/>
        </w:rPr>
        <w:t>33</w:t>
      </w:r>
      <w:r>
        <w:rPr>
          <w:noProof/>
        </w:rPr>
        <w:fldChar w:fldCharType="end"/>
      </w:r>
    </w:p>
    <w:p w14:paraId="4968413F" w14:textId="4B3FB2F1"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_Toc177991024 \h </w:instrText>
      </w:r>
      <w:r>
        <w:rPr>
          <w:noProof/>
        </w:rPr>
      </w:r>
      <w:r>
        <w:rPr>
          <w:noProof/>
        </w:rPr>
        <w:fldChar w:fldCharType="separate"/>
      </w:r>
      <w:r>
        <w:rPr>
          <w:noProof/>
        </w:rPr>
        <w:t>34</w:t>
      </w:r>
      <w:r>
        <w:rPr>
          <w:noProof/>
        </w:rPr>
        <w:fldChar w:fldCharType="end"/>
      </w:r>
    </w:p>
    <w:p w14:paraId="3F9BF237" w14:textId="0C1ADF67"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_Toc177991025 \h </w:instrText>
      </w:r>
      <w:r>
        <w:rPr>
          <w:noProof/>
        </w:rPr>
      </w:r>
      <w:r>
        <w:rPr>
          <w:noProof/>
        </w:rPr>
        <w:fldChar w:fldCharType="separate"/>
      </w:r>
      <w:r>
        <w:rPr>
          <w:noProof/>
        </w:rPr>
        <w:t>34</w:t>
      </w:r>
      <w:r>
        <w:rPr>
          <w:noProof/>
        </w:rPr>
        <w:fldChar w:fldCharType="end"/>
      </w:r>
    </w:p>
    <w:p w14:paraId="5CA80A23" w14:textId="75A5B4B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_Toc177991026 \h </w:instrText>
      </w:r>
      <w:r>
        <w:rPr>
          <w:noProof/>
        </w:rPr>
      </w:r>
      <w:r>
        <w:rPr>
          <w:noProof/>
        </w:rPr>
        <w:fldChar w:fldCharType="separate"/>
      </w:r>
      <w:r>
        <w:rPr>
          <w:noProof/>
        </w:rPr>
        <w:t>34</w:t>
      </w:r>
      <w:r>
        <w:rPr>
          <w:noProof/>
        </w:rPr>
        <w:fldChar w:fldCharType="end"/>
      </w:r>
    </w:p>
    <w:p w14:paraId="3599B89B" w14:textId="58F7923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_Toc177991027 \h </w:instrText>
      </w:r>
      <w:r>
        <w:rPr>
          <w:noProof/>
        </w:rPr>
      </w:r>
      <w:r>
        <w:rPr>
          <w:noProof/>
        </w:rPr>
        <w:fldChar w:fldCharType="separate"/>
      </w:r>
      <w:r>
        <w:rPr>
          <w:noProof/>
        </w:rPr>
        <w:t>34</w:t>
      </w:r>
      <w:r>
        <w:rPr>
          <w:noProof/>
        </w:rPr>
        <w:fldChar w:fldCharType="end"/>
      </w:r>
    </w:p>
    <w:p w14:paraId="654BEE9E" w14:textId="59942EE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_Toc177991028 \h </w:instrText>
      </w:r>
      <w:r>
        <w:rPr>
          <w:noProof/>
        </w:rPr>
      </w:r>
      <w:r>
        <w:rPr>
          <w:noProof/>
        </w:rPr>
        <w:fldChar w:fldCharType="separate"/>
      </w:r>
      <w:r>
        <w:rPr>
          <w:noProof/>
        </w:rPr>
        <w:t>34</w:t>
      </w:r>
      <w:r>
        <w:rPr>
          <w:noProof/>
        </w:rPr>
        <w:fldChar w:fldCharType="end"/>
      </w:r>
    </w:p>
    <w:p w14:paraId="2D0E1B36" w14:textId="642F4C2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_Toc177991029 \h </w:instrText>
      </w:r>
      <w:r>
        <w:rPr>
          <w:noProof/>
        </w:rPr>
      </w:r>
      <w:r>
        <w:rPr>
          <w:noProof/>
        </w:rPr>
        <w:fldChar w:fldCharType="separate"/>
      </w:r>
      <w:r>
        <w:rPr>
          <w:noProof/>
        </w:rPr>
        <w:t>34</w:t>
      </w:r>
      <w:r>
        <w:rPr>
          <w:noProof/>
        </w:rPr>
        <w:fldChar w:fldCharType="end"/>
      </w:r>
    </w:p>
    <w:p w14:paraId="1136AB1B" w14:textId="32CBE3E2"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_Toc177991030 \h </w:instrText>
      </w:r>
      <w:r>
        <w:rPr>
          <w:noProof/>
        </w:rPr>
      </w:r>
      <w:r>
        <w:rPr>
          <w:noProof/>
        </w:rPr>
        <w:fldChar w:fldCharType="separate"/>
      </w:r>
      <w:r>
        <w:rPr>
          <w:noProof/>
        </w:rPr>
        <w:t>34</w:t>
      </w:r>
      <w:r>
        <w:rPr>
          <w:noProof/>
        </w:rPr>
        <w:fldChar w:fldCharType="end"/>
      </w:r>
    </w:p>
    <w:p w14:paraId="794EDF08" w14:textId="26B94A9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_Toc177991031 \h </w:instrText>
      </w:r>
      <w:r>
        <w:rPr>
          <w:noProof/>
        </w:rPr>
      </w:r>
      <w:r>
        <w:rPr>
          <w:noProof/>
        </w:rPr>
        <w:fldChar w:fldCharType="separate"/>
      </w:r>
      <w:r>
        <w:rPr>
          <w:noProof/>
        </w:rPr>
        <w:t>34</w:t>
      </w:r>
      <w:r>
        <w:rPr>
          <w:noProof/>
        </w:rPr>
        <w:fldChar w:fldCharType="end"/>
      </w:r>
    </w:p>
    <w:p w14:paraId="61CF26E5" w14:textId="33391D48"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_Toc177991032 \h </w:instrText>
      </w:r>
      <w:r>
        <w:rPr>
          <w:noProof/>
        </w:rPr>
      </w:r>
      <w:r>
        <w:rPr>
          <w:noProof/>
        </w:rPr>
        <w:fldChar w:fldCharType="separate"/>
      </w:r>
      <w:r>
        <w:rPr>
          <w:noProof/>
        </w:rPr>
        <w:t>35</w:t>
      </w:r>
      <w:r>
        <w:rPr>
          <w:noProof/>
        </w:rPr>
        <w:fldChar w:fldCharType="end"/>
      </w:r>
    </w:p>
    <w:p w14:paraId="63141C18" w14:textId="579F6FB3"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_Toc177991033 \h </w:instrText>
      </w:r>
      <w:r>
        <w:rPr>
          <w:noProof/>
        </w:rPr>
      </w:r>
      <w:r>
        <w:rPr>
          <w:noProof/>
        </w:rPr>
        <w:fldChar w:fldCharType="separate"/>
      </w:r>
      <w:r>
        <w:rPr>
          <w:noProof/>
        </w:rPr>
        <w:t>36</w:t>
      </w:r>
      <w:r>
        <w:rPr>
          <w:noProof/>
        </w:rPr>
        <w:fldChar w:fldCharType="end"/>
      </w:r>
    </w:p>
    <w:p w14:paraId="1586BD0E" w14:textId="5C16B530"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_Toc177991034 \h </w:instrText>
      </w:r>
      <w:r>
        <w:rPr>
          <w:noProof/>
        </w:rPr>
      </w:r>
      <w:r>
        <w:rPr>
          <w:noProof/>
        </w:rPr>
        <w:fldChar w:fldCharType="separate"/>
      </w:r>
      <w:r>
        <w:rPr>
          <w:noProof/>
        </w:rPr>
        <w:t>37</w:t>
      </w:r>
      <w:r>
        <w:rPr>
          <w:noProof/>
        </w:rPr>
        <w:fldChar w:fldCharType="end"/>
      </w:r>
    </w:p>
    <w:p w14:paraId="6D0F90FC" w14:textId="44837FAA"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_Toc177991035 \h </w:instrText>
      </w:r>
      <w:r>
        <w:rPr>
          <w:noProof/>
        </w:rPr>
      </w:r>
      <w:r>
        <w:rPr>
          <w:noProof/>
        </w:rPr>
        <w:fldChar w:fldCharType="separate"/>
      </w:r>
      <w:r>
        <w:rPr>
          <w:noProof/>
        </w:rPr>
        <w:t>37</w:t>
      </w:r>
      <w:r>
        <w:rPr>
          <w:noProof/>
        </w:rPr>
        <w:fldChar w:fldCharType="end"/>
      </w:r>
    </w:p>
    <w:p w14:paraId="0939F7A8" w14:textId="66348E8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_Toc177991036 \h </w:instrText>
      </w:r>
      <w:r>
        <w:rPr>
          <w:noProof/>
        </w:rPr>
      </w:r>
      <w:r>
        <w:rPr>
          <w:noProof/>
        </w:rPr>
        <w:fldChar w:fldCharType="separate"/>
      </w:r>
      <w:r>
        <w:rPr>
          <w:noProof/>
        </w:rPr>
        <w:t>37</w:t>
      </w:r>
      <w:r>
        <w:rPr>
          <w:noProof/>
        </w:rPr>
        <w:fldChar w:fldCharType="end"/>
      </w:r>
    </w:p>
    <w:p w14:paraId="0FDE8EEC" w14:textId="6941CE1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_Toc177991037 \h </w:instrText>
      </w:r>
      <w:r>
        <w:rPr>
          <w:noProof/>
        </w:rPr>
      </w:r>
      <w:r>
        <w:rPr>
          <w:noProof/>
        </w:rPr>
        <w:fldChar w:fldCharType="separate"/>
      </w:r>
      <w:r>
        <w:rPr>
          <w:noProof/>
        </w:rPr>
        <w:t>37</w:t>
      </w:r>
      <w:r>
        <w:rPr>
          <w:noProof/>
        </w:rPr>
        <w:fldChar w:fldCharType="end"/>
      </w:r>
    </w:p>
    <w:p w14:paraId="681DB19F" w14:textId="1FF25F8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_Toc177991038 \h </w:instrText>
      </w:r>
      <w:r>
        <w:rPr>
          <w:noProof/>
        </w:rPr>
      </w:r>
      <w:r>
        <w:rPr>
          <w:noProof/>
        </w:rPr>
        <w:fldChar w:fldCharType="separate"/>
      </w:r>
      <w:r>
        <w:rPr>
          <w:noProof/>
        </w:rPr>
        <w:t>37</w:t>
      </w:r>
      <w:r>
        <w:rPr>
          <w:noProof/>
        </w:rPr>
        <w:fldChar w:fldCharType="end"/>
      </w:r>
    </w:p>
    <w:p w14:paraId="56342250" w14:textId="2E2398A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_Toc177991039 \h </w:instrText>
      </w:r>
      <w:r>
        <w:rPr>
          <w:noProof/>
        </w:rPr>
      </w:r>
      <w:r>
        <w:rPr>
          <w:noProof/>
        </w:rPr>
        <w:fldChar w:fldCharType="separate"/>
      </w:r>
      <w:r>
        <w:rPr>
          <w:noProof/>
        </w:rPr>
        <w:t>38</w:t>
      </w:r>
      <w:r>
        <w:rPr>
          <w:noProof/>
        </w:rPr>
        <w:fldChar w:fldCharType="end"/>
      </w:r>
    </w:p>
    <w:p w14:paraId="29153313" w14:textId="127CF64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_Toc177991040 \h </w:instrText>
      </w:r>
      <w:r>
        <w:rPr>
          <w:noProof/>
        </w:rPr>
      </w:r>
      <w:r>
        <w:rPr>
          <w:noProof/>
        </w:rPr>
        <w:fldChar w:fldCharType="separate"/>
      </w:r>
      <w:r>
        <w:rPr>
          <w:noProof/>
        </w:rPr>
        <w:t>38</w:t>
      </w:r>
      <w:r>
        <w:rPr>
          <w:noProof/>
        </w:rPr>
        <w:fldChar w:fldCharType="end"/>
      </w:r>
    </w:p>
    <w:p w14:paraId="2D553BD7" w14:textId="4B3EA9F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_Toc177991041 \h </w:instrText>
      </w:r>
      <w:r>
        <w:rPr>
          <w:noProof/>
        </w:rPr>
      </w:r>
      <w:r>
        <w:rPr>
          <w:noProof/>
        </w:rPr>
        <w:fldChar w:fldCharType="separate"/>
      </w:r>
      <w:r>
        <w:rPr>
          <w:noProof/>
        </w:rPr>
        <w:t>38</w:t>
      </w:r>
      <w:r>
        <w:rPr>
          <w:noProof/>
        </w:rPr>
        <w:fldChar w:fldCharType="end"/>
      </w:r>
    </w:p>
    <w:p w14:paraId="39E57C13" w14:textId="1372AB37"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_Toc177991042 \h </w:instrText>
      </w:r>
      <w:r>
        <w:rPr>
          <w:noProof/>
        </w:rPr>
      </w:r>
      <w:r>
        <w:rPr>
          <w:noProof/>
        </w:rPr>
        <w:fldChar w:fldCharType="separate"/>
      </w:r>
      <w:r>
        <w:rPr>
          <w:noProof/>
        </w:rPr>
        <w:t>38</w:t>
      </w:r>
      <w:r>
        <w:rPr>
          <w:noProof/>
        </w:rPr>
        <w:fldChar w:fldCharType="end"/>
      </w:r>
    </w:p>
    <w:p w14:paraId="33D5BDFE" w14:textId="4E61CBB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_Toc177991043 \h </w:instrText>
      </w:r>
      <w:r>
        <w:rPr>
          <w:noProof/>
        </w:rPr>
      </w:r>
      <w:r>
        <w:rPr>
          <w:noProof/>
        </w:rPr>
        <w:fldChar w:fldCharType="separate"/>
      </w:r>
      <w:r>
        <w:rPr>
          <w:noProof/>
        </w:rPr>
        <w:t>38</w:t>
      </w:r>
      <w:r>
        <w:rPr>
          <w:noProof/>
        </w:rPr>
        <w:fldChar w:fldCharType="end"/>
      </w:r>
    </w:p>
    <w:p w14:paraId="29E691FD" w14:textId="76BD10C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_Toc177991044 \h </w:instrText>
      </w:r>
      <w:r>
        <w:rPr>
          <w:noProof/>
        </w:rPr>
      </w:r>
      <w:r>
        <w:rPr>
          <w:noProof/>
        </w:rPr>
        <w:fldChar w:fldCharType="separate"/>
      </w:r>
      <w:r>
        <w:rPr>
          <w:noProof/>
        </w:rPr>
        <w:t>38</w:t>
      </w:r>
      <w:r>
        <w:rPr>
          <w:noProof/>
        </w:rPr>
        <w:fldChar w:fldCharType="end"/>
      </w:r>
    </w:p>
    <w:p w14:paraId="0D7B7326" w14:textId="66FBEB4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_Toc177991045 \h </w:instrText>
      </w:r>
      <w:r>
        <w:rPr>
          <w:noProof/>
        </w:rPr>
      </w:r>
      <w:r>
        <w:rPr>
          <w:noProof/>
        </w:rPr>
        <w:fldChar w:fldCharType="separate"/>
      </w:r>
      <w:r>
        <w:rPr>
          <w:noProof/>
        </w:rPr>
        <w:t>39</w:t>
      </w:r>
      <w:r>
        <w:rPr>
          <w:noProof/>
        </w:rPr>
        <w:fldChar w:fldCharType="end"/>
      </w:r>
    </w:p>
    <w:p w14:paraId="53FD4348" w14:textId="36AF4EA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_Toc177991046 \h </w:instrText>
      </w:r>
      <w:r>
        <w:rPr>
          <w:noProof/>
        </w:rPr>
      </w:r>
      <w:r>
        <w:rPr>
          <w:noProof/>
        </w:rPr>
        <w:fldChar w:fldCharType="separate"/>
      </w:r>
      <w:r>
        <w:rPr>
          <w:noProof/>
        </w:rPr>
        <w:t>39</w:t>
      </w:r>
      <w:r>
        <w:rPr>
          <w:noProof/>
        </w:rPr>
        <w:fldChar w:fldCharType="end"/>
      </w:r>
    </w:p>
    <w:p w14:paraId="360B1020" w14:textId="1CD0EC1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_Toc177991047 \h </w:instrText>
      </w:r>
      <w:r>
        <w:rPr>
          <w:noProof/>
        </w:rPr>
      </w:r>
      <w:r>
        <w:rPr>
          <w:noProof/>
        </w:rPr>
        <w:fldChar w:fldCharType="separate"/>
      </w:r>
      <w:r>
        <w:rPr>
          <w:noProof/>
        </w:rPr>
        <w:t>39</w:t>
      </w:r>
      <w:r>
        <w:rPr>
          <w:noProof/>
        </w:rPr>
        <w:fldChar w:fldCharType="end"/>
      </w:r>
    </w:p>
    <w:p w14:paraId="617675D6" w14:textId="24314E7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_Toc177991048 \h </w:instrText>
      </w:r>
      <w:r>
        <w:rPr>
          <w:noProof/>
        </w:rPr>
      </w:r>
      <w:r>
        <w:rPr>
          <w:noProof/>
        </w:rPr>
        <w:fldChar w:fldCharType="separate"/>
      </w:r>
      <w:r>
        <w:rPr>
          <w:noProof/>
        </w:rPr>
        <w:t>39</w:t>
      </w:r>
      <w:r>
        <w:rPr>
          <w:noProof/>
        </w:rPr>
        <w:fldChar w:fldCharType="end"/>
      </w:r>
    </w:p>
    <w:p w14:paraId="18938742" w14:textId="74E5378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_Toc177991049 \h </w:instrText>
      </w:r>
      <w:r>
        <w:rPr>
          <w:noProof/>
        </w:rPr>
      </w:r>
      <w:r>
        <w:rPr>
          <w:noProof/>
        </w:rPr>
        <w:fldChar w:fldCharType="separate"/>
      </w:r>
      <w:r>
        <w:rPr>
          <w:noProof/>
        </w:rPr>
        <w:t>39</w:t>
      </w:r>
      <w:r>
        <w:rPr>
          <w:noProof/>
        </w:rPr>
        <w:fldChar w:fldCharType="end"/>
      </w:r>
    </w:p>
    <w:p w14:paraId="6EB8B3C2" w14:textId="1100D51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_Toc177991050 \h </w:instrText>
      </w:r>
      <w:r>
        <w:rPr>
          <w:noProof/>
        </w:rPr>
      </w:r>
      <w:r>
        <w:rPr>
          <w:noProof/>
        </w:rPr>
        <w:fldChar w:fldCharType="separate"/>
      </w:r>
      <w:r>
        <w:rPr>
          <w:noProof/>
        </w:rPr>
        <w:t>39</w:t>
      </w:r>
      <w:r>
        <w:rPr>
          <w:noProof/>
        </w:rPr>
        <w:fldChar w:fldCharType="end"/>
      </w:r>
    </w:p>
    <w:p w14:paraId="3ED50FF0" w14:textId="14F9DB50"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_Toc177991051 \h </w:instrText>
      </w:r>
      <w:r>
        <w:rPr>
          <w:noProof/>
        </w:rPr>
      </w:r>
      <w:r>
        <w:rPr>
          <w:noProof/>
        </w:rPr>
        <w:fldChar w:fldCharType="separate"/>
      </w:r>
      <w:r>
        <w:rPr>
          <w:noProof/>
        </w:rPr>
        <w:t>39</w:t>
      </w:r>
      <w:r>
        <w:rPr>
          <w:noProof/>
        </w:rPr>
        <w:fldChar w:fldCharType="end"/>
      </w:r>
    </w:p>
    <w:p w14:paraId="0ED14AC6" w14:textId="0952D5A9"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_Toc177991052 \h </w:instrText>
      </w:r>
      <w:r>
        <w:rPr>
          <w:noProof/>
        </w:rPr>
      </w:r>
      <w:r>
        <w:rPr>
          <w:noProof/>
        </w:rPr>
        <w:fldChar w:fldCharType="separate"/>
      </w:r>
      <w:r>
        <w:rPr>
          <w:noProof/>
        </w:rPr>
        <w:t>39</w:t>
      </w:r>
      <w:r>
        <w:rPr>
          <w:noProof/>
        </w:rPr>
        <w:fldChar w:fldCharType="end"/>
      </w:r>
    </w:p>
    <w:p w14:paraId="0E2E4694" w14:textId="2B10A207"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_Toc177991053 \h </w:instrText>
      </w:r>
      <w:r>
        <w:rPr>
          <w:noProof/>
        </w:rPr>
      </w:r>
      <w:r>
        <w:rPr>
          <w:noProof/>
        </w:rPr>
        <w:fldChar w:fldCharType="separate"/>
      </w:r>
      <w:r>
        <w:rPr>
          <w:noProof/>
        </w:rPr>
        <w:t>40</w:t>
      </w:r>
      <w:r>
        <w:rPr>
          <w:noProof/>
        </w:rPr>
        <w:fldChar w:fldCharType="end"/>
      </w:r>
    </w:p>
    <w:p w14:paraId="20565B88" w14:textId="466F8746"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_Toc177991054 \h </w:instrText>
      </w:r>
      <w:r>
        <w:rPr>
          <w:noProof/>
        </w:rPr>
      </w:r>
      <w:r>
        <w:rPr>
          <w:noProof/>
        </w:rPr>
        <w:fldChar w:fldCharType="separate"/>
      </w:r>
      <w:r>
        <w:rPr>
          <w:noProof/>
        </w:rPr>
        <w:t>40</w:t>
      </w:r>
      <w:r>
        <w:rPr>
          <w:noProof/>
        </w:rPr>
        <w:fldChar w:fldCharType="end"/>
      </w:r>
    </w:p>
    <w:p w14:paraId="2C0239FD" w14:textId="22E6AF6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_Toc177991055 \h </w:instrText>
      </w:r>
      <w:r>
        <w:rPr>
          <w:noProof/>
        </w:rPr>
      </w:r>
      <w:r>
        <w:rPr>
          <w:noProof/>
        </w:rPr>
        <w:fldChar w:fldCharType="separate"/>
      </w:r>
      <w:r>
        <w:rPr>
          <w:noProof/>
        </w:rPr>
        <w:t>40</w:t>
      </w:r>
      <w:r>
        <w:rPr>
          <w:noProof/>
        </w:rPr>
        <w:fldChar w:fldCharType="end"/>
      </w:r>
    </w:p>
    <w:p w14:paraId="6C77609F" w14:textId="70DBF89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_Toc177991056 \h </w:instrText>
      </w:r>
      <w:r>
        <w:rPr>
          <w:noProof/>
        </w:rPr>
      </w:r>
      <w:r>
        <w:rPr>
          <w:noProof/>
        </w:rPr>
        <w:fldChar w:fldCharType="separate"/>
      </w:r>
      <w:r>
        <w:rPr>
          <w:noProof/>
        </w:rPr>
        <w:t>40</w:t>
      </w:r>
      <w:r>
        <w:rPr>
          <w:noProof/>
        </w:rPr>
        <w:fldChar w:fldCharType="end"/>
      </w:r>
    </w:p>
    <w:p w14:paraId="3AC29911" w14:textId="7437010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_Toc177991057 \h </w:instrText>
      </w:r>
      <w:r>
        <w:rPr>
          <w:noProof/>
        </w:rPr>
      </w:r>
      <w:r>
        <w:rPr>
          <w:noProof/>
        </w:rPr>
        <w:fldChar w:fldCharType="separate"/>
      </w:r>
      <w:r>
        <w:rPr>
          <w:noProof/>
        </w:rPr>
        <w:t>40</w:t>
      </w:r>
      <w:r>
        <w:rPr>
          <w:noProof/>
        </w:rPr>
        <w:fldChar w:fldCharType="end"/>
      </w:r>
    </w:p>
    <w:p w14:paraId="5676EAD4" w14:textId="3E9C4AF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_Toc177991058 \h </w:instrText>
      </w:r>
      <w:r>
        <w:rPr>
          <w:noProof/>
        </w:rPr>
      </w:r>
      <w:r>
        <w:rPr>
          <w:noProof/>
        </w:rPr>
        <w:fldChar w:fldCharType="separate"/>
      </w:r>
      <w:r>
        <w:rPr>
          <w:noProof/>
        </w:rPr>
        <w:t>41</w:t>
      </w:r>
      <w:r>
        <w:rPr>
          <w:noProof/>
        </w:rPr>
        <w:fldChar w:fldCharType="end"/>
      </w:r>
    </w:p>
    <w:p w14:paraId="2B1BB610" w14:textId="064A504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_Toc177991059 \h </w:instrText>
      </w:r>
      <w:r>
        <w:rPr>
          <w:noProof/>
        </w:rPr>
      </w:r>
      <w:r>
        <w:rPr>
          <w:noProof/>
        </w:rPr>
        <w:fldChar w:fldCharType="separate"/>
      </w:r>
      <w:r>
        <w:rPr>
          <w:noProof/>
        </w:rPr>
        <w:t>41</w:t>
      </w:r>
      <w:r>
        <w:rPr>
          <w:noProof/>
        </w:rPr>
        <w:fldChar w:fldCharType="end"/>
      </w:r>
    </w:p>
    <w:p w14:paraId="61243EA1" w14:textId="7684458F"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_Toc177991060 \h </w:instrText>
      </w:r>
      <w:r>
        <w:rPr>
          <w:noProof/>
        </w:rPr>
      </w:r>
      <w:r>
        <w:rPr>
          <w:noProof/>
        </w:rPr>
        <w:fldChar w:fldCharType="separate"/>
      </w:r>
      <w:r>
        <w:rPr>
          <w:noProof/>
        </w:rPr>
        <w:t>41</w:t>
      </w:r>
      <w:r>
        <w:rPr>
          <w:noProof/>
        </w:rPr>
        <w:fldChar w:fldCharType="end"/>
      </w:r>
    </w:p>
    <w:p w14:paraId="468396E1" w14:textId="2652343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_Toc177991061 \h </w:instrText>
      </w:r>
      <w:r>
        <w:rPr>
          <w:noProof/>
        </w:rPr>
      </w:r>
      <w:r>
        <w:rPr>
          <w:noProof/>
        </w:rPr>
        <w:fldChar w:fldCharType="separate"/>
      </w:r>
      <w:r>
        <w:rPr>
          <w:noProof/>
        </w:rPr>
        <w:t>41</w:t>
      </w:r>
      <w:r>
        <w:rPr>
          <w:noProof/>
        </w:rPr>
        <w:fldChar w:fldCharType="end"/>
      </w:r>
    </w:p>
    <w:p w14:paraId="41402143" w14:textId="7046A4B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_Toc177991062 \h </w:instrText>
      </w:r>
      <w:r>
        <w:rPr>
          <w:noProof/>
        </w:rPr>
      </w:r>
      <w:r>
        <w:rPr>
          <w:noProof/>
        </w:rPr>
        <w:fldChar w:fldCharType="separate"/>
      </w:r>
      <w:r>
        <w:rPr>
          <w:noProof/>
        </w:rPr>
        <w:t>41</w:t>
      </w:r>
      <w:r>
        <w:rPr>
          <w:noProof/>
        </w:rPr>
        <w:fldChar w:fldCharType="end"/>
      </w:r>
    </w:p>
    <w:p w14:paraId="5448D3EA" w14:textId="69A0A95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_Toc177991063 \h </w:instrText>
      </w:r>
      <w:r>
        <w:rPr>
          <w:noProof/>
        </w:rPr>
      </w:r>
      <w:r>
        <w:rPr>
          <w:noProof/>
        </w:rPr>
        <w:fldChar w:fldCharType="separate"/>
      </w:r>
      <w:r>
        <w:rPr>
          <w:noProof/>
        </w:rPr>
        <w:t>41</w:t>
      </w:r>
      <w:r>
        <w:rPr>
          <w:noProof/>
        </w:rPr>
        <w:fldChar w:fldCharType="end"/>
      </w:r>
    </w:p>
    <w:p w14:paraId="08F6AA47" w14:textId="1654C1A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_Toc177991064 \h </w:instrText>
      </w:r>
      <w:r>
        <w:rPr>
          <w:noProof/>
        </w:rPr>
      </w:r>
      <w:r>
        <w:rPr>
          <w:noProof/>
        </w:rPr>
        <w:fldChar w:fldCharType="separate"/>
      </w:r>
      <w:r>
        <w:rPr>
          <w:noProof/>
        </w:rPr>
        <w:t>42</w:t>
      </w:r>
      <w:r>
        <w:rPr>
          <w:noProof/>
        </w:rPr>
        <w:fldChar w:fldCharType="end"/>
      </w:r>
    </w:p>
    <w:p w14:paraId="79EF1957" w14:textId="64E6DAE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_Toc177991065 \h </w:instrText>
      </w:r>
      <w:r>
        <w:rPr>
          <w:noProof/>
        </w:rPr>
      </w:r>
      <w:r>
        <w:rPr>
          <w:noProof/>
        </w:rPr>
        <w:fldChar w:fldCharType="separate"/>
      </w:r>
      <w:r>
        <w:rPr>
          <w:noProof/>
        </w:rPr>
        <w:t>42</w:t>
      </w:r>
      <w:r>
        <w:rPr>
          <w:noProof/>
        </w:rPr>
        <w:fldChar w:fldCharType="end"/>
      </w:r>
    </w:p>
    <w:p w14:paraId="64AC1D9B" w14:textId="4F26178B"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_Toc177991066 \h </w:instrText>
      </w:r>
      <w:r>
        <w:rPr>
          <w:noProof/>
        </w:rPr>
      </w:r>
      <w:r>
        <w:rPr>
          <w:noProof/>
        </w:rPr>
        <w:fldChar w:fldCharType="separate"/>
      </w:r>
      <w:r>
        <w:rPr>
          <w:noProof/>
        </w:rPr>
        <w:t>42</w:t>
      </w:r>
      <w:r>
        <w:rPr>
          <w:noProof/>
        </w:rPr>
        <w:fldChar w:fldCharType="end"/>
      </w:r>
    </w:p>
    <w:p w14:paraId="39F8BF04" w14:textId="34FD1F62"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_Toc177991067 \h </w:instrText>
      </w:r>
      <w:r>
        <w:rPr>
          <w:noProof/>
        </w:rPr>
      </w:r>
      <w:r>
        <w:rPr>
          <w:noProof/>
        </w:rPr>
        <w:fldChar w:fldCharType="separate"/>
      </w:r>
      <w:r>
        <w:rPr>
          <w:noProof/>
        </w:rPr>
        <w:t>42</w:t>
      </w:r>
      <w:r>
        <w:rPr>
          <w:noProof/>
        </w:rPr>
        <w:fldChar w:fldCharType="end"/>
      </w:r>
    </w:p>
    <w:p w14:paraId="16C4D206" w14:textId="3A6621A0"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_Toc177991068 \h </w:instrText>
      </w:r>
      <w:r>
        <w:rPr>
          <w:noProof/>
        </w:rPr>
      </w:r>
      <w:r>
        <w:rPr>
          <w:noProof/>
        </w:rPr>
        <w:fldChar w:fldCharType="separate"/>
      </w:r>
      <w:r>
        <w:rPr>
          <w:noProof/>
        </w:rPr>
        <w:t>43</w:t>
      </w:r>
      <w:r>
        <w:rPr>
          <w:noProof/>
        </w:rPr>
        <w:fldChar w:fldCharType="end"/>
      </w:r>
    </w:p>
    <w:p w14:paraId="17B9F44B" w14:textId="320732DF"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_Toc177991069 \h </w:instrText>
      </w:r>
      <w:r>
        <w:rPr>
          <w:noProof/>
        </w:rPr>
      </w:r>
      <w:r>
        <w:rPr>
          <w:noProof/>
        </w:rPr>
        <w:fldChar w:fldCharType="separate"/>
      </w:r>
      <w:r>
        <w:rPr>
          <w:noProof/>
        </w:rPr>
        <w:t>43</w:t>
      </w:r>
      <w:r>
        <w:rPr>
          <w:noProof/>
        </w:rPr>
        <w:fldChar w:fldCharType="end"/>
      </w:r>
    </w:p>
    <w:p w14:paraId="53DD98FE" w14:textId="519E37B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_Toc177991070 \h </w:instrText>
      </w:r>
      <w:r>
        <w:rPr>
          <w:noProof/>
        </w:rPr>
      </w:r>
      <w:r>
        <w:rPr>
          <w:noProof/>
        </w:rPr>
        <w:fldChar w:fldCharType="separate"/>
      </w:r>
      <w:r>
        <w:rPr>
          <w:noProof/>
        </w:rPr>
        <w:t>43</w:t>
      </w:r>
      <w:r>
        <w:rPr>
          <w:noProof/>
        </w:rPr>
        <w:fldChar w:fldCharType="end"/>
      </w:r>
    </w:p>
    <w:p w14:paraId="77432781" w14:textId="4DA529D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_Toc177991071 \h </w:instrText>
      </w:r>
      <w:r>
        <w:rPr>
          <w:noProof/>
        </w:rPr>
      </w:r>
      <w:r>
        <w:rPr>
          <w:noProof/>
        </w:rPr>
        <w:fldChar w:fldCharType="separate"/>
      </w:r>
      <w:r>
        <w:rPr>
          <w:noProof/>
        </w:rPr>
        <w:t>43</w:t>
      </w:r>
      <w:r>
        <w:rPr>
          <w:noProof/>
        </w:rPr>
        <w:fldChar w:fldCharType="end"/>
      </w:r>
    </w:p>
    <w:p w14:paraId="664F7AE5" w14:textId="3ED8454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_Toc177991072 \h </w:instrText>
      </w:r>
      <w:r>
        <w:rPr>
          <w:noProof/>
        </w:rPr>
      </w:r>
      <w:r>
        <w:rPr>
          <w:noProof/>
        </w:rPr>
        <w:fldChar w:fldCharType="separate"/>
      </w:r>
      <w:r>
        <w:rPr>
          <w:noProof/>
        </w:rPr>
        <w:t>43</w:t>
      </w:r>
      <w:r>
        <w:rPr>
          <w:noProof/>
        </w:rPr>
        <w:fldChar w:fldCharType="end"/>
      </w:r>
    </w:p>
    <w:p w14:paraId="122A86ED" w14:textId="188B528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_Toc177991073 \h </w:instrText>
      </w:r>
      <w:r>
        <w:rPr>
          <w:noProof/>
        </w:rPr>
      </w:r>
      <w:r>
        <w:rPr>
          <w:noProof/>
        </w:rPr>
        <w:fldChar w:fldCharType="separate"/>
      </w:r>
      <w:r>
        <w:rPr>
          <w:noProof/>
        </w:rPr>
        <w:t>43</w:t>
      </w:r>
      <w:r>
        <w:rPr>
          <w:noProof/>
        </w:rPr>
        <w:fldChar w:fldCharType="end"/>
      </w:r>
    </w:p>
    <w:p w14:paraId="0486DC83" w14:textId="52BAB35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_Toc177991074 \h </w:instrText>
      </w:r>
      <w:r>
        <w:rPr>
          <w:noProof/>
        </w:rPr>
      </w:r>
      <w:r>
        <w:rPr>
          <w:noProof/>
        </w:rPr>
        <w:fldChar w:fldCharType="separate"/>
      </w:r>
      <w:r>
        <w:rPr>
          <w:noProof/>
        </w:rPr>
        <w:t>43</w:t>
      </w:r>
      <w:r>
        <w:rPr>
          <w:noProof/>
        </w:rPr>
        <w:fldChar w:fldCharType="end"/>
      </w:r>
    </w:p>
    <w:p w14:paraId="44C639B9" w14:textId="57008663"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_Toc177991075 \h </w:instrText>
      </w:r>
      <w:r>
        <w:rPr>
          <w:noProof/>
        </w:rPr>
      </w:r>
      <w:r>
        <w:rPr>
          <w:noProof/>
        </w:rPr>
        <w:fldChar w:fldCharType="separate"/>
      </w:r>
      <w:r>
        <w:rPr>
          <w:noProof/>
        </w:rPr>
        <w:t>43</w:t>
      </w:r>
      <w:r>
        <w:rPr>
          <w:noProof/>
        </w:rPr>
        <w:fldChar w:fldCharType="end"/>
      </w:r>
    </w:p>
    <w:p w14:paraId="03A14787" w14:textId="4B5DF12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_Toc177991076 \h </w:instrText>
      </w:r>
      <w:r>
        <w:rPr>
          <w:noProof/>
        </w:rPr>
      </w:r>
      <w:r>
        <w:rPr>
          <w:noProof/>
        </w:rPr>
        <w:fldChar w:fldCharType="separate"/>
      </w:r>
      <w:r>
        <w:rPr>
          <w:noProof/>
        </w:rPr>
        <w:t>43</w:t>
      </w:r>
      <w:r>
        <w:rPr>
          <w:noProof/>
        </w:rPr>
        <w:fldChar w:fldCharType="end"/>
      </w:r>
    </w:p>
    <w:p w14:paraId="5D41A6EF" w14:textId="7A849FD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_Toc177991077 \h </w:instrText>
      </w:r>
      <w:r>
        <w:rPr>
          <w:noProof/>
        </w:rPr>
      </w:r>
      <w:r>
        <w:rPr>
          <w:noProof/>
        </w:rPr>
        <w:fldChar w:fldCharType="separate"/>
      </w:r>
      <w:r>
        <w:rPr>
          <w:noProof/>
        </w:rPr>
        <w:t>43</w:t>
      </w:r>
      <w:r>
        <w:rPr>
          <w:noProof/>
        </w:rPr>
        <w:fldChar w:fldCharType="end"/>
      </w:r>
    </w:p>
    <w:p w14:paraId="3AAE1510" w14:textId="48D4B5A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_Toc177991078 \h </w:instrText>
      </w:r>
      <w:r>
        <w:rPr>
          <w:noProof/>
        </w:rPr>
      </w:r>
      <w:r>
        <w:rPr>
          <w:noProof/>
        </w:rPr>
        <w:fldChar w:fldCharType="separate"/>
      </w:r>
      <w:r>
        <w:rPr>
          <w:noProof/>
        </w:rPr>
        <w:t>43</w:t>
      </w:r>
      <w:r>
        <w:rPr>
          <w:noProof/>
        </w:rPr>
        <w:fldChar w:fldCharType="end"/>
      </w:r>
    </w:p>
    <w:p w14:paraId="436AD26A" w14:textId="6103621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_Toc177991079 \h </w:instrText>
      </w:r>
      <w:r>
        <w:rPr>
          <w:noProof/>
        </w:rPr>
      </w:r>
      <w:r>
        <w:rPr>
          <w:noProof/>
        </w:rPr>
        <w:fldChar w:fldCharType="separate"/>
      </w:r>
      <w:r>
        <w:rPr>
          <w:noProof/>
        </w:rPr>
        <w:t>44</w:t>
      </w:r>
      <w:r>
        <w:rPr>
          <w:noProof/>
        </w:rPr>
        <w:fldChar w:fldCharType="end"/>
      </w:r>
    </w:p>
    <w:p w14:paraId="741710E9" w14:textId="209A2C28"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_Toc177991080 \h </w:instrText>
      </w:r>
      <w:r>
        <w:rPr>
          <w:noProof/>
        </w:rPr>
      </w:r>
      <w:r>
        <w:rPr>
          <w:noProof/>
        </w:rPr>
        <w:fldChar w:fldCharType="separate"/>
      </w:r>
      <w:r>
        <w:rPr>
          <w:noProof/>
        </w:rPr>
        <w:t>44</w:t>
      </w:r>
      <w:r>
        <w:rPr>
          <w:noProof/>
        </w:rPr>
        <w:fldChar w:fldCharType="end"/>
      </w:r>
    </w:p>
    <w:p w14:paraId="33F0A3C5" w14:textId="0BE8D9A3"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_Toc177991081 \h </w:instrText>
      </w:r>
      <w:r>
        <w:rPr>
          <w:noProof/>
        </w:rPr>
      </w:r>
      <w:r>
        <w:rPr>
          <w:noProof/>
        </w:rPr>
        <w:fldChar w:fldCharType="separate"/>
      </w:r>
      <w:r>
        <w:rPr>
          <w:noProof/>
        </w:rPr>
        <w:t>44</w:t>
      </w:r>
      <w:r>
        <w:rPr>
          <w:noProof/>
        </w:rPr>
        <w:fldChar w:fldCharType="end"/>
      </w:r>
    </w:p>
    <w:p w14:paraId="31C7906A" w14:textId="56686EA1"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_Toc177991082 \h </w:instrText>
      </w:r>
      <w:r>
        <w:rPr>
          <w:noProof/>
        </w:rPr>
      </w:r>
      <w:r>
        <w:rPr>
          <w:noProof/>
        </w:rPr>
        <w:fldChar w:fldCharType="separate"/>
      </w:r>
      <w:r>
        <w:rPr>
          <w:noProof/>
        </w:rPr>
        <w:t>44</w:t>
      </w:r>
      <w:r>
        <w:rPr>
          <w:noProof/>
        </w:rPr>
        <w:fldChar w:fldCharType="end"/>
      </w:r>
    </w:p>
    <w:p w14:paraId="4FFBEFCC" w14:textId="2D75A5C5"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_Toc177991083 \h </w:instrText>
      </w:r>
      <w:r>
        <w:rPr>
          <w:noProof/>
        </w:rPr>
      </w:r>
      <w:r>
        <w:rPr>
          <w:noProof/>
        </w:rPr>
        <w:fldChar w:fldCharType="separate"/>
      </w:r>
      <w:r>
        <w:rPr>
          <w:noProof/>
        </w:rPr>
        <w:t>44</w:t>
      </w:r>
      <w:r>
        <w:rPr>
          <w:noProof/>
        </w:rPr>
        <w:fldChar w:fldCharType="end"/>
      </w:r>
    </w:p>
    <w:p w14:paraId="0F2B5548" w14:textId="7E92997D"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_Toc177991084 \h </w:instrText>
      </w:r>
      <w:r>
        <w:rPr>
          <w:noProof/>
        </w:rPr>
      </w:r>
      <w:r>
        <w:rPr>
          <w:noProof/>
        </w:rPr>
        <w:fldChar w:fldCharType="separate"/>
      </w:r>
      <w:r>
        <w:rPr>
          <w:noProof/>
        </w:rPr>
        <w:t>45</w:t>
      </w:r>
      <w:r>
        <w:rPr>
          <w:noProof/>
        </w:rPr>
        <w:fldChar w:fldCharType="end"/>
      </w:r>
    </w:p>
    <w:p w14:paraId="0C735B6A" w14:textId="3E06A2AD"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_Toc177991085 \h </w:instrText>
      </w:r>
      <w:r>
        <w:rPr>
          <w:noProof/>
        </w:rPr>
      </w:r>
      <w:r>
        <w:rPr>
          <w:noProof/>
        </w:rPr>
        <w:fldChar w:fldCharType="separate"/>
      </w:r>
      <w:r>
        <w:rPr>
          <w:noProof/>
        </w:rPr>
        <w:t>45</w:t>
      </w:r>
      <w:r>
        <w:rPr>
          <w:noProof/>
        </w:rPr>
        <w:fldChar w:fldCharType="end"/>
      </w:r>
    </w:p>
    <w:p w14:paraId="4086A416" w14:textId="585C16C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_Toc177991086 \h </w:instrText>
      </w:r>
      <w:r>
        <w:rPr>
          <w:noProof/>
        </w:rPr>
      </w:r>
      <w:r>
        <w:rPr>
          <w:noProof/>
        </w:rPr>
        <w:fldChar w:fldCharType="separate"/>
      </w:r>
      <w:r>
        <w:rPr>
          <w:noProof/>
        </w:rPr>
        <w:t>45</w:t>
      </w:r>
      <w:r>
        <w:rPr>
          <w:noProof/>
        </w:rPr>
        <w:fldChar w:fldCharType="end"/>
      </w:r>
    </w:p>
    <w:p w14:paraId="0851AAC6" w14:textId="188B556B"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_Toc177991087 \h </w:instrText>
      </w:r>
      <w:r>
        <w:rPr>
          <w:noProof/>
        </w:rPr>
      </w:r>
      <w:r>
        <w:rPr>
          <w:noProof/>
        </w:rPr>
        <w:fldChar w:fldCharType="separate"/>
      </w:r>
      <w:r>
        <w:rPr>
          <w:noProof/>
        </w:rPr>
        <w:t>45</w:t>
      </w:r>
      <w:r>
        <w:rPr>
          <w:noProof/>
        </w:rPr>
        <w:fldChar w:fldCharType="end"/>
      </w:r>
    </w:p>
    <w:p w14:paraId="40112C0C" w14:textId="176E103A"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_Toc177991088 \h </w:instrText>
      </w:r>
      <w:r>
        <w:rPr>
          <w:noProof/>
        </w:rPr>
      </w:r>
      <w:r>
        <w:rPr>
          <w:noProof/>
        </w:rPr>
        <w:fldChar w:fldCharType="separate"/>
      </w:r>
      <w:r>
        <w:rPr>
          <w:noProof/>
        </w:rPr>
        <w:t>45</w:t>
      </w:r>
      <w:r>
        <w:rPr>
          <w:noProof/>
        </w:rPr>
        <w:fldChar w:fldCharType="end"/>
      </w:r>
    </w:p>
    <w:p w14:paraId="6DD39216" w14:textId="01995F2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_Toc177991089 \h </w:instrText>
      </w:r>
      <w:r>
        <w:rPr>
          <w:noProof/>
        </w:rPr>
      </w:r>
      <w:r>
        <w:rPr>
          <w:noProof/>
        </w:rPr>
        <w:fldChar w:fldCharType="separate"/>
      </w:r>
      <w:r>
        <w:rPr>
          <w:noProof/>
        </w:rPr>
        <w:t>46</w:t>
      </w:r>
      <w:r>
        <w:rPr>
          <w:noProof/>
        </w:rPr>
        <w:fldChar w:fldCharType="end"/>
      </w:r>
    </w:p>
    <w:p w14:paraId="68984C01" w14:textId="0914317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General</w:t>
      </w:r>
      <w:r>
        <w:rPr>
          <w:noProof/>
        </w:rPr>
        <w:tab/>
      </w:r>
      <w:r>
        <w:rPr>
          <w:noProof/>
        </w:rPr>
        <w:fldChar w:fldCharType="begin"/>
      </w:r>
      <w:r>
        <w:rPr>
          <w:noProof/>
        </w:rPr>
        <w:instrText xml:space="preserve"> PAGEREF _Toc177991090 \h </w:instrText>
      </w:r>
      <w:r>
        <w:rPr>
          <w:noProof/>
        </w:rPr>
      </w:r>
      <w:r>
        <w:rPr>
          <w:noProof/>
        </w:rPr>
        <w:fldChar w:fldCharType="separate"/>
      </w:r>
      <w:r>
        <w:rPr>
          <w:noProof/>
        </w:rPr>
        <w:t>46</w:t>
      </w:r>
      <w:r>
        <w:rPr>
          <w:noProof/>
        </w:rPr>
        <w:fldChar w:fldCharType="end"/>
      </w:r>
    </w:p>
    <w:p w14:paraId="35A89F80" w14:textId="3DCF328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_Toc177991091 \h </w:instrText>
      </w:r>
      <w:r>
        <w:rPr>
          <w:noProof/>
        </w:rPr>
      </w:r>
      <w:r>
        <w:rPr>
          <w:noProof/>
        </w:rPr>
        <w:fldChar w:fldCharType="separate"/>
      </w:r>
      <w:r>
        <w:rPr>
          <w:noProof/>
        </w:rPr>
        <w:t>46</w:t>
      </w:r>
      <w:r>
        <w:rPr>
          <w:noProof/>
        </w:rPr>
        <w:fldChar w:fldCharType="end"/>
      </w:r>
    </w:p>
    <w:p w14:paraId="20FBC2E0" w14:textId="3E2A6D5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MBMS user service announcement</w:t>
      </w:r>
      <w:r>
        <w:rPr>
          <w:noProof/>
        </w:rPr>
        <w:tab/>
      </w:r>
      <w:r>
        <w:rPr>
          <w:noProof/>
        </w:rPr>
        <w:fldChar w:fldCharType="begin"/>
      </w:r>
      <w:r>
        <w:rPr>
          <w:noProof/>
        </w:rPr>
        <w:instrText xml:space="preserve"> PAGEREF _Toc177991092 \h </w:instrText>
      </w:r>
      <w:r>
        <w:rPr>
          <w:noProof/>
        </w:rPr>
      </w:r>
      <w:r>
        <w:rPr>
          <w:noProof/>
        </w:rPr>
        <w:fldChar w:fldCharType="separate"/>
      </w:r>
      <w:r>
        <w:rPr>
          <w:noProof/>
        </w:rPr>
        <w:t>46</w:t>
      </w:r>
      <w:r>
        <w:rPr>
          <w:noProof/>
        </w:rPr>
        <w:fldChar w:fldCharType="end"/>
      </w:r>
    </w:p>
    <w:p w14:paraId="756FC8E3" w14:textId="06322A1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P</w:t>
      </w:r>
      <w:r>
        <w:rPr>
          <w:noProof/>
        </w:rPr>
        <w:t>rocedures for MBMS user service usage</w:t>
      </w:r>
      <w:r>
        <w:rPr>
          <w:noProof/>
        </w:rPr>
        <w:tab/>
      </w:r>
      <w:r>
        <w:rPr>
          <w:noProof/>
        </w:rPr>
        <w:fldChar w:fldCharType="begin"/>
      </w:r>
      <w:r>
        <w:rPr>
          <w:noProof/>
        </w:rPr>
        <w:instrText xml:space="preserve"> PAGEREF _Toc177991093 \h </w:instrText>
      </w:r>
      <w:r>
        <w:rPr>
          <w:noProof/>
        </w:rPr>
      </w:r>
      <w:r>
        <w:rPr>
          <w:noProof/>
        </w:rPr>
        <w:fldChar w:fldCharType="separate"/>
      </w:r>
      <w:r>
        <w:rPr>
          <w:noProof/>
        </w:rPr>
        <w:t>46</w:t>
      </w:r>
      <w:r>
        <w:rPr>
          <w:noProof/>
        </w:rPr>
        <w:fldChar w:fldCharType="end"/>
      </w:r>
    </w:p>
    <w:p w14:paraId="5C7AB189" w14:textId="24FBBB2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_Toc177991094 \h </w:instrText>
      </w:r>
      <w:r>
        <w:rPr>
          <w:noProof/>
        </w:rPr>
      </w:r>
      <w:r>
        <w:rPr>
          <w:noProof/>
        </w:rPr>
        <w:fldChar w:fldCharType="separate"/>
      </w:r>
      <w:r>
        <w:rPr>
          <w:noProof/>
        </w:rPr>
        <w:t>46</w:t>
      </w:r>
      <w:r>
        <w:rPr>
          <w:noProof/>
        </w:rPr>
        <w:fldChar w:fldCharType="end"/>
      </w:r>
    </w:p>
    <w:p w14:paraId="69F9C562" w14:textId="6862676D" w:rsidR="00297FED" w:rsidRDefault="00297FED">
      <w:pPr>
        <w:pStyle w:val="TOC6"/>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General</w:t>
      </w:r>
      <w:r>
        <w:rPr>
          <w:noProof/>
        </w:rPr>
        <w:tab/>
      </w:r>
      <w:r>
        <w:rPr>
          <w:noProof/>
        </w:rPr>
        <w:fldChar w:fldCharType="begin"/>
      </w:r>
      <w:r>
        <w:rPr>
          <w:noProof/>
        </w:rPr>
        <w:instrText xml:space="preserve"> PAGEREF _Toc177991095 \h </w:instrText>
      </w:r>
      <w:r>
        <w:rPr>
          <w:noProof/>
        </w:rPr>
      </w:r>
      <w:r>
        <w:rPr>
          <w:noProof/>
        </w:rPr>
        <w:fldChar w:fldCharType="separate"/>
      </w:r>
      <w:r>
        <w:rPr>
          <w:noProof/>
        </w:rPr>
        <w:t>46</w:t>
      </w:r>
      <w:r>
        <w:rPr>
          <w:noProof/>
        </w:rPr>
        <w:fldChar w:fldCharType="end"/>
      </w:r>
    </w:p>
    <w:p w14:paraId="2E164108" w14:textId="2E841728" w:rsidR="00297FED" w:rsidRDefault="00297FED">
      <w:pPr>
        <w:pStyle w:val="TOC6"/>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eastAsia="zh-CN"/>
        </w:rPr>
        <w:t>Procedure</w:t>
      </w:r>
      <w:r>
        <w:rPr>
          <w:noProof/>
        </w:rPr>
        <w:tab/>
      </w:r>
      <w:r>
        <w:rPr>
          <w:noProof/>
        </w:rPr>
        <w:fldChar w:fldCharType="begin"/>
      </w:r>
      <w:r>
        <w:rPr>
          <w:noProof/>
        </w:rPr>
        <w:instrText xml:space="preserve"> PAGEREF _Toc177991096 \h </w:instrText>
      </w:r>
      <w:r>
        <w:rPr>
          <w:noProof/>
        </w:rPr>
      </w:r>
      <w:r>
        <w:rPr>
          <w:noProof/>
        </w:rPr>
        <w:fldChar w:fldCharType="separate"/>
      </w:r>
      <w:r>
        <w:rPr>
          <w:noProof/>
        </w:rPr>
        <w:t>46</w:t>
      </w:r>
      <w:r>
        <w:rPr>
          <w:noProof/>
        </w:rPr>
        <w:fldChar w:fldCharType="end"/>
      </w:r>
    </w:p>
    <w:p w14:paraId="26C9901F" w14:textId="7CD4C20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 xml:space="preserve">Use of </w:t>
      </w:r>
      <w:r w:rsidRPr="001F4C7E">
        <w:rPr>
          <w:rFonts w:eastAsia="SimSun"/>
          <w:noProof/>
          <w:lang w:eastAsia="zh-CN"/>
        </w:rPr>
        <w:t>d</w:t>
      </w:r>
      <w:r w:rsidRPr="001F4C7E">
        <w:rPr>
          <w:rFonts w:eastAsia="SimSun"/>
          <w:noProof/>
        </w:rPr>
        <w:t>ynamic MBMS user service establishment</w:t>
      </w:r>
      <w:r>
        <w:rPr>
          <w:noProof/>
        </w:rPr>
        <w:tab/>
      </w:r>
      <w:r>
        <w:rPr>
          <w:noProof/>
        </w:rPr>
        <w:fldChar w:fldCharType="begin"/>
      </w:r>
      <w:r>
        <w:rPr>
          <w:noProof/>
        </w:rPr>
        <w:instrText xml:space="preserve"> PAGEREF _Toc177991097 \h </w:instrText>
      </w:r>
      <w:r>
        <w:rPr>
          <w:noProof/>
        </w:rPr>
      </w:r>
      <w:r>
        <w:rPr>
          <w:noProof/>
        </w:rPr>
        <w:fldChar w:fldCharType="separate"/>
      </w:r>
      <w:r>
        <w:rPr>
          <w:noProof/>
        </w:rPr>
        <w:t>48</w:t>
      </w:r>
      <w:r>
        <w:rPr>
          <w:noProof/>
        </w:rPr>
        <w:fldChar w:fldCharType="end"/>
      </w:r>
    </w:p>
    <w:p w14:paraId="1DAAC24A" w14:textId="6C1BAF9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Providing stored files in the MCData content server for distribution over MBMS</w:t>
      </w:r>
      <w:r>
        <w:rPr>
          <w:noProof/>
        </w:rPr>
        <w:tab/>
      </w:r>
      <w:r>
        <w:rPr>
          <w:noProof/>
        </w:rPr>
        <w:fldChar w:fldCharType="begin"/>
      </w:r>
      <w:r>
        <w:rPr>
          <w:noProof/>
        </w:rPr>
        <w:instrText xml:space="preserve"> PAGEREF _Toc177991098 \h </w:instrText>
      </w:r>
      <w:r>
        <w:rPr>
          <w:noProof/>
        </w:rPr>
      </w:r>
      <w:r>
        <w:rPr>
          <w:noProof/>
        </w:rPr>
        <w:fldChar w:fldCharType="separate"/>
      </w:r>
      <w:r>
        <w:rPr>
          <w:noProof/>
        </w:rPr>
        <w:t>49</w:t>
      </w:r>
      <w:r>
        <w:rPr>
          <w:noProof/>
        </w:rPr>
        <w:fldChar w:fldCharType="end"/>
      </w:r>
    </w:p>
    <w:p w14:paraId="3AEC603C" w14:textId="4616896B" w:rsidR="00297FED" w:rsidRDefault="00297FED">
      <w:pPr>
        <w:pStyle w:val="TOC6"/>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General</w:t>
      </w:r>
      <w:r>
        <w:rPr>
          <w:noProof/>
        </w:rPr>
        <w:tab/>
      </w:r>
      <w:r>
        <w:rPr>
          <w:noProof/>
        </w:rPr>
        <w:fldChar w:fldCharType="begin"/>
      </w:r>
      <w:r>
        <w:rPr>
          <w:noProof/>
        </w:rPr>
        <w:instrText xml:space="preserve"> PAGEREF _Toc177991099 \h </w:instrText>
      </w:r>
      <w:r>
        <w:rPr>
          <w:noProof/>
        </w:rPr>
      </w:r>
      <w:r>
        <w:rPr>
          <w:noProof/>
        </w:rPr>
        <w:fldChar w:fldCharType="separate"/>
      </w:r>
      <w:r>
        <w:rPr>
          <w:noProof/>
        </w:rPr>
        <w:t>49</w:t>
      </w:r>
      <w:r>
        <w:rPr>
          <w:noProof/>
        </w:rPr>
        <w:fldChar w:fldCharType="end"/>
      </w:r>
    </w:p>
    <w:p w14:paraId="19349EFD" w14:textId="7EE274A3" w:rsidR="00297FED" w:rsidRDefault="00297FED">
      <w:pPr>
        <w:pStyle w:val="TOC6"/>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 xml:space="preserve">File fetching by the </w:t>
      </w:r>
      <w:r w:rsidRPr="001F4C7E">
        <w:rPr>
          <w:rFonts w:eastAsia="SimSun"/>
          <w:noProof/>
          <w:lang w:eastAsia="zh-CN"/>
        </w:rPr>
        <w:t>MCData server</w:t>
      </w:r>
      <w:r>
        <w:rPr>
          <w:noProof/>
        </w:rPr>
        <w:tab/>
      </w:r>
      <w:r>
        <w:rPr>
          <w:noProof/>
        </w:rPr>
        <w:fldChar w:fldCharType="begin"/>
      </w:r>
      <w:r>
        <w:rPr>
          <w:noProof/>
        </w:rPr>
        <w:instrText xml:space="preserve"> PAGEREF _Toc177991100 \h </w:instrText>
      </w:r>
      <w:r>
        <w:rPr>
          <w:noProof/>
        </w:rPr>
      </w:r>
      <w:r>
        <w:rPr>
          <w:noProof/>
        </w:rPr>
        <w:fldChar w:fldCharType="separate"/>
      </w:r>
      <w:r>
        <w:rPr>
          <w:noProof/>
        </w:rPr>
        <w:t>49</w:t>
      </w:r>
      <w:r>
        <w:rPr>
          <w:noProof/>
        </w:rPr>
        <w:fldChar w:fldCharType="end"/>
      </w:r>
    </w:p>
    <w:p w14:paraId="12C40470" w14:textId="674A3701" w:rsidR="00297FED" w:rsidRDefault="00297FED">
      <w:pPr>
        <w:pStyle w:val="TOC6"/>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 xml:space="preserve">File fetching by the </w:t>
      </w:r>
      <w:r w:rsidRPr="001F4C7E">
        <w:rPr>
          <w:rFonts w:eastAsia="SimSun"/>
          <w:noProof/>
          <w:lang w:eastAsia="zh-CN"/>
        </w:rPr>
        <w:t>BM</w:t>
      </w:r>
      <w:r w:rsidRPr="001F4C7E">
        <w:rPr>
          <w:rFonts w:eastAsia="SimSun"/>
          <w:noProof/>
          <w:lang w:eastAsia="zh-CN"/>
        </w:rPr>
        <w:noBreakHyphen/>
        <w:t>SC</w:t>
      </w:r>
      <w:r>
        <w:rPr>
          <w:noProof/>
        </w:rPr>
        <w:tab/>
      </w:r>
      <w:r>
        <w:rPr>
          <w:noProof/>
        </w:rPr>
        <w:fldChar w:fldCharType="begin"/>
      </w:r>
      <w:r>
        <w:rPr>
          <w:noProof/>
        </w:rPr>
        <w:instrText xml:space="preserve"> PAGEREF _Toc177991101 \h </w:instrText>
      </w:r>
      <w:r>
        <w:rPr>
          <w:noProof/>
        </w:rPr>
      </w:r>
      <w:r>
        <w:rPr>
          <w:noProof/>
        </w:rPr>
        <w:fldChar w:fldCharType="separate"/>
      </w:r>
      <w:r>
        <w:rPr>
          <w:noProof/>
        </w:rPr>
        <w:t>51</w:t>
      </w:r>
      <w:r>
        <w:rPr>
          <w:noProof/>
        </w:rPr>
        <w:fldChar w:fldCharType="end"/>
      </w:r>
    </w:p>
    <w:p w14:paraId="04EAFCD4" w14:textId="38792EF0"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1F4C7E">
        <w:rPr>
          <w:noProof/>
          <w:lang w:val="en-US"/>
        </w:rPr>
        <w:t>Group communication connect and disconnect over MBMS bearer procedures</w:t>
      </w:r>
      <w:r>
        <w:rPr>
          <w:noProof/>
        </w:rPr>
        <w:tab/>
      </w:r>
      <w:r>
        <w:rPr>
          <w:noProof/>
        </w:rPr>
        <w:fldChar w:fldCharType="begin"/>
      </w:r>
      <w:r>
        <w:rPr>
          <w:noProof/>
        </w:rPr>
        <w:instrText xml:space="preserve"> PAGEREF _Toc177991102 \h </w:instrText>
      </w:r>
      <w:r>
        <w:rPr>
          <w:noProof/>
        </w:rPr>
      </w:r>
      <w:r>
        <w:rPr>
          <w:noProof/>
        </w:rPr>
        <w:fldChar w:fldCharType="separate"/>
      </w:r>
      <w:r>
        <w:rPr>
          <w:noProof/>
        </w:rPr>
        <w:t>52</w:t>
      </w:r>
      <w:r>
        <w:rPr>
          <w:noProof/>
        </w:rPr>
        <w:fldChar w:fldCharType="end"/>
      </w:r>
    </w:p>
    <w:p w14:paraId="45F21713" w14:textId="4A6A8A68"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_Toc177991103 \h </w:instrText>
      </w:r>
      <w:r>
        <w:rPr>
          <w:noProof/>
        </w:rPr>
      </w:r>
      <w:r>
        <w:rPr>
          <w:noProof/>
        </w:rPr>
        <w:fldChar w:fldCharType="separate"/>
      </w:r>
      <w:r>
        <w:rPr>
          <w:noProof/>
        </w:rPr>
        <w:t>52</w:t>
      </w:r>
      <w:r>
        <w:rPr>
          <w:noProof/>
        </w:rPr>
        <w:fldChar w:fldCharType="end"/>
      </w:r>
    </w:p>
    <w:p w14:paraId="736C075F" w14:textId="3EFB870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1F4C7E">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F4C7E">
        <w:rPr>
          <w:noProof/>
          <w:lang w:val="en-US"/>
        </w:rPr>
        <w:t>Procedure</w:t>
      </w:r>
      <w:r>
        <w:rPr>
          <w:noProof/>
        </w:rPr>
        <w:tab/>
      </w:r>
      <w:r>
        <w:rPr>
          <w:noProof/>
        </w:rPr>
        <w:fldChar w:fldCharType="begin"/>
      </w:r>
      <w:r>
        <w:rPr>
          <w:noProof/>
        </w:rPr>
        <w:instrText xml:space="preserve"> PAGEREF _Toc177991104 \h </w:instrText>
      </w:r>
      <w:r>
        <w:rPr>
          <w:noProof/>
        </w:rPr>
      </w:r>
      <w:r>
        <w:rPr>
          <w:noProof/>
        </w:rPr>
        <w:fldChar w:fldCharType="separate"/>
      </w:r>
      <w:r>
        <w:rPr>
          <w:noProof/>
        </w:rPr>
        <w:t>53</w:t>
      </w:r>
      <w:r>
        <w:rPr>
          <w:noProof/>
        </w:rPr>
        <w:fldChar w:fldCharType="end"/>
      </w:r>
    </w:p>
    <w:p w14:paraId="1263AEB1" w14:textId="614C357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1F4C7E">
        <w:rPr>
          <w:noProof/>
          <w:lang w:val="en-US"/>
        </w:rPr>
        <w:t>Group communication connect over MBMS bearer</w:t>
      </w:r>
      <w:r>
        <w:rPr>
          <w:noProof/>
        </w:rPr>
        <w:tab/>
      </w:r>
      <w:r>
        <w:rPr>
          <w:noProof/>
        </w:rPr>
        <w:fldChar w:fldCharType="begin"/>
      </w:r>
      <w:r>
        <w:rPr>
          <w:noProof/>
        </w:rPr>
        <w:instrText xml:space="preserve"> PAGEREF _Toc177991105 \h </w:instrText>
      </w:r>
      <w:r>
        <w:rPr>
          <w:noProof/>
        </w:rPr>
      </w:r>
      <w:r>
        <w:rPr>
          <w:noProof/>
        </w:rPr>
        <w:fldChar w:fldCharType="separate"/>
      </w:r>
      <w:r>
        <w:rPr>
          <w:noProof/>
        </w:rPr>
        <w:t>53</w:t>
      </w:r>
      <w:r>
        <w:rPr>
          <w:noProof/>
        </w:rPr>
        <w:fldChar w:fldCharType="end"/>
      </w:r>
    </w:p>
    <w:p w14:paraId="1531746D" w14:textId="06059AB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1F4C7E">
        <w:rPr>
          <w:noProof/>
          <w:lang w:val="en-US"/>
        </w:rPr>
        <w:t>communication</w:t>
      </w:r>
      <w:r>
        <w:rPr>
          <w:noProof/>
        </w:rPr>
        <w:t xml:space="preserve"> disconnect from </w:t>
      </w:r>
      <w:r w:rsidRPr="001F4C7E">
        <w:rPr>
          <w:noProof/>
          <w:lang w:val="en-US"/>
        </w:rPr>
        <w:t>MBMS bearer</w:t>
      </w:r>
      <w:r>
        <w:rPr>
          <w:noProof/>
        </w:rPr>
        <w:tab/>
      </w:r>
      <w:r>
        <w:rPr>
          <w:noProof/>
        </w:rPr>
        <w:fldChar w:fldCharType="begin"/>
      </w:r>
      <w:r>
        <w:rPr>
          <w:noProof/>
        </w:rPr>
        <w:instrText xml:space="preserve"> PAGEREF _Toc177991106 \h </w:instrText>
      </w:r>
      <w:r>
        <w:rPr>
          <w:noProof/>
        </w:rPr>
      </w:r>
      <w:r>
        <w:rPr>
          <w:noProof/>
        </w:rPr>
        <w:fldChar w:fldCharType="separate"/>
      </w:r>
      <w:r>
        <w:rPr>
          <w:noProof/>
        </w:rPr>
        <w:t>54</w:t>
      </w:r>
      <w:r>
        <w:rPr>
          <w:noProof/>
        </w:rPr>
        <w:fldChar w:fldCharType="end"/>
      </w:r>
    </w:p>
    <w:p w14:paraId="254C2EF3" w14:textId="1DD2A6A2"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_Toc177991107 \h </w:instrText>
      </w:r>
      <w:r>
        <w:rPr>
          <w:noProof/>
        </w:rPr>
      </w:r>
      <w:r>
        <w:rPr>
          <w:noProof/>
        </w:rPr>
        <w:fldChar w:fldCharType="separate"/>
      </w:r>
      <w:r>
        <w:rPr>
          <w:noProof/>
        </w:rPr>
        <w:t>54</w:t>
      </w:r>
      <w:r>
        <w:rPr>
          <w:noProof/>
        </w:rPr>
        <w:fldChar w:fldCharType="end"/>
      </w:r>
    </w:p>
    <w:p w14:paraId="76B1E057" w14:textId="7AEADAB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_Toc177991108 \h </w:instrText>
      </w:r>
      <w:r>
        <w:rPr>
          <w:noProof/>
        </w:rPr>
      </w:r>
      <w:r>
        <w:rPr>
          <w:noProof/>
        </w:rPr>
        <w:fldChar w:fldCharType="separate"/>
      </w:r>
      <w:r>
        <w:rPr>
          <w:noProof/>
        </w:rPr>
        <w:t>54</w:t>
      </w:r>
      <w:r>
        <w:rPr>
          <w:noProof/>
        </w:rPr>
        <w:fldChar w:fldCharType="end"/>
      </w:r>
    </w:p>
    <w:p w14:paraId="20F84F10" w14:textId="41CF99A3"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_Toc177991109 \h </w:instrText>
      </w:r>
      <w:r>
        <w:rPr>
          <w:noProof/>
        </w:rPr>
      </w:r>
      <w:r>
        <w:rPr>
          <w:noProof/>
        </w:rPr>
        <w:fldChar w:fldCharType="separate"/>
      </w:r>
      <w:r>
        <w:rPr>
          <w:noProof/>
        </w:rPr>
        <w:t>55</w:t>
      </w:r>
      <w:r>
        <w:rPr>
          <w:noProof/>
        </w:rPr>
        <w:fldChar w:fldCharType="end"/>
      </w:r>
    </w:p>
    <w:p w14:paraId="70FDCA30" w14:textId="20240947"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_Toc177991110 \h </w:instrText>
      </w:r>
      <w:r>
        <w:rPr>
          <w:noProof/>
        </w:rPr>
      </w:r>
      <w:r>
        <w:rPr>
          <w:noProof/>
        </w:rPr>
        <w:fldChar w:fldCharType="separate"/>
      </w:r>
      <w:r>
        <w:rPr>
          <w:noProof/>
        </w:rPr>
        <w:t>55</w:t>
      </w:r>
      <w:r>
        <w:rPr>
          <w:noProof/>
        </w:rPr>
        <w:fldChar w:fldCharType="end"/>
      </w:r>
    </w:p>
    <w:p w14:paraId="5342882D" w14:textId="2FEDF00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standalone data request</w:t>
      </w:r>
      <w:r>
        <w:rPr>
          <w:noProof/>
        </w:rPr>
        <w:tab/>
      </w:r>
      <w:r>
        <w:rPr>
          <w:noProof/>
        </w:rPr>
        <w:fldChar w:fldCharType="begin"/>
      </w:r>
      <w:r>
        <w:rPr>
          <w:noProof/>
        </w:rPr>
        <w:instrText xml:space="preserve"> PAGEREF _Toc177991111 \h </w:instrText>
      </w:r>
      <w:r>
        <w:rPr>
          <w:noProof/>
        </w:rPr>
      </w:r>
      <w:r>
        <w:rPr>
          <w:noProof/>
        </w:rPr>
        <w:fldChar w:fldCharType="separate"/>
      </w:r>
      <w:r>
        <w:rPr>
          <w:noProof/>
        </w:rPr>
        <w:t>55</w:t>
      </w:r>
      <w:r>
        <w:rPr>
          <w:noProof/>
        </w:rPr>
        <w:fldChar w:fldCharType="end"/>
      </w:r>
    </w:p>
    <w:p w14:paraId="3A6F0030" w14:textId="11C1ACB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data disposition notification</w:t>
      </w:r>
      <w:r>
        <w:rPr>
          <w:noProof/>
        </w:rPr>
        <w:tab/>
      </w:r>
      <w:r>
        <w:rPr>
          <w:noProof/>
        </w:rPr>
        <w:fldChar w:fldCharType="begin"/>
      </w:r>
      <w:r>
        <w:rPr>
          <w:noProof/>
        </w:rPr>
        <w:instrText xml:space="preserve"> PAGEREF _Toc177991112 \h </w:instrText>
      </w:r>
      <w:r>
        <w:rPr>
          <w:noProof/>
        </w:rPr>
      </w:r>
      <w:r>
        <w:rPr>
          <w:noProof/>
        </w:rPr>
        <w:fldChar w:fldCharType="separate"/>
      </w:r>
      <w:r>
        <w:rPr>
          <w:noProof/>
        </w:rPr>
        <w:t>56</w:t>
      </w:r>
      <w:r>
        <w:rPr>
          <w:noProof/>
        </w:rPr>
        <w:fldChar w:fldCharType="end"/>
      </w:r>
    </w:p>
    <w:p w14:paraId="4F67031C" w14:textId="513DA2B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standalone session data request</w:t>
      </w:r>
      <w:r>
        <w:rPr>
          <w:noProof/>
        </w:rPr>
        <w:tab/>
      </w:r>
      <w:r>
        <w:rPr>
          <w:noProof/>
        </w:rPr>
        <w:fldChar w:fldCharType="begin"/>
      </w:r>
      <w:r>
        <w:rPr>
          <w:noProof/>
        </w:rPr>
        <w:instrText xml:space="preserve"> PAGEREF _Toc177991113 \h </w:instrText>
      </w:r>
      <w:r>
        <w:rPr>
          <w:noProof/>
        </w:rPr>
      </w:r>
      <w:r>
        <w:rPr>
          <w:noProof/>
        </w:rPr>
        <w:fldChar w:fldCharType="separate"/>
      </w:r>
      <w:r>
        <w:rPr>
          <w:noProof/>
        </w:rPr>
        <w:t>56</w:t>
      </w:r>
      <w:r>
        <w:rPr>
          <w:noProof/>
        </w:rPr>
        <w:fldChar w:fldCharType="end"/>
      </w:r>
    </w:p>
    <w:p w14:paraId="3DEF2290" w14:textId="7F0E70C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standalone session data response</w:t>
      </w:r>
      <w:r>
        <w:rPr>
          <w:noProof/>
        </w:rPr>
        <w:tab/>
      </w:r>
      <w:r>
        <w:rPr>
          <w:noProof/>
        </w:rPr>
        <w:fldChar w:fldCharType="begin"/>
      </w:r>
      <w:r>
        <w:rPr>
          <w:noProof/>
        </w:rPr>
        <w:instrText xml:space="preserve"> PAGEREF _Toc177991114 \h </w:instrText>
      </w:r>
      <w:r>
        <w:rPr>
          <w:noProof/>
        </w:rPr>
      </w:r>
      <w:r>
        <w:rPr>
          <w:noProof/>
        </w:rPr>
        <w:fldChar w:fldCharType="separate"/>
      </w:r>
      <w:r>
        <w:rPr>
          <w:noProof/>
        </w:rPr>
        <w:t>58</w:t>
      </w:r>
      <w:r>
        <w:rPr>
          <w:noProof/>
        </w:rPr>
        <w:fldChar w:fldCharType="end"/>
      </w:r>
    </w:p>
    <w:p w14:paraId="1A0DBC8A" w14:textId="6662583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session data request</w:t>
      </w:r>
      <w:r>
        <w:rPr>
          <w:noProof/>
        </w:rPr>
        <w:tab/>
      </w:r>
      <w:r>
        <w:rPr>
          <w:noProof/>
        </w:rPr>
        <w:fldChar w:fldCharType="begin"/>
      </w:r>
      <w:r>
        <w:rPr>
          <w:noProof/>
        </w:rPr>
        <w:instrText xml:space="preserve"> PAGEREF _Toc177991115 \h </w:instrText>
      </w:r>
      <w:r>
        <w:rPr>
          <w:noProof/>
        </w:rPr>
      </w:r>
      <w:r>
        <w:rPr>
          <w:noProof/>
        </w:rPr>
        <w:fldChar w:fldCharType="separate"/>
      </w:r>
      <w:r>
        <w:rPr>
          <w:noProof/>
        </w:rPr>
        <w:t>58</w:t>
      </w:r>
      <w:r>
        <w:rPr>
          <w:noProof/>
        </w:rPr>
        <w:fldChar w:fldCharType="end"/>
      </w:r>
    </w:p>
    <w:p w14:paraId="1C06C5E3" w14:textId="558D545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session data response</w:t>
      </w:r>
      <w:r>
        <w:rPr>
          <w:noProof/>
        </w:rPr>
        <w:tab/>
      </w:r>
      <w:r>
        <w:rPr>
          <w:noProof/>
        </w:rPr>
        <w:fldChar w:fldCharType="begin"/>
      </w:r>
      <w:r>
        <w:rPr>
          <w:noProof/>
        </w:rPr>
        <w:instrText xml:space="preserve"> PAGEREF _Toc177991116 \h </w:instrText>
      </w:r>
      <w:r>
        <w:rPr>
          <w:noProof/>
        </w:rPr>
      </w:r>
      <w:r>
        <w:rPr>
          <w:noProof/>
        </w:rPr>
        <w:fldChar w:fldCharType="separate"/>
      </w:r>
      <w:r>
        <w:rPr>
          <w:noProof/>
        </w:rPr>
        <w:t>59</w:t>
      </w:r>
      <w:r>
        <w:rPr>
          <w:noProof/>
        </w:rPr>
        <w:fldChar w:fldCharType="end"/>
      </w:r>
    </w:p>
    <w:p w14:paraId="4AE26171" w14:textId="7B7BC24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standalone data request (MCData client – MCData server)</w:t>
      </w:r>
      <w:r>
        <w:rPr>
          <w:noProof/>
        </w:rPr>
        <w:tab/>
      </w:r>
      <w:r>
        <w:rPr>
          <w:noProof/>
        </w:rPr>
        <w:fldChar w:fldCharType="begin"/>
      </w:r>
      <w:r>
        <w:rPr>
          <w:noProof/>
        </w:rPr>
        <w:instrText xml:space="preserve"> PAGEREF _Toc177991117 \h </w:instrText>
      </w:r>
      <w:r>
        <w:rPr>
          <w:noProof/>
        </w:rPr>
      </w:r>
      <w:r>
        <w:rPr>
          <w:noProof/>
        </w:rPr>
        <w:fldChar w:fldCharType="separate"/>
      </w:r>
      <w:r>
        <w:rPr>
          <w:noProof/>
        </w:rPr>
        <w:t>59</w:t>
      </w:r>
      <w:r>
        <w:rPr>
          <w:noProof/>
        </w:rPr>
        <w:fldChar w:fldCharType="end"/>
      </w:r>
    </w:p>
    <w:p w14:paraId="69C10CEE" w14:textId="00E1EE6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standalone data request (MCData server – MCData client)</w:t>
      </w:r>
      <w:r>
        <w:rPr>
          <w:noProof/>
        </w:rPr>
        <w:tab/>
      </w:r>
      <w:r>
        <w:rPr>
          <w:noProof/>
        </w:rPr>
        <w:fldChar w:fldCharType="begin"/>
      </w:r>
      <w:r>
        <w:rPr>
          <w:noProof/>
        </w:rPr>
        <w:instrText xml:space="preserve"> PAGEREF _Toc177991118 \h </w:instrText>
      </w:r>
      <w:r>
        <w:rPr>
          <w:noProof/>
        </w:rPr>
      </w:r>
      <w:r>
        <w:rPr>
          <w:noProof/>
        </w:rPr>
        <w:fldChar w:fldCharType="separate"/>
      </w:r>
      <w:r>
        <w:rPr>
          <w:noProof/>
        </w:rPr>
        <w:t>60</w:t>
      </w:r>
      <w:r>
        <w:rPr>
          <w:noProof/>
        </w:rPr>
        <w:fldChar w:fldCharType="end"/>
      </w:r>
    </w:p>
    <w:p w14:paraId="2E1A0158" w14:textId="4874502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data disposition notification (MCData server – MCData client)</w:t>
      </w:r>
      <w:r>
        <w:rPr>
          <w:noProof/>
        </w:rPr>
        <w:tab/>
      </w:r>
      <w:r>
        <w:rPr>
          <w:noProof/>
        </w:rPr>
        <w:fldChar w:fldCharType="begin"/>
      </w:r>
      <w:r>
        <w:rPr>
          <w:noProof/>
        </w:rPr>
        <w:instrText xml:space="preserve"> PAGEREF _Toc177991119 \h </w:instrText>
      </w:r>
      <w:r>
        <w:rPr>
          <w:noProof/>
        </w:rPr>
      </w:r>
      <w:r>
        <w:rPr>
          <w:noProof/>
        </w:rPr>
        <w:fldChar w:fldCharType="separate"/>
      </w:r>
      <w:r>
        <w:rPr>
          <w:noProof/>
        </w:rPr>
        <w:t>61</w:t>
      </w:r>
      <w:r>
        <w:rPr>
          <w:noProof/>
        </w:rPr>
        <w:fldChar w:fldCharType="end"/>
      </w:r>
    </w:p>
    <w:p w14:paraId="36B2629D" w14:textId="217138D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aggregated data disposition notification</w:t>
      </w:r>
      <w:r>
        <w:rPr>
          <w:noProof/>
        </w:rPr>
        <w:tab/>
      </w:r>
      <w:r>
        <w:rPr>
          <w:noProof/>
        </w:rPr>
        <w:fldChar w:fldCharType="begin"/>
      </w:r>
      <w:r>
        <w:rPr>
          <w:noProof/>
        </w:rPr>
        <w:instrText xml:space="preserve"> PAGEREF _Toc177991120 \h </w:instrText>
      </w:r>
      <w:r>
        <w:rPr>
          <w:noProof/>
        </w:rPr>
      </w:r>
      <w:r>
        <w:rPr>
          <w:noProof/>
        </w:rPr>
        <w:fldChar w:fldCharType="separate"/>
      </w:r>
      <w:r>
        <w:rPr>
          <w:noProof/>
        </w:rPr>
        <w:t>61</w:t>
      </w:r>
      <w:r>
        <w:rPr>
          <w:noProof/>
        </w:rPr>
        <w:fldChar w:fldCharType="end"/>
      </w:r>
    </w:p>
    <w:p w14:paraId="747DEC1C" w14:textId="54C4D8A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 xml:space="preserve">MCData group session standalone data request (MCData client </w:t>
      </w:r>
      <w:r>
        <w:rPr>
          <w:noProof/>
        </w:rPr>
        <w:t>–</w:t>
      </w:r>
      <w:r w:rsidRPr="001F4C7E">
        <w:rPr>
          <w:rFonts w:eastAsia="SimSun"/>
          <w:noProof/>
        </w:rPr>
        <w:t xml:space="preserve"> MCData server)</w:t>
      </w:r>
      <w:r>
        <w:rPr>
          <w:noProof/>
        </w:rPr>
        <w:tab/>
      </w:r>
      <w:r>
        <w:rPr>
          <w:noProof/>
        </w:rPr>
        <w:fldChar w:fldCharType="begin"/>
      </w:r>
      <w:r>
        <w:rPr>
          <w:noProof/>
        </w:rPr>
        <w:instrText xml:space="preserve"> PAGEREF _Toc177991121 \h </w:instrText>
      </w:r>
      <w:r>
        <w:rPr>
          <w:noProof/>
        </w:rPr>
      </w:r>
      <w:r>
        <w:rPr>
          <w:noProof/>
        </w:rPr>
        <w:fldChar w:fldCharType="separate"/>
      </w:r>
      <w:r>
        <w:rPr>
          <w:noProof/>
        </w:rPr>
        <w:t>62</w:t>
      </w:r>
      <w:r>
        <w:rPr>
          <w:noProof/>
        </w:rPr>
        <w:fldChar w:fldCharType="end"/>
      </w:r>
    </w:p>
    <w:p w14:paraId="1DD7EE87" w14:textId="26297E8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session standalone data request (MCData server – MCData client)</w:t>
      </w:r>
      <w:r>
        <w:rPr>
          <w:noProof/>
        </w:rPr>
        <w:tab/>
      </w:r>
      <w:r>
        <w:rPr>
          <w:noProof/>
        </w:rPr>
        <w:fldChar w:fldCharType="begin"/>
      </w:r>
      <w:r>
        <w:rPr>
          <w:noProof/>
        </w:rPr>
        <w:instrText xml:space="preserve"> PAGEREF _Toc177991122 \h </w:instrText>
      </w:r>
      <w:r>
        <w:rPr>
          <w:noProof/>
        </w:rPr>
      </w:r>
      <w:r>
        <w:rPr>
          <w:noProof/>
        </w:rPr>
        <w:fldChar w:fldCharType="separate"/>
      </w:r>
      <w:r>
        <w:rPr>
          <w:noProof/>
        </w:rPr>
        <w:t>63</w:t>
      </w:r>
      <w:r>
        <w:rPr>
          <w:noProof/>
        </w:rPr>
        <w:fldChar w:fldCharType="end"/>
      </w:r>
    </w:p>
    <w:p w14:paraId="7FE66A5C" w14:textId="260CFCA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session standalone data response</w:t>
      </w:r>
      <w:r>
        <w:rPr>
          <w:noProof/>
        </w:rPr>
        <w:tab/>
      </w:r>
      <w:r>
        <w:rPr>
          <w:noProof/>
        </w:rPr>
        <w:fldChar w:fldCharType="begin"/>
      </w:r>
      <w:r>
        <w:rPr>
          <w:noProof/>
        </w:rPr>
        <w:instrText xml:space="preserve"> PAGEREF _Toc177991123 \h </w:instrText>
      </w:r>
      <w:r>
        <w:rPr>
          <w:noProof/>
        </w:rPr>
      </w:r>
      <w:r>
        <w:rPr>
          <w:noProof/>
        </w:rPr>
        <w:fldChar w:fldCharType="separate"/>
      </w:r>
      <w:r>
        <w:rPr>
          <w:noProof/>
        </w:rPr>
        <w:t>63</w:t>
      </w:r>
      <w:r>
        <w:rPr>
          <w:noProof/>
        </w:rPr>
        <w:fldChar w:fldCharType="end"/>
      </w:r>
    </w:p>
    <w:p w14:paraId="458B49E7" w14:textId="5F0041B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data request (MCData client – MCData server)</w:t>
      </w:r>
      <w:r>
        <w:rPr>
          <w:noProof/>
        </w:rPr>
        <w:tab/>
      </w:r>
      <w:r>
        <w:rPr>
          <w:noProof/>
        </w:rPr>
        <w:fldChar w:fldCharType="begin"/>
      </w:r>
      <w:r>
        <w:rPr>
          <w:noProof/>
        </w:rPr>
        <w:instrText xml:space="preserve"> PAGEREF _Toc177991124 \h </w:instrText>
      </w:r>
      <w:r>
        <w:rPr>
          <w:noProof/>
        </w:rPr>
      </w:r>
      <w:r>
        <w:rPr>
          <w:noProof/>
        </w:rPr>
        <w:fldChar w:fldCharType="separate"/>
      </w:r>
      <w:r>
        <w:rPr>
          <w:noProof/>
        </w:rPr>
        <w:t>63</w:t>
      </w:r>
      <w:r>
        <w:rPr>
          <w:noProof/>
        </w:rPr>
        <w:fldChar w:fldCharType="end"/>
      </w:r>
    </w:p>
    <w:p w14:paraId="0B9EEDC6" w14:textId="48BFF8F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data request (MCData server – MCData client)</w:t>
      </w:r>
      <w:r>
        <w:rPr>
          <w:noProof/>
        </w:rPr>
        <w:tab/>
      </w:r>
      <w:r>
        <w:rPr>
          <w:noProof/>
        </w:rPr>
        <w:fldChar w:fldCharType="begin"/>
      </w:r>
      <w:r>
        <w:rPr>
          <w:noProof/>
        </w:rPr>
        <w:instrText xml:space="preserve"> PAGEREF _Toc177991125 \h </w:instrText>
      </w:r>
      <w:r>
        <w:rPr>
          <w:noProof/>
        </w:rPr>
      </w:r>
      <w:r>
        <w:rPr>
          <w:noProof/>
        </w:rPr>
        <w:fldChar w:fldCharType="separate"/>
      </w:r>
      <w:r>
        <w:rPr>
          <w:noProof/>
        </w:rPr>
        <w:t>64</w:t>
      </w:r>
      <w:r>
        <w:rPr>
          <w:noProof/>
        </w:rPr>
        <w:fldChar w:fldCharType="end"/>
      </w:r>
    </w:p>
    <w:p w14:paraId="6B148A03" w14:textId="2185021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data response</w:t>
      </w:r>
      <w:r>
        <w:rPr>
          <w:noProof/>
        </w:rPr>
        <w:tab/>
      </w:r>
      <w:r>
        <w:rPr>
          <w:noProof/>
        </w:rPr>
        <w:fldChar w:fldCharType="begin"/>
      </w:r>
      <w:r>
        <w:rPr>
          <w:noProof/>
        </w:rPr>
        <w:instrText xml:space="preserve"> PAGEREF _Toc177991126 \h </w:instrText>
      </w:r>
      <w:r>
        <w:rPr>
          <w:noProof/>
        </w:rPr>
      </w:r>
      <w:r>
        <w:rPr>
          <w:noProof/>
        </w:rPr>
        <w:fldChar w:fldCharType="separate"/>
      </w:r>
      <w:r>
        <w:rPr>
          <w:noProof/>
        </w:rPr>
        <w:t>65</w:t>
      </w:r>
      <w:r>
        <w:rPr>
          <w:noProof/>
        </w:rPr>
        <w:fldChar w:fldCharType="end"/>
      </w:r>
    </w:p>
    <w:p w14:paraId="0DFF8111" w14:textId="0DAE996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one-to-one SDS communication upgrade request</w:t>
      </w:r>
      <w:r>
        <w:rPr>
          <w:noProof/>
        </w:rPr>
        <w:tab/>
      </w:r>
      <w:r>
        <w:rPr>
          <w:noProof/>
        </w:rPr>
        <w:fldChar w:fldCharType="begin"/>
      </w:r>
      <w:r>
        <w:rPr>
          <w:noProof/>
        </w:rPr>
        <w:instrText xml:space="preserve"> PAGEREF _Toc177991127 \h </w:instrText>
      </w:r>
      <w:r>
        <w:rPr>
          <w:noProof/>
        </w:rPr>
      </w:r>
      <w:r>
        <w:rPr>
          <w:noProof/>
        </w:rPr>
        <w:fldChar w:fldCharType="separate"/>
      </w:r>
      <w:r>
        <w:rPr>
          <w:noProof/>
        </w:rPr>
        <w:t>65</w:t>
      </w:r>
      <w:r>
        <w:rPr>
          <w:noProof/>
        </w:rPr>
        <w:fldChar w:fldCharType="end"/>
      </w:r>
    </w:p>
    <w:p w14:paraId="1E0712EA" w14:textId="7E013EB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one-to-one SDS communication upgrade response</w:t>
      </w:r>
      <w:r>
        <w:rPr>
          <w:noProof/>
        </w:rPr>
        <w:tab/>
      </w:r>
      <w:r>
        <w:rPr>
          <w:noProof/>
        </w:rPr>
        <w:fldChar w:fldCharType="begin"/>
      </w:r>
      <w:r>
        <w:rPr>
          <w:noProof/>
        </w:rPr>
        <w:instrText xml:space="preserve"> PAGEREF _Toc177991128 \h </w:instrText>
      </w:r>
      <w:r>
        <w:rPr>
          <w:noProof/>
        </w:rPr>
      </w:r>
      <w:r>
        <w:rPr>
          <w:noProof/>
        </w:rPr>
        <w:fldChar w:fldCharType="separate"/>
      </w:r>
      <w:r>
        <w:rPr>
          <w:noProof/>
        </w:rPr>
        <w:t>66</w:t>
      </w:r>
      <w:r>
        <w:rPr>
          <w:noProof/>
        </w:rPr>
        <w:fldChar w:fldCharType="end"/>
      </w:r>
    </w:p>
    <w:p w14:paraId="106D5528" w14:textId="17E4CB7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SDS communication upgrade request</w:t>
      </w:r>
      <w:r>
        <w:rPr>
          <w:noProof/>
        </w:rPr>
        <w:tab/>
      </w:r>
      <w:r>
        <w:rPr>
          <w:noProof/>
        </w:rPr>
        <w:fldChar w:fldCharType="begin"/>
      </w:r>
      <w:r>
        <w:rPr>
          <w:noProof/>
        </w:rPr>
        <w:instrText xml:space="preserve"> PAGEREF _Toc177991129 \h </w:instrText>
      </w:r>
      <w:r>
        <w:rPr>
          <w:noProof/>
        </w:rPr>
      </w:r>
      <w:r>
        <w:rPr>
          <w:noProof/>
        </w:rPr>
        <w:fldChar w:fldCharType="separate"/>
      </w:r>
      <w:r>
        <w:rPr>
          <w:noProof/>
        </w:rPr>
        <w:t>66</w:t>
      </w:r>
      <w:r>
        <w:rPr>
          <w:noProof/>
        </w:rPr>
        <w:fldChar w:fldCharType="end"/>
      </w:r>
    </w:p>
    <w:p w14:paraId="4D689135" w14:textId="63F1746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SDS communication upgrade response</w:t>
      </w:r>
      <w:r>
        <w:rPr>
          <w:noProof/>
        </w:rPr>
        <w:tab/>
      </w:r>
      <w:r>
        <w:rPr>
          <w:noProof/>
        </w:rPr>
        <w:fldChar w:fldCharType="begin"/>
      </w:r>
      <w:r>
        <w:rPr>
          <w:noProof/>
        </w:rPr>
        <w:instrText xml:space="preserve"> PAGEREF _Toc177991130 \h </w:instrText>
      </w:r>
      <w:r>
        <w:rPr>
          <w:noProof/>
        </w:rPr>
      </w:r>
      <w:r>
        <w:rPr>
          <w:noProof/>
        </w:rPr>
        <w:fldChar w:fldCharType="separate"/>
      </w:r>
      <w:r>
        <w:rPr>
          <w:noProof/>
        </w:rPr>
        <w:t>67</w:t>
      </w:r>
      <w:r>
        <w:rPr>
          <w:noProof/>
        </w:rPr>
        <w:fldChar w:fldCharType="end"/>
      </w:r>
    </w:p>
    <w:p w14:paraId="3F978881" w14:textId="6D2DB7D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1F4C7E">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_Toc177991131 \h </w:instrText>
      </w:r>
      <w:r>
        <w:rPr>
          <w:noProof/>
        </w:rPr>
      </w:r>
      <w:r>
        <w:rPr>
          <w:noProof/>
        </w:rPr>
        <w:fldChar w:fldCharType="separate"/>
      </w:r>
      <w:r>
        <w:rPr>
          <w:noProof/>
        </w:rPr>
        <w:t>67</w:t>
      </w:r>
      <w:r>
        <w:rPr>
          <w:noProof/>
        </w:rPr>
        <w:fldChar w:fldCharType="end"/>
      </w:r>
    </w:p>
    <w:p w14:paraId="335C8612" w14:textId="38F1252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1F4C7E">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_Toc177991132 \h </w:instrText>
      </w:r>
      <w:r>
        <w:rPr>
          <w:noProof/>
        </w:rPr>
      </w:r>
      <w:r>
        <w:rPr>
          <w:noProof/>
        </w:rPr>
        <w:fldChar w:fldCharType="separate"/>
      </w:r>
      <w:r>
        <w:rPr>
          <w:noProof/>
        </w:rPr>
        <w:t>68</w:t>
      </w:r>
      <w:r>
        <w:rPr>
          <w:noProof/>
        </w:rPr>
        <w:fldChar w:fldCharType="end"/>
      </w:r>
    </w:p>
    <w:p w14:paraId="7F9025C5" w14:textId="07A3736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_Toc177991133 \h </w:instrText>
      </w:r>
      <w:r>
        <w:rPr>
          <w:noProof/>
        </w:rPr>
      </w:r>
      <w:r>
        <w:rPr>
          <w:noProof/>
        </w:rPr>
        <w:fldChar w:fldCharType="separate"/>
      </w:r>
      <w:r>
        <w:rPr>
          <w:noProof/>
        </w:rPr>
        <w:t>68</w:t>
      </w:r>
      <w:r>
        <w:rPr>
          <w:noProof/>
        </w:rPr>
        <w:fldChar w:fldCharType="end"/>
      </w:r>
    </w:p>
    <w:p w14:paraId="5805F079" w14:textId="6141F55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_Toc177991134 \h </w:instrText>
      </w:r>
      <w:r>
        <w:rPr>
          <w:noProof/>
        </w:rPr>
      </w:r>
      <w:r>
        <w:rPr>
          <w:noProof/>
        </w:rPr>
        <w:fldChar w:fldCharType="separate"/>
      </w:r>
      <w:r>
        <w:rPr>
          <w:noProof/>
        </w:rPr>
        <w:t>68</w:t>
      </w:r>
      <w:r>
        <w:rPr>
          <w:noProof/>
        </w:rPr>
        <w:fldChar w:fldCharType="end"/>
      </w:r>
    </w:p>
    <w:p w14:paraId="76E7402C" w14:textId="32BB057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_Toc177991135 \h </w:instrText>
      </w:r>
      <w:r>
        <w:rPr>
          <w:noProof/>
        </w:rPr>
      </w:r>
      <w:r>
        <w:rPr>
          <w:noProof/>
        </w:rPr>
        <w:fldChar w:fldCharType="separate"/>
      </w:r>
      <w:r>
        <w:rPr>
          <w:noProof/>
        </w:rPr>
        <w:t>68</w:t>
      </w:r>
      <w:r>
        <w:rPr>
          <w:noProof/>
        </w:rPr>
        <w:fldChar w:fldCharType="end"/>
      </w:r>
    </w:p>
    <w:p w14:paraId="2095DF9B" w14:textId="497314A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_Toc177991136 \h </w:instrText>
      </w:r>
      <w:r>
        <w:rPr>
          <w:noProof/>
        </w:rPr>
      </w:r>
      <w:r>
        <w:rPr>
          <w:noProof/>
        </w:rPr>
        <w:fldChar w:fldCharType="separate"/>
      </w:r>
      <w:r>
        <w:rPr>
          <w:noProof/>
        </w:rPr>
        <w:t>68</w:t>
      </w:r>
      <w:r>
        <w:rPr>
          <w:noProof/>
        </w:rPr>
        <w:fldChar w:fldCharType="end"/>
      </w:r>
    </w:p>
    <w:p w14:paraId="30B00E75" w14:textId="3B29BA1F"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_Toc177991137 \h </w:instrText>
      </w:r>
      <w:r>
        <w:rPr>
          <w:noProof/>
        </w:rPr>
      </w:r>
      <w:r>
        <w:rPr>
          <w:noProof/>
        </w:rPr>
        <w:fldChar w:fldCharType="separate"/>
      </w:r>
      <w:r>
        <w:rPr>
          <w:noProof/>
        </w:rPr>
        <w:t>70</w:t>
      </w:r>
      <w:r>
        <w:rPr>
          <w:noProof/>
        </w:rPr>
        <w:fldChar w:fldCharType="end"/>
      </w:r>
    </w:p>
    <w:p w14:paraId="6D276D7A" w14:textId="220DD50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_Toc177991138 \h </w:instrText>
      </w:r>
      <w:r>
        <w:rPr>
          <w:noProof/>
        </w:rPr>
      </w:r>
      <w:r>
        <w:rPr>
          <w:noProof/>
        </w:rPr>
        <w:fldChar w:fldCharType="separate"/>
      </w:r>
      <w:r>
        <w:rPr>
          <w:noProof/>
        </w:rPr>
        <w:t>70</w:t>
      </w:r>
      <w:r>
        <w:rPr>
          <w:noProof/>
        </w:rPr>
        <w:fldChar w:fldCharType="end"/>
      </w:r>
    </w:p>
    <w:p w14:paraId="1C9FCC65" w14:textId="01C8596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_Toc177991139 \h </w:instrText>
      </w:r>
      <w:r>
        <w:rPr>
          <w:noProof/>
        </w:rPr>
      </w:r>
      <w:r>
        <w:rPr>
          <w:noProof/>
        </w:rPr>
        <w:fldChar w:fldCharType="separate"/>
      </w:r>
      <w:r>
        <w:rPr>
          <w:noProof/>
        </w:rPr>
        <w:t>71</w:t>
      </w:r>
      <w:r>
        <w:rPr>
          <w:noProof/>
        </w:rPr>
        <w:fldChar w:fldCharType="end"/>
      </w:r>
    </w:p>
    <w:p w14:paraId="397107E6" w14:textId="54111BD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_Toc177991140 \h </w:instrText>
      </w:r>
      <w:r>
        <w:rPr>
          <w:noProof/>
        </w:rPr>
      </w:r>
      <w:r>
        <w:rPr>
          <w:noProof/>
        </w:rPr>
        <w:fldChar w:fldCharType="separate"/>
      </w:r>
      <w:r>
        <w:rPr>
          <w:noProof/>
        </w:rPr>
        <w:t>73</w:t>
      </w:r>
      <w:r>
        <w:rPr>
          <w:noProof/>
        </w:rPr>
        <w:fldChar w:fldCharType="end"/>
      </w:r>
    </w:p>
    <w:p w14:paraId="4048C7CA" w14:textId="63DA015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_Toc177991141 \h </w:instrText>
      </w:r>
      <w:r>
        <w:rPr>
          <w:noProof/>
        </w:rPr>
      </w:r>
      <w:r>
        <w:rPr>
          <w:noProof/>
        </w:rPr>
        <w:fldChar w:fldCharType="separate"/>
      </w:r>
      <w:r>
        <w:rPr>
          <w:noProof/>
        </w:rPr>
        <w:t>73</w:t>
      </w:r>
      <w:r>
        <w:rPr>
          <w:noProof/>
        </w:rPr>
        <w:fldChar w:fldCharType="end"/>
      </w:r>
    </w:p>
    <w:p w14:paraId="432563EE" w14:textId="7608698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_Toc177991142 \h </w:instrText>
      </w:r>
      <w:r>
        <w:rPr>
          <w:noProof/>
        </w:rPr>
      </w:r>
      <w:r>
        <w:rPr>
          <w:noProof/>
        </w:rPr>
        <w:fldChar w:fldCharType="separate"/>
      </w:r>
      <w:r>
        <w:rPr>
          <w:noProof/>
        </w:rPr>
        <w:t>73</w:t>
      </w:r>
      <w:r>
        <w:rPr>
          <w:noProof/>
        </w:rPr>
        <w:fldChar w:fldCharType="end"/>
      </w:r>
    </w:p>
    <w:p w14:paraId="0C77693F" w14:textId="44FE92C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_Toc177991143 \h </w:instrText>
      </w:r>
      <w:r>
        <w:rPr>
          <w:noProof/>
        </w:rPr>
      </w:r>
      <w:r>
        <w:rPr>
          <w:noProof/>
        </w:rPr>
        <w:fldChar w:fldCharType="separate"/>
      </w:r>
      <w:r>
        <w:rPr>
          <w:noProof/>
        </w:rPr>
        <w:t>75</w:t>
      </w:r>
      <w:r>
        <w:rPr>
          <w:noProof/>
        </w:rPr>
        <w:fldChar w:fldCharType="end"/>
      </w:r>
    </w:p>
    <w:p w14:paraId="5C0D49D0" w14:textId="725D59D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_Toc177991144 \h </w:instrText>
      </w:r>
      <w:r>
        <w:rPr>
          <w:noProof/>
        </w:rPr>
      </w:r>
      <w:r>
        <w:rPr>
          <w:noProof/>
        </w:rPr>
        <w:fldChar w:fldCharType="separate"/>
      </w:r>
      <w:r>
        <w:rPr>
          <w:noProof/>
        </w:rPr>
        <w:t>75</w:t>
      </w:r>
      <w:r>
        <w:rPr>
          <w:noProof/>
        </w:rPr>
        <w:fldChar w:fldCharType="end"/>
      </w:r>
    </w:p>
    <w:p w14:paraId="04D585AF" w14:textId="7480807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_Toc177991145 \h </w:instrText>
      </w:r>
      <w:r>
        <w:rPr>
          <w:noProof/>
        </w:rPr>
      </w:r>
      <w:r>
        <w:rPr>
          <w:noProof/>
        </w:rPr>
        <w:fldChar w:fldCharType="separate"/>
      </w:r>
      <w:r>
        <w:rPr>
          <w:noProof/>
        </w:rPr>
        <w:t>75</w:t>
      </w:r>
      <w:r>
        <w:rPr>
          <w:noProof/>
        </w:rPr>
        <w:fldChar w:fldCharType="end"/>
      </w:r>
    </w:p>
    <w:p w14:paraId="0E764B3E" w14:textId="7722E9F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_Toc177991146 \h </w:instrText>
      </w:r>
      <w:r>
        <w:rPr>
          <w:noProof/>
        </w:rPr>
      </w:r>
      <w:r>
        <w:rPr>
          <w:noProof/>
        </w:rPr>
        <w:fldChar w:fldCharType="separate"/>
      </w:r>
      <w:r>
        <w:rPr>
          <w:noProof/>
        </w:rPr>
        <w:t>78</w:t>
      </w:r>
      <w:r>
        <w:rPr>
          <w:noProof/>
        </w:rPr>
        <w:fldChar w:fldCharType="end"/>
      </w:r>
    </w:p>
    <w:p w14:paraId="6B3133A1" w14:textId="6B0F575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_Toc177991147 \h </w:instrText>
      </w:r>
      <w:r>
        <w:rPr>
          <w:noProof/>
        </w:rPr>
      </w:r>
      <w:r>
        <w:rPr>
          <w:noProof/>
        </w:rPr>
        <w:fldChar w:fldCharType="separate"/>
      </w:r>
      <w:r>
        <w:rPr>
          <w:noProof/>
        </w:rPr>
        <w:t>78</w:t>
      </w:r>
      <w:r>
        <w:rPr>
          <w:noProof/>
        </w:rPr>
        <w:fldChar w:fldCharType="end"/>
      </w:r>
    </w:p>
    <w:p w14:paraId="5996AAD6" w14:textId="1D839D1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_Toc177991148 \h </w:instrText>
      </w:r>
      <w:r>
        <w:rPr>
          <w:noProof/>
        </w:rPr>
      </w:r>
      <w:r>
        <w:rPr>
          <w:noProof/>
        </w:rPr>
        <w:fldChar w:fldCharType="separate"/>
      </w:r>
      <w:r>
        <w:rPr>
          <w:noProof/>
        </w:rPr>
        <w:t>78</w:t>
      </w:r>
      <w:r>
        <w:rPr>
          <w:noProof/>
        </w:rPr>
        <w:fldChar w:fldCharType="end"/>
      </w:r>
    </w:p>
    <w:p w14:paraId="0424BD9F" w14:textId="6735880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_Toc177991149 \h </w:instrText>
      </w:r>
      <w:r>
        <w:rPr>
          <w:noProof/>
        </w:rPr>
      </w:r>
      <w:r>
        <w:rPr>
          <w:noProof/>
        </w:rPr>
        <w:fldChar w:fldCharType="separate"/>
      </w:r>
      <w:r>
        <w:rPr>
          <w:noProof/>
        </w:rPr>
        <w:t>81</w:t>
      </w:r>
      <w:r>
        <w:rPr>
          <w:noProof/>
        </w:rPr>
        <w:fldChar w:fldCharType="end"/>
      </w:r>
    </w:p>
    <w:p w14:paraId="108B2321" w14:textId="5A8D8E0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_Toc177991150 \h </w:instrText>
      </w:r>
      <w:r>
        <w:rPr>
          <w:noProof/>
        </w:rPr>
      </w:r>
      <w:r>
        <w:rPr>
          <w:noProof/>
        </w:rPr>
        <w:fldChar w:fldCharType="separate"/>
      </w:r>
      <w:r>
        <w:rPr>
          <w:noProof/>
        </w:rPr>
        <w:t>81</w:t>
      </w:r>
      <w:r>
        <w:rPr>
          <w:noProof/>
        </w:rPr>
        <w:fldChar w:fldCharType="end"/>
      </w:r>
    </w:p>
    <w:p w14:paraId="44CF5C77" w14:textId="6DE1777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_Toc177991151 \h </w:instrText>
      </w:r>
      <w:r>
        <w:rPr>
          <w:noProof/>
        </w:rPr>
      </w:r>
      <w:r>
        <w:rPr>
          <w:noProof/>
        </w:rPr>
        <w:fldChar w:fldCharType="separate"/>
      </w:r>
      <w:r>
        <w:rPr>
          <w:noProof/>
        </w:rPr>
        <w:t>81</w:t>
      </w:r>
      <w:r>
        <w:rPr>
          <w:noProof/>
        </w:rPr>
        <w:fldChar w:fldCharType="end"/>
      </w:r>
    </w:p>
    <w:p w14:paraId="621B12E7" w14:textId="75E21FA1"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_Toc177991152 \h </w:instrText>
      </w:r>
      <w:r>
        <w:rPr>
          <w:noProof/>
        </w:rPr>
      </w:r>
      <w:r>
        <w:rPr>
          <w:noProof/>
        </w:rPr>
        <w:fldChar w:fldCharType="separate"/>
      </w:r>
      <w:r>
        <w:rPr>
          <w:noProof/>
        </w:rPr>
        <w:t>84</w:t>
      </w:r>
      <w:r>
        <w:rPr>
          <w:noProof/>
        </w:rPr>
        <w:fldChar w:fldCharType="end"/>
      </w:r>
    </w:p>
    <w:p w14:paraId="43B1014F" w14:textId="22A394B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_Toc177991153 \h </w:instrText>
      </w:r>
      <w:r>
        <w:rPr>
          <w:noProof/>
        </w:rPr>
      </w:r>
      <w:r>
        <w:rPr>
          <w:noProof/>
        </w:rPr>
        <w:fldChar w:fldCharType="separate"/>
      </w:r>
      <w:r>
        <w:rPr>
          <w:noProof/>
        </w:rPr>
        <w:t>84</w:t>
      </w:r>
      <w:r>
        <w:rPr>
          <w:noProof/>
        </w:rPr>
        <w:fldChar w:fldCharType="end"/>
      </w:r>
    </w:p>
    <w:p w14:paraId="788C01EC" w14:textId="5D42ED4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_Toc177991154 \h </w:instrText>
      </w:r>
      <w:r>
        <w:rPr>
          <w:noProof/>
        </w:rPr>
      </w:r>
      <w:r>
        <w:rPr>
          <w:noProof/>
        </w:rPr>
        <w:fldChar w:fldCharType="separate"/>
      </w:r>
      <w:r>
        <w:rPr>
          <w:noProof/>
        </w:rPr>
        <w:t>84</w:t>
      </w:r>
      <w:r>
        <w:rPr>
          <w:noProof/>
        </w:rPr>
        <w:fldChar w:fldCharType="end"/>
      </w:r>
    </w:p>
    <w:p w14:paraId="2E32ACDA" w14:textId="2247C33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_Toc177991155 \h </w:instrText>
      </w:r>
      <w:r>
        <w:rPr>
          <w:noProof/>
        </w:rPr>
      </w:r>
      <w:r>
        <w:rPr>
          <w:noProof/>
        </w:rPr>
        <w:fldChar w:fldCharType="separate"/>
      </w:r>
      <w:r>
        <w:rPr>
          <w:noProof/>
        </w:rPr>
        <w:t>85</w:t>
      </w:r>
      <w:r>
        <w:rPr>
          <w:noProof/>
        </w:rPr>
        <w:fldChar w:fldCharType="end"/>
      </w:r>
    </w:p>
    <w:p w14:paraId="691DF33F" w14:textId="38A8A16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_Toc177991156 \h </w:instrText>
      </w:r>
      <w:r>
        <w:rPr>
          <w:noProof/>
        </w:rPr>
      </w:r>
      <w:r>
        <w:rPr>
          <w:noProof/>
        </w:rPr>
        <w:fldChar w:fldCharType="separate"/>
      </w:r>
      <w:r>
        <w:rPr>
          <w:noProof/>
        </w:rPr>
        <w:t>85</w:t>
      </w:r>
      <w:r>
        <w:rPr>
          <w:noProof/>
        </w:rPr>
        <w:fldChar w:fldCharType="end"/>
      </w:r>
    </w:p>
    <w:p w14:paraId="3D099FBD" w14:textId="2E6C926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_Toc177991157 \h </w:instrText>
      </w:r>
      <w:r>
        <w:rPr>
          <w:noProof/>
        </w:rPr>
      </w:r>
      <w:r>
        <w:rPr>
          <w:noProof/>
        </w:rPr>
        <w:fldChar w:fldCharType="separate"/>
      </w:r>
      <w:r>
        <w:rPr>
          <w:noProof/>
        </w:rPr>
        <w:t>85</w:t>
      </w:r>
      <w:r>
        <w:rPr>
          <w:noProof/>
        </w:rPr>
        <w:fldChar w:fldCharType="end"/>
      </w:r>
    </w:p>
    <w:p w14:paraId="3541E60F" w14:textId="1D00E92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_Toc177991158 \h </w:instrText>
      </w:r>
      <w:r>
        <w:rPr>
          <w:noProof/>
        </w:rPr>
      </w:r>
      <w:r>
        <w:rPr>
          <w:noProof/>
        </w:rPr>
        <w:fldChar w:fldCharType="separate"/>
      </w:r>
      <w:r>
        <w:rPr>
          <w:noProof/>
        </w:rPr>
        <w:t>87</w:t>
      </w:r>
      <w:r>
        <w:rPr>
          <w:noProof/>
        </w:rPr>
        <w:fldChar w:fldCharType="end"/>
      </w:r>
    </w:p>
    <w:p w14:paraId="3C23A378" w14:textId="7196E3C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_Toc177991159 \h </w:instrText>
      </w:r>
      <w:r>
        <w:rPr>
          <w:noProof/>
        </w:rPr>
      </w:r>
      <w:r>
        <w:rPr>
          <w:noProof/>
        </w:rPr>
        <w:fldChar w:fldCharType="separate"/>
      </w:r>
      <w:r>
        <w:rPr>
          <w:noProof/>
        </w:rPr>
        <w:t>87</w:t>
      </w:r>
      <w:r>
        <w:rPr>
          <w:noProof/>
        </w:rPr>
        <w:fldChar w:fldCharType="end"/>
      </w:r>
    </w:p>
    <w:p w14:paraId="3E42FA27" w14:textId="229AB50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_Toc177991160 \h </w:instrText>
      </w:r>
      <w:r>
        <w:rPr>
          <w:noProof/>
        </w:rPr>
      </w:r>
      <w:r>
        <w:rPr>
          <w:noProof/>
        </w:rPr>
        <w:fldChar w:fldCharType="separate"/>
      </w:r>
      <w:r>
        <w:rPr>
          <w:noProof/>
        </w:rPr>
        <w:t>87</w:t>
      </w:r>
      <w:r>
        <w:rPr>
          <w:noProof/>
        </w:rPr>
        <w:fldChar w:fldCharType="end"/>
      </w:r>
    </w:p>
    <w:p w14:paraId="2A836F8E" w14:textId="405193CA"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_Toc177991161 \h </w:instrText>
      </w:r>
      <w:r>
        <w:rPr>
          <w:noProof/>
        </w:rPr>
      </w:r>
      <w:r>
        <w:rPr>
          <w:noProof/>
        </w:rPr>
        <w:fldChar w:fldCharType="separate"/>
      </w:r>
      <w:r>
        <w:rPr>
          <w:noProof/>
        </w:rPr>
        <w:t>89</w:t>
      </w:r>
      <w:r>
        <w:rPr>
          <w:noProof/>
        </w:rPr>
        <w:fldChar w:fldCharType="end"/>
      </w:r>
    </w:p>
    <w:p w14:paraId="0F5B55B5" w14:textId="4070562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_Toc177991162 \h </w:instrText>
      </w:r>
      <w:r>
        <w:rPr>
          <w:noProof/>
        </w:rPr>
      </w:r>
      <w:r>
        <w:rPr>
          <w:noProof/>
        </w:rPr>
        <w:fldChar w:fldCharType="separate"/>
      </w:r>
      <w:r>
        <w:rPr>
          <w:noProof/>
        </w:rPr>
        <w:t>89</w:t>
      </w:r>
      <w:r>
        <w:rPr>
          <w:noProof/>
        </w:rPr>
        <w:fldChar w:fldCharType="end"/>
      </w:r>
    </w:p>
    <w:p w14:paraId="3DF3C04B" w14:textId="7380830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_Toc177991163 \h </w:instrText>
      </w:r>
      <w:r>
        <w:rPr>
          <w:noProof/>
        </w:rPr>
      </w:r>
      <w:r>
        <w:rPr>
          <w:noProof/>
        </w:rPr>
        <w:fldChar w:fldCharType="separate"/>
      </w:r>
      <w:r>
        <w:rPr>
          <w:noProof/>
        </w:rPr>
        <w:t>89</w:t>
      </w:r>
      <w:r>
        <w:rPr>
          <w:noProof/>
        </w:rPr>
        <w:fldChar w:fldCharType="end"/>
      </w:r>
    </w:p>
    <w:p w14:paraId="4B24D849" w14:textId="5E77C8BA"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_Toc177991164 \h </w:instrText>
      </w:r>
      <w:r>
        <w:rPr>
          <w:noProof/>
        </w:rPr>
      </w:r>
      <w:r>
        <w:rPr>
          <w:noProof/>
        </w:rPr>
        <w:fldChar w:fldCharType="separate"/>
      </w:r>
      <w:r>
        <w:rPr>
          <w:noProof/>
        </w:rPr>
        <w:t>89</w:t>
      </w:r>
      <w:r>
        <w:rPr>
          <w:noProof/>
        </w:rPr>
        <w:fldChar w:fldCharType="end"/>
      </w:r>
    </w:p>
    <w:p w14:paraId="5F8A3698" w14:textId="77AF784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_Toc177991165 \h </w:instrText>
      </w:r>
      <w:r>
        <w:rPr>
          <w:noProof/>
        </w:rPr>
      </w:r>
      <w:r>
        <w:rPr>
          <w:noProof/>
        </w:rPr>
        <w:fldChar w:fldCharType="separate"/>
      </w:r>
      <w:r>
        <w:rPr>
          <w:noProof/>
        </w:rPr>
        <w:t>89</w:t>
      </w:r>
      <w:r>
        <w:rPr>
          <w:noProof/>
        </w:rPr>
        <w:fldChar w:fldCharType="end"/>
      </w:r>
    </w:p>
    <w:p w14:paraId="545D4966" w14:textId="7571ECB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_Toc177991166 \h </w:instrText>
      </w:r>
      <w:r>
        <w:rPr>
          <w:noProof/>
        </w:rPr>
      </w:r>
      <w:r>
        <w:rPr>
          <w:noProof/>
        </w:rPr>
        <w:fldChar w:fldCharType="separate"/>
      </w:r>
      <w:r>
        <w:rPr>
          <w:noProof/>
        </w:rPr>
        <w:t>89</w:t>
      </w:r>
      <w:r>
        <w:rPr>
          <w:noProof/>
        </w:rPr>
        <w:fldChar w:fldCharType="end"/>
      </w:r>
    </w:p>
    <w:p w14:paraId="19D5A247" w14:textId="2DB1450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Providing data for a user entering an ongoing MCData group conversation</w:t>
      </w:r>
      <w:r>
        <w:rPr>
          <w:noProof/>
        </w:rPr>
        <w:tab/>
      </w:r>
      <w:r>
        <w:rPr>
          <w:noProof/>
        </w:rPr>
        <w:fldChar w:fldCharType="begin"/>
      </w:r>
      <w:r>
        <w:rPr>
          <w:noProof/>
        </w:rPr>
        <w:instrText xml:space="preserve"> PAGEREF _Toc177991167 \h </w:instrText>
      </w:r>
      <w:r>
        <w:rPr>
          <w:noProof/>
        </w:rPr>
      </w:r>
      <w:r>
        <w:rPr>
          <w:noProof/>
        </w:rPr>
        <w:fldChar w:fldCharType="separate"/>
      </w:r>
      <w:r>
        <w:rPr>
          <w:noProof/>
        </w:rPr>
        <w:t>89</w:t>
      </w:r>
      <w:r>
        <w:rPr>
          <w:noProof/>
        </w:rPr>
        <w:fldChar w:fldCharType="end"/>
      </w:r>
    </w:p>
    <w:p w14:paraId="33BF3790" w14:textId="611CC18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7.4.2.13</w:t>
      </w:r>
      <w:r w:rsidRPr="001F4C7E">
        <w:rPr>
          <w:noProof/>
          <w:lang w:val="en-IN"/>
        </w:rPr>
        <w:t>.</w:t>
      </w:r>
      <w:r w:rsidRPr="001F4C7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General</w:t>
      </w:r>
      <w:r>
        <w:rPr>
          <w:noProof/>
        </w:rPr>
        <w:tab/>
      </w:r>
      <w:r>
        <w:rPr>
          <w:noProof/>
        </w:rPr>
        <w:fldChar w:fldCharType="begin"/>
      </w:r>
      <w:r>
        <w:rPr>
          <w:noProof/>
        </w:rPr>
        <w:instrText xml:space="preserve"> PAGEREF _Toc177991168 \h </w:instrText>
      </w:r>
      <w:r>
        <w:rPr>
          <w:noProof/>
        </w:rPr>
      </w:r>
      <w:r>
        <w:rPr>
          <w:noProof/>
        </w:rPr>
        <w:fldChar w:fldCharType="separate"/>
      </w:r>
      <w:r>
        <w:rPr>
          <w:noProof/>
        </w:rPr>
        <w:t>89</w:t>
      </w:r>
      <w:r>
        <w:rPr>
          <w:noProof/>
        </w:rPr>
        <w:fldChar w:fldCharType="end"/>
      </w:r>
    </w:p>
    <w:p w14:paraId="49C36AE0" w14:textId="7DDCA67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7.4.2.13</w:t>
      </w:r>
      <w:r w:rsidRPr="001F4C7E">
        <w:rPr>
          <w:noProof/>
          <w:lang w:val="en-IN"/>
        </w:rPr>
        <w:t>.</w:t>
      </w:r>
      <w:r w:rsidRPr="001F4C7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Procedure</w:t>
      </w:r>
      <w:r>
        <w:rPr>
          <w:noProof/>
        </w:rPr>
        <w:tab/>
      </w:r>
      <w:r>
        <w:rPr>
          <w:noProof/>
        </w:rPr>
        <w:fldChar w:fldCharType="begin"/>
      </w:r>
      <w:r>
        <w:rPr>
          <w:noProof/>
        </w:rPr>
        <w:instrText xml:space="preserve"> PAGEREF _Toc177991169 \h </w:instrText>
      </w:r>
      <w:r>
        <w:rPr>
          <w:noProof/>
        </w:rPr>
      </w:r>
      <w:r>
        <w:rPr>
          <w:noProof/>
        </w:rPr>
        <w:fldChar w:fldCharType="separate"/>
      </w:r>
      <w:r>
        <w:rPr>
          <w:noProof/>
        </w:rPr>
        <w:t>89</w:t>
      </w:r>
      <w:r>
        <w:rPr>
          <w:noProof/>
        </w:rPr>
        <w:fldChar w:fldCharType="end"/>
      </w:r>
    </w:p>
    <w:p w14:paraId="68E7EBDD" w14:textId="0113EDFF"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Short data service for off-network</w:t>
      </w:r>
      <w:r>
        <w:rPr>
          <w:noProof/>
        </w:rPr>
        <w:tab/>
      </w:r>
      <w:r>
        <w:rPr>
          <w:noProof/>
        </w:rPr>
        <w:fldChar w:fldCharType="begin"/>
      </w:r>
      <w:r>
        <w:rPr>
          <w:noProof/>
        </w:rPr>
        <w:instrText xml:space="preserve"> PAGEREF _Toc177991170 \h </w:instrText>
      </w:r>
      <w:r>
        <w:rPr>
          <w:noProof/>
        </w:rPr>
      </w:r>
      <w:r>
        <w:rPr>
          <w:noProof/>
        </w:rPr>
        <w:fldChar w:fldCharType="separate"/>
      </w:r>
      <w:r>
        <w:rPr>
          <w:noProof/>
        </w:rPr>
        <w:t>91</w:t>
      </w:r>
      <w:r>
        <w:rPr>
          <w:noProof/>
        </w:rPr>
        <w:fldChar w:fldCharType="end"/>
      </w:r>
    </w:p>
    <w:p w14:paraId="24506AFB" w14:textId="6407C24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General</w:t>
      </w:r>
      <w:r>
        <w:rPr>
          <w:noProof/>
        </w:rPr>
        <w:tab/>
      </w:r>
      <w:r>
        <w:rPr>
          <w:noProof/>
        </w:rPr>
        <w:fldChar w:fldCharType="begin"/>
      </w:r>
      <w:r>
        <w:rPr>
          <w:noProof/>
        </w:rPr>
        <w:instrText xml:space="preserve"> PAGEREF _Toc177991171 \h </w:instrText>
      </w:r>
      <w:r>
        <w:rPr>
          <w:noProof/>
        </w:rPr>
      </w:r>
      <w:r>
        <w:rPr>
          <w:noProof/>
        </w:rPr>
        <w:fldChar w:fldCharType="separate"/>
      </w:r>
      <w:r>
        <w:rPr>
          <w:noProof/>
        </w:rPr>
        <w:t>91</w:t>
      </w:r>
      <w:r>
        <w:rPr>
          <w:noProof/>
        </w:rPr>
        <w:fldChar w:fldCharType="end"/>
      </w:r>
    </w:p>
    <w:p w14:paraId="3C24F607" w14:textId="0604E33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 xml:space="preserve">Information flows for </w:t>
      </w:r>
      <w:r w:rsidRPr="001F4C7E">
        <w:rPr>
          <w:noProof/>
          <w:lang w:val="en-IN" w:eastAsia="zh-CN"/>
        </w:rPr>
        <w:t>short data service</w:t>
      </w:r>
      <w:r>
        <w:rPr>
          <w:noProof/>
        </w:rPr>
        <w:tab/>
      </w:r>
      <w:r>
        <w:rPr>
          <w:noProof/>
        </w:rPr>
        <w:fldChar w:fldCharType="begin"/>
      </w:r>
      <w:r>
        <w:rPr>
          <w:noProof/>
        </w:rPr>
        <w:instrText xml:space="preserve"> PAGEREF _Toc177991172 \h </w:instrText>
      </w:r>
      <w:r>
        <w:rPr>
          <w:noProof/>
        </w:rPr>
      </w:r>
      <w:r>
        <w:rPr>
          <w:noProof/>
        </w:rPr>
        <w:fldChar w:fldCharType="separate"/>
      </w:r>
      <w:r>
        <w:rPr>
          <w:noProof/>
        </w:rPr>
        <w:t>91</w:t>
      </w:r>
      <w:r>
        <w:rPr>
          <w:noProof/>
        </w:rPr>
        <w:fldChar w:fldCharType="end"/>
      </w:r>
    </w:p>
    <w:p w14:paraId="70FF3206" w14:textId="45E93AB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MCData standalone data request</w:t>
      </w:r>
      <w:r>
        <w:rPr>
          <w:noProof/>
        </w:rPr>
        <w:tab/>
      </w:r>
      <w:r>
        <w:rPr>
          <w:noProof/>
        </w:rPr>
        <w:fldChar w:fldCharType="begin"/>
      </w:r>
      <w:r>
        <w:rPr>
          <w:noProof/>
        </w:rPr>
        <w:instrText xml:space="preserve"> PAGEREF _Toc177991173 \h </w:instrText>
      </w:r>
      <w:r>
        <w:rPr>
          <w:noProof/>
        </w:rPr>
      </w:r>
      <w:r>
        <w:rPr>
          <w:noProof/>
        </w:rPr>
        <w:fldChar w:fldCharType="separate"/>
      </w:r>
      <w:r>
        <w:rPr>
          <w:noProof/>
        </w:rPr>
        <w:t>91</w:t>
      </w:r>
      <w:r>
        <w:rPr>
          <w:noProof/>
        </w:rPr>
        <w:fldChar w:fldCharType="end"/>
      </w:r>
    </w:p>
    <w:p w14:paraId="092EF4F6" w14:textId="7E070F1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MCData data disposition notification</w:t>
      </w:r>
      <w:r>
        <w:rPr>
          <w:noProof/>
        </w:rPr>
        <w:tab/>
      </w:r>
      <w:r>
        <w:rPr>
          <w:noProof/>
        </w:rPr>
        <w:fldChar w:fldCharType="begin"/>
      </w:r>
      <w:r>
        <w:rPr>
          <w:noProof/>
        </w:rPr>
        <w:instrText xml:space="preserve"> PAGEREF _Toc177991174 \h </w:instrText>
      </w:r>
      <w:r>
        <w:rPr>
          <w:noProof/>
        </w:rPr>
      </w:r>
      <w:r>
        <w:rPr>
          <w:noProof/>
        </w:rPr>
        <w:fldChar w:fldCharType="separate"/>
      </w:r>
      <w:r>
        <w:rPr>
          <w:noProof/>
        </w:rPr>
        <w:t>91</w:t>
      </w:r>
      <w:r>
        <w:rPr>
          <w:noProof/>
        </w:rPr>
        <w:fldChar w:fldCharType="end"/>
      </w:r>
    </w:p>
    <w:p w14:paraId="697840AE" w14:textId="43C3388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MCData group standalone data request</w:t>
      </w:r>
      <w:r>
        <w:rPr>
          <w:noProof/>
        </w:rPr>
        <w:tab/>
      </w:r>
      <w:r>
        <w:rPr>
          <w:noProof/>
        </w:rPr>
        <w:fldChar w:fldCharType="begin"/>
      </w:r>
      <w:r>
        <w:rPr>
          <w:noProof/>
        </w:rPr>
        <w:instrText xml:space="preserve"> PAGEREF _Toc177991175 \h </w:instrText>
      </w:r>
      <w:r>
        <w:rPr>
          <w:noProof/>
        </w:rPr>
      </w:r>
      <w:r>
        <w:rPr>
          <w:noProof/>
        </w:rPr>
        <w:fldChar w:fldCharType="separate"/>
      </w:r>
      <w:r>
        <w:rPr>
          <w:noProof/>
        </w:rPr>
        <w:t>91</w:t>
      </w:r>
      <w:r>
        <w:rPr>
          <w:noProof/>
        </w:rPr>
        <w:fldChar w:fldCharType="end"/>
      </w:r>
    </w:p>
    <w:p w14:paraId="45563FB5" w14:textId="6A49F84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One-to-one standalone short data service using signalling control plane</w:t>
      </w:r>
      <w:r>
        <w:rPr>
          <w:noProof/>
        </w:rPr>
        <w:tab/>
      </w:r>
      <w:r>
        <w:rPr>
          <w:noProof/>
        </w:rPr>
        <w:fldChar w:fldCharType="begin"/>
      </w:r>
      <w:r>
        <w:rPr>
          <w:noProof/>
        </w:rPr>
        <w:instrText xml:space="preserve"> PAGEREF _Toc177991176 \h </w:instrText>
      </w:r>
      <w:r>
        <w:rPr>
          <w:noProof/>
        </w:rPr>
      </w:r>
      <w:r>
        <w:rPr>
          <w:noProof/>
        </w:rPr>
        <w:fldChar w:fldCharType="separate"/>
      </w:r>
      <w:r>
        <w:rPr>
          <w:noProof/>
        </w:rPr>
        <w:t>92</w:t>
      </w:r>
      <w:r>
        <w:rPr>
          <w:noProof/>
        </w:rPr>
        <w:fldChar w:fldCharType="end"/>
      </w:r>
    </w:p>
    <w:p w14:paraId="18D6DD32" w14:textId="08AE61F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.3.3.</w:t>
      </w:r>
      <w:r w:rsidRPr="001F4C7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General</w:t>
      </w:r>
      <w:r>
        <w:rPr>
          <w:noProof/>
        </w:rPr>
        <w:tab/>
      </w:r>
      <w:r>
        <w:rPr>
          <w:noProof/>
        </w:rPr>
        <w:fldChar w:fldCharType="begin"/>
      </w:r>
      <w:r>
        <w:rPr>
          <w:noProof/>
        </w:rPr>
        <w:instrText xml:space="preserve"> PAGEREF _Toc177991177 \h </w:instrText>
      </w:r>
      <w:r>
        <w:rPr>
          <w:noProof/>
        </w:rPr>
      </w:r>
      <w:r>
        <w:rPr>
          <w:noProof/>
        </w:rPr>
        <w:fldChar w:fldCharType="separate"/>
      </w:r>
      <w:r>
        <w:rPr>
          <w:noProof/>
        </w:rPr>
        <w:t>92</w:t>
      </w:r>
      <w:r>
        <w:rPr>
          <w:noProof/>
        </w:rPr>
        <w:fldChar w:fldCharType="end"/>
      </w:r>
    </w:p>
    <w:p w14:paraId="05F083DC" w14:textId="14DFE8B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lastRenderedPageBreak/>
        <w:t>7</w:t>
      </w:r>
      <w:r w:rsidRPr="001F4C7E">
        <w:rPr>
          <w:noProof/>
          <w:lang w:val="en-IN"/>
        </w:rPr>
        <w:t>.</w:t>
      </w:r>
      <w:r w:rsidRPr="001F4C7E">
        <w:rPr>
          <w:noProof/>
          <w:lang w:val="en-IN" w:eastAsia="zh-CN"/>
        </w:rPr>
        <w:t>4</w:t>
      </w:r>
      <w:r w:rsidRPr="001F4C7E">
        <w:rPr>
          <w:noProof/>
          <w:lang w:val="en-IN"/>
        </w:rPr>
        <w:t>.3.3.</w:t>
      </w:r>
      <w:r w:rsidRPr="001F4C7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Procedure</w:t>
      </w:r>
      <w:r>
        <w:rPr>
          <w:noProof/>
        </w:rPr>
        <w:tab/>
      </w:r>
      <w:r>
        <w:rPr>
          <w:noProof/>
        </w:rPr>
        <w:fldChar w:fldCharType="begin"/>
      </w:r>
      <w:r>
        <w:rPr>
          <w:noProof/>
        </w:rPr>
        <w:instrText xml:space="preserve"> PAGEREF _Toc177991178 \h </w:instrText>
      </w:r>
      <w:r>
        <w:rPr>
          <w:noProof/>
        </w:rPr>
      </w:r>
      <w:r>
        <w:rPr>
          <w:noProof/>
        </w:rPr>
        <w:fldChar w:fldCharType="separate"/>
      </w:r>
      <w:r>
        <w:rPr>
          <w:noProof/>
        </w:rPr>
        <w:t>92</w:t>
      </w:r>
      <w:r>
        <w:rPr>
          <w:noProof/>
        </w:rPr>
        <w:fldChar w:fldCharType="end"/>
      </w:r>
    </w:p>
    <w:p w14:paraId="76FF4757" w14:textId="1D277AC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 xml:space="preserve">Group standalone </w:t>
      </w:r>
      <w:r w:rsidRPr="001F4C7E">
        <w:rPr>
          <w:noProof/>
          <w:lang w:val="en-IN" w:eastAsia="zh-CN"/>
        </w:rPr>
        <w:t>short data service using signalling control plane</w:t>
      </w:r>
      <w:r>
        <w:rPr>
          <w:noProof/>
        </w:rPr>
        <w:tab/>
      </w:r>
      <w:r>
        <w:rPr>
          <w:noProof/>
        </w:rPr>
        <w:fldChar w:fldCharType="begin"/>
      </w:r>
      <w:r>
        <w:rPr>
          <w:noProof/>
        </w:rPr>
        <w:instrText xml:space="preserve"> PAGEREF _Toc177991179 \h </w:instrText>
      </w:r>
      <w:r>
        <w:rPr>
          <w:noProof/>
        </w:rPr>
      </w:r>
      <w:r>
        <w:rPr>
          <w:noProof/>
        </w:rPr>
        <w:fldChar w:fldCharType="separate"/>
      </w:r>
      <w:r>
        <w:rPr>
          <w:noProof/>
        </w:rPr>
        <w:t>93</w:t>
      </w:r>
      <w:r>
        <w:rPr>
          <w:noProof/>
        </w:rPr>
        <w:fldChar w:fldCharType="end"/>
      </w:r>
    </w:p>
    <w:p w14:paraId="3A60CC31" w14:textId="6ADE269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.3.4.</w:t>
      </w:r>
      <w:r w:rsidRPr="001F4C7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General</w:t>
      </w:r>
      <w:r>
        <w:rPr>
          <w:noProof/>
        </w:rPr>
        <w:tab/>
      </w:r>
      <w:r>
        <w:rPr>
          <w:noProof/>
        </w:rPr>
        <w:fldChar w:fldCharType="begin"/>
      </w:r>
      <w:r>
        <w:rPr>
          <w:noProof/>
        </w:rPr>
        <w:instrText xml:space="preserve"> PAGEREF _Toc177991180 \h </w:instrText>
      </w:r>
      <w:r>
        <w:rPr>
          <w:noProof/>
        </w:rPr>
      </w:r>
      <w:r>
        <w:rPr>
          <w:noProof/>
        </w:rPr>
        <w:fldChar w:fldCharType="separate"/>
      </w:r>
      <w:r>
        <w:rPr>
          <w:noProof/>
        </w:rPr>
        <w:t>93</w:t>
      </w:r>
      <w:r>
        <w:rPr>
          <w:noProof/>
        </w:rPr>
        <w:fldChar w:fldCharType="end"/>
      </w:r>
    </w:p>
    <w:p w14:paraId="2E8649BF" w14:textId="443BB0A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.3.4.</w:t>
      </w:r>
      <w:r w:rsidRPr="001F4C7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Procedure</w:t>
      </w:r>
      <w:r>
        <w:rPr>
          <w:noProof/>
        </w:rPr>
        <w:tab/>
      </w:r>
      <w:r>
        <w:rPr>
          <w:noProof/>
        </w:rPr>
        <w:fldChar w:fldCharType="begin"/>
      </w:r>
      <w:r>
        <w:rPr>
          <w:noProof/>
        </w:rPr>
        <w:instrText xml:space="preserve"> PAGEREF _Toc177991181 \h </w:instrText>
      </w:r>
      <w:r>
        <w:rPr>
          <w:noProof/>
        </w:rPr>
      </w:r>
      <w:r>
        <w:rPr>
          <w:noProof/>
        </w:rPr>
        <w:fldChar w:fldCharType="separate"/>
      </w:r>
      <w:r>
        <w:rPr>
          <w:noProof/>
        </w:rPr>
        <w:t>94</w:t>
      </w:r>
      <w:r>
        <w:rPr>
          <w:noProof/>
        </w:rPr>
        <w:fldChar w:fldCharType="end"/>
      </w:r>
    </w:p>
    <w:p w14:paraId="70C7E4F9" w14:textId="47DF885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Void</w:t>
      </w:r>
      <w:r>
        <w:rPr>
          <w:noProof/>
        </w:rPr>
        <w:tab/>
      </w:r>
      <w:r>
        <w:rPr>
          <w:noProof/>
        </w:rPr>
        <w:fldChar w:fldCharType="begin"/>
      </w:r>
      <w:r>
        <w:rPr>
          <w:noProof/>
        </w:rPr>
        <w:instrText xml:space="preserve"> PAGEREF _Toc177991182 \h </w:instrText>
      </w:r>
      <w:r>
        <w:rPr>
          <w:noProof/>
        </w:rPr>
      </w:r>
      <w:r>
        <w:rPr>
          <w:noProof/>
        </w:rPr>
        <w:fldChar w:fldCharType="separate"/>
      </w:r>
      <w:r>
        <w:rPr>
          <w:noProof/>
        </w:rPr>
        <w:t>95</w:t>
      </w:r>
      <w:r>
        <w:rPr>
          <w:noProof/>
        </w:rPr>
        <w:fldChar w:fldCharType="end"/>
      </w:r>
    </w:p>
    <w:p w14:paraId="3FA81453" w14:textId="2729E84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 xml:space="preserve">Group standalone </w:t>
      </w:r>
      <w:r w:rsidRPr="001F4C7E">
        <w:rPr>
          <w:noProof/>
          <w:lang w:val="en-IN" w:eastAsia="zh-CN"/>
        </w:rPr>
        <w:t>short data service with MCData message store</w:t>
      </w:r>
      <w:r>
        <w:rPr>
          <w:noProof/>
        </w:rPr>
        <w:tab/>
      </w:r>
      <w:r>
        <w:rPr>
          <w:noProof/>
        </w:rPr>
        <w:fldChar w:fldCharType="begin"/>
      </w:r>
      <w:r>
        <w:rPr>
          <w:noProof/>
        </w:rPr>
        <w:instrText xml:space="preserve"> PAGEREF _Toc177991183 \h </w:instrText>
      </w:r>
      <w:r>
        <w:rPr>
          <w:noProof/>
        </w:rPr>
      </w:r>
      <w:r>
        <w:rPr>
          <w:noProof/>
        </w:rPr>
        <w:fldChar w:fldCharType="separate"/>
      </w:r>
      <w:r>
        <w:rPr>
          <w:noProof/>
        </w:rPr>
        <w:t>95</w:t>
      </w:r>
      <w:r>
        <w:rPr>
          <w:noProof/>
        </w:rPr>
        <w:fldChar w:fldCharType="end"/>
      </w:r>
    </w:p>
    <w:p w14:paraId="2E209556" w14:textId="031E35B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.3.6.</w:t>
      </w:r>
      <w:r w:rsidRPr="001F4C7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General</w:t>
      </w:r>
      <w:r>
        <w:rPr>
          <w:noProof/>
        </w:rPr>
        <w:tab/>
      </w:r>
      <w:r>
        <w:rPr>
          <w:noProof/>
        </w:rPr>
        <w:fldChar w:fldCharType="begin"/>
      </w:r>
      <w:r>
        <w:rPr>
          <w:noProof/>
        </w:rPr>
        <w:instrText xml:space="preserve"> PAGEREF _Toc177991184 \h </w:instrText>
      </w:r>
      <w:r>
        <w:rPr>
          <w:noProof/>
        </w:rPr>
      </w:r>
      <w:r>
        <w:rPr>
          <w:noProof/>
        </w:rPr>
        <w:fldChar w:fldCharType="separate"/>
      </w:r>
      <w:r>
        <w:rPr>
          <w:noProof/>
        </w:rPr>
        <w:t>95</w:t>
      </w:r>
      <w:r>
        <w:rPr>
          <w:noProof/>
        </w:rPr>
        <w:fldChar w:fldCharType="end"/>
      </w:r>
    </w:p>
    <w:p w14:paraId="330DCE46" w14:textId="7FA5161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4</w:t>
      </w:r>
      <w:r w:rsidRPr="001F4C7E">
        <w:rPr>
          <w:noProof/>
          <w:lang w:val="en-IN"/>
        </w:rPr>
        <w:t>.3.6.</w:t>
      </w:r>
      <w:r w:rsidRPr="001F4C7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Procedure</w:t>
      </w:r>
      <w:r>
        <w:rPr>
          <w:noProof/>
        </w:rPr>
        <w:tab/>
      </w:r>
      <w:r>
        <w:rPr>
          <w:noProof/>
        </w:rPr>
        <w:fldChar w:fldCharType="begin"/>
      </w:r>
      <w:r>
        <w:rPr>
          <w:noProof/>
        </w:rPr>
        <w:instrText xml:space="preserve"> PAGEREF _Toc177991185 \h </w:instrText>
      </w:r>
      <w:r>
        <w:rPr>
          <w:noProof/>
        </w:rPr>
      </w:r>
      <w:r>
        <w:rPr>
          <w:noProof/>
        </w:rPr>
        <w:fldChar w:fldCharType="separate"/>
      </w:r>
      <w:r>
        <w:rPr>
          <w:noProof/>
        </w:rPr>
        <w:t>95</w:t>
      </w:r>
      <w:r>
        <w:rPr>
          <w:noProof/>
        </w:rPr>
        <w:fldChar w:fldCharType="end"/>
      </w:r>
    </w:p>
    <w:p w14:paraId="33AF1897" w14:textId="07D2DA7E"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_Toc177991186 \h </w:instrText>
      </w:r>
      <w:r>
        <w:rPr>
          <w:noProof/>
        </w:rPr>
      </w:r>
      <w:r>
        <w:rPr>
          <w:noProof/>
        </w:rPr>
        <w:fldChar w:fldCharType="separate"/>
      </w:r>
      <w:r>
        <w:rPr>
          <w:noProof/>
        </w:rPr>
        <w:t>96</w:t>
      </w:r>
      <w:r>
        <w:rPr>
          <w:noProof/>
        </w:rPr>
        <w:fldChar w:fldCharType="end"/>
      </w:r>
    </w:p>
    <w:p w14:paraId="5F4F256E" w14:textId="32677F41"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_Toc177991187 \h </w:instrText>
      </w:r>
      <w:r>
        <w:rPr>
          <w:noProof/>
        </w:rPr>
      </w:r>
      <w:r>
        <w:rPr>
          <w:noProof/>
        </w:rPr>
        <w:fldChar w:fldCharType="separate"/>
      </w:r>
      <w:r>
        <w:rPr>
          <w:noProof/>
        </w:rPr>
        <w:t>96</w:t>
      </w:r>
      <w:r>
        <w:rPr>
          <w:noProof/>
        </w:rPr>
        <w:fldChar w:fldCharType="end"/>
      </w:r>
    </w:p>
    <w:p w14:paraId="7A5BDF39" w14:textId="29BEF688"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_Toc177991188 \h </w:instrText>
      </w:r>
      <w:r>
        <w:rPr>
          <w:noProof/>
        </w:rPr>
      </w:r>
      <w:r>
        <w:rPr>
          <w:noProof/>
        </w:rPr>
        <w:fldChar w:fldCharType="separate"/>
      </w:r>
      <w:r>
        <w:rPr>
          <w:noProof/>
        </w:rPr>
        <w:t>96</w:t>
      </w:r>
      <w:r>
        <w:rPr>
          <w:noProof/>
        </w:rPr>
        <w:fldChar w:fldCharType="end"/>
      </w:r>
    </w:p>
    <w:p w14:paraId="318F8DFC" w14:textId="18D4282F"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_Toc177991189 \h </w:instrText>
      </w:r>
      <w:r>
        <w:rPr>
          <w:noProof/>
        </w:rPr>
      </w:r>
      <w:r>
        <w:rPr>
          <w:noProof/>
        </w:rPr>
        <w:fldChar w:fldCharType="separate"/>
      </w:r>
      <w:r>
        <w:rPr>
          <w:noProof/>
        </w:rPr>
        <w:t>96</w:t>
      </w:r>
      <w:r>
        <w:rPr>
          <w:noProof/>
        </w:rPr>
        <w:fldChar w:fldCharType="end"/>
      </w:r>
    </w:p>
    <w:p w14:paraId="6B46D52F" w14:textId="3C0692C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upload data request</w:t>
      </w:r>
      <w:r>
        <w:rPr>
          <w:noProof/>
        </w:rPr>
        <w:tab/>
      </w:r>
      <w:r>
        <w:rPr>
          <w:noProof/>
        </w:rPr>
        <w:fldChar w:fldCharType="begin"/>
      </w:r>
      <w:r>
        <w:rPr>
          <w:noProof/>
        </w:rPr>
        <w:instrText xml:space="preserve"> PAGEREF _Toc177991190 \h </w:instrText>
      </w:r>
      <w:r>
        <w:rPr>
          <w:noProof/>
        </w:rPr>
      </w:r>
      <w:r>
        <w:rPr>
          <w:noProof/>
        </w:rPr>
        <w:fldChar w:fldCharType="separate"/>
      </w:r>
      <w:r>
        <w:rPr>
          <w:noProof/>
        </w:rPr>
        <w:t>96</w:t>
      </w:r>
      <w:r>
        <w:rPr>
          <w:noProof/>
        </w:rPr>
        <w:fldChar w:fldCharType="end"/>
      </w:r>
    </w:p>
    <w:p w14:paraId="176D67B5" w14:textId="077A833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upload data response</w:t>
      </w:r>
      <w:r>
        <w:rPr>
          <w:noProof/>
        </w:rPr>
        <w:tab/>
      </w:r>
      <w:r>
        <w:rPr>
          <w:noProof/>
        </w:rPr>
        <w:fldChar w:fldCharType="begin"/>
      </w:r>
      <w:r>
        <w:rPr>
          <w:noProof/>
        </w:rPr>
        <w:instrText xml:space="preserve"> PAGEREF _Toc177991191 \h </w:instrText>
      </w:r>
      <w:r>
        <w:rPr>
          <w:noProof/>
        </w:rPr>
      </w:r>
      <w:r>
        <w:rPr>
          <w:noProof/>
        </w:rPr>
        <w:fldChar w:fldCharType="separate"/>
      </w:r>
      <w:r>
        <w:rPr>
          <w:noProof/>
        </w:rPr>
        <w:t>96</w:t>
      </w:r>
      <w:r>
        <w:rPr>
          <w:noProof/>
        </w:rPr>
        <w:fldChar w:fldCharType="end"/>
      </w:r>
    </w:p>
    <w:p w14:paraId="5B305981" w14:textId="65D99FE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download data request</w:t>
      </w:r>
      <w:r>
        <w:rPr>
          <w:noProof/>
        </w:rPr>
        <w:tab/>
      </w:r>
      <w:r>
        <w:rPr>
          <w:noProof/>
        </w:rPr>
        <w:fldChar w:fldCharType="begin"/>
      </w:r>
      <w:r>
        <w:rPr>
          <w:noProof/>
        </w:rPr>
        <w:instrText xml:space="preserve"> PAGEREF _Toc177991192 \h </w:instrText>
      </w:r>
      <w:r>
        <w:rPr>
          <w:noProof/>
        </w:rPr>
      </w:r>
      <w:r>
        <w:rPr>
          <w:noProof/>
        </w:rPr>
        <w:fldChar w:fldCharType="separate"/>
      </w:r>
      <w:r>
        <w:rPr>
          <w:noProof/>
        </w:rPr>
        <w:t>97</w:t>
      </w:r>
      <w:r>
        <w:rPr>
          <w:noProof/>
        </w:rPr>
        <w:fldChar w:fldCharType="end"/>
      </w:r>
    </w:p>
    <w:p w14:paraId="68E68007" w14:textId="5983DEA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download data response</w:t>
      </w:r>
      <w:r>
        <w:rPr>
          <w:noProof/>
        </w:rPr>
        <w:tab/>
      </w:r>
      <w:r>
        <w:rPr>
          <w:noProof/>
        </w:rPr>
        <w:fldChar w:fldCharType="begin"/>
      </w:r>
      <w:r>
        <w:rPr>
          <w:noProof/>
        </w:rPr>
        <w:instrText xml:space="preserve"> PAGEREF _Toc177991193 \h </w:instrText>
      </w:r>
      <w:r>
        <w:rPr>
          <w:noProof/>
        </w:rPr>
      </w:r>
      <w:r>
        <w:rPr>
          <w:noProof/>
        </w:rPr>
        <w:fldChar w:fldCharType="separate"/>
      </w:r>
      <w:r>
        <w:rPr>
          <w:noProof/>
        </w:rPr>
        <w:t>97</w:t>
      </w:r>
      <w:r>
        <w:rPr>
          <w:noProof/>
        </w:rPr>
        <w:fldChar w:fldCharType="end"/>
      </w:r>
    </w:p>
    <w:p w14:paraId="6DCA8866" w14:textId="3ACF093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FD request (using HTTP)</w:t>
      </w:r>
      <w:r>
        <w:rPr>
          <w:noProof/>
        </w:rPr>
        <w:tab/>
      </w:r>
      <w:r>
        <w:rPr>
          <w:noProof/>
        </w:rPr>
        <w:fldChar w:fldCharType="begin"/>
      </w:r>
      <w:r>
        <w:rPr>
          <w:noProof/>
        </w:rPr>
        <w:instrText xml:space="preserve"> PAGEREF _Toc177991194 \h </w:instrText>
      </w:r>
      <w:r>
        <w:rPr>
          <w:noProof/>
        </w:rPr>
      </w:r>
      <w:r>
        <w:rPr>
          <w:noProof/>
        </w:rPr>
        <w:fldChar w:fldCharType="separate"/>
      </w:r>
      <w:r>
        <w:rPr>
          <w:noProof/>
        </w:rPr>
        <w:t>97</w:t>
      </w:r>
      <w:r>
        <w:rPr>
          <w:noProof/>
        </w:rPr>
        <w:fldChar w:fldCharType="end"/>
      </w:r>
    </w:p>
    <w:p w14:paraId="0DDF9490" w14:textId="11C3B1A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FD response (using HTTP)</w:t>
      </w:r>
      <w:r>
        <w:rPr>
          <w:noProof/>
        </w:rPr>
        <w:tab/>
      </w:r>
      <w:r>
        <w:rPr>
          <w:noProof/>
        </w:rPr>
        <w:fldChar w:fldCharType="begin"/>
      </w:r>
      <w:r>
        <w:rPr>
          <w:noProof/>
        </w:rPr>
        <w:instrText xml:space="preserve"> PAGEREF _Toc177991195 \h </w:instrText>
      </w:r>
      <w:r>
        <w:rPr>
          <w:noProof/>
        </w:rPr>
      </w:r>
      <w:r>
        <w:rPr>
          <w:noProof/>
        </w:rPr>
        <w:fldChar w:fldCharType="separate"/>
      </w:r>
      <w:r>
        <w:rPr>
          <w:noProof/>
        </w:rPr>
        <w:t>99</w:t>
      </w:r>
      <w:r>
        <w:rPr>
          <w:noProof/>
        </w:rPr>
        <w:fldChar w:fldCharType="end"/>
      </w:r>
    </w:p>
    <w:p w14:paraId="5553142E" w14:textId="0434BF3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download completed report</w:t>
      </w:r>
      <w:r>
        <w:rPr>
          <w:noProof/>
        </w:rPr>
        <w:tab/>
      </w:r>
      <w:r>
        <w:rPr>
          <w:noProof/>
        </w:rPr>
        <w:fldChar w:fldCharType="begin"/>
      </w:r>
      <w:r>
        <w:rPr>
          <w:noProof/>
        </w:rPr>
        <w:instrText xml:space="preserve"> PAGEREF _Toc177991196 \h </w:instrText>
      </w:r>
      <w:r>
        <w:rPr>
          <w:noProof/>
        </w:rPr>
      </w:r>
      <w:r>
        <w:rPr>
          <w:noProof/>
        </w:rPr>
        <w:fldChar w:fldCharType="separate"/>
      </w:r>
      <w:r>
        <w:rPr>
          <w:noProof/>
        </w:rPr>
        <w:t>99</w:t>
      </w:r>
      <w:r>
        <w:rPr>
          <w:noProof/>
        </w:rPr>
        <w:fldChar w:fldCharType="end"/>
      </w:r>
    </w:p>
    <w:p w14:paraId="6F3A0791" w14:textId="25DAF2A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aggregated download completed report</w:t>
      </w:r>
      <w:r>
        <w:rPr>
          <w:noProof/>
        </w:rPr>
        <w:tab/>
      </w:r>
      <w:r>
        <w:rPr>
          <w:noProof/>
        </w:rPr>
        <w:fldChar w:fldCharType="begin"/>
      </w:r>
      <w:r>
        <w:rPr>
          <w:noProof/>
        </w:rPr>
        <w:instrText xml:space="preserve"> PAGEREF _Toc177991197 \h </w:instrText>
      </w:r>
      <w:r>
        <w:rPr>
          <w:noProof/>
        </w:rPr>
      </w:r>
      <w:r>
        <w:rPr>
          <w:noProof/>
        </w:rPr>
        <w:fldChar w:fldCharType="separate"/>
      </w:r>
      <w:r>
        <w:rPr>
          <w:noProof/>
        </w:rPr>
        <w:t>99</w:t>
      </w:r>
      <w:r>
        <w:rPr>
          <w:noProof/>
        </w:rPr>
        <w:fldChar w:fldCharType="end"/>
      </w:r>
    </w:p>
    <w:p w14:paraId="2041443B" w14:textId="093B921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FD request (using media plane)</w:t>
      </w:r>
      <w:r>
        <w:rPr>
          <w:noProof/>
        </w:rPr>
        <w:tab/>
      </w:r>
      <w:r>
        <w:rPr>
          <w:noProof/>
        </w:rPr>
        <w:fldChar w:fldCharType="begin"/>
      </w:r>
      <w:r>
        <w:rPr>
          <w:noProof/>
        </w:rPr>
        <w:instrText xml:space="preserve"> PAGEREF _Toc177991198 \h </w:instrText>
      </w:r>
      <w:r>
        <w:rPr>
          <w:noProof/>
        </w:rPr>
      </w:r>
      <w:r>
        <w:rPr>
          <w:noProof/>
        </w:rPr>
        <w:fldChar w:fldCharType="separate"/>
      </w:r>
      <w:r>
        <w:rPr>
          <w:noProof/>
        </w:rPr>
        <w:t>99</w:t>
      </w:r>
      <w:r>
        <w:rPr>
          <w:noProof/>
        </w:rPr>
        <w:fldChar w:fldCharType="end"/>
      </w:r>
    </w:p>
    <w:p w14:paraId="02E35D56" w14:textId="04B7373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FD response (using media plane)</w:t>
      </w:r>
      <w:r>
        <w:rPr>
          <w:noProof/>
        </w:rPr>
        <w:tab/>
      </w:r>
      <w:r>
        <w:rPr>
          <w:noProof/>
        </w:rPr>
        <w:fldChar w:fldCharType="begin"/>
      </w:r>
      <w:r>
        <w:rPr>
          <w:noProof/>
        </w:rPr>
        <w:instrText xml:space="preserve"> PAGEREF _Toc177991199 \h </w:instrText>
      </w:r>
      <w:r>
        <w:rPr>
          <w:noProof/>
        </w:rPr>
      </w:r>
      <w:r>
        <w:rPr>
          <w:noProof/>
        </w:rPr>
        <w:fldChar w:fldCharType="separate"/>
      </w:r>
      <w:r>
        <w:rPr>
          <w:noProof/>
        </w:rPr>
        <w:t>101</w:t>
      </w:r>
      <w:r>
        <w:rPr>
          <w:noProof/>
        </w:rPr>
        <w:fldChar w:fldCharType="end"/>
      </w:r>
    </w:p>
    <w:p w14:paraId="67804DCF" w14:textId="6C78A21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standalone FD request (using HTTP)</w:t>
      </w:r>
      <w:r>
        <w:rPr>
          <w:noProof/>
        </w:rPr>
        <w:tab/>
      </w:r>
      <w:r>
        <w:rPr>
          <w:noProof/>
        </w:rPr>
        <w:fldChar w:fldCharType="begin"/>
      </w:r>
      <w:r>
        <w:rPr>
          <w:noProof/>
        </w:rPr>
        <w:instrText xml:space="preserve"> PAGEREF _Toc177991200 \h </w:instrText>
      </w:r>
      <w:r>
        <w:rPr>
          <w:noProof/>
        </w:rPr>
      </w:r>
      <w:r>
        <w:rPr>
          <w:noProof/>
        </w:rPr>
        <w:fldChar w:fldCharType="separate"/>
      </w:r>
      <w:r>
        <w:rPr>
          <w:noProof/>
        </w:rPr>
        <w:t>101</w:t>
      </w:r>
      <w:r>
        <w:rPr>
          <w:noProof/>
        </w:rPr>
        <w:fldChar w:fldCharType="end"/>
      </w:r>
    </w:p>
    <w:p w14:paraId="4035E66D" w14:textId="550B4F4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standalone FD response (using HTTP</w:t>
      </w:r>
      <w:r>
        <w:rPr>
          <w:noProof/>
        </w:rPr>
        <w:t xml:space="preserve"> or MBMS download delivery method</w:t>
      </w:r>
      <w:r w:rsidRPr="001F4C7E">
        <w:rPr>
          <w:rFonts w:eastAsia="SimSun"/>
          <w:noProof/>
        </w:rPr>
        <w:t>)</w:t>
      </w:r>
      <w:r>
        <w:rPr>
          <w:noProof/>
        </w:rPr>
        <w:tab/>
      </w:r>
      <w:r>
        <w:rPr>
          <w:noProof/>
        </w:rPr>
        <w:fldChar w:fldCharType="begin"/>
      </w:r>
      <w:r>
        <w:rPr>
          <w:noProof/>
        </w:rPr>
        <w:instrText xml:space="preserve"> PAGEREF _Toc177991201 \h </w:instrText>
      </w:r>
      <w:r>
        <w:rPr>
          <w:noProof/>
        </w:rPr>
      </w:r>
      <w:r>
        <w:rPr>
          <w:noProof/>
        </w:rPr>
        <w:fldChar w:fldCharType="separate"/>
      </w:r>
      <w:r>
        <w:rPr>
          <w:noProof/>
        </w:rPr>
        <w:t>103</w:t>
      </w:r>
      <w:r>
        <w:rPr>
          <w:noProof/>
        </w:rPr>
        <w:fldChar w:fldCharType="end"/>
      </w:r>
    </w:p>
    <w:p w14:paraId="6ED5C779" w14:textId="5B17EAB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standalone FD request (using media plane)</w:t>
      </w:r>
      <w:r>
        <w:rPr>
          <w:noProof/>
        </w:rPr>
        <w:tab/>
      </w:r>
      <w:r>
        <w:rPr>
          <w:noProof/>
        </w:rPr>
        <w:fldChar w:fldCharType="begin"/>
      </w:r>
      <w:r>
        <w:rPr>
          <w:noProof/>
        </w:rPr>
        <w:instrText xml:space="preserve"> PAGEREF _Toc177991202 \h </w:instrText>
      </w:r>
      <w:r>
        <w:rPr>
          <w:noProof/>
        </w:rPr>
      </w:r>
      <w:r>
        <w:rPr>
          <w:noProof/>
        </w:rPr>
        <w:fldChar w:fldCharType="separate"/>
      </w:r>
      <w:r>
        <w:rPr>
          <w:noProof/>
        </w:rPr>
        <w:t>103</w:t>
      </w:r>
      <w:r>
        <w:rPr>
          <w:noProof/>
        </w:rPr>
        <w:fldChar w:fldCharType="end"/>
      </w:r>
    </w:p>
    <w:p w14:paraId="1A527208" w14:textId="445BC17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standalone FD response (using media plane)</w:t>
      </w:r>
      <w:r>
        <w:rPr>
          <w:noProof/>
        </w:rPr>
        <w:tab/>
      </w:r>
      <w:r>
        <w:rPr>
          <w:noProof/>
        </w:rPr>
        <w:fldChar w:fldCharType="begin"/>
      </w:r>
      <w:r>
        <w:rPr>
          <w:noProof/>
        </w:rPr>
        <w:instrText xml:space="preserve"> PAGEREF _Toc177991203 \h </w:instrText>
      </w:r>
      <w:r>
        <w:rPr>
          <w:noProof/>
        </w:rPr>
      </w:r>
      <w:r>
        <w:rPr>
          <w:noProof/>
        </w:rPr>
        <w:fldChar w:fldCharType="separate"/>
      </w:r>
      <w:r>
        <w:rPr>
          <w:noProof/>
        </w:rPr>
        <w:t>104</w:t>
      </w:r>
      <w:r>
        <w:rPr>
          <w:noProof/>
        </w:rPr>
        <w:fldChar w:fldCharType="end"/>
      </w:r>
    </w:p>
    <w:p w14:paraId="67ED6728" w14:textId="50E5964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remove file request by user</w:t>
      </w:r>
      <w:r>
        <w:rPr>
          <w:noProof/>
        </w:rPr>
        <w:tab/>
      </w:r>
      <w:r>
        <w:rPr>
          <w:noProof/>
        </w:rPr>
        <w:fldChar w:fldCharType="begin"/>
      </w:r>
      <w:r>
        <w:rPr>
          <w:noProof/>
        </w:rPr>
        <w:instrText xml:space="preserve"> PAGEREF _Toc177991204 \h </w:instrText>
      </w:r>
      <w:r>
        <w:rPr>
          <w:noProof/>
        </w:rPr>
      </w:r>
      <w:r>
        <w:rPr>
          <w:noProof/>
        </w:rPr>
        <w:fldChar w:fldCharType="separate"/>
      </w:r>
      <w:r>
        <w:rPr>
          <w:noProof/>
        </w:rPr>
        <w:t>104</w:t>
      </w:r>
      <w:r>
        <w:rPr>
          <w:noProof/>
        </w:rPr>
        <w:fldChar w:fldCharType="end"/>
      </w:r>
    </w:p>
    <w:p w14:paraId="199B69F6" w14:textId="77410EA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remove file response by user</w:t>
      </w:r>
      <w:r>
        <w:rPr>
          <w:noProof/>
        </w:rPr>
        <w:tab/>
      </w:r>
      <w:r>
        <w:rPr>
          <w:noProof/>
        </w:rPr>
        <w:fldChar w:fldCharType="begin"/>
      </w:r>
      <w:r>
        <w:rPr>
          <w:noProof/>
        </w:rPr>
        <w:instrText xml:space="preserve"> PAGEREF _Toc177991205 \h </w:instrText>
      </w:r>
      <w:r>
        <w:rPr>
          <w:noProof/>
        </w:rPr>
      </w:r>
      <w:r>
        <w:rPr>
          <w:noProof/>
        </w:rPr>
        <w:fldChar w:fldCharType="separate"/>
      </w:r>
      <w:r>
        <w:rPr>
          <w:noProof/>
        </w:rPr>
        <w:t>105</w:t>
      </w:r>
      <w:r>
        <w:rPr>
          <w:noProof/>
        </w:rPr>
        <w:fldChar w:fldCharType="end"/>
      </w:r>
    </w:p>
    <w:p w14:paraId="7A3CC294" w14:textId="715E7A1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Void</w:t>
      </w:r>
      <w:r>
        <w:rPr>
          <w:noProof/>
        </w:rPr>
        <w:tab/>
      </w:r>
      <w:r>
        <w:rPr>
          <w:noProof/>
        </w:rPr>
        <w:fldChar w:fldCharType="begin"/>
      </w:r>
      <w:r>
        <w:rPr>
          <w:noProof/>
        </w:rPr>
        <w:instrText xml:space="preserve"> PAGEREF _Toc177991206 \h </w:instrText>
      </w:r>
      <w:r>
        <w:rPr>
          <w:noProof/>
        </w:rPr>
      </w:r>
      <w:r>
        <w:rPr>
          <w:noProof/>
        </w:rPr>
        <w:fldChar w:fldCharType="separate"/>
      </w:r>
      <w:r>
        <w:rPr>
          <w:noProof/>
        </w:rPr>
        <w:t>105</w:t>
      </w:r>
      <w:r>
        <w:rPr>
          <w:noProof/>
        </w:rPr>
        <w:fldChar w:fldCharType="end"/>
      </w:r>
    </w:p>
    <w:p w14:paraId="08019B29" w14:textId="070E238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Void</w:t>
      </w:r>
      <w:r>
        <w:rPr>
          <w:noProof/>
        </w:rPr>
        <w:tab/>
      </w:r>
      <w:r>
        <w:rPr>
          <w:noProof/>
        </w:rPr>
        <w:fldChar w:fldCharType="begin"/>
      </w:r>
      <w:r>
        <w:rPr>
          <w:noProof/>
        </w:rPr>
        <w:instrText xml:space="preserve"> PAGEREF _Toc177991207 \h </w:instrText>
      </w:r>
      <w:r>
        <w:rPr>
          <w:noProof/>
        </w:rPr>
      </w:r>
      <w:r>
        <w:rPr>
          <w:noProof/>
        </w:rPr>
        <w:fldChar w:fldCharType="separate"/>
      </w:r>
      <w:r>
        <w:rPr>
          <w:noProof/>
        </w:rPr>
        <w:t>105</w:t>
      </w:r>
      <w:r>
        <w:rPr>
          <w:noProof/>
        </w:rPr>
        <w:fldChar w:fldCharType="end"/>
      </w:r>
    </w:p>
    <w:p w14:paraId="40AA1CE1" w14:textId="41DC23C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remove file notify</w:t>
      </w:r>
      <w:r>
        <w:rPr>
          <w:noProof/>
        </w:rPr>
        <w:tab/>
      </w:r>
      <w:r>
        <w:rPr>
          <w:noProof/>
        </w:rPr>
        <w:fldChar w:fldCharType="begin"/>
      </w:r>
      <w:r>
        <w:rPr>
          <w:noProof/>
        </w:rPr>
        <w:instrText xml:space="preserve"> PAGEREF _Toc177991208 \h </w:instrText>
      </w:r>
      <w:r>
        <w:rPr>
          <w:noProof/>
        </w:rPr>
      </w:r>
      <w:r>
        <w:rPr>
          <w:noProof/>
        </w:rPr>
        <w:fldChar w:fldCharType="separate"/>
      </w:r>
      <w:r>
        <w:rPr>
          <w:noProof/>
        </w:rPr>
        <w:t>105</w:t>
      </w:r>
      <w:r>
        <w:rPr>
          <w:noProof/>
        </w:rPr>
        <w:fldChar w:fldCharType="end"/>
      </w:r>
    </w:p>
    <w:p w14:paraId="5922CB4A" w14:textId="215F42C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file retrieve request</w:t>
      </w:r>
      <w:r>
        <w:rPr>
          <w:noProof/>
        </w:rPr>
        <w:tab/>
      </w:r>
      <w:r>
        <w:rPr>
          <w:noProof/>
        </w:rPr>
        <w:fldChar w:fldCharType="begin"/>
      </w:r>
      <w:r>
        <w:rPr>
          <w:noProof/>
        </w:rPr>
        <w:instrText xml:space="preserve"> PAGEREF _Toc177991209 \h </w:instrText>
      </w:r>
      <w:r>
        <w:rPr>
          <w:noProof/>
        </w:rPr>
      </w:r>
      <w:r>
        <w:rPr>
          <w:noProof/>
        </w:rPr>
        <w:fldChar w:fldCharType="separate"/>
      </w:r>
      <w:r>
        <w:rPr>
          <w:noProof/>
        </w:rPr>
        <w:t>105</w:t>
      </w:r>
      <w:r>
        <w:rPr>
          <w:noProof/>
        </w:rPr>
        <w:fldChar w:fldCharType="end"/>
      </w:r>
    </w:p>
    <w:p w14:paraId="26DDB0C6" w14:textId="13FF10D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file retrieve response</w:t>
      </w:r>
      <w:r>
        <w:rPr>
          <w:noProof/>
        </w:rPr>
        <w:tab/>
      </w:r>
      <w:r>
        <w:rPr>
          <w:noProof/>
        </w:rPr>
        <w:fldChar w:fldCharType="begin"/>
      </w:r>
      <w:r>
        <w:rPr>
          <w:noProof/>
        </w:rPr>
        <w:instrText xml:space="preserve"> PAGEREF _Toc177991210 \h </w:instrText>
      </w:r>
      <w:r>
        <w:rPr>
          <w:noProof/>
        </w:rPr>
      </w:r>
      <w:r>
        <w:rPr>
          <w:noProof/>
        </w:rPr>
        <w:fldChar w:fldCharType="separate"/>
      </w:r>
      <w:r>
        <w:rPr>
          <w:noProof/>
        </w:rPr>
        <w:t>106</w:t>
      </w:r>
      <w:r>
        <w:rPr>
          <w:noProof/>
        </w:rPr>
        <w:fldChar w:fldCharType="end"/>
      </w:r>
    </w:p>
    <w:p w14:paraId="21D35C12" w14:textId="538837B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standalone FD over MBMS request</w:t>
      </w:r>
      <w:r>
        <w:rPr>
          <w:noProof/>
        </w:rPr>
        <w:tab/>
      </w:r>
      <w:r>
        <w:rPr>
          <w:noProof/>
        </w:rPr>
        <w:fldChar w:fldCharType="begin"/>
      </w:r>
      <w:r>
        <w:rPr>
          <w:noProof/>
        </w:rPr>
        <w:instrText xml:space="preserve"> PAGEREF _Toc177991211 \h </w:instrText>
      </w:r>
      <w:r>
        <w:rPr>
          <w:noProof/>
        </w:rPr>
      </w:r>
      <w:r>
        <w:rPr>
          <w:noProof/>
        </w:rPr>
        <w:fldChar w:fldCharType="separate"/>
      </w:r>
      <w:r>
        <w:rPr>
          <w:noProof/>
        </w:rPr>
        <w:t>106</w:t>
      </w:r>
      <w:r>
        <w:rPr>
          <w:noProof/>
        </w:rPr>
        <w:fldChar w:fldCharType="end"/>
      </w:r>
    </w:p>
    <w:p w14:paraId="447FE499" w14:textId="1BC63B7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one-to-one FD upgrade request</w:t>
      </w:r>
      <w:r>
        <w:rPr>
          <w:noProof/>
        </w:rPr>
        <w:tab/>
      </w:r>
      <w:r>
        <w:rPr>
          <w:noProof/>
        </w:rPr>
        <w:fldChar w:fldCharType="begin"/>
      </w:r>
      <w:r>
        <w:rPr>
          <w:noProof/>
        </w:rPr>
        <w:instrText xml:space="preserve"> PAGEREF _Toc177991212 \h </w:instrText>
      </w:r>
      <w:r>
        <w:rPr>
          <w:noProof/>
        </w:rPr>
      </w:r>
      <w:r>
        <w:rPr>
          <w:noProof/>
        </w:rPr>
        <w:fldChar w:fldCharType="separate"/>
      </w:r>
      <w:r>
        <w:rPr>
          <w:noProof/>
        </w:rPr>
        <w:t>106</w:t>
      </w:r>
      <w:r>
        <w:rPr>
          <w:noProof/>
        </w:rPr>
        <w:fldChar w:fldCharType="end"/>
      </w:r>
    </w:p>
    <w:p w14:paraId="7971950D" w14:textId="3741B6A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one-to-one FD upgrade response</w:t>
      </w:r>
      <w:r>
        <w:rPr>
          <w:noProof/>
        </w:rPr>
        <w:tab/>
      </w:r>
      <w:r>
        <w:rPr>
          <w:noProof/>
        </w:rPr>
        <w:fldChar w:fldCharType="begin"/>
      </w:r>
      <w:r>
        <w:rPr>
          <w:noProof/>
        </w:rPr>
        <w:instrText xml:space="preserve"> PAGEREF _Toc177991213 \h </w:instrText>
      </w:r>
      <w:r>
        <w:rPr>
          <w:noProof/>
        </w:rPr>
      </w:r>
      <w:r>
        <w:rPr>
          <w:noProof/>
        </w:rPr>
        <w:fldChar w:fldCharType="separate"/>
      </w:r>
      <w:r>
        <w:rPr>
          <w:noProof/>
        </w:rPr>
        <w:t>106</w:t>
      </w:r>
      <w:r>
        <w:rPr>
          <w:noProof/>
        </w:rPr>
        <w:fldChar w:fldCharType="end"/>
      </w:r>
    </w:p>
    <w:p w14:paraId="156FFAE7" w14:textId="484AC79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FD upgrade request</w:t>
      </w:r>
      <w:r>
        <w:rPr>
          <w:noProof/>
        </w:rPr>
        <w:tab/>
      </w:r>
      <w:r>
        <w:rPr>
          <w:noProof/>
        </w:rPr>
        <w:fldChar w:fldCharType="begin"/>
      </w:r>
      <w:r>
        <w:rPr>
          <w:noProof/>
        </w:rPr>
        <w:instrText xml:space="preserve"> PAGEREF _Toc177991214 \h </w:instrText>
      </w:r>
      <w:r>
        <w:rPr>
          <w:noProof/>
        </w:rPr>
      </w:r>
      <w:r>
        <w:rPr>
          <w:noProof/>
        </w:rPr>
        <w:fldChar w:fldCharType="separate"/>
      </w:r>
      <w:r>
        <w:rPr>
          <w:noProof/>
        </w:rPr>
        <w:t>107</w:t>
      </w:r>
      <w:r>
        <w:rPr>
          <w:noProof/>
        </w:rPr>
        <w:fldChar w:fldCharType="end"/>
      </w:r>
    </w:p>
    <w:p w14:paraId="03F9280B" w14:textId="7DED895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group FD upgrade response</w:t>
      </w:r>
      <w:r>
        <w:rPr>
          <w:noProof/>
        </w:rPr>
        <w:tab/>
      </w:r>
      <w:r>
        <w:rPr>
          <w:noProof/>
        </w:rPr>
        <w:fldChar w:fldCharType="begin"/>
      </w:r>
      <w:r>
        <w:rPr>
          <w:noProof/>
        </w:rPr>
        <w:instrText xml:space="preserve"> PAGEREF _Toc177991215 \h </w:instrText>
      </w:r>
      <w:r>
        <w:rPr>
          <w:noProof/>
        </w:rPr>
      </w:r>
      <w:r>
        <w:rPr>
          <w:noProof/>
        </w:rPr>
        <w:fldChar w:fldCharType="separate"/>
      </w:r>
      <w:r>
        <w:rPr>
          <w:noProof/>
        </w:rPr>
        <w:t>108</w:t>
      </w:r>
      <w:r>
        <w:rPr>
          <w:noProof/>
        </w:rPr>
        <w:fldChar w:fldCharType="end"/>
      </w:r>
    </w:p>
    <w:p w14:paraId="0881E359" w14:textId="0466631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_Toc177991216 \h </w:instrText>
      </w:r>
      <w:r>
        <w:rPr>
          <w:noProof/>
        </w:rPr>
      </w:r>
      <w:r>
        <w:rPr>
          <w:noProof/>
        </w:rPr>
        <w:fldChar w:fldCharType="separate"/>
      </w:r>
      <w:r>
        <w:rPr>
          <w:noProof/>
        </w:rPr>
        <w:t>108</w:t>
      </w:r>
      <w:r>
        <w:rPr>
          <w:noProof/>
        </w:rPr>
        <w:fldChar w:fldCharType="end"/>
      </w:r>
    </w:p>
    <w:p w14:paraId="79FB8D64" w14:textId="7B896A3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_Toc177991217 \h </w:instrText>
      </w:r>
      <w:r>
        <w:rPr>
          <w:noProof/>
        </w:rPr>
      </w:r>
      <w:r>
        <w:rPr>
          <w:noProof/>
        </w:rPr>
        <w:fldChar w:fldCharType="separate"/>
      </w:r>
      <w:r>
        <w:rPr>
          <w:noProof/>
        </w:rPr>
        <w:t>108</w:t>
      </w:r>
      <w:r>
        <w:rPr>
          <w:noProof/>
        </w:rPr>
        <w:fldChar w:fldCharType="end"/>
      </w:r>
    </w:p>
    <w:p w14:paraId="426C4125" w14:textId="66114CD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file upload request</w:t>
      </w:r>
      <w:r>
        <w:rPr>
          <w:noProof/>
        </w:rPr>
        <w:tab/>
      </w:r>
      <w:r>
        <w:rPr>
          <w:noProof/>
        </w:rPr>
        <w:fldChar w:fldCharType="begin"/>
      </w:r>
      <w:r>
        <w:rPr>
          <w:noProof/>
        </w:rPr>
        <w:instrText xml:space="preserve"> PAGEREF _Toc177991218 \h </w:instrText>
      </w:r>
      <w:r>
        <w:rPr>
          <w:noProof/>
        </w:rPr>
      </w:r>
      <w:r>
        <w:rPr>
          <w:noProof/>
        </w:rPr>
        <w:fldChar w:fldCharType="separate"/>
      </w:r>
      <w:r>
        <w:rPr>
          <w:noProof/>
        </w:rPr>
        <w:t>109</w:t>
      </w:r>
      <w:r>
        <w:rPr>
          <w:noProof/>
        </w:rPr>
        <w:fldChar w:fldCharType="end"/>
      </w:r>
    </w:p>
    <w:p w14:paraId="4E0C002F" w14:textId="10395AA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file upload response</w:t>
      </w:r>
      <w:r>
        <w:rPr>
          <w:noProof/>
        </w:rPr>
        <w:tab/>
      </w:r>
      <w:r>
        <w:rPr>
          <w:noProof/>
        </w:rPr>
        <w:fldChar w:fldCharType="begin"/>
      </w:r>
      <w:r>
        <w:rPr>
          <w:noProof/>
        </w:rPr>
        <w:instrText xml:space="preserve"> PAGEREF _Toc177991219 \h </w:instrText>
      </w:r>
      <w:r>
        <w:rPr>
          <w:noProof/>
        </w:rPr>
      </w:r>
      <w:r>
        <w:rPr>
          <w:noProof/>
        </w:rPr>
        <w:fldChar w:fldCharType="separate"/>
      </w:r>
      <w:r>
        <w:rPr>
          <w:noProof/>
        </w:rPr>
        <w:t>109</w:t>
      </w:r>
      <w:r>
        <w:rPr>
          <w:noProof/>
        </w:rPr>
        <w:fldChar w:fldCharType="end"/>
      </w:r>
    </w:p>
    <w:p w14:paraId="3D6FD973" w14:textId="4FE65E6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file upload completion status</w:t>
      </w:r>
      <w:r>
        <w:rPr>
          <w:noProof/>
        </w:rPr>
        <w:tab/>
      </w:r>
      <w:r>
        <w:rPr>
          <w:noProof/>
        </w:rPr>
        <w:fldChar w:fldCharType="begin"/>
      </w:r>
      <w:r>
        <w:rPr>
          <w:noProof/>
        </w:rPr>
        <w:instrText xml:space="preserve"> PAGEREF _Toc177991220 \h </w:instrText>
      </w:r>
      <w:r>
        <w:rPr>
          <w:noProof/>
        </w:rPr>
      </w:r>
      <w:r>
        <w:rPr>
          <w:noProof/>
        </w:rPr>
        <w:fldChar w:fldCharType="separate"/>
      </w:r>
      <w:r>
        <w:rPr>
          <w:noProof/>
        </w:rPr>
        <w:t>109</w:t>
      </w:r>
      <w:r>
        <w:rPr>
          <w:noProof/>
        </w:rPr>
        <w:fldChar w:fldCharType="end"/>
      </w:r>
    </w:p>
    <w:p w14:paraId="06F5EA78" w14:textId="29B29D1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file download request</w:t>
      </w:r>
      <w:r>
        <w:rPr>
          <w:noProof/>
        </w:rPr>
        <w:tab/>
      </w:r>
      <w:r>
        <w:rPr>
          <w:noProof/>
        </w:rPr>
        <w:fldChar w:fldCharType="begin"/>
      </w:r>
      <w:r>
        <w:rPr>
          <w:noProof/>
        </w:rPr>
        <w:instrText xml:space="preserve"> PAGEREF _Toc177991221 \h </w:instrText>
      </w:r>
      <w:r>
        <w:rPr>
          <w:noProof/>
        </w:rPr>
      </w:r>
      <w:r>
        <w:rPr>
          <w:noProof/>
        </w:rPr>
        <w:fldChar w:fldCharType="separate"/>
      </w:r>
      <w:r>
        <w:rPr>
          <w:noProof/>
        </w:rPr>
        <w:t>109</w:t>
      </w:r>
      <w:r>
        <w:rPr>
          <w:noProof/>
        </w:rPr>
        <w:fldChar w:fldCharType="end"/>
      </w:r>
    </w:p>
    <w:p w14:paraId="2330C155" w14:textId="2F883ED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file download response</w:t>
      </w:r>
      <w:r>
        <w:rPr>
          <w:noProof/>
        </w:rPr>
        <w:tab/>
      </w:r>
      <w:r>
        <w:rPr>
          <w:noProof/>
        </w:rPr>
        <w:fldChar w:fldCharType="begin"/>
      </w:r>
      <w:r>
        <w:rPr>
          <w:noProof/>
        </w:rPr>
        <w:instrText xml:space="preserve"> PAGEREF _Toc177991222 \h </w:instrText>
      </w:r>
      <w:r>
        <w:rPr>
          <w:noProof/>
        </w:rPr>
      </w:r>
      <w:r>
        <w:rPr>
          <w:noProof/>
        </w:rPr>
        <w:fldChar w:fldCharType="separate"/>
      </w:r>
      <w:r>
        <w:rPr>
          <w:noProof/>
        </w:rPr>
        <w:t>110</w:t>
      </w:r>
      <w:r>
        <w:rPr>
          <w:noProof/>
        </w:rPr>
        <w:fldChar w:fldCharType="end"/>
      </w:r>
    </w:p>
    <w:p w14:paraId="20759526" w14:textId="1AB1E5B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file availability request</w:t>
      </w:r>
      <w:r>
        <w:rPr>
          <w:noProof/>
        </w:rPr>
        <w:tab/>
      </w:r>
      <w:r>
        <w:rPr>
          <w:noProof/>
        </w:rPr>
        <w:fldChar w:fldCharType="begin"/>
      </w:r>
      <w:r>
        <w:rPr>
          <w:noProof/>
        </w:rPr>
        <w:instrText xml:space="preserve"> PAGEREF _Toc177991223 \h </w:instrText>
      </w:r>
      <w:r>
        <w:rPr>
          <w:noProof/>
        </w:rPr>
      </w:r>
      <w:r>
        <w:rPr>
          <w:noProof/>
        </w:rPr>
        <w:fldChar w:fldCharType="separate"/>
      </w:r>
      <w:r>
        <w:rPr>
          <w:noProof/>
        </w:rPr>
        <w:t>110</w:t>
      </w:r>
      <w:r>
        <w:rPr>
          <w:noProof/>
        </w:rPr>
        <w:fldChar w:fldCharType="end"/>
      </w:r>
    </w:p>
    <w:p w14:paraId="59E7A047" w14:textId="5A462AB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file availability response</w:t>
      </w:r>
      <w:r>
        <w:rPr>
          <w:noProof/>
        </w:rPr>
        <w:tab/>
      </w:r>
      <w:r>
        <w:rPr>
          <w:noProof/>
        </w:rPr>
        <w:fldChar w:fldCharType="begin"/>
      </w:r>
      <w:r>
        <w:rPr>
          <w:noProof/>
        </w:rPr>
        <w:instrText xml:space="preserve"> PAGEREF _Toc177991224 \h </w:instrText>
      </w:r>
      <w:r>
        <w:rPr>
          <w:noProof/>
        </w:rPr>
      </w:r>
      <w:r>
        <w:rPr>
          <w:noProof/>
        </w:rPr>
        <w:fldChar w:fldCharType="separate"/>
      </w:r>
      <w:r>
        <w:rPr>
          <w:noProof/>
        </w:rPr>
        <w:t>110</w:t>
      </w:r>
      <w:r>
        <w:rPr>
          <w:noProof/>
        </w:rPr>
        <w:fldChar w:fldCharType="end"/>
      </w:r>
    </w:p>
    <w:p w14:paraId="25FCBCF4" w14:textId="76862FCF"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_Toc177991225 \h </w:instrText>
      </w:r>
      <w:r>
        <w:rPr>
          <w:noProof/>
        </w:rPr>
      </w:r>
      <w:r>
        <w:rPr>
          <w:noProof/>
        </w:rPr>
        <w:fldChar w:fldCharType="separate"/>
      </w:r>
      <w:r>
        <w:rPr>
          <w:noProof/>
        </w:rPr>
        <w:t>110</w:t>
      </w:r>
      <w:r>
        <w:rPr>
          <w:noProof/>
        </w:rPr>
        <w:fldChar w:fldCharType="end"/>
      </w:r>
    </w:p>
    <w:p w14:paraId="6BE9AB76" w14:textId="4C76106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_Toc177991226 \h </w:instrText>
      </w:r>
      <w:r>
        <w:rPr>
          <w:noProof/>
        </w:rPr>
      </w:r>
      <w:r>
        <w:rPr>
          <w:noProof/>
        </w:rPr>
        <w:fldChar w:fldCharType="separate"/>
      </w:r>
      <w:r>
        <w:rPr>
          <w:noProof/>
        </w:rPr>
        <w:t>110</w:t>
      </w:r>
      <w:r>
        <w:rPr>
          <w:noProof/>
        </w:rPr>
        <w:fldChar w:fldCharType="end"/>
      </w:r>
    </w:p>
    <w:p w14:paraId="7E63D15D" w14:textId="459AE5C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_Toc177991227 \h </w:instrText>
      </w:r>
      <w:r>
        <w:rPr>
          <w:noProof/>
        </w:rPr>
      </w:r>
      <w:r>
        <w:rPr>
          <w:noProof/>
        </w:rPr>
        <w:fldChar w:fldCharType="separate"/>
      </w:r>
      <w:r>
        <w:rPr>
          <w:noProof/>
        </w:rPr>
        <w:t>111</w:t>
      </w:r>
      <w:r>
        <w:rPr>
          <w:noProof/>
        </w:rPr>
        <w:fldChar w:fldCharType="end"/>
      </w:r>
    </w:p>
    <w:p w14:paraId="5663D498" w14:textId="7A7DF3B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_Toc177991228 \h </w:instrText>
      </w:r>
      <w:r>
        <w:rPr>
          <w:noProof/>
        </w:rPr>
      </w:r>
      <w:r>
        <w:rPr>
          <w:noProof/>
        </w:rPr>
        <w:fldChar w:fldCharType="separate"/>
      </w:r>
      <w:r>
        <w:rPr>
          <w:noProof/>
        </w:rPr>
        <w:t>111</w:t>
      </w:r>
      <w:r>
        <w:rPr>
          <w:noProof/>
        </w:rPr>
        <w:fldChar w:fldCharType="end"/>
      </w:r>
    </w:p>
    <w:p w14:paraId="4EDFB624" w14:textId="51AA28A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_Toc177991229 \h </w:instrText>
      </w:r>
      <w:r>
        <w:rPr>
          <w:noProof/>
        </w:rPr>
      </w:r>
      <w:r>
        <w:rPr>
          <w:noProof/>
        </w:rPr>
        <w:fldChar w:fldCharType="separate"/>
      </w:r>
      <w:r>
        <w:rPr>
          <w:noProof/>
        </w:rPr>
        <w:t>112</w:t>
      </w:r>
      <w:r>
        <w:rPr>
          <w:noProof/>
        </w:rPr>
        <w:fldChar w:fldCharType="end"/>
      </w:r>
    </w:p>
    <w:p w14:paraId="775B64A2" w14:textId="512B364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_Toc177991230 \h </w:instrText>
      </w:r>
      <w:r>
        <w:rPr>
          <w:noProof/>
        </w:rPr>
      </w:r>
      <w:r>
        <w:rPr>
          <w:noProof/>
        </w:rPr>
        <w:fldChar w:fldCharType="separate"/>
      </w:r>
      <w:r>
        <w:rPr>
          <w:noProof/>
        </w:rPr>
        <w:t>114</w:t>
      </w:r>
      <w:r>
        <w:rPr>
          <w:noProof/>
        </w:rPr>
        <w:fldChar w:fldCharType="end"/>
      </w:r>
    </w:p>
    <w:p w14:paraId="083087BA" w14:textId="7DAA3B7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_Toc177991231 \h </w:instrText>
      </w:r>
      <w:r>
        <w:rPr>
          <w:noProof/>
        </w:rPr>
      </w:r>
      <w:r>
        <w:rPr>
          <w:noProof/>
        </w:rPr>
        <w:fldChar w:fldCharType="separate"/>
      </w:r>
      <w:r>
        <w:rPr>
          <w:noProof/>
        </w:rPr>
        <w:t>114</w:t>
      </w:r>
      <w:r>
        <w:rPr>
          <w:noProof/>
        </w:rPr>
        <w:fldChar w:fldCharType="end"/>
      </w:r>
    </w:p>
    <w:p w14:paraId="48D39B33" w14:textId="7121FF8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_Toc177991232 \h </w:instrText>
      </w:r>
      <w:r>
        <w:rPr>
          <w:noProof/>
        </w:rPr>
      </w:r>
      <w:r>
        <w:rPr>
          <w:noProof/>
        </w:rPr>
        <w:fldChar w:fldCharType="separate"/>
      </w:r>
      <w:r>
        <w:rPr>
          <w:noProof/>
        </w:rPr>
        <w:t>114</w:t>
      </w:r>
      <w:r>
        <w:rPr>
          <w:noProof/>
        </w:rPr>
        <w:fldChar w:fldCharType="end"/>
      </w:r>
    </w:p>
    <w:p w14:paraId="78F5C8F1" w14:textId="68FB7A0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_Toc177991233 \h </w:instrText>
      </w:r>
      <w:r>
        <w:rPr>
          <w:noProof/>
        </w:rPr>
      </w:r>
      <w:r>
        <w:rPr>
          <w:noProof/>
        </w:rPr>
        <w:fldChar w:fldCharType="separate"/>
      </w:r>
      <w:r>
        <w:rPr>
          <w:noProof/>
        </w:rPr>
        <w:t>114</w:t>
      </w:r>
      <w:r>
        <w:rPr>
          <w:noProof/>
        </w:rPr>
        <w:fldChar w:fldCharType="end"/>
      </w:r>
    </w:p>
    <w:p w14:paraId="082AC874" w14:textId="4DD6FC8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_Toc177991234 \h </w:instrText>
      </w:r>
      <w:r>
        <w:rPr>
          <w:noProof/>
        </w:rPr>
      </w:r>
      <w:r>
        <w:rPr>
          <w:noProof/>
        </w:rPr>
        <w:fldChar w:fldCharType="separate"/>
      </w:r>
      <w:r>
        <w:rPr>
          <w:noProof/>
        </w:rPr>
        <w:t>116</w:t>
      </w:r>
      <w:r>
        <w:rPr>
          <w:noProof/>
        </w:rPr>
        <w:fldChar w:fldCharType="end"/>
      </w:r>
    </w:p>
    <w:p w14:paraId="6C58CA34" w14:textId="1301C5F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_Toc177991235 \h </w:instrText>
      </w:r>
      <w:r>
        <w:rPr>
          <w:noProof/>
        </w:rPr>
      </w:r>
      <w:r>
        <w:rPr>
          <w:noProof/>
        </w:rPr>
        <w:fldChar w:fldCharType="separate"/>
      </w:r>
      <w:r>
        <w:rPr>
          <w:noProof/>
        </w:rPr>
        <w:t>116</w:t>
      </w:r>
      <w:r>
        <w:rPr>
          <w:noProof/>
        </w:rPr>
        <w:fldChar w:fldCharType="end"/>
      </w:r>
    </w:p>
    <w:p w14:paraId="25521258" w14:textId="46EA873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_Toc177991236 \h </w:instrText>
      </w:r>
      <w:r>
        <w:rPr>
          <w:noProof/>
        </w:rPr>
      </w:r>
      <w:r>
        <w:rPr>
          <w:noProof/>
        </w:rPr>
        <w:fldChar w:fldCharType="separate"/>
      </w:r>
      <w:r>
        <w:rPr>
          <w:noProof/>
        </w:rPr>
        <w:t>116</w:t>
      </w:r>
      <w:r>
        <w:rPr>
          <w:noProof/>
        </w:rPr>
        <w:fldChar w:fldCharType="end"/>
      </w:r>
    </w:p>
    <w:p w14:paraId="589691B5" w14:textId="0A3387B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_Toc177991237 \h </w:instrText>
      </w:r>
      <w:r>
        <w:rPr>
          <w:noProof/>
        </w:rPr>
      </w:r>
      <w:r>
        <w:rPr>
          <w:noProof/>
        </w:rPr>
        <w:fldChar w:fldCharType="separate"/>
      </w:r>
      <w:r>
        <w:rPr>
          <w:noProof/>
        </w:rPr>
        <w:t>118</w:t>
      </w:r>
      <w:r>
        <w:rPr>
          <w:noProof/>
        </w:rPr>
        <w:fldChar w:fldCharType="end"/>
      </w:r>
    </w:p>
    <w:p w14:paraId="2360C17F" w14:textId="3D2E4CC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_Toc177991238 \h </w:instrText>
      </w:r>
      <w:r>
        <w:rPr>
          <w:noProof/>
        </w:rPr>
      </w:r>
      <w:r>
        <w:rPr>
          <w:noProof/>
        </w:rPr>
        <w:fldChar w:fldCharType="separate"/>
      </w:r>
      <w:r>
        <w:rPr>
          <w:noProof/>
        </w:rPr>
        <w:t>121</w:t>
      </w:r>
      <w:r>
        <w:rPr>
          <w:noProof/>
        </w:rPr>
        <w:fldChar w:fldCharType="end"/>
      </w:r>
    </w:p>
    <w:p w14:paraId="51EBD876" w14:textId="57BBB16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_Toc177991239 \h </w:instrText>
      </w:r>
      <w:r>
        <w:rPr>
          <w:noProof/>
        </w:rPr>
      </w:r>
      <w:r>
        <w:rPr>
          <w:noProof/>
        </w:rPr>
        <w:fldChar w:fldCharType="separate"/>
      </w:r>
      <w:r>
        <w:rPr>
          <w:noProof/>
        </w:rPr>
        <w:t>121</w:t>
      </w:r>
      <w:r>
        <w:rPr>
          <w:noProof/>
        </w:rPr>
        <w:fldChar w:fldCharType="end"/>
      </w:r>
    </w:p>
    <w:p w14:paraId="5FDC10F7" w14:textId="26D1A2E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_Toc177991240 \h </w:instrText>
      </w:r>
      <w:r>
        <w:rPr>
          <w:noProof/>
        </w:rPr>
      </w:r>
      <w:r>
        <w:rPr>
          <w:noProof/>
        </w:rPr>
        <w:fldChar w:fldCharType="separate"/>
      </w:r>
      <w:r>
        <w:rPr>
          <w:noProof/>
        </w:rPr>
        <w:t>121</w:t>
      </w:r>
      <w:r>
        <w:rPr>
          <w:noProof/>
        </w:rPr>
        <w:fldChar w:fldCharType="end"/>
      </w:r>
    </w:p>
    <w:p w14:paraId="1883B55D" w14:textId="09E85E4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_Toc177991241 \h </w:instrText>
      </w:r>
      <w:r>
        <w:rPr>
          <w:noProof/>
        </w:rPr>
      </w:r>
      <w:r>
        <w:rPr>
          <w:noProof/>
        </w:rPr>
        <w:fldChar w:fldCharType="separate"/>
      </w:r>
      <w:r>
        <w:rPr>
          <w:noProof/>
        </w:rPr>
        <w:t>123</w:t>
      </w:r>
      <w:r>
        <w:rPr>
          <w:noProof/>
        </w:rPr>
        <w:fldChar w:fldCharType="end"/>
      </w:r>
    </w:p>
    <w:p w14:paraId="0FD17E44" w14:textId="49668EC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_Toc177991242 \h </w:instrText>
      </w:r>
      <w:r>
        <w:rPr>
          <w:noProof/>
        </w:rPr>
      </w:r>
      <w:r>
        <w:rPr>
          <w:noProof/>
        </w:rPr>
        <w:fldChar w:fldCharType="separate"/>
      </w:r>
      <w:r>
        <w:rPr>
          <w:noProof/>
        </w:rPr>
        <w:t>123</w:t>
      </w:r>
      <w:r>
        <w:rPr>
          <w:noProof/>
        </w:rPr>
        <w:fldChar w:fldCharType="end"/>
      </w:r>
    </w:p>
    <w:p w14:paraId="72E5A322" w14:textId="4CD8B34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_Toc177991243 \h </w:instrText>
      </w:r>
      <w:r>
        <w:rPr>
          <w:noProof/>
        </w:rPr>
      </w:r>
      <w:r>
        <w:rPr>
          <w:noProof/>
        </w:rPr>
        <w:fldChar w:fldCharType="separate"/>
      </w:r>
      <w:r>
        <w:rPr>
          <w:noProof/>
        </w:rPr>
        <w:t>123</w:t>
      </w:r>
      <w:r>
        <w:rPr>
          <w:noProof/>
        </w:rPr>
        <w:fldChar w:fldCharType="end"/>
      </w:r>
    </w:p>
    <w:p w14:paraId="6EB04489" w14:textId="1A6A5387"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_Toc177991244 \h </w:instrText>
      </w:r>
      <w:r>
        <w:rPr>
          <w:noProof/>
        </w:rPr>
      </w:r>
      <w:r>
        <w:rPr>
          <w:noProof/>
        </w:rPr>
        <w:fldChar w:fldCharType="separate"/>
      </w:r>
      <w:r>
        <w:rPr>
          <w:noProof/>
        </w:rPr>
        <w:t>126</w:t>
      </w:r>
      <w:r>
        <w:rPr>
          <w:noProof/>
        </w:rPr>
        <w:fldChar w:fldCharType="end"/>
      </w:r>
    </w:p>
    <w:p w14:paraId="7B423F44" w14:textId="576F74E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_Toc177991245 \h </w:instrText>
      </w:r>
      <w:r>
        <w:rPr>
          <w:noProof/>
        </w:rPr>
      </w:r>
      <w:r>
        <w:rPr>
          <w:noProof/>
        </w:rPr>
        <w:fldChar w:fldCharType="separate"/>
      </w:r>
      <w:r>
        <w:rPr>
          <w:noProof/>
        </w:rPr>
        <w:t>126</w:t>
      </w:r>
      <w:r>
        <w:rPr>
          <w:noProof/>
        </w:rPr>
        <w:fldChar w:fldCharType="end"/>
      </w:r>
    </w:p>
    <w:p w14:paraId="37820B84" w14:textId="22CADBE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_Toc177991246 \h </w:instrText>
      </w:r>
      <w:r>
        <w:rPr>
          <w:noProof/>
        </w:rPr>
      </w:r>
      <w:r>
        <w:rPr>
          <w:noProof/>
        </w:rPr>
        <w:fldChar w:fldCharType="separate"/>
      </w:r>
      <w:r>
        <w:rPr>
          <w:noProof/>
        </w:rPr>
        <w:t>126</w:t>
      </w:r>
      <w:r>
        <w:rPr>
          <w:noProof/>
        </w:rPr>
        <w:fldChar w:fldCharType="end"/>
      </w:r>
    </w:p>
    <w:p w14:paraId="13008B84" w14:textId="525FE13F"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_Toc177991247 \h </w:instrText>
      </w:r>
      <w:r>
        <w:rPr>
          <w:noProof/>
        </w:rPr>
      </w:r>
      <w:r>
        <w:rPr>
          <w:noProof/>
        </w:rPr>
        <w:fldChar w:fldCharType="separate"/>
      </w:r>
      <w:r>
        <w:rPr>
          <w:noProof/>
        </w:rPr>
        <w:t>129</w:t>
      </w:r>
      <w:r>
        <w:rPr>
          <w:noProof/>
        </w:rPr>
        <w:fldChar w:fldCharType="end"/>
      </w:r>
    </w:p>
    <w:p w14:paraId="16F50226" w14:textId="279D269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_Toc177991248 \h </w:instrText>
      </w:r>
      <w:r>
        <w:rPr>
          <w:noProof/>
        </w:rPr>
      </w:r>
      <w:r>
        <w:rPr>
          <w:noProof/>
        </w:rPr>
        <w:fldChar w:fldCharType="separate"/>
      </w:r>
      <w:r>
        <w:rPr>
          <w:noProof/>
        </w:rPr>
        <w:t>129</w:t>
      </w:r>
      <w:r>
        <w:rPr>
          <w:noProof/>
        </w:rPr>
        <w:fldChar w:fldCharType="end"/>
      </w:r>
    </w:p>
    <w:p w14:paraId="50603250" w14:textId="3A2CF6A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_Toc177991249 \h </w:instrText>
      </w:r>
      <w:r>
        <w:rPr>
          <w:noProof/>
        </w:rPr>
      </w:r>
      <w:r>
        <w:rPr>
          <w:noProof/>
        </w:rPr>
        <w:fldChar w:fldCharType="separate"/>
      </w:r>
      <w:r>
        <w:rPr>
          <w:noProof/>
        </w:rPr>
        <w:t>129</w:t>
      </w:r>
      <w:r>
        <w:rPr>
          <w:noProof/>
        </w:rPr>
        <w:fldChar w:fldCharType="end"/>
      </w:r>
    </w:p>
    <w:p w14:paraId="1576FDFB" w14:textId="306A729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_Toc177991250 \h </w:instrText>
      </w:r>
      <w:r>
        <w:rPr>
          <w:noProof/>
        </w:rPr>
      </w:r>
      <w:r>
        <w:rPr>
          <w:noProof/>
        </w:rPr>
        <w:fldChar w:fldCharType="separate"/>
      </w:r>
      <w:r>
        <w:rPr>
          <w:noProof/>
        </w:rPr>
        <w:t>129</w:t>
      </w:r>
      <w:r>
        <w:rPr>
          <w:noProof/>
        </w:rPr>
        <w:fldChar w:fldCharType="end"/>
      </w:r>
    </w:p>
    <w:p w14:paraId="10FA54A3" w14:textId="5DCD988A"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_Toc177991251 \h </w:instrText>
      </w:r>
      <w:r>
        <w:rPr>
          <w:noProof/>
        </w:rPr>
      </w:r>
      <w:r>
        <w:rPr>
          <w:noProof/>
        </w:rPr>
        <w:fldChar w:fldCharType="separate"/>
      </w:r>
      <w:r>
        <w:rPr>
          <w:noProof/>
        </w:rPr>
        <w:t>131</w:t>
      </w:r>
      <w:r>
        <w:rPr>
          <w:noProof/>
        </w:rPr>
        <w:fldChar w:fldCharType="end"/>
      </w:r>
    </w:p>
    <w:p w14:paraId="6E8DAB82" w14:textId="4E6AB71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1F4C7E">
        <w:rPr>
          <w:rFonts w:eastAsia="SimSun"/>
          <w:noProof/>
        </w:rPr>
        <w:t>MBMS download delivery method</w:t>
      </w:r>
      <w:r>
        <w:rPr>
          <w:noProof/>
        </w:rPr>
        <w:tab/>
      </w:r>
      <w:r>
        <w:rPr>
          <w:noProof/>
        </w:rPr>
        <w:fldChar w:fldCharType="begin"/>
      </w:r>
      <w:r>
        <w:rPr>
          <w:noProof/>
        </w:rPr>
        <w:instrText xml:space="preserve"> PAGEREF _Toc177991252 \h </w:instrText>
      </w:r>
      <w:r>
        <w:rPr>
          <w:noProof/>
        </w:rPr>
      </w:r>
      <w:r>
        <w:rPr>
          <w:noProof/>
        </w:rPr>
        <w:fldChar w:fldCharType="separate"/>
      </w:r>
      <w:r>
        <w:rPr>
          <w:noProof/>
        </w:rPr>
        <w:t>131</w:t>
      </w:r>
      <w:r>
        <w:rPr>
          <w:noProof/>
        </w:rPr>
        <w:fldChar w:fldCharType="end"/>
      </w:r>
    </w:p>
    <w:p w14:paraId="4BF98034" w14:textId="0D38760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_Toc177991253 \h </w:instrText>
      </w:r>
      <w:r>
        <w:rPr>
          <w:noProof/>
        </w:rPr>
      </w:r>
      <w:r>
        <w:rPr>
          <w:noProof/>
        </w:rPr>
        <w:fldChar w:fldCharType="separate"/>
      </w:r>
      <w:r>
        <w:rPr>
          <w:noProof/>
        </w:rPr>
        <w:t>131</w:t>
      </w:r>
      <w:r>
        <w:rPr>
          <w:noProof/>
        </w:rPr>
        <w:fldChar w:fldCharType="end"/>
      </w:r>
    </w:p>
    <w:p w14:paraId="3DB82CF9" w14:textId="7108AD9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_Toc177991254 \h </w:instrText>
      </w:r>
      <w:r>
        <w:rPr>
          <w:noProof/>
        </w:rPr>
      </w:r>
      <w:r>
        <w:rPr>
          <w:noProof/>
        </w:rPr>
        <w:fldChar w:fldCharType="separate"/>
      </w:r>
      <w:r>
        <w:rPr>
          <w:noProof/>
        </w:rPr>
        <w:t>131</w:t>
      </w:r>
      <w:r>
        <w:rPr>
          <w:noProof/>
        </w:rPr>
        <w:fldChar w:fldCharType="end"/>
      </w:r>
    </w:p>
    <w:p w14:paraId="5DA21D61" w14:textId="164F554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1F4C7E">
        <w:rPr>
          <w:rFonts w:eastAsia="SimSun"/>
          <w:noProof/>
        </w:rPr>
        <w:t xml:space="preserve">FD </w:t>
      </w:r>
      <w:r>
        <w:rPr>
          <w:noProof/>
        </w:rPr>
        <w:t xml:space="preserve">communication upgrade to an emergency </w:t>
      </w:r>
      <w:r w:rsidRPr="001F4C7E">
        <w:rPr>
          <w:rFonts w:eastAsia="SimSun"/>
          <w:noProof/>
        </w:rPr>
        <w:t xml:space="preserve">FD </w:t>
      </w:r>
      <w:r>
        <w:rPr>
          <w:noProof/>
        </w:rPr>
        <w:t>communication</w:t>
      </w:r>
      <w:r>
        <w:rPr>
          <w:noProof/>
        </w:rPr>
        <w:tab/>
      </w:r>
      <w:r>
        <w:rPr>
          <w:noProof/>
        </w:rPr>
        <w:fldChar w:fldCharType="begin"/>
      </w:r>
      <w:r>
        <w:rPr>
          <w:noProof/>
        </w:rPr>
        <w:instrText xml:space="preserve"> PAGEREF _Toc177991255 \h </w:instrText>
      </w:r>
      <w:r>
        <w:rPr>
          <w:noProof/>
        </w:rPr>
      </w:r>
      <w:r>
        <w:rPr>
          <w:noProof/>
        </w:rPr>
        <w:fldChar w:fldCharType="separate"/>
      </w:r>
      <w:r>
        <w:rPr>
          <w:noProof/>
        </w:rPr>
        <w:t>132</w:t>
      </w:r>
      <w:r>
        <w:rPr>
          <w:noProof/>
        </w:rPr>
        <w:fldChar w:fldCharType="end"/>
      </w:r>
    </w:p>
    <w:p w14:paraId="2F4DF2AC" w14:textId="3F701D0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_Toc177991256 \h </w:instrText>
      </w:r>
      <w:r>
        <w:rPr>
          <w:noProof/>
        </w:rPr>
      </w:r>
      <w:r>
        <w:rPr>
          <w:noProof/>
        </w:rPr>
        <w:fldChar w:fldCharType="separate"/>
      </w:r>
      <w:r>
        <w:rPr>
          <w:noProof/>
        </w:rPr>
        <w:t>132</w:t>
      </w:r>
      <w:r>
        <w:rPr>
          <w:noProof/>
        </w:rPr>
        <w:fldChar w:fldCharType="end"/>
      </w:r>
    </w:p>
    <w:p w14:paraId="5C63818E" w14:textId="4DF4D24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_Toc177991257 \h </w:instrText>
      </w:r>
      <w:r>
        <w:rPr>
          <w:noProof/>
        </w:rPr>
      </w:r>
      <w:r>
        <w:rPr>
          <w:noProof/>
        </w:rPr>
        <w:fldChar w:fldCharType="separate"/>
      </w:r>
      <w:r>
        <w:rPr>
          <w:noProof/>
        </w:rPr>
        <w:t>133</w:t>
      </w:r>
      <w:r>
        <w:rPr>
          <w:noProof/>
        </w:rPr>
        <w:fldChar w:fldCharType="end"/>
      </w:r>
    </w:p>
    <w:p w14:paraId="706E12F4" w14:textId="45D9D4F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_Toc177991258 \h </w:instrText>
      </w:r>
      <w:r>
        <w:rPr>
          <w:noProof/>
        </w:rPr>
      </w:r>
      <w:r>
        <w:rPr>
          <w:noProof/>
        </w:rPr>
        <w:fldChar w:fldCharType="separate"/>
      </w:r>
      <w:r>
        <w:rPr>
          <w:noProof/>
        </w:rPr>
        <w:t>134</w:t>
      </w:r>
      <w:r>
        <w:rPr>
          <w:noProof/>
        </w:rPr>
        <w:fldChar w:fldCharType="end"/>
      </w:r>
    </w:p>
    <w:p w14:paraId="49DA09D5" w14:textId="14C95CE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_Toc177991259 \h </w:instrText>
      </w:r>
      <w:r>
        <w:rPr>
          <w:noProof/>
        </w:rPr>
      </w:r>
      <w:r>
        <w:rPr>
          <w:noProof/>
        </w:rPr>
        <w:fldChar w:fldCharType="separate"/>
      </w:r>
      <w:r>
        <w:rPr>
          <w:noProof/>
        </w:rPr>
        <w:t>134</w:t>
      </w:r>
      <w:r>
        <w:rPr>
          <w:noProof/>
        </w:rPr>
        <w:fldChar w:fldCharType="end"/>
      </w:r>
    </w:p>
    <w:p w14:paraId="4CB81F7F" w14:textId="7C87099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_Toc177991260 \h </w:instrText>
      </w:r>
      <w:r>
        <w:rPr>
          <w:noProof/>
        </w:rPr>
      </w:r>
      <w:r>
        <w:rPr>
          <w:noProof/>
        </w:rPr>
        <w:fldChar w:fldCharType="separate"/>
      </w:r>
      <w:r>
        <w:rPr>
          <w:noProof/>
        </w:rPr>
        <w:t>134</w:t>
      </w:r>
      <w:r>
        <w:rPr>
          <w:noProof/>
        </w:rPr>
        <w:fldChar w:fldCharType="end"/>
      </w:r>
    </w:p>
    <w:p w14:paraId="4E9D3349" w14:textId="1049A19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_Toc177991261 \h </w:instrText>
      </w:r>
      <w:r>
        <w:rPr>
          <w:noProof/>
        </w:rPr>
      </w:r>
      <w:r>
        <w:rPr>
          <w:noProof/>
        </w:rPr>
        <w:fldChar w:fldCharType="separate"/>
      </w:r>
      <w:r>
        <w:rPr>
          <w:noProof/>
        </w:rPr>
        <w:t>136</w:t>
      </w:r>
      <w:r>
        <w:rPr>
          <w:noProof/>
        </w:rPr>
        <w:fldChar w:fldCharType="end"/>
      </w:r>
    </w:p>
    <w:p w14:paraId="7FC563CA" w14:textId="481453A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_Toc177991262 \h </w:instrText>
      </w:r>
      <w:r>
        <w:rPr>
          <w:noProof/>
        </w:rPr>
      </w:r>
      <w:r>
        <w:rPr>
          <w:noProof/>
        </w:rPr>
        <w:fldChar w:fldCharType="separate"/>
      </w:r>
      <w:r>
        <w:rPr>
          <w:noProof/>
        </w:rPr>
        <w:t>136</w:t>
      </w:r>
      <w:r>
        <w:rPr>
          <w:noProof/>
        </w:rPr>
        <w:fldChar w:fldCharType="end"/>
      </w:r>
    </w:p>
    <w:p w14:paraId="52922847" w14:textId="65D5FB6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_Toc177991263 \h </w:instrText>
      </w:r>
      <w:r>
        <w:rPr>
          <w:noProof/>
        </w:rPr>
      </w:r>
      <w:r>
        <w:rPr>
          <w:noProof/>
        </w:rPr>
        <w:fldChar w:fldCharType="separate"/>
      </w:r>
      <w:r>
        <w:rPr>
          <w:noProof/>
        </w:rPr>
        <w:t>136</w:t>
      </w:r>
      <w:r>
        <w:rPr>
          <w:noProof/>
        </w:rPr>
        <w:fldChar w:fldCharType="end"/>
      </w:r>
    </w:p>
    <w:p w14:paraId="4C201B36" w14:textId="16D07A2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_Toc177991264 \h </w:instrText>
      </w:r>
      <w:r>
        <w:rPr>
          <w:noProof/>
        </w:rPr>
      </w:r>
      <w:r>
        <w:rPr>
          <w:noProof/>
        </w:rPr>
        <w:fldChar w:fldCharType="separate"/>
      </w:r>
      <w:r>
        <w:rPr>
          <w:noProof/>
        </w:rPr>
        <w:t>138</w:t>
      </w:r>
      <w:r>
        <w:rPr>
          <w:noProof/>
        </w:rPr>
        <w:fldChar w:fldCharType="end"/>
      </w:r>
    </w:p>
    <w:p w14:paraId="06C0C448" w14:textId="1774ACE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_Toc177991265 \h </w:instrText>
      </w:r>
      <w:r>
        <w:rPr>
          <w:noProof/>
        </w:rPr>
      </w:r>
      <w:r>
        <w:rPr>
          <w:noProof/>
        </w:rPr>
        <w:fldChar w:fldCharType="separate"/>
      </w:r>
      <w:r>
        <w:rPr>
          <w:noProof/>
        </w:rPr>
        <w:t>138</w:t>
      </w:r>
      <w:r>
        <w:rPr>
          <w:noProof/>
        </w:rPr>
        <w:fldChar w:fldCharType="end"/>
      </w:r>
    </w:p>
    <w:p w14:paraId="2C36B395" w14:textId="3A85D1D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_Toc177991266 \h </w:instrText>
      </w:r>
      <w:r>
        <w:rPr>
          <w:noProof/>
        </w:rPr>
      </w:r>
      <w:r>
        <w:rPr>
          <w:noProof/>
        </w:rPr>
        <w:fldChar w:fldCharType="separate"/>
      </w:r>
      <w:r>
        <w:rPr>
          <w:noProof/>
        </w:rPr>
        <w:t>138</w:t>
      </w:r>
      <w:r>
        <w:rPr>
          <w:noProof/>
        </w:rPr>
        <w:fldChar w:fldCharType="end"/>
      </w:r>
    </w:p>
    <w:p w14:paraId="49942229" w14:textId="4C9AACF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_Toc177991267 \h </w:instrText>
      </w:r>
      <w:r>
        <w:rPr>
          <w:noProof/>
        </w:rPr>
      </w:r>
      <w:r>
        <w:rPr>
          <w:noProof/>
        </w:rPr>
        <w:fldChar w:fldCharType="separate"/>
      </w:r>
      <w:r>
        <w:rPr>
          <w:noProof/>
        </w:rPr>
        <w:t>138</w:t>
      </w:r>
      <w:r>
        <w:rPr>
          <w:noProof/>
        </w:rPr>
        <w:fldChar w:fldCharType="end"/>
      </w:r>
    </w:p>
    <w:p w14:paraId="52EF603A" w14:textId="509A014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_Toc177991268 \h </w:instrText>
      </w:r>
      <w:r>
        <w:rPr>
          <w:noProof/>
        </w:rPr>
      </w:r>
      <w:r>
        <w:rPr>
          <w:noProof/>
        </w:rPr>
        <w:fldChar w:fldCharType="separate"/>
      </w:r>
      <w:r>
        <w:rPr>
          <w:noProof/>
        </w:rPr>
        <w:t>138</w:t>
      </w:r>
      <w:r>
        <w:rPr>
          <w:noProof/>
        </w:rPr>
        <w:fldChar w:fldCharType="end"/>
      </w:r>
    </w:p>
    <w:p w14:paraId="444B6909" w14:textId="6C9AA70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_Toc177991269 \h </w:instrText>
      </w:r>
      <w:r>
        <w:rPr>
          <w:noProof/>
        </w:rPr>
      </w:r>
      <w:r>
        <w:rPr>
          <w:noProof/>
        </w:rPr>
        <w:fldChar w:fldCharType="separate"/>
      </w:r>
      <w:r>
        <w:rPr>
          <w:noProof/>
        </w:rPr>
        <w:t>138</w:t>
      </w:r>
      <w:r>
        <w:rPr>
          <w:noProof/>
        </w:rPr>
        <w:fldChar w:fldCharType="end"/>
      </w:r>
    </w:p>
    <w:p w14:paraId="1C09618D" w14:textId="20BF3AF8"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_Toc177991270 \h </w:instrText>
      </w:r>
      <w:r>
        <w:rPr>
          <w:noProof/>
        </w:rPr>
      </w:r>
      <w:r>
        <w:rPr>
          <w:noProof/>
        </w:rPr>
        <w:fldChar w:fldCharType="separate"/>
      </w:r>
      <w:r>
        <w:rPr>
          <w:noProof/>
        </w:rPr>
        <w:t>138</w:t>
      </w:r>
      <w:r>
        <w:rPr>
          <w:noProof/>
        </w:rPr>
        <w:fldChar w:fldCharType="end"/>
      </w:r>
    </w:p>
    <w:p w14:paraId="2EF02B8D" w14:textId="4A1972C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w:t>
      </w:r>
      <w:r w:rsidRPr="001F4C7E">
        <w:rPr>
          <w:noProof/>
          <w:lang w:val="en-IN"/>
        </w:rPr>
        <w:t>.</w:t>
      </w:r>
      <w:r w:rsidRPr="001F4C7E">
        <w:rPr>
          <w:noProof/>
          <w:lang w:val="en-IN" w:eastAsia="zh-CN"/>
        </w:rPr>
        <w:t>5</w:t>
      </w:r>
      <w:r w:rsidRPr="001F4C7E">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General</w:t>
      </w:r>
      <w:r>
        <w:rPr>
          <w:noProof/>
        </w:rPr>
        <w:tab/>
      </w:r>
      <w:r>
        <w:rPr>
          <w:noProof/>
        </w:rPr>
        <w:fldChar w:fldCharType="begin"/>
      </w:r>
      <w:r>
        <w:rPr>
          <w:noProof/>
        </w:rPr>
        <w:instrText xml:space="preserve"> PAGEREF _Toc177991271 \h </w:instrText>
      </w:r>
      <w:r>
        <w:rPr>
          <w:noProof/>
        </w:rPr>
      </w:r>
      <w:r>
        <w:rPr>
          <w:noProof/>
        </w:rPr>
        <w:fldChar w:fldCharType="separate"/>
      </w:r>
      <w:r>
        <w:rPr>
          <w:noProof/>
        </w:rPr>
        <w:t>138</w:t>
      </w:r>
      <w:r>
        <w:rPr>
          <w:noProof/>
        </w:rPr>
        <w:fldChar w:fldCharType="end"/>
      </w:r>
    </w:p>
    <w:p w14:paraId="4EC38515" w14:textId="58FC4E0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_Toc177991272 \h </w:instrText>
      </w:r>
      <w:r>
        <w:rPr>
          <w:noProof/>
        </w:rPr>
      </w:r>
      <w:r>
        <w:rPr>
          <w:noProof/>
        </w:rPr>
        <w:fldChar w:fldCharType="separate"/>
      </w:r>
      <w:r>
        <w:rPr>
          <w:noProof/>
        </w:rPr>
        <w:t>138</w:t>
      </w:r>
      <w:r>
        <w:rPr>
          <w:noProof/>
        </w:rPr>
        <w:fldChar w:fldCharType="end"/>
      </w:r>
    </w:p>
    <w:p w14:paraId="3DD54DB2" w14:textId="41B50A7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7.5.3.</w:t>
      </w:r>
      <w:r w:rsidRPr="001F4C7E">
        <w:rPr>
          <w:noProof/>
          <w:lang w:val="en-IN" w:eastAsia="zh-CN"/>
        </w:rPr>
        <w:t>2</w:t>
      </w:r>
      <w:r w:rsidRPr="001F4C7E">
        <w:rPr>
          <w:noProof/>
          <w:lang w:val="en-IN"/>
        </w:rPr>
        <w:t>.</w:t>
      </w:r>
      <w:r w:rsidRPr="001F4C7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MCData FD request (using media plane)</w:t>
      </w:r>
      <w:r>
        <w:rPr>
          <w:noProof/>
        </w:rPr>
        <w:tab/>
      </w:r>
      <w:r>
        <w:rPr>
          <w:noProof/>
        </w:rPr>
        <w:fldChar w:fldCharType="begin"/>
      </w:r>
      <w:r>
        <w:rPr>
          <w:noProof/>
        </w:rPr>
        <w:instrText xml:space="preserve"> PAGEREF _Toc177991273 \h </w:instrText>
      </w:r>
      <w:r>
        <w:rPr>
          <w:noProof/>
        </w:rPr>
      </w:r>
      <w:r>
        <w:rPr>
          <w:noProof/>
        </w:rPr>
        <w:fldChar w:fldCharType="separate"/>
      </w:r>
      <w:r>
        <w:rPr>
          <w:noProof/>
        </w:rPr>
        <w:t>138</w:t>
      </w:r>
      <w:r>
        <w:rPr>
          <w:noProof/>
        </w:rPr>
        <w:fldChar w:fldCharType="end"/>
      </w:r>
    </w:p>
    <w:p w14:paraId="3B12820D" w14:textId="2E1F1ED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7.5.3.</w:t>
      </w:r>
      <w:r w:rsidRPr="001F4C7E">
        <w:rPr>
          <w:noProof/>
          <w:lang w:val="en-IN" w:eastAsia="zh-CN"/>
        </w:rPr>
        <w:t>2</w:t>
      </w:r>
      <w:r w:rsidRPr="001F4C7E">
        <w:rPr>
          <w:noProof/>
          <w:lang w:val="en-IN"/>
        </w:rPr>
        <w:t>.</w:t>
      </w:r>
      <w:r w:rsidRPr="001F4C7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MCData FD response (using media plane)</w:t>
      </w:r>
      <w:r>
        <w:rPr>
          <w:noProof/>
        </w:rPr>
        <w:tab/>
      </w:r>
      <w:r>
        <w:rPr>
          <w:noProof/>
        </w:rPr>
        <w:fldChar w:fldCharType="begin"/>
      </w:r>
      <w:r>
        <w:rPr>
          <w:noProof/>
        </w:rPr>
        <w:instrText xml:space="preserve"> PAGEREF _Toc177991274 \h </w:instrText>
      </w:r>
      <w:r>
        <w:rPr>
          <w:noProof/>
        </w:rPr>
      </w:r>
      <w:r>
        <w:rPr>
          <w:noProof/>
        </w:rPr>
        <w:fldChar w:fldCharType="separate"/>
      </w:r>
      <w:r>
        <w:rPr>
          <w:noProof/>
        </w:rPr>
        <w:t>139</w:t>
      </w:r>
      <w:r>
        <w:rPr>
          <w:noProof/>
        </w:rPr>
        <w:fldChar w:fldCharType="end"/>
      </w:r>
    </w:p>
    <w:p w14:paraId="50140523" w14:textId="67FC226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_Toc177991275 \h </w:instrText>
      </w:r>
      <w:r>
        <w:rPr>
          <w:noProof/>
        </w:rPr>
      </w:r>
      <w:r>
        <w:rPr>
          <w:noProof/>
        </w:rPr>
        <w:fldChar w:fldCharType="separate"/>
      </w:r>
      <w:r>
        <w:rPr>
          <w:noProof/>
        </w:rPr>
        <w:t>139</w:t>
      </w:r>
      <w:r>
        <w:rPr>
          <w:noProof/>
        </w:rPr>
        <w:fldChar w:fldCharType="end"/>
      </w:r>
    </w:p>
    <w:p w14:paraId="2B15F671" w14:textId="180F68F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7.5.3.</w:t>
      </w:r>
      <w:r w:rsidRPr="001F4C7E">
        <w:rPr>
          <w:noProof/>
          <w:lang w:val="en-IN" w:eastAsia="zh-CN"/>
        </w:rPr>
        <w:t>2</w:t>
      </w:r>
      <w:r w:rsidRPr="001F4C7E">
        <w:rPr>
          <w:noProof/>
          <w:lang w:val="en-IN"/>
        </w:rPr>
        <w:t>.</w:t>
      </w:r>
      <w:r w:rsidRPr="001F4C7E">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MCData group standalone FD request (using media plane)</w:t>
      </w:r>
      <w:r>
        <w:rPr>
          <w:noProof/>
        </w:rPr>
        <w:tab/>
      </w:r>
      <w:r>
        <w:rPr>
          <w:noProof/>
        </w:rPr>
        <w:fldChar w:fldCharType="begin"/>
      </w:r>
      <w:r>
        <w:rPr>
          <w:noProof/>
        </w:rPr>
        <w:instrText xml:space="preserve"> PAGEREF _Toc177991276 \h </w:instrText>
      </w:r>
      <w:r>
        <w:rPr>
          <w:noProof/>
        </w:rPr>
      </w:r>
      <w:r>
        <w:rPr>
          <w:noProof/>
        </w:rPr>
        <w:fldChar w:fldCharType="separate"/>
      </w:r>
      <w:r>
        <w:rPr>
          <w:noProof/>
        </w:rPr>
        <w:t>139</w:t>
      </w:r>
      <w:r>
        <w:rPr>
          <w:noProof/>
        </w:rPr>
        <w:fldChar w:fldCharType="end"/>
      </w:r>
    </w:p>
    <w:p w14:paraId="049C2805" w14:textId="063C720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7.5.3.2.</w:t>
      </w:r>
      <w:r w:rsidRPr="001F4C7E">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MCData group standalone FD response (using media plane)</w:t>
      </w:r>
      <w:r>
        <w:rPr>
          <w:noProof/>
        </w:rPr>
        <w:tab/>
      </w:r>
      <w:r>
        <w:rPr>
          <w:noProof/>
        </w:rPr>
        <w:fldChar w:fldCharType="begin"/>
      </w:r>
      <w:r>
        <w:rPr>
          <w:noProof/>
        </w:rPr>
        <w:instrText xml:space="preserve"> PAGEREF _Toc177991277 \h </w:instrText>
      </w:r>
      <w:r>
        <w:rPr>
          <w:noProof/>
        </w:rPr>
      </w:r>
      <w:r>
        <w:rPr>
          <w:noProof/>
        </w:rPr>
        <w:fldChar w:fldCharType="separate"/>
      </w:r>
      <w:r>
        <w:rPr>
          <w:noProof/>
        </w:rPr>
        <w:t>140</w:t>
      </w:r>
      <w:r>
        <w:rPr>
          <w:noProof/>
        </w:rPr>
        <w:fldChar w:fldCharType="end"/>
      </w:r>
    </w:p>
    <w:p w14:paraId="75B7E88F" w14:textId="4B2507DF"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7.5.3</w:t>
      </w:r>
      <w:r w:rsidRPr="001F4C7E">
        <w:rPr>
          <w:noProof/>
          <w:lang w:val="en-IN"/>
        </w:rPr>
        <w:t>.3</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One-to-one standalone file distribution using media plane</w:t>
      </w:r>
      <w:r>
        <w:rPr>
          <w:noProof/>
        </w:rPr>
        <w:tab/>
      </w:r>
      <w:r>
        <w:rPr>
          <w:noProof/>
        </w:rPr>
        <w:fldChar w:fldCharType="begin"/>
      </w:r>
      <w:r>
        <w:rPr>
          <w:noProof/>
        </w:rPr>
        <w:instrText xml:space="preserve"> PAGEREF _Toc177991278 \h </w:instrText>
      </w:r>
      <w:r>
        <w:rPr>
          <w:noProof/>
        </w:rPr>
      </w:r>
      <w:r>
        <w:rPr>
          <w:noProof/>
        </w:rPr>
        <w:fldChar w:fldCharType="separate"/>
      </w:r>
      <w:r>
        <w:rPr>
          <w:noProof/>
        </w:rPr>
        <w:t>140</w:t>
      </w:r>
      <w:r>
        <w:rPr>
          <w:noProof/>
        </w:rPr>
        <w:fldChar w:fldCharType="end"/>
      </w:r>
    </w:p>
    <w:p w14:paraId="2B619E40" w14:textId="1C8A747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7.5.3</w:t>
      </w:r>
      <w:r w:rsidRPr="001F4C7E">
        <w:rPr>
          <w:noProof/>
          <w:lang w:val="en-IN"/>
        </w:rPr>
        <w:t>.3.</w:t>
      </w:r>
      <w:r w:rsidRPr="001F4C7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General</w:t>
      </w:r>
      <w:r>
        <w:rPr>
          <w:noProof/>
        </w:rPr>
        <w:tab/>
      </w:r>
      <w:r>
        <w:rPr>
          <w:noProof/>
        </w:rPr>
        <w:fldChar w:fldCharType="begin"/>
      </w:r>
      <w:r>
        <w:rPr>
          <w:noProof/>
        </w:rPr>
        <w:instrText xml:space="preserve"> PAGEREF _Toc177991279 \h </w:instrText>
      </w:r>
      <w:r>
        <w:rPr>
          <w:noProof/>
        </w:rPr>
      </w:r>
      <w:r>
        <w:rPr>
          <w:noProof/>
        </w:rPr>
        <w:fldChar w:fldCharType="separate"/>
      </w:r>
      <w:r>
        <w:rPr>
          <w:noProof/>
        </w:rPr>
        <w:t>140</w:t>
      </w:r>
      <w:r>
        <w:rPr>
          <w:noProof/>
        </w:rPr>
        <w:fldChar w:fldCharType="end"/>
      </w:r>
    </w:p>
    <w:p w14:paraId="5B00D118" w14:textId="62549C3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7.5.3</w:t>
      </w:r>
      <w:r w:rsidRPr="001F4C7E">
        <w:rPr>
          <w:noProof/>
          <w:lang w:val="en-IN"/>
        </w:rPr>
        <w:t>.3.</w:t>
      </w:r>
      <w:r w:rsidRPr="001F4C7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Procedure</w:t>
      </w:r>
      <w:r>
        <w:rPr>
          <w:noProof/>
        </w:rPr>
        <w:tab/>
      </w:r>
      <w:r>
        <w:rPr>
          <w:noProof/>
        </w:rPr>
        <w:fldChar w:fldCharType="begin"/>
      </w:r>
      <w:r>
        <w:rPr>
          <w:noProof/>
        </w:rPr>
        <w:instrText xml:space="preserve"> PAGEREF _Toc177991280 \h </w:instrText>
      </w:r>
      <w:r>
        <w:rPr>
          <w:noProof/>
        </w:rPr>
      </w:r>
      <w:r>
        <w:rPr>
          <w:noProof/>
        </w:rPr>
        <w:fldChar w:fldCharType="separate"/>
      </w:r>
      <w:r>
        <w:rPr>
          <w:noProof/>
        </w:rPr>
        <w:t>140</w:t>
      </w:r>
      <w:r>
        <w:rPr>
          <w:noProof/>
        </w:rPr>
        <w:fldChar w:fldCharType="end"/>
      </w:r>
    </w:p>
    <w:p w14:paraId="49626960" w14:textId="047B2E8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Group standalone file distribution using media plane</w:t>
      </w:r>
      <w:r>
        <w:rPr>
          <w:noProof/>
        </w:rPr>
        <w:tab/>
      </w:r>
      <w:r>
        <w:rPr>
          <w:noProof/>
        </w:rPr>
        <w:fldChar w:fldCharType="begin"/>
      </w:r>
      <w:r>
        <w:rPr>
          <w:noProof/>
        </w:rPr>
        <w:instrText xml:space="preserve"> PAGEREF _Toc177991281 \h </w:instrText>
      </w:r>
      <w:r>
        <w:rPr>
          <w:noProof/>
        </w:rPr>
      </w:r>
      <w:r>
        <w:rPr>
          <w:noProof/>
        </w:rPr>
        <w:fldChar w:fldCharType="separate"/>
      </w:r>
      <w:r>
        <w:rPr>
          <w:noProof/>
        </w:rPr>
        <w:t>141</w:t>
      </w:r>
      <w:r>
        <w:rPr>
          <w:noProof/>
        </w:rPr>
        <w:fldChar w:fldCharType="end"/>
      </w:r>
    </w:p>
    <w:p w14:paraId="5F7151AE" w14:textId="6E0A238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General</w:t>
      </w:r>
      <w:r>
        <w:rPr>
          <w:noProof/>
        </w:rPr>
        <w:tab/>
      </w:r>
      <w:r>
        <w:rPr>
          <w:noProof/>
        </w:rPr>
        <w:fldChar w:fldCharType="begin"/>
      </w:r>
      <w:r>
        <w:rPr>
          <w:noProof/>
        </w:rPr>
        <w:instrText xml:space="preserve"> PAGEREF _Toc177991282 \h </w:instrText>
      </w:r>
      <w:r>
        <w:rPr>
          <w:noProof/>
        </w:rPr>
      </w:r>
      <w:r>
        <w:rPr>
          <w:noProof/>
        </w:rPr>
        <w:fldChar w:fldCharType="separate"/>
      </w:r>
      <w:r>
        <w:rPr>
          <w:noProof/>
        </w:rPr>
        <w:t>141</w:t>
      </w:r>
      <w:r>
        <w:rPr>
          <w:noProof/>
        </w:rPr>
        <w:fldChar w:fldCharType="end"/>
      </w:r>
    </w:p>
    <w:p w14:paraId="195756D5" w14:textId="40D5EC3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1F4C7E">
        <w:rPr>
          <w:noProof/>
          <w:lang w:val="en-IN" w:eastAsia="zh-CN"/>
        </w:rPr>
        <w:t>Procedure</w:t>
      </w:r>
      <w:r>
        <w:rPr>
          <w:noProof/>
        </w:rPr>
        <w:tab/>
      </w:r>
      <w:r>
        <w:rPr>
          <w:noProof/>
        </w:rPr>
        <w:fldChar w:fldCharType="begin"/>
      </w:r>
      <w:r>
        <w:rPr>
          <w:noProof/>
        </w:rPr>
        <w:instrText xml:space="preserve"> PAGEREF _Toc177991283 \h </w:instrText>
      </w:r>
      <w:r>
        <w:rPr>
          <w:noProof/>
        </w:rPr>
      </w:r>
      <w:r>
        <w:rPr>
          <w:noProof/>
        </w:rPr>
        <w:fldChar w:fldCharType="separate"/>
      </w:r>
      <w:r>
        <w:rPr>
          <w:noProof/>
        </w:rPr>
        <w:t>141</w:t>
      </w:r>
      <w:r>
        <w:rPr>
          <w:noProof/>
        </w:rPr>
        <w:fldChar w:fldCharType="end"/>
      </w:r>
    </w:p>
    <w:p w14:paraId="46AADBF5" w14:textId="362D2F4B"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_Toc177991284 \h </w:instrText>
      </w:r>
      <w:r>
        <w:rPr>
          <w:noProof/>
        </w:rPr>
      </w:r>
      <w:r>
        <w:rPr>
          <w:noProof/>
        </w:rPr>
        <w:fldChar w:fldCharType="separate"/>
      </w:r>
      <w:r>
        <w:rPr>
          <w:noProof/>
        </w:rPr>
        <w:t>143</w:t>
      </w:r>
      <w:r>
        <w:rPr>
          <w:noProof/>
        </w:rPr>
        <w:fldChar w:fldCharType="end"/>
      </w:r>
    </w:p>
    <w:p w14:paraId="23C510C9" w14:textId="58AF4618"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_Toc177991285 \h </w:instrText>
      </w:r>
      <w:r>
        <w:rPr>
          <w:noProof/>
        </w:rPr>
      </w:r>
      <w:r>
        <w:rPr>
          <w:noProof/>
        </w:rPr>
        <w:fldChar w:fldCharType="separate"/>
      </w:r>
      <w:r>
        <w:rPr>
          <w:noProof/>
        </w:rPr>
        <w:t>143</w:t>
      </w:r>
      <w:r>
        <w:rPr>
          <w:noProof/>
        </w:rPr>
        <w:fldChar w:fldCharType="end"/>
      </w:r>
    </w:p>
    <w:p w14:paraId="5A21AD22" w14:textId="59A2FBB9"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_Toc177991286 \h </w:instrText>
      </w:r>
      <w:r>
        <w:rPr>
          <w:noProof/>
        </w:rPr>
      </w:r>
      <w:r>
        <w:rPr>
          <w:noProof/>
        </w:rPr>
        <w:fldChar w:fldCharType="separate"/>
      </w:r>
      <w:r>
        <w:rPr>
          <w:noProof/>
        </w:rPr>
        <w:t>143</w:t>
      </w:r>
      <w:r>
        <w:rPr>
          <w:noProof/>
        </w:rPr>
        <w:fldChar w:fldCharType="end"/>
      </w:r>
    </w:p>
    <w:p w14:paraId="58FBE171" w14:textId="23C2D111"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_Toc177991287 \h </w:instrText>
      </w:r>
      <w:r>
        <w:rPr>
          <w:noProof/>
        </w:rPr>
      </w:r>
      <w:r>
        <w:rPr>
          <w:noProof/>
        </w:rPr>
        <w:fldChar w:fldCharType="separate"/>
      </w:r>
      <w:r>
        <w:rPr>
          <w:noProof/>
        </w:rPr>
        <w:t>143</w:t>
      </w:r>
      <w:r>
        <w:rPr>
          <w:noProof/>
        </w:rPr>
        <w:fldChar w:fldCharType="end"/>
      </w:r>
    </w:p>
    <w:p w14:paraId="5204A210" w14:textId="74CDDD9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control indication</w:t>
      </w:r>
      <w:r>
        <w:rPr>
          <w:noProof/>
        </w:rPr>
        <w:tab/>
      </w:r>
      <w:r>
        <w:rPr>
          <w:noProof/>
        </w:rPr>
        <w:fldChar w:fldCharType="begin"/>
      </w:r>
      <w:r>
        <w:rPr>
          <w:noProof/>
        </w:rPr>
        <w:instrText xml:space="preserve"> PAGEREF _Toc177991288 \h </w:instrText>
      </w:r>
      <w:r>
        <w:rPr>
          <w:noProof/>
        </w:rPr>
      </w:r>
      <w:r>
        <w:rPr>
          <w:noProof/>
        </w:rPr>
        <w:fldChar w:fldCharType="separate"/>
      </w:r>
      <w:r>
        <w:rPr>
          <w:noProof/>
        </w:rPr>
        <w:t>143</w:t>
      </w:r>
      <w:r>
        <w:rPr>
          <w:noProof/>
        </w:rPr>
        <w:fldChar w:fldCharType="end"/>
      </w:r>
    </w:p>
    <w:p w14:paraId="16CA1CE0" w14:textId="791F115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indication</w:t>
      </w:r>
      <w:r>
        <w:rPr>
          <w:noProof/>
        </w:rPr>
        <w:tab/>
      </w:r>
      <w:r>
        <w:rPr>
          <w:noProof/>
        </w:rPr>
        <w:fldChar w:fldCharType="begin"/>
      </w:r>
      <w:r>
        <w:rPr>
          <w:noProof/>
        </w:rPr>
        <w:instrText xml:space="preserve"> PAGEREF _Toc177991289 \h </w:instrText>
      </w:r>
      <w:r>
        <w:rPr>
          <w:noProof/>
        </w:rPr>
      </w:r>
      <w:r>
        <w:rPr>
          <w:noProof/>
        </w:rPr>
        <w:fldChar w:fldCharType="separate"/>
      </w:r>
      <w:r>
        <w:rPr>
          <w:noProof/>
        </w:rPr>
        <w:t>143</w:t>
      </w:r>
      <w:r>
        <w:rPr>
          <w:noProof/>
        </w:rPr>
        <w:fldChar w:fldCharType="end"/>
      </w:r>
    </w:p>
    <w:p w14:paraId="62C287C7" w14:textId="0BA65DF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get deferred list request</w:t>
      </w:r>
      <w:r>
        <w:rPr>
          <w:noProof/>
        </w:rPr>
        <w:tab/>
      </w:r>
      <w:r>
        <w:rPr>
          <w:noProof/>
        </w:rPr>
        <w:fldChar w:fldCharType="begin"/>
      </w:r>
      <w:r>
        <w:rPr>
          <w:noProof/>
        </w:rPr>
        <w:instrText xml:space="preserve"> PAGEREF _Toc177991290 \h </w:instrText>
      </w:r>
      <w:r>
        <w:rPr>
          <w:noProof/>
        </w:rPr>
      </w:r>
      <w:r>
        <w:rPr>
          <w:noProof/>
        </w:rPr>
        <w:fldChar w:fldCharType="separate"/>
      </w:r>
      <w:r>
        <w:rPr>
          <w:noProof/>
        </w:rPr>
        <w:t>143</w:t>
      </w:r>
      <w:r>
        <w:rPr>
          <w:noProof/>
        </w:rPr>
        <w:fldChar w:fldCharType="end"/>
      </w:r>
    </w:p>
    <w:p w14:paraId="5BDFC54B" w14:textId="33A1A74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get deferred list response</w:t>
      </w:r>
      <w:r>
        <w:rPr>
          <w:noProof/>
        </w:rPr>
        <w:tab/>
      </w:r>
      <w:r>
        <w:rPr>
          <w:noProof/>
        </w:rPr>
        <w:fldChar w:fldCharType="begin"/>
      </w:r>
      <w:r>
        <w:rPr>
          <w:noProof/>
        </w:rPr>
        <w:instrText xml:space="preserve"> PAGEREF _Toc177991291 \h </w:instrText>
      </w:r>
      <w:r>
        <w:rPr>
          <w:noProof/>
        </w:rPr>
      </w:r>
      <w:r>
        <w:rPr>
          <w:noProof/>
        </w:rPr>
        <w:fldChar w:fldCharType="separate"/>
      </w:r>
      <w:r>
        <w:rPr>
          <w:noProof/>
        </w:rPr>
        <w:t>144</w:t>
      </w:r>
      <w:r>
        <w:rPr>
          <w:noProof/>
        </w:rPr>
        <w:fldChar w:fldCharType="end"/>
      </w:r>
    </w:p>
    <w:p w14:paraId="32A0AC95" w14:textId="4C62B05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_Toc177991292 \h </w:instrText>
      </w:r>
      <w:r>
        <w:rPr>
          <w:noProof/>
        </w:rPr>
      </w:r>
      <w:r>
        <w:rPr>
          <w:noProof/>
        </w:rPr>
        <w:fldChar w:fldCharType="separate"/>
      </w:r>
      <w:r>
        <w:rPr>
          <w:noProof/>
        </w:rPr>
        <w:t>144</w:t>
      </w:r>
      <w:r>
        <w:rPr>
          <w:noProof/>
        </w:rPr>
        <w:fldChar w:fldCharType="end"/>
      </w:r>
    </w:p>
    <w:p w14:paraId="59099DE7" w14:textId="52A981D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_Toc177991293 \h </w:instrText>
      </w:r>
      <w:r>
        <w:rPr>
          <w:noProof/>
        </w:rPr>
      </w:r>
      <w:r>
        <w:rPr>
          <w:noProof/>
        </w:rPr>
        <w:fldChar w:fldCharType="separate"/>
      </w:r>
      <w:r>
        <w:rPr>
          <w:noProof/>
        </w:rPr>
        <w:t>144</w:t>
      </w:r>
      <w:r>
        <w:rPr>
          <w:noProof/>
        </w:rPr>
        <w:fldChar w:fldCharType="end"/>
      </w:r>
    </w:p>
    <w:p w14:paraId="60FB9596" w14:textId="6B0A383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_Toc177991294 \h </w:instrText>
      </w:r>
      <w:r>
        <w:rPr>
          <w:noProof/>
        </w:rPr>
      </w:r>
      <w:r>
        <w:rPr>
          <w:noProof/>
        </w:rPr>
        <w:fldChar w:fldCharType="separate"/>
      </w:r>
      <w:r>
        <w:rPr>
          <w:noProof/>
        </w:rPr>
        <w:t>144</w:t>
      </w:r>
      <w:r>
        <w:rPr>
          <w:noProof/>
        </w:rPr>
        <w:fldChar w:fldCharType="end"/>
      </w:r>
    </w:p>
    <w:p w14:paraId="2EA68032" w14:textId="1D0057B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_Toc177991295 \h </w:instrText>
      </w:r>
      <w:r>
        <w:rPr>
          <w:noProof/>
        </w:rPr>
      </w:r>
      <w:r>
        <w:rPr>
          <w:noProof/>
        </w:rPr>
        <w:fldChar w:fldCharType="separate"/>
      </w:r>
      <w:r>
        <w:rPr>
          <w:noProof/>
        </w:rPr>
        <w:t>145</w:t>
      </w:r>
      <w:r>
        <w:rPr>
          <w:noProof/>
        </w:rPr>
        <w:fldChar w:fldCharType="end"/>
      </w:r>
    </w:p>
    <w:p w14:paraId="4490DCCC" w14:textId="4174EEE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_Toc177991296 \h </w:instrText>
      </w:r>
      <w:r>
        <w:rPr>
          <w:noProof/>
        </w:rPr>
      </w:r>
      <w:r>
        <w:rPr>
          <w:noProof/>
        </w:rPr>
        <w:fldChar w:fldCharType="separate"/>
      </w:r>
      <w:r>
        <w:rPr>
          <w:noProof/>
        </w:rPr>
        <w:t>145</w:t>
      </w:r>
      <w:r>
        <w:rPr>
          <w:noProof/>
        </w:rPr>
        <w:fldChar w:fldCharType="end"/>
      </w:r>
    </w:p>
    <w:p w14:paraId="047367C3" w14:textId="2AB2161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_Toc177991297 \h </w:instrText>
      </w:r>
      <w:r>
        <w:rPr>
          <w:noProof/>
        </w:rPr>
      </w:r>
      <w:r>
        <w:rPr>
          <w:noProof/>
        </w:rPr>
        <w:fldChar w:fldCharType="separate"/>
      </w:r>
      <w:r>
        <w:rPr>
          <w:noProof/>
        </w:rPr>
        <w:t>145</w:t>
      </w:r>
      <w:r>
        <w:rPr>
          <w:noProof/>
        </w:rPr>
        <w:fldChar w:fldCharType="end"/>
      </w:r>
    </w:p>
    <w:p w14:paraId="5A605BA9" w14:textId="63F845C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_Toc177991298 \h </w:instrText>
      </w:r>
      <w:r>
        <w:rPr>
          <w:noProof/>
        </w:rPr>
      </w:r>
      <w:r>
        <w:rPr>
          <w:noProof/>
        </w:rPr>
        <w:fldChar w:fldCharType="separate"/>
      </w:r>
      <w:r>
        <w:rPr>
          <w:noProof/>
        </w:rPr>
        <w:t>147</w:t>
      </w:r>
      <w:r>
        <w:rPr>
          <w:noProof/>
        </w:rPr>
        <w:fldChar w:fldCharType="end"/>
      </w:r>
    </w:p>
    <w:p w14:paraId="3DA94899" w14:textId="62BFA57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_Toc177991299 \h </w:instrText>
      </w:r>
      <w:r>
        <w:rPr>
          <w:noProof/>
        </w:rPr>
      </w:r>
      <w:r>
        <w:rPr>
          <w:noProof/>
        </w:rPr>
        <w:fldChar w:fldCharType="separate"/>
      </w:r>
      <w:r>
        <w:rPr>
          <w:noProof/>
        </w:rPr>
        <w:t>147</w:t>
      </w:r>
      <w:r>
        <w:rPr>
          <w:noProof/>
        </w:rPr>
        <w:fldChar w:fldCharType="end"/>
      </w:r>
    </w:p>
    <w:p w14:paraId="2252E622" w14:textId="2F745AC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_Toc177991300 \h </w:instrText>
      </w:r>
      <w:r>
        <w:rPr>
          <w:noProof/>
        </w:rPr>
      </w:r>
      <w:r>
        <w:rPr>
          <w:noProof/>
        </w:rPr>
        <w:fldChar w:fldCharType="separate"/>
      </w:r>
      <w:r>
        <w:rPr>
          <w:noProof/>
        </w:rPr>
        <w:t>147</w:t>
      </w:r>
      <w:r>
        <w:rPr>
          <w:noProof/>
        </w:rPr>
        <w:fldChar w:fldCharType="end"/>
      </w:r>
    </w:p>
    <w:p w14:paraId="615363F1" w14:textId="4C7FD611"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_Toc177991301 \h </w:instrText>
      </w:r>
      <w:r>
        <w:rPr>
          <w:noProof/>
        </w:rPr>
      </w:r>
      <w:r>
        <w:rPr>
          <w:noProof/>
        </w:rPr>
        <w:fldChar w:fldCharType="separate"/>
      </w:r>
      <w:r>
        <w:rPr>
          <w:noProof/>
        </w:rPr>
        <w:t>148</w:t>
      </w:r>
      <w:r>
        <w:rPr>
          <w:noProof/>
        </w:rPr>
        <w:fldChar w:fldCharType="end"/>
      </w:r>
    </w:p>
    <w:p w14:paraId="572DFA3A" w14:textId="5434331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_Toc177991302 \h </w:instrText>
      </w:r>
      <w:r>
        <w:rPr>
          <w:noProof/>
        </w:rPr>
      </w:r>
      <w:r>
        <w:rPr>
          <w:noProof/>
        </w:rPr>
        <w:fldChar w:fldCharType="separate"/>
      </w:r>
      <w:r>
        <w:rPr>
          <w:noProof/>
        </w:rPr>
        <w:t>148</w:t>
      </w:r>
      <w:r>
        <w:rPr>
          <w:noProof/>
        </w:rPr>
        <w:fldChar w:fldCharType="end"/>
      </w:r>
    </w:p>
    <w:p w14:paraId="19E56F92" w14:textId="2D6CEB6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_Toc177991303 \h </w:instrText>
      </w:r>
      <w:r>
        <w:rPr>
          <w:noProof/>
        </w:rPr>
      </w:r>
      <w:r>
        <w:rPr>
          <w:noProof/>
        </w:rPr>
        <w:fldChar w:fldCharType="separate"/>
      </w:r>
      <w:r>
        <w:rPr>
          <w:noProof/>
        </w:rPr>
        <w:t>148</w:t>
      </w:r>
      <w:r>
        <w:rPr>
          <w:noProof/>
        </w:rPr>
        <w:fldChar w:fldCharType="end"/>
      </w:r>
    </w:p>
    <w:p w14:paraId="11F5E81E" w14:textId="1F1662B2"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_Toc177991304 \h </w:instrText>
      </w:r>
      <w:r>
        <w:rPr>
          <w:noProof/>
        </w:rPr>
      </w:r>
      <w:r>
        <w:rPr>
          <w:noProof/>
        </w:rPr>
        <w:fldChar w:fldCharType="separate"/>
      </w:r>
      <w:r>
        <w:rPr>
          <w:noProof/>
        </w:rPr>
        <w:t>149</w:t>
      </w:r>
      <w:r>
        <w:rPr>
          <w:noProof/>
        </w:rPr>
        <w:fldChar w:fldCharType="end"/>
      </w:r>
    </w:p>
    <w:p w14:paraId="21D68398" w14:textId="4EC7321B"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_Toc177991305 \h </w:instrText>
      </w:r>
      <w:r>
        <w:rPr>
          <w:noProof/>
        </w:rPr>
      </w:r>
      <w:r>
        <w:rPr>
          <w:noProof/>
        </w:rPr>
        <w:fldChar w:fldCharType="separate"/>
      </w:r>
      <w:r>
        <w:rPr>
          <w:noProof/>
        </w:rPr>
        <w:t>149</w:t>
      </w:r>
      <w:r>
        <w:rPr>
          <w:noProof/>
        </w:rPr>
        <w:fldChar w:fldCharType="end"/>
      </w:r>
    </w:p>
    <w:p w14:paraId="3D8316A4" w14:textId="014D45F0"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_Toc177991306 \h </w:instrText>
      </w:r>
      <w:r>
        <w:rPr>
          <w:noProof/>
        </w:rPr>
      </w:r>
      <w:r>
        <w:rPr>
          <w:noProof/>
        </w:rPr>
        <w:fldChar w:fldCharType="separate"/>
      </w:r>
      <w:r>
        <w:rPr>
          <w:noProof/>
        </w:rPr>
        <w:t>149</w:t>
      </w:r>
      <w:r>
        <w:rPr>
          <w:noProof/>
        </w:rPr>
        <w:fldChar w:fldCharType="end"/>
      </w:r>
    </w:p>
    <w:p w14:paraId="690862CC" w14:textId="2B1AF66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_Toc177991307 \h </w:instrText>
      </w:r>
      <w:r>
        <w:rPr>
          <w:noProof/>
        </w:rPr>
      </w:r>
      <w:r>
        <w:rPr>
          <w:noProof/>
        </w:rPr>
        <w:fldChar w:fldCharType="separate"/>
      </w:r>
      <w:r>
        <w:rPr>
          <w:noProof/>
        </w:rPr>
        <w:t>149</w:t>
      </w:r>
      <w:r>
        <w:rPr>
          <w:noProof/>
        </w:rPr>
        <w:fldChar w:fldCharType="end"/>
      </w:r>
    </w:p>
    <w:p w14:paraId="01C3286B" w14:textId="7E53EEF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communication release request (one-to-one communication using media plane)</w:t>
      </w:r>
      <w:r>
        <w:rPr>
          <w:noProof/>
        </w:rPr>
        <w:tab/>
      </w:r>
      <w:r>
        <w:rPr>
          <w:noProof/>
        </w:rPr>
        <w:fldChar w:fldCharType="begin"/>
      </w:r>
      <w:r>
        <w:rPr>
          <w:noProof/>
        </w:rPr>
        <w:instrText xml:space="preserve"> PAGEREF _Toc177991308 \h </w:instrText>
      </w:r>
      <w:r>
        <w:rPr>
          <w:noProof/>
        </w:rPr>
      </w:r>
      <w:r>
        <w:rPr>
          <w:noProof/>
        </w:rPr>
        <w:fldChar w:fldCharType="separate"/>
      </w:r>
      <w:r>
        <w:rPr>
          <w:noProof/>
        </w:rPr>
        <w:t>149</w:t>
      </w:r>
      <w:r>
        <w:rPr>
          <w:noProof/>
        </w:rPr>
        <w:fldChar w:fldCharType="end"/>
      </w:r>
    </w:p>
    <w:p w14:paraId="36F25176" w14:textId="26B65A5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communication release response (one-to-one communication using media plane)</w:t>
      </w:r>
      <w:r>
        <w:rPr>
          <w:noProof/>
        </w:rPr>
        <w:tab/>
      </w:r>
      <w:r>
        <w:rPr>
          <w:noProof/>
        </w:rPr>
        <w:fldChar w:fldCharType="begin"/>
      </w:r>
      <w:r>
        <w:rPr>
          <w:noProof/>
        </w:rPr>
        <w:instrText xml:space="preserve"> PAGEREF _Toc177991309 \h </w:instrText>
      </w:r>
      <w:r>
        <w:rPr>
          <w:noProof/>
        </w:rPr>
      </w:r>
      <w:r>
        <w:rPr>
          <w:noProof/>
        </w:rPr>
        <w:fldChar w:fldCharType="separate"/>
      </w:r>
      <w:r>
        <w:rPr>
          <w:noProof/>
        </w:rPr>
        <w:t>149</w:t>
      </w:r>
      <w:r>
        <w:rPr>
          <w:noProof/>
        </w:rPr>
        <w:fldChar w:fldCharType="end"/>
      </w:r>
    </w:p>
    <w:p w14:paraId="092BE561" w14:textId="5005ED1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communication release request (group communication using media plane)</w:t>
      </w:r>
      <w:r>
        <w:rPr>
          <w:noProof/>
        </w:rPr>
        <w:tab/>
      </w:r>
      <w:r>
        <w:rPr>
          <w:noProof/>
        </w:rPr>
        <w:fldChar w:fldCharType="begin"/>
      </w:r>
      <w:r>
        <w:rPr>
          <w:noProof/>
        </w:rPr>
        <w:instrText xml:space="preserve"> PAGEREF _Toc177991310 \h </w:instrText>
      </w:r>
      <w:r>
        <w:rPr>
          <w:noProof/>
        </w:rPr>
      </w:r>
      <w:r>
        <w:rPr>
          <w:noProof/>
        </w:rPr>
        <w:fldChar w:fldCharType="separate"/>
      </w:r>
      <w:r>
        <w:rPr>
          <w:noProof/>
        </w:rPr>
        <w:t>150</w:t>
      </w:r>
      <w:r>
        <w:rPr>
          <w:noProof/>
        </w:rPr>
        <w:fldChar w:fldCharType="end"/>
      </w:r>
    </w:p>
    <w:p w14:paraId="740B659E" w14:textId="7B0023B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communication release response (group communication using media plane)</w:t>
      </w:r>
      <w:r>
        <w:rPr>
          <w:noProof/>
        </w:rPr>
        <w:tab/>
      </w:r>
      <w:r>
        <w:rPr>
          <w:noProof/>
        </w:rPr>
        <w:fldChar w:fldCharType="begin"/>
      </w:r>
      <w:r>
        <w:rPr>
          <w:noProof/>
        </w:rPr>
        <w:instrText xml:space="preserve"> PAGEREF _Toc177991311 \h </w:instrText>
      </w:r>
      <w:r>
        <w:rPr>
          <w:noProof/>
        </w:rPr>
      </w:r>
      <w:r>
        <w:rPr>
          <w:noProof/>
        </w:rPr>
        <w:fldChar w:fldCharType="separate"/>
      </w:r>
      <w:r>
        <w:rPr>
          <w:noProof/>
        </w:rPr>
        <w:t>150</w:t>
      </w:r>
      <w:r>
        <w:rPr>
          <w:noProof/>
        </w:rPr>
        <w:fldChar w:fldCharType="end"/>
      </w:r>
    </w:p>
    <w:p w14:paraId="7446651E" w14:textId="6E51129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7.7.2.1.5</w:t>
      </w:r>
      <w:r w:rsidRPr="001F4C7E">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Void</w:t>
      </w:r>
      <w:r>
        <w:rPr>
          <w:noProof/>
        </w:rPr>
        <w:tab/>
      </w:r>
      <w:r>
        <w:rPr>
          <w:noProof/>
        </w:rPr>
        <w:fldChar w:fldCharType="begin"/>
      </w:r>
      <w:r>
        <w:rPr>
          <w:noProof/>
        </w:rPr>
        <w:instrText xml:space="preserve"> PAGEREF _Toc177991312 \h </w:instrText>
      </w:r>
      <w:r>
        <w:rPr>
          <w:noProof/>
        </w:rPr>
      </w:r>
      <w:r>
        <w:rPr>
          <w:noProof/>
        </w:rPr>
        <w:fldChar w:fldCharType="separate"/>
      </w:r>
      <w:r>
        <w:rPr>
          <w:noProof/>
        </w:rPr>
        <w:t>150</w:t>
      </w:r>
      <w:r>
        <w:rPr>
          <w:noProof/>
        </w:rPr>
        <w:fldChar w:fldCharType="end"/>
      </w:r>
    </w:p>
    <w:p w14:paraId="4BA22084" w14:textId="3D9E918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7.7.2.1.6</w:t>
      </w:r>
      <w:r w:rsidRPr="001F4C7E">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Void</w:t>
      </w:r>
      <w:r>
        <w:rPr>
          <w:noProof/>
        </w:rPr>
        <w:tab/>
      </w:r>
      <w:r>
        <w:rPr>
          <w:noProof/>
        </w:rPr>
        <w:fldChar w:fldCharType="begin"/>
      </w:r>
      <w:r>
        <w:rPr>
          <w:noProof/>
        </w:rPr>
        <w:instrText xml:space="preserve"> PAGEREF _Toc177991313 \h </w:instrText>
      </w:r>
      <w:r>
        <w:rPr>
          <w:noProof/>
        </w:rPr>
      </w:r>
      <w:r>
        <w:rPr>
          <w:noProof/>
        </w:rPr>
        <w:fldChar w:fldCharType="separate"/>
      </w:r>
      <w:r>
        <w:rPr>
          <w:noProof/>
        </w:rPr>
        <w:t>150</w:t>
      </w:r>
      <w:r>
        <w:rPr>
          <w:noProof/>
        </w:rPr>
        <w:fldChar w:fldCharType="end"/>
      </w:r>
    </w:p>
    <w:p w14:paraId="25C64218" w14:textId="7A128AB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7.7.2.1.7</w:t>
      </w:r>
      <w:r w:rsidRPr="001F4C7E">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Void</w:t>
      </w:r>
      <w:r>
        <w:rPr>
          <w:noProof/>
        </w:rPr>
        <w:tab/>
      </w:r>
      <w:r>
        <w:rPr>
          <w:noProof/>
        </w:rPr>
        <w:fldChar w:fldCharType="begin"/>
      </w:r>
      <w:r>
        <w:rPr>
          <w:noProof/>
        </w:rPr>
        <w:instrText xml:space="preserve"> PAGEREF _Toc177991314 \h </w:instrText>
      </w:r>
      <w:r>
        <w:rPr>
          <w:noProof/>
        </w:rPr>
      </w:r>
      <w:r>
        <w:rPr>
          <w:noProof/>
        </w:rPr>
        <w:fldChar w:fldCharType="separate"/>
      </w:r>
      <w:r>
        <w:rPr>
          <w:noProof/>
        </w:rPr>
        <w:t>150</w:t>
      </w:r>
      <w:r>
        <w:rPr>
          <w:noProof/>
        </w:rPr>
        <w:fldChar w:fldCharType="end"/>
      </w:r>
    </w:p>
    <w:p w14:paraId="41E259E7" w14:textId="4AB389B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_Toc177991315 \h </w:instrText>
      </w:r>
      <w:r>
        <w:rPr>
          <w:noProof/>
        </w:rPr>
      </w:r>
      <w:r>
        <w:rPr>
          <w:noProof/>
        </w:rPr>
        <w:fldChar w:fldCharType="separate"/>
      </w:r>
      <w:r>
        <w:rPr>
          <w:noProof/>
        </w:rPr>
        <w:t>150</w:t>
      </w:r>
      <w:r>
        <w:rPr>
          <w:noProof/>
        </w:rPr>
        <w:fldChar w:fldCharType="end"/>
      </w:r>
    </w:p>
    <w:p w14:paraId="239FBBD3" w14:textId="41119D3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_Toc177991316 \h </w:instrText>
      </w:r>
      <w:r>
        <w:rPr>
          <w:noProof/>
        </w:rPr>
      </w:r>
      <w:r>
        <w:rPr>
          <w:noProof/>
        </w:rPr>
        <w:fldChar w:fldCharType="separate"/>
      </w:r>
      <w:r>
        <w:rPr>
          <w:noProof/>
        </w:rPr>
        <w:t>151</w:t>
      </w:r>
      <w:r>
        <w:rPr>
          <w:noProof/>
        </w:rPr>
        <w:fldChar w:fldCharType="end"/>
      </w:r>
    </w:p>
    <w:p w14:paraId="41F55D60" w14:textId="0B0A05D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server communication release request (group communication using media plane)</w:t>
      </w:r>
      <w:r>
        <w:rPr>
          <w:noProof/>
        </w:rPr>
        <w:tab/>
      </w:r>
      <w:r>
        <w:rPr>
          <w:noProof/>
        </w:rPr>
        <w:fldChar w:fldCharType="begin"/>
      </w:r>
      <w:r>
        <w:rPr>
          <w:noProof/>
        </w:rPr>
        <w:instrText xml:space="preserve"> PAGEREF _Toc177991317 \h </w:instrText>
      </w:r>
      <w:r>
        <w:rPr>
          <w:noProof/>
        </w:rPr>
      </w:r>
      <w:r>
        <w:rPr>
          <w:noProof/>
        </w:rPr>
        <w:fldChar w:fldCharType="separate"/>
      </w:r>
      <w:r>
        <w:rPr>
          <w:noProof/>
        </w:rPr>
        <w:t>151</w:t>
      </w:r>
      <w:r>
        <w:rPr>
          <w:noProof/>
        </w:rPr>
        <w:fldChar w:fldCharType="end"/>
      </w:r>
    </w:p>
    <w:p w14:paraId="7D0C0FE7" w14:textId="7CA5A77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server communication release response (group communication using media plane)</w:t>
      </w:r>
      <w:r>
        <w:rPr>
          <w:noProof/>
        </w:rPr>
        <w:tab/>
      </w:r>
      <w:r>
        <w:rPr>
          <w:noProof/>
        </w:rPr>
        <w:fldChar w:fldCharType="begin"/>
      </w:r>
      <w:r>
        <w:rPr>
          <w:noProof/>
        </w:rPr>
        <w:instrText xml:space="preserve"> PAGEREF _Toc177991318 \h </w:instrText>
      </w:r>
      <w:r>
        <w:rPr>
          <w:noProof/>
        </w:rPr>
      </w:r>
      <w:r>
        <w:rPr>
          <w:noProof/>
        </w:rPr>
        <w:fldChar w:fldCharType="separate"/>
      </w:r>
      <w:r>
        <w:rPr>
          <w:noProof/>
        </w:rPr>
        <w:t>151</w:t>
      </w:r>
      <w:r>
        <w:rPr>
          <w:noProof/>
        </w:rPr>
        <w:fldChar w:fldCharType="end"/>
      </w:r>
    </w:p>
    <w:p w14:paraId="52CAFD90" w14:textId="39EC4C9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_Toc177991319 \h </w:instrText>
      </w:r>
      <w:r>
        <w:rPr>
          <w:noProof/>
        </w:rPr>
      </w:r>
      <w:r>
        <w:rPr>
          <w:noProof/>
        </w:rPr>
        <w:fldChar w:fldCharType="separate"/>
      </w:r>
      <w:r>
        <w:rPr>
          <w:noProof/>
        </w:rPr>
        <w:t>152</w:t>
      </w:r>
      <w:r>
        <w:rPr>
          <w:noProof/>
        </w:rPr>
        <w:fldChar w:fldCharType="end"/>
      </w:r>
    </w:p>
    <w:p w14:paraId="506E65D6" w14:textId="3882E68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release intent request (one-to-one communication using media plane)</w:t>
      </w:r>
      <w:r>
        <w:rPr>
          <w:noProof/>
        </w:rPr>
        <w:tab/>
      </w:r>
      <w:r>
        <w:rPr>
          <w:noProof/>
        </w:rPr>
        <w:fldChar w:fldCharType="begin"/>
      </w:r>
      <w:r>
        <w:rPr>
          <w:noProof/>
        </w:rPr>
        <w:instrText xml:space="preserve"> PAGEREF _Toc177991320 \h </w:instrText>
      </w:r>
      <w:r>
        <w:rPr>
          <w:noProof/>
        </w:rPr>
      </w:r>
      <w:r>
        <w:rPr>
          <w:noProof/>
        </w:rPr>
        <w:fldChar w:fldCharType="separate"/>
      </w:r>
      <w:r>
        <w:rPr>
          <w:noProof/>
        </w:rPr>
        <w:t>152</w:t>
      </w:r>
      <w:r>
        <w:rPr>
          <w:noProof/>
        </w:rPr>
        <w:fldChar w:fldCharType="end"/>
      </w:r>
    </w:p>
    <w:p w14:paraId="3645AB7E" w14:textId="1BF13BA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more information response (one-to-one communication using media plane)</w:t>
      </w:r>
      <w:r>
        <w:rPr>
          <w:noProof/>
        </w:rPr>
        <w:tab/>
      </w:r>
      <w:r>
        <w:rPr>
          <w:noProof/>
        </w:rPr>
        <w:fldChar w:fldCharType="begin"/>
      </w:r>
      <w:r>
        <w:rPr>
          <w:noProof/>
        </w:rPr>
        <w:instrText xml:space="preserve"> PAGEREF _Toc177991321 \h </w:instrText>
      </w:r>
      <w:r>
        <w:rPr>
          <w:noProof/>
        </w:rPr>
      </w:r>
      <w:r>
        <w:rPr>
          <w:noProof/>
        </w:rPr>
        <w:fldChar w:fldCharType="separate"/>
      </w:r>
      <w:r>
        <w:rPr>
          <w:noProof/>
        </w:rPr>
        <w:t>152</w:t>
      </w:r>
      <w:r>
        <w:rPr>
          <w:noProof/>
        </w:rPr>
        <w:fldChar w:fldCharType="end"/>
      </w:r>
    </w:p>
    <w:p w14:paraId="29D0D811" w14:textId="412BA4A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release intent request (group communication using media plane)</w:t>
      </w:r>
      <w:r>
        <w:rPr>
          <w:noProof/>
        </w:rPr>
        <w:tab/>
      </w:r>
      <w:r>
        <w:rPr>
          <w:noProof/>
        </w:rPr>
        <w:fldChar w:fldCharType="begin"/>
      </w:r>
      <w:r>
        <w:rPr>
          <w:noProof/>
        </w:rPr>
        <w:instrText xml:space="preserve"> PAGEREF _Toc177991322 \h </w:instrText>
      </w:r>
      <w:r>
        <w:rPr>
          <w:noProof/>
        </w:rPr>
      </w:r>
      <w:r>
        <w:rPr>
          <w:noProof/>
        </w:rPr>
        <w:fldChar w:fldCharType="separate"/>
      </w:r>
      <w:r>
        <w:rPr>
          <w:noProof/>
        </w:rPr>
        <w:t>152</w:t>
      </w:r>
      <w:r>
        <w:rPr>
          <w:noProof/>
        </w:rPr>
        <w:fldChar w:fldCharType="end"/>
      </w:r>
    </w:p>
    <w:p w14:paraId="4BFDCF1B" w14:textId="735AE43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more information response (group communication using media plane)</w:t>
      </w:r>
      <w:r>
        <w:rPr>
          <w:noProof/>
        </w:rPr>
        <w:tab/>
      </w:r>
      <w:r>
        <w:rPr>
          <w:noProof/>
        </w:rPr>
        <w:fldChar w:fldCharType="begin"/>
      </w:r>
      <w:r>
        <w:rPr>
          <w:noProof/>
        </w:rPr>
        <w:instrText xml:space="preserve"> PAGEREF _Toc177991323 \h </w:instrText>
      </w:r>
      <w:r>
        <w:rPr>
          <w:noProof/>
        </w:rPr>
      </w:r>
      <w:r>
        <w:rPr>
          <w:noProof/>
        </w:rPr>
        <w:fldChar w:fldCharType="separate"/>
      </w:r>
      <w:r>
        <w:rPr>
          <w:noProof/>
        </w:rPr>
        <w:t>152</w:t>
      </w:r>
      <w:r>
        <w:rPr>
          <w:noProof/>
        </w:rPr>
        <w:fldChar w:fldCharType="end"/>
      </w:r>
    </w:p>
    <w:p w14:paraId="62FF0ADC" w14:textId="1C2AF39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_Toc177991324 \h </w:instrText>
      </w:r>
      <w:r>
        <w:rPr>
          <w:noProof/>
        </w:rPr>
      </w:r>
      <w:r>
        <w:rPr>
          <w:noProof/>
        </w:rPr>
        <w:fldChar w:fldCharType="separate"/>
      </w:r>
      <w:r>
        <w:rPr>
          <w:noProof/>
        </w:rPr>
        <w:t>153</w:t>
      </w:r>
      <w:r>
        <w:rPr>
          <w:noProof/>
        </w:rPr>
        <w:fldChar w:fldCharType="end"/>
      </w:r>
    </w:p>
    <w:p w14:paraId="6D5081C5" w14:textId="022864A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_Toc177991325 \h </w:instrText>
      </w:r>
      <w:r>
        <w:rPr>
          <w:noProof/>
        </w:rPr>
      </w:r>
      <w:r>
        <w:rPr>
          <w:noProof/>
        </w:rPr>
        <w:fldChar w:fldCharType="separate"/>
      </w:r>
      <w:r>
        <w:rPr>
          <w:noProof/>
        </w:rPr>
        <w:t>153</w:t>
      </w:r>
      <w:r>
        <w:rPr>
          <w:noProof/>
        </w:rPr>
        <w:fldChar w:fldCharType="end"/>
      </w:r>
    </w:p>
    <w:p w14:paraId="448F5954" w14:textId="5201988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_Toc177991326 \h </w:instrText>
      </w:r>
      <w:r>
        <w:rPr>
          <w:noProof/>
        </w:rPr>
      </w:r>
      <w:r>
        <w:rPr>
          <w:noProof/>
        </w:rPr>
        <w:fldChar w:fldCharType="separate"/>
      </w:r>
      <w:r>
        <w:rPr>
          <w:noProof/>
        </w:rPr>
        <w:t>153</w:t>
      </w:r>
      <w:r>
        <w:rPr>
          <w:noProof/>
        </w:rPr>
        <w:fldChar w:fldCharType="end"/>
      </w:r>
    </w:p>
    <w:p w14:paraId="4A62C19C" w14:textId="1B717CC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_Toc177991327 \h </w:instrText>
      </w:r>
      <w:r>
        <w:rPr>
          <w:noProof/>
        </w:rPr>
      </w:r>
      <w:r>
        <w:rPr>
          <w:noProof/>
        </w:rPr>
        <w:fldChar w:fldCharType="separate"/>
      </w:r>
      <w:r>
        <w:rPr>
          <w:noProof/>
        </w:rPr>
        <w:t>154</w:t>
      </w:r>
      <w:r>
        <w:rPr>
          <w:noProof/>
        </w:rPr>
        <w:fldChar w:fldCharType="end"/>
      </w:r>
    </w:p>
    <w:p w14:paraId="49AA4C32" w14:textId="78138F2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request for extension</w:t>
      </w:r>
      <w:r>
        <w:rPr>
          <w:noProof/>
        </w:rPr>
        <w:tab/>
      </w:r>
      <w:r>
        <w:rPr>
          <w:noProof/>
        </w:rPr>
        <w:fldChar w:fldCharType="begin"/>
      </w:r>
      <w:r>
        <w:rPr>
          <w:noProof/>
        </w:rPr>
        <w:instrText xml:space="preserve"> PAGEREF _Toc177991328 \h </w:instrText>
      </w:r>
      <w:r>
        <w:rPr>
          <w:noProof/>
        </w:rPr>
      </w:r>
      <w:r>
        <w:rPr>
          <w:noProof/>
        </w:rPr>
        <w:fldChar w:fldCharType="separate"/>
      </w:r>
      <w:r>
        <w:rPr>
          <w:noProof/>
        </w:rPr>
        <w:t>154</w:t>
      </w:r>
      <w:r>
        <w:rPr>
          <w:noProof/>
        </w:rPr>
        <w:fldChar w:fldCharType="end"/>
      </w:r>
    </w:p>
    <w:p w14:paraId="253A01CB" w14:textId="5FFAEC5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response for extension</w:t>
      </w:r>
      <w:r>
        <w:rPr>
          <w:noProof/>
        </w:rPr>
        <w:tab/>
      </w:r>
      <w:r>
        <w:rPr>
          <w:noProof/>
        </w:rPr>
        <w:fldChar w:fldCharType="begin"/>
      </w:r>
      <w:r>
        <w:rPr>
          <w:noProof/>
        </w:rPr>
        <w:instrText xml:space="preserve"> PAGEREF _Toc177991329 \h </w:instrText>
      </w:r>
      <w:r>
        <w:rPr>
          <w:noProof/>
        </w:rPr>
      </w:r>
      <w:r>
        <w:rPr>
          <w:noProof/>
        </w:rPr>
        <w:fldChar w:fldCharType="separate"/>
      </w:r>
      <w:r>
        <w:rPr>
          <w:noProof/>
        </w:rPr>
        <w:t>154</w:t>
      </w:r>
      <w:r>
        <w:rPr>
          <w:noProof/>
        </w:rPr>
        <w:fldChar w:fldCharType="end"/>
      </w:r>
    </w:p>
    <w:p w14:paraId="3D63843D" w14:textId="2A00347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_Toc177991330 \h </w:instrText>
      </w:r>
      <w:r>
        <w:rPr>
          <w:noProof/>
        </w:rPr>
      </w:r>
      <w:r>
        <w:rPr>
          <w:noProof/>
        </w:rPr>
        <w:fldChar w:fldCharType="separate"/>
      </w:r>
      <w:r>
        <w:rPr>
          <w:noProof/>
        </w:rPr>
        <w:t>154</w:t>
      </w:r>
      <w:r>
        <w:rPr>
          <w:noProof/>
        </w:rPr>
        <w:fldChar w:fldCharType="end"/>
      </w:r>
    </w:p>
    <w:p w14:paraId="2DD4FA8B" w14:textId="5D54762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_Toc177991331 \h </w:instrText>
      </w:r>
      <w:r>
        <w:rPr>
          <w:noProof/>
        </w:rPr>
      </w:r>
      <w:r>
        <w:rPr>
          <w:noProof/>
        </w:rPr>
        <w:fldChar w:fldCharType="separate"/>
      </w:r>
      <w:r>
        <w:rPr>
          <w:noProof/>
        </w:rPr>
        <w:t>154</w:t>
      </w:r>
      <w:r>
        <w:rPr>
          <w:noProof/>
        </w:rPr>
        <w:fldChar w:fldCharType="end"/>
      </w:r>
    </w:p>
    <w:p w14:paraId="5E9C6CED" w14:textId="10B0531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_Toc177991332 \h </w:instrText>
      </w:r>
      <w:r>
        <w:rPr>
          <w:noProof/>
        </w:rPr>
      </w:r>
      <w:r>
        <w:rPr>
          <w:noProof/>
        </w:rPr>
        <w:fldChar w:fldCharType="separate"/>
      </w:r>
      <w:r>
        <w:rPr>
          <w:noProof/>
        </w:rPr>
        <w:t>154</w:t>
      </w:r>
      <w:r>
        <w:rPr>
          <w:noProof/>
        </w:rPr>
        <w:fldChar w:fldCharType="end"/>
      </w:r>
    </w:p>
    <w:p w14:paraId="320BB669" w14:textId="49B12892" w:rsidR="00297FED" w:rsidRDefault="00297F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_Toc177991333 \h </w:instrText>
      </w:r>
      <w:r>
        <w:rPr>
          <w:noProof/>
        </w:rPr>
      </w:r>
      <w:r>
        <w:rPr>
          <w:noProof/>
        </w:rPr>
        <w:fldChar w:fldCharType="separate"/>
      </w:r>
      <w:r>
        <w:rPr>
          <w:noProof/>
        </w:rPr>
        <w:t>154</w:t>
      </w:r>
      <w:r>
        <w:rPr>
          <w:noProof/>
        </w:rPr>
        <w:fldChar w:fldCharType="end"/>
      </w:r>
    </w:p>
    <w:p w14:paraId="0661ACB8" w14:textId="103E7709" w:rsidR="00297FED" w:rsidRDefault="00297F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_Toc177991334 \h </w:instrText>
      </w:r>
      <w:r>
        <w:rPr>
          <w:noProof/>
        </w:rPr>
      </w:r>
      <w:r>
        <w:rPr>
          <w:noProof/>
        </w:rPr>
        <w:fldChar w:fldCharType="separate"/>
      </w:r>
      <w:r>
        <w:rPr>
          <w:noProof/>
        </w:rPr>
        <w:t>155</w:t>
      </w:r>
      <w:r>
        <w:rPr>
          <w:noProof/>
        </w:rPr>
        <w:fldChar w:fldCharType="end"/>
      </w:r>
    </w:p>
    <w:p w14:paraId="6C2BC8C3" w14:textId="6822044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_Toc177991335 \h </w:instrText>
      </w:r>
      <w:r>
        <w:rPr>
          <w:noProof/>
        </w:rPr>
      </w:r>
      <w:r>
        <w:rPr>
          <w:noProof/>
        </w:rPr>
        <w:fldChar w:fldCharType="separate"/>
      </w:r>
      <w:r>
        <w:rPr>
          <w:noProof/>
        </w:rPr>
        <w:t>155</w:t>
      </w:r>
      <w:r>
        <w:rPr>
          <w:noProof/>
        </w:rPr>
        <w:fldChar w:fldCharType="end"/>
      </w:r>
    </w:p>
    <w:p w14:paraId="66C1CA56" w14:textId="44337F5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_Toc177991336 \h </w:instrText>
      </w:r>
      <w:r>
        <w:rPr>
          <w:noProof/>
        </w:rPr>
      </w:r>
      <w:r>
        <w:rPr>
          <w:noProof/>
        </w:rPr>
        <w:fldChar w:fldCharType="separate"/>
      </w:r>
      <w:r>
        <w:rPr>
          <w:noProof/>
        </w:rPr>
        <w:t>156</w:t>
      </w:r>
      <w:r>
        <w:rPr>
          <w:noProof/>
        </w:rPr>
        <w:fldChar w:fldCharType="end"/>
      </w:r>
    </w:p>
    <w:p w14:paraId="337C3BDB" w14:textId="098EA26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_Toc177991337 \h </w:instrText>
      </w:r>
      <w:r>
        <w:rPr>
          <w:noProof/>
        </w:rPr>
      </w:r>
      <w:r>
        <w:rPr>
          <w:noProof/>
        </w:rPr>
        <w:fldChar w:fldCharType="separate"/>
      </w:r>
      <w:r>
        <w:rPr>
          <w:noProof/>
        </w:rPr>
        <w:t>156</w:t>
      </w:r>
      <w:r>
        <w:rPr>
          <w:noProof/>
        </w:rPr>
        <w:fldChar w:fldCharType="end"/>
      </w:r>
    </w:p>
    <w:p w14:paraId="401108A4" w14:textId="6BE29CE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_Toc177991338 \h </w:instrText>
      </w:r>
      <w:r>
        <w:rPr>
          <w:noProof/>
        </w:rPr>
      </w:r>
      <w:r>
        <w:rPr>
          <w:noProof/>
        </w:rPr>
        <w:fldChar w:fldCharType="separate"/>
      </w:r>
      <w:r>
        <w:rPr>
          <w:noProof/>
        </w:rPr>
        <w:t>156</w:t>
      </w:r>
      <w:r>
        <w:rPr>
          <w:noProof/>
        </w:rPr>
        <w:fldChar w:fldCharType="end"/>
      </w:r>
    </w:p>
    <w:p w14:paraId="68854B60" w14:textId="36A4194F" w:rsidR="00297FED" w:rsidRDefault="00297F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_Toc177991339 \h </w:instrText>
      </w:r>
      <w:r>
        <w:rPr>
          <w:noProof/>
        </w:rPr>
      </w:r>
      <w:r>
        <w:rPr>
          <w:noProof/>
        </w:rPr>
        <w:fldChar w:fldCharType="separate"/>
      </w:r>
      <w:r>
        <w:rPr>
          <w:noProof/>
        </w:rPr>
        <w:t>156</w:t>
      </w:r>
      <w:r>
        <w:rPr>
          <w:noProof/>
        </w:rPr>
        <w:fldChar w:fldCharType="end"/>
      </w:r>
    </w:p>
    <w:p w14:paraId="5CA98CDF" w14:textId="232C6D76" w:rsidR="00297FED" w:rsidRDefault="00297F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_Toc177991340 \h </w:instrText>
      </w:r>
      <w:r>
        <w:rPr>
          <w:noProof/>
        </w:rPr>
      </w:r>
      <w:r>
        <w:rPr>
          <w:noProof/>
        </w:rPr>
        <w:fldChar w:fldCharType="separate"/>
      </w:r>
      <w:r>
        <w:rPr>
          <w:noProof/>
        </w:rPr>
        <w:t>156</w:t>
      </w:r>
      <w:r>
        <w:rPr>
          <w:noProof/>
        </w:rPr>
        <w:fldChar w:fldCharType="end"/>
      </w:r>
    </w:p>
    <w:p w14:paraId="6F8E2F89" w14:textId="3ECB024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_Toc177991341 \h </w:instrText>
      </w:r>
      <w:r>
        <w:rPr>
          <w:noProof/>
        </w:rPr>
      </w:r>
      <w:r>
        <w:rPr>
          <w:noProof/>
        </w:rPr>
        <w:fldChar w:fldCharType="separate"/>
      </w:r>
      <w:r>
        <w:rPr>
          <w:noProof/>
        </w:rPr>
        <w:t>158</w:t>
      </w:r>
      <w:r>
        <w:rPr>
          <w:noProof/>
        </w:rPr>
        <w:fldChar w:fldCharType="end"/>
      </w:r>
    </w:p>
    <w:p w14:paraId="3CC28385" w14:textId="049B593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_Toc177991342 \h </w:instrText>
      </w:r>
      <w:r>
        <w:rPr>
          <w:noProof/>
        </w:rPr>
      </w:r>
      <w:r>
        <w:rPr>
          <w:noProof/>
        </w:rPr>
        <w:fldChar w:fldCharType="separate"/>
      </w:r>
      <w:r>
        <w:rPr>
          <w:noProof/>
        </w:rPr>
        <w:t>158</w:t>
      </w:r>
      <w:r>
        <w:rPr>
          <w:noProof/>
        </w:rPr>
        <w:fldChar w:fldCharType="end"/>
      </w:r>
    </w:p>
    <w:p w14:paraId="0D3C5CC3" w14:textId="388B77D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_Toc177991343 \h </w:instrText>
      </w:r>
      <w:r>
        <w:rPr>
          <w:noProof/>
        </w:rPr>
      </w:r>
      <w:r>
        <w:rPr>
          <w:noProof/>
        </w:rPr>
        <w:fldChar w:fldCharType="separate"/>
      </w:r>
      <w:r>
        <w:rPr>
          <w:noProof/>
        </w:rPr>
        <w:t>158</w:t>
      </w:r>
      <w:r>
        <w:rPr>
          <w:noProof/>
        </w:rPr>
        <w:fldChar w:fldCharType="end"/>
      </w:r>
    </w:p>
    <w:p w14:paraId="5FBF5757" w14:textId="4FCA4C6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_Toc177991344 \h </w:instrText>
      </w:r>
      <w:r>
        <w:rPr>
          <w:noProof/>
        </w:rPr>
      </w:r>
      <w:r>
        <w:rPr>
          <w:noProof/>
        </w:rPr>
        <w:fldChar w:fldCharType="separate"/>
      </w:r>
      <w:r>
        <w:rPr>
          <w:noProof/>
        </w:rPr>
        <w:t>158</w:t>
      </w:r>
      <w:r>
        <w:rPr>
          <w:noProof/>
        </w:rPr>
        <w:fldChar w:fldCharType="end"/>
      </w:r>
    </w:p>
    <w:p w14:paraId="4A868EC7" w14:textId="34DA3C7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_Toc177991345 \h </w:instrText>
      </w:r>
      <w:r>
        <w:rPr>
          <w:noProof/>
        </w:rPr>
      </w:r>
      <w:r>
        <w:rPr>
          <w:noProof/>
        </w:rPr>
        <w:fldChar w:fldCharType="separate"/>
      </w:r>
      <w:r>
        <w:rPr>
          <w:noProof/>
        </w:rPr>
        <w:t>159</w:t>
      </w:r>
      <w:r>
        <w:rPr>
          <w:noProof/>
        </w:rPr>
        <w:fldChar w:fldCharType="end"/>
      </w:r>
    </w:p>
    <w:p w14:paraId="272050E5" w14:textId="7A9FFB3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_Toc177991346 \h </w:instrText>
      </w:r>
      <w:r>
        <w:rPr>
          <w:noProof/>
        </w:rPr>
      </w:r>
      <w:r>
        <w:rPr>
          <w:noProof/>
        </w:rPr>
        <w:fldChar w:fldCharType="separate"/>
      </w:r>
      <w:r>
        <w:rPr>
          <w:noProof/>
        </w:rPr>
        <w:t>159</w:t>
      </w:r>
      <w:r>
        <w:rPr>
          <w:noProof/>
        </w:rPr>
        <w:fldChar w:fldCharType="end"/>
      </w:r>
    </w:p>
    <w:p w14:paraId="1DCC2A8C" w14:textId="503B7C7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_Toc177991347 \h </w:instrText>
      </w:r>
      <w:r>
        <w:rPr>
          <w:noProof/>
        </w:rPr>
      </w:r>
      <w:r>
        <w:rPr>
          <w:noProof/>
        </w:rPr>
        <w:fldChar w:fldCharType="separate"/>
      </w:r>
      <w:r>
        <w:rPr>
          <w:noProof/>
        </w:rPr>
        <w:t>159</w:t>
      </w:r>
      <w:r>
        <w:rPr>
          <w:noProof/>
        </w:rPr>
        <w:fldChar w:fldCharType="end"/>
      </w:r>
    </w:p>
    <w:p w14:paraId="3C891008" w14:textId="47A4411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_Toc177991348 \h </w:instrText>
      </w:r>
      <w:r>
        <w:rPr>
          <w:noProof/>
        </w:rPr>
      </w:r>
      <w:r>
        <w:rPr>
          <w:noProof/>
        </w:rPr>
        <w:fldChar w:fldCharType="separate"/>
      </w:r>
      <w:r>
        <w:rPr>
          <w:noProof/>
        </w:rPr>
        <w:t>160</w:t>
      </w:r>
      <w:r>
        <w:rPr>
          <w:noProof/>
        </w:rPr>
        <w:fldChar w:fldCharType="end"/>
      </w:r>
    </w:p>
    <w:p w14:paraId="7138CE35" w14:textId="2D12610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_Toc177991349 \h </w:instrText>
      </w:r>
      <w:r>
        <w:rPr>
          <w:noProof/>
        </w:rPr>
      </w:r>
      <w:r>
        <w:rPr>
          <w:noProof/>
        </w:rPr>
        <w:fldChar w:fldCharType="separate"/>
      </w:r>
      <w:r>
        <w:rPr>
          <w:noProof/>
        </w:rPr>
        <w:t>160</w:t>
      </w:r>
      <w:r>
        <w:rPr>
          <w:noProof/>
        </w:rPr>
        <w:fldChar w:fldCharType="end"/>
      </w:r>
    </w:p>
    <w:p w14:paraId="2B4BB626" w14:textId="1947C3E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_Toc177991350 \h </w:instrText>
      </w:r>
      <w:r>
        <w:rPr>
          <w:noProof/>
        </w:rPr>
      </w:r>
      <w:r>
        <w:rPr>
          <w:noProof/>
        </w:rPr>
        <w:fldChar w:fldCharType="separate"/>
      </w:r>
      <w:r>
        <w:rPr>
          <w:noProof/>
        </w:rPr>
        <w:t>160</w:t>
      </w:r>
      <w:r>
        <w:rPr>
          <w:noProof/>
        </w:rPr>
        <w:fldChar w:fldCharType="end"/>
      </w:r>
    </w:p>
    <w:p w14:paraId="1297A30E" w14:textId="14C05D3A"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_Toc177991351 \h </w:instrText>
      </w:r>
      <w:r>
        <w:rPr>
          <w:noProof/>
        </w:rPr>
      </w:r>
      <w:r>
        <w:rPr>
          <w:noProof/>
        </w:rPr>
        <w:fldChar w:fldCharType="separate"/>
      </w:r>
      <w:r>
        <w:rPr>
          <w:noProof/>
        </w:rPr>
        <w:t>162</w:t>
      </w:r>
      <w:r>
        <w:rPr>
          <w:noProof/>
        </w:rPr>
        <w:fldChar w:fldCharType="end"/>
      </w:r>
    </w:p>
    <w:p w14:paraId="5E56FBFE" w14:textId="5EBCF18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_Toc177991352 \h </w:instrText>
      </w:r>
      <w:r>
        <w:rPr>
          <w:noProof/>
        </w:rPr>
      </w:r>
      <w:r>
        <w:rPr>
          <w:noProof/>
        </w:rPr>
        <w:fldChar w:fldCharType="separate"/>
      </w:r>
      <w:r>
        <w:rPr>
          <w:noProof/>
        </w:rPr>
        <w:t>162</w:t>
      </w:r>
      <w:r>
        <w:rPr>
          <w:noProof/>
        </w:rPr>
        <w:fldChar w:fldCharType="end"/>
      </w:r>
    </w:p>
    <w:p w14:paraId="4A0E2A0C" w14:textId="0C60A92A"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_Toc177991353 \h </w:instrText>
      </w:r>
      <w:r>
        <w:rPr>
          <w:noProof/>
        </w:rPr>
      </w:r>
      <w:r>
        <w:rPr>
          <w:noProof/>
        </w:rPr>
        <w:fldChar w:fldCharType="separate"/>
      </w:r>
      <w:r>
        <w:rPr>
          <w:noProof/>
        </w:rPr>
        <w:t>162</w:t>
      </w:r>
      <w:r>
        <w:rPr>
          <w:noProof/>
        </w:rPr>
        <w:fldChar w:fldCharType="end"/>
      </w:r>
    </w:p>
    <w:p w14:paraId="1C6FE1FB" w14:textId="5B3DF8F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_Toc177991354 \h </w:instrText>
      </w:r>
      <w:r>
        <w:rPr>
          <w:noProof/>
        </w:rPr>
      </w:r>
      <w:r>
        <w:rPr>
          <w:noProof/>
        </w:rPr>
        <w:fldChar w:fldCharType="separate"/>
      </w:r>
      <w:r>
        <w:rPr>
          <w:noProof/>
        </w:rPr>
        <w:t>162</w:t>
      </w:r>
      <w:r>
        <w:rPr>
          <w:noProof/>
        </w:rPr>
        <w:fldChar w:fldCharType="end"/>
      </w:r>
    </w:p>
    <w:p w14:paraId="0B3D28F0" w14:textId="16D9B2C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_Toc177991355 \h </w:instrText>
      </w:r>
      <w:r>
        <w:rPr>
          <w:noProof/>
        </w:rPr>
      </w:r>
      <w:r>
        <w:rPr>
          <w:noProof/>
        </w:rPr>
        <w:fldChar w:fldCharType="separate"/>
      </w:r>
      <w:r>
        <w:rPr>
          <w:noProof/>
        </w:rPr>
        <w:t>162</w:t>
      </w:r>
      <w:r>
        <w:rPr>
          <w:noProof/>
        </w:rPr>
        <w:fldChar w:fldCharType="end"/>
      </w:r>
    </w:p>
    <w:p w14:paraId="44582EFE" w14:textId="4EAC1F1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_Toc177991356 \h </w:instrText>
      </w:r>
      <w:r>
        <w:rPr>
          <w:noProof/>
        </w:rPr>
      </w:r>
      <w:r>
        <w:rPr>
          <w:noProof/>
        </w:rPr>
        <w:fldChar w:fldCharType="separate"/>
      </w:r>
      <w:r>
        <w:rPr>
          <w:noProof/>
        </w:rPr>
        <w:t>162</w:t>
      </w:r>
      <w:r>
        <w:rPr>
          <w:noProof/>
        </w:rPr>
        <w:fldChar w:fldCharType="end"/>
      </w:r>
    </w:p>
    <w:p w14:paraId="060F9BC5" w14:textId="27CA75C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_Toc177991357 \h </w:instrText>
      </w:r>
      <w:r>
        <w:rPr>
          <w:noProof/>
        </w:rPr>
      </w:r>
      <w:r>
        <w:rPr>
          <w:noProof/>
        </w:rPr>
        <w:fldChar w:fldCharType="separate"/>
      </w:r>
      <w:r>
        <w:rPr>
          <w:noProof/>
        </w:rPr>
        <w:t>163</w:t>
      </w:r>
      <w:r>
        <w:rPr>
          <w:noProof/>
        </w:rPr>
        <w:fldChar w:fldCharType="end"/>
      </w:r>
    </w:p>
    <w:p w14:paraId="1FD791B6" w14:textId="34BD64E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_Toc177991358 \h </w:instrText>
      </w:r>
      <w:r>
        <w:rPr>
          <w:noProof/>
        </w:rPr>
      </w:r>
      <w:r>
        <w:rPr>
          <w:noProof/>
        </w:rPr>
        <w:fldChar w:fldCharType="separate"/>
      </w:r>
      <w:r>
        <w:rPr>
          <w:noProof/>
        </w:rPr>
        <w:t>163</w:t>
      </w:r>
      <w:r>
        <w:rPr>
          <w:noProof/>
        </w:rPr>
        <w:fldChar w:fldCharType="end"/>
      </w:r>
    </w:p>
    <w:p w14:paraId="2BFDAEFD" w14:textId="15D4E51B"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_Toc177991359 \h </w:instrText>
      </w:r>
      <w:r>
        <w:rPr>
          <w:noProof/>
        </w:rPr>
      </w:r>
      <w:r>
        <w:rPr>
          <w:noProof/>
        </w:rPr>
        <w:fldChar w:fldCharType="separate"/>
      </w:r>
      <w:r>
        <w:rPr>
          <w:noProof/>
        </w:rPr>
        <w:t>163</w:t>
      </w:r>
      <w:r>
        <w:rPr>
          <w:noProof/>
        </w:rPr>
        <w:fldChar w:fldCharType="end"/>
      </w:r>
    </w:p>
    <w:p w14:paraId="3E2ED868" w14:textId="5BD9ACA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_Toc177991360 \h </w:instrText>
      </w:r>
      <w:r>
        <w:rPr>
          <w:noProof/>
        </w:rPr>
      </w:r>
      <w:r>
        <w:rPr>
          <w:noProof/>
        </w:rPr>
        <w:fldChar w:fldCharType="separate"/>
      </w:r>
      <w:r>
        <w:rPr>
          <w:noProof/>
        </w:rPr>
        <w:t>163</w:t>
      </w:r>
      <w:r>
        <w:rPr>
          <w:noProof/>
        </w:rPr>
        <w:fldChar w:fldCharType="end"/>
      </w:r>
    </w:p>
    <w:p w14:paraId="2630E5F9" w14:textId="27DD936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_Toc177991361 \h </w:instrText>
      </w:r>
      <w:r>
        <w:rPr>
          <w:noProof/>
        </w:rPr>
      </w:r>
      <w:r>
        <w:rPr>
          <w:noProof/>
        </w:rPr>
        <w:fldChar w:fldCharType="separate"/>
      </w:r>
      <w:r>
        <w:rPr>
          <w:noProof/>
        </w:rPr>
        <w:t>163</w:t>
      </w:r>
      <w:r>
        <w:rPr>
          <w:noProof/>
        </w:rPr>
        <w:fldChar w:fldCharType="end"/>
      </w:r>
    </w:p>
    <w:p w14:paraId="3CF35347" w14:textId="162B39A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_Toc177991362 \h </w:instrText>
      </w:r>
      <w:r>
        <w:rPr>
          <w:noProof/>
        </w:rPr>
      </w:r>
      <w:r>
        <w:rPr>
          <w:noProof/>
        </w:rPr>
        <w:fldChar w:fldCharType="separate"/>
      </w:r>
      <w:r>
        <w:rPr>
          <w:noProof/>
        </w:rPr>
        <w:t>164</w:t>
      </w:r>
      <w:r>
        <w:rPr>
          <w:noProof/>
        </w:rPr>
        <w:fldChar w:fldCharType="end"/>
      </w:r>
    </w:p>
    <w:p w14:paraId="5DCEB21E" w14:textId="64351EC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_Toc177991363 \h </w:instrText>
      </w:r>
      <w:r>
        <w:rPr>
          <w:noProof/>
        </w:rPr>
      </w:r>
      <w:r>
        <w:rPr>
          <w:noProof/>
        </w:rPr>
        <w:fldChar w:fldCharType="separate"/>
      </w:r>
      <w:r>
        <w:rPr>
          <w:noProof/>
        </w:rPr>
        <w:t>164</w:t>
      </w:r>
      <w:r>
        <w:rPr>
          <w:noProof/>
        </w:rPr>
        <w:fldChar w:fldCharType="end"/>
      </w:r>
    </w:p>
    <w:p w14:paraId="5D94153E" w14:textId="17414734"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_Toc177991364 \h </w:instrText>
      </w:r>
      <w:r>
        <w:rPr>
          <w:noProof/>
        </w:rPr>
      </w:r>
      <w:r>
        <w:rPr>
          <w:noProof/>
        </w:rPr>
        <w:fldChar w:fldCharType="separate"/>
      </w:r>
      <w:r>
        <w:rPr>
          <w:noProof/>
        </w:rPr>
        <w:t>165</w:t>
      </w:r>
      <w:r>
        <w:rPr>
          <w:noProof/>
        </w:rPr>
        <w:fldChar w:fldCharType="end"/>
      </w:r>
    </w:p>
    <w:p w14:paraId="14FFDE64" w14:textId="705F9A72"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_Toc177991365 \h </w:instrText>
      </w:r>
      <w:r>
        <w:rPr>
          <w:noProof/>
        </w:rPr>
      </w:r>
      <w:r>
        <w:rPr>
          <w:noProof/>
        </w:rPr>
        <w:fldChar w:fldCharType="separate"/>
      </w:r>
      <w:r>
        <w:rPr>
          <w:noProof/>
        </w:rPr>
        <w:t>165</w:t>
      </w:r>
      <w:r>
        <w:rPr>
          <w:noProof/>
        </w:rPr>
        <w:fldChar w:fldCharType="end"/>
      </w:r>
    </w:p>
    <w:p w14:paraId="37036743" w14:textId="286E6894"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_Toc177991366 \h </w:instrText>
      </w:r>
      <w:r>
        <w:rPr>
          <w:noProof/>
        </w:rPr>
      </w:r>
      <w:r>
        <w:rPr>
          <w:noProof/>
        </w:rPr>
        <w:fldChar w:fldCharType="separate"/>
      </w:r>
      <w:r>
        <w:rPr>
          <w:noProof/>
        </w:rPr>
        <w:t>165</w:t>
      </w:r>
      <w:r>
        <w:rPr>
          <w:noProof/>
        </w:rPr>
        <w:fldChar w:fldCharType="end"/>
      </w:r>
    </w:p>
    <w:p w14:paraId="189D5361" w14:textId="05CCAD74"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_Toc177991367 \h </w:instrText>
      </w:r>
      <w:r>
        <w:rPr>
          <w:noProof/>
        </w:rPr>
      </w:r>
      <w:r>
        <w:rPr>
          <w:noProof/>
        </w:rPr>
        <w:fldChar w:fldCharType="separate"/>
      </w:r>
      <w:r>
        <w:rPr>
          <w:noProof/>
        </w:rPr>
        <w:t>165</w:t>
      </w:r>
      <w:r>
        <w:rPr>
          <w:noProof/>
        </w:rPr>
        <w:fldChar w:fldCharType="end"/>
      </w:r>
    </w:p>
    <w:p w14:paraId="66946223" w14:textId="2C42009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_Toc177991368 \h </w:instrText>
      </w:r>
      <w:r>
        <w:rPr>
          <w:noProof/>
        </w:rPr>
      </w:r>
      <w:r>
        <w:rPr>
          <w:noProof/>
        </w:rPr>
        <w:fldChar w:fldCharType="separate"/>
      </w:r>
      <w:r>
        <w:rPr>
          <w:noProof/>
        </w:rPr>
        <w:t>165</w:t>
      </w:r>
      <w:r>
        <w:rPr>
          <w:noProof/>
        </w:rPr>
        <w:fldChar w:fldCharType="end"/>
      </w:r>
    </w:p>
    <w:p w14:paraId="6585D7DE" w14:textId="5A99A3F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_Toc177991369 \h </w:instrText>
      </w:r>
      <w:r>
        <w:rPr>
          <w:noProof/>
        </w:rPr>
      </w:r>
      <w:r>
        <w:rPr>
          <w:noProof/>
        </w:rPr>
        <w:fldChar w:fldCharType="separate"/>
      </w:r>
      <w:r>
        <w:rPr>
          <w:noProof/>
        </w:rPr>
        <w:t>165</w:t>
      </w:r>
      <w:r>
        <w:rPr>
          <w:noProof/>
        </w:rPr>
        <w:fldChar w:fldCharType="end"/>
      </w:r>
    </w:p>
    <w:p w14:paraId="5AB742DA" w14:textId="1B7A451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_Toc177991370 \h </w:instrText>
      </w:r>
      <w:r>
        <w:rPr>
          <w:noProof/>
        </w:rPr>
      </w:r>
      <w:r>
        <w:rPr>
          <w:noProof/>
        </w:rPr>
        <w:fldChar w:fldCharType="separate"/>
      </w:r>
      <w:r>
        <w:rPr>
          <w:noProof/>
        </w:rPr>
        <w:t>166</w:t>
      </w:r>
      <w:r>
        <w:rPr>
          <w:noProof/>
        </w:rPr>
        <w:fldChar w:fldCharType="end"/>
      </w:r>
    </w:p>
    <w:p w14:paraId="438C91EB" w14:textId="7F3D787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_Toc177991371 \h </w:instrText>
      </w:r>
      <w:r>
        <w:rPr>
          <w:noProof/>
        </w:rPr>
      </w:r>
      <w:r>
        <w:rPr>
          <w:noProof/>
        </w:rPr>
        <w:fldChar w:fldCharType="separate"/>
      </w:r>
      <w:r>
        <w:rPr>
          <w:noProof/>
        </w:rPr>
        <w:t>166</w:t>
      </w:r>
      <w:r>
        <w:rPr>
          <w:noProof/>
        </w:rPr>
        <w:fldChar w:fldCharType="end"/>
      </w:r>
    </w:p>
    <w:p w14:paraId="02C6AD5B" w14:textId="775A497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_Toc177991372 \h </w:instrText>
      </w:r>
      <w:r>
        <w:rPr>
          <w:noProof/>
        </w:rPr>
      </w:r>
      <w:r>
        <w:rPr>
          <w:noProof/>
        </w:rPr>
        <w:fldChar w:fldCharType="separate"/>
      </w:r>
      <w:r>
        <w:rPr>
          <w:noProof/>
        </w:rPr>
        <w:t>166</w:t>
      </w:r>
      <w:r>
        <w:rPr>
          <w:noProof/>
        </w:rPr>
        <w:fldChar w:fldCharType="end"/>
      </w:r>
    </w:p>
    <w:p w14:paraId="1AF52C64" w14:textId="464F1D73"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_Toc177991373 \h </w:instrText>
      </w:r>
      <w:r>
        <w:rPr>
          <w:noProof/>
        </w:rPr>
      </w:r>
      <w:r>
        <w:rPr>
          <w:noProof/>
        </w:rPr>
        <w:fldChar w:fldCharType="separate"/>
      </w:r>
      <w:r>
        <w:rPr>
          <w:noProof/>
        </w:rPr>
        <w:t>167</w:t>
      </w:r>
      <w:r>
        <w:rPr>
          <w:noProof/>
        </w:rPr>
        <w:fldChar w:fldCharType="end"/>
      </w:r>
    </w:p>
    <w:p w14:paraId="4AB4B1E0" w14:textId="2CBBDFE4"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_Toc177991374 \h </w:instrText>
      </w:r>
      <w:r>
        <w:rPr>
          <w:noProof/>
        </w:rPr>
      </w:r>
      <w:r>
        <w:rPr>
          <w:noProof/>
        </w:rPr>
        <w:fldChar w:fldCharType="separate"/>
      </w:r>
      <w:r>
        <w:rPr>
          <w:noProof/>
        </w:rPr>
        <w:t>167</w:t>
      </w:r>
      <w:r>
        <w:rPr>
          <w:noProof/>
        </w:rPr>
        <w:fldChar w:fldCharType="end"/>
      </w:r>
    </w:p>
    <w:p w14:paraId="1118BC0A" w14:textId="31E0F2ED"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1F4C7E">
        <w:rPr>
          <w:noProof/>
          <w:lang w:val="nl-NL"/>
        </w:rPr>
        <w:t>User authentication and authorization for MCData service</w:t>
      </w:r>
      <w:r>
        <w:rPr>
          <w:noProof/>
        </w:rPr>
        <w:tab/>
      </w:r>
      <w:r>
        <w:rPr>
          <w:noProof/>
        </w:rPr>
        <w:fldChar w:fldCharType="begin"/>
      </w:r>
      <w:r>
        <w:rPr>
          <w:noProof/>
        </w:rPr>
        <w:instrText xml:space="preserve"> PAGEREF _Toc177991375 \h </w:instrText>
      </w:r>
      <w:r>
        <w:rPr>
          <w:noProof/>
        </w:rPr>
      </w:r>
      <w:r>
        <w:rPr>
          <w:noProof/>
        </w:rPr>
        <w:fldChar w:fldCharType="separate"/>
      </w:r>
      <w:r>
        <w:rPr>
          <w:noProof/>
        </w:rPr>
        <w:t>168</w:t>
      </w:r>
      <w:r>
        <w:rPr>
          <w:noProof/>
        </w:rPr>
        <w:fldChar w:fldCharType="end"/>
      </w:r>
    </w:p>
    <w:p w14:paraId="7CF2810E" w14:textId="54C6543F"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_Toc177991376 \h </w:instrText>
      </w:r>
      <w:r>
        <w:rPr>
          <w:noProof/>
        </w:rPr>
      </w:r>
      <w:r>
        <w:rPr>
          <w:noProof/>
        </w:rPr>
        <w:fldChar w:fldCharType="separate"/>
      </w:r>
      <w:r>
        <w:rPr>
          <w:noProof/>
        </w:rPr>
        <w:t>168</w:t>
      </w:r>
      <w:r>
        <w:rPr>
          <w:noProof/>
        </w:rPr>
        <w:fldChar w:fldCharType="end"/>
      </w:r>
    </w:p>
    <w:p w14:paraId="7E4DE37A" w14:textId="74BBCF73"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_Toc177991377 \h </w:instrText>
      </w:r>
      <w:r>
        <w:rPr>
          <w:noProof/>
        </w:rPr>
      </w:r>
      <w:r>
        <w:rPr>
          <w:noProof/>
        </w:rPr>
        <w:fldChar w:fldCharType="separate"/>
      </w:r>
      <w:r>
        <w:rPr>
          <w:noProof/>
        </w:rPr>
        <w:t>168</w:t>
      </w:r>
      <w:r>
        <w:rPr>
          <w:noProof/>
        </w:rPr>
        <w:fldChar w:fldCharType="end"/>
      </w:r>
    </w:p>
    <w:p w14:paraId="0D1CC705" w14:textId="294DBE4F"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_Toc177991378 \h </w:instrText>
      </w:r>
      <w:r>
        <w:rPr>
          <w:noProof/>
        </w:rPr>
      </w:r>
      <w:r>
        <w:rPr>
          <w:noProof/>
        </w:rPr>
        <w:fldChar w:fldCharType="separate"/>
      </w:r>
      <w:r>
        <w:rPr>
          <w:noProof/>
        </w:rPr>
        <w:t>168</w:t>
      </w:r>
      <w:r>
        <w:rPr>
          <w:noProof/>
        </w:rPr>
        <w:fldChar w:fldCharType="end"/>
      </w:r>
    </w:p>
    <w:p w14:paraId="240BBC7F" w14:textId="491C99B1"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_Toc177991379 \h </w:instrText>
      </w:r>
      <w:r>
        <w:rPr>
          <w:noProof/>
        </w:rPr>
      </w:r>
      <w:r>
        <w:rPr>
          <w:noProof/>
        </w:rPr>
        <w:fldChar w:fldCharType="separate"/>
      </w:r>
      <w:r>
        <w:rPr>
          <w:noProof/>
        </w:rPr>
        <w:t>168</w:t>
      </w:r>
      <w:r>
        <w:rPr>
          <w:noProof/>
        </w:rPr>
        <w:fldChar w:fldCharType="end"/>
      </w:r>
    </w:p>
    <w:p w14:paraId="714B1805" w14:textId="48167F6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_Toc177991380 \h </w:instrText>
      </w:r>
      <w:r>
        <w:rPr>
          <w:noProof/>
        </w:rPr>
      </w:r>
      <w:r>
        <w:rPr>
          <w:noProof/>
        </w:rPr>
        <w:fldChar w:fldCharType="separate"/>
      </w:r>
      <w:r>
        <w:rPr>
          <w:noProof/>
        </w:rPr>
        <w:t>169</w:t>
      </w:r>
      <w:r>
        <w:rPr>
          <w:noProof/>
        </w:rPr>
        <w:fldChar w:fldCharType="end"/>
      </w:r>
    </w:p>
    <w:p w14:paraId="68E56762" w14:textId="07E7AC44"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_Toc177991381 \h </w:instrText>
      </w:r>
      <w:r>
        <w:rPr>
          <w:noProof/>
        </w:rPr>
      </w:r>
      <w:r>
        <w:rPr>
          <w:noProof/>
        </w:rPr>
        <w:fldChar w:fldCharType="separate"/>
      </w:r>
      <w:r>
        <w:rPr>
          <w:noProof/>
        </w:rPr>
        <w:t>169</w:t>
      </w:r>
      <w:r>
        <w:rPr>
          <w:noProof/>
        </w:rPr>
        <w:fldChar w:fldCharType="end"/>
      </w:r>
    </w:p>
    <w:p w14:paraId="43BC0646" w14:textId="3EF41D21"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_Toc177991382 \h </w:instrText>
      </w:r>
      <w:r>
        <w:rPr>
          <w:noProof/>
        </w:rPr>
      </w:r>
      <w:r>
        <w:rPr>
          <w:noProof/>
        </w:rPr>
        <w:fldChar w:fldCharType="separate"/>
      </w:r>
      <w:r>
        <w:rPr>
          <w:noProof/>
        </w:rPr>
        <w:t>170</w:t>
      </w:r>
      <w:r>
        <w:rPr>
          <w:noProof/>
        </w:rPr>
        <w:fldChar w:fldCharType="end"/>
      </w:r>
    </w:p>
    <w:p w14:paraId="1F4985F2" w14:textId="7F6BC4F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_Toc177991383 \h </w:instrText>
      </w:r>
      <w:r>
        <w:rPr>
          <w:noProof/>
        </w:rPr>
      </w:r>
      <w:r>
        <w:rPr>
          <w:noProof/>
        </w:rPr>
        <w:fldChar w:fldCharType="separate"/>
      </w:r>
      <w:r>
        <w:rPr>
          <w:noProof/>
        </w:rPr>
        <w:t>170</w:t>
      </w:r>
      <w:r>
        <w:rPr>
          <w:noProof/>
        </w:rPr>
        <w:fldChar w:fldCharType="end"/>
      </w:r>
    </w:p>
    <w:p w14:paraId="62A45893" w14:textId="6BF22D8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_Toc177991384 \h </w:instrText>
      </w:r>
      <w:r>
        <w:rPr>
          <w:noProof/>
        </w:rPr>
      </w:r>
      <w:r>
        <w:rPr>
          <w:noProof/>
        </w:rPr>
        <w:fldChar w:fldCharType="separate"/>
      </w:r>
      <w:r>
        <w:rPr>
          <w:noProof/>
        </w:rPr>
        <w:t>170</w:t>
      </w:r>
      <w:r>
        <w:rPr>
          <w:noProof/>
        </w:rPr>
        <w:fldChar w:fldCharType="end"/>
      </w:r>
    </w:p>
    <w:p w14:paraId="55E6DA11" w14:textId="63BFD06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_Toc177991385 \h </w:instrText>
      </w:r>
      <w:r>
        <w:rPr>
          <w:noProof/>
        </w:rPr>
      </w:r>
      <w:r>
        <w:rPr>
          <w:noProof/>
        </w:rPr>
        <w:fldChar w:fldCharType="separate"/>
      </w:r>
      <w:r>
        <w:rPr>
          <w:noProof/>
        </w:rPr>
        <w:t>170</w:t>
      </w:r>
      <w:r>
        <w:rPr>
          <w:noProof/>
        </w:rPr>
        <w:fldChar w:fldCharType="end"/>
      </w:r>
    </w:p>
    <w:p w14:paraId="14488FC7" w14:textId="37555E6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_Toc177991386 \h </w:instrText>
      </w:r>
      <w:r>
        <w:rPr>
          <w:noProof/>
        </w:rPr>
      </w:r>
      <w:r>
        <w:rPr>
          <w:noProof/>
        </w:rPr>
        <w:fldChar w:fldCharType="separate"/>
      </w:r>
      <w:r>
        <w:rPr>
          <w:noProof/>
        </w:rPr>
        <w:t>170</w:t>
      </w:r>
      <w:r>
        <w:rPr>
          <w:noProof/>
        </w:rPr>
        <w:fldChar w:fldCharType="end"/>
      </w:r>
    </w:p>
    <w:p w14:paraId="3EC0715A" w14:textId="1D8AAA5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_Toc177991387 \h </w:instrText>
      </w:r>
      <w:r>
        <w:rPr>
          <w:noProof/>
        </w:rPr>
      </w:r>
      <w:r>
        <w:rPr>
          <w:noProof/>
        </w:rPr>
        <w:fldChar w:fldCharType="separate"/>
      </w:r>
      <w:r>
        <w:rPr>
          <w:noProof/>
        </w:rPr>
        <w:t>170</w:t>
      </w:r>
      <w:r>
        <w:rPr>
          <w:noProof/>
        </w:rPr>
        <w:fldChar w:fldCharType="end"/>
      </w:r>
    </w:p>
    <w:p w14:paraId="77C95C0A" w14:textId="3AC763C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_Toc177991388 \h </w:instrText>
      </w:r>
      <w:r>
        <w:rPr>
          <w:noProof/>
        </w:rPr>
      </w:r>
      <w:r>
        <w:rPr>
          <w:noProof/>
        </w:rPr>
        <w:fldChar w:fldCharType="separate"/>
      </w:r>
      <w:r>
        <w:rPr>
          <w:noProof/>
        </w:rPr>
        <w:t>171</w:t>
      </w:r>
      <w:r>
        <w:rPr>
          <w:noProof/>
        </w:rPr>
        <w:fldChar w:fldCharType="end"/>
      </w:r>
    </w:p>
    <w:p w14:paraId="02DCDD61" w14:textId="3CBF57C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_Toc177991389 \h </w:instrText>
      </w:r>
      <w:r>
        <w:rPr>
          <w:noProof/>
        </w:rPr>
      </w:r>
      <w:r>
        <w:rPr>
          <w:noProof/>
        </w:rPr>
        <w:fldChar w:fldCharType="separate"/>
      </w:r>
      <w:r>
        <w:rPr>
          <w:noProof/>
        </w:rPr>
        <w:t>171</w:t>
      </w:r>
      <w:r>
        <w:rPr>
          <w:noProof/>
        </w:rPr>
        <w:fldChar w:fldCharType="end"/>
      </w:r>
    </w:p>
    <w:p w14:paraId="6E257B85" w14:textId="5282641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_Toc177991390 \h </w:instrText>
      </w:r>
      <w:r>
        <w:rPr>
          <w:noProof/>
        </w:rPr>
      </w:r>
      <w:r>
        <w:rPr>
          <w:noProof/>
        </w:rPr>
        <w:fldChar w:fldCharType="separate"/>
      </w:r>
      <w:r>
        <w:rPr>
          <w:noProof/>
        </w:rPr>
        <w:t>171</w:t>
      </w:r>
      <w:r>
        <w:rPr>
          <w:noProof/>
        </w:rPr>
        <w:fldChar w:fldCharType="end"/>
      </w:r>
    </w:p>
    <w:p w14:paraId="2F00A0BF" w14:textId="70F22A5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_Toc177991391 \h </w:instrText>
      </w:r>
      <w:r>
        <w:rPr>
          <w:noProof/>
        </w:rPr>
      </w:r>
      <w:r>
        <w:rPr>
          <w:noProof/>
        </w:rPr>
        <w:fldChar w:fldCharType="separate"/>
      </w:r>
      <w:r>
        <w:rPr>
          <w:noProof/>
        </w:rPr>
        <w:t>171</w:t>
      </w:r>
      <w:r>
        <w:rPr>
          <w:noProof/>
        </w:rPr>
        <w:fldChar w:fldCharType="end"/>
      </w:r>
    </w:p>
    <w:p w14:paraId="46237A81" w14:textId="0BBE64B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_Toc177991392 \h </w:instrText>
      </w:r>
      <w:r>
        <w:rPr>
          <w:noProof/>
        </w:rPr>
      </w:r>
      <w:r>
        <w:rPr>
          <w:noProof/>
        </w:rPr>
        <w:fldChar w:fldCharType="separate"/>
      </w:r>
      <w:r>
        <w:rPr>
          <w:noProof/>
        </w:rPr>
        <w:t>171</w:t>
      </w:r>
      <w:r>
        <w:rPr>
          <w:noProof/>
        </w:rPr>
        <w:fldChar w:fldCharType="end"/>
      </w:r>
    </w:p>
    <w:p w14:paraId="5A1F8CC4" w14:textId="4369319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_Toc177991393 \h </w:instrText>
      </w:r>
      <w:r>
        <w:rPr>
          <w:noProof/>
        </w:rPr>
      </w:r>
      <w:r>
        <w:rPr>
          <w:noProof/>
        </w:rPr>
        <w:fldChar w:fldCharType="separate"/>
      </w:r>
      <w:r>
        <w:rPr>
          <w:noProof/>
        </w:rPr>
        <w:t>172</w:t>
      </w:r>
      <w:r>
        <w:rPr>
          <w:noProof/>
        </w:rPr>
        <w:fldChar w:fldCharType="end"/>
      </w:r>
    </w:p>
    <w:p w14:paraId="0768163F" w14:textId="7997AE8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_Toc177991394 \h </w:instrText>
      </w:r>
      <w:r>
        <w:rPr>
          <w:noProof/>
        </w:rPr>
      </w:r>
      <w:r>
        <w:rPr>
          <w:noProof/>
        </w:rPr>
        <w:fldChar w:fldCharType="separate"/>
      </w:r>
      <w:r>
        <w:rPr>
          <w:noProof/>
        </w:rPr>
        <w:t>172</w:t>
      </w:r>
      <w:r>
        <w:rPr>
          <w:noProof/>
        </w:rPr>
        <w:fldChar w:fldCharType="end"/>
      </w:r>
    </w:p>
    <w:p w14:paraId="3F2A1699" w14:textId="670D0DF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_Toc177991395 \h </w:instrText>
      </w:r>
      <w:r>
        <w:rPr>
          <w:noProof/>
        </w:rPr>
      </w:r>
      <w:r>
        <w:rPr>
          <w:noProof/>
        </w:rPr>
        <w:fldChar w:fldCharType="separate"/>
      </w:r>
      <w:r>
        <w:rPr>
          <w:noProof/>
        </w:rPr>
        <w:t>172</w:t>
      </w:r>
      <w:r>
        <w:rPr>
          <w:noProof/>
        </w:rPr>
        <w:fldChar w:fldCharType="end"/>
      </w:r>
    </w:p>
    <w:p w14:paraId="4CB1CFC3" w14:textId="3B27EDF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_Toc177991396 \h </w:instrText>
      </w:r>
      <w:r>
        <w:rPr>
          <w:noProof/>
        </w:rPr>
      </w:r>
      <w:r>
        <w:rPr>
          <w:noProof/>
        </w:rPr>
        <w:fldChar w:fldCharType="separate"/>
      </w:r>
      <w:r>
        <w:rPr>
          <w:noProof/>
        </w:rPr>
        <w:t>172</w:t>
      </w:r>
      <w:r>
        <w:rPr>
          <w:noProof/>
        </w:rPr>
        <w:fldChar w:fldCharType="end"/>
      </w:r>
    </w:p>
    <w:p w14:paraId="5C7C400F" w14:textId="5710025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_Toc177991397 \h </w:instrText>
      </w:r>
      <w:r>
        <w:rPr>
          <w:noProof/>
        </w:rPr>
      </w:r>
      <w:r>
        <w:rPr>
          <w:noProof/>
        </w:rPr>
        <w:fldChar w:fldCharType="separate"/>
      </w:r>
      <w:r>
        <w:rPr>
          <w:noProof/>
        </w:rPr>
        <w:t>173</w:t>
      </w:r>
      <w:r>
        <w:rPr>
          <w:noProof/>
        </w:rPr>
        <w:fldChar w:fldCharType="end"/>
      </w:r>
    </w:p>
    <w:p w14:paraId="25B25F96" w14:textId="1D9E8DA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_Toc177991398 \h </w:instrText>
      </w:r>
      <w:r>
        <w:rPr>
          <w:noProof/>
        </w:rPr>
      </w:r>
      <w:r>
        <w:rPr>
          <w:noProof/>
        </w:rPr>
        <w:fldChar w:fldCharType="separate"/>
      </w:r>
      <w:r>
        <w:rPr>
          <w:noProof/>
        </w:rPr>
        <w:t>173</w:t>
      </w:r>
      <w:r>
        <w:rPr>
          <w:noProof/>
        </w:rPr>
        <w:fldChar w:fldCharType="end"/>
      </w:r>
    </w:p>
    <w:p w14:paraId="4709B2B1" w14:textId="291A225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_Toc177991399 \h </w:instrText>
      </w:r>
      <w:r>
        <w:rPr>
          <w:noProof/>
        </w:rPr>
      </w:r>
      <w:r>
        <w:rPr>
          <w:noProof/>
        </w:rPr>
        <w:fldChar w:fldCharType="separate"/>
      </w:r>
      <w:r>
        <w:rPr>
          <w:noProof/>
        </w:rPr>
        <w:t>173</w:t>
      </w:r>
      <w:r>
        <w:rPr>
          <w:noProof/>
        </w:rPr>
        <w:fldChar w:fldCharType="end"/>
      </w:r>
    </w:p>
    <w:p w14:paraId="5A1908CA" w14:textId="3F73CAC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_Toc177991400 \h </w:instrText>
      </w:r>
      <w:r>
        <w:rPr>
          <w:noProof/>
        </w:rPr>
      </w:r>
      <w:r>
        <w:rPr>
          <w:noProof/>
        </w:rPr>
        <w:fldChar w:fldCharType="separate"/>
      </w:r>
      <w:r>
        <w:rPr>
          <w:noProof/>
        </w:rPr>
        <w:t>173</w:t>
      </w:r>
      <w:r>
        <w:rPr>
          <w:noProof/>
        </w:rPr>
        <w:fldChar w:fldCharType="end"/>
      </w:r>
    </w:p>
    <w:p w14:paraId="0D731B15" w14:textId="6A19653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_Toc177991401 \h </w:instrText>
      </w:r>
      <w:r>
        <w:rPr>
          <w:noProof/>
        </w:rPr>
      </w:r>
      <w:r>
        <w:rPr>
          <w:noProof/>
        </w:rPr>
        <w:fldChar w:fldCharType="separate"/>
      </w:r>
      <w:r>
        <w:rPr>
          <w:noProof/>
        </w:rPr>
        <w:t>173</w:t>
      </w:r>
      <w:r>
        <w:rPr>
          <w:noProof/>
        </w:rPr>
        <w:fldChar w:fldCharType="end"/>
      </w:r>
    </w:p>
    <w:p w14:paraId="13E2A51C" w14:textId="73E16E2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_Toc177991402 \h </w:instrText>
      </w:r>
      <w:r>
        <w:rPr>
          <w:noProof/>
        </w:rPr>
      </w:r>
      <w:r>
        <w:rPr>
          <w:noProof/>
        </w:rPr>
        <w:fldChar w:fldCharType="separate"/>
      </w:r>
      <w:r>
        <w:rPr>
          <w:noProof/>
        </w:rPr>
        <w:t>174</w:t>
      </w:r>
      <w:r>
        <w:rPr>
          <w:noProof/>
        </w:rPr>
        <w:fldChar w:fldCharType="end"/>
      </w:r>
    </w:p>
    <w:p w14:paraId="78E4EAA6" w14:textId="2BBE286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_Toc177991403 \h </w:instrText>
      </w:r>
      <w:r>
        <w:rPr>
          <w:noProof/>
        </w:rPr>
      </w:r>
      <w:r>
        <w:rPr>
          <w:noProof/>
        </w:rPr>
        <w:fldChar w:fldCharType="separate"/>
      </w:r>
      <w:r>
        <w:rPr>
          <w:noProof/>
        </w:rPr>
        <w:t>174</w:t>
      </w:r>
      <w:r>
        <w:rPr>
          <w:noProof/>
        </w:rPr>
        <w:fldChar w:fldCharType="end"/>
      </w:r>
    </w:p>
    <w:p w14:paraId="010AED73" w14:textId="7C74BF1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_Toc177991404 \h </w:instrText>
      </w:r>
      <w:r>
        <w:rPr>
          <w:noProof/>
        </w:rPr>
      </w:r>
      <w:r>
        <w:rPr>
          <w:noProof/>
        </w:rPr>
        <w:fldChar w:fldCharType="separate"/>
      </w:r>
      <w:r>
        <w:rPr>
          <w:noProof/>
        </w:rPr>
        <w:t>174</w:t>
      </w:r>
      <w:r>
        <w:rPr>
          <w:noProof/>
        </w:rPr>
        <w:fldChar w:fldCharType="end"/>
      </w:r>
    </w:p>
    <w:p w14:paraId="1B441418" w14:textId="0CB5D84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_Toc177991405 \h </w:instrText>
      </w:r>
      <w:r>
        <w:rPr>
          <w:noProof/>
        </w:rPr>
      </w:r>
      <w:r>
        <w:rPr>
          <w:noProof/>
        </w:rPr>
        <w:fldChar w:fldCharType="separate"/>
      </w:r>
      <w:r>
        <w:rPr>
          <w:noProof/>
        </w:rPr>
        <w:t>174</w:t>
      </w:r>
      <w:r>
        <w:rPr>
          <w:noProof/>
        </w:rPr>
        <w:fldChar w:fldCharType="end"/>
      </w:r>
    </w:p>
    <w:p w14:paraId="1DC3A2DB" w14:textId="343A2EE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_Toc177991406 \h </w:instrText>
      </w:r>
      <w:r>
        <w:rPr>
          <w:noProof/>
        </w:rPr>
      </w:r>
      <w:r>
        <w:rPr>
          <w:noProof/>
        </w:rPr>
        <w:fldChar w:fldCharType="separate"/>
      </w:r>
      <w:r>
        <w:rPr>
          <w:noProof/>
        </w:rPr>
        <w:t>174</w:t>
      </w:r>
      <w:r>
        <w:rPr>
          <w:noProof/>
        </w:rPr>
        <w:fldChar w:fldCharType="end"/>
      </w:r>
    </w:p>
    <w:p w14:paraId="754B6B22" w14:textId="641A4A1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_Toc177991407 \h </w:instrText>
      </w:r>
      <w:r>
        <w:rPr>
          <w:noProof/>
        </w:rPr>
      </w:r>
      <w:r>
        <w:rPr>
          <w:noProof/>
        </w:rPr>
        <w:fldChar w:fldCharType="separate"/>
      </w:r>
      <w:r>
        <w:rPr>
          <w:noProof/>
        </w:rPr>
        <w:t>175</w:t>
      </w:r>
      <w:r>
        <w:rPr>
          <w:noProof/>
        </w:rPr>
        <w:fldChar w:fldCharType="end"/>
      </w:r>
    </w:p>
    <w:p w14:paraId="6959E90E" w14:textId="684A845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_Toc177991408 \h </w:instrText>
      </w:r>
      <w:r>
        <w:rPr>
          <w:noProof/>
        </w:rPr>
      </w:r>
      <w:r>
        <w:rPr>
          <w:noProof/>
        </w:rPr>
        <w:fldChar w:fldCharType="separate"/>
      </w:r>
      <w:r>
        <w:rPr>
          <w:noProof/>
        </w:rPr>
        <w:t>175</w:t>
      </w:r>
      <w:r>
        <w:rPr>
          <w:noProof/>
        </w:rPr>
        <w:fldChar w:fldCharType="end"/>
      </w:r>
    </w:p>
    <w:p w14:paraId="394E9D52" w14:textId="611443B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_Toc177991409 \h </w:instrText>
      </w:r>
      <w:r>
        <w:rPr>
          <w:noProof/>
        </w:rPr>
      </w:r>
      <w:r>
        <w:rPr>
          <w:noProof/>
        </w:rPr>
        <w:fldChar w:fldCharType="separate"/>
      </w:r>
      <w:r>
        <w:rPr>
          <w:noProof/>
        </w:rPr>
        <w:t>175</w:t>
      </w:r>
      <w:r>
        <w:rPr>
          <w:noProof/>
        </w:rPr>
        <w:fldChar w:fldCharType="end"/>
      </w:r>
    </w:p>
    <w:p w14:paraId="17F62776" w14:textId="6432AC4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_Toc177991410 \h </w:instrText>
      </w:r>
      <w:r>
        <w:rPr>
          <w:noProof/>
        </w:rPr>
      </w:r>
      <w:r>
        <w:rPr>
          <w:noProof/>
        </w:rPr>
        <w:fldChar w:fldCharType="separate"/>
      </w:r>
      <w:r>
        <w:rPr>
          <w:noProof/>
        </w:rPr>
        <w:t>175</w:t>
      </w:r>
      <w:r>
        <w:rPr>
          <w:noProof/>
        </w:rPr>
        <w:fldChar w:fldCharType="end"/>
      </w:r>
    </w:p>
    <w:p w14:paraId="59549715" w14:textId="286C31D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_Toc177991411 \h </w:instrText>
      </w:r>
      <w:r>
        <w:rPr>
          <w:noProof/>
        </w:rPr>
      </w:r>
      <w:r>
        <w:rPr>
          <w:noProof/>
        </w:rPr>
        <w:fldChar w:fldCharType="separate"/>
      </w:r>
      <w:r>
        <w:rPr>
          <w:noProof/>
        </w:rPr>
        <w:t>176</w:t>
      </w:r>
      <w:r>
        <w:rPr>
          <w:noProof/>
        </w:rPr>
        <w:fldChar w:fldCharType="end"/>
      </w:r>
    </w:p>
    <w:p w14:paraId="1D34E9D5" w14:textId="5964D3B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_Toc177991412 \h </w:instrText>
      </w:r>
      <w:r>
        <w:rPr>
          <w:noProof/>
        </w:rPr>
      </w:r>
      <w:r>
        <w:rPr>
          <w:noProof/>
        </w:rPr>
        <w:fldChar w:fldCharType="separate"/>
      </w:r>
      <w:r>
        <w:rPr>
          <w:noProof/>
        </w:rPr>
        <w:t>176</w:t>
      </w:r>
      <w:r>
        <w:rPr>
          <w:noProof/>
        </w:rPr>
        <w:fldChar w:fldCharType="end"/>
      </w:r>
    </w:p>
    <w:p w14:paraId="11FB44C2" w14:textId="65F53BF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_Toc177991413 \h </w:instrText>
      </w:r>
      <w:r>
        <w:rPr>
          <w:noProof/>
        </w:rPr>
      </w:r>
      <w:r>
        <w:rPr>
          <w:noProof/>
        </w:rPr>
        <w:fldChar w:fldCharType="separate"/>
      </w:r>
      <w:r>
        <w:rPr>
          <w:noProof/>
        </w:rPr>
        <w:t>176</w:t>
      </w:r>
      <w:r>
        <w:rPr>
          <w:noProof/>
        </w:rPr>
        <w:fldChar w:fldCharType="end"/>
      </w:r>
    </w:p>
    <w:p w14:paraId="6F8978AD" w14:textId="52AA1EC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MCData synchronization notification</w:t>
      </w:r>
      <w:r>
        <w:rPr>
          <w:noProof/>
        </w:rPr>
        <w:tab/>
      </w:r>
      <w:r>
        <w:rPr>
          <w:noProof/>
        </w:rPr>
        <w:fldChar w:fldCharType="begin"/>
      </w:r>
      <w:r>
        <w:rPr>
          <w:noProof/>
        </w:rPr>
        <w:instrText xml:space="preserve"> PAGEREF _Toc177991414 \h </w:instrText>
      </w:r>
      <w:r>
        <w:rPr>
          <w:noProof/>
        </w:rPr>
      </w:r>
      <w:r>
        <w:rPr>
          <w:noProof/>
        </w:rPr>
        <w:fldChar w:fldCharType="separate"/>
      </w:r>
      <w:r>
        <w:rPr>
          <w:noProof/>
        </w:rPr>
        <w:t>176</w:t>
      </w:r>
      <w:r>
        <w:rPr>
          <w:noProof/>
        </w:rPr>
        <w:fldChar w:fldCharType="end"/>
      </w:r>
    </w:p>
    <w:p w14:paraId="07E77984" w14:textId="095BEC3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Create notification channel request</w:t>
      </w:r>
      <w:r>
        <w:rPr>
          <w:noProof/>
        </w:rPr>
        <w:tab/>
      </w:r>
      <w:r>
        <w:rPr>
          <w:noProof/>
        </w:rPr>
        <w:fldChar w:fldCharType="begin"/>
      </w:r>
      <w:r>
        <w:rPr>
          <w:noProof/>
        </w:rPr>
        <w:instrText xml:space="preserve"> PAGEREF _Toc177991415 \h </w:instrText>
      </w:r>
      <w:r>
        <w:rPr>
          <w:noProof/>
        </w:rPr>
      </w:r>
      <w:r>
        <w:rPr>
          <w:noProof/>
        </w:rPr>
        <w:fldChar w:fldCharType="separate"/>
      </w:r>
      <w:r>
        <w:rPr>
          <w:noProof/>
        </w:rPr>
        <w:t>177</w:t>
      </w:r>
      <w:r>
        <w:rPr>
          <w:noProof/>
        </w:rPr>
        <w:fldChar w:fldCharType="end"/>
      </w:r>
    </w:p>
    <w:p w14:paraId="562D6962" w14:textId="184B6D6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Create notification channel response</w:t>
      </w:r>
      <w:r>
        <w:rPr>
          <w:noProof/>
        </w:rPr>
        <w:tab/>
      </w:r>
      <w:r>
        <w:rPr>
          <w:noProof/>
        </w:rPr>
        <w:fldChar w:fldCharType="begin"/>
      </w:r>
      <w:r>
        <w:rPr>
          <w:noProof/>
        </w:rPr>
        <w:instrText xml:space="preserve"> PAGEREF _Toc177991416 \h </w:instrText>
      </w:r>
      <w:r>
        <w:rPr>
          <w:noProof/>
        </w:rPr>
      </w:r>
      <w:r>
        <w:rPr>
          <w:noProof/>
        </w:rPr>
        <w:fldChar w:fldCharType="separate"/>
      </w:r>
      <w:r>
        <w:rPr>
          <w:noProof/>
        </w:rPr>
        <w:t>177</w:t>
      </w:r>
      <w:r>
        <w:rPr>
          <w:noProof/>
        </w:rPr>
        <w:fldChar w:fldCharType="end"/>
      </w:r>
    </w:p>
    <w:p w14:paraId="2730C9CB" w14:textId="49D5F2C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Open notification channel</w:t>
      </w:r>
      <w:r>
        <w:rPr>
          <w:noProof/>
        </w:rPr>
        <w:tab/>
      </w:r>
      <w:r>
        <w:rPr>
          <w:noProof/>
        </w:rPr>
        <w:fldChar w:fldCharType="begin"/>
      </w:r>
      <w:r>
        <w:rPr>
          <w:noProof/>
        </w:rPr>
        <w:instrText xml:space="preserve"> PAGEREF _Toc177991417 \h </w:instrText>
      </w:r>
      <w:r>
        <w:rPr>
          <w:noProof/>
        </w:rPr>
      </w:r>
      <w:r>
        <w:rPr>
          <w:noProof/>
        </w:rPr>
        <w:fldChar w:fldCharType="separate"/>
      </w:r>
      <w:r>
        <w:rPr>
          <w:noProof/>
        </w:rPr>
        <w:t>177</w:t>
      </w:r>
      <w:r>
        <w:rPr>
          <w:noProof/>
        </w:rPr>
        <w:fldChar w:fldCharType="end"/>
      </w:r>
    </w:p>
    <w:p w14:paraId="15BA2786" w14:textId="1299E07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Subscribe for notification request</w:t>
      </w:r>
      <w:r>
        <w:rPr>
          <w:noProof/>
        </w:rPr>
        <w:tab/>
      </w:r>
      <w:r>
        <w:rPr>
          <w:noProof/>
        </w:rPr>
        <w:fldChar w:fldCharType="begin"/>
      </w:r>
      <w:r>
        <w:rPr>
          <w:noProof/>
        </w:rPr>
        <w:instrText xml:space="preserve"> PAGEREF _Toc177991418 \h </w:instrText>
      </w:r>
      <w:r>
        <w:rPr>
          <w:noProof/>
        </w:rPr>
      </w:r>
      <w:r>
        <w:rPr>
          <w:noProof/>
        </w:rPr>
        <w:fldChar w:fldCharType="separate"/>
      </w:r>
      <w:r>
        <w:rPr>
          <w:noProof/>
        </w:rPr>
        <w:t>177</w:t>
      </w:r>
      <w:r>
        <w:rPr>
          <w:noProof/>
        </w:rPr>
        <w:fldChar w:fldCharType="end"/>
      </w:r>
    </w:p>
    <w:p w14:paraId="218AEAB1" w14:textId="412BC2F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Subscribe for notification response</w:t>
      </w:r>
      <w:r>
        <w:rPr>
          <w:noProof/>
        </w:rPr>
        <w:tab/>
      </w:r>
      <w:r>
        <w:rPr>
          <w:noProof/>
        </w:rPr>
        <w:fldChar w:fldCharType="begin"/>
      </w:r>
      <w:r>
        <w:rPr>
          <w:noProof/>
        </w:rPr>
        <w:instrText xml:space="preserve"> PAGEREF _Toc177991419 \h </w:instrText>
      </w:r>
      <w:r>
        <w:rPr>
          <w:noProof/>
        </w:rPr>
      </w:r>
      <w:r>
        <w:rPr>
          <w:noProof/>
        </w:rPr>
        <w:fldChar w:fldCharType="separate"/>
      </w:r>
      <w:r>
        <w:rPr>
          <w:noProof/>
        </w:rPr>
        <w:t>178</w:t>
      </w:r>
      <w:r>
        <w:rPr>
          <w:noProof/>
        </w:rPr>
        <w:fldChar w:fldCharType="end"/>
      </w:r>
    </w:p>
    <w:p w14:paraId="695A45D1" w14:textId="7FF4864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_Toc177991420 \h </w:instrText>
      </w:r>
      <w:r>
        <w:rPr>
          <w:noProof/>
        </w:rPr>
      </w:r>
      <w:r>
        <w:rPr>
          <w:noProof/>
        </w:rPr>
        <w:fldChar w:fldCharType="separate"/>
      </w:r>
      <w:r>
        <w:rPr>
          <w:noProof/>
        </w:rPr>
        <w:t>178</w:t>
      </w:r>
      <w:r>
        <w:rPr>
          <w:noProof/>
        </w:rPr>
        <w:fldChar w:fldCharType="end"/>
      </w:r>
    </w:p>
    <w:p w14:paraId="473541A3" w14:textId="49A8880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_Toc177991421 \h </w:instrText>
      </w:r>
      <w:r>
        <w:rPr>
          <w:noProof/>
        </w:rPr>
      </w:r>
      <w:r>
        <w:rPr>
          <w:noProof/>
        </w:rPr>
        <w:fldChar w:fldCharType="separate"/>
      </w:r>
      <w:r>
        <w:rPr>
          <w:noProof/>
        </w:rPr>
        <w:t>178</w:t>
      </w:r>
      <w:r>
        <w:rPr>
          <w:noProof/>
        </w:rPr>
        <w:fldChar w:fldCharType="end"/>
      </w:r>
    </w:p>
    <w:p w14:paraId="6123D478" w14:textId="1711E0B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_Toc177991422 \h </w:instrText>
      </w:r>
      <w:r>
        <w:rPr>
          <w:noProof/>
        </w:rPr>
      </w:r>
      <w:r>
        <w:rPr>
          <w:noProof/>
        </w:rPr>
        <w:fldChar w:fldCharType="separate"/>
      </w:r>
      <w:r>
        <w:rPr>
          <w:noProof/>
        </w:rPr>
        <w:t>178</w:t>
      </w:r>
      <w:r>
        <w:rPr>
          <w:noProof/>
        </w:rPr>
        <w:fldChar w:fldCharType="end"/>
      </w:r>
    </w:p>
    <w:p w14:paraId="369AD9A9" w14:textId="238DD1E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_Toc177991423 \h </w:instrText>
      </w:r>
      <w:r>
        <w:rPr>
          <w:noProof/>
        </w:rPr>
      </w:r>
      <w:r>
        <w:rPr>
          <w:noProof/>
        </w:rPr>
        <w:fldChar w:fldCharType="separate"/>
      </w:r>
      <w:r>
        <w:rPr>
          <w:noProof/>
        </w:rPr>
        <w:t>178</w:t>
      </w:r>
      <w:r>
        <w:rPr>
          <w:noProof/>
        </w:rPr>
        <w:fldChar w:fldCharType="end"/>
      </w:r>
    </w:p>
    <w:p w14:paraId="6D9CE89B" w14:textId="4B5E358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_Toc177991424 \h </w:instrText>
      </w:r>
      <w:r>
        <w:rPr>
          <w:noProof/>
        </w:rPr>
      </w:r>
      <w:r>
        <w:rPr>
          <w:noProof/>
        </w:rPr>
        <w:fldChar w:fldCharType="separate"/>
      </w:r>
      <w:r>
        <w:rPr>
          <w:noProof/>
        </w:rPr>
        <w:t>179</w:t>
      </w:r>
      <w:r>
        <w:rPr>
          <w:noProof/>
        </w:rPr>
        <w:fldChar w:fldCharType="end"/>
      </w:r>
    </w:p>
    <w:p w14:paraId="379475B3" w14:textId="1FFB16A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_Toc177991425 \h </w:instrText>
      </w:r>
      <w:r>
        <w:rPr>
          <w:noProof/>
        </w:rPr>
      </w:r>
      <w:r>
        <w:rPr>
          <w:noProof/>
        </w:rPr>
        <w:fldChar w:fldCharType="separate"/>
      </w:r>
      <w:r>
        <w:rPr>
          <w:noProof/>
        </w:rPr>
        <w:t>179</w:t>
      </w:r>
      <w:r>
        <w:rPr>
          <w:noProof/>
        </w:rPr>
        <w:fldChar w:fldCharType="end"/>
      </w:r>
    </w:p>
    <w:p w14:paraId="55742360" w14:textId="0F3C1B9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Update notification channel request</w:t>
      </w:r>
      <w:r>
        <w:rPr>
          <w:noProof/>
        </w:rPr>
        <w:tab/>
      </w:r>
      <w:r>
        <w:rPr>
          <w:noProof/>
        </w:rPr>
        <w:fldChar w:fldCharType="begin"/>
      </w:r>
      <w:r>
        <w:rPr>
          <w:noProof/>
        </w:rPr>
        <w:instrText xml:space="preserve"> PAGEREF _Toc177991426 \h </w:instrText>
      </w:r>
      <w:r>
        <w:rPr>
          <w:noProof/>
        </w:rPr>
      </w:r>
      <w:r>
        <w:rPr>
          <w:noProof/>
        </w:rPr>
        <w:fldChar w:fldCharType="separate"/>
      </w:r>
      <w:r>
        <w:rPr>
          <w:noProof/>
        </w:rPr>
        <w:t>179</w:t>
      </w:r>
      <w:r>
        <w:rPr>
          <w:noProof/>
        </w:rPr>
        <w:fldChar w:fldCharType="end"/>
      </w:r>
    </w:p>
    <w:p w14:paraId="637E016D" w14:textId="34C24AF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Update notification channel response</w:t>
      </w:r>
      <w:r>
        <w:rPr>
          <w:noProof/>
        </w:rPr>
        <w:tab/>
      </w:r>
      <w:r>
        <w:rPr>
          <w:noProof/>
        </w:rPr>
        <w:fldChar w:fldCharType="begin"/>
      </w:r>
      <w:r>
        <w:rPr>
          <w:noProof/>
        </w:rPr>
        <w:instrText xml:space="preserve"> PAGEREF _Toc177991427 \h </w:instrText>
      </w:r>
      <w:r>
        <w:rPr>
          <w:noProof/>
        </w:rPr>
      </w:r>
      <w:r>
        <w:rPr>
          <w:noProof/>
        </w:rPr>
        <w:fldChar w:fldCharType="separate"/>
      </w:r>
      <w:r>
        <w:rPr>
          <w:noProof/>
        </w:rPr>
        <w:t>179</w:t>
      </w:r>
      <w:r>
        <w:rPr>
          <w:noProof/>
        </w:rPr>
        <w:fldChar w:fldCharType="end"/>
      </w:r>
    </w:p>
    <w:p w14:paraId="74098D7C" w14:textId="5E43D06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Update notification subscription request</w:t>
      </w:r>
      <w:r>
        <w:rPr>
          <w:noProof/>
        </w:rPr>
        <w:tab/>
      </w:r>
      <w:r>
        <w:rPr>
          <w:noProof/>
        </w:rPr>
        <w:fldChar w:fldCharType="begin"/>
      </w:r>
      <w:r>
        <w:rPr>
          <w:noProof/>
        </w:rPr>
        <w:instrText xml:space="preserve"> PAGEREF _Toc177991428 \h </w:instrText>
      </w:r>
      <w:r>
        <w:rPr>
          <w:noProof/>
        </w:rPr>
      </w:r>
      <w:r>
        <w:rPr>
          <w:noProof/>
        </w:rPr>
        <w:fldChar w:fldCharType="separate"/>
      </w:r>
      <w:r>
        <w:rPr>
          <w:noProof/>
        </w:rPr>
        <w:t>180</w:t>
      </w:r>
      <w:r>
        <w:rPr>
          <w:noProof/>
        </w:rPr>
        <w:fldChar w:fldCharType="end"/>
      </w:r>
    </w:p>
    <w:p w14:paraId="2D85B48D" w14:textId="0C68067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Update notification subscription response</w:t>
      </w:r>
      <w:r>
        <w:rPr>
          <w:noProof/>
        </w:rPr>
        <w:tab/>
      </w:r>
      <w:r>
        <w:rPr>
          <w:noProof/>
        </w:rPr>
        <w:fldChar w:fldCharType="begin"/>
      </w:r>
      <w:r>
        <w:rPr>
          <w:noProof/>
        </w:rPr>
        <w:instrText xml:space="preserve"> PAGEREF _Toc177991429 \h </w:instrText>
      </w:r>
      <w:r>
        <w:rPr>
          <w:noProof/>
        </w:rPr>
      </w:r>
      <w:r>
        <w:rPr>
          <w:noProof/>
        </w:rPr>
        <w:fldChar w:fldCharType="separate"/>
      </w:r>
      <w:r>
        <w:rPr>
          <w:noProof/>
        </w:rPr>
        <w:t>180</w:t>
      </w:r>
      <w:r>
        <w:rPr>
          <w:noProof/>
        </w:rPr>
        <w:fldChar w:fldCharType="end"/>
      </w:r>
    </w:p>
    <w:p w14:paraId="7D6C4B47" w14:textId="7F1A3B3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Delete notification channel request</w:t>
      </w:r>
      <w:r>
        <w:rPr>
          <w:noProof/>
        </w:rPr>
        <w:tab/>
      </w:r>
      <w:r>
        <w:rPr>
          <w:noProof/>
        </w:rPr>
        <w:fldChar w:fldCharType="begin"/>
      </w:r>
      <w:r>
        <w:rPr>
          <w:noProof/>
        </w:rPr>
        <w:instrText xml:space="preserve"> PAGEREF _Toc177991430 \h </w:instrText>
      </w:r>
      <w:r>
        <w:rPr>
          <w:noProof/>
        </w:rPr>
      </w:r>
      <w:r>
        <w:rPr>
          <w:noProof/>
        </w:rPr>
        <w:fldChar w:fldCharType="separate"/>
      </w:r>
      <w:r>
        <w:rPr>
          <w:noProof/>
        </w:rPr>
        <w:t>180</w:t>
      </w:r>
      <w:r>
        <w:rPr>
          <w:noProof/>
        </w:rPr>
        <w:fldChar w:fldCharType="end"/>
      </w:r>
    </w:p>
    <w:p w14:paraId="3E90DCA0" w14:textId="6030831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Delete notification channel response</w:t>
      </w:r>
      <w:r>
        <w:rPr>
          <w:noProof/>
        </w:rPr>
        <w:tab/>
      </w:r>
      <w:r>
        <w:rPr>
          <w:noProof/>
        </w:rPr>
        <w:fldChar w:fldCharType="begin"/>
      </w:r>
      <w:r>
        <w:rPr>
          <w:noProof/>
        </w:rPr>
        <w:instrText xml:space="preserve"> PAGEREF _Toc177991431 \h </w:instrText>
      </w:r>
      <w:r>
        <w:rPr>
          <w:noProof/>
        </w:rPr>
      </w:r>
      <w:r>
        <w:rPr>
          <w:noProof/>
        </w:rPr>
        <w:fldChar w:fldCharType="separate"/>
      </w:r>
      <w:r>
        <w:rPr>
          <w:noProof/>
        </w:rPr>
        <w:t>180</w:t>
      </w:r>
      <w:r>
        <w:rPr>
          <w:noProof/>
        </w:rPr>
        <w:fldChar w:fldCharType="end"/>
      </w:r>
    </w:p>
    <w:p w14:paraId="566CCD73" w14:textId="116A843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Delete notification subscription request</w:t>
      </w:r>
      <w:r>
        <w:rPr>
          <w:noProof/>
        </w:rPr>
        <w:tab/>
      </w:r>
      <w:r>
        <w:rPr>
          <w:noProof/>
        </w:rPr>
        <w:fldChar w:fldCharType="begin"/>
      </w:r>
      <w:r>
        <w:rPr>
          <w:noProof/>
        </w:rPr>
        <w:instrText xml:space="preserve"> PAGEREF _Toc177991432 \h </w:instrText>
      </w:r>
      <w:r>
        <w:rPr>
          <w:noProof/>
        </w:rPr>
      </w:r>
      <w:r>
        <w:rPr>
          <w:noProof/>
        </w:rPr>
        <w:fldChar w:fldCharType="separate"/>
      </w:r>
      <w:r>
        <w:rPr>
          <w:noProof/>
        </w:rPr>
        <w:t>181</w:t>
      </w:r>
      <w:r>
        <w:rPr>
          <w:noProof/>
        </w:rPr>
        <w:fldChar w:fldCharType="end"/>
      </w:r>
    </w:p>
    <w:p w14:paraId="2712A120" w14:textId="2652308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1F4C7E">
        <w:rPr>
          <w:noProof/>
          <w:lang w:val="en-IN"/>
        </w:rPr>
        <w:t>Delete notification subscription response</w:t>
      </w:r>
      <w:r>
        <w:rPr>
          <w:noProof/>
        </w:rPr>
        <w:tab/>
      </w:r>
      <w:r>
        <w:rPr>
          <w:noProof/>
        </w:rPr>
        <w:fldChar w:fldCharType="begin"/>
      </w:r>
      <w:r>
        <w:rPr>
          <w:noProof/>
        </w:rPr>
        <w:instrText xml:space="preserve"> PAGEREF _Toc177991433 \h </w:instrText>
      </w:r>
      <w:r>
        <w:rPr>
          <w:noProof/>
        </w:rPr>
      </w:r>
      <w:r>
        <w:rPr>
          <w:noProof/>
        </w:rPr>
        <w:fldChar w:fldCharType="separate"/>
      </w:r>
      <w:r>
        <w:rPr>
          <w:noProof/>
        </w:rPr>
        <w:t>181</w:t>
      </w:r>
      <w:r>
        <w:rPr>
          <w:noProof/>
        </w:rPr>
        <w:fldChar w:fldCharType="end"/>
      </w:r>
    </w:p>
    <w:p w14:paraId="10BC1521" w14:textId="694D6F7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sidRPr="001F4C7E">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lang w:val="en-IN"/>
        </w:rPr>
        <w:t>Notification message</w:t>
      </w:r>
      <w:r>
        <w:rPr>
          <w:noProof/>
        </w:rPr>
        <w:tab/>
      </w:r>
      <w:r>
        <w:rPr>
          <w:noProof/>
        </w:rPr>
        <w:fldChar w:fldCharType="begin"/>
      </w:r>
      <w:r>
        <w:rPr>
          <w:noProof/>
        </w:rPr>
        <w:instrText xml:space="preserve"> PAGEREF _Toc177991434 \h </w:instrText>
      </w:r>
      <w:r>
        <w:rPr>
          <w:noProof/>
        </w:rPr>
      </w:r>
      <w:r>
        <w:rPr>
          <w:noProof/>
        </w:rPr>
        <w:fldChar w:fldCharType="separate"/>
      </w:r>
      <w:r>
        <w:rPr>
          <w:noProof/>
        </w:rPr>
        <w:t>181</w:t>
      </w:r>
      <w:r>
        <w:rPr>
          <w:noProof/>
        </w:rPr>
        <w:fldChar w:fldCharType="end"/>
      </w:r>
    </w:p>
    <w:p w14:paraId="1A8357ED" w14:textId="4ABF9BB7"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_Toc177991435 \h </w:instrText>
      </w:r>
      <w:r>
        <w:rPr>
          <w:noProof/>
        </w:rPr>
      </w:r>
      <w:r>
        <w:rPr>
          <w:noProof/>
        </w:rPr>
        <w:fldChar w:fldCharType="separate"/>
      </w:r>
      <w:r>
        <w:rPr>
          <w:noProof/>
        </w:rPr>
        <w:t>181</w:t>
      </w:r>
      <w:r>
        <w:rPr>
          <w:noProof/>
        </w:rPr>
        <w:fldChar w:fldCharType="end"/>
      </w:r>
    </w:p>
    <w:p w14:paraId="3BD0D6C5" w14:textId="0AF3865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_Toc177991436 \h </w:instrText>
      </w:r>
      <w:r>
        <w:rPr>
          <w:noProof/>
        </w:rPr>
      </w:r>
      <w:r>
        <w:rPr>
          <w:noProof/>
        </w:rPr>
        <w:fldChar w:fldCharType="separate"/>
      </w:r>
      <w:r>
        <w:rPr>
          <w:noProof/>
        </w:rPr>
        <w:t>181</w:t>
      </w:r>
      <w:r>
        <w:rPr>
          <w:noProof/>
        </w:rPr>
        <w:fldChar w:fldCharType="end"/>
      </w:r>
    </w:p>
    <w:p w14:paraId="55CC1BD5" w14:textId="21F2FEA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_Toc177991437 \h </w:instrText>
      </w:r>
      <w:r>
        <w:rPr>
          <w:noProof/>
        </w:rPr>
      </w:r>
      <w:r>
        <w:rPr>
          <w:noProof/>
        </w:rPr>
        <w:fldChar w:fldCharType="separate"/>
      </w:r>
      <w:r>
        <w:rPr>
          <w:noProof/>
        </w:rPr>
        <w:t>181</w:t>
      </w:r>
      <w:r>
        <w:rPr>
          <w:noProof/>
        </w:rPr>
        <w:fldChar w:fldCharType="end"/>
      </w:r>
    </w:p>
    <w:p w14:paraId="1254932C" w14:textId="0D74E8B8"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_Toc177991438 \h </w:instrText>
      </w:r>
      <w:r>
        <w:rPr>
          <w:noProof/>
        </w:rPr>
      </w:r>
      <w:r>
        <w:rPr>
          <w:noProof/>
        </w:rPr>
        <w:fldChar w:fldCharType="separate"/>
      </w:r>
      <w:r>
        <w:rPr>
          <w:noProof/>
        </w:rPr>
        <w:t>182</w:t>
      </w:r>
      <w:r>
        <w:rPr>
          <w:noProof/>
        </w:rPr>
        <w:fldChar w:fldCharType="end"/>
      </w:r>
    </w:p>
    <w:p w14:paraId="519EBBD3" w14:textId="3603E90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_Toc177991439 \h </w:instrText>
      </w:r>
      <w:r>
        <w:rPr>
          <w:noProof/>
        </w:rPr>
      </w:r>
      <w:r>
        <w:rPr>
          <w:noProof/>
        </w:rPr>
        <w:fldChar w:fldCharType="separate"/>
      </w:r>
      <w:r>
        <w:rPr>
          <w:noProof/>
        </w:rPr>
        <w:t>182</w:t>
      </w:r>
      <w:r>
        <w:rPr>
          <w:noProof/>
        </w:rPr>
        <w:fldChar w:fldCharType="end"/>
      </w:r>
    </w:p>
    <w:p w14:paraId="51987A5F" w14:textId="42A5944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_Toc177991440 \h </w:instrText>
      </w:r>
      <w:r>
        <w:rPr>
          <w:noProof/>
        </w:rPr>
      </w:r>
      <w:r>
        <w:rPr>
          <w:noProof/>
        </w:rPr>
        <w:fldChar w:fldCharType="separate"/>
      </w:r>
      <w:r>
        <w:rPr>
          <w:noProof/>
        </w:rPr>
        <w:t>182</w:t>
      </w:r>
      <w:r>
        <w:rPr>
          <w:noProof/>
        </w:rPr>
        <w:fldChar w:fldCharType="end"/>
      </w:r>
    </w:p>
    <w:p w14:paraId="619B7DDA" w14:textId="24EBC82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_Toc177991441 \h </w:instrText>
      </w:r>
      <w:r>
        <w:rPr>
          <w:noProof/>
        </w:rPr>
      </w:r>
      <w:r>
        <w:rPr>
          <w:noProof/>
        </w:rPr>
        <w:fldChar w:fldCharType="separate"/>
      </w:r>
      <w:r>
        <w:rPr>
          <w:noProof/>
        </w:rPr>
        <w:t>183</w:t>
      </w:r>
      <w:r>
        <w:rPr>
          <w:noProof/>
        </w:rPr>
        <w:fldChar w:fldCharType="end"/>
      </w:r>
    </w:p>
    <w:p w14:paraId="25381141" w14:textId="0E7E6A1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_Toc177991442 \h </w:instrText>
      </w:r>
      <w:r>
        <w:rPr>
          <w:noProof/>
        </w:rPr>
      </w:r>
      <w:r>
        <w:rPr>
          <w:noProof/>
        </w:rPr>
        <w:fldChar w:fldCharType="separate"/>
      </w:r>
      <w:r>
        <w:rPr>
          <w:noProof/>
        </w:rPr>
        <w:t>183</w:t>
      </w:r>
      <w:r>
        <w:rPr>
          <w:noProof/>
        </w:rPr>
        <w:fldChar w:fldCharType="end"/>
      </w:r>
    </w:p>
    <w:p w14:paraId="72FAA428" w14:textId="422F4E1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_Toc177991443 \h </w:instrText>
      </w:r>
      <w:r>
        <w:rPr>
          <w:noProof/>
        </w:rPr>
      </w:r>
      <w:r>
        <w:rPr>
          <w:noProof/>
        </w:rPr>
        <w:fldChar w:fldCharType="separate"/>
      </w:r>
      <w:r>
        <w:rPr>
          <w:noProof/>
        </w:rPr>
        <w:t>183</w:t>
      </w:r>
      <w:r>
        <w:rPr>
          <w:noProof/>
        </w:rPr>
        <w:fldChar w:fldCharType="end"/>
      </w:r>
    </w:p>
    <w:p w14:paraId="14787F8E" w14:textId="7CDE84B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_Toc177991444 \h </w:instrText>
      </w:r>
      <w:r>
        <w:rPr>
          <w:noProof/>
        </w:rPr>
      </w:r>
      <w:r>
        <w:rPr>
          <w:noProof/>
        </w:rPr>
        <w:fldChar w:fldCharType="separate"/>
      </w:r>
      <w:r>
        <w:rPr>
          <w:noProof/>
        </w:rPr>
        <w:t>184</w:t>
      </w:r>
      <w:r>
        <w:rPr>
          <w:noProof/>
        </w:rPr>
        <w:fldChar w:fldCharType="end"/>
      </w:r>
    </w:p>
    <w:p w14:paraId="6DC22926" w14:textId="0DEBE37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_Toc177991445 \h </w:instrText>
      </w:r>
      <w:r>
        <w:rPr>
          <w:noProof/>
        </w:rPr>
      </w:r>
      <w:r>
        <w:rPr>
          <w:noProof/>
        </w:rPr>
        <w:fldChar w:fldCharType="separate"/>
      </w:r>
      <w:r>
        <w:rPr>
          <w:noProof/>
        </w:rPr>
        <w:t>184</w:t>
      </w:r>
      <w:r>
        <w:rPr>
          <w:noProof/>
        </w:rPr>
        <w:fldChar w:fldCharType="end"/>
      </w:r>
    </w:p>
    <w:p w14:paraId="4CB18A58" w14:textId="407DE88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_Toc177991446 \h </w:instrText>
      </w:r>
      <w:r>
        <w:rPr>
          <w:noProof/>
        </w:rPr>
      </w:r>
      <w:r>
        <w:rPr>
          <w:noProof/>
        </w:rPr>
        <w:fldChar w:fldCharType="separate"/>
      </w:r>
      <w:r>
        <w:rPr>
          <w:noProof/>
        </w:rPr>
        <w:t>184</w:t>
      </w:r>
      <w:r>
        <w:rPr>
          <w:noProof/>
        </w:rPr>
        <w:fldChar w:fldCharType="end"/>
      </w:r>
    </w:p>
    <w:p w14:paraId="52152F67" w14:textId="7590A71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_Toc177991447 \h </w:instrText>
      </w:r>
      <w:r>
        <w:rPr>
          <w:noProof/>
        </w:rPr>
      </w:r>
      <w:r>
        <w:rPr>
          <w:noProof/>
        </w:rPr>
        <w:fldChar w:fldCharType="separate"/>
      </w:r>
      <w:r>
        <w:rPr>
          <w:noProof/>
        </w:rPr>
        <w:t>185</w:t>
      </w:r>
      <w:r>
        <w:rPr>
          <w:noProof/>
        </w:rPr>
        <w:fldChar w:fldCharType="end"/>
      </w:r>
    </w:p>
    <w:p w14:paraId="11C86FAB" w14:textId="1552254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_Toc177991448 \h </w:instrText>
      </w:r>
      <w:r>
        <w:rPr>
          <w:noProof/>
        </w:rPr>
      </w:r>
      <w:r>
        <w:rPr>
          <w:noProof/>
        </w:rPr>
        <w:fldChar w:fldCharType="separate"/>
      </w:r>
      <w:r>
        <w:rPr>
          <w:noProof/>
        </w:rPr>
        <w:t>185</w:t>
      </w:r>
      <w:r>
        <w:rPr>
          <w:noProof/>
        </w:rPr>
        <w:fldChar w:fldCharType="end"/>
      </w:r>
    </w:p>
    <w:p w14:paraId="5170A027" w14:textId="44EB175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_Toc177991449 \h </w:instrText>
      </w:r>
      <w:r>
        <w:rPr>
          <w:noProof/>
        </w:rPr>
      </w:r>
      <w:r>
        <w:rPr>
          <w:noProof/>
        </w:rPr>
        <w:fldChar w:fldCharType="separate"/>
      </w:r>
      <w:r>
        <w:rPr>
          <w:noProof/>
        </w:rPr>
        <w:t>185</w:t>
      </w:r>
      <w:r>
        <w:rPr>
          <w:noProof/>
        </w:rPr>
        <w:fldChar w:fldCharType="end"/>
      </w:r>
    </w:p>
    <w:p w14:paraId="68BCD860" w14:textId="785859E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_Toc177991450 \h </w:instrText>
      </w:r>
      <w:r>
        <w:rPr>
          <w:noProof/>
        </w:rPr>
      </w:r>
      <w:r>
        <w:rPr>
          <w:noProof/>
        </w:rPr>
        <w:fldChar w:fldCharType="separate"/>
      </w:r>
      <w:r>
        <w:rPr>
          <w:noProof/>
        </w:rPr>
        <w:t>186</w:t>
      </w:r>
      <w:r>
        <w:rPr>
          <w:noProof/>
        </w:rPr>
        <w:fldChar w:fldCharType="end"/>
      </w:r>
    </w:p>
    <w:p w14:paraId="2FC5BD68" w14:textId="0C6DD09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_Toc177991451 \h </w:instrText>
      </w:r>
      <w:r>
        <w:rPr>
          <w:noProof/>
        </w:rPr>
      </w:r>
      <w:r>
        <w:rPr>
          <w:noProof/>
        </w:rPr>
        <w:fldChar w:fldCharType="separate"/>
      </w:r>
      <w:r>
        <w:rPr>
          <w:noProof/>
        </w:rPr>
        <w:t>186</w:t>
      </w:r>
      <w:r>
        <w:rPr>
          <w:noProof/>
        </w:rPr>
        <w:fldChar w:fldCharType="end"/>
      </w:r>
    </w:p>
    <w:p w14:paraId="50001326" w14:textId="751A9A1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_Toc177991452 \h </w:instrText>
      </w:r>
      <w:r>
        <w:rPr>
          <w:noProof/>
        </w:rPr>
      </w:r>
      <w:r>
        <w:rPr>
          <w:noProof/>
        </w:rPr>
        <w:fldChar w:fldCharType="separate"/>
      </w:r>
      <w:r>
        <w:rPr>
          <w:noProof/>
        </w:rPr>
        <w:t>186</w:t>
      </w:r>
      <w:r>
        <w:rPr>
          <w:noProof/>
        </w:rPr>
        <w:fldChar w:fldCharType="end"/>
      </w:r>
    </w:p>
    <w:p w14:paraId="2DEB86E0" w14:textId="15EB29C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_Toc177991453 \h </w:instrText>
      </w:r>
      <w:r>
        <w:rPr>
          <w:noProof/>
        </w:rPr>
      </w:r>
      <w:r>
        <w:rPr>
          <w:noProof/>
        </w:rPr>
        <w:fldChar w:fldCharType="separate"/>
      </w:r>
      <w:r>
        <w:rPr>
          <w:noProof/>
        </w:rPr>
        <w:t>187</w:t>
      </w:r>
      <w:r>
        <w:rPr>
          <w:noProof/>
        </w:rPr>
        <w:fldChar w:fldCharType="end"/>
      </w:r>
    </w:p>
    <w:p w14:paraId="3FA212B2" w14:textId="29C55D7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_Toc177991454 \h </w:instrText>
      </w:r>
      <w:r>
        <w:rPr>
          <w:noProof/>
        </w:rPr>
      </w:r>
      <w:r>
        <w:rPr>
          <w:noProof/>
        </w:rPr>
        <w:fldChar w:fldCharType="separate"/>
      </w:r>
      <w:r>
        <w:rPr>
          <w:noProof/>
        </w:rPr>
        <w:t>187</w:t>
      </w:r>
      <w:r>
        <w:rPr>
          <w:noProof/>
        </w:rPr>
        <w:fldChar w:fldCharType="end"/>
      </w:r>
    </w:p>
    <w:p w14:paraId="47B40FE7" w14:textId="05CE84B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_Toc177991455 \h </w:instrText>
      </w:r>
      <w:r>
        <w:rPr>
          <w:noProof/>
        </w:rPr>
      </w:r>
      <w:r>
        <w:rPr>
          <w:noProof/>
        </w:rPr>
        <w:fldChar w:fldCharType="separate"/>
      </w:r>
      <w:r>
        <w:rPr>
          <w:noProof/>
        </w:rPr>
        <w:t>187</w:t>
      </w:r>
      <w:r>
        <w:rPr>
          <w:noProof/>
        </w:rPr>
        <w:fldChar w:fldCharType="end"/>
      </w:r>
    </w:p>
    <w:p w14:paraId="61D2F791" w14:textId="5A5442E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_Toc177991456 \h </w:instrText>
      </w:r>
      <w:r>
        <w:rPr>
          <w:noProof/>
        </w:rPr>
      </w:r>
      <w:r>
        <w:rPr>
          <w:noProof/>
        </w:rPr>
        <w:fldChar w:fldCharType="separate"/>
      </w:r>
      <w:r>
        <w:rPr>
          <w:noProof/>
        </w:rPr>
        <w:t>188</w:t>
      </w:r>
      <w:r>
        <w:rPr>
          <w:noProof/>
        </w:rPr>
        <w:fldChar w:fldCharType="end"/>
      </w:r>
    </w:p>
    <w:p w14:paraId="75707008" w14:textId="7B15652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_Toc177991457 \h </w:instrText>
      </w:r>
      <w:r>
        <w:rPr>
          <w:noProof/>
        </w:rPr>
      </w:r>
      <w:r>
        <w:rPr>
          <w:noProof/>
        </w:rPr>
        <w:fldChar w:fldCharType="separate"/>
      </w:r>
      <w:r>
        <w:rPr>
          <w:noProof/>
        </w:rPr>
        <w:t>188</w:t>
      </w:r>
      <w:r>
        <w:rPr>
          <w:noProof/>
        </w:rPr>
        <w:fldChar w:fldCharType="end"/>
      </w:r>
    </w:p>
    <w:p w14:paraId="7586D47F" w14:textId="20B53F0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_Toc177991458 \h </w:instrText>
      </w:r>
      <w:r>
        <w:rPr>
          <w:noProof/>
        </w:rPr>
      </w:r>
      <w:r>
        <w:rPr>
          <w:noProof/>
        </w:rPr>
        <w:fldChar w:fldCharType="separate"/>
      </w:r>
      <w:r>
        <w:rPr>
          <w:noProof/>
        </w:rPr>
        <w:t>188</w:t>
      </w:r>
      <w:r>
        <w:rPr>
          <w:noProof/>
        </w:rPr>
        <w:fldChar w:fldCharType="end"/>
      </w:r>
    </w:p>
    <w:p w14:paraId="5092F410" w14:textId="23FE345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_Toc177991459 \h </w:instrText>
      </w:r>
      <w:r>
        <w:rPr>
          <w:noProof/>
        </w:rPr>
      </w:r>
      <w:r>
        <w:rPr>
          <w:noProof/>
        </w:rPr>
        <w:fldChar w:fldCharType="separate"/>
      </w:r>
      <w:r>
        <w:rPr>
          <w:noProof/>
        </w:rPr>
        <w:t>189</w:t>
      </w:r>
      <w:r>
        <w:rPr>
          <w:noProof/>
        </w:rPr>
        <w:fldChar w:fldCharType="end"/>
      </w:r>
    </w:p>
    <w:p w14:paraId="30A9E141" w14:textId="6116B8D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_Toc177991460 \h </w:instrText>
      </w:r>
      <w:r>
        <w:rPr>
          <w:noProof/>
        </w:rPr>
      </w:r>
      <w:r>
        <w:rPr>
          <w:noProof/>
        </w:rPr>
        <w:fldChar w:fldCharType="separate"/>
      </w:r>
      <w:r>
        <w:rPr>
          <w:noProof/>
        </w:rPr>
        <w:t>189</w:t>
      </w:r>
      <w:r>
        <w:rPr>
          <w:noProof/>
        </w:rPr>
        <w:fldChar w:fldCharType="end"/>
      </w:r>
    </w:p>
    <w:p w14:paraId="0033537C" w14:textId="1A5C8FC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_Toc177991461 \h </w:instrText>
      </w:r>
      <w:r>
        <w:rPr>
          <w:noProof/>
        </w:rPr>
      </w:r>
      <w:r>
        <w:rPr>
          <w:noProof/>
        </w:rPr>
        <w:fldChar w:fldCharType="separate"/>
      </w:r>
      <w:r>
        <w:rPr>
          <w:noProof/>
        </w:rPr>
        <w:t>189</w:t>
      </w:r>
      <w:r>
        <w:rPr>
          <w:noProof/>
        </w:rPr>
        <w:fldChar w:fldCharType="end"/>
      </w:r>
    </w:p>
    <w:p w14:paraId="4C16597E" w14:textId="752B8F2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_Toc177991462 \h </w:instrText>
      </w:r>
      <w:r>
        <w:rPr>
          <w:noProof/>
        </w:rPr>
      </w:r>
      <w:r>
        <w:rPr>
          <w:noProof/>
        </w:rPr>
        <w:fldChar w:fldCharType="separate"/>
      </w:r>
      <w:r>
        <w:rPr>
          <w:noProof/>
        </w:rPr>
        <w:t>190</w:t>
      </w:r>
      <w:r>
        <w:rPr>
          <w:noProof/>
        </w:rPr>
        <w:fldChar w:fldCharType="end"/>
      </w:r>
    </w:p>
    <w:p w14:paraId="10741F61" w14:textId="106D3F9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_Toc177991463 \h </w:instrText>
      </w:r>
      <w:r>
        <w:rPr>
          <w:noProof/>
        </w:rPr>
      </w:r>
      <w:r>
        <w:rPr>
          <w:noProof/>
        </w:rPr>
        <w:fldChar w:fldCharType="separate"/>
      </w:r>
      <w:r>
        <w:rPr>
          <w:noProof/>
        </w:rPr>
        <w:t>190</w:t>
      </w:r>
      <w:r>
        <w:rPr>
          <w:noProof/>
        </w:rPr>
        <w:fldChar w:fldCharType="end"/>
      </w:r>
    </w:p>
    <w:p w14:paraId="51E47D9E" w14:textId="6787BAD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_Toc177991464 \h </w:instrText>
      </w:r>
      <w:r>
        <w:rPr>
          <w:noProof/>
        </w:rPr>
      </w:r>
      <w:r>
        <w:rPr>
          <w:noProof/>
        </w:rPr>
        <w:fldChar w:fldCharType="separate"/>
      </w:r>
      <w:r>
        <w:rPr>
          <w:noProof/>
        </w:rPr>
        <w:t>190</w:t>
      </w:r>
      <w:r>
        <w:rPr>
          <w:noProof/>
        </w:rPr>
        <w:fldChar w:fldCharType="end"/>
      </w:r>
    </w:p>
    <w:p w14:paraId="45B3E4C6" w14:textId="2CB9EAA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_Toc177991465 \h </w:instrText>
      </w:r>
      <w:r>
        <w:rPr>
          <w:noProof/>
        </w:rPr>
      </w:r>
      <w:r>
        <w:rPr>
          <w:noProof/>
        </w:rPr>
        <w:fldChar w:fldCharType="separate"/>
      </w:r>
      <w:r>
        <w:rPr>
          <w:noProof/>
        </w:rPr>
        <w:t>191</w:t>
      </w:r>
      <w:r>
        <w:rPr>
          <w:noProof/>
        </w:rPr>
        <w:fldChar w:fldCharType="end"/>
      </w:r>
    </w:p>
    <w:p w14:paraId="215C599F" w14:textId="2C7A607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_Toc177991466 \h </w:instrText>
      </w:r>
      <w:r>
        <w:rPr>
          <w:noProof/>
        </w:rPr>
      </w:r>
      <w:r>
        <w:rPr>
          <w:noProof/>
        </w:rPr>
        <w:fldChar w:fldCharType="separate"/>
      </w:r>
      <w:r>
        <w:rPr>
          <w:noProof/>
        </w:rPr>
        <w:t>191</w:t>
      </w:r>
      <w:r>
        <w:rPr>
          <w:noProof/>
        </w:rPr>
        <w:fldChar w:fldCharType="end"/>
      </w:r>
    </w:p>
    <w:p w14:paraId="6EE6EC7F" w14:textId="47FB6E1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_Toc177991467 \h </w:instrText>
      </w:r>
      <w:r>
        <w:rPr>
          <w:noProof/>
        </w:rPr>
      </w:r>
      <w:r>
        <w:rPr>
          <w:noProof/>
        </w:rPr>
        <w:fldChar w:fldCharType="separate"/>
      </w:r>
      <w:r>
        <w:rPr>
          <w:noProof/>
        </w:rPr>
        <w:t>191</w:t>
      </w:r>
      <w:r>
        <w:rPr>
          <w:noProof/>
        </w:rPr>
        <w:fldChar w:fldCharType="end"/>
      </w:r>
    </w:p>
    <w:p w14:paraId="2C0BA5C5" w14:textId="033CCED7"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_Toc177991468 \h </w:instrText>
      </w:r>
      <w:r>
        <w:rPr>
          <w:noProof/>
        </w:rPr>
      </w:r>
      <w:r>
        <w:rPr>
          <w:noProof/>
        </w:rPr>
        <w:fldChar w:fldCharType="separate"/>
      </w:r>
      <w:r>
        <w:rPr>
          <w:noProof/>
        </w:rPr>
        <w:t>192</w:t>
      </w:r>
      <w:r>
        <w:rPr>
          <w:noProof/>
        </w:rPr>
        <w:fldChar w:fldCharType="end"/>
      </w:r>
    </w:p>
    <w:p w14:paraId="55E3441E" w14:textId="0D8B7EC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_Toc177991469 \h </w:instrText>
      </w:r>
      <w:r>
        <w:rPr>
          <w:noProof/>
        </w:rPr>
      </w:r>
      <w:r>
        <w:rPr>
          <w:noProof/>
        </w:rPr>
        <w:fldChar w:fldCharType="separate"/>
      </w:r>
      <w:r>
        <w:rPr>
          <w:noProof/>
        </w:rPr>
        <w:t>192</w:t>
      </w:r>
      <w:r>
        <w:rPr>
          <w:noProof/>
        </w:rPr>
        <w:fldChar w:fldCharType="end"/>
      </w:r>
    </w:p>
    <w:p w14:paraId="0AB90CAB" w14:textId="09A4BD6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_Toc177991470 \h </w:instrText>
      </w:r>
      <w:r>
        <w:rPr>
          <w:noProof/>
        </w:rPr>
      </w:r>
      <w:r>
        <w:rPr>
          <w:noProof/>
        </w:rPr>
        <w:fldChar w:fldCharType="separate"/>
      </w:r>
      <w:r>
        <w:rPr>
          <w:noProof/>
        </w:rPr>
        <w:t>192</w:t>
      </w:r>
      <w:r>
        <w:rPr>
          <w:noProof/>
        </w:rPr>
        <w:fldChar w:fldCharType="end"/>
      </w:r>
    </w:p>
    <w:p w14:paraId="7827A075" w14:textId="4FA5B8B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_Toc177991471 \h </w:instrText>
      </w:r>
      <w:r>
        <w:rPr>
          <w:noProof/>
        </w:rPr>
      </w:r>
      <w:r>
        <w:rPr>
          <w:noProof/>
        </w:rPr>
        <w:fldChar w:fldCharType="separate"/>
      </w:r>
      <w:r>
        <w:rPr>
          <w:noProof/>
        </w:rPr>
        <w:t>193</w:t>
      </w:r>
      <w:r>
        <w:rPr>
          <w:noProof/>
        </w:rPr>
        <w:fldChar w:fldCharType="end"/>
      </w:r>
    </w:p>
    <w:p w14:paraId="2343AC61" w14:textId="36D6F5C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_Toc177991472 \h </w:instrText>
      </w:r>
      <w:r>
        <w:rPr>
          <w:noProof/>
        </w:rPr>
      </w:r>
      <w:r>
        <w:rPr>
          <w:noProof/>
        </w:rPr>
        <w:fldChar w:fldCharType="separate"/>
      </w:r>
      <w:r>
        <w:rPr>
          <w:noProof/>
        </w:rPr>
        <w:t>193</w:t>
      </w:r>
      <w:r>
        <w:rPr>
          <w:noProof/>
        </w:rPr>
        <w:fldChar w:fldCharType="end"/>
      </w:r>
    </w:p>
    <w:p w14:paraId="7638D316" w14:textId="75C3242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_Toc177991473 \h </w:instrText>
      </w:r>
      <w:r>
        <w:rPr>
          <w:noProof/>
        </w:rPr>
      </w:r>
      <w:r>
        <w:rPr>
          <w:noProof/>
        </w:rPr>
        <w:fldChar w:fldCharType="separate"/>
      </w:r>
      <w:r>
        <w:rPr>
          <w:noProof/>
        </w:rPr>
        <w:t>193</w:t>
      </w:r>
      <w:r>
        <w:rPr>
          <w:noProof/>
        </w:rPr>
        <w:fldChar w:fldCharType="end"/>
      </w:r>
    </w:p>
    <w:p w14:paraId="7D06E8A0" w14:textId="0FADED3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_Toc177991474 \h </w:instrText>
      </w:r>
      <w:r>
        <w:rPr>
          <w:noProof/>
        </w:rPr>
      </w:r>
      <w:r>
        <w:rPr>
          <w:noProof/>
        </w:rPr>
        <w:fldChar w:fldCharType="separate"/>
      </w:r>
      <w:r>
        <w:rPr>
          <w:noProof/>
        </w:rPr>
        <w:t>194</w:t>
      </w:r>
      <w:r>
        <w:rPr>
          <w:noProof/>
        </w:rPr>
        <w:fldChar w:fldCharType="end"/>
      </w:r>
    </w:p>
    <w:p w14:paraId="0D174939" w14:textId="0398B0F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_Toc177991475 \h </w:instrText>
      </w:r>
      <w:r>
        <w:rPr>
          <w:noProof/>
        </w:rPr>
      </w:r>
      <w:r>
        <w:rPr>
          <w:noProof/>
        </w:rPr>
        <w:fldChar w:fldCharType="separate"/>
      </w:r>
      <w:r>
        <w:rPr>
          <w:noProof/>
        </w:rPr>
        <w:t>194</w:t>
      </w:r>
      <w:r>
        <w:rPr>
          <w:noProof/>
        </w:rPr>
        <w:fldChar w:fldCharType="end"/>
      </w:r>
    </w:p>
    <w:p w14:paraId="5160D65D" w14:textId="1447D2D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_Toc177991476 \h </w:instrText>
      </w:r>
      <w:r>
        <w:rPr>
          <w:noProof/>
        </w:rPr>
      </w:r>
      <w:r>
        <w:rPr>
          <w:noProof/>
        </w:rPr>
        <w:fldChar w:fldCharType="separate"/>
      </w:r>
      <w:r>
        <w:rPr>
          <w:noProof/>
        </w:rPr>
        <w:t>194</w:t>
      </w:r>
      <w:r>
        <w:rPr>
          <w:noProof/>
        </w:rPr>
        <w:fldChar w:fldCharType="end"/>
      </w:r>
    </w:p>
    <w:p w14:paraId="0B0C92A4" w14:textId="0167A8F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_Toc177991477 \h </w:instrText>
      </w:r>
      <w:r>
        <w:rPr>
          <w:noProof/>
        </w:rPr>
      </w:r>
      <w:r>
        <w:rPr>
          <w:noProof/>
        </w:rPr>
        <w:fldChar w:fldCharType="separate"/>
      </w:r>
      <w:r>
        <w:rPr>
          <w:noProof/>
        </w:rPr>
        <w:t>195</w:t>
      </w:r>
      <w:r>
        <w:rPr>
          <w:noProof/>
        </w:rPr>
        <w:fldChar w:fldCharType="end"/>
      </w:r>
    </w:p>
    <w:p w14:paraId="7C6263C8" w14:textId="6197E23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_Toc177991478 \h </w:instrText>
      </w:r>
      <w:r>
        <w:rPr>
          <w:noProof/>
        </w:rPr>
      </w:r>
      <w:r>
        <w:rPr>
          <w:noProof/>
        </w:rPr>
        <w:fldChar w:fldCharType="separate"/>
      </w:r>
      <w:r>
        <w:rPr>
          <w:noProof/>
        </w:rPr>
        <w:t>195</w:t>
      </w:r>
      <w:r>
        <w:rPr>
          <w:noProof/>
        </w:rPr>
        <w:fldChar w:fldCharType="end"/>
      </w:r>
    </w:p>
    <w:p w14:paraId="659AF76D" w14:textId="3D8EA74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_Toc177991479 \h </w:instrText>
      </w:r>
      <w:r>
        <w:rPr>
          <w:noProof/>
        </w:rPr>
      </w:r>
      <w:r>
        <w:rPr>
          <w:noProof/>
        </w:rPr>
        <w:fldChar w:fldCharType="separate"/>
      </w:r>
      <w:r>
        <w:rPr>
          <w:noProof/>
        </w:rPr>
        <w:t>195</w:t>
      </w:r>
      <w:r>
        <w:rPr>
          <w:noProof/>
        </w:rPr>
        <w:fldChar w:fldCharType="end"/>
      </w:r>
    </w:p>
    <w:p w14:paraId="0512EF89" w14:textId="67B02528"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_Toc177991480 \h </w:instrText>
      </w:r>
      <w:r>
        <w:rPr>
          <w:noProof/>
        </w:rPr>
      </w:r>
      <w:r>
        <w:rPr>
          <w:noProof/>
        </w:rPr>
        <w:fldChar w:fldCharType="separate"/>
      </w:r>
      <w:r>
        <w:rPr>
          <w:noProof/>
        </w:rPr>
        <w:t>196</w:t>
      </w:r>
      <w:r>
        <w:rPr>
          <w:noProof/>
        </w:rPr>
        <w:fldChar w:fldCharType="end"/>
      </w:r>
    </w:p>
    <w:p w14:paraId="427C1391" w14:textId="2DB1F1D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_Toc177991481 \h </w:instrText>
      </w:r>
      <w:r>
        <w:rPr>
          <w:noProof/>
        </w:rPr>
      </w:r>
      <w:r>
        <w:rPr>
          <w:noProof/>
        </w:rPr>
        <w:fldChar w:fldCharType="separate"/>
      </w:r>
      <w:r>
        <w:rPr>
          <w:noProof/>
        </w:rPr>
        <w:t>196</w:t>
      </w:r>
      <w:r>
        <w:rPr>
          <w:noProof/>
        </w:rPr>
        <w:fldChar w:fldCharType="end"/>
      </w:r>
    </w:p>
    <w:p w14:paraId="2D076F61" w14:textId="33C794E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_Toc177991482 \h </w:instrText>
      </w:r>
      <w:r>
        <w:rPr>
          <w:noProof/>
        </w:rPr>
      </w:r>
      <w:r>
        <w:rPr>
          <w:noProof/>
        </w:rPr>
        <w:fldChar w:fldCharType="separate"/>
      </w:r>
      <w:r>
        <w:rPr>
          <w:noProof/>
        </w:rPr>
        <w:t>196</w:t>
      </w:r>
      <w:r>
        <w:rPr>
          <w:noProof/>
        </w:rPr>
        <w:fldChar w:fldCharType="end"/>
      </w:r>
    </w:p>
    <w:p w14:paraId="11489D94" w14:textId="222F67B3"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_Toc177991483 \h </w:instrText>
      </w:r>
      <w:r>
        <w:rPr>
          <w:noProof/>
        </w:rPr>
      </w:r>
      <w:r>
        <w:rPr>
          <w:noProof/>
        </w:rPr>
        <w:fldChar w:fldCharType="separate"/>
      </w:r>
      <w:r>
        <w:rPr>
          <w:noProof/>
        </w:rPr>
        <w:t>197</w:t>
      </w:r>
      <w:r>
        <w:rPr>
          <w:noProof/>
        </w:rPr>
        <w:fldChar w:fldCharType="end"/>
      </w:r>
    </w:p>
    <w:p w14:paraId="29D1F93B" w14:textId="3B79408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_Toc177991484 \h </w:instrText>
      </w:r>
      <w:r>
        <w:rPr>
          <w:noProof/>
        </w:rPr>
      </w:r>
      <w:r>
        <w:rPr>
          <w:noProof/>
        </w:rPr>
        <w:fldChar w:fldCharType="separate"/>
      </w:r>
      <w:r>
        <w:rPr>
          <w:noProof/>
        </w:rPr>
        <w:t>200</w:t>
      </w:r>
      <w:r>
        <w:rPr>
          <w:noProof/>
        </w:rPr>
        <w:fldChar w:fldCharType="end"/>
      </w:r>
    </w:p>
    <w:p w14:paraId="77530454" w14:textId="43F278E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_Toc177991485 \h </w:instrText>
      </w:r>
      <w:r>
        <w:rPr>
          <w:noProof/>
        </w:rPr>
      </w:r>
      <w:r>
        <w:rPr>
          <w:noProof/>
        </w:rPr>
        <w:fldChar w:fldCharType="separate"/>
      </w:r>
      <w:r>
        <w:rPr>
          <w:noProof/>
        </w:rPr>
        <w:t>200</w:t>
      </w:r>
      <w:r>
        <w:rPr>
          <w:noProof/>
        </w:rPr>
        <w:fldChar w:fldCharType="end"/>
      </w:r>
    </w:p>
    <w:p w14:paraId="46D9F7B0" w14:textId="46D620A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_Toc177991486 \h </w:instrText>
      </w:r>
      <w:r>
        <w:rPr>
          <w:noProof/>
        </w:rPr>
      </w:r>
      <w:r>
        <w:rPr>
          <w:noProof/>
        </w:rPr>
        <w:fldChar w:fldCharType="separate"/>
      </w:r>
      <w:r>
        <w:rPr>
          <w:noProof/>
        </w:rPr>
        <w:t>201</w:t>
      </w:r>
      <w:r>
        <w:rPr>
          <w:noProof/>
        </w:rPr>
        <w:fldChar w:fldCharType="end"/>
      </w:r>
    </w:p>
    <w:p w14:paraId="32FFE771" w14:textId="54B84B6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_Toc177991487 \h </w:instrText>
      </w:r>
      <w:r>
        <w:rPr>
          <w:noProof/>
        </w:rPr>
      </w:r>
      <w:r>
        <w:rPr>
          <w:noProof/>
        </w:rPr>
        <w:fldChar w:fldCharType="separate"/>
      </w:r>
      <w:r>
        <w:rPr>
          <w:noProof/>
        </w:rPr>
        <w:t>201</w:t>
      </w:r>
      <w:r>
        <w:rPr>
          <w:noProof/>
        </w:rPr>
        <w:fldChar w:fldCharType="end"/>
      </w:r>
    </w:p>
    <w:p w14:paraId="1E5E9EFD" w14:textId="0877365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_Toc177991488 \h </w:instrText>
      </w:r>
      <w:r>
        <w:rPr>
          <w:noProof/>
        </w:rPr>
      </w:r>
      <w:r>
        <w:rPr>
          <w:noProof/>
        </w:rPr>
        <w:fldChar w:fldCharType="separate"/>
      </w:r>
      <w:r>
        <w:rPr>
          <w:noProof/>
        </w:rPr>
        <w:t>201</w:t>
      </w:r>
      <w:r>
        <w:rPr>
          <w:noProof/>
        </w:rPr>
        <w:fldChar w:fldCharType="end"/>
      </w:r>
    </w:p>
    <w:p w14:paraId="2F060795" w14:textId="658D55F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_Toc177991489 \h </w:instrText>
      </w:r>
      <w:r>
        <w:rPr>
          <w:noProof/>
        </w:rPr>
      </w:r>
      <w:r>
        <w:rPr>
          <w:noProof/>
        </w:rPr>
        <w:fldChar w:fldCharType="separate"/>
      </w:r>
      <w:r>
        <w:rPr>
          <w:noProof/>
        </w:rPr>
        <w:t>201</w:t>
      </w:r>
      <w:r>
        <w:rPr>
          <w:noProof/>
        </w:rPr>
        <w:fldChar w:fldCharType="end"/>
      </w:r>
    </w:p>
    <w:p w14:paraId="155DB766" w14:textId="695941B8"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_Toc177991490 \h </w:instrText>
      </w:r>
      <w:r>
        <w:rPr>
          <w:noProof/>
        </w:rPr>
      </w:r>
      <w:r>
        <w:rPr>
          <w:noProof/>
        </w:rPr>
        <w:fldChar w:fldCharType="separate"/>
      </w:r>
      <w:r>
        <w:rPr>
          <w:noProof/>
        </w:rPr>
        <w:t>202</w:t>
      </w:r>
      <w:r>
        <w:rPr>
          <w:noProof/>
        </w:rPr>
        <w:fldChar w:fldCharType="end"/>
      </w:r>
    </w:p>
    <w:p w14:paraId="4751767B" w14:textId="4AE888C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_Toc177991491 \h </w:instrText>
      </w:r>
      <w:r>
        <w:rPr>
          <w:noProof/>
        </w:rPr>
      </w:r>
      <w:r>
        <w:rPr>
          <w:noProof/>
        </w:rPr>
        <w:fldChar w:fldCharType="separate"/>
      </w:r>
      <w:r>
        <w:rPr>
          <w:noProof/>
        </w:rPr>
        <w:t>202</w:t>
      </w:r>
      <w:r>
        <w:rPr>
          <w:noProof/>
        </w:rPr>
        <w:fldChar w:fldCharType="end"/>
      </w:r>
    </w:p>
    <w:p w14:paraId="1B3B2FE4" w14:textId="52FC410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_Toc177991492 \h </w:instrText>
      </w:r>
      <w:r>
        <w:rPr>
          <w:noProof/>
        </w:rPr>
      </w:r>
      <w:r>
        <w:rPr>
          <w:noProof/>
        </w:rPr>
        <w:fldChar w:fldCharType="separate"/>
      </w:r>
      <w:r>
        <w:rPr>
          <w:noProof/>
        </w:rPr>
        <w:t>202</w:t>
      </w:r>
      <w:r>
        <w:rPr>
          <w:noProof/>
        </w:rPr>
        <w:fldChar w:fldCharType="end"/>
      </w:r>
    </w:p>
    <w:p w14:paraId="48A90430" w14:textId="4C3E2323"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sidRPr="001F4C7E">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1F4C7E">
        <w:rPr>
          <w:noProof/>
          <w:color w:val="000000"/>
        </w:rPr>
        <w:t>Generic outgoing SDS procedure with MCData message store</w:t>
      </w:r>
      <w:r>
        <w:rPr>
          <w:noProof/>
        </w:rPr>
        <w:tab/>
      </w:r>
      <w:r>
        <w:rPr>
          <w:noProof/>
        </w:rPr>
        <w:fldChar w:fldCharType="begin"/>
      </w:r>
      <w:r>
        <w:rPr>
          <w:noProof/>
        </w:rPr>
        <w:instrText xml:space="preserve"> PAGEREF _Toc177991493 \h </w:instrText>
      </w:r>
      <w:r>
        <w:rPr>
          <w:noProof/>
        </w:rPr>
      </w:r>
      <w:r>
        <w:rPr>
          <w:noProof/>
        </w:rPr>
        <w:fldChar w:fldCharType="separate"/>
      </w:r>
      <w:r>
        <w:rPr>
          <w:noProof/>
        </w:rPr>
        <w:t>203</w:t>
      </w:r>
      <w:r>
        <w:rPr>
          <w:noProof/>
        </w:rPr>
        <w:fldChar w:fldCharType="end"/>
      </w:r>
    </w:p>
    <w:p w14:paraId="17126E6C" w14:textId="478F834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1F4C7E">
        <w:rPr>
          <w:noProof/>
          <w:color w:val="000000"/>
        </w:rPr>
        <w:t>General</w:t>
      </w:r>
      <w:r>
        <w:rPr>
          <w:noProof/>
        </w:rPr>
        <w:tab/>
      </w:r>
      <w:r>
        <w:rPr>
          <w:noProof/>
        </w:rPr>
        <w:fldChar w:fldCharType="begin"/>
      </w:r>
      <w:r>
        <w:rPr>
          <w:noProof/>
        </w:rPr>
        <w:instrText xml:space="preserve"> PAGEREF _Toc177991494 \h </w:instrText>
      </w:r>
      <w:r>
        <w:rPr>
          <w:noProof/>
        </w:rPr>
      </w:r>
      <w:r>
        <w:rPr>
          <w:noProof/>
        </w:rPr>
        <w:fldChar w:fldCharType="separate"/>
      </w:r>
      <w:r>
        <w:rPr>
          <w:noProof/>
        </w:rPr>
        <w:t>203</w:t>
      </w:r>
      <w:r>
        <w:rPr>
          <w:noProof/>
        </w:rPr>
        <w:fldChar w:fldCharType="end"/>
      </w:r>
    </w:p>
    <w:p w14:paraId="3922D590" w14:textId="1FEDF0B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1F4C7E">
        <w:rPr>
          <w:noProof/>
          <w:color w:val="000000"/>
        </w:rPr>
        <w:t>Procedure</w:t>
      </w:r>
      <w:r>
        <w:rPr>
          <w:noProof/>
        </w:rPr>
        <w:tab/>
      </w:r>
      <w:r>
        <w:rPr>
          <w:noProof/>
        </w:rPr>
        <w:fldChar w:fldCharType="begin"/>
      </w:r>
      <w:r>
        <w:rPr>
          <w:noProof/>
        </w:rPr>
        <w:instrText xml:space="preserve"> PAGEREF _Toc177991495 \h </w:instrText>
      </w:r>
      <w:r>
        <w:rPr>
          <w:noProof/>
        </w:rPr>
      </w:r>
      <w:r>
        <w:rPr>
          <w:noProof/>
        </w:rPr>
        <w:fldChar w:fldCharType="separate"/>
      </w:r>
      <w:r>
        <w:rPr>
          <w:noProof/>
        </w:rPr>
        <w:t>203</w:t>
      </w:r>
      <w:r>
        <w:rPr>
          <w:noProof/>
        </w:rPr>
        <w:fldChar w:fldCharType="end"/>
      </w:r>
    </w:p>
    <w:p w14:paraId="0867D539" w14:textId="6FCA92A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sidRPr="001F4C7E">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1F4C7E">
        <w:rPr>
          <w:noProof/>
          <w:color w:val="000000"/>
        </w:rPr>
        <w:t>Generic incoming SDS procedure with MCData message store</w:t>
      </w:r>
      <w:r>
        <w:rPr>
          <w:noProof/>
        </w:rPr>
        <w:tab/>
      </w:r>
      <w:r>
        <w:rPr>
          <w:noProof/>
        </w:rPr>
        <w:fldChar w:fldCharType="begin"/>
      </w:r>
      <w:r>
        <w:rPr>
          <w:noProof/>
        </w:rPr>
        <w:instrText xml:space="preserve"> PAGEREF _Toc177991496 \h </w:instrText>
      </w:r>
      <w:r>
        <w:rPr>
          <w:noProof/>
        </w:rPr>
      </w:r>
      <w:r>
        <w:rPr>
          <w:noProof/>
        </w:rPr>
        <w:fldChar w:fldCharType="separate"/>
      </w:r>
      <w:r>
        <w:rPr>
          <w:noProof/>
        </w:rPr>
        <w:t>204</w:t>
      </w:r>
      <w:r>
        <w:rPr>
          <w:noProof/>
        </w:rPr>
        <w:fldChar w:fldCharType="end"/>
      </w:r>
    </w:p>
    <w:p w14:paraId="126BB25E" w14:textId="48838D8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1F4C7E">
        <w:rPr>
          <w:noProof/>
          <w:color w:val="000000"/>
        </w:rPr>
        <w:t>General</w:t>
      </w:r>
      <w:r>
        <w:rPr>
          <w:noProof/>
        </w:rPr>
        <w:tab/>
      </w:r>
      <w:r>
        <w:rPr>
          <w:noProof/>
        </w:rPr>
        <w:fldChar w:fldCharType="begin"/>
      </w:r>
      <w:r>
        <w:rPr>
          <w:noProof/>
        </w:rPr>
        <w:instrText xml:space="preserve"> PAGEREF _Toc177991497 \h </w:instrText>
      </w:r>
      <w:r>
        <w:rPr>
          <w:noProof/>
        </w:rPr>
      </w:r>
      <w:r>
        <w:rPr>
          <w:noProof/>
        </w:rPr>
        <w:fldChar w:fldCharType="separate"/>
      </w:r>
      <w:r>
        <w:rPr>
          <w:noProof/>
        </w:rPr>
        <w:t>204</w:t>
      </w:r>
      <w:r>
        <w:rPr>
          <w:noProof/>
        </w:rPr>
        <w:fldChar w:fldCharType="end"/>
      </w:r>
    </w:p>
    <w:p w14:paraId="48A67EA3" w14:textId="478C28A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sidRPr="001F4C7E">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1F4C7E">
        <w:rPr>
          <w:noProof/>
          <w:color w:val="000000"/>
        </w:rPr>
        <w:t>Procedure</w:t>
      </w:r>
      <w:r>
        <w:rPr>
          <w:noProof/>
        </w:rPr>
        <w:tab/>
      </w:r>
      <w:r>
        <w:rPr>
          <w:noProof/>
        </w:rPr>
        <w:fldChar w:fldCharType="begin"/>
      </w:r>
      <w:r>
        <w:rPr>
          <w:noProof/>
        </w:rPr>
        <w:instrText xml:space="preserve"> PAGEREF _Toc177991498 \h </w:instrText>
      </w:r>
      <w:r>
        <w:rPr>
          <w:noProof/>
        </w:rPr>
      </w:r>
      <w:r>
        <w:rPr>
          <w:noProof/>
        </w:rPr>
        <w:fldChar w:fldCharType="separate"/>
      </w:r>
      <w:r>
        <w:rPr>
          <w:noProof/>
        </w:rPr>
        <w:t>204</w:t>
      </w:r>
      <w:r>
        <w:rPr>
          <w:noProof/>
        </w:rPr>
        <w:fldChar w:fldCharType="end"/>
      </w:r>
    </w:p>
    <w:p w14:paraId="36551FC9" w14:textId="6696D7E4"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_Toc177991499 \h </w:instrText>
      </w:r>
      <w:r>
        <w:rPr>
          <w:noProof/>
        </w:rPr>
      </w:r>
      <w:r>
        <w:rPr>
          <w:noProof/>
        </w:rPr>
        <w:fldChar w:fldCharType="separate"/>
      </w:r>
      <w:r>
        <w:rPr>
          <w:noProof/>
        </w:rPr>
        <w:t>205</w:t>
      </w:r>
      <w:r>
        <w:rPr>
          <w:noProof/>
        </w:rPr>
        <w:fldChar w:fldCharType="end"/>
      </w:r>
    </w:p>
    <w:p w14:paraId="7AB1436C" w14:textId="34042B58"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_Toc177991500 \h </w:instrText>
      </w:r>
      <w:r>
        <w:rPr>
          <w:noProof/>
        </w:rPr>
      </w:r>
      <w:r>
        <w:rPr>
          <w:noProof/>
        </w:rPr>
        <w:fldChar w:fldCharType="separate"/>
      </w:r>
      <w:r>
        <w:rPr>
          <w:noProof/>
        </w:rPr>
        <w:t>205</w:t>
      </w:r>
      <w:r>
        <w:rPr>
          <w:noProof/>
        </w:rPr>
        <w:fldChar w:fldCharType="end"/>
      </w:r>
    </w:p>
    <w:p w14:paraId="7D748B87" w14:textId="117E704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_Toc177991501 \h </w:instrText>
      </w:r>
      <w:r>
        <w:rPr>
          <w:noProof/>
        </w:rPr>
      </w:r>
      <w:r>
        <w:rPr>
          <w:noProof/>
        </w:rPr>
        <w:fldChar w:fldCharType="separate"/>
      </w:r>
      <w:r>
        <w:rPr>
          <w:noProof/>
        </w:rPr>
        <w:t>205</w:t>
      </w:r>
      <w:r>
        <w:rPr>
          <w:noProof/>
        </w:rPr>
        <w:fldChar w:fldCharType="end"/>
      </w:r>
    </w:p>
    <w:p w14:paraId="7B19BFA3" w14:textId="7DD89B7F"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_Toc177991502 \h </w:instrText>
      </w:r>
      <w:r>
        <w:rPr>
          <w:noProof/>
        </w:rPr>
      </w:r>
      <w:r>
        <w:rPr>
          <w:noProof/>
        </w:rPr>
        <w:fldChar w:fldCharType="separate"/>
      </w:r>
      <w:r>
        <w:rPr>
          <w:noProof/>
        </w:rPr>
        <w:t>205</w:t>
      </w:r>
      <w:r>
        <w:rPr>
          <w:noProof/>
        </w:rPr>
        <w:fldChar w:fldCharType="end"/>
      </w:r>
    </w:p>
    <w:p w14:paraId="25D9CB53" w14:textId="1FB66FFB"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_Toc177991503 \h </w:instrText>
      </w:r>
      <w:r>
        <w:rPr>
          <w:noProof/>
        </w:rPr>
      </w:r>
      <w:r>
        <w:rPr>
          <w:noProof/>
        </w:rPr>
        <w:fldChar w:fldCharType="separate"/>
      </w:r>
      <w:r>
        <w:rPr>
          <w:noProof/>
        </w:rPr>
        <w:t>205</w:t>
      </w:r>
      <w:r>
        <w:rPr>
          <w:noProof/>
        </w:rPr>
        <w:fldChar w:fldCharType="end"/>
      </w:r>
    </w:p>
    <w:p w14:paraId="2F59F36A" w14:textId="6330E54E"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_Toc177991504 \h </w:instrText>
      </w:r>
      <w:r>
        <w:rPr>
          <w:noProof/>
        </w:rPr>
      </w:r>
      <w:r>
        <w:rPr>
          <w:noProof/>
        </w:rPr>
        <w:fldChar w:fldCharType="separate"/>
      </w:r>
      <w:r>
        <w:rPr>
          <w:noProof/>
        </w:rPr>
        <w:t>206</w:t>
      </w:r>
      <w:r>
        <w:rPr>
          <w:noProof/>
        </w:rPr>
        <w:fldChar w:fldCharType="end"/>
      </w:r>
    </w:p>
    <w:p w14:paraId="28DBEF31" w14:textId="72C139D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_Toc177991505 \h </w:instrText>
      </w:r>
      <w:r>
        <w:rPr>
          <w:noProof/>
        </w:rPr>
      </w:r>
      <w:r>
        <w:rPr>
          <w:noProof/>
        </w:rPr>
        <w:fldChar w:fldCharType="separate"/>
      </w:r>
      <w:r>
        <w:rPr>
          <w:noProof/>
        </w:rPr>
        <w:t>206</w:t>
      </w:r>
      <w:r>
        <w:rPr>
          <w:noProof/>
        </w:rPr>
        <w:fldChar w:fldCharType="end"/>
      </w:r>
    </w:p>
    <w:p w14:paraId="187401CC" w14:textId="245E7BC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IPcon point-to-point request</w:t>
      </w:r>
      <w:r>
        <w:rPr>
          <w:noProof/>
        </w:rPr>
        <w:tab/>
      </w:r>
      <w:r>
        <w:rPr>
          <w:noProof/>
        </w:rPr>
        <w:fldChar w:fldCharType="begin"/>
      </w:r>
      <w:r>
        <w:rPr>
          <w:noProof/>
        </w:rPr>
        <w:instrText xml:space="preserve"> PAGEREF _Toc177991506 \h </w:instrText>
      </w:r>
      <w:r>
        <w:rPr>
          <w:noProof/>
        </w:rPr>
      </w:r>
      <w:r>
        <w:rPr>
          <w:noProof/>
        </w:rPr>
        <w:fldChar w:fldCharType="separate"/>
      </w:r>
      <w:r>
        <w:rPr>
          <w:noProof/>
        </w:rPr>
        <w:t>206</w:t>
      </w:r>
      <w:r>
        <w:rPr>
          <w:noProof/>
        </w:rPr>
        <w:fldChar w:fldCharType="end"/>
      </w:r>
    </w:p>
    <w:p w14:paraId="35759E2A" w14:textId="751D162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IPcon point-to-point response</w:t>
      </w:r>
      <w:r>
        <w:rPr>
          <w:noProof/>
        </w:rPr>
        <w:tab/>
      </w:r>
      <w:r>
        <w:rPr>
          <w:noProof/>
        </w:rPr>
        <w:fldChar w:fldCharType="begin"/>
      </w:r>
      <w:r>
        <w:rPr>
          <w:noProof/>
        </w:rPr>
        <w:instrText xml:space="preserve"> PAGEREF _Toc177991507 \h </w:instrText>
      </w:r>
      <w:r>
        <w:rPr>
          <w:noProof/>
        </w:rPr>
      </w:r>
      <w:r>
        <w:rPr>
          <w:noProof/>
        </w:rPr>
        <w:fldChar w:fldCharType="separate"/>
      </w:r>
      <w:r>
        <w:rPr>
          <w:noProof/>
        </w:rPr>
        <w:t>207</w:t>
      </w:r>
      <w:r>
        <w:rPr>
          <w:noProof/>
        </w:rPr>
        <w:fldChar w:fldCharType="end"/>
      </w:r>
    </w:p>
    <w:p w14:paraId="7C418DCA" w14:textId="5F06A4C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remote IPcon point-to-point request</w:t>
      </w:r>
      <w:r>
        <w:rPr>
          <w:noProof/>
        </w:rPr>
        <w:tab/>
      </w:r>
      <w:r>
        <w:rPr>
          <w:noProof/>
        </w:rPr>
        <w:fldChar w:fldCharType="begin"/>
      </w:r>
      <w:r>
        <w:rPr>
          <w:noProof/>
        </w:rPr>
        <w:instrText xml:space="preserve"> PAGEREF _Toc177991508 \h </w:instrText>
      </w:r>
      <w:r>
        <w:rPr>
          <w:noProof/>
        </w:rPr>
      </w:r>
      <w:r>
        <w:rPr>
          <w:noProof/>
        </w:rPr>
        <w:fldChar w:fldCharType="separate"/>
      </w:r>
      <w:r>
        <w:rPr>
          <w:noProof/>
        </w:rPr>
        <w:t>207</w:t>
      </w:r>
      <w:r>
        <w:rPr>
          <w:noProof/>
        </w:rPr>
        <w:fldChar w:fldCharType="end"/>
      </w:r>
    </w:p>
    <w:p w14:paraId="79E98B18" w14:textId="61506CB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remote IPcon point-to-point response</w:t>
      </w:r>
      <w:r>
        <w:rPr>
          <w:noProof/>
        </w:rPr>
        <w:tab/>
      </w:r>
      <w:r>
        <w:rPr>
          <w:noProof/>
        </w:rPr>
        <w:fldChar w:fldCharType="begin"/>
      </w:r>
      <w:r>
        <w:rPr>
          <w:noProof/>
        </w:rPr>
        <w:instrText xml:space="preserve"> PAGEREF _Toc177991509 \h </w:instrText>
      </w:r>
      <w:r>
        <w:rPr>
          <w:noProof/>
        </w:rPr>
      </w:r>
      <w:r>
        <w:rPr>
          <w:noProof/>
        </w:rPr>
        <w:fldChar w:fldCharType="separate"/>
      </w:r>
      <w:r>
        <w:rPr>
          <w:noProof/>
        </w:rPr>
        <w:t>207</w:t>
      </w:r>
      <w:r>
        <w:rPr>
          <w:noProof/>
        </w:rPr>
        <w:fldChar w:fldCharType="end"/>
      </w:r>
    </w:p>
    <w:p w14:paraId="0F8A1CB8" w14:textId="0155FC45"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remote IPcon point-to-point tear down request</w:t>
      </w:r>
      <w:r>
        <w:rPr>
          <w:noProof/>
        </w:rPr>
        <w:tab/>
      </w:r>
      <w:r>
        <w:rPr>
          <w:noProof/>
        </w:rPr>
        <w:fldChar w:fldCharType="begin"/>
      </w:r>
      <w:r>
        <w:rPr>
          <w:noProof/>
        </w:rPr>
        <w:instrText xml:space="preserve"> PAGEREF _Toc177991510 \h </w:instrText>
      </w:r>
      <w:r>
        <w:rPr>
          <w:noProof/>
        </w:rPr>
      </w:r>
      <w:r>
        <w:rPr>
          <w:noProof/>
        </w:rPr>
        <w:fldChar w:fldCharType="separate"/>
      </w:r>
      <w:r>
        <w:rPr>
          <w:noProof/>
        </w:rPr>
        <w:t>208</w:t>
      </w:r>
      <w:r>
        <w:rPr>
          <w:noProof/>
        </w:rPr>
        <w:fldChar w:fldCharType="end"/>
      </w:r>
    </w:p>
    <w:p w14:paraId="407C8234" w14:textId="31468FA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remote IPcon point-to-point tear down response</w:t>
      </w:r>
      <w:r>
        <w:rPr>
          <w:noProof/>
        </w:rPr>
        <w:tab/>
      </w:r>
      <w:r>
        <w:rPr>
          <w:noProof/>
        </w:rPr>
        <w:fldChar w:fldCharType="begin"/>
      </w:r>
      <w:r>
        <w:rPr>
          <w:noProof/>
        </w:rPr>
        <w:instrText xml:space="preserve"> PAGEREF _Toc177991511 \h </w:instrText>
      </w:r>
      <w:r>
        <w:rPr>
          <w:noProof/>
        </w:rPr>
      </w:r>
      <w:r>
        <w:rPr>
          <w:noProof/>
        </w:rPr>
        <w:fldChar w:fldCharType="separate"/>
      </w:r>
      <w:r>
        <w:rPr>
          <w:noProof/>
        </w:rPr>
        <w:t>208</w:t>
      </w:r>
      <w:r>
        <w:rPr>
          <w:noProof/>
        </w:rPr>
        <w:fldChar w:fldCharType="end"/>
      </w:r>
    </w:p>
    <w:p w14:paraId="039BEA0C" w14:textId="36EC1E8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remote IPcon point-to-point application priority change request</w:t>
      </w:r>
      <w:r>
        <w:rPr>
          <w:noProof/>
        </w:rPr>
        <w:tab/>
      </w:r>
      <w:r>
        <w:rPr>
          <w:noProof/>
        </w:rPr>
        <w:fldChar w:fldCharType="begin"/>
      </w:r>
      <w:r>
        <w:rPr>
          <w:noProof/>
        </w:rPr>
        <w:instrText xml:space="preserve"> PAGEREF _Toc177991512 \h </w:instrText>
      </w:r>
      <w:r>
        <w:rPr>
          <w:noProof/>
        </w:rPr>
      </w:r>
      <w:r>
        <w:rPr>
          <w:noProof/>
        </w:rPr>
        <w:fldChar w:fldCharType="separate"/>
      </w:r>
      <w:r>
        <w:rPr>
          <w:noProof/>
        </w:rPr>
        <w:t>208</w:t>
      </w:r>
      <w:r>
        <w:rPr>
          <w:noProof/>
        </w:rPr>
        <w:fldChar w:fldCharType="end"/>
      </w:r>
    </w:p>
    <w:p w14:paraId="0F6E8A15" w14:textId="75931CE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remote IPcon point-to-point application priority change response</w:t>
      </w:r>
      <w:r>
        <w:rPr>
          <w:noProof/>
        </w:rPr>
        <w:tab/>
      </w:r>
      <w:r>
        <w:rPr>
          <w:noProof/>
        </w:rPr>
        <w:fldChar w:fldCharType="begin"/>
      </w:r>
      <w:r>
        <w:rPr>
          <w:noProof/>
        </w:rPr>
        <w:instrText xml:space="preserve"> PAGEREF _Toc177991513 \h </w:instrText>
      </w:r>
      <w:r>
        <w:rPr>
          <w:noProof/>
        </w:rPr>
      </w:r>
      <w:r>
        <w:rPr>
          <w:noProof/>
        </w:rPr>
        <w:fldChar w:fldCharType="separate"/>
      </w:r>
      <w:r>
        <w:rPr>
          <w:noProof/>
        </w:rPr>
        <w:t>209</w:t>
      </w:r>
      <w:r>
        <w:rPr>
          <w:noProof/>
        </w:rPr>
        <w:fldChar w:fldCharType="end"/>
      </w:r>
    </w:p>
    <w:p w14:paraId="1EB3F231" w14:textId="5822398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_Toc177991514 \h </w:instrText>
      </w:r>
      <w:r>
        <w:rPr>
          <w:noProof/>
        </w:rPr>
      </w:r>
      <w:r>
        <w:rPr>
          <w:noProof/>
        </w:rPr>
        <w:fldChar w:fldCharType="separate"/>
      </w:r>
      <w:r>
        <w:rPr>
          <w:noProof/>
        </w:rPr>
        <w:t>209</w:t>
      </w:r>
      <w:r>
        <w:rPr>
          <w:noProof/>
        </w:rPr>
        <w:fldChar w:fldCharType="end"/>
      </w:r>
    </w:p>
    <w:p w14:paraId="785EFBDE" w14:textId="2C36ACE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_Toc177991515 \h </w:instrText>
      </w:r>
      <w:r>
        <w:rPr>
          <w:noProof/>
        </w:rPr>
      </w:r>
      <w:r>
        <w:rPr>
          <w:noProof/>
        </w:rPr>
        <w:fldChar w:fldCharType="separate"/>
      </w:r>
      <w:r>
        <w:rPr>
          <w:noProof/>
        </w:rPr>
        <w:t>209</w:t>
      </w:r>
      <w:r>
        <w:rPr>
          <w:noProof/>
        </w:rPr>
        <w:fldChar w:fldCharType="end"/>
      </w:r>
    </w:p>
    <w:p w14:paraId="6EF16B15" w14:textId="640A776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_Toc177991516 \h </w:instrText>
      </w:r>
      <w:r>
        <w:rPr>
          <w:noProof/>
        </w:rPr>
      </w:r>
      <w:r>
        <w:rPr>
          <w:noProof/>
        </w:rPr>
        <w:fldChar w:fldCharType="separate"/>
      </w:r>
      <w:r>
        <w:rPr>
          <w:noProof/>
        </w:rPr>
        <w:t>209</w:t>
      </w:r>
      <w:r>
        <w:rPr>
          <w:noProof/>
        </w:rPr>
        <w:fldChar w:fldCharType="end"/>
      </w:r>
    </w:p>
    <w:p w14:paraId="3EA5F326" w14:textId="2A4FBAF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_Toc177991517 \h </w:instrText>
      </w:r>
      <w:r>
        <w:rPr>
          <w:noProof/>
        </w:rPr>
      </w:r>
      <w:r>
        <w:rPr>
          <w:noProof/>
        </w:rPr>
        <w:fldChar w:fldCharType="separate"/>
      </w:r>
      <w:r>
        <w:rPr>
          <w:noProof/>
        </w:rPr>
        <w:t>211</w:t>
      </w:r>
      <w:r>
        <w:rPr>
          <w:noProof/>
        </w:rPr>
        <w:fldChar w:fldCharType="end"/>
      </w:r>
    </w:p>
    <w:p w14:paraId="7F6DCFA5" w14:textId="6787378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_Toc177991518 \h </w:instrText>
      </w:r>
      <w:r>
        <w:rPr>
          <w:noProof/>
        </w:rPr>
      </w:r>
      <w:r>
        <w:rPr>
          <w:noProof/>
        </w:rPr>
        <w:fldChar w:fldCharType="separate"/>
      </w:r>
      <w:r>
        <w:rPr>
          <w:noProof/>
        </w:rPr>
        <w:t>211</w:t>
      </w:r>
      <w:r>
        <w:rPr>
          <w:noProof/>
        </w:rPr>
        <w:fldChar w:fldCharType="end"/>
      </w:r>
    </w:p>
    <w:p w14:paraId="32C3DACA" w14:textId="6255F48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_Toc177991519 \h </w:instrText>
      </w:r>
      <w:r>
        <w:rPr>
          <w:noProof/>
        </w:rPr>
      </w:r>
      <w:r>
        <w:rPr>
          <w:noProof/>
        </w:rPr>
        <w:fldChar w:fldCharType="separate"/>
      </w:r>
      <w:r>
        <w:rPr>
          <w:noProof/>
        </w:rPr>
        <w:t>211</w:t>
      </w:r>
      <w:r>
        <w:rPr>
          <w:noProof/>
        </w:rPr>
        <w:fldChar w:fldCharType="end"/>
      </w:r>
    </w:p>
    <w:p w14:paraId="1EAD35F3" w14:textId="0BF01FB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_Toc177991520 \h </w:instrText>
      </w:r>
      <w:r>
        <w:rPr>
          <w:noProof/>
        </w:rPr>
      </w:r>
      <w:r>
        <w:rPr>
          <w:noProof/>
        </w:rPr>
        <w:fldChar w:fldCharType="separate"/>
      </w:r>
      <w:r>
        <w:rPr>
          <w:noProof/>
        </w:rPr>
        <w:t>212</w:t>
      </w:r>
      <w:r>
        <w:rPr>
          <w:noProof/>
        </w:rPr>
        <w:fldChar w:fldCharType="end"/>
      </w:r>
    </w:p>
    <w:p w14:paraId="75FB7873" w14:textId="4630AF6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_Toc177991521 \h </w:instrText>
      </w:r>
      <w:r>
        <w:rPr>
          <w:noProof/>
        </w:rPr>
      </w:r>
      <w:r>
        <w:rPr>
          <w:noProof/>
        </w:rPr>
        <w:fldChar w:fldCharType="separate"/>
      </w:r>
      <w:r>
        <w:rPr>
          <w:noProof/>
        </w:rPr>
        <w:t>212</w:t>
      </w:r>
      <w:r>
        <w:rPr>
          <w:noProof/>
        </w:rPr>
        <w:fldChar w:fldCharType="end"/>
      </w:r>
    </w:p>
    <w:p w14:paraId="4B48D76D" w14:textId="427AB5C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_Toc177991522 \h </w:instrText>
      </w:r>
      <w:r>
        <w:rPr>
          <w:noProof/>
        </w:rPr>
      </w:r>
      <w:r>
        <w:rPr>
          <w:noProof/>
        </w:rPr>
        <w:fldChar w:fldCharType="separate"/>
      </w:r>
      <w:r>
        <w:rPr>
          <w:noProof/>
        </w:rPr>
        <w:t>212</w:t>
      </w:r>
      <w:r>
        <w:rPr>
          <w:noProof/>
        </w:rPr>
        <w:fldChar w:fldCharType="end"/>
      </w:r>
    </w:p>
    <w:p w14:paraId="447D4FFB" w14:textId="25747687"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_Toc177991523 \h </w:instrText>
      </w:r>
      <w:r>
        <w:rPr>
          <w:noProof/>
        </w:rPr>
      </w:r>
      <w:r>
        <w:rPr>
          <w:noProof/>
        </w:rPr>
        <w:fldChar w:fldCharType="separate"/>
      </w:r>
      <w:r>
        <w:rPr>
          <w:noProof/>
        </w:rPr>
        <w:t>213</w:t>
      </w:r>
      <w:r>
        <w:rPr>
          <w:noProof/>
        </w:rPr>
        <w:fldChar w:fldCharType="end"/>
      </w:r>
    </w:p>
    <w:p w14:paraId="167232CB" w14:textId="0585537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_Toc177991524 \h </w:instrText>
      </w:r>
      <w:r>
        <w:rPr>
          <w:noProof/>
        </w:rPr>
      </w:r>
      <w:r>
        <w:rPr>
          <w:noProof/>
        </w:rPr>
        <w:fldChar w:fldCharType="separate"/>
      </w:r>
      <w:r>
        <w:rPr>
          <w:noProof/>
        </w:rPr>
        <w:t>213</w:t>
      </w:r>
      <w:r>
        <w:rPr>
          <w:noProof/>
        </w:rPr>
        <w:fldChar w:fldCharType="end"/>
      </w:r>
    </w:p>
    <w:p w14:paraId="36134AB9" w14:textId="6321B2E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_Toc177991525 \h </w:instrText>
      </w:r>
      <w:r>
        <w:rPr>
          <w:noProof/>
        </w:rPr>
      </w:r>
      <w:r>
        <w:rPr>
          <w:noProof/>
        </w:rPr>
        <w:fldChar w:fldCharType="separate"/>
      </w:r>
      <w:r>
        <w:rPr>
          <w:noProof/>
        </w:rPr>
        <w:t>213</w:t>
      </w:r>
      <w:r>
        <w:rPr>
          <w:noProof/>
        </w:rPr>
        <w:fldChar w:fldCharType="end"/>
      </w:r>
    </w:p>
    <w:p w14:paraId="1D265ECB" w14:textId="68654B21"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_Toc177991526 \h </w:instrText>
      </w:r>
      <w:r>
        <w:rPr>
          <w:noProof/>
        </w:rPr>
      </w:r>
      <w:r>
        <w:rPr>
          <w:noProof/>
        </w:rPr>
        <w:fldChar w:fldCharType="separate"/>
      </w:r>
      <w:r>
        <w:rPr>
          <w:noProof/>
        </w:rPr>
        <w:t>214</w:t>
      </w:r>
      <w:r>
        <w:rPr>
          <w:noProof/>
        </w:rPr>
        <w:fldChar w:fldCharType="end"/>
      </w:r>
    </w:p>
    <w:p w14:paraId="640F6570" w14:textId="3571755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_Toc177991527 \h </w:instrText>
      </w:r>
      <w:r>
        <w:rPr>
          <w:noProof/>
        </w:rPr>
      </w:r>
      <w:r>
        <w:rPr>
          <w:noProof/>
        </w:rPr>
        <w:fldChar w:fldCharType="separate"/>
      </w:r>
      <w:r>
        <w:rPr>
          <w:noProof/>
        </w:rPr>
        <w:t>214</w:t>
      </w:r>
      <w:r>
        <w:rPr>
          <w:noProof/>
        </w:rPr>
        <w:fldChar w:fldCharType="end"/>
      </w:r>
    </w:p>
    <w:p w14:paraId="3DB375C5" w14:textId="38B49352"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_Toc177991528 \h </w:instrText>
      </w:r>
      <w:r>
        <w:rPr>
          <w:noProof/>
        </w:rPr>
      </w:r>
      <w:r>
        <w:rPr>
          <w:noProof/>
        </w:rPr>
        <w:fldChar w:fldCharType="separate"/>
      </w:r>
      <w:r>
        <w:rPr>
          <w:noProof/>
        </w:rPr>
        <w:t>215</w:t>
      </w:r>
      <w:r>
        <w:rPr>
          <w:noProof/>
        </w:rPr>
        <w:fldChar w:fldCharType="end"/>
      </w:r>
    </w:p>
    <w:p w14:paraId="28B9D89D" w14:textId="74CE3FFF"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_Toc177991529 \h </w:instrText>
      </w:r>
      <w:r>
        <w:rPr>
          <w:noProof/>
        </w:rPr>
      </w:r>
      <w:r>
        <w:rPr>
          <w:noProof/>
        </w:rPr>
        <w:fldChar w:fldCharType="separate"/>
      </w:r>
      <w:r>
        <w:rPr>
          <w:noProof/>
        </w:rPr>
        <w:t>216</w:t>
      </w:r>
      <w:r>
        <w:rPr>
          <w:noProof/>
        </w:rPr>
        <w:fldChar w:fldCharType="end"/>
      </w:r>
    </w:p>
    <w:p w14:paraId="7CB7D4E6" w14:textId="100A0D85"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_Toc177991530 \h </w:instrText>
      </w:r>
      <w:r>
        <w:rPr>
          <w:noProof/>
        </w:rPr>
      </w:r>
      <w:r>
        <w:rPr>
          <w:noProof/>
        </w:rPr>
        <w:fldChar w:fldCharType="separate"/>
      </w:r>
      <w:r>
        <w:rPr>
          <w:noProof/>
        </w:rPr>
        <w:t>216</w:t>
      </w:r>
      <w:r>
        <w:rPr>
          <w:noProof/>
        </w:rPr>
        <w:fldChar w:fldCharType="end"/>
      </w:r>
    </w:p>
    <w:p w14:paraId="336F81E7" w14:textId="77D07439"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_Toc177991531 \h </w:instrText>
      </w:r>
      <w:r>
        <w:rPr>
          <w:noProof/>
        </w:rPr>
      </w:r>
      <w:r>
        <w:rPr>
          <w:noProof/>
        </w:rPr>
        <w:fldChar w:fldCharType="separate"/>
      </w:r>
      <w:r>
        <w:rPr>
          <w:noProof/>
        </w:rPr>
        <w:t>216</w:t>
      </w:r>
      <w:r>
        <w:rPr>
          <w:noProof/>
        </w:rPr>
        <w:fldChar w:fldCharType="end"/>
      </w:r>
    </w:p>
    <w:p w14:paraId="57D7489E" w14:textId="39146B3A"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_Toc177991532 \h </w:instrText>
      </w:r>
      <w:r>
        <w:rPr>
          <w:noProof/>
        </w:rPr>
      </w:r>
      <w:r>
        <w:rPr>
          <w:noProof/>
        </w:rPr>
        <w:fldChar w:fldCharType="separate"/>
      </w:r>
      <w:r>
        <w:rPr>
          <w:noProof/>
        </w:rPr>
        <w:t>217</w:t>
      </w:r>
      <w:r>
        <w:rPr>
          <w:noProof/>
        </w:rPr>
        <w:fldChar w:fldCharType="end"/>
      </w:r>
    </w:p>
    <w:p w14:paraId="7909BD19" w14:textId="782DBC27" w:rsidR="00297FED" w:rsidRDefault="00297FED">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_Toc177991533 \h </w:instrText>
      </w:r>
      <w:r>
        <w:rPr>
          <w:noProof/>
        </w:rPr>
      </w:r>
      <w:r>
        <w:rPr>
          <w:noProof/>
        </w:rPr>
        <w:fldChar w:fldCharType="separate"/>
      </w:r>
      <w:r>
        <w:rPr>
          <w:noProof/>
        </w:rPr>
        <w:t>217</w:t>
      </w:r>
      <w:r>
        <w:rPr>
          <w:noProof/>
        </w:rPr>
        <w:fldChar w:fldCharType="end"/>
      </w:r>
    </w:p>
    <w:p w14:paraId="05A850E9" w14:textId="2F77B4E1"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_Toc177991534 \h </w:instrText>
      </w:r>
      <w:r>
        <w:rPr>
          <w:noProof/>
        </w:rPr>
      </w:r>
      <w:r>
        <w:rPr>
          <w:noProof/>
        </w:rPr>
        <w:fldChar w:fldCharType="separate"/>
      </w:r>
      <w:r>
        <w:rPr>
          <w:noProof/>
        </w:rPr>
        <w:t>217</w:t>
      </w:r>
      <w:r>
        <w:rPr>
          <w:noProof/>
        </w:rPr>
        <w:fldChar w:fldCharType="end"/>
      </w:r>
    </w:p>
    <w:p w14:paraId="2534B29E" w14:textId="0582966D"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1F4C7E">
        <w:rPr>
          <w:rFonts w:eastAsia="SimSun"/>
          <w:noProof/>
        </w:rPr>
        <w:t>Information flows</w:t>
      </w:r>
      <w:r>
        <w:rPr>
          <w:noProof/>
        </w:rPr>
        <w:tab/>
      </w:r>
      <w:r>
        <w:rPr>
          <w:noProof/>
        </w:rPr>
        <w:fldChar w:fldCharType="begin"/>
      </w:r>
      <w:r>
        <w:rPr>
          <w:noProof/>
        </w:rPr>
        <w:instrText xml:space="preserve"> PAGEREF _Toc177991535 \h </w:instrText>
      </w:r>
      <w:r>
        <w:rPr>
          <w:noProof/>
        </w:rPr>
      </w:r>
      <w:r>
        <w:rPr>
          <w:noProof/>
        </w:rPr>
        <w:fldChar w:fldCharType="separate"/>
      </w:r>
      <w:r>
        <w:rPr>
          <w:noProof/>
        </w:rPr>
        <w:t>217</w:t>
      </w:r>
      <w:r>
        <w:rPr>
          <w:noProof/>
        </w:rPr>
        <w:fldChar w:fldCharType="end"/>
      </w:r>
    </w:p>
    <w:p w14:paraId="71B5252C" w14:textId="75E04A8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_Toc177991536 \h </w:instrText>
      </w:r>
      <w:r>
        <w:rPr>
          <w:noProof/>
        </w:rPr>
      </w:r>
      <w:r>
        <w:rPr>
          <w:noProof/>
        </w:rPr>
        <w:fldChar w:fldCharType="separate"/>
      </w:r>
      <w:r>
        <w:rPr>
          <w:noProof/>
        </w:rPr>
        <w:t>217</w:t>
      </w:r>
      <w:r>
        <w:rPr>
          <w:noProof/>
        </w:rPr>
        <w:fldChar w:fldCharType="end"/>
      </w:r>
    </w:p>
    <w:p w14:paraId="4D5FF7A7" w14:textId="70EC865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1F4C7E">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_Toc177991537 \h </w:instrText>
      </w:r>
      <w:r>
        <w:rPr>
          <w:noProof/>
        </w:rPr>
      </w:r>
      <w:r>
        <w:rPr>
          <w:noProof/>
        </w:rPr>
        <w:fldChar w:fldCharType="separate"/>
      </w:r>
      <w:r>
        <w:rPr>
          <w:noProof/>
        </w:rPr>
        <w:t>220</w:t>
      </w:r>
      <w:r>
        <w:rPr>
          <w:noProof/>
        </w:rPr>
        <w:fldChar w:fldCharType="end"/>
      </w:r>
    </w:p>
    <w:p w14:paraId="75ACA672" w14:textId="7445843F"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_Toc177991538 \h </w:instrText>
      </w:r>
      <w:r>
        <w:rPr>
          <w:noProof/>
        </w:rPr>
      </w:r>
      <w:r>
        <w:rPr>
          <w:noProof/>
        </w:rPr>
        <w:fldChar w:fldCharType="separate"/>
      </w:r>
      <w:r>
        <w:rPr>
          <w:noProof/>
        </w:rPr>
        <w:t>220</w:t>
      </w:r>
      <w:r>
        <w:rPr>
          <w:noProof/>
        </w:rPr>
        <w:fldChar w:fldCharType="end"/>
      </w:r>
    </w:p>
    <w:p w14:paraId="7B7A4903" w14:textId="6B405966"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_Toc177991539 \h </w:instrText>
      </w:r>
      <w:r>
        <w:rPr>
          <w:noProof/>
        </w:rPr>
      </w:r>
      <w:r>
        <w:rPr>
          <w:noProof/>
        </w:rPr>
        <w:fldChar w:fldCharType="separate"/>
      </w:r>
      <w:r>
        <w:rPr>
          <w:noProof/>
        </w:rPr>
        <w:t>221</w:t>
      </w:r>
      <w:r>
        <w:rPr>
          <w:noProof/>
        </w:rPr>
        <w:fldChar w:fldCharType="end"/>
      </w:r>
    </w:p>
    <w:p w14:paraId="1D5003FC" w14:textId="63D9A07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_Toc177991540 \h </w:instrText>
      </w:r>
      <w:r>
        <w:rPr>
          <w:noProof/>
        </w:rPr>
      </w:r>
      <w:r>
        <w:rPr>
          <w:noProof/>
        </w:rPr>
        <w:fldChar w:fldCharType="separate"/>
      </w:r>
      <w:r>
        <w:rPr>
          <w:noProof/>
        </w:rPr>
        <w:t>222</w:t>
      </w:r>
      <w:r>
        <w:rPr>
          <w:noProof/>
        </w:rPr>
        <w:fldChar w:fldCharType="end"/>
      </w:r>
    </w:p>
    <w:p w14:paraId="21B592D2" w14:textId="39C976C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_Toc177991541 \h </w:instrText>
      </w:r>
      <w:r>
        <w:rPr>
          <w:noProof/>
        </w:rPr>
      </w:r>
      <w:r>
        <w:rPr>
          <w:noProof/>
        </w:rPr>
        <w:fldChar w:fldCharType="separate"/>
      </w:r>
      <w:r>
        <w:rPr>
          <w:noProof/>
        </w:rPr>
        <w:t>222</w:t>
      </w:r>
      <w:r>
        <w:rPr>
          <w:noProof/>
        </w:rPr>
        <w:fldChar w:fldCharType="end"/>
      </w:r>
    </w:p>
    <w:p w14:paraId="4DCE4593" w14:textId="75F38BE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_Toc177991542 \h </w:instrText>
      </w:r>
      <w:r>
        <w:rPr>
          <w:noProof/>
        </w:rPr>
      </w:r>
      <w:r>
        <w:rPr>
          <w:noProof/>
        </w:rPr>
        <w:fldChar w:fldCharType="separate"/>
      </w:r>
      <w:r>
        <w:rPr>
          <w:noProof/>
        </w:rPr>
        <w:t>223</w:t>
      </w:r>
      <w:r>
        <w:rPr>
          <w:noProof/>
        </w:rPr>
        <w:fldChar w:fldCharType="end"/>
      </w:r>
    </w:p>
    <w:p w14:paraId="7D4FF695" w14:textId="36C0DF47"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_Toc177991543 \h </w:instrText>
      </w:r>
      <w:r>
        <w:rPr>
          <w:noProof/>
        </w:rPr>
      </w:r>
      <w:r>
        <w:rPr>
          <w:noProof/>
        </w:rPr>
        <w:fldChar w:fldCharType="separate"/>
      </w:r>
      <w:r>
        <w:rPr>
          <w:noProof/>
        </w:rPr>
        <w:t>223</w:t>
      </w:r>
      <w:r>
        <w:rPr>
          <w:noProof/>
        </w:rPr>
        <w:fldChar w:fldCharType="end"/>
      </w:r>
    </w:p>
    <w:p w14:paraId="7FB3BEB1" w14:textId="2D05B8B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_Toc177991544 \h </w:instrText>
      </w:r>
      <w:r>
        <w:rPr>
          <w:noProof/>
        </w:rPr>
      </w:r>
      <w:r>
        <w:rPr>
          <w:noProof/>
        </w:rPr>
        <w:fldChar w:fldCharType="separate"/>
      </w:r>
      <w:r>
        <w:rPr>
          <w:noProof/>
        </w:rPr>
        <w:t>224</w:t>
      </w:r>
      <w:r>
        <w:rPr>
          <w:noProof/>
        </w:rPr>
        <w:fldChar w:fldCharType="end"/>
      </w:r>
    </w:p>
    <w:p w14:paraId="2DA78337" w14:textId="3BF8FD8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_Toc177991545 \h </w:instrText>
      </w:r>
      <w:r>
        <w:rPr>
          <w:noProof/>
        </w:rPr>
      </w:r>
      <w:r>
        <w:rPr>
          <w:noProof/>
        </w:rPr>
        <w:fldChar w:fldCharType="separate"/>
      </w:r>
      <w:r>
        <w:rPr>
          <w:noProof/>
        </w:rPr>
        <w:t>225</w:t>
      </w:r>
      <w:r>
        <w:rPr>
          <w:noProof/>
        </w:rPr>
        <w:fldChar w:fldCharType="end"/>
      </w:r>
    </w:p>
    <w:p w14:paraId="0E6192A6" w14:textId="6A18116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_Toc177991546 \h </w:instrText>
      </w:r>
      <w:r>
        <w:rPr>
          <w:noProof/>
        </w:rPr>
      </w:r>
      <w:r>
        <w:rPr>
          <w:noProof/>
        </w:rPr>
        <w:fldChar w:fldCharType="separate"/>
      </w:r>
      <w:r>
        <w:rPr>
          <w:noProof/>
        </w:rPr>
        <w:t>225</w:t>
      </w:r>
      <w:r>
        <w:rPr>
          <w:noProof/>
        </w:rPr>
        <w:fldChar w:fldCharType="end"/>
      </w:r>
    </w:p>
    <w:p w14:paraId="5043B096" w14:textId="3F89AA2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_Toc177991547 \h </w:instrText>
      </w:r>
      <w:r>
        <w:rPr>
          <w:noProof/>
        </w:rPr>
      </w:r>
      <w:r>
        <w:rPr>
          <w:noProof/>
        </w:rPr>
        <w:fldChar w:fldCharType="separate"/>
      </w:r>
      <w:r>
        <w:rPr>
          <w:noProof/>
        </w:rPr>
        <w:t>225</w:t>
      </w:r>
      <w:r>
        <w:rPr>
          <w:noProof/>
        </w:rPr>
        <w:fldChar w:fldCharType="end"/>
      </w:r>
    </w:p>
    <w:p w14:paraId="4FDA52DE" w14:textId="17DF06B0"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_Toc177991548 \h </w:instrText>
      </w:r>
      <w:r>
        <w:rPr>
          <w:noProof/>
        </w:rPr>
      </w:r>
      <w:r>
        <w:rPr>
          <w:noProof/>
        </w:rPr>
        <w:fldChar w:fldCharType="separate"/>
      </w:r>
      <w:r>
        <w:rPr>
          <w:noProof/>
        </w:rPr>
        <w:t>226</w:t>
      </w:r>
      <w:r>
        <w:rPr>
          <w:noProof/>
        </w:rPr>
        <w:fldChar w:fldCharType="end"/>
      </w:r>
    </w:p>
    <w:p w14:paraId="05A9E977" w14:textId="68F0D1D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_Toc177991549 \h </w:instrText>
      </w:r>
      <w:r>
        <w:rPr>
          <w:noProof/>
        </w:rPr>
      </w:r>
      <w:r>
        <w:rPr>
          <w:noProof/>
        </w:rPr>
        <w:fldChar w:fldCharType="separate"/>
      </w:r>
      <w:r>
        <w:rPr>
          <w:noProof/>
        </w:rPr>
        <w:t>226</w:t>
      </w:r>
      <w:r>
        <w:rPr>
          <w:noProof/>
        </w:rPr>
        <w:fldChar w:fldCharType="end"/>
      </w:r>
    </w:p>
    <w:p w14:paraId="626E3366" w14:textId="612BF30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_Toc177991550 \h </w:instrText>
      </w:r>
      <w:r>
        <w:rPr>
          <w:noProof/>
        </w:rPr>
      </w:r>
      <w:r>
        <w:rPr>
          <w:noProof/>
        </w:rPr>
        <w:fldChar w:fldCharType="separate"/>
      </w:r>
      <w:r>
        <w:rPr>
          <w:noProof/>
        </w:rPr>
        <w:t>227</w:t>
      </w:r>
      <w:r>
        <w:rPr>
          <w:noProof/>
        </w:rPr>
        <w:fldChar w:fldCharType="end"/>
      </w:r>
    </w:p>
    <w:p w14:paraId="38B6C099" w14:textId="1999732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_Toc177991551 \h </w:instrText>
      </w:r>
      <w:r>
        <w:rPr>
          <w:noProof/>
        </w:rPr>
      </w:r>
      <w:r>
        <w:rPr>
          <w:noProof/>
        </w:rPr>
        <w:fldChar w:fldCharType="separate"/>
      </w:r>
      <w:r>
        <w:rPr>
          <w:noProof/>
        </w:rPr>
        <w:t>227</w:t>
      </w:r>
      <w:r>
        <w:rPr>
          <w:noProof/>
        </w:rPr>
        <w:fldChar w:fldCharType="end"/>
      </w:r>
    </w:p>
    <w:p w14:paraId="560780AD" w14:textId="57803185"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_Toc177991552 \h </w:instrText>
      </w:r>
      <w:r>
        <w:rPr>
          <w:noProof/>
        </w:rPr>
      </w:r>
      <w:r>
        <w:rPr>
          <w:noProof/>
        </w:rPr>
        <w:fldChar w:fldCharType="separate"/>
      </w:r>
      <w:r>
        <w:rPr>
          <w:noProof/>
        </w:rPr>
        <w:t>227</w:t>
      </w:r>
      <w:r>
        <w:rPr>
          <w:noProof/>
        </w:rPr>
        <w:fldChar w:fldCharType="end"/>
      </w:r>
    </w:p>
    <w:p w14:paraId="78E0578B" w14:textId="22E7451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_Toc177991553 \h </w:instrText>
      </w:r>
      <w:r>
        <w:rPr>
          <w:noProof/>
        </w:rPr>
      </w:r>
      <w:r>
        <w:rPr>
          <w:noProof/>
        </w:rPr>
        <w:fldChar w:fldCharType="separate"/>
      </w:r>
      <w:r>
        <w:rPr>
          <w:noProof/>
        </w:rPr>
        <w:t>228</w:t>
      </w:r>
      <w:r>
        <w:rPr>
          <w:noProof/>
        </w:rPr>
        <w:fldChar w:fldCharType="end"/>
      </w:r>
    </w:p>
    <w:p w14:paraId="518B6283" w14:textId="2739609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_Toc177991554 \h </w:instrText>
      </w:r>
      <w:r>
        <w:rPr>
          <w:noProof/>
        </w:rPr>
      </w:r>
      <w:r>
        <w:rPr>
          <w:noProof/>
        </w:rPr>
        <w:fldChar w:fldCharType="separate"/>
      </w:r>
      <w:r>
        <w:rPr>
          <w:noProof/>
        </w:rPr>
        <w:t>228</w:t>
      </w:r>
      <w:r>
        <w:rPr>
          <w:noProof/>
        </w:rPr>
        <w:fldChar w:fldCharType="end"/>
      </w:r>
    </w:p>
    <w:p w14:paraId="6B4F0E88" w14:textId="25D0FAF9"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_Toc177991555 \h </w:instrText>
      </w:r>
      <w:r>
        <w:rPr>
          <w:noProof/>
        </w:rPr>
      </w:r>
      <w:r>
        <w:rPr>
          <w:noProof/>
        </w:rPr>
        <w:fldChar w:fldCharType="separate"/>
      </w:r>
      <w:r>
        <w:rPr>
          <w:noProof/>
        </w:rPr>
        <w:t>228</w:t>
      </w:r>
      <w:r>
        <w:rPr>
          <w:noProof/>
        </w:rPr>
        <w:fldChar w:fldCharType="end"/>
      </w:r>
    </w:p>
    <w:p w14:paraId="52ED7A88" w14:textId="625D7297"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_Toc177991556 \h </w:instrText>
      </w:r>
      <w:r>
        <w:rPr>
          <w:noProof/>
        </w:rPr>
      </w:r>
      <w:r>
        <w:rPr>
          <w:noProof/>
        </w:rPr>
        <w:fldChar w:fldCharType="separate"/>
      </w:r>
      <w:r>
        <w:rPr>
          <w:noProof/>
        </w:rPr>
        <w:t>229</w:t>
      </w:r>
      <w:r>
        <w:rPr>
          <w:noProof/>
        </w:rPr>
        <w:fldChar w:fldCharType="end"/>
      </w:r>
    </w:p>
    <w:p w14:paraId="7B828872" w14:textId="5545ABD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_Toc177991557 \h </w:instrText>
      </w:r>
      <w:r>
        <w:rPr>
          <w:noProof/>
        </w:rPr>
      </w:r>
      <w:r>
        <w:rPr>
          <w:noProof/>
        </w:rPr>
        <w:fldChar w:fldCharType="separate"/>
      </w:r>
      <w:r>
        <w:rPr>
          <w:noProof/>
        </w:rPr>
        <w:t>229</w:t>
      </w:r>
      <w:r>
        <w:rPr>
          <w:noProof/>
        </w:rPr>
        <w:fldChar w:fldCharType="end"/>
      </w:r>
    </w:p>
    <w:p w14:paraId="59B983D6" w14:textId="08C059C8"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_Toc177991558 \h </w:instrText>
      </w:r>
      <w:r>
        <w:rPr>
          <w:noProof/>
        </w:rPr>
      </w:r>
      <w:r>
        <w:rPr>
          <w:noProof/>
        </w:rPr>
        <w:fldChar w:fldCharType="separate"/>
      </w:r>
      <w:r>
        <w:rPr>
          <w:noProof/>
        </w:rPr>
        <w:t>229</w:t>
      </w:r>
      <w:r>
        <w:rPr>
          <w:noProof/>
        </w:rPr>
        <w:fldChar w:fldCharType="end"/>
      </w:r>
    </w:p>
    <w:p w14:paraId="3D037D7D" w14:textId="6FCA7DC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_Toc177991559 \h </w:instrText>
      </w:r>
      <w:r>
        <w:rPr>
          <w:noProof/>
        </w:rPr>
      </w:r>
      <w:r>
        <w:rPr>
          <w:noProof/>
        </w:rPr>
        <w:fldChar w:fldCharType="separate"/>
      </w:r>
      <w:r>
        <w:rPr>
          <w:noProof/>
        </w:rPr>
        <w:t>230</w:t>
      </w:r>
      <w:r>
        <w:rPr>
          <w:noProof/>
        </w:rPr>
        <w:fldChar w:fldCharType="end"/>
      </w:r>
    </w:p>
    <w:p w14:paraId="49F1E898" w14:textId="232839A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_Toc177991560 \h </w:instrText>
      </w:r>
      <w:r>
        <w:rPr>
          <w:noProof/>
        </w:rPr>
      </w:r>
      <w:r>
        <w:rPr>
          <w:noProof/>
        </w:rPr>
        <w:fldChar w:fldCharType="separate"/>
      </w:r>
      <w:r>
        <w:rPr>
          <w:noProof/>
        </w:rPr>
        <w:t>230</w:t>
      </w:r>
      <w:r>
        <w:rPr>
          <w:noProof/>
        </w:rPr>
        <w:fldChar w:fldCharType="end"/>
      </w:r>
    </w:p>
    <w:p w14:paraId="6074F44C" w14:textId="67F8386B"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_Toc177991561 \h </w:instrText>
      </w:r>
      <w:r>
        <w:rPr>
          <w:noProof/>
        </w:rPr>
      </w:r>
      <w:r>
        <w:rPr>
          <w:noProof/>
        </w:rPr>
        <w:fldChar w:fldCharType="separate"/>
      </w:r>
      <w:r>
        <w:rPr>
          <w:noProof/>
        </w:rPr>
        <w:t>231</w:t>
      </w:r>
      <w:r>
        <w:rPr>
          <w:noProof/>
        </w:rPr>
        <w:fldChar w:fldCharType="end"/>
      </w:r>
    </w:p>
    <w:p w14:paraId="01CCE2BA" w14:textId="06A9E69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 xml:space="preserve">Ad hoc group </w:t>
      </w:r>
      <w:r>
        <w:rPr>
          <w:noProof/>
        </w:rPr>
        <w:t>data communication</w:t>
      </w:r>
      <w:r w:rsidRPr="001F4C7E">
        <w:rPr>
          <w:rFonts w:eastAsia="SimSun"/>
          <w:noProof/>
        </w:rPr>
        <w:t xml:space="preserve"> procedures in single MCData system</w:t>
      </w:r>
      <w:r>
        <w:rPr>
          <w:noProof/>
        </w:rPr>
        <w:tab/>
      </w:r>
      <w:r>
        <w:rPr>
          <w:noProof/>
        </w:rPr>
        <w:fldChar w:fldCharType="begin"/>
      </w:r>
      <w:r>
        <w:rPr>
          <w:noProof/>
        </w:rPr>
        <w:instrText xml:space="preserve"> PAGEREF _Toc177991562 \h </w:instrText>
      </w:r>
      <w:r>
        <w:rPr>
          <w:noProof/>
        </w:rPr>
      </w:r>
      <w:r>
        <w:rPr>
          <w:noProof/>
        </w:rPr>
        <w:fldChar w:fldCharType="separate"/>
      </w:r>
      <w:r>
        <w:rPr>
          <w:noProof/>
        </w:rPr>
        <w:t>231</w:t>
      </w:r>
      <w:r>
        <w:rPr>
          <w:noProof/>
        </w:rPr>
        <w:fldChar w:fldCharType="end"/>
      </w:r>
    </w:p>
    <w:p w14:paraId="2C22A841" w14:textId="5E6E479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_Toc177991563 \h </w:instrText>
      </w:r>
      <w:r>
        <w:rPr>
          <w:noProof/>
        </w:rPr>
      </w:r>
      <w:r>
        <w:rPr>
          <w:noProof/>
        </w:rPr>
        <w:fldChar w:fldCharType="separate"/>
      </w:r>
      <w:r>
        <w:rPr>
          <w:noProof/>
        </w:rPr>
        <w:t>231</w:t>
      </w:r>
      <w:r>
        <w:rPr>
          <w:noProof/>
        </w:rPr>
        <w:fldChar w:fldCharType="end"/>
      </w:r>
    </w:p>
    <w:p w14:paraId="489D7F4F" w14:textId="73709B1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1F4C7E">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_Toc177991564 \h </w:instrText>
      </w:r>
      <w:r>
        <w:rPr>
          <w:noProof/>
        </w:rPr>
      </w:r>
      <w:r>
        <w:rPr>
          <w:noProof/>
        </w:rPr>
        <w:fldChar w:fldCharType="separate"/>
      </w:r>
      <w:r>
        <w:rPr>
          <w:noProof/>
        </w:rPr>
        <w:t>234</w:t>
      </w:r>
      <w:r>
        <w:rPr>
          <w:noProof/>
        </w:rPr>
        <w:fldChar w:fldCharType="end"/>
      </w:r>
    </w:p>
    <w:p w14:paraId="5D29E54B" w14:textId="6343E48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_Toc177991565 \h </w:instrText>
      </w:r>
      <w:r>
        <w:rPr>
          <w:noProof/>
        </w:rPr>
      </w:r>
      <w:r>
        <w:rPr>
          <w:noProof/>
        </w:rPr>
        <w:fldChar w:fldCharType="separate"/>
      </w:r>
      <w:r>
        <w:rPr>
          <w:noProof/>
        </w:rPr>
        <w:t>237</w:t>
      </w:r>
      <w:r>
        <w:rPr>
          <w:noProof/>
        </w:rPr>
        <w:fldChar w:fldCharType="end"/>
      </w:r>
    </w:p>
    <w:p w14:paraId="2B4E6828" w14:textId="374CF55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1F4C7E">
        <w:rPr>
          <w:noProof/>
          <w:lang w:val="nl-NL"/>
        </w:rPr>
        <w:t xml:space="preserve">Modification of ad hoc group </w:t>
      </w:r>
      <w:r>
        <w:rPr>
          <w:noProof/>
        </w:rPr>
        <w:t>data communication</w:t>
      </w:r>
      <w:r>
        <w:rPr>
          <w:noProof/>
          <w:lang w:eastAsia="zh-CN"/>
        </w:rPr>
        <w:t xml:space="preserve"> </w:t>
      </w:r>
      <w:r w:rsidRPr="001F4C7E">
        <w:rPr>
          <w:noProof/>
          <w:lang w:val="nl-NL"/>
        </w:rPr>
        <w:t>participants by an authorized user</w:t>
      </w:r>
      <w:r>
        <w:rPr>
          <w:noProof/>
        </w:rPr>
        <w:tab/>
      </w:r>
      <w:r>
        <w:rPr>
          <w:noProof/>
        </w:rPr>
        <w:fldChar w:fldCharType="begin"/>
      </w:r>
      <w:r>
        <w:rPr>
          <w:noProof/>
        </w:rPr>
        <w:instrText xml:space="preserve"> PAGEREF _Toc177991566 \h </w:instrText>
      </w:r>
      <w:r>
        <w:rPr>
          <w:noProof/>
        </w:rPr>
      </w:r>
      <w:r>
        <w:rPr>
          <w:noProof/>
        </w:rPr>
        <w:fldChar w:fldCharType="separate"/>
      </w:r>
      <w:r>
        <w:rPr>
          <w:noProof/>
        </w:rPr>
        <w:t>239</w:t>
      </w:r>
      <w:r>
        <w:rPr>
          <w:noProof/>
        </w:rPr>
        <w:fldChar w:fldCharType="end"/>
      </w:r>
    </w:p>
    <w:p w14:paraId="79FE8E4F" w14:textId="4616180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1F4C7E">
        <w:rPr>
          <w:noProof/>
          <w:lang w:val="nl-NL"/>
        </w:rPr>
        <w:t xml:space="preserve">Modification of ad hoc group </w:t>
      </w:r>
      <w:r>
        <w:rPr>
          <w:noProof/>
        </w:rPr>
        <w:t>data communication</w:t>
      </w:r>
      <w:r>
        <w:rPr>
          <w:noProof/>
          <w:lang w:eastAsia="zh-CN"/>
        </w:rPr>
        <w:t xml:space="preserve"> </w:t>
      </w:r>
      <w:r w:rsidRPr="001F4C7E">
        <w:rPr>
          <w:noProof/>
          <w:lang w:val="nl-NL"/>
        </w:rPr>
        <w:t>participants by the MCData server</w:t>
      </w:r>
      <w:r>
        <w:rPr>
          <w:noProof/>
        </w:rPr>
        <w:tab/>
      </w:r>
      <w:r>
        <w:rPr>
          <w:noProof/>
        </w:rPr>
        <w:fldChar w:fldCharType="begin"/>
      </w:r>
      <w:r>
        <w:rPr>
          <w:noProof/>
        </w:rPr>
        <w:instrText xml:space="preserve"> PAGEREF _Toc177991567 \h </w:instrText>
      </w:r>
      <w:r>
        <w:rPr>
          <w:noProof/>
        </w:rPr>
      </w:r>
      <w:r>
        <w:rPr>
          <w:noProof/>
        </w:rPr>
        <w:fldChar w:fldCharType="separate"/>
      </w:r>
      <w:r>
        <w:rPr>
          <w:noProof/>
        </w:rPr>
        <w:t>241</w:t>
      </w:r>
      <w:r>
        <w:rPr>
          <w:noProof/>
        </w:rPr>
        <w:fldChar w:fldCharType="end"/>
      </w:r>
    </w:p>
    <w:p w14:paraId="35A66D5A" w14:textId="2CE76ED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1F4C7E">
        <w:rPr>
          <w:noProof/>
          <w:lang w:val="nl-NL"/>
        </w:rPr>
        <w:t xml:space="preserve">Modification of ad hoc group </w:t>
      </w:r>
      <w:r>
        <w:rPr>
          <w:noProof/>
        </w:rPr>
        <w:t>data communication</w:t>
      </w:r>
      <w:r>
        <w:rPr>
          <w:noProof/>
          <w:lang w:eastAsia="zh-CN"/>
        </w:rPr>
        <w:t xml:space="preserve"> </w:t>
      </w:r>
      <w:r w:rsidRPr="001F4C7E">
        <w:rPr>
          <w:noProof/>
          <w:lang w:val="nl-NL"/>
        </w:rPr>
        <w:t>criteria by an authorized user</w:t>
      </w:r>
      <w:r>
        <w:rPr>
          <w:noProof/>
        </w:rPr>
        <w:tab/>
      </w:r>
      <w:r>
        <w:rPr>
          <w:noProof/>
        </w:rPr>
        <w:fldChar w:fldCharType="begin"/>
      </w:r>
      <w:r>
        <w:rPr>
          <w:noProof/>
        </w:rPr>
        <w:instrText xml:space="preserve"> PAGEREF _Toc177991568 \h </w:instrText>
      </w:r>
      <w:r>
        <w:rPr>
          <w:noProof/>
        </w:rPr>
      </w:r>
      <w:r>
        <w:rPr>
          <w:noProof/>
        </w:rPr>
        <w:fldChar w:fldCharType="separate"/>
      </w:r>
      <w:r>
        <w:rPr>
          <w:noProof/>
        </w:rPr>
        <w:t>243</w:t>
      </w:r>
      <w:r>
        <w:rPr>
          <w:noProof/>
        </w:rPr>
        <w:fldChar w:fldCharType="end"/>
      </w:r>
    </w:p>
    <w:p w14:paraId="4CBDEAE3" w14:textId="03AB90A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_Toc177991569 \h </w:instrText>
      </w:r>
      <w:r>
        <w:rPr>
          <w:noProof/>
        </w:rPr>
      </w:r>
      <w:r>
        <w:rPr>
          <w:noProof/>
        </w:rPr>
        <w:fldChar w:fldCharType="separate"/>
      </w:r>
      <w:r>
        <w:rPr>
          <w:noProof/>
        </w:rPr>
        <w:t>244</w:t>
      </w:r>
      <w:r>
        <w:rPr>
          <w:noProof/>
        </w:rPr>
        <w:fldChar w:fldCharType="end"/>
      </w:r>
    </w:p>
    <w:p w14:paraId="2CE8F476" w14:textId="430B07A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_Toc177991570 \h </w:instrText>
      </w:r>
      <w:r>
        <w:rPr>
          <w:noProof/>
        </w:rPr>
      </w:r>
      <w:r>
        <w:rPr>
          <w:noProof/>
        </w:rPr>
        <w:fldChar w:fldCharType="separate"/>
      </w:r>
      <w:r>
        <w:rPr>
          <w:noProof/>
        </w:rPr>
        <w:t>244</w:t>
      </w:r>
      <w:r>
        <w:rPr>
          <w:noProof/>
        </w:rPr>
        <w:fldChar w:fldCharType="end"/>
      </w:r>
    </w:p>
    <w:p w14:paraId="7FF71F37" w14:textId="17647FE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_Toc177991571 \h </w:instrText>
      </w:r>
      <w:r>
        <w:rPr>
          <w:noProof/>
        </w:rPr>
      </w:r>
      <w:r>
        <w:rPr>
          <w:noProof/>
        </w:rPr>
        <w:fldChar w:fldCharType="separate"/>
      </w:r>
      <w:r>
        <w:rPr>
          <w:noProof/>
        </w:rPr>
        <w:t>246</w:t>
      </w:r>
      <w:r>
        <w:rPr>
          <w:noProof/>
        </w:rPr>
        <w:fldChar w:fldCharType="end"/>
      </w:r>
    </w:p>
    <w:p w14:paraId="467584B4" w14:textId="5AFC084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1F4C7E">
        <w:rPr>
          <w:noProof/>
          <w:lang w:val="nl-NL"/>
        </w:rPr>
        <w:t xml:space="preserve">Ad hoc group </w:t>
      </w:r>
      <w:r>
        <w:rPr>
          <w:noProof/>
        </w:rPr>
        <w:t xml:space="preserve">data communication </w:t>
      </w:r>
      <w:r w:rsidRPr="001F4C7E">
        <w:rPr>
          <w:noProof/>
          <w:lang w:val="nl-NL"/>
        </w:rPr>
        <w:t xml:space="preserve">setup – Participants list determined by the </w:t>
      </w:r>
      <w:r>
        <w:rPr>
          <w:noProof/>
        </w:rPr>
        <w:t xml:space="preserve">MCData </w:t>
      </w:r>
      <w:r w:rsidRPr="001F4C7E">
        <w:rPr>
          <w:noProof/>
          <w:lang w:val="nl-NL"/>
        </w:rPr>
        <w:t>server</w:t>
      </w:r>
      <w:r>
        <w:rPr>
          <w:noProof/>
        </w:rPr>
        <w:tab/>
      </w:r>
      <w:r>
        <w:rPr>
          <w:noProof/>
        </w:rPr>
        <w:fldChar w:fldCharType="begin"/>
      </w:r>
      <w:r>
        <w:rPr>
          <w:noProof/>
        </w:rPr>
        <w:instrText xml:space="preserve"> PAGEREF _Toc177991572 \h </w:instrText>
      </w:r>
      <w:r>
        <w:rPr>
          <w:noProof/>
        </w:rPr>
      </w:r>
      <w:r>
        <w:rPr>
          <w:noProof/>
        </w:rPr>
        <w:fldChar w:fldCharType="separate"/>
      </w:r>
      <w:r>
        <w:rPr>
          <w:noProof/>
        </w:rPr>
        <w:t>247</w:t>
      </w:r>
      <w:r>
        <w:rPr>
          <w:noProof/>
        </w:rPr>
        <w:fldChar w:fldCharType="end"/>
      </w:r>
    </w:p>
    <w:p w14:paraId="2570D3D2" w14:textId="214329A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1F4C7E">
        <w:rPr>
          <w:noProof/>
          <w:lang w:val="nl-NL"/>
        </w:rPr>
        <w:t>Modifying of ad hoc group data communication participants by the MCData server</w:t>
      </w:r>
      <w:r>
        <w:rPr>
          <w:noProof/>
        </w:rPr>
        <w:tab/>
      </w:r>
      <w:r>
        <w:rPr>
          <w:noProof/>
        </w:rPr>
        <w:fldChar w:fldCharType="begin"/>
      </w:r>
      <w:r>
        <w:rPr>
          <w:noProof/>
        </w:rPr>
        <w:instrText xml:space="preserve"> PAGEREF _Toc177991573 \h </w:instrText>
      </w:r>
      <w:r>
        <w:rPr>
          <w:noProof/>
        </w:rPr>
      </w:r>
      <w:r>
        <w:rPr>
          <w:noProof/>
        </w:rPr>
        <w:fldChar w:fldCharType="separate"/>
      </w:r>
      <w:r>
        <w:rPr>
          <w:noProof/>
        </w:rPr>
        <w:t>249</w:t>
      </w:r>
      <w:r>
        <w:rPr>
          <w:noProof/>
        </w:rPr>
        <w:fldChar w:fldCharType="end"/>
      </w:r>
    </w:p>
    <w:p w14:paraId="747ADE60" w14:textId="2CB9999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1F4C7E">
        <w:rPr>
          <w:noProof/>
          <w:lang w:val="nl-NL"/>
        </w:rPr>
        <w:t xml:space="preserve">Release ad hoc group </w:t>
      </w:r>
      <w:r>
        <w:rPr>
          <w:noProof/>
        </w:rPr>
        <w:t>data communication</w:t>
      </w:r>
      <w:r w:rsidRPr="001F4C7E">
        <w:rPr>
          <w:noProof/>
          <w:lang w:val="nl-NL"/>
        </w:rPr>
        <w:t xml:space="preserve"> and stop determining the ad hoc group </w:t>
      </w:r>
      <w:r>
        <w:rPr>
          <w:noProof/>
        </w:rPr>
        <w:t>data communication</w:t>
      </w:r>
      <w:r w:rsidRPr="001F4C7E">
        <w:rPr>
          <w:noProof/>
          <w:lang w:val="nl-NL"/>
        </w:rPr>
        <w:t xml:space="preserve"> participants by partner </w:t>
      </w:r>
      <w:r>
        <w:rPr>
          <w:noProof/>
        </w:rPr>
        <w:t xml:space="preserve">MCData </w:t>
      </w:r>
      <w:r w:rsidRPr="001F4C7E">
        <w:rPr>
          <w:noProof/>
          <w:lang w:val="nl-NL"/>
        </w:rPr>
        <w:t xml:space="preserve">system – Participants list determined by the </w:t>
      </w:r>
      <w:r>
        <w:rPr>
          <w:noProof/>
        </w:rPr>
        <w:t xml:space="preserve">MCData </w:t>
      </w:r>
      <w:r w:rsidRPr="001F4C7E">
        <w:rPr>
          <w:noProof/>
          <w:lang w:val="nl-NL"/>
        </w:rPr>
        <w:t>server</w:t>
      </w:r>
      <w:r>
        <w:rPr>
          <w:noProof/>
        </w:rPr>
        <w:tab/>
      </w:r>
      <w:r>
        <w:rPr>
          <w:noProof/>
        </w:rPr>
        <w:fldChar w:fldCharType="begin"/>
      </w:r>
      <w:r>
        <w:rPr>
          <w:noProof/>
        </w:rPr>
        <w:instrText xml:space="preserve"> PAGEREF _Toc177991574 \h </w:instrText>
      </w:r>
      <w:r>
        <w:rPr>
          <w:noProof/>
        </w:rPr>
      </w:r>
      <w:r>
        <w:rPr>
          <w:noProof/>
        </w:rPr>
        <w:fldChar w:fldCharType="separate"/>
      </w:r>
      <w:r>
        <w:rPr>
          <w:noProof/>
        </w:rPr>
        <w:t>251</w:t>
      </w:r>
      <w:r>
        <w:rPr>
          <w:noProof/>
        </w:rPr>
        <w:fldChar w:fldCharType="end"/>
      </w:r>
    </w:p>
    <w:p w14:paraId="28B206D5" w14:textId="4616ACC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1F4C7E">
        <w:rPr>
          <w:noProof/>
          <w:lang w:val="nl-NL"/>
        </w:rPr>
        <w:t xml:space="preserve">Modification of ad hoc group </w:t>
      </w:r>
      <w:r>
        <w:rPr>
          <w:noProof/>
        </w:rPr>
        <w:t>data communication</w:t>
      </w:r>
      <w:r w:rsidRPr="001F4C7E">
        <w:rPr>
          <w:noProof/>
          <w:lang w:val="nl-NL"/>
        </w:rPr>
        <w:t xml:space="preserve"> participants by an authorized user</w:t>
      </w:r>
      <w:r>
        <w:rPr>
          <w:noProof/>
        </w:rPr>
        <w:tab/>
      </w:r>
      <w:r>
        <w:rPr>
          <w:noProof/>
        </w:rPr>
        <w:fldChar w:fldCharType="begin"/>
      </w:r>
      <w:r>
        <w:rPr>
          <w:noProof/>
        </w:rPr>
        <w:instrText xml:space="preserve"> PAGEREF _Toc177991575 \h </w:instrText>
      </w:r>
      <w:r>
        <w:rPr>
          <w:noProof/>
        </w:rPr>
      </w:r>
      <w:r>
        <w:rPr>
          <w:noProof/>
        </w:rPr>
        <w:fldChar w:fldCharType="separate"/>
      </w:r>
      <w:r>
        <w:rPr>
          <w:noProof/>
        </w:rPr>
        <w:t>252</w:t>
      </w:r>
      <w:r>
        <w:rPr>
          <w:noProof/>
        </w:rPr>
        <w:fldChar w:fldCharType="end"/>
      </w:r>
    </w:p>
    <w:p w14:paraId="50BCD9E4" w14:textId="4A06D34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_Toc177991576 \h </w:instrText>
      </w:r>
      <w:r>
        <w:rPr>
          <w:noProof/>
        </w:rPr>
      </w:r>
      <w:r>
        <w:rPr>
          <w:noProof/>
        </w:rPr>
        <w:fldChar w:fldCharType="separate"/>
      </w:r>
      <w:r>
        <w:rPr>
          <w:noProof/>
        </w:rPr>
        <w:t>254</w:t>
      </w:r>
      <w:r>
        <w:rPr>
          <w:noProof/>
        </w:rPr>
        <w:fldChar w:fldCharType="end"/>
      </w:r>
    </w:p>
    <w:p w14:paraId="77FFE8BA" w14:textId="56AF65F0"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_Toc177991577 \h </w:instrText>
      </w:r>
      <w:r>
        <w:rPr>
          <w:noProof/>
        </w:rPr>
      </w:r>
      <w:r>
        <w:rPr>
          <w:noProof/>
        </w:rPr>
        <w:fldChar w:fldCharType="separate"/>
      </w:r>
      <w:r>
        <w:rPr>
          <w:noProof/>
        </w:rPr>
        <w:t>256</w:t>
      </w:r>
      <w:r>
        <w:rPr>
          <w:noProof/>
        </w:rPr>
        <w:fldChar w:fldCharType="end"/>
      </w:r>
    </w:p>
    <w:p w14:paraId="2F900CCD" w14:textId="7967C991"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_Toc177991578 \h </w:instrText>
      </w:r>
      <w:r>
        <w:rPr>
          <w:noProof/>
        </w:rPr>
      </w:r>
      <w:r>
        <w:rPr>
          <w:noProof/>
        </w:rPr>
        <w:fldChar w:fldCharType="separate"/>
      </w:r>
      <w:r>
        <w:rPr>
          <w:noProof/>
        </w:rPr>
        <w:t>256</w:t>
      </w:r>
      <w:r>
        <w:rPr>
          <w:noProof/>
        </w:rPr>
        <w:fldChar w:fldCharType="end"/>
      </w:r>
    </w:p>
    <w:p w14:paraId="4447D73C" w14:textId="790EBF5F"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_Toc177991579 \h </w:instrText>
      </w:r>
      <w:r>
        <w:rPr>
          <w:noProof/>
        </w:rPr>
      </w:r>
      <w:r>
        <w:rPr>
          <w:noProof/>
        </w:rPr>
        <w:fldChar w:fldCharType="separate"/>
      </w:r>
      <w:r>
        <w:rPr>
          <w:noProof/>
        </w:rPr>
        <w:t>256</w:t>
      </w:r>
      <w:r>
        <w:rPr>
          <w:noProof/>
        </w:rPr>
        <w:fldChar w:fldCharType="end"/>
      </w:r>
    </w:p>
    <w:p w14:paraId="1318EC92" w14:textId="2E93D73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1F4C7E">
        <w:rPr>
          <w:rFonts w:eastAsia="SimSun"/>
          <w:noProof/>
        </w:rPr>
        <w:t>procedures in single MCData system</w:t>
      </w:r>
      <w:r>
        <w:rPr>
          <w:noProof/>
        </w:rPr>
        <w:tab/>
      </w:r>
      <w:r>
        <w:rPr>
          <w:noProof/>
        </w:rPr>
        <w:fldChar w:fldCharType="begin"/>
      </w:r>
      <w:r>
        <w:rPr>
          <w:noProof/>
        </w:rPr>
        <w:instrText xml:space="preserve"> PAGEREF _Toc177991580 \h </w:instrText>
      </w:r>
      <w:r>
        <w:rPr>
          <w:noProof/>
        </w:rPr>
      </w:r>
      <w:r>
        <w:rPr>
          <w:noProof/>
        </w:rPr>
        <w:fldChar w:fldCharType="separate"/>
      </w:r>
      <w:r>
        <w:rPr>
          <w:noProof/>
        </w:rPr>
        <w:t>257</w:t>
      </w:r>
      <w:r>
        <w:rPr>
          <w:noProof/>
        </w:rPr>
        <w:fldChar w:fldCharType="end"/>
      </w:r>
    </w:p>
    <w:p w14:paraId="3E38535D" w14:textId="458378C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_Toc177991581 \h </w:instrText>
      </w:r>
      <w:r>
        <w:rPr>
          <w:noProof/>
        </w:rPr>
      </w:r>
      <w:r>
        <w:rPr>
          <w:noProof/>
        </w:rPr>
        <w:fldChar w:fldCharType="separate"/>
      </w:r>
      <w:r>
        <w:rPr>
          <w:noProof/>
        </w:rPr>
        <w:t>257</w:t>
      </w:r>
      <w:r>
        <w:rPr>
          <w:noProof/>
        </w:rPr>
        <w:fldChar w:fldCharType="end"/>
      </w:r>
    </w:p>
    <w:p w14:paraId="11E2E4B7" w14:textId="6238264E"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_Toc177991582 \h </w:instrText>
      </w:r>
      <w:r>
        <w:rPr>
          <w:noProof/>
        </w:rPr>
      </w:r>
      <w:r>
        <w:rPr>
          <w:noProof/>
        </w:rPr>
        <w:fldChar w:fldCharType="separate"/>
      </w:r>
      <w:r>
        <w:rPr>
          <w:noProof/>
        </w:rPr>
        <w:t>257</w:t>
      </w:r>
      <w:r>
        <w:rPr>
          <w:noProof/>
        </w:rPr>
        <w:fldChar w:fldCharType="end"/>
      </w:r>
    </w:p>
    <w:p w14:paraId="486CF05C" w14:textId="7A2F6787"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1F4C7E">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_Toc177991583 \h </w:instrText>
      </w:r>
      <w:r>
        <w:rPr>
          <w:noProof/>
        </w:rPr>
      </w:r>
      <w:r>
        <w:rPr>
          <w:noProof/>
        </w:rPr>
        <w:fldChar w:fldCharType="separate"/>
      </w:r>
      <w:r>
        <w:rPr>
          <w:noProof/>
        </w:rPr>
        <w:t>257</w:t>
      </w:r>
      <w:r>
        <w:rPr>
          <w:noProof/>
        </w:rPr>
        <w:fldChar w:fldCharType="end"/>
      </w:r>
    </w:p>
    <w:p w14:paraId="164DD5E3" w14:textId="5F8721D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_Toc177991584 \h </w:instrText>
      </w:r>
      <w:r>
        <w:rPr>
          <w:noProof/>
        </w:rPr>
      </w:r>
      <w:r>
        <w:rPr>
          <w:noProof/>
        </w:rPr>
        <w:fldChar w:fldCharType="separate"/>
      </w:r>
      <w:r>
        <w:rPr>
          <w:noProof/>
        </w:rPr>
        <w:t>257</w:t>
      </w:r>
      <w:r>
        <w:rPr>
          <w:noProof/>
        </w:rPr>
        <w:fldChar w:fldCharType="end"/>
      </w:r>
    </w:p>
    <w:p w14:paraId="43131E7C" w14:textId="6773AA7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_Toc177991585 \h </w:instrText>
      </w:r>
      <w:r>
        <w:rPr>
          <w:noProof/>
        </w:rPr>
      </w:r>
      <w:r>
        <w:rPr>
          <w:noProof/>
        </w:rPr>
        <w:fldChar w:fldCharType="separate"/>
      </w:r>
      <w:r>
        <w:rPr>
          <w:noProof/>
        </w:rPr>
        <w:t>258</w:t>
      </w:r>
      <w:r>
        <w:rPr>
          <w:noProof/>
        </w:rPr>
        <w:fldChar w:fldCharType="end"/>
      </w:r>
    </w:p>
    <w:p w14:paraId="4F855DA7" w14:textId="5E56EE92"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_Toc177991586 \h </w:instrText>
      </w:r>
      <w:r>
        <w:rPr>
          <w:noProof/>
        </w:rPr>
      </w:r>
      <w:r>
        <w:rPr>
          <w:noProof/>
        </w:rPr>
        <w:fldChar w:fldCharType="separate"/>
      </w:r>
      <w:r>
        <w:rPr>
          <w:noProof/>
        </w:rPr>
        <w:t>258</w:t>
      </w:r>
      <w:r>
        <w:rPr>
          <w:noProof/>
        </w:rPr>
        <w:fldChar w:fldCharType="end"/>
      </w:r>
    </w:p>
    <w:p w14:paraId="4A66AB01" w14:textId="7031E08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_Toc177991587 \h </w:instrText>
      </w:r>
      <w:r>
        <w:rPr>
          <w:noProof/>
        </w:rPr>
      </w:r>
      <w:r>
        <w:rPr>
          <w:noProof/>
        </w:rPr>
        <w:fldChar w:fldCharType="separate"/>
      </w:r>
      <w:r>
        <w:rPr>
          <w:noProof/>
        </w:rPr>
        <w:t>258</w:t>
      </w:r>
      <w:r>
        <w:rPr>
          <w:noProof/>
        </w:rPr>
        <w:fldChar w:fldCharType="end"/>
      </w:r>
    </w:p>
    <w:p w14:paraId="5FBB2F4F" w14:textId="29391724"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_Toc177991588 \h </w:instrText>
      </w:r>
      <w:r>
        <w:rPr>
          <w:noProof/>
        </w:rPr>
      </w:r>
      <w:r>
        <w:rPr>
          <w:noProof/>
        </w:rPr>
        <w:fldChar w:fldCharType="separate"/>
      </w:r>
      <w:r>
        <w:rPr>
          <w:noProof/>
        </w:rPr>
        <w:t>258</w:t>
      </w:r>
      <w:r>
        <w:rPr>
          <w:noProof/>
        </w:rPr>
        <w:fldChar w:fldCharType="end"/>
      </w:r>
    </w:p>
    <w:p w14:paraId="2B12E3C2" w14:textId="45EB269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1F4C7E">
        <w:rPr>
          <w:rFonts w:eastAsia="SimSun"/>
          <w:noProof/>
        </w:rPr>
        <w:t>procedures in single MCData system</w:t>
      </w:r>
      <w:r>
        <w:rPr>
          <w:noProof/>
        </w:rPr>
        <w:tab/>
      </w:r>
      <w:r>
        <w:rPr>
          <w:noProof/>
        </w:rPr>
        <w:fldChar w:fldCharType="begin"/>
      </w:r>
      <w:r>
        <w:rPr>
          <w:noProof/>
        </w:rPr>
        <w:instrText xml:space="preserve"> PAGEREF _Toc177991589 \h </w:instrText>
      </w:r>
      <w:r>
        <w:rPr>
          <w:noProof/>
        </w:rPr>
      </w:r>
      <w:r>
        <w:rPr>
          <w:noProof/>
        </w:rPr>
        <w:fldChar w:fldCharType="separate"/>
      </w:r>
      <w:r>
        <w:rPr>
          <w:noProof/>
        </w:rPr>
        <w:t>259</w:t>
      </w:r>
      <w:r>
        <w:rPr>
          <w:noProof/>
        </w:rPr>
        <w:fldChar w:fldCharType="end"/>
      </w:r>
    </w:p>
    <w:p w14:paraId="0EB85F33" w14:textId="5CE4136C"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_Toc177991590 \h </w:instrText>
      </w:r>
      <w:r>
        <w:rPr>
          <w:noProof/>
        </w:rPr>
      </w:r>
      <w:r>
        <w:rPr>
          <w:noProof/>
        </w:rPr>
        <w:fldChar w:fldCharType="separate"/>
      </w:r>
      <w:r>
        <w:rPr>
          <w:noProof/>
        </w:rPr>
        <w:t>259</w:t>
      </w:r>
      <w:r>
        <w:rPr>
          <w:noProof/>
        </w:rPr>
        <w:fldChar w:fldCharType="end"/>
      </w:r>
    </w:p>
    <w:p w14:paraId="5228D336" w14:textId="4FE745F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_Toc177991591 \h </w:instrText>
      </w:r>
      <w:r>
        <w:rPr>
          <w:noProof/>
        </w:rPr>
      </w:r>
      <w:r>
        <w:rPr>
          <w:noProof/>
        </w:rPr>
        <w:fldChar w:fldCharType="separate"/>
      </w:r>
      <w:r>
        <w:rPr>
          <w:noProof/>
        </w:rPr>
        <w:t>259</w:t>
      </w:r>
      <w:r>
        <w:rPr>
          <w:noProof/>
        </w:rPr>
        <w:fldChar w:fldCharType="end"/>
      </w:r>
    </w:p>
    <w:p w14:paraId="033B947D" w14:textId="7A1AAA8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1F4C7E">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_Toc177991592 \h </w:instrText>
      </w:r>
      <w:r>
        <w:rPr>
          <w:noProof/>
        </w:rPr>
      </w:r>
      <w:r>
        <w:rPr>
          <w:noProof/>
        </w:rPr>
        <w:fldChar w:fldCharType="separate"/>
      </w:r>
      <w:r>
        <w:rPr>
          <w:noProof/>
        </w:rPr>
        <w:t>260</w:t>
      </w:r>
      <w:r>
        <w:rPr>
          <w:noProof/>
        </w:rPr>
        <w:fldChar w:fldCharType="end"/>
      </w:r>
    </w:p>
    <w:p w14:paraId="1FBC3908" w14:textId="68C2E18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_Toc177991593 \h </w:instrText>
      </w:r>
      <w:r>
        <w:rPr>
          <w:noProof/>
        </w:rPr>
      </w:r>
      <w:r>
        <w:rPr>
          <w:noProof/>
        </w:rPr>
        <w:fldChar w:fldCharType="separate"/>
      </w:r>
      <w:r>
        <w:rPr>
          <w:noProof/>
        </w:rPr>
        <w:t>260</w:t>
      </w:r>
      <w:r>
        <w:rPr>
          <w:noProof/>
        </w:rPr>
        <w:fldChar w:fldCharType="end"/>
      </w:r>
    </w:p>
    <w:p w14:paraId="12E4B58A" w14:textId="412DE3B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_Toc177991594 \h </w:instrText>
      </w:r>
      <w:r>
        <w:rPr>
          <w:noProof/>
        </w:rPr>
      </w:r>
      <w:r>
        <w:rPr>
          <w:noProof/>
        </w:rPr>
        <w:fldChar w:fldCharType="separate"/>
      </w:r>
      <w:r>
        <w:rPr>
          <w:noProof/>
        </w:rPr>
        <w:t>260</w:t>
      </w:r>
      <w:r>
        <w:rPr>
          <w:noProof/>
        </w:rPr>
        <w:fldChar w:fldCharType="end"/>
      </w:r>
    </w:p>
    <w:p w14:paraId="6B151A24" w14:textId="0AB59332"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1F4C7E">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_Toc177991595 \h </w:instrText>
      </w:r>
      <w:r>
        <w:rPr>
          <w:noProof/>
        </w:rPr>
      </w:r>
      <w:r>
        <w:rPr>
          <w:noProof/>
        </w:rPr>
        <w:fldChar w:fldCharType="separate"/>
      </w:r>
      <w:r>
        <w:rPr>
          <w:noProof/>
        </w:rPr>
        <w:t>260</w:t>
      </w:r>
      <w:r>
        <w:rPr>
          <w:noProof/>
        </w:rPr>
        <w:fldChar w:fldCharType="end"/>
      </w:r>
    </w:p>
    <w:p w14:paraId="2398BAF6" w14:textId="2B5B57FB"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_Toc177991596 \h </w:instrText>
      </w:r>
      <w:r>
        <w:rPr>
          <w:noProof/>
        </w:rPr>
      </w:r>
      <w:r>
        <w:rPr>
          <w:noProof/>
        </w:rPr>
        <w:fldChar w:fldCharType="separate"/>
      </w:r>
      <w:r>
        <w:rPr>
          <w:noProof/>
        </w:rPr>
        <w:t>260</w:t>
      </w:r>
      <w:r>
        <w:rPr>
          <w:noProof/>
        </w:rPr>
        <w:fldChar w:fldCharType="end"/>
      </w:r>
    </w:p>
    <w:p w14:paraId="354927CA" w14:textId="12DDD3B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Determine ad hoc group request (MCData client – MCData server)</w:t>
      </w:r>
      <w:r>
        <w:rPr>
          <w:noProof/>
        </w:rPr>
        <w:tab/>
      </w:r>
      <w:r>
        <w:rPr>
          <w:noProof/>
        </w:rPr>
        <w:fldChar w:fldCharType="begin"/>
      </w:r>
      <w:r>
        <w:rPr>
          <w:noProof/>
        </w:rPr>
        <w:instrText xml:space="preserve"> PAGEREF _Toc177991597 \h </w:instrText>
      </w:r>
      <w:r>
        <w:rPr>
          <w:noProof/>
        </w:rPr>
      </w:r>
      <w:r>
        <w:rPr>
          <w:noProof/>
        </w:rPr>
        <w:fldChar w:fldCharType="separate"/>
      </w:r>
      <w:r>
        <w:rPr>
          <w:noProof/>
        </w:rPr>
        <w:t>260</w:t>
      </w:r>
      <w:r>
        <w:rPr>
          <w:noProof/>
        </w:rPr>
        <w:fldChar w:fldCharType="end"/>
      </w:r>
    </w:p>
    <w:p w14:paraId="5288419B" w14:textId="7D82E19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1F4C7E">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Determine ad hoc group response (MCData server – MCData client)</w:t>
      </w:r>
      <w:r>
        <w:rPr>
          <w:noProof/>
        </w:rPr>
        <w:tab/>
      </w:r>
      <w:r>
        <w:rPr>
          <w:noProof/>
        </w:rPr>
        <w:fldChar w:fldCharType="begin"/>
      </w:r>
      <w:r>
        <w:rPr>
          <w:noProof/>
        </w:rPr>
        <w:instrText xml:space="preserve"> PAGEREF _Toc177991598 \h </w:instrText>
      </w:r>
      <w:r>
        <w:rPr>
          <w:noProof/>
        </w:rPr>
      </w:r>
      <w:r>
        <w:rPr>
          <w:noProof/>
        </w:rPr>
        <w:fldChar w:fldCharType="separate"/>
      </w:r>
      <w:r>
        <w:rPr>
          <w:noProof/>
        </w:rPr>
        <w:t>261</w:t>
      </w:r>
      <w:r>
        <w:rPr>
          <w:noProof/>
        </w:rPr>
        <w:fldChar w:fldCharType="end"/>
      </w:r>
    </w:p>
    <w:p w14:paraId="5049AD40" w14:textId="27497828"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Ad hoc group standalone data request (MCData client – MCData server)</w:t>
      </w:r>
      <w:r>
        <w:rPr>
          <w:noProof/>
        </w:rPr>
        <w:tab/>
      </w:r>
      <w:r>
        <w:rPr>
          <w:noProof/>
        </w:rPr>
        <w:fldChar w:fldCharType="begin"/>
      </w:r>
      <w:r>
        <w:rPr>
          <w:noProof/>
        </w:rPr>
        <w:instrText xml:space="preserve"> PAGEREF _Toc177991599 \h </w:instrText>
      </w:r>
      <w:r>
        <w:rPr>
          <w:noProof/>
        </w:rPr>
      </w:r>
      <w:r>
        <w:rPr>
          <w:noProof/>
        </w:rPr>
        <w:fldChar w:fldCharType="separate"/>
      </w:r>
      <w:r>
        <w:rPr>
          <w:noProof/>
        </w:rPr>
        <w:t>261</w:t>
      </w:r>
      <w:r>
        <w:rPr>
          <w:noProof/>
        </w:rPr>
        <w:fldChar w:fldCharType="end"/>
      </w:r>
    </w:p>
    <w:p w14:paraId="35885734" w14:textId="6F479DA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1F4C7E">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Ad hoc group standalone data request (MCData server – MCData client)</w:t>
      </w:r>
      <w:r>
        <w:rPr>
          <w:noProof/>
        </w:rPr>
        <w:tab/>
      </w:r>
      <w:r>
        <w:rPr>
          <w:noProof/>
        </w:rPr>
        <w:fldChar w:fldCharType="begin"/>
      </w:r>
      <w:r>
        <w:rPr>
          <w:noProof/>
        </w:rPr>
        <w:instrText xml:space="preserve"> PAGEREF _Toc177991600 \h </w:instrText>
      </w:r>
      <w:r>
        <w:rPr>
          <w:noProof/>
        </w:rPr>
      </w:r>
      <w:r>
        <w:rPr>
          <w:noProof/>
        </w:rPr>
        <w:fldChar w:fldCharType="separate"/>
      </w:r>
      <w:r>
        <w:rPr>
          <w:noProof/>
        </w:rPr>
        <w:t>262</w:t>
      </w:r>
      <w:r>
        <w:rPr>
          <w:noProof/>
        </w:rPr>
        <w:fldChar w:fldCharType="end"/>
      </w:r>
    </w:p>
    <w:p w14:paraId="4A862F65" w14:textId="299B40D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1F4C7E">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1F4C7E">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_Toc177991601 \h </w:instrText>
      </w:r>
      <w:r>
        <w:rPr>
          <w:noProof/>
        </w:rPr>
      </w:r>
      <w:r>
        <w:rPr>
          <w:noProof/>
        </w:rPr>
        <w:fldChar w:fldCharType="separate"/>
      </w:r>
      <w:r>
        <w:rPr>
          <w:noProof/>
        </w:rPr>
        <w:t>263</w:t>
      </w:r>
      <w:r>
        <w:rPr>
          <w:noProof/>
        </w:rPr>
        <w:fldChar w:fldCharType="end"/>
      </w:r>
    </w:p>
    <w:p w14:paraId="18D516CD" w14:textId="50EA084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w:t>
      </w:r>
      <w:r w:rsidRPr="001F4C7E">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1F4C7E">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_Toc177991602 \h </w:instrText>
      </w:r>
      <w:r>
        <w:rPr>
          <w:noProof/>
        </w:rPr>
      </w:r>
      <w:r>
        <w:rPr>
          <w:noProof/>
        </w:rPr>
        <w:fldChar w:fldCharType="separate"/>
      </w:r>
      <w:r>
        <w:rPr>
          <w:noProof/>
        </w:rPr>
        <w:t>263</w:t>
      </w:r>
      <w:r>
        <w:rPr>
          <w:noProof/>
        </w:rPr>
        <w:fldChar w:fldCharType="end"/>
      </w:r>
    </w:p>
    <w:p w14:paraId="41D87989" w14:textId="582910FD"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_Toc177991603 \h </w:instrText>
      </w:r>
      <w:r>
        <w:rPr>
          <w:noProof/>
        </w:rPr>
      </w:r>
      <w:r>
        <w:rPr>
          <w:noProof/>
        </w:rPr>
        <w:fldChar w:fldCharType="separate"/>
      </w:r>
      <w:r>
        <w:rPr>
          <w:noProof/>
        </w:rPr>
        <w:t>264</w:t>
      </w:r>
      <w:r>
        <w:rPr>
          <w:noProof/>
        </w:rPr>
        <w:fldChar w:fldCharType="end"/>
      </w:r>
    </w:p>
    <w:p w14:paraId="28BB460D" w14:textId="45A78FCF"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_Toc177991604 \h </w:instrText>
      </w:r>
      <w:r>
        <w:rPr>
          <w:noProof/>
        </w:rPr>
      </w:r>
      <w:r>
        <w:rPr>
          <w:noProof/>
        </w:rPr>
        <w:fldChar w:fldCharType="separate"/>
      </w:r>
      <w:r>
        <w:rPr>
          <w:noProof/>
        </w:rPr>
        <w:t>264</w:t>
      </w:r>
      <w:r>
        <w:rPr>
          <w:noProof/>
        </w:rPr>
        <w:fldChar w:fldCharType="end"/>
      </w:r>
    </w:p>
    <w:p w14:paraId="337B2CED" w14:textId="1557338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_Toc177991605 \h </w:instrText>
      </w:r>
      <w:r>
        <w:rPr>
          <w:noProof/>
        </w:rPr>
      </w:r>
      <w:r>
        <w:rPr>
          <w:noProof/>
        </w:rPr>
        <w:fldChar w:fldCharType="separate"/>
      </w:r>
      <w:r>
        <w:rPr>
          <w:noProof/>
        </w:rPr>
        <w:t>266</w:t>
      </w:r>
      <w:r>
        <w:rPr>
          <w:noProof/>
        </w:rPr>
        <w:fldChar w:fldCharType="end"/>
      </w:r>
    </w:p>
    <w:p w14:paraId="17774F86" w14:textId="13598C1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_Toc177991606 \h </w:instrText>
      </w:r>
      <w:r>
        <w:rPr>
          <w:noProof/>
        </w:rPr>
      </w:r>
      <w:r>
        <w:rPr>
          <w:noProof/>
        </w:rPr>
        <w:fldChar w:fldCharType="separate"/>
      </w:r>
      <w:r>
        <w:rPr>
          <w:noProof/>
        </w:rPr>
        <w:t>266</w:t>
      </w:r>
      <w:r>
        <w:rPr>
          <w:noProof/>
        </w:rPr>
        <w:fldChar w:fldCharType="end"/>
      </w:r>
    </w:p>
    <w:p w14:paraId="57328FD6" w14:textId="4785A56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_Toc177991607 \h </w:instrText>
      </w:r>
      <w:r>
        <w:rPr>
          <w:noProof/>
        </w:rPr>
      </w:r>
      <w:r>
        <w:rPr>
          <w:noProof/>
        </w:rPr>
        <w:fldChar w:fldCharType="separate"/>
      </w:r>
      <w:r>
        <w:rPr>
          <w:noProof/>
        </w:rPr>
        <w:t>266</w:t>
      </w:r>
      <w:r>
        <w:rPr>
          <w:noProof/>
        </w:rPr>
        <w:fldChar w:fldCharType="end"/>
      </w:r>
    </w:p>
    <w:p w14:paraId="49C4DB82" w14:textId="3E0D2592"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_Toc177991608 \h </w:instrText>
      </w:r>
      <w:r>
        <w:rPr>
          <w:noProof/>
        </w:rPr>
      </w:r>
      <w:r>
        <w:rPr>
          <w:noProof/>
        </w:rPr>
        <w:fldChar w:fldCharType="separate"/>
      </w:r>
      <w:r>
        <w:rPr>
          <w:noProof/>
        </w:rPr>
        <w:t>268</w:t>
      </w:r>
      <w:r>
        <w:rPr>
          <w:noProof/>
        </w:rPr>
        <w:fldChar w:fldCharType="end"/>
      </w:r>
    </w:p>
    <w:p w14:paraId="2025F11B" w14:textId="2E6F43E6"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_Toc177991609 \h </w:instrText>
      </w:r>
      <w:r>
        <w:rPr>
          <w:noProof/>
        </w:rPr>
      </w:r>
      <w:r>
        <w:rPr>
          <w:noProof/>
        </w:rPr>
        <w:fldChar w:fldCharType="separate"/>
      </w:r>
      <w:r>
        <w:rPr>
          <w:noProof/>
        </w:rPr>
        <w:t>268</w:t>
      </w:r>
      <w:r>
        <w:rPr>
          <w:noProof/>
        </w:rPr>
        <w:fldChar w:fldCharType="end"/>
      </w:r>
    </w:p>
    <w:p w14:paraId="6A9F5B58" w14:textId="0B263014"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_Toc177991610 \h </w:instrText>
      </w:r>
      <w:r>
        <w:rPr>
          <w:noProof/>
        </w:rPr>
      </w:r>
      <w:r>
        <w:rPr>
          <w:noProof/>
        </w:rPr>
        <w:fldChar w:fldCharType="separate"/>
      </w:r>
      <w:r>
        <w:rPr>
          <w:noProof/>
        </w:rPr>
        <w:t>268</w:t>
      </w:r>
      <w:r>
        <w:rPr>
          <w:noProof/>
        </w:rPr>
        <w:fldChar w:fldCharType="end"/>
      </w:r>
    </w:p>
    <w:p w14:paraId="7E802432" w14:textId="17A9326D" w:rsidR="00297FED" w:rsidRDefault="00297FED">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_Toc177991611 \h </w:instrText>
      </w:r>
      <w:r>
        <w:rPr>
          <w:noProof/>
        </w:rPr>
      </w:r>
      <w:r>
        <w:rPr>
          <w:noProof/>
        </w:rPr>
        <w:fldChar w:fldCharType="separate"/>
      </w:r>
      <w:r>
        <w:rPr>
          <w:noProof/>
        </w:rPr>
        <w:t>269</w:t>
      </w:r>
      <w:r>
        <w:rPr>
          <w:noProof/>
        </w:rPr>
        <w:fldChar w:fldCharType="end"/>
      </w:r>
    </w:p>
    <w:p w14:paraId="14F97B37" w14:textId="5F477A8C"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_Toc177991612 \h </w:instrText>
      </w:r>
      <w:r>
        <w:rPr>
          <w:noProof/>
        </w:rPr>
      </w:r>
      <w:r>
        <w:rPr>
          <w:noProof/>
        </w:rPr>
        <w:fldChar w:fldCharType="separate"/>
      </w:r>
      <w:r>
        <w:rPr>
          <w:noProof/>
        </w:rPr>
        <w:t>269</w:t>
      </w:r>
      <w:r>
        <w:rPr>
          <w:noProof/>
        </w:rPr>
        <w:fldChar w:fldCharType="end"/>
      </w:r>
    </w:p>
    <w:p w14:paraId="41F8B9EF" w14:textId="5045312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 xml:space="preserve">Ad hoc group </w:t>
      </w:r>
      <w:r>
        <w:rPr>
          <w:noProof/>
          <w:lang w:eastAsia="zh-CN"/>
        </w:rPr>
        <w:t>standalone FD</w:t>
      </w:r>
      <w:r w:rsidRPr="001F4C7E">
        <w:rPr>
          <w:rFonts w:eastAsia="SimSun"/>
          <w:noProof/>
        </w:rPr>
        <w:t xml:space="preserve"> request (MCData client – MCData server)</w:t>
      </w:r>
      <w:r>
        <w:rPr>
          <w:noProof/>
        </w:rPr>
        <w:tab/>
      </w:r>
      <w:r>
        <w:rPr>
          <w:noProof/>
        </w:rPr>
        <w:fldChar w:fldCharType="begin"/>
      </w:r>
      <w:r>
        <w:rPr>
          <w:noProof/>
        </w:rPr>
        <w:instrText xml:space="preserve"> PAGEREF _Toc177991613 \h </w:instrText>
      </w:r>
      <w:r>
        <w:rPr>
          <w:noProof/>
        </w:rPr>
      </w:r>
      <w:r>
        <w:rPr>
          <w:noProof/>
        </w:rPr>
        <w:fldChar w:fldCharType="separate"/>
      </w:r>
      <w:r>
        <w:rPr>
          <w:noProof/>
        </w:rPr>
        <w:t>269</w:t>
      </w:r>
      <w:r>
        <w:rPr>
          <w:noProof/>
        </w:rPr>
        <w:fldChar w:fldCharType="end"/>
      </w:r>
    </w:p>
    <w:p w14:paraId="7E01CE34" w14:textId="58BBE7CA"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1F4C7E">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 xml:space="preserve">Ad hoc group </w:t>
      </w:r>
      <w:r>
        <w:rPr>
          <w:noProof/>
          <w:lang w:eastAsia="zh-CN"/>
        </w:rPr>
        <w:t>standalone FD</w:t>
      </w:r>
      <w:r w:rsidRPr="001F4C7E">
        <w:rPr>
          <w:rFonts w:eastAsia="SimSun"/>
          <w:noProof/>
        </w:rPr>
        <w:t xml:space="preserve"> request (MCData server – MCData client)</w:t>
      </w:r>
      <w:r>
        <w:rPr>
          <w:noProof/>
        </w:rPr>
        <w:tab/>
      </w:r>
      <w:r>
        <w:rPr>
          <w:noProof/>
        </w:rPr>
        <w:fldChar w:fldCharType="begin"/>
      </w:r>
      <w:r>
        <w:rPr>
          <w:noProof/>
        </w:rPr>
        <w:instrText xml:space="preserve"> PAGEREF _Toc177991614 \h </w:instrText>
      </w:r>
      <w:r>
        <w:rPr>
          <w:noProof/>
        </w:rPr>
      </w:r>
      <w:r>
        <w:rPr>
          <w:noProof/>
        </w:rPr>
        <w:fldChar w:fldCharType="separate"/>
      </w:r>
      <w:r>
        <w:rPr>
          <w:noProof/>
        </w:rPr>
        <w:t>270</w:t>
      </w:r>
      <w:r>
        <w:rPr>
          <w:noProof/>
        </w:rPr>
        <w:fldChar w:fldCharType="end"/>
      </w:r>
    </w:p>
    <w:p w14:paraId="26508C91" w14:textId="22A555F0"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Ad hoc group standalone FD request return (MCData server – MCData client)</w:t>
      </w:r>
      <w:r>
        <w:rPr>
          <w:noProof/>
        </w:rPr>
        <w:tab/>
      </w:r>
      <w:r>
        <w:rPr>
          <w:noProof/>
        </w:rPr>
        <w:fldChar w:fldCharType="begin"/>
      </w:r>
      <w:r>
        <w:rPr>
          <w:noProof/>
        </w:rPr>
        <w:instrText xml:space="preserve"> PAGEREF _Toc177991615 \h </w:instrText>
      </w:r>
      <w:r>
        <w:rPr>
          <w:noProof/>
        </w:rPr>
      </w:r>
      <w:r>
        <w:rPr>
          <w:noProof/>
        </w:rPr>
        <w:fldChar w:fldCharType="separate"/>
      </w:r>
      <w:r>
        <w:rPr>
          <w:noProof/>
        </w:rPr>
        <w:t>271</w:t>
      </w:r>
      <w:r>
        <w:rPr>
          <w:noProof/>
        </w:rPr>
        <w:fldChar w:fldCharType="end"/>
      </w:r>
    </w:p>
    <w:p w14:paraId="7B2D4AE6" w14:textId="496D6CCD"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1F4C7E">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_Toc177991616 \h </w:instrText>
      </w:r>
      <w:r>
        <w:rPr>
          <w:noProof/>
        </w:rPr>
      </w:r>
      <w:r>
        <w:rPr>
          <w:noProof/>
        </w:rPr>
        <w:fldChar w:fldCharType="separate"/>
      </w:r>
      <w:r>
        <w:rPr>
          <w:noProof/>
        </w:rPr>
        <w:t>272</w:t>
      </w:r>
      <w:r>
        <w:rPr>
          <w:noProof/>
        </w:rPr>
        <w:fldChar w:fldCharType="end"/>
      </w:r>
    </w:p>
    <w:p w14:paraId="139F4A8D" w14:textId="2EBAAFD3"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_Toc177991617 \h </w:instrText>
      </w:r>
      <w:r>
        <w:rPr>
          <w:noProof/>
        </w:rPr>
      </w:r>
      <w:r>
        <w:rPr>
          <w:noProof/>
        </w:rPr>
        <w:fldChar w:fldCharType="separate"/>
      </w:r>
      <w:r>
        <w:rPr>
          <w:noProof/>
        </w:rPr>
        <w:t>272</w:t>
      </w:r>
      <w:r>
        <w:rPr>
          <w:noProof/>
        </w:rPr>
        <w:fldChar w:fldCharType="end"/>
      </w:r>
    </w:p>
    <w:p w14:paraId="60FBB366" w14:textId="6E2A863B"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_Toc177991618 \h </w:instrText>
      </w:r>
      <w:r>
        <w:rPr>
          <w:noProof/>
        </w:rPr>
      </w:r>
      <w:r>
        <w:rPr>
          <w:noProof/>
        </w:rPr>
        <w:fldChar w:fldCharType="separate"/>
      </w:r>
      <w:r>
        <w:rPr>
          <w:noProof/>
        </w:rPr>
        <w:t>272</w:t>
      </w:r>
      <w:r>
        <w:rPr>
          <w:noProof/>
        </w:rPr>
        <w:fldChar w:fldCharType="end"/>
      </w:r>
    </w:p>
    <w:p w14:paraId="331E4864" w14:textId="4CC7E711"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_Toc177991619 \h </w:instrText>
      </w:r>
      <w:r>
        <w:rPr>
          <w:noProof/>
        </w:rPr>
      </w:r>
      <w:r>
        <w:rPr>
          <w:noProof/>
        </w:rPr>
        <w:fldChar w:fldCharType="separate"/>
      </w:r>
      <w:r>
        <w:rPr>
          <w:noProof/>
        </w:rPr>
        <w:t>272</w:t>
      </w:r>
      <w:r>
        <w:rPr>
          <w:noProof/>
        </w:rPr>
        <w:fldChar w:fldCharType="end"/>
      </w:r>
    </w:p>
    <w:p w14:paraId="2BCBF33B" w14:textId="7AB6AE7E" w:rsidR="00297FED" w:rsidRDefault="00297FED">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_Toc177991620 \h </w:instrText>
      </w:r>
      <w:r>
        <w:rPr>
          <w:noProof/>
        </w:rPr>
      </w:r>
      <w:r>
        <w:rPr>
          <w:noProof/>
        </w:rPr>
        <w:fldChar w:fldCharType="separate"/>
      </w:r>
      <w:r>
        <w:rPr>
          <w:noProof/>
        </w:rPr>
        <w:t>275</w:t>
      </w:r>
      <w:r>
        <w:rPr>
          <w:noProof/>
        </w:rPr>
        <w:fldChar w:fldCharType="end"/>
      </w:r>
    </w:p>
    <w:p w14:paraId="4A3EDC2D" w14:textId="50875467"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_Toc177991621 \h </w:instrText>
      </w:r>
      <w:r>
        <w:rPr>
          <w:noProof/>
        </w:rPr>
      </w:r>
      <w:r>
        <w:rPr>
          <w:noProof/>
        </w:rPr>
        <w:fldChar w:fldCharType="separate"/>
      </w:r>
      <w:r>
        <w:rPr>
          <w:noProof/>
        </w:rPr>
        <w:t>275</w:t>
      </w:r>
      <w:r>
        <w:rPr>
          <w:noProof/>
        </w:rPr>
        <w:fldChar w:fldCharType="end"/>
      </w:r>
    </w:p>
    <w:p w14:paraId="68917799" w14:textId="487BAE89" w:rsidR="00297FED" w:rsidRDefault="00297FED">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_Toc177991622 \h </w:instrText>
      </w:r>
      <w:r>
        <w:rPr>
          <w:noProof/>
        </w:rPr>
      </w:r>
      <w:r>
        <w:rPr>
          <w:noProof/>
        </w:rPr>
        <w:fldChar w:fldCharType="separate"/>
      </w:r>
      <w:r>
        <w:rPr>
          <w:noProof/>
        </w:rPr>
        <w:t>275</w:t>
      </w:r>
      <w:r>
        <w:rPr>
          <w:noProof/>
        </w:rPr>
        <w:fldChar w:fldCharType="end"/>
      </w:r>
    </w:p>
    <w:p w14:paraId="2FA60CD6" w14:textId="528F116E" w:rsidR="00297FED" w:rsidRDefault="00297F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_Toc177991623 \h </w:instrText>
      </w:r>
      <w:r>
        <w:rPr>
          <w:noProof/>
        </w:rPr>
      </w:r>
      <w:r>
        <w:rPr>
          <w:noProof/>
        </w:rPr>
        <w:fldChar w:fldCharType="separate"/>
      </w:r>
      <w:r>
        <w:rPr>
          <w:noProof/>
        </w:rPr>
        <w:t>277</w:t>
      </w:r>
      <w:r>
        <w:rPr>
          <w:noProof/>
        </w:rPr>
        <w:fldChar w:fldCharType="end"/>
      </w:r>
    </w:p>
    <w:p w14:paraId="104748EF" w14:textId="53C7E0FC"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_Toc177991624 \h </w:instrText>
      </w:r>
      <w:r>
        <w:rPr>
          <w:noProof/>
        </w:rPr>
      </w:r>
      <w:r>
        <w:rPr>
          <w:noProof/>
        </w:rPr>
        <w:fldChar w:fldCharType="separate"/>
      </w:r>
      <w:r>
        <w:rPr>
          <w:noProof/>
        </w:rPr>
        <w:t>277</w:t>
      </w:r>
      <w:r>
        <w:rPr>
          <w:noProof/>
        </w:rPr>
        <w:fldChar w:fldCharType="end"/>
      </w:r>
    </w:p>
    <w:p w14:paraId="19C5AE7A" w14:textId="32BE143D"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_Toc177991625 \h </w:instrText>
      </w:r>
      <w:r>
        <w:rPr>
          <w:noProof/>
        </w:rPr>
      </w:r>
      <w:r>
        <w:rPr>
          <w:noProof/>
        </w:rPr>
        <w:fldChar w:fldCharType="separate"/>
      </w:r>
      <w:r>
        <w:rPr>
          <w:noProof/>
        </w:rPr>
        <w:t>277</w:t>
      </w:r>
      <w:r>
        <w:rPr>
          <w:noProof/>
        </w:rPr>
        <w:fldChar w:fldCharType="end"/>
      </w:r>
    </w:p>
    <w:p w14:paraId="4FC333E5" w14:textId="38FD8FD5"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_Toc177991626 \h </w:instrText>
      </w:r>
      <w:r>
        <w:rPr>
          <w:noProof/>
        </w:rPr>
      </w:r>
      <w:r>
        <w:rPr>
          <w:noProof/>
        </w:rPr>
        <w:fldChar w:fldCharType="separate"/>
      </w:r>
      <w:r>
        <w:rPr>
          <w:noProof/>
        </w:rPr>
        <w:t>278</w:t>
      </w:r>
      <w:r>
        <w:rPr>
          <w:noProof/>
        </w:rPr>
        <w:fldChar w:fldCharType="end"/>
      </w:r>
    </w:p>
    <w:p w14:paraId="0EAAAD2A" w14:textId="6D0BB8B3"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_Toc177991627 \h </w:instrText>
      </w:r>
      <w:r>
        <w:rPr>
          <w:noProof/>
        </w:rPr>
      </w:r>
      <w:r>
        <w:rPr>
          <w:noProof/>
        </w:rPr>
        <w:fldChar w:fldCharType="separate"/>
      </w:r>
      <w:r>
        <w:rPr>
          <w:noProof/>
        </w:rPr>
        <w:t>288</w:t>
      </w:r>
      <w:r>
        <w:rPr>
          <w:noProof/>
        </w:rPr>
        <w:fldChar w:fldCharType="end"/>
      </w:r>
    </w:p>
    <w:p w14:paraId="44C1D6FC" w14:textId="2A842F0A"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sidRPr="001F4C7E">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1F4C7E">
        <w:rPr>
          <w:rFonts w:eastAsia="SimSun"/>
          <w:noProof/>
        </w:rPr>
        <w:t>MCData service configuration data</w:t>
      </w:r>
      <w:r>
        <w:rPr>
          <w:noProof/>
        </w:rPr>
        <w:tab/>
      </w:r>
      <w:r>
        <w:rPr>
          <w:noProof/>
        </w:rPr>
        <w:fldChar w:fldCharType="begin"/>
      </w:r>
      <w:r>
        <w:rPr>
          <w:noProof/>
        </w:rPr>
        <w:instrText xml:space="preserve"> PAGEREF _Toc177991628 \h </w:instrText>
      </w:r>
      <w:r>
        <w:rPr>
          <w:noProof/>
        </w:rPr>
      </w:r>
      <w:r>
        <w:rPr>
          <w:noProof/>
        </w:rPr>
        <w:fldChar w:fldCharType="separate"/>
      </w:r>
      <w:r>
        <w:rPr>
          <w:noProof/>
        </w:rPr>
        <w:t>290</w:t>
      </w:r>
      <w:r>
        <w:rPr>
          <w:noProof/>
        </w:rPr>
        <w:fldChar w:fldCharType="end"/>
      </w:r>
    </w:p>
    <w:p w14:paraId="5B615A43" w14:textId="6E4EFA5C" w:rsidR="00297FED" w:rsidRDefault="00297F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_Toc177991629 \h </w:instrText>
      </w:r>
      <w:r>
        <w:rPr>
          <w:noProof/>
        </w:rPr>
      </w:r>
      <w:r>
        <w:rPr>
          <w:noProof/>
        </w:rPr>
        <w:fldChar w:fldCharType="separate"/>
      </w:r>
      <w:r>
        <w:rPr>
          <w:noProof/>
        </w:rPr>
        <w:t>293</w:t>
      </w:r>
      <w:r>
        <w:rPr>
          <w:noProof/>
        </w:rPr>
        <w:fldChar w:fldCharType="end"/>
      </w:r>
    </w:p>
    <w:p w14:paraId="40D09894" w14:textId="4E8383F2"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_Toc177991630 \h </w:instrText>
      </w:r>
      <w:r>
        <w:rPr>
          <w:noProof/>
        </w:rPr>
      </w:r>
      <w:r>
        <w:rPr>
          <w:noProof/>
        </w:rPr>
        <w:fldChar w:fldCharType="separate"/>
      </w:r>
      <w:r>
        <w:rPr>
          <w:noProof/>
        </w:rPr>
        <w:t>293</w:t>
      </w:r>
      <w:r>
        <w:rPr>
          <w:noProof/>
        </w:rPr>
        <w:fldChar w:fldCharType="end"/>
      </w:r>
    </w:p>
    <w:p w14:paraId="1D7A303F" w14:textId="3C1DA8A0" w:rsidR="00297FED" w:rsidRDefault="00297FE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_Toc177991631 \h </w:instrText>
      </w:r>
      <w:r>
        <w:rPr>
          <w:noProof/>
        </w:rPr>
      </w:r>
      <w:r>
        <w:rPr>
          <w:noProof/>
        </w:rPr>
        <w:fldChar w:fldCharType="separate"/>
      </w:r>
      <w:r>
        <w:rPr>
          <w:noProof/>
        </w:rPr>
        <w:t>294</w:t>
      </w:r>
      <w:r>
        <w:rPr>
          <w:noProof/>
        </w:rPr>
        <w:fldChar w:fldCharType="end"/>
      </w:r>
    </w:p>
    <w:p w14:paraId="7399A97D" w14:textId="3FC6C7DB" w:rsidR="00297FED" w:rsidRDefault="00297F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_Toc177991632 \h </w:instrText>
      </w:r>
      <w:r>
        <w:rPr>
          <w:noProof/>
        </w:rPr>
      </w:r>
      <w:r>
        <w:rPr>
          <w:noProof/>
        </w:rPr>
        <w:fldChar w:fldCharType="separate"/>
      </w:r>
      <w:r>
        <w:rPr>
          <w:noProof/>
        </w:rPr>
        <w:t>294</w:t>
      </w:r>
      <w:r>
        <w:rPr>
          <w:noProof/>
        </w:rPr>
        <w:fldChar w:fldCharType="end"/>
      </w:r>
    </w:p>
    <w:p w14:paraId="690820FC" w14:textId="352E0B26" w:rsidR="00297FED" w:rsidRDefault="00297F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_Toc177991633 \h </w:instrText>
      </w:r>
      <w:r>
        <w:rPr>
          <w:noProof/>
        </w:rPr>
      </w:r>
      <w:r>
        <w:rPr>
          <w:noProof/>
        </w:rPr>
        <w:fldChar w:fldCharType="separate"/>
      </w:r>
      <w:r>
        <w:rPr>
          <w:noProof/>
        </w:rPr>
        <w:t>295</w:t>
      </w:r>
      <w:r>
        <w:rPr>
          <w:noProof/>
        </w:rPr>
        <w:fldChar w:fldCharType="end"/>
      </w:r>
    </w:p>
    <w:p w14:paraId="77E6580F" w14:textId="6CF2BF4E" w:rsidR="00297FED" w:rsidRDefault="00297F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_Toc177991634 \h </w:instrText>
      </w:r>
      <w:r>
        <w:rPr>
          <w:noProof/>
        </w:rPr>
      </w:r>
      <w:r>
        <w:rPr>
          <w:noProof/>
        </w:rPr>
        <w:fldChar w:fldCharType="separate"/>
      </w:r>
      <w:r>
        <w:rPr>
          <w:noProof/>
        </w:rPr>
        <w:t>296</w:t>
      </w:r>
      <w:r>
        <w:rPr>
          <w:noProof/>
        </w:rPr>
        <w:fldChar w:fldCharType="end"/>
      </w:r>
    </w:p>
    <w:p w14:paraId="6268FCC5" w14:textId="5ACD2298"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77990956"/>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77990957"/>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77990958"/>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77990959"/>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77990960"/>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77990961"/>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77990962"/>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77990963"/>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77990964"/>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77990965"/>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77990966"/>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77990967"/>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pt;height:194.7pt" o:ole="">
            <v:imagedata r:id="rId11" o:title=""/>
          </v:shape>
          <o:OLEObject Type="Embed" ProgID="Visio.Drawing.11" ShapeID="_x0000_i1025" DrawAspect="Content" ObjectID="_1788604789"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77990968"/>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77990969"/>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77990970"/>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77990971"/>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77990972"/>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77990973"/>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77990974"/>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77990975"/>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77990976"/>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77990977"/>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77990978"/>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5.05pt" o:ole="">
            <v:imagedata r:id="rId13" o:title=""/>
          </v:shape>
          <o:OLEObject Type="Embed" ProgID="Visio.Drawing.15" ShapeID="_x0000_i1026" DrawAspect="Content" ObjectID="_1788604790"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77990979"/>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77990980"/>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77990981"/>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77990982"/>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77990983"/>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77990984"/>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77990985"/>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77990986"/>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77990987"/>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77990988"/>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3pt" o:ole="">
            <v:imagedata r:id="rId15" o:title=""/>
          </v:shape>
          <o:OLEObject Type="Embed" ProgID="Visio.Drawing.11" ShapeID="_x0000_i1027" DrawAspect="Content" ObjectID="_1788604791"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77990989"/>
      <w:r>
        <w:t>6.4.2</w:t>
      </w:r>
      <w:r>
        <w:tab/>
        <w:t>Off-network functional model</w:t>
      </w:r>
      <w:bookmarkEnd w:id="171"/>
    </w:p>
    <w:p w14:paraId="4C3C5E3F" w14:textId="77777777" w:rsidR="00C336BB" w:rsidRDefault="00C336BB" w:rsidP="00C336BB">
      <w:pPr>
        <w:pStyle w:val="Heading3"/>
      </w:pPr>
      <w:bookmarkStart w:id="172" w:name="_Toc177990990"/>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77990991"/>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77990992"/>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77990993"/>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77990994"/>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77990995"/>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77990996"/>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77990997"/>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77990998"/>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77990999"/>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77991000"/>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77991001"/>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77991002"/>
      <w:r>
        <w:t>6.4.4</w:t>
      </w:r>
      <w:r>
        <w:tab/>
        <w:t>R</w:t>
      </w:r>
      <w:r w:rsidRPr="0006178D">
        <w:t>eference points</w:t>
      </w:r>
      <w:bookmarkEnd w:id="188"/>
    </w:p>
    <w:p w14:paraId="06601A1D" w14:textId="77777777" w:rsidR="00C336BB" w:rsidRDefault="00C336BB" w:rsidP="00C336BB">
      <w:pPr>
        <w:pStyle w:val="Heading4"/>
      </w:pPr>
      <w:bookmarkStart w:id="189" w:name="_Toc177991003"/>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77991004"/>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77991005"/>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77991006"/>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77991007"/>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77991008"/>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77991009"/>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77991010"/>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77991011"/>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77991012"/>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77991013"/>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77991014"/>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77991015"/>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77991016"/>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0.8pt;height:185.45pt" o:ole="">
            <v:imagedata r:id="rId17" o:title=""/>
          </v:shape>
          <o:OLEObject Type="Embed" ProgID="Visio.Drawing.11" ShapeID="_x0000_i1028" DrawAspect="Content" ObjectID="_1788604792"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77991017"/>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8pt;height:220.05pt" o:ole="">
            <v:imagedata r:id="rId19" o:title=""/>
          </v:shape>
          <o:OLEObject Type="Embed" ProgID="Visio.Drawing.11" ShapeID="_x0000_i1029" DrawAspect="Content" ObjectID="_1788604793"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77991018"/>
      <w:r>
        <w:t>6.5.3</w:t>
      </w:r>
      <w:r>
        <w:tab/>
        <w:t>Functional entities description</w:t>
      </w:r>
      <w:bookmarkEnd w:id="222"/>
    </w:p>
    <w:p w14:paraId="3B5B5646" w14:textId="77777777" w:rsidR="00C336BB" w:rsidRDefault="00C336BB" w:rsidP="00C336BB">
      <w:pPr>
        <w:pStyle w:val="Heading4"/>
      </w:pPr>
      <w:bookmarkStart w:id="223" w:name="_Toc177991019"/>
      <w:r>
        <w:t>6.5.3.1</w:t>
      </w:r>
      <w:r>
        <w:tab/>
        <w:t>Application plane</w:t>
      </w:r>
      <w:bookmarkEnd w:id="223"/>
    </w:p>
    <w:p w14:paraId="3A098935" w14:textId="77777777" w:rsidR="00C336BB" w:rsidRPr="00823619" w:rsidRDefault="00C336BB" w:rsidP="00C336BB">
      <w:pPr>
        <w:pStyle w:val="Heading5"/>
      </w:pPr>
      <w:bookmarkStart w:id="224" w:name="_Toc177991020"/>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77991021"/>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77991022"/>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77991023"/>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77991024"/>
      <w:r>
        <w:lastRenderedPageBreak/>
        <w:t>6.5.4</w:t>
      </w:r>
      <w:r>
        <w:tab/>
        <w:t>R</w:t>
      </w:r>
      <w:r w:rsidRPr="0006178D">
        <w:t>eference points</w:t>
      </w:r>
      <w:bookmarkEnd w:id="231"/>
    </w:p>
    <w:p w14:paraId="688E2B79" w14:textId="77777777" w:rsidR="00C336BB" w:rsidRDefault="00C336BB" w:rsidP="00C336BB">
      <w:pPr>
        <w:pStyle w:val="Heading4"/>
      </w:pPr>
      <w:bookmarkStart w:id="232" w:name="_Toc177991025"/>
      <w:r>
        <w:t>6.5.4.1</w:t>
      </w:r>
      <w:r>
        <w:tab/>
        <w:t>Application plane</w:t>
      </w:r>
      <w:bookmarkEnd w:id="232"/>
    </w:p>
    <w:p w14:paraId="31269E3E" w14:textId="77777777" w:rsidR="00C336BB" w:rsidRPr="00823619" w:rsidRDefault="00C336BB" w:rsidP="00C336BB">
      <w:pPr>
        <w:pStyle w:val="Heading5"/>
      </w:pPr>
      <w:bookmarkStart w:id="233" w:name="_Toc177991026"/>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77991027"/>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7799102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77991029"/>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77991030"/>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77991031"/>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55pt;height:298.35pt" o:ole="">
            <v:imagedata r:id="rId21" o:title=""/>
          </v:shape>
          <o:OLEObject Type="Embed" ProgID="Visio.Drawing.11" ShapeID="_x0000_i1030" DrawAspect="Content" ObjectID="_1788604794"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77991032"/>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35pt;height:293.75pt" o:ole="">
            <v:imagedata r:id="rId23" o:title=""/>
          </v:shape>
          <o:OLEObject Type="Embed" ProgID="Visio.Drawing.11" ShapeID="_x0000_i1031" DrawAspect="Content" ObjectID="_1788604795"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77991033"/>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8pt;height:220.05pt" o:ole="">
            <v:imagedata r:id="rId25" o:title=""/>
          </v:shape>
          <o:OLEObject Type="Embed" ProgID="Visio.Drawing.11" ShapeID="_x0000_i1032" DrawAspect="Content" ObjectID="_1788604796"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77991034"/>
      <w:r>
        <w:t>6.6.3</w:t>
      </w:r>
      <w:r>
        <w:tab/>
        <w:t>Functional entities description</w:t>
      </w:r>
      <w:bookmarkEnd w:id="244"/>
    </w:p>
    <w:p w14:paraId="68CE4B99" w14:textId="77777777" w:rsidR="00C336BB" w:rsidRDefault="00C336BB" w:rsidP="00C336BB">
      <w:pPr>
        <w:pStyle w:val="Heading4"/>
      </w:pPr>
      <w:bookmarkStart w:id="245" w:name="_Toc177991035"/>
      <w:r>
        <w:t>6.6.3.1</w:t>
      </w:r>
      <w:r>
        <w:tab/>
        <w:t>Application plane</w:t>
      </w:r>
      <w:bookmarkEnd w:id="245"/>
    </w:p>
    <w:p w14:paraId="4D370885" w14:textId="77777777" w:rsidR="00C336BB" w:rsidRPr="00823619" w:rsidRDefault="00C336BB" w:rsidP="00C336BB">
      <w:pPr>
        <w:pStyle w:val="Heading5"/>
      </w:pPr>
      <w:bookmarkStart w:id="246" w:name="_Toc177991036"/>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77991037"/>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77991038"/>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77991039"/>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77991040"/>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77991041"/>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77991042"/>
      <w:r>
        <w:t>6.6.4</w:t>
      </w:r>
      <w:r>
        <w:tab/>
        <w:t>R</w:t>
      </w:r>
      <w:r w:rsidRPr="0006178D">
        <w:t>eference points</w:t>
      </w:r>
      <w:bookmarkEnd w:id="252"/>
    </w:p>
    <w:p w14:paraId="1928435A" w14:textId="77777777" w:rsidR="00C336BB" w:rsidRDefault="00C336BB" w:rsidP="00C336BB">
      <w:pPr>
        <w:pStyle w:val="Heading4"/>
      </w:pPr>
      <w:bookmarkStart w:id="253" w:name="_Toc177991043"/>
      <w:r>
        <w:t>6.6.4.1</w:t>
      </w:r>
      <w:r>
        <w:tab/>
        <w:t>Application plane</w:t>
      </w:r>
      <w:bookmarkEnd w:id="253"/>
    </w:p>
    <w:p w14:paraId="38AC9269" w14:textId="77777777" w:rsidR="00C336BB" w:rsidRPr="00823619" w:rsidRDefault="00C336BB" w:rsidP="00C336BB">
      <w:pPr>
        <w:pStyle w:val="Heading5"/>
      </w:pPr>
      <w:bookmarkStart w:id="254" w:name="_Toc177991044"/>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77991045"/>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77991046"/>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77991047"/>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77991048"/>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77991049"/>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77991050"/>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77991051"/>
      <w:r>
        <w:t>6.7</w:t>
      </w:r>
      <w:r>
        <w:tab/>
        <w:t>Functional model for data streaming</w:t>
      </w:r>
      <w:bookmarkEnd w:id="261"/>
    </w:p>
    <w:p w14:paraId="3BE3077C" w14:textId="77777777" w:rsidR="00C336BB" w:rsidRPr="00D73ED4" w:rsidRDefault="00C336BB" w:rsidP="00C336BB">
      <w:pPr>
        <w:pStyle w:val="Heading3"/>
      </w:pPr>
      <w:bookmarkStart w:id="262" w:name="_Toc177991052"/>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05pt;height:185.45pt" o:ole="">
            <v:imagedata r:id="rId27" o:title=""/>
          </v:shape>
          <o:OLEObject Type="Embed" ProgID="Visio.Drawing.11" ShapeID="_x0000_i1033" DrawAspect="Content" ObjectID="_1788604797"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77991053"/>
      <w:r>
        <w:t>6.7.2</w:t>
      </w:r>
      <w:r>
        <w:tab/>
        <w:t>Off-network functional model</w:t>
      </w:r>
      <w:bookmarkEnd w:id="263"/>
    </w:p>
    <w:p w14:paraId="6BA23B90" w14:textId="77777777" w:rsidR="00C336BB" w:rsidRDefault="00C336BB" w:rsidP="00C336BB">
      <w:pPr>
        <w:pStyle w:val="Heading3"/>
      </w:pPr>
      <w:bookmarkStart w:id="264" w:name="_Toc177991054"/>
      <w:r>
        <w:t>6.7.3</w:t>
      </w:r>
      <w:r>
        <w:tab/>
        <w:t>Functional entities description</w:t>
      </w:r>
      <w:bookmarkEnd w:id="264"/>
    </w:p>
    <w:p w14:paraId="49D40277" w14:textId="77777777" w:rsidR="00C336BB" w:rsidRDefault="00C336BB" w:rsidP="00C336BB">
      <w:pPr>
        <w:pStyle w:val="Heading4"/>
      </w:pPr>
      <w:bookmarkStart w:id="265" w:name="_Toc177991055"/>
      <w:r>
        <w:t>6.7.3.1</w:t>
      </w:r>
      <w:r>
        <w:tab/>
        <w:t>Application plane</w:t>
      </w:r>
      <w:bookmarkEnd w:id="265"/>
    </w:p>
    <w:p w14:paraId="656F7282" w14:textId="77777777" w:rsidR="00C336BB" w:rsidRPr="00823619" w:rsidRDefault="00C336BB" w:rsidP="00C336BB">
      <w:pPr>
        <w:pStyle w:val="Heading5"/>
      </w:pPr>
      <w:bookmarkStart w:id="266" w:name="_Toc177991056"/>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77991057"/>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77991058"/>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77991059"/>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77991060"/>
      <w:r>
        <w:t>6.7.4</w:t>
      </w:r>
      <w:r>
        <w:tab/>
        <w:t>R</w:t>
      </w:r>
      <w:r w:rsidRPr="0006178D">
        <w:t>eference points</w:t>
      </w:r>
      <w:bookmarkEnd w:id="270"/>
    </w:p>
    <w:p w14:paraId="52DA7DEC" w14:textId="77777777" w:rsidR="00C336BB" w:rsidRDefault="00C336BB" w:rsidP="00C336BB">
      <w:pPr>
        <w:pStyle w:val="Heading4"/>
      </w:pPr>
      <w:bookmarkStart w:id="271" w:name="_Toc177991061"/>
      <w:r>
        <w:t>6.7.4.1</w:t>
      </w:r>
      <w:r>
        <w:tab/>
        <w:t>Application plane</w:t>
      </w:r>
      <w:bookmarkEnd w:id="271"/>
    </w:p>
    <w:p w14:paraId="231DA200" w14:textId="77777777" w:rsidR="00C336BB" w:rsidRPr="00823619" w:rsidRDefault="00C336BB" w:rsidP="00C336BB">
      <w:pPr>
        <w:pStyle w:val="Heading5"/>
      </w:pPr>
      <w:bookmarkStart w:id="272" w:name="_Toc177991062"/>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77991063"/>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77991064"/>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77991065"/>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77991066"/>
      <w:r>
        <w:t>6.8</w:t>
      </w:r>
      <w:r>
        <w:tab/>
        <w:t>Functional model for IP connectivity</w:t>
      </w:r>
      <w:bookmarkEnd w:id="276"/>
    </w:p>
    <w:p w14:paraId="7CC298A9" w14:textId="77777777" w:rsidR="00C336BB" w:rsidRDefault="00C336BB" w:rsidP="00C336BB">
      <w:pPr>
        <w:pStyle w:val="Heading3"/>
      </w:pPr>
      <w:bookmarkStart w:id="277" w:name="_Toc177991067"/>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1.1pt;height:179.7pt" o:ole="">
            <v:imagedata r:id="rId29" o:title=""/>
          </v:shape>
          <o:OLEObject Type="Embed" ProgID="Visio.Drawing.15" ShapeID="_x0000_i1034" DrawAspect="Content" ObjectID="_1788604798"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77991068"/>
      <w:r>
        <w:lastRenderedPageBreak/>
        <w:t>6.8.2</w:t>
      </w:r>
      <w:r>
        <w:tab/>
        <w:t>Off-network functional model</w:t>
      </w:r>
      <w:bookmarkEnd w:id="278"/>
    </w:p>
    <w:p w14:paraId="6901BD5F" w14:textId="77777777" w:rsidR="00C336BB" w:rsidRDefault="00C336BB" w:rsidP="00C336BB">
      <w:pPr>
        <w:pStyle w:val="Heading3"/>
      </w:pPr>
      <w:bookmarkStart w:id="279" w:name="_Toc177991069"/>
      <w:r>
        <w:t>6.8.3</w:t>
      </w:r>
      <w:r>
        <w:tab/>
        <w:t>Functional entities description</w:t>
      </w:r>
      <w:bookmarkEnd w:id="279"/>
    </w:p>
    <w:p w14:paraId="02CAC5A6" w14:textId="77777777" w:rsidR="00C336BB" w:rsidRDefault="00C336BB" w:rsidP="00C336BB">
      <w:pPr>
        <w:pStyle w:val="Heading4"/>
      </w:pPr>
      <w:bookmarkStart w:id="280" w:name="_Toc177991070"/>
      <w:r>
        <w:t>6.8.3.1</w:t>
      </w:r>
      <w:r>
        <w:tab/>
        <w:t>Application plane</w:t>
      </w:r>
      <w:bookmarkEnd w:id="280"/>
    </w:p>
    <w:p w14:paraId="380D2681" w14:textId="77777777" w:rsidR="00C336BB" w:rsidRDefault="00C336BB" w:rsidP="00C336BB">
      <w:pPr>
        <w:pStyle w:val="Heading5"/>
      </w:pPr>
      <w:bookmarkStart w:id="281" w:name="_Toc177991071"/>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77991072"/>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77991073"/>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77991074"/>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77991075"/>
      <w:r>
        <w:t>6.8.4</w:t>
      </w:r>
      <w:r>
        <w:tab/>
        <w:t>Reference points</w:t>
      </w:r>
      <w:bookmarkEnd w:id="285"/>
    </w:p>
    <w:p w14:paraId="6201C5C9" w14:textId="77777777" w:rsidR="00C336BB" w:rsidRDefault="00C336BB" w:rsidP="00C336BB">
      <w:pPr>
        <w:pStyle w:val="Heading4"/>
      </w:pPr>
      <w:bookmarkStart w:id="286" w:name="_Toc177991076"/>
      <w:r>
        <w:t>6.8.4.1</w:t>
      </w:r>
      <w:r>
        <w:tab/>
        <w:t>Application plane</w:t>
      </w:r>
      <w:bookmarkEnd w:id="286"/>
    </w:p>
    <w:p w14:paraId="790D87FB" w14:textId="77777777" w:rsidR="00C336BB" w:rsidRDefault="00C336BB" w:rsidP="00C336BB">
      <w:pPr>
        <w:pStyle w:val="Heading5"/>
      </w:pPr>
      <w:bookmarkStart w:id="287" w:name="_Toc177991077"/>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77991078"/>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77991079"/>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77991080"/>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77991081"/>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77991082"/>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77991083"/>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77991084"/>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77991085"/>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77991086"/>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77991087"/>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77991088"/>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77991089"/>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77991090"/>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77991091"/>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77991092"/>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77991093"/>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77991094"/>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77991095"/>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77991096"/>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8pt;height:347.9pt" o:ole="">
            <v:imagedata r:id="rId31" o:title=""/>
          </v:shape>
          <o:OLEObject Type="Embed" ProgID="Visio.Drawing.11" ShapeID="_x0000_i1035" DrawAspect="Content" ObjectID="_1788604799"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77991097"/>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8pt;height:320.25pt" o:ole="">
            <v:imagedata r:id="rId33" o:title=""/>
          </v:shape>
          <o:OLEObject Type="Embed" ProgID="Visio.Drawing.11" ShapeID="_x0000_i1036" DrawAspect="Content" ObjectID="_1788604800"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77991098"/>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77991099"/>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77991100"/>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15pt;height:291.45pt" o:ole="">
            <v:imagedata r:id="rId35" o:title=""/>
          </v:shape>
          <o:OLEObject Type="Embed" ProgID="Visio.Drawing.11" ShapeID="_x0000_i1037" DrawAspect="Content" ObjectID="_1788604801"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77991101"/>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05pt;height:248.25pt" o:ole="">
            <v:imagedata r:id="rId37" o:title=""/>
          </v:shape>
          <o:OLEObject Type="Embed" ProgID="Visio.Drawing.11" ShapeID="_x0000_i1038" DrawAspect="Content" ObjectID="_1788604802"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77991102"/>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77991103"/>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77991104"/>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77991105"/>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55pt;height:263.25pt" o:ole="">
            <v:imagedata r:id="rId39" o:title=""/>
          </v:shape>
          <o:OLEObject Type="Embed" ProgID="Visio.Drawing.15" ShapeID="_x0000_i1039" DrawAspect="Content" ObjectID="_1788604803"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77991106"/>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8.9pt" o:ole="">
            <v:imagedata r:id="rId41" o:title=""/>
          </v:shape>
          <o:OLEObject Type="Embed" ProgID="Visio.Drawing.15" ShapeID="_x0000_i1040" DrawAspect="Content" ObjectID="_1788604804"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77991107"/>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77991108"/>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77991109"/>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77991110"/>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77991111"/>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77991112"/>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77991113"/>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77991114"/>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77991115"/>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77991116"/>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77991117"/>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77991118"/>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77991119"/>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77991120"/>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77991121"/>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77991122"/>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77991123"/>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77991124"/>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77991125"/>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77991126"/>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77991127"/>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77991128"/>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77991129"/>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77991130"/>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77991131"/>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77991132"/>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77991133"/>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77991134"/>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77991135"/>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77991136"/>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6.15pt;height:253.45pt" o:ole="">
            <v:imagedata r:id="rId43" o:title=""/>
          </v:shape>
          <o:OLEObject Type="Embed" ProgID="Visio.Drawing.15" ShapeID="_x0000_i1041" DrawAspect="Content" ObjectID="_1788604805"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77991137"/>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77991138"/>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77991139"/>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4.4pt;height:335.25pt" o:ole="">
            <v:imagedata r:id="rId45" o:title=""/>
          </v:shape>
          <o:OLEObject Type="Embed" ProgID="Visio.Drawing.15" ShapeID="_x0000_i1042" DrawAspect="Content" ObjectID="_1788604806"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77991140"/>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77991141"/>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77991142"/>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4.4pt;height:347.9pt" o:ole="">
            <v:imagedata r:id="rId47" o:title=""/>
          </v:shape>
          <o:OLEObject Type="Embed" ProgID="Visio.Drawing.15" ShapeID="_x0000_i1043" DrawAspect="Content" ObjectID="_1788604807"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77991143"/>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77991144"/>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77991145"/>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9pt;height:316.8pt" o:ole="">
            <v:imagedata r:id="rId49" o:title=""/>
          </v:shape>
          <o:OLEObject Type="Embed" ProgID="Visio.Drawing.11" ShapeID="_x0000_i1044" DrawAspect="Content" ObjectID="_1788604808"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77991146"/>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77991147"/>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77991148"/>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8.65pt;height:396.85pt" o:ole="">
            <v:imagedata r:id="rId51" o:title=""/>
          </v:shape>
          <o:OLEObject Type="Embed" ProgID="Visio.Drawing.11" ShapeID="_x0000_i1045" DrawAspect="Content" ObjectID="_1788604809"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77991149"/>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77991150"/>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77991151"/>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7.9pt;height:327.15pt" o:ole="">
            <v:imagedata r:id="rId53" o:title=""/>
          </v:shape>
          <o:OLEObject Type="Embed" ProgID="Visio.Drawing.11" ShapeID="_x0000_i1046" DrawAspect="Content" ObjectID="_1788604810"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77991152"/>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77991153"/>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77991154"/>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15pt;height:343.3pt" o:ole="">
            <v:imagedata r:id="rId55" o:title=""/>
          </v:shape>
          <o:OLEObject Type="Embed" ProgID="Visio.Drawing.11" ShapeID="_x0000_i1047" DrawAspect="Content" ObjectID="_1788604811"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77991155"/>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77991156"/>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77991157"/>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85pt;height:373.8pt" o:ole="">
            <v:imagedata r:id="rId57" o:title=""/>
          </v:shape>
          <o:OLEObject Type="Embed" ProgID="Visio.Drawing.11" ShapeID="_x0000_i1048" DrawAspect="Content" ObjectID="_1788604812"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77991158"/>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77991159"/>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77991160"/>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8pt;height:382.45pt" o:ole="">
            <v:imagedata r:id="rId59" o:title=""/>
          </v:shape>
          <o:OLEObject Type="Embed" ProgID="Visio.Drawing.11" ShapeID="_x0000_i1049" DrawAspect="Content" ObjectID="_1788604813"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77991161"/>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77991162"/>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77991163"/>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77991164"/>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77991165"/>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77991166"/>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77991167"/>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77991168"/>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77991169"/>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6pt;height:251.15pt" o:ole="">
            <v:imagedata r:id="rId61" o:title=""/>
          </v:shape>
          <o:OLEObject Type="Embed" ProgID="Visio.Drawing.11" ShapeID="_x0000_i1050" DrawAspect="Content" ObjectID="_1788604814"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77991170"/>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77991171"/>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77991172"/>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77991173"/>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77991174"/>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77991175"/>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77991176"/>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77991177"/>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77991178"/>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5.75pt;height:197.55pt" o:ole="">
            <v:imagedata r:id="rId63" o:title=""/>
          </v:shape>
          <o:OLEObject Type="Embed" ProgID="Visio.Drawing.11" ShapeID="_x0000_i1051" DrawAspect="Content" ObjectID="_1788604815"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77991179"/>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77991180"/>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77991181"/>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2pt;height:201pt" o:ole="">
            <v:imagedata r:id="rId65" o:title=""/>
          </v:shape>
          <o:OLEObject Type="Embed" ProgID="Visio.Drawing.11" ShapeID="_x0000_i1052" DrawAspect="Content" ObjectID="_1788604816"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77991182"/>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7799118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7799118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77991185"/>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7.8pt;height:266.7pt" o:ole="">
            <v:imagedata r:id="rId67" o:title=""/>
          </v:shape>
          <o:OLEObject Type="Embed" ProgID="Visio.Drawing.11" ShapeID="_x0000_i1053" DrawAspect="Content" ObjectID="_1788604817"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77991186"/>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77991187"/>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77991188"/>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77991189"/>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77991190"/>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77991191"/>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77991192"/>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77991193"/>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77991194"/>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shd w:val="clear" w:color="auto" w:fill="auto"/>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77991195"/>
      <w:r>
        <w:rPr>
          <w:rFonts w:eastAsia="SimSun"/>
        </w:rPr>
        <w:lastRenderedPageBreak/>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77991196"/>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77991197"/>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77991198"/>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77991199"/>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77991200"/>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shd w:val="clear" w:color="auto" w:fill="auto"/>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77991201"/>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77991202"/>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77991203"/>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4" w:name="_Toc177991204"/>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4"/>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5" w:name="_Toc177991205"/>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5"/>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77991206"/>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77991207"/>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77777777" w:rsidR="00C336BB" w:rsidRDefault="00C336BB" w:rsidP="00C336BB">
      <w:pPr>
        <w:pStyle w:val="Heading5"/>
        <w:rPr>
          <w:rFonts w:eastAsia="SimSun"/>
          <w:b/>
          <w:bCs/>
          <w:i/>
          <w:iCs/>
        </w:rPr>
      </w:pPr>
      <w:bookmarkStart w:id="498" w:name="_Toc177991208"/>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8"/>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9" w:name="_Toc177991209"/>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77991210"/>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77991211"/>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77991212"/>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77991213"/>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77991214"/>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77991215"/>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77991216"/>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77991217"/>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77991218"/>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77991219"/>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77991220"/>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77991221"/>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77991222"/>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77991223"/>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77991224"/>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77991225"/>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77991226"/>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77991227"/>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5.95pt;height:143.4pt" o:ole="">
            <v:imagedata r:id="rId71" o:title=""/>
          </v:shape>
          <o:OLEObject Type="Embed" ProgID="Visio.Drawing.11" ShapeID="_x0000_i1054" DrawAspect="Content" ObjectID="_1788604818"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77991228"/>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75pt;height:237.9pt" o:ole="">
            <v:imagedata r:id="rId73" o:title=""/>
          </v:shape>
          <o:OLEObject Type="Embed" ProgID="Visio.Drawing.15" ShapeID="_x0000_i1055" DrawAspect="Content" ObjectID="_1788604819"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7799122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pt;height:4in" o:ole="">
            <v:imagedata r:id="rId75" o:title=""/>
          </v:shape>
          <o:OLEObject Type="Embed" ProgID="Visio.Drawing.11" ShapeID="_x0000_i1056" DrawAspect="Content" ObjectID="_1788604820"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77991230"/>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77991231"/>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77991232"/>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3.65pt;height:143.4pt" o:ole="">
            <v:imagedata r:id="rId77" o:title=""/>
          </v:shape>
          <o:OLEObject Type="Embed" ProgID="Visio.Drawing.11" ShapeID="_x0000_i1057" DrawAspect="Content" ObjectID="_1788604821"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77991233"/>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pt;height:332.95pt" o:ole="">
            <v:imagedata r:id="rId79" o:title=""/>
          </v:shape>
          <o:OLEObject Type="Embed" ProgID="Visio.Drawing.11" ShapeID="_x0000_i1058" DrawAspect="Content" ObjectID="_1788604822"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77991234"/>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77991235"/>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77991236"/>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2pt;height:327.75pt" o:ole="">
            <v:imagedata r:id="rId81" o:title=""/>
          </v:shape>
          <o:OLEObject Type="Embed" ProgID="Visio.Drawing.11" ShapeID="_x0000_i1059" DrawAspect="Content" ObjectID="_1788604823"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77991237"/>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0" type="#_x0000_t75" style="width:481.55pt;height:411.25pt" o:ole="">
            <v:imagedata r:id="rId83" o:title=""/>
          </v:shape>
          <o:OLEObject Type="Embed" ProgID="Visio.Drawing.11" ShapeID="_x0000_i1060" DrawAspect="Content" ObjectID="_1788604824"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77991238"/>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77991239"/>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77991240"/>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45pt;height:4in" o:ole="">
            <v:imagedata r:id="rId85" o:title=""/>
          </v:shape>
          <o:OLEObject Type="Embed" ProgID="Visio.Drawing.15" ShapeID="_x0000_i1061" DrawAspect="Content" ObjectID="_1788604825"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77991241"/>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77991242"/>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77991243"/>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65pt;height:294.35pt" o:ole="">
            <v:imagedata r:id="rId87" o:title=""/>
          </v:shape>
          <o:OLEObject Type="Embed" ProgID="Visio.Drawing.11" ShapeID="_x0000_i1062" DrawAspect="Content" ObjectID="_1788604826"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77991244"/>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77991245"/>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77991246"/>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25pt;height:328.3pt" o:ole="">
            <v:imagedata r:id="rId89" o:title=""/>
          </v:shape>
          <o:OLEObject Type="Embed" ProgID="Visio.Drawing.11" ShapeID="_x0000_i1063" DrawAspect="Content" ObjectID="_1788604827"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77991247"/>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77991248"/>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77991249"/>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5.95pt;height:143.4pt" o:ole="">
            <v:imagedata r:id="rId91" o:title=""/>
          </v:shape>
          <o:OLEObject Type="Embed" ProgID="Visio.Drawing.11" ShapeID="_x0000_i1064" DrawAspect="Content" ObjectID="_1788604828"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8" w:name="_Toc177991250"/>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95pt;height:258.05pt" o:ole="">
            <v:imagedata r:id="rId93" o:title=""/>
          </v:shape>
          <o:OLEObject Type="Embed" ProgID="Visio.Drawing.11" ShapeID="_x0000_i1065" DrawAspect="Content" ObjectID="_1788604829"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9" w:name="_Toc177991251"/>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77991252"/>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77991253"/>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77991254"/>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35pt;height:363.45pt" o:ole="">
            <v:imagedata r:id="rId95" o:title=""/>
          </v:shape>
          <o:OLEObject Type="Embed" ProgID="Visio.Drawing.11" ShapeID="_x0000_i1066" DrawAspect="Content" ObjectID="_1788604830"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77991255"/>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77991256"/>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77991257"/>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25pt;height:290.3pt" o:ole="">
            <v:imagedata r:id="rId97" o:title=""/>
          </v:shape>
          <o:OLEObject Type="Embed" ProgID="Visio.Drawing.11" ShapeID="_x0000_i1067" DrawAspect="Content" ObjectID="_1788604831"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77991258"/>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77991259"/>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77991260"/>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85pt;height:353.1pt" o:ole="">
            <v:imagedata r:id="rId99" o:title=""/>
          </v:shape>
          <o:OLEObject Type="Embed" ProgID="Visio.Drawing.11" ShapeID="_x0000_i1068" DrawAspect="Content" ObjectID="_1788604832"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77991261"/>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77991262"/>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77991263"/>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8pt;height:355.4pt" o:ole="">
            <v:imagedata r:id="rId101" o:title=""/>
          </v:shape>
          <o:OLEObject Type="Embed" ProgID="Visio.Drawing.11" ShapeID="_x0000_i1069" DrawAspect="Content" ObjectID="_1788604833"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77991264"/>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77991265"/>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77991266"/>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77991267"/>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77991268"/>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77991269"/>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77991270"/>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77991271"/>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77991272"/>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77991273"/>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77991274"/>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77991275"/>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77991276"/>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77991277"/>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77991278"/>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77991279"/>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77991280"/>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75pt;height:233.3pt" o:ole="">
            <v:imagedata r:id="rId103" o:title=""/>
          </v:shape>
          <o:OLEObject Type="Embed" ProgID="Visio.Drawing.11" ShapeID="_x0000_i1070" DrawAspect="Content" ObjectID="_1788604834"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77991281"/>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77991282"/>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77991283"/>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1.05pt;height:233.85pt" o:ole="">
            <v:imagedata r:id="rId105" o:title=""/>
          </v:shape>
          <o:OLEObject Type="Embed" ProgID="Visio.Drawing.11" ShapeID="_x0000_i1071" DrawAspect="Content" ObjectID="_1788604835"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77991284"/>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77991285"/>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77991286"/>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77991287"/>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77991288"/>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77991289"/>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77991290"/>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77991291"/>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77991292"/>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77991293"/>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77991294"/>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25pt;height:185.45pt" o:ole="">
            <v:imagedata r:id="rId107" o:title=""/>
          </v:shape>
          <o:OLEObject Type="Embed" ProgID="Visio.Drawing.15" ShapeID="_x0000_i1072" DrawAspect="Content" ObjectID="_1788604836"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77991295"/>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77991296"/>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77991297"/>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25pt;height:185.45pt" o:ole="">
            <v:imagedata r:id="rId109" o:title=""/>
          </v:shape>
          <o:OLEObject Type="Embed" ProgID="Visio.Drawing.11" ShapeID="_x0000_i1073" DrawAspect="Content" ObjectID="_1788604837"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77991298"/>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77991299"/>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77991300"/>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1.2pt;height:178.55pt" o:ole="">
            <v:imagedata r:id="rId111" o:title=""/>
          </v:shape>
          <o:OLEObject Type="Embed" ProgID="Visio.Drawing.15" ShapeID="_x0000_i1074" DrawAspect="Content" ObjectID="_1788604838"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77991301"/>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77991302"/>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77991303"/>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35pt;height:141.7pt" o:ole="">
            <v:imagedata r:id="rId113" o:title=""/>
          </v:shape>
          <o:OLEObject Type="Embed" ProgID="Visio.Drawing.11" ShapeID="_x0000_i1075" DrawAspect="Content" ObjectID="_1788604839"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77991304"/>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77991305"/>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77991306"/>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77991307"/>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77991308"/>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77991309"/>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77991310"/>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77991311"/>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77991312"/>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77991313"/>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77991314"/>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77991315"/>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77991316"/>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77991317"/>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77991318"/>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77991319"/>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77991320"/>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77991321"/>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77991322"/>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77991323"/>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77991324"/>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77991325"/>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77991326"/>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77991327"/>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77991328"/>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77991329"/>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77991330"/>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77991331"/>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77991332"/>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77991333"/>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77991334"/>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2.1pt;height:255.15pt" o:ole="">
            <v:imagedata r:id="rId115" o:title=""/>
          </v:shape>
          <o:OLEObject Type="Embed" ProgID="Visio.Drawing.11" ShapeID="_x0000_i1076" DrawAspect="Content" ObjectID="_1788604840"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77991335"/>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77991336"/>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7799133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7799133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77991339"/>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7799134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pt;height:366.9pt" o:ole="">
            <v:imagedata r:id="rId117" o:title=""/>
          </v:shape>
          <o:OLEObject Type="Embed" ProgID="Visio.Drawing.11" ShapeID="_x0000_i1077" DrawAspect="Content" ObjectID="_1788604841"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77991341"/>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77991342"/>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77991343"/>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77991344"/>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7pt;height:259.2pt" o:ole="">
            <v:imagedata r:id="rId119" o:title=""/>
          </v:shape>
          <o:OLEObject Type="Embed" ProgID="Visio.Drawing.11" ShapeID="_x0000_i1078" DrawAspect="Content" ObjectID="_1788604842"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77991345"/>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77991346"/>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77991347"/>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65pt;height:190.1pt" o:ole="">
            <v:imagedata r:id="rId121" o:title=""/>
          </v:shape>
          <o:OLEObject Type="Embed" ProgID="Visio.Drawing.11" ShapeID="_x0000_i1079" DrawAspect="Content" ObjectID="_1788604843"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77991348"/>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77991349"/>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77991350"/>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pt;height:351.35pt" o:ole="">
            <v:imagedata r:id="rId123" o:title=""/>
          </v:shape>
          <o:OLEObject Type="Embed" ProgID="Visio.Drawing.11" ShapeID="_x0000_i1080" DrawAspect="Content" ObjectID="_1788604844"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77991351"/>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77991352"/>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77991353"/>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77991354"/>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77991355"/>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77991356"/>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5.1pt;height:146.3pt" o:ole="">
            <v:imagedata r:id="rId125" o:title=""/>
          </v:shape>
          <o:OLEObject Type="Embed" ProgID="Visio.Drawing.11" ShapeID="_x0000_i1081" DrawAspect="Content" ObjectID="_1788604845"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77991357"/>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77991358"/>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39.95pt" o:ole="">
            <v:imagedata r:id="rId127" o:title=""/>
          </v:shape>
          <o:OLEObject Type="Embed" ProgID="Visio.Drawing.11" ShapeID="_x0000_i1082" DrawAspect="Content" ObjectID="_1788604846"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77991359"/>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77991360"/>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77991361"/>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1pt;height:153.8pt" o:ole="">
            <v:imagedata r:id="rId129" o:title=""/>
          </v:shape>
          <o:OLEObject Type="Embed" ProgID="Visio.Drawing.11" ShapeID="_x0000_i1083" DrawAspect="Content" ObjectID="_1788604847"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77991362"/>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77991363"/>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3.95pt;height:135.95pt" o:ole="">
            <v:imagedata r:id="rId131" o:title=""/>
          </v:shape>
          <o:OLEObject Type="Embed" ProgID="Visio.Drawing.11" ShapeID="_x0000_i1084" DrawAspect="Content" ObjectID="_1788604848"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77991364"/>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77991365"/>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77991366"/>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77991367"/>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77991368"/>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77991369"/>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2pt" o:ole="">
            <v:imagedata r:id="rId133" o:title=""/>
          </v:shape>
          <o:OLEObject Type="Embed" ProgID="Visio.Drawing.11" ShapeID="_x0000_i1085" DrawAspect="Content" ObjectID="_1788604849"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77991370"/>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77991371"/>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77991372"/>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05pt;height:245.4pt" o:ole="">
            <v:imagedata r:id="rId135" o:title=""/>
          </v:shape>
          <o:OLEObject Type="Embed" ProgID="Visio.Drawing.11" ShapeID="_x0000_i1086" DrawAspect="Content" ObjectID="_1788604850"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77991373"/>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77991374"/>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77991375"/>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pt;height:195.25pt" o:ole="">
            <v:imagedata r:id="rId137" o:title=""/>
          </v:shape>
          <o:OLEObject Type="Embed" ProgID="Visio.Drawing.11" ShapeID="_x0000_i1087" DrawAspect="Content" ObjectID="_1788604851"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77991376"/>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77991377"/>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77991378"/>
      <w:r>
        <w:t>7.12.2</w:t>
      </w:r>
      <w:r>
        <w:tab/>
      </w:r>
      <w:r w:rsidR="005F0596">
        <w:t>Void</w:t>
      </w:r>
      <w:bookmarkEnd w:id="693"/>
    </w:p>
    <w:p w14:paraId="0C1F0B11" w14:textId="77777777" w:rsidR="00C336BB" w:rsidRDefault="00C336BB" w:rsidP="00C336BB">
      <w:pPr>
        <w:pStyle w:val="Heading2"/>
      </w:pPr>
      <w:bookmarkStart w:id="694" w:name="_Toc177991379"/>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77991380"/>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4pt;height:213.7pt" o:ole="">
            <v:imagedata r:id="rId139" o:title=""/>
          </v:shape>
          <o:OLEObject Type="Embed" ProgID="Visio.Drawing.11" ShapeID="_x0000_i1088" DrawAspect="Content" ObjectID="_1788604852"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77991381"/>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77991382"/>
      <w:r>
        <w:lastRenderedPageBreak/>
        <w:t>7.13.3</w:t>
      </w:r>
      <w:r>
        <w:tab/>
        <w:t>Manage MCData message store</w:t>
      </w:r>
      <w:bookmarkEnd w:id="697"/>
    </w:p>
    <w:p w14:paraId="1B733705" w14:textId="77777777" w:rsidR="00C336BB" w:rsidRDefault="00C336BB" w:rsidP="00C336BB">
      <w:pPr>
        <w:pStyle w:val="Heading4"/>
      </w:pPr>
      <w:bookmarkStart w:id="698" w:name="_Toc177991383"/>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77991384"/>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77991385"/>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77991386"/>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77991387"/>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77991388"/>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77991389"/>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77991390"/>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77991391"/>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77991392"/>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77991393"/>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77991394"/>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77991395"/>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77991396"/>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77991397"/>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77991398"/>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77991399"/>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77991400"/>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77991401"/>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77991402"/>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77991403"/>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77991404"/>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77991405"/>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77991406"/>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77991407"/>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77991408"/>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77991409"/>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77991410"/>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77991411"/>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77991412"/>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77991413"/>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7799141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77991415"/>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7799141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7799141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7799141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77991419"/>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77991420"/>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77991421"/>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77991422"/>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77991423"/>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77991424"/>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77991425"/>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77991426"/>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77991427"/>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77991428"/>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77991429"/>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77991430"/>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77991431"/>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77991432"/>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77991433"/>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7799143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77991435"/>
      <w:r>
        <w:t>7.13.3.2</w:t>
      </w:r>
      <w:r>
        <w:tab/>
        <w:t>Retrieve a stored object</w:t>
      </w:r>
      <w:bookmarkEnd w:id="750"/>
    </w:p>
    <w:p w14:paraId="7357C202" w14:textId="77777777" w:rsidR="00C336BB" w:rsidRDefault="00C336BB" w:rsidP="00C336BB">
      <w:pPr>
        <w:pStyle w:val="Heading5"/>
      </w:pPr>
      <w:bookmarkStart w:id="751" w:name="_Toc177991436"/>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77991437"/>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7pt;height:191.8pt" o:ole="">
            <v:imagedata r:id="rId141" o:title=""/>
          </v:shape>
          <o:OLEObject Type="Embed" ProgID="Visio.Drawing.11" ShapeID="_x0000_i1089" DrawAspect="Content" ObjectID="_1788604853"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77991438"/>
      <w:r>
        <w:t>7.13.3.3</w:t>
      </w:r>
      <w:r>
        <w:tab/>
        <w:t>Search stored objects</w:t>
      </w:r>
      <w:bookmarkEnd w:id="753"/>
    </w:p>
    <w:p w14:paraId="5D702389" w14:textId="77777777" w:rsidR="00C336BB" w:rsidRDefault="00C336BB" w:rsidP="00C336BB">
      <w:pPr>
        <w:pStyle w:val="Heading5"/>
      </w:pPr>
      <w:bookmarkStart w:id="754" w:name="_Toc177991439"/>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77991440"/>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199.85pt" o:ole="">
            <v:imagedata r:id="rId143" o:title=""/>
          </v:shape>
          <o:OLEObject Type="Embed" ProgID="Visio.Drawing.11" ShapeID="_x0000_i1090" DrawAspect="Content" ObjectID="_1788604854"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77991441"/>
      <w:r>
        <w:t>7.13.3.4</w:t>
      </w:r>
      <w:r>
        <w:tab/>
      </w:r>
      <w:r w:rsidRPr="000A5758">
        <w:t>Update a stored object</w:t>
      </w:r>
      <w:bookmarkEnd w:id="756"/>
    </w:p>
    <w:p w14:paraId="6E43374B" w14:textId="77777777" w:rsidR="00C336BB" w:rsidRDefault="00C336BB" w:rsidP="00C336BB">
      <w:pPr>
        <w:pStyle w:val="Heading5"/>
      </w:pPr>
      <w:bookmarkStart w:id="757" w:name="_Toc177991442"/>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77991443"/>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5pt;height:195.25pt" o:ole="">
            <v:imagedata r:id="rId145" o:title=""/>
          </v:shape>
          <o:OLEObject Type="Embed" ProgID="Visio.Drawing.11" ShapeID="_x0000_i1091" DrawAspect="Content" ObjectID="_1788604855"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77991444"/>
      <w:r>
        <w:t>7.13.3.5</w:t>
      </w:r>
      <w:r>
        <w:tab/>
        <w:t>Delete a stored object</w:t>
      </w:r>
      <w:bookmarkEnd w:id="759"/>
    </w:p>
    <w:p w14:paraId="20BB2935" w14:textId="77777777" w:rsidR="00C336BB" w:rsidRDefault="00C336BB" w:rsidP="00C336BB">
      <w:pPr>
        <w:pStyle w:val="Heading5"/>
      </w:pPr>
      <w:bookmarkStart w:id="760" w:name="_Toc177991445"/>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77991446"/>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15pt;height:205.05pt" o:ole="">
            <v:imagedata r:id="rId147" o:title=""/>
          </v:shape>
          <o:OLEObject Type="Embed" ProgID="Visio.Drawing.11" ShapeID="_x0000_i1092" DrawAspect="Content" ObjectID="_1788604856"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77991447"/>
      <w:r>
        <w:t>7.13.3.6</w:t>
      </w:r>
      <w:r>
        <w:tab/>
        <w:t>Synchronization</w:t>
      </w:r>
      <w:bookmarkEnd w:id="762"/>
    </w:p>
    <w:p w14:paraId="547FA4AF" w14:textId="77777777" w:rsidR="00C336BB" w:rsidRDefault="00C336BB" w:rsidP="00C336BB">
      <w:pPr>
        <w:pStyle w:val="Heading5"/>
      </w:pPr>
      <w:bookmarkStart w:id="763" w:name="_Toc177991448"/>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77991449"/>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7pt;height:203.35pt" o:ole="">
            <v:imagedata r:id="rId149" o:title=""/>
          </v:shape>
          <o:OLEObject Type="Embed" ProgID="Visio.Drawing.11" ShapeID="_x0000_i1093" DrawAspect="Content" ObjectID="_1788604857"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77991450"/>
      <w:r>
        <w:t>7.13.3.7</w:t>
      </w:r>
      <w:r>
        <w:tab/>
        <w:t>Create a user account</w:t>
      </w:r>
      <w:bookmarkEnd w:id="765"/>
    </w:p>
    <w:p w14:paraId="39315DEC" w14:textId="77777777" w:rsidR="00C336BB" w:rsidRDefault="00C336BB" w:rsidP="00C336BB">
      <w:pPr>
        <w:pStyle w:val="Heading5"/>
      </w:pPr>
      <w:bookmarkStart w:id="766" w:name="_Toc177991451"/>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77991452"/>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pt;height:203.35pt" o:ole="">
            <v:imagedata r:id="rId151" o:title=""/>
          </v:shape>
          <o:OLEObject Type="Embed" ProgID="Visio.Drawing.11" ShapeID="_x0000_i1094" DrawAspect="Content" ObjectID="_1788604858"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77991453"/>
      <w:r>
        <w:t>7.13.3.8</w:t>
      </w:r>
      <w:r>
        <w:tab/>
        <w:t>Deposit an object</w:t>
      </w:r>
      <w:bookmarkEnd w:id="768"/>
    </w:p>
    <w:p w14:paraId="50A04365" w14:textId="77777777" w:rsidR="00C336BB" w:rsidRDefault="00C336BB" w:rsidP="00C336BB">
      <w:pPr>
        <w:pStyle w:val="Heading5"/>
      </w:pPr>
      <w:bookmarkStart w:id="769" w:name="_Toc177991454"/>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77991455"/>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8pt;height:202.75pt" o:ole="">
            <v:imagedata r:id="rId153" o:title=""/>
          </v:shape>
          <o:OLEObject Type="Embed" ProgID="Visio.Drawing.15" ShapeID="_x0000_i1095" DrawAspect="Content" ObjectID="_1788604859"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77991456"/>
      <w:r>
        <w:t>7.13.3.9</w:t>
      </w:r>
      <w:r>
        <w:tab/>
        <w:t>Copy a stored object</w:t>
      </w:r>
      <w:bookmarkEnd w:id="771"/>
    </w:p>
    <w:p w14:paraId="4DDB5D4B" w14:textId="77777777" w:rsidR="00C336BB" w:rsidRDefault="00C336BB" w:rsidP="00C336BB">
      <w:pPr>
        <w:pStyle w:val="Heading5"/>
      </w:pPr>
      <w:bookmarkStart w:id="772" w:name="_Toc177991457"/>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77991458"/>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5.05pt" o:ole="">
            <v:imagedata r:id="rId155" o:title=""/>
          </v:shape>
          <o:OLEObject Type="Embed" ProgID="Visio.Drawing.11" ShapeID="_x0000_i1096" DrawAspect="Content" ObjectID="_1788604860"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77991459"/>
      <w:r>
        <w:t>7.13.3.10</w:t>
      </w:r>
      <w:r>
        <w:tab/>
        <w:t>Move a stored object</w:t>
      </w:r>
      <w:bookmarkEnd w:id="774"/>
    </w:p>
    <w:p w14:paraId="108EF6F4" w14:textId="77777777" w:rsidR="00C336BB" w:rsidRDefault="00C336BB" w:rsidP="00C336BB">
      <w:pPr>
        <w:pStyle w:val="Heading5"/>
      </w:pPr>
      <w:bookmarkStart w:id="775" w:name="_Toc177991460"/>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77991461"/>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9pt;height:205.65pt" o:ole="">
            <v:imagedata r:id="rId157" o:title=""/>
          </v:shape>
          <o:OLEObject Type="Embed" ProgID="Visio.Drawing.11" ShapeID="_x0000_i1097" DrawAspect="Content" ObjectID="_1788604861"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77991462"/>
      <w:r>
        <w:t>7.13.3.11</w:t>
      </w:r>
      <w:r>
        <w:tab/>
        <w:t>Folder create operation</w:t>
      </w:r>
      <w:bookmarkEnd w:id="777"/>
    </w:p>
    <w:p w14:paraId="5CDF0515" w14:textId="77777777" w:rsidR="00C336BB" w:rsidRDefault="00C336BB" w:rsidP="00C336BB">
      <w:pPr>
        <w:pStyle w:val="Heading5"/>
      </w:pPr>
      <w:bookmarkStart w:id="778" w:name="_Toc177991463"/>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77991464"/>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1.95pt;height:191.8pt" o:ole="">
            <v:imagedata r:id="rId159" o:title=""/>
          </v:shape>
          <o:OLEObject Type="Embed" ProgID="Visio.Drawing.11" ShapeID="_x0000_i1098" DrawAspect="Content" ObjectID="_1788604862"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77991465"/>
      <w:r>
        <w:t>7.13.3.12</w:t>
      </w:r>
      <w:r>
        <w:tab/>
        <w:t>Folder delete operation</w:t>
      </w:r>
      <w:bookmarkEnd w:id="780"/>
    </w:p>
    <w:p w14:paraId="6476D383" w14:textId="77777777" w:rsidR="00C336BB" w:rsidRDefault="00C336BB" w:rsidP="00C336BB">
      <w:pPr>
        <w:pStyle w:val="Heading5"/>
      </w:pPr>
      <w:bookmarkStart w:id="781" w:name="_Toc177991466"/>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77991467"/>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75pt;height:195.25pt" o:ole="">
            <v:imagedata r:id="rId161" o:title=""/>
          </v:shape>
          <o:OLEObject Type="Embed" ProgID="Visio.Drawing.11" ShapeID="_x0000_i1099" DrawAspect="Content" ObjectID="_1788604863"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77991468"/>
      <w:r>
        <w:t>7.13.3.13</w:t>
      </w:r>
      <w:r>
        <w:tab/>
        <w:t>Folder copy operation</w:t>
      </w:r>
      <w:bookmarkEnd w:id="783"/>
    </w:p>
    <w:p w14:paraId="5D84A4A7" w14:textId="77777777" w:rsidR="00C336BB" w:rsidRDefault="00C336BB" w:rsidP="00C336BB">
      <w:pPr>
        <w:pStyle w:val="Heading5"/>
      </w:pPr>
      <w:bookmarkStart w:id="784" w:name="_Toc177991469"/>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77991470"/>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25pt;height:205.05pt" o:ole="">
            <v:imagedata r:id="rId163" o:title=""/>
          </v:shape>
          <o:OLEObject Type="Embed" ProgID="Visio.Drawing.11" ShapeID="_x0000_i1100" DrawAspect="Content" ObjectID="_1788604864"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77991471"/>
      <w:r>
        <w:t>7.13.3.14</w:t>
      </w:r>
      <w:r>
        <w:tab/>
        <w:t>Folder move operation</w:t>
      </w:r>
      <w:bookmarkEnd w:id="786"/>
    </w:p>
    <w:p w14:paraId="346666E2" w14:textId="77777777" w:rsidR="00C336BB" w:rsidRDefault="00C336BB" w:rsidP="00C336BB">
      <w:pPr>
        <w:pStyle w:val="Heading5"/>
      </w:pPr>
      <w:bookmarkStart w:id="787" w:name="_Toc177991472"/>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77991473"/>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5.75pt;height:199.3pt" o:ole="">
            <v:imagedata r:id="rId165" o:title=""/>
          </v:shape>
          <o:OLEObject Type="Embed" ProgID="Visio.Drawing.11" ShapeID="_x0000_i1101" DrawAspect="Content" ObjectID="_1788604865"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77991474"/>
      <w:r>
        <w:t>7.13.3.15</w:t>
      </w:r>
      <w:r>
        <w:tab/>
        <w:t>Folder list operation</w:t>
      </w:r>
      <w:bookmarkEnd w:id="789"/>
    </w:p>
    <w:p w14:paraId="0F3C68AF" w14:textId="77777777" w:rsidR="00C336BB" w:rsidRDefault="00C336BB" w:rsidP="00C336BB">
      <w:pPr>
        <w:pStyle w:val="Heading5"/>
      </w:pPr>
      <w:bookmarkStart w:id="790" w:name="_Toc177991475"/>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77991476"/>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5pt;height:187.2pt" o:ole="">
            <v:imagedata r:id="rId167" o:title=""/>
          </v:shape>
          <o:OLEObject Type="Embed" ProgID="Visio.Drawing.11" ShapeID="_x0000_i1102" DrawAspect="Content" ObjectID="_1788604866"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77991477"/>
      <w:r>
        <w:t>7.13.3.16</w:t>
      </w:r>
      <w:r>
        <w:tab/>
        <w:t>Upload objects</w:t>
      </w:r>
      <w:bookmarkEnd w:id="792"/>
    </w:p>
    <w:p w14:paraId="0E1AE556" w14:textId="77777777" w:rsidR="00C336BB" w:rsidRDefault="00C336BB" w:rsidP="00C336BB">
      <w:pPr>
        <w:pStyle w:val="Heading5"/>
      </w:pPr>
      <w:bookmarkStart w:id="793" w:name="_Toc177991478"/>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77991479"/>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6.4pt" o:ole="">
            <v:imagedata r:id="rId169" o:title=""/>
          </v:shape>
          <o:OLEObject Type="Embed" ProgID="Visio.Drawing.11" ShapeID="_x0000_i1103" DrawAspect="Content" ObjectID="_1788604867"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77991480"/>
      <w:r>
        <w:t>7.13.3.17</w:t>
      </w:r>
      <w:r>
        <w:tab/>
        <w:t>Notify client to synchronize</w:t>
      </w:r>
      <w:bookmarkEnd w:id="795"/>
    </w:p>
    <w:p w14:paraId="6F9EBCD5" w14:textId="77777777" w:rsidR="00C336BB" w:rsidRDefault="00C336BB" w:rsidP="00C336BB">
      <w:pPr>
        <w:pStyle w:val="Heading5"/>
      </w:pPr>
      <w:bookmarkStart w:id="796" w:name="_Toc177991481"/>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77991482"/>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65pt;height:196.4pt" o:ole="">
            <v:imagedata r:id="rId171" o:title=""/>
          </v:shape>
          <o:OLEObject Type="Embed" ProgID="Visio.Drawing.11" ShapeID="_x0000_i1104" DrawAspect="Content" ObjectID="_1788604868"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77991483"/>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8pt;height:405.5pt" o:ole="">
            <v:imagedata r:id="rId173" o:title=""/>
          </v:shape>
          <o:OLEObject Type="Embed" ProgID="Visio.Drawing.11" ShapeID="_x0000_i1105" DrawAspect="Content" ObjectID="_1788604869"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3pt;height:263.8pt" o:ole="">
            <v:imagedata r:id="rId175" o:title=""/>
          </v:shape>
          <o:OLEObject Type="Embed" ProgID="Visio.Drawing.11" ShapeID="_x0000_i1106" DrawAspect="Content" ObjectID="_1788604870"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8pt;height:276.5pt" o:ole="">
            <v:imagedata r:id="rId177" o:title=""/>
          </v:shape>
          <o:OLEObject Type="Embed" ProgID="Visio.Drawing.11" ShapeID="_x0000_i1107" DrawAspect="Content" ObjectID="_1788604871"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77991484"/>
      <w:r>
        <w:t>7.13.3.18</w:t>
      </w:r>
      <w:r>
        <w:tab/>
        <w:t>Search folder</w:t>
      </w:r>
      <w:bookmarkEnd w:id="799"/>
    </w:p>
    <w:p w14:paraId="6AD6E2D6" w14:textId="77777777" w:rsidR="00C336BB" w:rsidRDefault="00C336BB" w:rsidP="00C336BB">
      <w:pPr>
        <w:pStyle w:val="Heading5"/>
      </w:pPr>
      <w:bookmarkStart w:id="800" w:name="_Toc177991485"/>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77991486"/>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3pt" o:ole="">
            <v:imagedata r:id="rId179" o:title=""/>
          </v:shape>
          <o:OLEObject Type="Embed" ProgID="Visio.Drawing.11" ShapeID="_x0000_i1108" DrawAspect="Content" ObjectID="_1788604872"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77991487"/>
      <w:r>
        <w:t>7.13.3.19</w:t>
      </w:r>
      <w:r>
        <w:tab/>
        <w:t>Retrieve folder content</w:t>
      </w:r>
      <w:bookmarkEnd w:id="802"/>
    </w:p>
    <w:p w14:paraId="46C70A15" w14:textId="77777777" w:rsidR="00C336BB" w:rsidRDefault="00C336BB" w:rsidP="00C336BB">
      <w:pPr>
        <w:pStyle w:val="Heading5"/>
      </w:pPr>
      <w:bookmarkStart w:id="803" w:name="_Toc177991488"/>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77991489"/>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3pt" o:ole="">
            <v:imagedata r:id="rId181" o:title=""/>
          </v:shape>
          <o:OLEObject Type="Embed" ProgID="Visio.Drawing.11" ShapeID="_x0000_i1109" DrawAspect="Content" ObjectID="_1788604873"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77991490"/>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77991491"/>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77991492"/>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75pt;height:312.75pt" o:ole="">
            <v:imagedata r:id="rId183" o:title=""/>
          </v:shape>
          <o:OLEObject Type="Embed" ProgID="Visio.Drawing.15" ShapeID="_x0000_i1110" DrawAspect="Content" ObjectID="_1788604874"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77991493"/>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77991494"/>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77991495"/>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1pt;height:180.3pt" o:ole="">
            <v:imagedata r:id="rId185" o:title=""/>
          </v:shape>
          <o:OLEObject Type="Embed" ProgID="Visio.Drawing.11" ShapeID="_x0000_i1111" DrawAspect="Content" ObjectID="_1788604875"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77991496"/>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77991497"/>
      <w:r>
        <w:rPr>
          <w:noProof/>
          <w:color w:val="000000"/>
        </w:rPr>
        <w:t>7.13.5</w:t>
      </w:r>
      <w:r w:rsidRPr="000B3AAC">
        <w:rPr>
          <w:noProof/>
          <w:color w:val="000000"/>
        </w:rPr>
        <w:t>.1</w:t>
      </w:r>
      <w:r w:rsidRPr="000B3AAC">
        <w:rPr>
          <w:noProof/>
          <w:color w:val="000000"/>
        </w:rPr>
        <w:tab/>
        <w:t>General</w:t>
      </w:r>
      <w:bookmarkEnd w:id="812"/>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77991498"/>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1pt;height:198.7pt" o:ole="">
            <v:imagedata r:id="rId187" o:title=""/>
          </v:shape>
          <o:OLEObject Type="Embed" ProgID="Visio.Drawing.11" ShapeID="_x0000_i1112" DrawAspect="Content" ObjectID="_1788604876"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77991499"/>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77991500"/>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77991501"/>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77991502"/>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77991503"/>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77991504"/>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77991505"/>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77991506"/>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77991507"/>
      <w:r>
        <w:rPr>
          <w:lang w:eastAsia="zh-CN"/>
        </w:rPr>
        <w:lastRenderedPageBreak/>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77991508"/>
      <w:r>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77991509"/>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lastRenderedPageBreak/>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77991510"/>
      <w:r>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77991511"/>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77991512"/>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lastRenderedPageBreak/>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77991513"/>
      <w:r>
        <w:rPr>
          <w:lang w:eastAsia="zh-CN"/>
        </w:rPr>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77991514"/>
      <w:r>
        <w:t>7.14.2.2</w:t>
      </w:r>
      <w:r>
        <w:tab/>
        <w:t>IP connectivity point-to-point MCData transport service</w:t>
      </w:r>
      <w:bookmarkEnd w:id="829"/>
    </w:p>
    <w:p w14:paraId="23F6E27E" w14:textId="77777777" w:rsidR="00C336BB" w:rsidRDefault="00C336BB" w:rsidP="00C336BB">
      <w:pPr>
        <w:pStyle w:val="Heading5"/>
      </w:pPr>
      <w:bookmarkStart w:id="830" w:name="_Toc177991515"/>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77991516"/>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lastRenderedPageBreak/>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8pt;height:274.2pt" o:ole="">
            <v:imagedata r:id="rId189" o:title=""/>
          </v:shape>
          <o:OLEObject Type="Embed" ProgID="Visio.Drawing.15" ShapeID="_x0000_i1113" DrawAspect="Content" ObjectID="_1788604877"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lastRenderedPageBreak/>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77991517"/>
      <w:r>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77991518"/>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77991519"/>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5pt;height:228.1pt" o:ole="">
            <v:imagedata r:id="rId191" o:title=""/>
          </v:shape>
          <o:OLEObject Type="Embed" ProgID="Visio.Drawing.15" ShapeID="_x0000_i1114" DrawAspect="Content" ObjectID="_1788604878"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77991520"/>
      <w:r>
        <w:t>7.14.2.4</w:t>
      </w:r>
      <w:r>
        <w:tab/>
        <w:t>MCData user remote initiated tear down point-to-point IP connectivity</w:t>
      </w:r>
      <w:bookmarkEnd w:id="839"/>
    </w:p>
    <w:p w14:paraId="2BD0ABCF" w14:textId="77777777" w:rsidR="00C336BB" w:rsidRDefault="00C336BB" w:rsidP="00C336BB">
      <w:pPr>
        <w:pStyle w:val="Heading5"/>
      </w:pPr>
      <w:bookmarkStart w:id="840" w:name="_Toc177991521"/>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77991522"/>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lastRenderedPageBreak/>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5pt;height:228.1pt" o:ole="">
            <v:imagedata r:id="rId193" o:title=""/>
          </v:shape>
          <o:OLEObject Type="Embed" ProgID="Visio.Drawing.15" ShapeID="_x0000_i1115" DrawAspect="Content" ObjectID="_1788604879"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77991523"/>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77991524"/>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77991525"/>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lastRenderedPageBreak/>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05pt;height:229.25pt" o:ole="">
            <v:imagedata r:id="rId195" o:title=""/>
          </v:shape>
          <o:OLEObject Type="Embed" ProgID="Visio.Drawing.11" ShapeID="_x0000_i1116" DrawAspect="Content" ObjectID="_1788604880"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77991526"/>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77991527"/>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77991528"/>
      <w:r>
        <w:lastRenderedPageBreak/>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8pt;height:150.9pt" o:ole="">
            <v:imagedata r:id="rId197" o:title=""/>
          </v:shape>
          <o:OLEObject Type="Embed" ProgID="Visio.Drawing.11" ShapeID="_x0000_i1117" DrawAspect="Content" ObjectID="_1788604881"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77991529"/>
      <w:r>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77991530"/>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77991531"/>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77991532"/>
      <w:r w:rsidRPr="00544EAA">
        <w:rPr>
          <w:lang w:eastAsia="zh-CN"/>
        </w:rPr>
        <w:lastRenderedPageBreak/>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77991533"/>
      <w:r>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77991534"/>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77991535"/>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77991536"/>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77991537"/>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77991538"/>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77991539"/>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77991540"/>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77991541"/>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77991542"/>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77991543"/>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3" w:name="_Toc122563392"/>
      <w:r w:rsidRPr="00A1754A">
        <w:rPr>
          <w:rFonts w:ascii="Arial" w:hAnsi="Arial"/>
          <w:sz w:val="24"/>
        </w:rPr>
        <w:lastRenderedPageBreak/>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4" w:name="_Toc177991544"/>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5"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6" w:name="_Toc177991545"/>
      <w:r>
        <w:lastRenderedPageBreak/>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77991546"/>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77991547"/>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lastRenderedPageBreak/>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77991548"/>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5" w:name="_Toc113304284"/>
      <w:bookmarkStart w:id="896" w:name="_Toc122563397"/>
      <w:bookmarkStart w:id="897" w:name="_Toc170894772"/>
      <w:bookmarkStart w:id="898" w:name="_Toc177991549"/>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7"/>
      <w:bookmarkEnd w:id="898"/>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7777777" w:rsidR="00B70BD8" w:rsidRPr="00AB5FED" w:rsidRDefault="00B70BD8" w:rsidP="00B70BD8">
      <w:pPr>
        <w:pStyle w:val="TH"/>
      </w:pPr>
      <w:r>
        <w:lastRenderedPageBreak/>
        <w:t>Table </w:t>
      </w:r>
      <w:r w:rsidRPr="00E633C3">
        <w:rPr>
          <w:noProof/>
        </w:rPr>
        <w:t>7.17.2.13a</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63519063" w14:textId="77777777" w:rsidR="00C2503A" w:rsidRPr="00AB5FED" w:rsidRDefault="00C2503A" w:rsidP="00C2503A">
      <w:pPr>
        <w:pStyle w:val="Heading4"/>
      </w:pPr>
      <w:bookmarkStart w:id="899" w:name="_Toc177991550"/>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9"/>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0" w:name="_Toc113304247"/>
      <w:bookmarkStart w:id="901" w:name="_Toc170894773"/>
      <w:bookmarkStart w:id="902" w:name="_Toc177991551"/>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1"/>
      <w:bookmarkEnd w:id="902"/>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77777777" w:rsidR="00B70BD8" w:rsidRPr="00AB5FED" w:rsidRDefault="00B70BD8" w:rsidP="00B70BD8">
      <w:pPr>
        <w:pStyle w:val="TH"/>
      </w:pPr>
      <w:r>
        <w:t>Table </w:t>
      </w:r>
      <w:r w:rsidRPr="00735842">
        <w:t>7.17.2.1</w:t>
      </w:r>
      <w:r>
        <w:t>4a-1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2E8D2E26" w14:textId="256B4078" w:rsidR="00B21A9D" w:rsidRPr="00AB5FED" w:rsidRDefault="00B21A9D" w:rsidP="00B21A9D">
      <w:pPr>
        <w:pStyle w:val="Heading4"/>
      </w:pPr>
      <w:bookmarkStart w:id="903" w:name="_Toc177991552"/>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0"/>
      <w:bookmarkEnd w:id="903"/>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lastRenderedPageBreak/>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4" w:name="_Toc113304248"/>
      <w:bookmarkStart w:id="905" w:name="_Toc177991553"/>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4"/>
      <w:bookmarkEnd w:id="905"/>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6" w:name="_Toc96531262"/>
      <w:bookmarkStart w:id="907" w:name="_Toc96606972"/>
      <w:bookmarkStart w:id="908" w:name="_Toc113304240"/>
      <w:bookmarkStart w:id="909" w:name="_Toc460616026"/>
      <w:bookmarkStart w:id="910" w:name="_Toc460616887"/>
      <w:bookmarkStart w:id="911" w:name="_Toc75465977"/>
      <w:bookmarkStart w:id="912" w:name="_Toc96531264"/>
      <w:bookmarkStart w:id="913" w:name="_Toc177991554"/>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6"/>
      <w:bookmarkEnd w:id="907"/>
      <w:bookmarkEnd w:id="908"/>
      <w:bookmarkEnd w:id="913"/>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4" w:name="_Toc177991555"/>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4"/>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lastRenderedPageBreak/>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5" w:name="_Toc177991556"/>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5"/>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9"/>
      <w:bookmarkEnd w:id="910"/>
      <w:bookmarkEnd w:id="911"/>
      <w:bookmarkEnd w:id="912"/>
    </w:tbl>
    <w:p w14:paraId="67D8CA0E" w14:textId="77777777" w:rsidR="00B21A9D" w:rsidRDefault="00B21A9D" w:rsidP="00463A12"/>
    <w:p w14:paraId="100AB225" w14:textId="77777777" w:rsidR="00E725CB" w:rsidRPr="00147D4F" w:rsidRDefault="00E725CB" w:rsidP="00E725CB">
      <w:pPr>
        <w:pStyle w:val="Heading4"/>
      </w:pPr>
      <w:bookmarkStart w:id="916" w:name="_Toc138459404"/>
      <w:bookmarkStart w:id="917" w:name="_Toc177991557"/>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6"/>
      <w:bookmarkEnd w:id="917"/>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18" w:name="_Toc138459405"/>
      <w:bookmarkStart w:id="919" w:name="_Toc177991558"/>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19"/>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lastRenderedPageBreak/>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0" w:name="_Toc177991559"/>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18"/>
      <w:bookmarkEnd w:id="920"/>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1" w:name="_Toc177991560"/>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1"/>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77777777" w:rsidR="00FE67A3" w:rsidRPr="0040516E" w:rsidRDefault="00FE67A3" w:rsidP="00FE67A3">
      <w:pPr>
        <w:pStyle w:val="TH"/>
      </w:pPr>
      <w:r w:rsidRPr="00147D4F">
        <w:lastRenderedPageBreak/>
        <w:t>Table 7.17.2.</w:t>
      </w:r>
      <w:r w:rsidRPr="0040516E">
        <w:t>21</w:t>
      </w:r>
      <w:r>
        <w:t>a</w:t>
      </w:r>
      <w:r w:rsidRPr="00147D4F">
        <w:t>-1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2" w:name="_Toc177991561"/>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2"/>
    </w:p>
    <w:p w14:paraId="31914AA7" w14:textId="77777777" w:rsidR="00C2503A" w:rsidRPr="002C512E" w:rsidRDefault="00C2503A" w:rsidP="00C2503A">
      <w:pPr>
        <w:pStyle w:val="Heading4"/>
        <w:rPr>
          <w:rFonts w:eastAsia="SimSun"/>
        </w:rPr>
      </w:pPr>
      <w:bookmarkStart w:id="923" w:name="_Toc122563398"/>
      <w:bookmarkStart w:id="924" w:name="_Toc177991562"/>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23"/>
      <w:bookmarkEnd w:id="924"/>
    </w:p>
    <w:p w14:paraId="2DE9A4B0" w14:textId="77777777" w:rsidR="00C2503A" w:rsidRPr="00AB5FED" w:rsidRDefault="00C2503A" w:rsidP="00C2503A">
      <w:pPr>
        <w:pStyle w:val="Heading5"/>
      </w:pPr>
      <w:bookmarkStart w:id="925" w:name="_Toc122563399"/>
      <w:bookmarkStart w:id="926" w:name="_Toc177991563"/>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5"/>
      <w:bookmarkEnd w:id="926"/>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95pt;height:400.9pt" o:ole="">
            <v:imagedata r:id="rId199" o:title=""/>
          </v:shape>
          <o:OLEObject Type="Embed" ProgID="Visio.Drawing.15" ShapeID="_x0000_i1118" DrawAspect="Content" ObjectID="_1788604882"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7" w:name="_Toc122563400"/>
      <w:bookmarkStart w:id="928" w:name="_Toc177991564"/>
      <w:r>
        <w:t>7.17.3.1.2</w:t>
      </w:r>
      <w:r w:rsidRPr="00874DF3">
        <w:tab/>
      </w:r>
      <w:r>
        <w:rPr>
          <w:lang w:val="nl-NL"/>
        </w:rPr>
        <w:t xml:space="preserve">Release ad hoc group </w:t>
      </w:r>
      <w:r>
        <w:t>data communication</w:t>
      </w:r>
      <w:bookmarkEnd w:id="927"/>
      <w:r w:rsidR="002B38CF" w:rsidRPr="002B38CF">
        <w:t xml:space="preserve"> by the MCData server</w:t>
      </w:r>
      <w:bookmarkEnd w:id="928"/>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399.75pt;height:388.8pt" o:ole="">
            <v:imagedata r:id="rId201" o:title=""/>
          </v:shape>
          <o:OLEObject Type="Embed" ProgID="Visio.Drawing.11" ShapeID="_x0000_i1119" DrawAspect="Content" ObjectID="_1788604883" r:id="rId202"/>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29"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0" type="#_x0000_t75" style="width:395.7pt;height:391.1pt" o:ole="">
            <v:imagedata r:id="rId203" o:title=""/>
          </v:shape>
          <o:OLEObject Type="Embed" ProgID="Visio.Drawing.11" ShapeID="_x0000_i1120" DrawAspect="Content" ObjectID="_1788604884" r:id="rId204"/>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0" w:name="_Toc177991565"/>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29"/>
      <w:bookmarkEnd w:id="930"/>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1" type="#_x0000_t75" style="width:517.25pt;height:456.2pt" o:ole="">
            <v:imagedata r:id="rId205" o:title=""/>
          </v:shape>
          <o:OLEObject Type="Embed" ProgID="Visio.Drawing.15" ShapeID="_x0000_i1121" DrawAspect="Content" ObjectID="_1788604885" r:id="rId206"/>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016615A2" w:rsidR="00C2503A" w:rsidRPr="00AB5FED" w:rsidRDefault="00C2503A" w:rsidP="00C2503A">
      <w:pPr>
        <w:pStyle w:val="Heading5"/>
      </w:pPr>
      <w:bookmarkStart w:id="931" w:name="_Toc122563402"/>
      <w:bookmarkStart w:id="932" w:name="_Toc177991566"/>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1"/>
      <w:bookmarkEnd w:id="932"/>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2" type="#_x0000_t75" style="width:513.2pt;height:489pt" o:ole="">
            <v:imagedata r:id="rId207" o:title=""/>
          </v:shape>
          <o:OLEObject Type="Embed" ProgID="Visio.Drawing.15" ShapeID="_x0000_i1122" DrawAspect="Content" ObjectID="_1788604886" r:id="rId208"/>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0FF5DB90"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33" w:name="_Toc113304287"/>
      <w:bookmarkStart w:id="934" w:name="_Toc122563403"/>
      <w:bookmarkStart w:id="935" w:name="_Toc177991567"/>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33"/>
      <w:bookmarkEnd w:id="934"/>
      <w:bookmarkEnd w:id="935"/>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3" type="#_x0000_t75" style="width:406.1pt;height:364.05pt" o:ole="">
            <v:imagedata r:id="rId209" o:title=""/>
          </v:shape>
          <o:OLEObject Type="Embed" ProgID="Visio.Drawing.15" ShapeID="_x0000_i1123" DrawAspect="Content" ObjectID="_1788604887" r:id="rId210"/>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6" w:name="_Toc138459418"/>
      <w:bookmarkStart w:id="937" w:name="_Toc131694730"/>
      <w:bookmarkStart w:id="938" w:name="_Toc177991568"/>
      <w:r w:rsidRPr="0001411D">
        <w:lastRenderedPageBreak/>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6"/>
      <w:bookmarkEnd w:id="938"/>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4" type="#_x0000_t75" style="width:513.8pt;height:489pt" o:ole="">
            <v:imagedata r:id="rId211" o:title=""/>
          </v:shape>
          <o:OLEObject Type="Embed" ProgID="Visio.Drawing.15" ShapeID="_x0000_i1124" DrawAspect="Content" ObjectID="_1788604888" r:id="rId212"/>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74B3B842" w14:textId="3883D1C9" w:rsidR="003843EF" w:rsidRPr="0001411D" w:rsidRDefault="003843EF" w:rsidP="003843EF">
      <w:pPr>
        <w:pStyle w:val="B1"/>
      </w:pPr>
      <w:r>
        <w:lastRenderedPageBreak/>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39" w:name="_Hlk143705215"/>
      <w:r>
        <w:t>during</w:t>
      </w:r>
      <w:r w:rsidRPr="0090592C">
        <w:t xml:space="preserve"> on-going ad</w:t>
      </w:r>
      <w:r>
        <w:t> </w:t>
      </w:r>
      <w:r w:rsidRPr="0090592C">
        <w:t>hoc group data communication</w:t>
      </w:r>
      <w:bookmarkEnd w:id="939"/>
      <w:r w:rsidRPr="0090592C">
        <w:t>. The MC</w:t>
      </w:r>
      <w:r>
        <w:t>Data</w:t>
      </w:r>
      <w:r w:rsidRPr="0090592C">
        <w:t xml:space="preserve"> server determines the list of ad hoc group call participants based on the criteria provided and indentifies that MC</w:t>
      </w:r>
      <w:r>
        <w:t>Data</w:t>
      </w:r>
      <w:r w:rsidRPr="0090592C">
        <w:t xml:space="preserve"> client 3 is to be removed from and MC</w:t>
      </w:r>
      <w:r>
        <w:t>Data</w:t>
      </w:r>
      <w:r w:rsidRPr="0090592C">
        <w:t xml:space="preserve"> client 2 is to be added to the group.</w:t>
      </w:r>
    </w:p>
    <w:p w14:paraId="2DB0A3E7" w14:textId="77777777"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406B79F5"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p>
    <w:p w14:paraId="12236431" w14:textId="76328BD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p>
    <w:p w14:paraId="46F0B4DC" w14:textId="77777777" w:rsidR="002B38CF" w:rsidRPr="004E3E1B" w:rsidRDefault="002B38CF" w:rsidP="002B38CF">
      <w:bookmarkStart w:id="940"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0"/>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1" w:name="_Toc177991569"/>
      <w:r>
        <w:t>7.17.3.2</w:t>
      </w:r>
      <w:r w:rsidRPr="00287882">
        <w:tab/>
      </w:r>
      <w:r>
        <w:t>Ad hoc group data communication involving multiple MC systems</w:t>
      </w:r>
      <w:bookmarkEnd w:id="937"/>
      <w:bookmarkEnd w:id="941"/>
    </w:p>
    <w:p w14:paraId="0A72A26C" w14:textId="2D06C17E" w:rsidR="00B21A9D" w:rsidRPr="0045613B" w:rsidRDefault="00B21A9D" w:rsidP="00B21A9D">
      <w:pPr>
        <w:pStyle w:val="Heading5"/>
      </w:pPr>
      <w:bookmarkStart w:id="942" w:name="_Toc96531277"/>
      <w:bookmarkStart w:id="943" w:name="_Toc96606987"/>
      <w:bookmarkStart w:id="944" w:name="_Toc113304263"/>
      <w:bookmarkStart w:id="945" w:name="_Toc131694731"/>
      <w:bookmarkStart w:id="946" w:name="_Toc177991570"/>
      <w:r>
        <w:t>7.17.3.2.1</w:t>
      </w:r>
      <w:r w:rsidRPr="0045613B">
        <w:tab/>
      </w:r>
      <w:r>
        <w:t>Procedure for a</w:t>
      </w:r>
      <w:r w:rsidRPr="0045613B">
        <w:t>d</w:t>
      </w:r>
      <w:r>
        <w:t> </w:t>
      </w:r>
      <w:r w:rsidRPr="0045613B">
        <w:t xml:space="preserve">hoc group </w:t>
      </w:r>
      <w:r>
        <w:t>data communication setup</w:t>
      </w:r>
      <w:bookmarkEnd w:id="942"/>
      <w:bookmarkEnd w:id="943"/>
      <w:bookmarkEnd w:id="944"/>
      <w:r>
        <w:t xml:space="preserve"> – Participants list provided by the Initiator</w:t>
      </w:r>
      <w:bookmarkEnd w:id="945"/>
      <w:bookmarkEnd w:id="946"/>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lastRenderedPageBreak/>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5" type="#_x0000_t75" style="width:481.55pt;height:220.05pt" o:ole="">
            <v:imagedata r:id="rId213" o:title=""/>
          </v:shape>
          <o:OLEObject Type="Embed" ProgID="Visio.Drawing.15" ShapeID="_x0000_i1125" DrawAspect="Content" ObjectID="_1788604889" r:id="rId214"/>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lastRenderedPageBreak/>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7" w:name="_Toc96531278"/>
      <w:bookmarkStart w:id="948" w:name="_Toc96606988"/>
      <w:bookmarkStart w:id="949" w:name="_Toc113304264"/>
      <w:bookmarkStart w:id="950" w:name="_Toc131694732"/>
      <w:bookmarkStart w:id="951" w:name="_Toc177991571"/>
      <w:r>
        <w:t>7.17.3.2.2</w:t>
      </w:r>
      <w:r w:rsidRPr="0045613B">
        <w:tab/>
      </w:r>
      <w:r>
        <w:t>Procedure for a</w:t>
      </w:r>
      <w:r w:rsidRPr="0045613B">
        <w:t>d</w:t>
      </w:r>
      <w:r>
        <w:t> </w:t>
      </w:r>
      <w:r w:rsidRPr="0045613B">
        <w:t xml:space="preserve">hoc group </w:t>
      </w:r>
      <w:r>
        <w:t>data communication release</w:t>
      </w:r>
      <w:bookmarkEnd w:id="947"/>
      <w:bookmarkEnd w:id="948"/>
      <w:bookmarkEnd w:id="949"/>
      <w:r>
        <w:t xml:space="preserve"> by </w:t>
      </w:r>
      <w:r w:rsidRPr="00894C7F">
        <w:t xml:space="preserve">MCData </w:t>
      </w:r>
      <w:r>
        <w:t>server – Participants list provided by the Initiator</w:t>
      </w:r>
      <w:bookmarkEnd w:id="950"/>
      <w:bookmarkEnd w:id="951"/>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6" type="#_x0000_t75" style="width:399.15pt;height:341.55pt" o:ole="">
            <v:imagedata r:id="rId215" o:title=""/>
          </v:shape>
          <o:OLEObject Type="Embed" ProgID="Visio.Drawing.11" ShapeID="_x0000_i1126" DrawAspect="Content" ObjectID="_1788604890" r:id="rId216"/>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52" w:name="_Toc113304257"/>
      <w:bookmarkStart w:id="953" w:name="_Toc131694733"/>
      <w:bookmarkStart w:id="954" w:name="_Toc177991572"/>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2"/>
      <w:bookmarkEnd w:id="953"/>
      <w:bookmarkEnd w:id="954"/>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7" type="#_x0000_t75" style="width:481.55pt;height:397.45pt" o:ole="">
            <v:imagedata r:id="rId217" o:title=""/>
          </v:shape>
          <o:OLEObject Type="Embed" ProgID="Visio.Drawing.15" ShapeID="_x0000_i1127" DrawAspect="Content" ObjectID="_1788604891" r:id="rId218"/>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lastRenderedPageBreak/>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5DD1DE14" w:rsidR="00B21A9D" w:rsidRPr="00AB5FED" w:rsidRDefault="00B21A9D" w:rsidP="00B21A9D">
      <w:pPr>
        <w:pStyle w:val="Heading5"/>
        <w:rPr>
          <w:lang w:val="nl-NL"/>
        </w:rPr>
      </w:pPr>
      <w:bookmarkStart w:id="955" w:name="_Toc131694734"/>
      <w:bookmarkStart w:id="956" w:name="_Toc177991573"/>
      <w:r>
        <w:t>7.17.3.2.4</w:t>
      </w:r>
      <w:r w:rsidRPr="00AB5FED">
        <w:rPr>
          <w:lang w:val="nl-NL"/>
        </w:rPr>
        <w:tab/>
      </w:r>
      <w:r w:rsidR="00E15C2E" w:rsidRPr="00E15C2E">
        <w:rPr>
          <w:lang w:val="nl-NL"/>
        </w:rPr>
        <w:t>Modifying of ad hoc group data communication participants by the MCData server</w:t>
      </w:r>
      <w:bookmarkEnd w:id="956"/>
      <w:r w:rsidR="00E15C2E" w:rsidRPr="00E15C2E">
        <w:rPr>
          <w:lang w:val="nl-NL"/>
        </w:rPr>
        <w:t xml:space="preserve"> </w:t>
      </w:r>
      <w:bookmarkEnd w:id="955"/>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lastRenderedPageBreak/>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8" type="#_x0000_t75" style="width:481.55pt;height:440.05pt" o:ole="">
            <v:imagedata r:id="rId219" o:title=""/>
          </v:shape>
          <o:OLEObject Type="Embed" ProgID="Visio.Drawing.15" ShapeID="_x0000_i1128" DrawAspect="Content" ObjectID="_1788604892" r:id="rId220"/>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lastRenderedPageBreak/>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7" w:name="_Toc131694735"/>
      <w:bookmarkStart w:id="958" w:name="_Toc177991574"/>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7"/>
      <w:bookmarkEnd w:id="958"/>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9" type="#_x0000_t75" style="width:482.1pt;height:384.2pt" o:ole="">
            <v:imagedata r:id="rId221" o:title=""/>
          </v:shape>
          <o:OLEObject Type="Embed" ProgID="Visio.Drawing.15" ShapeID="_x0000_i1129" DrawAspect="Content" ObjectID="_1788604893" r:id="rId222"/>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59" w:name="_Toc138281837"/>
      <w:bookmarkStart w:id="960" w:name="_Toc138278118"/>
      <w:bookmarkStart w:id="961" w:name="_Toc138280017"/>
      <w:bookmarkStart w:id="962" w:name="_Toc177991575"/>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62"/>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lastRenderedPageBreak/>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30" type="#_x0000_t75" style="width:481.55pt;height:411.85pt" o:ole="">
            <v:imagedata r:id="rId223" o:title=""/>
          </v:shape>
          <o:OLEObject Type="Embed" ProgID="Visio.Drawing.15" ShapeID="_x0000_i1130" DrawAspect="Content" ObjectID="_1788604894" r:id="rId224"/>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lastRenderedPageBreak/>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63" w:name="_Toc177991576"/>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63"/>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77777777" w:rsidR="00FE67A3" w:rsidRPr="002F1393" w:rsidRDefault="00FE67A3" w:rsidP="00FE67A3">
      <w:pPr>
        <w:pStyle w:val="TH"/>
      </w:pPr>
      <w:r w:rsidRPr="002F1393">
        <w:object w:dxaOrig="11491" w:dyaOrig="10831" w14:anchorId="42D80CC4">
          <v:shape id="_x0000_i1131" type="#_x0000_t75" style="width:439.5pt;height:420.5pt" o:ole="">
            <v:imagedata r:id="rId225" o:title=""/>
          </v:shape>
          <o:OLEObject Type="Embed" ProgID="Visio.Drawing.15" ShapeID="_x0000_i1131" DrawAspect="Content" ObjectID="_1788604895" r:id="rId226"/>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77777777" w:rsidR="00FE67A3" w:rsidRPr="002F1393" w:rsidRDefault="00FE67A3" w:rsidP="00FE67A3">
      <w:pPr>
        <w:pStyle w:val="B1"/>
      </w:pPr>
      <w:r>
        <w:t>3a/b.</w:t>
      </w:r>
      <w:r>
        <w:tab/>
        <w:t>The MCData server A receives the modify ad hoc group data session criteria request and forwards the request to MCData server B at MC system B.</w:t>
      </w:r>
    </w:p>
    <w:p w14:paraId="550DD02D" w14:textId="77777777" w:rsidR="00FE67A3" w:rsidRPr="00DB167E" w:rsidRDefault="00FE67A3" w:rsidP="00FE67A3">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lastRenderedPageBreak/>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77777777"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4"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4"/>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33F4F8F6" w14:textId="59AB2819" w:rsidR="00FE67A3" w:rsidRPr="00DB167E" w:rsidRDefault="00FE67A3" w:rsidP="00FE67A3">
      <w:pPr>
        <w:pStyle w:val="NO"/>
      </w:pPr>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5" w:name="_Toc177991577"/>
      <w:bookmarkEnd w:id="959"/>
      <w:bookmarkEnd w:id="960"/>
      <w:bookmarkEnd w:id="961"/>
      <w:r>
        <w:t>7.17.4</w:t>
      </w:r>
      <w:r w:rsidRPr="00AB5FED">
        <w:tab/>
      </w:r>
      <w:r w:rsidRPr="002731F8">
        <w:t xml:space="preserve">Ad hoc group </w:t>
      </w:r>
      <w:r>
        <w:t xml:space="preserve">short data service </w:t>
      </w:r>
      <w:r w:rsidRPr="008F117B">
        <w:t xml:space="preserve">data communication </w:t>
      </w:r>
      <w:r w:rsidRPr="002731F8">
        <w:t>procedures</w:t>
      </w:r>
      <w:bookmarkEnd w:id="965"/>
    </w:p>
    <w:p w14:paraId="75D74499" w14:textId="77777777" w:rsidR="00C2503A" w:rsidRPr="00DF041A" w:rsidRDefault="00C2503A" w:rsidP="00C2503A">
      <w:pPr>
        <w:pStyle w:val="Heading4"/>
      </w:pPr>
      <w:bookmarkStart w:id="966" w:name="_Toc177991578"/>
      <w:r w:rsidRPr="00DF041A">
        <w:t>7.17.4.1</w:t>
      </w:r>
      <w:r w:rsidRPr="00DF041A">
        <w:tab/>
        <w:t>General</w:t>
      </w:r>
      <w:bookmarkEnd w:id="966"/>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7" w:name="_Toc177991579"/>
      <w:r w:rsidRPr="00DF041A">
        <w:t>7.17.4.</w:t>
      </w:r>
      <w:r>
        <w:t>2</w:t>
      </w:r>
      <w:r w:rsidRPr="00DF041A">
        <w:tab/>
      </w:r>
      <w:r>
        <w:t xml:space="preserve">Information flows for </w:t>
      </w:r>
      <w:r>
        <w:rPr>
          <w:lang w:eastAsia="zh-CN"/>
        </w:rPr>
        <w:t>short data service specific</w:t>
      </w:r>
      <w:bookmarkEnd w:id="967"/>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68" w:name="_Toc177991580"/>
      <w:r>
        <w:lastRenderedPageBreak/>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68"/>
    </w:p>
    <w:p w14:paraId="411209D9" w14:textId="77777777" w:rsidR="00C2503A" w:rsidRPr="008F117B" w:rsidRDefault="00C2503A" w:rsidP="00C2503A">
      <w:pPr>
        <w:pStyle w:val="Heading5"/>
        <w:rPr>
          <w:lang w:eastAsia="zh-CN"/>
        </w:rPr>
      </w:pPr>
      <w:bookmarkStart w:id="969" w:name="_Toc177991581"/>
      <w:r>
        <w:t>7.17.4.3.1</w:t>
      </w:r>
      <w:r w:rsidRPr="008F117B">
        <w:tab/>
      </w:r>
      <w:r w:rsidRPr="008F117B">
        <w:rPr>
          <w:rFonts w:hint="eastAsia"/>
          <w:lang w:eastAsia="zh-CN"/>
        </w:rPr>
        <w:t>General</w:t>
      </w:r>
      <w:bookmarkEnd w:id="969"/>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0" w:name="_Toc177991582"/>
      <w:r>
        <w:t>7.17.4.3.2</w:t>
      </w:r>
      <w:r w:rsidRPr="00AB5FED">
        <w:tab/>
      </w:r>
      <w:r w:rsidRPr="008F117B">
        <w:rPr>
          <w:rFonts w:hint="eastAsia"/>
          <w:lang w:eastAsia="zh-CN"/>
        </w:rPr>
        <w:t>Procedure</w:t>
      </w:r>
      <w:bookmarkEnd w:id="970"/>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2" type="#_x0000_t75" style="width:346.75pt;height:172.8pt" o:ole="">
            <v:imagedata r:id="rId227" o:title="" cropbottom="30937f"/>
          </v:shape>
          <o:OLEObject Type="Embed" ProgID="Visio.Drawing.11" ShapeID="_x0000_i1132" DrawAspect="Content" ObjectID="_1788604896" r:id="rId228"/>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71" w:name="_Toc177991583"/>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71"/>
    </w:p>
    <w:p w14:paraId="53608691" w14:textId="3758614E" w:rsidR="00FE10B1" w:rsidRPr="008F117B" w:rsidRDefault="00FE10B1" w:rsidP="00FE10B1">
      <w:pPr>
        <w:pStyle w:val="Heading5"/>
        <w:rPr>
          <w:lang w:eastAsia="zh-CN"/>
        </w:rPr>
      </w:pPr>
      <w:bookmarkStart w:id="972" w:name="_Toc177991584"/>
      <w:r>
        <w:t>7.</w:t>
      </w:r>
      <w:r w:rsidR="003A2A97">
        <w:t>17.4.4</w:t>
      </w:r>
      <w:r>
        <w:t>.1</w:t>
      </w:r>
      <w:r w:rsidRPr="008F117B">
        <w:tab/>
      </w:r>
      <w:r w:rsidRPr="008F117B">
        <w:rPr>
          <w:rFonts w:hint="eastAsia"/>
          <w:lang w:eastAsia="zh-CN"/>
        </w:rPr>
        <w:t>General</w:t>
      </w:r>
      <w:bookmarkEnd w:id="972"/>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73" w:name="_Toc177991585"/>
      <w:r>
        <w:lastRenderedPageBreak/>
        <w:t>7.</w:t>
      </w:r>
      <w:r w:rsidR="003A2A97">
        <w:t>17.4.4</w:t>
      </w:r>
      <w:r>
        <w:t>.2</w:t>
      </w:r>
      <w:r w:rsidRPr="00AB5FED">
        <w:tab/>
      </w:r>
      <w:r w:rsidRPr="008F117B">
        <w:rPr>
          <w:rFonts w:hint="eastAsia"/>
          <w:lang w:eastAsia="zh-CN"/>
        </w:rPr>
        <w:t>Procedure</w:t>
      </w:r>
      <w:bookmarkEnd w:id="973"/>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3" type="#_x0000_t75" style="width:365.75pt;height:149.2pt" o:ole="">
            <v:imagedata r:id="rId229" o:title=""/>
          </v:shape>
          <o:OLEObject Type="Embed" ProgID="Visio.Drawing.15" ShapeID="_x0000_i1133" DrawAspect="Content" ObjectID="_1788604897" r:id="rId230"/>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4" w:name="_Toc177991586"/>
      <w:r>
        <w:t>7.17.5</w:t>
      </w:r>
      <w:r w:rsidRPr="00AB5FED">
        <w:tab/>
      </w:r>
      <w:r w:rsidRPr="002731F8">
        <w:t xml:space="preserve">Ad hoc group </w:t>
      </w:r>
      <w:r>
        <w:t>file distribution</w:t>
      </w:r>
      <w:r w:rsidRPr="008F117B">
        <w:t xml:space="preserve"> communication </w:t>
      </w:r>
      <w:r w:rsidRPr="002731F8">
        <w:t>procedures</w:t>
      </w:r>
      <w:bookmarkEnd w:id="974"/>
    </w:p>
    <w:p w14:paraId="62FE7C7B" w14:textId="77777777" w:rsidR="00C2503A" w:rsidRPr="00DF041A" w:rsidRDefault="00C2503A" w:rsidP="00C2503A">
      <w:pPr>
        <w:pStyle w:val="Heading4"/>
      </w:pPr>
      <w:bookmarkStart w:id="975" w:name="_Toc177991587"/>
      <w:r w:rsidRPr="00DF041A">
        <w:t>7.17.</w:t>
      </w:r>
      <w:r>
        <w:t>5</w:t>
      </w:r>
      <w:r w:rsidRPr="00DF041A">
        <w:t>.1</w:t>
      </w:r>
      <w:r w:rsidRPr="00DF041A">
        <w:tab/>
        <w:t>General</w:t>
      </w:r>
      <w:bookmarkEnd w:id="975"/>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6" w:name="_Toc177991588"/>
      <w:r w:rsidRPr="00DF041A">
        <w:t>7.17.</w:t>
      </w:r>
      <w:r>
        <w:t>5</w:t>
      </w:r>
      <w:r w:rsidRPr="00DF041A">
        <w:t>.</w:t>
      </w:r>
      <w:r>
        <w:t>2</w:t>
      </w:r>
      <w:r w:rsidRPr="00DF041A">
        <w:tab/>
      </w:r>
      <w:r>
        <w:t>Information flows for file distribution</w:t>
      </w:r>
      <w:r>
        <w:rPr>
          <w:lang w:eastAsia="zh-CN"/>
        </w:rPr>
        <w:t xml:space="preserve"> specific</w:t>
      </w:r>
      <w:bookmarkEnd w:id="976"/>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lastRenderedPageBreak/>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7" w:name="_Toc177991589"/>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7"/>
    </w:p>
    <w:p w14:paraId="0B3EC76E" w14:textId="77777777" w:rsidR="00C2503A" w:rsidRPr="008F117B" w:rsidRDefault="00C2503A" w:rsidP="00C2503A">
      <w:pPr>
        <w:pStyle w:val="Heading5"/>
        <w:rPr>
          <w:lang w:eastAsia="zh-CN"/>
        </w:rPr>
      </w:pPr>
      <w:bookmarkStart w:id="978" w:name="_Toc177991590"/>
      <w:r>
        <w:t>7.17.5.3.1</w:t>
      </w:r>
      <w:r w:rsidRPr="008F117B">
        <w:tab/>
      </w:r>
      <w:r w:rsidRPr="008F117B">
        <w:rPr>
          <w:rFonts w:hint="eastAsia"/>
          <w:lang w:eastAsia="zh-CN"/>
        </w:rPr>
        <w:t>General</w:t>
      </w:r>
      <w:bookmarkEnd w:id="978"/>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79" w:name="_Toc177991591"/>
      <w:r>
        <w:t>7.17.5.3.2</w:t>
      </w:r>
      <w:r w:rsidRPr="00AB5FED">
        <w:tab/>
      </w:r>
      <w:r w:rsidRPr="008F117B">
        <w:rPr>
          <w:rFonts w:hint="eastAsia"/>
          <w:lang w:eastAsia="zh-CN"/>
        </w:rPr>
        <w:t>Procedure</w:t>
      </w:r>
      <w:bookmarkEnd w:id="979"/>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4" type="#_x0000_t75" style="width:346.75pt;height:172.8pt" o:ole="">
            <v:imagedata r:id="rId231" o:title="" cropbottom="30937f"/>
          </v:shape>
          <o:OLEObject Type="Embed" ProgID="Visio.Drawing.11" ShapeID="_x0000_i1134" DrawAspect="Content" ObjectID="_1788604898" r:id="rId232"/>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0" w:name="_Toc177991592"/>
      <w:r>
        <w:lastRenderedPageBreak/>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0"/>
    </w:p>
    <w:p w14:paraId="1AA594AB" w14:textId="07B68C51" w:rsidR="003A2A97" w:rsidRPr="008F117B" w:rsidRDefault="001B22C0" w:rsidP="003A2A97">
      <w:pPr>
        <w:pStyle w:val="Heading5"/>
        <w:rPr>
          <w:lang w:eastAsia="zh-CN"/>
        </w:rPr>
      </w:pPr>
      <w:bookmarkStart w:id="981" w:name="_Toc177991593"/>
      <w:r>
        <w:t>7.17.5.4</w:t>
      </w:r>
      <w:r w:rsidR="003A2A97">
        <w:t>.1</w:t>
      </w:r>
      <w:r w:rsidR="003A2A97" w:rsidRPr="008F117B">
        <w:tab/>
      </w:r>
      <w:r w:rsidR="003A2A97" w:rsidRPr="008F117B">
        <w:rPr>
          <w:rFonts w:hint="eastAsia"/>
          <w:lang w:eastAsia="zh-CN"/>
        </w:rPr>
        <w:t>General</w:t>
      </w:r>
      <w:bookmarkEnd w:id="981"/>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82" w:name="_Toc177991594"/>
      <w:r>
        <w:t>7.17.5.4</w:t>
      </w:r>
      <w:r w:rsidR="003A2A97">
        <w:t>.2</w:t>
      </w:r>
      <w:r w:rsidR="003A2A97" w:rsidRPr="00AB5FED">
        <w:tab/>
      </w:r>
      <w:r w:rsidR="003A2A97" w:rsidRPr="008F117B">
        <w:rPr>
          <w:rFonts w:hint="eastAsia"/>
          <w:lang w:eastAsia="zh-CN"/>
        </w:rPr>
        <w:t>Procedure</w:t>
      </w:r>
      <w:bookmarkEnd w:id="982"/>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5" type="#_x0000_t75" style="width:364.05pt;height:158.4pt" o:ole="">
            <v:imagedata r:id="rId233" o:title=""/>
          </v:shape>
          <o:OLEObject Type="Embed" ProgID="Visio.Drawing.15" ShapeID="_x0000_i1135" DrawAspect="Content" ObjectID="_1788604899" r:id="rId234"/>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83" w:name="_Toc131210532"/>
      <w:bookmarkStart w:id="984" w:name="_Toc131210090"/>
      <w:bookmarkStart w:id="985" w:name="_Toc177991595"/>
      <w:r>
        <w:t>7.17.6</w:t>
      </w:r>
      <w:r w:rsidRPr="002F7BC9">
        <w:tab/>
        <w:t xml:space="preserve">Ad hoc group </w:t>
      </w:r>
      <w:r w:rsidRPr="002F7BC9">
        <w:rPr>
          <w:rFonts w:eastAsia="SimSun"/>
        </w:rPr>
        <w:t xml:space="preserve">standalone </w:t>
      </w:r>
      <w:r w:rsidRPr="002F7BC9">
        <w:t>short data service using signalling control plane</w:t>
      </w:r>
      <w:bookmarkEnd w:id="985"/>
    </w:p>
    <w:p w14:paraId="63C09665" w14:textId="34ACF3E1" w:rsidR="004444F5" w:rsidRPr="00B8234B" w:rsidRDefault="004444F5" w:rsidP="004444F5">
      <w:pPr>
        <w:pStyle w:val="Heading4"/>
      </w:pPr>
      <w:bookmarkStart w:id="986" w:name="_Toc177991596"/>
      <w:r>
        <w:t>7.17.6</w:t>
      </w:r>
      <w:r w:rsidRPr="00B8234B">
        <w:t>.1</w:t>
      </w:r>
      <w:r w:rsidRPr="00B8234B">
        <w:tab/>
        <w:t>Information flows</w:t>
      </w:r>
      <w:bookmarkEnd w:id="983"/>
      <w:bookmarkEnd w:id="986"/>
    </w:p>
    <w:p w14:paraId="6E568C70" w14:textId="3348C87D" w:rsidR="004444F5" w:rsidRPr="00AC69EA" w:rsidRDefault="004444F5" w:rsidP="004444F5">
      <w:pPr>
        <w:pStyle w:val="Heading5"/>
        <w:rPr>
          <w:rFonts w:eastAsia="SimSun"/>
        </w:rPr>
      </w:pPr>
      <w:bookmarkStart w:id="987" w:name="_Toc177991597"/>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7"/>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lastRenderedPageBreak/>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shd w:val="clear" w:color="auto" w:fill="auto"/>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shd w:val="clear" w:color="auto" w:fill="auto"/>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88" w:name="_Toc131210510"/>
      <w:bookmarkStart w:id="989" w:name="_Toc177991598"/>
      <w:r>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88"/>
      <w:bookmarkEnd w:id="989"/>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3001D1FE" w:rsidR="004444F5" w:rsidRPr="00AB5FED" w:rsidRDefault="004444F5" w:rsidP="004444F5">
      <w:pPr>
        <w:pStyle w:val="TH"/>
      </w:pPr>
      <w:r>
        <w:t>Table 7.17.6</w:t>
      </w:r>
      <w:r w:rsidRPr="00DF041A">
        <w:t>.</w:t>
      </w:r>
      <w:r>
        <w:t>1</w:t>
      </w:r>
      <w:r w:rsidRPr="003354E6">
        <w:rPr>
          <w:rFonts w:eastAsia="SimSun"/>
        </w:rPr>
        <w:t>.</w:t>
      </w:r>
      <w:r>
        <w:rPr>
          <w:rFonts w:eastAsia="SimSun"/>
        </w:rPr>
        <w:t>2</w:t>
      </w:r>
      <w:r>
        <w:t xml:space="preserve">-1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7777777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genarted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shd w:val="clear" w:color="auto" w:fill="auto"/>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51CCBEA1" w14:textId="1ABCF283" w:rsidR="004444F5" w:rsidRPr="002C7CB4"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0" w:name="_Toc177991599"/>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4"/>
      <w:bookmarkEnd w:id="990"/>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shd w:val="clear" w:color="auto" w:fill="auto"/>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shd w:val="clear" w:color="auto" w:fill="auto"/>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91" w:name="_Toc131210091"/>
      <w:bookmarkStart w:id="992" w:name="_Toc177991600"/>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91"/>
      <w:bookmarkEnd w:id="992"/>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001D9" w14:textId="77777777" w:rsidR="004444F5" w:rsidRPr="002C7CB4" w:rsidRDefault="004444F5" w:rsidP="00DA7117">
            <w:pPr>
              <w:pStyle w:val="TAL"/>
            </w:pPr>
            <w:r>
              <w:t>Indicates how long the ad hoc group is persisted and members can respond to the data transfer.</w:t>
            </w:r>
          </w:p>
        </w:tc>
      </w:tr>
      <w:tr w:rsidR="004444F5"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B89F01" w14:textId="02317A2E" w:rsidR="004444F5" w:rsidRDefault="004444F5" w:rsidP="00DA7117">
            <w:pPr>
              <w:pStyle w:val="TAN"/>
            </w:pPr>
            <w:r w:rsidRPr="007B7446">
              <w:t>NOTE</w:t>
            </w:r>
            <w:r>
              <w:t> 1</w:t>
            </w:r>
            <w:r w:rsidRPr="007B7446">
              <w:t>:</w:t>
            </w:r>
            <w:r>
              <w:tab/>
              <w:t>If end-to-end encryption is required, then this element is included.</w:t>
            </w:r>
          </w:p>
          <w:p w14:paraId="0CB8F209" w14:textId="77777777" w:rsidR="004444F5" w:rsidRDefault="004444F5" w:rsidP="00DA7117">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E2A02BC" w14:textId="77777777" w:rsidR="004444F5" w:rsidRPr="002C7CB4" w:rsidRDefault="004444F5" w:rsidP="00DA7117">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93" w:name="_Toc177991601"/>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93"/>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4" w:name="_Toc177991602"/>
      <w:r>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4"/>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lastRenderedPageBreak/>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5" w:name="_Toc177991603"/>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5"/>
    </w:p>
    <w:p w14:paraId="1B4EF855" w14:textId="5661DD53" w:rsidR="004444F5" w:rsidRPr="00AB5FED" w:rsidRDefault="004444F5" w:rsidP="004444F5">
      <w:pPr>
        <w:pStyle w:val="Heading5"/>
      </w:pPr>
      <w:bookmarkStart w:id="996" w:name="_Toc177991604"/>
      <w:r>
        <w:t>7.17.6</w:t>
      </w:r>
      <w:r w:rsidRPr="00DF041A">
        <w:t>.</w:t>
      </w:r>
      <w:r>
        <w:t>2.1</w:t>
      </w:r>
      <w:r w:rsidRPr="00AB5FED">
        <w:tab/>
      </w:r>
      <w:r>
        <w:t>D</w:t>
      </w:r>
      <w:r>
        <w:rPr>
          <w:lang w:eastAsia="zh-CN"/>
        </w:rPr>
        <w:t>etermine the ad hoc group and preconfigured group for end-to-end encryption</w:t>
      </w:r>
      <w:bookmarkEnd w:id="996"/>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6" type="#_x0000_t75" style="width:6in;height:324.85pt" o:ole="">
            <v:imagedata r:id="rId235" o:title=""/>
          </v:shape>
          <o:OLEObject Type="Embed" ProgID="Visio.Drawing.15" ShapeID="_x0000_i1136" DrawAspect="Content" ObjectID="_1788604900" r:id="rId236"/>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lastRenderedPageBreak/>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lastRenderedPageBreak/>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7" w:name="_Toc177991605"/>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7"/>
    </w:p>
    <w:p w14:paraId="4B4F371E" w14:textId="609E574B" w:rsidR="004444F5" w:rsidRPr="008F117B" w:rsidRDefault="004444F5" w:rsidP="004444F5">
      <w:pPr>
        <w:pStyle w:val="Heading5"/>
        <w:rPr>
          <w:lang w:eastAsia="zh-CN"/>
        </w:rPr>
      </w:pPr>
      <w:bookmarkStart w:id="998" w:name="_Toc177991606"/>
      <w:r>
        <w:t>7.17.6</w:t>
      </w:r>
      <w:r w:rsidRPr="00DF041A">
        <w:t>.</w:t>
      </w:r>
      <w:r>
        <w:t>3.1</w:t>
      </w:r>
      <w:r w:rsidRPr="008F117B">
        <w:tab/>
      </w:r>
      <w:r w:rsidRPr="008F117B">
        <w:rPr>
          <w:rFonts w:hint="eastAsia"/>
          <w:lang w:eastAsia="zh-CN"/>
        </w:rPr>
        <w:t>General</w:t>
      </w:r>
      <w:bookmarkEnd w:id="998"/>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999" w:name="_Toc177991607"/>
      <w:r>
        <w:t>7.17.6</w:t>
      </w:r>
      <w:r w:rsidRPr="00DF041A">
        <w:t>.</w:t>
      </w:r>
      <w:r>
        <w:t>3.2</w:t>
      </w:r>
      <w:r w:rsidRPr="00AB5FED">
        <w:tab/>
      </w:r>
      <w:r w:rsidRPr="008F117B">
        <w:rPr>
          <w:rFonts w:hint="eastAsia"/>
          <w:lang w:eastAsia="zh-CN"/>
        </w:rPr>
        <w:t>Procedure</w:t>
      </w:r>
      <w:bookmarkEnd w:id="999"/>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7" type="#_x0000_t75" style="width:379pt;height:283.4pt" o:ole="">
            <v:imagedata r:id="rId237" o:title="" cropbottom="8352f"/>
          </v:shape>
          <o:OLEObject Type="Embed" ProgID="Visio.Drawing.15" ShapeID="_x0000_i1137" DrawAspect="Content" ObjectID="_1788604901" r:id="rId238"/>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lastRenderedPageBreak/>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lastRenderedPageBreak/>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0" w:name="_Toc177991608"/>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0"/>
    </w:p>
    <w:p w14:paraId="071C1F0C" w14:textId="4A493CF0" w:rsidR="004444F5" w:rsidRPr="008F117B" w:rsidRDefault="004444F5" w:rsidP="004444F5">
      <w:pPr>
        <w:pStyle w:val="Heading5"/>
        <w:rPr>
          <w:lang w:eastAsia="zh-CN"/>
        </w:rPr>
      </w:pPr>
      <w:bookmarkStart w:id="1001" w:name="_Toc177991609"/>
      <w:r>
        <w:t>7.17.6</w:t>
      </w:r>
      <w:r w:rsidRPr="00DF041A">
        <w:t>.</w:t>
      </w:r>
      <w:r>
        <w:t>4.1</w:t>
      </w:r>
      <w:r w:rsidRPr="008F117B">
        <w:tab/>
      </w:r>
      <w:r w:rsidRPr="008F117B">
        <w:rPr>
          <w:rFonts w:hint="eastAsia"/>
          <w:lang w:eastAsia="zh-CN"/>
        </w:rPr>
        <w:t>General</w:t>
      </w:r>
      <w:bookmarkEnd w:id="1001"/>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02" w:name="_Toc177991610"/>
      <w:r>
        <w:t>7.17.6</w:t>
      </w:r>
      <w:r w:rsidRPr="00DF041A">
        <w:t>.</w:t>
      </w:r>
      <w:r>
        <w:t>4.2</w:t>
      </w:r>
      <w:r w:rsidRPr="00AB5FED">
        <w:tab/>
      </w:r>
      <w:r w:rsidRPr="008F117B">
        <w:rPr>
          <w:rFonts w:hint="eastAsia"/>
          <w:lang w:eastAsia="zh-CN"/>
        </w:rPr>
        <w:t>Procedure</w:t>
      </w:r>
      <w:bookmarkEnd w:id="1002"/>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8" type="#_x0000_t75" style="width:481.55pt;height:256.3pt" o:ole="">
            <v:imagedata r:id="rId239" o:title="" cropbottom="9116f"/>
          </v:shape>
          <o:OLEObject Type="Embed" ProgID="Visio.Drawing.15" ShapeID="_x0000_i1138" DrawAspect="Content" ObjectID="_1788604902" r:id="rId240"/>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lastRenderedPageBreak/>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03" w:name="_Toc146295238"/>
      <w:bookmarkStart w:id="1004" w:name="_Toc177991611"/>
      <w:r>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03"/>
      <w:r>
        <w:t>HTTP procedures</w:t>
      </w:r>
      <w:bookmarkEnd w:id="1004"/>
    </w:p>
    <w:p w14:paraId="23BD5942" w14:textId="77777777" w:rsidR="00086A9D" w:rsidRPr="00B8234B" w:rsidRDefault="00086A9D" w:rsidP="00086A9D">
      <w:pPr>
        <w:pStyle w:val="Heading4"/>
      </w:pPr>
      <w:bookmarkStart w:id="1005" w:name="_Toc146295239"/>
      <w:bookmarkStart w:id="1006" w:name="_Toc177991612"/>
      <w:r>
        <w:t>7.17.7</w:t>
      </w:r>
      <w:r w:rsidRPr="00B8234B">
        <w:t>.1</w:t>
      </w:r>
      <w:r w:rsidRPr="00B8234B">
        <w:tab/>
        <w:t>Information flows</w:t>
      </w:r>
      <w:bookmarkEnd w:id="1005"/>
      <w:bookmarkEnd w:id="1006"/>
    </w:p>
    <w:p w14:paraId="3215F1EC" w14:textId="77777777" w:rsidR="00086A9D" w:rsidRPr="00AC69EA" w:rsidRDefault="00086A9D" w:rsidP="00086A9D">
      <w:pPr>
        <w:pStyle w:val="Heading5"/>
        <w:rPr>
          <w:rFonts w:eastAsia="SimSun"/>
        </w:rPr>
      </w:pPr>
      <w:bookmarkStart w:id="1007" w:name="_Toc146295242"/>
      <w:bookmarkStart w:id="1008" w:name="_Toc177991613"/>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07"/>
      <w:bookmarkEnd w:id="1008"/>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lastRenderedPageBreak/>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shd w:val="clear" w:color="auto" w:fill="auto"/>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09"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10" w:name="_Toc177991614"/>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09"/>
      <w:bookmarkEnd w:id="1010"/>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lastRenderedPageBreak/>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shd w:val="clear" w:color="auto" w:fill="auto"/>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11" w:name="_Toc155898385"/>
      <w:bookmarkStart w:id="1012" w:name="_Toc146294850"/>
      <w:bookmarkStart w:id="1013" w:name="_Toc146295244"/>
      <w:bookmarkStart w:id="1014" w:name="_Toc177991615"/>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11"/>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4"/>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15" w:name="_Toc177991616"/>
      <w:r>
        <w:lastRenderedPageBreak/>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12"/>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5"/>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shd w:val="clear" w:color="auto" w:fill="auto"/>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shd w:val="clear" w:color="auto" w:fill="auto"/>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shd w:val="clear" w:color="auto" w:fill="auto"/>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shd w:val="clear" w:color="auto" w:fill="auto"/>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shd w:val="clear" w:color="auto" w:fill="auto"/>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shd w:val="clear" w:color="auto" w:fill="auto"/>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16" w:name="_Toc146295248"/>
      <w:bookmarkStart w:id="1017" w:name="_Toc177991617"/>
      <w:bookmarkEnd w:id="1013"/>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16"/>
      <w:bookmarkEnd w:id="1017"/>
    </w:p>
    <w:p w14:paraId="64C98F14" w14:textId="77777777" w:rsidR="00086A9D" w:rsidRPr="008F117B" w:rsidRDefault="00086A9D" w:rsidP="00086A9D">
      <w:pPr>
        <w:pStyle w:val="Heading5"/>
        <w:rPr>
          <w:lang w:eastAsia="zh-CN"/>
        </w:rPr>
      </w:pPr>
      <w:bookmarkStart w:id="1018" w:name="_Toc146295249"/>
      <w:bookmarkStart w:id="1019" w:name="_Toc177991618"/>
      <w:r>
        <w:t>7.17.7</w:t>
      </w:r>
      <w:r w:rsidRPr="00DF041A">
        <w:t>.</w:t>
      </w:r>
      <w:r>
        <w:t>2.1</w:t>
      </w:r>
      <w:r w:rsidRPr="008F117B">
        <w:tab/>
      </w:r>
      <w:r w:rsidRPr="008F117B">
        <w:rPr>
          <w:rFonts w:hint="eastAsia"/>
          <w:lang w:eastAsia="zh-CN"/>
        </w:rPr>
        <w:t>General</w:t>
      </w:r>
      <w:bookmarkEnd w:id="1018"/>
      <w:bookmarkEnd w:id="1019"/>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0" w:name="_Toc146295250"/>
      <w:bookmarkStart w:id="1021" w:name="_Toc177991619"/>
      <w:r>
        <w:t>7.17.7</w:t>
      </w:r>
      <w:r w:rsidRPr="00DF041A">
        <w:t>.</w:t>
      </w:r>
      <w:r>
        <w:t>2.2</w:t>
      </w:r>
      <w:r w:rsidRPr="00AB5FED">
        <w:tab/>
      </w:r>
      <w:r w:rsidRPr="008F117B">
        <w:rPr>
          <w:rFonts w:hint="eastAsia"/>
          <w:lang w:eastAsia="zh-CN"/>
        </w:rPr>
        <w:t>Procedure</w:t>
      </w:r>
      <w:bookmarkEnd w:id="1020"/>
      <w:bookmarkEnd w:id="1021"/>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39" type="#_x0000_t75" style="width:482.7pt;height:387.05pt" o:ole="">
            <v:imagedata r:id="rId241" o:title=""/>
          </v:shape>
          <o:OLEObject Type="Embed" ProgID="Visio.Drawing.15" ShapeID="_x0000_i1139" DrawAspect="Content" ObjectID="_1788604903" r:id="rId242"/>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lastRenderedPageBreak/>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w:t>
      </w:r>
      <w:r>
        <w:lastRenderedPageBreak/>
        <w:t xml:space="preserve">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22"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23" w:name="_Toc177991620"/>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22"/>
      <w:bookmarkEnd w:id="1023"/>
    </w:p>
    <w:p w14:paraId="27D80EB2" w14:textId="77777777" w:rsidR="00086A9D" w:rsidRPr="008F117B" w:rsidRDefault="00086A9D" w:rsidP="00086A9D">
      <w:pPr>
        <w:pStyle w:val="Heading5"/>
        <w:rPr>
          <w:lang w:eastAsia="zh-CN"/>
        </w:rPr>
      </w:pPr>
      <w:bookmarkStart w:id="1024" w:name="_Toc146295252"/>
      <w:bookmarkStart w:id="1025" w:name="_Toc177991621"/>
      <w:r>
        <w:t>7.17.7</w:t>
      </w:r>
      <w:r w:rsidRPr="00DF041A">
        <w:t>.</w:t>
      </w:r>
      <w:r>
        <w:t>3.1</w:t>
      </w:r>
      <w:r w:rsidRPr="008F117B">
        <w:tab/>
      </w:r>
      <w:r w:rsidRPr="008F117B">
        <w:rPr>
          <w:rFonts w:hint="eastAsia"/>
          <w:lang w:eastAsia="zh-CN"/>
        </w:rPr>
        <w:t>General</w:t>
      </w:r>
      <w:bookmarkEnd w:id="1024"/>
      <w:bookmarkEnd w:id="1025"/>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26" w:name="_Toc146295253"/>
      <w:bookmarkStart w:id="1027" w:name="_Toc177991622"/>
      <w:r>
        <w:t>7.17.7</w:t>
      </w:r>
      <w:r w:rsidRPr="00DF041A">
        <w:t>.</w:t>
      </w:r>
      <w:r>
        <w:t>3.2</w:t>
      </w:r>
      <w:r w:rsidRPr="00AB5FED">
        <w:tab/>
      </w:r>
      <w:r w:rsidRPr="008F117B">
        <w:rPr>
          <w:rFonts w:hint="eastAsia"/>
          <w:lang w:eastAsia="zh-CN"/>
        </w:rPr>
        <w:t>Procedure</w:t>
      </w:r>
      <w:bookmarkEnd w:id="1026"/>
      <w:bookmarkEnd w:id="1027"/>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0" type="#_x0000_t75" style="width:481.55pt;height:329.45pt" o:ole="">
            <v:imagedata r:id="rId243" o:title=""/>
          </v:shape>
          <o:OLEObject Type="Embed" ProgID="Visio.Drawing.15" ShapeID="_x0000_i1140" DrawAspect="Content" ObjectID="_1788604904" r:id="rId244"/>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28" w:name="_Toc424654563"/>
      <w:bookmarkStart w:id="1029" w:name="_Toc428365166"/>
      <w:bookmarkStart w:id="1030" w:name="_Toc433209868"/>
      <w:bookmarkStart w:id="1031" w:name="_Toc445195446"/>
      <w:bookmarkStart w:id="1032" w:name="_Toc445214870"/>
      <w:bookmarkStart w:id="1033" w:name="_Toc445869969"/>
      <w:bookmarkStart w:id="1034" w:name="_Toc446352644"/>
      <w:bookmarkStart w:id="1035" w:name="_Toc446370076"/>
      <w:bookmarkStart w:id="1036" w:name="_Toc446371807"/>
      <w:bookmarkStart w:id="1037"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1038" w:name="_Toc391018752"/>
      <w:bookmarkStart w:id="1039" w:name="_Toc424654561"/>
      <w:bookmarkStart w:id="1040" w:name="_Toc428365159"/>
      <w:bookmarkStart w:id="1041" w:name="_Toc433209858"/>
      <w:bookmarkStart w:id="1042" w:name="_Toc454349383"/>
      <w:bookmarkStart w:id="1043" w:name="_Toc417481660"/>
      <w:bookmarkStart w:id="1044" w:name="_Toc417482065"/>
      <w:bookmarkStart w:id="1045" w:name="_Toc417482418"/>
      <w:bookmarkStart w:id="1046" w:name="_Toc417556381"/>
      <w:bookmarkStart w:id="1047" w:name="_Toc421107101"/>
      <w:bookmarkStart w:id="1048" w:name="_Toc458172707"/>
      <w:bookmarkStart w:id="1049" w:name="_Toc458174198"/>
      <w:bookmarkStart w:id="1050" w:name="_Toc177991623"/>
      <w:r>
        <w:lastRenderedPageBreak/>
        <w:t>Annex A (normative):</w:t>
      </w:r>
      <w:r>
        <w:br/>
        <w:t>MCData related configuration data</w:t>
      </w:r>
      <w:bookmarkEnd w:id="1050"/>
    </w:p>
    <w:p w14:paraId="09826A11" w14:textId="77777777" w:rsidR="00C336BB" w:rsidRDefault="00C336BB" w:rsidP="00C336BB">
      <w:pPr>
        <w:pStyle w:val="Heading1"/>
      </w:pPr>
      <w:bookmarkStart w:id="1051" w:name="_Toc177991624"/>
      <w:r>
        <w:t>A.1</w:t>
      </w:r>
      <w:r>
        <w:tab/>
        <w:t>General</w:t>
      </w:r>
      <w:bookmarkEnd w:id="1051"/>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52" w:name="_Toc177991625"/>
      <w:r>
        <w:t>A.2</w:t>
      </w:r>
      <w:r>
        <w:tab/>
        <w:t>MCData UE configuration data</w:t>
      </w:r>
      <w:bookmarkEnd w:id="1052"/>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53" w:name="_Toc177991626"/>
      <w:r>
        <w:t>A.3</w:t>
      </w:r>
      <w:r>
        <w:tab/>
        <w:t>MCData user profile configuration data</w:t>
      </w:r>
      <w:bookmarkEnd w:id="1053"/>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19B21E5F"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5FB7EE3B" w:rsidR="00C336BB" w:rsidRPr="002C7CB4" w:rsidRDefault="00C336BB" w:rsidP="00DA72C9">
            <w:pPr>
              <w:pStyle w:val="TAL"/>
            </w:pPr>
            <w:r w:rsidRPr="002C7CB4">
              <w:t>Authorisation to create a group-broadcast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1121FD4"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09A5B4CE" w:rsidR="00C336BB" w:rsidRPr="002C7CB4" w:rsidRDefault="00C336BB" w:rsidP="00DA72C9">
            <w:pPr>
              <w:pStyle w:val="TAL"/>
            </w:pPr>
            <w:r w:rsidRPr="002C7CB4">
              <w:t>Authorisation to create a user-broadcast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822F9">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822F9">
            <w:pPr>
              <w:pStyle w:val="TAL"/>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822F9">
            <w:pPr>
              <w:pStyle w:val="TAC"/>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822F9">
            <w:pPr>
              <w:pStyle w:val="TAL"/>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822F9">
            <w:pPr>
              <w:pStyle w:val="TAL"/>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822F9">
            <w:pPr>
              <w:pStyle w:val="TAC"/>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E00C13">
            <w:pPr>
              <w:pStyle w:val="TAL"/>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E00C13">
            <w:pPr>
              <w:pStyle w:val="TAL"/>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E00C13">
            <w:pPr>
              <w:pStyle w:val="TAC"/>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E00C13">
            <w:pPr>
              <w:pStyle w:val="TAC"/>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E00C13">
            <w:pPr>
              <w:pStyle w:val="TAC"/>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E00C13">
            <w:pPr>
              <w:pStyle w:val="TAC"/>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E00C13">
            <w:pPr>
              <w:pStyle w:val="TAL"/>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E00C13">
            <w:pPr>
              <w:pStyle w:val="TAL"/>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4C60FBAC" w:rsidR="00E00C13" w:rsidRPr="00F60D86" w:rsidRDefault="007D7A87" w:rsidP="00E00C13">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E00C13">
            <w:pPr>
              <w:pStyle w:val="TAC"/>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E00C13">
            <w:pPr>
              <w:pStyle w:val="TAC"/>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E00C13">
            <w:pPr>
              <w:pStyle w:val="TAC"/>
            </w:pPr>
            <w:r w:rsidRPr="00444562">
              <w:rPr>
                <w:rFonts w:hint="eastAsia"/>
                <w:lang w:eastAsia="zh-CN"/>
              </w:rPr>
              <w:t>Y</w:t>
            </w:r>
          </w:p>
        </w:tc>
      </w:tr>
      <w:tr w:rsidR="008F4DA8" w14:paraId="378D104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754DE86" w14:textId="77777777" w:rsidR="008F4DA8" w:rsidRPr="00F60D86" w:rsidRDefault="008F4DA8" w:rsidP="008F4DA8">
            <w:pPr>
              <w:pStyle w:val="TAL"/>
            </w:pPr>
          </w:p>
        </w:tc>
        <w:tc>
          <w:tcPr>
            <w:tcW w:w="3118" w:type="dxa"/>
            <w:tcBorders>
              <w:top w:val="single" w:sz="4" w:space="0" w:color="auto"/>
              <w:left w:val="single" w:sz="4" w:space="0" w:color="auto"/>
              <w:bottom w:val="single" w:sz="4" w:space="0" w:color="auto"/>
              <w:right w:val="single" w:sz="4" w:space="0" w:color="auto"/>
            </w:tcBorders>
          </w:tcPr>
          <w:p w14:paraId="6DE996FD" w14:textId="26E621B3" w:rsidR="008F4DA8" w:rsidRPr="0018119A" w:rsidRDefault="008F4DA8" w:rsidP="008F4DA8">
            <w:pPr>
              <w:pStyle w:val="TAL"/>
            </w:pPr>
            <w:r>
              <w:t xml:space="preserve">Authorised to modify the list of participants and criteria for an </w:t>
            </w:r>
            <w:r w:rsidRPr="004B4401">
              <w:t>M</w:t>
            </w:r>
            <w:r>
              <w:t>CData</w:t>
            </w:r>
            <w:r w:rsidRPr="004B4401">
              <w:t xml:space="preserve"> </w:t>
            </w:r>
            <w:r>
              <w:t>ad hoc group emergency alert</w:t>
            </w:r>
          </w:p>
        </w:tc>
        <w:tc>
          <w:tcPr>
            <w:tcW w:w="1017" w:type="dxa"/>
            <w:tcBorders>
              <w:top w:val="single" w:sz="4" w:space="0" w:color="auto"/>
              <w:left w:val="single" w:sz="4" w:space="0" w:color="auto"/>
              <w:bottom w:val="single" w:sz="4" w:space="0" w:color="auto"/>
              <w:right w:val="single" w:sz="4" w:space="0" w:color="auto"/>
            </w:tcBorders>
          </w:tcPr>
          <w:p w14:paraId="35525FB9" w14:textId="65A78E37" w:rsidR="008F4DA8" w:rsidRDefault="008F4DA8" w:rsidP="008F4DA8">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42F00C4" w14:textId="6807CB0A" w:rsidR="008F4DA8" w:rsidRPr="00444562" w:rsidRDefault="008F4DA8" w:rsidP="008F4DA8">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A3D40C3" w14:textId="0E053087" w:rsidR="008F4DA8" w:rsidRPr="00444562" w:rsidRDefault="008F4DA8" w:rsidP="008F4DA8">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AEA3F58" w14:textId="7823621D" w:rsidR="008F4DA8" w:rsidRPr="00444562" w:rsidRDefault="008F4DA8" w:rsidP="008F4DA8">
            <w:pPr>
              <w:pStyle w:val="TAC"/>
              <w:rPr>
                <w:lang w:eastAsia="zh-CN"/>
              </w:rPr>
            </w:pPr>
            <w: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lastRenderedPageBreak/>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A04FEE">
            <w:pPr>
              <w:pStyle w:val="TAL"/>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A04FEE">
            <w:pPr>
              <w:pStyle w:val="TAC"/>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A04FEE">
            <w:pPr>
              <w:pStyle w:val="TAL"/>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A04FEE">
            <w:pPr>
              <w:pStyle w:val="TAC"/>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A04FEE">
            <w:pPr>
              <w:pStyle w:val="TAC"/>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A04FEE">
            <w:pPr>
              <w:pStyle w:val="TAC"/>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A04FEE">
            <w:pPr>
              <w:pStyle w:val="TAC"/>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A04FEE">
            <w:pPr>
              <w:pStyle w:val="TAL"/>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A04FEE">
            <w:pPr>
              <w:pStyle w:val="TAL"/>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A04FEE">
            <w:pPr>
              <w:pStyle w:val="TAC"/>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3DE16791" w14:textId="41613AC8" w:rsidR="00A04FEE" w:rsidRDefault="00A04FEE" w:rsidP="00DA72C9">
            <w:pPr>
              <w:pStyle w:val="TAN"/>
            </w:pPr>
            <w:r>
              <w:t>NOTE 7 :</w:t>
            </w:r>
            <w:r>
              <w:tab/>
              <w:t>Further differentiation on authorisation for requesting location information based on detailed character</w:t>
            </w:r>
            <w:r w:rsidR="006175C7">
              <w:t>i</w:t>
            </w:r>
            <w:r>
              <w:t>stics (e.g. MC organization, MC service ID, functional alias) is left to implementation.</w:t>
            </w:r>
          </w:p>
          <w:p w14:paraId="488A031D" w14:textId="043F089F" w:rsidR="006175C7" w:rsidRPr="00E5257F" w:rsidRDefault="006175C7" w:rsidP="006175C7">
            <w:pPr>
              <w:pStyle w:val="TAN"/>
            </w:pPr>
            <w:r>
              <w:t>NOTE 8:</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lastRenderedPageBreak/>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1278C4">
            <w:pPr>
              <w:pStyle w:val="TAL"/>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1278C4">
            <w:pPr>
              <w:pStyle w:val="TAC"/>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1278C4">
            <w:pPr>
              <w:pStyle w:val="TAC"/>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1278C4">
            <w:pPr>
              <w:pStyle w:val="TAC"/>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1278C4">
            <w:pPr>
              <w:pStyle w:val="TAC"/>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1278C4">
            <w:pPr>
              <w:pStyle w:val="TAL"/>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1278C4">
            <w:pPr>
              <w:pStyle w:val="TAC"/>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1278C4">
            <w:pPr>
              <w:pStyle w:val="TAL"/>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1278C4">
            <w:pPr>
              <w:pStyle w:val="TAC"/>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1278C4">
            <w:pPr>
              <w:pStyle w:val="TAL"/>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1278C4">
            <w:pPr>
              <w:pStyle w:val="TAC"/>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1278C4">
            <w:pPr>
              <w:pStyle w:val="TAL"/>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1278C4">
            <w:pPr>
              <w:pStyle w:val="TAC"/>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D37C19" w:rsidRPr="00DC3809" w:rsidRDefault="00D37C19" w:rsidP="00D37C19">
            <w:pPr>
              <w:pStyle w:val="TAL"/>
            </w:pPr>
            <w:r>
              <w:t xml:space="preserve">&gt; Authorised to receive the participants information of an ad hoc group </w:t>
            </w:r>
            <w:r w:rsidR="003E2AF4" w:rsidRPr="003E2AF4">
              <w:t xml:space="preserve">data </w:t>
            </w:r>
            <w:r>
              <w:t>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D37C1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D37C1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D37C1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D37C19">
            <w:pPr>
              <w:pStyle w:val="TAC"/>
            </w:pPr>
            <w:r>
              <w:t>Y</w:t>
            </w:r>
          </w:p>
        </w:tc>
      </w:tr>
      <w:tr w:rsidR="003E2AF4" w14:paraId="7EB88CA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3E2AF4" w:rsidRPr="00B518E3" w:rsidRDefault="003E2AF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3E2AF4" w:rsidRDefault="003E2AF4" w:rsidP="003E2AF4">
            <w:pPr>
              <w:pStyle w:val="TAL"/>
            </w:pPr>
            <w:r>
              <w:t>&gt; Authorised to modify the list of participants and criteria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AE3E6A" w14:textId="355BC314" w:rsidR="003E2AF4" w:rsidRDefault="003E2AF4" w:rsidP="003E2AF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19D5468" w14:textId="1C57B760" w:rsidR="003E2AF4" w:rsidRDefault="003E2AF4" w:rsidP="003E2AF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BBBF9D8" w14:textId="6C22A0EF" w:rsidR="003E2AF4" w:rsidRDefault="003E2AF4" w:rsidP="003E2AF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56C81B4" w14:textId="0784E079" w:rsidR="003E2AF4" w:rsidRDefault="003E2AF4" w:rsidP="003E2AF4">
            <w:pPr>
              <w:pStyle w:val="TAC"/>
            </w:pPr>
            <w:r>
              <w:t>Y</w:t>
            </w:r>
          </w:p>
        </w:tc>
      </w:tr>
      <w:tr w:rsidR="00C64DC9" w14:paraId="7F6C606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C64DC9" w:rsidRPr="00B518E3" w:rsidRDefault="00C64DC9"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C64DC9" w:rsidRDefault="00C64DC9" w:rsidP="00C64DC9">
            <w:pPr>
              <w:pStyle w:val="TAL"/>
            </w:pPr>
            <w:r w:rsidRPr="00CC760B">
              <w:t xml:space="preserve">&gt; Authorised to </w:t>
            </w:r>
            <w:r>
              <w:t>release</w:t>
            </w:r>
            <w:r w:rsidRPr="00CC760B">
              <w:t xml:space="preserve"> ongoing ad</w:t>
            </w:r>
            <w:r>
              <w:t> </w:t>
            </w:r>
            <w:r w:rsidRPr="00CC760B">
              <w:t>hoc group data communications</w:t>
            </w:r>
          </w:p>
        </w:tc>
        <w:tc>
          <w:tcPr>
            <w:tcW w:w="1017" w:type="dxa"/>
            <w:tcBorders>
              <w:top w:val="single" w:sz="4" w:space="0" w:color="auto"/>
              <w:left w:val="single" w:sz="4" w:space="0" w:color="auto"/>
              <w:bottom w:val="single" w:sz="4" w:space="0" w:color="auto"/>
              <w:right w:val="single" w:sz="4" w:space="0" w:color="auto"/>
            </w:tcBorders>
          </w:tcPr>
          <w:p w14:paraId="75178CA3" w14:textId="5FF07A0E" w:rsidR="00C64DC9" w:rsidRDefault="00C64DC9" w:rsidP="00C64DC9">
            <w:pPr>
              <w:pStyle w:val="TAC"/>
            </w:pPr>
            <w:r w:rsidRPr="00CC760B">
              <w:t>Y</w:t>
            </w:r>
          </w:p>
        </w:tc>
        <w:tc>
          <w:tcPr>
            <w:tcW w:w="990" w:type="dxa"/>
            <w:tcBorders>
              <w:top w:val="single" w:sz="4" w:space="0" w:color="auto"/>
              <w:left w:val="single" w:sz="4" w:space="0" w:color="auto"/>
              <w:bottom w:val="single" w:sz="4" w:space="0" w:color="auto"/>
              <w:right w:val="single" w:sz="4" w:space="0" w:color="auto"/>
            </w:tcBorders>
          </w:tcPr>
          <w:p w14:paraId="237B3916" w14:textId="278759AF" w:rsidR="00C64DC9" w:rsidRDefault="00C64DC9" w:rsidP="00C64DC9">
            <w:pPr>
              <w:pStyle w:val="TAC"/>
            </w:pPr>
            <w:r w:rsidRPr="00CC760B">
              <w:t>Y</w:t>
            </w:r>
          </w:p>
        </w:tc>
        <w:tc>
          <w:tcPr>
            <w:tcW w:w="1440" w:type="dxa"/>
            <w:tcBorders>
              <w:top w:val="single" w:sz="4" w:space="0" w:color="auto"/>
              <w:left w:val="single" w:sz="4" w:space="0" w:color="auto"/>
              <w:bottom w:val="single" w:sz="4" w:space="0" w:color="auto"/>
              <w:right w:val="single" w:sz="4" w:space="0" w:color="auto"/>
            </w:tcBorders>
          </w:tcPr>
          <w:p w14:paraId="4949BBD0" w14:textId="0E8845F3" w:rsidR="00C64DC9" w:rsidRDefault="00C64DC9" w:rsidP="00C64DC9">
            <w:pPr>
              <w:pStyle w:val="TAC"/>
            </w:pPr>
            <w:r w:rsidRPr="00CC760B">
              <w:t>Y</w:t>
            </w:r>
          </w:p>
        </w:tc>
        <w:tc>
          <w:tcPr>
            <w:tcW w:w="1080" w:type="dxa"/>
            <w:tcBorders>
              <w:top w:val="single" w:sz="4" w:space="0" w:color="auto"/>
              <w:left w:val="single" w:sz="4" w:space="0" w:color="auto"/>
              <w:bottom w:val="single" w:sz="4" w:space="0" w:color="auto"/>
              <w:right w:val="single" w:sz="4" w:space="0" w:color="auto"/>
            </w:tcBorders>
          </w:tcPr>
          <w:p w14:paraId="2CB6E498" w14:textId="1CF037AC" w:rsidR="00C64DC9" w:rsidRDefault="00C64DC9" w:rsidP="00C64DC9">
            <w:pPr>
              <w:pStyle w:val="TAC"/>
            </w:pPr>
            <w:r w:rsidRPr="00CC760B">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54" w:name="_Toc177991627"/>
      <w:r>
        <w:t>A.4</w:t>
      </w:r>
      <w:r>
        <w:tab/>
        <w:t>MCData related Group configuration data</w:t>
      </w:r>
      <w:bookmarkEnd w:id="1054"/>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55" w:name="_Toc177991628"/>
      <w:r>
        <w:rPr>
          <w:rFonts w:eastAsia="SimSun"/>
        </w:rPr>
        <w:t>A.5</w:t>
      </w:r>
      <w:r>
        <w:rPr>
          <w:rFonts w:eastAsia="SimSun"/>
        </w:rPr>
        <w:tab/>
        <w:t>MCData service configuration data</w:t>
      </w:r>
      <w:bookmarkEnd w:id="1055"/>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56" w:name="_Toc177991629"/>
      <w:r>
        <w:t>Annex B (informative):</w:t>
      </w:r>
      <w:r>
        <w:br/>
      </w:r>
      <w:bookmarkEnd w:id="1038"/>
      <w:r>
        <w:t>Transmission control for MCData</w:t>
      </w:r>
      <w:bookmarkEnd w:id="1039"/>
      <w:bookmarkEnd w:id="1040"/>
      <w:bookmarkEnd w:id="1041"/>
      <w:bookmarkEnd w:id="1042"/>
      <w:bookmarkEnd w:id="1056"/>
    </w:p>
    <w:p w14:paraId="6DB316F1" w14:textId="77777777" w:rsidR="00C336BB" w:rsidRDefault="00C336BB" w:rsidP="00C336BB">
      <w:pPr>
        <w:pStyle w:val="Heading1"/>
      </w:pPr>
      <w:bookmarkStart w:id="1057" w:name="_Toc424654562"/>
      <w:bookmarkStart w:id="1058" w:name="_Toc428365160"/>
      <w:bookmarkStart w:id="1059" w:name="_Toc433209859"/>
      <w:bookmarkStart w:id="1060" w:name="_Toc454349384"/>
      <w:bookmarkStart w:id="1061" w:name="_Toc177991630"/>
      <w:bookmarkEnd w:id="1043"/>
      <w:bookmarkEnd w:id="1044"/>
      <w:bookmarkEnd w:id="1045"/>
      <w:bookmarkEnd w:id="1046"/>
      <w:bookmarkEnd w:id="1047"/>
      <w:r>
        <w:t>B.1</w:t>
      </w:r>
      <w:r w:rsidRPr="003B0F41">
        <w:tab/>
      </w:r>
      <w:r>
        <w:t>Overview of transmission control process</w:t>
      </w:r>
      <w:bookmarkEnd w:id="1057"/>
      <w:bookmarkEnd w:id="1058"/>
      <w:bookmarkEnd w:id="1059"/>
      <w:bookmarkEnd w:id="1060"/>
      <w:bookmarkEnd w:id="1061"/>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1" type="#_x0000_t75" style="width:481.55pt;height:309.9pt" o:ole="">
            <v:imagedata r:id="rId245" o:title=""/>
          </v:shape>
          <o:OLEObject Type="Embed" ProgID="Visio.Drawing.11" ShapeID="_x0000_i1141" DrawAspect="Content" ObjectID="_1788604905" r:id="rId246"/>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62" w:name="_Toc454349387"/>
      <w:bookmarkStart w:id="1063" w:name="_Toc177991631"/>
      <w:r>
        <w:lastRenderedPageBreak/>
        <w:t>B</w:t>
      </w:r>
      <w:r w:rsidRPr="005D0A05">
        <w:t>.2</w:t>
      </w:r>
      <w:r w:rsidRPr="005D0A05">
        <w:tab/>
      </w:r>
      <w:r>
        <w:t>Transmission control arbitration</w:t>
      </w:r>
      <w:bookmarkEnd w:id="1062"/>
      <w:bookmarkEnd w:id="1063"/>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64" w:name="_Toc177991632"/>
      <w:r>
        <w:t>Annex C:</w:t>
      </w:r>
      <w:r w:rsidR="008F3AC0">
        <w:tab/>
        <w:t>Void</w:t>
      </w:r>
      <w:bookmarkEnd w:id="1064"/>
    </w:p>
    <w:p w14:paraId="30327233" w14:textId="77777777" w:rsidR="00C336BB" w:rsidRDefault="00C336BB" w:rsidP="00C336BB">
      <w:pPr>
        <w:pStyle w:val="Heading8"/>
      </w:pPr>
      <w:r>
        <w:br w:type="page"/>
      </w:r>
      <w:bookmarkStart w:id="1065" w:name="_Toc177991633"/>
      <w:r>
        <w:lastRenderedPageBreak/>
        <w:t>Annex D (informative):</w:t>
      </w:r>
      <w:bookmarkStart w:id="1066" w:name="_Hlk106023203"/>
      <w:r>
        <w:br/>
      </w:r>
      <w:r w:rsidRPr="0047729D">
        <w:t>Example of a User Message Storage Area</w:t>
      </w:r>
      <w:bookmarkEnd w:id="1065"/>
      <w:bookmarkEnd w:id="1066"/>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2" type="#_x0000_t75" style="width:368.65pt;height:362.9pt" o:ole="">
            <v:imagedata r:id="rId247" o:title=""/>
          </v:shape>
          <o:OLEObject Type="Embed" ProgID="Visio.Drawing.11" ShapeID="_x0000_i1142" DrawAspect="Content" ObjectID="_1788604906" r:id="rId248"/>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67" w:name="_Toc177991634"/>
      <w:r>
        <w:lastRenderedPageBreak/>
        <w:t>Annex E</w:t>
      </w:r>
      <w:r w:rsidRPr="004D3578">
        <w:t xml:space="preserve"> (informative):</w:t>
      </w:r>
      <w:r w:rsidRPr="004D3578">
        <w:br/>
        <w:t>Change history</w:t>
      </w:r>
      <w:bookmarkStart w:id="1068" w:name="historyclause"/>
      <w:bookmarkEnd w:id="1028"/>
      <w:bookmarkEnd w:id="1029"/>
      <w:bookmarkEnd w:id="1030"/>
      <w:bookmarkEnd w:id="1031"/>
      <w:bookmarkEnd w:id="1032"/>
      <w:bookmarkEnd w:id="1033"/>
      <w:bookmarkEnd w:id="1034"/>
      <w:bookmarkEnd w:id="1035"/>
      <w:bookmarkEnd w:id="1036"/>
      <w:bookmarkEnd w:id="1037"/>
      <w:bookmarkEnd w:id="1048"/>
      <w:bookmarkEnd w:id="1049"/>
      <w:bookmarkEnd w:id="10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68"/>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6F97A0" w14:textId="36D876E8" w:rsidR="00DA2F82" w:rsidRDefault="00DA2F82" w:rsidP="00DA2F82">
            <w:pPr>
              <w:pStyle w:val="TAL"/>
              <w:rPr>
                <w:snapToGrid w:val="0"/>
              </w:rPr>
            </w:pPr>
            <w:r>
              <w:rPr>
                <w:snapToGrid w:val="0"/>
              </w:rPr>
              <w:t>2024-0</w:t>
            </w:r>
            <w:r>
              <w:rPr>
                <w:snapToGrid w:val="0"/>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8A080" w14:textId="4B7D1535" w:rsidR="00DA2F82" w:rsidRDefault="00DA2F82" w:rsidP="00DA2F82">
            <w:pPr>
              <w:pStyle w:val="TAL"/>
              <w:rPr>
                <w:snapToGrid w:val="0"/>
              </w:rPr>
            </w:pPr>
            <w:r>
              <w:rPr>
                <w:snapToGrid w:val="0"/>
              </w:rPr>
              <w:t>SA#10</w:t>
            </w:r>
            <w:r>
              <w:rPr>
                <w:snapToGrid w:val="0"/>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572E9" w14:textId="6E7C5DEB" w:rsidR="00DA2F82" w:rsidRDefault="00DA2F82" w:rsidP="00DA2F82">
            <w:pPr>
              <w:pStyle w:val="TAL"/>
              <w:rPr>
                <w:snapToGrid w:val="0"/>
              </w:rPr>
            </w:pPr>
            <w:r>
              <w:rPr>
                <w:snapToGrid w:val="0"/>
              </w:rPr>
              <w:t>036</w:t>
            </w:r>
            <w:r>
              <w:rPr>
                <w:snapToGrid w:val="0"/>
              </w:rPr>
              <w:t>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18B04C" w14:textId="0E829FDC" w:rsidR="00DA2F82" w:rsidRDefault="00DA2F82" w:rsidP="00DA2F82">
            <w:pPr>
              <w:pStyle w:val="TAL"/>
              <w:rPr>
                <w:snapToGrid w:val="0"/>
              </w:rPr>
            </w:pPr>
            <w:r>
              <w:rPr>
                <w:snapToGrid w:val="0"/>
              </w:rPr>
              <w:t>19.</w:t>
            </w:r>
            <w:r>
              <w:rPr>
                <w:snapToGrid w:val="0"/>
              </w:rPr>
              <w:t>4</w:t>
            </w:r>
            <w:r>
              <w:rPr>
                <w:snapToGrid w:val="0"/>
              </w:rPr>
              <w:t>.0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0EB0B" w14:textId="4C7A8A5D" w:rsidR="00164BDA" w:rsidRPr="0037674C" w:rsidRDefault="00164BDA" w:rsidP="00164BDA">
            <w:pPr>
              <w:pStyle w:val="TAL"/>
              <w:jc w:val="center"/>
            </w:pPr>
            <w:r w:rsidRPr="0037674C">
              <w:t>SP-24</w:t>
            </w:r>
            <w:r>
              <w:t>12</w:t>
            </w:r>
            <w:r>
              <w:t>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C5B1CD" w14:textId="2CF8CAA5" w:rsidR="00164BDA" w:rsidRDefault="00164BDA" w:rsidP="00164BDA">
            <w:pPr>
              <w:pStyle w:val="TAL"/>
              <w:rPr>
                <w:snapToGrid w:val="0"/>
              </w:rPr>
            </w:pPr>
            <w:r>
              <w:rPr>
                <w:snapToGrid w:val="0"/>
              </w:rPr>
              <w:t>036</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BDF0A9" w14:textId="7991A0B3" w:rsidR="00B70BD8" w:rsidRPr="0037674C" w:rsidRDefault="00B70BD8" w:rsidP="00B70BD8">
            <w:pPr>
              <w:pStyle w:val="TAL"/>
              <w:jc w:val="center"/>
            </w:pPr>
            <w:r w:rsidRPr="0037674C">
              <w:t>SP-24</w:t>
            </w:r>
            <w:r>
              <w:t>12</w:t>
            </w:r>
            <w:r>
              <w:t>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C66F4A" w14:textId="3CB720FC" w:rsidR="00B70BD8" w:rsidRDefault="00B70BD8" w:rsidP="00B70BD8">
            <w:pPr>
              <w:pStyle w:val="TAL"/>
              <w:rPr>
                <w:snapToGrid w:val="0"/>
              </w:rPr>
            </w:pPr>
            <w:r>
              <w:rPr>
                <w:snapToGrid w:val="0"/>
              </w:rPr>
              <w:t>036</w:t>
            </w:r>
            <w:r>
              <w:rPr>
                <w:snapToGrid w:val="0"/>
              </w:rPr>
              <w:t>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9CA33D" w14:textId="1E8CC003" w:rsidR="00B70BD8" w:rsidRDefault="00B70BD8" w:rsidP="00B70BD8">
            <w:pPr>
              <w:pStyle w:val="TAL"/>
              <w:rPr>
                <w:snapToGrid w:val="0"/>
              </w:rPr>
            </w:pPr>
            <w:r>
              <w:rPr>
                <w:snapToGrid w:val="0"/>
              </w:rPr>
              <w:t>036</w:t>
            </w:r>
            <w:r>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68AF3" w14:textId="45A77A8C" w:rsidR="00B70BD8" w:rsidRDefault="00B70BD8" w:rsidP="00B70BD8">
            <w:pPr>
              <w:pStyle w:val="TAL"/>
              <w:rPr>
                <w:snapToGrid w:val="0"/>
              </w:rPr>
            </w:pPr>
            <w:r>
              <w:rPr>
                <w:snapToGrid w:val="0"/>
              </w:rPr>
              <w:t>19.4.0</w:t>
            </w:r>
          </w:p>
        </w:tc>
      </w:tr>
    </w:tbl>
    <w:p w14:paraId="6AE5F0B0" w14:textId="1813927C" w:rsidR="00080512" w:rsidRDefault="00080512"/>
    <w:sectPr w:rsidR="00080512">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8F5E4D" w14:textId="77777777" w:rsidR="00671AE1" w:rsidRDefault="00671AE1">
      <w:r>
        <w:separator/>
      </w:r>
    </w:p>
  </w:endnote>
  <w:endnote w:type="continuationSeparator" w:id="0">
    <w:p w14:paraId="19AE3963" w14:textId="77777777" w:rsidR="00671AE1" w:rsidRDefault="00671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0EC06D" w14:textId="77777777" w:rsidR="00671AE1" w:rsidRDefault="00671AE1">
      <w:r>
        <w:separator/>
      </w:r>
    </w:p>
  </w:footnote>
  <w:footnote w:type="continuationSeparator" w:id="0">
    <w:p w14:paraId="111A3570" w14:textId="77777777" w:rsidR="00671AE1" w:rsidRDefault="00671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648D03" w14:textId="73A2383C"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7FED">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07831D12"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7FED">
      <w:rPr>
        <w:rFonts w:ascii="Arial" w:hAnsi="Arial" w:cs="Arial"/>
        <w:b/>
        <w:noProof/>
        <w:sz w:val="18"/>
        <w:szCs w:val="18"/>
      </w:rPr>
      <w:t>3GPP TS 23.282 V19.4.0 (2024-09)</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104D13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7FED">
      <w:rPr>
        <w:rFonts w:ascii="Arial" w:hAnsi="Arial" w:cs="Arial"/>
        <w:b/>
        <w:noProof/>
        <w:sz w:val="18"/>
        <w:szCs w:val="18"/>
      </w:rPr>
      <w:t>3GPP TS 23.282 V19.4.0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386FF7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7FE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7"/>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8"/>
  </w:num>
  <w:num w:numId="29" w16cid:durableId="1775318464">
    <w:abstractNumId w:val="22"/>
  </w:num>
  <w:num w:numId="30" w16cid:durableId="126484900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62023"/>
    <w:rsid w:val="000655A6"/>
    <w:rsid w:val="0006709C"/>
    <w:rsid w:val="00077B3A"/>
    <w:rsid w:val="00080512"/>
    <w:rsid w:val="00086A9D"/>
    <w:rsid w:val="000C1C09"/>
    <w:rsid w:val="000C47C3"/>
    <w:rsid w:val="000D58AB"/>
    <w:rsid w:val="00112B91"/>
    <w:rsid w:val="001229AD"/>
    <w:rsid w:val="001278C4"/>
    <w:rsid w:val="00133289"/>
    <w:rsid w:val="00133525"/>
    <w:rsid w:val="00164BDA"/>
    <w:rsid w:val="00174401"/>
    <w:rsid w:val="00196FB8"/>
    <w:rsid w:val="001A4C42"/>
    <w:rsid w:val="001A7420"/>
    <w:rsid w:val="001B22C0"/>
    <w:rsid w:val="001B6637"/>
    <w:rsid w:val="001C21C3"/>
    <w:rsid w:val="001D02C2"/>
    <w:rsid w:val="001D716C"/>
    <w:rsid w:val="001D7B6C"/>
    <w:rsid w:val="001E6FCF"/>
    <w:rsid w:val="001F0C1D"/>
    <w:rsid w:val="001F1132"/>
    <w:rsid w:val="001F168B"/>
    <w:rsid w:val="002347A2"/>
    <w:rsid w:val="0023677E"/>
    <w:rsid w:val="002675F0"/>
    <w:rsid w:val="002760EE"/>
    <w:rsid w:val="00297FED"/>
    <w:rsid w:val="002B38CF"/>
    <w:rsid w:val="002B6339"/>
    <w:rsid w:val="002D2547"/>
    <w:rsid w:val="002D2D27"/>
    <w:rsid w:val="002E00EE"/>
    <w:rsid w:val="00301F2A"/>
    <w:rsid w:val="003172DC"/>
    <w:rsid w:val="00335030"/>
    <w:rsid w:val="003363DE"/>
    <w:rsid w:val="0035462D"/>
    <w:rsid w:val="00356555"/>
    <w:rsid w:val="003765B8"/>
    <w:rsid w:val="0037674C"/>
    <w:rsid w:val="003843EF"/>
    <w:rsid w:val="00396F7F"/>
    <w:rsid w:val="003A2A97"/>
    <w:rsid w:val="003C3971"/>
    <w:rsid w:val="003D5B45"/>
    <w:rsid w:val="003E2AF4"/>
    <w:rsid w:val="003F75D6"/>
    <w:rsid w:val="00423334"/>
    <w:rsid w:val="004345EC"/>
    <w:rsid w:val="004444F5"/>
    <w:rsid w:val="00463A12"/>
    <w:rsid w:val="00465515"/>
    <w:rsid w:val="0049751D"/>
    <w:rsid w:val="004B5604"/>
    <w:rsid w:val="004C30AC"/>
    <w:rsid w:val="004D3578"/>
    <w:rsid w:val="004E213A"/>
    <w:rsid w:val="004F0988"/>
    <w:rsid w:val="004F3340"/>
    <w:rsid w:val="00502063"/>
    <w:rsid w:val="0051405B"/>
    <w:rsid w:val="005304D8"/>
    <w:rsid w:val="0053388B"/>
    <w:rsid w:val="00535773"/>
    <w:rsid w:val="00543E6C"/>
    <w:rsid w:val="00565087"/>
    <w:rsid w:val="00574E8E"/>
    <w:rsid w:val="00584891"/>
    <w:rsid w:val="00593231"/>
    <w:rsid w:val="00594EE4"/>
    <w:rsid w:val="00597B11"/>
    <w:rsid w:val="005A6E70"/>
    <w:rsid w:val="005B3C2D"/>
    <w:rsid w:val="005C6954"/>
    <w:rsid w:val="005D2E01"/>
    <w:rsid w:val="005D7526"/>
    <w:rsid w:val="005E0E5C"/>
    <w:rsid w:val="005E413F"/>
    <w:rsid w:val="005E4BB2"/>
    <w:rsid w:val="005F0596"/>
    <w:rsid w:val="005F788A"/>
    <w:rsid w:val="00602AEA"/>
    <w:rsid w:val="00614FDF"/>
    <w:rsid w:val="006175C7"/>
    <w:rsid w:val="00630BDF"/>
    <w:rsid w:val="0063543D"/>
    <w:rsid w:val="00647114"/>
    <w:rsid w:val="006638A2"/>
    <w:rsid w:val="00671AE1"/>
    <w:rsid w:val="00680290"/>
    <w:rsid w:val="006878EB"/>
    <w:rsid w:val="006912E9"/>
    <w:rsid w:val="006A323F"/>
    <w:rsid w:val="006A6EAF"/>
    <w:rsid w:val="006B30D0"/>
    <w:rsid w:val="006C3D95"/>
    <w:rsid w:val="006D0D52"/>
    <w:rsid w:val="006D1CD0"/>
    <w:rsid w:val="006D7008"/>
    <w:rsid w:val="006E5C86"/>
    <w:rsid w:val="00701116"/>
    <w:rsid w:val="00706C03"/>
    <w:rsid w:val="0071174C"/>
    <w:rsid w:val="00713148"/>
    <w:rsid w:val="00713C44"/>
    <w:rsid w:val="00734A5B"/>
    <w:rsid w:val="0074026F"/>
    <w:rsid w:val="007429F6"/>
    <w:rsid w:val="00744E76"/>
    <w:rsid w:val="00746B4F"/>
    <w:rsid w:val="00747C7C"/>
    <w:rsid w:val="00761A9C"/>
    <w:rsid w:val="007640E6"/>
    <w:rsid w:val="00765C57"/>
    <w:rsid w:val="00765EA3"/>
    <w:rsid w:val="007673ED"/>
    <w:rsid w:val="007729FE"/>
    <w:rsid w:val="00774DA4"/>
    <w:rsid w:val="00781F0F"/>
    <w:rsid w:val="00786763"/>
    <w:rsid w:val="007B516E"/>
    <w:rsid w:val="007B600E"/>
    <w:rsid w:val="007C1988"/>
    <w:rsid w:val="007D3B60"/>
    <w:rsid w:val="007D7A87"/>
    <w:rsid w:val="007D7E82"/>
    <w:rsid w:val="007E7F97"/>
    <w:rsid w:val="007F0F4A"/>
    <w:rsid w:val="008028A4"/>
    <w:rsid w:val="00830747"/>
    <w:rsid w:val="00836A7B"/>
    <w:rsid w:val="0084225C"/>
    <w:rsid w:val="0086424C"/>
    <w:rsid w:val="008768CA"/>
    <w:rsid w:val="0088179D"/>
    <w:rsid w:val="008A7CD6"/>
    <w:rsid w:val="008C384C"/>
    <w:rsid w:val="008E1B5B"/>
    <w:rsid w:val="008E2D68"/>
    <w:rsid w:val="008E6756"/>
    <w:rsid w:val="008F3AC0"/>
    <w:rsid w:val="008F4DA8"/>
    <w:rsid w:val="0090271F"/>
    <w:rsid w:val="00902E23"/>
    <w:rsid w:val="009114D7"/>
    <w:rsid w:val="0091348E"/>
    <w:rsid w:val="00917BC7"/>
    <w:rsid w:val="00917CCB"/>
    <w:rsid w:val="009211FF"/>
    <w:rsid w:val="00922514"/>
    <w:rsid w:val="0093370F"/>
    <w:rsid w:val="00933FB0"/>
    <w:rsid w:val="00940605"/>
    <w:rsid w:val="00942EC2"/>
    <w:rsid w:val="00967894"/>
    <w:rsid w:val="00990840"/>
    <w:rsid w:val="009B3D15"/>
    <w:rsid w:val="009B43E1"/>
    <w:rsid w:val="009B695A"/>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7466"/>
    <w:rsid w:val="00A82346"/>
    <w:rsid w:val="00A8750A"/>
    <w:rsid w:val="00A92BA1"/>
    <w:rsid w:val="00A95A32"/>
    <w:rsid w:val="00AA7124"/>
    <w:rsid w:val="00AB4A5D"/>
    <w:rsid w:val="00AC6BC6"/>
    <w:rsid w:val="00AD3511"/>
    <w:rsid w:val="00AE65E2"/>
    <w:rsid w:val="00AF1460"/>
    <w:rsid w:val="00B15449"/>
    <w:rsid w:val="00B21A9D"/>
    <w:rsid w:val="00B42E34"/>
    <w:rsid w:val="00B517D2"/>
    <w:rsid w:val="00B70BD8"/>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4DC9"/>
    <w:rsid w:val="00C72833"/>
    <w:rsid w:val="00C738C7"/>
    <w:rsid w:val="00C77F5C"/>
    <w:rsid w:val="00C80F1D"/>
    <w:rsid w:val="00C822F9"/>
    <w:rsid w:val="00C91962"/>
    <w:rsid w:val="00C93F40"/>
    <w:rsid w:val="00CA19AB"/>
    <w:rsid w:val="00CA3D0C"/>
    <w:rsid w:val="00CC0E91"/>
    <w:rsid w:val="00D25E69"/>
    <w:rsid w:val="00D310B4"/>
    <w:rsid w:val="00D34307"/>
    <w:rsid w:val="00D36A43"/>
    <w:rsid w:val="00D37C19"/>
    <w:rsid w:val="00D4661F"/>
    <w:rsid w:val="00D57972"/>
    <w:rsid w:val="00D675A9"/>
    <w:rsid w:val="00D738D6"/>
    <w:rsid w:val="00D755EB"/>
    <w:rsid w:val="00D76048"/>
    <w:rsid w:val="00D82E6F"/>
    <w:rsid w:val="00D87E00"/>
    <w:rsid w:val="00D9134D"/>
    <w:rsid w:val="00DA1B92"/>
    <w:rsid w:val="00DA2F82"/>
    <w:rsid w:val="00DA7A03"/>
    <w:rsid w:val="00DA7C4A"/>
    <w:rsid w:val="00DB1818"/>
    <w:rsid w:val="00DC309B"/>
    <w:rsid w:val="00DC4DA2"/>
    <w:rsid w:val="00DD4C17"/>
    <w:rsid w:val="00DD74A5"/>
    <w:rsid w:val="00DF2B1F"/>
    <w:rsid w:val="00DF62CD"/>
    <w:rsid w:val="00E00C13"/>
    <w:rsid w:val="00E13B04"/>
    <w:rsid w:val="00E15C2E"/>
    <w:rsid w:val="00E16509"/>
    <w:rsid w:val="00E32263"/>
    <w:rsid w:val="00E44582"/>
    <w:rsid w:val="00E5262E"/>
    <w:rsid w:val="00E725CB"/>
    <w:rsid w:val="00E75457"/>
    <w:rsid w:val="00E77645"/>
    <w:rsid w:val="00E84C27"/>
    <w:rsid w:val="00E9092D"/>
    <w:rsid w:val="00EA15B0"/>
    <w:rsid w:val="00EA19F3"/>
    <w:rsid w:val="00EA5EA7"/>
    <w:rsid w:val="00EB6556"/>
    <w:rsid w:val="00EC4A25"/>
    <w:rsid w:val="00EF608C"/>
    <w:rsid w:val="00F025A2"/>
    <w:rsid w:val="00F04712"/>
    <w:rsid w:val="00F076AE"/>
    <w:rsid w:val="00F13360"/>
    <w:rsid w:val="00F13391"/>
    <w:rsid w:val="00F22EC7"/>
    <w:rsid w:val="00F27D11"/>
    <w:rsid w:val="00F325C8"/>
    <w:rsid w:val="00F61F4F"/>
    <w:rsid w:val="00F653B8"/>
    <w:rsid w:val="00F9008D"/>
    <w:rsid w:val="00F93190"/>
    <w:rsid w:val="00FA1266"/>
    <w:rsid w:val="00FC1192"/>
    <w:rsid w:val="00FC5B02"/>
    <w:rsid w:val="00FD12FF"/>
    <w:rsid w:val="00FD465B"/>
    <w:rsid w:val="00FE10B1"/>
    <w:rsid w:val="00FE67A3"/>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6.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oleObject" Target="embeddings/Microsoft_Visio_2003-2010_Drawing79.vsd"/><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41.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7.vsd"/><Relationship Id="rId171" Type="http://schemas.openxmlformats.org/officeDocument/2006/relationships/image" Target="media/image82.emf"/><Relationship Id="rId192" Type="http://schemas.openxmlformats.org/officeDocument/2006/relationships/package" Target="embeddings/Microsoft_Visio_Drawing14.vsdx"/><Relationship Id="rId206" Type="http://schemas.openxmlformats.org/officeDocument/2006/relationships/package" Target="embeddings/Microsoft_Visio_Drawing17.vsdx"/><Relationship Id="rId227" Type="http://schemas.openxmlformats.org/officeDocument/2006/relationships/image" Target="media/image110.emf"/><Relationship Id="rId248" Type="http://schemas.openxmlformats.org/officeDocument/2006/relationships/oleObject" Target="embeddings/Microsoft_Visio_2003-2010_Drawing83.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0.vsdx"/><Relationship Id="rId233" Type="http://schemas.openxmlformats.org/officeDocument/2006/relationships/image" Target="media/image113.emf"/><Relationship Id="rId238" Type="http://schemas.openxmlformats.org/officeDocument/2006/relationships/package" Target="embeddings/Microsoft_Visio_Drawing30.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80.vsd"/><Relationship Id="rId244" Type="http://schemas.openxmlformats.org/officeDocument/2006/relationships/package" Target="embeddings/Microsoft_Visio_Drawing33.vsdx"/><Relationship Id="rId249" Type="http://schemas.openxmlformats.org/officeDocument/2006/relationships/header" Target="header3.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2.vsdx"/><Relationship Id="rId234" Type="http://schemas.openxmlformats.org/officeDocument/2006/relationships/package" Target="embeddings/Microsoft_Visio_Drawing28.vsdx"/><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footer" Target="footer1.xml"/><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8.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5.vsdx"/><Relationship Id="rId240" Type="http://schemas.openxmlformats.org/officeDocument/2006/relationships/package" Target="embeddings/Microsoft_Visio_Drawing31.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1.vsdx"/><Relationship Id="rId230" Type="http://schemas.openxmlformats.org/officeDocument/2006/relationships/package" Target="embeddings/Microsoft_Visio_Drawing27.vsdx"/><Relationship Id="rId235" Type="http://schemas.openxmlformats.org/officeDocument/2006/relationships/image" Target="media/image114.emf"/><Relationship Id="rId251"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oleObject" Target="embeddings/Microsoft_Visio_2003-2010_Drawing78.vsd"/><Relationship Id="rId220" Type="http://schemas.openxmlformats.org/officeDocument/2006/relationships/package" Target="embeddings/Microsoft_Visio_Drawing23.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82.vsd"/><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19.vsdx"/><Relationship Id="rId215" Type="http://schemas.openxmlformats.org/officeDocument/2006/relationships/image" Target="media/image104.emf"/><Relationship Id="rId236" Type="http://schemas.openxmlformats.org/officeDocument/2006/relationships/package" Target="embeddings/Microsoft_Visio_Drawing29.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theme" Target="theme/theme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2.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oleObject" Target="embeddings/Microsoft_Visio_2003-2010_Drawing81.vsd"/><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9.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9.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4.vsdx"/><Relationship Id="rId243"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303</Pages>
  <Words>110294</Words>
  <Characters>628681</Characters>
  <Application>Microsoft Office Word</Application>
  <DocSecurity>0</DocSecurity>
  <Lines>5239</Lines>
  <Paragraphs>1474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737501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CR0366r1</cp:lastModifiedBy>
  <cp:revision>3</cp:revision>
  <cp:lastPrinted>2019-02-25T14:05:00Z</cp:lastPrinted>
  <dcterms:created xsi:type="dcterms:W3CDTF">2024-09-23T11:35:00Z</dcterms:created>
  <dcterms:modified xsi:type="dcterms:W3CDTF">2024-09-23T11:36:00Z</dcterms:modified>
</cp:coreProperties>
</file>