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95730D" w14:textId="4E10ACB7" w:rsidR="00080512" w:rsidRPr="00ED6992" w:rsidRDefault="00080512">
      <w:pPr>
        <w:pStyle w:val="ZA"/>
        <w:framePr w:wrap="notBeside"/>
      </w:pPr>
      <w:bookmarkStart w:id="0" w:name="page1"/>
      <w:r w:rsidRPr="00ED6992">
        <w:rPr>
          <w:sz w:val="64"/>
        </w:rPr>
        <w:t xml:space="preserve">3GPP TS </w:t>
      </w:r>
      <w:r w:rsidR="00934931" w:rsidRPr="00ED6992">
        <w:rPr>
          <w:sz w:val="64"/>
        </w:rPr>
        <w:t>23</w:t>
      </w:r>
      <w:r w:rsidRPr="00ED6992">
        <w:rPr>
          <w:sz w:val="64"/>
        </w:rPr>
        <w:t>.</w:t>
      </w:r>
      <w:r w:rsidR="007714EF" w:rsidRPr="00ED6992">
        <w:rPr>
          <w:sz w:val="64"/>
          <w:lang w:eastAsia="zh-CN"/>
        </w:rPr>
        <w:t>379</w:t>
      </w:r>
      <w:r w:rsidR="00934931" w:rsidRPr="00ED6992">
        <w:rPr>
          <w:sz w:val="64"/>
        </w:rPr>
        <w:t xml:space="preserve"> </w:t>
      </w:r>
      <w:r w:rsidRPr="00ED6992">
        <w:t>V</w:t>
      </w:r>
      <w:r w:rsidR="008550C0" w:rsidRPr="00ED6992">
        <w:rPr>
          <w:lang w:eastAsia="zh-CN"/>
        </w:rPr>
        <w:t>1</w:t>
      </w:r>
      <w:r w:rsidR="00620711">
        <w:rPr>
          <w:lang w:eastAsia="zh-CN"/>
        </w:rPr>
        <w:t>7</w:t>
      </w:r>
      <w:r w:rsidRPr="00ED6992">
        <w:t>.</w:t>
      </w:r>
      <w:r w:rsidR="00E866D7">
        <w:t>1</w:t>
      </w:r>
      <w:r w:rsidR="00A17224">
        <w:t>1</w:t>
      </w:r>
      <w:r w:rsidRPr="00ED6992">
        <w:t>.</w:t>
      </w:r>
      <w:r w:rsidR="00C712FA">
        <w:t>0</w:t>
      </w:r>
      <w:r w:rsidR="009B0D2A" w:rsidRPr="00ED6992">
        <w:t xml:space="preserve"> </w:t>
      </w:r>
      <w:r w:rsidRPr="00ED6992">
        <w:rPr>
          <w:sz w:val="32"/>
        </w:rPr>
        <w:t>(</w:t>
      </w:r>
      <w:r w:rsidR="00C62C23" w:rsidRPr="00ED6992">
        <w:rPr>
          <w:sz w:val="32"/>
        </w:rPr>
        <w:t>20</w:t>
      </w:r>
      <w:r w:rsidR="00CD3CBE">
        <w:rPr>
          <w:sz w:val="32"/>
        </w:rPr>
        <w:t>2</w:t>
      </w:r>
      <w:r w:rsidR="00F80F3D">
        <w:rPr>
          <w:sz w:val="32"/>
        </w:rPr>
        <w:t>3</w:t>
      </w:r>
      <w:r w:rsidRPr="00ED6992">
        <w:rPr>
          <w:sz w:val="32"/>
        </w:rPr>
        <w:t>-</w:t>
      </w:r>
      <w:r w:rsidR="00A17224">
        <w:rPr>
          <w:sz w:val="32"/>
        </w:rPr>
        <w:t>12</w:t>
      </w:r>
      <w:r w:rsidRPr="00ED6992">
        <w:rPr>
          <w:sz w:val="32"/>
        </w:rPr>
        <w:t>)</w:t>
      </w:r>
    </w:p>
    <w:p w14:paraId="2F6BC624" w14:textId="77777777" w:rsidR="00080512" w:rsidRPr="00AB5FED" w:rsidRDefault="00080512">
      <w:pPr>
        <w:pStyle w:val="ZB"/>
        <w:framePr w:wrap="notBeside"/>
      </w:pPr>
      <w:r w:rsidRPr="00AB5FED">
        <w:t>Technical Specification</w:t>
      </w:r>
    </w:p>
    <w:p w14:paraId="549D15D7" w14:textId="77777777" w:rsidR="00080512" w:rsidRPr="00AB5FED" w:rsidRDefault="00080512">
      <w:pPr>
        <w:pStyle w:val="ZT"/>
        <w:framePr w:wrap="notBeside"/>
      </w:pPr>
      <w:r w:rsidRPr="00AB5FED">
        <w:t>3rd Generation Partnership Project;</w:t>
      </w:r>
    </w:p>
    <w:p w14:paraId="295BACE1" w14:textId="77777777" w:rsidR="00080512" w:rsidRPr="00AB5FED" w:rsidRDefault="00080512">
      <w:pPr>
        <w:pStyle w:val="ZT"/>
        <w:framePr w:wrap="notBeside"/>
      </w:pPr>
      <w:r w:rsidRPr="00AB5FED">
        <w:t xml:space="preserve">Technical Specification Group </w:t>
      </w:r>
      <w:r w:rsidR="001B113C" w:rsidRPr="00AB5FED">
        <w:t>Service</w:t>
      </w:r>
      <w:r w:rsidR="006A0C7A" w:rsidRPr="00AB5FED">
        <w:t>s</w:t>
      </w:r>
      <w:r w:rsidR="001B113C" w:rsidRPr="00AB5FED">
        <w:t xml:space="preserve"> and System Aspects</w:t>
      </w:r>
      <w:r w:rsidRPr="00AB5FED">
        <w:t>;</w:t>
      </w:r>
    </w:p>
    <w:p w14:paraId="3D03EA10" w14:textId="77777777" w:rsidR="00B90E6F" w:rsidRPr="00AB5FED" w:rsidRDefault="00345202" w:rsidP="00B90E6F">
      <w:pPr>
        <w:pStyle w:val="ZT"/>
        <w:framePr w:wrap="notBeside"/>
      </w:pPr>
      <w:r>
        <w:t>Functional architecture and information flows to support</w:t>
      </w:r>
    </w:p>
    <w:p w14:paraId="5A3735BD" w14:textId="77777777" w:rsidR="001B113C" w:rsidRPr="00AB5FED" w:rsidRDefault="004D7453" w:rsidP="001B113C">
      <w:pPr>
        <w:pStyle w:val="ZT"/>
        <w:framePr w:wrap="notBeside"/>
      </w:pPr>
      <w:r w:rsidRPr="00AB5FED">
        <w:rPr>
          <w:rFonts w:hint="eastAsia"/>
          <w:szCs w:val="34"/>
          <w:lang w:eastAsia="zh-CN"/>
        </w:rPr>
        <w:t>Mission Critical Push To Talk (MCPTT)</w:t>
      </w:r>
      <w:r w:rsidR="001B113C" w:rsidRPr="00AB5FED">
        <w:t>;</w:t>
      </w:r>
    </w:p>
    <w:p w14:paraId="131569E8" w14:textId="77777777" w:rsidR="00080512" w:rsidRPr="00AB5FED" w:rsidRDefault="001B113C">
      <w:pPr>
        <w:pStyle w:val="ZT"/>
        <w:framePr w:wrap="notBeside"/>
      </w:pPr>
      <w:r w:rsidRPr="00AB5FED">
        <w:t>Stage 2</w:t>
      </w:r>
    </w:p>
    <w:p w14:paraId="378C9F61" w14:textId="77777777" w:rsidR="00080512" w:rsidRPr="00AB5FED" w:rsidRDefault="00FC1192">
      <w:pPr>
        <w:pStyle w:val="ZT"/>
        <w:framePr w:wrap="notBeside"/>
        <w:rPr>
          <w:i/>
          <w:sz w:val="28"/>
        </w:rPr>
      </w:pPr>
      <w:r w:rsidRPr="00AB5FED">
        <w:t>(</w:t>
      </w:r>
      <w:r w:rsidRPr="00AB5FED">
        <w:rPr>
          <w:rStyle w:val="ZGSM"/>
        </w:rPr>
        <w:t xml:space="preserve">Release </w:t>
      </w:r>
      <w:r w:rsidR="00DF62CD" w:rsidRPr="00AB5FED">
        <w:rPr>
          <w:rStyle w:val="ZGSM"/>
        </w:rPr>
        <w:t>1</w:t>
      </w:r>
      <w:r w:rsidR="00620711">
        <w:rPr>
          <w:rStyle w:val="ZGSM"/>
        </w:rPr>
        <w:t>7</w:t>
      </w:r>
      <w:r w:rsidRPr="00AB5FED">
        <w:t>)</w:t>
      </w:r>
    </w:p>
    <w:p w14:paraId="28CB2BA0" w14:textId="221C0301" w:rsidR="00F0222C" w:rsidRDefault="00854984">
      <w:pPr>
        <w:pStyle w:val="ZU"/>
        <w:framePr w:h="4929" w:hRule="exact" w:wrap="notBeside"/>
        <w:tabs>
          <w:tab w:val="right" w:pos="10206"/>
        </w:tabs>
        <w:jc w:val="left"/>
      </w:pPr>
      <w:r>
        <w:rPr>
          <w:i/>
        </w:rPr>
        <w:drawing>
          <wp:inline distT="0" distB="0" distL="0" distR="0" wp14:anchorId="7169E22B" wp14:editId="00CBB644">
            <wp:extent cx="1206500" cy="83820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F0222C" w:rsidRPr="00235394">
        <w:rPr>
          <w:color w:val="0000FF"/>
        </w:rPr>
        <w:tab/>
      </w:r>
      <w:r>
        <w:drawing>
          <wp:inline distT="0" distB="0" distL="0" distR="0" wp14:anchorId="06168469" wp14:editId="249596BD">
            <wp:extent cx="1625600" cy="94615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p w14:paraId="1555555F" w14:textId="77777777" w:rsidR="00971606" w:rsidRPr="00AB5FED" w:rsidRDefault="00971606">
      <w:pPr>
        <w:pStyle w:val="ZU"/>
        <w:framePr w:h="4929" w:hRule="exact" w:wrap="notBeside"/>
        <w:tabs>
          <w:tab w:val="right" w:pos="10206"/>
        </w:tabs>
        <w:jc w:val="left"/>
      </w:pPr>
    </w:p>
    <w:p w14:paraId="05B8D27D" w14:textId="77777777" w:rsidR="00080512" w:rsidRPr="00AB5FED" w:rsidRDefault="00080512" w:rsidP="00734A5B">
      <w:pPr>
        <w:framePr w:h="1377" w:hRule="exact" w:wrap="notBeside" w:vAnchor="page" w:hAnchor="margin" w:y="15305"/>
        <w:rPr>
          <w:sz w:val="16"/>
        </w:rPr>
      </w:pPr>
      <w:r w:rsidRPr="00AB5FED">
        <w:rPr>
          <w:sz w:val="16"/>
        </w:rPr>
        <w:t>The present document has been developed within the 3</w:t>
      </w:r>
      <w:r w:rsidRPr="00AB5FED">
        <w:rPr>
          <w:sz w:val="16"/>
          <w:vertAlign w:val="superscript"/>
        </w:rPr>
        <w:t>rd</w:t>
      </w:r>
      <w:r w:rsidRPr="00AB5FED">
        <w:rPr>
          <w:sz w:val="16"/>
        </w:rPr>
        <w:t xml:space="preserve"> Generation Partnership Project (3GPP</w:t>
      </w:r>
      <w:r w:rsidRPr="00AB5FED">
        <w:rPr>
          <w:sz w:val="16"/>
          <w:vertAlign w:val="superscript"/>
        </w:rPr>
        <w:t xml:space="preserve"> TM</w:t>
      </w:r>
      <w:r w:rsidRPr="00AB5FED">
        <w:rPr>
          <w:sz w:val="16"/>
        </w:rPr>
        <w:t>) and may be further elaborated for the purposes of 3GPP.</w:t>
      </w:r>
      <w:r w:rsidRPr="00AB5FED">
        <w:rPr>
          <w:sz w:val="16"/>
        </w:rPr>
        <w:br/>
        <w:t>The present document has not been subject to any approval process by the 3GPP</w:t>
      </w:r>
      <w:r w:rsidRPr="00AB5FED">
        <w:rPr>
          <w:sz w:val="16"/>
          <w:vertAlign w:val="superscript"/>
        </w:rPr>
        <w:t xml:space="preserve"> </w:t>
      </w:r>
      <w:r w:rsidRPr="00AB5FED">
        <w:rPr>
          <w:sz w:val="16"/>
        </w:rPr>
        <w:t>Organizational Partners and shall not be implemented.</w:t>
      </w:r>
      <w:r w:rsidRPr="00AB5FED">
        <w:rPr>
          <w:sz w:val="16"/>
        </w:rPr>
        <w:br/>
        <w:t>This Specification is provided for future development work within 3GPP</w:t>
      </w:r>
      <w:r w:rsidRPr="00AB5FED">
        <w:rPr>
          <w:sz w:val="16"/>
          <w:vertAlign w:val="superscript"/>
        </w:rPr>
        <w:t xml:space="preserve"> </w:t>
      </w:r>
      <w:r w:rsidRPr="00AB5FED">
        <w:rPr>
          <w:sz w:val="16"/>
        </w:rPr>
        <w:t>only. The Organizational Partners accept no liability for any use of this Specification.</w:t>
      </w:r>
      <w:r w:rsidRPr="00AB5FED">
        <w:rPr>
          <w:sz w:val="16"/>
        </w:rPr>
        <w:br/>
        <w:t xml:space="preserve">Specifications and </w:t>
      </w:r>
      <w:r w:rsidR="00F653B8" w:rsidRPr="00AB5FED">
        <w:rPr>
          <w:sz w:val="16"/>
        </w:rPr>
        <w:t>Reports</w:t>
      </w:r>
      <w:r w:rsidRPr="00AB5FED">
        <w:rPr>
          <w:sz w:val="16"/>
        </w:rPr>
        <w:t xml:space="preserve"> for implementation of the 3GPP</w:t>
      </w:r>
      <w:r w:rsidRPr="00AB5FED">
        <w:rPr>
          <w:sz w:val="16"/>
          <w:vertAlign w:val="superscript"/>
        </w:rPr>
        <w:t xml:space="preserve"> TM</w:t>
      </w:r>
      <w:r w:rsidRPr="00AB5FED">
        <w:rPr>
          <w:sz w:val="16"/>
        </w:rPr>
        <w:t xml:space="preserve"> system should be obtained via the 3GPP Organizational Partners' Publications Offices.</w:t>
      </w:r>
    </w:p>
    <w:p w14:paraId="1E6FC8FF" w14:textId="77777777" w:rsidR="00080512" w:rsidRPr="00AB5FED" w:rsidRDefault="00080512">
      <w:pPr>
        <w:pStyle w:val="ZV"/>
        <w:framePr w:wrap="notBeside"/>
      </w:pPr>
    </w:p>
    <w:p w14:paraId="417EB255" w14:textId="77777777" w:rsidR="00080512" w:rsidRPr="00AB5FED" w:rsidRDefault="00080512"/>
    <w:bookmarkEnd w:id="0"/>
    <w:p w14:paraId="348C3C99" w14:textId="77777777" w:rsidR="00080512" w:rsidRPr="00AB5FED" w:rsidRDefault="00080512">
      <w:pPr>
        <w:sectPr w:rsidR="00080512" w:rsidRPr="00AB5FED">
          <w:footnotePr>
            <w:numRestart w:val="eachSect"/>
          </w:footnotePr>
          <w:pgSz w:w="11907" w:h="16840"/>
          <w:pgMar w:top="2268" w:right="851" w:bottom="10773" w:left="851" w:header="0" w:footer="0" w:gutter="0"/>
          <w:cols w:space="720"/>
        </w:sectPr>
      </w:pPr>
    </w:p>
    <w:p w14:paraId="02FD8BA2" w14:textId="77777777" w:rsidR="00080512" w:rsidRPr="00AB5FED" w:rsidRDefault="00080512">
      <w:bookmarkStart w:id="1" w:name="page2"/>
    </w:p>
    <w:p w14:paraId="53E2755B" w14:textId="77777777" w:rsidR="00080512" w:rsidRPr="00AB5FED" w:rsidRDefault="00080512">
      <w:pPr>
        <w:pStyle w:val="FP"/>
        <w:framePr w:wrap="notBeside" w:hAnchor="margin" w:y="1419"/>
        <w:pBdr>
          <w:bottom w:val="single" w:sz="6" w:space="1" w:color="auto"/>
        </w:pBdr>
        <w:spacing w:before="240"/>
        <w:ind w:left="2835" w:right="2835"/>
        <w:jc w:val="center"/>
      </w:pPr>
      <w:r w:rsidRPr="00AB5FED">
        <w:t>Keywords</w:t>
      </w:r>
    </w:p>
    <w:p w14:paraId="31BD040C" w14:textId="77777777" w:rsidR="00080512" w:rsidRPr="00AB5FED" w:rsidRDefault="009A7116">
      <w:pPr>
        <w:pStyle w:val="FP"/>
        <w:framePr w:wrap="notBeside" w:hAnchor="margin" w:y="1419"/>
        <w:ind w:left="2835" w:right="2835"/>
        <w:jc w:val="center"/>
        <w:rPr>
          <w:rFonts w:ascii="Arial" w:hAnsi="Arial"/>
          <w:sz w:val="18"/>
        </w:rPr>
      </w:pPr>
      <w:r w:rsidRPr="00AB5FED">
        <w:rPr>
          <w:rFonts w:ascii="Arial" w:hAnsi="Arial"/>
          <w:sz w:val="18"/>
        </w:rPr>
        <w:t>3GPP, MCPTT</w:t>
      </w:r>
    </w:p>
    <w:p w14:paraId="3B50FEA0" w14:textId="77777777" w:rsidR="00080512" w:rsidRPr="00AB5FED" w:rsidRDefault="00080512"/>
    <w:p w14:paraId="2D4517CB" w14:textId="77777777" w:rsidR="00080512" w:rsidRPr="00AB5FED" w:rsidRDefault="00080512">
      <w:pPr>
        <w:pStyle w:val="FP"/>
        <w:framePr w:wrap="notBeside" w:hAnchor="margin" w:yAlign="center"/>
        <w:spacing w:after="240"/>
        <w:ind w:left="2835" w:right="2835"/>
        <w:jc w:val="center"/>
        <w:rPr>
          <w:rFonts w:ascii="Arial" w:hAnsi="Arial"/>
          <w:b/>
          <w:i/>
        </w:rPr>
      </w:pPr>
      <w:r w:rsidRPr="00AB5FED">
        <w:rPr>
          <w:rFonts w:ascii="Arial" w:hAnsi="Arial"/>
          <w:b/>
          <w:i/>
        </w:rPr>
        <w:t>3GPP</w:t>
      </w:r>
    </w:p>
    <w:p w14:paraId="4EAE8E27" w14:textId="77777777" w:rsidR="00080512" w:rsidRPr="00AB5FED" w:rsidRDefault="00080512">
      <w:pPr>
        <w:pStyle w:val="FP"/>
        <w:framePr w:wrap="notBeside" w:hAnchor="margin" w:yAlign="center"/>
        <w:pBdr>
          <w:bottom w:val="single" w:sz="6" w:space="1" w:color="auto"/>
        </w:pBdr>
        <w:ind w:left="2835" w:right="2835"/>
        <w:jc w:val="center"/>
      </w:pPr>
      <w:r w:rsidRPr="00AB5FED">
        <w:t>Postal address</w:t>
      </w:r>
    </w:p>
    <w:p w14:paraId="19904BFB" w14:textId="77777777" w:rsidR="00080512" w:rsidRPr="00AB5FED" w:rsidRDefault="00080512">
      <w:pPr>
        <w:pStyle w:val="FP"/>
        <w:framePr w:wrap="notBeside" w:hAnchor="margin" w:yAlign="center"/>
        <w:ind w:left="2835" w:right="2835"/>
        <w:jc w:val="center"/>
        <w:rPr>
          <w:rFonts w:ascii="Arial" w:hAnsi="Arial"/>
          <w:sz w:val="18"/>
        </w:rPr>
      </w:pPr>
    </w:p>
    <w:p w14:paraId="4FBF9F8B" w14:textId="77777777" w:rsidR="00080512" w:rsidRPr="00AB5FED" w:rsidRDefault="00080512">
      <w:pPr>
        <w:pStyle w:val="FP"/>
        <w:framePr w:wrap="notBeside" w:hAnchor="margin" w:yAlign="center"/>
        <w:pBdr>
          <w:bottom w:val="single" w:sz="6" w:space="1" w:color="auto"/>
        </w:pBdr>
        <w:spacing w:before="240"/>
        <w:ind w:left="2835" w:right="2835"/>
        <w:jc w:val="center"/>
        <w:rPr>
          <w:lang w:val="fr-FR"/>
        </w:rPr>
      </w:pPr>
      <w:r w:rsidRPr="00AB5FED">
        <w:rPr>
          <w:lang w:val="fr-FR"/>
        </w:rPr>
        <w:t>3GPP support office address</w:t>
      </w:r>
    </w:p>
    <w:p w14:paraId="05587CA7" w14:textId="77777777" w:rsidR="00080512" w:rsidRPr="00AB5FED" w:rsidRDefault="00080512">
      <w:pPr>
        <w:pStyle w:val="FP"/>
        <w:framePr w:wrap="notBeside" w:hAnchor="margin" w:yAlign="center"/>
        <w:ind w:left="2835" w:right="2835"/>
        <w:jc w:val="center"/>
        <w:rPr>
          <w:rFonts w:ascii="Arial" w:hAnsi="Arial"/>
          <w:sz w:val="18"/>
          <w:lang w:val="fr-FR"/>
        </w:rPr>
      </w:pPr>
      <w:r w:rsidRPr="00AB5FED">
        <w:rPr>
          <w:rFonts w:ascii="Arial" w:hAnsi="Arial"/>
          <w:sz w:val="18"/>
          <w:lang w:val="fr-FR"/>
        </w:rPr>
        <w:t>650 Route des Lucioles - Sophia Antipolis</w:t>
      </w:r>
    </w:p>
    <w:p w14:paraId="2EB2CE63" w14:textId="77777777" w:rsidR="00080512" w:rsidRPr="00AB5FED" w:rsidRDefault="00080512">
      <w:pPr>
        <w:pStyle w:val="FP"/>
        <w:framePr w:wrap="notBeside" w:hAnchor="margin" w:yAlign="center"/>
        <w:ind w:left="2835" w:right="2835"/>
        <w:jc w:val="center"/>
        <w:rPr>
          <w:rFonts w:ascii="Arial" w:hAnsi="Arial"/>
          <w:sz w:val="18"/>
          <w:lang w:val="fr-FR"/>
        </w:rPr>
      </w:pPr>
      <w:r w:rsidRPr="00AB5FED">
        <w:rPr>
          <w:rFonts w:ascii="Arial" w:hAnsi="Arial"/>
          <w:sz w:val="18"/>
          <w:lang w:val="fr-FR"/>
        </w:rPr>
        <w:t>Valbonne - FRANCE</w:t>
      </w:r>
    </w:p>
    <w:p w14:paraId="1CA47CE4" w14:textId="77777777" w:rsidR="00080512" w:rsidRPr="00AB5FED" w:rsidRDefault="00080512">
      <w:pPr>
        <w:pStyle w:val="FP"/>
        <w:framePr w:wrap="notBeside" w:hAnchor="margin" w:yAlign="center"/>
        <w:spacing w:after="20"/>
        <w:ind w:left="2835" w:right="2835"/>
        <w:jc w:val="center"/>
        <w:rPr>
          <w:rFonts w:ascii="Arial" w:hAnsi="Arial"/>
          <w:sz w:val="18"/>
        </w:rPr>
      </w:pPr>
      <w:r w:rsidRPr="00AB5FED">
        <w:rPr>
          <w:rFonts w:ascii="Arial" w:hAnsi="Arial"/>
          <w:sz w:val="18"/>
        </w:rPr>
        <w:t>Tel.: +33 4 92 94 42 00 Fax: +33 4 93 65 47 16</w:t>
      </w:r>
    </w:p>
    <w:p w14:paraId="6D57F0E5" w14:textId="77777777" w:rsidR="00080512" w:rsidRPr="00AB5FED" w:rsidRDefault="00080512">
      <w:pPr>
        <w:pStyle w:val="FP"/>
        <w:framePr w:wrap="notBeside" w:hAnchor="margin" w:yAlign="center"/>
        <w:pBdr>
          <w:bottom w:val="single" w:sz="6" w:space="1" w:color="auto"/>
        </w:pBdr>
        <w:spacing w:before="240"/>
        <w:ind w:left="2835" w:right="2835"/>
        <w:jc w:val="center"/>
      </w:pPr>
      <w:r w:rsidRPr="00AB5FED">
        <w:t>Internet</w:t>
      </w:r>
    </w:p>
    <w:p w14:paraId="61C178A0" w14:textId="77777777" w:rsidR="00080512" w:rsidRPr="00AB5FED" w:rsidRDefault="00080512">
      <w:pPr>
        <w:pStyle w:val="FP"/>
        <w:framePr w:wrap="notBeside" w:hAnchor="margin" w:yAlign="center"/>
        <w:ind w:left="2835" w:right="2835"/>
        <w:jc w:val="center"/>
        <w:rPr>
          <w:rFonts w:ascii="Arial" w:hAnsi="Arial"/>
          <w:sz w:val="18"/>
        </w:rPr>
      </w:pPr>
      <w:r w:rsidRPr="00AB5FED">
        <w:rPr>
          <w:rFonts w:ascii="Arial" w:hAnsi="Arial"/>
          <w:sz w:val="18"/>
        </w:rPr>
        <w:t>http://www.3gpp.org</w:t>
      </w:r>
    </w:p>
    <w:p w14:paraId="563D80A5" w14:textId="77777777" w:rsidR="00080512" w:rsidRPr="00AB5FED" w:rsidRDefault="00080512"/>
    <w:p w14:paraId="107D10B6" w14:textId="77777777" w:rsidR="00080512" w:rsidRPr="00AB5FE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B5FED">
        <w:rPr>
          <w:rFonts w:ascii="Arial" w:hAnsi="Arial"/>
          <w:b/>
          <w:i/>
          <w:noProof/>
        </w:rPr>
        <w:t>Copyright Notification</w:t>
      </w:r>
    </w:p>
    <w:p w14:paraId="28F6D6A2" w14:textId="77777777" w:rsidR="00080512" w:rsidRPr="00AB5FED" w:rsidRDefault="00080512" w:rsidP="00FA1266">
      <w:pPr>
        <w:pStyle w:val="FP"/>
        <w:framePr w:h="3057" w:hRule="exact" w:wrap="notBeside" w:vAnchor="page" w:hAnchor="margin" w:y="12605"/>
        <w:jc w:val="center"/>
        <w:rPr>
          <w:noProof/>
        </w:rPr>
      </w:pPr>
      <w:r w:rsidRPr="00AB5FED">
        <w:rPr>
          <w:noProof/>
        </w:rPr>
        <w:t>No part may be reproduced except as authorized by written permission.</w:t>
      </w:r>
      <w:r w:rsidRPr="00AB5FED">
        <w:rPr>
          <w:noProof/>
        </w:rPr>
        <w:br/>
        <w:t>The copyright and the foregoing restriction extend to reproduction in all media.</w:t>
      </w:r>
    </w:p>
    <w:p w14:paraId="2094C764" w14:textId="77777777" w:rsidR="00080512" w:rsidRPr="00AB5FED" w:rsidRDefault="00080512" w:rsidP="00FA1266">
      <w:pPr>
        <w:pStyle w:val="FP"/>
        <w:framePr w:h="3057" w:hRule="exact" w:wrap="notBeside" w:vAnchor="page" w:hAnchor="margin" w:y="12605"/>
        <w:jc w:val="center"/>
        <w:rPr>
          <w:noProof/>
        </w:rPr>
      </w:pPr>
    </w:p>
    <w:p w14:paraId="06B20632" w14:textId="698D41E3" w:rsidR="00080512" w:rsidRPr="00AB5FED" w:rsidRDefault="00DC309B" w:rsidP="00FA1266">
      <w:pPr>
        <w:pStyle w:val="FP"/>
        <w:framePr w:h="3057" w:hRule="exact" w:wrap="notBeside" w:vAnchor="page" w:hAnchor="margin" w:y="12605"/>
        <w:jc w:val="center"/>
        <w:rPr>
          <w:noProof/>
          <w:sz w:val="18"/>
        </w:rPr>
      </w:pPr>
      <w:r w:rsidRPr="00AB5FED">
        <w:rPr>
          <w:noProof/>
          <w:sz w:val="18"/>
        </w:rPr>
        <w:t>© 20</w:t>
      </w:r>
      <w:r w:rsidR="00CD3CBE">
        <w:rPr>
          <w:noProof/>
          <w:sz w:val="18"/>
        </w:rPr>
        <w:t>2</w:t>
      </w:r>
      <w:r w:rsidR="00E866D7">
        <w:rPr>
          <w:noProof/>
          <w:sz w:val="18"/>
        </w:rPr>
        <w:t>3</w:t>
      </w:r>
      <w:r w:rsidR="00080512" w:rsidRPr="00AB5FED">
        <w:rPr>
          <w:noProof/>
          <w:sz w:val="18"/>
        </w:rPr>
        <w:t>, 3GPP Organizational Partners (ARIB, ATIS, CCSA, ETSI,</w:t>
      </w:r>
      <w:r w:rsidR="00F22EC7" w:rsidRPr="00AB5FED">
        <w:rPr>
          <w:noProof/>
          <w:sz w:val="18"/>
        </w:rPr>
        <w:t xml:space="preserve"> TSDSI, </w:t>
      </w:r>
      <w:r w:rsidR="00080512" w:rsidRPr="00AB5FED">
        <w:rPr>
          <w:noProof/>
          <w:sz w:val="18"/>
        </w:rPr>
        <w:t>TTA, TTC).</w:t>
      </w:r>
      <w:bookmarkStart w:id="2" w:name="copyrightaddon"/>
      <w:bookmarkEnd w:id="2"/>
    </w:p>
    <w:p w14:paraId="76A46ED9" w14:textId="77777777" w:rsidR="00734A5B" w:rsidRPr="00AB5FED" w:rsidRDefault="00080512" w:rsidP="00FA1266">
      <w:pPr>
        <w:pStyle w:val="FP"/>
        <w:framePr w:h="3057" w:hRule="exact" w:wrap="notBeside" w:vAnchor="page" w:hAnchor="margin" w:y="12605"/>
        <w:jc w:val="center"/>
        <w:rPr>
          <w:noProof/>
          <w:sz w:val="18"/>
        </w:rPr>
      </w:pPr>
      <w:r w:rsidRPr="00AB5FED">
        <w:rPr>
          <w:noProof/>
          <w:sz w:val="18"/>
        </w:rPr>
        <w:t>All rights reserved.</w:t>
      </w:r>
    </w:p>
    <w:p w14:paraId="1D3D6E00" w14:textId="77777777" w:rsidR="00FC1192" w:rsidRPr="00AB5FED" w:rsidRDefault="00FC1192" w:rsidP="00FA1266">
      <w:pPr>
        <w:pStyle w:val="FP"/>
        <w:framePr w:h="3057" w:hRule="exact" w:wrap="notBeside" w:vAnchor="page" w:hAnchor="margin" w:y="12605"/>
        <w:rPr>
          <w:noProof/>
          <w:sz w:val="18"/>
        </w:rPr>
      </w:pPr>
    </w:p>
    <w:p w14:paraId="58B1B085" w14:textId="77777777" w:rsidR="00734A5B" w:rsidRPr="00AB5FED" w:rsidRDefault="00734A5B" w:rsidP="00FA1266">
      <w:pPr>
        <w:pStyle w:val="FP"/>
        <w:framePr w:h="3057" w:hRule="exact" w:wrap="notBeside" w:vAnchor="page" w:hAnchor="margin" w:y="12605"/>
        <w:rPr>
          <w:noProof/>
          <w:sz w:val="18"/>
        </w:rPr>
      </w:pPr>
      <w:r w:rsidRPr="00AB5FED">
        <w:rPr>
          <w:noProof/>
          <w:sz w:val="18"/>
        </w:rPr>
        <w:t>UMTS™ is a Trade Mark of ETSI registered for the benefit of its members</w:t>
      </w:r>
    </w:p>
    <w:p w14:paraId="33CDB2D6" w14:textId="77777777" w:rsidR="00080512" w:rsidRPr="00AB5FED" w:rsidRDefault="00734A5B" w:rsidP="00FA1266">
      <w:pPr>
        <w:pStyle w:val="FP"/>
        <w:framePr w:h="3057" w:hRule="exact" w:wrap="notBeside" w:vAnchor="page" w:hAnchor="margin" w:y="12605"/>
        <w:rPr>
          <w:noProof/>
          <w:sz w:val="18"/>
        </w:rPr>
      </w:pPr>
      <w:r w:rsidRPr="00AB5FED">
        <w:rPr>
          <w:noProof/>
          <w:sz w:val="18"/>
        </w:rPr>
        <w:t>3GPP™ is a Trade Mark of ETSI registered for the benefit of its Members and of the 3GPP Organizational Partners</w:t>
      </w:r>
      <w:r w:rsidR="00080512" w:rsidRPr="00AB5FED">
        <w:rPr>
          <w:noProof/>
          <w:sz w:val="18"/>
        </w:rPr>
        <w:br/>
      </w:r>
      <w:r w:rsidR="00FA1266" w:rsidRPr="00AB5FED">
        <w:rPr>
          <w:noProof/>
          <w:sz w:val="18"/>
        </w:rPr>
        <w:t>LTE™ is a Trade Mark of ETSI registered for the benefit of its Members and of the 3GPP Organizational Partners</w:t>
      </w:r>
    </w:p>
    <w:p w14:paraId="75529162" w14:textId="77777777" w:rsidR="00FA1266" w:rsidRPr="00AB5FED" w:rsidRDefault="00FA1266" w:rsidP="00FA1266">
      <w:pPr>
        <w:pStyle w:val="FP"/>
        <w:framePr w:h="3057" w:hRule="exact" w:wrap="notBeside" w:vAnchor="page" w:hAnchor="margin" w:y="12605"/>
        <w:rPr>
          <w:noProof/>
          <w:sz w:val="18"/>
        </w:rPr>
      </w:pPr>
      <w:r w:rsidRPr="00AB5FED">
        <w:rPr>
          <w:noProof/>
          <w:sz w:val="18"/>
        </w:rPr>
        <w:t>GSM® and the GSM logo are registered and owned by the GSM Association</w:t>
      </w:r>
    </w:p>
    <w:bookmarkEnd w:id="1"/>
    <w:p w14:paraId="7BA04E0A" w14:textId="77777777" w:rsidR="00080512" w:rsidRPr="00AB5FED" w:rsidRDefault="00080512" w:rsidP="00AC26F2">
      <w:pPr>
        <w:pStyle w:val="TT"/>
        <w:outlineLvl w:val="0"/>
      </w:pPr>
      <w:r w:rsidRPr="00AB5FED">
        <w:br w:type="page"/>
      </w:r>
      <w:r w:rsidRPr="00AB5FED">
        <w:lastRenderedPageBreak/>
        <w:t>Contents</w:t>
      </w:r>
    </w:p>
    <w:p w14:paraId="334BF043" w14:textId="725CFFEC" w:rsidR="002A6C56" w:rsidRDefault="004D3578">
      <w:pPr>
        <w:pStyle w:val="TOC1"/>
        <w:rPr>
          <w:rFonts w:asciiTheme="minorHAnsi" w:eastAsiaTheme="minorEastAsia" w:hAnsiTheme="minorHAnsi" w:cstheme="minorBidi"/>
          <w:noProof/>
          <w:kern w:val="2"/>
          <w:szCs w:val="22"/>
          <w:lang w:eastAsia="en-GB"/>
          <w14:ligatures w14:val="standardContextual"/>
        </w:rPr>
      </w:pPr>
      <w:r w:rsidRPr="00AB5FED">
        <w:fldChar w:fldCharType="begin"/>
      </w:r>
      <w:r w:rsidRPr="00AB5FED">
        <w:instrText xml:space="preserve"> TOC \o "1-9" </w:instrText>
      </w:r>
      <w:r w:rsidRPr="00AB5FED">
        <w:fldChar w:fldCharType="separate"/>
      </w:r>
      <w:r w:rsidR="002A6C56">
        <w:rPr>
          <w:noProof/>
        </w:rPr>
        <w:t>Foreword</w:t>
      </w:r>
      <w:r w:rsidR="002A6C56">
        <w:rPr>
          <w:noProof/>
        </w:rPr>
        <w:tab/>
      </w:r>
      <w:r w:rsidR="002A6C56">
        <w:rPr>
          <w:noProof/>
        </w:rPr>
        <w:fldChar w:fldCharType="begin"/>
      </w:r>
      <w:r w:rsidR="002A6C56">
        <w:rPr>
          <w:noProof/>
        </w:rPr>
        <w:instrText xml:space="preserve"> PAGEREF _Toc154938147 \h </w:instrText>
      </w:r>
      <w:r w:rsidR="002A6C56">
        <w:rPr>
          <w:noProof/>
        </w:rPr>
      </w:r>
      <w:r w:rsidR="002A6C56">
        <w:rPr>
          <w:noProof/>
        </w:rPr>
        <w:fldChar w:fldCharType="separate"/>
      </w:r>
      <w:r w:rsidR="002A6C56">
        <w:rPr>
          <w:noProof/>
        </w:rPr>
        <w:t>11</w:t>
      </w:r>
      <w:r w:rsidR="002A6C56">
        <w:rPr>
          <w:noProof/>
        </w:rPr>
        <w:fldChar w:fldCharType="end"/>
      </w:r>
    </w:p>
    <w:p w14:paraId="034D14A2" w14:textId="2E4E91B4"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_Toc154938148 \h </w:instrText>
      </w:r>
      <w:r>
        <w:rPr>
          <w:noProof/>
        </w:rPr>
      </w:r>
      <w:r>
        <w:rPr>
          <w:noProof/>
        </w:rPr>
        <w:fldChar w:fldCharType="separate"/>
      </w:r>
      <w:r>
        <w:rPr>
          <w:noProof/>
        </w:rPr>
        <w:t>12</w:t>
      </w:r>
      <w:r>
        <w:rPr>
          <w:noProof/>
        </w:rPr>
        <w:fldChar w:fldCharType="end"/>
      </w:r>
    </w:p>
    <w:p w14:paraId="3F1D399B" w14:textId="6DCD0C8D"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_Toc154938149 \h </w:instrText>
      </w:r>
      <w:r>
        <w:rPr>
          <w:noProof/>
        </w:rPr>
      </w:r>
      <w:r>
        <w:rPr>
          <w:noProof/>
        </w:rPr>
        <w:fldChar w:fldCharType="separate"/>
      </w:r>
      <w:r>
        <w:rPr>
          <w:noProof/>
        </w:rPr>
        <w:t>12</w:t>
      </w:r>
      <w:r>
        <w:rPr>
          <w:noProof/>
        </w:rPr>
        <w:fldChar w:fldCharType="end"/>
      </w:r>
    </w:p>
    <w:p w14:paraId="5F37D656" w14:textId="08CF5726"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_Toc154938150 \h </w:instrText>
      </w:r>
      <w:r>
        <w:rPr>
          <w:noProof/>
        </w:rPr>
      </w:r>
      <w:r>
        <w:rPr>
          <w:noProof/>
        </w:rPr>
        <w:fldChar w:fldCharType="separate"/>
      </w:r>
      <w:r>
        <w:rPr>
          <w:noProof/>
        </w:rPr>
        <w:t>13</w:t>
      </w:r>
      <w:r>
        <w:rPr>
          <w:noProof/>
        </w:rPr>
        <w:fldChar w:fldCharType="end"/>
      </w:r>
    </w:p>
    <w:p w14:paraId="7C2688B7" w14:textId="3733E9F3"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_Toc154938151 \h </w:instrText>
      </w:r>
      <w:r>
        <w:rPr>
          <w:noProof/>
        </w:rPr>
      </w:r>
      <w:r>
        <w:rPr>
          <w:noProof/>
        </w:rPr>
        <w:fldChar w:fldCharType="separate"/>
      </w:r>
      <w:r>
        <w:rPr>
          <w:noProof/>
        </w:rPr>
        <w:t>13</w:t>
      </w:r>
      <w:r>
        <w:rPr>
          <w:noProof/>
        </w:rPr>
        <w:fldChar w:fldCharType="end"/>
      </w:r>
    </w:p>
    <w:p w14:paraId="6D57CEC3" w14:textId="7783551A"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_Toc154938152 \h </w:instrText>
      </w:r>
      <w:r>
        <w:rPr>
          <w:noProof/>
        </w:rPr>
      </w:r>
      <w:r>
        <w:rPr>
          <w:noProof/>
        </w:rPr>
        <w:fldChar w:fldCharType="separate"/>
      </w:r>
      <w:r>
        <w:rPr>
          <w:noProof/>
        </w:rPr>
        <w:t>14</w:t>
      </w:r>
      <w:r>
        <w:rPr>
          <w:noProof/>
        </w:rPr>
        <w:fldChar w:fldCharType="end"/>
      </w:r>
    </w:p>
    <w:p w14:paraId="5CA3F976" w14:textId="25BB4E99"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_Toc154938153 \h </w:instrText>
      </w:r>
      <w:r>
        <w:rPr>
          <w:noProof/>
        </w:rPr>
      </w:r>
      <w:r>
        <w:rPr>
          <w:noProof/>
        </w:rPr>
        <w:fldChar w:fldCharType="separate"/>
      </w:r>
      <w:r>
        <w:rPr>
          <w:noProof/>
        </w:rPr>
        <w:t>15</w:t>
      </w:r>
      <w:r>
        <w:rPr>
          <w:noProof/>
        </w:rPr>
        <w:fldChar w:fldCharType="end"/>
      </w:r>
    </w:p>
    <w:p w14:paraId="19A60FFE" w14:textId="23DA3690"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_Toc154938154 \h </w:instrText>
      </w:r>
      <w:r>
        <w:rPr>
          <w:noProof/>
        </w:rPr>
      </w:r>
      <w:r>
        <w:rPr>
          <w:noProof/>
        </w:rPr>
        <w:fldChar w:fldCharType="separate"/>
      </w:r>
      <w:r>
        <w:rPr>
          <w:noProof/>
        </w:rPr>
        <w:t>16</w:t>
      </w:r>
      <w:r>
        <w:rPr>
          <w:noProof/>
        </w:rPr>
        <w:fldChar w:fldCharType="end"/>
      </w:r>
    </w:p>
    <w:p w14:paraId="12C03AE0" w14:textId="410B08F8"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_Toc154938155 \h </w:instrText>
      </w:r>
      <w:r>
        <w:rPr>
          <w:noProof/>
        </w:rPr>
      </w:r>
      <w:r>
        <w:rPr>
          <w:noProof/>
        </w:rPr>
        <w:fldChar w:fldCharType="separate"/>
      </w:r>
      <w:r>
        <w:rPr>
          <w:noProof/>
        </w:rPr>
        <w:t>16</w:t>
      </w:r>
      <w:r>
        <w:rPr>
          <w:noProof/>
        </w:rPr>
        <w:fldChar w:fldCharType="end"/>
      </w:r>
    </w:p>
    <w:p w14:paraId="739F4E4E" w14:textId="662E39E5"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Media routing requirements</w:t>
      </w:r>
      <w:r>
        <w:rPr>
          <w:noProof/>
        </w:rPr>
        <w:tab/>
      </w:r>
      <w:r>
        <w:rPr>
          <w:noProof/>
        </w:rPr>
        <w:fldChar w:fldCharType="begin"/>
      </w:r>
      <w:r>
        <w:rPr>
          <w:noProof/>
        </w:rPr>
        <w:instrText xml:space="preserve"> PAGEREF _Toc154938156 \h </w:instrText>
      </w:r>
      <w:r>
        <w:rPr>
          <w:noProof/>
        </w:rPr>
      </w:r>
      <w:r>
        <w:rPr>
          <w:noProof/>
        </w:rPr>
        <w:fldChar w:fldCharType="separate"/>
      </w:r>
      <w:r>
        <w:rPr>
          <w:noProof/>
        </w:rPr>
        <w:t>16</w:t>
      </w:r>
      <w:r>
        <w:rPr>
          <w:noProof/>
        </w:rPr>
        <w:fldChar w:fldCharType="end"/>
      </w:r>
    </w:p>
    <w:p w14:paraId="418C099C" w14:textId="3007B6FF"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Requirements for user identity management</w:t>
      </w:r>
      <w:r>
        <w:rPr>
          <w:noProof/>
        </w:rPr>
        <w:tab/>
      </w:r>
      <w:r>
        <w:rPr>
          <w:noProof/>
        </w:rPr>
        <w:fldChar w:fldCharType="begin"/>
      </w:r>
      <w:r>
        <w:rPr>
          <w:noProof/>
        </w:rPr>
        <w:instrText xml:space="preserve"> PAGEREF _Toc154938157 \h </w:instrText>
      </w:r>
      <w:r>
        <w:rPr>
          <w:noProof/>
        </w:rPr>
      </w:r>
      <w:r>
        <w:rPr>
          <w:noProof/>
        </w:rPr>
        <w:fldChar w:fldCharType="separate"/>
      </w:r>
      <w:r>
        <w:rPr>
          <w:noProof/>
        </w:rPr>
        <w:t>16</w:t>
      </w:r>
      <w:r>
        <w:rPr>
          <w:noProof/>
        </w:rPr>
        <w:fldChar w:fldCharType="end"/>
      </w:r>
    </w:p>
    <w:p w14:paraId="34598881" w14:textId="4C4D72C2"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group affiliation and MCPTT group de-affiliation</w:t>
      </w:r>
      <w:r>
        <w:rPr>
          <w:noProof/>
        </w:rPr>
        <w:tab/>
      </w:r>
      <w:r>
        <w:rPr>
          <w:noProof/>
        </w:rPr>
        <w:fldChar w:fldCharType="begin"/>
      </w:r>
      <w:r>
        <w:rPr>
          <w:noProof/>
        </w:rPr>
        <w:instrText xml:space="preserve"> PAGEREF _Toc154938158 \h </w:instrText>
      </w:r>
      <w:r>
        <w:rPr>
          <w:noProof/>
        </w:rPr>
      </w:r>
      <w:r>
        <w:rPr>
          <w:noProof/>
        </w:rPr>
        <w:fldChar w:fldCharType="separate"/>
      </w:r>
      <w:r>
        <w:rPr>
          <w:noProof/>
        </w:rPr>
        <w:t>17</w:t>
      </w:r>
      <w:r>
        <w:rPr>
          <w:noProof/>
        </w:rPr>
        <w:fldChar w:fldCharType="end"/>
      </w:r>
    </w:p>
    <w:p w14:paraId="69D686BE" w14:textId="00DAB0E7"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call requirements</w:t>
      </w:r>
      <w:r>
        <w:rPr>
          <w:noProof/>
        </w:rPr>
        <w:tab/>
      </w:r>
      <w:r>
        <w:rPr>
          <w:noProof/>
        </w:rPr>
        <w:fldChar w:fldCharType="begin"/>
      </w:r>
      <w:r>
        <w:rPr>
          <w:noProof/>
        </w:rPr>
        <w:instrText xml:space="preserve"> PAGEREF _Toc154938159 \h </w:instrText>
      </w:r>
      <w:r>
        <w:rPr>
          <w:noProof/>
        </w:rPr>
      </w:r>
      <w:r>
        <w:rPr>
          <w:noProof/>
        </w:rPr>
        <w:fldChar w:fldCharType="separate"/>
      </w:r>
      <w:r>
        <w:rPr>
          <w:noProof/>
        </w:rPr>
        <w:t>17</w:t>
      </w:r>
      <w:r>
        <w:rPr>
          <w:noProof/>
        </w:rPr>
        <w:fldChar w:fldCharType="end"/>
      </w:r>
    </w:p>
    <w:p w14:paraId="65FC049B" w14:textId="1CE573B3"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_Toc154938160 \h </w:instrText>
      </w:r>
      <w:r>
        <w:rPr>
          <w:noProof/>
        </w:rPr>
      </w:r>
      <w:r>
        <w:rPr>
          <w:noProof/>
        </w:rPr>
        <w:fldChar w:fldCharType="separate"/>
      </w:r>
      <w:r>
        <w:rPr>
          <w:noProof/>
        </w:rPr>
        <w:t>17</w:t>
      </w:r>
      <w:r>
        <w:rPr>
          <w:noProof/>
        </w:rPr>
        <w:fldChar w:fldCharType="end"/>
      </w:r>
    </w:p>
    <w:p w14:paraId="1049A97E" w14:textId="445A62EC"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Group call requirements</w:t>
      </w:r>
      <w:r>
        <w:rPr>
          <w:noProof/>
        </w:rPr>
        <w:tab/>
      </w:r>
      <w:r>
        <w:rPr>
          <w:noProof/>
        </w:rPr>
        <w:fldChar w:fldCharType="begin"/>
      </w:r>
      <w:r>
        <w:rPr>
          <w:noProof/>
        </w:rPr>
        <w:instrText xml:space="preserve"> PAGEREF _Toc154938161 \h </w:instrText>
      </w:r>
      <w:r>
        <w:rPr>
          <w:noProof/>
        </w:rPr>
      </w:r>
      <w:r>
        <w:rPr>
          <w:noProof/>
        </w:rPr>
        <w:fldChar w:fldCharType="separate"/>
      </w:r>
      <w:r>
        <w:rPr>
          <w:noProof/>
        </w:rPr>
        <w:t>17</w:t>
      </w:r>
      <w:r>
        <w:rPr>
          <w:noProof/>
        </w:rPr>
        <w:fldChar w:fldCharType="end"/>
      </w:r>
    </w:p>
    <w:p w14:paraId="74F811EC" w14:textId="2CAFE4FD"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GCS AS requirements for the MCPTT service</w:t>
      </w:r>
      <w:r>
        <w:rPr>
          <w:noProof/>
        </w:rPr>
        <w:tab/>
      </w:r>
      <w:r>
        <w:rPr>
          <w:noProof/>
        </w:rPr>
        <w:fldChar w:fldCharType="begin"/>
      </w:r>
      <w:r>
        <w:rPr>
          <w:noProof/>
        </w:rPr>
        <w:instrText xml:space="preserve"> PAGEREF _Toc154938162 \h </w:instrText>
      </w:r>
      <w:r>
        <w:rPr>
          <w:noProof/>
        </w:rPr>
      </w:r>
      <w:r>
        <w:rPr>
          <w:noProof/>
        </w:rPr>
        <w:fldChar w:fldCharType="separate"/>
      </w:r>
      <w:r>
        <w:rPr>
          <w:noProof/>
        </w:rPr>
        <w:t>17</w:t>
      </w:r>
      <w:r>
        <w:rPr>
          <w:noProof/>
        </w:rPr>
        <w:fldChar w:fldCharType="end"/>
      </w:r>
    </w:p>
    <w:p w14:paraId="6BD4920D" w14:textId="34DE3D18"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lang w:eastAsia="zh-CN"/>
        </w:rPr>
        <w:t>Group selection</w:t>
      </w:r>
      <w:r>
        <w:rPr>
          <w:noProof/>
        </w:rPr>
        <w:tab/>
      </w:r>
      <w:r>
        <w:rPr>
          <w:noProof/>
        </w:rPr>
        <w:fldChar w:fldCharType="begin"/>
      </w:r>
      <w:r>
        <w:rPr>
          <w:noProof/>
        </w:rPr>
        <w:instrText xml:space="preserve"> PAGEREF _Toc154938163 \h </w:instrText>
      </w:r>
      <w:r>
        <w:rPr>
          <w:noProof/>
        </w:rPr>
      </w:r>
      <w:r>
        <w:rPr>
          <w:noProof/>
        </w:rPr>
        <w:fldChar w:fldCharType="separate"/>
      </w:r>
      <w:r>
        <w:rPr>
          <w:noProof/>
        </w:rPr>
        <w:t>17</w:t>
      </w:r>
      <w:r>
        <w:rPr>
          <w:noProof/>
        </w:rPr>
        <w:fldChar w:fldCharType="end"/>
      </w:r>
    </w:p>
    <w:p w14:paraId="54F3FEB9" w14:textId="4FA11A72"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_Toc154938164 \h </w:instrText>
      </w:r>
      <w:r>
        <w:rPr>
          <w:noProof/>
        </w:rPr>
      </w:r>
      <w:r>
        <w:rPr>
          <w:noProof/>
        </w:rPr>
        <w:fldChar w:fldCharType="separate"/>
      </w:r>
      <w:r>
        <w:rPr>
          <w:noProof/>
        </w:rPr>
        <w:t>17</w:t>
      </w:r>
      <w:r>
        <w:rPr>
          <w:noProof/>
        </w:rPr>
        <w:fldChar w:fldCharType="end"/>
      </w:r>
    </w:p>
    <w:p w14:paraId="2F7FDEBE" w14:textId="0E38C57F"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_Toc154938165 \h </w:instrText>
      </w:r>
      <w:r>
        <w:rPr>
          <w:noProof/>
        </w:rPr>
      </w:r>
      <w:r>
        <w:rPr>
          <w:noProof/>
        </w:rPr>
        <w:fldChar w:fldCharType="separate"/>
      </w:r>
      <w:r>
        <w:rPr>
          <w:noProof/>
        </w:rPr>
        <w:t>17</w:t>
      </w:r>
      <w:r>
        <w:rPr>
          <w:noProof/>
        </w:rPr>
        <w:fldChar w:fldCharType="end"/>
      </w:r>
    </w:p>
    <w:p w14:paraId="5790E934" w14:textId="0C3E94F4"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_Toc154938166 \h </w:instrText>
      </w:r>
      <w:r>
        <w:rPr>
          <w:noProof/>
        </w:rPr>
      </w:r>
      <w:r>
        <w:rPr>
          <w:noProof/>
        </w:rPr>
        <w:fldChar w:fldCharType="separate"/>
      </w:r>
      <w:r>
        <w:rPr>
          <w:noProof/>
        </w:rPr>
        <w:t>17</w:t>
      </w:r>
      <w:r>
        <w:rPr>
          <w:noProof/>
        </w:rPr>
        <w:fldChar w:fldCharType="end"/>
      </w:r>
    </w:p>
    <w:p w14:paraId="6D4F42FC" w14:textId="6EEC3C5B"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5.7.2.1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_Toc154938167 \h </w:instrText>
      </w:r>
      <w:r>
        <w:rPr>
          <w:noProof/>
        </w:rPr>
      </w:r>
      <w:r>
        <w:rPr>
          <w:noProof/>
        </w:rPr>
        <w:fldChar w:fldCharType="separate"/>
      </w:r>
      <w:r>
        <w:rPr>
          <w:noProof/>
        </w:rPr>
        <w:t>17</w:t>
      </w:r>
      <w:r>
        <w:rPr>
          <w:noProof/>
        </w:rPr>
        <w:fldChar w:fldCharType="end"/>
      </w:r>
    </w:p>
    <w:p w14:paraId="14C9A83F" w14:textId="2F3BA433"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5.7.2.2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_Toc154938168 \h </w:instrText>
      </w:r>
      <w:r>
        <w:rPr>
          <w:noProof/>
        </w:rPr>
      </w:r>
      <w:r>
        <w:rPr>
          <w:noProof/>
        </w:rPr>
        <w:fldChar w:fldCharType="separate"/>
      </w:r>
      <w:r>
        <w:rPr>
          <w:noProof/>
        </w:rPr>
        <w:t>17</w:t>
      </w:r>
      <w:r>
        <w:rPr>
          <w:noProof/>
        </w:rPr>
        <w:fldChar w:fldCharType="end"/>
      </w:r>
    </w:p>
    <w:p w14:paraId="1748458B" w14:textId="502548A6"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EPS unicast bearer considerations for MCPTT</w:t>
      </w:r>
      <w:r>
        <w:rPr>
          <w:noProof/>
        </w:rPr>
        <w:tab/>
      </w:r>
      <w:r>
        <w:rPr>
          <w:noProof/>
        </w:rPr>
        <w:fldChar w:fldCharType="begin"/>
      </w:r>
      <w:r>
        <w:rPr>
          <w:noProof/>
        </w:rPr>
        <w:instrText xml:space="preserve"> PAGEREF _Toc154938169 \h </w:instrText>
      </w:r>
      <w:r>
        <w:rPr>
          <w:noProof/>
        </w:rPr>
      </w:r>
      <w:r>
        <w:rPr>
          <w:noProof/>
        </w:rPr>
        <w:fldChar w:fldCharType="separate"/>
      </w:r>
      <w:r>
        <w:rPr>
          <w:noProof/>
        </w:rPr>
        <w:t>17</w:t>
      </w:r>
      <w:r>
        <w:rPr>
          <w:noProof/>
        </w:rPr>
        <w:fldChar w:fldCharType="end"/>
      </w:r>
    </w:p>
    <w:p w14:paraId="4AA09201" w14:textId="78AD01CE"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_Toc154938170 \h </w:instrText>
      </w:r>
      <w:r>
        <w:rPr>
          <w:noProof/>
        </w:rPr>
      </w:r>
      <w:r>
        <w:rPr>
          <w:noProof/>
        </w:rPr>
        <w:fldChar w:fldCharType="separate"/>
      </w:r>
      <w:r>
        <w:rPr>
          <w:noProof/>
        </w:rPr>
        <w:t>18</w:t>
      </w:r>
      <w:r>
        <w:rPr>
          <w:noProof/>
        </w:rPr>
        <w:fldChar w:fldCharType="end"/>
      </w:r>
    </w:p>
    <w:p w14:paraId="0D0E0629" w14:textId="47574E0E"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MCPTT system interconnect requirements</w:t>
      </w:r>
      <w:r>
        <w:rPr>
          <w:noProof/>
        </w:rPr>
        <w:tab/>
      </w:r>
      <w:r>
        <w:rPr>
          <w:noProof/>
        </w:rPr>
        <w:fldChar w:fldCharType="begin"/>
      </w:r>
      <w:r>
        <w:rPr>
          <w:noProof/>
        </w:rPr>
        <w:instrText xml:space="preserve"> PAGEREF _Toc154938171 \h </w:instrText>
      </w:r>
      <w:r>
        <w:rPr>
          <w:noProof/>
        </w:rPr>
      </w:r>
      <w:r>
        <w:rPr>
          <w:noProof/>
        </w:rPr>
        <w:fldChar w:fldCharType="separate"/>
      </w:r>
      <w:r>
        <w:rPr>
          <w:noProof/>
        </w:rPr>
        <w:t>18</w:t>
      </w:r>
      <w:r>
        <w:rPr>
          <w:noProof/>
        </w:rPr>
        <w:fldChar w:fldCharType="end"/>
      </w:r>
    </w:p>
    <w:p w14:paraId="6E0F058B" w14:textId="7EA3D38D"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_Toc154938172 \h </w:instrText>
      </w:r>
      <w:r>
        <w:rPr>
          <w:noProof/>
        </w:rPr>
      </w:r>
      <w:r>
        <w:rPr>
          <w:noProof/>
        </w:rPr>
        <w:fldChar w:fldCharType="separate"/>
      </w:r>
      <w:r>
        <w:rPr>
          <w:noProof/>
        </w:rPr>
        <w:t>18</w:t>
      </w:r>
      <w:r>
        <w:rPr>
          <w:noProof/>
        </w:rPr>
        <w:fldChar w:fldCharType="end"/>
      </w:r>
    </w:p>
    <w:p w14:paraId="51549D9B" w14:textId="07867833"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Functional model</w:t>
      </w:r>
      <w:r>
        <w:rPr>
          <w:noProof/>
        </w:rPr>
        <w:tab/>
      </w:r>
      <w:r>
        <w:rPr>
          <w:noProof/>
        </w:rPr>
        <w:fldChar w:fldCharType="begin"/>
      </w:r>
      <w:r>
        <w:rPr>
          <w:noProof/>
        </w:rPr>
        <w:instrText xml:space="preserve"> PAGEREF _Toc154938173 \h </w:instrText>
      </w:r>
      <w:r>
        <w:rPr>
          <w:noProof/>
        </w:rPr>
      </w:r>
      <w:r>
        <w:rPr>
          <w:noProof/>
        </w:rPr>
        <w:fldChar w:fldCharType="separate"/>
      </w:r>
      <w:r>
        <w:rPr>
          <w:noProof/>
        </w:rPr>
        <w:t>18</w:t>
      </w:r>
      <w:r>
        <w:rPr>
          <w:noProof/>
        </w:rPr>
        <w:fldChar w:fldCharType="end"/>
      </w:r>
    </w:p>
    <w:p w14:paraId="362F23BE" w14:textId="13BC3E18"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_Toc154938174 \h </w:instrText>
      </w:r>
      <w:r>
        <w:rPr>
          <w:noProof/>
        </w:rPr>
      </w:r>
      <w:r>
        <w:rPr>
          <w:noProof/>
        </w:rPr>
        <w:fldChar w:fldCharType="separate"/>
      </w:r>
      <w:r>
        <w:rPr>
          <w:noProof/>
        </w:rPr>
        <w:t>18</w:t>
      </w:r>
      <w:r>
        <w:rPr>
          <w:noProof/>
        </w:rPr>
        <w:fldChar w:fldCharType="end"/>
      </w:r>
    </w:p>
    <w:p w14:paraId="497B0118" w14:textId="00336433"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_Toc154938175 \h </w:instrText>
      </w:r>
      <w:r>
        <w:rPr>
          <w:noProof/>
        </w:rPr>
      </w:r>
      <w:r>
        <w:rPr>
          <w:noProof/>
        </w:rPr>
        <w:fldChar w:fldCharType="separate"/>
      </w:r>
      <w:r>
        <w:rPr>
          <w:noProof/>
        </w:rPr>
        <w:t>19</w:t>
      </w:r>
      <w:r>
        <w:rPr>
          <w:noProof/>
        </w:rPr>
        <w:fldChar w:fldCharType="end"/>
      </w:r>
    </w:p>
    <w:p w14:paraId="0EE5E417" w14:textId="2386BC50"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_Toc154938176 \h </w:instrText>
      </w:r>
      <w:r>
        <w:rPr>
          <w:noProof/>
        </w:rPr>
      </w:r>
      <w:r>
        <w:rPr>
          <w:noProof/>
        </w:rPr>
        <w:fldChar w:fldCharType="separate"/>
      </w:r>
      <w:r>
        <w:rPr>
          <w:noProof/>
        </w:rPr>
        <w:t>19</w:t>
      </w:r>
      <w:r>
        <w:rPr>
          <w:noProof/>
        </w:rPr>
        <w:fldChar w:fldCharType="end"/>
      </w:r>
    </w:p>
    <w:p w14:paraId="246C0F30" w14:textId="36FD9D87"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_Toc154938177 \h </w:instrText>
      </w:r>
      <w:r>
        <w:rPr>
          <w:noProof/>
        </w:rPr>
      </w:r>
      <w:r>
        <w:rPr>
          <w:noProof/>
        </w:rPr>
        <w:fldChar w:fldCharType="separate"/>
      </w:r>
      <w:r>
        <w:rPr>
          <w:noProof/>
        </w:rPr>
        <w:t>19</w:t>
      </w:r>
      <w:r>
        <w:rPr>
          <w:noProof/>
        </w:rPr>
        <w:fldChar w:fldCharType="end"/>
      </w:r>
    </w:p>
    <w:p w14:paraId="608F6D31" w14:textId="2EFB5417"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_Toc154938178 \h </w:instrText>
      </w:r>
      <w:r>
        <w:rPr>
          <w:noProof/>
        </w:rPr>
      </w:r>
      <w:r>
        <w:rPr>
          <w:noProof/>
        </w:rPr>
        <w:fldChar w:fldCharType="separate"/>
      </w:r>
      <w:r>
        <w:rPr>
          <w:noProof/>
        </w:rPr>
        <w:t>20</w:t>
      </w:r>
      <w:r>
        <w:rPr>
          <w:noProof/>
        </w:rPr>
        <w:fldChar w:fldCharType="end"/>
      </w:r>
    </w:p>
    <w:p w14:paraId="795CD8F3" w14:textId="6A3B7B0E"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_Toc154938179 \h </w:instrText>
      </w:r>
      <w:r>
        <w:rPr>
          <w:noProof/>
        </w:rPr>
      </w:r>
      <w:r>
        <w:rPr>
          <w:noProof/>
        </w:rPr>
        <w:fldChar w:fldCharType="separate"/>
      </w:r>
      <w:r>
        <w:rPr>
          <w:noProof/>
        </w:rPr>
        <w:t>21</w:t>
      </w:r>
      <w:r>
        <w:rPr>
          <w:noProof/>
        </w:rPr>
        <w:fldChar w:fldCharType="end"/>
      </w:r>
    </w:p>
    <w:p w14:paraId="79FBCE8C" w14:textId="244485F1"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_Toc154938180 \h </w:instrText>
      </w:r>
      <w:r>
        <w:rPr>
          <w:noProof/>
        </w:rPr>
      </w:r>
      <w:r>
        <w:rPr>
          <w:noProof/>
        </w:rPr>
        <w:fldChar w:fldCharType="separate"/>
      </w:r>
      <w:r>
        <w:rPr>
          <w:noProof/>
        </w:rPr>
        <w:t>21</w:t>
      </w:r>
      <w:r>
        <w:rPr>
          <w:noProof/>
        </w:rPr>
        <w:fldChar w:fldCharType="end"/>
      </w:r>
    </w:p>
    <w:p w14:paraId="4C2FBCD5" w14:textId="65324B42"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_Toc154938181 \h </w:instrText>
      </w:r>
      <w:r>
        <w:rPr>
          <w:noProof/>
        </w:rPr>
      </w:r>
      <w:r>
        <w:rPr>
          <w:noProof/>
        </w:rPr>
        <w:fldChar w:fldCharType="separate"/>
      </w:r>
      <w:r>
        <w:rPr>
          <w:noProof/>
        </w:rPr>
        <w:t>21</w:t>
      </w:r>
      <w:r>
        <w:rPr>
          <w:noProof/>
        </w:rPr>
        <w:fldChar w:fldCharType="end"/>
      </w:r>
    </w:p>
    <w:p w14:paraId="5E6C077A" w14:textId="5F37DFBE"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_Toc154938182 \h </w:instrText>
      </w:r>
      <w:r>
        <w:rPr>
          <w:noProof/>
        </w:rPr>
      </w:r>
      <w:r>
        <w:rPr>
          <w:noProof/>
        </w:rPr>
        <w:fldChar w:fldCharType="separate"/>
      </w:r>
      <w:r>
        <w:rPr>
          <w:noProof/>
        </w:rPr>
        <w:t>21</w:t>
      </w:r>
      <w:r>
        <w:rPr>
          <w:noProof/>
        </w:rPr>
        <w:fldChar w:fldCharType="end"/>
      </w:r>
    </w:p>
    <w:p w14:paraId="7167B3D3" w14:textId="419CD82F"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_Toc154938183 \h </w:instrText>
      </w:r>
      <w:r>
        <w:rPr>
          <w:noProof/>
        </w:rPr>
      </w:r>
      <w:r>
        <w:rPr>
          <w:noProof/>
        </w:rPr>
        <w:fldChar w:fldCharType="separate"/>
      </w:r>
      <w:r>
        <w:rPr>
          <w:noProof/>
        </w:rPr>
        <w:t>21</w:t>
      </w:r>
      <w:r>
        <w:rPr>
          <w:noProof/>
        </w:rPr>
        <w:fldChar w:fldCharType="end"/>
      </w:r>
    </w:p>
    <w:p w14:paraId="326AA40F" w14:textId="51D4A4C3"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MCPTT application service</w:t>
      </w:r>
      <w:r>
        <w:rPr>
          <w:noProof/>
        </w:rPr>
        <w:tab/>
      </w:r>
      <w:r>
        <w:rPr>
          <w:noProof/>
        </w:rPr>
        <w:fldChar w:fldCharType="begin"/>
      </w:r>
      <w:r>
        <w:rPr>
          <w:noProof/>
        </w:rPr>
        <w:instrText xml:space="preserve"> PAGEREF _Toc154938184 \h </w:instrText>
      </w:r>
      <w:r>
        <w:rPr>
          <w:noProof/>
        </w:rPr>
      </w:r>
      <w:r>
        <w:rPr>
          <w:noProof/>
        </w:rPr>
        <w:fldChar w:fldCharType="separate"/>
      </w:r>
      <w:r>
        <w:rPr>
          <w:noProof/>
        </w:rPr>
        <w:t>21</w:t>
      </w:r>
      <w:r>
        <w:rPr>
          <w:noProof/>
        </w:rPr>
        <w:fldChar w:fldCharType="end"/>
      </w:r>
    </w:p>
    <w:p w14:paraId="40249769" w14:textId="72F91A88"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7.4.2.3.1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r>
      <w:r>
        <w:rPr>
          <w:noProof/>
        </w:rPr>
        <w:instrText xml:space="preserve"> PAGEREF _Toc154938185 \h </w:instrText>
      </w:r>
      <w:r>
        <w:rPr>
          <w:noProof/>
        </w:rPr>
      </w:r>
      <w:r>
        <w:rPr>
          <w:noProof/>
        </w:rPr>
        <w:fldChar w:fldCharType="separate"/>
      </w:r>
      <w:r>
        <w:rPr>
          <w:noProof/>
        </w:rPr>
        <w:t>21</w:t>
      </w:r>
      <w:r>
        <w:rPr>
          <w:noProof/>
        </w:rPr>
        <w:fldChar w:fldCharType="end"/>
      </w:r>
    </w:p>
    <w:p w14:paraId="56D16751" w14:textId="2FF9866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7.4.2.3.2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r>
      <w:r>
        <w:rPr>
          <w:noProof/>
        </w:rPr>
        <w:instrText xml:space="preserve"> PAGEREF _Toc154938186 \h </w:instrText>
      </w:r>
      <w:r>
        <w:rPr>
          <w:noProof/>
        </w:rPr>
      </w:r>
      <w:r>
        <w:rPr>
          <w:noProof/>
        </w:rPr>
        <w:fldChar w:fldCharType="separate"/>
      </w:r>
      <w:r>
        <w:rPr>
          <w:noProof/>
        </w:rPr>
        <w:t>21</w:t>
      </w:r>
      <w:r>
        <w:rPr>
          <w:noProof/>
        </w:rPr>
        <w:fldChar w:fldCharType="end"/>
      </w:r>
    </w:p>
    <w:p w14:paraId="3A7575E7" w14:textId="1C7C696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7.4.2.3.3</w:t>
      </w:r>
      <w:r>
        <w:rPr>
          <w:rFonts w:asciiTheme="minorHAnsi" w:eastAsiaTheme="minorEastAsia" w:hAnsiTheme="minorHAnsi" w:cstheme="minorBidi"/>
          <w:noProof/>
          <w:kern w:val="2"/>
          <w:sz w:val="22"/>
          <w:szCs w:val="22"/>
          <w:lang w:eastAsia="en-GB"/>
          <w14:ligatures w14:val="standardContextual"/>
        </w:rPr>
        <w:tab/>
      </w:r>
      <w:r>
        <w:rPr>
          <w:noProof/>
        </w:rPr>
        <w:t>Floor participant</w:t>
      </w:r>
      <w:r>
        <w:rPr>
          <w:noProof/>
        </w:rPr>
        <w:tab/>
      </w:r>
      <w:r>
        <w:rPr>
          <w:noProof/>
        </w:rPr>
        <w:fldChar w:fldCharType="begin"/>
      </w:r>
      <w:r>
        <w:rPr>
          <w:noProof/>
        </w:rPr>
        <w:instrText xml:space="preserve"> PAGEREF _Toc154938187 \h </w:instrText>
      </w:r>
      <w:r>
        <w:rPr>
          <w:noProof/>
        </w:rPr>
      </w:r>
      <w:r>
        <w:rPr>
          <w:noProof/>
        </w:rPr>
        <w:fldChar w:fldCharType="separate"/>
      </w:r>
      <w:r>
        <w:rPr>
          <w:noProof/>
        </w:rPr>
        <w:t>23</w:t>
      </w:r>
      <w:r>
        <w:rPr>
          <w:noProof/>
        </w:rPr>
        <w:fldChar w:fldCharType="end"/>
      </w:r>
    </w:p>
    <w:p w14:paraId="4738F2D6" w14:textId="6AD9D243"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7.4.2.3.4</w:t>
      </w:r>
      <w:r>
        <w:rPr>
          <w:rFonts w:asciiTheme="minorHAnsi" w:eastAsiaTheme="minorEastAsia" w:hAnsiTheme="minorHAnsi" w:cstheme="minorBidi"/>
          <w:noProof/>
          <w:kern w:val="2"/>
          <w:sz w:val="22"/>
          <w:szCs w:val="22"/>
          <w:lang w:eastAsia="en-GB"/>
          <w14:ligatures w14:val="standardContextual"/>
        </w:rPr>
        <w:tab/>
      </w:r>
      <w:r>
        <w:rPr>
          <w:noProof/>
        </w:rPr>
        <w:t>Floor control server</w:t>
      </w:r>
      <w:r>
        <w:rPr>
          <w:noProof/>
        </w:rPr>
        <w:tab/>
      </w:r>
      <w:r>
        <w:rPr>
          <w:noProof/>
        </w:rPr>
        <w:fldChar w:fldCharType="begin"/>
      </w:r>
      <w:r>
        <w:rPr>
          <w:noProof/>
        </w:rPr>
        <w:instrText xml:space="preserve"> PAGEREF _Toc154938188 \h </w:instrText>
      </w:r>
      <w:r>
        <w:rPr>
          <w:noProof/>
        </w:rPr>
      </w:r>
      <w:r>
        <w:rPr>
          <w:noProof/>
        </w:rPr>
        <w:fldChar w:fldCharType="separate"/>
      </w:r>
      <w:r>
        <w:rPr>
          <w:noProof/>
        </w:rPr>
        <w:t>23</w:t>
      </w:r>
      <w:r>
        <w:rPr>
          <w:noProof/>
        </w:rPr>
        <w:fldChar w:fldCharType="end"/>
      </w:r>
    </w:p>
    <w:p w14:paraId="6EC8E65D" w14:textId="577A6E7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7.4.2.3.5</w:t>
      </w:r>
      <w:r>
        <w:rPr>
          <w:rFonts w:asciiTheme="minorHAnsi" w:eastAsiaTheme="minorEastAsia" w:hAnsiTheme="minorHAnsi" w:cstheme="minorBidi"/>
          <w:noProof/>
          <w:kern w:val="2"/>
          <w:sz w:val="22"/>
          <w:szCs w:val="22"/>
          <w:lang w:eastAsia="en-GB"/>
          <w14:ligatures w14:val="standardContextual"/>
        </w:rPr>
        <w:tab/>
      </w:r>
      <w:r>
        <w:rPr>
          <w:noProof/>
        </w:rPr>
        <w:t>Media distribution function</w:t>
      </w:r>
      <w:r>
        <w:rPr>
          <w:noProof/>
        </w:rPr>
        <w:tab/>
      </w:r>
      <w:r>
        <w:rPr>
          <w:noProof/>
        </w:rPr>
        <w:fldChar w:fldCharType="begin"/>
      </w:r>
      <w:r>
        <w:rPr>
          <w:noProof/>
        </w:rPr>
        <w:instrText xml:space="preserve"> PAGEREF _Toc154938189 \h </w:instrText>
      </w:r>
      <w:r>
        <w:rPr>
          <w:noProof/>
        </w:rPr>
      </w:r>
      <w:r>
        <w:rPr>
          <w:noProof/>
        </w:rPr>
        <w:fldChar w:fldCharType="separate"/>
      </w:r>
      <w:r>
        <w:rPr>
          <w:noProof/>
        </w:rPr>
        <w:t>23</w:t>
      </w:r>
      <w:r>
        <w:rPr>
          <w:noProof/>
        </w:rPr>
        <w:fldChar w:fldCharType="end"/>
      </w:r>
    </w:p>
    <w:p w14:paraId="2C3A69D5" w14:textId="6BA42DC6"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7.4.2.3.6</w:t>
      </w:r>
      <w:r>
        <w:rPr>
          <w:rFonts w:asciiTheme="minorHAnsi" w:eastAsiaTheme="minorEastAsia" w:hAnsiTheme="minorHAnsi" w:cstheme="minorBidi"/>
          <w:noProof/>
          <w:kern w:val="2"/>
          <w:sz w:val="22"/>
          <w:szCs w:val="22"/>
          <w:lang w:eastAsia="en-GB"/>
          <w14:ligatures w14:val="standardContextual"/>
        </w:rPr>
        <w:tab/>
      </w:r>
      <w:r>
        <w:rPr>
          <w:noProof/>
        </w:rPr>
        <w:t>Media mixer</w:t>
      </w:r>
      <w:r>
        <w:rPr>
          <w:noProof/>
        </w:rPr>
        <w:tab/>
      </w:r>
      <w:r>
        <w:rPr>
          <w:noProof/>
        </w:rPr>
        <w:fldChar w:fldCharType="begin"/>
      </w:r>
      <w:r>
        <w:rPr>
          <w:noProof/>
        </w:rPr>
        <w:instrText xml:space="preserve"> PAGEREF _Toc154938190 \h </w:instrText>
      </w:r>
      <w:r>
        <w:rPr>
          <w:noProof/>
        </w:rPr>
      </w:r>
      <w:r>
        <w:rPr>
          <w:noProof/>
        </w:rPr>
        <w:fldChar w:fldCharType="separate"/>
      </w:r>
      <w:r>
        <w:rPr>
          <w:noProof/>
        </w:rPr>
        <w:t>23</w:t>
      </w:r>
      <w:r>
        <w:rPr>
          <w:noProof/>
        </w:rPr>
        <w:fldChar w:fldCharType="end"/>
      </w:r>
    </w:p>
    <w:p w14:paraId="57FAE785" w14:textId="3B18538C"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7.4.2.3.7</w:t>
      </w:r>
      <w:r>
        <w:rPr>
          <w:rFonts w:asciiTheme="minorHAnsi" w:eastAsiaTheme="minorEastAsia" w:hAnsiTheme="minorHAnsi" w:cstheme="minorBidi"/>
          <w:noProof/>
          <w:kern w:val="2"/>
          <w:sz w:val="22"/>
          <w:szCs w:val="22"/>
          <w:lang w:eastAsia="en-GB"/>
          <w14:ligatures w14:val="standardContextual"/>
        </w:rPr>
        <w:tab/>
      </w:r>
      <w:r>
        <w:rPr>
          <w:noProof/>
        </w:rPr>
        <w:t>MCPTT user database</w:t>
      </w:r>
      <w:r>
        <w:rPr>
          <w:noProof/>
        </w:rPr>
        <w:tab/>
      </w:r>
      <w:r>
        <w:rPr>
          <w:noProof/>
        </w:rPr>
        <w:fldChar w:fldCharType="begin"/>
      </w:r>
      <w:r>
        <w:rPr>
          <w:noProof/>
        </w:rPr>
        <w:instrText xml:space="preserve"> PAGEREF _Toc154938191 \h </w:instrText>
      </w:r>
      <w:r>
        <w:rPr>
          <w:noProof/>
        </w:rPr>
      </w:r>
      <w:r>
        <w:rPr>
          <w:noProof/>
        </w:rPr>
        <w:fldChar w:fldCharType="separate"/>
      </w:r>
      <w:r>
        <w:rPr>
          <w:noProof/>
        </w:rPr>
        <w:t>24</w:t>
      </w:r>
      <w:r>
        <w:rPr>
          <w:noProof/>
        </w:rPr>
        <w:fldChar w:fldCharType="end"/>
      </w:r>
    </w:p>
    <w:p w14:paraId="4F90BCAC" w14:textId="4C083090"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7.4.2.3.8</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_Toc154938192 \h </w:instrText>
      </w:r>
      <w:r>
        <w:rPr>
          <w:noProof/>
        </w:rPr>
      </w:r>
      <w:r>
        <w:rPr>
          <w:noProof/>
        </w:rPr>
        <w:fldChar w:fldCharType="separate"/>
      </w:r>
      <w:r>
        <w:rPr>
          <w:noProof/>
        </w:rPr>
        <w:t>24</w:t>
      </w:r>
      <w:r>
        <w:rPr>
          <w:noProof/>
        </w:rPr>
        <w:fldChar w:fldCharType="end"/>
      </w:r>
    </w:p>
    <w:p w14:paraId="7EA2E6C6" w14:textId="747B514F"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_Toc154938193 \h </w:instrText>
      </w:r>
      <w:r>
        <w:rPr>
          <w:noProof/>
        </w:rPr>
      </w:r>
      <w:r>
        <w:rPr>
          <w:noProof/>
        </w:rPr>
        <w:fldChar w:fldCharType="separate"/>
      </w:r>
      <w:r>
        <w:rPr>
          <w:noProof/>
        </w:rPr>
        <w:t>24</w:t>
      </w:r>
      <w:r>
        <w:rPr>
          <w:noProof/>
        </w:rPr>
        <w:fldChar w:fldCharType="end"/>
      </w:r>
    </w:p>
    <w:p w14:paraId="4A7C4765" w14:textId="6601F2B3"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_Toc154938194 \h </w:instrText>
      </w:r>
      <w:r>
        <w:rPr>
          <w:noProof/>
        </w:rPr>
      </w:r>
      <w:r>
        <w:rPr>
          <w:noProof/>
        </w:rPr>
        <w:fldChar w:fldCharType="separate"/>
      </w:r>
      <w:r>
        <w:rPr>
          <w:noProof/>
        </w:rPr>
        <w:t>24</w:t>
      </w:r>
      <w:r>
        <w:rPr>
          <w:noProof/>
        </w:rPr>
        <w:fldChar w:fldCharType="end"/>
      </w:r>
    </w:p>
    <w:p w14:paraId="1CCBC523" w14:textId="13997E68"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_Toc154938195 \h </w:instrText>
      </w:r>
      <w:r>
        <w:rPr>
          <w:noProof/>
        </w:rPr>
      </w:r>
      <w:r>
        <w:rPr>
          <w:noProof/>
        </w:rPr>
        <w:fldChar w:fldCharType="separate"/>
      </w:r>
      <w:r>
        <w:rPr>
          <w:noProof/>
        </w:rPr>
        <w:t>24</w:t>
      </w:r>
      <w:r>
        <w:rPr>
          <w:noProof/>
        </w:rPr>
        <w:fldChar w:fldCharType="end"/>
      </w:r>
    </w:p>
    <w:p w14:paraId="50568237" w14:textId="6FEABAA4"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_Toc154938196 \h </w:instrText>
      </w:r>
      <w:r>
        <w:rPr>
          <w:noProof/>
        </w:rPr>
      </w:r>
      <w:r>
        <w:rPr>
          <w:noProof/>
        </w:rPr>
        <w:fldChar w:fldCharType="separate"/>
      </w:r>
      <w:r>
        <w:rPr>
          <w:noProof/>
        </w:rPr>
        <w:t>24</w:t>
      </w:r>
      <w:r>
        <w:rPr>
          <w:noProof/>
        </w:rPr>
        <w:fldChar w:fldCharType="end"/>
      </w:r>
    </w:p>
    <w:p w14:paraId="21CE6228" w14:textId="6F77A2D6"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_Toc154938197 \h </w:instrText>
      </w:r>
      <w:r>
        <w:rPr>
          <w:noProof/>
        </w:rPr>
      </w:r>
      <w:r>
        <w:rPr>
          <w:noProof/>
        </w:rPr>
        <w:fldChar w:fldCharType="separate"/>
      </w:r>
      <w:r>
        <w:rPr>
          <w:noProof/>
        </w:rPr>
        <w:t>24</w:t>
      </w:r>
      <w:r>
        <w:rPr>
          <w:noProof/>
        </w:rPr>
        <w:fldChar w:fldCharType="end"/>
      </w:r>
    </w:p>
    <w:p w14:paraId="05985AC6" w14:textId="2A3AC2D1"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7.5.2.2</w:t>
      </w:r>
      <w:r>
        <w:rPr>
          <w:rFonts w:asciiTheme="minorHAnsi" w:eastAsiaTheme="minorEastAsia" w:hAnsiTheme="minorHAnsi" w:cstheme="minorBidi"/>
          <w:noProof/>
          <w:kern w:val="2"/>
          <w:sz w:val="22"/>
          <w:szCs w:val="22"/>
          <w:lang w:eastAsia="en-GB"/>
          <w14:ligatures w14:val="standardContextual"/>
        </w:rPr>
        <w:tab/>
      </w:r>
      <w:r>
        <w:rPr>
          <w:noProof/>
        </w:rPr>
        <w:t>Reference point MCPTT-1 (between the MCPTT client and the MCPTT server)</w:t>
      </w:r>
      <w:r>
        <w:rPr>
          <w:noProof/>
        </w:rPr>
        <w:tab/>
      </w:r>
      <w:r>
        <w:rPr>
          <w:noProof/>
        </w:rPr>
        <w:fldChar w:fldCharType="begin"/>
      </w:r>
      <w:r>
        <w:rPr>
          <w:noProof/>
        </w:rPr>
        <w:instrText xml:space="preserve"> PAGEREF _Toc154938198 \h </w:instrText>
      </w:r>
      <w:r>
        <w:rPr>
          <w:noProof/>
        </w:rPr>
      </w:r>
      <w:r>
        <w:rPr>
          <w:noProof/>
        </w:rPr>
        <w:fldChar w:fldCharType="separate"/>
      </w:r>
      <w:r>
        <w:rPr>
          <w:noProof/>
        </w:rPr>
        <w:t>24</w:t>
      </w:r>
      <w:r>
        <w:rPr>
          <w:noProof/>
        </w:rPr>
        <w:fldChar w:fldCharType="end"/>
      </w:r>
    </w:p>
    <w:p w14:paraId="40DF00EC" w14:textId="1F7FA209"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7.5.2.3</w:t>
      </w:r>
      <w:r>
        <w:rPr>
          <w:rFonts w:asciiTheme="minorHAnsi" w:eastAsiaTheme="minorEastAsia" w:hAnsiTheme="minorHAnsi" w:cstheme="minorBidi"/>
          <w:noProof/>
          <w:kern w:val="2"/>
          <w:sz w:val="22"/>
          <w:szCs w:val="22"/>
          <w:lang w:eastAsia="en-GB"/>
          <w14:ligatures w14:val="standardContextual"/>
        </w:rPr>
        <w:tab/>
      </w:r>
      <w:r>
        <w:rPr>
          <w:noProof/>
        </w:rPr>
        <w:t>Reference point MCPTT-2 (between the MCPTT server and the MCPTT user database)</w:t>
      </w:r>
      <w:r>
        <w:rPr>
          <w:noProof/>
        </w:rPr>
        <w:tab/>
      </w:r>
      <w:r>
        <w:rPr>
          <w:noProof/>
        </w:rPr>
        <w:fldChar w:fldCharType="begin"/>
      </w:r>
      <w:r>
        <w:rPr>
          <w:noProof/>
        </w:rPr>
        <w:instrText xml:space="preserve"> PAGEREF _Toc154938199 \h </w:instrText>
      </w:r>
      <w:r>
        <w:rPr>
          <w:noProof/>
        </w:rPr>
      </w:r>
      <w:r>
        <w:rPr>
          <w:noProof/>
        </w:rPr>
        <w:fldChar w:fldCharType="separate"/>
      </w:r>
      <w:r>
        <w:rPr>
          <w:noProof/>
        </w:rPr>
        <w:t>25</w:t>
      </w:r>
      <w:r>
        <w:rPr>
          <w:noProof/>
        </w:rPr>
        <w:fldChar w:fldCharType="end"/>
      </w:r>
    </w:p>
    <w:p w14:paraId="463330E8" w14:textId="2429E248"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7.5.2.4</w:t>
      </w:r>
      <w:r>
        <w:rPr>
          <w:rFonts w:asciiTheme="minorHAnsi" w:eastAsiaTheme="minorEastAsia" w:hAnsiTheme="minorHAnsi" w:cstheme="minorBidi"/>
          <w:noProof/>
          <w:kern w:val="2"/>
          <w:sz w:val="22"/>
          <w:szCs w:val="22"/>
          <w:lang w:eastAsia="en-GB"/>
          <w14:ligatures w14:val="standardContextual"/>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_Toc154938200 \h </w:instrText>
      </w:r>
      <w:r>
        <w:rPr>
          <w:noProof/>
        </w:rPr>
      </w:r>
      <w:r>
        <w:rPr>
          <w:noProof/>
        </w:rPr>
        <w:fldChar w:fldCharType="separate"/>
      </w:r>
      <w:r>
        <w:rPr>
          <w:noProof/>
        </w:rPr>
        <w:t>25</w:t>
      </w:r>
      <w:r>
        <w:rPr>
          <w:noProof/>
        </w:rPr>
        <w:fldChar w:fldCharType="end"/>
      </w:r>
    </w:p>
    <w:p w14:paraId="34E7FF96" w14:textId="490E87BA"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7.5.2.5</w:t>
      </w:r>
      <w:r>
        <w:rPr>
          <w:rFonts w:asciiTheme="minorHAnsi" w:eastAsiaTheme="minorEastAsia" w:hAnsiTheme="minorHAnsi" w:cstheme="minorBidi"/>
          <w:noProof/>
          <w:kern w:val="2"/>
          <w:sz w:val="22"/>
          <w:szCs w:val="22"/>
          <w:lang w:eastAsia="en-GB"/>
          <w14:ligatures w14:val="standardContextual"/>
        </w:rPr>
        <w:tab/>
      </w:r>
      <w:r>
        <w:rPr>
          <w:noProof/>
        </w:rPr>
        <w:t>Reference point MCPTT-4 (unicast between the floor control server and the floor participant)</w:t>
      </w:r>
      <w:r>
        <w:rPr>
          <w:noProof/>
        </w:rPr>
        <w:tab/>
      </w:r>
      <w:r>
        <w:rPr>
          <w:noProof/>
        </w:rPr>
        <w:fldChar w:fldCharType="begin"/>
      </w:r>
      <w:r>
        <w:rPr>
          <w:noProof/>
        </w:rPr>
        <w:instrText xml:space="preserve"> PAGEREF _Toc154938201 \h </w:instrText>
      </w:r>
      <w:r>
        <w:rPr>
          <w:noProof/>
        </w:rPr>
      </w:r>
      <w:r>
        <w:rPr>
          <w:noProof/>
        </w:rPr>
        <w:fldChar w:fldCharType="separate"/>
      </w:r>
      <w:r>
        <w:rPr>
          <w:noProof/>
        </w:rPr>
        <w:t>25</w:t>
      </w:r>
      <w:r>
        <w:rPr>
          <w:noProof/>
        </w:rPr>
        <w:fldChar w:fldCharType="end"/>
      </w:r>
    </w:p>
    <w:p w14:paraId="4344E606" w14:textId="15D077FF"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7.5.2.6</w:t>
      </w:r>
      <w:r>
        <w:rPr>
          <w:rFonts w:asciiTheme="minorHAnsi" w:eastAsiaTheme="minorEastAsia" w:hAnsiTheme="minorHAnsi" w:cstheme="minorBidi"/>
          <w:noProof/>
          <w:kern w:val="2"/>
          <w:sz w:val="22"/>
          <w:szCs w:val="22"/>
          <w:lang w:eastAsia="en-GB"/>
          <w14:ligatures w14:val="standardContextual"/>
        </w:rPr>
        <w:tab/>
      </w:r>
      <w:r>
        <w:rPr>
          <w:noProof/>
        </w:rPr>
        <w:t>Reference point MCPTT-5 (between the MCPTT server and the EPS)</w:t>
      </w:r>
      <w:r>
        <w:rPr>
          <w:noProof/>
        </w:rPr>
        <w:tab/>
      </w:r>
      <w:r>
        <w:rPr>
          <w:noProof/>
        </w:rPr>
        <w:fldChar w:fldCharType="begin"/>
      </w:r>
      <w:r>
        <w:rPr>
          <w:noProof/>
        </w:rPr>
        <w:instrText xml:space="preserve"> PAGEREF _Toc154938202 \h </w:instrText>
      </w:r>
      <w:r>
        <w:rPr>
          <w:noProof/>
        </w:rPr>
      </w:r>
      <w:r>
        <w:rPr>
          <w:noProof/>
        </w:rPr>
        <w:fldChar w:fldCharType="separate"/>
      </w:r>
      <w:r>
        <w:rPr>
          <w:noProof/>
        </w:rPr>
        <w:t>25</w:t>
      </w:r>
      <w:r>
        <w:rPr>
          <w:noProof/>
        </w:rPr>
        <w:fldChar w:fldCharType="end"/>
      </w:r>
    </w:p>
    <w:p w14:paraId="4539476D" w14:textId="3806231B"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7.5.2.7</w:t>
      </w:r>
      <w:r>
        <w:rPr>
          <w:rFonts w:asciiTheme="minorHAnsi" w:eastAsiaTheme="minorEastAsia" w:hAnsiTheme="minorHAnsi" w:cstheme="minorBidi"/>
          <w:noProof/>
          <w:kern w:val="2"/>
          <w:sz w:val="22"/>
          <w:szCs w:val="22"/>
          <w:lang w:eastAsia="en-GB"/>
          <w14:ligatures w14:val="standardContextual"/>
        </w:rPr>
        <w:tab/>
      </w:r>
      <w:r>
        <w:rPr>
          <w:noProof/>
        </w:rPr>
        <w:t>Reference point MCPTT-6 (between the MCPTT server and the EPS)</w:t>
      </w:r>
      <w:r>
        <w:rPr>
          <w:noProof/>
        </w:rPr>
        <w:tab/>
      </w:r>
      <w:r>
        <w:rPr>
          <w:noProof/>
        </w:rPr>
        <w:fldChar w:fldCharType="begin"/>
      </w:r>
      <w:r>
        <w:rPr>
          <w:noProof/>
        </w:rPr>
        <w:instrText xml:space="preserve"> PAGEREF _Toc154938203 \h </w:instrText>
      </w:r>
      <w:r>
        <w:rPr>
          <w:noProof/>
        </w:rPr>
      </w:r>
      <w:r>
        <w:rPr>
          <w:noProof/>
        </w:rPr>
        <w:fldChar w:fldCharType="separate"/>
      </w:r>
      <w:r>
        <w:rPr>
          <w:noProof/>
        </w:rPr>
        <w:t>25</w:t>
      </w:r>
      <w:r>
        <w:rPr>
          <w:noProof/>
        </w:rPr>
        <w:fldChar w:fldCharType="end"/>
      </w:r>
    </w:p>
    <w:p w14:paraId="4175F2DF" w14:textId="62FB1A61"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7.5.2.8</w:t>
      </w:r>
      <w:r>
        <w:rPr>
          <w:rFonts w:asciiTheme="minorHAnsi" w:eastAsiaTheme="minorEastAsia" w:hAnsiTheme="minorHAnsi" w:cstheme="minorBidi"/>
          <w:noProof/>
          <w:kern w:val="2"/>
          <w:sz w:val="22"/>
          <w:szCs w:val="22"/>
          <w:lang w:eastAsia="en-GB"/>
          <w14:ligatures w14:val="standardContextual"/>
        </w:rPr>
        <w:tab/>
      </w:r>
      <w:r>
        <w:rPr>
          <w:noProof/>
        </w:rPr>
        <w:t>Reference point MCPTT-7 (unicast between the media distribution function and the media mixer)</w:t>
      </w:r>
      <w:r>
        <w:rPr>
          <w:noProof/>
        </w:rPr>
        <w:tab/>
      </w:r>
      <w:r>
        <w:rPr>
          <w:noProof/>
        </w:rPr>
        <w:fldChar w:fldCharType="begin"/>
      </w:r>
      <w:r>
        <w:rPr>
          <w:noProof/>
        </w:rPr>
        <w:instrText xml:space="preserve"> PAGEREF _Toc154938204 \h </w:instrText>
      </w:r>
      <w:r>
        <w:rPr>
          <w:noProof/>
        </w:rPr>
      </w:r>
      <w:r>
        <w:rPr>
          <w:noProof/>
        </w:rPr>
        <w:fldChar w:fldCharType="separate"/>
      </w:r>
      <w:r>
        <w:rPr>
          <w:noProof/>
        </w:rPr>
        <w:t>26</w:t>
      </w:r>
      <w:r>
        <w:rPr>
          <w:noProof/>
        </w:rPr>
        <w:fldChar w:fldCharType="end"/>
      </w:r>
    </w:p>
    <w:p w14:paraId="64F3196B" w14:textId="01EE4E67"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7.5.2.9</w:t>
      </w:r>
      <w:r>
        <w:rPr>
          <w:rFonts w:asciiTheme="minorHAnsi" w:eastAsiaTheme="minorEastAsia" w:hAnsiTheme="minorHAnsi" w:cstheme="minorBidi"/>
          <w:noProof/>
          <w:kern w:val="2"/>
          <w:sz w:val="22"/>
          <w:szCs w:val="22"/>
          <w:lang w:eastAsia="en-GB"/>
          <w14:ligatures w14:val="standardContextual"/>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_Toc154938205 \h </w:instrText>
      </w:r>
      <w:r>
        <w:rPr>
          <w:noProof/>
        </w:rPr>
      </w:r>
      <w:r>
        <w:rPr>
          <w:noProof/>
        </w:rPr>
        <w:fldChar w:fldCharType="separate"/>
      </w:r>
      <w:r>
        <w:rPr>
          <w:noProof/>
        </w:rPr>
        <w:t>26</w:t>
      </w:r>
      <w:r>
        <w:rPr>
          <w:noProof/>
        </w:rPr>
        <w:fldChar w:fldCharType="end"/>
      </w:r>
    </w:p>
    <w:p w14:paraId="5D2317DA" w14:textId="246667B1"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7.5.2.10</w:t>
      </w:r>
      <w:r>
        <w:rPr>
          <w:rFonts w:asciiTheme="minorHAnsi" w:eastAsiaTheme="minorEastAsia" w:hAnsiTheme="minorHAnsi" w:cstheme="minorBidi"/>
          <w:noProof/>
          <w:kern w:val="2"/>
          <w:sz w:val="22"/>
          <w:szCs w:val="22"/>
          <w:lang w:eastAsia="en-GB"/>
          <w14:ligatures w14:val="standardContextual"/>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_Toc154938206 \h </w:instrText>
      </w:r>
      <w:r>
        <w:rPr>
          <w:noProof/>
        </w:rPr>
      </w:r>
      <w:r>
        <w:rPr>
          <w:noProof/>
        </w:rPr>
        <w:fldChar w:fldCharType="separate"/>
      </w:r>
      <w:r>
        <w:rPr>
          <w:noProof/>
        </w:rPr>
        <w:t>26</w:t>
      </w:r>
      <w:r>
        <w:rPr>
          <w:noProof/>
        </w:rPr>
        <w:fldChar w:fldCharType="end"/>
      </w:r>
    </w:p>
    <w:p w14:paraId="2656FB4F" w14:textId="1F4F2165"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_Toc154938207 \h </w:instrText>
      </w:r>
      <w:r>
        <w:rPr>
          <w:noProof/>
        </w:rPr>
      </w:r>
      <w:r>
        <w:rPr>
          <w:noProof/>
        </w:rPr>
        <w:fldChar w:fldCharType="separate"/>
      </w:r>
      <w:r>
        <w:rPr>
          <w:noProof/>
        </w:rPr>
        <w:t>26</w:t>
      </w:r>
      <w:r>
        <w:rPr>
          <w:noProof/>
        </w:rPr>
        <w:fldChar w:fldCharType="end"/>
      </w:r>
    </w:p>
    <w:p w14:paraId="71F3DBDD" w14:textId="252AA1EC"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_Toc154938208 \h </w:instrText>
      </w:r>
      <w:r>
        <w:rPr>
          <w:noProof/>
        </w:rPr>
      </w:r>
      <w:r>
        <w:rPr>
          <w:noProof/>
        </w:rPr>
        <w:fldChar w:fldCharType="separate"/>
      </w:r>
      <w:r>
        <w:rPr>
          <w:noProof/>
        </w:rPr>
        <w:t>26</w:t>
      </w:r>
      <w:r>
        <w:rPr>
          <w:noProof/>
        </w:rPr>
        <w:fldChar w:fldCharType="end"/>
      </w:r>
    </w:p>
    <w:p w14:paraId="3346A925" w14:textId="1952A4B9"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7.5.2.13</w:t>
      </w:r>
      <w:r>
        <w:rPr>
          <w:rFonts w:asciiTheme="minorHAnsi" w:eastAsiaTheme="minorEastAsia" w:hAnsiTheme="minorHAnsi" w:cstheme="minorBidi"/>
          <w:noProof/>
          <w:kern w:val="2"/>
          <w:sz w:val="22"/>
          <w:szCs w:val="22"/>
          <w:lang w:eastAsia="en-GB"/>
          <w14:ligatures w14:val="standardContextual"/>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_Toc154938209 \h </w:instrText>
      </w:r>
      <w:r>
        <w:rPr>
          <w:noProof/>
        </w:rPr>
      </w:r>
      <w:r>
        <w:rPr>
          <w:noProof/>
        </w:rPr>
        <w:fldChar w:fldCharType="separate"/>
      </w:r>
      <w:r>
        <w:rPr>
          <w:noProof/>
        </w:rPr>
        <w:t>26</w:t>
      </w:r>
      <w:r>
        <w:rPr>
          <w:noProof/>
        </w:rPr>
        <w:fldChar w:fldCharType="end"/>
      </w:r>
    </w:p>
    <w:p w14:paraId="38D3ADA9" w14:textId="684B22DB"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_Toc154938210 \h </w:instrText>
      </w:r>
      <w:r>
        <w:rPr>
          <w:noProof/>
        </w:rPr>
      </w:r>
      <w:r>
        <w:rPr>
          <w:noProof/>
        </w:rPr>
        <w:fldChar w:fldCharType="separate"/>
      </w:r>
      <w:r>
        <w:rPr>
          <w:noProof/>
        </w:rPr>
        <w:t>26</w:t>
      </w:r>
      <w:r>
        <w:rPr>
          <w:noProof/>
        </w:rPr>
        <w:fldChar w:fldCharType="end"/>
      </w:r>
    </w:p>
    <w:p w14:paraId="2BB9EF3B" w14:textId="189F3AD1"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_Toc154938211 \h </w:instrText>
      </w:r>
      <w:r>
        <w:rPr>
          <w:noProof/>
        </w:rPr>
      </w:r>
      <w:r>
        <w:rPr>
          <w:noProof/>
        </w:rPr>
        <w:fldChar w:fldCharType="separate"/>
      </w:r>
      <w:r>
        <w:rPr>
          <w:noProof/>
        </w:rPr>
        <w:t>26</w:t>
      </w:r>
      <w:r>
        <w:rPr>
          <w:noProof/>
        </w:rPr>
        <w:fldChar w:fldCharType="end"/>
      </w:r>
    </w:p>
    <w:p w14:paraId="171B852D" w14:textId="54F362CE"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_Toc154938212 \h </w:instrText>
      </w:r>
      <w:r>
        <w:rPr>
          <w:noProof/>
        </w:rPr>
      </w:r>
      <w:r>
        <w:rPr>
          <w:noProof/>
        </w:rPr>
        <w:fldChar w:fldCharType="separate"/>
      </w:r>
      <w:r>
        <w:rPr>
          <w:noProof/>
        </w:rPr>
        <w:t>27</w:t>
      </w:r>
      <w:r>
        <w:rPr>
          <w:noProof/>
        </w:rPr>
        <w:fldChar w:fldCharType="end"/>
      </w:r>
    </w:p>
    <w:p w14:paraId="15D0C18D" w14:textId="2993F1FB"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sidRPr="00F57257">
        <w:rPr>
          <w:noProof/>
          <w:lang w:val="nl-NL"/>
        </w:rPr>
        <w:t>10.1</w:t>
      </w:r>
      <w:r>
        <w:rPr>
          <w:rFonts w:asciiTheme="minorHAnsi" w:eastAsiaTheme="minorEastAsia" w:hAnsiTheme="minorHAnsi" w:cstheme="minorBidi"/>
          <w:noProof/>
          <w:kern w:val="2"/>
          <w:sz w:val="22"/>
          <w:szCs w:val="22"/>
          <w:lang w:eastAsia="en-GB"/>
          <w14:ligatures w14:val="standardContextual"/>
        </w:rPr>
        <w:tab/>
      </w:r>
      <w:r w:rsidRPr="00F57257">
        <w:rPr>
          <w:noProof/>
          <w:lang w:val="nl-NL" w:eastAsia="zh-CN"/>
        </w:rPr>
        <w:t>MCPTT service</w:t>
      </w:r>
      <w:r w:rsidRPr="00F57257">
        <w:rPr>
          <w:noProof/>
          <w:lang w:val="nl-NL"/>
        </w:rPr>
        <w:t xml:space="preserve"> configuration</w:t>
      </w:r>
      <w:r>
        <w:rPr>
          <w:noProof/>
        </w:rPr>
        <w:tab/>
      </w:r>
      <w:r>
        <w:rPr>
          <w:noProof/>
        </w:rPr>
        <w:fldChar w:fldCharType="begin"/>
      </w:r>
      <w:r>
        <w:rPr>
          <w:noProof/>
        </w:rPr>
        <w:instrText xml:space="preserve"> PAGEREF _Toc154938213 \h </w:instrText>
      </w:r>
      <w:r>
        <w:rPr>
          <w:noProof/>
        </w:rPr>
      </w:r>
      <w:r>
        <w:rPr>
          <w:noProof/>
        </w:rPr>
        <w:fldChar w:fldCharType="separate"/>
      </w:r>
      <w:r>
        <w:rPr>
          <w:noProof/>
        </w:rPr>
        <w:t>27</w:t>
      </w:r>
      <w:r>
        <w:rPr>
          <w:noProof/>
        </w:rPr>
        <w:fldChar w:fldCharType="end"/>
      </w:r>
    </w:p>
    <w:p w14:paraId="049E0C87" w14:textId="43AB15A5"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sidRPr="00F57257">
        <w:rPr>
          <w:noProof/>
          <w:lang w:val="nl-NL"/>
        </w:rPr>
        <w:t>10.2</w:t>
      </w:r>
      <w:r>
        <w:rPr>
          <w:rFonts w:asciiTheme="minorHAnsi" w:eastAsiaTheme="minorEastAsia" w:hAnsiTheme="minorHAnsi" w:cstheme="minorBidi"/>
          <w:noProof/>
          <w:kern w:val="2"/>
          <w:sz w:val="22"/>
          <w:szCs w:val="22"/>
          <w:lang w:eastAsia="en-GB"/>
          <w14:ligatures w14:val="standardContextual"/>
        </w:rPr>
        <w:tab/>
      </w:r>
      <w:r w:rsidRPr="00F57257">
        <w:rPr>
          <w:noProof/>
          <w:lang w:val="nl-NL"/>
        </w:rPr>
        <w:t>User authentication and authorization for MCPTT service</w:t>
      </w:r>
      <w:r>
        <w:rPr>
          <w:noProof/>
        </w:rPr>
        <w:tab/>
      </w:r>
      <w:r>
        <w:rPr>
          <w:noProof/>
        </w:rPr>
        <w:fldChar w:fldCharType="begin"/>
      </w:r>
      <w:r>
        <w:rPr>
          <w:noProof/>
        </w:rPr>
        <w:instrText xml:space="preserve"> PAGEREF _Toc154938214 \h </w:instrText>
      </w:r>
      <w:r>
        <w:rPr>
          <w:noProof/>
        </w:rPr>
      </w:r>
      <w:r>
        <w:rPr>
          <w:noProof/>
        </w:rPr>
        <w:fldChar w:fldCharType="separate"/>
      </w:r>
      <w:r>
        <w:rPr>
          <w:noProof/>
        </w:rPr>
        <w:t>27</w:t>
      </w:r>
      <w:r>
        <w:rPr>
          <w:noProof/>
        </w:rPr>
        <w:fldChar w:fldCharType="end"/>
      </w:r>
    </w:p>
    <w:p w14:paraId="3E534367" w14:textId="7A130B2A"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MCPTT group(s)</w:t>
      </w:r>
      <w:r>
        <w:rPr>
          <w:noProof/>
        </w:rPr>
        <w:tab/>
      </w:r>
      <w:r>
        <w:rPr>
          <w:noProof/>
        </w:rPr>
        <w:fldChar w:fldCharType="begin"/>
      </w:r>
      <w:r>
        <w:rPr>
          <w:noProof/>
        </w:rPr>
        <w:instrText xml:space="preserve"> PAGEREF _Toc154938215 \h </w:instrText>
      </w:r>
      <w:r>
        <w:rPr>
          <w:noProof/>
        </w:rPr>
      </w:r>
      <w:r>
        <w:rPr>
          <w:noProof/>
        </w:rPr>
        <w:fldChar w:fldCharType="separate"/>
      </w:r>
      <w:r>
        <w:rPr>
          <w:noProof/>
        </w:rPr>
        <w:t>28</w:t>
      </w:r>
      <w:r>
        <w:rPr>
          <w:noProof/>
        </w:rPr>
        <w:fldChar w:fldCharType="end"/>
      </w:r>
    </w:p>
    <w:p w14:paraId="1B4D8E47" w14:textId="363FA6AB"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10.3a</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of/from functional alias(es)</w:t>
      </w:r>
      <w:r>
        <w:rPr>
          <w:noProof/>
        </w:rPr>
        <w:tab/>
      </w:r>
      <w:r>
        <w:rPr>
          <w:noProof/>
        </w:rPr>
        <w:fldChar w:fldCharType="begin"/>
      </w:r>
      <w:r>
        <w:rPr>
          <w:noProof/>
        </w:rPr>
        <w:instrText xml:space="preserve"> PAGEREF _Toc154938216 \h </w:instrText>
      </w:r>
      <w:r>
        <w:rPr>
          <w:noProof/>
        </w:rPr>
      </w:r>
      <w:r>
        <w:rPr>
          <w:noProof/>
        </w:rPr>
        <w:fldChar w:fldCharType="separate"/>
      </w:r>
      <w:r>
        <w:rPr>
          <w:noProof/>
        </w:rPr>
        <w:t>28</w:t>
      </w:r>
      <w:r>
        <w:rPr>
          <w:noProof/>
        </w:rPr>
        <w:fldChar w:fldCharType="end"/>
      </w:r>
    </w:p>
    <w:p w14:paraId="0957F4B1" w14:textId="4D271866"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MCPTT group</w:t>
      </w:r>
      <w:r>
        <w:rPr>
          <w:noProof/>
          <w:lang w:eastAsia="zh-CN"/>
        </w:rPr>
        <w:t xml:space="preserve"> selection</w:t>
      </w:r>
      <w:r>
        <w:rPr>
          <w:noProof/>
        </w:rPr>
        <w:tab/>
      </w:r>
      <w:r>
        <w:rPr>
          <w:noProof/>
        </w:rPr>
        <w:fldChar w:fldCharType="begin"/>
      </w:r>
      <w:r>
        <w:rPr>
          <w:noProof/>
        </w:rPr>
        <w:instrText xml:space="preserve"> PAGEREF _Toc154938217 \h </w:instrText>
      </w:r>
      <w:r>
        <w:rPr>
          <w:noProof/>
        </w:rPr>
      </w:r>
      <w:r>
        <w:rPr>
          <w:noProof/>
        </w:rPr>
        <w:fldChar w:fldCharType="separate"/>
      </w:r>
      <w:r>
        <w:rPr>
          <w:noProof/>
        </w:rPr>
        <w:t>28</w:t>
      </w:r>
      <w:r>
        <w:rPr>
          <w:noProof/>
        </w:rPr>
        <w:fldChar w:fldCharType="end"/>
      </w:r>
    </w:p>
    <w:p w14:paraId="0E52D4F0" w14:textId="276D0194"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_Toc154938218 \h </w:instrText>
      </w:r>
      <w:r>
        <w:rPr>
          <w:noProof/>
        </w:rPr>
      </w:r>
      <w:r>
        <w:rPr>
          <w:noProof/>
        </w:rPr>
        <w:fldChar w:fldCharType="separate"/>
      </w:r>
      <w:r>
        <w:rPr>
          <w:noProof/>
        </w:rPr>
        <w:t>28</w:t>
      </w:r>
      <w:r>
        <w:rPr>
          <w:noProof/>
        </w:rPr>
        <w:fldChar w:fldCharType="end"/>
      </w:r>
    </w:p>
    <w:p w14:paraId="1ABFBC3A" w14:textId="4C975B60"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_Toc154938219 \h </w:instrText>
      </w:r>
      <w:r>
        <w:rPr>
          <w:noProof/>
        </w:rPr>
      </w:r>
      <w:r>
        <w:rPr>
          <w:noProof/>
        </w:rPr>
        <w:fldChar w:fldCharType="separate"/>
      </w:r>
      <w:r>
        <w:rPr>
          <w:noProof/>
        </w:rPr>
        <w:t>28</w:t>
      </w:r>
      <w:r>
        <w:rPr>
          <w:noProof/>
        </w:rPr>
        <w:fldChar w:fldCharType="end"/>
      </w:r>
    </w:p>
    <w:p w14:paraId="48A4CA05" w14:textId="6DE93E94"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4</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_Toc154938220 \h </w:instrText>
      </w:r>
      <w:r>
        <w:rPr>
          <w:noProof/>
        </w:rPr>
      </w:r>
      <w:r>
        <w:rPr>
          <w:noProof/>
        </w:rPr>
        <w:fldChar w:fldCharType="separate"/>
      </w:r>
      <w:r>
        <w:rPr>
          <w:noProof/>
        </w:rPr>
        <w:t>28</w:t>
      </w:r>
      <w:r>
        <w:rPr>
          <w:noProof/>
        </w:rPr>
        <w:fldChar w:fldCharType="end"/>
      </w:r>
    </w:p>
    <w:p w14:paraId="74E7108F" w14:textId="4590D97D"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4</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_Toc154938221 \h </w:instrText>
      </w:r>
      <w:r>
        <w:rPr>
          <w:noProof/>
        </w:rPr>
      </w:r>
      <w:r>
        <w:rPr>
          <w:noProof/>
        </w:rPr>
        <w:fldChar w:fldCharType="separate"/>
      </w:r>
      <w:r>
        <w:rPr>
          <w:noProof/>
        </w:rPr>
        <w:t>28</w:t>
      </w:r>
      <w:r>
        <w:rPr>
          <w:noProof/>
        </w:rPr>
        <w:fldChar w:fldCharType="end"/>
      </w:r>
    </w:p>
    <w:p w14:paraId="5F73299F" w14:textId="4E860F3F"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4</w:t>
      </w:r>
      <w:r>
        <w:rPr>
          <w:noProof/>
        </w:rPr>
        <w:t>.2.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_Toc154938222 \h </w:instrText>
      </w:r>
      <w:r>
        <w:rPr>
          <w:noProof/>
        </w:rPr>
      </w:r>
      <w:r>
        <w:rPr>
          <w:noProof/>
        </w:rPr>
        <w:fldChar w:fldCharType="separate"/>
      </w:r>
      <w:r>
        <w:rPr>
          <w:noProof/>
        </w:rPr>
        <w:t>29</w:t>
      </w:r>
      <w:r>
        <w:rPr>
          <w:noProof/>
        </w:rPr>
        <w:fldChar w:fldCharType="end"/>
      </w:r>
    </w:p>
    <w:p w14:paraId="60109359" w14:textId="3ECAAF7F"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4</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_Toc154938223 \h </w:instrText>
      </w:r>
      <w:r>
        <w:rPr>
          <w:noProof/>
        </w:rPr>
      </w:r>
      <w:r>
        <w:rPr>
          <w:noProof/>
        </w:rPr>
        <w:fldChar w:fldCharType="separate"/>
      </w:r>
      <w:r>
        <w:rPr>
          <w:noProof/>
        </w:rPr>
        <w:t>29</w:t>
      </w:r>
      <w:r>
        <w:rPr>
          <w:noProof/>
        </w:rPr>
        <w:fldChar w:fldCharType="end"/>
      </w:r>
    </w:p>
    <w:p w14:paraId="76F1AE52" w14:textId="7D5551FE"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Pre-established session (on-network)</w:t>
      </w:r>
      <w:r>
        <w:rPr>
          <w:noProof/>
        </w:rPr>
        <w:tab/>
      </w:r>
      <w:r>
        <w:rPr>
          <w:noProof/>
        </w:rPr>
        <w:fldChar w:fldCharType="begin"/>
      </w:r>
      <w:r>
        <w:rPr>
          <w:noProof/>
        </w:rPr>
        <w:instrText xml:space="preserve"> PAGEREF _Toc154938224 \h </w:instrText>
      </w:r>
      <w:r>
        <w:rPr>
          <w:noProof/>
        </w:rPr>
      </w:r>
      <w:r>
        <w:rPr>
          <w:noProof/>
        </w:rPr>
        <w:fldChar w:fldCharType="separate"/>
      </w:r>
      <w:r>
        <w:rPr>
          <w:noProof/>
        </w:rPr>
        <w:t>30</w:t>
      </w:r>
      <w:r>
        <w:rPr>
          <w:noProof/>
        </w:rPr>
        <w:fldChar w:fldCharType="end"/>
      </w:r>
    </w:p>
    <w:p w14:paraId="30B97CB2" w14:textId="0F4F12FD"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_Toc154938225 \h </w:instrText>
      </w:r>
      <w:r>
        <w:rPr>
          <w:noProof/>
        </w:rPr>
      </w:r>
      <w:r>
        <w:rPr>
          <w:noProof/>
        </w:rPr>
        <w:fldChar w:fldCharType="separate"/>
      </w:r>
      <w:r>
        <w:rPr>
          <w:noProof/>
        </w:rPr>
        <w:t>30</w:t>
      </w:r>
      <w:r>
        <w:rPr>
          <w:noProof/>
        </w:rPr>
        <w:fldChar w:fldCharType="end"/>
      </w:r>
    </w:p>
    <w:p w14:paraId="56F18AB6" w14:textId="15D8AC7D"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Information flows for pre-established session</w:t>
      </w:r>
      <w:r>
        <w:rPr>
          <w:noProof/>
        </w:rPr>
        <w:tab/>
      </w:r>
      <w:r>
        <w:rPr>
          <w:noProof/>
        </w:rPr>
        <w:fldChar w:fldCharType="begin"/>
      </w:r>
      <w:r>
        <w:rPr>
          <w:noProof/>
        </w:rPr>
        <w:instrText xml:space="preserve"> PAGEREF _Toc154938226 \h </w:instrText>
      </w:r>
      <w:r>
        <w:rPr>
          <w:noProof/>
        </w:rPr>
      </w:r>
      <w:r>
        <w:rPr>
          <w:noProof/>
        </w:rPr>
        <w:fldChar w:fldCharType="separate"/>
      </w:r>
      <w:r>
        <w:rPr>
          <w:noProof/>
        </w:rPr>
        <w:t>30</w:t>
      </w:r>
      <w:r>
        <w:rPr>
          <w:noProof/>
        </w:rPr>
        <w:fldChar w:fldCharType="end"/>
      </w:r>
    </w:p>
    <w:p w14:paraId="0B633DFD" w14:textId="73EF3670"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10.5.2.1</w:t>
      </w:r>
      <w:r>
        <w:rPr>
          <w:rFonts w:asciiTheme="minorHAnsi" w:eastAsiaTheme="minorEastAsia" w:hAnsiTheme="minorHAnsi" w:cstheme="minorBidi"/>
          <w:noProof/>
          <w:kern w:val="2"/>
          <w:sz w:val="22"/>
          <w:szCs w:val="22"/>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_Toc154938227 \h </w:instrText>
      </w:r>
      <w:r>
        <w:rPr>
          <w:noProof/>
        </w:rPr>
      </w:r>
      <w:r>
        <w:rPr>
          <w:noProof/>
        </w:rPr>
        <w:fldChar w:fldCharType="separate"/>
      </w:r>
      <w:r>
        <w:rPr>
          <w:noProof/>
        </w:rPr>
        <w:t>30</w:t>
      </w:r>
      <w:r>
        <w:rPr>
          <w:noProof/>
        </w:rPr>
        <w:fldChar w:fldCharType="end"/>
      </w:r>
    </w:p>
    <w:p w14:paraId="794DCC87" w14:textId="272A1C5C"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10.5.2.2</w:t>
      </w:r>
      <w:r>
        <w:rPr>
          <w:rFonts w:asciiTheme="minorHAnsi" w:eastAsiaTheme="minorEastAsia" w:hAnsiTheme="minorHAnsi" w:cstheme="minorBidi"/>
          <w:noProof/>
          <w:kern w:val="2"/>
          <w:sz w:val="22"/>
          <w:szCs w:val="22"/>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_Toc154938228 \h </w:instrText>
      </w:r>
      <w:r>
        <w:rPr>
          <w:noProof/>
        </w:rPr>
      </w:r>
      <w:r>
        <w:rPr>
          <w:noProof/>
        </w:rPr>
        <w:fldChar w:fldCharType="separate"/>
      </w:r>
      <w:r>
        <w:rPr>
          <w:noProof/>
        </w:rPr>
        <w:t>31</w:t>
      </w:r>
      <w:r>
        <w:rPr>
          <w:noProof/>
        </w:rPr>
        <w:fldChar w:fldCharType="end"/>
      </w:r>
    </w:p>
    <w:p w14:paraId="38AC4B08" w14:textId="5BA5F767"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10.5.2.3</w:t>
      </w:r>
      <w:r>
        <w:rPr>
          <w:rFonts w:asciiTheme="minorHAnsi" w:eastAsiaTheme="minorEastAsia" w:hAnsiTheme="minorHAnsi" w:cstheme="minorBidi"/>
          <w:noProof/>
          <w:kern w:val="2"/>
          <w:sz w:val="22"/>
          <w:szCs w:val="22"/>
          <w:lang w:eastAsia="en-GB"/>
          <w14:ligatures w14:val="standardContextual"/>
        </w:rPr>
        <w:tab/>
      </w:r>
      <w:r>
        <w:rPr>
          <w:noProof/>
        </w:rPr>
        <w:t>Pre-established session release - client initiated</w:t>
      </w:r>
      <w:r>
        <w:rPr>
          <w:noProof/>
        </w:rPr>
        <w:tab/>
      </w:r>
      <w:r>
        <w:rPr>
          <w:noProof/>
        </w:rPr>
        <w:fldChar w:fldCharType="begin"/>
      </w:r>
      <w:r>
        <w:rPr>
          <w:noProof/>
        </w:rPr>
        <w:instrText xml:space="preserve"> PAGEREF _Toc154938229 \h </w:instrText>
      </w:r>
      <w:r>
        <w:rPr>
          <w:noProof/>
        </w:rPr>
      </w:r>
      <w:r>
        <w:rPr>
          <w:noProof/>
        </w:rPr>
        <w:fldChar w:fldCharType="separate"/>
      </w:r>
      <w:r>
        <w:rPr>
          <w:noProof/>
        </w:rPr>
        <w:t>31</w:t>
      </w:r>
      <w:r>
        <w:rPr>
          <w:noProof/>
        </w:rPr>
        <w:fldChar w:fldCharType="end"/>
      </w:r>
    </w:p>
    <w:p w14:paraId="44C752A4" w14:textId="00ACB95B"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10.5.2.4</w:t>
      </w:r>
      <w:r>
        <w:rPr>
          <w:rFonts w:asciiTheme="minorHAnsi" w:eastAsiaTheme="minorEastAsia" w:hAnsiTheme="minorHAnsi" w:cstheme="minorBidi"/>
          <w:noProof/>
          <w:kern w:val="2"/>
          <w:sz w:val="22"/>
          <w:szCs w:val="22"/>
          <w:lang w:eastAsia="en-GB"/>
          <w14:ligatures w14:val="standardContextual"/>
        </w:rPr>
        <w:tab/>
      </w:r>
      <w:r>
        <w:rPr>
          <w:noProof/>
        </w:rPr>
        <w:t>Pre-established session release - server initiated</w:t>
      </w:r>
      <w:r>
        <w:rPr>
          <w:noProof/>
        </w:rPr>
        <w:tab/>
      </w:r>
      <w:r>
        <w:rPr>
          <w:noProof/>
        </w:rPr>
        <w:fldChar w:fldCharType="begin"/>
      </w:r>
      <w:r>
        <w:rPr>
          <w:noProof/>
        </w:rPr>
        <w:instrText xml:space="preserve"> PAGEREF _Toc154938230 \h </w:instrText>
      </w:r>
      <w:r>
        <w:rPr>
          <w:noProof/>
        </w:rPr>
      </w:r>
      <w:r>
        <w:rPr>
          <w:noProof/>
        </w:rPr>
        <w:fldChar w:fldCharType="separate"/>
      </w:r>
      <w:r>
        <w:rPr>
          <w:noProof/>
        </w:rPr>
        <w:t>32</w:t>
      </w:r>
      <w:r>
        <w:rPr>
          <w:noProof/>
        </w:rPr>
        <w:fldChar w:fldCharType="end"/>
      </w:r>
    </w:p>
    <w:p w14:paraId="2DBA2429" w14:textId="399D67EB"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10.5.2.5</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connect request</w:t>
      </w:r>
      <w:r>
        <w:rPr>
          <w:noProof/>
        </w:rPr>
        <w:tab/>
      </w:r>
      <w:r>
        <w:rPr>
          <w:noProof/>
        </w:rPr>
        <w:fldChar w:fldCharType="begin"/>
      </w:r>
      <w:r>
        <w:rPr>
          <w:noProof/>
        </w:rPr>
        <w:instrText xml:space="preserve"> PAGEREF _Toc154938231 \h </w:instrText>
      </w:r>
      <w:r>
        <w:rPr>
          <w:noProof/>
        </w:rPr>
      </w:r>
      <w:r>
        <w:rPr>
          <w:noProof/>
        </w:rPr>
        <w:fldChar w:fldCharType="separate"/>
      </w:r>
      <w:r>
        <w:rPr>
          <w:noProof/>
        </w:rPr>
        <w:t>32</w:t>
      </w:r>
      <w:r>
        <w:rPr>
          <w:noProof/>
        </w:rPr>
        <w:fldChar w:fldCharType="end"/>
      </w:r>
    </w:p>
    <w:p w14:paraId="590A16C7" w14:textId="2663FF53"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10.5.2.6</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disconnect request</w:t>
      </w:r>
      <w:r>
        <w:rPr>
          <w:noProof/>
        </w:rPr>
        <w:tab/>
      </w:r>
      <w:r>
        <w:rPr>
          <w:noProof/>
        </w:rPr>
        <w:fldChar w:fldCharType="begin"/>
      </w:r>
      <w:r>
        <w:rPr>
          <w:noProof/>
        </w:rPr>
        <w:instrText xml:space="preserve"> PAGEREF _Toc154938232 \h </w:instrText>
      </w:r>
      <w:r>
        <w:rPr>
          <w:noProof/>
        </w:rPr>
      </w:r>
      <w:r>
        <w:rPr>
          <w:noProof/>
        </w:rPr>
        <w:fldChar w:fldCharType="separate"/>
      </w:r>
      <w:r>
        <w:rPr>
          <w:noProof/>
        </w:rPr>
        <w:t>32</w:t>
      </w:r>
      <w:r>
        <w:rPr>
          <w:noProof/>
        </w:rPr>
        <w:fldChar w:fldCharType="end"/>
      </w:r>
    </w:p>
    <w:p w14:paraId="7318C0FB" w14:textId="5A3FA78E"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_Toc154938233 \h </w:instrText>
      </w:r>
      <w:r>
        <w:rPr>
          <w:noProof/>
        </w:rPr>
      </w:r>
      <w:r>
        <w:rPr>
          <w:noProof/>
        </w:rPr>
        <w:fldChar w:fldCharType="separate"/>
      </w:r>
      <w:r>
        <w:rPr>
          <w:noProof/>
        </w:rPr>
        <w:t>33</w:t>
      </w:r>
      <w:r>
        <w:rPr>
          <w:noProof/>
        </w:rPr>
        <w:fldChar w:fldCharType="end"/>
      </w:r>
    </w:p>
    <w:p w14:paraId="17B06495" w14:textId="414C10BE"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_Toc154938234 \h </w:instrText>
      </w:r>
      <w:r>
        <w:rPr>
          <w:noProof/>
        </w:rPr>
      </w:r>
      <w:r>
        <w:rPr>
          <w:noProof/>
        </w:rPr>
        <w:fldChar w:fldCharType="separate"/>
      </w:r>
      <w:r>
        <w:rPr>
          <w:noProof/>
        </w:rPr>
        <w:t>33</w:t>
      </w:r>
      <w:r>
        <w:rPr>
          <w:noProof/>
        </w:rPr>
        <w:fldChar w:fldCharType="end"/>
      </w:r>
    </w:p>
    <w:p w14:paraId="650F644B" w14:textId="61EA48A3"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w:t>
      </w:r>
      <w:r w:rsidRPr="00F57257">
        <w:rPr>
          <w:rFonts w:eastAsia="Malgun Gothic"/>
          <w:noProof/>
          <w:lang w:eastAsia="ko-KR"/>
        </w:rPr>
        <w:t>5</w:t>
      </w:r>
      <w:r>
        <w:rPr>
          <w:noProof/>
        </w:rPr>
        <w:t>.</w:t>
      </w:r>
      <w:r w:rsidRPr="00F57257">
        <w:rPr>
          <w:rFonts w:eastAsia="Malgun Gothic"/>
          <w:noProof/>
          <w:lang w:eastAsia="ko-KR"/>
        </w:rPr>
        <w:t>3.2</w:t>
      </w:r>
      <w:r>
        <w:rPr>
          <w:rFonts w:asciiTheme="minorHAnsi" w:eastAsiaTheme="minorEastAsia" w:hAnsiTheme="minorHAnsi" w:cstheme="minorBidi"/>
          <w:noProof/>
          <w:kern w:val="2"/>
          <w:sz w:val="22"/>
          <w:szCs w:val="22"/>
          <w:lang w:eastAsia="en-GB"/>
          <w14:ligatures w14:val="standardContextual"/>
        </w:rPr>
        <w:tab/>
      </w:r>
      <w:r w:rsidRPr="00F57257">
        <w:rPr>
          <w:rFonts w:eastAsia="Malgun Gothic"/>
          <w:noProof/>
          <w:lang w:eastAsia="ko-KR"/>
        </w:rPr>
        <w:t>Call c</w:t>
      </w:r>
      <w:r>
        <w:rPr>
          <w:noProof/>
        </w:rPr>
        <w:t xml:space="preserve">onnect and disconnect </w:t>
      </w:r>
      <w:r w:rsidRPr="00F57257">
        <w:rPr>
          <w:rFonts w:eastAsia="Malgun Gothic"/>
          <w:noProof/>
          <w:lang w:eastAsia="ko-KR"/>
        </w:rPr>
        <w:t>procedures</w:t>
      </w:r>
      <w:r>
        <w:rPr>
          <w:noProof/>
        </w:rPr>
        <w:t xml:space="preserve"> </w:t>
      </w:r>
      <w:r w:rsidRPr="00F57257">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_Toc154938235 \h </w:instrText>
      </w:r>
      <w:r>
        <w:rPr>
          <w:noProof/>
        </w:rPr>
      </w:r>
      <w:r>
        <w:rPr>
          <w:noProof/>
        </w:rPr>
        <w:fldChar w:fldCharType="separate"/>
      </w:r>
      <w:r>
        <w:rPr>
          <w:noProof/>
        </w:rPr>
        <w:t>33</w:t>
      </w:r>
      <w:r>
        <w:rPr>
          <w:noProof/>
        </w:rPr>
        <w:fldChar w:fldCharType="end"/>
      </w:r>
    </w:p>
    <w:p w14:paraId="1A878BFB" w14:textId="7013F1F5"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w:t>
      </w:r>
      <w:r w:rsidRPr="00F57257">
        <w:rPr>
          <w:rFonts w:eastAsia="Malgun Gothic"/>
          <w:noProof/>
          <w:lang w:eastAsia="ko-KR"/>
        </w:rPr>
        <w:t>5</w:t>
      </w:r>
      <w:r>
        <w:rPr>
          <w:noProof/>
        </w:rPr>
        <w:t>.</w:t>
      </w:r>
      <w:r w:rsidRPr="00F57257">
        <w:rPr>
          <w:rFonts w:eastAsia="Malgun Gothic"/>
          <w:noProof/>
          <w:lang w:eastAsia="ko-KR"/>
        </w:rPr>
        <w:t>3.2.1</w:t>
      </w:r>
      <w:r>
        <w:rPr>
          <w:rFonts w:asciiTheme="minorHAnsi" w:eastAsiaTheme="minorEastAsia" w:hAnsiTheme="minorHAnsi" w:cstheme="minorBidi"/>
          <w:noProof/>
          <w:kern w:val="2"/>
          <w:sz w:val="22"/>
          <w:szCs w:val="22"/>
          <w:lang w:eastAsia="en-GB"/>
          <w14:ligatures w14:val="standardContextual"/>
        </w:rPr>
        <w:tab/>
      </w:r>
      <w:r w:rsidRPr="00F57257">
        <w:rPr>
          <w:rFonts w:eastAsia="Malgun Gothic"/>
          <w:noProof/>
          <w:lang w:eastAsia="ko-KR"/>
        </w:rPr>
        <w:t>Call c</w:t>
      </w:r>
      <w:r>
        <w:rPr>
          <w:noProof/>
        </w:rPr>
        <w:t xml:space="preserve">onnect </w:t>
      </w:r>
      <w:r w:rsidRPr="00F57257">
        <w:rPr>
          <w:rFonts w:eastAsia="Malgun Gothic"/>
          <w:noProof/>
          <w:lang w:eastAsia="ko-KR"/>
        </w:rPr>
        <w:t>over unicast</w:t>
      </w:r>
      <w:r>
        <w:rPr>
          <w:noProof/>
        </w:rPr>
        <w:tab/>
      </w:r>
      <w:r>
        <w:rPr>
          <w:noProof/>
        </w:rPr>
        <w:fldChar w:fldCharType="begin"/>
      </w:r>
      <w:r>
        <w:rPr>
          <w:noProof/>
        </w:rPr>
        <w:instrText xml:space="preserve"> PAGEREF _Toc154938236 \h </w:instrText>
      </w:r>
      <w:r>
        <w:rPr>
          <w:noProof/>
        </w:rPr>
      </w:r>
      <w:r>
        <w:rPr>
          <w:noProof/>
        </w:rPr>
        <w:fldChar w:fldCharType="separate"/>
      </w:r>
      <w:r>
        <w:rPr>
          <w:noProof/>
        </w:rPr>
        <w:t>33</w:t>
      </w:r>
      <w:r>
        <w:rPr>
          <w:noProof/>
        </w:rPr>
        <w:fldChar w:fldCharType="end"/>
      </w:r>
    </w:p>
    <w:p w14:paraId="5D11E3E3" w14:textId="36F92FA5"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w:t>
      </w:r>
      <w:r w:rsidRPr="00F57257">
        <w:rPr>
          <w:rFonts w:eastAsia="Malgun Gothic"/>
          <w:noProof/>
          <w:lang w:eastAsia="ko-KR"/>
        </w:rPr>
        <w:t>5</w:t>
      </w:r>
      <w:r>
        <w:rPr>
          <w:noProof/>
        </w:rPr>
        <w:t>.</w:t>
      </w:r>
      <w:r w:rsidRPr="00F57257">
        <w:rPr>
          <w:rFonts w:eastAsia="Malgun Gothic"/>
          <w:noProof/>
          <w:lang w:eastAsia="ko-KR"/>
        </w:rPr>
        <w:t>3.2.2</w:t>
      </w:r>
      <w:r>
        <w:rPr>
          <w:rFonts w:asciiTheme="minorHAnsi" w:eastAsiaTheme="minorEastAsia" w:hAnsiTheme="minorHAnsi" w:cstheme="minorBidi"/>
          <w:noProof/>
          <w:kern w:val="2"/>
          <w:sz w:val="22"/>
          <w:szCs w:val="22"/>
          <w:lang w:eastAsia="en-GB"/>
          <w14:ligatures w14:val="standardContextual"/>
        </w:rPr>
        <w:tab/>
      </w:r>
      <w:r w:rsidRPr="00F57257">
        <w:rPr>
          <w:rFonts w:eastAsia="Malgun Gothic"/>
          <w:noProof/>
          <w:lang w:eastAsia="ko-KR"/>
        </w:rPr>
        <w:t xml:space="preserve">Call </w:t>
      </w:r>
      <w:r>
        <w:rPr>
          <w:noProof/>
        </w:rPr>
        <w:t xml:space="preserve">disconnect </w:t>
      </w:r>
      <w:r w:rsidRPr="00F57257">
        <w:rPr>
          <w:rFonts w:eastAsia="Malgun Gothic"/>
          <w:noProof/>
          <w:lang w:eastAsia="ko-KR"/>
        </w:rPr>
        <w:t>over unicast</w:t>
      </w:r>
      <w:r>
        <w:rPr>
          <w:noProof/>
        </w:rPr>
        <w:tab/>
      </w:r>
      <w:r>
        <w:rPr>
          <w:noProof/>
        </w:rPr>
        <w:fldChar w:fldCharType="begin"/>
      </w:r>
      <w:r>
        <w:rPr>
          <w:noProof/>
        </w:rPr>
        <w:instrText xml:space="preserve"> PAGEREF _Toc154938237 \h </w:instrText>
      </w:r>
      <w:r>
        <w:rPr>
          <w:noProof/>
        </w:rPr>
      </w:r>
      <w:r>
        <w:rPr>
          <w:noProof/>
        </w:rPr>
        <w:fldChar w:fldCharType="separate"/>
      </w:r>
      <w:r>
        <w:rPr>
          <w:noProof/>
        </w:rPr>
        <w:t>34</w:t>
      </w:r>
      <w:r>
        <w:rPr>
          <w:noProof/>
        </w:rPr>
        <w:fldChar w:fldCharType="end"/>
      </w:r>
    </w:p>
    <w:p w14:paraId="12607527" w14:textId="761420FC"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Group call</w:t>
      </w:r>
      <w:r>
        <w:rPr>
          <w:noProof/>
        </w:rPr>
        <w:tab/>
      </w:r>
      <w:r>
        <w:rPr>
          <w:noProof/>
        </w:rPr>
        <w:fldChar w:fldCharType="begin"/>
      </w:r>
      <w:r>
        <w:rPr>
          <w:noProof/>
        </w:rPr>
        <w:instrText xml:space="preserve"> PAGEREF _Toc154938238 \h </w:instrText>
      </w:r>
      <w:r>
        <w:rPr>
          <w:noProof/>
        </w:rPr>
      </w:r>
      <w:r>
        <w:rPr>
          <w:noProof/>
        </w:rPr>
        <w:fldChar w:fldCharType="separate"/>
      </w:r>
      <w:r>
        <w:rPr>
          <w:noProof/>
        </w:rPr>
        <w:t>34</w:t>
      </w:r>
      <w:r>
        <w:rPr>
          <w:noProof/>
        </w:rPr>
        <w:fldChar w:fldCharType="end"/>
      </w:r>
    </w:p>
    <w:p w14:paraId="197B0C0C" w14:textId="56E676DD"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sidRPr="00F57257">
        <w:rPr>
          <w:noProof/>
          <w:lang w:val="nl-NL"/>
        </w:rPr>
        <w:t>10.6.1</w:t>
      </w:r>
      <w:r>
        <w:rPr>
          <w:rFonts w:asciiTheme="minorHAnsi" w:eastAsiaTheme="minorEastAsia" w:hAnsiTheme="minorHAnsi" w:cstheme="minorBidi"/>
          <w:noProof/>
          <w:kern w:val="2"/>
          <w:sz w:val="22"/>
          <w:szCs w:val="22"/>
          <w:lang w:eastAsia="en-GB"/>
          <w14:ligatures w14:val="standardContextual"/>
        </w:rPr>
        <w:tab/>
      </w:r>
      <w:r w:rsidRPr="00F57257">
        <w:rPr>
          <w:noProof/>
          <w:lang w:val="nl-NL"/>
        </w:rPr>
        <w:t>General</w:t>
      </w:r>
      <w:r>
        <w:rPr>
          <w:noProof/>
        </w:rPr>
        <w:tab/>
      </w:r>
      <w:r>
        <w:rPr>
          <w:noProof/>
        </w:rPr>
        <w:fldChar w:fldCharType="begin"/>
      </w:r>
      <w:r>
        <w:rPr>
          <w:noProof/>
        </w:rPr>
        <w:instrText xml:space="preserve"> PAGEREF _Toc154938239 \h </w:instrText>
      </w:r>
      <w:r>
        <w:rPr>
          <w:noProof/>
        </w:rPr>
      </w:r>
      <w:r>
        <w:rPr>
          <w:noProof/>
        </w:rPr>
        <w:fldChar w:fldCharType="separate"/>
      </w:r>
      <w:r>
        <w:rPr>
          <w:noProof/>
        </w:rPr>
        <w:t>34</w:t>
      </w:r>
      <w:r>
        <w:rPr>
          <w:noProof/>
        </w:rPr>
        <w:fldChar w:fldCharType="end"/>
      </w:r>
    </w:p>
    <w:p w14:paraId="2089E8A6" w14:textId="0CC70AD1"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sidRPr="00F57257">
        <w:rPr>
          <w:noProof/>
          <w:lang w:val="nl-NL"/>
        </w:rPr>
        <w:t>10.6.2</w:t>
      </w:r>
      <w:r>
        <w:rPr>
          <w:rFonts w:asciiTheme="minorHAnsi" w:eastAsiaTheme="minorEastAsia" w:hAnsiTheme="minorHAnsi" w:cstheme="minorBidi"/>
          <w:noProof/>
          <w:kern w:val="2"/>
          <w:sz w:val="22"/>
          <w:szCs w:val="22"/>
          <w:lang w:eastAsia="en-GB"/>
          <w14:ligatures w14:val="standardContextual"/>
        </w:rPr>
        <w:tab/>
      </w:r>
      <w:r w:rsidRPr="00F57257">
        <w:rPr>
          <w:noProof/>
          <w:lang w:val="nl-NL"/>
        </w:rPr>
        <w:t>On-network group call</w:t>
      </w:r>
      <w:r>
        <w:rPr>
          <w:noProof/>
        </w:rPr>
        <w:tab/>
      </w:r>
      <w:r>
        <w:rPr>
          <w:noProof/>
        </w:rPr>
        <w:fldChar w:fldCharType="begin"/>
      </w:r>
      <w:r>
        <w:rPr>
          <w:noProof/>
        </w:rPr>
        <w:instrText xml:space="preserve"> PAGEREF _Toc154938240 \h </w:instrText>
      </w:r>
      <w:r>
        <w:rPr>
          <w:noProof/>
        </w:rPr>
      </w:r>
      <w:r>
        <w:rPr>
          <w:noProof/>
        </w:rPr>
        <w:fldChar w:fldCharType="separate"/>
      </w:r>
      <w:r>
        <w:rPr>
          <w:noProof/>
        </w:rPr>
        <w:t>34</w:t>
      </w:r>
      <w:r>
        <w:rPr>
          <w:noProof/>
        </w:rPr>
        <w:fldChar w:fldCharType="end"/>
      </w:r>
    </w:p>
    <w:p w14:paraId="65AEFC4C" w14:textId="5AD1A4C5"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nl-NL"/>
        </w:rPr>
        <w:t>10.6.2.1</w:t>
      </w:r>
      <w:r>
        <w:rPr>
          <w:rFonts w:asciiTheme="minorHAnsi" w:eastAsiaTheme="minorEastAsia" w:hAnsiTheme="minorHAnsi" w:cstheme="minorBidi"/>
          <w:noProof/>
          <w:kern w:val="2"/>
          <w:sz w:val="22"/>
          <w:szCs w:val="22"/>
          <w:lang w:eastAsia="en-GB"/>
          <w14:ligatures w14:val="standardContextual"/>
        </w:rPr>
        <w:tab/>
      </w:r>
      <w:r w:rsidRPr="00F57257">
        <w:rPr>
          <w:noProof/>
          <w:lang w:val="nl-NL"/>
        </w:rPr>
        <w:t>General</w:t>
      </w:r>
      <w:r>
        <w:rPr>
          <w:noProof/>
        </w:rPr>
        <w:tab/>
      </w:r>
      <w:r>
        <w:rPr>
          <w:noProof/>
        </w:rPr>
        <w:fldChar w:fldCharType="begin"/>
      </w:r>
      <w:r>
        <w:rPr>
          <w:noProof/>
        </w:rPr>
        <w:instrText xml:space="preserve"> PAGEREF _Toc154938241 \h </w:instrText>
      </w:r>
      <w:r>
        <w:rPr>
          <w:noProof/>
        </w:rPr>
      </w:r>
      <w:r>
        <w:rPr>
          <w:noProof/>
        </w:rPr>
        <w:fldChar w:fldCharType="separate"/>
      </w:r>
      <w:r>
        <w:rPr>
          <w:noProof/>
        </w:rPr>
        <w:t>34</w:t>
      </w:r>
      <w:r>
        <w:rPr>
          <w:noProof/>
        </w:rPr>
        <w:fldChar w:fldCharType="end"/>
      </w:r>
    </w:p>
    <w:p w14:paraId="0511E134" w14:textId="240EA95A"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10.6.2.2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_Toc154938242 \h </w:instrText>
      </w:r>
      <w:r>
        <w:rPr>
          <w:noProof/>
        </w:rPr>
      </w:r>
      <w:r>
        <w:rPr>
          <w:noProof/>
        </w:rPr>
        <w:fldChar w:fldCharType="separate"/>
      </w:r>
      <w:r>
        <w:rPr>
          <w:noProof/>
        </w:rPr>
        <w:t>34</w:t>
      </w:r>
      <w:r>
        <w:rPr>
          <w:noProof/>
        </w:rPr>
        <w:fldChar w:fldCharType="end"/>
      </w:r>
    </w:p>
    <w:p w14:paraId="19F94975" w14:textId="252E5A7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request</w:t>
      </w:r>
      <w:r>
        <w:rPr>
          <w:noProof/>
        </w:rPr>
        <w:tab/>
      </w:r>
      <w:r>
        <w:rPr>
          <w:noProof/>
        </w:rPr>
        <w:fldChar w:fldCharType="begin"/>
      </w:r>
      <w:r>
        <w:rPr>
          <w:noProof/>
        </w:rPr>
        <w:instrText xml:space="preserve"> PAGEREF _Toc154938243 \h </w:instrText>
      </w:r>
      <w:r>
        <w:rPr>
          <w:noProof/>
        </w:rPr>
      </w:r>
      <w:r>
        <w:rPr>
          <w:noProof/>
        </w:rPr>
        <w:fldChar w:fldCharType="separate"/>
      </w:r>
      <w:r>
        <w:rPr>
          <w:noProof/>
        </w:rPr>
        <w:t>34</w:t>
      </w:r>
      <w:r>
        <w:rPr>
          <w:noProof/>
        </w:rPr>
        <w:fldChar w:fldCharType="end"/>
      </w:r>
    </w:p>
    <w:p w14:paraId="0B83BE83" w14:textId="7ACA72E8"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10.6.2.2.1a</w:t>
      </w:r>
      <w:r>
        <w:rPr>
          <w:rFonts w:asciiTheme="minorHAnsi" w:eastAsiaTheme="minorEastAsia" w:hAnsiTheme="minorHAnsi" w:cstheme="minorBidi"/>
          <w:noProof/>
          <w:kern w:val="2"/>
          <w:sz w:val="22"/>
          <w:szCs w:val="22"/>
          <w:lang w:eastAsia="en-GB"/>
          <w14:ligatures w14:val="standardContextual"/>
        </w:rPr>
        <w:tab/>
      </w:r>
      <w:r>
        <w:rPr>
          <w:noProof/>
        </w:rPr>
        <w:t>MCPTT emergency group call response</w:t>
      </w:r>
      <w:r>
        <w:rPr>
          <w:noProof/>
        </w:rPr>
        <w:tab/>
      </w:r>
      <w:r>
        <w:rPr>
          <w:noProof/>
        </w:rPr>
        <w:fldChar w:fldCharType="begin"/>
      </w:r>
      <w:r>
        <w:rPr>
          <w:noProof/>
        </w:rPr>
        <w:instrText xml:space="preserve"> PAGEREF _Toc154938244 \h </w:instrText>
      </w:r>
      <w:r>
        <w:rPr>
          <w:noProof/>
        </w:rPr>
      </w:r>
      <w:r>
        <w:rPr>
          <w:noProof/>
        </w:rPr>
        <w:fldChar w:fldCharType="separate"/>
      </w:r>
      <w:r>
        <w:rPr>
          <w:noProof/>
        </w:rPr>
        <w:t>35</w:t>
      </w:r>
      <w:r>
        <w:rPr>
          <w:noProof/>
        </w:rPr>
        <w:fldChar w:fldCharType="end"/>
      </w:r>
    </w:p>
    <w:p w14:paraId="5830531F" w14:textId="58BB861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10.6.2.2.2</w:t>
      </w:r>
      <w:r>
        <w:rPr>
          <w:rFonts w:asciiTheme="minorHAnsi" w:eastAsiaTheme="minorEastAsia" w:hAnsiTheme="minorHAnsi" w:cstheme="minorBidi"/>
          <w:noProof/>
          <w:kern w:val="2"/>
          <w:sz w:val="22"/>
          <w:szCs w:val="22"/>
          <w:lang w:eastAsia="en-GB"/>
          <w14:ligatures w14:val="standardContextual"/>
        </w:rPr>
        <w:tab/>
      </w:r>
      <w:r>
        <w:rPr>
          <w:noProof/>
        </w:rPr>
        <w:t>MCPTT in-progress emergency group state cancel request</w:t>
      </w:r>
      <w:r>
        <w:rPr>
          <w:noProof/>
        </w:rPr>
        <w:tab/>
      </w:r>
      <w:r>
        <w:rPr>
          <w:noProof/>
        </w:rPr>
        <w:fldChar w:fldCharType="begin"/>
      </w:r>
      <w:r>
        <w:rPr>
          <w:noProof/>
        </w:rPr>
        <w:instrText xml:space="preserve"> PAGEREF _Toc154938245 \h </w:instrText>
      </w:r>
      <w:r>
        <w:rPr>
          <w:noProof/>
        </w:rPr>
      </w:r>
      <w:r>
        <w:rPr>
          <w:noProof/>
        </w:rPr>
        <w:fldChar w:fldCharType="separate"/>
      </w:r>
      <w:r>
        <w:rPr>
          <w:noProof/>
        </w:rPr>
        <w:t>35</w:t>
      </w:r>
      <w:r>
        <w:rPr>
          <w:noProof/>
        </w:rPr>
        <w:fldChar w:fldCharType="end"/>
      </w:r>
    </w:p>
    <w:p w14:paraId="50F1BA8E" w14:textId="099944EE"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10.6.2.2.2a</w:t>
      </w:r>
      <w:r>
        <w:rPr>
          <w:rFonts w:asciiTheme="minorHAnsi" w:eastAsiaTheme="minorEastAsia" w:hAnsiTheme="minorHAnsi" w:cstheme="minorBidi"/>
          <w:noProof/>
          <w:kern w:val="2"/>
          <w:sz w:val="22"/>
          <w:szCs w:val="22"/>
          <w:lang w:eastAsia="en-GB"/>
          <w14:ligatures w14:val="standardContextual"/>
        </w:rPr>
        <w:tab/>
      </w:r>
      <w:r>
        <w:rPr>
          <w:noProof/>
        </w:rPr>
        <w:t>MCPTT in-progress emergency group state cancel response</w:t>
      </w:r>
      <w:r>
        <w:rPr>
          <w:noProof/>
        </w:rPr>
        <w:tab/>
      </w:r>
      <w:r>
        <w:rPr>
          <w:noProof/>
        </w:rPr>
        <w:fldChar w:fldCharType="begin"/>
      </w:r>
      <w:r>
        <w:rPr>
          <w:noProof/>
        </w:rPr>
        <w:instrText xml:space="preserve"> PAGEREF _Toc154938246 \h </w:instrText>
      </w:r>
      <w:r>
        <w:rPr>
          <w:noProof/>
        </w:rPr>
      </w:r>
      <w:r>
        <w:rPr>
          <w:noProof/>
        </w:rPr>
        <w:fldChar w:fldCharType="separate"/>
      </w:r>
      <w:r>
        <w:rPr>
          <w:noProof/>
        </w:rPr>
        <w:t>36</w:t>
      </w:r>
      <w:r>
        <w:rPr>
          <w:noProof/>
        </w:rPr>
        <w:fldChar w:fldCharType="end"/>
      </w:r>
    </w:p>
    <w:p w14:paraId="648EC1CF" w14:textId="523356EA"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_Toc154938247 \h </w:instrText>
      </w:r>
      <w:r>
        <w:rPr>
          <w:noProof/>
        </w:rPr>
      </w:r>
      <w:r>
        <w:rPr>
          <w:noProof/>
        </w:rPr>
        <w:fldChar w:fldCharType="separate"/>
      </w:r>
      <w:r>
        <w:rPr>
          <w:noProof/>
        </w:rPr>
        <w:t>36</w:t>
      </w:r>
      <w:r>
        <w:rPr>
          <w:noProof/>
        </w:rPr>
        <w:fldChar w:fldCharType="end"/>
      </w:r>
    </w:p>
    <w:p w14:paraId="53AE1570" w14:textId="27F2BE2C"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_Toc154938248 \h </w:instrText>
      </w:r>
      <w:r>
        <w:rPr>
          <w:noProof/>
        </w:rPr>
      </w:r>
      <w:r>
        <w:rPr>
          <w:noProof/>
        </w:rPr>
        <w:fldChar w:fldCharType="separate"/>
      </w:r>
      <w:r>
        <w:rPr>
          <w:noProof/>
        </w:rPr>
        <w:t>36</w:t>
      </w:r>
      <w:r>
        <w:rPr>
          <w:noProof/>
        </w:rPr>
        <w:fldChar w:fldCharType="end"/>
      </w:r>
    </w:p>
    <w:p w14:paraId="58795176" w14:textId="0906A51A"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10.6.2.2.3b</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_Toc154938249 \h </w:instrText>
      </w:r>
      <w:r>
        <w:rPr>
          <w:noProof/>
        </w:rPr>
      </w:r>
      <w:r>
        <w:rPr>
          <w:noProof/>
        </w:rPr>
        <w:fldChar w:fldCharType="separate"/>
      </w:r>
      <w:r>
        <w:rPr>
          <w:noProof/>
        </w:rPr>
        <w:t>36</w:t>
      </w:r>
      <w:r>
        <w:rPr>
          <w:noProof/>
        </w:rPr>
        <w:fldChar w:fldCharType="end"/>
      </w:r>
    </w:p>
    <w:p w14:paraId="41370BA9" w14:textId="5258B4EF"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_Toc154938250 \h </w:instrText>
      </w:r>
      <w:r>
        <w:rPr>
          <w:noProof/>
        </w:rPr>
      </w:r>
      <w:r>
        <w:rPr>
          <w:noProof/>
        </w:rPr>
        <w:fldChar w:fldCharType="separate"/>
      </w:r>
      <w:r>
        <w:rPr>
          <w:noProof/>
        </w:rPr>
        <w:t>36</w:t>
      </w:r>
      <w:r>
        <w:rPr>
          <w:noProof/>
        </w:rPr>
        <w:fldChar w:fldCharType="end"/>
      </w:r>
    </w:p>
    <w:p w14:paraId="77C72C88" w14:textId="415539EA"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10.6.2.2.4a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_Toc154938251 \h </w:instrText>
      </w:r>
      <w:r>
        <w:rPr>
          <w:noProof/>
        </w:rPr>
      </w:r>
      <w:r>
        <w:rPr>
          <w:noProof/>
        </w:rPr>
        <w:fldChar w:fldCharType="separate"/>
      </w:r>
      <w:r>
        <w:rPr>
          <w:noProof/>
        </w:rPr>
        <w:t>36</w:t>
      </w:r>
      <w:r>
        <w:rPr>
          <w:noProof/>
        </w:rPr>
        <w:fldChar w:fldCharType="end"/>
      </w:r>
    </w:p>
    <w:p w14:paraId="2F044AF4" w14:textId="32CD6C1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10.6.2.2.5</w:t>
      </w:r>
      <w:r>
        <w:rPr>
          <w:rFonts w:asciiTheme="minorHAnsi" w:eastAsiaTheme="minorEastAsia" w:hAnsiTheme="minorHAnsi" w:cstheme="minorBidi"/>
          <w:noProof/>
          <w:kern w:val="2"/>
          <w:sz w:val="22"/>
          <w:szCs w:val="22"/>
          <w:lang w:eastAsia="en-GB"/>
          <w14:ligatures w14:val="standardContextual"/>
        </w:rPr>
        <w:tab/>
      </w:r>
      <w:r>
        <w:rPr>
          <w:noProof/>
        </w:rPr>
        <w:t>MCPTT imminent peril group call request</w:t>
      </w:r>
      <w:r>
        <w:rPr>
          <w:noProof/>
        </w:rPr>
        <w:tab/>
      </w:r>
      <w:r>
        <w:rPr>
          <w:noProof/>
        </w:rPr>
        <w:fldChar w:fldCharType="begin"/>
      </w:r>
      <w:r>
        <w:rPr>
          <w:noProof/>
        </w:rPr>
        <w:instrText xml:space="preserve"> PAGEREF _Toc154938252 \h </w:instrText>
      </w:r>
      <w:r>
        <w:rPr>
          <w:noProof/>
        </w:rPr>
      </w:r>
      <w:r>
        <w:rPr>
          <w:noProof/>
        </w:rPr>
        <w:fldChar w:fldCharType="separate"/>
      </w:r>
      <w:r>
        <w:rPr>
          <w:noProof/>
        </w:rPr>
        <w:t>36</w:t>
      </w:r>
      <w:r>
        <w:rPr>
          <w:noProof/>
        </w:rPr>
        <w:fldChar w:fldCharType="end"/>
      </w:r>
    </w:p>
    <w:p w14:paraId="52BC3BB2" w14:textId="03AF54B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10.6.2.2.5a</w:t>
      </w:r>
      <w:r>
        <w:rPr>
          <w:rFonts w:asciiTheme="minorHAnsi" w:eastAsiaTheme="minorEastAsia" w:hAnsiTheme="minorHAnsi" w:cstheme="minorBidi"/>
          <w:noProof/>
          <w:kern w:val="2"/>
          <w:sz w:val="22"/>
          <w:szCs w:val="22"/>
          <w:lang w:eastAsia="en-GB"/>
          <w14:ligatures w14:val="standardContextual"/>
        </w:rPr>
        <w:tab/>
      </w:r>
      <w:r>
        <w:rPr>
          <w:noProof/>
        </w:rPr>
        <w:t>MCPTT imminent peril group call response</w:t>
      </w:r>
      <w:r>
        <w:rPr>
          <w:noProof/>
        </w:rPr>
        <w:tab/>
      </w:r>
      <w:r>
        <w:rPr>
          <w:noProof/>
        </w:rPr>
        <w:fldChar w:fldCharType="begin"/>
      </w:r>
      <w:r>
        <w:rPr>
          <w:noProof/>
        </w:rPr>
        <w:instrText xml:space="preserve"> PAGEREF _Toc154938253 \h </w:instrText>
      </w:r>
      <w:r>
        <w:rPr>
          <w:noProof/>
        </w:rPr>
      </w:r>
      <w:r>
        <w:rPr>
          <w:noProof/>
        </w:rPr>
        <w:fldChar w:fldCharType="separate"/>
      </w:r>
      <w:r>
        <w:rPr>
          <w:noProof/>
        </w:rPr>
        <w:t>37</w:t>
      </w:r>
      <w:r>
        <w:rPr>
          <w:noProof/>
        </w:rPr>
        <w:fldChar w:fldCharType="end"/>
      </w:r>
    </w:p>
    <w:p w14:paraId="1A4AF954" w14:textId="3751F57F"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10.6.2.2.6</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group state cancel request</w:t>
      </w:r>
      <w:r>
        <w:rPr>
          <w:noProof/>
        </w:rPr>
        <w:tab/>
      </w:r>
      <w:r>
        <w:rPr>
          <w:noProof/>
        </w:rPr>
        <w:fldChar w:fldCharType="begin"/>
      </w:r>
      <w:r>
        <w:rPr>
          <w:noProof/>
        </w:rPr>
        <w:instrText xml:space="preserve"> PAGEREF _Toc154938254 \h </w:instrText>
      </w:r>
      <w:r>
        <w:rPr>
          <w:noProof/>
        </w:rPr>
      </w:r>
      <w:r>
        <w:rPr>
          <w:noProof/>
        </w:rPr>
        <w:fldChar w:fldCharType="separate"/>
      </w:r>
      <w:r>
        <w:rPr>
          <w:noProof/>
        </w:rPr>
        <w:t>37</w:t>
      </w:r>
      <w:r>
        <w:rPr>
          <w:noProof/>
        </w:rPr>
        <w:fldChar w:fldCharType="end"/>
      </w:r>
    </w:p>
    <w:p w14:paraId="494BC0F0" w14:textId="465743C3"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10.6.2.2.6a</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group state cancel response</w:t>
      </w:r>
      <w:r>
        <w:rPr>
          <w:noProof/>
        </w:rPr>
        <w:tab/>
      </w:r>
      <w:r>
        <w:rPr>
          <w:noProof/>
        </w:rPr>
        <w:fldChar w:fldCharType="begin"/>
      </w:r>
      <w:r>
        <w:rPr>
          <w:noProof/>
        </w:rPr>
        <w:instrText xml:space="preserve"> PAGEREF _Toc154938255 \h </w:instrText>
      </w:r>
      <w:r>
        <w:rPr>
          <w:noProof/>
        </w:rPr>
      </w:r>
      <w:r>
        <w:rPr>
          <w:noProof/>
        </w:rPr>
        <w:fldChar w:fldCharType="separate"/>
      </w:r>
      <w:r>
        <w:rPr>
          <w:noProof/>
        </w:rPr>
        <w:t>37</w:t>
      </w:r>
      <w:r>
        <w:rPr>
          <w:noProof/>
        </w:rPr>
        <w:fldChar w:fldCharType="end"/>
      </w:r>
    </w:p>
    <w:p w14:paraId="7A35A494" w14:textId="1AEFE08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10.6.2.2.7</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_Toc154938256 \h </w:instrText>
      </w:r>
      <w:r>
        <w:rPr>
          <w:noProof/>
        </w:rPr>
      </w:r>
      <w:r>
        <w:rPr>
          <w:noProof/>
        </w:rPr>
        <w:fldChar w:fldCharType="separate"/>
      </w:r>
      <w:r>
        <w:rPr>
          <w:noProof/>
        </w:rPr>
        <w:t>37</w:t>
      </w:r>
      <w:r>
        <w:rPr>
          <w:noProof/>
        </w:rPr>
        <w:fldChar w:fldCharType="end"/>
      </w:r>
    </w:p>
    <w:p w14:paraId="76F7C975" w14:textId="43837B3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_Toc154938257 \h </w:instrText>
      </w:r>
      <w:r>
        <w:rPr>
          <w:noProof/>
        </w:rPr>
      </w:r>
      <w:r>
        <w:rPr>
          <w:noProof/>
        </w:rPr>
        <w:fldChar w:fldCharType="separate"/>
      </w:r>
      <w:r>
        <w:rPr>
          <w:noProof/>
        </w:rPr>
        <w:t>38</w:t>
      </w:r>
      <w:r>
        <w:rPr>
          <w:noProof/>
        </w:rPr>
        <w:fldChar w:fldCharType="end"/>
      </w:r>
    </w:p>
    <w:p w14:paraId="1AF88BE9" w14:textId="3D57274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_Toc154938258 \h </w:instrText>
      </w:r>
      <w:r>
        <w:rPr>
          <w:noProof/>
        </w:rPr>
      </w:r>
      <w:r>
        <w:rPr>
          <w:noProof/>
        </w:rPr>
        <w:fldChar w:fldCharType="separate"/>
      </w:r>
      <w:r>
        <w:rPr>
          <w:noProof/>
        </w:rPr>
        <w:t>38</w:t>
      </w:r>
      <w:r>
        <w:rPr>
          <w:noProof/>
        </w:rPr>
        <w:fldChar w:fldCharType="end"/>
      </w:r>
    </w:p>
    <w:p w14:paraId="4C1C2D9B" w14:textId="3F5434E0"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_Toc154938259 \h </w:instrText>
      </w:r>
      <w:r>
        <w:rPr>
          <w:noProof/>
        </w:rPr>
      </w:r>
      <w:r>
        <w:rPr>
          <w:noProof/>
        </w:rPr>
        <w:fldChar w:fldCharType="separate"/>
      </w:r>
      <w:r>
        <w:rPr>
          <w:noProof/>
        </w:rPr>
        <w:t>39</w:t>
      </w:r>
      <w:r>
        <w:rPr>
          <w:noProof/>
        </w:rPr>
        <w:fldChar w:fldCharType="end"/>
      </w:r>
    </w:p>
    <w:p w14:paraId="700E637B" w14:textId="789B0E7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_Toc154938260 \h </w:instrText>
      </w:r>
      <w:r>
        <w:rPr>
          <w:noProof/>
        </w:rPr>
      </w:r>
      <w:r>
        <w:rPr>
          <w:noProof/>
        </w:rPr>
        <w:fldChar w:fldCharType="separate"/>
      </w:r>
      <w:r>
        <w:rPr>
          <w:noProof/>
        </w:rPr>
        <w:t>39</w:t>
      </w:r>
      <w:r>
        <w:rPr>
          <w:noProof/>
        </w:rPr>
        <w:fldChar w:fldCharType="end"/>
      </w:r>
    </w:p>
    <w:p w14:paraId="730B4D28" w14:textId="33FCBAC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_Toc154938261 \h </w:instrText>
      </w:r>
      <w:r>
        <w:rPr>
          <w:noProof/>
        </w:rPr>
      </w:r>
      <w:r>
        <w:rPr>
          <w:noProof/>
        </w:rPr>
        <w:fldChar w:fldCharType="separate"/>
      </w:r>
      <w:r>
        <w:rPr>
          <w:noProof/>
        </w:rPr>
        <w:t>39</w:t>
      </w:r>
      <w:r>
        <w:rPr>
          <w:noProof/>
        </w:rPr>
        <w:fldChar w:fldCharType="end"/>
      </w:r>
    </w:p>
    <w:p w14:paraId="139BF1E4" w14:textId="49B5571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_Toc154938262 \h </w:instrText>
      </w:r>
      <w:r>
        <w:rPr>
          <w:noProof/>
        </w:rPr>
      </w:r>
      <w:r>
        <w:rPr>
          <w:noProof/>
        </w:rPr>
        <w:fldChar w:fldCharType="separate"/>
      </w:r>
      <w:r>
        <w:rPr>
          <w:noProof/>
        </w:rPr>
        <w:t>40</w:t>
      </w:r>
      <w:r>
        <w:rPr>
          <w:noProof/>
        </w:rPr>
        <w:fldChar w:fldCharType="end"/>
      </w:r>
    </w:p>
    <w:p w14:paraId="609B8321" w14:textId="3EA5FACA"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_Toc154938263 \h </w:instrText>
      </w:r>
      <w:r>
        <w:rPr>
          <w:noProof/>
        </w:rPr>
      </w:r>
      <w:r>
        <w:rPr>
          <w:noProof/>
        </w:rPr>
        <w:fldChar w:fldCharType="separate"/>
      </w:r>
      <w:r>
        <w:rPr>
          <w:noProof/>
        </w:rPr>
        <w:t>40</w:t>
      </w:r>
      <w:r>
        <w:rPr>
          <w:noProof/>
        </w:rPr>
        <w:fldChar w:fldCharType="end"/>
      </w:r>
    </w:p>
    <w:p w14:paraId="490277E2" w14:textId="02F3DEDF"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10.6.2.2.1</w:t>
      </w:r>
      <w:r>
        <w:rPr>
          <w:noProof/>
          <w:lang w:eastAsia="zh-CN"/>
        </w:rPr>
        <w:t>4a</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_Toc154938264 \h </w:instrText>
      </w:r>
      <w:r>
        <w:rPr>
          <w:noProof/>
        </w:rPr>
      </w:r>
      <w:r>
        <w:rPr>
          <w:noProof/>
        </w:rPr>
        <w:fldChar w:fldCharType="separate"/>
      </w:r>
      <w:r>
        <w:rPr>
          <w:noProof/>
        </w:rPr>
        <w:t>40</w:t>
      </w:r>
      <w:r>
        <w:rPr>
          <w:noProof/>
        </w:rPr>
        <w:fldChar w:fldCharType="end"/>
      </w:r>
    </w:p>
    <w:p w14:paraId="7EBDEC58" w14:textId="096F0054"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_Toc154938265 \h </w:instrText>
      </w:r>
      <w:r>
        <w:rPr>
          <w:noProof/>
        </w:rPr>
      </w:r>
      <w:r>
        <w:rPr>
          <w:noProof/>
        </w:rPr>
        <w:fldChar w:fldCharType="separate"/>
      </w:r>
      <w:r>
        <w:rPr>
          <w:noProof/>
        </w:rPr>
        <w:t>41</w:t>
      </w:r>
      <w:r>
        <w:rPr>
          <w:noProof/>
        </w:rPr>
        <w:fldChar w:fldCharType="end"/>
      </w:r>
    </w:p>
    <w:p w14:paraId="5720E49A" w14:textId="7EF9E444"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_Toc154938266 \h </w:instrText>
      </w:r>
      <w:r>
        <w:rPr>
          <w:noProof/>
        </w:rPr>
      </w:r>
      <w:r>
        <w:rPr>
          <w:noProof/>
        </w:rPr>
        <w:fldChar w:fldCharType="separate"/>
      </w:r>
      <w:r>
        <w:rPr>
          <w:noProof/>
        </w:rPr>
        <w:t>41</w:t>
      </w:r>
      <w:r>
        <w:rPr>
          <w:noProof/>
        </w:rPr>
        <w:fldChar w:fldCharType="end"/>
      </w:r>
    </w:p>
    <w:p w14:paraId="23EED2DF" w14:textId="6C81D32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_Toc154938267 \h </w:instrText>
      </w:r>
      <w:r>
        <w:rPr>
          <w:noProof/>
        </w:rPr>
      </w:r>
      <w:r>
        <w:rPr>
          <w:noProof/>
        </w:rPr>
        <w:fldChar w:fldCharType="separate"/>
      </w:r>
      <w:r>
        <w:rPr>
          <w:noProof/>
        </w:rPr>
        <w:t>41</w:t>
      </w:r>
      <w:r>
        <w:rPr>
          <w:noProof/>
        </w:rPr>
        <w:fldChar w:fldCharType="end"/>
      </w:r>
    </w:p>
    <w:p w14:paraId="1C1C7035" w14:textId="6BA04904"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10.6.2.2.1</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_Toc154938268 \h </w:instrText>
      </w:r>
      <w:r>
        <w:rPr>
          <w:noProof/>
        </w:rPr>
      </w:r>
      <w:r>
        <w:rPr>
          <w:noProof/>
        </w:rPr>
        <w:fldChar w:fldCharType="separate"/>
      </w:r>
      <w:r>
        <w:rPr>
          <w:noProof/>
        </w:rPr>
        <w:t>42</w:t>
      </w:r>
      <w:r>
        <w:rPr>
          <w:noProof/>
        </w:rPr>
        <w:fldChar w:fldCharType="end"/>
      </w:r>
    </w:p>
    <w:p w14:paraId="0A0967C4" w14:textId="14D9C7F8"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10.6.2.2.1</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_Toc154938269 \h </w:instrText>
      </w:r>
      <w:r>
        <w:rPr>
          <w:noProof/>
        </w:rPr>
      </w:r>
      <w:r>
        <w:rPr>
          <w:noProof/>
        </w:rPr>
        <w:fldChar w:fldCharType="separate"/>
      </w:r>
      <w:r>
        <w:rPr>
          <w:noProof/>
        </w:rPr>
        <w:t>42</w:t>
      </w:r>
      <w:r>
        <w:rPr>
          <w:noProof/>
        </w:rPr>
        <w:fldChar w:fldCharType="end"/>
      </w:r>
    </w:p>
    <w:p w14:paraId="25DE7AC2" w14:textId="396F6A8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Group join request</w:t>
      </w:r>
      <w:r>
        <w:rPr>
          <w:noProof/>
        </w:rPr>
        <w:tab/>
      </w:r>
      <w:r>
        <w:rPr>
          <w:noProof/>
        </w:rPr>
        <w:fldChar w:fldCharType="begin"/>
      </w:r>
      <w:r>
        <w:rPr>
          <w:noProof/>
        </w:rPr>
        <w:instrText xml:space="preserve"> PAGEREF _Toc154938270 \h </w:instrText>
      </w:r>
      <w:r>
        <w:rPr>
          <w:noProof/>
        </w:rPr>
      </w:r>
      <w:r>
        <w:rPr>
          <w:noProof/>
        </w:rPr>
        <w:fldChar w:fldCharType="separate"/>
      </w:r>
      <w:r>
        <w:rPr>
          <w:noProof/>
        </w:rPr>
        <w:t>42</w:t>
      </w:r>
      <w:r>
        <w:rPr>
          <w:noProof/>
        </w:rPr>
        <w:fldChar w:fldCharType="end"/>
      </w:r>
    </w:p>
    <w:p w14:paraId="631832ED" w14:textId="59A16275"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Group join response</w:t>
      </w:r>
      <w:r>
        <w:rPr>
          <w:noProof/>
        </w:rPr>
        <w:tab/>
      </w:r>
      <w:r>
        <w:rPr>
          <w:noProof/>
        </w:rPr>
        <w:fldChar w:fldCharType="begin"/>
      </w:r>
      <w:r>
        <w:rPr>
          <w:noProof/>
        </w:rPr>
        <w:instrText xml:space="preserve"> PAGEREF _Toc154938271 \h </w:instrText>
      </w:r>
      <w:r>
        <w:rPr>
          <w:noProof/>
        </w:rPr>
      </w:r>
      <w:r>
        <w:rPr>
          <w:noProof/>
        </w:rPr>
        <w:fldChar w:fldCharType="separate"/>
      </w:r>
      <w:r>
        <w:rPr>
          <w:noProof/>
        </w:rPr>
        <w:t>43</w:t>
      </w:r>
      <w:r>
        <w:rPr>
          <w:noProof/>
        </w:rPr>
        <w:fldChar w:fldCharType="end"/>
      </w:r>
    </w:p>
    <w:p w14:paraId="32668EC2" w14:textId="1788E4B4"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_Toc154938272 \h </w:instrText>
      </w:r>
      <w:r>
        <w:rPr>
          <w:noProof/>
        </w:rPr>
      </w:r>
      <w:r>
        <w:rPr>
          <w:noProof/>
        </w:rPr>
        <w:fldChar w:fldCharType="separate"/>
      </w:r>
      <w:r>
        <w:rPr>
          <w:noProof/>
        </w:rPr>
        <w:t>43</w:t>
      </w:r>
      <w:r>
        <w:rPr>
          <w:noProof/>
        </w:rPr>
        <w:fldChar w:fldCharType="end"/>
      </w:r>
    </w:p>
    <w:p w14:paraId="237F6818" w14:textId="584865D0"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10.6.2.2.2</w:t>
      </w:r>
      <w:r>
        <w:rPr>
          <w:noProof/>
          <w:lang w:eastAsia="zh-CN"/>
        </w:rPr>
        <w:t>2a</w:t>
      </w:r>
      <w:r>
        <w:rPr>
          <w:rFonts w:asciiTheme="minorHAnsi" w:eastAsiaTheme="minorEastAsia" w:hAnsiTheme="minorHAnsi" w:cstheme="minorBidi"/>
          <w:noProof/>
          <w:kern w:val="2"/>
          <w:sz w:val="22"/>
          <w:szCs w:val="22"/>
          <w:lang w:eastAsia="en-GB"/>
          <w14:ligatures w14:val="standardContextual"/>
        </w:rPr>
        <w:tab/>
      </w:r>
      <w:r>
        <w:rPr>
          <w:noProof/>
        </w:rPr>
        <w:t>Group call leave request (MCPTT client – MCPTT server)</w:t>
      </w:r>
      <w:r>
        <w:rPr>
          <w:noProof/>
        </w:rPr>
        <w:tab/>
      </w:r>
      <w:r>
        <w:rPr>
          <w:noProof/>
        </w:rPr>
        <w:fldChar w:fldCharType="begin"/>
      </w:r>
      <w:r>
        <w:rPr>
          <w:noProof/>
        </w:rPr>
        <w:instrText xml:space="preserve"> PAGEREF _Toc154938273 \h </w:instrText>
      </w:r>
      <w:r>
        <w:rPr>
          <w:noProof/>
        </w:rPr>
      </w:r>
      <w:r>
        <w:rPr>
          <w:noProof/>
        </w:rPr>
        <w:fldChar w:fldCharType="separate"/>
      </w:r>
      <w:r>
        <w:rPr>
          <w:noProof/>
        </w:rPr>
        <w:t>44</w:t>
      </w:r>
      <w:r>
        <w:rPr>
          <w:noProof/>
        </w:rPr>
        <w:fldChar w:fldCharType="end"/>
      </w:r>
    </w:p>
    <w:p w14:paraId="69C91C5C" w14:textId="2D3DA85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_Toc154938274 \h </w:instrText>
      </w:r>
      <w:r>
        <w:rPr>
          <w:noProof/>
        </w:rPr>
      </w:r>
      <w:r>
        <w:rPr>
          <w:noProof/>
        </w:rPr>
        <w:fldChar w:fldCharType="separate"/>
      </w:r>
      <w:r>
        <w:rPr>
          <w:noProof/>
        </w:rPr>
        <w:t>44</w:t>
      </w:r>
      <w:r>
        <w:rPr>
          <w:noProof/>
        </w:rPr>
        <w:fldChar w:fldCharType="end"/>
      </w:r>
    </w:p>
    <w:p w14:paraId="6351E5BD" w14:textId="182865C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10.6.2.2.2</w:t>
      </w:r>
      <w:r>
        <w:rPr>
          <w:noProof/>
          <w:lang w:eastAsia="zh-CN"/>
        </w:rPr>
        <w:t>3a</w:t>
      </w:r>
      <w:r>
        <w:rPr>
          <w:rFonts w:asciiTheme="minorHAnsi" w:eastAsiaTheme="minorEastAsia" w:hAnsiTheme="minorHAnsi" w:cstheme="minorBidi"/>
          <w:noProof/>
          <w:kern w:val="2"/>
          <w:sz w:val="22"/>
          <w:szCs w:val="22"/>
          <w:lang w:eastAsia="en-GB"/>
          <w14:ligatures w14:val="standardContextual"/>
        </w:rPr>
        <w:tab/>
      </w:r>
      <w:r>
        <w:rPr>
          <w:noProof/>
        </w:rPr>
        <w:t>Group call leave response (MCPTT server – MCPTT client)</w:t>
      </w:r>
      <w:r>
        <w:rPr>
          <w:noProof/>
        </w:rPr>
        <w:tab/>
      </w:r>
      <w:r>
        <w:rPr>
          <w:noProof/>
        </w:rPr>
        <w:fldChar w:fldCharType="begin"/>
      </w:r>
      <w:r>
        <w:rPr>
          <w:noProof/>
        </w:rPr>
        <w:instrText xml:space="preserve"> PAGEREF _Toc154938275 \h </w:instrText>
      </w:r>
      <w:r>
        <w:rPr>
          <w:noProof/>
        </w:rPr>
      </w:r>
      <w:r>
        <w:rPr>
          <w:noProof/>
        </w:rPr>
        <w:fldChar w:fldCharType="separate"/>
      </w:r>
      <w:r>
        <w:rPr>
          <w:noProof/>
        </w:rPr>
        <w:t>44</w:t>
      </w:r>
      <w:r>
        <w:rPr>
          <w:noProof/>
        </w:rPr>
        <w:fldChar w:fldCharType="end"/>
      </w:r>
    </w:p>
    <w:p w14:paraId="57E76836" w14:textId="7044BD4F"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_Toc154938276 \h </w:instrText>
      </w:r>
      <w:r>
        <w:rPr>
          <w:noProof/>
        </w:rPr>
      </w:r>
      <w:r>
        <w:rPr>
          <w:noProof/>
        </w:rPr>
        <w:fldChar w:fldCharType="separate"/>
      </w:r>
      <w:r>
        <w:rPr>
          <w:noProof/>
        </w:rPr>
        <w:t>44</w:t>
      </w:r>
      <w:r>
        <w:rPr>
          <w:noProof/>
        </w:rPr>
        <w:fldChar w:fldCharType="end"/>
      </w:r>
    </w:p>
    <w:p w14:paraId="6395D6AD" w14:textId="3D9712B4"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_Toc154938277 \h </w:instrText>
      </w:r>
      <w:r>
        <w:rPr>
          <w:noProof/>
        </w:rPr>
      </w:r>
      <w:r>
        <w:rPr>
          <w:noProof/>
        </w:rPr>
        <w:fldChar w:fldCharType="separate"/>
      </w:r>
      <w:r>
        <w:rPr>
          <w:noProof/>
        </w:rPr>
        <w:t>45</w:t>
      </w:r>
      <w:r>
        <w:rPr>
          <w:noProof/>
        </w:rPr>
        <w:fldChar w:fldCharType="end"/>
      </w:r>
    </w:p>
    <w:p w14:paraId="06599CBE" w14:textId="5D2D6B2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10.6.2.2.26</w:t>
      </w:r>
      <w:r>
        <w:rPr>
          <w:rFonts w:asciiTheme="minorHAnsi" w:eastAsiaTheme="minorEastAsia" w:hAnsiTheme="minorHAnsi" w:cstheme="minorBidi"/>
          <w:noProof/>
          <w:kern w:val="2"/>
          <w:sz w:val="22"/>
          <w:szCs w:val="22"/>
          <w:lang w:eastAsia="en-GB"/>
          <w14:ligatures w14:val="standardContextual"/>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_Toc154938278 \h </w:instrText>
      </w:r>
      <w:r>
        <w:rPr>
          <w:noProof/>
        </w:rPr>
      </w:r>
      <w:r>
        <w:rPr>
          <w:noProof/>
        </w:rPr>
        <w:fldChar w:fldCharType="separate"/>
      </w:r>
      <w:r>
        <w:rPr>
          <w:noProof/>
        </w:rPr>
        <w:t>45</w:t>
      </w:r>
      <w:r>
        <w:rPr>
          <w:noProof/>
        </w:rPr>
        <w:fldChar w:fldCharType="end"/>
      </w:r>
    </w:p>
    <w:p w14:paraId="36DEDC19" w14:textId="3B732FFF"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10.6.2.2.27</w:t>
      </w:r>
      <w:r>
        <w:rPr>
          <w:rFonts w:asciiTheme="minorHAnsi" w:eastAsiaTheme="minorEastAsia" w:hAnsiTheme="minorHAnsi" w:cstheme="minorBidi"/>
          <w:noProof/>
          <w:kern w:val="2"/>
          <w:sz w:val="22"/>
          <w:szCs w:val="22"/>
          <w:lang w:eastAsia="en-GB"/>
          <w14:ligatures w14:val="standardContextual"/>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_Toc154938279 \h </w:instrText>
      </w:r>
      <w:r>
        <w:rPr>
          <w:noProof/>
        </w:rPr>
      </w:r>
      <w:r>
        <w:rPr>
          <w:noProof/>
        </w:rPr>
        <w:fldChar w:fldCharType="separate"/>
      </w:r>
      <w:r>
        <w:rPr>
          <w:noProof/>
        </w:rPr>
        <w:t>45</w:t>
      </w:r>
      <w:r>
        <w:rPr>
          <w:noProof/>
        </w:rPr>
        <w:fldChar w:fldCharType="end"/>
      </w:r>
    </w:p>
    <w:p w14:paraId="1EAE71F7" w14:textId="4F36DDCF"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10.6.2.2.28</w:t>
      </w:r>
      <w:r>
        <w:rPr>
          <w:rFonts w:asciiTheme="minorHAnsi" w:eastAsiaTheme="minorEastAsia" w:hAnsiTheme="minorHAnsi" w:cstheme="minorBidi"/>
          <w:noProof/>
          <w:kern w:val="2"/>
          <w:sz w:val="22"/>
          <w:szCs w:val="22"/>
          <w:lang w:eastAsia="en-GB"/>
          <w14:ligatures w14:val="standardContextual"/>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_Toc154938280 \h </w:instrText>
      </w:r>
      <w:r>
        <w:rPr>
          <w:noProof/>
        </w:rPr>
      </w:r>
      <w:r>
        <w:rPr>
          <w:noProof/>
        </w:rPr>
        <w:fldChar w:fldCharType="separate"/>
      </w:r>
      <w:r>
        <w:rPr>
          <w:noProof/>
        </w:rPr>
        <w:t>46</w:t>
      </w:r>
      <w:r>
        <w:rPr>
          <w:noProof/>
        </w:rPr>
        <w:fldChar w:fldCharType="end"/>
      </w:r>
    </w:p>
    <w:p w14:paraId="2556E421" w14:textId="62A68E74"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10.6.2.2.29</w:t>
      </w:r>
      <w:r>
        <w:rPr>
          <w:rFonts w:asciiTheme="minorHAnsi" w:eastAsiaTheme="minorEastAsia" w:hAnsiTheme="minorHAnsi" w:cstheme="minorBidi"/>
          <w:noProof/>
          <w:kern w:val="2"/>
          <w:sz w:val="22"/>
          <w:szCs w:val="22"/>
          <w:lang w:eastAsia="en-GB"/>
          <w14:ligatures w14:val="standardContextual"/>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_Toc154938281 \h </w:instrText>
      </w:r>
      <w:r>
        <w:rPr>
          <w:noProof/>
        </w:rPr>
      </w:r>
      <w:r>
        <w:rPr>
          <w:noProof/>
        </w:rPr>
        <w:fldChar w:fldCharType="separate"/>
      </w:r>
      <w:r>
        <w:rPr>
          <w:noProof/>
        </w:rPr>
        <w:t>46</w:t>
      </w:r>
      <w:r>
        <w:rPr>
          <w:noProof/>
        </w:rPr>
        <w:fldChar w:fldCharType="end"/>
      </w:r>
    </w:p>
    <w:p w14:paraId="117A7FD6" w14:textId="54EF1B9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10.6.2.2.30</w:t>
      </w:r>
      <w:r>
        <w:rPr>
          <w:rFonts w:asciiTheme="minorHAnsi" w:eastAsiaTheme="minorEastAsia" w:hAnsiTheme="minorHAnsi" w:cstheme="minorBidi"/>
          <w:noProof/>
          <w:kern w:val="2"/>
          <w:sz w:val="22"/>
          <w:szCs w:val="22"/>
          <w:lang w:eastAsia="en-GB"/>
          <w14:ligatures w14:val="standardContextual"/>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_Toc154938282 \h </w:instrText>
      </w:r>
      <w:r>
        <w:rPr>
          <w:noProof/>
        </w:rPr>
      </w:r>
      <w:r>
        <w:rPr>
          <w:noProof/>
        </w:rPr>
        <w:fldChar w:fldCharType="separate"/>
      </w:r>
      <w:r>
        <w:rPr>
          <w:noProof/>
        </w:rPr>
        <w:t>46</w:t>
      </w:r>
      <w:r>
        <w:rPr>
          <w:noProof/>
        </w:rPr>
        <w:fldChar w:fldCharType="end"/>
      </w:r>
    </w:p>
    <w:p w14:paraId="2386F0E9" w14:textId="51027EC8"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10.6.2.2.31</w:t>
      </w:r>
      <w:r>
        <w:rPr>
          <w:rFonts w:asciiTheme="minorHAnsi" w:eastAsiaTheme="minorEastAsia" w:hAnsiTheme="minorHAnsi" w:cstheme="minorBidi"/>
          <w:noProof/>
          <w:kern w:val="2"/>
          <w:sz w:val="22"/>
          <w:szCs w:val="22"/>
          <w:lang w:eastAsia="en-GB"/>
          <w14:ligatures w14:val="standardContextual"/>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_Toc154938283 \h </w:instrText>
      </w:r>
      <w:r>
        <w:rPr>
          <w:noProof/>
        </w:rPr>
      </w:r>
      <w:r>
        <w:rPr>
          <w:noProof/>
        </w:rPr>
        <w:fldChar w:fldCharType="separate"/>
      </w:r>
      <w:r>
        <w:rPr>
          <w:noProof/>
        </w:rPr>
        <w:t>47</w:t>
      </w:r>
      <w:r>
        <w:rPr>
          <w:noProof/>
        </w:rPr>
        <w:fldChar w:fldCharType="end"/>
      </w:r>
    </w:p>
    <w:p w14:paraId="0AD4EF04" w14:textId="44B985C3"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10.6.2.2.32</w:t>
      </w:r>
      <w:r>
        <w:rPr>
          <w:rFonts w:asciiTheme="minorHAnsi" w:eastAsiaTheme="minorEastAsia" w:hAnsiTheme="minorHAnsi" w:cstheme="minorBidi"/>
          <w:noProof/>
          <w:kern w:val="2"/>
          <w:sz w:val="22"/>
          <w:szCs w:val="22"/>
          <w:lang w:eastAsia="en-GB"/>
          <w14:ligatures w14:val="standardContextual"/>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_Toc154938284 \h </w:instrText>
      </w:r>
      <w:r>
        <w:rPr>
          <w:noProof/>
        </w:rPr>
      </w:r>
      <w:r>
        <w:rPr>
          <w:noProof/>
        </w:rPr>
        <w:fldChar w:fldCharType="separate"/>
      </w:r>
      <w:r>
        <w:rPr>
          <w:noProof/>
        </w:rPr>
        <w:t>47</w:t>
      </w:r>
      <w:r>
        <w:rPr>
          <w:noProof/>
        </w:rPr>
        <w:fldChar w:fldCharType="end"/>
      </w:r>
    </w:p>
    <w:p w14:paraId="25E23429" w14:textId="13818C4F"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10.6.2.2.33</w:t>
      </w:r>
      <w:r>
        <w:rPr>
          <w:rFonts w:asciiTheme="minorHAnsi" w:eastAsiaTheme="minorEastAsia" w:hAnsiTheme="minorHAnsi" w:cstheme="minorBidi"/>
          <w:noProof/>
          <w:kern w:val="2"/>
          <w:sz w:val="22"/>
          <w:szCs w:val="22"/>
          <w:lang w:eastAsia="en-GB"/>
          <w14:ligatures w14:val="standardContextual"/>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_Toc154938285 \h </w:instrText>
      </w:r>
      <w:r>
        <w:rPr>
          <w:noProof/>
        </w:rPr>
      </w:r>
      <w:r>
        <w:rPr>
          <w:noProof/>
        </w:rPr>
        <w:fldChar w:fldCharType="separate"/>
      </w:r>
      <w:r>
        <w:rPr>
          <w:noProof/>
        </w:rPr>
        <w:t>47</w:t>
      </w:r>
      <w:r>
        <w:rPr>
          <w:noProof/>
        </w:rPr>
        <w:fldChar w:fldCharType="end"/>
      </w:r>
    </w:p>
    <w:p w14:paraId="71F7DC36" w14:textId="7C763F4A"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10.6.2.2.34</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_Toc154938286 \h </w:instrText>
      </w:r>
      <w:r>
        <w:rPr>
          <w:noProof/>
        </w:rPr>
      </w:r>
      <w:r>
        <w:rPr>
          <w:noProof/>
        </w:rPr>
        <w:fldChar w:fldCharType="separate"/>
      </w:r>
      <w:r>
        <w:rPr>
          <w:noProof/>
        </w:rPr>
        <w:t>48</w:t>
      </w:r>
      <w:r>
        <w:rPr>
          <w:noProof/>
        </w:rPr>
        <w:fldChar w:fldCharType="end"/>
      </w:r>
    </w:p>
    <w:p w14:paraId="4CC80338" w14:textId="1926D2C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10.6.2.2.35</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_Toc154938287 \h </w:instrText>
      </w:r>
      <w:r>
        <w:rPr>
          <w:noProof/>
        </w:rPr>
      </w:r>
      <w:r>
        <w:rPr>
          <w:noProof/>
        </w:rPr>
        <w:fldChar w:fldCharType="separate"/>
      </w:r>
      <w:r>
        <w:rPr>
          <w:noProof/>
        </w:rPr>
        <w:t>48</w:t>
      </w:r>
      <w:r>
        <w:rPr>
          <w:noProof/>
        </w:rPr>
        <w:fldChar w:fldCharType="end"/>
      </w:r>
    </w:p>
    <w:p w14:paraId="30306212" w14:textId="2D3C7A4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10.6.2.2.36</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_Toc154938288 \h </w:instrText>
      </w:r>
      <w:r>
        <w:rPr>
          <w:noProof/>
        </w:rPr>
      </w:r>
      <w:r>
        <w:rPr>
          <w:noProof/>
        </w:rPr>
        <w:fldChar w:fldCharType="separate"/>
      </w:r>
      <w:r>
        <w:rPr>
          <w:noProof/>
        </w:rPr>
        <w:t>48</w:t>
      </w:r>
      <w:r>
        <w:rPr>
          <w:noProof/>
        </w:rPr>
        <w:fldChar w:fldCharType="end"/>
      </w:r>
    </w:p>
    <w:p w14:paraId="4B2F2780" w14:textId="5F798EDF"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10.6.2.2.37</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_Toc154938289 \h </w:instrText>
      </w:r>
      <w:r>
        <w:rPr>
          <w:noProof/>
        </w:rPr>
      </w:r>
      <w:r>
        <w:rPr>
          <w:noProof/>
        </w:rPr>
        <w:fldChar w:fldCharType="separate"/>
      </w:r>
      <w:r>
        <w:rPr>
          <w:noProof/>
        </w:rPr>
        <w:t>49</w:t>
      </w:r>
      <w:r>
        <w:rPr>
          <w:noProof/>
        </w:rPr>
        <w:fldChar w:fldCharType="end"/>
      </w:r>
    </w:p>
    <w:p w14:paraId="6B0B46F8" w14:textId="6A3C780F"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10.6.2.2.38</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_Toc154938290 \h </w:instrText>
      </w:r>
      <w:r>
        <w:rPr>
          <w:noProof/>
        </w:rPr>
      </w:r>
      <w:r>
        <w:rPr>
          <w:noProof/>
        </w:rPr>
        <w:fldChar w:fldCharType="separate"/>
      </w:r>
      <w:r>
        <w:rPr>
          <w:noProof/>
        </w:rPr>
        <w:t>49</w:t>
      </w:r>
      <w:r>
        <w:rPr>
          <w:noProof/>
        </w:rPr>
        <w:fldChar w:fldCharType="end"/>
      </w:r>
    </w:p>
    <w:p w14:paraId="2AAE8065" w14:textId="5E2EFD3B"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10.6.2.2.39</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_Toc154938291 \h </w:instrText>
      </w:r>
      <w:r>
        <w:rPr>
          <w:noProof/>
        </w:rPr>
      </w:r>
      <w:r>
        <w:rPr>
          <w:noProof/>
        </w:rPr>
        <w:fldChar w:fldCharType="separate"/>
      </w:r>
      <w:r>
        <w:rPr>
          <w:noProof/>
        </w:rPr>
        <w:t>49</w:t>
      </w:r>
      <w:r>
        <w:rPr>
          <w:noProof/>
        </w:rPr>
        <w:fldChar w:fldCharType="end"/>
      </w:r>
    </w:p>
    <w:p w14:paraId="0380768A" w14:textId="61C17C58"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10.6.2.2.40</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_Toc154938292 \h </w:instrText>
      </w:r>
      <w:r>
        <w:rPr>
          <w:noProof/>
        </w:rPr>
      </w:r>
      <w:r>
        <w:rPr>
          <w:noProof/>
        </w:rPr>
        <w:fldChar w:fldCharType="separate"/>
      </w:r>
      <w:r>
        <w:rPr>
          <w:noProof/>
        </w:rPr>
        <w:t>50</w:t>
      </w:r>
      <w:r>
        <w:rPr>
          <w:noProof/>
        </w:rPr>
        <w:fldChar w:fldCharType="end"/>
      </w:r>
    </w:p>
    <w:p w14:paraId="7250496C" w14:textId="666674D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10.6.2.2.41</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_Toc154938293 \h </w:instrText>
      </w:r>
      <w:r>
        <w:rPr>
          <w:noProof/>
        </w:rPr>
      </w:r>
      <w:r>
        <w:rPr>
          <w:noProof/>
        </w:rPr>
        <w:fldChar w:fldCharType="separate"/>
      </w:r>
      <w:r>
        <w:rPr>
          <w:noProof/>
        </w:rPr>
        <w:t>50</w:t>
      </w:r>
      <w:r>
        <w:rPr>
          <w:noProof/>
        </w:rPr>
        <w:fldChar w:fldCharType="end"/>
      </w:r>
    </w:p>
    <w:p w14:paraId="0D1DA468" w14:textId="26D1340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10.6.2.2.42</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_Toc154938294 \h </w:instrText>
      </w:r>
      <w:r>
        <w:rPr>
          <w:noProof/>
        </w:rPr>
      </w:r>
      <w:r>
        <w:rPr>
          <w:noProof/>
        </w:rPr>
        <w:fldChar w:fldCharType="separate"/>
      </w:r>
      <w:r>
        <w:rPr>
          <w:noProof/>
        </w:rPr>
        <w:t>50</w:t>
      </w:r>
      <w:r>
        <w:rPr>
          <w:noProof/>
        </w:rPr>
        <w:fldChar w:fldCharType="end"/>
      </w:r>
    </w:p>
    <w:p w14:paraId="4538DA1C" w14:textId="4444F2A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10.6.2.2.43</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_Toc154938295 \h </w:instrText>
      </w:r>
      <w:r>
        <w:rPr>
          <w:noProof/>
        </w:rPr>
      </w:r>
      <w:r>
        <w:rPr>
          <w:noProof/>
        </w:rPr>
        <w:fldChar w:fldCharType="separate"/>
      </w:r>
      <w:r>
        <w:rPr>
          <w:noProof/>
        </w:rPr>
        <w:t>50</w:t>
      </w:r>
      <w:r>
        <w:rPr>
          <w:noProof/>
        </w:rPr>
        <w:fldChar w:fldCharType="end"/>
      </w:r>
    </w:p>
    <w:p w14:paraId="31144415" w14:textId="71C85AAB"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10.6.2.2.44</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_Toc154938296 \h </w:instrText>
      </w:r>
      <w:r>
        <w:rPr>
          <w:noProof/>
        </w:rPr>
      </w:r>
      <w:r>
        <w:rPr>
          <w:noProof/>
        </w:rPr>
        <w:fldChar w:fldCharType="separate"/>
      </w:r>
      <w:r>
        <w:rPr>
          <w:noProof/>
        </w:rPr>
        <w:t>51</w:t>
      </w:r>
      <w:r>
        <w:rPr>
          <w:noProof/>
        </w:rPr>
        <w:fldChar w:fldCharType="end"/>
      </w:r>
    </w:p>
    <w:p w14:paraId="7184A049" w14:textId="1CB7AC54"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10.6.2.2.45</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_Toc154938297 \h </w:instrText>
      </w:r>
      <w:r>
        <w:rPr>
          <w:noProof/>
        </w:rPr>
      </w:r>
      <w:r>
        <w:rPr>
          <w:noProof/>
        </w:rPr>
        <w:fldChar w:fldCharType="separate"/>
      </w:r>
      <w:r>
        <w:rPr>
          <w:noProof/>
        </w:rPr>
        <w:t>51</w:t>
      </w:r>
      <w:r>
        <w:rPr>
          <w:noProof/>
        </w:rPr>
        <w:fldChar w:fldCharType="end"/>
      </w:r>
    </w:p>
    <w:p w14:paraId="0805F560" w14:textId="1AA7C60A"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10.6.2.2.46</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_Toc154938298 \h </w:instrText>
      </w:r>
      <w:r>
        <w:rPr>
          <w:noProof/>
        </w:rPr>
      </w:r>
      <w:r>
        <w:rPr>
          <w:noProof/>
        </w:rPr>
        <w:fldChar w:fldCharType="separate"/>
      </w:r>
      <w:r>
        <w:rPr>
          <w:noProof/>
        </w:rPr>
        <w:t>51</w:t>
      </w:r>
      <w:r>
        <w:rPr>
          <w:noProof/>
        </w:rPr>
        <w:fldChar w:fldCharType="end"/>
      </w:r>
    </w:p>
    <w:p w14:paraId="67A32A3B" w14:textId="49CFFC6B"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10.6.2.2.47</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_Toc154938299 \h </w:instrText>
      </w:r>
      <w:r>
        <w:rPr>
          <w:noProof/>
        </w:rPr>
      </w:r>
      <w:r>
        <w:rPr>
          <w:noProof/>
        </w:rPr>
        <w:fldChar w:fldCharType="separate"/>
      </w:r>
      <w:r>
        <w:rPr>
          <w:noProof/>
        </w:rPr>
        <w:t>52</w:t>
      </w:r>
      <w:r>
        <w:rPr>
          <w:noProof/>
        </w:rPr>
        <w:fldChar w:fldCharType="end"/>
      </w:r>
    </w:p>
    <w:p w14:paraId="799808C6" w14:textId="28B93978"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nl-NL"/>
        </w:rPr>
        <w:t>10.6.2.3</w:t>
      </w:r>
      <w:r>
        <w:rPr>
          <w:rFonts w:asciiTheme="minorHAnsi" w:eastAsiaTheme="minorEastAsia" w:hAnsiTheme="minorHAnsi" w:cstheme="minorBidi"/>
          <w:noProof/>
          <w:kern w:val="2"/>
          <w:sz w:val="22"/>
          <w:szCs w:val="22"/>
          <w:lang w:eastAsia="en-GB"/>
          <w14:ligatures w14:val="standardContextual"/>
        </w:rPr>
        <w:tab/>
      </w:r>
      <w:r w:rsidRPr="00F57257">
        <w:rPr>
          <w:noProof/>
          <w:lang w:val="nl-NL"/>
        </w:rPr>
        <w:t>Group call within one MCPTT system</w:t>
      </w:r>
      <w:r>
        <w:rPr>
          <w:noProof/>
        </w:rPr>
        <w:tab/>
      </w:r>
      <w:r>
        <w:rPr>
          <w:noProof/>
        </w:rPr>
        <w:fldChar w:fldCharType="begin"/>
      </w:r>
      <w:r>
        <w:rPr>
          <w:noProof/>
        </w:rPr>
        <w:instrText xml:space="preserve"> PAGEREF _Toc154938300 \h </w:instrText>
      </w:r>
      <w:r>
        <w:rPr>
          <w:noProof/>
        </w:rPr>
      </w:r>
      <w:r>
        <w:rPr>
          <w:noProof/>
        </w:rPr>
        <w:fldChar w:fldCharType="separate"/>
      </w:r>
      <w:r>
        <w:rPr>
          <w:noProof/>
        </w:rPr>
        <w:t>52</w:t>
      </w:r>
      <w:r>
        <w:rPr>
          <w:noProof/>
        </w:rPr>
        <w:fldChar w:fldCharType="end"/>
      </w:r>
    </w:p>
    <w:p w14:paraId="589590FC" w14:textId="4AD86C6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sidRPr="00F57257">
        <w:rPr>
          <w:noProof/>
          <w:lang w:val="nl-NL"/>
        </w:rPr>
        <w:t>10.6.2.3.1</w:t>
      </w:r>
      <w:r>
        <w:rPr>
          <w:rFonts w:asciiTheme="minorHAnsi" w:eastAsiaTheme="minorEastAsia" w:hAnsiTheme="minorHAnsi" w:cstheme="minorBidi"/>
          <w:noProof/>
          <w:kern w:val="2"/>
          <w:sz w:val="22"/>
          <w:szCs w:val="22"/>
          <w:lang w:eastAsia="en-GB"/>
          <w14:ligatures w14:val="standardContextual"/>
        </w:rPr>
        <w:tab/>
      </w:r>
      <w:r w:rsidRPr="00F57257">
        <w:rPr>
          <w:noProof/>
          <w:lang w:val="nl-NL"/>
        </w:rPr>
        <w:t>Group call models</w:t>
      </w:r>
      <w:r>
        <w:rPr>
          <w:noProof/>
        </w:rPr>
        <w:tab/>
      </w:r>
      <w:r>
        <w:rPr>
          <w:noProof/>
        </w:rPr>
        <w:fldChar w:fldCharType="begin"/>
      </w:r>
      <w:r>
        <w:rPr>
          <w:noProof/>
        </w:rPr>
        <w:instrText xml:space="preserve"> PAGEREF _Toc154938301 \h </w:instrText>
      </w:r>
      <w:r>
        <w:rPr>
          <w:noProof/>
        </w:rPr>
      </w:r>
      <w:r>
        <w:rPr>
          <w:noProof/>
        </w:rPr>
        <w:fldChar w:fldCharType="separate"/>
      </w:r>
      <w:r>
        <w:rPr>
          <w:noProof/>
        </w:rPr>
        <w:t>52</w:t>
      </w:r>
      <w:r>
        <w:rPr>
          <w:noProof/>
        </w:rPr>
        <w:fldChar w:fldCharType="end"/>
      </w:r>
    </w:p>
    <w:p w14:paraId="7CE7F387" w14:textId="7BFA13A4"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10.6.2.3.1.1</w:t>
      </w:r>
      <w:r>
        <w:rPr>
          <w:rFonts w:asciiTheme="minorHAnsi" w:eastAsiaTheme="minorEastAsia" w:hAnsiTheme="minorHAnsi" w:cstheme="minorBidi"/>
          <w:noProof/>
          <w:kern w:val="2"/>
          <w:sz w:val="22"/>
          <w:szCs w:val="22"/>
          <w:lang w:eastAsia="en-GB"/>
          <w14:ligatures w14:val="standardContextual"/>
        </w:rPr>
        <w:tab/>
      </w:r>
      <w:r>
        <w:rPr>
          <w:noProof/>
        </w:rPr>
        <w:t>Pre-arranged group call</w:t>
      </w:r>
      <w:r>
        <w:rPr>
          <w:noProof/>
        </w:rPr>
        <w:tab/>
      </w:r>
      <w:r>
        <w:rPr>
          <w:noProof/>
        </w:rPr>
        <w:fldChar w:fldCharType="begin"/>
      </w:r>
      <w:r>
        <w:rPr>
          <w:noProof/>
        </w:rPr>
        <w:instrText xml:space="preserve"> PAGEREF _Toc154938302 \h </w:instrText>
      </w:r>
      <w:r>
        <w:rPr>
          <w:noProof/>
        </w:rPr>
      </w:r>
      <w:r>
        <w:rPr>
          <w:noProof/>
        </w:rPr>
        <w:fldChar w:fldCharType="separate"/>
      </w:r>
      <w:r>
        <w:rPr>
          <w:noProof/>
        </w:rPr>
        <w:t>52</w:t>
      </w:r>
      <w:r>
        <w:rPr>
          <w:noProof/>
        </w:rPr>
        <w:fldChar w:fldCharType="end"/>
      </w:r>
    </w:p>
    <w:p w14:paraId="69767608" w14:textId="12B7821F"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10.6.2.3.1.2</w:t>
      </w:r>
      <w:r>
        <w:rPr>
          <w:rFonts w:asciiTheme="minorHAnsi" w:eastAsiaTheme="minorEastAsia" w:hAnsiTheme="minorHAnsi" w:cstheme="minorBidi"/>
          <w:noProof/>
          <w:kern w:val="2"/>
          <w:sz w:val="22"/>
          <w:szCs w:val="22"/>
          <w:lang w:eastAsia="en-GB"/>
          <w14:ligatures w14:val="standardContextual"/>
        </w:rPr>
        <w:tab/>
      </w:r>
      <w:r>
        <w:rPr>
          <w:noProof/>
        </w:rPr>
        <w:t>Chat group call</w:t>
      </w:r>
      <w:r>
        <w:rPr>
          <w:noProof/>
        </w:rPr>
        <w:tab/>
      </w:r>
      <w:r>
        <w:rPr>
          <w:noProof/>
        </w:rPr>
        <w:fldChar w:fldCharType="begin"/>
      </w:r>
      <w:r>
        <w:rPr>
          <w:noProof/>
        </w:rPr>
        <w:instrText xml:space="preserve"> PAGEREF _Toc154938303 \h </w:instrText>
      </w:r>
      <w:r>
        <w:rPr>
          <w:noProof/>
        </w:rPr>
      </w:r>
      <w:r>
        <w:rPr>
          <w:noProof/>
        </w:rPr>
        <w:fldChar w:fldCharType="separate"/>
      </w:r>
      <w:r>
        <w:rPr>
          <w:noProof/>
        </w:rPr>
        <w:t>57</w:t>
      </w:r>
      <w:r>
        <w:rPr>
          <w:noProof/>
        </w:rPr>
        <w:fldChar w:fldCharType="end"/>
      </w:r>
    </w:p>
    <w:p w14:paraId="009AF1A5" w14:textId="0A168FB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10.6.2.3.2</w:t>
      </w:r>
      <w:r>
        <w:rPr>
          <w:rFonts w:asciiTheme="minorHAnsi" w:eastAsiaTheme="minorEastAsia" w:hAnsiTheme="minorHAnsi" w:cstheme="minorBidi"/>
          <w:noProof/>
          <w:kern w:val="2"/>
          <w:sz w:val="22"/>
          <w:szCs w:val="22"/>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_Toc154938304 \h </w:instrText>
      </w:r>
      <w:r>
        <w:rPr>
          <w:noProof/>
        </w:rPr>
      </w:r>
      <w:r>
        <w:rPr>
          <w:noProof/>
        </w:rPr>
        <w:fldChar w:fldCharType="separate"/>
      </w:r>
      <w:r>
        <w:rPr>
          <w:noProof/>
        </w:rPr>
        <w:t>64</w:t>
      </w:r>
      <w:r>
        <w:rPr>
          <w:noProof/>
        </w:rPr>
        <w:fldChar w:fldCharType="end"/>
      </w:r>
    </w:p>
    <w:p w14:paraId="5334E729" w14:textId="35A17C1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10.6.2.3.3</w:t>
      </w:r>
      <w:r>
        <w:rPr>
          <w:rFonts w:asciiTheme="minorHAnsi" w:eastAsiaTheme="minorEastAsia" w:hAnsiTheme="minorHAnsi" w:cstheme="minorBidi"/>
          <w:noProof/>
          <w:kern w:val="2"/>
          <w:sz w:val="22"/>
          <w:szCs w:val="22"/>
          <w:lang w:eastAsia="en-GB"/>
          <w14:ligatures w14:val="standardContextual"/>
        </w:rPr>
        <w:tab/>
      </w:r>
      <w:r>
        <w:rPr>
          <w:noProof/>
        </w:rPr>
        <w:t>MCPTT user leaving a group call</w:t>
      </w:r>
      <w:r>
        <w:rPr>
          <w:noProof/>
        </w:rPr>
        <w:tab/>
      </w:r>
      <w:r>
        <w:rPr>
          <w:noProof/>
        </w:rPr>
        <w:fldChar w:fldCharType="begin"/>
      </w:r>
      <w:r>
        <w:rPr>
          <w:noProof/>
        </w:rPr>
        <w:instrText xml:space="preserve"> PAGEREF _Toc154938305 \h </w:instrText>
      </w:r>
      <w:r>
        <w:rPr>
          <w:noProof/>
        </w:rPr>
      </w:r>
      <w:r>
        <w:rPr>
          <w:noProof/>
        </w:rPr>
        <w:fldChar w:fldCharType="separate"/>
      </w:r>
      <w:r>
        <w:rPr>
          <w:noProof/>
        </w:rPr>
        <w:t>64</w:t>
      </w:r>
      <w:r>
        <w:rPr>
          <w:noProof/>
        </w:rPr>
        <w:fldChar w:fldCharType="end"/>
      </w:r>
    </w:p>
    <w:p w14:paraId="2F94EDC8" w14:textId="5E76050A"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10.6.2.4</w:t>
      </w:r>
      <w:r>
        <w:rPr>
          <w:rFonts w:asciiTheme="minorHAnsi" w:eastAsiaTheme="minorEastAsia" w:hAnsiTheme="minorHAnsi" w:cstheme="minorBidi"/>
          <w:noProof/>
          <w:kern w:val="2"/>
          <w:sz w:val="22"/>
          <w:szCs w:val="22"/>
          <w:lang w:eastAsia="en-GB"/>
          <w14:ligatures w14:val="standardContextual"/>
        </w:rPr>
        <w:tab/>
      </w:r>
      <w:r>
        <w:rPr>
          <w:noProof/>
        </w:rPr>
        <w:t>Group call involving groups from multiple MCPTT systems</w:t>
      </w:r>
      <w:r>
        <w:rPr>
          <w:noProof/>
        </w:rPr>
        <w:tab/>
      </w:r>
      <w:r>
        <w:rPr>
          <w:noProof/>
        </w:rPr>
        <w:fldChar w:fldCharType="begin"/>
      </w:r>
      <w:r>
        <w:rPr>
          <w:noProof/>
        </w:rPr>
        <w:instrText xml:space="preserve"> PAGEREF _Toc154938306 \h </w:instrText>
      </w:r>
      <w:r>
        <w:rPr>
          <w:noProof/>
        </w:rPr>
      </w:r>
      <w:r>
        <w:rPr>
          <w:noProof/>
        </w:rPr>
        <w:fldChar w:fldCharType="separate"/>
      </w:r>
      <w:r>
        <w:rPr>
          <w:noProof/>
        </w:rPr>
        <w:t>65</w:t>
      </w:r>
      <w:r>
        <w:rPr>
          <w:noProof/>
        </w:rPr>
        <w:fldChar w:fldCharType="end"/>
      </w:r>
    </w:p>
    <w:p w14:paraId="7F72E772" w14:textId="5FA0684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10.6.2.4.1</w:t>
      </w:r>
      <w:r>
        <w:rPr>
          <w:rFonts w:asciiTheme="minorHAnsi" w:eastAsiaTheme="minorEastAsia" w:hAnsiTheme="minorHAnsi" w:cstheme="minorBidi"/>
          <w:noProof/>
          <w:kern w:val="2"/>
          <w:sz w:val="22"/>
          <w:szCs w:val="22"/>
          <w:lang w:eastAsia="en-GB"/>
          <w14:ligatures w14:val="standardContextual"/>
        </w:rPr>
        <w:tab/>
      </w:r>
      <w:r>
        <w:rPr>
          <w:noProof/>
        </w:rPr>
        <w:t>Group call for non-broadcast temporary groups across multiple MCPTT systems</w:t>
      </w:r>
      <w:r>
        <w:rPr>
          <w:noProof/>
        </w:rPr>
        <w:tab/>
      </w:r>
      <w:r>
        <w:rPr>
          <w:noProof/>
        </w:rPr>
        <w:fldChar w:fldCharType="begin"/>
      </w:r>
      <w:r>
        <w:rPr>
          <w:noProof/>
        </w:rPr>
        <w:instrText xml:space="preserve"> PAGEREF _Toc154938307 \h </w:instrText>
      </w:r>
      <w:r>
        <w:rPr>
          <w:noProof/>
        </w:rPr>
      </w:r>
      <w:r>
        <w:rPr>
          <w:noProof/>
        </w:rPr>
        <w:fldChar w:fldCharType="separate"/>
      </w:r>
      <w:r>
        <w:rPr>
          <w:noProof/>
        </w:rPr>
        <w:t>65</w:t>
      </w:r>
      <w:r>
        <w:rPr>
          <w:noProof/>
        </w:rPr>
        <w:fldChar w:fldCharType="end"/>
      </w:r>
    </w:p>
    <w:p w14:paraId="7625FFCA" w14:textId="29F9D88C"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w:t>
      </w:r>
      <w:r>
        <w:rPr>
          <w:noProof/>
          <w:lang w:eastAsia="zh-CN"/>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Group call setup</w:t>
      </w:r>
      <w:r>
        <w:rPr>
          <w:noProof/>
        </w:rPr>
        <w:tab/>
      </w:r>
      <w:r>
        <w:rPr>
          <w:noProof/>
        </w:rPr>
        <w:fldChar w:fldCharType="begin"/>
      </w:r>
      <w:r>
        <w:rPr>
          <w:noProof/>
        </w:rPr>
        <w:instrText xml:space="preserve"> PAGEREF _Toc154938308 \h </w:instrText>
      </w:r>
      <w:r>
        <w:rPr>
          <w:noProof/>
        </w:rPr>
      </w:r>
      <w:r>
        <w:rPr>
          <w:noProof/>
        </w:rPr>
        <w:fldChar w:fldCharType="separate"/>
      </w:r>
      <w:r>
        <w:rPr>
          <w:noProof/>
        </w:rPr>
        <w:t>65</w:t>
      </w:r>
      <w:r>
        <w:rPr>
          <w:noProof/>
        </w:rPr>
        <w:fldChar w:fldCharType="end"/>
      </w:r>
    </w:p>
    <w:p w14:paraId="2AD2E07F" w14:textId="70E2FA9D"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10.6.2.4.1.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_Toc154938309 \h </w:instrText>
      </w:r>
      <w:r>
        <w:rPr>
          <w:noProof/>
        </w:rPr>
      </w:r>
      <w:r>
        <w:rPr>
          <w:noProof/>
        </w:rPr>
        <w:fldChar w:fldCharType="separate"/>
      </w:r>
      <w:r>
        <w:rPr>
          <w:noProof/>
        </w:rPr>
        <w:t>68</w:t>
      </w:r>
      <w:r>
        <w:rPr>
          <w:noProof/>
        </w:rPr>
        <w:fldChar w:fldCharType="end"/>
      </w:r>
    </w:p>
    <w:p w14:paraId="76FB2234" w14:textId="450CD76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10.6.2.4.2</w:t>
      </w:r>
      <w:r>
        <w:rPr>
          <w:rFonts w:asciiTheme="minorHAnsi" w:eastAsiaTheme="minorEastAsia" w:hAnsiTheme="minorHAnsi" w:cstheme="minorBidi"/>
          <w:noProof/>
          <w:kern w:val="2"/>
          <w:sz w:val="22"/>
          <w:szCs w:val="22"/>
          <w:lang w:eastAsia="en-GB"/>
          <w14:ligatures w14:val="standardContextual"/>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_Toc154938310 \h </w:instrText>
      </w:r>
      <w:r>
        <w:rPr>
          <w:noProof/>
        </w:rPr>
      </w:r>
      <w:r>
        <w:rPr>
          <w:noProof/>
        </w:rPr>
        <w:fldChar w:fldCharType="separate"/>
      </w:r>
      <w:r>
        <w:rPr>
          <w:noProof/>
        </w:rPr>
        <w:t>69</w:t>
      </w:r>
      <w:r>
        <w:rPr>
          <w:noProof/>
        </w:rPr>
        <w:fldChar w:fldCharType="end"/>
      </w:r>
    </w:p>
    <w:p w14:paraId="1B5C1C54" w14:textId="2D64D66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10.6.2.4.3</w:t>
      </w:r>
      <w:r>
        <w:rPr>
          <w:rFonts w:asciiTheme="minorHAnsi" w:eastAsiaTheme="minorEastAsia" w:hAnsiTheme="minorHAnsi" w:cstheme="minorBidi"/>
          <w:noProof/>
          <w:kern w:val="2"/>
          <w:sz w:val="22"/>
          <w:szCs w:val="22"/>
          <w:lang w:eastAsia="en-GB"/>
          <w14:ligatures w14:val="standardContextual"/>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_Toc154938311 \h </w:instrText>
      </w:r>
      <w:r>
        <w:rPr>
          <w:noProof/>
        </w:rPr>
      </w:r>
      <w:r>
        <w:rPr>
          <w:noProof/>
        </w:rPr>
        <w:fldChar w:fldCharType="separate"/>
      </w:r>
      <w:r>
        <w:rPr>
          <w:noProof/>
        </w:rPr>
        <w:t>71</w:t>
      </w:r>
      <w:r>
        <w:rPr>
          <w:noProof/>
        </w:rPr>
        <w:fldChar w:fldCharType="end"/>
      </w:r>
    </w:p>
    <w:p w14:paraId="37B78AAC" w14:textId="79F06A9B"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10.6.2.4.3.1</w:t>
      </w:r>
      <w:r>
        <w:rPr>
          <w:rFonts w:asciiTheme="minorHAnsi" w:eastAsiaTheme="minorEastAsia" w:hAnsiTheme="minorHAnsi" w:cstheme="minorBidi"/>
          <w:noProof/>
          <w:kern w:val="2"/>
          <w:sz w:val="22"/>
          <w:szCs w:val="22"/>
          <w:lang w:eastAsia="en-GB"/>
          <w14:ligatures w14:val="standardContextual"/>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_Toc154938312 \h </w:instrText>
      </w:r>
      <w:r>
        <w:rPr>
          <w:noProof/>
        </w:rPr>
      </w:r>
      <w:r>
        <w:rPr>
          <w:noProof/>
        </w:rPr>
        <w:fldChar w:fldCharType="separate"/>
      </w:r>
      <w:r>
        <w:rPr>
          <w:noProof/>
        </w:rPr>
        <w:t>71</w:t>
      </w:r>
      <w:r>
        <w:rPr>
          <w:noProof/>
        </w:rPr>
        <w:fldChar w:fldCharType="end"/>
      </w:r>
    </w:p>
    <w:p w14:paraId="174FBF41" w14:textId="66D4CE29"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w:t>
      </w:r>
      <w:r>
        <w:rPr>
          <w:noProof/>
          <w:lang w:eastAsia="zh-CN"/>
        </w:rPr>
        <w:t>4.3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_Toc154938313 \h </w:instrText>
      </w:r>
      <w:r>
        <w:rPr>
          <w:noProof/>
        </w:rPr>
      </w:r>
      <w:r>
        <w:rPr>
          <w:noProof/>
        </w:rPr>
        <w:fldChar w:fldCharType="separate"/>
      </w:r>
      <w:r>
        <w:rPr>
          <w:noProof/>
        </w:rPr>
        <w:t>72</w:t>
      </w:r>
      <w:r>
        <w:rPr>
          <w:noProof/>
        </w:rPr>
        <w:fldChar w:fldCharType="end"/>
      </w:r>
    </w:p>
    <w:p w14:paraId="6968E120" w14:textId="19BC9148"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10.6.2.4.3.3</w:t>
      </w:r>
      <w:r>
        <w:rPr>
          <w:rFonts w:asciiTheme="minorHAnsi" w:eastAsiaTheme="minorEastAsia" w:hAnsiTheme="minorHAnsi" w:cstheme="minorBidi"/>
          <w:noProof/>
          <w:kern w:val="2"/>
          <w:sz w:val="22"/>
          <w:szCs w:val="22"/>
          <w:lang w:eastAsia="en-GB"/>
          <w14:ligatures w14:val="standardContextual"/>
        </w:rPr>
        <w:tab/>
      </w:r>
      <w:r>
        <w:rPr>
          <w:noProof/>
        </w:rPr>
        <w:t>Chat group call setup</w:t>
      </w:r>
      <w:r>
        <w:rPr>
          <w:noProof/>
        </w:rPr>
        <w:tab/>
      </w:r>
      <w:r>
        <w:rPr>
          <w:noProof/>
        </w:rPr>
        <w:fldChar w:fldCharType="begin"/>
      </w:r>
      <w:r>
        <w:rPr>
          <w:noProof/>
        </w:rPr>
        <w:instrText xml:space="preserve"> PAGEREF _Toc154938314 \h </w:instrText>
      </w:r>
      <w:r>
        <w:rPr>
          <w:noProof/>
        </w:rPr>
      </w:r>
      <w:r>
        <w:rPr>
          <w:noProof/>
        </w:rPr>
        <w:fldChar w:fldCharType="separate"/>
      </w:r>
      <w:r>
        <w:rPr>
          <w:noProof/>
        </w:rPr>
        <w:t>72</w:t>
      </w:r>
      <w:r>
        <w:rPr>
          <w:noProof/>
        </w:rPr>
        <w:fldChar w:fldCharType="end"/>
      </w:r>
    </w:p>
    <w:p w14:paraId="77917186" w14:textId="49941F00"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10.6.2.4.4</w:t>
      </w:r>
      <w:r>
        <w:rPr>
          <w:rFonts w:asciiTheme="minorHAnsi" w:eastAsiaTheme="minorEastAsia" w:hAnsiTheme="minorHAnsi" w:cstheme="minorBidi"/>
          <w:noProof/>
          <w:kern w:val="2"/>
          <w:sz w:val="22"/>
          <w:szCs w:val="22"/>
          <w:lang w:eastAsia="en-GB"/>
          <w14:ligatures w14:val="standardContextual"/>
        </w:rPr>
        <w:tab/>
      </w:r>
      <w:r>
        <w:rPr>
          <w:noProof/>
        </w:rPr>
        <w:t>Merging of groups involving multiple MCPTT systems</w:t>
      </w:r>
      <w:r>
        <w:rPr>
          <w:noProof/>
        </w:rPr>
        <w:tab/>
      </w:r>
      <w:r>
        <w:rPr>
          <w:noProof/>
        </w:rPr>
        <w:fldChar w:fldCharType="begin"/>
      </w:r>
      <w:r>
        <w:rPr>
          <w:noProof/>
        </w:rPr>
        <w:instrText xml:space="preserve"> PAGEREF _Toc154938315 \h </w:instrText>
      </w:r>
      <w:r>
        <w:rPr>
          <w:noProof/>
        </w:rPr>
      </w:r>
      <w:r>
        <w:rPr>
          <w:noProof/>
        </w:rPr>
        <w:fldChar w:fldCharType="separate"/>
      </w:r>
      <w:r>
        <w:rPr>
          <w:noProof/>
        </w:rPr>
        <w:t>74</w:t>
      </w:r>
      <w:r>
        <w:rPr>
          <w:noProof/>
        </w:rPr>
        <w:fldChar w:fldCharType="end"/>
      </w:r>
    </w:p>
    <w:p w14:paraId="21BD06E9" w14:textId="61A589C3"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10.6.2.5</w:t>
      </w:r>
      <w:r>
        <w:rPr>
          <w:rFonts w:asciiTheme="minorHAnsi" w:eastAsiaTheme="minorEastAsia" w:hAnsiTheme="minorHAnsi" w:cstheme="minorBidi"/>
          <w:noProof/>
          <w:kern w:val="2"/>
          <w:sz w:val="22"/>
          <w:szCs w:val="22"/>
          <w:lang w:eastAsia="en-GB"/>
          <w14:ligatures w14:val="standardContextual"/>
        </w:rPr>
        <w:tab/>
      </w:r>
      <w:r>
        <w:rPr>
          <w:noProof/>
        </w:rPr>
        <w:t>Broadcast group call</w:t>
      </w:r>
      <w:r>
        <w:rPr>
          <w:noProof/>
        </w:rPr>
        <w:tab/>
      </w:r>
      <w:r>
        <w:rPr>
          <w:noProof/>
        </w:rPr>
        <w:fldChar w:fldCharType="begin"/>
      </w:r>
      <w:r>
        <w:rPr>
          <w:noProof/>
        </w:rPr>
        <w:instrText xml:space="preserve"> PAGEREF _Toc154938316 \h </w:instrText>
      </w:r>
      <w:r>
        <w:rPr>
          <w:noProof/>
        </w:rPr>
      </w:r>
      <w:r>
        <w:rPr>
          <w:noProof/>
        </w:rPr>
        <w:fldChar w:fldCharType="separate"/>
      </w:r>
      <w:r>
        <w:rPr>
          <w:noProof/>
        </w:rPr>
        <w:t>75</w:t>
      </w:r>
      <w:r>
        <w:rPr>
          <w:noProof/>
        </w:rPr>
        <w:fldChar w:fldCharType="end"/>
      </w:r>
    </w:p>
    <w:p w14:paraId="6BBEDB67" w14:textId="5CFE4ED6"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_Toc154938317 \h </w:instrText>
      </w:r>
      <w:r>
        <w:rPr>
          <w:noProof/>
        </w:rPr>
      </w:r>
      <w:r>
        <w:rPr>
          <w:noProof/>
        </w:rPr>
        <w:fldChar w:fldCharType="separate"/>
      </w:r>
      <w:r>
        <w:rPr>
          <w:noProof/>
        </w:rPr>
        <w:t>75</w:t>
      </w:r>
      <w:r>
        <w:rPr>
          <w:noProof/>
        </w:rPr>
        <w:fldChar w:fldCharType="end"/>
      </w:r>
    </w:p>
    <w:p w14:paraId="13F3F88E" w14:textId="4ABBB48B"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10.6.2.5.2</w:t>
      </w:r>
      <w:r>
        <w:rPr>
          <w:rFonts w:asciiTheme="minorHAnsi" w:eastAsiaTheme="minorEastAsia" w:hAnsiTheme="minorHAnsi" w:cstheme="minorBidi"/>
          <w:noProof/>
          <w:kern w:val="2"/>
          <w:sz w:val="22"/>
          <w:szCs w:val="22"/>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_Toc154938318 \h </w:instrText>
      </w:r>
      <w:r>
        <w:rPr>
          <w:noProof/>
        </w:rPr>
      </w:r>
      <w:r>
        <w:rPr>
          <w:noProof/>
        </w:rPr>
        <w:fldChar w:fldCharType="separate"/>
      </w:r>
      <w:r>
        <w:rPr>
          <w:noProof/>
        </w:rPr>
        <w:t>75</w:t>
      </w:r>
      <w:r>
        <w:rPr>
          <w:noProof/>
        </w:rPr>
        <w:fldChar w:fldCharType="end"/>
      </w:r>
    </w:p>
    <w:p w14:paraId="11931610" w14:textId="57540EB3"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10.6.2.5.2.1</w:t>
      </w:r>
      <w:r>
        <w:rPr>
          <w:rFonts w:asciiTheme="minorHAnsi" w:eastAsiaTheme="minorEastAsia" w:hAnsiTheme="minorHAnsi" w:cstheme="minorBidi"/>
          <w:noProof/>
          <w:kern w:val="2"/>
          <w:sz w:val="22"/>
          <w:szCs w:val="22"/>
          <w:lang w:eastAsia="en-GB"/>
          <w14:ligatures w14:val="standardContextual"/>
        </w:rPr>
        <w:tab/>
      </w:r>
      <w:r>
        <w:rPr>
          <w:noProof/>
        </w:rPr>
        <w:t>Group-broadcast group call procedure</w:t>
      </w:r>
      <w:r>
        <w:rPr>
          <w:noProof/>
        </w:rPr>
        <w:tab/>
      </w:r>
      <w:r>
        <w:rPr>
          <w:noProof/>
        </w:rPr>
        <w:fldChar w:fldCharType="begin"/>
      </w:r>
      <w:r>
        <w:rPr>
          <w:noProof/>
        </w:rPr>
        <w:instrText xml:space="preserve"> PAGEREF _Toc154938319 \h </w:instrText>
      </w:r>
      <w:r>
        <w:rPr>
          <w:noProof/>
        </w:rPr>
      </w:r>
      <w:r>
        <w:rPr>
          <w:noProof/>
        </w:rPr>
        <w:fldChar w:fldCharType="separate"/>
      </w:r>
      <w:r>
        <w:rPr>
          <w:noProof/>
        </w:rPr>
        <w:t>76</w:t>
      </w:r>
      <w:r>
        <w:rPr>
          <w:noProof/>
        </w:rPr>
        <w:fldChar w:fldCharType="end"/>
      </w:r>
    </w:p>
    <w:p w14:paraId="52C2194F" w14:textId="2ED491EC"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10.6.2.5.2.2</w:t>
      </w:r>
      <w:r>
        <w:rPr>
          <w:rFonts w:asciiTheme="minorHAnsi" w:eastAsiaTheme="minorEastAsia" w:hAnsiTheme="minorHAnsi" w:cstheme="minorBidi"/>
          <w:noProof/>
          <w:kern w:val="2"/>
          <w:sz w:val="22"/>
          <w:szCs w:val="22"/>
          <w:lang w:eastAsia="en-GB"/>
          <w14:ligatures w14:val="standardContextual"/>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_Toc154938320 \h </w:instrText>
      </w:r>
      <w:r>
        <w:rPr>
          <w:noProof/>
        </w:rPr>
      </w:r>
      <w:r>
        <w:rPr>
          <w:noProof/>
        </w:rPr>
        <w:fldChar w:fldCharType="separate"/>
      </w:r>
      <w:r>
        <w:rPr>
          <w:noProof/>
        </w:rPr>
        <w:t>78</w:t>
      </w:r>
      <w:r>
        <w:rPr>
          <w:noProof/>
        </w:rPr>
        <w:fldChar w:fldCharType="end"/>
      </w:r>
    </w:p>
    <w:p w14:paraId="7B51E00F" w14:textId="161EDF1A"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10.6.2.5.2.3</w:t>
      </w:r>
      <w:r>
        <w:rPr>
          <w:rFonts w:asciiTheme="minorHAnsi" w:eastAsiaTheme="minorEastAsia" w:hAnsiTheme="minorHAnsi" w:cstheme="minorBidi"/>
          <w:noProof/>
          <w:kern w:val="2"/>
          <w:sz w:val="22"/>
          <w:szCs w:val="22"/>
          <w:lang w:eastAsia="en-GB"/>
          <w14:ligatures w14:val="standardContextual"/>
        </w:rPr>
        <w:tab/>
      </w:r>
      <w:r>
        <w:rPr>
          <w:noProof/>
        </w:rPr>
        <w:t>Group-broadcast group call release procedure</w:t>
      </w:r>
      <w:r>
        <w:rPr>
          <w:noProof/>
        </w:rPr>
        <w:tab/>
      </w:r>
      <w:r>
        <w:rPr>
          <w:noProof/>
        </w:rPr>
        <w:fldChar w:fldCharType="begin"/>
      </w:r>
      <w:r>
        <w:rPr>
          <w:noProof/>
        </w:rPr>
        <w:instrText xml:space="preserve"> PAGEREF _Toc154938321 \h </w:instrText>
      </w:r>
      <w:r>
        <w:rPr>
          <w:noProof/>
        </w:rPr>
      </w:r>
      <w:r>
        <w:rPr>
          <w:noProof/>
        </w:rPr>
        <w:fldChar w:fldCharType="separate"/>
      </w:r>
      <w:r>
        <w:rPr>
          <w:noProof/>
        </w:rPr>
        <w:t>79</w:t>
      </w:r>
      <w:r>
        <w:rPr>
          <w:noProof/>
        </w:rPr>
        <w:fldChar w:fldCharType="end"/>
      </w:r>
    </w:p>
    <w:p w14:paraId="0F0DA307" w14:textId="1D274B34"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10.6.2.5.2.4</w:t>
      </w:r>
      <w:r>
        <w:rPr>
          <w:rFonts w:asciiTheme="minorHAnsi" w:eastAsiaTheme="minorEastAsia" w:hAnsiTheme="minorHAnsi" w:cstheme="minorBidi"/>
          <w:noProof/>
          <w:kern w:val="2"/>
          <w:sz w:val="22"/>
          <w:szCs w:val="22"/>
          <w:lang w:eastAsia="en-GB"/>
          <w14:ligatures w14:val="standardContextual"/>
        </w:rPr>
        <w:tab/>
      </w:r>
      <w:r>
        <w:rPr>
          <w:noProof/>
        </w:rPr>
        <w:t>Server-initiated broadcast group call release procedure</w:t>
      </w:r>
      <w:r>
        <w:rPr>
          <w:noProof/>
        </w:rPr>
        <w:tab/>
      </w:r>
      <w:r>
        <w:rPr>
          <w:noProof/>
        </w:rPr>
        <w:fldChar w:fldCharType="begin"/>
      </w:r>
      <w:r>
        <w:rPr>
          <w:noProof/>
        </w:rPr>
        <w:instrText xml:space="preserve"> PAGEREF _Toc154938322 \h </w:instrText>
      </w:r>
      <w:r>
        <w:rPr>
          <w:noProof/>
        </w:rPr>
      </w:r>
      <w:r>
        <w:rPr>
          <w:noProof/>
        </w:rPr>
        <w:fldChar w:fldCharType="separate"/>
      </w:r>
      <w:r>
        <w:rPr>
          <w:noProof/>
        </w:rPr>
        <w:t>80</w:t>
      </w:r>
      <w:r>
        <w:rPr>
          <w:noProof/>
        </w:rPr>
        <w:fldChar w:fldCharType="end"/>
      </w:r>
    </w:p>
    <w:p w14:paraId="1933F586" w14:textId="799B6E7C"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_Toc154938323 \h </w:instrText>
      </w:r>
      <w:r>
        <w:rPr>
          <w:noProof/>
        </w:rPr>
      </w:r>
      <w:r>
        <w:rPr>
          <w:noProof/>
        </w:rPr>
        <w:fldChar w:fldCharType="separate"/>
      </w:r>
      <w:r>
        <w:rPr>
          <w:noProof/>
        </w:rPr>
        <w:t>81</w:t>
      </w:r>
      <w:r>
        <w:rPr>
          <w:noProof/>
        </w:rPr>
        <w:fldChar w:fldCharType="end"/>
      </w:r>
    </w:p>
    <w:p w14:paraId="795ECF12" w14:textId="0938CD26"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10.6.2.5.4</w:t>
      </w:r>
      <w:r>
        <w:rPr>
          <w:rFonts w:asciiTheme="minorHAnsi" w:eastAsiaTheme="minorEastAsia" w:hAnsiTheme="minorHAnsi" w:cstheme="minorBidi"/>
          <w:noProof/>
          <w:kern w:val="2"/>
          <w:sz w:val="22"/>
          <w:szCs w:val="22"/>
          <w:lang w:eastAsia="en-GB"/>
          <w14:ligatures w14:val="standardContextual"/>
        </w:rPr>
        <w:tab/>
      </w:r>
      <w:r>
        <w:rPr>
          <w:noProof/>
        </w:rPr>
        <w:t>Group call for broadcast temporary groups across multiple MCPTT systems</w:t>
      </w:r>
      <w:r>
        <w:rPr>
          <w:noProof/>
        </w:rPr>
        <w:tab/>
      </w:r>
      <w:r>
        <w:rPr>
          <w:noProof/>
        </w:rPr>
        <w:fldChar w:fldCharType="begin"/>
      </w:r>
      <w:r>
        <w:rPr>
          <w:noProof/>
        </w:rPr>
        <w:instrText xml:space="preserve"> PAGEREF _Toc154938324 \h </w:instrText>
      </w:r>
      <w:r>
        <w:rPr>
          <w:noProof/>
        </w:rPr>
      </w:r>
      <w:r>
        <w:rPr>
          <w:noProof/>
        </w:rPr>
        <w:fldChar w:fldCharType="separate"/>
      </w:r>
      <w:r>
        <w:rPr>
          <w:noProof/>
        </w:rPr>
        <w:t>81</w:t>
      </w:r>
      <w:r>
        <w:rPr>
          <w:noProof/>
        </w:rPr>
        <w:fldChar w:fldCharType="end"/>
      </w:r>
    </w:p>
    <w:p w14:paraId="453AEAFD" w14:textId="47888138"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10.6.2.6</w:t>
      </w:r>
      <w:r>
        <w:rPr>
          <w:rFonts w:asciiTheme="minorHAnsi" w:eastAsiaTheme="minorEastAsia" w:hAnsiTheme="minorHAnsi" w:cstheme="minorBidi"/>
          <w:noProof/>
          <w:kern w:val="2"/>
          <w:sz w:val="22"/>
          <w:szCs w:val="22"/>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_Toc154938325 \h </w:instrText>
      </w:r>
      <w:r>
        <w:rPr>
          <w:noProof/>
        </w:rPr>
      </w:r>
      <w:r>
        <w:rPr>
          <w:noProof/>
        </w:rPr>
        <w:fldChar w:fldCharType="separate"/>
      </w:r>
      <w:r>
        <w:rPr>
          <w:noProof/>
        </w:rPr>
        <w:t>83</w:t>
      </w:r>
      <w:r>
        <w:rPr>
          <w:noProof/>
        </w:rPr>
        <w:fldChar w:fldCharType="end"/>
      </w:r>
    </w:p>
    <w:p w14:paraId="0055B2B9" w14:textId="44CDD7CA"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10.6.2.6.1</w:t>
      </w:r>
      <w:r>
        <w:rPr>
          <w:rFonts w:asciiTheme="minorHAnsi" w:eastAsiaTheme="minorEastAsia" w:hAnsiTheme="minorHAnsi" w:cstheme="minorBidi"/>
          <w:noProof/>
          <w:kern w:val="2"/>
          <w:sz w:val="22"/>
          <w:szCs w:val="22"/>
          <w:lang w:eastAsia="en-GB"/>
          <w14:ligatures w14:val="standardContextual"/>
        </w:rPr>
        <w:tab/>
      </w:r>
      <w:r>
        <w:rPr>
          <w:noProof/>
        </w:rPr>
        <w:t>MCPTT emergency group call</w:t>
      </w:r>
      <w:r>
        <w:rPr>
          <w:noProof/>
        </w:rPr>
        <w:tab/>
      </w:r>
      <w:r>
        <w:rPr>
          <w:noProof/>
        </w:rPr>
        <w:fldChar w:fldCharType="begin"/>
      </w:r>
      <w:r>
        <w:rPr>
          <w:noProof/>
        </w:rPr>
        <w:instrText xml:space="preserve"> PAGEREF _Toc154938326 \h </w:instrText>
      </w:r>
      <w:r>
        <w:rPr>
          <w:noProof/>
        </w:rPr>
      </w:r>
      <w:r>
        <w:rPr>
          <w:noProof/>
        </w:rPr>
        <w:fldChar w:fldCharType="separate"/>
      </w:r>
      <w:r>
        <w:rPr>
          <w:noProof/>
        </w:rPr>
        <w:t>83</w:t>
      </w:r>
      <w:r>
        <w:rPr>
          <w:noProof/>
        </w:rPr>
        <w:fldChar w:fldCharType="end"/>
      </w:r>
    </w:p>
    <w:p w14:paraId="72B60945" w14:textId="18CF43AA"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10.6.2.6.1.1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commencement</w:t>
      </w:r>
      <w:r>
        <w:rPr>
          <w:noProof/>
        </w:rPr>
        <w:tab/>
      </w:r>
      <w:r>
        <w:rPr>
          <w:noProof/>
        </w:rPr>
        <w:fldChar w:fldCharType="begin"/>
      </w:r>
      <w:r>
        <w:rPr>
          <w:noProof/>
        </w:rPr>
        <w:instrText xml:space="preserve"> PAGEREF _Toc154938327 \h </w:instrText>
      </w:r>
      <w:r>
        <w:rPr>
          <w:noProof/>
        </w:rPr>
      </w:r>
      <w:r>
        <w:rPr>
          <w:noProof/>
        </w:rPr>
        <w:fldChar w:fldCharType="separate"/>
      </w:r>
      <w:r>
        <w:rPr>
          <w:noProof/>
        </w:rPr>
        <w:t>83</w:t>
      </w:r>
      <w:r>
        <w:rPr>
          <w:noProof/>
        </w:rPr>
        <w:fldChar w:fldCharType="end"/>
      </w:r>
    </w:p>
    <w:p w14:paraId="4C8E8065" w14:textId="3B7F261A"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10.6.2.6.1.2</w:t>
      </w:r>
      <w:r>
        <w:rPr>
          <w:rFonts w:asciiTheme="minorHAnsi" w:eastAsiaTheme="minorEastAsia" w:hAnsiTheme="minorHAnsi" w:cstheme="minorBidi"/>
          <w:noProof/>
          <w:kern w:val="2"/>
          <w:sz w:val="22"/>
          <w:szCs w:val="22"/>
          <w:lang w:eastAsia="en-GB"/>
          <w14:ligatures w14:val="standardContextual"/>
        </w:rPr>
        <w:tab/>
      </w:r>
      <w:r>
        <w:rPr>
          <w:noProof/>
        </w:rPr>
        <w:t>MCPTT group call upgraded to an MCPTT emergency group call</w:t>
      </w:r>
      <w:r>
        <w:rPr>
          <w:noProof/>
        </w:rPr>
        <w:tab/>
      </w:r>
      <w:r>
        <w:rPr>
          <w:noProof/>
        </w:rPr>
        <w:fldChar w:fldCharType="begin"/>
      </w:r>
      <w:r>
        <w:rPr>
          <w:noProof/>
        </w:rPr>
        <w:instrText xml:space="preserve"> PAGEREF _Toc154938328 \h </w:instrText>
      </w:r>
      <w:r>
        <w:rPr>
          <w:noProof/>
        </w:rPr>
      </w:r>
      <w:r>
        <w:rPr>
          <w:noProof/>
        </w:rPr>
        <w:fldChar w:fldCharType="separate"/>
      </w:r>
      <w:r>
        <w:rPr>
          <w:noProof/>
        </w:rPr>
        <w:t>85</w:t>
      </w:r>
      <w:r>
        <w:rPr>
          <w:noProof/>
        </w:rPr>
        <w:fldChar w:fldCharType="end"/>
      </w:r>
    </w:p>
    <w:p w14:paraId="11E09350" w14:textId="433E15B2"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10.6.2.6.1.3</w:t>
      </w:r>
      <w:r>
        <w:rPr>
          <w:rFonts w:asciiTheme="minorHAnsi" w:eastAsiaTheme="minorEastAsia" w:hAnsiTheme="minorHAnsi" w:cstheme="minorBidi"/>
          <w:noProof/>
          <w:kern w:val="2"/>
          <w:sz w:val="22"/>
          <w:szCs w:val="22"/>
          <w:lang w:eastAsia="en-GB"/>
          <w14:ligatures w14:val="standardContextual"/>
        </w:rPr>
        <w:tab/>
      </w:r>
      <w:r>
        <w:rPr>
          <w:noProof/>
        </w:rPr>
        <w:t>MCPTT in-progress emergency group state cancel</w:t>
      </w:r>
      <w:r>
        <w:rPr>
          <w:noProof/>
        </w:rPr>
        <w:tab/>
      </w:r>
      <w:r>
        <w:rPr>
          <w:noProof/>
        </w:rPr>
        <w:fldChar w:fldCharType="begin"/>
      </w:r>
      <w:r>
        <w:rPr>
          <w:noProof/>
        </w:rPr>
        <w:instrText xml:space="preserve"> PAGEREF _Toc154938329 \h </w:instrText>
      </w:r>
      <w:r>
        <w:rPr>
          <w:noProof/>
        </w:rPr>
      </w:r>
      <w:r>
        <w:rPr>
          <w:noProof/>
        </w:rPr>
        <w:fldChar w:fldCharType="separate"/>
      </w:r>
      <w:r>
        <w:rPr>
          <w:noProof/>
        </w:rPr>
        <w:t>87</w:t>
      </w:r>
      <w:r>
        <w:rPr>
          <w:noProof/>
        </w:rPr>
        <w:fldChar w:fldCharType="end"/>
      </w:r>
    </w:p>
    <w:p w14:paraId="6F8017C3" w14:textId="4798749B"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10.6.2.6.2</w:t>
      </w:r>
      <w:r>
        <w:rPr>
          <w:rFonts w:asciiTheme="minorHAnsi" w:eastAsiaTheme="minorEastAsia" w:hAnsiTheme="minorHAnsi" w:cstheme="minorBidi"/>
          <w:noProof/>
          <w:kern w:val="2"/>
          <w:sz w:val="22"/>
          <w:szCs w:val="22"/>
          <w:lang w:eastAsia="en-GB"/>
          <w14:ligatures w14:val="standardContextual"/>
        </w:rPr>
        <w:tab/>
      </w:r>
      <w:r>
        <w:rPr>
          <w:noProof/>
        </w:rPr>
        <w:t>MCPTT imminent peril group call</w:t>
      </w:r>
      <w:r>
        <w:rPr>
          <w:noProof/>
        </w:rPr>
        <w:tab/>
      </w:r>
      <w:r>
        <w:rPr>
          <w:noProof/>
        </w:rPr>
        <w:fldChar w:fldCharType="begin"/>
      </w:r>
      <w:r>
        <w:rPr>
          <w:noProof/>
        </w:rPr>
        <w:instrText xml:space="preserve"> PAGEREF _Toc154938330 \h </w:instrText>
      </w:r>
      <w:r>
        <w:rPr>
          <w:noProof/>
        </w:rPr>
      </w:r>
      <w:r>
        <w:rPr>
          <w:noProof/>
        </w:rPr>
        <w:fldChar w:fldCharType="separate"/>
      </w:r>
      <w:r>
        <w:rPr>
          <w:noProof/>
        </w:rPr>
        <w:t>89</w:t>
      </w:r>
      <w:r>
        <w:rPr>
          <w:noProof/>
        </w:rPr>
        <w:fldChar w:fldCharType="end"/>
      </w:r>
    </w:p>
    <w:p w14:paraId="201C7A6B" w14:textId="3CD563ED"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10.6.2.6.2.1</w:t>
      </w:r>
      <w:r>
        <w:rPr>
          <w:rFonts w:asciiTheme="minorHAnsi" w:eastAsiaTheme="minorEastAsia" w:hAnsiTheme="minorHAnsi" w:cstheme="minorBidi"/>
          <w:noProof/>
          <w:kern w:val="2"/>
          <w:sz w:val="22"/>
          <w:szCs w:val="22"/>
          <w:lang w:eastAsia="en-GB"/>
          <w14:ligatures w14:val="standardContextual"/>
        </w:rPr>
        <w:tab/>
      </w:r>
      <w:r>
        <w:rPr>
          <w:noProof/>
        </w:rPr>
        <w:t>MCPTT imminent peril group call commencement</w:t>
      </w:r>
      <w:r>
        <w:rPr>
          <w:noProof/>
        </w:rPr>
        <w:tab/>
      </w:r>
      <w:r>
        <w:rPr>
          <w:noProof/>
        </w:rPr>
        <w:fldChar w:fldCharType="begin"/>
      </w:r>
      <w:r>
        <w:rPr>
          <w:noProof/>
        </w:rPr>
        <w:instrText xml:space="preserve"> PAGEREF _Toc154938331 \h </w:instrText>
      </w:r>
      <w:r>
        <w:rPr>
          <w:noProof/>
        </w:rPr>
      </w:r>
      <w:r>
        <w:rPr>
          <w:noProof/>
        </w:rPr>
        <w:fldChar w:fldCharType="separate"/>
      </w:r>
      <w:r>
        <w:rPr>
          <w:noProof/>
        </w:rPr>
        <w:t>89</w:t>
      </w:r>
      <w:r>
        <w:rPr>
          <w:noProof/>
        </w:rPr>
        <w:fldChar w:fldCharType="end"/>
      </w:r>
    </w:p>
    <w:p w14:paraId="7F9127F8" w14:textId="4A28985C"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10.6.2.6.2.2</w:t>
      </w:r>
      <w:r>
        <w:rPr>
          <w:rFonts w:asciiTheme="minorHAnsi" w:eastAsiaTheme="minorEastAsia" w:hAnsiTheme="minorHAnsi" w:cstheme="minorBidi"/>
          <w:noProof/>
          <w:kern w:val="2"/>
          <w:sz w:val="22"/>
          <w:szCs w:val="22"/>
          <w:lang w:eastAsia="en-GB"/>
          <w14:ligatures w14:val="standardContextual"/>
        </w:rPr>
        <w:tab/>
      </w:r>
      <w:r>
        <w:rPr>
          <w:noProof/>
        </w:rPr>
        <w:t>Imminent peril group call upgrade</w:t>
      </w:r>
      <w:r>
        <w:rPr>
          <w:noProof/>
        </w:rPr>
        <w:tab/>
      </w:r>
      <w:r>
        <w:rPr>
          <w:noProof/>
        </w:rPr>
        <w:fldChar w:fldCharType="begin"/>
      </w:r>
      <w:r>
        <w:rPr>
          <w:noProof/>
        </w:rPr>
        <w:instrText xml:space="preserve"> PAGEREF _Toc154938332 \h </w:instrText>
      </w:r>
      <w:r>
        <w:rPr>
          <w:noProof/>
        </w:rPr>
      </w:r>
      <w:r>
        <w:rPr>
          <w:noProof/>
        </w:rPr>
        <w:fldChar w:fldCharType="separate"/>
      </w:r>
      <w:r>
        <w:rPr>
          <w:noProof/>
        </w:rPr>
        <w:t>91</w:t>
      </w:r>
      <w:r>
        <w:rPr>
          <w:noProof/>
        </w:rPr>
        <w:fldChar w:fldCharType="end"/>
      </w:r>
    </w:p>
    <w:p w14:paraId="7EB751C5" w14:textId="3A4EE5AB"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10.6.2.6.2.3</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group state cancel</w:t>
      </w:r>
      <w:r>
        <w:rPr>
          <w:noProof/>
        </w:rPr>
        <w:tab/>
      </w:r>
      <w:r>
        <w:rPr>
          <w:noProof/>
        </w:rPr>
        <w:fldChar w:fldCharType="begin"/>
      </w:r>
      <w:r>
        <w:rPr>
          <w:noProof/>
        </w:rPr>
        <w:instrText xml:space="preserve"> PAGEREF _Toc154938333 \h </w:instrText>
      </w:r>
      <w:r>
        <w:rPr>
          <w:noProof/>
        </w:rPr>
      </w:r>
      <w:r>
        <w:rPr>
          <w:noProof/>
        </w:rPr>
        <w:fldChar w:fldCharType="separate"/>
      </w:r>
      <w:r>
        <w:rPr>
          <w:noProof/>
        </w:rPr>
        <w:t>93</w:t>
      </w:r>
      <w:r>
        <w:rPr>
          <w:noProof/>
        </w:rPr>
        <w:fldChar w:fldCharType="end"/>
      </w:r>
    </w:p>
    <w:p w14:paraId="59C8FC5C" w14:textId="0C60645A"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10.6.2.6.3</w:t>
      </w:r>
      <w:r>
        <w:rPr>
          <w:rFonts w:asciiTheme="minorHAnsi" w:eastAsiaTheme="minorEastAsia" w:hAnsiTheme="minorHAnsi" w:cstheme="minorBidi"/>
          <w:noProof/>
          <w:kern w:val="2"/>
          <w:sz w:val="22"/>
          <w:szCs w:val="22"/>
          <w:lang w:eastAsia="en-GB"/>
          <w14:ligatures w14:val="standardContextual"/>
        </w:rPr>
        <w:tab/>
      </w:r>
      <w:r>
        <w:rPr>
          <w:noProof/>
        </w:rPr>
        <w:t>MCPTT emergency alert (on-network)</w:t>
      </w:r>
      <w:r>
        <w:rPr>
          <w:noProof/>
        </w:rPr>
        <w:tab/>
      </w:r>
      <w:r>
        <w:rPr>
          <w:noProof/>
        </w:rPr>
        <w:fldChar w:fldCharType="begin"/>
      </w:r>
      <w:r>
        <w:rPr>
          <w:noProof/>
        </w:rPr>
        <w:instrText xml:space="preserve"> PAGEREF _Toc154938334 \h </w:instrText>
      </w:r>
      <w:r>
        <w:rPr>
          <w:noProof/>
        </w:rPr>
      </w:r>
      <w:r>
        <w:rPr>
          <w:noProof/>
        </w:rPr>
        <w:fldChar w:fldCharType="separate"/>
      </w:r>
      <w:r>
        <w:rPr>
          <w:noProof/>
        </w:rPr>
        <w:t>94</w:t>
      </w:r>
      <w:r>
        <w:rPr>
          <w:noProof/>
        </w:rPr>
        <w:fldChar w:fldCharType="end"/>
      </w:r>
    </w:p>
    <w:p w14:paraId="0E8630C3" w14:textId="3D22244B"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rFonts w:cs="Arial"/>
          <w:noProof/>
        </w:rPr>
        <w:t>10.</w:t>
      </w:r>
      <w:r w:rsidRPr="00F57257">
        <w:rPr>
          <w:rFonts w:eastAsia="Calibri Light" w:cs="Arial"/>
          <w:noProof/>
          <w:lang w:eastAsia="zh-CN"/>
        </w:rPr>
        <w:t>6.2.</w:t>
      </w:r>
      <w:r w:rsidRPr="00F57257">
        <w:rPr>
          <w:rFonts w:cs="Arial"/>
          <w:noProof/>
        </w:rPr>
        <w:t>7</w:t>
      </w:r>
      <w:r>
        <w:rPr>
          <w:rFonts w:asciiTheme="minorHAnsi" w:eastAsiaTheme="minorEastAsia" w:hAnsiTheme="minorHAnsi" w:cstheme="minorBidi"/>
          <w:noProof/>
          <w:kern w:val="2"/>
          <w:sz w:val="22"/>
          <w:szCs w:val="22"/>
          <w:lang w:eastAsia="en-GB"/>
          <w14:ligatures w14:val="standardContextual"/>
        </w:rPr>
        <w:tab/>
      </w:r>
      <w:r w:rsidRPr="00F57257">
        <w:rPr>
          <w:rFonts w:eastAsia="Calibri Light" w:cs="Arial"/>
          <w:noProof/>
          <w:lang w:eastAsia="zh-CN"/>
        </w:rPr>
        <w:t>Location of current talker</w:t>
      </w:r>
      <w:r>
        <w:rPr>
          <w:noProof/>
        </w:rPr>
        <w:tab/>
      </w:r>
      <w:r>
        <w:rPr>
          <w:noProof/>
        </w:rPr>
        <w:fldChar w:fldCharType="begin"/>
      </w:r>
      <w:r>
        <w:rPr>
          <w:noProof/>
        </w:rPr>
        <w:instrText xml:space="preserve"> PAGEREF _Toc154938335 \h </w:instrText>
      </w:r>
      <w:r>
        <w:rPr>
          <w:noProof/>
        </w:rPr>
      </w:r>
      <w:r>
        <w:rPr>
          <w:noProof/>
        </w:rPr>
        <w:fldChar w:fldCharType="separate"/>
      </w:r>
      <w:r>
        <w:rPr>
          <w:noProof/>
        </w:rPr>
        <w:t>94</w:t>
      </w:r>
      <w:r>
        <w:rPr>
          <w:noProof/>
        </w:rPr>
        <w:fldChar w:fldCharType="end"/>
      </w:r>
    </w:p>
    <w:p w14:paraId="4D096C6D" w14:textId="4595D264"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rFonts w:cs="Arial"/>
          <w:noProof/>
        </w:rPr>
        <w:t>10.</w:t>
      </w:r>
      <w:r w:rsidRPr="00F57257">
        <w:rPr>
          <w:rFonts w:eastAsia="Calibri Light" w:cs="Arial"/>
          <w:noProof/>
          <w:lang w:eastAsia="zh-CN"/>
        </w:rPr>
        <w:t>6.2.</w:t>
      </w:r>
      <w:r w:rsidRPr="00F57257">
        <w:rPr>
          <w:rFonts w:cs="Arial"/>
          <w:noProof/>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r>
      <w:r>
        <w:rPr>
          <w:noProof/>
        </w:rPr>
        <w:instrText xml:space="preserve"> PAGEREF _Toc154938336 \h </w:instrText>
      </w:r>
      <w:r>
        <w:rPr>
          <w:noProof/>
        </w:rPr>
      </w:r>
      <w:r>
        <w:rPr>
          <w:noProof/>
        </w:rPr>
        <w:fldChar w:fldCharType="separate"/>
      </w:r>
      <w:r>
        <w:rPr>
          <w:noProof/>
        </w:rPr>
        <w:t>95</w:t>
      </w:r>
      <w:r>
        <w:rPr>
          <w:noProof/>
        </w:rPr>
        <w:fldChar w:fldCharType="end"/>
      </w:r>
    </w:p>
    <w:p w14:paraId="7D91654A" w14:textId="0DD900D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10.6.2.8.1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_Toc154938337 \h </w:instrText>
      </w:r>
      <w:r>
        <w:rPr>
          <w:noProof/>
        </w:rPr>
      </w:r>
      <w:r>
        <w:rPr>
          <w:noProof/>
        </w:rPr>
        <w:fldChar w:fldCharType="separate"/>
      </w:r>
      <w:r>
        <w:rPr>
          <w:noProof/>
        </w:rPr>
        <w:t>95</w:t>
      </w:r>
      <w:r>
        <w:rPr>
          <w:noProof/>
        </w:rPr>
        <w:fldChar w:fldCharType="end"/>
      </w:r>
    </w:p>
    <w:p w14:paraId="4DE7C3F7" w14:textId="6AF1E923"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w:t>
      </w:r>
      <w:r>
        <w:rPr>
          <w:noProof/>
          <w:lang w:eastAsia="zh-CN"/>
        </w:rPr>
        <w:t>8</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_Toc154938338 \h </w:instrText>
      </w:r>
      <w:r>
        <w:rPr>
          <w:noProof/>
        </w:rPr>
      </w:r>
      <w:r>
        <w:rPr>
          <w:noProof/>
        </w:rPr>
        <w:fldChar w:fldCharType="separate"/>
      </w:r>
      <w:r>
        <w:rPr>
          <w:noProof/>
        </w:rPr>
        <w:t>95</w:t>
      </w:r>
      <w:r>
        <w:rPr>
          <w:noProof/>
        </w:rPr>
        <w:fldChar w:fldCharType="end"/>
      </w:r>
    </w:p>
    <w:p w14:paraId="4F55ACC7" w14:textId="7CF28DD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w:t>
      </w:r>
      <w:r>
        <w:rPr>
          <w:noProof/>
          <w:lang w:eastAsia="zh-CN"/>
        </w:rPr>
        <w:t>8</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_Toc154938339 \h </w:instrText>
      </w:r>
      <w:r>
        <w:rPr>
          <w:noProof/>
        </w:rPr>
      </w:r>
      <w:r>
        <w:rPr>
          <w:noProof/>
        </w:rPr>
        <w:fldChar w:fldCharType="separate"/>
      </w:r>
      <w:r>
        <w:rPr>
          <w:noProof/>
        </w:rPr>
        <w:t>95</w:t>
      </w:r>
      <w:r>
        <w:rPr>
          <w:noProof/>
        </w:rPr>
        <w:fldChar w:fldCharType="end"/>
      </w:r>
    </w:p>
    <w:p w14:paraId="24D2242A" w14:textId="40D9D2B6"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rFonts w:cs="Arial"/>
          <w:noProof/>
        </w:rPr>
        <w:t>10.</w:t>
      </w:r>
      <w:r w:rsidRPr="00F57257">
        <w:rPr>
          <w:rFonts w:eastAsia="Calibri Light" w:cs="Arial"/>
          <w:noProof/>
          <w:lang w:eastAsia="zh-CN"/>
        </w:rPr>
        <w:t>6.2.9</w:t>
      </w:r>
      <w:r>
        <w:rPr>
          <w:rFonts w:asciiTheme="minorHAnsi" w:eastAsiaTheme="minorEastAsia" w:hAnsiTheme="minorHAnsi" w:cstheme="minorBidi"/>
          <w:noProof/>
          <w:kern w:val="2"/>
          <w:sz w:val="22"/>
          <w:szCs w:val="22"/>
          <w:lang w:eastAsia="en-GB"/>
          <w14:ligatures w14:val="standardContextual"/>
        </w:rPr>
        <w:tab/>
      </w:r>
      <w:r>
        <w:rPr>
          <w:noProof/>
          <w:lang w:eastAsia="zh-CN"/>
        </w:rPr>
        <w:t>Group regroup with preconfigured group</w:t>
      </w:r>
      <w:r>
        <w:rPr>
          <w:noProof/>
        </w:rPr>
        <w:tab/>
      </w:r>
      <w:r>
        <w:rPr>
          <w:noProof/>
        </w:rPr>
        <w:fldChar w:fldCharType="begin"/>
      </w:r>
      <w:r>
        <w:rPr>
          <w:noProof/>
        </w:rPr>
        <w:instrText xml:space="preserve"> PAGEREF _Toc154938340 \h </w:instrText>
      </w:r>
      <w:r>
        <w:rPr>
          <w:noProof/>
        </w:rPr>
      </w:r>
      <w:r>
        <w:rPr>
          <w:noProof/>
        </w:rPr>
        <w:fldChar w:fldCharType="separate"/>
      </w:r>
      <w:r>
        <w:rPr>
          <w:noProof/>
        </w:rPr>
        <w:t>95</w:t>
      </w:r>
      <w:r>
        <w:rPr>
          <w:noProof/>
        </w:rPr>
        <w:fldChar w:fldCharType="end"/>
      </w:r>
    </w:p>
    <w:p w14:paraId="2CC218E1" w14:textId="0902D676"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10.6.2.9.1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_Toc154938341 \h </w:instrText>
      </w:r>
      <w:r>
        <w:rPr>
          <w:noProof/>
        </w:rPr>
      </w:r>
      <w:r>
        <w:rPr>
          <w:noProof/>
        </w:rPr>
        <w:fldChar w:fldCharType="separate"/>
      </w:r>
      <w:r>
        <w:rPr>
          <w:noProof/>
        </w:rPr>
        <w:t>95</w:t>
      </w:r>
      <w:r>
        <w:rPr>
          <w:noProof/>
        </w:rPr>
        <w:fldChar w:fldCharType="end"/>
      </w:r>
    </w:p>
    <w:p w14:paraId="2D413D5E" w14:textId="44282EAA"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10.6.2.9.2</w:t>
      </w:r>
      <w:r>
        <w:rPr>
          <w:rFonts w:asciiTheme="minorHAnsi" w:eastAsiaTheme="minorEastAsia" w:hAnsiTheme="minorHAnsi" w:cstheme="minorBidi"/>
          <w:noProof/>
          <w:kern w:val="2"/>
          <w:sz w:val="22"/>
          <w:szCs w:val="22"/>
          <w:lang w:eastAsia="en-GB"/>
          <w14:ligatures w14:val="standardContextual"/>
        </w:rPr>
        <w:tab/>
      </w:r>
      <w:r>
        <w:rPr>
          <w:noProof/>
          <w:lang w:eastAsia="ko-KR"/>
        </w:rPr>
        <w:t>Regroup procedures in single MCPTT system</w:t>
      </w:r>
      <w:r>
        <w:rPr>
          <w:noProof/>
        </w:rPr>
        <w:tab/>
      </w:r>
      <w:r>
        <w:rPr>
          <w:noProof/>
        </w:rPr>
        <w:fldChar w:fldCharType="begin"/>
      </w:r>
      <w:r>
        <w:rPr>
          <w:noProof/>
        </w:rPr>
        <w:instrText xml:space="preserve"> PAGEREF _Toc154938342 \h </w:instrText>
      </w:r>
      <w:r>
        <w:rPr>
          <w:noProof/>
        </w:rPr>
      </w:r>
      <w:r>
        <w:rPr>
          <w:noProof/>
        </w:rPr>
        <w:fldChar w:fldCharType="separate"/>
      </w:r>
      <w:r>
        <w:rPr>
          <w:noProof/>
        </w:rPr>
        <w:t>96</w:t>
      </w:r>
      <w:r>
        <w:rPr>
          <w:noProof/>
        </w:rPr>
        <w:fldChar w:fldCharType="end"/>
      </w:r>
    </w:p>
    <w:p w14:paraId="3ADBF985" w14:textId="795DD578"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10.6.2.9.2.1</w:t>
      </w:r>
      <w:r>
        <w:rPr>
          <w:rFonts w:asciiTheme="minorHAnsi" w:eastAsiaTheme="minorEastAsia" w:hAnsiTheme="minorHAnsi" w:cstheme="minorBidi"/>
          <w:noProof/>
          <w:kern w:val="2"/>
          <w:sz w:val="22"/>
          <w:szCs w:val="22"/>
          <w:lang w:eastAsia="en-GB"/>
          <w14:ligatures w14:val="standardContextual"/>
        </w:rPr>
        <w:tab/>
      </w:r>
      <w:r>
        <w:rPr>
          <w:noProof/>
          <w:lang w:eastAsia="ko-KR"/>
        </w:rPr>
        <w:t>Regroup formation using preconfigured group in single MCPTT system</w:t>
      </w:r>
      <w:r>
        <w:rPr>
          <w:noProof/>
        </w:rPr>
        <w:tab/>
      </w:r>
      <w:r>
        <w:rPr>
          <w:noProof/>
        </w:rPr>
        <w:fldChar w:fldCharType="begin"/>
      </w:r>
      <w:r>
        <w:rPr>
          <w:noProof/>
        </w:rPr>
        <w:instrText xml:space="preserve"> PAGEREF _Toc154938343 \h </w:instrText>
      </w:r>
      <w:r>
        <w:rPr>
          <w:noProof/>
        </w:rPr>
      </w:r>
      <w:r>
        <w:rPr>
          <w:noProof/>
        </w:rPr>
        <w:fldChar w:fldCharType="separate"/>
      </w:r>
      <w:r>
        <w:rPr>
          <w:noProof/>
        </w:rPr>
        <w:t>96</w:t>
      </w:r>
      <w:r>
        <w:rPr>
          <w:noProof/>
        </w:rPr>
        <w:fldChar w:fldCharType="end"/>
      </w:r>
    </w:p>
    <w:p w14:paraId="240029E7" w14:textId="79239C14"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10.6.2.9.2.2</w:t>
      </w:r>
      <w:r>
        <w:rPr>
          <w:rFonts w:asciiTheme="minorHAnsi" w:eastAsiaTheme="minorEastAsia" w:hAnsiTheme="minorHAnsi" w:cstheme="minorBidi"/>
          <w:noProof/>
          <w:kern w:val="2"/>
          <w:sz w:val="22"/>
          <w:szCs w:val="22"/>
          <w:lang w:eastAsia="en-GB"/>
          <w14:ligatures w14:val="standardContextual"/>
        </w:rPr>
        <w:tab/>
      </w:r>
      <w:r>
        <w:rPr>
          <w:noProof/>
          <w:lang w:eastAsia="ko-KR"/>
        </w:rPr>
        <w:t>Regroup cancellation in single MCPTT system</w:t>
      </w:r>
      <w:r>
        <w:rPr>
          <w:noProof/>
        </w:rPr>
        <w:tab/>
      </w:r>
      <w:r>
        <w:rPr>
          <w:noProof/>
        </w:rPr>
        <w:fldChar w:fldCharType="begin"/>
      </w:r>
      <w:r>
        <w:rPr>
          <w:noProof/>
        </w:rPr>
        <w:instrText xml:space="preserve"> PAGEREF _Toc154938344 \h </w:instrText>
      </w:r>
      <w:r>
        <w:rPr>
          <w:noProof/>
        </w:rPr>
      </w:r>
      <w:r>
        <w:rPr>
          <w:noProof/>
        </w:rPr>
        <w:fldChar w:fldCharType="separate"/>
      </w:r>
      <w:r>
        <w:rPr>
          <w:noProof/>
        </w:rPr>
        <w:t>98</w:t>
      </w:r>
      <w:r>
        <w:rPr>
          <w:noProof/>
        </w:rPr>
        <w:fldChar w:fldCharType="end"/>
      </w:r>
    </w:p>
    <w:p w14:paraId="35543A71" w14:textId="6E27056C"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10.6.2.9.3</w:t>
      </w:r>
      <w:r>
        <w:rPr>
          <w:rFonts w:asciiTheme="minorHAnsi" w:eastAsiaTheme="minorEastAsia" w:hAnsiTheme="minorHAnsi" w:cstheme="minorBidi"/>
          <w:noProof/>
          <w:kern w:val="2"/>
          <w:sz w:val="22"/>
          <w:szCs w:val="22"/>
          <w:lang w:eastAsia="en-GB"/>
          <w14:ligatures w14:val="standardContextual"/>
        </w:rPr>
        <w:tab/>
      </w:r>
      <w:r>
        <w:rPr>
          <w:noProof/>
          <w:lang w:eastAsia="ko-KR"/>
        </w:rPr>
        <w:t>Regroup procedures in multiple MCPTT systems</w:t>
      </w:r>
      <w:r>
        <w:rPr>
          <w:noProof/>
        </w:rPr>
        <w:tab/>
      </w:r>
      <w:r>
        <w:rPr>
          <w:noProof/>
        </w:rPr>
        <w:fldChar w:fldCharType="begin"/>
      </w:r>
      <w:r>
        <w:rPr>
          <w:noProof/>
        </w:rPr>
        <w:instrText xml:space="preserve"> PAGEREF _Toc154938345 \h </w:instrText>
      </w:r>
      <w:r>
        <w:rPr>
          <w:noProof/>
        </w:rPr>
      </w:r>
      <w:r>
        <w:rPr>
          <w:noProof/>
        </w:rPr>
        <w:fldChar w:fldCharType="separate"/>
      </w:r>
      <w:r>
        <w:rPr>
          <w:noProof/>
        </w:rPr>
        <w:t>99</w:t>
      </w:r>
      <w:r>
        <w:rPr>
          <w:noProof/>
        </w:rPr>
        <w:fldChar w:fldCharType="end"/>
      </w:r>
    </w:p>
    <w:p w14:paraId="7B52CB60" w14:textId="451B04FE"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10.6.2.9.3.1</w:t>
      </w:r>
      <w:r>
        <w:rPr>
          <w:rFonts w:asciiTheme="minorHAnsi" w:eastAsiaTheme="minorEastAsia" w:hAnsiTheme="minorHAnsi" w:cstheme="minorBidi"/>
          <w:noProof/>
          <w:kern w:val="2"/>
          <w:sz w:val="22"/>
          <w:szCs w:val="22"/>
          <w:lang w:eastAsia="en-GB"/>
          <w14:ligatures w14:val="standardContextual"/>
        </w:rPr>
        <w:tab/>
      </w:r>
      <w:r>
        <w:rPr>
          <w:noProof/>
          <w:lang w:eastAsia="ko-KR"/>
        </w:rPr>
        <w:t>Regroup formation using preconfigured group in multiple MCPTT systems</w:t>
      </w:r>
      <w:r>
        <w:rPr>
          <w:noProof/>
        </w:rPr>
        <w:tab/>
      </w:r>
      <w:r>
        <w:rPr>
          <w:noProof/>
        </w:rPr>
        <w:fldChar w:fldCharType="begin"/>
      </w:r>
      <w:r>
        <w:rPr>
          <w:noProof/>
        </w:rPr>
        <w:instrText xml:space="preserve"> PAGEREF _Toc154938346 \h </w:instrText>
      </w:r>
      <w:r>
        <w:rPr>
          <w:noProof/>
        </w:rPr>
      </w:r>
      <w:r>
        <w:rPr>
          <w:noProof/>
        </w:rPr>
        <w:fldChar w:fldCharType="separate"/>
      </w:r>
      <w:r>
        <w:rPr>
          <w:noProof/>
        </w:rPr>
        <w:t>99</w:t>
      </w:r>
      <w:r>
        <w:rPr>
          <w:noProof/>
        </w:rPr>
        <w:fldChar w:fldCharType="end"/>
      </w:r>
    </w:p>
    <w:p w14:paraId="32512946" w14:textId="2B7B972C"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10.6.2.9.3.2</w:t>
      </w:r>
      <w:r>
        <w:rPr>
          <w:rFonts w:asciiTheme="minorHAnsi" w:eastAsiaTheme="minorEastAsia" w:hAnsiTheme="minorHAnsi" w:cstheme="minorBidi"/>
          <w:noProof/>
          <w:kern w:val="2"/>
          <w:sz w:val="22"/>
          <w:szCs w:val="22"/>
          <w:lang w:eastAsia="en-GB"/>
          <w14:ligatures w14:val="standardContextual"/>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_Toc154938347 \h </w:instrText>
      </w:r>
      <w:r>
        <w:rPr>
          <w:noProof/>
        </w:rPr>
      </w:r>
      <w:r>
        <w:rPr>
          <w:noProof/>
        </w:rPr>
        <w:fldChar w:fldCharType="separate"/>
      </w:r>
      <w:r>
        <w:rPr>
          <w:noProof/>
        </w:rPr>
        <w:t>101</w:t>
      </w:r>
      <w:r>
        <w:rPr>
          <w:noProof/>
        </w:rPr>
        <w:fldChar w:fldCharType="end"/>
      </w:r>
    </w:p>
    <w:p w14:paraId="6EA91E98" w14:textId="23DCFF27"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10.6.2.9.3.3</w:t>
      </w:r>
      <w:r>
        <w:rPr>
          <w:rFonts w:asciiTheme="minorHAnsi" w:eastAsiaTheme="minorEastAsia" w:hAnsiTheme="minorHAnsi" w:cstheme="minorBidi"/>
          <w:noProof/>
          <w:kern w:val="2"/>
          <w:sz w:val="22"/>
          <w:szCs w:val="22"/>
          <w:lang w:eastAsia="en-GB"/>
          <w14:ligatures w14:val="standardContextual"/>
        </w:rPr>
        <w:tab/>
      </w:r>
      <w:r>
        <w:rPr>
          <w:noProof/>
          <w:lang w:eastAsia="ko-KR"/>
        </w:rPr>
        <w:t>Regroup rejection using preconfigured group in multiple MCPTT systems</w:t>
      </w:r>
      <w:r>
        <w:rPr>
          <w:noProof/>
        </w:rPr>
        <w:tab/>
      </w:r>
      <w:r>
        <w:rPr>
          <w:noProof/>
        </w:rPr>
        <w:fldChar w:fldCharType="begin"/>
      </w:r>
      <w:r>
        <w:rPr>
          <w:noProof/>
        </w:rPr>
        <w:instrText xml:space="preserve"> PAGEREF _Toc154938348 \h </w:instrText>
      </w:r>
      <w:r>
        <w:rPr>
          <w:noProof/>
        </w:rPr>
      </w:r>
      <w:r>
        <w:rPr>
          <w:noProof/>
        </w:rPr>
        <w:fldChar w:fldCharType="separate"/>
      </w:r>
      <w:r>
        <w:rPr>
          <w:noProof/>
        </w:rPr>
        <w:t>103</w:t>
      </w:r>
      <w:r>
        <w:rPr>
          <w:noProof/>
        </w:rPr>
        <w:fldChar w:fldCharType="end"/>
      </w:r>
    </w:p>
    <w:p w14:paraId="6907A7F3" w14:textId="6DF06894"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10.6.2.9.4</w:t>
      </w:r>
      <w:r>
        <w:rPr>
          <w:rFonts w:asciiTheme="minorHAnsi" w:eastAsiaTheme="minorEastAsia" w:hAnsiTheme="minorHAnsi" w:cstheme="minorBidi"/>
          <w:noProof/>
          <w:kern w:val="2"/>
          <w:sz w:val="22"/>
          <w:szCs w:val="22"/>
          <w:lang w:eastAsia="en-GB"/>
          <w14:ligatures w14:val="standardContextual"/>
        </w:rPr>
        <w:tab/>
      </w:r>
      <w:r>
        <w:rPr>
          <w:noProof/>
          <w:lang w:eastAsia="ko-KR"/>
        </w:rPr>
        <w:t>Adding newly affiliated user to preconfigured group regroup</w:t>
      </w:r>
      <w:r>
        <w:rPr>
          <w:noProof/>
        </w:rPr>
        <w:tab/>
      </w:r>
      <w:r>
        <w:rPr>
          <w:noProof/>
        </w:rPr>
        <w:fldChar w:fldCharType="begin"/>
      </w:r>
      <w:r>
        <w:rPr>
          <w:noProof/>
        </w:rPr>
        <w:instrText xml:space="preserve"> PAGEREF _Toc154938349 \h </w:instrText>
      </w:r>
      <w:r>
        <w:rPr>
          <w:noProof/>
        </w:rPr>
      </w:r>
      <w:r>
        <w:rPr>
          <w:noProof/>
        </w:rPr>
        <w:fldChar w:fldCharType="separate"/>
      </w:r>
      <w:r>
        <w:rPr>
          <w:noProof/>
        </w:rPr>
        <w:t>104</w:t>
      </w:r>
      <w:r>
        <w:rPr>
          <w:noProof/>
        </w:rPr>
        <w:fldChar w:fldCharType="end"/>
      </w:r>
    </w:p>
    <w:p w14:paraId="65C3037F" w14:textId="394FDDF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10.6.2.9.5</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regroup update procedures</w:t>
      </w:r>
      <w:r>
        <w:rPr>
          <w:noProof/>
        </w:rPr>
        <w:tab/>
      </w:r>
      <w:r>
        <w:rPr>
          <w:noProof/>
        </w:rPr>
        <w:fldChar w:fldCharType="begin"/>
      </w:r>
      <w:r>
        <w:rPr>
          <w:noProof/>
        </w:rPr>
        <w:instrText xml:space="preserve"> PAGEREF _Toc154938350 \h </w:instrText>
      </w:r>
      <w:r>
        <w:rPr>
          <w:noProof/>
        </w:rPr>
      </w:r>
      <w:r>
        <w:rPr>
          <w:noProof/>
        </w:rPr>
        <w:fldChar w:fldCharType="separate"/>
      </w:r>
      <w:r>
        <w:rPr>
          <w:noProof/>
        </w:rPr>
        <w:t>105</w:t>
      </w:r>
      <w:r>
        <w:rPr>
          <w:noProof/>
        </w:rPr>
        <w:fldChar w:fldCharType="end"/>
      </w:r>
    </w:p>
    <w:p w14:paraId="056A0066" w14:textId="5A4CDA6C"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10.6.2.9.5.1</w:t>
      </w:r>
      <w:r>
        <w:rPr>
          <w:rFonts w:asciiTheme="minorHAnsi" w:eastAsiaTheme="minorEastAsia" w:hAnsiTheme="minorHAnsi" w:cstheme="minorBidi"/>
          <w:noProof/>
          <w:kern w:val="2"/>
          <w:sz w:val="22"/>
          <w:szCs w:val="22"/>
          <w:lang w:eastAsia="en-GB"/>
          <w14:ligatures w14:val="standardContextual"/>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_Toc154938351 \h </w:instrText>
      </w:r>
      <w:r>
        <w:rPr>
          <w:noProof/>
        </w:rPr>
      </w:r>
      <w:r>
        <w:rPr>
          <w:noProof/>
        </w:rPr>
        <w:fldChar w:fldCharType="separate"/>
      </w:r>
      <w:r>
        <w:rPr>
          <w:noProof/>
        </w:rPr>
        <w:t>105</w:t>
      </w:r>
      <w:r>
        <w:rPr>
          <w:noProof/>
        </w:rPr>
        <w:fldChar w:fldCharType="end"/>
      </w:r>
    </w:p>
    <w:p w14:paraId="4E9DF3B0" w14:textId="07746FEA"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10.6.2.9.5.2</w:t>
      </w:r>
      <w:r>
        <w:rPr>
          <w:rFonts w:asciiTheme="minorHAnsi" w:eastAsiaTheme="minorEastAsia" w:hAnsiTheme="minorHAnsi" w:cstheme="minorBidi"/>
          <w:noProof/>
          <w:kern w:val="2"/>
          <w:sz w:val="22"/>
          <w:szCs w:val="22"/>
          <w:lang w:eastAsia="en-GB"/>
          <w14:ligatures w14:val="standardContextual"/>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_Toc154938352 \h </w:instrText>
      </w:r>
      <w:r>
        <w:rPr>
          <w:noProof/>
        </w:rPr>
      </w:r>
      <w:r>
        <w:rPr>
          <w:noProof/>
        </w:rPr>
        <w:fldChar w:fldCharType="separate"/>
      </w:r>
      <w:r>
        <w:rPr>
          <w:noProof/>
        </w:rPr>
        <w:t>106</w:t>
      </w:r>
      <w:r>
        <w:rPr>
          <w:noProof/>
        </w:rPr>
        <w:fldChar w:fldCharType="end"/>
      </w:r>
    </w:p>
    <w:p w14:paraId="1C9A8E57" w14:textId="6A4F3EBC"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rFonts w:cs="Arial"/>
          <w:noProof/>
        </w:rPr>
        <w:t>10.</w:t>
      </w:r>
      <w:r w:rsidRPr="00F57257">
        <w:rPr>
          <w:rFonts w:eastAsia="Calibri Light" w:cs="Arial"/>
          <w:noProof/>
          <w:lang w:eastAsia="zh-CN"/>
        </w:rPr>
        <w:t>6.2.10</w:t>
      </w:r>
      <w:r>
        <w:rPr>
          <w:rFonts w:asciiTheme="minorHAnsi" w:eastAsiaTheme="minorEastAsia" w:hAnsiTheme="minorHAnsi" w:cstheme="minorBidi"/>
          <w:noProof/>
          <w:kern w:val="2"/>
          <w:sz w:val="22"/>
          <w:szCs w:val="22"/>
          <w:lang w:eastAsia="en-GB"/>
          <w14:ligatures w14:val="standardContextual"/>
        </w:rPr>
        <w:tab/>
      </w:r>
      <w:r>
        <w:rPr>
          <w:noProof/>
        </w:rPr>
        <w:t>User regroup using group creation procedure</w:t>
      </w:r>
      <w:r>
        <w:rPr>
          <w:noProof/>
        </w:rPr>
        <w:tab/>
      </w:r>
      <w:r>
        <w:rPr>
          <w:noProof/>
        </w:rPr>
        <w:fldChar w:fldCharType="begin"/>
      </w:r>
      <w:r>
        <w:rPr>
          <w:noProof/>
        </w:rPr>
        <w:instrText xml:space="preserve"> PAGEREF _Toc154938353 \h </w:instrText>
      </w:r>
      <w:r>
        <w:rPr>
          <w:noProof/>
        </w:rPr>
      </w:r>
      <w:r>
        <w:rPr>
          <w:noProof/>
        </w:rPr>
        <w:fldChar w:fldCharType="separate"/>
      </w:r>
      <w:r>
        <w:rPr>
          <w:noProof/>
        </w:rPr>
        <w:t>107</w:t>
      </w:r>
      <w:r>
        <w:rPr>
          <w:noProof/>
        </w:rPr>
        <w:fldChar w:fldCharType="end"/>
      </w:r>
    </w:p>
    <w:p w14:paraId="70536C8E" w14:textId="4B0FD9E5"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10.6.2.10.1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_Toc154938354 \h </w:instrText>
      </w:r>
      <w:r>
        <w:rPr>
          <w:noProof/>
        </w:rPr>
      </w:r>
      <w:r>
        <w:rPr>
          <w:noProof/>
        </w:rPr>
        <w:fldChar w:fldCharType="separate"/>
      </w:r>
      <w:r>
        <w:rPr>
          <w:noProof/>
        </w:rPr>
        <w:t>107</w:t>
      </w:r>
      <w:r>
        <w:rPr>
          <w:noProof/>
        </w:rPr>
        <w:fldChar w:fldCharType="end"/>
      </w:r>
    </w:p>
    <w:p w14:paraId="4B787254" w14:textId="18DEA635"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10.6.2.10.2</w:t>
      </w:r>
      <w:r>
        <w:rPr>
          <w:rFonts w:asciiTheme="minorHAnsi" w:eastAsiaTheme="minorEastAsia" w:hAnsiTheme="minorHAnsi" w:cstheme="minorBidi"/>
          <w:noProof/>
          <w:kern w:val="2"/>
          <w:sz w:val="22"/>
          <w:szCs w:val="22"/>
          <w:lang w:eastAsia="en-GB"/>
          <w14:ligatures w14:val="standardContextual"/>
        </w:rPr>
        <w:tab/>
      </w:r>
      <w:r>
        <w:rPr>
          <w:noProof/>
        </w:rPr>
        <w:t>Temporary group creation and broadcast group call by authorized user</w:t>
      </w:r>
      <w:r>
        <w:rPr>
          <w:noProof/>
        </w:rPr>
        <w:tab/>
      </w:r>
      <w:r>
        <w:rPr>
          <w:noProof/>
        </w:rPr>
        <w:fldChar w:fldCharType="begin"/>
      </w:r>
      <w:r>
        <w:rPr>
          <w:noProof/>
        </w:rPr>
        <w:instrText xml:space="preserve"> PAGEREF _Toc154938355 \h </w:instrText>
      </w:r>
      <w:r>
        <w:rPr>
          <w:noProof/>
        </w:rPr>
      </w:r>
      <w:r>
        <w:rPr>
          <w:noProof/>
        </w:rPr>
        <w:fldChar w:fldCharType="separate"/>
      </w:r>
      <w:r>
        <w:rPr>
          <w:noProof/>
        </w:rPr>
        <w:t>108</w:t>
      </w:r>
      <w:r>
        <w:rPr>
          <w:noProof/>
        </w:rPr>
        <w:fldChar w:fldCharType="end"/>
      </w:r>
    </w:p>
    <w:p w14:paraId="66C6EC56" w14:textId="07B5EAE3"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10.6.2.10.3</w:t>
      </w:r>
      <w:r>
        <w:rPr>
          <w:rFonts w:asciiTheme="minorHAnsi" w:eastAsiaTheme="minorEastAsia" w:hAnsiTheme="minorHAnsi" w:cstheme="minorBidi"/>
          <w:noProof/>
          <w:kern w:val="2"/>
          <w:sz w:val="22"/>
          <w:szCs w:val="22"/>
          <w:lang w:eastAsia="en-GB"/>
          <w14:ligatures w14:val="standardContextual"/>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_Toc154938356 \h </w:instrText>
      </w:r>
      <w:r>
        <w:rPr>
          <w:noProof/>
        </w:rPr>
      </w:r>
      <w:r>
        <w:rPr>
          <w:noProof/>
        </w:rPr>
        <w:fldChar w:fldCharType="separate"/>
      </w:r>
      <w:r>
        <w:rPr>
          <w:noProof/>
        </w:rPr>
        <w:t>108</w:t>
      </w:r>
      <w:r>
        <w:rPr>
          <w:noProof/>
        </w:rPr>
        <w:fldChar w:fldCharType="end"/>
      </w:r>
    </w:p>
    <w:p w14:paraId="786587B0" w14:textId="752CC5FE"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rFonts w:cs="Arial"/>
          <w:noProof/>
        </w:rPr>
        <w:t>10.</w:t>
      </w:r>
      <w:r w:rsidRPr="00F57257">
        <w:rPr>
          <w:rFonts w:eastAsia="Calibri Light" w:cs="Arial"/>
          <w:noProof/>
          <w:lang w:eastAsia="zh-CN"/>
        </w:rPr>
        <w:t>6.2.11</w:t>
      </w:r>
      <w:r>
        <w:rPr>
          <w:rFonts w:asciiTheme="minorHAnsi" w:eastAsiaTheme="minorEastAsia" w:hAnsiTheme="minorHAnsi" w:cstheme="minorBidi"/>
          <w:noProof/>
          <w:kern w:val="2"/>
          <w:sz w:val="22"/>
          <w:szCs w:val="22"/>
          <w:lang w:eastAsia="en-GB"/>
          <w14:ligatures w14:val="standardContextual"/>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_Toc154938357 \h </w:instrText>
      </w:r>
      <w:r>
        <w:rPr>
          <w:noProof/>
        </w:rPr>
      </w:r>
      <w:r>
        <w:rPr>
          <w:noProof/>
        </w:rPr>
        <w:fldChar w:fldCharType="separate"/>
      </w:r>
      <w:r>
        <w:rPr>
          <w:noProof/>
        </w:rPr>
        <w:t>109</w:t>
      </w:r>
      <w:r>
        <w:rPr>
          <w:noProof/>
        </w:rPr>
        <w:fldChar w:fldCharType="end"/>
      </w:r>
    </w:p>
    <w:p w14:paraId="6A137314" w14:textId="5D0F1FF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10.6.2.11.1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_Toc154938358 \h </w:instrText>
      </w:r>
      <w:r>
        <w:rPr>
          <w:noProof/>
        </w:rPr>
      </w:r>
      <w:r>
        <w:rPr>
          <w:noProof/>
        </w:rPr>
        <w:fldChar w:fldCharType="separate"/>
      </w:r>
      <w:r>
        <w:rPr>
          <w:noProof/>
        </w:rPr>
        <w:t>109</w:t>
      </w:r>
      <w:r>
        <w:rPr>
          <w:noProof/>
        </w:rPr>
        <w:fldChar w:fldCharType="end"/>
      </w:r>
    </w:p>
    <w:p w14:paraId="0732C81F" w14:textId="640F9666"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10.6.2.11.2</w:t>
      </w:r>
      <w:r>
        <w:rPr>
          <w:rFonts w:asciiTheme="minorHAnsi" w:eastAsiaTheme="minorEastAsia" w:hAnsiTheme="minorHAnsi" w:cstheme="minorBidi"/>
          <w:noProof/>
          <w:kern w:val="2"/>
          <w:sz w:val="22"/>
          <w:szCs w:val="22"/>
          <w:lang w:eastAsia="en-GB"/>
          <w14:ligatures w14:val="standardContextual"/>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_Toc154938359 \h </w:instrText>
      </w:r>
      <w:r>
        <w:rPr>
          <w:noProof/>
        </w:rPr>
      </w:r>
      <w:r>
        <w:rPr>
          <w:noProof/>
        </w:rPr>
        <w:fldChar w:fldCharType="separate"/>
      </w:r>
      <w:r>
        <w:rPr>
          <w:noProof/>
        </w:rPr>
        <w:t>109</w:t>
      </w:r>
      <w:r>
        <w:rPr>
          <w:noProof/>
        </w:rPr>
        <w:fldChar w:fldCharType="end"/>
      </w:r>
    </w:p>
    <w:p w14:paraId="4233F86C" w14:textId="03D415A6"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rFonts w:cs="Arial"/>
          <w:noProof/>
        </w:rPr>
        <w:t>10.</w:t>
      </w:r>
      <w:r w:rsidRPr="00F57257">
        <w:rPr>
          <w:rFonts w:eastAsia="Calibri Light" w:cs="Arial"/>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U</w:t>
      </w:r>
      <w:r>
        <w:rPr>
          <w:noProof/>
        </w:rPr>
        <w:t>ser regroup with preconfigured group</w:t>
      </w:r>
      <w:r>
        <w:rPr>
          <w:noProof/>
        </w:rPr>
        <w:tab/>
      </w:r>
      <w:r>
        <w:rPr>
          <w:noProof/>
        </w:rPr>
        <w:fldChar w:fldCharType="begin"/>
      </w:r>
      <w:r>
        <w:rPr>
          <w:noProof/>
        </w:rPr>
        <w:instrText xml:space="preserve"> PAGEREF _Toc154938360 \h </w:instrText>
      </w:r>
      <w:r>
        <w:rPr>
          <w:noProof/>
        </w:rPr>
      </w:r>
      <w:r>
        <w:rPr>
          <w:noProof/>
        </w:rPr>
        <w:fldChar w:fldCharType="separate"/>
      </w:r>
      <w:r>
        <w:rPr>
          <w:noProof/>
        </w:rPr>
        <w:t>110</w:t>
      </w:r>
      <w:r>
        <w:rPr>
          <w:noProof/>
        </w:rPr>
        <w:fldChar w:fldCharType="end"/>
      </w:r>
    </w:p>
    <w:p w14:paraId="5ECE12B0" w14:textId="6A401C9E"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10.6.2.12.1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_Toc154938361 \h </w:instrText>
      </w:r>
      <w:r>
        <w:rPr>
          <w:noProof/>
        </w:rPr>
      </w:r>
      <w:r>
        <w:rPr>
          <w:noProof/>
        </w:rPr>
        <w:fldChar w:fldCharType="separate"/>
      </w:r>
      <w:r>
        <w:rPr>
          <w:noProof/>
        </w:rPr>
        <w:t>110</w:t>
      </w:r>
      <w:r>
        <w:rPr>
          <w:noProof/>
        </w:rPr>
        <w:fldChar w:fldCharType="end"/>
      </w:r>
    </w:p>
    <w:p w14:paraId="22AFC068" w14:textId="343D1555"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10.6.2.12.2</w:t>
      </w:r>
      <w:r>
        <w:rPr>
          <w:rFonts w:asciiTheme="minorHAnsi" w:eastAsiaTheme="minorEastAsia" w:hAnsiTheme="minorHAnsi" w:cstheme="minorBidi"/>
          <w:noProof/>
          <w:kern w:val="2"/>
          <w:sz w:val="22"/>
          <w:szCs w:val="22"/>
          <w:lang w:eastAsia="en-GB"/>
          <w14:ligatures w14:val="standardContextual"/>
        </w:rPr>
        <w:tab/>
      </w:r>
      <w:r>
        <w:rPr>
          <w:noProof/>
          <w:lang w:eastAsia="ko-KR"/>
        </w:rPr>
        <w:t>User regroup procedures in a single MCPTT system</w:t>
      </w:r>
      <w:r>
        <w:rPr>
          <w:noProof/>
        </w:rPr>
        <w:tab/>
      </w:r>
      <w:r>
        <w:rPr>
          <w:noProof/>
        </w:rPr>
        <w:fldChar w:fldCharType="begin"/>
      </w:r>
      <w:r>
        <w:rPr>
          <w:noProof/>
        </w:rPr>
        <w:instrText xml:space="preserve"> PAGEREF _Toc154938362 \h </w:instrText>
      </w:r>
      <w:r>
        <w:rPr>
          <w:noProof/>
        </w:rPr>
      </w:r>
      <w:r>
        <w:rPr>
          <w:noProof/>
        </w:rPr>
        <w:fldChar w:fldCharType="separate"/>
      </w:r>
      <w:r>
        <w:rPr>
          <w:noProof/>
        </w:rPr>
        <w:t>110</w:t>
      </w:r>
      <w:r>
        <w:rPr>
          <w:noProof/>
        </w:rPr>
        <w:fldChar w:fldCharType="end"/>
      </w:r>
    </w:p>
    <w:p w14:paraId="4B7520C9" w14:textId="6C5BBE04"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10.6.2.12.2.1</w:t>
      </w:r>
      <w:r>
        <w:rPr>
          <w:rFonts w:asciiTheme="minorHAnsi" w:eastAsiaTheme="minorEastAsia" w:hAnsiTheme="minorHAnsi" w:cstheme="minorBidi"/>
          <w:noProof/>
          <w:kern w:val="2"/>
          <w:sz w:val="22"/>
          <w:szCs w:val="22"/>
          <w:lang w:eastAsia="en-GB"/>
          <w14:ligatures w14:val="standardContextual"/>
        </w:rPr>
        <w:tab/>
      </w:r>
      <w:r>
        <w:rPr>
          <w:noProof/>
          <w:lang w:eastAsia="ko-KR"/>
        </w:rPr>
        <w:t>User regroup formation in a single MCPTT system</w:t>
      </w:r>
      <w:r>
        <w:rPr>
          <w:noProof/>
        </w:rPr>
        <w:tab/>
      </w:r>
      <w:r>
        <w:rPr>
          <w:noProof/>
        </w:rPr>
        <w:fldChar w:fldCharType="begin"/>
      </w:r>
      <w:r>
        <w:rPr>
          <w:noProof/>
        </w:rPr>
        <w:instrText xml:space="preserve"> PAGEREF _Toc154938363 \h </w:instrText>
      </w:r>
      <w:r>
        <w:rPr>
          <w:noProof/>
        </w:rPr>
      </w:r>
      <w:r>
        <w:rPr>
          <w:noProof/>
        </w:rPr>
        <w:fldChar w:fldCharType="separate"/>
      </w:r>
      <w:r>
        <w:rPr>
          <w:noProof/>
        </w:rPr>
        <w:t>110</w:t>
      </w:r>
      <w:r>
        <w:rPr>
          <w:noProof/>
        </w:rPr>
        <w:fldChar w:fldCharType="end"/>
      </w:r>
    </w:p>
    <w:p w14:paraId="6777920A" w14:textId="70CA2B29"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10.6.2.12.2.2</w:t>
      </w:r>
      <w:r>
        <w:rPr>
          <w:rFonts w:asciiTheme="minorHAnsi" w:eastAsiaTheme="minorEastAsia" w:hAnsiTheme="minorHAnsi" w:cstheme="minorBidi"/>
          <w:noProof/>
          <w:kern w:val="2"/>
          <w:sz w:val="22"/>
          <w:szCs w:val="22"/>
          <w:lang w:eastAsia="en-GB"/>
          <w14:ligatures w14:val="standardContextual"/>
        </w:rPr>
        <w:tab/>
      </w:r>
      <w:r>
        <w:rPr>
          <w:noProof/>
          <w:lang w:eastAsia="ko-KR"/>
        </w:rPr>
        <w:t>User regroup cancellation in single MCPTT system</w:t>
      </w:r>
      <w:r>
        <w:rPr>
          <w:noProof/>
        </w:rPr>
        <w:tab/>
      </w:r>
      <w:r>
        <w:rPr>
          <w:noProof/>
        </w:rPr>
        <w:fldChar w:fldCharType="begin"/>
      </w:r>
      <w:r>
        <w:rPr>
          <w:noProof/>
        </w:rPr>
        <w:instrText xml:space="preserve"> PAGEREF _Toc154938364 \h </w:instrText>
      </w:r>
      <w:r>
        <w:rPr>
          <w:noProof/>
        </w:rPr>
      </w:r>
      <w:r>
        <w:rPr>
          <w:noProof/>
        </w:rPr>
        <w:fldChar w:fldCharType="separate"/>
      </w:r>
      <w:r>
        <w:rPr>
          <w:noProof/>
        </w:rPr>
        <w:t>112</w:t>
      </w:r>
      <w:r>
        <w:rPr>
          <w:noProof/>
        </w:rPr>
        <w:fldChar w:fldCharType="end"/>
      </w:r>
    </w:p>
    <w:p w14:paraId="712A6D5C" w14:textId="5F3F0DB5"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Off-network group call</w:t>
      </w:r>
      <w:r>
        <w:rPr>
          <w:noProof/>
        </w:rPr>
        <w:tab/>
      </w:r>
      <w:r>
        <w:rPr>
          <w:noProof/>
        </w:rPr>
        <w:fldChar w:fldCharType="begin"/>
      </w:r>
      <w:r>
        <w:rPr>
          <w:noProof/>
        </w:rPr>
        <w:instrText xml:space="preserve"> PAGEREF _Toc154938365 \h </w:instrText>
      </w:r>
      <w:r>
        <w:rPr>
          <w:noProof/>
        </w:rPr>
      </w:r>
      <w:r>
        <w:rPr>
          <w:noProof/>
        </w:rPr>
        <w:fldChar w:fldCharType="separate"/>
      </w:r>
      <w:r>
        <w:rPr>
          <w:noProof/>
        </w:rPr>
        <w:t>113</w:t>
      </w:r>
      <w:r>
        <w:rPr>
          <w:noProof/>
        </w:rPr>
        <w:fldChar w:fldCharType="end"/>
      </w:r>
    </w:p>
    <w:p w14:paraId="03B25990" w14:textId="0B717983"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_Toc154938366 \h </w:instrText>
      </w:r>
      <w:r>
        <w:rPr>
          <w:noProof/>
        </w:rPr>
      </w:r>
      <w:r>
        <w:rPr>
          <w:noProof/>
        </w:rPr>
        <w:fldChar w:fldCharType="separate"/>
      </w:r>
      <w:r>
        <w:rPr>
          <w:noProof/>
        </w:rPr>
        <w:t>113</w:t>
      </w:r>
      <w:r>
        <w:rPr>
          <w:noProof/>
        </w:rPr>
        <w:fldChar w:fldCharType="end"/>
      </w:r>
    </w:p>
    <w:p w14:paraId="6C229598" w14:textId="3B3F6678"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10.6.3.2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call in off-network</w:t>
      </w:r>
      <w:r>
        <w:rPr>
          <w:noProof/>
        </w:rPr>
        <w:tab/>
      </w:r>
      <w:r>
        <w:rPr>
          <w:noProof/>
        </w:rPr>
        <w:fldChar w:fldCharType="begin"/>
      </w:r>
      <w:r>
        <w:rPr>
          <w:noProof/>
        </w:rPr>
        <w:instrText xml:space="preserve"> PAGEREF _Toc154938367 \h </w:instrText>
      </w:r>
      <w:r>
        <w:rPr>
          <w:noProof/>
        </w:rPr>
      </w:r>
      <w:r>
        <w:rPr>
          <w:noProof/>
        </w:rPr>
        <w:fldChar w:fldCharType="separate"/>
      </w:r>
      <w:r>
        <w:rPr>
          <w:noProof/>
        </w:rPr>
        <w:t>113</w:t>
      </w:r>
      <w:r>
        <w:rPr>
          <w:noProof/>
        </w:rPr>
        <w:fldChar w:fldCharType="end"/>
      </w:r>
    </w:p>
    <w:p w14:paraId="05D1CF79" w14:textId="7589773B"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10.6.3.2.1</w:t>
      </w:r>
      <w:r>
        <w:rPr>
          <w:rFonts w:asciiTheme="minorHAnsi" w:eastAsiaTheme="minorEastAsia" w:hAnsiTheme="minorHAnsi" w:cstheme="minorBidi"/>
          <w:noProof/>
          <w:kern w:val="2"/>
          <w:sz w:val="22"/>
          <w:szCs w:val="22"/>
          <w:lang w:eastAsia="en-GB"/>
          <w14:ligatures w14:val="standardContextual"/>
        </w:rPr>
        <w:tab/>
      </w:r>
      <w:r>
        <w:rPr>
          <w:noProof/>
          <w:lang w:eastAsia="ko-KR"/>
        </w:rPr>
        <w:t>Group call announcement</w:t>
      </w:r>
      <w:r>
        <w:rPr>
          <w:noProof/>
        </w:rPr>
        <w:tab/>
      </w:r>
      <w:r>
        <w:rPr>
          <w:noProof/>
        </w:rPr>
        <w:fldChar w:fldCharType="begin"/>
      </w:r>
      <w:r>
        <w:rPr>
          <w:noProof/>
        </w:rPr>
        <w:instrText xml:space="preserve"> PAGEREF _Toc154938368 \h </w:instrText>
      </w:r>
      <w:r>
        <w:rPr>
          <w:noProof/>
        </w:rPr>
      </w:r>
      <w:r>
        <w:rPr>
          <w:noProof/>
        </w:rPr>
        <w:fldChar w:fldCharType="separate"/>
      </w:r>
      <w:r>
        <w:rPr>
          <w:noProof/>
        </w:rPr>
        <w:t>113</w:t>
      </w:r>
      <w:r>
        <w:rPr>
          <w:noProof/>
        </w:rPr>
        <w:fldChar w:fldCharType="end"/>
      </w:r>
    </w:p>
    <w:p w14:paraId="5D11141F" w14:textId="1B744E7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10.6.3.2.2</w:t>
      </w:r>
      <w:r>
        <w:rPr>
          <w:rFonts w:asciiTheme="minorHAnsi" w:eastAsiaTheme="minorEastAsia" w:hAnsiTheme="minorHAnsi" w:cstheme="minorBidi"/>
          <w:noProof/>
          <w:kern w:val="2"/>
          <w:sz w:val="22"/>
          <w:szCs w:val="22"/>
          <w:lang w:eastAsia="en-GB"/>
          <w14:ligatures w14:val="standardContextual"/>
        </w:rPr>
        <w:tab/>
      </w:r>
      <w:r>
        <w:rPr>
          <w:noProof/>
        </w:rPr>
        <w:t>MCPTT upgrade to emergency call</w:t>
      </w:r>
      <w:r>
        <w:rPr>
          <w:noProof/>
        </w:rPr>
        <w:tab/>
      </w:r>
      <w:r>
        <w:rPr>
          <w:noProof/>
        </w:rPr>
        <w:fldChar w:fldCharType="begin"/>
      </w:r>
      <w:r>
        <w:rPr>
          <w:noProof/>
        </w:rPr>
        <w:instrText xml:space="preserve"> PAGEREF _Toc154938369 \h </w:instrText>
      </w:r>
      <w:r>
        <w:rPr>
          <w:noProof/>
        </w:rPr>
      </w:r>
      <w:r>
        <w:rPr>
          <w:noProof/>
        </w:rPr>
        <w:fldChar w:fldCharType="separate"/>
      </w:r>
      <w:r>
        <w:rPr>
          <w:noProof/>
        </w:rPr>
        <w:t>114</w:t>
      </w:r>
      <w:r>
        <w:rPr>
          <w:noProof/>
        </w:rPr>
        <w:fldChar w:fldCharType="end"/>
      </w:r>
    </w:p>
    <w:p w14:paraId="733DC7D2" w14:textId="5382D8C3"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10.6.3.2.3</w:t>
      </w:r>
      <w:r>
        <w:rPr>
          <w:rFonts w:asciiTheme="minorHAnsi" w:eastAsiaTheme="minorEastAsia" w:hAnsiTheme="minorHAnsi" w:cstheme="minorBidi"/>
          <w:noProof/>
          <w:kern w:val="2"/>
          <w:sz w:val="22"/>
          <w:szCs w:val="22"/>
          <w:lang w:eastAsia="en-GB"/>
          <w14:ligatures w14:val="standardContextual"/>
        </w:rPr>
        <w:tab/>
      </w:r>
      <w:r>
        <w:rPr>
          <w:noProof/>
        </w:rPr>
        <w:t>MCPTT emergency group state cancel</w:t>
      </w:r>
      <w:r>
        <w:rPr>
          <w:noProof/>
        </w:rPr>
        <w:tab/>
      </w:r>
      <w:r>
        <w:rPr>
          <w:noProof/>
        </w:rPr>
        <w:fldChar w:fldCharType="begin"/>
      </w:r>
      <w:r>
        <w:rPr>
          <w:noProof/>
        </w:rPr>
        <w:instrText xml:space="preserve"> PAGEREF _Toc154938370 \h </w:instrText>
      </w:r>
      <w:r>
        <w:rPr>
          <w:noProof/>
        </w:rPr>
      </w:r>
      <w:r>
        <w:rPr>
          <w:noProof/>
        </w:rPr>
        <w:fldChar w:fldCharType="separate"/>
      </w:r>
      <w:r>
        <w:rPr>
          <w:noProof/>
        </w:rPr>
        <w:t>114</w:t>
      </w:r>
      <w:r>
        <w:rPr>
          <w:noProof/>
        </w:rPr>
        <w:fldChar w:fldCharType="end"/>
      </w:r>
    </w:p>
    <w:p w14:paraId="2427A5F9" w14:textId="2732E20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10.6.3.2.4</w:t>
      </w:r>
      <w:r>
        <w:rPr>
          <w:rFonts w:asciiTheme="minorHAnsi" w:eastAsiaTheme="minorEastAsia" w:hAnsiTheme="minorHAnsi" w:cstheme="minorBidi"/>
          <w:noProof/>
          <w:kern w:val="2"/>
          <w:sz w:val="22"/>
          <w:szCs w:val="22"/>
          <w:lang w:eastAsia="en-GB"/>
          <w14:ligatures w14:val="standardContextual"/>
        </w:rPr>
        <w:tab/>
      </w:r>
      <w:r>
        <w:rPr>
          <w:noProof/>
          <w:lang w:eastAsia="ko-KR"/>
        </w:rPr>
        <w:t>R</w:t>
      </w:r>
      <w:r>
        <w:rPr>
          <w:noProof/>
        </w:rPr>
        <w:t>esponse</w:t>
      </w:r>
      <w:r>
        <w:rPr>
          <w:noProof/>
        </w:rPr>
        <w:tab/>
      </w:r>
      <w:r>
        <w:rPr>
          <w:noProof/>
        </w:rPr>
        <w:fldChar w:fldCharType="begin"/>
      </w:r>
      <w:r>
        <w:rPr>
          <w:noProof/>
        </w:rPr>
        <w:instrText xml:space="preserve"> PAGEREF _Toc154938371 \h </w:instrText>
      </w:r>
      <w:r>
        <w:rPr>
          <w:noProof/>
        </w:rPr>
      </w:r>
      <w:r>
        <w:rPr>
          <w:noProof/>
        </w:rPr>
        <w:fldChar w:fldCharType="separate"/>
      </w:r>
      <w:r>
        <w:rPr>
          <w:noProof/>
        </w:rPr>
        <w:t>114</w:t>
      </w:r>
      <w:r>
        <w:rPr>
          <w:noProof/>
        </w:rPr>
        <w:fldChar w:fldCharType="end"/>
      </w:r>
    </w:p>
    <w:p w14:paraId="2016FD7A" w14:textId="5B715D88"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10.6.3.2.5</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_Toc154938372 \h </w:instrText>
      </w:r>
      <w:r>
        <w:rPr>
          <w:noProof/>
        </w:rPr>
      </w:r>
      <w:r>
        <w:rPr>
          <w:noProof/>
        </w:rPr>
        <w:fldChar w:fldCharType="separate"/>
      </w:r>
      <w:r>
        <w:rPr>
          <w:noProof/>
        </w:rPr>
        <w:t>115</w:t>
      </w:r>
      <w:r>
        <w:rPr>
          <w:noProof/>
        </w:rPr>
        <w:fldChar w:fldCharType="end"/>
      </w:r>
    </w:p>
    <w:p w14:paraId="2D06F7C1" w14:textId="18E7D2A3"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10.6.3.2.6</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_Toc154938373 \h </w:instrText>
      </w:r>
      <w:r>
        <w:rPr>
          <w:noProof/>
        </w:rPr>
      </w:r>
      <w:r>
        <w:rPr>
          <w:noProof/>
        </w:rPr>
        <w:fldChar w:fldCharType="separate"/>
      </w:r>
      <w:r>
        <w:rPr>
          <w:noProof/>
        </w:rPr>
        <w:t>115</w:t>
      </w:r>
      <w:r>
        <w:rPr>
          <w:noProof/>
        </w:rPr>
        <w:fldChar w:fldCharType="end"/>
      </w:r>
    </w:p>
    <w:p w14:paraId="7F5B770F" w14:textId="1E7EAC36"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10.6.3.2.7</w:t>
      </w:r>
      <w:r>
        <w:rPr>
          <w:rFonts w:asciiTheme="minorHAnsi" w:eastAsiaTheme="minorEastAsia" w:hAnsiTheme="minorHAnsi" w:cstheme="minorBidi"/>
          <w:noProof/>
          <w:kern w:val="2"/>
          <w:sz w:val="22"/>
          <w:szCs w:val="22"/>
          <w:lang w:eastAsia="en-GB"/>
          <w14:ligatures w14:val="standardContextual"/>
        </w:rPr>
        <w:tab/>
      </w:r>
      <w:r>
        <w:rPr>
          <w:noProof/>
        </w:rPr>
        <w:t>MCPTT upgrade to imminent peril call</w:t>
      </w:r>
      <w:r>
        <w:rPr>
          <w:noProof/>
        </w:rPr>
        <w:tab/>
      </w:r>
      <w:r>
        <w:rPr>
          <w:noProof/>
        </w:rPr>
        <w:fldChar w:fldCharType="begin"/>
      </w:r>
      <w:r>
        <w:rPr>
          <w:noProof/>
        </w:rPr>
        <w:instrText xml:space="preserve"> PAGEREF _Toc154938374 \h </w:instrText>
      </w:r>
      <w:r>
        <w:rPr>
          <w:noProof/>
        </w:rPr>
      </w:r>
      <w:r>
        <w:rPr>
          <w:noProof/>
        </w:rPr>
        <w:fldChar w:fldCharType="separate"/>
      </w:r>
      <w:r>
        <w:rPr>
          <w:noProof/>
        </w:rPr>
        <w:t>115</w:t>
      </w:r>
      <w:r>
        <w:rPr>
          <w:noProof/>
        </w:rPr>
        <w:fldChar w:fldCharType="end"/>
      </w:r>
    </w:p>
    <w:p w14:paraId="72F37361" w14:textId="26DD5CA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10.6.3.2.8</w:t>
      </w:r>
      <w:r>
        <w:rPr>
          <w:rFonts w:asciiTheme="minorHAnsi" w:eastAsiaTheme="minorEastAsia" w:hAnsiTheme="minorHAnsi" w:cstheme="minorBidi"/>
          <w:noProof/>
          <w:kern w:val="2"/>
          <w:sz w:val="22"/>
          <w:szCs w:val="22"/>
          <w:lang w:eastAsia="en-GB"/>
          <w14:ligatures w14:val="standardContextual"/>
        </w:rPr>
        <w:tab/>
      </w:r>
      <w:r>
        <w:rPr>
          <w:noProof/>
        </w:rPr>
        <w:t>MCPTT imminent peril group call cancel</w:t>
      </w:r>
      <w:r>
        <w:rPr>
          <w:noProof/>
        </w:rPr>
        <w:tab/>
      </w:r>
      <w:r>
        <w:rPr>
          <w:noProof/>
        </w:rPr>
        <w:fldChar w:fldCharType="begin"/>
      </w:r>
      <w:r>
        <w:rPr>
          <w:noProof/>
        </w:rPr>
        <w:instrText xml:space="preserve"> PAGEREF _Toc154938375 \h </w:instrText>
      </w:r>
      <w:r>
        <w:rPr>
          <w:noProof/>
        </w:rPr>
      </w:r>
      <w:r>
        <w:rPr>
          <w:noProof/>
        </w:rPr>
        <w:fldChar w:fldCharType="separate"/>
      </w:r>
      <w:r>
        <w:rPr>
          <w:noProof/>
        </w:rPr>
        <w:t>115</w:t>
      </w:r>
      <w:r>
        <w:rPr>
          <w:noProof/>
        </w:rPr>
        <w:fldChar w:fldCharType="end"/>
      </w:r>
    </w:p>
    <w:p w14:paraId="009E570A" w14:textId="7FA7C02C"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10.6.3.3</w:t>
      </w:r>
      <w:r>
        <w:rPr>
          <w:rFonts w:asciiTheme="minorHAnsi" w:eastAsiaTheme="minorEastAsia" w:hAnsiTheme="minorHAnsi" w:cstheme="minorBidi"/>
          <w:noProof/>
          <w:kern w:val="2"/>
          <w:sz w:val="22"/>
          <w:szCs w:val="22"/>
          <w:lang w:eastAsia="en-GB"/>
          <w14:ligatures w14:val="standardContextual"/>
        </w:rPr>
        <w:tab/>
      </w:r>
      <w:r>
        <w:rPr>
          <w:noProof/>
        </w:rPr>
        <w:t>Group call setup</w:t>
      </w:r>
      <w:r>
        <w:rPr>
          <w:noProof/>
        </w:rPr>
        <w:tab/>
      </w:r>
      <w:r>
        <w:rPr>
          <w:noProof/>
        </w:rPr>
        <w:fldChar w:fldCharType="begin"/>
      </w:r>
      <w:r>
        <w:rPr>
          <w:noProof/>
        </w:rPr>
        <w:instrText xml:space="preserve"> PAGEREF _Toc154938376 \h </w:instrText>
      </w:r>
      <w:r>
        <w:rPr>
          <w:noProof/>
        </w:rPr>
      </w:r>
      <w:r>
        <w:rPr>
          <w:noProof/>
        </w:rPr>
        <w:fldChar w:fldCharType="separate"/>
      </w:r>
      <w:r>
        <w:rPr>
          <w:noProof/>
        </w:rPr>
        <w:t>115</w:t>
      </w:r>
      <w:r>
        <w:rPr>
          <w:noProof/>
        </w:rPr>
        <w:fldChar w:fldCharType="end"/>
      </w:r>
    </w:p>
    <w:p w14:paraId="557DC56A" w14:textId="50108A2D"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10.6.3.4</w:t>
      </w:r>
      <w:r>
        <w:rPr>
          <w:rFonts w:asciiTheme="minorHAnsi" w:eastAsiaTheme="minorEastAsia" w:hAnsiTheme="minorHAnsi" w:cstheme="minorBidi"/>
          <w:noProof/>
          <w:kern w:val="2"/>
          <w:sz w:val="22"/>
          <w:szCs w:val="22"/>
          <w:lang w:eastAsia="en-GB"/>
          <w14:ligatures w14:val="standardContextual"/>
        </w:rPr>
        <w:tab/>
      </w:r>
      <w:r>
        <w:rPr>
          <w:noProof/>
        </w:rPr>
        <w:t>Passive join to group call</w:t>
      </w:r>
      <w:r>
        <w:rPr>
          <w:noProof/>
        </w:rPr>
        <w:tab/>
      </w:r>
      <w:r>
        <w:rPr>
          <w:noProof/>
        </w:rPr>
        <w:fldChar w:fldCharType="begin"/>
      </w:r>
      <w:r>
        <w:rPr>
          <w:noProof/>
        </w:rPr>
        <w:instrText xml:space="preserve"> PAGEREF _Toc154938377 \h </w:instrText>
      </w:r>
      <w:r>
        <w:rPr>
          <w:noProof/>
        </w:rPr>
      </w:r>
      <w:r>
        <w:rPr>
          <w:noProof/>
        </w:rPr>
        <w:fldChar w:fldCharType="separate"/>
      </w:r>
      <w:r>
        <w:rPr>
          <w:noProof/>
        </w:rPr>
        <w:t>116</w:t>
      </w:r>
      <w:r>
        <w:rPr>
          <w:noProof/>
        </w:rPr>
        <w:fldChar w:fldCharType="end"/>
      </w:r>
    </w:p>
    <w:p w14:paraId="550B68D9" w14:textId="43600E49"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10.6.3.5</w:t>
      </w:r>
      <w:r>
        <w:rPr>
          <w:rFonts w:asciiTheme="minorHAnsi" w:eastAsiaTheme="minorEastAsia" w:hAnsiTheme="minorHAnsi" w:cstheme="minorBidi"/>
          <w:noProof/>
          <w:kern w:val="2"/>
          <w:sz w:val="22"/>
          <w:szCs w:val="22"/>
          <w:lang w:eastAsia="en-GB"/>
          <w14:ligatures w14:val="standardContextual"/>
        </w:rPr>
        <w:tab/>
      </w:r>
      <w:r w:rsidRPr="00F57257">
        <w:rPr>
          <w:rFonts w:eastAsia="Malgun Gothic"/>
          <w:noProof/>
          <w:lang w:eastAsia="ko-KR"/>
        </w:rPr>
        <w:t>J</w:t>
      </w:r>
      <w:r>
        <w:rPr>
          <w:noProof/>
        </w:rPr>
        <w:t xml:space="preserve">oin </w:t>
      </w:r>
      <w:r w:rsidRPr="00F57257">
        <w:rPr>
          <w:rFonts w:eastAsia="Malgun Gothic"/>
          <w:noProof/>
          <w:lang w:eastAsia="ko-KR"/>
        </w:rPr>
        <w:t xml:space="preserve">to </w:t>
      </w:r>
      <w:r>
        <w:rPr>
          <w:noProof/>
        </w:rPr>
        <w:t>ongoing group call</w:t>
      </w:r>
      <w:r w:rsidRPr="00F57257">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_Toc154938378 \h </w:instrText>
      </w:r>
      <w:r>
        <w:rPr>
          <w:noProof/>
        </w:rPr>
      </w:r>
      <w:r>
        <w:rPr>
          <w:noProof/>
        </w:rPr>
        <w:fldChar w:fldCharType="separate"/>
      </w:r>
      <w:r>
        <w:rPr>
          <w:noProof/>
        </w:rPr>
        <w:t>117</w:t>
      </w:r>
      <w:r>
        <w:rPr>
          <w:noProof/>
        </w:rPr>
        <w:fldChar w:fldCharType="end"/>
      </w:r>
    </w:p>
    <w:p w14:paraId="31C21D02" w14:textId="7C2D24A5"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10.6.3.6</w:t>
      </w:r>
      <w:r>
        <w:rPr>
          <w:rFonts w:asciiTheme="minorHAnsi" w:eastAsiaTheme="minorEastAsia" w:hAnsiTheme="minorHAnsi" w:cstheme="minorBidi"/>
          <w:noProof/>
          <w:kern w:val="2"/>
          <w:sz w:val="22"/>
          <w:szCs w:val="22"/>
          <w:lang w:eastAsia="en-GB"/>
          <w14:ligatures w14:val="standardContextual"/>
        </w:rPr>
        <w:tab/>
      </w:r>
      <w:r>
        <w:rPr>
          <w:noProof/>
        </w:rPr>
        <w:t>Immediate group call announcement to join an ongoing group call</w:t>
      </w:r>
      <w:r>
        <w:rPr>
          <w:noProof/>
        </w:rPr>
        <w:tab/>
      </w:r>
      <w:r>
        <w:rPr>
          <w:noProof/>
        </w:rPr>
        <w:fldChar w:fldCharType="begin"/>
      </w:r>
      <w:r>
        <w:rPr>
          <w:noProof/>
        </w:rPr>
        <w:instrText xml:space="preserve"> PAGEREF _Toc154938379 \h </w:instrText>
      </w:r>
      <w:r>
        <w:rPr>
          <w:noProof/>
        </w:rPr>
      </w:r>
      <w:r>
        <w:rPr>
          <w:noProof/>
        </w:rPr>
        <w:fldChar w:fldCharType="separate"/>
      </w:r>
      <w:r>
        <w:rPr>
          <w:noProof/>
        </w:rPr>
        <w:t>118</w:t>
      </w:r>
      <w:r>
        <w:rPr>
          <w:noProof/>
        </w:rPr>
        <w:fldChar w:fldCharType="end"/>
      </w:r>
    </w:p>
    <w:p w14:paraId="7EDF96D6" w14:textId="00989D8F"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10.6.3.7</w:t>
      </w:r>
      <w:r>
        <w:rPr>
          <w:rFonts w:asciiTheme="minorHAnsi" w:eastAsiaTheme="minorEastAsia" w:hAnsiTheme="minorHAnsi" w:cstheme="minorBidi"/>
          <w:noProof/>
          <w:kern w:val="2"/>
          <w:sz w:val="22"/>
          <w:szCs w:val="22"/>
          <w:lang w:eastAsia="en-GB"/>
          <w14:ligatures w14:val="standardContextual"/>
        </w:rPr>
        <w:tab/>
      </w:r>
      <w:r>
        <w:rPr>
          <w:noProof/>
        </w:rPr>
        <w:t>Group call release due to inactivity</w:t>
      </w:r>
      <w:r>
        <w:rPr>
          <w:noProof/>
        </w:rPr>
        <w:tab/>
      </w:r>
      <w:r>
        <w:rPr>
          <w:noProof/>
        </w:rPr>
        <w:fldChar w:fldCharType="begin"/>
      </w:r>
      <w:r>
        <w:rPr>
          <w:noProof/>
        </w:rPr>
        <w:instrText xml:space="preserve"> PAGEREF _Toc154938380 \h </w:instrText>
      </w:r>
      <w:r>
        <w:rPr>
          <w:noProof/>
        </w:rPr>
      </w:r>
      <w:r>
        <w:rPr>
          <w:noProof/>
        </w:rPr>
        <w:fldChar w:fldCharType="separate"/>
      </w:r>
      <w:r>
        <w:rPr>
          <w:noProof/>
        </w:rPr>
        <w:t>119</w:t>
      </w:r>
      <w:r>
        <w:rPr>
          <w:noProof/>
        </w:rPr>
        <w:fldChar w:fldCharType="end"/>
      </w:r>
    </w:p>
    <w:p w14:paraId="62AA8A06" w14:textId="5B61DB4C"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10.6.3.8</w:t>
      </w:r>
      <w:r>
        <w:rPr>
          <w:rFonts w:asciiTheme="minorHAnsi" w:eastAsiaTheme="minorEastAsia" w:hAnsiTheme="minorHAnsi" w:cstheme="minorBidi"/>
          <w:noProof/>
          <w:kern w:val="2"/>
          <w:sz w:val="22"/>
          <w:szCs w:val="22"/>
          <w:lang w:eastAsia="en-GB"/>
          <w14:ligatures w14:val="standardContextual"/>
        </w:rPr>
        <w:tab/>
      </w:r>
      <w:r>
        <w:rPr>
          <w:noProof/>
        </w:rPr>
        <w:t>Broadcast group call</w:t>
      </w:r>
      <w:r>
        <w:rPr>
          <w:noProof/>
        </w:rPr>
        <w:tab/>
      </w:r>
      <w:r>
        <w:rPr>
          <w:noProof/>
        </w:rPr>
        <w:fldChar w:fldCharType="begin"/>
      </w:r>
      <w:r>
        <w:rPr>
          <w:noProof/>
        </w:rPr>
        <w:instrText xml:space="preserve"> PAGEREF _Toc154938381 \h </w:instrText>
      </w:r>
      <w:r>
        <w:rPr>
          <w:noProof/>
        </w:rPr>
      </w:r>
      <w:r>
        <w:rPr>
          <w:noProof/>
        </w:rPr>
        <w:fldChar w:fldCharType="separate"/>
      </w:r>
      <w:r>
        <w:rPr>
          <w:noProof/>
        </w:rPr>
        <w:t>120</w:t>
      </w:r>
      <w:r>
        <w:rPr>
          <w:noProof/>
        </w:rPr>
        <w:fldChar w:fldCharType="end"/>
      </w:r>
    </w:p>
    <w:p w14:paraId="437DF2CE" w14:textId="3E5C7DA7"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10.6.3.9</w:t>
      </w:r>
      <w:r>
        <w:rPr>
          <w:rFonts w:asciiTheme="minorHAnsi" w:eastAsiaTheme="minorEastAsia" w:hAnsiTheme="minorHAnsi" w:cstheme="minorBidi"/>
          <w:noProof/>
          <w:kern w:val="2"/>
          <w:sz w:val="22"/>
          <w:szCs w:val="22"/>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_Toc154938382 \h </w:instrText>
      </w:r>
      <w:r>
        <w:rPr>
          <w:noProof/>
        </w:rPr>
      </w:r>
      <w:r>
        <w:rPr>
          <w:noProof/>
        </w:rPr>
        <w:fldChar w:fldCharType="separate"/>
      </w:r>
      <w:r>
        <w:rPr>
          <w:noProof/>
        </w:rPr>
        <w:t>120</w:t>
      </w:r>
      <w:r>
        <w:rPr>
          <w:noProof/>
        </w:rPr>
        <w:fldChar w:fldCharType="end"/>
      </w:r>
    </w:p>
    <w:p w14:paraId="51D88E85" w14:textId="6DC5B27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10.6.3.9.1</w:t>
      </w:r>
      <w:r>
        <w:rPr>
          <w:rFonts w:asciiTheme="minorHAnsi" w:eastAsiaTheme="minorEastAsia" w:hAnsiTheme="minorHAnsi" w:cstheme="minorBidi"/>
          <w:noProof/>
          <w:kern w:val="2"/>
          <w:sz w:val="22"/>
          <w:szCs w:val="22"/>
          <w:lang w:eastAsia="en-GB"/>
          <w14:ligatures w14:val="standardContextual"/>
        </w:rPr>
        <w:tab/>
      </w:r>
      <w:r>
        <w:rPr>
          <w:noProof/>
        </w:rPr>
        <w:t>Emergency group call</w:t>
      </w:r>
      <w:r>
        <w:rPr>
          <w:noProof/>
        </w:rPr>
        <w:tab/>
      </w:r>
      <w:r>
        <w:rPr>
          <w:noProof/>
        </w:rPr>
        <w:fldChar w:fldCharType="begin"/>
      </w:r>
      <w:r>
        <w:rPr>
          <w:noProof/>
        </w:rPr>
        <w:instrText xml:space="preserve"> PAGEREF _Toc154938383 \h </w:instrText>
      </w:r>
      <w:r>
        <w:rPr>
          <w:noProof/>
        </w:rPr>
      </w:r>
      <w:r>
        <w:rPr>
          <w:noProof/>
        </w:rPr>
        <w:fldChar w:fldCharType="separate"/>
      </w:r>
      <w:r>
        <w:rPr>
          <w:noProof/>
        </w:rPr>
        <w:t>120</w:t>
      </w:r>
      <w:r>
        <w:rPr>
          <w:noProof/>
        </w:rPr>
        <w:fldChar w:fldCharType="end"/>
      </w:r>
    </w:p>
    <w:p w14:paraId="7BE05B4E" w14:textId="4EE4663F"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10.6.3.9.2</w:t>
      </w:r>
      <w:r>
        <w:rPr>
          <w:rFonts w:asciiTheme="minorHAnsi" w:eastAsiaTheme="minorEastAsia" w:hAnsiTheme="minorHAnsi" w:cstheme="minorBidi"/>
          <w:noProof/>
          <w:kern w:val="2"/>
          <w:sz w:val="22"/>
          <w:szCs w:val="22"/>
          <w:lang w:eastAsia="en-GB"/>
          <w14:ligatures w14:val="standardContextual"/>
        </w:rPr>
        <w:tab/>
      </w:r>
      <w:r>
        <w:rPr>
          <w:noProof/>
        </w:rPr>
        <w:t>MCPTT imminent peril</w:t>
      </w:r>
      <w:r>
        <w:rPr>
          <w:noProof/>
        </w:rPr>
        <w:tab/>
      </w:r>
      <w:r>
        <w:rPr>
          <w:noProof/>
        </w:rPr>
        <w:fldChar w:fldCharType="begin"/>
      </w:r>
      <w:r>
        <w:rPr>
          <w:noProof/>
        </w:rPr>
        <w:instrText xml:space="preserve"> PAGEREF _Toc154938384 \h </w:instrText>
      </w:r>
      <w:r>
        <w:rPr>
          <w:noProof/>
        </w:rPr>
      </w:r>
      <w:r>
        <w:rPr>
          <w:noProof/>
        </w:rPr>
        <w:fldChar w:fldCharType="separate"/>
      </w:r>
      <w:r>
        <w:rPr>
          <w:noProof/>
        </w:rPr>
        <w:t>121</w:t>
      </w:r>
      <w:r>
        <w:rPr>
          <w:noProof/>
        </w:rPr>
        <w:fldChar w:fldCharType="end"/>
      </w:r>
    </w:p>
    <w:p w14:paraId="691BBB1E" w14:textId="4F51CA1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10.6.3.9.3</w:t>
      </w:r>
      <w:r>
        <w:rPr>
          <w:rFonts w:asciiTheme="minorHAnsi" w:eastAsiaTheme="minorEastAsia" w:hAnsiTheme="minorHAnsi" w:cstheme="minorBidi"/>
          <w:noProof/>
          <w:kern w:val="2"/>
          <w:sz w:val="22"/>
          <w:szCs w:val="22"/>
          <w:lang w:eastAsia="en-GB"/>
          <w14:ligatures w14:val="standardContextual"/>
        </w:rPr>
        <w:tab/>
      </w:r>
      <w:r>
        <w:rPr>
          <w:noProof/>
        </w:rPr>
        <w:t>MCPTT emergency alert (off-network)</w:t>
      </w:r>
      <w:r>
        <w:rPr>
          <w:noProof/>
        </w:rPr>
        <w:tab/>
      </w:r>
      <w:r>
        <w:rPr>
          <w:noProof/>
        </w:rPr>
        <w:fldChar w:fldCharType="begin"/>
      </w:r>
      <w:r>
        <w:rPr>
          <w:noProof/>
        </w:rPr>
        <w:instrText xml:space="preserve"> PAGEREF _Toc154938385 \h </w:instrText>
      </w:r>
      <w:r>
        <w:rPr>
          <w:noProof/>
        </w:rPr>
      </w:r>
      <w:r>
        <w:rPr>
          <w:noProof/>
        </w:rPr>
        <w:fldChar w:fldCharType="separate"/>
      </w:r>
      <w:r>
        <w:rPr>
          <w:noProof/>
        </w:rPr>
        <w:t>121</w:t>
      </w:r>
      <w:r>
        <w:rPr>
          <w:noProof/>
        </w:rPr>
        <w:fldChar w:fldCharType="end"/>
      </w:r>
    </w:p>
    <w:p w14:paraId="67E64A6F" w14:textId="463226F3"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sidRPr="00F57257">
        <w:rPr>
          <w:noProof/>
          <w:lang w:val="en-US"/>
        </w:rPr>
        <w:t>10.7</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Private call</w:t>
      </w:r>
      <w:r>
        <w:rPr>
          <w:noProof/>
        </w:rPr>
        <w:tab/>
      </w:r>
      <w:r>
        <w:rPr>
          <w:noProof/>
        </w:rPr>
        <w:fldChar w:fldCharType="begin"/>
      </w:r>
      <w:r>
        <w:rPr>
          <w:noProof/>
        </w:rPr>
        <w:instrText xml:space="preserve"> PAGEREF _Toc154938386 \h </w:instrText>
      </w:r>
      <w:r>
        <w:rPr>
          <w:noProof/>
        </w:rPr>
      </w:r>
      <w:r>
        <w:rPr>
          <w:noProof/>
        </w:rPr>
        <w:fldChar w:fldCharType="separate"/>
      </w:r>
      <w:r>
        <w:rPr>
          <w:noProof/>
        </w:rPr>
        <w:t>122</w:t>
      </w:r>
      <w:r>
        <w:rPr>
          <w:noProof/>
        </w:rPr>
        <w:fldChar w:fldCharType="end"/>
      </w:r>
    </w:p>
    <w:p w14:paraId="08C26AAE" w14:textId="14C75D4B"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_Toc154938387 \h </w:instrText>
      </w:r>
      <w:r>
        <w:rPr>
          <w:noProof/>
        </w:rPr>
      </w:r>
      <w:r>
        <w:rPr>
          <w:noProof/>
        </w:rPr>
        <w:fldChar w:fldCharType="separate"/>
      </w:r>
      <w:r>
        <w:rPr>
          <w:noProof/>
        </w:rPr>
        <w:t>122</w:t>
      </w:r>
      <w:r>
        <w:rPr>
          <w:noProof/>
        </w:rPr>
        <w:fldChar w:fldCharType="end"/>
      </w:r>
    </w:p>
    <w:p w14:paraId="25834D56" w14:textId="44EE0B61"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Private call in on-network</w:t>
      </w:r>
      <w:r>
        <w:rPr>
          <w:noProof/>
        </w:rPr>
        <w:tab/>
      </w:r>
      <w:r>
        <w:rPr>
          <w:noProof/>
        </w:rPr>
        <w:fldChar w:fldCharType="begin"/>
      </w:r>
      <w:r>
        <w:rPr>
          <w:noProof/>
        </w:rPr>
        <w:instrText xml:space="preserve"> PAGEREF _Toc154938388 \h </w:instrText>
      </w:r>
      <w:r>
        <w:rPr>
          <w:noProof/>
        </w:rPr>
      </w:r>
      <w:r>
        <w:rPr>
          <w:noProof/>
        </w:rPr>
        <w:fldChar w:fldCharType="separate"/>
      </w:r>
      <w:r>
        <w:rPr>
          <w:noProof/>
        </w:rPr>
        <w:t>122</w:t>
      </w:r>
      <w:r>
        <w:rPr>
          <w:noProof/>
        </w:rPr>
        <w:fldChar w:fldCharType="end"/>
      </w:r>
    </w:p>
    <w:p w14:paraId="393A9198" w14:textId="1208A9DE"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10.7.2.1</w:t>
      </w:r>
      <w:r>
        <w:rPr>
          <w:rFonts w:asciiTheme="minorHAnsi" w:eastAsiaTheme="minorEastAsia" w:hAnsiTheme="minorHAnsi" w:cstheme="minorBidi"/>
          <w:noProof/>
          <w:kern w:val="2"/>
          <w:sz w:val="22"/>
          <w:szCs w:val="22"/>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_Toc154938389 \h </w:instrText>
      </w:r>
      <w:r>
        <w:rPr>
          <w:noProof/>
        </w:rPr>
      </w:r>
      <w:r>
        <w:rPr>
          <w:noProof/>
        </w:rPr>
        <w:fldChar w:fldCharType="separate"/>
      </w:r>
      <w:r>
        <w:rPr>
          <w:noProof/>
        </w:rPr>
        <w:t>122</w:t>
      </w:r>
      <w:r>
        <w:rPr>
          <w:noProof/>
        </w:rPr>
        <w:fldChar w:fldCharType="end"/>
      </w:r>
    </w:p>
    <w:p w14:paraId="16F03449" w14:textId="266AC9E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10.7.2.1.1</w:t>
      </w:r>
      <w:r>
        <w:rPr>
          <w:rFonts w:asciiTheme="minorHAnsi" w:eastAsiaTheme="minorEastAsia" w:hAnsiTheme="minorHAnsi" w:cstheme="minorBidi"/>
          <w:noProof/>
          <w:kern w:val="2"/>
          <w:sz w:val="22"/>
          <w:szCs w:val="22"/>
          <w:lang w:eastAsia="en-GB"/>
          <w14:ligatures w14:val="standardContextual"/>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_Toc154938390 \h </w:instrText>
      </w:r>
      <w:r>
        <w:rPr>
          <w:noProof/>
        </w:rPr>
      </w:r>
      <w:r>
        <w:rPr>
          <w:noProof/>
        </w:rPr>
        <w:fldChar w:fldCharType="separate"/>
      </w:r>
      <w:r>
        <w:rPr>
          <w:noProof/>
        </w:rPr>
        <w:t>122</w:t>
      </w:r>
      <w:r>
        <w:rPr>
          <w:noProof/>
        </w:rPr>
        <w:fldChar w:fldCharType="end"/>
      </w:r>
    </w:p>
    <w:p w14:paraId="1812939D" w14:textId="6923B9B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10.7.2.1.2</w:t>
      </w:r>
      <w:r>
        <w:rPr>
          <w:rFonts w:asciiTheme="minorHAnsi" w:eastAsiaTheme="minorEastAsia" w:hAnsiTheme="minorHAnsi" w:cstheme="minorBidi"/>
          <w:noProof/>
          <w:kern w:val="2"/>
          <w:sz w:val="22"/>
          <w:szCs w:val="22"/>
          <w:lang w:eastAsia="en-GB"/>
          <w14:ligatures w14:val="standardContextual"/>
        </w:rPr>
        <w:tab/>
      </w:r>
      <w:r>
        <w:rPr>
          <w:noProof/>
        </w:rPr>
        <w:t>MCPTT private call request (MCPTT server to MCPTT server)</w:t>
      </w:r>
      <w:r>
        <w:rPr>
          <w:noProof/>
        </w:rPr>
        <w:tab/>
      </w:r>
      <w:r>
        <w:rPr>
          <w:noProof/>
        </w:rPr>
        <w:fldChar w:fldCharType="begin"/>
      </w:r>
      <w:r>
        <w:rPr>
          <w:noProof/>
        </w:rPr>
        <w:instrText xml:space="preserve"> PAGEREF _Toc154938391 \h </w:instrText>
      </w:r>
      <w:r>
        <w:rPr>
          <w:noProof/>
        </w:rPr>
      </w:r>
      <w:r>
        <w:rPr>
          <w:noProof/>
        </w:rPr>
        <w:fldChar w:fldCharType="separate"/>
      </w:r>
      <w:r>
        <w:rPr>
          <w:noProof/>
        </w:rPr>
        <w:t>122</w:t>
      </w:r>
      <w:r>
        <w:rPr>
          <w:noProof/>
        </w:rPr>
        <w:fldChar w:fldCharType="end"/>
      </w:r>
    </w:p>
    <w:p w14:paraId="1BB59F44" w14:textId="65ED1E8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w:t>
      </w:r>
      <w:r>
        <w:rPr>
          <w:noProof/>
          <w:lang w:eastAsia="zh-CN"/>
        </w:rPr>
        <w:t>2a</w:t>
      </w:r>
      <w:r>
        <w:rPr>
          <w:rFonts w:asciiTheme="minorHAnsi" w:eastAsiaTheme="minorEastAsia" w:hAnsiTheme="minorHAnsi" w:cstheme="minorBidi"/>
          <w:noProof/>
          <w:kern w:val="2"/>
          <w:sz w:val="22"/>
          <w:szCs w:val="22"/>
          <w:lang w:eastAsia="en-GB"/>
          <w14:ligatures w14:val="standardContextual"/>
        </w:rPr>
        <w:tab/>
      </w:r>
      <w:r>
        <w:rPr>
          <w:noProof/>
        </w:rPr>
        <w:t>MCPTT private call request (MCPTT server to MCPTT client)</w:t>
      </w:r>
      <w:r>
        <w:rPr>
          <w:noProof/>
        </w:rPr>
        <w:tab/>
      </w:r>
      <w:r>
        <w:rPr>
          <w:noProof/>
        </w:rPr>
        <w:fldChar w:fldCharType="begin"/>
      </w:r>
      <w:r>
        <w:rPr>
          <w:noProof/>
        </w:rPr>
        <w:instrText xml:space="preserve"> PAGEREF _Toc154938392 \h </w:instrText>
      </w:r>
      <w:r>
        <w:rPr>
          <w:noProof/>
        </w:rPr>
      </w:r>
      <w:r>
        <w:rPr>
          <w:noProof/>
        </w:rPr>
        <w:fldChar w:fldCharType="separate"/>
      </w:r>
      <w:r>
        <w:rPr>
          <w:noProof/>
        </w:rPr>
        <w:t>123</w:t>
      </w:r>
      <w:r>
        <w:rPr>
          <w:noProof/>
        </w:rPr>
        <w:fldChar w:fldCharType="end"/>
      </w:r>
    </w:p>
    <w:p w14:paraId="21ABB425" w14:textId="4893425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10.7.2.1.3</w:t>
      </w:r>
      <w:r>
        <w:rPr>
          <w:rFonts w:asciiTheme="minorHAnsi" w:eastAsiaTheme="minorEastAsia" w:hAnsiTheme="minorHAnsi" w:cstheme="minorBidi"/>
          <w:noProof/>
          <w:kern w:val="2"/>
          <w:sz w:val="22"/>
          <w:szCs w:val="22"/>
          <w:lang w:eastAsia="en-GB"/>
          <w14:ligatures w14:val="standardContextual"/>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_Toc154938393 \h </w:instrText>
      </w:r>
      <w:r>
        <w:rPr>
          <w:noProof/>
        </w:rPr>
      </w:r>
      <w:r>
        <w:rPr>
          <w:noProof/>
        </w:rPr>
        <w:fldChar w:fldCharType="separate"/>
      </w:r>
      <w:r>
        <w:rPr>
          <w:noProof/>
        </w:rPr>
        <w:t>123</w:t>
      </w:r>
      <w:r>
        <w:rPr>
          <w:noProof/>
        </w:rPr>
        <w:fldChar w:fldCharType="end"/>
      </w:r>
    </w:p>
    <w:p w14:paraId="532AAB02" w14:textId="6A9BF10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10.7.2.1.4</w:t>
      </w:r>
      <w:r>
        <w:rPr>
          <w:rFonts w:asciiTheme="minorHAnsi" w:eastAsiaTheme="minorEastAsia" w:hAnsiTheme="minorHAnsi" w:cstheme="minorBidi"/>
          <w:noProof/>
          <w:kern w:val="2"/>
          <w:sz w:val="22"/>
          <w:szCs w:val="22"/>
          <w:lang w:eastAsia="en-GB"/>
          <w14:ligatures w14:val="standardContextual"/>
        </w:rPr>
        <w:tab/>
      </w:r>
      <w:r>
        <w:rPr>
          <w:noProof/>
        </w:rPr>
        <w:t>MCPTT private call response</w:t>
      </w:r>
      <w:r>
        <w:rPr>
          <w:noProof/>
        </w:rPr>
        <w:tab/>
      </w:r>
      <w:r>
        <w:rPr>
          <w:noProof/>
        </w:rPr>
        <w:fldChar w:fldCharType="begin"/>
      </w:r>
      <w:r>
        <w:rPr>
          <w:noProof/>
        </w:rPr>
        <w:instrText xml:space="preserve"> PAGEREF _Toc154938394 \h </w:instrText>
      </w:r>
      <w:r>
        <w:rPr>
          <w:noProof/>
        </w:rPr>
      </w:r>
      <w:r>
        <w:rPr>
          <w:noProof/>
        </w:rPr>
        <w:fldChar w:fldCharType="separate"/>
      </w:r>
      <w:r>
        <w:rPr>
          <w:noProof/>
        </w:rPr>
        <w:t>124</w:t>
      </w:r>
      <w:r>
        <w:rPr>
          <w:noProof/>
        </w:rPr>
        <w:fldChar w:fldCharType="end"/>
      </w:r>
    </w:p>
    <w:p w14:paraId="26EF5514" w14:textId="19C7E390"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w:t>
      </w:r>
      <w:r>
        <w:rPr>
          <w:noProof/>
          <w:lang w:eastAsia="zh-CN"/>
        </w:rPr>
        <w:t>4a</w:t>
      </w:r>
      <w:r>
        <w:rPr>
          <w:rFonts w:asciiTheme="minorHAnsi" w:eastAsiaTheme="minorEastAsia" w:hAnsiTheme="minorHAnsi" w:cstheme="minorBidi"/>
          <w:noProof/>
          <w:kern w:val="2"/>
          <w:sz w:val="22"/>
          <w:szCs w:val="22"/>
          <w:lang w:eastAsia="en-GB"/>
          <w14:ligatures w14:val="standardContextual"/>
        </w:rPr>
        <w:tab/>
      </w:r>
      <w:r>
        <w:rPr>
          <w:noProof/>
        </w:rPr>
        <w:t>MCPTT private call end request</w:t>
      </w:r>
      <w:r>
        <w:rPr>
          <w:noProof/>
        </w:rPr>
        <w:tab/>
      </w:r>
      <w:r>
        <w:rPr>
          <w:noProof/>
        </w:rPr>
        <w:fldChar w:fldCharType="begin"/>
      </w:r>
      <w:r>
        <w:rPr>
          <w:noProof/>
        </w:rPr>
        <w:instrText xml:space="preserve"> PAGEREF _Toc154938395 \h </w:instrText>
      </w:r>
      <w:r>
        <w:rPr>
          <w:noProof/>
        </w:rPr>
      </w:r>
      <w:r>
        <w:rPr>
          <w:noProof/>
        </w:rPr>
        <w:fldChar w:fldCharType="separate"/>
      </w:r>
      <w:r>
        <w:rPr>
          <w:noProof/>
        </w:rPr>
        <w:t>124</w:t>
      </w:r>
      <w:r>
        <w:rPr>
          <w:noProof/>
        </w:rPr>
        <w:fldChar w:fldCharType="end"/>
      </w:r>
    </w:p>
    <w:p w14:paraId="469FA294" w14:textId="5CEF6EA6"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10.7.2.1.4b</w:t>
      </w:r>
      <w:r>
        <w:rPr>
          <w:rFonts w:asciiTheme="minorHAnsi" w:eastAsiaTheme="minorEastAsia" w:hAnsiTheme="minorHAnsi" w:cstheme="minorBidi"/>
          <w:noProof/>
          <w:kern w:val="2"/>
          <w:sz w:val="22"/>
          <w:szCs w:val="22"/>
          <w:lang w:eastAsia="en-GB"/>
          <w14:ligatures w14:val="standardContextual"/>
        </w:rPr>
        <w:tab/>
      </w:r>
      <w:r>
        <w:rPr>
          <w:noProof/>
        </w:rPr>
        <w:t>MCPTT private call end response</w:t>
      </w:r>
      <w:r>
        <w:rPr>
          <w:noProof/>
        </w:rPr>
        <w:tab/>
      </w:r>
      <w:r>
        <w:rPr>
          <w:noProof/>
        </w:rPr>
        <w:fldChar w:fldCharType="begin"/>
      </w:r>
      <w:r>
        <w:rPr>
          <w:noProof/>
        </w:rPr>
        <w:instrText xml:space="preserve"> PAGEREF _Toc154938396 \h </w:instrText>
      </w:r>
      <w:r>
        <w:rPr>
          <w:noProof/>
        </w:rPr>
      </w:r>
      <w:r>
        <w:rPr>
          <w:noProof/>
        </w:rPr>
        <w:fldChar w:fldCharType="separate"/>
      </w:r>
      <w:r>
        <w:rPr>
          <w:noProof/>
        </w:rPr>
        <w:t>125</w:t>
      </w:r>
      <w:r>
        <w:rPr>
          <w:noProof/>
        </w:rPr>
        <w:fldChar w:fldCharType="end"/>
      </w:r>
    </w:p>
    <w:p w14:paraId="752CD816" w14:textId="199DCDC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10.7.2.1.5</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request (MCPTT client to MCPTT server)</w:t>
      </w:r>
      <w:r>
        <w:rPr>
          <w:noProof/>
        </w:rPr>
        <w:tab/>
      </w:r>
      <w:r>
        <w:rPr>
          <w:noProof/>
        </w:rPr>
        <w:fldChar w:fldCharType="begin"/>
      </w:r>
      <w:r>
        <w:rPr>
          <w:noProof/>
        </w:rPr>
        <w:instrText xml:space="preserve"> PAGEREF _Toc154938397 \h </w:instrText>
      </w:r>
      <w:r>
        <w:rPr>
          <w:noProof/>
        </w:rPr>
      </w:r>
      <w:r>
        <w:rPr>
          <w:noProof/>
        </w:rPr>
        <w:fldChar w:fldCharType="separate"/>
      </w:r>
      <w:r>
        <w:rPr>
          <w:noProof/>
        </w:rPr>
        <w:t>125</w:t>
      </w:r>
      <w:r>
        <w:rPr>
          <w:noProof/>
        </w:rPr>
        <w:fldChar w:fldCharType="end"/>
      </w:r>
    </w:p>
    <w:p w14:paraId="546AB967" w14:textId="08B50F74"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w:t>
      </w:r>
      <w:r>
        <w:rPr>
          <w:noProof/>
          <w:lang w:eastAsia="zh-CN"/>
        </w:rPr>
        <w:t>5a</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request (MCPTT server to MCPTT client)</w:t>
      </w:r>
      <w:r>
        <w:rPr>
          <w:noProof/>
        </w:rPr>
        <w:tab/>
      </w:r>
      <w:r>
        <w:rPr>
          <w:noProof/>
        </w:rPr>
        <w:fldChar w:fldCharType="begin"/>
      </w:r>
      <w:r>
        <w:rPr>
          <w:noProof/>
        </w:rPr>
        <w:instrText xml:space="preserve"> PAGEREF _Toc154938398 \h </w:instrText>
      </w:r>
      <w:r>
        <w:rPr>
          <w:noProof/>
        </w:rPr>
      </w:r>
      <w:r>
        <w:rPr>
          <w:noProof/>
        </w:rPr>
        <w:fldChar w:fldCharType="separate"/>
      </w:r>
      <w:r>
        <w:rPr>
          <w:noProof/>
        </w:rPr>
        <w:t>125</w:t>
      </w:r>
      <w:r>
        <w:rPr>
          <w:noProof/>
        </w:rPr>
        <w:fldChar w:fldCharType="end"/>
      </w:r>
    </w:p>
    <w:p w14:paraId="1D579689" w14:textId="274AF6F5"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10.7.2.1.6</w:t>
      </w:r>
      <w:r>
        <w:rPr>
          <w:rFonts w:asciiTheme="minorHAnsi" w:eastAsiaTheme="minorEastAsia" w:hAnsiTheme="minorHAnsi" w:cstheme="minorBidi"/>
          <w:noProof/>
          <w:kern w:val="2"/>
          <w:sz w:val="22"/>
          <w:szCs w:val="22"/>
          <w:lang w:eastAsia="en-GB"/>
          <w14:ligatures w14:val="standardContextual"/>
        </w:rPr>
        <w:tab/>
      </w:r>
      <w:r>
        <w:rPr>
          <w:noProof/>
        </w:rPr>
        <w:t>MCPTT progress indication</w:t>
      </w:r>
      <w:r>
        <w:rPr>
          <w:noProof/>
        </w:rPr>
        <w:tab/>
      </w:r>
      <w:r>
        <w:rPr>
          <w:noProof/>
        </w:rPr>
        <w:fldChar w:fldCharType="begin"/>
      </w:r>
      <w:r>
        <w:rPr>
          <w:noProof/>
        </w:rPr>
        <w:instrText xml:space="preserve"> PAGEREF _Toc154938399 \h </w:instrText>
      </w:r>
      <w:r>
        <w:rPr>
          <w:noProof/>
        </w:rPr>
      </w:r>
      <w:r>
        <w:rPr>
          <w:noProof/>
        </w:rPr>
        <w:fldChar w:fldCharType="separate"/>
      </w:r>
      <w:r>
        <w:rPr>
          <w:noProof/>
        </w:rPr>
        <w:t>126</w:t>
      </w:r>
      <w:r>
        <w:rPr>
          <w:noProof/>
        </w:rPr>
        <w:fldChar w:fldCharType="end"/>
      </w:r>
    </w:p>
    <w:p w14:paraId="4436D1BF" w14:textId="0467B793"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10.7.2.1.7</w:t>
      </w:r>
      <w:r>
        <w:rPr>
          <w:rFonts w:asciiTheme="minorHAnsi" w:eastAsiaTheme="minorEastAsia" w:hAnsiTheme="minorHAnsi" w:cstheme="minorBidi"/>
          <w:noProof/>
          <w:kern w:val="2"/>
          <w:sz w:val="22"/>
          <w:szCs w:val="22"/>
          <w:lang w:eastAsia="en-GB"/>
          <w14:ligatures w14:val="standardContextual"/>
        </w:rPr>
        <w:tab/>
      </w:r>
      <w:r>
        <w:rPr>
          <w:noProof/>
        </w:rPr>
        <w:t>MCPTT ringing</w:t>
      </w:r>
      <w:r>
        <w:rPr>
          <w:noProof/>
        </w:rPr>
        <w:tab/>
      </w:r>
      <w:r>
        <w:rPr>
          <w:noProof/>
        </w:rPr>
        <w:fldChar w:fldCharType="begin"/>
      </w:r>
      <w:r>
        <w:rPr>
          <w:noProof/>
        </w:rPr>
        <w:instrText xml:space="preserve"> PAGEREF _Toc154938400 \h </w:instrText>
      </w:r>
      <w:r>
        <w:rPr>
          <w:noProof/>
        </w:rPr>
      </w:r>
      <w:r>
        <w:rPr>
          <w:noProof/>
        </w:rPr>
        <w:fldChar w:fldCharType="separate"/>
      </w:r>
      <w:r>
        <w:rPr>
          <w:noProof/>
        </w:rPr>
        <w:t>126</w:t>
      </w:r>
      <w:r>
        <w:rPr>
          <w:noProof/>
        </w:rPr>
        <w:fldChar w:fldCharType="end"/>
      </w:r>
    </w:p>
    <w:p w14:paraId="06196D46" w14:textId="70F83E76"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10.7.2.1.8</w:t>
      </w:r>
      <w:r>
        <w:rPr>
          <w:rFonts w:asciiTheme="minorHAnsi" w:eastAsiaTheme="minorEastAsia" w:hAnsiTheme="minorHAnsi" w:cstheme="minorBidi"/>
          <w:noProof/>
          <w:kern w:val="2"/>
          <w:sz w:val="22"/>
          <w:szCs w:val="22"/>
          <w:lang w:eastAsia="en-GB"/>
          <w14:ligatures w14:val="standardContextual"/>
        </w:rPr>
        <w:tab/>
      </w:r>
      <w:r>
        <w:rPr>
          <w:noProof/>
        </w:rPr>
        <w:t>MCPTT functional alias resolution response</w:t>
      </w:r>
      <w:r>
        <w:rPr>
          <w:noProof/>
        </w:rPr>
        <w:tab/>
      </w:r>
      <w:r>
        <w:rPr>
          <w:noProof/>
        </w:rPr>
        <w:fldChar w:fldCharType="begin"/>
      </w:r>
      <w:r>
        <w:rPr>
          <w:noProof/>
        </w:rPr>
        <w:instrText xml:space="preserve"> PAGEREF _Toc154938401 \h </w:instrText>
      </w:r>
      <w:r>
        <w:rPr>
          <w:noProof/>
        </w:rPr>
      </w:r>
      <w:r>
        <w:rPr>
          <w:noProof/>
        </w:rPr>
        <w:fldChar w:fldCharType="separate"/>
      </w:r>
      <w:r>
        <w:rPr>
          <w:noProof/>
        </w:rPr>
        <w:t>126</w:t>
      </w:r>
      <w:r>
        <w:rPr>
          <w:noProof/>
        </w:rPr>
        <w:fldChar w:fldCharType="end"/>
      </w:r>
    </w:p>
    <w:p w14:paraId="1881C497" w14:textId="15CB1783"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10.7.2.1.9</w:t>
      </w:r>
      <w:r>
        <w:rPr>
          <w:rFonts w:asciiTheme="minorHAnsi" w:eastAsiaTheme="minorEastAsia" w:hAnsiTheme="minorHAnsi" w:cstheme="minorBidi"/>
          <w:noProof/>
          <w:kern w:val="2"/>
          <w:sz w:val="22"/>
          <w:szCs w:val="22"/>
          <w:lang w:eastAsia="en-GB"/>
          <w14:ligatures w14:val="standardContextual"/>
        </w:rPr>
        <w:tab/>
      </w:r>
      <w:r>
        <w:rPr>
          <w:noProof/>
        </w:rPr>
        <w:t>MCPTT private call cancel request (MCPTT server to MCPTT client)</w:t>
      </w:r>
      <w:r>
        <w:rPr>
          <w:noProof/>
        </w:rPr>
        <w:tab/>
      </w:r>
      <w:r>
        <w:rPr>
          <w:noProof/>
        </w:rPr>
        <w:fldChar w:fldCharType="begin"/>
      </w:r>
      <w:r>
        <w:rPr>
          <w:noProof/>
        </w:rPr>
        <w:instrText xml:space="preserve"> PAGEREF _Toc154938402 \h </w:instrText>
      </w:r>
      <w:r>
        <w:rPr>
          <w:noProof/>
        </w:rPr>
      </w:r>
      <w:r>
        <w:rPr>
          <w:noProof/>
        </w:rPr>
        <w:fldChar w:fldCharType="separate"/>
      </w:r>
      <w:r>
        <w:rPr>
          <w:noProof/>
        </w:rPr>
        <w:t>127</w:t>
      </w:r>
      <w:r>
        <w:rPr>
          <w:noProof/>
        </w:rPr>
        <w:fldChar w:fldCharType="end"/>
      </w:r>
    </w:p>
    <w:p w14:paraId="455F8423" w14:textId="7A940DD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10.7.2.1.10</w:t>
      </w:r>
      <w:r>
        <w:rPr>
          <w:rFonts w:asciiTheme="minorHAnsi" w:eastAsiaTheme="minorEastAsia" w:hAnsiTheme="minorHAnsi" w:cstheme="minorBidi"/>
          <w:noProof/>
          <w:kern w:val="2"/>
          <w:sz w:val="22"/>
          <w:szCs w:val="22"/>
          <w:lang w:eastAsia="en-GB"/>
          <w14:ligatures w14:val="standardContextual"/>
        </w:rPr>
        <w:tab/>
      </w:r>
      <w:r>
        <w:rPr>
          <w:noProof/>
        </w:rPr>
        <w:t>MCPTT private call cancel response (MCPTT client to MCPTT server)</w:t>
      </w:r>
      <w:r>
        <w:rPr>
          <w:noProof/>
        </w:rPr>
        <w:tab/>
      </w:r>
      <w:r>
        <w:rPr>
          <w:noProof/>
        </w:rPr>
        <w:fldChar w:fldCharType="begin"/>
      </w:r>
      <w:r>
        <w:rPr>
          <w:noProof/>
        </w:rPr>
        <w:instrText xml:space="preserve"> PAGEREF _Toc154938403 \h </w:instrText>
      </w:r>
      <w:r>
        <w:rPr>
          <w:noProof/>
        </w:rPr>
      </w:r>
      <w:r>
        <w:rPr>
          <w:noProof/>
        </w:rPr>
        <w:fldChar w:fldCharType="separate"/>
      </w:r>
      <w:r>
        <w:rPr>
          <w:noProof/>
        </w:rPr>
        <w:t>127</w:t>
      </w:r>
      <w:r>
        <w:rPr>
          <w:noProof/>
        </w:rPr>
        <w:fldChar w:fldCharType="end"/>
      </w:r>
    </w:p>
    <w:p w14:paraId="7C5CFDCA" w14:textId="1C7E52C4"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10.7.2.2</w:t>
      </w:r>
      <w:r>
        <w:rPr>
          <w:rFonts w:asciiTheme="minorHAnsi" w:eastAsiaTheme="minorEastAsia" w:hAnsiTheme="minorHAnsi" w:cstheme="minorBidi"/>
          <w:noProof/>
          <w:kern w:val="2"/>
          <w:sz w:val="22"/>
          <w:szCs w:val="22"/>
          <w:lang w:eastAsia="en-GB"/>
          <w14:ligatures w14:val="standardContextual"/>
        </w:rPr>
        <w:tab/>
      </w:r>
      <w:r>
        <w:rPr>
          <w:noProof/>
        </w:rPr>
        <w:t>Private call within one MCPTT system</w:t>
      </w:r>
      <w:r>
        <w:rPr>
          <w:noProof/>
        </w:rPr>
        <w:tab/>
      </w:r>
      <w:r>
        <w:rPr>
          <w:noProof/>
        </w:rPr>
        <w:fldChar w:fldCharType="begin"/>
      </w:r>
      <w:r>
        <w:rPr>
          <w:noProof/>
        </w:rPr>
        <w:instrText xml:space="preserve"> PAGEREF _Toc154938404 \h </w:instrText>
      </w:r>
      <w:r>
        <w:rPr>
          <w:noProof/>
        </w:rPr>
      </w:r>
      <w:r>
        <w:rPr>
          <w:noProof/>
        </w:rPr>
        <w:fldChar w:fldCharType="separate"/>
      </w:r>
      <w:r>
        <w:rPr>
          <w:noProof/>
        </w:rPr>
        <w:t>127</w:t>
      </w:r>
      <w:r>
        <w:rPr>
          <w:noProof/>
        </w:rPr>
        <w:fldChar w:fldCharType="end"/>
      </w:r>
    </w:p>
    <w:p w14:paraId="16812EBD" w14:textId="1135223F"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sidRPr="00F57257">
        <w:rPr>
          <w:noProof/>
          <w:lang w:val="en-US"/>
        </w:rPr>
        <w:t>10.7.2.2.1</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Private call setup in automatic commencement mode</w:t>
      </w:r>
      <w:r>
        <w:rPr>
          <w:noProof/>
        </w:rPr>
        <w:tab/>
      </w:r>
      <w:r>
        <w:rPr>
          <w:noProof/>
        </w:rPr>
        <w:fldChar w:fldCharType="begin"/>
      </w:r>
      <w:r>
        <w:rPr>
          <w:noProof/>
        </w:rPr>
        <w:instrText xml:space="preserve"> PAGEREF _Toc154938405 \h </w:instrText>
      </w:r>
      <w:r>
        <w:rPr>
          <w:noProof/>
        </w:rPr>
      </w:r>
      <w:r>
        <w:rPr>
          <w:noProof/>
        </w:rPr>
        <w:fldChar w:fldCharType="separate"/>
      </w:r>
      <w:r>
        <w:rPr>
          <w:noProof/>
        </w:rPr>
        <w:t>127</w:t>
      </w:r>
      <w:r>
        <w:rPr>
          <w:noProof/>
        </w:rPr>
        <w:fldChar w:fldCharType="end"/>
      </w:r>
    </w:p>
    <w:p w14:paraId="74EAC1FA" w14:textId="616D959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10.7.2.2.2</w:t>
      </w:r>
      <w:r>
        <w:rPr>
          <w:rFonts w:asciiTheme="minorHAnsi" w:eastAsiaTheme="minorEastAsia" w:hAnsiTheme="minorHAnsi" w:cstheme="minorBidi"/>
          <w:noProof/>
          <w:kern w:val="2"/>
          <w:sz w:val="22"/>
          <w:szCs w:val="22"/>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_Toc154938406 \h </w:instrText>
      </w:r>
      <w:r>
        <w:rPr>
          <w:noProof/>
        </w:rPr>
      </w:r>
      <w:r>
        <w:rPr>
          <w:noProof/>
        </w:rPr>
        <w:fldChar w:fldCharType="separate"/>
      </w:r>
      <w:r>
        <w:rPr>
          <w:noProof/>
        </w:rPr>
        <w:t>129</w:t>
      </w:r>
      <w:r>
        <w:rPr>
          <w:noProof/>
        </w:rPr>
        <w:fldChar w:fldCharType="end"/>
      </w:r>
    </w:p>
    <w:p w14:paraId="6D20924C" w14:textId="158A7427"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10.7.2.2.2.1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_Toc154938407 \h </w:instrText>
      </w:r>
      <w:r>
        <w:rPr>
          <w:noProof/>
        </w:rPr>
      </w:r>
      <w:r>
        <w:rPr>
          <w:noProof/>
        </w:rPr>
        <w:fldChar w:fldCharType="separate"/>
      </w:r>
      <w:r>
        <w:rPr>
          <w:noProof/>
        </w:rPr>
        <w:t>129</w:t>
      </w:r>
      <w:r>
        <w:rPr>
          <w:noProof/>
        </w:rPr>
        <w:fldChar w:fldCharType="end"/>
      </w:r>
    </w:p>
    <w:p w14:paraId="15995ED4" w14:textId="0CF501CE"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10.7.2.2.2.2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_Toc154938408 \h </w:instrText>
      </w:r>
      <w:r>
        <w:rPr>
          <w:noProof/>
        </w:rPr>
      </w:r>
      <w:r>
        <w:rPr>
          <w:noProof/>
        </w:rPr>
        <w:fldChar w:fldCharType="separate"/>
      </w:r>
      <w:r>
        <w:rPr>
          <w:noProof/>
        </w:rPr>
        <w:t>129</w:t>
      </w:r>
      <w:r>
        <w:rPr>
          <w:noProof/>
        </w:rPr>
        <w:fldChar w:fldCharType="end"/>
      </w:r>
    </w:p>
    <w:p w14:paraId="37D7B02D" w14:textId="179ABDF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10.7.2.2.3</w:t>
      </w:r>
      <w:r>
        <w:rPr>
          <w:rFonts w:asciiTheme="minorHAnsi" w:eastAsiaTheme="minorEastAsia" w:hAnsiTheme="minorHAnsi" w:cstheme="minorBidi"/>
          <w:noProof/>
          <w:kern w:val="2"/>
          <w:sz w:val="22"/>
          <w:szCs w:val="22"/>
          <w:lang w:eastAsia="en-GB"/>
          <w14:ligatures w14:val="standardContextual"/>
        </w:rPr>
        <w:tab/>
      </w:r>
      <w:r>
        <w:rPr>
          <w:noProof/>
        </w:rPr>
        <w:t>Private call release</w:t>
      </w:r>
      <w:r>
        <w:rPr>
          <w:noProof/>
        </w:rPr>
        <w:tab/>
      </w:r>
      <w:r>
        <w:rPr>
          <w:noProof/>
        </w:rPr>
        <w:fldChar w:fldCharType="begin"/>
      </w:r>
      <w:r>
        <w:rPr>
          <w:noProof/>
        </w:rPr>
        <w:instrText xml:space="preserve"> PAGEREF _Toc154938409 \h </w:instrText>
      </w:r>
      <w:r>
        <w:rPr>
          <w:noProof/>
        </w:rPr>
      </w:r>
      <w:r>
        <w:rPr>
          <w:noProof/>
        </w:rPr>
        <w:fldChar w:fldCharType="separate"/>
      </w:r>
      <w:r>
        <w:rPr>
          <w:noProof/>
        </w:rPr>
        <w:t>132</w:t>
      </w:r>
      <w:r>
        <w:rPr>
          <w:noProof/>
        </w:rPr>
        <w:fldChar w:fldCharType="end"/>
      </w:r>
    </w:p>
    <w:p w14:paraId="688E7AEC" w14:textId="1881B2C8"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10.7.2.2.3.1</w:t>
      </w:r>
      <w:r>
        <w:rPr>
          <w:rFonts w:asciiTheme="minorHAnsi" w:eastAsiaTheme="minorEastAsia" w:hAnsiTheme="minorHAnsi" w:cstheme="minorBidi"/>
          <w:noProof/>
          <w:kern w:val="2"/>
          <w:sz w:val="22"/>
          <w:szCs w:val="22"/>
          <w:lang w:eastAsia="en-GB"/>
          <w14:ligatures w14:val="standardContextual"/>
        </w:rPr>
        <w:tab/>
      </w:r>
      <w:r>
        <w:rPr>
          <w:noProof/>
        </w:rPr>
        <w:t>Client initiated</w:t>
      </w:r>
      <w:r>
        <w:rPr>
          <w:noProof/>
        </w:rPr>
        <w:tab/>
      </w:r>
      <w:r>
        <w:rPr>
          <w:noProof/>
        </w:rPr>
        <w:fldChar w:fldCharType="begin"/>
      </w:r>
      <w:r>
        <w:rPr>
          <w:noProof/>
        </w:rPr>
        <w:instrText xml:space="preserve"> PAGEREF _Toc154938410 \h </w:instrText>
      </w:r>
      <w:r>
        <w:rPr>
          <w:noProof/>
        </w:rPr>
      </w:r>
      <w:r>
        <w:rPr>
          <w:noProof/>
        </w:rPr>
        <w:fldChar w:fldCharType="separate"/>
      </w:r>
      <w:r>
        <w:rPr>
          <w:noProof/>
        </w:rPr>
        <w:t>132</w:t>
      </w:r>
      <w:r>
        <w:rPr>
          <w:noProof/>
        </w:rPr>
        <w:fldChar w:fldCharType="end"/>
      </w:r>
    </w:p>
    <w:p w14:paraId="3D0EA200" w14:textId="2AE702EE"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sidRPr="00F57257">
        <w:rPr>
          <w:noProof/>
          <w:lang w:val="en-US"/>
        </w:rPr>
        <w:t>10.7.2.2.3.2</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Server initiated</w:t>
      </w:r>
      <w:r>
        <w:rPr>
          <w:noProof/>
        </w:rPr>
        <w:tab/>
      </w:r>
      <w:r>
        <w:rPr>
          <w:noProof/>
        </w:rPr>
        <w:fldChar w:fldCharType="begin"/>
      </w:r>
      <w:r>
        <w:rPr>
          <w:noProof/>
        </w:rPr>
        <w:instrText xml:space="preserve"> PAGEREF _Toc154938411 \h </w:instrText>
      </w:r>
      <w:r>
        <w:rPr>
          <w:noProof/>
        </w:rPr>
      </w:r>
      <w:r>
        <w:rPr>
          <w:noProof/>
        </w:rPr>
        <w:fldChar w:fldCharType="separate"/>
      </w:r>
      <w:r>
        <w:rPr>
          <w:noProof/>
        </w:rPr>
        <w:t>133</w:t>
      </w:r>
      <w:r>
        <w:rPr>
          <w:noProof/>
        </w:rPr>
        <w:fldChar w:fldCharType="end"/>
      </w:r>
    </w:p>
    <w:p w14:paraId="7569B3E9" w14:textId="5F19DC37"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10.7.2.3</w:t>
      </w:r>
      <w:r>
        <w:rPr>
          <w:rFonts w:asciiTheme="minorHAnsi" w:eastAsiaTheme="minorEastAsia" w:hAnsiTheme="minorHAnsi" w:cstheme="minorBidi"/>
          <w:noProof/>
          <w:kern w:val="2"/>
          <w:sz w:val="22"/>
          <w:szCs w:val="22"/>
          <w:lang w:eastAsia="en-GB"/>
          <w14:ligatures w14:val="standardContextual"/>
        </w:rPr>
        <w:tab/>
      </w:r>
      <w:r>
        <w:rPr>
          <w:noProof/>
        </w:rPr>
        <w:t>Private call within several MCPTT systems</w:t>
      </w:r>
      <w:r>
        <w:rPr>
          <w:noProof/>
        </w:rPr>
        <w:tab/>
      </w:r>
      <w:r>
        <w:rPr>
          <w:noProof/>
        </w:rPr>
        <w:fldChar w:fldCharType="begin"/>
      </w:r>
      <w:r>
        <w:rPr>
          <w:noProof/>
        </w:rPr>
        <w:instrText xml:space="preserve"> PAGEREF _Toc154938412 \h </w:instrText>
      </w:r>
      <w:r>
        <w:rPr>
          <w:noProof/>
        </w:rPr>
      </w:r>
      <w:r>
        <w:rPr>
          <w:noProof/>
        </w:rPr>
        <w:fldChar w:fldCharType="separate"/>
      </w:r>
      <w:r>
        <w:rPr>
          <w:noProof/>
        </w:rPr>
        <w:t>133</w:t>
      </w:r>
      <w:r>
        <w:rPr>
          <w:noProof/>
        </w:rPr>
        <w:fldChar w:fldCharType="end"/>
      </w:r>
    </w:p>
    <w:p w14:paraId="7327F0A5" w14:textId="76C4443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sidRPr="00F57257">
        <w:rPr>
          <w:noProof/>
          <w:lang w:val="en-US"/>
        </w:rPr>
        <w:t>10.7.2.3.1</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Private call setup in automatic commencement mode – MCPTT users in multiple MCPTT systems</w:t>
      </w:r>
      <w:r>
        <w:rPr>
          <w:noProof/>
        </w:rPr>
        <w:tab/>
      </w:r>
      <w:r>
        <w:rPr>
          <w:noProof/>
        </w:rPr>
        <w:fldChar w:fldCharType="begin"/>
      </w:r>
      <w:r>
        <w:rPr>
          <w:noProof/>
        </w:rPr>
        <w:instrText xml:space="preserve"> PAGEREF _Toc154938413 \h </w:instrText>
      </w:r>
      <w:r>
        <w:rPr>
          <w:noProof/>
        </w:rPr>
      </w:r>
      <w:r>
        <w:rPr>
          <w:noProof/>
        </w:rPr>
        <w:fldChar w:fldCharType="separate"/>
      </w:r>
      <w:r>
        <w:rPr>
          <w:noProof/>
        </w:rPr>
        <w:t>133</w:t>
      </w:r>
      <w:r>
        <w:rPr>
          <w:noProof/>
        </w:rPr>
        <w:fldChar w:fldCharType="end"/>
      </w:r>
    </w:p>
    <w:p w14:paraId="5E47E5A6" w14:textId="5187F5FE"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10.7.2.3.2</w:t>
      </w:r>
      <w:r>
        <w:rPr>
          <w:rFonts w:asciiTheme="minorHAnsi" w:eastAsiaTheme="minorEastAsia" w:hAnsiTheme="minorHAnsi" w:cstheme="minorBidi"/>
          <w:noProof/>
          <w:kern w:val="2"/>
          <w:sz w:val="22"/>
          <w:szCs w:val="22"/>
          <w:lang w:eastAsia="en-GB"/>
          <w14:ligatures w14:val="standardContextual"/>
        </w:rPr>
        <w:tab/>
      </w:r>
      <w:r>
        <w:rPr>
          <w:noProof/>
        </w:rPr>
        <w:t>Private call setup in manual commencement mode – MCPTT users in multiple MCPTT systems</w:t>
      </w:r>
      <w:r>
        <w:rPr>
          <w:noProof/>
        </w:rPr>
        <w:tab/>
      </w:r>
      <w:r>
        <w:rPr>
          <w:noProof/>
        </w:rPr>
        <w:fldChar w:fldCharType="begin"/>
      </w:r>
      <w:r>
        <w:rPr>
          <w:noProof/>
        </w:rPr>
        <w:instrText xml:space="preserve"> PAGEREF _Toc154938414 \h </w:instrText>
      </w:r>
      <w:r>
        <w:rPr>
          <w:noProof/>
        </w:rPr>
      </w:r>
      <w:r>
        <w:rPr>
          <w:noProof/>
        </w:rPr>
        <w:fldChar w:fldCharType="separate"/>
      </w:r>
      <w:r>
        <w:rPr>
          <w:noProof/>
        </w:rPr>
        <w:t>135</w:t>
      </w:r>
      <w:r>
        <w:rPr>
          <w:noProof/>
        </w:rPr>
        <w:fldChar w:fldCharType="end"/>
      </w:r>
    </w:p>
    <w:p w14:paraId="0741E6F4" w14:textId="05711FF5"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10.7.2.3.3</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sidRPr="00F57257">
        <w:rPr>
          <w:noProof/>
          <w:lang w:val="en-US"/>
        </w:rPr>
        <w:t>– MCPTT users in multiple MCPTT systems</w:t>
      </w:r>
      <w:r>
        <w:rPr>
          <w:noProof/>
        </w:rPr>
        <w:tab/>
      </w:r>
      <w:r>
        <w:rPr>
          <w:noProof/>
        </w:rPr>
        <w:fldChar w:fldCharType="begin"/>
      </w:r>
      <w:r>
        <w:rPr>
          <w:noProof/>
        </w:rPr>
        <w:instrText xml:space="preserve"> PAGEREF _Toc154938415 \h </w:instrText>
      </w:r>
      <w:r>
        <w:rPr>
          <w:noProof/>
        </w:rPr>
      </w:r>
      <w:r>
        <w:rPr>
          <w:noProof/>
        </w:rPr>
        <w:fldChar w:fldCharType="separate"/>
      </w:r>
      <w:r>
        <w:rPr>
          <w:noProof/>
        </w:rPr>
        <w:t>137</w:t>
      </w:r>
      <w:r>
        <w:rPr>
          <w:noProof/>
        </w:rPr>
        <w:fldChar w:fldCharType="end"/>
      </w:r>
    </w:p>
    <w:p w14:paraId="0645C35C" w14:textId="241D0DF7"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nl-NL"/>
        </w:rPr>
        <w:t>10.7.2.4</w:t>
      </w:r>
      <w:r>
        <w:rPr>
          <w:rFonts w:asciiTheme="minorHAnsi" w:eastAsiaTheme="minorEastAsia" w:hAnsiTheme="minorHAnsi" w:cstheme="minorBidi"/>
          <w:noProof/>
          <w:kern w:val="2"/>
          <w:sz w:val="22"/>
          <w:szCs w:val="22"/>
          <w:lang w:eastAsia="en-GB"/>
          <w14:ligatures w14:val="standardContextual"/>
        </w:rPr>
        <w:tab/>
      </w:r>
      <w:r w:rsidRPr="00F57257">
        <w:rPr>
          <w:noProof/>
          <w:lang w:val="nl-NL"/>
        </w:rPr>
        <w:t>MCPTT emergency private call</w:t>
      </w:r>
      <w:r>
        <w:rPr>
          <w:noProof/>
        </w:rPr>
        <w:tab/>
      </w:r>
      <w:r>
        <w:rPr>
          <w:noProof/>
        </w:rPr>
        <w:fldChar w:fldCharType="begin"/>
      </w:r>
      <w:r>
        <w:rPr>
          <w:noProof/>
        </w:rPr>
        <w:instrText xml:space="preserve"> PAGEREF _Toc154938416 \h </w:instrText>
      </w:r>
      <w:r>
        <w:rPr>
          <w:noProof/>
        </w:rPr>
      </w:r>
      <w:r>
        <w:rPr>
          <w:noProof/>
        </w:rPr>
        <w:fldChar w:fldCharType="separate"/>
      </w:r>
      <w:r>
        <w:rPr>
          <w:noProof/>
        </w:rPr>
        <w:t>137</w:t>
      </w:r>
      <w:r>
        <w:rPr>
          <w:noProof/>
        </w:rPr>
        <w:fldChar w:fldCharType="end"/>
      </w:r>
    </w:p>
    <w:p w14:paraId="3D64540C" w14:textId="79F3E106"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10.7.2.4.1</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commencement</w:t>
      </w:r>
      <w:r>
        <w:rPr>
          <w:noProof/>
        </w:rPr>
        <w:tab/>
      </w:r>
      <w:r>
        <w:rPr>
          <w:noProof/>
        </w:rPr>
        <w:fldChar w:fldCharType="begin"/>
      </w:r>
      <w:r>
        <w:rPr>
          <w:noProof/>
        </w:rPr>
        <w:instrText xml:space="preserve"> PAGEREF _Toc154938417 \h </w:instrText>
      </w:r>
      <w:r>
        <w:rPr>
          <w:noProof/>
        </w:rPr>
      </w:r>
      <w:r>
        <w:rPr>
          <w:noProof/>
        </w:rPr>
        <w:fldChar w:fldCharType="separate"/>
      </w:r>
      <w:r>
        <w:rPr>
          <w:noProof/>
        </w:rPr>
        <w:t>137</w:t>
      </w:r>
      <w:r>
        <w:rPr>
          <w:noProof/>
        </w:rPr>
        <w:fldChar w:fldCharType="end"/>
      </w:r>
    </w:p>
    <w:p w14:paraId="4CF92FF8" w14:textId="5B0AC12B"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10.7.2.4.2</w:t>
      </w:r>
      <w:r>
        <w:rPr>
          <w:rFonts w:asciiTheme="minorHAnsi" w:eastAsiaTheme="minorEastAsia" w:hAnsiTheme="minorHAnsi" w:cstheme="minorBidi"/>
          <w:noProof/>
          <w:kern w:val="2"/>
          <w:sz w:val="22"/>
          <w:szCs w:val="22"/>
          <w:lang w:eastAsia="en-GB"/>
          <w14:ligatures w14:val="standardContextual"/>
        </w:rPr>
        <w:tab/>
      </w:r>
      <w:r>
        <w:rPr>
          <w:noProof/>
        </w:rPr>
        <w:t>MCPTT private call emergency upgrade</w:t>
      </w:r>
      <w:r>
        <w:rPr>
          <w:noProof/>
        </w:rPr>
        <w:tab/>
      </w:r>
      <w:r>
        <w:rPr>
          <w:noProof/>
        </w:rPr>
        <w:fldChar w:fldCharType="begin"/>
      </w:r>
      <w:r>
        <w:rPr>
          <w:noProof/>
        </w:rPr>
        <w:instrText xml:space="preserve"> PAGEREF _Toc154938418 \h </w:instrText>
      </w:r>
      <w:r>
        <w:rPr>
          <w:noProof/>
        </w:rPr>
      </w:r>
      <w:r>
        <w:rPr>
          <w:noProof/>
        </w:rPr>
        <w:fldChar w:fldCharType="separate"/>
      </w:r>
      <w:r>
        <w:rPr>
          <w:noProof/>
        </w:rPr>
        <w:t>139</w:t>
      </w:r>
      <w:r>
        <w:rPr>
          <w:noProof/>
        </w:rPr>
        <w:fldChar w:fldCharType="end"/>
      </w:r>
    </w:p>
    <w:p w14:paraId="0EB20E3F" w14:textId="5D4AF791"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Private call in off-network</w:t>
      </w:r>
      <w:r>
        <w:rPr>
          <w:noProof/>
        </w:rPr>
        <w:tab/>
      </w:r>
      <w:r>
        <w:rPr>
          <w:noProof/>
        </w:rPr>
        <w:fldChar w:fldCharType="begin"/>
      </w:r>
      <w:r>
        <w:rPr>
          <w:noProof/>
        </w:rPr>
        <w:instrText xml:space="preserve"> PAGEREF _Toc154938419 \h </w:instrText>
      </w:r>
      <w:r>
        <w:rPr>
          <w:noProof/>
        </w:rPr>
      </w:r>
      <w:r>
        <w:rPr>
          <w:noProof/>
        </w:rPr>
        <w:fldChar w:fldCharType="separate"/>
      </w:r>
      <w:r>
        <w:rPr>
          <w:noProof/>
        </w:rPr>
        <w:t>140</w:t>
      </w:r>
      <w:r>
        <w:rPr>
          <w:noProof/>
        </w:rPr>
        <w:fldChar w:fldCharType="end"/>
      </w:r>
    </w:p>
    <w:p w14:paraId="5FD92F7F" w14:textId="704962A2"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10.7.3.1</w:t>
      </w:r>
      <w:r>
        <w:rPr>
          <w:rFonts w:asciiTheme="minorHAnsi" w:eastAsiaTheme="minorEastAsia" w:hAnsiTheme="minorHAnsi" w:cstheme="minorBidi"/>
          <w:noProof/>
          <w:kern w:val="2"/>
          <w:sz w:val="22"/>
          <w:szCs w:val="22"/>
          <w:lang w:eastAsia="en-GB"/>
          <w14:ligatures w14:val="standardContextual"/>
        </w:rPr>
        <w:tab/>
      </w:r>
      <w:r>
        <w:rPr>
          <w:noProof/>
        </w:rPr>
        <w:t>Information flows for private call in off-network</w:t>
      </w:r>
      <w:r>
        <w:rPr>
          <w:noProof/>
        </w:rPr>
        <w:tab/>
      </w:r>
      <w:r>
        <w:rPr>
          <w:noProof/>
        </w:rPr>
        <w:fldChar w:fldCharType="begin"/>
      </w:r>
      <w:r>
        <w:rPr>
          <w:noProof/>
        </w:rPr>
        <w:instrText xml:space="preserve"> PAGEREF _Toc154938420 \h </w:instrText>
      </w:r>
      <w:r>
        <w:rPr>
          <w:noProof/>
        </w:rPr>
      </w:r>
      <w:r>
        <w:rPr>
          <w:noProof/>
        </w:rPr>
        <w:fldChar w:fldCharType="separate"/>
      </w:r>
      <w:r>
        <w:rPr>
          <w:noProof/>
        </w:rPr>
        <w:t>140</w:t>
      </w:r>
      <w:r>
        <w:rPr>
          <w:noProof/>
        </w:rPr>
        <w:fldChar w:fldCharType="end"/>
      </w:r>
    </w:p>
    <w:p w14:paraId="2A000636" w14:textId="669AC13B"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7</w:t>
      </w:r>
      <w:r>
        <w:rPr>
          <w:noProof/>
        </w:rPr>
        <w:t>.3.</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 request</w:t>
      </w:r>
      <w:r>
        <w:rPr>
          <w:noProof/>
        </w:rPr>
        <w:tab/>
      </w:r>
      <w:r>
        <w:rPr>
          <w:noProof/>
        </w:rPr>
        <w:fldChar w:fldCharType="begin"/>
      </w:r>
      <w:r>
        <w:rPr>
          <w:noProof/>
        </w:rPr>
        <w:instrText xml:space="preserve"> PAGEREF _Toc154938421 \h </w:instrText>
      </w:r>
      <w:r>
        <w:rPr>
          <w:noProof/>
        </w:rPr>
      </w:r>
      <w:r>
        <w:rPr>
          <w:noProof/>
        </w:rPr>
        <w:fldChar w:fldCharType="separate"/>
      </w:r>
      <w:r>
        <w:rPr>
          <w:noProof/>
        </w:rPr>
        <w:t>140</w:t>
      </w:r>
      <w:r>
        <w:rPr>
          <w:noProof/>
        </w:rPr>
        <w:fldChar w:fldCharType="end"/>
      </w:r>
    </w:p>
    <w:p w14:paraId="5DFB0EBF" w14:textId="76302B18"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rPr>
        <w:t>0.7.3.1.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Call setup re</w:t>
      </w:r>
      <w:r>
        <w:rPr>
          <w:noProof/>
          <w:lang w:eastAsia="zh-CN"/>
        </w:rPr>
        <w:t>sponse</w:t>
      </w:r>
      <w:r>
        <w:rPr>
          <w:noProof/>
        </w:rPr>
        <w:tab/>
      </w:r>
      <w:r>
        <w:rPr>
          <w:noProof/>
        </w:rPr>
        <w:fldChar w:fldCharType="begin"/>
      </w:r>
      <w:r>
        <w:rPr>
          <w:noProof/>
        </w:rPr>
        <w:instrText xml:space="preserve"> PAGEREF _Toc154938422 \h </w:instrText>
      </w:r>
      <w:r>
        <w:rPr>
          <w:noProof/>
        </w:rPr>
      </w:r>
      <w:r>
        <w:rPr>
          <w:noProof/>
        </w:rPr>
        <w:fldChar w:fldCharType="separate"/>
      </w:r>
      <w:r>
        <w:rPr>
          <w:noProof/>
        </w:rPr>
        <w:t>140</w:t>
      </w:r>
      <w:r>
        <w:rPr>
          <w:noProof/>
        </w:rPr>
        <w:fldChar w:fldCharType="end"/>
      </w:r>
    </w:p>
    <w:p w14:paraId="03719A05" w14:textId="1DA26E23"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7</w:t>
      </w:r>
      <w:r>
        <w:rPr>
          <w:noProof/>
        </w:rPr>
        <w:t>.3.</w:t>
      </w:r>
      <w:r>
        <w:rPr>
          <w:noProof/>
          <w:lang w:eastAsia="zh-CN"/>
        </w:rPr>
        <w:t>1</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release request</w:t>
      </w:r>
      <w:r>
        <w:rPr>
          <w:noProof/>
        </w:rPr>
        <w:tab/>
      </w:r>
      <w:r>
        <w:rPr>
          <w:noProof/>
        </w:rPr>
        <w:fldChar w:fldCharType="begin"/>
      </w:r>
      <w:r>
        <w:rPr>
          <w:noProof/>
        </w:rPr>
        <w:instrText xml:space="preserve"> PAGEREF _Toc154938423 \h </w:instrText>
      </w:r>
      <w:r>
        <w:rPr>
          <w:noProof/>
        </w:rPr>
      </w:r>
      <w:r>
        <w:rPr>
          <w:noProof/>
        </w:rPr>
        <w:fldChar w:fldCharType="separate"/>
      </w:r>
      <w:r>
        <w:rPr>
          <w:noProof/>
        </w:rPr>
        <w:t>140</w:t>
      </w:r>
      <w:r>
        <w:rPr>
          <w:noProof/>
        </w:rPr>
        <w:fldChar w:fldCharType="end"/>
      </w:r>
    </w:p>
    <w:p w14:paraId="382E631F" w14:textId="2FB544F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rPr>
        <w:t>0.7.3.1.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_Toc154938424 \h </w:instrText>
      </w:r>
      <w:r>
        <w:rPr>
          <w:noProof/>
        </w:rPr>
      </w:r>
      <w:r>
        <w:rPr>
          <w:noProof/>
        </w:rPr>
        <w:fldChar w:fldCharType="separate"/>
      </w:r>
      <w:r>
        <w:rPr>
          <w:noProof/>
        </w:rPr>
        <w:t>141</w:t>
      </w:r>
      <w:r>
        <w:rPr>
          <w:noProof/>
        </w:rPr>
        <w:fldChar w:fldCharType="end"/>
      </w:r>
    </w:p>
    <w:p w14:paraId="669D63AB" w14:textId="78A26332"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10.7.3.2</w:t>
      </w:r>
      <w:r>
        <w:rPr>
          <w:rFonts w:asciiTheme="minorHAnsi" w:eastAsiaTheme="minorEastAsia" w:hAnsiTheme="minorHAnsi" w:cstheme="minorBidi"/>
          <w:noProof/>
          <w:kern w:val="2"/>
          <w:sz w:val="22"/>
          <w:szCs w:val="22"/>
          <w:lang w:eastAsia="en-GB"/>
          <w14:ligatures w14:val="standardContextual"/>
        </w:rPr>
        <w:tab/>
      </w:r>
      <w:r>
        <w:rPr>
          <w:noProof/>
          <w:lang w:eastAsia="zh-CN"/>
        </w:rPr>
        <w:t>Use of ProSe capability for private call</w:t>
      </w:r>
      <w:r>
        <w:rPr>
          <w:noProof/>
        </w:rPr>
        <w:tab/>
      </w:r>
      <w:r>
        <w:rPr>
          <w:noProof/>
        </w:rPr>
        <w:fldChar w:fldCharType="begin"/>
      </w:r>
      <w:r>
        <w:rPr>
          <w:noProof/>
        </w:rPr>
        <w:instrText xml:space="preserve"> PAGEREF _Toc154938425 \h </w:instrText>
      </w:r>
      <w:r>
        <w:rPr>
          <w:noProof/>
        </w:rPr>
      </w:r>
      <w:r>
        <w:rPr>
          <w:noProof/>
        </w:rPr>
        <w:fldChar w:fldCharType="separate"/>
      </w:r>
      <w:r>
        <w:rPr>
          <w:noProof/>
        </w:rPr>
        <w:t>141</w:t>
      </w:r>
      <w:r>
        <w:rPr>
          <w:noProof/>
        </w:rPr>
        <w:fldChar w:fldCharType="end"/>
      </w:r>
    </w:p>
    <w:p w14:paraId="3F0574EF" w14:textId="4FF4B879"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10.7.3.3</w:t>
      </w:r>
      <w:r>
        <w:rPr>
          <w:rFonts w:asciiTheme="minorHAnsi" w:eastAsiaTheme="minorEastAsia" w:hAnsiTheme="minorHAnsi" w:cstheme="minorBidi"/>
          <w:noProof/>
          <w:kern w:val="2"/>
          <w:sz w:val="22"/>
          <w:szCs w:val="22"/>
          <w:lang w:eastAsia="en-GB"/>
          <w14:ligatures w14:val="standardContextual"/>
        </w:rPr>
        <w:tab/>
      </w:r>
      <w:r>
        <w:rPr>
          <w:noProof/>
        </w:rPr>
        <w:t>Private call setup in automatic commencement mode</w:t>
      </w:r>
      <w:r>
        <w:rPr>
          <w:noProof/>
        </w:rPr>
        <w:tab/>
      </w:r>
      <w:r>
        <w:rPr>
          <w:noProof/>
        </w:rPr>
        <w:fldChar w:fldCharType="begin"/>
      </w:r>
      <w:r>
        <w:rPr>
          <w:noProof/>
        </w:rPr>
        <w:instrText xml:space="preserve"> PAGEREF _Toc154938426 \h </w:instrText>
      </w:r>
      <w:r>
        <w:rPr>
          <w:noProof/>
        </w:rPr>
      </w:r>
      <w:r>
        <w:rPr>
          <w:noProof/>
        </w:rPr>
        <w:fldChar w:fldCharType="separate"/>
      </w:r>
      <w:r>
        <w:rPr>
          <w:noProof/>
        </w:rPr>
        <w:t>141</w:t>
      </w:r>
      <w:r>
        <w:rPr>
          <w:noProof/>
        </w:rPr>
        <w:fldChar w:fldCharType="end"/>
      </w:r>
    </w:p>
    <w:p w14:paraId="4F63B82F" w14:textId="1A4A45A3"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10.7.3.4</w:t>
      </w:r>
      <w:r>
        <w:rPr>
          <w:rFonts w:asciiTheme="minorHAnsi" w:eastAsiaTheme="minorEastAsia" w:hAnsiTheme="minorHAnsi" w:cstheme="minorBidi"/>
          <w:noProof/>
          <w:kern w:val="2"/>
          <w:sz w:val="22"/>
          <w:szCs w:val="22"/>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_Toc154938427 \h </w:instrText>
      </w:r>
      <w:r>
        <w:rPr>
          <w:noProof/>
        </w:rPr>
      </w:r>
      <w:r>
        <w:rPr>
          <w:noProof/>
        </w:rPr>
        <w:fldChar w:fldCharType="separate"/>
      </w:r>
      <w:r>
        <w:rPr>
          <w:noProof/>
        </w:rPr>
        <w:t>142</w:t>
      </w:r>
      <w:r>
        <w:rPr>
          <w:noProof/>
        </w:rPr>
        <w:fldChar w:fldCharType="end"/>
      </w:r>
    </w:p>
    <w:p w14:paraId="3F9DC83A" w14:textId="659327A7"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10.7.3.5</w:t>
      </w:r>
      <w:r>
        <w:rPr>
          <w:rFonts w:asciiTheme="minorHAnsi" w:eastAsiaTheme="minorEastAsia" w:hAnsiTheme="minorHAnsi" w:cstheme="minorBidi"/>
          <w:noProof/>
          <w:kern w:val="2"/>
          <w:sz w:val="22"/>
          <w:szCs w:val="22"/>
          <w:lang w:eastAsia="en-GB"/>
          <w14:ligatures w14:val="standardContextual"/>
        </w:rPr>
        <w:tab/>
      </w:r>
      <w:r>
        <w:rPr>
          <w:noProof/>
        </w:rPr>
        <w:t>Private call release</w:t>
      </w:r>
      <w:r>
        <w:rPr>
          <w:noProof/>
        </w:rPr>
        <w:tab/>
      </w:r>
      <w:r>
        <w:rPr>
          <w:noProof/>
        </w:rPr>
        <w:fldChar w:fldCharType="begin"/>
      </w:r>
      <w:r>
        <w:rPr>
          <w:noProof/>
        </w:rPr>
        <w:instrText xml:space="preserve"> PAGEREF _Toc154938428 \h </w:instrText>
      </w:r>
      <w:r>
        <w:rPr>
          <w:noProof/>
        </w:rPr>
      </w:r>
      <w:r>
        <w:rPr>
          <w:noProof/>
        </w:rPr>
        <w:fldChar w:fldCharType="separate"/>
      </w:r>
      <w:r>
        <w:rPr>
          <w:noProof/>
        </w:rPr>
        <w:t>143</w:t>
      </w:r>
      <w:r>
        <w:rPr>
          <w:noProof/>
        </w:rPr>
        <w:fldChar w:fldCharType="end"/>
      </w:r>
    </w:p>
    <w:p w14:paraId="23173B27" w14:textId="4A9473E6"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nl-NL"/>
        </w:rPr>
        <w:t>10.7.3.6</w:t>
      </w:r>
      <w:r>
        <w:rPr>
          <w:rFonts w:asciiTheme="minorHAnsi" w:eastAsiaTheme="minorEastAsia" w:hAnsiTheme="minorHAnsi" w:cstheme="minorBidi"/>
          <w:noProof/>
          <w:kern w:val="2"/>
          <w:sz w:val="22"/>
          <w:szCs w:val="22"/>
          <w:lang w:eastAsia="en-GB"/>
          <w14:ligatures w14:val="standardContextual"/>
        </w:rPr>
        <w:tab/>
      </w:r>
      <w:r w:rsidRPr="00F57257">
        <w:rPr>
          <w:noProof/>
          <w:lang w:val="nl-NL"/>
        </w:rPr>
        <w:t>MCPTT emergency private call</w:t>
      </w:r>
      <w:r>
        <w:rPr>
          <w:noProof/>
        </w:rPr>
        <w:tab/>
      </w:r>
      <w:r>
        <w:rPr>
          <w:noProof/>
        </w:rPr>
        <w:fldChar w:fldCharType="begin"/>
      </w:r>
      <w:r>
        <w:rPr>
          <w:noProof/>
        </w:rPr>
        <w:instrText xml:space="preserve"> PAGEREF _Toc154938429 \h </w:instrText>
      </w:r>
      <w:r>
        <w:rPr>
          <w:noProof/>
        </w:rPr>
      </w:r>
      <w:r>
        <w:rPr>
          <w:noProof/>
        </w:rPr>
        <w:fldChar w:fldCharType="separate"/>
      </w:r>
      <w:r>
        <w:rPr>
          <w:noProof/>
        </w:rPr>
        <w:t>144</w:t>
      </w:r>
      <w:r>
        <w:rPr>
          <w:noProof/>
        </w:rPr>
        <w:fldChar w:fldCharType="end"/>
      </w:r>
    </w:p>
    <w:p w14:paraId="4D451817" w14:textId="46DB7BD2"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lang w:eastAsia="x-none"/>
        </w:rPr>
        <w:t>10.7.4</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MCPTT private call call</w:t>
      </w:r>
      <w:r w:rsidRPr="00F57257">
        <w:rPr>
          <w:noProof/>
          <w:lang w:val="en-US"/>
        </w:rPr>
        <w:noBreakHyphen/>
        <w:t>back request</w:t>
      </w:r>
      <w:r>
        <w:rPr>
          <w:noProof/>
        </w:rPr>
        <w:tab/>
      </w:r>
      <w:r>
        <w:rPr>
          <w:noProof/>
        </w:rPr>
        <w:fldChar w:fldCharType="begin"/>
      </w:r>
      <w:r>
        <w:rPr>
          <w:noProof/>
        </w:rPr>
        <w:instrText xml:space="preserve"> PAGEREF _Toc154938430 \h </w:instrText>
      </w:r>
      <w:r>
        <w:rPr>
          <w:noProof/>
        </w:rPr>
      </w:r>
      <w:r>
        <w:rPr>
          <w:noProof/>
        </w:rPr>
        <w:fldChar w:fldCharType="separate"/>
      </w:r>
      <w:r>
        <w:rPr>
          <w:noProof/>
        </w:rPr>
        <w:t>145</w:t>
      </w:r>
      <w:r>
        <w:rPr>
          <w:noProof/>
        </w:rPr>
        <w:fldChar w:fldCharType="end"/>
      </w:r>
    </w:p>
    <w:p w14:paraId="6EBA0AC9" w14:textId="4FC6CCE1"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10.7.4.1</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Information flows for MCPTT private call call</w:t>
      </w:r>
      <w:r w:rsidRPr="00F57257">
        <w:rPr>
          <w:noProof/>
          <w:lang w:val="en-US"/>
        </w:rPr>
        <w:noBreakHyphen/>
        <w:t>back request</w:t>
      </w:r>
      <w:r>
        <w:rPr>
          <w:noProof/>
        </w:rPr>
        <w:tab/>
      </w:r>
      <w:r>
        <w:rPr>
          <w:noProof/>
        </w:rPr>
        <w:fldChar w:fldCharType="begin"/>
      </w:r>
      <w:r>
        <w:rPr>
          <w:noProof/>
        </w:rPr>
        <w:instrText xml:space="preserve"> PAGEREF _Toc154938431 \h </w:instrText>
      </w:r>
      <w:r>
        <w:rPr>
          <w:noProof/>
        </w:rPr>
      </w:r>
      <w:r>
        <w:rPr>
          <w:noProof/>
        </w:rPr>
        <w:fldChar w:fldCharType="separate"/>
      </w:r>
      <w:r>
        <w:rPr>
          <w:noProof/>
        </w:rPr>
        <w:t>145</w:t>
      </w:r>
      <w:r>
        <w:rPr>
          <w:noProof/>
        </w:rPr>
        <w:fldChar w:fldCharType="end"/>
      </w:r>
    </w:p>
    <w:p w14:paraId="723CB874" w14:textId="2D6DD4A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10.7.4.1.1</w:t>
      </w:r>
      <w:r>
        <w:rPr>
          <w:rFonts w:asciiTheme="minorHAnsi" w:eastAsiaTheme="minorEastAsia" w:hAnsiTheme="minorHAnsi" w:cstheme="minorBidi"/>
          <w:noProof/>
          <w:kern w:val="2"/>
          <w:sz w:val="22"/>
          <w:szCs w:val="22"/>
          <w:lang w:eastAsia="en-GB"/>
          <w14:ligatures w14:val="standardContextual"/>
        </w:rPr>
        <w:tab/>
      </w:r>
      <w:r>
        <w:rPr>
          <w:noProof/>
        </w:rPr>
        <w:t>MCPTT private call call</w:t>
      </w:r>
      <w:r>
        <w:rPr>
          <w:noProof/>
        </w:rPr>
        <w:noBreakHyphen/>
        <w:t>back request</w:t>
      </w:r>
      <w:r>
        <w:rPr>
          <w:noProof/>
        </w:rPr>
        <w:tab/>
      </w:r>
      <w:r>
        <w:rPr>
          <w:noProof/>
        </w:rPr>
        <w:fldChar w:fldCharType="begin"/>
      </w:r>
      <w:r>
        <w:rPr>
          <w:noProof/>
        </w:rPr>
        <w:instrText xml:space="preserve"> PAGEREF _Toc154938432 \h </w:instrText>
      </w:r>
      <w:r>
        <w:rPr>
          <w:noProof/>
        </w:rPr>
      </w:r>
      <w:r>
        <w:rPr>
          <w:noProof/>
        </w:rPr>
        <w:fldChar w:fldCharType="separate"/>
      </w:r>
      <w:r>
        <w:rPr>
          <w:noProof/>
        </w:rPr>
        <w:t>145</w:t>
      </w:r>
      <w:r>
        <w:rPr>
          <w:noProof/>
        </w:rPr>
        <w:fldChar w:fldCharType="end"/>
      </w:r>
    </w:p>
    <w:p w14:paraId="1E7D28AA" w14:textId="447CD07A"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10.7.4.1.2</w:t>
      </w:r>
      <w:r>
        <w:rPr>
          <w:rFonts w:asciiTheme="minorHAnsi" w:eastAsiaTheme="minorEastAsia" w:hAnsiTheme="minorHAnsi" w:cstheme="minorBidi"/>
          <w:noProof/>
          <w:kern w:val="2"/>
          <w:sz w:val="22"/>
          <w:szCs w:val="22"/>
          <w:lang w:eastAsia="en-GB"/>
          <w14:ligatures w14:val="standardContextual"/>
        </w:rPr>
        <w:tab/>
      </w:r>
      <w:r>
        <w:rPr>
          <w:noProof/>
        </w:rPr>
        <w:t>MCPTT private call call</w:t>
      </w:r>
      <w:r>
        <w:rPr>
          <w:noProof/>
        </w:rPr>
        <w:noBreakHyphen/>
        <w:t>back response</w:t>
      </w:r>
      <w:r>
        <w:rPr>
          <w:noProof/>
        </w:rPr>
        <w:tab/>
      </w:r>
      <w:r>
        <w:rPr>
          <w:noProof/>
        </w:rPr>
        <w:fldChar w:fldCharType="begin"/>
      </w:r>
      <w:r>
        <w:rPr>
          <w:noProof/>
        </w:rPr>
        <w:instrText xml:space="preserve"> PAGEREF _Toc154938433 \h </w:instrText>
      </w:r>
      <w:r>
        <w:rPr>
          <w:noProof/>
        </w:rPr>
      </w:r>
      <w:r>
        <w:rPr>
          <w:noProof/>
        </w:rPr>
        <w:fldChar w:fldCharType="separate"/>
      </w:r>
      <w:r>
        <w:rPr>
          <w:noProof/>
        </w:rPr>
        <w:t>145</w:t>
      </w:r>
      <w:r>
        <w:rPr>
          <w:noProof/>
        </w:rPr>
        <w:fldChar w:fldCharType="end"/>
      </w:r>
    </w:p>
    <w:p w14:paraId="428DB23D" w14:textId="0886858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10.7.4.1.3</w:t>
      </w:r>
      <w:r>
        <w:rPr>
          <w:rFonts w:asciiTheme="minorHAnsi" w:eastAsiaTheme="minorEastAsia" w:hAnsiTheme="minorHAnsi" w:cstheme="minorBidi"/>
          <w:noProof/>
          <w:kern w:val="2"/>
          <w:sz w:val="22"/>
          <w:szCs w:val="22"/>
          <w:lang w:eastAsia="en-GB"/>
          <w14:ligatures w14:val="standardContextual"/>
        </w:rPr>
        <w:tab/>
      </w:r>
      <w:r>
        <w:rPr>
          <w:noProof/>
        </w:rPr>
        <w:t>MCPTT private call call</w:t>
      </w:r>
      <w:r>
        <w:rPr>
          <w:noProof/>
        </w:rPr>
        <w:noBreakHyphen/>
        <w:t>back cancel request</w:t>
      </w:r>
      <w:r>
        <w:rPr>
          <w:noProof/>
        </w:rPr>
        <w:tab/>
      </w:r>
      <w:r>
        <w:rPr>
          <w:noProof/>
        </w:rPr>
        <w:fldChar w:fldCharType="begin"/>
      </w:r>
      <w:r>
        <w:rPr>
          <w:noProof/>
        </w:rPr>
        <w:instrText xml:space="preserve"> PAGEREF _Toc154938434 \h </w:instrText>
      </w:r>
      <w:r>
        <w:rPr>
          <w:noProof/>
        </w:rPr>
      </w:r>
      <w:r>
        <w:rPr>
          <w:noProof/>
        </w:rPr>
        <w:fldChar w:fldCharType="separate"/>
      </w:r>
      <w:r>
        <w:rPr>
          <w:noProof/>
        </w:rPr>
        <w:t>145</w:t>
      </w:r>
      <w:r>
        <w:rPr>
          <w:noProof/>
        </w:rPr>
        <w:fldChar w:fldCharType="end"/>
      </w:r>
    </w:p>
    <w:p w14:paraId="50FB95A4" w14:textId="184AAF5A"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10.7.4.1.4</w:t>
      </w:r>
      <w:r>
        <w:rPr>
          <w:rFonts w:asciiTheme="minorHAnsi" w:eastAsiaTheme="minorEastAsia" w:hAnsiTheme="minorHAnsi" w:cstheme="minorBidi"/>
          <w:noProof/>
          <w:kern w:val="2"/>
          <w:sz w:val="22"/>
          <w:szCs w:val="22"/>
          <w:lang w:eastAsia="en-GB"/>
          <w14:ligatures w14:val="standardContextual"/>
        </w:rPr>
        <w:tab/>
      </w:r>
      <w:r>
        <w:rPr>
          <w:noProof/>
        </w:rPr>
        <w:t>MCPTT private call call</w:t>
      </w:r>
      <w:r>
        <w:rPr>
          <w:noProof/>
        </w:rPr>
        <w:noBreakHyphen/>
        <w:t>back cancel response</w:t>
      </w:r>
      <w:r>
        <w:rPr>
          <w:noProof/>
        </w:rPr>
        <w:tab/>
      </w:r>
      <w:r>
        <w:rPr>
          <w:noProof/>
        </w:rPr>
        <w:fldChar w:fldCharType="begin"/>
      </w:r>
      <w:r>
        <w:rPr>
          <w:noProof/>
        </w:rPr>
        <w:instrText xml:space="preserve"> PAGEREF _Toc154938435 \h </w:instrText>
      </w:r>
      <w:r>
        <w:rPr>
          <w:noProof/>
        </w:rPr>
      </w:r>
      <w:r>
        <w:rPr>
          <w:noProof/>
        </w:rPr>
        <w:fldChar w:fldCharType="separate"/>
      </w:r>
      <w:r>
        <w:rPr>
          <w:noProof/>
        </w:rPr>
        <w:t>145</w:t>
      </w:r>
      <w:r>
        <w:rPr>
          <w:noProof/>
        </w:rPr>
        <w:fldChar w:fldCharType="end"/>
      </w:r>
    </w:p>
    <w:p w14:paraId="5EA8995B" w14:textId="277717DD"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10.7.4.2</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MCPTT private call call</w:t>
      </w:r>
      <w:r w:rsidRPr="00F57257">
        <w:rPr>
          <w:noProof/>
          <w:lang w:val="en-US"/>
        </w:rPr>
        <w:noBreakHyphen/>
        <w:t>back request within one MCPTT system</w:t>
      </w:r>
      <w:r>
        <w:rPr>
          <w:noProof/>
        </w:rPr>
        <w:tab/>
      </w:r>
      <w:r>
        <w:rPr>
          <w:noProof/>
        </w:rPr>
        <w:fldChar w:fldCharType="begin"/>
      </w:r>
      <w:r>
        <w:rPr>
          <w:noProof/>
        </w:rPr>
        <w:instrText xml:space="preserve"> PAGEREF _Toc154938436 \h </w:instrText>
      </w:r>
      <w:r>
        <w:rPr>
          <w:noProof/>
        </w:rPr>
      </w:r>
      <w:r>
        <w:rPr>
          <w:noProof/>
        </w:rPr>
        <w:fldChar w:fldCharType="separate"/>
      </w:r>
      <w:r>
        <w:rPr>
          <w:noProof/>
        </w:rPr>
        <w:t>146</w:t>
      </w:r>
      <w:r>
        <w:rPr>
          <w:noProof/>
        </w:rPr>
        <w:fldChar w:fldCharType="end"/>
      </w:r>
    </w:p>
    <w:p w14:paraId="05101DAA" w14:textId="0A55A321"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10.7.4.3</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MCPTT private call call</w:t>
      </w:r>
      <w:r w:rsidRPr="00F57257">
        <w:rPr>
          <w:noProof/>
          <w:lang w:val="en-US"/>
        </w:rPr>
        <w:noBreakHyphen/>
        <w:t>back cancel request within one MCPTT system</w:t>
      </w:r>
      <w:r>
        <w:rPr>
          <w:noProof/>
        </w:rPr>
        <w:tab/>
      </w:r>
      <w:r>
        <w:rPr>
          <w:noProof/>
        </w:rPr>
        <w:fldChar w:fldCharType="begin"/>
      </w:r>
      <w:r>
        <w:rPr>
          <w:noProof/>
        </w:rPr>
        <w:instrText xml:space="preserve"> PAGEREF _Toc154938437 \h </w:instrText>
      </w:r>
      <w:r>
        <w:rPr>
          <w:noProof/>
        </w:rPr>
      </w:r>
      <w:r>
        <w:rPr>
          <w:noProof/>
        </w:rPr>
        <w:fldChar w:fldCharType="separate"/>
      </w:r>
      <w:r>
        <w:rPr>
          <w:noProof/>
        </w:rPr>
        <w:t>147</w:t>
      </w:r>
      <w:r>
        <w:rPr>
          <w:noProof/>
        </w:rPr>
        <w:fldChar w:fldCharType="end"/>
      </w:r>
    </w:p>
    <w:p w14:paraId="564EC1EC" w14:textId="54997EF7"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10.7.4.4</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MCPTT private call call</w:t>
      </w:r>
      <w:r w:rsidRPr="00F57257">
        <w:rPr>
          <w:noProof/>
          <w:lang w:val="en-US"/>
        </w:rPr>
        <w:noBreakHyphen/>
        <w:t>back request fulfillment within one MCPTT system</w:t>
      </w:r>
      <w:r>
        <w:rPr>
          <w:noProof/>
        </w:rPr>
        <w:tab/>
      </w:r>
      <w:r>
        <w:rPr>
          <w:noProof/>
        </w:rPr>
        <w:fldChar w:fldCharType="begin"/>
      </w:r>
      <w:r>
        <w:rPr>
          <w:noProof/>
        </w:rPr>
        <w:instrText xml:space="preserve"> PAGEREF _Toc154938438 \h </w:instrText>
      </w:r>
      <w:r>
        <w:rPr>
          <w:noProof/>
        </w:rPr>
      </w:r>
      <w:r>
        <w:rPr>
          <w:noProof/>
        </w:rPr>
        <w:fldChar w:fldCharType="separate"/>
      </w:r>
      <w:r>
        <w:rPr>
          <w:noProof/>
        </w:rPr>
        <w:t>148</w:t>
      </w:r>
      <w:r>
        <w:rPr>
          <w:noProof/>
        </w:rPr>
        <w:fldChar w:fldCharType="end"/>
      </w:r>
    </w:p>
    <w:p w14:paraId="2672594C" w14:textId="4082140B"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lang w:eastAsia="x-none"/>
        </w:rPr>
        <w:t>10.7.5</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 xml:space="preserve">MCPTT </w:t>
      </w:r>
      <w:r>
        <w:rPr>
          <w:noProof/>
        </w:rPr>
        <w:t>call forwarding for private calls</w:t>
      </w:r>
      <w:r>
        <w:rPr>
          <w:noProof/>
        </w:rPr>
        <w:tab/>
      </w:r>
      <w:r>
        <w:rPr>
          <w:noProof/>
        </w:rPr>
        <w:fldChar w:fldCharType="begin"/>
      </w:r>
      <w:r>
        <w:rPr>
          <w:noProof/>
        </w:rPr>
        <w:instrText xml:space="preserve"> PAGEREF _Toc154938439 \h </w:instrText>
      </w:r>
      <w:r>
        <w:rPr>
          <w:noProof/>
        </w:rPr>
      </w:r>
      <w:r>
        <w:rPr>
          <w:noProof/>
        </w:rPr>
        <w:fldChar w:fldCharType="separate"/>
      </w:r>
      <w:r>
        <w:rPr>
          <w:noProof/>
        </w:rPr>
        <w:t>148</w:t>
      </w:r>
      <w:r>
        <w:rPr>
          <w:noProof/>
        </w:rPr>
        <w:fldChar w:fldCharType="end"/>
      </w:r>
    </w:p>
    <w:p w14:paraId="0BD874EE" w14:textId="64A629D1"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10.7.5.1</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General</w:t>
      </w:r>
      <w:r>
        <w:rPr>
          <w:noProof/>
        </w:rPr>
        <w:tab/>
      </w:r>
      <w:r>
        <w:rPr>
          <w:noProof/>
        </w:rPr>
        <w:fldChar w:fldCharType="begin"/>
      </w:r>
      <w:r>
        <w:rPr>
          <w:noProof/>
        </w:rPr>
        <w:instrText xml:space="preserve"> PAGEREF _Toc154938440 \h </w:instrText>
      </w:r>
      <w:r>
        <w:rPr>
          <w:noProof/>
        </w:rPr>
      </w:r>
      <w:r>
        <w:rPr>
          <w:noProof/>
        </w:rPr>
        <w:fldChar w:fldCharType="separate"/>
      </w:r>
      <w:r>
        <w:rPr>
          <w:noProof/>
        </w:rPr>
        <w:t>148</w:t>
      </w:r>
      <w:r>
        <w:rPr>
          <w:noProof/>
        </w:rPr>
        <w:fldChar w:fldCharType="end"/>
      </w:r>
    </w:p>
    <w:p w14:paraId="0A0A8A68" w14:textId="09A8615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10.7.5.1.1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_Toc154938441 \h </w:instrText>
      </w:r>
      <w:r>
        <w:rPr>
          <w:noProof/>
        </w:rPr>
      </w:r>
      <w:r>
        <w:rPr>
          <w:noProof/>
        </w:rPr>
        <w:fldChar w:fldCharType="separate"/>
      </w:r>
      <w:r>
        <w:rPr>
          <w:noProof/>
        </w:rPr>
        <w:t>149</w:t>
      </w:r>
      <w:r>
        <w:rPr>
          <w:noProof/>
        </w:rPr>
        <w:fldChar w:fldCharType="end"/>
      </w:r>
    </w:p>
    <w:p w14:paraId="516C773F" w14:textId="6FB48C2B"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10.7.5.1.2</w:t>
      </w:r>
      <w:r>
        <w:rPr>
          <w:rFonts w:asciiTheme="minorHAnsi" w:eastAsiaTheme="minorEastAsia" w:hAnsiTheme="minorHAnsi" w:cstheme="minorBidi"/>
          <w:noProof/>
          <w:kern w:val="2"/>
          <w:sz w:val="22"/>
          <w:szCs w:val="22"/>
          <w:lang w:eastAsia="en-GB"/>
          <w14:ligatures w14:val="standardContextual"/>
        </w:rPr>
        <w:tab/>
      </w:r>
      <w:r>
        <w:rPr>
          <w:noProof/>
        </w:rPr>
        <w:t>MCPTT private call forwarding request (MCPTT client to MCPTT server)</w:t>
      </w:r>
      <w:r>
        <w:rPr>
          <w:noProof/>
        </w:rPr>
        <w:tab/>
      </w:r>
      <w:r>
        <w:rPr>
          <w:noProof/>
        </w:rPr>
        <w:fldChar w:fldCharType="begin"/>
      </w:r>
      <w:r>
        <w:rPr>
          <w:noProof/>
        </w:rPr>
        <w:instrText xml:space="preserve"> PAGEREF _Toc154938442 \h </w:instrText>
      </w:r>
      <w:r>
        <w:rPr>
          <w:noProof/>
        </w:rPr>
      </w:r>
      <w:r>
        <w:rPr>
          <w:noProof/>
        </w:rPr>
        <w:fldChar w:fldCharType="separate"/>
      </w:r>
      <w:r>
        <w:rPr>
          <w:noProof/>
        </w:rPr>
        <w:t>149</w:t>
      </w:r>
      <w:r>
        <w:rPr>
          <w:noProof/>
        </w:rPr>
        <w:fldChar w:fldCharType="end"/>
      </w:r>
    </w:p>
    <w:p w14:paraId="49277FF5" w14:textId="11664C4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10.7.5.1.3</w:t>
      </w:r>
      <w:r>
        <w:rPr>
          <w:rFonts w:asciiTheme="minorHAnsi" w:eastAsiaTheme="minorEastAsia" w:hAnsiTheme="minorHAnsi" w:cstheme="minorBidi"/>
          <w:noProof/>
          <w:kern w:val="2"/>
          <w:sz w:val="22"/>
          <w:szCs w:val="22"/>
          <w:lang w:eastAsia="en-GB"/>
          <w14:ligatures w14:val="standardContextual"/>
        </w:rPr>
        <w:tab/>
      </w:r>
      <w:r>
        <w:rPr>
          <w:noProof/>
        </w:rPr>
        <w:t>MCPTT private call forwarding response (MCPTT server to MCPTT client)</w:t>
      </w:r>
      <w:r>
        <w:rPr>
          <w:noProof/>
        </w:rPr>
        <w:tab/>
      </w:r>
      <w:r>
        <w:rPr>
          <w:noProof/>
        </w:rPr>
        <w:fldChar w:fldCharType="begin"/>
      </w:r>
      <w:r>
        <w:rPr>
          <w:noProof/>
        </w:rPr>
        <w:instrText xml:space="preserve"> PAGEREF _Toc154938443 \h </w:instrText>
      </w:r>
      <w:r>
        <w:rPr>
          <w:noProof/>
        </w:rPr>
      </w:r>
      <w:r>
        <w:rPr>
          <w:noProof/>
        </w:rPr>
        <w:fldChar w:fldCharType="separate"/>
      </w:r>
      <w:r>
        <w:rPr>
          <w:noProof/>
        </w:rPr>
        <w:t>149</w:t>
      </w:r>
      <w:r>
        <w:rPr>
          <w:noProof/>
        </w:rPr>
        <w:fldChar w:fldCharType="end"/>
      </w:r>
    </w:p>
    <w:p w14:paraId="0B64AC34" w14:textId="7E1446A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10.7.5.1.4</w:t>
      </w:r>
      <w:r>
        <w:rPr>
          <w:rFonts w:asciiTheme="minorHAnsi" w:eastAsiaTheme="minorEastAsia" w:hAnsiTheme="minorHAnsi" w:cstheme="minorBidi"/>
          <w:noProof/>
          <w:kern w:val="2"/>
          <w:sz w:val="22"/>
          <w:szCs w:val="22"/>
          <w:lang w:eastAsia="en-GB"/>
          <w14:ligatures w14:val="standardContextual"/>
        </w:rPr>
        <w:tab/>
      </w:r>
      <w:r>
        <w:rPr>
          <w:noProof/>
        </w:rPr>
        <w:t>MCPTT private call forwarding request (MCPTT server to MCPTT client)</w:t>
      </w:r>
      <w:r>
        <w:rPr>
          <w:noProof/>
        </w:rPr>
        <w:tab/>
      </w:r>
      <w:r>
        <w:rPr>
          <w:noProof/>
        </w:rPr>
        <w:fldChar w:fldCharType="begin"/>
      </w:r>
      <w:r>
        <w:rPr>
          <w:noProof/>
        </w:rPr>
        <w:instrText xml:space="preserve"> PAGEREF _Toc154938444 \h </w:instrText>
      </w:r>
      <w:r>
        <w:rPr>
          <w:noProof/>
        </w:rPr>
      </w:r>
      <w:r>
        <w:rPr>
          <w:noProof/>
        </w:rPr>
        <w:fldChar w:fldCharType="separate"/>
      </w:r>
      <w:r>
        <w:rPr>
          <w:noProof/>
        </w:rPr>
        <w:t>149</w:t>
      </w:r>
      <w:r>
        <w:rPr>
          <w:noProof/>
        </w:rPr>
        <w:fldChar w:fldCharType="end"/>
      </w:r>
    </w:p>
    <w:p w14:paraId="302F0455" w14:textId="2A7B2461"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10.7.5.1.5</w:t>
      </w:r>
      <w:r>
        <w:rPr>
          <w:rFonts w:asciiTheme="minorHAnsi" w:eastAsiaTheme="minorEastAsia" w:hAnsiTheme="minorHAnsi" w:cstheme="minorBidi"/>
          <w:noProof/>
          <w:kern w:val="2"/>
          <w:sz w:val="22"/>
          <w:szCs w:val="22"/>
          <w:lang w:eastAsia="en-GB"/>
          <w14:ligatures w14:val="standardContextual"/>
        </w:rPr>
        <w:tab/>
      </w:r>
      <w:r>
        <w:rPr>
          <w:noProof/>
        </w:rPr>
        <w:t>MCPTT private call forwarding response (MCPTT client to MCPTT server)</w:t>
      </w:r>
      <w:r>
        <w:rPr>
          <w:noProof/>
        </w:rPr>
        <w:tab/>
      </w:r>
      <w:r>
        <w:rPr>
          <w:noProof/>
        </w:rPr>
        <w:fldChar w:fldCharType="begin"/>
      </w:r>
      <w:r>
        <w:rPr>
          <w:noProof/>
        </w:rPr>
        <w:instrText xml:space="preserve"> PAGEREF _Toc154938445 \h </w:instrText>
      </w:r>
      <w:r>
        <w:rPr>
          <w:noProof/>
        </w:rPr>
      </w:r>
      <w:r>
        <w:rPr>
          <w:noProof/>
        </w:rPr>
        <w:fldChar w:fldCharType="separate"/>
      </w:r>
      <w:r>
        <w:rPr>
          <w:noProof/>
        </w:rPr>
        <w:t>149</w:t>
      </w:r>
      <w:r>
        <w:rPr>
          <w:noProof/>
        </w:rPr>
        <w:fldChar w:fldCharType="end"/>
      </w:r>
    </w:p>
    <w:p w14:paraId="16C6089F" w14:textId="43FD01B4"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_Toc154938446 \h </w:instrText>
      </w:r>
      <w:r>
        <w:rPr>
          <w:noProof/>
        </w:rPr>
      </w:r>
      <w:r>
        <w:rPr>
          <w:noProof/>
        </w:rPr>
        <w:fldChar w:fldCharType="separate"/>
      </w:r>
      <w:r>
        <w:rPr>
          <w:noProof/>
        </w:rPr>
        <w:t>150</w:t>
      </w:r>
      <w:r>
        <w:rPr>
          <w:noProof/>
        </w:rPr>
        <w:fldChar w:fldCharType="end"/>
      </w:r>
    </w:p>
    <w:p w14:paraId="46458A23" w14:textId="1ABDF7DC"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10.7.5.2.1</w:t>
      </w:r>
      <w:r>
        <w:rPr>
          <w:rFonts w:asciiTheme="minorHAnsi" w:eastAsiaTheme="minorEastAsia" w:hAnsiTheme="minorHAnsi" w:cstheme="minorBidi"/>
          <w:noProof/>
          <w:kern w:val="2"/>
          <w:sz w:val="22"/>
          <w:szCs w:val="22"/>
          <w:lang w:eastAsia="en-GB"/>
          <w14:ligatures w14:val="standardContextual"/>
        </w:rPr>
        <w:tab/>
      </w:r>
      <w:r>
        <w:rPr>
          <w:noProof/>
        </w:rPr>
        <w:t>Update configuration for MCPTT private call forwarding</w:t>
      </w:r>
      <w:r>
        <w:rPr>
          <w:noProof/>
        </w:rPr>
        <w:tab/>
      </w:r>
      <w:r>
        <w:rPr>
          <w:noProof/>
        </w:rPr>
        <w:fldChar w:fldCharType="begin"/>
      </w:r>
      <w:r>
        <w:rPr>
          <w:noProof/>
        </w:rPr>
        <w:instrText xml:space="preserve"> PAGEREF _Toc154938447 \h </w:instrText>
      </w:r>
      <w:r>
        <w:rPr>
          <w:noProof/>
        </w:rPr>
      </w:r>
      <w:r>
        <w:rPr>
          <w:noProof/>
        </w:rPr>
        <w:fldChar w:fldCharType="separate"/>
      </w:r>
      <w:r>
        <w:rPr>
          <w:noProof/>
        </w:rPr>
        <w:t>150</w:t>
      </w:r>
      <w:r>
        <w:rPr>
          <w:noProof/>
        </w:rPr>
        <w:fldChar w:fldCharType="end"/>
      </w:r>
    </w:p>
    <w:p w14:paraId="74D13A67" w14:textId="6E24183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10.7.5.2.2</w:t>
      </w:r>
      <w:r>
        <w:rPr>
          <w:rFonts w:asciiTheme="minorHAnsi" w:eastAsiaTheme="minorEastAsia" w:hAnsiTheme="minorHAnsi" w:cstheme="minorBidi"/>
          <w:noProof/>
          <w:kern w:val="2"/>
          <w:sz w:val="22"/>
          <w:szCs w:val="22"/>
          <w:lang w:eastAsia="en-GB"/>
          <w14:ligatures w14:val="standardContextual"/>
        </w:rPr>
        <w:tab/>
      </w:r>
      <w:r>
        <w:rPr>
          <w:noProof/>
        </w:rPr>
        <w:t>MCPTT immediate private call forwarding</w:t>
      </w:r>
      <w:r>
        <w:rPr>
          <w:noProof/>
        </w:rPr>
        <w:tab/>
      </w:r>
      <w:r>
        <w:rPr>
          <w:noProof/>
        </w:rPr>
        <w:fldChar w:fldCharType="begin"/>
      </w:r>
      <w:r>
        <w:rPr>
          <w:noProof/>
        </w:rPr>
        <w:instrText xml:space="preserve"> PAGEREF _Toc154938448 \h </w:instrText>
      </w:r>
      <w:r>
        <w:rPr>
          <w:noProof/>
        </w:rPr>
      </w:r>
      <w:r>
        <w:rPr>
          <w:noProof/>
        </w:rPr>
        <w:fldChar w:fldCharType="separate"/>
      </w:r>
      <w:r>
        <w:rPr>
          <w:noProof/>
        </w:rPr>
        <w:t>150</w:t>
      </w:r>
      <w:r>
        <w:rPr>
          <w:noProof/>
        </w:rPr>
        <w:fldChar w:fldCharType="end"/>
      </w:r>
    </w:p>
    <w:p w14:paraId="19BA6B85" w14:textId="6C03D1BF"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10.7.5.2.3</w:t>
      </w:r>
      <w:r>
        <w:rPr>
          <w:rFonts w:asciiTheme="minorHAnsi" w:eastAsiaTheme="minorEastAsia" w:hAnsiTheme="minorHAnsi" w:cstheme="minorBidi"/>
          <w:noProof/>
          <w:kern w:val="2"/>
          <w:sz w:val="22"/>
          <w:szCs w:val="22"/>
          <w:lang w:eastAsia="en-GB"/>
          <w14:ligatures w14:val="standardContextual"/>
        </w:rPr>
        <w:tab/>
      </w:r>
      <w:r>
        <w:rPr>
          <w:noProof/>
        </w:rPr>
        <w:t>MCPTT private call forwarding no answer</w:t>
      </w:r>
      <w:r>
        <w:rPr>
          <w:noProof/>
        </w:rPr>
        <w:tab/>
      </w:r>
      <w:r>
        <w:rPr>
          <w:noProof/>
        </w:rPr>
        <w:fldChar w:fldCharType="begin"/>
      </w:r>
      <w:r>
        <w:rPr>
          <w:noProof/>
        </w:rPr>
        <w:instrText xml:space="preserve"> PAGEREF _Toc154938449 \h </w:instrText>
      </w:r>
      <w:r>
        <w:rPr>
          <w:noProof/>
        </w:rPr>
      </w:r>
      <w:r>
        <w:rPr>
          <w:noProof/>
        </w:rPr>
        <w:fldChar w:fldCharType="separate"/>
      </w:r>
      <w:r>
        <w:rPr>
          <w:noProof/>
        </w:rPr>
        <w:t>152</w:t>
      </w:r>
      <w:r>
        <w:rPr>
          <w:noProof/>
        </w:rPr>
        <w:fldChar w:fldCharType="end"/>
      </w:r>
    </w:p>
    <w:p w14:paraId="1FBB8896" w14:textId="18315098"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10.7.5.2.3a</w:t>
      </w:r>
      <w:r>
        <w:rPr>
          <w:rFonts w:asciiTheme="minorHAnsi" w:eastAsiaTheme="minorEastAsia" w:hAnsiTheme="minorHAnsi" w:cstheme="minorBidi"/>
          <w:noProof/>
          <w:kern w:val="2"/>
          <w:sz w:val="22"/>
          <w:szCs w:val="22"/>
          <w:lang w:eastAsia="en-GB"/>
          <w14:ligatures w14:val="standardContextual"/>
        </w:rPr>
        <w:tab/>
      </w:r>
      <w:r>
        <w:rPr>
          <w:noProof/>
        </w:rPr>
        <w:t>MCPTT private call forwarding based on manual user input</w:t>
      </w:r>
      <w:r>
        <w:rPr>
          <w:noProof/>
        </w:rPr>
        <w:tab/>
      </w:r>
      <w:r>
        <w:rPr>
          <w:noProof/>
        </w:rPr>
        <w:fldChar w:fldCharType="begin"/>
      </w:r>
      <w:r>
        <w:rPr>
          <w:noProof/>
        </w:rPr>
        <w:instrText xml:space="preserve"> PAGEREF _Toc154938450 \h </w:instrText>
      </w:r>
      <w:r>
        <w:rPr>
          <w:noProof/>
        </w:rPr>
      </w:r>
      <w:r>
        <w:rPr>
          <w:noProof/>
        </w:rPr>
        <w:fldChar w:fldCharType="separate"/>
      </w:r>
      <w:r>
        <w:rPr>
          <w:noProof/>
        </w:rPr>
        <w:t>156</w:t>
      </w:r>
      <w:r>
        <w:rPr>
          <w:noProof/>
        </w:rPr>
        <w:fldChar w:fldCharType="end"/>
      </w:r>
    </w:p>
    <w:p w14:paraId="7873AFF7" w14:textId="65688FB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10.7.5.2.4</w:t>
      </w:r>
      <w:r>
        <w:rPr>
          <w:rFonts w:asciiTheme="minorHAnsi" w:eastAsiaTheme="minorEastAsia" w:hAnsiTheme="minorHAnsi" w:cstheme="minorBidi"/>
          <w:noProof/>
          <w:kern w:val="2"/>
          <w:sz w:val="22"/>
          <w:szCs w:val="22"/>
          <w:lang w:eastAsia="en-GB"/>
          <w14:ligatures w14:val="standardContextual"/>
        </w:rPr>
        <w:tab/>
      </w:r>
      <w:r>
        <w:rPr>
          <w:noProof/>
        </w:rPr>
        <w:t>Handling of multiple MCPTT private call forwardings</w:t>
      </w:r>
      <w:r>
        <w:rPr>
          <w:noProof/>
        </w:rPr>
        <w:tab/>
      </w:r>
      <w:r>
        <w:rPr>
          <w:noProof/>
        </w:rPr>
        <w:fldChar w:fldCharType="begin"/>
      </w:r>
      <w:r>
        <w:rPr>
          <w:noProof/>
        </w:rPr>
        <w:instrText xml:space="preserve"> PAGEREF _Toc154938451 \h </w:instrText>
      </w:r>
      <w:r>
        <w:rPr>
          <w:noProof/>
        </w:rPr>
      </w:r>
      <w:r>
        <w:rPr>
          <w:noProof/>
        </w:rPr>
        <w:fldChar w:fldCharType="separate"/>
      </w:r>
      <w:r>
        <w:rPr>
          <w:noProof/>
        </w:rPr>
        <w:t>159</w:t>
      </w:r>
      <w:r>
        <w:rPr>
          <w:noProof/>
        </w:rPr>
        <w:fldChar w:fldCharType="end"/>
      </w:r>
    </w:p>
    <w:p w14:paraId="09328FE5" w14:textId="6581D2E0"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lang w:eastAsia="x-none"/>
        </w:rPr>
        <w:t>10.7.6</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C</w:t>
      </w:r>
      <w:r>
        <w:rPr>
          <w:noProof/>
        </w:rPr>
        <w:t>all transfer for MCPTT private calls</w:t>
      </w:r>
      <w:r>
        <w:rPr>
          <w:noProof/>
        </w:rPr>
        <w:tab/>
      </w:r>
      <w:r>
        <w:rPr>
          <w:noProof/>
        </w:rPr>
        <w:fldChar w:fldCharType="begin"/>
      </w:r>
      <w:r>
        <w:rPr>
          <w:noProof/>
        </w:rPr>
        <w:instrText xml:space="preserve"> PAGEREF _Toc154938452 \h </w:instrText>
      </w:r>
      <w:r>
        <w:rPr>
          <w:noProof/>
        </w:rPr>
      </w:r>
      <w:r>
        <w:rPr>
          <w:noProof/>
        </w:rPr>
        <w:fldChar w:fldCharType="separate"/>
      </w:r>
      <w:r>
        <w:rPr>
          <w:noProof/>
        </w:rPr>
        <w:t>159</w:t>
      </w:r>
      <w:r>
        <w:rPr>
          <w:noProof/>
        </w:rPr>
        <w:fldChar w:fldCharType="end"/>
      </w:r>
    </w:p>
    <w:p w14:paraId="73C6ECBA" w14:textId="475B36F6"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10.7.6.1</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General</w:t>
      </w:r>
      <w:r>
        <w:rPr>
          <w:noProof/>
        </w:rPr>
        <w:tab/>
      </w:r>
      <w:r>
        <w:rPr>
          <w:noProof/>
        </w:rPr>
        <w:fldChar w:fldCharType="begin"/>
      </w:r>
      <w:r>
        <w:rPr>
          <w:noProof/>
        </w:rPr>
        <w:instrText xml:space="preserve"> PAGEREF _Toc154938453 \h </w:instrText>
      </w:r>
      <w:r>
        <w:rPr>
          <w:noProof/>
        </w:rPr>
      </w:r>
      <w:r>
        <w:rPr>
          <w:noProof/>
        </w:rPr>
        <w:fldChar w:fldCharType="separate"/>
      </w:r>
      <w:r>
        <w:rPr>
          <w:noProof/>
        </w:rPr>
        <w:t>159</w:t>
      </w:r>
      <w:r>
        <w:rPr>
          <w:noProof/>
        </w:rPr>
        <w:fldChar w:fldCharType="end"/>
      </w:r>
    </w:p>
    <w:p w14:paraId="31747FAD" w14:textId="3AFB01E4"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10.7.6.1.1</w:t>
      </w:r>
      <w:r>
        <w:rPr>
          <w:rFonts w:asciiTheme="minorHAnsi" w:eastAsiaTheme="minorEastAsia" w:hAnsiTheme="minorHAnsi" w:cstheme="minorBidi"/>
          <w:noProof/>
          <w:kern w:val="2"/>
          <w:sz w:val="22"/>
          <w:szCs w:val="22"/>
          <w:lang w:eastAsia="en-GB"/>
          <w14:ligatures w14:val="standardContextual"/>
        </w:rPr>
        <w:tab/>
      </w:r>
      <w:r>
        <w:rPr>
          <w:noProof/>
        </w:rPr>
        <w:t>MCPTT private call transfer request (MCPTT client – MCPTT server)</w:t>
      </w:r>
      <w:r>
        <w:rPr>
          <w:noProof/>
        </w:rPr>
        <w:tab/>
      </w:r>
      <w:r>
        <w:rPr>
          <w:noProof/>
        </w:rPr>
        <w:fldChar w:fldCharType="begin"/>
      </w:r>
      <w:r>
        <w:rPr>
          <w:noProof/>
        </w:rPr>
        <w:instrText xml:space="preserve"> PAGEREF _Toc154938454 \h </w:instrText>
      </w:r>
      <w:r>
        <w:rPr>
          <w:noProof/>
        </w:rPr>
      </w:r>
      <w:r>
        <w:rPr>
          <w:noProof/>
        </w:rPr>
        <w:fldChar w:fldCharType="separate"/>
      </w:r>
      <w:r>
        <w:rPr>
          <w:noProof/>
        </w:rPr>
        <w:t>159</w:t>
      </w:r>
      <w:r>
        <w:rPr>
          <w:noProof/>
        </w:rPr>
        <w:fldChar w:fldCharType="end"/>
      </w:r>
    </w:p>
    <w:p w14:paraId="5D52DD19" w14:textId="5761491E"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10.7.6.1.2</w:t>
      </w:r>
      <w:r>
        <w:rPr>
          <w:rFonts w:asciiTheme="minorHAnsi" w:eastAsiaTheme="minorEastAsia" w:hAnsiTheme="minorHAnsi" w:cstheme="minorBidi"/>
          <w:noProof/>
          <w:kern w:val="2"/>
          <w:sz w:val="22"/>
          <w:szCs w:val="22"/>
          <w:lang w:eastAsia="en-GB"/>
          <w14:ligatures w14:val="standardContextual"/>
        </w:rPr>
        <w:tab/>
      </w:r>
      <w:r>
        <w:rPr>
          <w:noProof/>
        </w:rPr>
        <w:t>MCPTT private call transfer request (MCPTT server – MCPTT client)</w:t>
      </w:r>
      <w:r>
        <w:rPr>
          <w:noProof/>
        </w:rPr>
        <w:tab/>
      </w:r>
      <w:r>
        <w:rPr>
          <w:noProof/>
        </w:rPr>
        <w:fldChar w:fldCharType="begin"/>
      </w:r>
      <w:r>
        <w:rPr>
          <w:noProof/>
        </w:rPr>
        <w:instrText xml:space="preserve"> PAGEREF _Toc154938455 \h </w:instrText>
      </w:r>
      <w:r>
        <w:rPr>
          <w:noProof/>
        </w:rPr>
      </w:r>
      <w:r>
        <w:rPr>
          <w:noProof/>
        </w:rPr>
        <w:fldChar w:fldCharType="separate"/>
      </w:r>
      <w:r>
        <w:rPr>
          <w:noProof/>
        </w:rPr>
        <w:t>159</w:t>
      </w:r>
      <w:r>
        <w:rPr>
          <w:noProof/>
        </w:rPr>
        <w:fldChar w:fldCharType="end"/>
      </w:r>
    </w:p>
    <w:p w14:paraId="4EF8EC56" w14:textId="39B4E025"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10.7.6.1.3</w:t>
      </w:r>
      <w:r>
        <w:rPr>
          <w:rFonts w:asciiTheme="minorHAnsi" w:eastAsiaTheme="minorEastAsia" w:hAnsiTheme="minorHAnsi" w:cstheme="minorBidi"/>
          <w:noProof/>
          <w:kern w:val="2"/>
          <w:sz w:val="22"/>
          <w:szCs w:val="22"/>
          <w:lang w:eastAsia="en-GB"/>
          <w14:ligatures w14:val="standardContextual"/>
        </w:rPr>
        <w:tab/>
      </w:r>
      <w:r>
        <w:rPr>
          <w:noProof/>
        </w:rPr>
        <w:t>MCPTT private call transfer response (MCPTT server – MCPTT client)</w:t>
      </w:r>
      <w:r>
        <w:rPr>
          <w:noProof/>
        </w:rPr>
        <w:tab/>
      </w:r>
      <w:r>
        <w:rPr>
          <w:noProof/>
        </w:rPr>
        <w:fldChar w:fldCharType="begin"/>
      </w:r>
      <w:r>
        <w:rPr>
          <w:noProof/>
        </w:rPr>
        <w:instrText xml:space="preserve"> PAGEREF _Toc154938456 \h </w:instrText>
      </w:r>
      <w:r>
        <w:rPr>
          <w:noProof/>
        </w:rPr>
      </w:r>
      <w:r>
        <w:rPr>
          <w:noProof/>
        </w:rPr>
        <w:fldChar w:fldCharType="separate"/>
      </w:r>
      <w:r>
        <w:rPr>
          <w:noProof/>
        </w:rPr>
        <w:t>160</w:t>
      </w:r>
      <w:r>
        <w:rPr>
          <w:noProof/>
        </w:rPr>
        <w:fldChar w:fldCharType="end"/>
      </w:r>
    </w:p>
    <w:p w14:paraId="3E8F7A6E" w14:textId="34A9F1C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10.7.6.1.4</w:t>
      </w:r>
      <w:r>
        <w:rPr>
          <w:rFonts w:asciiTheme="minorHAnsi" w:eastAsiaTheme="minorEastAsia" w:hAnsiTheme="minorHAnsi" w:cstheme="minorBidi"/>
          <w:noProof/>
          <w:kern w:val="2"/>
          <w:sz w:val="22"/>
          <w:szCs w:val="22"/>
          <w:lang w:eastAsia="en-GB"/>
          <w14:ligatures w14:val="standardContextual"/>
        </w:rPr>
        <w:tab/>
      </w:r>
      <w:r>
        <w:rPr>
          <w:noProof/>
        </w:rPr>
        <w:t>MCPTT private call transfer response (MCPTT client – MCPTT server)</w:t>
      </w:r>
      <w:r>
        <w:rPr>
          <w:noProof/>
        </w:rPr>
        <w:tab/>
      </w:r>
      <w:r>
        <w:rPr>
          <w:noProof/>
        </w:rPr>
        <w:fldChar w:fldCharType="begin"/>
      </w:r>
      <w:r>
        <w:rPr>
          <w:noProof/>
        </w:rPr>
        <w:instrText xml:space="preserve"> PAGEREF _Toc154938457 \h </w:instrText>
      </w:r>
      <w:r>
        <w:rPr>
          <w:noProof/>
        </w:rPr>
      </w:r>
      <w:r>
        <w:rPr>
          <w:noProof/>
        </w:rPr>
        <w:fldChar w:fldCharType="separate"/>
      </w:r>
      <w:r>
        <w:rPr>
          <w:noProof/>
        </w:rPr>
        <w:t>160</w:t>
      </w:r>
      <w:r>
        <w:rPr>
          <w:noProof/>
        </w:rPr>
        <w:fldChar w:fldCharType="end"/>
      </w:r>
    </w:p>
    <w:p w14:paraId="2158A9FA" w14:textId="64C5D22E"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10.7.6.2</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Procedures</w:t>
      </w:r>
      <w:r>
        <w:rPr>
          <w:noProof/>
        </w:rPr>
        <w:tab/>
      </w:r>
      <w:r>
        <w:rPr>
          <w:noProof/>
        </w:rPr>
        <w:fldChar w:fldCharType="begin"/>
      </w:r>
      <w:r>
        <w:rPr>
          <w:noProof/>
        </w:rPr>
        <w:instrText xml:space="preserve"> PAGEREF _Toc154938458 \h </w:instrText>
      </w:r>
      <w:r>
        <w:rPr>
          <w:noProof/>
        </w:rPr>
      </w:r>
      <w:r>
        <w:rPr>
          <w:noProof/>
        </w:rPr>
        <w:fldChar w:fldCharType="separate"/>
      </w:r>
      <w:r>
        <w:rPr>
          <w:noProof/>
        </w:rPr>
        <w:t>160</w:t>
      </w:r>
      <w:r>
        <w:rPr>
          <w:noProof/>
        </w:rPr>
        <w:fldChar w:fldCharType="end"/>
      </w:r>
    </w:p>
    <w:p w14:paraId="617D9164" w14:textId="0A089C7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10.7.6.2.1</w:t>
      </w:r>
      <w:r>
        <w:rPr>
          <w:rFonts w:asciiTheme="minorHAnsi" w:eastAsiaTheme="minorEastAsia" w:hAnsiTheme="minorHAnsi" w:cstheme="minorBidi"/>
          <w:noProof/>
          <w:kern w:val="2"/>
          <w:sz w:val="22"/>
          <w:szCs w:val="22"/>
          <w:lang w:eastAsia="en-GB"/>
          <w14:ligatures w14:val="standardContextual"/>
        </w:rPr>
        <w:tab/>
      </w:r>
      <w:r>
        <w:rPr>
          <w:noProof/>
        </w:rPr>
        <w:t>MCPTT private call unannounced transfer</w:t>
      </w:r>
      <w:r>
        <w:rPr>
          <w:noProof/>
        </w:rPr>
        <w:tab/>
      </w:r>
      <w:r>
        <w:rPr>
          <w:noProof/>
        </w:rPr>
        <w:fldChar w:fldCharType="begin"/>
      </w:r>
      <w:r>
        <w:rPr>
          <w:noProof/>
        </w:rPr>
        <w:instrText xml:space="preserve"> PAGEREF _Toc154938459 \h </w:instrText>
      </w:r>
      <w:r>
        <w:rPr>
          <w:noProof/>
        </w:rPr>
      </w:r>
      <w:r>
        <w:rPr>
          <w:noProof/>
        </w:rPr>
        <w:fldChar w:fldCharType="separate"/>
      </w:r>
      <w:r>
        <w:rPr>
          <w:noProof/>
        </w:rPr>
        <w:t>160</w:t>
      </w:r>
      <w:r>
        <w:rPr>
          <w:noProof/>
        </w:rPr>
        <w:fldChar w:fldCharType="end"/>
      </w:r>
    </w:p>
    <w:p w14:paraId="293FA4A9" w14:textId="4D250A85"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10.7.6.2.2</w:t>
      </w:r>
      <w:r>
        <w:rPr>
          <w:rFonts w:asciiTheme="minorHAnsi" w:eastAsiaTheme="minorEastAsia" w:hAnsiTheme="minorHAnsi" w:cstheme="minorBidi"/>
          <w:noProof/>
          <w:kern w:val="2"/>
          <w:sz w:val="22"/>
          <w:szCs w:val="22"/>
          <w:lang w:eastAsia="en-GB"/>
          <w14:ligatures w14:val="standardContextual"/>
        </w:rPr>
        <w:tab/>
      </w:r>
      <w:r>
        <w:rPr>
          <w:noProof/>
        </w:rPr>
        <w:t>MCPTT private call announced transfer</w:t>
      </w:r>
      <w:r>
        <w:rPr>
          <w:noProof/>
        </w:rPr>
        <w:tab/>
      </w:r>
      <w:r>
        <w:rPr>
          <w:noProof/>
        </w:rPr>
        <w:fldChar w:fldCharType="begin"/>
      </w:r>
      <w:r>
        <w:rPr>
          <w:noProof/>
        </w:rPr>
        <w:instrText xml:space="preserve"> PAGEREF _Toc154938460 \h </w:instrText>
      </w:r>
      <w:r>
        <w:rPr>
          <w:noProof/>
        </w:rPr>
      </w:r>
      <w:r>
        <w:rPr>
          <w:noProof/>
        </w:rPr>
        <w:fldChar w:fldCharType="separate"/>
      </w:r>
      <w:r>
        <w:rPr>
          <w:noProof/>
        </w:rPr>
        <w:t>163</w:t>
      </w:r>
      <w:r>
        <w:rPr>
          <w:noProof/>
        </w:rPr>
        <w:fldChar w:fldCharType="end"/>
      </w:r>
    </w:p>
    <w:p w14:paraId="099CC07D" w14:textId="433EB544"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10.8</w:t>
      </w:r>
      <w:r>
        <w:rPr>
          <w:rFonts w:asciiTheme="minorHAnsi" w:eastAsiaTheme="minorEastAsia" w:hAnsiTheme="minorHAnsi" w:cstheme="minorBidi"/>
          <w:noProof/>
          <w:kern w:val="2"/>
          <w:sz w:val="22"/>
          <w:szCs w:val="22"/>
          <w:lang w:eastAsia="en-GB"/>
          <w14:ligatures w14:val="standardContextual"/>
        </w:rPr>
        <w:tab/>
      </w:r>
      <w:r>
        <w:rPr>
          <w:noProof/>
        </w:rPr>
        <w:t>Simultaneous session for MCPTT calls (on-network)</w:t>
      </w:r>
      <w:r>
        <w:rPr>
          <w:noProof/>
        </w:rPr>
        <w:tab/>
      </w:r>
      <w:r>
        <w:rPr>
          <w:noProof/>
        </w:rPr>
        <w:fldChar w:fldCharType="begin"/>
      </w:r>
      <w:r>
        <w:rPr>
          <w:noProof/>
        </w:rPr>
        <w:instrText xml:space="preserve"> PAGEREF _Toc154938461 \h </w:instrText>
      </w:r>
      <w:r>
        <w:rPr>
          <w:noProof/>
        </w:rPr>
      </w:r>
      <w:r>
        <w:rPr>
          <w:noProof/>
        </w:rPr>
        <w:fldChar w:fldCharType="separate"/>
      </w:r>
      <w:r>
        <w:rPr>
          <w:noProof/>
        </w:rPr>
        <w:t>166</w:t>
      </w:r>
      <w:r>
        <w:rPr>
          <w:noProof/>
        </w:rPr>
        <w:fldChar w:fldCharType="end"/>
      </w:r>
    </w:p>
    <w:p w14:paraId="5D912DC3" w14:textId="080841E2"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lang w:eastAsia="x-none"/>
        </w:rPr>
        <w:t>10.8.1</w:t>
      </w:r>
      <w:r>
        <w:rPr>
          <w:rFonts w:asciiTheme="minorHAnsi" w:eastAsiaTheme="minorEastAsia" w:hAnsiTheme="minorHAnsi" w:cstheme="minorBidi"/>
          <w:noProof/>
          <w:kern w:val="2"/>
          <w:sz w:val="22"/>
          <w:szCs w:val="22"/>
          <w:lang w:eastAsia="en-GB"/>
          <w14:ligatures w14:val="standardContextual"/>
        </w:rPr>
        <w:tab/>
      </w:r>
      <w:r>
        <w:rPr>
          <w:noProof/>
          <w:lang w:eastAsia="x-none"/>
        </w:rPr>
        <w:t>General</w:t>
      </w:r>
      <w:r>
        <w:rPr>
          <w:noProof/>
        </w:rPr>
        <w:tab/>
      </w:r>
      <w:r>
        <w:rPr>
          <w:noProof/>
        </w:rPr>
        <w:fldChar w:fldCharType="begin"/>
      </w:r>
      <w:r>
        <w:rPr>
          <w:noProof/>
        </w:rPr>
        <w:instrText xml:space="preserve"> PAGEREF _Toc154938462 \h </w:instrText>
      </w:r>
      <w:r>
        <w:rPr>
          <w:noProof/>
        </w:rPr>
      </w:r>
      <w:r>
        <w:rPr>
          <w:noProof/>
        </w:rPr>
        <w:fldChar w:fldCharType="separate"/>
      </w:r>
      <w:r>
        <w:rPr>
          <w:noProof/>
        </w:rPr>
        <w:t>166</w:t>
      </w:r>
      <w:r>
        <w:rPr>
          <w:noProof/>
        </w:rPr>
        <w:fldChar w:fldCharType="end"/>
      </w:r>
    </w:p>
    <w:p w14:paraId="25956E14" w14:textId="3E7A9D4B"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10.9</w:t>
      </w:r>
      <w:r>
        <w:rPr>
          <w:rFonts w:asciiTheme="minorHAnsi" w:eastAsiaTheme="minorEastAsia" w:hAnsiTheme="minorHAnsi" w:cstheme="minorBidi"/>
          <w:noProof/>
          <w:kern w:val="2"/>
          <w:sz w:val="22"/>
          <w:szCs w:val="22"/>
          <w:lang w:eastAsia="en-GB"/>
          <w14:ligatures w14:val="standardContextual"/>
        </w:rPr>
        <w:tab/>
      </w:r>
      <w:r>
        <w:rPr>
          <w:noProof/>
        </w:rPr>
        <w:t>Floor control</w:t>
      </w:r>
      <w:r>
        <w:rPr>
          <w:noProof/>
        </w:rPr>
        <w:tab/>
      </w:r>
      <w:r>
        <w:rPr>
          <w:noProof/>
        </w:rPr>
        <w:fldChar w:fldCharType="begin"/>
      </w:r>
      <w:r>
        <w:rPr>
          <w:noProof/>
        </w:rPr>
        <w:instrText xml:space="preserve"> PAGEREF _Toc154938463 \h </w:instrText>
      </w:r>
      <w:r>
        <w:rPr>
          <w:noProof/>
        </w:rPr>
      </w:r>
      <w:r>
        <w:rPr>
          <w:noProof/>
        </w:rPr>
        <w:fldChar w:fldCharType="separate"/>
      </w:r>
      <w:r>
        <w:rPr>
          <w:noProof/>
        </w:rPr>
        <w:t>166</w:t>
      </w:r>
      <w:r>
        <w:rPr>
          <w:noProof/>
        </w:rPr>
        <w:fldChar w:fldCharType="end"/>
      </w:r>
    </w:p>
    <w:p w14:paraId="70ACBFBE" w14:textId="3FA9CA2F"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10.9.1</w:t>
      </w:r>
      <w:r>
        <w:rPr>
          <w:rFonts w:asciiTheme="minorHAnsi" w:eastAsiaTheme="minorEastAsia" w:hAnsiTheme="minorHAnsi" w:cstheme="minorBidi"/>
          <w:noProof/>
          <w:kern w:val="2"/>
          <w:sz w:val="22"/>
          <w:szCs w:val="22"/>
          <w:lang w:eastAsia="en-GB"/>
          <w14:ligatures w14:val="standardContextual"/>
        </w:rPr>
        <w:tab/>
      </w:r>
      <w:r>
        <w:rPr>
          <w:noProof/>
        </w:rPr>
        <w:t>Floor control for on-network MCPTT service</w:t>
      </w:r>
      <w:r>
        <w:rPr>
          <w:noProof/>
        </w:rPr>
        <w:tab/>
      </w:r>
      <w:r>
        <w:rPr>
          <w:noProof/>
        </w:rPr>
        <w:fldChar w:fldCharType="begin"/>
      </w:r>
      <w:r>
        <w:rPr>
          <w:noProof/>
        </w:rPr>
        <w:instrText xml:space="preserve"> PAGEREF _Toc154938464 \h </w:instrText>
      </w:r>
      <w:r>
        <w:rPr>
          <w:noProof/>
        </w:rPr>
      </w:r>
      <w:r>
        <w:rPr>
          <w:noProof/>
        </w:rPr>
        <w:fldChar w:fldCharType="separate"/>
      </w:r>
      <w:r>
        <w:rPr>
          <w:noProof/>
        </w:rPr>
        <w:t>166</w:t>
      </w:r>
      <w:r>
        <w:rPr>
          <w:noProof/>
        </w:rPr>
        <w:fldChar w:fldCharType="end"/>
      </w:r>
    </w:p>
    <w:p w14:paraId="2E44CAFE" w14:textId="40258722"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10.9.1.1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_Toc154938465 \h </w:instrText>
      </w:r>
      <w:r>
        <w:rPr>
          <w:noProof/>
        </w:rPr>
      </w:r>
      <w:r>
        <w:rPr>
          <w:noProof/>
        </w:rPr>
        <w:fldChar w:fldCharType="separate"/>
      </w:r>
      <w:r>
        <w:rPr>
          <w:noProof/>
        </w:rPr>
        <w:t>166</w:t>
      </w:r>
      <w:r>
        <w:rPr>
          <w:noProof/>
        </w:rPr>
        <w:fldChar w:fldCharType="end"/>
      </w:r>
    </w:p>
    <w:p w14:paraId="202C4C90" w14:textId="1EC6366D"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10.9.1.2</w:t>
      </w:r>
      <w:r>
        <w:rPr>
          <w:rFonts w:asciiTheme="minorHAnsi" w:eastAsiaTheme="minorEastAsia" w:hAnsiTheme="minorHAnsi" w:cstheme="minorBidi"/>
          <w:noProof/>
          <w:kern w:val="2"/>
          <w:sz w:val="22"/>
          <w:szCs w:val="22"/>
          <w:lang w:eastAsia="en-GB"/>
          <w14:ligatures w14:val="standardContextual"/>
        </w:rPr>
        <w:tab/>
      </w:r>
      <w:r>
        <w:rPr>
          <w:noProof/>
        </w:rPr>
        <w:t>Information flows for floor control for on-network</w:t>
      </w:r>
      <w:r>
        <w:rPr>
          <w:noProof/>
        </w:rPr>
        <w:tab/>
      </w:r>
      <w:r>
        <w:rPr>
          <w:noProof/>
        </w:rPr>
        <w:fldChar w:fldCharType="begin"/>
      </w:r>
      <w:r>
        <w:rPr>
          <w:noProof/>
        </w:rPr>
        <w:instrText xml:space="preserve"> PAGEREF _Toc154938466 \h </w:instrText>
      </w:r>
      <w:r>
        <w:rPr>
          <w:noProof/>
        </w:rPr>
      </w:r>
      <w:r>
        <w:rPr>
          <w:noProof/>
        </w:rPr>
        <w:fldChar w:fldCharType="separate"/>
      </w:r>
      <w:r>
        <w:rPr>
          <w:noProof/>
        </w:rPr>
        <w:t>166</w:t>
      </w:r>
      <w:r>
        <w:rPr>
          <w:noProof/>
        </w:rPr>
        <w:fldChar w:fldCharType="end"/>
      </w:r>
    </w:p>
    <w:p w14:paraId="5E82056E" w14:textId="1902611C"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_Toc154938467 \h </w:instrText>
      </w:r>
      <w:r>
        <w:rPr>
          <w:noProof/>
        </w:rPr>
      </w:r>
      <w:r>
        <w:rPr>
          <w:noProof/>
        </w:rPr>
        <w:fldChar w:fldCharType="separate"/>
      </w:r>
      <w:r>
        <w:rPr>
          <w:noProof/>
        </w:rPr>
        <w:t>166</w:t>
      </w:r>
      <w:r>
        <w:rPr>
          <w:noProof/>
        </w:rPr>
        <w:fldChar w:fldCharType="end"/>
      </w:r>
    </w:p>
    <w:p w14:paraId="3D1733FD" w14:textId="259E2EA6"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10.9.1.2.2</w:t>
      </w:r>
      <w:r>
        <w:rPr>
          <w:rFonts w:asciiTheme="minorHAnsi" w:eastAsiaTheme="minorEastAsia" w:hAnsiTheme="minorHAnsi" w:cstheme="minorBidi"/>
          <w:noProof/>
          <w:kern w:val="2"/>
          <w:sz w:val="22"/>
          <w:szCs w:val="22"/>
          <w:lang w:eastAsia="en-GB"/>
          <w14:ligatures w14:val="standardContextual"/>
        </w:rPr>
        <w:tab/>
      </w:r>
      <w:r>
        <w:rPr>
          <w:noProof/>
        </w:rPr>
        <w:t>Floor request</w:t>
      </w:r>
      <w:r>
        <w:rPr>
          <w:noProof/>
        </w:rPr>
        <w:tab/>
      </w:r>
      <w:r>
        <w:rPr>
          <w:noProof/>
        </w:rPr>
        <w:fldChar w:fldCharType="begin"/>
      </w:r>
      <w:r>
        <w:rPr>
          <w:noProof/>
        </w:rPr>
        <w:instrText xml:space="preserve"> PAGEREF _Toc154938468 \h </w:instrText>
      </w:r>
      <w:r>
        <w:rPr>
          <w:noProof/>
        </w:rPr>
      </w:r>
      <w:r>
        <w:rPr>
          <w:noProof/>
        </w:rPr>
        <w:fldChar w:fldCharType="separate"/>
      </w:r>
      <w:r>
        <w:rPr>
          <w:noProof/>
        </w:rPr>
        <w:t>167</w:t>
      </w:r>
      <w:r>
        <w:rPr>
          <w:noProof/>
        </w:rPr>
        <w:fldChar w:fldCharType="end"/>
      </w:r>
    </w:p>
    <w:p w14:paraId="3E324162" w14:textId="1B5C2B0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10.9.1.2.3</w:t>
      </w:r>
      <w:r>
        <w:rPr>
          <w:rFonts w:asciiTheme="minorHAnsi" w:eastAsiaTheme="minorEastAsia" w:hAnsiTheme="minorHAnsi" w:cstheme="minorBidi"/>
          <w:noProof/>
          <w:kern w:val="2"/>
          <w:sz w:val="22"/>
          <w:szCs w:val="22"/>
          <w:lang w:eastAsia="en-GB"/>
          <w14:ligatures w14:val="standardContextual"/>
        </w:rPr>
        <w:tab/>
      </w:r>
      <w:r>
        <w:rPr>
          <w:noProof/>
        </w:rPr>
        <w:t>Floor granted</w:t>
      </w:r>
      <w:r>
        <w:rPr>
          <w:noProof/>
        </w:rPr>
        <w:tab/>
      </w:r>
      <w:r>
        <w:rPr>
          <w:noProof/>
        </w:rPr>
        <w:fldChar w:fldCharType="begin"/>
      </w:r>
      <w:r>
        <w:rPr>
          <w:noProof/>
        </w:rPr>
        <w:instrText xml:space="preserve"> PAGEREF _Toc154938469 \h </w:instrText>
      </w:r>
      <w:r>
        <w:rPr>
          <w:noProof/>
        </w:rPr>
      </w:r>
      <w:r>
        <w:rPr>
          <w:noProof/>
        </w:rPr>
        <w:fldChar w:fldCharType="separate"/>
      </w:r>
      <w:r>
        <w:rPr>
          <w:noProof/>
        </w:rPr>
        <w:t>167</w:t>
      </w:r>
      <w:r>
        <w:rPr>
          <w:noProof/>
        </w:rPr>
        <w:fldChar w:fldCharType="end"/>
      </w:r>
    </w:p>
    <w:p w14:paraId="29032997" w14:textId="3839949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10.9.1.2.4</w:t>
      </w:r>
      <w:r>
        <w:rPr>
          <w:rFonts w:asciiTheme="minorHAnsi" w:eastAsiaTheme="minorEastAsia" w:hAnsiTheme="minorHAnsi" w:cstheme="minorBidi"/>
          <w:noProof/>
          <w:kern w:val="2"/>
          <w:sz w:val="22"/>
          <w:szCs w:val="22"/>
          <w:lang w:eastAsia="en-GB"/>
          <w14:ligatures w14:val="standardContextual"/>
        </w:rPr>
        <w:tab/>
      </w:r>
      <w:r>
        <w:rPr>
          <w:noProof/>
        </w:rPr>
        <w:t>Floor rejected</w:t>
      </w:r>
      <w:r>
        <w:rPr>
          <w:noProof/>
        </w:rPr>
        <w:tab/>
      </w:r>
      <w:r>
        <w:rPr>
          <w:noProof/>
        </w:rPr>
        <w:fldChar w:fldCharType="begin"/>
      </w:r>
      <w:r>
        <w:rPr>
          <w:noProof/>
        </w:rPr>
        <w:instrText xml:space="preserve"> PAGEREF _Toc154938470 \h </w:instrText>
      </w:r>
      <w:r>
        <w:rPr>
          <w:noProof/>
        </w:rPr>
      </w:r>
      <w:r>
        <w:rPr>
          <w:noProof/>
        </w:rPr>
        <w:fldChar w:fldCharType="separate"/>
      </w:r>
      <w:r>
        <w:rPr>
          <w:noProof/>
        </w:rPr>
        <w:t>167</w:t>
      </w:r>
      <w:r>
        <w:rPr>
          <w:noProof/>
        </w:rPr>
        <w:fldChar w:fldCharType="end"/>
      </w:r>
    </w:p>
    <w:p w14:paraId="795F494A" w14:textId="2F9D2DC5"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10.9.1.2.5</w:t>
      </w:r>
      <w:r>
        <w:rPr>
          <w:rFonts w:asciiTheme="minorHAnsi" w:eastAsiaTheme="minorEastAsia" w:hAnsiTheme="minorHAnsi" w:cstheme="minorBidi"/>
          <w:noProof/>
          <w:kern w:val="2"/>
          <w:sz w:val="22"/>
          <w:szCs w:val="22"/>
          <w:lang w:eastAsia="en-GB"/>
          <w14:ligatures w14:val="standardContextual"/>
        </w:rPr>
        <w:tab/>
      </w:r>
      <w:r>
        <w:rPr>
          <w:noProof/>
        </w:rPr>
        <w:t>Floor request cancel</w:t>
      </w:r>
      <w:r>
        <w:rPr>
          <w:noProof/>
        </w:rPr>
        <w:tab/>
      </w:r>
      <w:r>
        <w:rPr>
          <w:noProof/>
        </w:rPr>
        <w:fldChar w:fldCharType="begin"/>
      </w:r>
      <w:r>
        <w:rPr>
          <w:noProof/>
        </w:rPr>
        <w:instrText xml:space="preserve"> PAGEREF _Toc154938471 \h </w:instrText>
      </w:r>
      <w:r>
        <w:rPr>
          <w:noProof/>
        </w:rPr>
      </w:r>
      <w:r>
        <w:rPr>
          <w:noProof/>
        </w:rPr>
        <w:fldChar w:fldCharType="separate"/>
      </w:r>
      <w:r>
        <w:rPr>
          <w:noProof/>
        </w:rPr>
        <w:t>168</w:t>
      </w:r>
      <w:r>
        <w:rPr>
          <w:noProof/>
        </w:rPr>
        <w:fldChar w:fldCharType="end"/>
      </w:r>
    </w:p>
    <w:p w14:paraId="578B8801" w14:textId="48597BA6"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10.9.1.2.6</w:t>
      </w:r>
      <w:r>
        <w:rPr>
          <w:rFonts w:asciiTheme="minorHAnsi" w:eastAsiaTheme="minorEastAsia" w:hAnsiTheme="minorHAnsi" w:cstheme="minorBidi"/>
          <w:noProof/>
          <w:kern w:val="2"/>
          <w:sz w:val="22"/>
          <w:szCs w:val="22"/>
          <w:lang w:eastAsia="en-GB"/>
          <w14:ligatures w14:val="standardContextual"/>
        </w:rPr>
        <w:tab/>
      </w:r>
      <w:r>
        <w:rPr>
          <w:noProof/>
        </w:rPr>
        <w:t>Floor request cancel response</w:t>
      </w:r>
      <w:r>
        <w:rPr>
          <w:noProof/>
        </w:rPr>
        <w:tab/>
      </w:r>
      <w:r>
        <w:rPr>
          <w:noProof/>
        </w:rPr>
        <w:fldChar w:fldCharType="begin"/>
      </w:r>
      <w:r>
        <w:rPr>
          <w:noProof/>
        </w:rPr>
        <w:instrText xml:space="preserve"> PAGEREF _Toc154938472 \h </w:instrText>
      </w:r>
      <w:r>
        <w:rPr>
          <w:noProof/>
        </w:rPr>
      </w:r>
      <w:r>
        <w:rPr>
          <w:noProof/>
        </w:rPr>
        <w:fldChar w:fldCharType="separate"/>
      </w:r>
      <w:r>
        <w:rPr>
          <w:noProof/>
        </w:rPr>
        <w:t>168</w:t>
      </w:r>
      <w:r>
        <w:rPr>
          <w:noProof/>
        </w:rPr>
        <w:fldChar w:fldCharType="end"/>
      </w:r>
    </w:p>
    <w:p w14:paraId="1EED6C67" w14:textId="2E50B084"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10.9.1.2.7</w:t>
      </w:r>
      <w:r>
        <w:rPr>
          <w:rFonts w:asciiTheme="minorHAnsi" w:eastAsiaTheme="minorEastAsia" w:hAnsiTheme="minorHAnsi" w:cstheme="minorBidi"/>
          <w:noProof/>
          <w:kern w:val="2"/>
          <w:sz w:val="22"/>
          <w:szCs w:val="22"/>
          <w:lang w:eastAsia="en-GB"/>
          <w14:ligatures w14:val="standardContextual"/>
        </w:rPr>
        <w:tab/>
      </w:r>
      <w:r>
        <w:rPr>
          <w:noProof/>
        </w:rPr>
        <w:t>Floor request cancel notify</w:t>
      </w:r>
      <w:r>
        <w:rPr>
          <w:noProof/>
        </w:rPr>
        <w:tab/>
      </w:r>
      <w:r>
        <w:rPr>
          <w:noProof/>
        </w:rPr>
        <w:fldChar w:fldCharType="begin"/>
      </w:r>
      <w:r>
        <w:rPr>
          <w:noProof/>
        </w:rPr>
        <w:instrText xml:space="preserve"> PAGEREF _Toc154938473 \h </w:instrText>
      </w:r>
      <w:r>
        <w:rPr>
          <w:noProof/>
        </w:rPr>
      </w:r>
      <w:r>
        <w:rPr>
          <w:noProof/>
        </w:rPr>
        <w:fldChar w:fldCharType="separate"/>
      </w:r>
      <w:r>
        <w:rPr>
          <w:noProof/>
        </w:rPr>
        <w:t>168</w:t>
      </w:r>
      <w:r>
        <w:rPr>
          <w:noProof/>
        </w:rPr>
        <w:fldChar w:fldCharType="end"/>
      </w:r>
    </w:p>
    <w:p w14:paraId="15645D53" w14:textId="5D43C61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10.9.1.2.8</w:t>
      </w:r>
      <w:r>
        <w:rPr>
          <w:rFonts w:asciiTheme="minorHAnsi" w:eastAsiaTheme="minorEastAsia" w:hAnsiTheme="minorHAnsi" w:cstheme="minorBidi"/>
          <w:noProof/>
          <w:kern w:val="2"/>
          <w:sz w:val="22"/>
          <w:szCs w:val="22"/>
          <w:lang w:eastAsia="en-GB"/>
          <w14:ligatures w14:val="standardContextual"/>
        </w:rPr>
        <w:tab/>
      </w:r>
      <w:r>
        <w:rPr>
          <w:noProof/>
        </w:rPr>
        <w:t>Floor idle</w:t>
      </w:r>
      <w:r>
        <w:rPr>
          <w:noProof/>
        </w:rPr>
        <w:tab/>
      </w:r>
      <w:r>
        <w:rPr>
          <w:noProof/>
        </w:rPr>
        <w:fldChar w:fldCharType="begin"/>
      </w:r>
      <w:r>
        <w:rPr>
          <w:noProof/>
        </w:rPr>
        <w:instrText xml:space="preserve"> PAGEREF _Toc154938474 \h </w:instrText>
      </w:r>
      <w:r>
        <w:rPr>
          <w:noProof/>
        </w:rPr>
      </w:r>
      <w:r>
        <w:rPr>
          <w:noProof/>
        </w:rPr>
        <w:fldChar w:fldCharType="separate"/>
      </w:r>
      <w:r>
        <w:rPr>
          <w:noProof/>
        </w:rPr>
        <w:t>168</w:t>
      </w:r>
      <w:r>
        <w:rPr>
          <w:noProof/>
        </w:rPr>
        <w:fldChar w:fldCharType="end"/>
      </w:r>
    </w:p>
    <w:p w14:paraId="465CEB94" w14:textId="1F079450"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10.9.1.2.9</w:t>
      </w:r>
      <w:r>
        <w:rPr>
          <w:rFonts w:asciiTheme="minorHAnsi" w:eastAsiaTheme="minorEastAsia" w:hAnsiTheme="minorHAnsi" w:cstheme="minorBidi"/>
          <w:noProof/>
          <w:kern w:val="2"/>
          <w:sz w:val="22"/>
          <w:szCs w:val="22"/>
          <w:lang w:eastAsia="en-GB"/>
          <w14:ligatures w14:val="standardContextual"/>
        </w:rPr>
        <w:tab/>
      </w:r>
      <w:r>
        <w:rPr>
          <w:noProof/>
        </w:rPr>
        <w:t>Floor release</w:t>
      </w:r>
      <w:r>
        <w:rPr>
          <w:noProof/>
        </w:rPr>
        <w:tab/>
      </w:r>
      <w:r>
        <w:rPr>
          <w:noProof/>
        </w:rPr>
        <w:fldChar w:fldCharType="begin"/>
      </w:r>
      <w:r>
        <w:rPr>
          <w:noProof/>
        </w:rPr>
        <w:instrText xml:space="preserve"> PAGEREF _Toc154938475 \h </w:instrText>
      </w:r>
      <w:r>
        <w:rPr>
          <w:noProof/>
        </w:rPr>
      </w:r>
      <w:r>
        <w:rPr>
          <w:noProof/>
        </w:rPr>
        <w:fldChar w:fldCharType="separate"/>
      </w:r>
      <w:r>
        <w:rPr>
          <w:noProof/>
        </w:rPr>
        <w:t>169</w:t>
      </w:r>
      <w:r>
        <w:rPr>
          <w:noProof/>
        </w:rPr>
        <w:fldChar w:fldCharType="end"/>
      </w:r>
    </w:p>
    <w:p w14:paraId="75C66FF8" w14:textId="02FE270C"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10.9.1.2.9a</w:t>
      </w:r>
      <w:r>
        <w:rPr>
          <w:rFonts w:asciiTheme="minorHAnsi" w:eastAsiaTheme="minorEastAsia" w:hAnsiTheme="minorHAnsi" w:cstheme="minorBidi"/>
          <w:noProof/>
          <w:kern w:val="2"/>
          <w:sz w:val="22"/>
          <w:szCs w:val="22"/>
          <w:lang w:eastAsia="en-GB"/>
          <w14:ligatures w14:val="standardContextual"/>
        </w:rPr>
        <w:tab/>
      </w:r>
      <w:r>
        <w:rPr>
          <w:noProof/>
        </w:rPr>
        <w:t>Multi-talker floor release</w:t>
      </w:r>
      <w:r>
        <w:rPr>
          <w:noProof/>
        </w:rPr>
        <w:tab/>
      </w:r>
      <w:r>
        <w:rPr>
          <w:noProof/>
        </w:rPr>
        <w:fldChar w:fldCharType="begin"/>
      </w:r>
      <w:r>
        <w:rPr>
          <w:noProof/>
        </w:rPr>
        <w:instrText xml:space="preserve"> PAGEREF _Toc154938476 \h </w:instrText>
      </w:r>
      <w:r>
        <w:rPr>
          <w:noProof/>
        </w:rPr>
      </w:r>
      <w:r>
        <w:rPr>
          <w:noProof/>
        </w:rPr>
        <w:fldChar w:fldCharType="separate"/>
      </w:r>
      <w:r>
        <w:rPr>
          <w:noProof/>
        </w:rPr>
        <w:t>169</w:t>
      </w:r>
      <w:r>
        <w:rPr>
          <w:noProof/>
        </w:rPr>
        <w:fldChar w:fldCharType="end"/>
      </w:r>
    </w:p>
    <w:p w14:paraId="58C269D0" w14:textId="27F9900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10.9.1.2.10</w:t>
      </w:r>
      <w:r>
        <w:rPr>
          <w:rFonts w:asciiTheme="minorHAnsi" w:eastAsiaTheme="minorEastAsia" w:hAnsiTheme="minorHAnsi" w:cstheme="minorBidi"/>
          <w:noProof/>
          <w:kern w:val="2"/>
          <w:sz w:val="22"/>
          <w:szCs w:val="22"/>
          <w:lang w:eastAsia="en-GB"/>
          <w14:ligatures w14:val="standardContextual"/>
        </w:rPr>
        <w:tab/>
      </w:r>
      <w:r>
        <w:rPr>
          <w:noProof/>
        </w:rPr>
        <w:t>Floor taken</w:t>
      </w:r>
      <w:r>
        <w:rPr>
          <w:noProof/>
        </w:rPr>
        <w:tab/>
      </w:r>
      <w:r>
        <w:rPr>
          <w:noProof/>
        </w:rPr>
        <w:fldChar w:fldCharType="begin"/>
      </w:r>
      <w:r>
        <w:rPr>
          <w:noProof/>
        </w:rPr>
        <w:instrText xml:space="preserve"> PAGEREF _Toc154938477 \h </w:instrText>
      </w:r>
      <w:r>
        <w:rPr>
          <w:noProof/>
        </w:rPr>
      </w:r>
      <w:r>
        <w:rPr>
          <w:noProof/>
        </w:rPr>
        <w:fldChar w:fldCharType="separate"/>
      </w:r>
      <w:r>
        <w:rPr>
          <w:noProof/>
        </w:rPr>
        <w:t>169</w:t>
      </w:r>
      <w:r>
        <w:rPr>
          <w:noProof/>
        </w:rPr>
        <w:fldChar w:fldCharType="end"/>
      </w:r>
    </w:p>
    <w:p w14:paraId="35623FFB" w14:textId="7800354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10.9.1.2.10a</w:t>
      </w:r>
      <w:r>
        <w:rPr>
          <w:rFonts w:asciiTheme="minorHAnsi" w:eastAsiaTheme="minorEastAsia" w:hAnsiTheme="minorHAnsi" w:cstheme="minorBidi"/>
          <w:noProof/>
          <w:kern w:val="2"/>
          <w:sz w:val="22"/>
          <w:szCs w:val="22"/>
          <w:lang w:eastAsia="en-GB"/>
          <w14:ligatures w14:val="standardContextual"/>
        </w:rPr>
        <w:tab/>
      </w:r>
      <w:r>
        <w:rPr>
          <w:noProof/>
        </w:rPr>
        <w:t>Multi-talker floor taken</w:t>
      </w:r>
      <w:r>
        <w:rPr>
          <w:noProof/>
        </w:rPr>
        <w:tab/>
      </w:r>
      <w:r>
        <w:rPr>
          <w:noProof/>
        </w:rPr>
        <w:fldChar w:fldCharType="begin"/>
      </w:r>
      <w:r>
        <w:rPr>
          <w:noProof/>
        </w:rPr>
        <w:instrText xml:space="preserve"> PAGEREF _Toc154938478 \h </w:instrText>
      </w:r>
      <w:r>
        <w:rPr>
          <w:noProof/>
        </w:rPr>
      </w:r>
      <w:r>
        <w:rPr>
          <w:noProof/>
        </w:rPr>
        <w:fldChar w:fldCharType="separate"/>
      </w:r>
      <w:r>
        <w:rPr>
          <w:noProof/>
        </w:rPr>
        <w:t>170</w:t>
      </w:r>
      <w:r>
        <w:rPr>
          <w:noProof/>
        </w:rPr>
        <w:fldChar w:fldCharType="end"/>
      </w:r>
    </w:p>
    <w:p w14:paraId="153D5DD9" w14:textId="5E19988B"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10.9.1.2.11</w:t>
      </w:r>
      <w:r>
        <w:rPr>
          <w:rFonts w:asciiTheme="minorHAnsi" w:eastAsiaTheme="minorEastAsia" w:hAnsiTheme="minorHAnsi" w:cstheme="minorBidi"/>
          <w:noProof/>
          <w:kern w:val="2"/>
          <w:sz w:val="22"/>
          <w:szCs w:val="22"/>
          <w:lang w:eastAsia="en-GB"/>
          <w14:ligatures w14:val="standardContextual"/>
        </w:rPr>
        <w:tab/>
      </w:r>
      <w:r>
        <w:rPr>
          <w:noProof/>
        </w:rPr>
        <w:t>Floor revoked</w:t>
      </w:r>
      <w:r>
        <w:rPr>
          <w:noProof/>
        </w:rPr>
        <w:tab/>
      </w:r>
      <w:r>
        <w:rPr>
          <w:noProof/>
        </w:rPr>
        <w:fldChar w:fldCharType="begin"/>
      </w:r>
      <w:r>
        <w:rPr>
          <w:noProof/>
        </w:rPr>
        <w:instrText xml:space="preserve"> PAGEREF _Toc154938479 \h </w:instrText>
      </w:r>
      <w:r>
        <w:rPr>
          <w:noProof/>
        </w:rPr>
      </w:r>
      <w:r>
        <w:rPr>
          <w:noProof/>
        </w:rPr>
        <w:fldChar w:fldCharType="separate"/>
      </w:r>
      <w:r>
        <w:rPr>
          <w:noProof/>
        </w:rPr>
        <w:t>170</w:t>
      </w:r>
      <w:r>
        <w:rPr>
          <w:noProof/>
        </w:rPr>
        <w:fldChar w:fldCharType="end"/>
      </w:r>
    </w:p>
    <w:p w14:paraId="6E460341" w14:textId="2AC2AED0"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10.9.1.2.12</w:t>
      </w:r>
      <w:r>
        <w:rPr>
          <w:rFonts w:asciiTheme="minorHAnsi" w:eastAsiaTheme="minorEastAsia" w:hAnsiTheme="minorHAnsi" w:cstheme="minorBidi"/>
          <w:noProof/>
          <w:kern w:val="2"/>
          <w:sz w:val="22"/>
          <w:szCs w:val="22"/>
          <w:lang w:eastAsia="en-GB"/>
          <w14:ligatures w14:val="standardContextual"/>
        </w:rPr>
        <w:tab/>
      </w:r>
      <w:r>
        <w:rPr>
          <w:noProof/>
        </w:rPr>
        <w:t>Floor acknowledgement</w:t>
      </w:r>
      <w:r>
        <w:rPr>
          <w:noProof/>
        </w:rPr>
        <w:tab/>
      </w:r>
      <w:r>
        <w:rPr>
          <w:noProof/>
        </w:rPr>
        <w:fldChar w:fldCharType="begin"/>
      </w:r>
      <w:r>
        <w:rPr>
          <w:noProof/>
        </w:rPr>
        <w:instrText xml:space="preserve"> PAGEREF _Toc154938480 \h </w:instrText>
      </w:r>
      <w:r>
        <w:rPr>
          <w:noProof/>
        </w:rPr>
      </w:r>
      <w:r>
        <w:rPr>
          <w:noProof/>
        </w:rPr>
        <w:fldChar w:fldCharType="separate"/>
      </w:r>
      <w:r>
        <w:rPr>
          <w:noProof/>
        </w:rPr>
        <w:t>170</w:t>
      </w:r>
      <w:r>
        <w:rPr>
          <w:noProof/>
        </w:rPr>
        <w:fldChar w:fldCharType="end"/>
      </w:r>
    </w:p>
    <w:p w14:paraId="0EF7C203" w14:textId="2D7E82BB"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10.9.1.2.13</w:t>
      </w:r>
      <w:r>
        <w:rPr>
          <w:rFonts w:asciiTheme="minorHAnsi" w:eastAsiaTheme="minorEastAsia" w:hAnsiTheme="minorHAnsi" w:cstheme="minorBidi"/>
          <w:noProof/>
          <w:kern w:val="2"/>
          <w:sz w:val="22"/>
          <w:szCs w:val="22"/>
          <w:lang w:eastAsia="en-GB"/>
          <w14:ligatures w14:val="standardContextual"/>
        </w:rPr>
        <w:tab/>
      </w:r>
      <w:r>
        <w:rPr>
          <w:noProof/>
        </w:rPr>
        <w:t>Queue position request</w:t>
      </w:r>
      <w:r>
        <w:rPr>
          <w:noProof/>
        </w:rPr>
        <w:tab/>
      </w:r>
      <w:r>
        <w:rPr>
          <w:noProof/>
        </w:rPr>
        <w:fldChar w:fldCharType="begin"/>
      </w:r>
      <w:r>
        <w:rPr>
          <w:noProof/>
        </w:rPr>
        <w:instrText xml:space="preserve"> PAGEREF _Toc154938481 \h </w:instrText>
      </w:r>
      <w:r>
        <w:rPr>
          <w:noProof/>
        </w:rPr>
      </w:r>
      <w:r>
        <w:rPr>
          <w:noProof/>
        </w:rPr>
        <w:fldChar w:fldCharType="separate"/>
      </w:r>
      <w:r>
        <w:rPr>
          <w:noProof/>
        </w:rPr>
        <w:t>170</w:t>
      </w:r>
      <w:r>
        <w:rPr>
          <w:noProof/>
        </w:rPr>
        <w:fldChar w:fldCharType="end"/>
      </w:r>
    </w:p>
    <w:p w14:paraId="51DAA80F" w14:textId="60E13D33"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10.9.1.2.14</w:t>
      </w:r>
      <w:r>
        <w:rPr>
          <w:rFonts w:asciiTheme="minorHAnsi" w:eastAsiaTheme="minorEastAsia" w:hAnsiTheme="minorHAnsi" w:cstheme="minorBidi"/>
          <w:noProof/>
          <w:kern w:val="2"/>
          <w:sz w:val="22"/>
          <w:szCs w:val="22"/>
          <w:lang w:eastAsia="en-GB"/>
          <w14:ligatures w14:val="standardContextual"/>
        </w:rPr>
        <w:tab/>
      </w:r>
      <w:r>
        <w:rPr>
          <w:noProof/>
        </w:rPr>
        <w:t>Queue position info</w:t>
      </w:r>
      <w:r>
        <w:rPr>
          <w:noProof/>
        </w:rPr>
        <w:tab/>
      </w:r>
      <w:r>
        <w:rPr>
          <w:noProof/>
        </w:rPr>
        <w:fldChar w:fldCharType="begin"/>
      </w:r>
      <w:r>
        <w:rPr>
          <w:noProof/>
        </w:rPr>
        <w:instrText xml:space="preserve"> PAGEREF _Toc154938482 \h </w:instrText>
      </w:r>
      <w:r>
        <w:rPr>
          <w:noProof/>
        </w:rPr>
      </w:r>
      <w:r>
        <w:rPr>
          <w:noProof/>
        </w:rPr>
        <w:fldChar w:fldCharType="separate"/>
      </w:r>
      <w:r>
        <w:rPr>
          <w:noProof/>
        </w:rPr>
        <w:t>171</w:t>
      </w:r>
      <w:r>
        <w:rPr>
          <w:noProof/>
        </w:rPr>
        <w:fldChar w:fldCharType="end"/>
      </w:r>
    </w:p>
    <w:p w14:paraId="4C6E1F6A" w14:textId="1A32F406"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10.9.1.2.15</w:t>
      </w:r>
      <w:r>
        <w:rPr>
          <w:rFonts w:asciiTheme="minorHAnsi" w:eastAsiaTheme="minorEastAsia" w:hAnsiTheme="minorHAnsi" w:cstheme="minorBidi"/>
          <w:noProof/>
          <w:kern w:val="2"/>
          <w:sz w:val="22"/>
          <w:szCs w:val="22"/>
          <w:lang w:eastAsia="en-GB"/>
          <w14:ligatures w14:val="standardContextual"/>
        </w:rPr>
        <w:tab/>
      </w:r>
      <w:r>
        <w:rPr>
          <w:noProof/>
          <w:lang w:eastAsia="zh-CN"/>
        </w:rPr>
        <w:t>U</w:t>
      </w:r>
      <w:r>
        <w:rPr>
          <w:noProof/>
        </w:rPr>
        <w:t>nicast media stop request</w:t>
      </w:r>
      <w:r>
        <w:rPr>
          <w:noProof/>
        </w:rPr>
        <w:tab/>
      </w:r>
      <w:r>
        <w:rPr>
          <w:noProof/>
        </w:rPr>
        <w:fldChar w:fldCharType="begin"/>
      </w:r>
      <w:r>
        <w:rPr>
          <w:noProof/>
        </w:rPr>
        <w:instrText xml:space="preserve"> PAGEREF _Toc154938483 \h </w:instrText>
      </w:r>
      <w:r>
        <w:rPr>
          <w:noProof/>
        </w:rPr>
      </w:r>
      <w:r>
        <w:rPr>
          <w:noProof/>
        </w:rPr>
        <w:fldChar w:fldCharType="separate"/>
      </w:r>
      <w:r>
        <w:rPr>
          <w:noProof/>
        </w:rPr>
        <w:t>171</w:t>
      </w:r>
      <w:r>
        <w:rPr>
          <w:noProof/>
        </w:rPr>
        <w:fldChar w:fldCharType="end"/>
      </w:r>
    </w:p>
    <w:p w14:paraId="37B808CA" w14:textId="26C6826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10.9.1.2.16</w:t>
      </w:r>
      <w:r>
        <w:rPr>
          <w:rFonts w:asciiTheme="minorHAnsi" w:eastAsiaTheme="minorEastAsia" w:hAnsiTheme="minorHAnsi" w:cstheme="minorBidi"/>
          <w:noProof/>
          <w:kern w:val="2"/>
          <w:sz w:val="22"/>
          <w:szCs w:val="22"/>
          <w:lang w:eastAsia="en-GB"/>
          <w14:ligatures w14:val="standardContextual"/>
        </w:rPr>
        <w:tab/>
      </w:r>
      <w:r>
        <w:rPr>
          <w:noProof/>
        </w:rPr>
        <w:t>Unicast media resume request</w:t>
      </w:r>
      <w:r>
        <w:rPr>
          <w:noProof/>
        </w:rPr>
        <w:tab/>
      </w:r>
      <w:r>
        <w:rPr>
          <w:noProof/>
        </w:rPr>
        <w:fldChar w:fldCharType="begin"/>
      </w:r>
      <w:r>
        <w:rPr>
          <w:noProof/>
        </w:rPr>
        <w:instrText xml:space="preserve"> PAGEREF _Toc154938484 \h </w:instrText>
      </w:r>
      <w:r>
        <w:rPr>
          <w:noProof/>
        </w:rPr>
      </w:r>
      <w:r>
        <w:rPr>
          <w:noProof/>
        </w:rPr>
        <w:fldChar w:fldCharType="separate"/>
      </w:r>
      <w:r>
        <w:rPr>
          <w:noProof/>
        </w:rPr>
        <w:t>171</w:t>
      </w:r>
      <w:r>
        <w:rPr>
          <w:noProof/>
        </w:rPr>
        <w:fldChar w:fldCharType="end"/>
      </w:r>
    </w:p>
    <w:p w14:paraId="2A35FAB6" w14:textId="3CB05784"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10.9.1.3</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Floor control within one MCPTT system</w:t>
      </w:r>
      <w:r>
        <w:rPr>
          <w:noProof/>
        </w:rPr>
        <w:tab/>
      </w:r>
      <w:r>
        <w:rPr>
          <w:noProof/>
        </w:rPr>
        <w:fldChar w:fldCharType="begin"/>
      </w:r>
      <w:r>
        <w:rPr>
          <w:noProof/>
        </w:rPr>
        <w:instrText xml:space="preserve"> PAGEREF _Toc154938485 \h </w:instrText>
      </w:r>
      <w:r>
        <w:rPr>
          <w:noProof/>
        </w:rPr>
      </w:r>
      <w:r>
        <w:rPr>
          <w:noProof/>
        </w:rPr>
        <w:fldChar w:fldCharType="separate"/>
      </w:r>
      <w:r>
        <w:rPr>
          <w:noProof/>
        </w:rPr>
        <w:t>172</w:t>
      </w:r>
      <w:r>
        <w:rPr>
          <w:noProof/>
        </w:rPr>
        <w:fldChar w:fldCharType="end"/>
      </w:r>
    </w:p>
    <w:p w14:paraId="73DFDCF9" w14:textId="140F63D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10.9.1.3.1</w:t>
      </w:r>
      <w:r>
        <w:rPr>
          <w:rFonts w:asciiTheme="minorHAnsi" w:eastAsiaTheme="minorEastAsia" w:hAnsiTheme="minorHAnsi" w:cstheme="minorBidi"/>
          <w:noProof/>
          <w:kern w:val="2"/>
          <w:sz w:val="22"/>
          <w:szCs w:val="22"/>
          <w:lang w:eastAsia="en-GB"/>
          <w14:ligatures w14:val="standardContextual"/>
        </w:rPr>
        <w:tab/>
      </w:r>
      <w:r>
        <w:rPr>
          <w:noProof/>
        </w:rPr>
        <w:t>Floor request, floor granted and floor taken during an MCPTT session</w:t>
      </w:r>
      <w:r>
        <w:rPr>
          <w:noProof/>
        </w:rPr>
        <w:tab/>
      </w:r>
      <w:r>
        <w:rPr>
          <w:noProof/>
        </w:rPr>
        <w:fldChar w:fldCharType="begin"/>
      </w:r>
      <w:r>
        <w:rPr>
          <w:noProof/>
        </w:rPr>
        <w:instrText xml:space="preserve"> PAGEREF _Toc154938486 \h </w:instrText>
      </w:r>
      <w:r>
        <w:rPr>
          <w:noProof/>
        </w:rPr>
      </w:r>
      <w:r>
        <w:rPr>
          <w:noProof/>
        </w:rPr>
        <w:fldChar w:fldCharType="separate"/>
      </w:r>
      <w:r>
        <w:rPr>
          <w:noProof/>
        </w:rPr>
        <w:t>172</w:t>
      </w:r>
      <w:r>
        <w:rPr>
          <w:noProof/>
        </w:rPr>
        <w:fldChar w:fldCharType="end"/>
      </w:r>
    </w:p>
    <w:p w14:paraId="6E2D39E2" w14:textId="302C2E8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10.9.1.3.1a</w:t>
      </w:r>
      <w:r>
        <w:rPr>
          <w:rFonts w:asciiTheme="minorHAnsi" w:eastAsiaTheme="minorEastAsia" w:hAnsiTheme="minorHAnsi" w:cstheme="minorBidi"/>
          <w:noProof/>
          <w:kern w:val="2"/>
          <w:sz w:val="22"/>
          <w:szCs w:val="22"/>
          <w:lang w:eastAsia="en-GB"/>
          <w14:ligatures w14:val="standardContextual"/>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_Toc154938487 \h </w:instrText>
      </w:r>
      <w:r>
        <w:rPr>
          <w:noProof/>
        </w:rPr>
      </w:r>
      <w:r>
        <w:rPr>
          <w:noProof/>
        </w:rPr>
        <w:fldChar w:fldCharType="separate"/>
      </w:r>
      <w:r>
        <w:rPr>
          <w:noProof/>
        </w:rPr>
        <w:t>173</w:t>
      </w:r>
      <w:r>
        <w:rPr>
          <w:noProof/>
        </w:rPr>
        <w:fldChar w:fldCharType="end"/>
      </w:r>
    </w:p>
    <w:p w14:paraId="58129600" w14:textId="4AE9C240"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10.9.1.3.2</w:t>
      </w:r>
      <w:r>
        <w:rPr>
          <w:rFonts w:asciiTheme="minorHAnsi" w:eastAsiaTheme="minorEastAsia" w:hAnsiTheme="minorHAnsi" w:cstheme="minorBidi"/>
          <w:noProof/>
          <w:kern w:val="2"/>
          <w:sz w:val="22"/>
          <w:szCs w:val="22"/>
          <w:lang w:eastAsia="en-GB"/>
          <w14:ligatures w14:val="standardContextual"/>
        </w:rPr>
        <w:tab/>
      </w:r>
      <w:r>
        <w:rPr>
          <w:noProof/>
        </w:rPr>
        <w:t>Floor override</w:t>
      </w:r>
      <w:r>
        <w:rPr>
          <w:noProof/>
        </w:rPr>
        <w:tab/>
      </w:r>
      <w:r>
        <w:rPr>
          <w:noProof/>
        </w:rPr>
        <w:fldChar w:fldCharType="begin"/>
      </w:r>
      <w:r>
        <w:rPr>
          <w:noProof/>
        </w:rPr>
        <w:instrText xml:space="preserve"> PAGEREF _Toc154938488 \h </w:instrText>
      </w:r>
      <w:r>
        <w:rPr>
          <w:noProof/>
        </w:rPr>
      </w:r>
      <w:r>
        <w:rPr>
          <w:noProof/>
        </w:rPr>
        <w:fldChar w:fldCharType="separate"/>
      </w:r>
      <w:r>
        <w:rPr>
          <w:noProof/>
        </w:rPr>
        <w:t>175</w:t>
      </w:r>
      <w:r>
        <w:rPr>
          <w:noProof/>
        </w:rPr>
        <w:fldChar w:fldCharType="end"/>
      </w:r>
    </w:p>
    <w:p w14:paraId="5C11646D" w14:textId="63DAF93F"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lang w:eastAsia="en-GB"/>
        </w:rPr>
        <w:t>10.9.1.3.2.1</w:t>
      </w:r>
      <w:r>
        <w:rPr>
          <w:rFonts w:asciiTheme="minorHAnsi" w:eastAsiaTheme="minorEastAsia" w:hAnsiTheme="minorHAnsi" w:cstheme="minorBidi"/>
          <w:noProof/>
          <w:kern w:val="2"/>
          <w:sz w:val="22"/>
          <w:szCs w:val="22"/>
          <w:lang w:eastAsia="en-GB"/>
          <w14:ligatures w14:val="standardContextual"/>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_Toc154938489 \h </w:instrText>
      </w:r>
      <w:r>
        <w:rPr>
          <w:noProof/>
        </w:rPr>
      </w:r>
      <w:r>
        <w:rPr>
          <w:noProof/>
        </w:rPr>
        <w:fldChar w:fldCharType="separate"/>
      </w:r>
      <w:r>
        <w:rPr>
          <w:noProof/>
        </w:rPr>
        <w:t>175</w:t>
      </w:r>
      <w:r>
        <w:rPr>
          <w:noProof/>
        </w:rPr>
        <w:fldChar w:fldCharType="end"/>
      </w:r>
    </w:p>
    <w:p w14:paraId="22468F0D" w14:textId="323B9C2A"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10.9.1.3.2.2</w:t>
      </w:r>
      <w:r>
        <w:rPr>
          <w:rFonts w:asciiTheme="minorHAnsi" w:eastAsiaTheme="minorEastAsia" w:hAnsiTheme="minorHAnsi" w:cstheme="minorBidi"/>
          <w:noProof/>
          <w:kern w:val="2"/>
          <w:sz w:val="22"/>
          <w:szCs w:val="22"/>
          <w:lang w:eastAsia="en-GB"/>
          <w14:ligatures w14:val="standardContextual"/>
        </w:rPr>
        <w:tab/>
      </w:r>
      <w:r>
        <w:rPr>
          <w:noProof/>
        </w:rPr>
        <w:t>Floor override without using floor revoked during an MCPTT session</w:t>
      </w:r>
      <w:r>
        <w:rPr>
          <w:noProof/>
        </w:rPr>
        <w:tab/>
      </w:r>
      <w:r>
        <w:rPr>
          <w:noProof/>
        </w:rPr>
        <w:fldChar w:fldCharType="begin"/>
      </w:r>
      <w:r>
        <w:rPr>
          <w:noProof/>
        </w:rPr>
        <w:instrText xml:space="preserve"> PAGEREF _Toc154938490 \h </w:instrText>
      </w:r>
      <w:r>
        <w:rPr>
          <w:noProof/>
        </w:rPr>
      </w:r>
      <w:r>
        <w:rPr>
          <w:noProof/>
        </w:rPr>
        <w:fldChar w:fldCharType="separate"/>
      </w:r>
      <w:r>
        <w:rPr>
          <w:noProof/>
        </w:rPr>
        <w:t>176</w:t>
      </w:r>
      <w:r>
        <w:rPr>
          <w:noProof/>
        </w:rPr>
        <w:fldChar w:fldCharType="end"/>
      </w:r>
    </w:p>
    <w:p w14:paraId="07EABD51" w14:textId="09BEF6A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10.9.1.3.2.3</w:t>
      </w:r>
      <w:r>
        <w:rPr>
          <w:rFonts w:asciiTheme="minorHAnsi" w:eastAsiaTheme="minorEastAsia" w:hAnsiTheme="minorHAnsi" w:cstheme="minorBidi"/>
          <w:noProof/>
          <w:kern w:val="2"/>
          <w:sz w:val="22"/>
          <w:szCs w:val="22"/>
          <w:lang w:eastAsia="en-GB"/>
          <w14:ligatures w14:val="standardContextual"/>
        </w:rPr>
        <w:tab/>
      </w:r>
      <w:r>
        <w:rPr>
          <w:noProof/>
        </w:rPr>
        <w:t>Floor override using floor revoked (also floor rejected) during an MCPTT session enhanced with multi-talker control</w:t>
      </w:r>
      <w:r>
        <w:rPr>
          <w:noProof/>
        </w:rPr>
        <w:tab/>
      </w:r>
      <w:r>
        <w:rPr>
          <w:noProof/>
        </w:rPr>
        <w:fldChar w:fldCharType="begin"/>
      </w:r>
      <w:r>
        <w:rPr>
          <w:noProof/>
        </w:rPr>
        <w:instrText xml:space="preserve"> PAGEREF _Toc154938491 \h </w:instrText>
      </w:r>
      <w:r>
        <w:rPr>
          <w:noProof/>
        </w:rPr>
      </w:r>
      <w:r>
        <w:rPr>
          <w:noProof/>
        </w:rPr>
        <w:fldChar w:fldCharType="separate"/>
      </w:r>
      <w:r>
        <w:rPr>
          <w:noProof/>
        </w:rPr>
        <w:t>177</w:t>
      </w:r>
      <w:r>
        <w:rPr>
          <w:noProof/>
        </w:rPr>
        <w:fldChar w:fldCharType="end"/>
      </w:r>
    </w:p>
    <w:p w14:paraId="536D8CDD" w14:textId="4CA6B67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10.9.1.3.2.4</w:t>
      </w:r>
      <w:r>
        <w:rPr>
          <w:rFonts w:asciiTheme="minorHAnsi" w:eastAsiaTheme="minorEastAsia" w:hAnsiTheme="minorHAnsi" w:cstheme="minorBidi"/>
          <w:noProof/>
          <w:kern w:val="2"/>
          <w:sz w:val="22"/>
          <w:szCs w:val="22"/>
          <w:lang w:eastAsia="en-GB"/>
          <w14:ligatures w14:val="standardContextual"/>
        </w:rPr>
        <w:tab/>
      </w:r>
      <w:r>
        <w:rPr>
          <w:noProof/>
        </w:rPr>
        <w:t>Floor release during an MCPTT session enhanced with multi-talker control</w:t>
      </w:r>
      <w:r>
        <w:rPr>
          <w:noProof/>
        </w:rPr>
        <w:tab/>
      </w:r>
      <w:r>
        <w:rPr>
          <w:noProof/>
        </w:rPr>
        <w:fldChar w:fldCharType="begin"/>
      </w:r>
      <w:r>
        <w:rPr>
          <w:noProof/>
        </w:rPr>
        <w:instrText xml:space="preserve"> PAGEREF _Toc154938492 \h </w:instrText>
      </w:r>
      <w:r>
        <w:rPr>
          <w:noProof/>
        </w:rPr>
      </w:r>
      <w:r>
        <w:rPr>
          <w:noProof/>
        </w:rPr>
        <w:fldChar w:fldCharType="separate"/>
      </w:r>
      <w:r>
        <w:rPr>
          <w:noProof/>
        </w:rPr>
        <w:t>179</w:t>
      </w:r>
      <w:r>
        <w:rPr>
          <w:noProof/>
        </w:rPr>
        <w:fldChar w:fldCharType="end"/>
      </w:r>
    </w:p>
    <w:p w14:paraId="2CC1DC38" w14:textId="063B4ECC"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10.9.1.3.3</w:t>
      </w:r>
      <w:r>
        <w:rPr>
          <w:rFonts w:asciiTheme="minorHAnsi" w:eastAsiaTheme="minorEastAsia" w:hAnsiTheme="minorHAnsi" w:cstheme="minorBidi"/>
          <w:noProof/>
          <w:kern w:val="2"/>
          <w:sz w:val="22"/>
          <w:szCs w:val="22"/>
          <w:lang w:eastAsia="en-GB"/>
          <w14:ligatures w14:val="standardContextual"/>
        </w:rPr>
        <w:tab/>
      </w:r>
      <w:r>
        <w:rPr>
          <w:noProof/>
        </w:rPr>
        <w:t>Queue position during an MCPTT session</w:t>
      </w:r>
      <w:r>
        <w:rPr>
          <w:noProof/>
        </w:rPr>
        <w:tab/>
      </w:r>
      <w:r>
        <w:rPr>
          <w:noProof/>
        </w:rPr>
        <w:fldChar w:fldCharType="begin"/>
      </w:r>
      <w:r>
        <w:rPr>
          <w:noProof/>
        </w:rPr>
        <w:instrText xml:space="preserve"> PAGEREF _Toc154938493 \h </w:instrText>
      </w:r>
      <w:r>
        <w:rPr>
          <w:noProof/>
        </w:rPr>
      </w:r>
      <w:r>
        <w:rPr>
          <w:noProof/>
        </w:rPr>
        <w:fldChar w:fldCharType="separate"/>
      </w:r>
      <w:r>
        <w:rPr>
          <w:noProof/>
        </w:rPr>
        <w:t>180</w:t>
      </w:r>
      <w:r>
        <w:rPr>
          <w:noProof/>
        </w:rPr>
        <w:fldChar w:fldCharType="end"/>
      </w:r>
    </w:p>
    <w:p w14:paraId="242A1355" w14:textId="1A7DF5F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w:t>
      </w:r>
      <w:r>
        <w:rPr>
          <w:noProof/>
          <w:lang w:eastAsia="zh-CN"/>
        </w:rPr>
        <w:t>9</w:t>
      </w:r>
      <w:r>
        <w:rPr>
          <w:noProof/>
        </w:rPr>
        <w:t>.1.3.4</w:t>
      </w:r>
      <w:r>
        <w:rPr>
          <w:rFonts w:asciiTheme="minorHAnsi" w:eastAsiaTheme="minorEastAsia" w:hAnsiTheme="minorHAnsi" w:cstheme="minorBidi"/>
          <w:noProof/>
          <w:kern w:val="2"/>
          <w:sz w:val="22"/>
          <w:szCs w:val="22"/>
          <w:lang w:eastAsia="en-GB"/>
          <w14:ligatures w14:val="standardContextual"/>
        </w:rPr>
        <w:tab/>
      </w:r>
      <w:r>
        <w:rPr>
          <w:noProof/>
        </w:rPr>
        <w:t>Floor request cancellation from the floor request queue</w:t>
      </w:r>
      <w:r>
        <w:rPr>
          <w:noProof/>
        </w:rPr>
        <w:tab/>
      </w:r>
      <w:r>
        <w:rPr>
          <w:noProof/>
        </w:rPr>
        <w:fldChar w:fldCharType="begin"/>
      </w:r>
      <w:r>
        <w:rPr>
          <w:noProof/>
        </w:rPr>
        <w:instrText xml:space="preserve"> PAGEREF _Toc154938494 \h </w:instrText>
      </w:r>
      <w:r>
        <w:rPr>
          <w:noProof/>
        </w:rPr>
      </w:r>
      <w:r>
        <w:rPr>
          <w:noProof/>
        </w:rPr>
        <w:fldChar w:fldCharType="separate"/>
      </w:r>
      <w:r>
        <w:rPr>
          <w:noProof/>
        </w:rPr>
        <w:t>181</w:t>
      </w:r>
      <w:r>
        <w:rPr>
          <w:noProof/>
        </w:rPr>
        <w:fldChar w:fldCharType="end"/>
      </w:r>
    </w:p>
    <w:p w14:paraId="7D346630" w14:textId="3369BE15"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9</w:t>
      </w:r>
      <w:r>
        <w:rPr>
          <w:noProof/>
        </w:rPr>
        <w:t>.1.3.4.1</w:t>
      </w:r>
      <w:r>
        <w:rPr>
          <w:rFonts w:asciiTheme="minorHAnsi" w:eastAsiaTheme="minorEastAsia" w:hAnsiTheme="minorHAnsi" w:cstheme="minorBidi"/>
          <w:noProof/>
          <w:kern w:val="2"/>
          <w:sz w:val="22"/>
          <w:szCs w:val="22"/>
          <w:lang w:eastAsia="en-GB"/>
          <w14:ligatures w14:val="standardContextual"/>
        </w:rPr>
        <w:tab/>
      </w:r>
      <w:r>
        <w:rPr>
          <w:noProof/>
        </w:rPr>
        <w:t>Floor request cancellation from the queue – MCPTT user initiated</w:t>
      </w:r>
      <w:r>
        <w:rPr>
          <w:noProof/>
        </w:rPr>
        <w:tab/>
      </w:r>
      <w:r>
        <w:rPr>
          <w:noProof/>
        </w:rPr>
        <w:fldChar w:fldCharType="begin"/>
      </w:r>
      <w:r>
        <w:rPr>
          <w:noProof/>
        </w:rPr>
        <w:instrText xml:space="preserve"> PAGEREF _Toc154938495 \h </w:instrText>
      </w:r>
      <w:r>
        <w:rPr>
          <w:noProof/>
        </w:rPr>
      </w:r>
      <w:r>
        <w:rPr>
          <w:noProof/>
        </w:rPr>
        <w:fldChar w:fldCharType="separate"/>
      </w:r>
      <w:r>
        <w:rPr>
          <w:noProof/>
        </w:rPr>
        <w:t>181</w:t>
      </w:r>
      <w:r>
        <w:rPr>
          <w:noProof/>
        </w:rPr>
        <w:fldChar w:fldCharType="end"/>
      </w:r>
    </w:p>
    <w:p w14:paraId="5E41361F" w14:textId="61D4957D" w:rsidR="002A6C56" w:rsidRDefault="002A6C56">
      <w:pPr>
        <w:pStyle w:val="TOC6"/>
        <w:rPr>
          <w:rFonts w:asciiTheme="minorHAnsi" w:eastAsiaTheme="minorEastAsia" w:hAnsiTheme="minorHAnsi" w:cstheme="minorBidi"/>
          <w:noProof/>
          <w:kern w:val="2"/>
          <w:sz w:val="22"/>
          <w:szCs w:val="22"/>
          <w:lang w:eastAsia="en-GB"/>
          <w14:ligatures w14:val="standardContextual"/>
        </w:rPr>
      </w:pPr>
      <w:r w:rsidRPr="00F57257">
        <w:rPr>
          <w:noProof/>
          <w:lang w:val="en-US"/>
        </w:rPr>
        <w:t>10.</w:t>
      </w:r>
      <w:r w:rsidRPr="00F57257">
        <w:rPr>
          <w:noProof/>
          <w:lang w:val="en-US" w:eastAsia="zh-CN"/>
        </w:rPr>
        <w:t>9</w:t>
      </w:r>
      <w:r w:rsidRPr="00F57257">
        <w:rPr>
          <w:noProof/>
          <w:lang w:val="en-US"/>
        </w:rPr>
        <w:t>.1.3.4.2</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Floor request cancellation from the queue - floor control server initiated</w:t>
      </w:r>
      <w:r>
        <w:rPr>
          <w:noProof/>
        </w:rPr>
        <w:tab/>
      </w:r>
      <w:r>
        <w:rPr>
          <w:noProof/>
        </w:rPr>
        <w:fldChar w:fldCharType="begin"/>
      </w:r>
      <w:r>
        <w:rPr>
          <w:noProof/>
        </w:rPr>
        <w:instrText xml:space="preserve"> PAGEREF _Toc154938496 \h </w:instrText>
      </w:r>
      <w:r>
        <w:rPr>
          <w:noProof/>
        </w:rPr>
      </w:r>
      <w:r>
        <w:rPr>
          <w:noProof/>
        </w:rPr>
        <w:fldChar w:fldCharType="separate"/>
      </w:r>
      <w:r>
        <w:rPr>
          <w:noProof/>
        </w:rPr>
        <w:t>182</w:t>
      </w:r>
      <w:r>
        <w:rPr>
          <w:noProof/>
        </w:rPr>
        <w:fldChar w:fldCharType="end"/>
      </w:r>
    </w:p>
    <w:p w14:paraId="06C638AE" w14:textId="612F0635"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10.9.1.4</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Floor control involving groups from multiple MCPTT systems</w:t>
      </w:r>
      <w:r>
        <w:rPr>
          <w:noProof/>
        </w:rPr>
        <w:tab/>
      </w:r>
      <w:r>
        <w:rPr>
          <w:noProof/>
        </w:rPr>
        <w:fldChar w:fldCharType="begin"/>
      </w:r>
      <w:r>
        <w:rPr>
          <w:noProof/>
        </w:rPr>
        <w:instrText xml:space="preserve"> PAGEREF _Toc154938497 \h </w:instrText>
      </w:r>
      <w:r>
        <w:rPr>
          <w:noProof/>
        </w:rPr>
      </w:r>
      <w:r>
        <w:rPr>
          <w:noProof/>
        </w:rPr>
        <w:fldChar w:fldCharType="separate"/>
      </w:r>
      <w:r>
        <w:rPr>
          <w:noProof/>
        </w:rPr>
        <w:t>184</w:t>
      </w:r>
      <w:r>
        <w:rPr>
          <w:noProof/>
        </w:rPr>
        <w:fldChar w:fldCharType="end"/>
      </w:r>
    </w:p>
    <w:p w14:paraId="7D791086" w14:textId="33B0965D"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sidRPr="00F57257">
        <w:rPr>
          <w:noProof/>
          <w:lang w:val="en-US"/>
        </w:rPr>
        <w:t>10.9.1.4.1</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Partner MCPTT system routes all floor control messages to primary MCPTT system</w:t>
      </w:r>
      <w:r w:rsidRPr="00F57257">
        <w:rPr>
          <w:rFonts w:cs="Arial"/>
          <w:noProof/>
          <w:lang w:val="en-US"/>
        </w:rPr>
        <w:t>'</w:t>
      </w:r>
      <w:r w:rsidRPr="00F57257">
        <w:rPr>
          <w:noProof/>
          <w:lang w:val="en-US"/>
        </w:rPr>
        <w:t>s floor control server</w:t>
      </w:r>
      <w:r>
        <w:rPr>
          <w:noProof/>
        </w:rPr>
        <w:tab/>
      </w:r>
      <w:r>
        <w:rPr>
          <w:noProof/>
        </w:rPr>
        <w:fldChar w:fldCharType="begin"/>
      </w:r>
      <w:r>
        <w:rPr>
          <w:noProof/>
        </w:rPr>
        <w:instrText xml:space="preserve"> PAGEREF _Toc154938498 \h </w:instrText>
      </w:r>
      <w:r>
        <w:rPr>
          <w:noProof/>
        </w:rPr>
      </w:r>
      <w:r>
        <w:rPr>
          <w:noProof/>
        </w:rPr>
        <w:fldChar w:fldCharType="separate"/>
      </w:r>
      <w:r>
        <w:rPr>
          <w:noProof/>
        </w:rPr>
        <w:t>184</w:t>
      </w:r>
      <w:r>
        <w:rPr>
          <w:noProof/>
        </w:rPr>
        <w:fldChar w:fldCharType="end"/>
      </w:r>
    </w:p>
    <w:p w14:paraId="287BD00E" w14:textId="1CACB8A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sidRPr="00F57257">
        <w:rPr>
          <w:noProof/>
          <w:lang w:val="en-US"/>
        </w:rPr>
        <w:t>10.9.1.4.2</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_Toc154938499 \h </w:instrText>
      </w:r>
      <w:r>
        <w:rPr>
          <w:noProof/>
        </w:rPr>
      </w:r>
      <w:r>
        <w:rPr>
          <w:noProof/>
        </w:rPr>
        <w:fldChar w:fldCharType="separate"/>
      </w:r>
      <w:r>
        <w:rPr>
          <w:noProof/>
        </w:rPr>
        <w:t>186</w:t>
      </w:r>
      <w:r>
        <w:rPr>
          <w:noProof/>
        </w:rPr>
        <w:fldChar w:fldCharType="end"/>
      </w:r>
    </w:p>
    <w:p w14:paraId="30E967CD" w14:textId="675A1BAC"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10.9.1.5</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Floor control for audio cut-in enabled group</w:t>
      </w:r>
      <w:r>
        <w:rPr>
          <w:noProof/>
        </w:rPr>
        <w:tab/>
      </w:r>
      <w:r>
        <w:rPr>
          <w:noProof/>
        </w:rPr>
        <w:fldChar w:fldCharType="begin"/>
      </w:r>
      <w:r>
        <w:rPr>
          <w:noProof/>
        </w:rPr>
        <w:instrText xml:space="preserve"> PAGEREF _Toc154938500 \h </w:instrText>
      </w:r>
      <w:r>
        <w:rPr>
          <w:noProof/>
        </w:rPr>
      </w:r>
      <w:r>
        <w:rPr>
          <w:noProof/>
        </w:rPr>
        <w:fldChar w:fldCharType="separate"/>
      </w:r>
      <w:r>
        <w:rPr>
          <w:noProof/>
        </w:rPr>
        <w:t>189</w:t>
      </w:r>
      <w:r>
        <w:rPr>
          <w:noProof/>
        </w:rPr>
        <w:fldChar w:fldCharType="end"/>
      </w:r>
    </w:p>
    <w:p w14:paraId="053FFE97" w14:textId="5FE840AB"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10.9.1.6</w:t>
      </w:r>
      <w:r>
        <w:rPr>
          <w:rFonts w:asciiTheme="minorHAnsi" w:eastAsiaTheme="minorEastAsia" w:hAnsiTheme="minorHAnsi" w:cstheme="minorBidi"/>
          <w:noProof/>
          <w:kern w:val="2"/>
          <w:sz w:val="22"/>
          <w:szCs w:val="22"/>
          <w:lang w:eastAsia="en-GB"/>
          <w14:ligatures w14:val="standardContextual"/>
        </w:rPr>
        <w:tab/>
      </w:r>
      <w:r>
        <w:rPr>
          <w:noProof/>
          <w:lang w:eastAsia="zh-CN"/>
        </w:rPr>
        <w:t>Unicast media stop and resume requests</w:t>
      </w:r>
      <w:r>
        <w:rPr>
          <w:noProof/>
        </w:rPr>
        <w:tab/>
      </w:r>
      <w:r>
        <w:rPr>
          <w:noProof/>
        </w:rPr>
        <w:fldChar w:fldCharType="begin"/>
      </w:r>
      <w:r>
        <w:rPr>
          <w:noProof/>
        </w:rPr>
        <w:instrText xml:space="preserve"> PAGEREF _Toc154938501 \h </w:instrText>
      </w:r>
      <w:r>
        <w:rPr>
          <w:noProof/>
        </w:rPr>
      </w:r>
      <w:r>
        <w:rPr>
          <w:noProof/>
        </w:rPr>
        <w:fldChar w:fldCharType="separate"/>
      </w:r>
      <w:r>
        <w:rPr>
          <w:noProof/>
        </w:rPr>
        <w:t>191</w:t>
      </w:r>
      <w:r>
        <w:rPr>
          <w:noProof/>
        </w:rPr>
        <w:fldChar w:fldCharType="end"/>
      </w:r>
    </w:p>
    <w:p w14:paraId="0316958A" w14:textId="278D2731"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10.9.2</w:t>
      </w:r>
      <w:r>
        <w:rPr>
          <w:rFonts w:asciiTheme="minorHAnsi" w:eastAsiaTheme="minorEastAsia" w:hAnsiTheme="minorHAnsi" w:cstheme="minorBidi"/>
          <w:noProof/>
          <w:kern w:val="2"/>
          <w:sz w:val="22"/>
          <w:szCs w:val="22"/>
          <w:lang w:eastAsia="en-GB"/>
          <w14:ligatures w14:val="standardContextual"/>
        </w:rPr>
        <w:tab/>
      </w:r>
      <w:r>
        <w:rPr>
          <w:noProof/>
        </w:rPr>
        <w:t>Floor control for off-network MCPTT service</w:t>
      </w:r>
      <w:r>
        <w:rPr>
          <w:noProof/>
        </w:rPr>
        <w:tab/>
      </w:r>
      <w:r>
        <w:rPr>
          <w:noProof/>
        </w:rPr>
        <w:fldChar w:fldCharType="begin"/>
      </w:r>
      <w:r>
        <w:rPr>
          <w:noProof/>
        </w:rPr>
        <w:instrText xml:space="preserve"> PAGEREF _Toc154938502 \h </w:instrText>
      </w:r>
      <w:r>
        <w:rPr>
          <w:noProof/>
        </w:rPr>
      </w:r>
      <w:r>
        <w:rPr>
          <w:noProof/>
        </w:rPr>
        <w:fldChar w:fldCharType="separate"/>
      </w:r>
      <w:r>
        <w:rPr>
          <w:noProof/>
        </w:rPr>
        <w:t>193</w:t>
      </w:r>
      <w:r>
        <w:rPr>
          <w:noProof/>
        </w:rPr>
        <w:fldChar w:fldCharType="end"/>
      </w:r>
    </w:p>
    <w:p w14:paraId="147388D5" w14:textId="2B877AE1"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_Toc154938503 \h </w:instrText>
      </w:r>
      <w:r>
        <w:rPr>
          <w:noProof/>
        </w:rPr>
      </w:r>
      <w:r>
        <w:rPr>
          <w:noProof/>
        </w:rPr>
        <w:fldChar w:fldCharType="separate"/>
      </w:r>
      <w:r>
        <w:rPr>
          <w:noProof/>
        </w:rPr>
        <w:t>193</w:t>
      </w:r>
      <w:r>
        <w:rPr>
          <w:noProof/>
        </w:rPr>
        <w:fldChar w:fldCharType="end"/>
      </w:r>
    </w:p>
    <w:p w14:paraId="2F55019D" w14:textId="5DE6FCB3"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10.9.2.2</w:t>
      </w:r>
      <w:r>
        <w:rPr>
          <w:rFonts w:asciiTheme="minorHAnsi" w:eastAsiaTheme="minorEastAsia" w:hAnsiTheme="minorHAnsi" w:cstheme="minorBidi"/>
          <w:noProof/>
          <w:kern w:val="2"/>
          <w:sz w:val="22"/>
          <w:szCs w:val="22"/>
          <w:lang w:eastAsia="en-GB"/>
          <w14:ligatures w14:val="standardContextual"/>
        </w:rPr>
        <w:tab/>
      </w:r>
      <w:r>
        <w:rPr>
          <w:noProof/>
        </w:rPr>
        <w:t>Information flows for floor control for off-network</w:t>
      </w:r>
      <w:r>
        <w:rPr>
          <w:noProof/>
        </w:rPr>
        <w:tab/>
      </w:r>
      <w:r>
        <w:rPr>
          <w:noProof/>
        </w:rPr>
        <w:fldChar w:fldCharType="begin"/>
      </w:r>
      <w:r>
        <w:rPr>
          <w:noProof/>
        </w:rPr>
        <w:instrText xml:space="preserve"> PAGEREF _Toc154938504 \h </w:instrText>
      </w:r>
      <w:r>
        <w:rPr>
          <w:noProof/>
        </w:rPr>
      </w:r>
      <w:r>
        <w:rPr>
          <w:noProof/>
        </w:rPr>
        <w:fldChar w:fldCharType="separate"/>
      </w:r>
      <w:r>
        <w:rPr>
          <w:noProof/>
        </w:rPr>
        <w:t>194</w:t>
      </w:r>
      <w:r>
        <w:rPr>
          <w:noProof/>
        </w:rPr>
        <w:fldChar w:fldCharType="end"/>
      </w:r>
    </w:p>
    <w:p w14:paraId="6B2BB149" w14:textId="05615358"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sidRPr="00F57257">
        <w:rPr>
          <w:rFonts w:cs="Arial"/>
          <w:noProof/>
        </w:rPr>
        <w:t>10.9.2.2.1</w:t>
      </w:r>
      <w:r>
        <w:rPr>
          <w:rFonts w:asciiTheme="minorHAnsi" w:eastAsiaTheme="minorEastAsia" w:hAnsiTheme="minorHAnsi" w:cstheme="minorBidi"/>
          <w:noProof/>
          <w:kern w:val="2"/>
          <w:sz w:val="22"/>
          <w:szCs w:val="22"/>
          <w:lang w:eastAsia="en-GB"/>
          <w14:ligatures w14:val="standardContextual"/>
        </w:rPr>
        <w:tab/>
      </w:r>
      <w:r w:rsidRPr="00F57257">
        <w:rPr>
          <w:rFonts w:cs="Arial"/>
          <w:noProof/>
        </w:rPr>
        <w:t>General</w:t>
      </w:r>
      <w:r>
        <w:rPr>
          <w:noProof/>
        </w:rPr>
        <w:tab/>
      </w:r>
      <w:r>
        <w:rPr>
          <w:noProof/>
        </w:rPr>
        <w:fldChar w:fldCharType="begin"/>
      </w:r>
      <w:r>
        <w:rPr>
          <w:noProof/>
        </w:rPr>
        <w:instrText xml:space="preserve"> PAGEREF _Toc154938505 \h </w:instrText>
      </w:r>
      <w:r>
        <w:rPr>
          <w:noProof/>
        </w:rPr>
      </w:r>
      <w:r>
        <w:rPr>
          <w:noProof/>
        </w:rPr>
        <w:fldChar w:fldCharType="separate"/>
      </w:r>
      <w:r>
        <w:rPr>
          <w:noProof/>
        </w:rPr>
        <w:t>194</w:t>
      </w:r>
      <w:r>
        <w:rPr>
          <w:noProof/>
        </w:rPr>
        <w:fldChar w:fldCharType="end"/>
      </w:r>
    </w:p>
    <w:p w14:paraId="063D21C7" w14:textId="5868A653"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10.9.2.2.2</w:t>
      </w:r>
      <w:r>
        <w:rPr>
          <w:rFonts w:asciiTheme="minorHAnsi" w:eastAsiaTheme="minorEastAsia" w:hAnsiTheme="minorHAnsi" w:cstheme="minorBidi"/>
          <w:noProof/>
          <w:kern w:val="2"/>
          <w:sz w:val="22"/>
          <w:szCs w:val="22"/>
          <w:lang w:eastAsia="en-GB"/>
          <w14:ligatures w14:val="standardContextual"/>
        </w:rPr>
        <w:tab/>
      </w:r>
      <w:r>
        <w:rPr>
          <w:noProof/>
        </w:rPr>
        <w:t>Floor granted</w:t>
      </w:r>
      <w:r>
        <w:rPr>
          <w:noProof/>
        </w:rPr>
        <w:tab/>
      </w:r>
      <w:r>
        <w:rPr>
          <w:noProof/>
        </w:rPr>
        <w:fldChar w:fldCharType="begin"/>
      </w:r>
      <w:r>
        <w:rPr>
          <w:noProof/>
        </w:rPr>
        <w:instrText xml:space="preserve"> PAGEREF _Toc154938506 \h </w:instrText>
      </w:r>
      <w:r>
        <w:rPr>
          <w:noProof/>
        </w:rPr>
      </w:r>
      <w:r>
        <w:rPr>
          <w:noProof/>
        </w:rPr>
        <w:fldChar w:fldCharType="separate"/>
      </w:r>
      <w:r>
        <w:rPr>
          <w:noProof/>
        </w:rPr>
        <w:t>194</w:t>
      </w:r>
      <w:r>
        <w:rPr>
          <w:noProof/>
        </w:rPr>
        <w:fldChar w:fldCharType="end"/>
      </w:r>
    </w:p>
    <w:p w14:paraId="72458444" w14:textId="4BB88779"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w:t>
      </w:r>
      <w:r w:rsidRPr="00F57257">
        <w:rPr>
          <w:rFonts w:eastAsia="Malgun Gothic"/>
          <w:noProof/>
          <w:lang w:eastAsia="ko-KR"/>
        </w:rPr>
        <w:t>9.2.3</w:t>
      </w:r>
      <w:r>
        <w:rPr>
          <w:rFonts w:asciiTheme="minorHAnsi" w:eastAsiaTheme="minorEastAsia" w:hAnsiTheme="minorHAnsi" w:cstheme="minorBidi"/>
          <w:noProof/>
          <w:kern w:val="2"/>
          <w:sz w:val="22"/>
          <w:szCs w:val="22"/>
          <w:lang w:eastAsia="en-GB"/>
          <w14:ligatures w14:val="standardContextual"/>
        </w:rPr>
        <w:tab/>
      </w:r>
      <w:r w:rsidRPr="00F57257">
        <w:rPr>
          <w:rFonts w:eastAsia="Malgun Gothic"/>
          <w:noProof/>
          <w:lang w:eastAsia="ko-KR"/>
        </w:rPr>
        <w:t>Floor control during silence</w:t>
      </w:r>
      <w:r>
        <w:rPr>
          <w:noProof/>
        </w:rPr>
        <w:tab/>
      </w:r>
      <w:r>
        <w:rPr>
          <w:noProof/>
        </w:rPr>
        <w:fldChar w:fldCharType="begin"/>
      </w:r>
      <w:r>
        <w:rPr>
          <w:noProof/>
        </w:rPr>
        <w:instrText xml:space="preserve"> PAGEREF _Toc154938507 \h </w:instrText>
      </w:r>
      <w:r>
        <w:rPr>
          <w:noProof/>
        </w:rPr>
      </w:r>
      <w:r>
        <w:rPr>
          <w:noProof/>
        </w:rPr>
        <w:fldChar w:fldCharType="separate"/>
      </w:r>
      <w:r>
        <w:rPr>
          <w:noProof/>
        </w:rPr>
        <w:t>194</w:t>
      </w:r>
      <w:r>
        <w:rPr>
          <w:noProof/>
        </w:rPr>
        <w:fldChar w:fldCharType="end"/>
      </w:r>
    </w:p>
    <w:p w14:paraId="6FF00EA6" w14:textId="100EA0C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10.9.2.3.1</w:t>
      </w:r>
      <w:r>
        <w:rPr>
          <w:rFonts w:asciiTheme="minorHAnsi" w:eastAsiaTheme="minorEastAsia" w:hAnsiTheme="minorHAnsi" w:cstheme="minorBidi"/>
          <w:noProof/>
          <w:kern w:val="2"/>
          <w:sz w:val="22"/>
          <w:szCs w:val="22"/>
          <w:lang w:eastAsia="en-GB"/>
          <w14:ligatures w14:val="standardContextual"/>
        </w:rPr>
        <w:tab/>
      </w:r>
      <w:r>
        <w:rPr>
          <w:noProof/>
        </w:rPr>
        <w:t>Successful floor taken (No floor contention)</w:t>
      </w:r>
      <w:r>
        <w:rPr>
          <w:noProof/>
        </w:rPr>
        <w:tab/>
      </w:r>
      <w:r>
        <w:rPr>
          <w:noProof/>
        </w:rPr>
        <w:fldChar w:fldCharType="begin"/>
      </w:r>
      <w:r>
        <w:rPr>
          <w:noProof/>
        </w:rPr>
        <w:instrText xml:space="preserve"> PAGEREF _Toc154938508 \h </w:instrText>
      </w:r>
      <w:r>
        <w:rPr>
          <w:noProof/>
        </w:rPr>
      </w:r>
      <w:r>
        <w:rPr>
          <w:noProof/>
        </w:rPr>
        <w:fldChar w:fldCharType="separate"/>
      </w:r>
      <w:r>
        <w:rPr>
          <w:noProof/>
        </w:rPr>
        <w:t>194</w:t>
      </w:r>
      <w:r>
        <w:rPr>
          <w:noProof/>
        </w:rPr>
        <w:fldChar w:fldCharType="end"/>
      </w:r>
    </w:p>
    <w:p w14:paraId="676EF083" w14:textId="7E41F460"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rFonts w:eastAsia="Malgun Gothic"/>
          <w:noProof/>
          <w:lang w:eastAsia="ko-KR"/>
        </w:rPr>
        <w:t>10.9.2.4</w:t>
      </w:r>
      <w:r>
        <w:rPr>
          <w:rFonts w:asciiTheme="minorHAnsi" w:eastAsiaTheme="minorEastAsia" w:hAnsiTheme="minorHAnsi" w:cstheme="minorBidi"/>
          <w:noProof/>
          <w:kern w:val="2"/>
          <w:sz w:val="22"/>
          <w:szCs w:val="22"/>
          <w:lang w:eastAsia="en-GB"/>
          <w14:ligatures w14:val="standardContextual"/>
        </w:rPr>
        <w:tab/>
      </w:r>
      <w:r w:rsidRPr="00F57257">
        <w:rPr>
          <w:rFonts w:eastAsia="Malgun Gothic"/>
          <w:noProof/>
          <w:lang w:eastAsia="ko-KR"/>
        </w:rPr>
        <w:t>Simultaneous floor requests</w:t>
      </w:r>
      <w:r>
        <w:rPr>
          <w:noProof/>
        </w:rPr>
        <w:tab/>
      </w:r>
      <w:r>
        <w:rPr>
          <w:noProof/>
        </w:rPr>
        <w:fldChar w:fldCharType="begin"/>
      </w:r>
      <w:r>
        <w:rPr>
          <w:noProof/>
        </w:rPr>
        <w:instrText xml:space="preserve"> PAGEREF _Toc154938509 \h </w:instrText>
      </w:r>
      <w:r>
        <w:rPr>
          <w:noProof/>
        </w:rPr>
      </w:r>
      <w:r>
        <w:rPr>
          <w:noProof/>
        </w:rPr>
        <w:fldChar w:fldCharType="separate"/>
      </w:r>
      <w:r>
        <w:rPr>
          <w:noProof/>
        </w:rPr>
        <w:t>195</w:t>
      </w:r>
      <w:r>
        <w:rPr>
          <w:noProof/>
        </w:rPr>
        <w:fldChar w:fldCharType="end"/>
      </w:r>
    </w:p>
    <w:p w14:paraId="260DB552" w14:textId="38DA2C2C"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10.9.2.5</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Floor request during speaking with queue</w:t>
      </w:r>
      <w:r>
        <w:rPr>
          <w:noProof/>
        </w:rPr>
        <w:tab/>
      </w:r>
      <w:r>
        <w:rPr>
          <w:noProof/>
        </w:rPr>
        <w:fldChar w:fldCharType="begin"/>
      </w:r>
      <w:r>
        <w:rPr>
          <w:noProof/>
        </w:rPr>
        <w:instrText xml:space="preserve"> PAGEREF _Toc154938510 \h </w:instrText>
      </w:r>
      <w:r>
        <w:rPr>
          <w:noProof/>
        </w:rPr>
      </w:r>
      <w:r>
        <w:rPr>
          <w:noProof/>
        </w:rPr>
        <w:fldChar w:fldCharType="separate"/>
      </w:r>
      <w:r>
        <w:rPr>
          <w:noProof/>
        </w:rPr>
        <w:t>196</w:t>
      </w:r>
      <w:r>
        <w:rPr>
          <w:noProof/>
        </w:rPr>
        <w:fldChar w:fldCharType="end"/>
      </w:r>
    </w:p>
    <w:p w14:paraId="76F1DB8F" w14:textId="1E8741D1"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10.9.2.6</w:t>
      </w:r>
      <w:r>
        <w:rPr>
          <w:rFonts w:asciiTheme="minorHAnsi" w:eastAsiaTheme="minorEastAsia" w:hAnsiTheme="minorHAnsi" w:cstheme="minorBidi"/>
          <w:noProof/>
          <w:kern w:val="2"/>
          <w:sz w:val="22"/>
          <w:szCs w:val="22"/>
          <w:lang w:eastAsia="en-GB"/>
          <w14:ligatures w14:val="standardContextual"/>
        </w:rPr>
        <w:tab/>
      </w:r>
      <w:r>
        <w:rPr>
          <w:noProof/>
        </w:rPr>
        <w:t>Floor request during speaking without queue</w:t>
      </w:r>
      <w:r>
        <w:rPr>
          <w:noProof/>
        </w:rPr>
        <w:tab/>
      </w:r>
      <w:r>
        <w:rPr>
          <w:noProof/>
        </w:rPr>
        <w:fldChar w:fldCharType="begin"/>
      </w:r>
      <w:r>
        <w:rPr>
          <w:noProof/>
        </w:rPr>
        <w:instrText xml:space="preserve"> PAGEREF _Toc154938511 \h </w:instrText>
      </w:r>
      <w:r>
        <w:rPr>
          <w:noProof/>
        </w:rPr>
      </w:r>
      <w:r>
        <w:rPr>
          <w:noProof/>
        </w:rPr>
        <w:fldChar w:fldCharType="separate"/>
      </w:r>
      <w:r>
        <w:rPr>
          <w:noProof/>
        </w:rPr>
        <w:t>197</w:t>
      </w:r>
      <w:r>
        <w:rPr>
          <w:noProof/>
        </w:rPr>
        <w:fldChar w:fldCharType="end"/>
      </w:r>
    </w:p>
    <w:p w14:paraId="3780F5CF" w14:textId="712CD61A"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10.9.2.7</w:t>
      </w:r>
      <w:r>
        <w:rPr>
          <w:rFonts w:asciiTheme="minorHAnsi" w:eastAsiaTheme="minorEastAsia" w:hAnsiTheme="minorHAnsi" w:cstheme="minorBidi"/>
          <w:noProof/>
          <w:kern w:val="2"/>
          <w:sz w:val="22"/>
          <w:szCs w:val="22"/>
          <w:lang w:eastAsia="en-GB"/>
          <w14:ligatures w14:val="standardContextual"/>
        </w:rPr>
        <w:tab/>
      </w:r>
      <w:r>
        <w:rPr>
          <w:noProof/>
        </w:rPr>
        <w:t>Override</w:t>
      </w:r>
      <w:r>
        <w:rPr>
          <w:noProof/>
        </w:rPr>
        <w:tab/>
      </w:r>
      <w:r>
        <w:rPr>
          <w:noProof/>
        </w:rPr>
        <w:fldChar w:fldCharType="begin"/>
      </w:r>
      <w:r>
        <w:rPr>
          <w:noProof/>
        </w:rPr>
        <w:instrText xml:space="preserve"> PAGEREF _Toc154938512 \h </w:instrText>
      </w:r>
      <w:r>
        <w:rPr>
          <w:noProof/>
        </w:rPr>
      </w:r>
      <w:r>
        <w:rPr>
          <w:noProof/>
        </w:rPr>
        <w:fldChar w:fldCharType="separate"/>
      </w:r>
      <w:r>
        <w:rPr>
          <w:noProof/>
        </w:rPr>
        <w:t>198</w:t>
      </w:r>
      <w:r>
        <w:rPr>
          <w:noProof/>
        </w:rPr>
        <w:fldChar w:fldCharType="end"/>
      </w:r>
    </w:p>
    <w:p w14:paraId="6962DF96" w14:textId="758C03D0"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10.9.2.8</w:t>
      </w:r>
      <w:r>
        <w:rPr>
          <w:rFonts w:asciiTheme="minorHAnsi" w:eastAsiaTheme="minorEastAsia" w:hAnsiTheme="minorHAnsi" w:cstheme="minorBidi"/>
          <w:noProof/>
          <w:kern w:val="2"/>
          <w:sz w:val="22"/>
          <w:szCs w:val="22"/>
          <w:lang w:eastAsia="en-GB"/>
          <w14:ligatures w14:val="standardContextual"/>
        </w:rPr>
        <w:tab/>
      </w:r>
      <w:r>
        <w:rPr>
          <w:noProof/>
        </w:rPr>
        <w:t>Floor queue status</w:t>
      </w:r>
      <w:r>
        <w:rPr>
          <w:noProof/>
        </w:rPr>
        <w:tab/>
      </w:r>
      <w:r>
        <w:rPr>
          <w:noProof/>
        </w:rPr>
        <w:fldChar w:fldCharType="begin"/>
      </w:r>
      <w:r>
        <w:rPr>
          <w:noProof/>
        </w:rPr>
        <w:instrText xml:space="preserve"> PAGEREF _Toc154938513 \h </w:instrText>
      </w:r>
      <w:r>
        <w:rPr>
          <w:noProof/>
        </w:rPr>
      </w:r>
      <w:r>
        <w:rPr>
          <w:noProof/>
        </w:rPr>
        <w:fldChar w:fldCharType="separate"/>
      </w:r>
      <w:r>
        <w:rPr>
          <w:noProof/>
        </w:rPr>
        <w:t>199</w:t>
      </w:r>
      <w:r>
        <w:rPr>
          <w:noProof/>
        </w:rPr>
        <w:fldChar w:fldCharType="end"/>
      </w:r>
    </w:p>
    <w:p w14:paraId="11287215" w14:textId="21968A5A"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_Toc154938514 \h </w:instrText>
      </w:r>
      <w:r>
        <w:rPr>
          <w:noProof/>
        </w:rPr>
      </w:r>
      <w:r>
        <w:rPr>
          <w:noProof/>
        </w:rPr>
        <w:fldChar w:fldCharType="separate"/>
      </w:r>
      <w:r>
        <w:rPr>
          <w:noProof/>
        </w:rPr>
        <w:t>200</w:t>
      </w:r>
      <w:r>
        <w:rPr>
          <w:noProof/>
        </w:rPr>
        <w:fldChar w:fldCharType="end"/>
      </w:r>
    </w:p>
    <w:p w14:paraId="57AD5B61" w14:textId="7AA334FB"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10.10.1</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_Toc154938515 \h </w:instrText>
      </w:r>
      <w:r>
        <w:rPr>
          <w:noProof/>
        </w:rPr>
      </w:r>
      <w:r>
        <w:rPr>
          <w:noProof/>
        </w:rPr>
        <w:fldChar w:fldCharType="separate"/>
      </w:r>
      <w:r>
        <w:rPr>
          <w:noProof/>
        </w:rPr>
        <w:t>200</w:t>
      </w:r>
      <w:r>
        <w:rPr>
          <w:noProof/>
        </w:rPr>
        <w:fldChar w:fldCharType="end"/>
      </w:r>
    </w:p>
    <w:p w14:paraId="30978A95" w14:textId="054F635E"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10.10.1.1</w:t>
      </w:r>
      <w:r>
        <w:rPr>
          <w:rFonts w:asciiTheme="minorHAnsi" w:eastAsiaTheme="minorEastAsia" w:hAnsiTheme="minorHAnsi" w:cstheme="minorBidi"/>
          <w:noProof/>
          <w:kern w:val="2"/>
          <w:sz w:val="22"/>
          <w:szCs w:val="22"/>
          <w:lang w:eastAsia="en-GB"/>
          <w14:ligatures w14:val="standardContextual"/>
        </w:rPr>
        <w:tab/>
      </w:r>
      <w:r>
        <w:rPr>
          <w:noProof/>
        </w:rPr>
        <w:t>MapGroupToBearer</w:t>
      </w:r>
      <w:r>
        <w:rPr>
          <w:noProof/>
        </w:rPr>
        <w:tab/>
      </w:r>
      <w:r>
        <w:rPr>
          <w:noProof/>
        </w:rPr>
        <w:fldChar w:fldCharType="begin"/>
      </w:r>
      <w:r>
        <w:rPr>
          <w:noProof/>
        </w:rPr>
        <w:instrText xml:space="preserve"> PAGEREF _Toc154938516 \h </w:instrText>
      </w:r>
      <w:r>
        <w:rPr>
          <w:noProof/>
        </w:rPr>
      </w:r>
      <w:r>
        <w:rPr>
          <w:noProof/>
        </w:rPr>
        <w:fldChar w:fldCharType="separate"/>
      </w:r>
      <w:r>
        <w:rPr>
          <w:noProof/>
        </w:rPr>
        <w:t>200</w:t>
      </w:r>
      <w:r>
        <w:rPr>
          <w:noProof/>
        </w:rPr>
        <w:fldChar w:fldCharType="end"/>
      </w:r>
    </w:p>
    <w:p w14:paraId="40AC30A6" w14:textId="3D59294A"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10.10.1.2</w:t>
      </w:r>
      <w:r>
        <w:rPr>
          <w:rFonts w:asciiTheme="minorHAnsi" w:eastAsiaTheme="minorEastAsia" w:hAnsiTheme="minorHAnsi" w:cstheme="minorBidi"/>
          <w:noProof/>
          <w:kern w:val="2"/>
          <w:sz w:val="22"/>
          <w:szCs w:val="22"/>
          <w:lang w:eastAsia="en-GB"/>
          <w14:ligatures w14:val="standardContextual"/>
        </w:rPr>
        <w:tab/>
      </w:r>
      <w:r>
        <w:rPr>
          <w:noProof/>
        </w:rPr>
        <w:t>UnmapGroupFromBearer</w:t>
      </w:r>
      <w:r>
        <w:rPr>
          <w:noProof/>
        </w:rPr>
        <w:tab/>
      </w:r>
      <w:r>
        <w:rPr>
          <w:noProof/>
        </w:rPr>
        <w:fldChar w:fldCharType="begin"/>
      </w:r>
      <w:r>
        <w:rPr>
          <w:noProof/>
        </w:rPr>
        <w:instrText xml:space="preserve"> PAGEREF _Toc154938517 \h </w:instrText>
      </w:r>
      <w:r>
        <w:rPr>
          <w:noProof/>
        </w:rPr>
      </w:r>
      <w:r>
        <w:rPr>
          <w:noProof/>
        </w:rPr>
        <w:fldChar w:fldCharType="separate"/>
      </w:r>
      <w:r>
        <w:rPr>
          <w:noProof/>
        </w:rPr>
        <w:t>201</w:t>
      </w:r>
      <w:r>
        <w:rPr>
          <w:noProof/>
        </w:rPr>
        <w:fldChar w:fldCharType="end"/>
      </w:r>
    </w:p>
    <w:p w14:paraId="28D324D3" w14:textId="1DA97CFB"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10.10.1.3</w:t>
      </w:r>
      <w:r>
        <w:rPr>
          <w:rFonts w:asciiTheme="minorHAnsi" w:eastAsiaTheme="minorEastAsia" w:hAnsiTheme="minorHAnsi" w:cstheme="minorBidi"/>
          <w:noProof/>
          <w:kern w:val="2"/>
          <w:sz w:val="22"/>
          <w:szCs w:val="22"/>
          <w:lang w:eastAsia="en-GB"/>
          <w14:ligatures w14:val="standardContextual"/>
        </w:rPr>
        <w:tab/>
      </w:r>
      <w:r>
        <w:rPr>
          <w:noProof/>
        </w:rPr>
        <w:t>Application paging</w:t>
      </w:r>
      <w:r>
        <w:rPr>
          <w:noProof/>
        </w:rPr>
        <w:tab/>
      </w:r>
      <w:r>
        <w:rPr>
          <w:noProof/>
        </w:rPr>
        <w:fldChar w:fldCharType="begin"/>
      </w:r>
      <w:r>
        <w:rPr>
          <w:noProof/>
        </w:rPr>
        <w:instrText xml:space="preserve"> PAGEREF _Toc154938518 \h </w:instrText>
      </w:r>
      <w:r>
        <w:rPr>
          <w:noProof/>
        </w:rPr>
      </w:r>
      <w:r>
        <w:rPr>
          <w:noProof/>
        </w:rPr>
        <w:fldChar w:fldCharType="separate"/>
      </w:r>
      <w:r>
        <w:rPr>
          <w:noProof/>
        </w:rPr>
        <w:t>201</w:t>
      </w:r>
      <w:r>
        <w:rPr>
          <w:noProof/>
        </w:rPr>
        <w:fldChar w:fldCharType="end"/>
      </w:r>
    </w:p>
    <w:p w14:paraId="4738884C" w14:textId="3E940DD4"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sidRPr="00F57257">
        <w:rPr>
          <w:noProof/>
          <w:lang w:val="nl-NL" w:eastAsia="zh-CN"/>
        </w:rPr>
        <w:t>10.10.2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_Toc154938519 \h </w:instrText>
      </w:r>
      <w:r>
        <w:rPr>
          <w:noProof/>
        </w:rPr>
      </w:r>
      <w:r>
        <w:rPr>
          <w:noProof/>
        </w:rPr>
        <w:fldChar w:fldCharType="separate"/>
      </w:r>
      <w:r>
        <w:rPr>
          <w:noProof/>
        </w:rPr>
        <w:t>201</w:t>
      </w:r>
      <w:r>
        <w:rPr>
          <w:noProof/>
        </w:rPr>
        <w:fldChar w:fldCharType="end"/>
      </w:r>
    </w:p>
    <w:p w14:paraId="5ED196B0" w14:textId="468FAA07"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sidRPr="00F57257">
        <w:rPr>
          <w:noProof/>
          <w:lang w:val="nl-NL" w:eastAsia="zh-CN"/>
        </w:rPr>
        <w:t>10.10.3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_Toc154938520 \h </w:instrText>
      </w:r>
      <w:r>
        <w:rPr>
          <w:noProof/>
        </w:rPr>
      </w:r>
      <w:r>
        <w:rPr>
          <w:noProof/>
        </w:rPr>
        <w:fldChar w:fldCharType="separate"/>
      </w:r>
      <w:r>
        <w:rPr>
          <w:noProof/>
        </w:rPr>
        <w:t>201</w:t>
      </w:r>
      <w:r>
        <w:rPr>
          <w:noProof/>
        </w:rPr>
        <w:fldChar w:fldCharType="end"/>
      </w:r>
    </w:p>
    <w:p w14:paraId="298EB7EE" w14:textId="69CE3EC7"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sidRPr="00F57257">
        <w:rPr>
          <w:noProof/>
          <w:lang w:val="en-US"/>
        </w:rPr>
        <w:t>10.10.4</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Call connect and disconnect over MBMS</w:t>
      </w:r>
      <w:r>
        <w:rPr>
          <w:noProof/>
        </w:rPr>
        <w:tab/>
      </w:r>
      <w:r>
        <w:rPr>
          <w:noProof/>
        </w:rPr>
        <w:fldChar w:fldCharType="begin"/>
      </w:r>
      <w:r>
        <w:rPr>
          <w:noProof/>
        </w:rPr>
        <w:instrText xml:space="preserve"> PAGEREF _Toc154938521 \h </w:instrText>
      </w:r>
      <w:r>
        <w:rPr>
          <w:noProof/>
        </w:rPr>
      </w:r>
      <w:r>
        <w:rPr>
          <w:noProof/>
        </w:rPr>
        <w:fldChar w:fldCharType="separate"/>
      </w:r>
      <w:r>
        <w:rPr>
          <w:noProof/>
        </w:rPr>
        <w:t>202</w:t>
      </w:r>
      <w:r>
        <w:rPr>
          <w:noProof/>
        </w:rPr>
        <w:fldChar w:fldCharType="end"/>
      </w:r>
    </w:p>
    <w:p w14:paraId="6332DEB4" w14:textId="234AED61"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10.10.4.1</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General</w:t>
      </w:r>
      <w:r>
        <w:rPr>
          <w:noProof/>
        </w:rPr>
        <w:tab/>
      </w:r>
      <w:r>
        <w:rPr>
          <w:noProof/>
        </w:rPr>
        <w:fldChar w:fldCharType="begin"/>
      </w:r>
      <w:r>
        <w:rPr>
          <w:noProof/>
        </w:rPr>
        <w:instrText xml:space="preserve"> PAGEREF _Toc154938522 \h </w:instrText>
      </w:r>
      <w:r>
        <w:rPr>
          <w:noProof/>
        </w:rPr>
      </w:r>
      <w:r>
        <w:rPr>
          <w:noProof/>
        </w:rPr>
        <w:fldChar w:fldCharType="separate"/>
      </w:r>
      <w:r>
        <w:rPr>
          <w:noProof/>
        </w:rPr>
        <w:t>202</w:t>
      </w:r>
      <w:r>
        <w:rPr>
          <w:noProof/>
        </w:rPr>
        <w:fldChar w:fldCharType="end"/>
      </w:r>
    </w:p>
    <w:p w14:paraId="319696E7" w14:textId="351ED884"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10.10.4.2</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Procedure</w:t>
      </w:r>
      <w:r>
        <w:rPr>
          <w:noProof/>
        </w:rPr>
        <w:tab/>
      </w:r>
      <w:r>
        <w:rPr>
          <w:noProof/>
        </w:rPr>
        <w:fldChar w:fldCharType="begin"/>
      </w:r>
      <w:r>
        <w:rPr>
          <w:noProof/>
        </w:rPr>
        <w:instrText xml:space="preserve"> PAGEREF _Toc154938523 \h </w:instrText>
      </w:r>
      <w:r>
        <w:rPr>
          <w:noProof/>
        </w:rPr>
      </w:r>
      <w:r>
        <w:rPr>
          <w:noProof/>
        </w:rPr>
        <w:fldChar w:fldCharType="separate"/>
      </w:r>
      <w:r>
        <w:rPr>
          <w:noProof/>
        </w:rPr>
        <w:t>202</w:t>
      </w:r>
      <w:r>
        <w:rPr>
          <w:noProof/>
        </w:rPr>
        <w:fldChar w:fldCharType="end"/>
      </w:r>
    </w:p>
    <w:p w14:paraId="7927EAE4" w14:textId="43911AF7"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sidRPr="00F57257">
        <w:rPr>
          <w:noProof/>
          <w:lang w:val="en-US"/>
        </w:rPr>
        <w:t>10.10.4.2.1</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Call connect over MBMS</w:t>
      </w:r>
      <w:r>
        <w:rPr>
          <w:noProof/>
        </w:rPr>
        <w:tab/>
      </w:r>
      <w:r>
        <w:rPr>
          <w:noProof/>
        </w:rPr>
        <w:fldChar w:fldCharType="begin"/>
      </w:r>
      <w:r>
        <w:rPr>
          <w:noProof/>
        </w:rPr>
        <w:instrText xml:space="preserve"> PAGEREF _Toc154938524 \h </w:instrText>
      </w:r>
      <w:r>
        <w:rPr>
          <w:noProof/>
        </w:rPr>
      </w:r>
      <w:r>
        <w:rPr>
          <w:noProof/>
        </w:rPr>
        <w:fldChar w:fldCharType="separate"/>
      </w:r>
      <w:r>
        <w:rPr>
          <w:noProof/>
        </w:rPr>
        <w:t>202</w:t>
      </w:r>
      <w:r>
        <w:rPr>
          <w:noProof/>
        </w:rPr>
        <w:fldChar w:fldCharType="end"/>
      </w:r>
    </w:p>
    <w:p w14:paraId="0B6B17E7" w14:textId="1FA11660"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sidRPr="00F57257">
        <w:rPr>
          <w:noProof/>
          <w:lang w:val="en-US"/>
        </w:rPr>
        <w:t>10.10.4.2.2</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Call disconnect over MBMS</w:t>
      </w:r>
      <w:r>
        <w:rPr>
          <w:noProof/>
        </w:rPr>
        <w:tab/>
      </w:r>
      <w:r>
        <w:rPr>
          <w:noProof/>
        </w:rPr>
        <w:fldChar w:fldCharType="begin"/>
      </w:r>
      <w:r>
        <w:rPr>
          <w:noProof/>
        </w:rPr>
        <w:instrText xml:space="preserve"> PAGEREF _Toc154938525 \h </w:instrText>
      </w:r>
      <w:r>
        <w:rPr>
          <w:noProof/>
        </w:rPr>
      </w:r>
      <w:r>
        <w:rPr>
          <w:noProof/>
        </w:rPr>
        <w:fldChar w:fldCharType="separate"/>
      </w:r>
      <w:r>
        <w:rPr>
          <w:noProof/>
        </w:rPr>
        <w:t>203</w:t>
      </w:r>
      <w:r>
        <w:rPr>
          <w:noProof/>
        </w:rPr>
        <w:fldChar w:fldCharType="end"/>
      </w:r>
    </w:p>
    <w:p w14:paraId="2680C220" w14:textId="3326FBC6"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sidRPr="00F57257">
        <w:rPr>
          <w:noProof/>
          <w:lang w:val="nl-NL" w:eastAsia="zh-CN"/>
        </w:rPr>
        <w:t>10.10.5</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_Toc154938526 \h </w:instrText>
      </w:r>
      <w:r>
        <w:rPr>
          <w:noProof/>
        </w:rPr>
      </w:r>
      <w:r>
        <w:rPr>
          <w:noProof/>
        </w:rPr>
        <w:fldChar w:fldCharType="separate"/>
      </w:r>
      <w:r>
        <w:rPr>
          <w:noProof/>
        </w:rPr>
        <w:t>204</w:t>
      </w:r>
      <w:r>
        <w:rPr>
          <w:noProof/>
        </w:rPr>
        <w:fldChar w:fldCharType="end"/>
      </w:r>
    </w:p>
    <w:p w14:paraId="34A40ADC" w14:textId="12A9B706"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10.10.6</w:t>
      </w:r>
      <w:r>
        <w:rPr>
          <w:rFonts w:asciiTheme="minorHAnsi" w:eastAsiaTheme="minorEastAsia" w:hAnsiTheme="minorHAnsi" w:cstheme="minorBidi"/>
          <w:noProof/>
          <w:kern w:val="2"/>
          <w:sz w:val="22"/>
          <w:szCs w:val="22"/>
          <w:lang w:eastAsia="en-GB"/>
          <w14:ligatures w14:val="standardContextual"/>
        </w:rPr>
        <w:tab/>
      </w:r>
      <w:r>
        <w:rPr>
          <w:noProof/>
        </w:rPr>
        <w:t>Enhanced MCPTT group call setup procedure with MBMS bearer</w:t>
      </w:r>
      <w:r>
        <w:rPr>
          <w:noProof/>
        </w:rPr>
        <w:tab/>
      </w:r>
      <w:r>
        <w:rPr>
          <w:noProof/>
        </w:rPr>
        <w:fldChar w:fldCharType="begin"/>
      </w:r>
      <w:r>
        <w:rPr>
          <w:noProof/>
        </w:rPr>
        <w:instrText xml:space="preserve"> PAGEREF _Toc154938527 \h </w:instrText>
      </w:r>
      <w:r>
        <w:rPr>
          <w:noProof/>
        </w:rPr>
      </w:r>
      <w:r>
        <w:rPr>
          <w:noProof/>
        </w:rPr>
        <w:fldChar w:fldCharType="separate"/>
      </w:r>
      <w:r>
        <w:rPr>
          <w:noProof/>
        </w:rPr>
        <w:t>204</w:t>
      </w:r>
      <w:r>
        <w:rPr>
          <w:noProof/>
        </w:rPr>
        <w:fldChar w:fldCharType="end"/>
      </w:r>
    </w:p>
    <w:p w14:paraId="14416D78" w14:textId="24790DF7"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10.10.6.1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_Toc154938528 \h </w:instrText>
      </w:r>
      <w:r>
        <w:rPr>
          <w:noProof/>
        </w:rPr>
      </w:r>
      <w:r>
        <w:rPr>
          <w:noProof/>
        </w:rPr>
        <w:fldChar w:fldCharType="separate"/>
      </w:r>
      <w:r>
        <w:rPr>
          <w:noProof/>
        </w:rPr>
        <w:t>204</w:t>
      </w:r>
      <w:r>
        <w:rPr>
          <w:noProof/>
        </w:rPr>
        <w:fldChar w:fldCharType="end"/>
      </w:r>
    </w:p>
    <w:p w14:paraId="2D115C60" w14:textId="74F5EA48"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10.10.6.2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_Toc154938529 \h </w:instrText>
      </w:r>
      <w:r>
        <w:rPr>
          <w:noProof/>
        </w:rPr>
      </w:r>
      <w:r>
        <w:rPr>
          <w:noProof/>
        </w:rPr>
        <w:fldChar w:fldCharType="separate"/>
      </w:r>
      <w:r>
        <w:rPr>
          <w:noProof/>
        </w:rPr>
        <w:t>205</w:t>
      </w:r>
      <w:r>
        <w:rPr>
          <w:noProof/>
        </w:rPr>
        <w:fldChar w:fldCharType="end"/>
      </w:r>
    </w:p>
    <w:p w14:paraId="0E11A92B" w14:textId="771D1DB5"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MCPTT resource management (on-network)</w:t>
      </w:r>
      <w:r>
        <w:rPr>
          <w:noProof/>
        </w:rPr>
        <w:tab/>
      </w:r>
      <w:r>
        <w:rPr>
          <w:noProof/>
        </w:rPr>
        <w:fldChar w:fldCharType="begin"/>
      </w:r>
      <w:r>
        <w:rPr>
          <w:noProof/>
        </w:rPr>
        <w:instrText xml:space="preserve"> PAGEREF _Toc154938530 \h </w:instrText>
      </w:r>
      <w:r>
        <w:rPr>
          <w:noProof/>
        </w:rPr>
      </w:r>
      <w:r>
        <w:rPr>
          <w:noProof/>
        </w:rPr>
        <w:fldChar w:fldCharType="separate"/>
      </w:r>
      <w:r>
        <w:rPr>
          <w:noProof/>
        </w:rPr>
        <w:t>206</w:t>
      </w:r>
      <w:r>
        <w:rPr>
          <w:noProof/>
        </w:rPr>
        <w:fldChar w:fldCharType="end"/>
      </w:r>
    </w:p>
    <w:p w14:paraId="56938560" w14:textId="5241612B"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_Toc154938531 \h </w:instrText>
      </w:r>
      <w:r>
        <w:rPr>
          <w:noProof/>
        </w:rPr>
      </w:r>
      <w:r>
        <w:rPr>
          <w:noProof/>
        </w:rPr>
        <w:fldChar w:fldCharType="separate"/>
      </w:r>
      <w:r>
        <w:rPr>
          <w:noProof/>
        </w:rPr>
        <w:t>206</w:t>
      </w:r>
      <w:r>
        <w:rPr>
          <w:noProof/>
        </w:rPr>
        <w:fldChar w:fldCharType="end"/>
      </w:r>
    </w:p>
    <w:p w14:paraId="74709AE6" w14:textId="5C58D1CF"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w:t>
      </w:r>
      <w:r>
        <w:rPr>
          <w:noProof/>
        </w:rPr>
        <w:tab/>
      </w:r>
      <w:r>
        <w:rPr>
          <w:noProof/>
        </w:rPr>
        <w:fldChar w:fldCharType="begin"/>
      </w:r>
      <w:r>
        <w:rPr>
          <w:noProof/>
        </w:rPr>
        <w:instrText xml:space="preserve"> PAGEREF _Toc154938532 \h </w:instrText>
      </w:r>
      <w:r>
        <w:rPr>
          <w:noProof/>
        </w:rPr>
      </w:r>
      <w:r>
        <w:rPr>
          <w:noProof/>
        </w:rPr>
        <w:fldChar w:fldCharType="separate"/>
      </w:r>
      <w:r>
        <w:rPr>
          <w:noProof/>
        </w:rPr>
        <w:t>206</w:t>
      </w:r>
      <w:r>
        <w:rPr>
          <w:noProof/>
        </w:rPr>
        <w:fldChar w:fldCharType="end"/>
      </w:r>
    </w:p>
    <w:p w14:paraId="1EF36065" w14:textId="36C04917"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10.11.3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_Toc154938533 \h </w:instrText>
      </w:r>
      <w:r>
        <w:rPr>
          <w:noProof/>
        </w:rPr>
      </w:r>
      <w:r>
        <w:rPr>
          <w:noProof/>
        </w:rPr>
        <w:fldChar w:fldCharType="separate"/>
      </w:r>
      <w:r>
        <w:rPr>
          <w:noProof/>
        </w:rPr>
        <w:t>206</w:t>
      </w:r>
      <w:r>
        <w:rPr>
          <w:noProof/>
        </w:rPr>
        <w:fldChar w:fldCharType="end"/>
      </w:r>
    </w:p>
    <w:p w14:paraId="79C5B976" w14:textId="179F0A2F"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_Toc154938534 \h </w:instrText>
      </w:r>
      <w:r>
        <w:rPr>
          <w:noProof/>
        </w:rPr>
      </w:r>
      <w:r>
        <w:rPr>
          <w:noProof/>
        </w:rPr>
        <w:fldChar w:fldCharType="separate"/>
      </w:r>
      <w:r>
        <w:rPr>
          <w:noProof/>
        </w:rPr>
        <w:t>206</w:t>
      </w:r>
      <w:r>
        <w:rPr>
          <w:noProof/>
        </w:rPr>
        <w:fldChar w:fldCharType="end"/>
      </w:r>
    </w:p>
    <w:p w14:paraId="3168DB9B" w14:textId="66892A15"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_Toc154938535 \h </w:instrText>
      </w:r>
      <w:r>
        <w:rPr>
          <w:noProof/>
        </w:rPr>
      </w:r>
      <w:r>
        <w:rPr>
          <w:noProof/>
        </w:rPr>
        <w:fldChar w:fldCharType="separate"/>
      </w:r>
      <w:r>
        <w:rPr>
          <w:noProof/>
        </w:rPr>
        <w:t>206</w:t>
      </w:r>
      <w:r>
        <w:rPr>
          <w:noProof/>
        </w:rPr>
        <w:fldChar w:fldCharType="end"/>
      </w:r>
    </w:p>
    <w:p w14:paraId="1EBD86FA" w14:textId="1E69FA8F"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_Toc154938536 \h </w:instrText>
      </w:r>
      <w:r>
        <w:rPr>
          <w:noProof/>
        </w:rPr>
      </w:r>
      <w:r>
        <w:rPr>
          <w:noProof/>
        </w:rPr>
        <w:fldChar w:fldCharType="separate"/>
      </w:r>
      <w:r>
        <w:rPr>
          <w:noProof/>
        </w:rPr>
        <w:t>206</w:t>
      </w:r>
      <w:r>
        <w:rPr>
          <w:noProof/>
        </w:rPr>
        <w:fldChar w:fldCharType="end"/>
      </w:r>
    </w:p>
    <w:p w14:paraId="67EFEB1A" w14:textId="543C7579"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_Toc154938537 \h </w:instrText>
      </w:r>
      <w:r>
        <w:rPr>
          <w:noProof/>
        </w:rPr>
      </w:r>
      <w:r>
        <w:rPr>
          <w:noProof/>
        </w:rPr>
        <w:fldChar w:fldCharType="separate"/>
      </w:r>
      <w:r>
        <w:rPr>
          <w:noProof/>
        </w:rPr>
        <w:t>206</w:t>
      </w:r>
      <w:r>
        <w:rPr>
          <w:noProof/>
        </w:rPr>
        <w:fldChar w:fldCharType="end"/>
      </w:r>
    </w:p>
    <w:p w14:paraId="7A1B2CD1" w14:textId="1A057301"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MCPTT media plane transmissions with partner MCPTT systems (on-network)</w:t>
      </w:r>
      <w:r>
        <w:rPr>
          <w:noProof/>
        </w:rPr>
        <w:tab/>
      </w:r>
      <w:r>
        <w:rPr>
          <w:noProof/>
        </w:rPr>
        <w:fldChar w:fldCharType="begin"/>
      </w:r>
      <w:r>
        <w:rPr>
          <w:noProof/>
        </w:rPr>
        <w:instrText xml:space="preserve"> PAGEREF _Toc154938538 \h </w:instrText>
      </w:r>
      <w:r>
        <w:rPr>
          <w:noProof/>
        </w:rPr>
      </w:r>
      <w:r>
        <w:rPr>
          <w:noProof/>
        </w:rPr>
        <w:fldChar w:fldCharType="separate"/>
      </w:r>
      <w:r>
        <w:rPr>
          <w:noProof/>
        </w:rPr>
        <w:t>206</w:t>
      </w:r>
      <w:r>
        <w:rPr>
          <w:noProof/>
        </w:rPr>
        <w:fldChar w:fldCharType="end"/>
      </w:r>
    </w:p>
    <w:p w14:paraId="7F934F19" w14:textId="435BF967"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Location information (on-network)</w:t>
      </w:r>
      <w:r>
        <w:rPr>
          <w:noProof/>
        </w:rPr>
        <w:tab/>
      </w:r>
      <w:r>
        <w:rPr>
          <w:noProof/>
        </w:rPr>
        <w:fldChar w:fldCharType="begin"/>
      </w:r>
      <w:r>
        <w:rPr>
          <w:noProof/>
        </w:rPr>
        <w:instrText xml:space="preserve"> PAGEREF _Toc154938539 \h </w:instrText>
      </w:r>
      <w:r>
        <w:rPr>
          <w:noProof/>
        </w:rPr>
      </w:r>
      <w:r>
        <w:rPr>
          <w:noProof/>
        </w:rPr>
        <w:fldChar w:fldCharType="separate"/>
      </w:r>
      <w:r>
        <w:rPr>
          <w:noProof/>
        </w:rPr>
        <w:t>208</w:t>
      </w:r>
      <w:r>
        <w:rPr>
          <w:noProof/>
        </w:rPr>
        <w:fldChar w:fldCharType="end"/>
      </w:r>
    </w:p>
    <w:p w14:paraId="514E77FA" w14:textId="3251973E"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Ambient listening call</w:t>
      </w:r>
      <w:r>
        <w:rPr>
          <w:noProof/>
        </w:rPr>
        <w:tab/>
      </w:r>
      <w:r>
        <w:rPr>
          <w:noProof/>
        </w:rPr>
        <w:fldChar w:fldCharType="begin"/>
      </w:r>
      <w:r>
        <w:rPr>
          <w:noProof/>
        </w:rPr>
        <w:instrText xml:space="preserve"> PAGEREF _Toc154938540 \h </w:instrText>
      </w:r>
      <w:r>
        <w:rPr>
          <w:noProof/>
        </w:rPr>
      </w:r>
      <w:r>
        <w:rPr>
          <w:noProof/>
        </w:rPr>
        <w:fldChar w:fldCharType="separate"/>
      </w:r>
      <w:r>
        <w:rPr>
          <w:noProof/>
        </w:rPr>
        <w:t>208</w:t>
      </w:r>
      <w:r>
        <w:rPr>
          <w:noProof/>
        </w:rPr>
        <w:fldChar w:fldCharType="end"/>
      </w:r>
    </w:p>
    <w:p w14:paraId="4A5DA270" w14:textId="0A8041BA"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_Toc154938541 \h </w:instrText>
      </w:r>
      <w:r>
        <w:rPr>
          <w:noProof/>
        </w:rPr>
      </w:r>
      <w:r>
        <w:rPr>
          <w:noProof/>
        </w:rPr>
        <w:fldChar w:fldCharType="separate"/>
      </w:r>
      <w:r>
        <w:rPr>
          <w:noProof/>
        </w:rPr>
        <w:t>208</w:t>
      </w:r>
      <w:r>
        <w:rPr>
          <w:noProof/>
        </w:rPr>
        <w:fldChar w:fldCharType="end"/>
      </w:r>
    </w:p>
    <w:p w14:paraId="052D7CC1" w14:textId="4E1F3F6C"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Information flows for ambient listening call</w:t>
      </w:r>
      <w:r>
        <w:rPr>
          <w:noProof/>
        </w:rPr>
        <w:tab/>
      </w:r>
      <w:r>
        <w:rPr>
          <w:noProof/>
        </w:rPr>
        <w:fldChar w:fldCharType="begin"/>
      </w:r>
      <w:r>
        <w:rPr>
          <w:noProof/>
        </w:rPr>
        <w:instrText xml:space="preserve"> PAGEREF _Toc154938542 \h </w:instrText>
      </w:r>
      <w:r>
        <w:rPr>
          <w:noProof/>
        </w:rPr>
      </w:r>
      <w:r>
        <w:rPr>
          <w:noProof/>
        </w:rPr>
        <w:fldChar w:fldCharType="separate"/>
      </w:r>
      <w:r>
        <w:rPr>
          <w:noProof/>
        </w:rPr>
        <w:t>208</w:t>
      </w:r>
      <w:r>
        <w:rPr>
          <w:noProof/>
        </w:rPr>
        <w:fldChar w:fldCharType="end"/>
      </w:r>
    </w:p>
    <w:p w14:paraId="3D17B854" w14:textId="13E47CB5"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rFonts w:cs="Arial"/>
          <w:noProof/>
        </w:rPr>
        <w:t>10.14.2.1</w:t>
      </w:r>
      <w:r>
        <w:rPr>
          <w:rFonts w:asciiTheme="minorHAnsi" w:eastAsiaTheme="minorEastAsia" w:hAnsiTheme="minorHAnsi" w:cstheme="minorBidi"/>
          <w:noProof/>
          <w:kern w:val="2"/>
          <w:sz w:val="22"/>
          <w:szCs w:val="22"/>
          <w:lang w:eastAsia="en-GB"/>
          <w14:ligatures w14:val="standardContextual"/>
        </w:rPr>
        <w:tab/>
      </w:r>
      <w:r w:rsidRPr="00F57257">
        <w:rPr>
          <w:rFonts w:cs="Arial"/>
          <w:noProof/>
        </w:rPr>
        <w:t>Ambient listening call request</w:t>
      </w:r>
      <w:r>
        <w:rPr>
          <w:noProof/>
        </w:rPr>
        <w:tab/>
      </w:r>
      <w:r>
        <w:rPr>
          <w:noProof/>
        </w:rPr>
        <w:fldChar w:fldCharType="begin"/>
      </w:r>
      <w:r>
        <w:rPr>
          <w:noProof/>
        </w:rPr>
        <w:instrText xml:space="preserve"> PAGEREF _Toc154938543 \h </w:instrText>
      </w:r>
      <w:r>
        <w:rPr>
          <w:noProof/>
        </w:rPr>
      </w:r>
      <w:r>
        <w:rPr>
          <w:noProof/>
        </w:rPr>
        <w:fldChar w:fldCharType="separate"/>
      </w:r>
      <w:r>
        <w:rPr>
          <w:noProof/>
        </w:rPr>
        <w:t>208</w:t>
      </w:r>
      <w:r>
        <w:rPr>
          <w:noProof/>
        </w:rPr>
        <w:fldChar w:fldCharType="end"/>
      </w:r>
    </w:p>
    <w:p w14:paraId="52073B8B" w14:textId="27BF41B3"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rFonts w:cs="Arial"/>
          <w:noProof/>
        </w:rPr>
        <w:t>10.14.2.2</w:t>
      </w:r>
      <w:r>
        <w:rPr>
          <w:rFonts w:asciiTheme="minorHAnsi" w:eastAsiaTheme="minorEastAsia" w:hAnsiTheme="minorHAnsi" w:cstheme="minorBidi"/>
          <w:noProof/>
          <w:kern w:val="2"/>
          <w:sz w:val="22"/>
          <w:szCs w:val="22"/>
          <w:lang w:eastAsia="en-GB"/>
          <w14:ligatures w14:val="standardContextual"/>
        </w:rPr>
        <w:tab/>
      </w:r>
      <w:r w:rsidRPr="00F57257">
        <w:rPr>
          <w:rFonts w:cs="Arial"/>
          <w:noProof/>
        </w:rPr>
        <w:t>Ambient listening call response</w:t>
      </w:r>
      <w:r>
        <w:rPr>
          <w:noProof/>
        </w:rPr>
        <w:tab/>
      </w:r>
      <w:r>
        <w:rPr>
          <w:noProof/>
        </w:rPr>
        <w:fldChar w:fldCharType="begin"/>
      </w:r>
      <w:r>
        <w:rPr>
          <w:noProof/>
        </w:rPr>
        <w:instrText xml:space="preserve"> PAGEREF _Toc154938544 \h </w:instrText>
      </w:r>
      <w:r>
        <w:rPr>
          <w:noProof/>
        </w:rPr>
      </w:r>
      <w:r>
        <w:rPr>
          <w:noProof/>
        </w:rPr>
        <w:fldChar w:fldCharType="separate"/>
      </w:r>
      <w:r>
        <w:rPr>
          <w:noProof/>
        </w:rPr>
        <w:t>209</w:t>
      </w:r>
      <w:r>
        <w:rPr>
          <w:noProof/>
        </w:rPr>
        <w:fldChar w:fldCharType="end"/>
      </w:r>
    </w:p>
    <w:p w14:paraId="7A8412D8" w14:textId="508797AF"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rFonts w:cs="Arial"/>
          <w:noProof/>
        </w:rPr>
        <w:t>10.14.2.3</w:t>
      </w:r>
      <w:r>
        <w:rPr>
          <w:rFonts w:asciiTheme="minorHAnsi" w:eastAsiaTheme="minorEastAsia" w:hAnsiTheme="minorHAnsi" w:cstheme="minorBidi"/>
          <w:noProof/>
          <w:kern w:val="2"/>
          <w:sz w:val="22"/>
          <w:szCs w:val="22"/>
          <w:lang w:eastAsia="en-GB"/>
          <w14:ligatures w14:val="standardContextual"/>
        </w:rPr>
        <w:tab/>
      </w:r>
      <w:r w:rsidRPr="00F57257">
        <w:rPr>
          <w:rFonts w:cs="Arial"/>
          <w:noProof/>
        </w:rPr>
        <w:t>Ambient listening call release request</w:t>
      </w:r>
      <w:r>
        <w:rPr>
          <w:noProof/>
        </w:rPr>
        <w:tab/>
      </w:r>
      <w:r>
        <w:rPr>
          <w:noProof/>
        </w:rPr>
        <w:fldChar w:fldCharType="begin"/>
      </w:r>
      <w:r>
        <w:rPr>
          <w:noProof/>
        </w:rPr>
        <w:instrText xml:space="preserve"> PAGEREF _Toc154938545 \h </w:instrText>
      </w:r>
      <w:r>
        <w:rPr>
          <w:noProof/>
        </w:rPr>
      </w:r>
      <w:r>
        <w:rPr>
          <w:noProof/>
        </w:rPr>
        <w:fldChar w:fldCharType="separate"/>
      </w:r>
      <w:r>
        <w:rPr>
          <w:noProof/>
        </w:rPr>
        <w:t>209</w:t>
      </w:r>
      <w:r>
        <w:rPr>
          <w:noProof/>
        </w:rPr>
        <w:fldChar w:fldCharType="end"/>
      </w:r>
    </w:p>
    <w:p w14:paraId="37D3D005" w14:textId="101475AB"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rFonts w:cs="Arial"/>
          <w:noProof/>
        </w:rPr>
        <w:t>10.14.2.4</w:t>
      </w:r>
      <w:r>
        <w:rPr>
          <w:rFonts w:asciiTheme="minorHAnsi" w:eastAsiaTheme="minorEastAsia" w:hAnsiTheme="minorHAnsi" w:cstheme="minorBidi"/>
          <w:noProof/>
          <w:kern w:val="2"/>
          <w:sz w:val="22"/>
          <w:szCs w:val="22"/>
          <w:lang w:eastAsia="en-GB"/>
          <w14:ligatures w14:val="standardContextual"/>
        </w:rPr>
        <w:tab/>
      </w:r>
      <w:r w:rsidRPr="00F57257">
        <w:rPr>
          <w:rFonts w:cs="Arial"/>
          <w:noProof/>
        </w:rPr>
        <w:t>Ambient listening call release response</w:t>
      </w:r>
      <w:r>
        <w:rPr>
          <w:noProof/>
        </w:rPr>
        <w:tab/>
      </w:r>
      <w:r>
        <w:rPr>
          <w:noProof/>
        </w:rPr>
        <w:fldChar w:fldCharType="begin"/>
      </w:r>
      <w:r>
        <w:rPr>
          <w:noProof/>
        </w:rPr>
        <w:instrText xml:space="preserve"> PAGEREF _Toc154938546 \h </w:instrText>
      </w:r>
      <w:r>
        <w:rPr>
          <w:noProof/>
        </w:rPr>
      </w:r>
      <w:r>
        <w:rPr>
          <w:noProof/>
        </w:rPr>
        <w:fldChar w:fldCharType="separate"/>
      </w:r>
      <w:r>
        <w:rPr>
          <w:noProof/>
        </w:rPr>
        <w:t>209</w:t>
      </w:r>
      <w:r>
        <w:rPr>
          <w:noProof/>
        </w:rPr>
        <w:fldChar w:fldCharType="end"/>
      </w:r>
    </w:p>
    <w:p w14:paraId="53E02ADA" w14:textId="01624C4B"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rFonts w:cs="Arial"/>
          <w:noProof/>
        </w:rPr>
        <w:t>10.14.2.</w:t>
      </w:r>
      <w:r w:rsidRPr="00F57257">
        <w:rPr>
          <w:rFonts w:cs="Arial"/>
          <w:noProof/>
          <w:lang w:eastAsia="zh-CN"/>
        </w:rPr>
        <w:t>5</w:t>
      </w:r>
      <w:r>
        <w:rPr>
          <w:rFonts w:asciiTheme="minorHAnsi" w:eastAsiaTheme="minorEastAsia" w:hAnsiTheme="minorHAnsi" w:cstheme="minorBidi"/>
          <w:noProof/>
          <w:kern w:val="2"/>
          <w:sz w:val="22"/>
          <w:szCs w:val="22"/>
          <w:lang w:eastAsia="en-GB"/>
          <w14:ligatures w14:val="standardContextual"/>
        </w:rPr>
        <w:tab/>
      </w:r>
      <w:r w:rsidRPr="00F57257">
        <w:rPr>
          <w:rFonts w:cs="Arial"/>
          <w:noProof/>
        </w:rPr>
        <w:t xml:space="preserve">Ambient listening call release </w:t>
      </w:r>
      <w:r w:rsidRPr="00F57257">
        <w:rPr>
          <w:rFonts w:cs="Arial"/>
          <w:noProof/>
          <w:lang w:eastAsia="zh-CN"/>
        </w:rPr>
        <w:t>notification</w:t>
      </w:r>
      <w:r>
        <w:rPr>
          <w:noProof/>
        </w:rPr>
        <w:tab/>
      </w:r>
      <w:r>
        <w:rPr>
          <w:noProof/>
        </w:rPr>
        <w:fldChar w:fldCharType="begin"/>
      </w:r>
      <w:r>
        <w:rPr>
          <w:noProof/>
        </w:rPr>
        <w:instrText xml:space="preserve"> PAGEREF _Toc154938547 \h </w:instrText>
      </w:r>
      <w:r>
        <w:rPr>
          <w:noProof/>
        </w:rPr>
      </w:r>
      <w:r>
        <w:rPr>
          <w:noProof/>
        </w:rPr>
        <w:fldChar w:fldCharType="separate"/>
      </w:r>
      <w:r>
        <w:rPr>
          <w:noProof/>
        </w:rPr>
        <w:t>210</w:t>
      </w:r>
      <w:r>
        <w:rPr>
          <w:noProof/>
        </w:rPr>
        <w:fldChar w:fldCharType="end"/>
      </w:r>
    </w:p>
    <w:p w14:paraId="59D8E1A2" w14:textId="7DE2CC6A"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Ambient listening call procedures</w:t>
      </w:r>
      <w:r>
        <w:rPr>
          <w:noProof/>
        </w:rPr>
        <w:tab/>
      </w:r>
      <w:r>
        <w:rPr>
          <w:noProof/>
        </w:rPr>
        <w:fldChar w:fldCharType="begin"/>
      </w:r>
      <w:r>
        <w:rPr>
          <w:noProof/>
        </w:rPr>
        <w:instrText xml:space="preserve"> PAGEREF _Toc154938548 \h </w:instrText>
      </w:r>
      <w:r>
        <w:rPr>
          <w:noProof/>
        </w:rPr>
      </w:r>
      <w:r>
        <w:rPr>
          <w:noProof/>
        </w:rPr>
        <w:fldChar w:fldCharType="separate"/>
      </w:r>
      <w:r>
        <w:rPr>
          <w:noProof/>
        </w:rPr>
        <w:t>210</w:t>
      </w:r>
      <w:r>
        <w:rPr>
          <w:noProof/>
        </w:rPr>
        <w:fldChar w:fldCharType="end"/>
      </w:r>
    </w:p>
    <w:p w14:paraId="7054E807" w14:textId="6D3C6C21"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14.3.1</w:t>
      </w:r>
      <w:r>
        <w:rPr>
          <w:rFonts w:asciiTheme="minorHAnsi" w:eastAsiaTheme="minorEastAsia" w:hAnsiTheme="minorHAnsi" w:cstheme="minorBidi"/>
          <w:noProof/>
          <w:kern w:val="2"/>
          <w:sz w:val="22"/>
          <w:szCs w:val="22"/>
          <w:lang w:eastAsia="en-GB"/>
          <w14:ligatures w14:val="standardContextual"/>
        </w:rPr>
        <w:tab/>
      </w:r>
      <w:r>
        <w:rPr>
          <w:noProof/>
          <w:lang w:eastAsia="zh-CN"/>
        </w:rPr>
        <w:t>Remotely initiated ambient listening call setup</w:t>
      </w:r>
      <w:r>
        <w:rPr>
          <w:noProof/>
        </w:rPr>
        <w:tab/>
      </w:r>
      <w:r>
        <w:rPr>
          <w:noProof/>
        </w:rPr>
        <w:fldChar w:fldCharType="begin"/>
      </w:r>
      <w:r>
        <w:rPr>
          <w:noProof/>
        </w:rPr>
        <w:instrText xml:space="preserve"> PAGEREF _Toc154938549 \h </w:instrText>
      </w:r>
      <w:r>
        <w:rPr>
          <w:noProof/>
        </w:rPr>
      </w:r>
      <w:r>
        <w:rPr>
          <w:noProof/>
        </w:rPr>
        <w:fldChar w:fldCharType="separate"/>
      </w:r>
      <w:r>
        <w:rPr>
          <w:noProof/>
        </w:rPr>
        <w:t>210</w:t>
      </w:r>
      <w:r>
        <w:rPr>
          <w:noProof/>
        </w:rPr>
        <w:fldChar w:fldCharType="end"/>
      </w:r>
    </w:p>
    <w:p w14:paraId="04564F21" w14:textId="7511B15E"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14.3.2</w:t>
      </w:r>
      <w:r>
        <w:rPr>
          <w:rFonts w:asciiTheme="minorHAnsi" w:eastAsiaTheme="minorEastAsia" w:hAnsiTheme="minorHAnsi" w:cstheme="minorBidi"/>
          <w:noProof/>
          <w:kern w:val="2"/>
          <w:sz w:val="22"/>
          <w:szCs w:val="22"/>
          <w:lang w:eastAsia="en-GB"/>
          <w14:ligatures w14:val="standardContextual"/>
        </w:rPr>
        <w:tab/>
      </w:r>
      <w:r>
        <w:rPr>
          <w:noProof/>
          <w:lang w:eastAsia="zh-CN"/>
        </w:rPr>
        <w:t>Locally initiated ambient listening call setup</w:t>
      </w:r>
      <w:r>
        <w:rPr>
          <w:noProof/>
        </w:rPr>
        <w:tab/>
      </w:r>
      <w:r>
        <w:rPr>
          <w:noProof/>
        </w:rPr>
        <w:fldChar w:fldCharType="begin"/>
      </w:r>
      <w:r>
        <w:rPr>
          <w:noProof/>
        </w:rPr>
        <w:instrText xml:space="preserve"> PAGEREF _Toc154938550 \h </w:instrText>
      </w:r>
      <w:r>
        <w:rPr>
          <w:noProof/>
        </w:rPr>
      </w:r>
      <w:r>
        <w:rPr>
          <w:noProof/>
        </w:rPr>
        <w:fldChar w:fldCharType="separate"/>
      </w:r>
      <w:r>
        <w:rPr>
          <w:noProof/>
        </w:rPr>
        <w:t>211</w:t>
      </w:r>
      <w:r>
        <w:rPr>
          <w:noProof/>
        </w:rPr>
        <w:fldChar w:fldCharType="end"/>
      </w:r>
    </w:p>
    <w:p w14:paraId="7E265EC1" w14:textId="24D723E2"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14</w:t>
      </w:r>
      <w:r>
        <w:rPr>
          <w:noProof/>
        </w:rPr>
        <w:t>.3.3</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listening call release – server initiated</w:t>
      </w:r>
      <w:r>
        <w:rPr>
          <w:noProof/>
        </w:rPr>
        <w:tab/>
      </w:r>
      <w:r>
        <w:rPr>
          <w:noProof/>
        </w:rPr>
        <w:fldChar w:fldCharType="begin"/>
      </w:r>
      <w:r>
        <w:rPr>
          <w:noProof/>
        </w:rPr>
        <w:instrText xml:space="preserve"> PAGEREF _Toc154938551 \h </w:instrText>
      </w:r>
      <w:r>
        <w:rPr>
          <w:noProof/>
        </w:rPr>
      </w:r>
      <w:r>
        <w:rPr>
          <w:noProof/>
        </w:rPr>
        <w:fldChar w:fldCharType="separate"/>
      </w:r>
      <w:r>
        <w:rPr>
          <w:noProof/>
        </w:rPr>
        <w:t>212</w:t>
      </w:r>
      <w:r>
        <w:rPr>
          <w:noProof/>
        </w:rPr>
        <w:fldChar w:fldCharType="end"/>
      </w:r>
    </w:p>
    <w:p w14:paraId="210E140B" w14:textId="3E59418C"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14</w:t>
      </w:r>
      <w:r>
        <w:rPr>
          <w:noProof/>
        </w:rPr>
        <w:t>.3.4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_Toc154938552 \h </w:instrText>
      </w:r>
      <w:r>
        <w:rPr>
          <w:noProof/>
        </w:rPr>
      </w:r>
      <w:r>
        <w:rPr>
          <w:noProof/>
        </w:rPr>
        <w:fldChar w:fldCharType="separate"/>
      </w:r>
      <w:r>
        <w:rPr>
          <w:noProof/>
        </w:rPr>
        <w:t>213</w:t>
      </w:r>
      <w:r>
        <w:rPr>
          <w:noProof/>
        </w:rPr>
        <w:fldChar w:fldCharType="end"/>
      </w:r>
    </w:p>
    <w:p w14:paraId="34239C46" w14:textId="43EB8196"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14</w:t>
      </w:r>
      <w:r>
        <w:rPr>
          <w:noProof/>
        </w:rPr>
        <w:t>.3.5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_Toc154938553 \h </w:instrText>
      </w:r>
      <w:r>
        <w:rPr>
          <w:noProof/>
        </w:rPr>
      </w:r>
      <w:r>
        <w:rPr>
          <w:noProof/>
        </w:rPr>
        <w:fldChar w:fldCharType="separate"/>
      </w:r>
      <w:r>
        <w:rPr>
          <w:noProof/>
        </w:rPr>
        <w:t>214</w:t>
      </w:r>
      <w:r>
        <w:rPr>
          <w:noProof/>
        </w:rPr>
        <w:fldChar w:fldCharType="end"/>
      </w:r>
    </w:p>
    <w:p w14:paraId="552EFEB2" w14:textId="5401A6B1"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10.15</w:t>
      </w:r>
      <w:r>
        <w:rPr>
          <w:rFonts w:asciiTheme="minorHAnsi" w:eastAsiaTheme="minorEastAsia" w:hAnsiTheme="minorHAnsi" w:cstheme="minorBidi"/>
          <w:noProof/>
          <w:kern w:val="2"/>
          <w:sz w:val="22"/>
          <w:szCs w:val="22"/>
          <w:lang w:eastAsia="en-GB"/>
          <w14:ligatures w14:val="standardContextual"/>
        </w:rPr>
        <w:tab/>
      </w:r>
      <w:r>
        <w:rPr>
          <w:noProof/>
        </w:rPr>
        <w:t>First-to-answer call setup</w:t>
      </w:r>
      <w:r>
        <w:rPr>
          <w:noProof/>
        </w:rPr>
        <w:tab/>
      </w:r>
      <w:r>
        <w:rPr>
          <w:noProof/>
        </w:rPr>
        <w:fldChar w:fldCharType="begin"/>
      </w:r>
      <w:r>
        <w:rPr>
          <w:noProof/>
        </w:rPr>
        <w:instrText xml:space="preserve"> PAGEREF _Toc154938554 \h </w:instrText>
      </w:r>
      <w:r>
        <w:rPr>
          <w:noProof/>
        </w:rPr>
      </w:r>
      <w:r>
        <w:rPr>
          <w:noProof/>
        </w:rPr>
        <w:fldChar w:fldCharType="separate"/>
      </w:r>
      <w:r>
        <w:rPr>
          <w:noProof/>
        </w:rPr>
        <w:t>215</w:t>
      </w:r>
      <w:r>
        <w:rPr>
          <w:noProof/>
        </w:rPr>
        <w:fldChar w:fldCharType="end"/>
      </w:r>
    </w:p>
    <w:p w14:paraId="06EDE7A2" w14:textId="0F8ECF7D"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_Toc154938555 \h </w:instrText>
      </w:r>
      <w:r>
        <w:rPr>
          <w:noProof/>
        </w:rPr>
      </w:r>
      <w:r>
        <w:rPr>
          <w:noProof/>
        </w:rPr>
        <w:fldChar w:fldCharType="separate"/>
      </w:r>
      <w:r>
        <w:rPr>
          <w:noProof/>
        </w:rPr>
        <w:t>215</w:t>
      </w:r>
      <w:r>
        <w:rPr>
          <w:noProof/>
        </w:rPr>
        <w:fldChar w:fldCharType="end"/>
      </w:r>
    </w:p>
    <w:p w14:paraId="6FDBD3B7" w14:textId="7CE1E7DB"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Information flows for first-to-answer call</w:t>
      </w:r>
      <w:r>
        <w:rPr>
          <w:noProof/>
        </w:rPr>
        <w:tab/>
      </w:r>
      <w:r>
        <w:rPr>
          <w:noProof/>
        </w:rPr>
        <w:fldChar w:fldCharType="begin"/>
      </w:r>
      <w:r>
        <w:rPr>
          <w:noProof/>
        </w:rPr>
        <w:instrText xml:space="preserve"> PAGEREF _Toc154938556 \h </w:instrText>
      </w:r>
      <w:r>
        <w:rPr>
          <w:noProof/>
        </w:rPr>
      </w:r>
      <w:r>
        <w:rPr>
          <w:noProof/>
        </w:rPr>
        <w:fldChar w:fldCharType="separate"/>
      </w:r>
      <w:r>
        <w:rPr>
          <w:noProof/>
        </w:rPr>
        <w:t>215</w:t>
      </w:r>
      <w:r>
        <w:rPr>
          <w:noProof/>
        </w:rPr>
        <w:fldChar w:fldCharType="end"/>
      </w:r>
    </w:p>
    <w:p w14:paraId="5F561794" w14:textId="5181CF1E"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_Toc154938557 \h </w:instrText>
      </w:r>
      <w:r>
        <w:rPr>
          <w:noProof/>
        </w:rPr>
      </w:r>
      <w:r>
        <w:rPr>
          <w:noProof/>
        </w:rPr>
        <w:fldChar w:fldCharType="separate"/>
      </w:r>
      <w:r>
        <w:rPr>
          <w:noProof/>
        </w:rPr>
        <w:t>215</w:t>
      </w:r>
      <w:r>
        <w:rPr>
          <w:noProof/>
        </w:rPr>
        <w:fldChar w:fldCharType="end"/>
      </w:r>
    </w:p>
    <w:p w14:paraId="04D36B9A" w14:textId="75209A3A"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MCPTT first-to-answer call request (MCPTT server to MCPTT client)</w:t>
      </w:r>
      <w:r>
        <w:rPr>
          <w:noProof/>
        </w:rPr>
        <w:tab/>
      </w:r>
      <w:r>
        <w:rPr>
          <w:noProof/>
        </w:rPr>
        <w:fldChar w:fldCharType="begin"/>
      </w:r>
      <w:r>
        <w:rPr>
          <w:noProof/>
        </w:rPr>
        <w:instrText xml:space="preserve"> PAGEREF _Toc154938558 \h </w:instrText>
      </w:r>
      <w:r>
        <w:rPr>
          <w:noProof/>
        </w:rPr>
      </w:r>
      <w:r>
        <w:rPr>
          <w:noProof/>
        </w:rPr>
        <w:fldChar w:fldCharType="separate"/>
      </w:r>
      <w:r>
        <w:rPr>
          <w:noProof/>
        </w:rPr>
        <w:t>216</w:t>
      </w:r>
      <w:r>
        <w:rPr>
          <w:noProof/>
        </w:rPr>
        <w:fldChar w:fldCharType="end"/>
      </w:r>
    </w:p>
    <w:p w14:paraId="3DD39676" w14:textId="04F3FF52"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10.15.2.3</w:t>
      </w:r>
      <w:r>
        <w:rPr>
          <w:rFonts w:asciiTheme="minorHAnsi" w:eastAsiaTheme="minorEastAsia" w:hAnsiTheme="minorHAnsi" w:cstheme="minorBidi"/>
          <w:noProof/>
          <w:kern w:val="2"/>
          <w:sz w:val="22"/>
          <w:szCs w:val="22"/>
          <w:lang w:eastAsia="en-GB"/>
          <w14:ligatures w14:val="standardContextual"/>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_Toc154938559 \h </w:instrText>
      </w:r>
      <w:r>
        <w:rPr>
          <w:noProof/>
        </w:rPr>
      </w:r>
      <w:r>
        <w:rPr>
          <w:noProof/>
        </w:rPr>
        <w:fldChar w:fldCharType="separate"/>
      </w:r>
      <w:r>
        <w:rPr>
          <w:noProof/>
        </w:rPr>
        <w:t>216</w:t>
      </w:r>
      <w:r>
        <w:rPr>
          <w:noProof/>
        </w:rPr>
        <w:fldChar w:fldCharType="end"/>
      </w:r>
    </w:p>
    <w:p w14:paraId="79400A73" w14:textId="2E921E6F"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10.15.2.4</w:t>
      </w:r>
      <w:r>
        <w:rPr>
          <w:rFonts w:asciiTheme="minorHAnsi" w:eastAsiaTheme="minorEastAsia" w:hAnsiTheme="minorHAnsi" w:cstheme="minorBidi"/>
          <w:noProof/>
          <w:kern w:val="2"/>
          <w:sz w:val="22"/>
          <w:szCs w:val="22"/>
          <w:lang w:eastAsia="en-GB"/>
          <w14:ligatures w14:val="standardContextual"/>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_Toc154938560 \h </w:instrText>
      </w:r>
      <w:r>
        <w:rPr>
          <w:noProof/>
        </w:rPr>
      </w:r>
      <w:r>
        <w:rPr>
          <w:noProof/>
        </w:rPr>
        <w:fldChar w:fldCharType="separate"/>
      </w:r>
      <w:r>
        <w:rPr>
          <w:noProof/>
        </w:rPr>
        <w:t>217</w:t>
      </w:r>
      <w:r>
        <w:rPr>
          <w:noProof/>
        </w:rPr>
        <w:fldChar w:fldCharType="end"/>
      </w:r>
    </w:p>
    <w:p w14:paraId="28DDD8F6" w14:textId="1E91F5A9"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10.15.2.5</w:t>
      </w:r>
      <w:r>
        <w:rPr>
          <w:rFonts w:asciiTheme="minorHAnsi" w:eastAsiaTheme="minorEastAsia" w:hAnsiTheme="minorHAnsi" w:cstheme="minorBidi"/>
          <w:noProof/>
          <w:kern w:val="2"/>
          <w:sz w:val="22"/>
          <w:szCs w:val="22"/>
          <w:lang w:eastAsia="en-GB"/>
          <w14:ligatures w14:val="standardContextual"/>
        </w:rPr>
        <w:tab/>
      </w:r>
      <w:r>
        <w:rPr>
          <w:noProof/>
        </w:rPr>
        <w:t>MCPTT first-to-answer call cancel request (MCPTT server to MCPTT client)</w:t>
      </w:r>
      <w:r>
        <w:rPr>
          <w:noProof/>
        </w:rPr>
        <w:tab/>
      </w:r>
      <w:r>
        <w:rPr>
          <w:noProof/>
        </w:rPr>
        <w:fldChar w:fldCharType="begin"/>
      </w:r>
      <w:r>
        <w:rPr>
          <w:noProof/>
        </w:rPr>
        <w:instrText xml:space="preserve"> PAGEREF _Toc154938561 \h </w:instrText>
      </w:r>
      <w:r>
        <w:rPr>
          <w:noProof/>
        </w:rPr>
      </w:r>
      <w:r>
        <w:rPr>
          <w:noProof/>
        </w:rPr>
        <w:fldChar w:fldCharType="separate"/>
      </w:r>
      <w:r>
        <w:rPr>
          <w:noProof/>
        </w:rPr>
        <w:t>217</w:t>
      </w:r>
      <w:r>
        <w:rPr>
          <w:noProof/>
        </w:rPr>
        <w:fldChar w:fldCharType="end"/>
      </w:r>
    </w:p>
    <w:p w14:paraId="61D92085" w14:textId="7CE373FD"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Pr>
          <w:noProof/>
        </w:rPr>
        <w:t>10.15.2.6</w:t>
      </w:r>
      <w:r>
        <w:rPr>
          <w:rFonts w:asciiTheme="minorHAnsi" w:eastAsiaTheme="minorEastAsia" w:hAnsiTheme="minorHAnsi" w:cstheme="minorBidi"/>
          <w:noProof/>
          <w:kern w:val="2"/>
          <w:sz w:val="22"/>
          <w:szCs w:val="22"/>
          <w:lang w:eastAsia="en-GB"/>
          <w14:ligatures w14:val="standardContextual"/>
        </w:rPr>
        <w:tab/>
      </w:r>
      <w:r>
        <w:rPr>
          <w:noProof/>
        </w:rPr>
        <w:t>MCPTT first-to-answer call cancel response (MCPTT client to MCPTT server)</w:t>
      </w:r>
      <w:r>
        <w:rPr>
          <w:noProof/>
        </w:rPr>
        <w:tab/>
      </w:r>
      <w:r>
        <w:rPr>
          <w:noProof/>
        </w:rPr>
        <w:fldChar w:fldCharType="begin"/>
      </w:r>
      <w:r>
        <w:rPr>
          <w:noProof/>
        </w:rPr>
        <w:instrText xml:space="preserve"> PAGEREF _Toc154938562 \h </w:instrText>
      </w:r>
      <w:r>
        <w:rPr>
          <w:noProof/>
        </w:rPr>
      </w:r>
      <w:r>
        <w:rPr>
          <w:noProof/>
        </w:rPr>
        <w:fldChar w:fldCharType="separate"/>
      </w:r>
      <w:r>
        <w:rPr>
          <w:noProof/>
        </w:rPr>
        <w:t>217</w:t>
      </w:r>
      <w:r>
        <w:rPr>
          <w:noProof/>
        </w:rPr>
        <w:fldChar w:fldCharType="end"/>
      </w:r>
    </w:p>
    <w:p w14:paraId="61C16F46" w14:textId="1EEDDE8C"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_Toc154938563 \h </w:instrText>
      </w:r>
      <w:r>
        <w:rPr>
          <w:noProof/>
        </w:rPr>
      </w:r>
      <w:r>
        <w:rPr>
          <w:noProof/>
        </w:rPr>
        <w:fldChar w:fldCharType="separate"/>
      </w:r>
      <w:r>
        <w:rPr>
          <w:noProof/>
        </w:rPr>
        <w:t>218</w:t>
      </w:r>
      <w:r>
        <w:rPr>
          <w:noProof/>
        </w:rPr>
        <w:fldChar w:fldCharType="end"/>
      </w:r>
    </w:p>
    <w:p w14:paraId="54D6ABEB" w14:textId="2F090A87"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10.16</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Remotely initiated MCPTT call</w:t>
      </w:r>
      <w:r>
        <w:rPr>
          <w:noProof/>
        </w:rPr>
        <w:tab/>
      </w:r>
      <w:r>
        <w:rPr>
          <w:noProof/>
        </w:rPr>
        <w:fldChar w:fldCharType="begin"/>
      </w:r>
      <w:r>
        <w:rPr>
          <w:noProof/>
        </w:rPr>
        <w:instrText xml:space="preserve"> PAGEREF _Toc154938564 \h </w:instrText>
      </w:r>
      <w:r>
        <w:rPr>
          <w:noProof/>
        </w:rPr>
      </w:r>
      <w:r>
        <w:rPr>
          <w:noProof/>
        </w:rPr>
        <w:fldChar w:fldCharType="separate"/>
      </w:r>
      <w:r>
        <w:rPr>
          <w:noProof/>
        </w:rPr>
        <w:t>221</w:t>
      </w:r>
      <w:r>
        <w:rPr>
          <w:noProof/>
        </w:rPr>
        <w:fldChar w:fldCharType="end"/>
      </w:r>
    </w:p>
    <w:p w14:paraId="4A8E27E5" w14:textId="76A96BC6"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_Toc154938565 \h </w:instrText>
      </w:r>
      <w:r>
        <w:rPr>
          <w:noProof/>
        </w:rPr>
      </w:r>
      <w:r>
        <w:rPr>
          <w:noProof/>
        </w:rPr>
        <w:fldChar w:fldCharType="separate"/>
      </w:r>
      <w:r>
        <w:rPr>
          <w:noProof/>
        </w:rPr>
        <w:t>221</w:t>
      </w:r>
      <w:r>
        <w:rPr>
          <w:noProof/>
        </w:rPr>
        <w:fldChar w:fldCharType="end"/>
      </w:r>
    </w:p>
    <w:p w14:paraId="4A9D47A5" w14:textId="5FFD8C9F"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10.16.2</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Information flows for remotely initiated MCPTT call</w:t>
      </w:r>
      <w:r>
        <w:rPr>
          <w:noProof/>
        </w:rPr>
        <w:tab/>
      </w:r>
      <w:r>
        <w:rPr>
          <w:noProof/>
        </w:rPr>
        <w:fldChar w:fldCharType="begin"/>
      </w:r>
      <w:r>
        <w:rPr>
          <w:noProof/>
        </w:rPr>
        <w:instrText xml:space="preserve"> PAGEREF _Toc154938566 \h </w:instrText>
      </w:r>
      <w:r>
        <w:rPr>
          <w:noProof/>
        </w:rPr>
      </w:r>
      <w:r>
        <w:rPr>
          <w:noProof/>
        </w:rPr>
        <w:fldChar w:fldCharType="separate"/>
      </w:r>
      <w:r>
        <w:rPr>
          <w:noProof/>
        </w:rPr>
        <w:t>221</w:t>
      </w:r>
      <w:r>
        <w:rPr>
          <w:noProof/>
        </w:rPr>
        <w:fldChar w:fldCharType="end"/>
      </w:r>
    </w:p>
    <w:p w14:paraId="0ED25B69" w14:textId="7B5FE4B2"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Remotely initiated MCPTT call request</w:t>
      </w:r>
      <w:r>
        <w:rPr>
          <w:noProof/>
        </w:rPr>
        <w:tab/>
      </w:r>
      <w:r>
        <w:rPr>
          <w:noProof/>
        </w:rPr>
        <w:fldChar w:fldCharType="begin"/>
      </w:r>
      <w:r>
        <w:rPr>
          <w:noProof/>
        </w:rPr>
        <w:instrText xml:space="preserve"> PAGEREF _Toc154938567 \h </w:instrText>
      </w:r>
      <w:r>
        <w:rPr>
          <w:noProof/>
        </w:rPr>
      </w:r>
      <w:r>
        <w:rPr>
          <w:noProof/>
        </w:rPr>
        <w:fldChar w:fldCharType="separate"/>
      </w:r>
      <w:r>
        <w:rPr>
          <w:noProof/>
        </w:rPr>
        <w:t>221</w:t>
      </w:r>
      <w:r>
        <w:rPr>
          <w:noProof/>
        </w:rPr>
        <w:fldChar w:fldCharType="end"/>
      </w:r>
    </w:p>
    <w:p w14:paraId="37099626" w14:textId="7FD51169" w:rsidR="002A6C56" w:rsidRDefault="002A6C56">
      <w:pPr>
        <w:pStyle w:val="TOC5"/>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Remotely initiated MCPTT call response</w:t>
      </w:r>
      <w:r>
        <w:rPr>
          <w:noProof/>
        </w:rPr>
        <w:tab/>
      </w:r>
      <w:r>
        <w:rPr>
          <w:noProof/>
        </w:rPr>
        <w:fldChar w:fldCharType="begin"/>
      </w:r>
      <w:r>
        <w:rPr>
          <w:noProof/>
        </w:rPr>
        <w:instrText xml:space="preserve"> PAGEREF _Toc154938568 \h </w:instrText>
      </w:r>
      <w:r>
        <w:rPr>
          <w:noProof/>
        </w:rPr>
      </w:r>
      <w:r>
        <w:rPr>
          <w:noProof/>
        </w:rPr>
        <w:fldChar w:fldCharType="separate"/>
      </w:r>
      <w:r>
        <w:rPr>
          <w:noProof/>
        </w:rPr>
        <w:t>221</w:t>
      </w:r>
      <w:r>
        <w:rPr>
          <w:noProof/>
        </w:rPr>
        <w:fldChar w:fldCharType="end"/>
      </w:r>
    </w:p>
    <w:p w14:paraId="05D202D4" w14:textId="3AF1A576"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10.16.3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_Toc154938569 \h </w:instrText>
      </w:r>
      <w:r>
        <w:rPr>
          <w:noProof/>
        </w:rPr>
      </w:r>
      <w:r>
        <w:rPr>
          <w:noProof/>
        </w:rPr>
        <w:fldChar w:fldCharType="separate"/>
      </w:r>
      <w:r>
        <w:rPr>
          <w:noProof/>
        </w:rPr>
        <w:t>221</w:t>
      </w:r>
      <w:r>
        <w:rPr>
          <w:noProof/>
        </w:rPr>
        <w:fldChar w:fldCharType="end"/>
      </w:r>
    </w:p>
    <w:p w14:paraId="64C33C61" w14:textId="1680F02E" w:rsidR="002A6C56" w:rsidRDefault="002A6C56">
      <w:pPr>
        <w:pStyle w:val="TOC4"/>
        <w:rPr>
          <w:rFonts w:asciiTheme="minorHAnsi" w:eastAsiaTheme="minorEastAsia" w:hAnsiTheme="minorHAnsi" w:cstheme="minorBidi"/>
          <w:noProof/>
          <w:kern w:val="2"/>
          <w:sz w:val="22"/>
          <w:szCs w:val="22"/>
          <w:lang w:eastAsia="en-GB"/>
          <w14:ligatures w14:val="standardContextual"/>
        </w:rPr>
      </w:pPr>
      <w:r w:rsidRPr="00F57257">
        <w:rPr>
          <w:noProof/>
          <w:lang w:val="en-US"/>
        </w:rPr>
        <w:t>10.16.3.1</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Remotely initiated MCPTT call request</w:t>
      </w:r>
      <w:r>
        <w:rPr>
          <w:noProof/>
        </w:rPr>
        <w:tab/>
      </w:r>
      <w:r>
        <w:rPr>
          <w:noProof/>
        </w:rPr>
        <w:fldChar w:fldCharType="begin"/>
      </w:r>
      <w:r>
        <w:rPr>
          <w:noProof/>
        </w:rPr>
        <w:instrText xml:space="preserve"> PAGEREF _Toc154938570 \h </w:instrText>
      </w:r>
      <w:r>
        <w:rPr>
          <w:noProof/>
        </w:rPr>
      </w:r>
      <w:r>
        <w:rPr>
          <w:noProof/>
        </w:rPr>
        <w:fldChar w:fldCharType="separate"/>
      </w:r>
      <w:r>
        <w:rPr>
          <w:noProof/>
        </w:rPr>
        <w:t>221</w:t>
      </w:r>
      <w:r>
        <w:rPr>
          <w:noProof/>
        </w:rPr>
        <w:fldChar w:fldCharType="end"/>
      </w:r>
    </w:p>
    <w:p w14:paraId="30F04C60" w14:textId="07480D88"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Support for multiple devices</w:t>
      </w:r>
      <w:r>
        <w:rPr>
          <w:noProof/>
        </w:rPr>
        <w:tab/>
      </w:r>
      <w:r>
        <w:rPr>
          <w:noProof/>
        </w:rPr>
        <w:fldChar w:fldCharType="begin"/>
      </w:r>
      <w:r>
        <w:rPr>
          <w:noProof/>
        </w:rPr>
        <w:instrText xml:space="preserve"> PAGEREF _Toc154938571 \h </w:instrText>
      </w:r>
      <w:r>
        <w:rPr>
          <w:noProof/>
        </w:rPr>
      </w:r>
      <w:r>
        <w:rPr>
          <w:noProof/>
        </w:rPr>
        <w:fldChar w:fldCharType="separate"/>
      </w:r>
      <w:r>
        <w:rPr>
          <w:noProof/>
        </w:rPr>
        <w:t>223</w:t>
      </w:r>
      <w:r>
        <w:rPr>
          <w:noProof/>
        </w:rPr>
        <w:fldChar w:fldCharType="end"/>
      </w:r>
    </w:p>
    <w:p w14:paraId="0DAED160" w14:textId="7DBDD6A3"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_Toc154938572 \h </w:instrText>
      </w:r>
      <w:r>
        <w:rPr>
          <w:noProof/>
        </w:rPr>
      </w:r>
      <w:r>
        <w:rPr>
          <w:noProof/>
        </w:rPr>
        <w:fldChar w:fldCharType="separate"/>
      </w:r>
      <w:r>
        <w:rPr>
          <w:noProof/>
        </w:rPr>
        <w:t>223</w:t>
      </w:r>
      <w:r>
        <w:rPr>
          <w:noProof/>
        </w:rPr>
        <w:fldChar w:fldCharType="end"/>
      </w:r>
    </w:p>
    <w:p w14:paraId="06A302D4" w14:textId="2E2BDDAA" w:rsidR="002A6C56" w:rsidRDefault="002A6C56">
      <w:pPr>
        <w:pStyle w:val="TOC2"/>
        <w:rPr>
          <w:rFonts w:asciiTheme="minorHAnsi" w:eastAsiaTheme="minorEastAsia" w:hAnsiTheme="minorHAnsi" w:cstheme="minorBidi"/>
          <w:noProof/>
          <w:kern w:val="2"/>
          <w:sz w:val="22"/>
          <w:szCs w:val="22"/>
          <w:lang w:eastAsia="en-GB"/>
          <w14:ligatures w14:val="standardContextual"/>
        </w:rPr>
      </w:pPr>
      <w:r>
        <w:rPr>
          <w:noProof/>
        </w:rPr>
        <w:t>10.18</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Subscription and notification for functional alias</w:t>
      </w:r>
      <w:r>
        <w:rPr>
          <w:noProof/>
        </w:rPr>
        <w:tab/>
      </w:r>
      <w:r>
        <w:rPr>
          <w:noProof/>
        </w:rPr>
        <w:fldChar w:fldCharType="begin"/>
      </w:r>
      <w:r>
        <w:rPr>
          <w:noProof/>
        </w:rPr>
        <w:instrText xml:space="preserve"> PAGEREF _Toc154938573 \h </w:instrText>
      </w:r>
      <w:r>
        <w:rPr>
          <w:noProof/>
        </w:rPr>
      </w:r>
      <w:r>
        <w:rPr>
          <w:noProof/>
        </w:rPr>
        <w:fldChar w:fldCharType="separate"/>
      </w:r>
      <w:r>
        <w:rPr>
          <w:noProof/>
        </w:rPr>
        <w:t>223</w:t>
      </w:r>
      <w:r>
        <w:rPr>
          <w:noProof/>
        </w:rPr>
        <w:fldChar w:fldCharType="end"/>
      </w:r>
    </w:p>
    <w:p w14:paraId="36B04646" w14:textId="01C82F06"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_Toc154938574 \h </w:instrText>
      </w:r>
      <w:r>
        <w:rPr>
          <w:noProof/>
        </w:rPr>
      </w:r>
      <w:r>
        <w:rPr>
          <w:noProof/>
        </w:rPr>
        <w:fldChar w:fldCharType="separate"/>
      </w:r>
      <w:r>
        <w:rPr>
          <w:noProof/>
        </w:rPr>
        <w:t>223</w:t>
      </w:r>
      <w:r>
        <w:rPr>
          <w:noProof/>
        </w:rPr>
        <w:fldChar w:fldCharType="end"/>
      </w:r>
    </w:p>
    <w:p w14:paraId="2384BB4E" w14:textId="52AABBE2"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sidRPr="00F57257">
        <w:rPr>
          <w:noProof/>
          <w:lang w:val="en-US"/>
        </w:rPr>
        <w:t>10.18.2</w:t>
      </w:r>
      <w:r>
        <w:rPr>
          <w:rFonts w:asciiTheme="minorHAnsi" w:eastAsiaTheme="minorEastAsia" w:hAnsiTheme="minorHAnsi" w:cstheme="minorBidi"/>
          <w:noProof/>
          <w:kern w:val="2"/>
          <w:sz w:val="22"/>
          <w:szCs w:val="22"/>
          <w:lang w:eastAsia="en-GB"/>
          <w14:ligatures w14:val="standardContextual"/>
        </w:rPr>
        <w:tab/>
      </w:r>
      <w:r w:rsidRPr="00F57257">
        <w:rPr>
          <w:noProof/>
          <w:lang w:val="en-US"/>
        </w:rPr>
        <w:t>Void</w:t>
      </w:r>
      <w:r>
        <w:rPr>
          <w:noProof/>
        </w:rPr>
        <w:tab/>
      </w:r>
      <w:r>
        <w:rPr>
          <w:noProof/>
        </w:rPr>
        <w:fldChar w:fldCharType="begin"/>
      </w:r>
      <w:r>
        <w:rPr>
          <w:noProof/>
        </w:rPr>
        <w:instrText xml:space="preserve"> PAGEREF _Toc154938575 \h </w:instrText>
      </w:r>
      <w:r>
        <w:rPr>
          <w:noProof/>
        </w:rPr>
      </w:r>
      <w:r>
        <w:rPr>
          <w:noProof/>
        </w:rPr>
        <w:fldChar w:fldCharType="separate"/>
      </w:r>
      <w:r>
        <w:rPr>
          <w:noProof/>
        </w:rPr>
        <w:t>223</w:t>
      </w:r>
      <w:r>
        <w:rPr>
          <w:noProof/>
        </w:rPr>
        <w:fldChar w:fldCharType="end"/>
      </w:r>
    </w:p>
    <w:p w14:paraId="36126AF1" w14:textId="1796EB5B" w:rsidR="002A6C56" w:rsidRDefault="002A6C56">
      <w:pPr>
        <w:pStyle w:val="TOC3"/>
        <w:rPr>
          <w:rFonts w:asciiTheme="minorHAnsi" w:eastAsiaTheme="minorEastAsia" w:hAnsiTheme="minorHAnsi" w:cstheme="minorBidi"/>
          <w:noProof/>
          <w:kern w:val="2"/>
          <w:sz w:val="22"/>
          <w:szCs w:val="22"/>
          <w:lang w:eastAsia="en-GB"/>
          <w14:ligatures w14:val="standardContextual"/>
        </w:rPr>
      </w:pPr>
      <w:r>
        <w:rPr>
          <w:noProof/>
        </w:rPr>
        <w:t>10.18.3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_Toc154938576 \h </w:instrText>
      </w:r>
      <w:r>
        <w:rPr>
          <w:noProof/>
        </w:rPr>
      </w:r>
      <w:r>
        <w:rPr>
          <w:noProof/>
        </w:rPr>
        <w:fldChar w:fldCharType="separate"/>
      </w:r>
      <w:r>
        <w:rPr>
          <w:noProof/>
        </w:rPr>
        <w:t>223</w:t>
      </w:r>
      <w:r>
        <w:rPr>
          <w:noProof/>
        </w:rPr>
        <w:fldChar w:fldCharType="end"/>
      </w:r>
    </w:p>
    <w:p w14:paraId="7B9D5D97" w14:textId="4EA5DC18" w:rsidR="002A6C56" w:rsidRDefault="002A6C56">
      <w:pPr>
        <w:pStyle w:val="TOC8"/>
        <w:rPr>
          <w:rFonts w:asciiTheme="minorHAnsi" w:eastAsiaTheme="minorEastAsia" w:hAnsiTheme="minorHAnsi" w:cstheme="minorBidi"/>
          <w:b w:val="0"/>
          <w:noProof/>
          <w:kern w:val="2"/>
          <w:szCs w:val="22"/>
          <w:lang w:eastAsia="en-GB"/>
          <w14:ligatures w14:val="standardContextual"/>
        </w:rPr>
      </w:pPr>
      <w:r>
        <w:rPr>
          <w:noProof/>
        </w:rPr>
        <w:t>Annex A (normative): MCPTT related configuration data</w:t>
      </w:r>
      <w:r>
        <w:rPr>
          <w:noProof/>
        </w:rPr>
        <w:tab/>
      </w:r>
      <w:r>
        <w:rPr>
          <w:noProof/>
        </w:rPr>
        <w:fldChar w:fldCharType="begin"/>
      </w:r>
      <w:r>
        <w:rPr>
          <w:noProof/>
        </w:rPr>
        <w:instrText xml:space="preserve"> PAGEREF _Toc154938577 \h </w:instrText>
      </w:r>
      <w:r>
        <w:rPr>
          <w:noProof/>
        </w:rPr>
      </w:r>
      <w:r>
        <w:rPr>
          <w:noProof/>
        </w:rPr>
        <w:fldChar w:fldCharType="separate"/>
      </w:r>
      <w:r>
        <w:rPr>
          <w:noProof/>
        </w:rPr>
        <w:t>224</w:t>
      </w:r>
      <w:r>
        <w:rPr>
          <w:noProof/>
        </w:rPr>
        <w:fldChar w:fldCharType="end"/>
      </w:r>
    </w:p>
    <w:p w14:paraId="5F1C52FA" w14:textId="457C1150"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_Toc154938578 \h </w:instrText>
      </w:r>
      <w:r>
        <w:rPr>
          <w:noProof/>
        </w:rPr>
      </w:r>
      <w:r>
        <w:rPr>
          <w:noProof/>
        </w:rPr>
        <w:fldChar w:fldCharType="separate"/>
      </w:r>
      <w:r>
        <w:rPr>
          <w:noProof/>
        </w:rPr>
        <w:t>224</w:t>
      </w:r>
      <w:r>
        <w:rPr>
          <w:noProof/>
        </w:rPr>
        <w:fldChar w:fldCharType="end"/>
      </w:r>
    </w:p>
    <w:p w14:paraId="5CA83B07" w14:textId="765FC2FB"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MCPTT UE configuration data</w:t>
      </w:r>
      <w:r>
        <w:rPr>
          <w:noProof/>
        </w:rPr>
        <w:tab/>
      </w:r>
      <w:r>
        <w:rPr>
          <w:noProof/>
        </w:rPr>
        <w:fldChar w:fldCharType="begin"/>
      </w:r>
      <w:r>
        <w:rPr>
          <w:noProof/>
        </w:rPr>
        <w:instrText xml:space="preserve"> PAGEREF _Toc154938579 \h </w:instrText>
      </w:r>
      <w:r>
        <w:rPr>
          <w:noProof/>
        </w:rPr>
      </w:r>
      <w:r>
        <w:rPr>
          <w:noProof/>
        </w:rPr>
        <w:fldChar w:fldCharType="separate"/>
      </w:r>
      <w:r>
        <w:rPr>
          <w:noProof/>
        </w:rPr>
        <w:t>225</w:t>
      </w:r>
      <w:r>
        <w:rPr>
          <w:noProof/>
        </w:rPr>
        <w:fldChar w:fldCharType="end"/>
      </w:r>
    </w:p>
    <w:p w14:paraId="3CED5F33" w14:textId="76440117"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MCPTT user profile configuration data</w:t>
      </w:r>
      <w:r>
        <w:rPr>
          <w:noProof/>
        </w:rPr>
        <w:tab/>
      </w:r>
      <w:r>
        <w:rPr>
          <w:noProof/>
        </w:rPr>
        <w:fldChar w:fldCharType="begin"/>
      </w:r>
      <w:r>
        <w:rPr>
          <w:noProof/>
        </w:rPr>
        <w:instrText xml:space="preserve"> PAGEREF _Toc154938580 \h </w:instrText>
      </w:r>
      <w:r>
        <w:rPr>
          <w:noProof/>
        </w:rPr>
      </w:r>
      <w:r>
        <w:rPr>
          <w:noProof/>
        </w:rPr>
        <w:fldChar w:fldCharType="separate"/>
      </w:r>
      <w:r>
        <w:rPr>
          <w:noProof/>
        </w:rPr>
        <w:t>225</w:t>
      </w:r>
      <w:r>
        <w:rPr>
          <w:noProof/>
        </w:rPr>
        <w:fldChar w:fldCharType="end"/>
      </w:r>
    </w:p>
    <w:p w14:paraId="7969F154" w14:textId="03FC4D1F"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MCPTT related group configuration data</w:t>
      </w:r>
      <w:r>
        <w:rPr>
          <w:noProof/>
        </w:rPr>
        <w:tab/>
      </w:r>
      <w:r>
        <w:rPr>
          <w:noProof/>
        </w:rPr>
        <w:fldChar w:fldCharType="begin"/>
      </w:r>
      <w:r>
        <w:rPr>
          <w:noProof/>
        </w:rPr>
        <w:instrText xml:space="preserve"> PAGEREF _Toc154938581 \h </w:instrText>
      </w:r>
      <w:r>
        <w:rPr>
          <w:noProof/>
        </w:rPr>
      </w:r>
      <w:r>
        <w:rPr>
          <w:noProof/>
        </w:rPr>
        <w:fldChar w:fldCharType="separate"/>
      </w:r>
      <w:r>
        <w:rPr>
          <w:noProof/>
        </w:rPr>
        <w:t>236</w:t>
      </w:r>
      <w:r>
        <w:rPr>
          <w:noProof/>
        </w:rPr>
        <w:fldChar w:fldCharType="end"/>
      </w:r>
    </w:p>
    <w:p w14:paraId="705C207E" w14:textId="4A9014B6"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MCPTT service configuration data</w:t>
      </w:r>
      <w:r>
        <w:rPr>
          <w:noProof/>
        </w:rPr>
        <w:tab/>
      </w:r>
      <w:r>
        <w:rPr>
          <w:noProof/>
        </w:rPr>
        <w:fldChar w:fldCharType="begin"/>
      </w:r>
      <w:r>
        <w:rPr>
          <w:noProof/>
        </w:rPr>
        <w:instrText xml:space="preserve"> PAGEREF _Toc154938582 \h </w:instrText>
      </w:r>
      <w:r>
        <w:rPr>
          <w:noProof/>
        </w:rPr>
      </w:r>
      <w:r>
        <w:rPr>
          <w:noProof/>
        </w:rPr>
        <w:fldChar w:fldCharType="separate"/>
      </w:r>
      <w:r>
        <w:rPr>
          <w:noProof/>
        </w:rPr>
        <w:t>240</w:t>
      </w:r>
      <w:r>
        <w:rPr>
          <w:noProof/>
        </w:rPr>
        <w:fldChar w:fldCharType="end"/>
      </w:r>
    </w:p>
    <w:p w14:paraId="19578114" w14:textId="3A4C64A3" w:rsidR="002A6C56" w:rsidRDefault="002A6C56">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Local UE settings for MCPTT</w:t>
      </w:r>
      <w:r>
        <w:rPr>
          <w:noProof/>
        </w:rPr>
        <w:tab/>
      </w:r>
      <w:r>
        <w:rPr>
          <w:noProof/>
        </w:rPr>
        <w:fldChar w:fldCharType="begin"/>
      </w:r>
      <w:r>
        <w:rPr>
          <w:noProof/>
        </w:rPr>
        <w:instrText xml:space="preserve"> PAGEREF _Toc154938583 \h </w:instrText>
      </w:r>
      <w:r>
        <w:rPr>
          <w:noProof/>
        </w:rPr>
      </w:r>
      <w:r>
        <w:rPr>
          <w:noProof/>
        </w:rPr>
        <w:fldChar w:fldCharType="separate"/>
      </w:r>
      <w:r>
        <w:rPr>
          <w:noProof/>
        </w:rPr>
        <w:t>244</w:t>
      </w:r>
      <w:r>
        <w:rPr>
          <w:noProof/>
        </w:rPr>
        <w:fldChar w:fldCharType="end"/>
      </w:r>
    </w:p>
    <w:p w14:paraId="4CFFA71E" w14:textId="1D557CD8" w:rsidR="002A6C56" w:rsidRDefault="002A6C56">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Local UE settings for MCPTT</w:t>
      </w:r>
      <w:r>
        <w:rPr>
          <w:noProof/>
        </w:rPr>
        <w:tab/>
      </w:r>
      <w:r>
        <w:rPr>
          <w:noProof/>
        </w:rPr>
        <w:fldChar w:fldCharType="begin"/>
      </w:r>
      <w:r>
        <w:rPr>
          <w:noProof/>
        </w:rPr>
        <w:instrText xml:space="preserve"> PAGEREF _Toc154938584 \h </w:instrText>
      </w:r>
      <w:r>
        <w:rPr>
          <w:noProof/>
        </w:rPr>
      </w:r>
      <w:r>
        <w:rPr>
          <w:noProof/>
        </w:rPr>
        <w:fldChar w:fldCharType="separate"/>
      </w:r>
      <w:r>
        <w:rPr>
          <w:noProof/>
        </w:rPr>
        <w:t>244</w:t>
      </w:r>
      <w:r>
        <w:rPr>
          <w:noProof/>
        </w:rPr>
        <w:fldChar w:fldCharType="end"/>
      </w:r>
    </w:p>
    <w:p w14:paraId="06BB1559" w14:textId="16FC40EC" w:rsidR="002A6C56" w:rsidRDefault="002A6C56">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_Toc154938585 \h </w:instrText>
      </w:r>
      <w:r>
        <w:rPr>
          <w:noProof/>
        </w:rPr>
      </w:r>
      <w:r>
        <w:rPr>
          <w:noProof/>
        </w:rPr>
        <w:fldChar w:fldCharType="separate"/>
      </w:r>
      <w:r>
        <w:rPr>
          <w:noProof/>
        </w:rPr>
        <w:t>245</w:t>
      </w:r>
      <w:r>
        <w:rPr>
          <w:noProof/>
        </w:rPr>
        <w:fldChar w:fldCharType="end"/>
      </w:r>
    </w:p>
    <w:p w14:paraId="3A6E4634" w14:textId="522EBCF1" w:rsidR="00080512" w:rsidRPr="00AB5FED" w:rsidRDefault="004D3578">
      <w:r w:rsidRPr="00AB5FED">
        <w:rPr>
          <w:noProof/>
          <w:sz w:val="22"/>
        </w:rPr>
        <w:fldChar w:fldCharType="end"/>
      </w:r>
    </w:p>
    <w:p w14:paraId="3388162D" w14:textId="77777777" w:rsidR="00080512" w:rsidRPr="00AB5FED" w:rsidRDefault="00080512" w:rsidP="00AC26F2">
      <w:pPr>
        <w:pStyle w:val="Heading1"/>
      </w:pPr>
      <w:r w:rsidRPr="00AB5FED">
        <w:br w:type="page"/>
      </w:r>
      <w:bookmarkStart w:id="3" w:name="_Toc424654344"/>
      <w:bookmarkStart w:id="4" w:name="_Toc428364927"/>
      <w:bookmarkStart w:id="5" w:name="_Toc433209522"/>
      <w:bookmarkStart w:id="6" w:name="_Toc460615888"/>
      <w:bookmarkStart w:id="7" w:name="_Toc460616749"/>
      <w:bookmarkStart w:id="8" w:name="_Toc154938147"/>
      <w:r w:rsidRPr="00AB5FED">
        <w:lastRenderedPageBreak/>
        <w:t>Foreword</w:t>
      </w:r>
      <w:bookmarkEnd w:id="3"/>
      <w:bookmarkEnd w:id="4"/>
      <w:bookmarkEnd w:id="5"/>
      <w:bookmarkEnd w:id="6"/>
      <w:bookmarkEnd w:id="7"/>
      <w:bookmarkEnd w:id="8"/>
    </w:p>
    <w:p w14:paraId="06C79BA9" w14:textId="77777777" w:rsidR="00080512" w:rsidRPr="00AB5FED" w:rsidRDefault="00080512">
      <w:r w:rsidRPr="00AB5FED">
        <w:t>This Technical Specification has been produced by the 3</w:t>
      </w:r>
      <w:r w:rsidRPr="00AB5FED">
        <w:rPr>
          <w:vertAlign w:val="superscript"/>
        </w:rPr>
        <w:t>rd</w:t>
      </w:r>
      <w:r w:rsidRPr="00AB5FED">
        <w:t xml:space="preserve"> Generation Partnership Project (3GPP).</w:t>
      </w:r>
    </w:p>
    <w:p w14:paraId="32AB57AB" w14:textId="77777777" w:rsidR="00080512" w:rsidRPr="00AB5FED" w:rsidRDefault="00080512">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4F1A94" w14:textId="77777777" w:rsidR="00080512" w:rsidRPr="00AB5FED" w:rsidRDefault="00080512">
      <w:pPr>
        <w:pStyle w:val="B1"/>
      </w:pPr>
      <w:r w:rsidRPr="00AB5FED">
        <w:t>Version x.y.z</w:t>
      </w:r>
    </w:p>
    <w:p w14:paraId="5FBB8957" w14:textId="77777777" w:rsidR="00080512" w:rsidRPr="00AB5FED" w:rsidRDefault="00080512">
      <w:pPr>
        <w:pStyle w:val="B1"/>
      </w:pPr>
      <w:r w:rsidRPr="00AB5FED">
        <w:t>where:</w:t>
      </w:r>
    </w:p>
    <w:p w14:paraId="3890A5E6" w14:textId="77777777" w:rsidR="00080512" w:rsidRPr="00AB5FED" w:rsidRDefault="00080512">
      <w:pPr>
        <w:pStyle w:val="B2"/>
      </w:pPr>
      <w:r w:rsidRPr="00AB5FED">
        <w:t>x</w:t>
      </w:r>
      <w:r w:rsidRPr="00AB5FED">
        <w:tab/>
        <w:t>the first digit:</w:t>
      </w:r>
    </w:p>
    <w:p w14:paraId="2039337C" w14:textId="77777777" w:rsidR="00080512" w:rsidRPr="00AB5FED" w:rsidRDefault="00080512">
      <w:pPr>
        <w:pStyle w:val="B3"/>
      </w:pPr>
      <w:r w:rsidRPr="00AB5FED">
        <w:t>1</w:t>
      </w:r>
      <w:r w:rsidRPr="00AB5FED">
        <w:tab/>
        <w:t>presented to TSG for information;</w:t>
      </w:r>
    </w:p>
    <w:p w14:paraId="4D78E819" w14:textId="77777777" w:rsidR="00080512" w:rsidRPr="00AB5FED" w:rsidRDefault="00080512">
      <w:pPr>
        <w:pStyle w:val="B3"/>
      </w:pPr>
      <w:r w:rsidRPr="00AB5FED">
        <w:t>2</w:t>
      </w:r>
      <w:r w:rsidRPr="00AB5FED">
        <w:tab/>
        <w:t>presented to TSG for approval;</w:t>
      </w:r>
    </w:p>
    <w:p w14:paraId="326CEEEF" w14:textId="77777777" w:rsidR="00080512" w:rsidRPr="00AB5FED" w:rsidRDefault="00080512">
      <w:pPr>
        <w:pStyle w:val="B3"/>
      </w:pPr>
      <w:r w:rsidRPr="00AB5FED">
        <w:t>3</w:t>
      </w:r>
      <w:r w:rsidRPr="00AB5FED">
        <w:tab/>
        <w:t>or greater indicates TSG approved document under change control.</w:t>
      </w:r>
    </w:p>
    <w:p w14:paraId="1817173A" w14:textId="77777777" w:rsidR="00080512" w:rsidRPr="00AB5FED" w:rsidRDefault="00080512">
      <w:pPr>
        <w:pStyle w:val="B2"/>
      </w:pPr>
      <w:r w:rsidRPr="00AB5FED">
        <w:t>y</w:t>
      </w:r>
      <w:r w:rsidRPr="00AB5FED">
        <w:tab/>
        <w:t>the second digit is incremented for all changes of substance, i.e. technical enhancements, corrections, updates, etc.</w:t>
      </w:r>
    </w:p>
    <w:p w14:paraId="48E2BBB9" w14:textId="77777777" w:rsidR="00080512" w:rsidRPr="00AB5FED" w:rsidRDefault="00080512">
      <w:pPr>
        <w:pStyle w:val="B2"/>
        <w:rPr>
          <w:lang w:eastAsia="zh-CN"/>
        </w:rPr>
      </w:pPr>
      <w:r w:rsidRPr="00AB5FED">
        <w:t>z</w:t>
      </w:r>
      <w:r w:rsidRPr="00AB5FED">
        <w:tab/>
        <w:t>the third digit is incremented when editorial only changes have been incorporated in the document.</w:t>
      </w:r>
    </w:p>
    <w:p w14:paraId="3D489621" w14:textId="77777777" w:rsidR="00080512" w:rsidRPr="00AB5FED" w:rsidRDefault="00080512">
      <w:pPr>
        <w:pStyle w:val="Heading1"/>
      </w:pPr>
      <w:r w:rsidRPr="00AB5FED">
        <w:br w:type="page"/>
      </w:r>
      <w:bookmarkStart w:id="9" w:name="_Toc424654345"/>
      <w:bookmarkStart w:id="10" w:name="_Toc428364928"/>
      <w:bookmarkStart w:id="11" w:name="_Toc433209523"/>
      <w:bookmarkStart w:id="12" w:name="_Toc460615889"/>
      <w:bookmarkStart w:id="13" w:name="_Toc460616750"/>
      <w:bookmarkStart w:id="14" w:name="_Toc154938148"/>
      <w:r w:rsidRPr="00AB5FED">
        <w:lastRenderedPageBreak/>
        <w:t>1</w:t>
      </w:r>
      <w:r w:rsidRPr="00AB5FED">
        <w:tab/>
        <w:t>Scope</w:t>
      </w:r>
      <w:bookmarkEnd w:id="9"/>
      <w:bookmarkEnd w:id="10"/>
      <w:bookmarkEnd w:id="11"/>
      <w:bookmarkEnd w:id="12"/>
      <w:bookmarkEnd w:id="13"/>
      <w:bookmarkEnd w:id="14"/>
    </w:p>
    <w:p w14:paraId="24B43560" w14:textId="77777777" w:rsidR="009907AE" w:rsidRPr="00AB5FED" w:rsidRDefault="00A475AE" w:rsidP="009907AE">
      <w:r w:rsidRPr="00AB5FED">
        <w:t>This document specifies the functional architecture</w:t>
      </w:r>
      <w:r w:rsidR="009907AE" w:rsidRPr="00AB5FED">
        <w:t>, procedures</w:t>
      </w:r>
      <w:r w:rsidRPr="00AB5FED">
        <w:t xml:space="preserve"> and information flows needed to support </w:t>
      </w:r>
      <w:r w:rsidR="009907AE" w:rsidRPr="00AB5FED">
        <w:t xml:space="preserve">the </w:t>
      </w:r>
      <w:r w:rsidRPr="00AB5FED">
        <w:t xml:space="preserve">mission critical </w:t>
      </w:r>
      <w:r w:rsidR="009907AE" w:rsidRPr="00AB5FED">
        <w:t>push to talk (MCPTT)</w:t>
      </w:r>
      <w:r w:rsidRPr="00AB5FED">
        <w:t xml:space="preserve"> service</w:t>
      </w:r>
      <w:r w:rsidR="009907AE" w:rsidRPr="00AB5FED">
        <w:t xml:space="preserve">. </w:t>
      </w:r>
      <w:r w:rsidR="00925FEF">
        <w:rPr>
          <w:rFonts w:hint="eastAsia"/>
          <w:lang w:eastAsia="zh-CN"/>
        </w:rPr>
        <w:t xml:space="preserve">The MCPTT service utilizes the common </w:t>
      </w:r>
      <w:r w:rsidR="00925FEF">
        <w:rPr>
          <w:lang w:eastAsia="zh-CN"/>
        </w:rPr>
        <w:t>functional</w:t>
      </w:r>
      <w:r w:rsidR="00925FEF">
        <w:rPr>
          <w:rFonts w:hint="eastAsia"/>
          <w:lang w:eastAsia="zh-CN"/>
        </w:rPr>
        <w:t xml:space="preserve"> architecture to support MC services over LTE including the common services core defined in 3GPP</w:t>
      </w:r>
      <w:r w:rsidR="00925FEF" w:rsidRPr="003E2577">
        <w:t> </w:t>
      </w:r>
      <w:r w:rsidR="00925FEF">
        <w:rPr>
          <w:rFonts w:hint="eastAsia"/>
          <w:lang w:eastAsia="zh-CN"/>
        </w:rPr>
        <w:t>TS</w:t>
      </w:r>
      <w:r w:rsidR="00925FEF" w:rsidRPr="003E2577">
        <w:t> </w:t>
      </w:r>
      <w:r w:rsidR="00925FEF">
        <w:rPr>
          <w:rFonts w:hint="eastAsia"/>
          <w:lang w:eastAsia="zh-CN"/>
        </w:rPr>
        <w:t>23.</w:t>
      </w:r>
      <w:r w:rsidR="007A07CB">
        <w:rPr>
          <w:rFonts w:hint="eastAsia"/>
          <w:lang w:eastAsia="zh-CN"/>
        </w:rPr>
        <w:t>280</w:t>
      </w:r>
      <w:r w:rsidR="00925FEF" w:rsidRPr="003E2577">
        <w:t> </w:t>
      </w:r>
      <w:r w:rsidR="00925FEF">
        <w:rPr>
          <w:rFonts w:hint="eastAsia"/>
          <w:lang w:eastAsia="zh-CN"/>
        </w:rPr>
        <w:t>[</w:t>
      </w:r>
      <w:r w:rsidR="00014DD4">
        <w:rPr>
          <w:lang w:eastAsia="zh-CN"/>
        </w:rPr>
        <w:t>16</w:t>
      </w:r>
      <w:r w:rsidR="00925FEF">
        <w:rPr>
          <w:rFonts w:hint="eastAsia"/>
          <w:lang w:eastAsia="zh-CN"/>
        </w:rPr>
        <w:t>].</w:t>
      </w:r>
      <w:r w:rsidR="009907AE" w:rsidRPr="00AB5FED">
        <w:t>Support for both MCPTT group calls and MCPTT private calls operating in on-network and off-network modes of operation is specified.</w:t>
      </w:r>
    </w:p>
    <w:p w14:paraId="30705EFF" w14:textId="77777777" w:rsidR="009907AE" w:rsidRPr="00AB5FED" w:rsidRDefault="009907AE" w:rsidP="009907AE">
      <w:pPr>
        <w:rPr>
          <w:lang w:eastAsia="zh-CN"/>
        </w:rPr>
      </w:pPr>
      <w:r w:rsidRPr="00AB5FED">
        <w:rPr>
          <w:lang w:eastAsia="zh-CN"/>
        </w:rPr>
        <w:t>The corresponding service requirements are defined in 3GPP TS 22.179 [2]</w:t>
      </w:r>
      <w:r w:rsidR="00925FEF">
        <w:rPr>
          <w:lang w:eastAsia="zh-CN"/>
        </w:rPr>
        <w:t xml:space="preserve"> </w:t>
      </w:r>
      <w:r w:rsidR="00925FEF">
        <w:rPr>
          <w:rFonts w:hint="eastAsia"/>
          <w:lang w:eastAsia="zh-CN"/>
        </w:rPr>
        <w:t>and 3GPP</w:t>
      </w:r>
      <w:r w:rsidR="00925FEF" w:rsidRPr="003E2577">
        <w:t> </w:t>
      </w:r>
      <w:r w:rsidR="00925FEF">
        <w:rPr>
          <w:rFonts w:hint="eastAsia"/>
          <w:lang w:eastAsia="zh-CN"/>
        </w:rPr>
        <w:t>TS</w:t>
      </w:r>
      <w:r w:rsidR="00925FEF" w:rsidRPr="003E2577">
        <w:t> </w:t>
      </w:r>
      <w:r w:rsidR="00925FEF">
        <w:rPr>
          <w:rFonts w:hint="eastAsia"/>
          <w:lang w:eastAsia="zh-CN"/>
        </w:rPr>
        <w:t>22.280</w:t>
      </w:r>
      <w:r w:rsidR="00925FEF" w:rsidRPr="003E2577">
        <w:t> </w:t>
      </w:r>
      <w:r w:rsidR="00925FEF">
        <w:rPr>
          <w:rFonts w:hint="eastAsia"/>
          <w:lang w:eastAsia="zh-CN"/>
        </w:rPr>
        <w:t>[</w:t>
      </w:r>
      <w:r w:rsidR="00014DD4">
        <w:rPr>
          <w:lang w:eastAsia="zh-CN"/>
        </w:rPr>
        <w:t>17</w:t>
      </w:r>
      <w:r w:rsidR="00925FEF">
        <w:rPr>
          <w:rFonts w:hint="eastAsia"/>
          <w:lang w:eastAsia="zh-CN"/>
        </w:rPr>
        <w:t>]</w:t>
      </w:r>
      <w:r w:rsidR="00925FEF" w:rsidRPr="003E2577">
        <w:rPr>
          <w:lang w:eastAsia="zh-CN"/>
        </w:rPr>
        <w:t>.</w:t>
      </w:r>
    </w:p>
    <w:p w14:paraId="61F91C2D" w14:textId="77777777" w:rsidR="00A475AE" w:rsidRPr="00AB5FED" w:rsidRDefault="009907AE" w:rsidP="009907AE">
      <w:r w:rsidRPr="00AB5FED">
        <w:t>The present document is applicable primarily to MCPTT voice service using E-UTRAN access based on the EPC architecture defined in 3GPP TS 23.401 [</w:t>
      </w:r>
      <w:r w:rsidR="00014DD4">
        <w:t>8</w:t>
      </w:r>
      <w:r w:rsidRPr="00AB5FED">
        <w:t xml:space="preserve">]. Certain </w:t>
      </w:r>
      <w:r w:rsidR="000657D3">
        <w:rPr>
          <w:rFonts w:hint="eastAsia"/>
          <w:lang w:eastAsia="zh-CN"/>
        </w:rPr>
        <w:t xml:space="preserve">application </w:t>
      </w:r>
      <w:r w:rsidRPr="00AB5FED">
        <w:rPr>
          <w:lang w:eastAsia="zh-CN"/>
        </w:rPr>
        <w:t xml:space="preserve">functions </w:t>
      </w:r>
      <w:r w:rsidR="000657D3">
        <w:rPr>
          <w:rFonts w:hint="eastAsia"/>
          <w:lang w:eastAsia="zh-CN"/>
        </w:rPr>
        <w:t>of the MCPTT service</w:t>
      </w:r>
      <w:r w:rsidR="000657D3"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r w:rsidR="00A475AE" w:rsidRPr="00AB5FED">
        <w:t>.</w:t>
      </w:r>
    </w:p>
    <w:p w14:paraId="2CBAC563" w14:textId="77777777" w:rsidR="00A475AE" w:rsidRPr="00AB5FED" w:rsidRDefault="009907AE" w:rsidP="00A475AE">
      <w:r w:rsidRPr="00AB5FED">
        <w:t xml:space="preserve">The MCPTT service </w:t>
      </w:r>
      <w:r w:rsidR="00A475AE" w:rsidRPr="00AB5FED">
        <w:t>require</w:t>
      </w:r>
      <w:r w:rsidRPr="00AB5FED">
        <w:t>s</w:t>
      </w:r>
      <w:r w:rsidR="00A475AE" w:rsidRPr="00AB5FED">
        <w:t xml:space="preserve"> preferential handling compared to normal telecommunication services e.g. in support of police or fire brigade</w:t>
      </w:r>
      <w:r w:rsidRPr="00AB5FED">
        <w:t xml:space="preserve"> including the handling of prioritised MCPTT calls for emergency and imminent threats</w:t>
      </w:r>
      <w:r w:rsidR="00A475AE" w:rsidRPr="00AB5FED">
        <w:t>.</w:t>
      </w:r>
    </w:p>
    <w:p w14:paraId="1433350B" w14:textId="77777777" w:rsidR="007D5378" w:rsidRPr="00AB5FED" w:rsidRDefault="00A475AE" w:rsidP="00A475AE">
      <w:r w:rsidRPr="00AB5FED">
        <w:t>The MCPTT service can be used for public safety applications and also for general commercial applications e.g. utility companies and railways.</w:t>
      </w:r>
    </w:p>
    <w:p w14:paraId="0B86A4D1" w14:textId="77777777" w:rsidR="009907AE" w:rsidRPr="00AB5FED" w:rsidRDefault="009907AE" w:rsidP="00A475AE">
      <w:r w:rsidRPr="00AB5FED">
        <w:t>In the present document, MCPTT calls between MCPTT users on different MCPTT systems are considered</w:t>
      </w:r>
      <w:r w:rsidR="000657D3">
        <w:t>.</w:t>
      </w:r>
    </w:p>
    <w:p w14:paraId="476D93C8" w14:textId="77777777" w:rsidR="00080512" w:rsidRPr="00AB5FED" w:rsidRDefault="00080512" w:rsidP="00AC26F2">
      <w:pPr>
        <w:pStyle w:val="Heading1"/>
      </w:pPr>
      <w:bookmarkStart w:id="15" w:name="_Toc424654346"/>
      <w:bookmarkStart w:id="16" w:name="_Toc428364929"/>
      <w:bookmarkStart w:id="17" w:name="_Toc433209524"/>
      <w:bookmarkStart w:id="18" w:name="_Toc460615890"/>
      <w:bookmarkStart w:id="19" w:name="_Toc460616751"/>
      <w:bookmarkStart w:id="20" w:name="_Toc154938149"/>
      <w:r w:rsidRPr="00AB5FED">
        <w:t>2</w:t>
      </w:r>
      <w:r w:rsidRPr="00AB5FED">
        <w:tab/>
        <w:t>References</w:t>
      </w:r>
      <w:bookmarkEnd w:id="15"/>
      <w:bookmarkEnd w:id="16"/>
      <w:bookmarkEnd w:id="17"/>
      <w:bookmarkEnd w:id="18"/>
      <w:bookmarkEnd w:id="19"/>
      <w:bookmarkEnd w:id="20"/>
    </w:p>
    <w:p w14:paraId="51CB3FCA" w14:textId="77777777" w:rsidR="00080512" w:rsidRPr="00AB5FED" w:rsidRDefault="00080512">
      <w:r w:rsidRPr="00AB5FED">
        <w:t>The following documents contain provisions which, through reference in this text, constitute provisions of the present document.</w:t>
      </w:r>
    </w:p>
    <w:p w14:paraId="7D5B03F1" w14:textId="77777777" w:rsidR="00080512" w:rsidRPr="00AB5FED" w:rsidRDefault="00080512">
      <w:pPr>
        <w:pStyle w:val="B1"/>
      </w:pPr>
      <w:r w:rsidRPr="00AB5FED">
        <w:t>-</w:t>
      </w:r>
      <w:r w:rsidRPr="00AB5FED">
        <w:tab/>
        <w:t>References are either specific (identified by date of publication, edition numbe</w:t>
      </w:r>
      <w:r w:rsidR="00DC4DA2" w:rsidRPr="00AB5FED">
        <w:t>r, version number, etc.) or non</w:t>
      </w:r>
      <w:r w:rsidR="00DC4DA2" w:rsidRPr="00AB5FED">
        <w:noBreakHyphen/>
      </w:r>
      <w:r w:rsidRPr="00AB5FED">
        <w:t>specific.</w:t>
      </w:r>
    </w:p>
    <w:p w14:paraId="27B33368" w14:textId="77777777" w:rsidR="00080512" w:rsidRPr="00AB5FED" w:rsidRDefault="00080512">
      <w:pPr>
        <w:pStyle w:val="B1"/>
      </w:pPr>
      <w:r w:rsidRPr="00AB5FED">
        <w:t>-</w:t>
      </w:r>
      <w:r w:rsidRPr="00AB5FED">
        <w:tab/>
        <w:t>For a specific reference, subsequent revisions do not apply.</w:t>
      </w:r>
    </w:p>
    <w:p w14:paraId="20C7E431" w14:textId="77777777" w:rsidR="00080512" w:rsidRPr="00AB5FED" w:rsidRDefault="00080512">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2F89E340" w14:textId="77777777" w:rsidR="00EC4A25" w:rsidRPr="00AB5FED" w:rsidRDefault="00EC4A25" w:rsidP="00EC4A25">
      <w:pPr>
        <w:pStyle w:val="EX"/>
      </w:pPr>
      <w:r w:rsidRPr="00AB5FED">
        <w:t>[1]</w:t>
      </w:r>
      <w:r w:rsidRPr="00AB5FED">
        <w:tab/>
        <w:t>3GPP TR 21.905: "Vocabulary for 3GPP Specifications".</w:t>
      </w:r>
    </w:p>
    <w:p w14:paraId="57DFD19C" w14:textId="77777777" w:rsidR="00265F58" w:rsidRPr="00AB5FED" w:rsidRDefault="00265F58" w:rsidP="00265F58">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 xml:space="preserve">Mission Critical Push to Talk </w:t>
      </w:r>
      <w:r w:rsidR="00805790" w:rsidRPr="00AB5FED">
        <w:t>(</w:t>
      </w:r>
      <w:r w:rsidRPr="00AB5FED">
        <w:t>MCPTT</w:t>
      </w:r>
      <w:r w:rsidR="00805790" w:rsidRPr="00AB5FED">
        <w:t>)</w:t>
      </w:r>
      <w:r w:rsidRPr="00AB5FED">
        <w:rPr>
          <w:color w:val="000000"/>
          <w:lang w:eastAsia="ja-JP"/>
        </w:rPr>
        <w:t>"</w:t>
      </w:r>
      <w:r w:rsidR="0083169A" w:rsidRPr="00AB5FED">
        <w:t>; Stage 1</w:t>
      </w:r>
      <w:r w:rsidRPr="00AB5FED">
        <w:t>.</w:t>
      </w:r>
    </w:p>
    <w:p w14:paraId="407932D3" w14:textId="77777777" w:rsidR="00C62C23" w:rsidRPr="00AB5FED" w:rsidRDefault="00C62C23" w:rsidP="00265F58">
      <w:pPr>
        <w:pStyle w:val="EX"/>
      </w:pPr>
      <w:r w:rsidRPr="00AB5FED">
        <w:t>[3]</w:t>
      </w:r>
      <w:r w:rsidRPr="00AB5FED">
        <w:tab/>
        <w:t>3GPP TS 23.002: "Network Architecture".</w:t>
      </w:r>
    </w:p>
    <w:p w14:paraId="049FAABD" w14:textId="77777777" w:rsidR="00A5488C" w:rsidRPr="00AB5FED" w:rsidRDefault="00A5488C" w:rsidP="00A5488C">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7C65BF37" w14:textId="77777777" w:rsidR="00A5488C" w:rsidRPr="00AB5FED" w:rsidRDefault="00A5488C" w:rsidP="00A5488C">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0083169A" w:rsidRPr="00AB5FED">
        <w:rPr>
          <w:rFonts w:eastAsia="Malgun Gothic"/>
        </w:rPr>
        <w:t>; Stage 2</w:t>
      </w:r>
      <w:r w:rsidRPr="00AB5FED">
        <w:t>".</w:t>
      </w:r>
    </w:p>
    <w:p w14:paraId="6665A7C6" w14:textId="77777777" w:rsidR="00590111" w:rsidRPr="00AB5FED" w:rsidRDefault="00590111" w:rsidP="00590111">
      <w:pPr>
        <w:pStyle w:val="EX"/>
      </w:pPr>
      <w:r w:rsidRPr="00AB5FED">
        <w:t>[</w:t>
      </w:r>
      <w:r w:rsidR="00E44E16" w:rsidRPr="00AB5FED">
        <w:t>6</w:t>
      </w:r>
      <w:r w:rsidRPr="00AB5FED">
        <w:t>]</w:t>
      </w:r>
      <w:r w:rsidRPr="00AB5FED">
        <w:tab/>
        <w:t>3GPP TS 23.237: "IP Multimedia Subsystem (IMS) Service Continuity; Stage 2".</w:t>
      </w:r>
    </w:p>
    <w:p w14:paraId="64E24E70" w14:textId="77777777" w:rsidR="00590111" w:rsidRPr="00AB5FED" w:rsidRDefault="00590111" w:rsidP="00590111">
      <w:pPr>
        <w:pStyle w:val="EX"/>
      </w:pPr>
      <w:r w:rsidRPr="00AB5FED">
        <w:t>[</w:t>
      </w:r>
      <w:r w:rsidR="00014DD4">
        <w:t>7</w:t>
      </w:r>
      <w:r w:rsidRPr="00AB5FED">
        <w:t>]</w:t>
      </w:r>
      <w:r w:rsidRPr="00AB5FED">
        <w:tab/>
        <w:t xml:space="preserve">3GPP TS 23.303: "Proximity-based </w:t>
      </w:r>
      <w:r w:rsidR="0083169A" w:rsidRPr="00AB5FED">
        <w:t xml:space="preserve">services </w:t>
      </w:r>
      <w:r w:rsidRPr="00AB5FED">
        <w:t>(ProSe)</w:t>
      </w:r>
      <w:r w:rsidR="0083169A" w:rsidRPr="00AB5FED">
        <w:t>; Stage 2</w:t>
      </w:r>
      <w:r w:rsidRPr="00AB5FED">
        <w:t>".</w:t>
      </w:r>
    </w:p>
    <w:p w14:paraId="58E81406" w14:textId="77777777" w:rsidR="00A5488C" w:rsidRPr="00AB5FED" w:rsidRDefault="00A5488C" w:rsidP="00590111">
      <w:pPr>
        <w:pStyle w:val="EX"/>
      </w:pPr>
      <w:r w:rsidRPr="00AB5FED">
        <w:t>[</w:t>
      </w:r>
      <w:r w:rsidR="00014DD4">
        <w:t>8</w:t>
      </w:r>
      <w:r w:rsidRPr="00AB5FED">
        <w:t>]</w:t>
      </w:r>
      <w:r w:rsidRPr="00AB5FED">
        <w:tab/>
        <w:t>3GPP TS 23.401: "General Packet Radio Service (GPRS) enhancements for Evolved Universal Terrestrial Radio Access Network (E-UTRAN) access".</w:t>
      </w:r>
    </w:p>
    <w:p w14:paraId="5A551540" w14:textId="77777777" w:rsidR="00164CFB" w:rsidRPr="00AB5FED" w:rsidRDefault="00A5488C" w:rsidP="00B84674">
      <w:pPr>
        <w:pStyle w:val="EX"/>
      </w:pPr>
      <w:r w:rsidRPr="00AB5FED">
        <w:t>[</w:t>
      </w:r>
      <w:r w:rsidR="00014DD4">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w:t>
      </w:r>
      <w:r w:rsidR="0083169A" w:rsidRPr="00AB5FED">
        <w:t>; Stage 2</w:t>
      </w:r>
      <w:r w:rsidRPr="00AB5FED">
        <w:rPr>
          <w:color w:val="000000"/>
          <w:lang w:eastAsia="ja-JP"/>
        </w:rPr>
        <w:t>"</w:t>
      </w:r>
      <w:r w:rsidRPr="00AB5FED">
        <w:t>.</w:t>
      </w:r>
    </w:p>
    <w:p w14:paraId="0D1D27BF" w14:textId="77777777" w:rsidR="00845838" w:rsidRPr="00AB5FED" w:rsidRDefault="00845838" w:rsidP="0068449D">
      <w:pPr>
        <w:pStyle w:val="EX"/>
      </w:pPr>
      <w:r w:rsidRPr="00AB5FED">
        <w:t>[</w:t>
      </w:r>
      <w:r w:rsidR="00014DD4" w:rsidRPr="00AB5FED">
        <w:t>1</w:t>
      </w:r>
      <w:r w:rsidR="00014DD4">
        <w:t>0</w:t>
      </w:r>
      <w:r w:rsidRPr="00AB5FED">
        <w:t>]</w:t>
      </w:r>
      <w:r w:rsidRPr="00AB5FED">
        <w:tab/>
        <w:t>3GPP TS 29.468: "Group Communication System Enablers for LTE (GCSE_LTE); MB2 Reference Point; Stage 3".</w:t>
      </w:r>
    </w:p>
    <w:p w14:paraId="328A88A7" w14:textId="77777777" w:rsidR="001803E8" w:rsidRPr="00AB5FED" w:rsidRDefault="001803E8" w:rsidP="001803E8">
      <w:pPr>
        <w:pStyle w:val="EX"/>
      </w:pPr>
      <w:r w:rsidRPr="00AB5FED">
        <w:t>[</w:t>
      </w:r>
      <w:r w:rsidR="00014DD4" w:rsidRPr="00AB5FED">
        <w:t>1</w:t>
      </w:r>
      <w:r w:rsidR="00014DD4">
        <w:t>1</w:t>
      </w:r>
      <w:r w:rsidRPr="00AB5FED">
        <w:t>]</w:t>
      </w:r>
      <w:r w:rsidRPr="00AB5FED">
        <w:tab/>
      </w:r>
      <w:r w:rsidR="00132595">
        <w:t>Void</w:t>
      </w:r>
    </w:p>
    <w:p w14:paraId="07A94656" w14:textId="77777777" w:rsidR="00B8724D" w:rsidRPr="00AB5FED" w:rsidRDefault="00B8724D" w:rsidP="001803E8">
      <w:pPr>
        <w:pStyle w:val="EX"/>
      </w:pPr>
      <w:r w:rsidRPr="00AB5FED">
        <w:t>[</w:t>
      </w:r>
      <w:r w:rsidR="00014DD4" w:rsidRPr="00AB5FED">
        <w:t>1</w:t>
      </w:r>
      <w:r w:rsidR="00014DD4">
        <w:t>2</w:t>
      </w:r>
      <w:r w:rsidRPr="00AB5FED">
        <w:t>]</w:t>
      </w:r>
      <w:r w:rsidRPr="00AB5FED">
        <w:tab/>
        <w:t>3GPP TS 36.331:</w:t>
      </w:r>
      <w:r w:rsidR="00536E7F" w:rsidRPr="00AB5FED">
        <w:t xml:space="preserve"> "Evolved Universal Terrestrial Radio Access (E-UTRA); Radio Resource Control (RRC); Protocol specification".</w:t>
      </w:r>
    </w:p>
    <w:p w14:paraId="03FC18A7" w14:textId="77777777" w:rsidR="00501BB1" w:rsidRPr="00AB5FED" w:rsidRDefault="00501BB1" w:rsidP="00B84674">
      <w:pPr>
        <w:pStyle w:val="EX"/>
        <w:rPr>
          <w:lang w:eastAsia="zh-CN"/>
        </w:rPr>
      </w:pPr>
      <w:r w:rsidRPr="00AB5FED">
        <w:lastRenderedPageBreak/>
        <w:t>[</w:t>
      </w:r>
      <w:r w:rsidR="00014DD4" w:rsidRPr="00AB5FED">
        <w:t>1</w:t>
      </w:r>
      <w:r w:rsidR="00014DD4">
        <w:t>3</w:t>
      </w:r>
      <w:r w:rsidRPr="00AB5FED">
        <w:t>]</w:t>
      </w:r>
      <w:r w:rsidRPr="00AB5FED">
        <w:tab/>
      </w:r>
      <w:r w:rsidR="00FA214E" w:rsidRPr="00AB5FED">
        <w:t>IETF </w:t>
      </w:r>
      <w:r w:rsidRPr="00AB5FED">
        <w:t>RFC 5245 (April 2010): "Interactive Connectivity Establishment (ICE): A Protocol for Network Address Translator (NAT) Traversal for Offer/Answer Protocols".</w:t>
      </w:r>
    </w:p>
    <w:p w14:paraId="794A761D" w14:textId="77777777" w:rsidR="000E1C41" w:rsidRPr="00AB5FED" w:rsidRDefault="000E1C41" w:rsidP="000E1C41">
      <w:pPr>
        <w:pStyle w:val="EX"/>
      </w:pPr>
      <w:r w:rsidRPr="00AB5FED">
        <w:t>[</w:t>
      </w:r>
      <w:r w:rsidR="00014DD4" w:rsidRPr="00AB5FED">
        <w:rPr>
          <w:rFonts w:hint="eastAsia"/>
          <w:lang w:eastAsia="zh-CN"/>
        </w:rPr>
        <w:t>1</w:t>
      </w:r>
      <w:r w:rsidR="00014DD4">
        <w:rPr>
          <w:lang w:eastAsia="zh-CN"/>
        </w:rPr>
        <w:t>4</w:t>
      </w:r>
      <w:r w:rsidRPr="00AB5FED">
        <w:t>]</w:t>
      </w:r>
      <w:r w:rsidRPr="00AB5FED">
        <w:tab/>
      </w:r>
      <w:r w:rsidR="009F65F3">
        <w:t>void</w:t>
      </w:r>
    </w:p>
    <w:p w14:paraId="38A22042" w14:textId="77777777" w:rsidR="000E1C41" w:rsidRDefault="000E1C41" w:rsidP="00B84674">
      <w:pPr>
        <w:pStyle w:val="EX"/>
      </w:pPr>
      <w:r w:rsidRPr="00AB5FED">
        <w:t>[</w:t>
      </w:r>
      <w:r w:rsidR="00014DD4" w:rsidRPr="00AB5FED">
        <w:rPr>
          <w:rFonts w:hint="eastAsia"/>
          <w:lang w:eastAsia="zh-CN"/>
        </w:rPr>
        <w:t>1</w:t>
      </w:r>
      <w:r w:rsidR="00014DD4">
        <w:rPr>
          <w:lang w:eastAsia="zh-CN"/>
        </w:rPr>
        <w:t>5</w:t>
      </w:r>
      <w:r w:rsidRPr="00AB5FED">
        <w:t>]</w:t>
      </w:r>
      <w:r w:rsidRPr="00AB5FED">
        <w:tab/>
      </w:r>
      <w:r w:rsidR="009F65F3">
        <w:t>void</w:t>
      </w:r>
    </w:p>
    <w:p w14:paraId="3EBC6935" w14:textId="77777777" w:rsidR="000657D3" w:rsidRDefault="000657D3" w:rsidP="00B84674">
      <w:pPr>
        <w:pStyle w:val="EX"/>
        <w:rPr>
          <w:lang w:eastAsia="zh-CN"/>
        </w:rPr>
      </w:pPr>
      <w:r>
        <w:t>[</w:t>
      </w:r>
      <w:r w:rsidR="00014DD4">
        <w:t>16</w:t>
      </w:r>
      <w:r>
        <w:t>]</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23.</w:t>
      </w:r>
      <w:r w:rsidR="007A07CB">
        <w:rPr>
          <w:rFonts w:hint="eastAsia"/>
          <w:lang w:eastAsia="zh-CN"/>
        </w:rPr>
        <w:t>280</w:t>
      </w:r>
      <w:r>
        <w:rPr>
          <w:rFonts w:hint="eastAsia"/>
          <w:lang w:eastAsia="zh-CN"/>
        </w:rPr>
        <w:t xml:space="preserve">: </w:t>
      </w:r>
      <w:r w:rsidR="00793BF9">
        <w:rPr>
          <w:lang w:eastAsia="zh-CN"/>
        </w:rPr>
        <w:t>"</w:t>
      </w:r>
      <w:r>
        <w:rPr>
          <w:rFonts w:hint="eastAsia"/>
          <w:lang w:eastAsia="zh-CN"/>
        </w:rPr>
        <w:t xml:space="preserve">Common functional architecture </w:t>
      </w:r>
      <w:r w:rsidR="008F6D79">
        <w:rPr>
          <w:lang w:eastAsia="zh-CN"/>
        </w:rPr>
        <w:t>to support</w:t>
      </w:r>
      <w:r>
        <w:rPr>
          <w:rFonts w:hint="eastAsia"/>
          <w:lang w:eastAsia="zh-CN"/>
        </w:rPr>
        <w:t xml:space="preserve"> mission critical services</w:t>
      </w:r>
      <w:r w:rsidR="00793BF9">
        <w:rPr>
          <w:lang w:eastAsia="zh-CN"/>
        </w:rPr>
        <w:t>".</w:t>
      </w:r>
    </w:p>
    <w:p w14:paraId="5D1CD8F0" w14:textId="77777777" w:rsidR="000657D3" w:rsidRDefault="000657D3" w:rsidP="00B84674">
      <w:pPr>
        <w:pStyle w:val="EX"/>
        <w:rPr>
          <w:lang w:eastAsia="zh-CN"/>
        </w:rPr>
      </w:pPr>
      <w:r>
        <w:rPr>
          <w:lang w:eastAsia="zh-CN"/>
        </w:rPr>
        <w:t>[</w:t>
      </w:r>
      <w:r w:rsidR="00014DD4">
        <w:rPr>
          <w:lang w:eastAsia="zh-CN"/>
        </w:rPr>
        <w:t>17</w:t>
      </w:r>
      <w:r>
        <w:rPr>
          <w:lang w:eastAsia="zh-CN"/>
        </w:rPr>
        <w:t>]</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sidR="00793BF9">
        <w:rPr>
          <w:lang w:eastAsia="zh-CN"/>
        </w:rPr>
        <w:t>"</w:t>
      </w:r>
      <w:r>
        <w:rPr>
          <w:rFonts w:hint="eastAsia"/>
          <w:lang w:eastAsia="zh-CN"/>
        </w:rPr>
        <w:t>Mission Critical Common Requirements (MCCoRe); Stage 1</w:t>
      </w:r>
      <w:r w:rsidR="00793BF9">
        <w:rPr>
          <w:lang w:eastAsia="zh-CN"/>
        </w:rPr>
        <w:t>".</w:t>
      </w:r>
    </w:p>
    <w:p w14:paraId="36BB625A" w14:textId="77777777" w:rsidR="00E24306" w:rsidRDefault="00E24306" w:rsidP="00B84674">
      <w:pPr>
        <w:pStyle w:val="EX"/>
      </w:pPr>
      <w:r>
        <w:t>[</w:t>
      </w:r>
      <w:r w:rsidR="00014DD4">
        <w:t>18</w:t>
      </w:r>
      <w:r>
        <w:t>]</w:t>
      </w:r>
      <w:r>
        <w:tab/>
        <w:t>3GPP TS 29.283: "</w:t>
      </w:r>
      <w:r w:rsidRPr="00074920">
        <w:t>Diameter data management applications</w:t>
      </w:r>
      <w:r>
        <w:t>".</w:t>
      </w:r>
    </w:p>
    <w:p w14:paraId="4DB8F781" w14:textId="77777777" w:rsidR="001F122B" w:rsidRDefault="00516CD0" w:rsidP="001F122B">
      <w:pPr>
        <w:pStyle w:val="EX"/>
      </w:pPr>
      <w:r>
        <w:t>[1</w:t>
      </w:r>
      <w:r w:rsidR="00F3509C">
        <w:t>9</w:t>
      </w:r>
      <w:r>
        <w:t>]</w:t>
      </w:r>
      <w:r>
        <w:tab/>
        <w:t>3GPP TS 33.180: "</w:t>
      </w:r>
      <w:r w:rsidRPr="00516CD0">
        <w:t>Security of the mission critical service</w:t>
      </w:r>
      <w:r>
        <w:t>".</w:t>
      </w:r>
    </w:p>
    <w:p w14:paraId="4BFBDD6A" w14:textId="77777777" w:rsidR="00C45633" w:rsidRPr="00AB5FED" w:rsidRDefault="001F122B" w:rsidP="001F122B">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rsidR="008350F7">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sidR="008350F7">
        <w:t>"</w:t>
      </w:r>
      <w:r>
        <w:rPr>
          <w:rFonts w:hint="eastAsia"/>
          <w:lang w:eastAsia="zh-CN"/>
        </w:rPr>
        <w:t>.</w:t>
      </w:r>
    </w:p>
    <w:p w14:paraId="186A0546" w14:textId="77777777" w:rsidR="00080512" w:rsidRPr="00AB5FED" w:rsidRDefault="00080512" w:rsidP="00AC26F2">
      <w:pPr>
        <w:pStyle w:val="Heading1"/>
      </w:pPr>
      <w:bookmarkStart w:id="21" w:name="_Toc424654347"/>
      <w:bookmarkStart w:id="22" w:name="_Toc428364930"/>
      <w:bookmarkStart w:id="23" w:name="_Toc433209525"/>
      <w:bookmarkStart w:id="24" w:name="_Toc460615891"/>
      <w:bookmarkStart w:id="25" w:name="_Toc460616752"/>
      <w:bookmarkStart w:id="26" w:name="_Toc154938150"/>
      <w:r w:rsidRPr="00AB5FED">
        <w:t>3</w:t>
      </w:r>
      <w:r w:rsidRPr="00AB5FED">
        <w:tab/>
        <w:t xml:space="preserve">Definitions, </w:t>
      </w:r>
      <w:r w:rsidR="008028A4" w:rsidRPr="00AB5FED">
        <w:t>symbols and abbreviations</w:t>
      </w:r>
      <w:bookmarkEnd w:id="21"/>
      <w:bookmarkEnd w:id="22"/>
      <w:bookmarkEnd w:id="23"/>
      <w:bookmarkEnd w:id="24"/>
      <w:bookmarkEnd w:id="25"/>
      <w:bookmarkEnd w:id="26"/>
    </w:p>
    <w:p w14:paraId="36591922" w14:textId="77777777" w:rsidR="00080512" w:rsidRPr="00AB5FED" w:rsidRDefault="00080512" w:rsidP="00AC26F2">
      <w:pPr>
        <w:pStyle w:val="Heading2"/>
      </w:pPr>
      <w:bookmarkStart w:id="27" w:name="_Toc424654348"/>
      <w:bookmarkStart w:id="28" w:name="_Toc428364931"/>
      <w:bookmarkStart w:id="29" w:name="_Toc433209526"/>
      <w:bookmarkStart w:id="30" w:name="_Toc460615892"/>
      <w:bookmarkStart w:id="31" w:name="_Toc460616753"/>
      <w:bookmarkStart w:id="32" w:name="_Toc154938151"/>
      <w:r w:rsidRPr="00AB5FED">
        <w:t>3.1</w:t>
      </w:r>
      <w:r w:rsidRPr="00AB5FED">
        <w:tab/>
        <w:t>Definitions</w:t>
      </w:r>
      <w:bookmarkEnd w:id="27"/>
      <w:bookmarkEnd w:id="28"/>
      <w:bookmarkEnd w:id="29"/>
      <w:bookmarkEnd w:id="30"/>
      <w:bookmarkEnd w:id="31"/>
      <w:bookmarkEnd w:id="32"/>
    </w:p>
    <w:p w14:paraId="13260ADD" w14:textId="77777777" w:rsidR="00080512" w:rsidRPr="00AB5FED" w:rsidRDefault="00080512">
      <w:r w:rsidRPr="00AB5FED">
        <w:t xml:space="preserve">For the purposes of the present document, the terms and definitions given in </w:t>
      </w:r>
      <w:r w:rsidR="002B09E3" w:rsidRPr="00AB5FED">
        <w:t>3GPP </w:t>
      </w:r>
      <w:r w:rsidRPr="00AB5FED">
        <w:t>TR 21.905 [</w:t>
      </w:r>
      <w:r w:rsidR="004D3578" w:rsidRPr="00AB5FED">
        <w:t>1</w:t>
      </w:r>
      <w:r w:rsidRPr="00AB5FED">
        <w:t xml:space="preserve">] and the following apply. A term defined in the present document takes precedence over the definition of the same term, if any, in </w:t>
      </w:r>
      <w:r w:rsidR="003A14B6" w:rsidRPr="00AB5FED">
        <w:t>3GPP </w:t>
      </w:r>
      <w:r w:rsidRPr="00AB5FED">
        <w:t>TR 21.905 [</w:t>
      </w:r>
      <w:r w:rsidR="004D3578" w:rsidRPr="00AB5FED">
        <w:t>1</w:t>
      </w:r>
      <w:r w:rsidRPr="00AB5FED">
        <w:t>].</w:t>
      </w:r>
    </w:p>
    <w:p w14:paraId="357B8E23" w14:textId="77777777" w:rsidR="00BF574F" w:rsidRDefault="00BF574F" w:rsidP="00A5488C">
      <w:r w:rsidRPr="00AB5FED">
        <w:rPr>
          <w:b/>
        </w:rPr>
        <w:t>Automatic commencement mode:</w:t>
      </w:r>
      <w:r w:rsidRPr="00AB5FED">
        <w:t xml:space="preserve"> A mode in which the initiation of the private call does not require any action on the part of the receiving MCPTT </w:t>
      </w:r>
      <w:r w:rsidR="0083169A" w:rsidRPr="00AB5FED">
        <w:t>user</w:t>
      </w:r>
      <w:r w:rsidRPr="00AB5FED">
        <w:t>.</w:t>
      </w:r>
    </w:p>
    <w:p w14:paraId="6008A3FD" w14:textId="77777777" w:rsidR="00A249BF" w:rsidRPr="00AB5FED" w:rsidRDefault="00A249BF" w:rsidP="00A5488C">
      <w:r>
        <w:rPr>
          <w:b/>
        </w:rPr>
        <w:t xml:space="preserve">First-to-answer call: </w:t>
      </w:r>
      <w:r w:rsidRPr="00163497">
        <w:t>A call that is started when the first MCPTT user among multiple potential target recipients</w:t>
      </w:r>
      <w:r w:rsidR="00296DC9">
        <w:rPr>
          <w:lang w:val="en-US"/>
        </w:rPr>
        <w:t>'</w:t>
      </w:r>
      <w:r w:rsidRPr="00163497">
        <w:t xml:space="preserve"> answers.</w:t>
      </w:r>
      <w:r w:rsidR="00B75564">
        <w:t xml:space="preserve"> </w:t>
      </w:r>
      <w:r w:rsidRPr="00163497">
        <w:t>This call requires the answering MCPTT user to answer manually; automatic answer is not allowed</w:t>
      </w:r>
    </w:p>
    <w:p w14:paraId="4688017E" w14:textId="77777777" w:rsidR="00A5488C" w:rsidRPr="00AB5FED" w:rsidRDefault="00A5488C" w:rsidP="00A5488C">
      <w:r w:rsidRPr="00AB5FED">
        <w:rPr>
          <w:b/>
        </w:rPr>
        <w:t xml:space="preserve">Group </w:t>
      </w:r>
      <w:r w:rsidR="001B62B9" w:rsidRPr="00AB5FED">
        <w:rPr>
          <w:b/>
        </w:rPr>
        <w:t>call</w:t>
      </w:r>
      <w:r w:rsidRPr="00AB5FED">
        <w:rPr>
          <w:b/>
        </w:rPr>
        <w:t>:</w:t>
      </w:r>
      <w:r w:rsidRPr="00AB5FED">
        <w:t xml:space="preserve"> A mechanism by which an MCPTT user can make a one-to-many MCPTT transmission to other users that are members of MCPTT </w:t>
      </w:r>
      <w:r w:rsidR="0083169A" w:rsidRPr="00AB5FED">
        <w:t>group</w:t>
      </w:r>
      <w:r w:rsidRPr="00AB5FED">
        <w:t>(s).</w:t>
      </w:r>
    </w:p>
    <w:p w14:paraId="6AAE1DC8" w14:textId="77777777" w:rsidR="005A4961" w:rsidRPr="00AB5FED" w:rsidRDefault="005A4961" w:rsidP="005A4961">
      <w:pPr>
        <w:rPr>
          <w:b/>
        </w:rPr>
      </w:pPr>
      <w:r w:rsidRPr="00AB5FED">
        <w:rPr>
          <w:b/>
        </w:rPr>
        <w:t xml:space="preserve">Group </w:t>
      </w:r>
      <w:r w:rsidR="00AE359C" w:rsidRPr="00AB5FED">
        <w:rPr>
          <w:b/>
        </w:rPr>
        <w:t>h</w:t>
      </w:r>
      <w:r w:rsidRPr="00AB5FED">
        <w:rPr>
          <w:b/>
        </w:rPr>
        <w:t>ome MCPTT system</w:t>
      </w:r>
      <w:r w:rsidRPr="00AB5FED">
        <w:t>: The MCPTT system where the MCPTT group is defined.</w:t>
      </w:r>
    </w:p>
    <w:p w14:paraId="34B967C9" w14:textId="77777777" w:rsidR="005A4961" w:rsidRPr="00AB5FED" w:rsidRDefault="005A4961" w:rsidP="005A4961">
      <w:pPr>
        <w:rPr>
          <w:b/>
        </w:rPr>
      </w:pPr>
      <w:r w:rsidRPr="00AB5FED">
        <w:rPr>
          <w:b/>
        </w:rPr>
        <w:t xml:space="preserve">Group </w:t>
      </w:r>
      <w:r w:rsidR="00AE359C" w:rsidRPr="00AB5FED">
        <w:rPr>
          <w:b/>
        </w:rPr>
        <w:t>h</w:t>
      </w:r>
      <w:r w:rsidRPr="00AB5FED">
        <w:rPr>
          <w:b/>
        </w:rPr>
        <w:t>ost MCPTT server</w:t>
      </w:r>
      <w:r w:rsidRPr="00AB5FED">
        <w:t xml:space="preserve">: The MCPTT server within an MCPTT system </w:t>
      </w:r>
      <w:r w:rsidR="00B75564">
        <w:t>that</w:t>
      </w:r>
      <w:r w:rsidRPr="00AB5FED">
        <w:t xml:space="preserve"> provides centralised support for MCPTT services of an MCPTT group defined in a group home MCPTT system.</w:t>
      </w:r>
    </w:p>
    <w:p w14:paraId="47CF5399" w14:textId="77777777" w:rsidR="00BF574F" w:rsidRPr="00AB5FED" w:rsidRDefault="00BF574F" w:rsidP="005A4961">
      <w:r w:rsidRPr="00AB5FED">
        <w:rPr>
          <w:b/>
        </w:rPr>
        <w:t>Manual commencement mode:</w:t>
      </w:r>
      <w:r w:rsidRPr="00AB5FED">
        <w:t xml:space="preserve"> A mode in which the initiation of the private call requires the receiving MCPTT </w:t>
      </w:r>
      <w:r w:rsidR="0083169A" w:rsidRPr="00AB5FED">
        <w:t xml:space="preserve">user </w:t>
      </w:r>
      <w:r w:rsidRPr="00AB5FED">
        <w:t>to perform some action to accept or reject the call setup.</w:t>
      </w:r>
    </w:p>
    <w:p w14:paraId="77C6FCA8" w14:textId="77777777" w:rsidR="00B75564" w:rsidRPr="00F23B9E" w:rsidRDefault="00B75564" w:rsidP="00B75564">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27D79E56" w14:textId="77777777" w:rsidR="00B75564" w:rsidRDefault="00B75564" w:rsidP="00B75564">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15E212E6" w14:textId="77777777" w:rsidR="00B75564" w:rsidRDefault="00B75564" w:rsidP="00B75564">
      <w:r w:rsidRPr="009F15BE">
        <w:rPr>
          <w:b/>
        </w:rPr>
        <w:t>MCPTT group affiliation:</w:t>
      </w:r>
      <w:r>
        <w:t xml:space="preserve"> An MC service group affiliation for MCPTT.</w:t>
      </w:r>
    </w:p>
    <w:p w14:paraId="1CFBCA3D" w14:textId="77777777" w:rsidR="00B75564" w:rsidRPr="009F15BE" w:rsidRDefault="00B75564" w:rsidP="00B75564">
      <w:r w:rsidRPr="009F15BE">
        <w:rPr>
          <w:b/>
        </w:rPr>
        <w:t>MCPTT group de-affiliation:</w:t>
      </w:r>
      <w:r>
        <w:t xml:space="preserve"> An MC service group de-affiliation for MCPTT.</w:t>
      </w:r>
    </w:p>
    <w:p w14:paraId="028A40FC" w14:textId="77777777" w:rsidR="00A46010" w:rsidRPr="00A12C3F" w:rsidRDefault="00A46010" w:rsidP="00A46010">
      <w:pPr>
        <w:rPr>
          <w:rFonts w:eastAsia="Times New Roman"/>
          <w:lang w:eastAsia="zh-CN"/>
        </w:rPr>
      </w:pPr>
      <w:r>
        <w:rPr>
          <w:rFonts w:eastAsia="Times New Roman"/>
          <w:b/>
          <w:lang w:eastAsia="zh-CN"/>
        </w:rPr>
        <w:t>MCPTT</w:t>
      </w:r>
      <w:r w:rsidRPr="00A12C3F">
        <w:rPr>
          <w:rFonts w:eastAsia="Times New Roman"/>
          <w:b/>
          <w:lang w:eastAsia="zh-CN"/>
        </w:rPr>
        <w:t xml:space="preserve"> ID: </w:t>
      </w:r>
      <w:r w:rsidRPr="00A12C3F">
        <w:rPr>
          <w:rFonts w:eastAsia="Times New Roman"/>
          <w:lang w:eastAsia="zh-CN"/>
        </w:rPr>
        <w:t xml:space="preserve">An instance of an MC service ID within the </w:t>
      </w:r>
      <w:r>
        <w:rPr>
          <w:rFonts w:eastAsia="Times New Roman"/>
          <w:lang w:eastAsia="zh-CN"/>
        </w:rPr>
        <w:t>MCPTT service</w:t>
      </w:r>
      <w:r w:rsidRPr="00A12C3F">
        <w:rPr>
          <w:rFonts w:eastAsia="Times New Roman"/>
          <w:lang w:eastAsia="zh-CN"/>
        </w:rPr>
        <w:t>.</w:t>
      </w:r>
    </w:p>
    <w:p w14:paraId="0CEBA737" w14:textId="77777777" w:rsidR="00B75564" w:rsidRDefault="00B75564" w:rsidP="00B75564">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77AAE24" w14:textId="77777777" w:rsidR="007F6AE4" w:rsidRDefault="00A5488C" w:rsidP="007F6AE4">
      <w:r w:rsidRPr="00AB5FED">
        <w:rPr>
          <w:b/>
        </w:rPr>
        <w:t>On-</w:t>
      </w:r>
      <w:r w:rsidR="001B62B9" w:rsidRPr="00AB5FED">
        <w:rPr>
          <w:b/>
        </w:rPr>
        <w:t xml:space="preserve">network </w:t>
      </w:r>
      <w:r w:rsidRPr="00AB5FED">
        <w:rPr>
          <w:b/>
        </w:rPr>
        <w:t xml:space="preserve">MCPTT </w:t>
      </w:r>
      <w:r w:rsidR="0083169A" w:rsidRPr="00AB5FED">
        <w:rPr>
          <w:b/>
        </w:rPr>
        <w:t>service</w:t>
      </w:r>
      <w:r w:rsidRPr="00AB5FED">
        <w:t>: The collection of functions and capabilities required to provide MCPTT via EPS bearers using E-UTRAN to provide the last hop radio bearers.</w:t>
      </w:r>
      <w:r w:rsidR="007F6AE4" w:rsidRPr="007F6AE4">
        <w:t xml:space="preserve"> </w:t>
      </w:r>
    </w:p>
    <w:p w14:paraId="48777EA6" w14:textId="77777777" w:rsidR="00A5488C" w:rsidRPr="00AB5FED" w:rsidRDefault="007F6AE4" w:rsidP="00A5488C">
      <w:r w:rsidRPr="00C14E9B">
        <w:rPr>
          <w:b/>
        </w:rPr>
        <w:t>Preconfigured MCPTT group:</w:t>
      </w:r>
      <w:r>
        <w:t xml:space="preserve"> an MCPTT group </w:t>
      </w:r>
      <w:r w:rsidR="009938C2">
        <w:t xml:space="preserve">used only for regrouping </w:t>
      </w:r>
      <w:r>
        <w:t xml:space="preserve">that has been configured in advance of a group </w:t>
      </w:r>
      <w:r w:rsidR="009938C2">
        <w:t xml:space="preserve">or user </w:t>
      </w:r>
      <w:r>
        <w:t xml:space="preserve">regrouping </w:t>
      </w:r>
      <w:r w:rsidR="009938C2">
        <w:t xml:space="preserve">operation </w:t>
      </w:r>
      <w:r>
        <w:t xml:space="preserve">to serve as the </w:t>
      </w:r>
      <w:r w:rsidR="009938C2">
        <w:t xml:space="preserve">source of </w:t>
      </w:r>
      <w:r>
        <w:t>regroup group configuration.</w:t>
      </w:r>
    </w:p>
    <w:p w14:paraId="2B428038" w14:textId="77777777" w:rsidR="00D75C20" w:rsidRPr="008701A4" w:rsidRDefault="00D75C20" w:rsidP="00D75C20">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13DBCFC" w14:textId="77777777" w:rsidR="00A5488C" w:rsidRPr="00AB5FED" w:rsidRDefault="00A5488C" w:rsidP="00A5488C">
      <w:r w:rsidRPr="00AB5FED">
        <w:rPr>
          <w:b/>
        </w:rPr>
        <w:t>UE-to-</w:t>
      </w:r>
      <w:r w:rsidR="001B62B9" w:rsidRPr="00AB5FED">
        <w:rPr>
          <w:b/>
        </w:rPr>
        <w:t xml:space="preserve">network relay </w:t>
      </w:r>
      <w:r w:rsidRPr="00AB5FED">
        <w:rPr>
          <w:b/>
        </w:rPr>
        <w:t xml:space="preserve">MCPTT </w:t>
      </w:r>
      <w:r w:rsidR="001B62B9" w:rsidRPr="00AB5FED">
        <w:rPr>
          <w:b/>
        </w:rPr>
        <w:t>service</w:t>
      </w:r>
      <w:r w:rsidRPr="00AB5FED">
        <w:t>: The collection of functions and capabilities required to provide MCPTT via a ProSe UE-to-</w:t>
      </w:r>
      <w:r w:rsidR="0083169A" w:rsidRPr="00AB5FED">
        <w:t xml:space="preserve">network relay </w:t>
      </w:r>
      <w:r w:rsidRPr="00AB5FED">
        <w:t>using ProSe direct communication paths to provide the last hop radio bearer(s).</w:t>
      </w:r>
    </w:p>
    <w:p w14:paraId="2887E4D1" w14:textId="77777777" w:rsidR="00665B29" w:rsidRPr="00AB5FED" w:rsidRDefault="00665B29" w:rsidP="00665B29">
      <w:r w:rsidRPr="00AB5FED">
        <w:t>For the purposes of the present document, the following terms and definitions given in 3GPP TS 22.179 [2] apply:</w:t>
      </w:r>
    </w:p>
    <w:p w14:paraId="0061F488" w14:textId="77777777" w:rsidR="00E64753" w:rsidRPr="00AB5FED" w:rsidRDefault="00E64753" w:rsidP="00130B8E">
      <w:pPr>
        <w:pStyle w:val="EW"/>
        <w:rPr>
          <w:b/>
        </w:rPr>
      </w:pPr>
      <w:r w:rsidRPr="00AB5FED">
        <w:rPr>
          <w:b/>
        </w:rPr>
        <w:t>Dispatcher</w:t>
      </w:r>
    </w:p>
    <w:p w14:paraId="48EEA746" w14:textId="77777777" w:rsidR="0096284A" w:rsidRPr="00AB5FED" w:rsidRDefault="0096284A" w:rsidP="00130B8E">
      <w:pPr>
        <w:pStyle w:val="EW"/>
        <w:rPr>
          <w:b/>
        </w:rPr>
      </w:pPr>
      <w:r w:rsidRPr="00AB5FED">
        <w:rPr>
          <w:b/>
        </w:rPr>
        <w:t>Floor control</w:t>
      </w:r>
    </w:p>
    <w:p w14:paraId="0694062C" w14:textId="77777777" w:rsidR="00E64753" w:rsidRPr="00AB5FED" w:rsidRDefault="00E64753" w:rsidP="00130B8E">
      <w:pPr>
        <w:pStyle w:val="EW"/>
        <w:rPr>
          <w:b/>
        </w:rPr>
      </w:pPr>
      <w:r w:rsidRPr="00AB5FED">
        <w:rPr>
          <w:b/>
        </w:rPr>
        <w:t xml:space="preserve">MCPTT </w:t>
      </w:r>
      <w:r w:rsidR="00FA214E" w:rsidRPr="00AB5FED">
        <w:rPr>
          <w:b/>
        </w:rPr>
        <w:t>a</w:t>
      </w:r>
      <w:r w:rsidRPr="00AB5FED">
        <w:rPr>
          <w:b/>
        </w:rPr>
        <w:t>dministrator</w:t>
      </w:r>
    </w:p>
    <w:p w14:paraId="77BD6A65" w14:textId="77777777" w:rsidR="0096284A" w:rsidRPr="00AB5FED" w:rsidRDefault="0096284A" w:rsidP="00130B8E">
      <w:pPr>
        <w:pStyle w:val="EW"/>
        <w:rPr>
          <w:b/>
        </w:rPr>
      </w:pPr>
      <w:r w:rsidRPr="00AB5FED">
        <w:rPr>
          <w:b/>
        </w:rPr>
        <w:t>MCPTT service</w:t>
      </w:r>
    </w:p>
    <w:p w14:paraId="38A7AF89" w14:textId="77777777" w:rsidR="0096284A" w:rsidRPr="00B67BAE" w:rsidRDefault="0096284A" w:rsidP="00130B8E">
      <w:pPr>
        <w:pStyle w:val="EW"/>
        <w:rPr>
          <w:b/>
          <w:lang w:val="sv-SE"/>
        </w:rPr>
      </w:pPr>
      <w:r w:rsidRPr="00B67BAE">
        <w:rPr>
          <w:b/>
          <w:lang w:val="sv-SE"/>
        </w:rPr>
        <w:t>MCPTT system</w:t>
      </w:r>
    </w:p>
    <w:p w14:paraId="1405E494" w14:textId="77777777" w:rsidR="00665B29" w:rsidRPr="00B67BAE" w:rsidRDefault="00665B29" w:rsidP="00130B8E">
      <w:pPr>
        <w:pStyle w:val="EW"/>
        <w:rPr>
          <w:b/>
          <w:lang w:val="sv-SE"/>
        </w:rPr>
      </w:pPr>
      <w:r w:rsidRPr="00B67BAE">
        <w:rPr>
          <w:b/>
          <w:lang w:val="sv-SE"/>
        </w:rPr>
        <w:t>MCPTT UE</w:t>
      </w:r>
    </w:p>
    <w:p w14:paraId="411EB205" w14:textId="77777777" w:rsidR="00665B29" w:rsidRPr="00B67BAE" w:rsidRDefault="00665B29" w:rsidP="00130B8E">
      <w:pPr>
        <w:pStyle w:val="EW"/>
        <w:rPr>
          <w:b/>
          <w:lang w:val="sv-SE"/>
        </w:rPr>
      </w:pPr>
      <w:r w:rsidRPr="00B67BAE">
        <w:rPr>
          <w:b/>
          <w:lang w:val="sv-SE"/>
        </w:rPr>
        <w:t>MCPTT user</w:t>
      </w:r>
    </w:p>
    <w:p w14:paraId="51A042C1" w14:textId="77777777" w:rsidR="00B972C8" w:rsidRPr="00AB5FED" w:rsidRDefault="00B972C8" w:rsidP="00130B8E">
      <w:pPr>
        <w:pStyle w:val="EW"/>
        <w:rPr>
          <w:b/>
        </w:rPr>
      </w:pPr>
      <w:r w:rsidRPr="00AB5FED">
        <w:rPr>
          <w:b/>
        </w:rPr>
        <w:t>MCPTT User Profile</w:t>
      </w:r>
    </w:p>
    <w:p w14:paraId="0C2DD742" w14:textId="77777777" w:rsidR="00B972C8" w:rsidRPr="00AB5FED" w:rsidRDefault="00B972C8" w:rsidP="00130B8E">
      <w:pPr>
        <w:pStyle w:val="EW"/>
        <w:rPr>
          <w:b/>
        </w:rPr>
      </w:pPr>
      <w:r w:rsidRPr="00AB5FED">
        <w:rPr>
          <w:b/>
        </w:rPr>
        <w:t>Mission Critical Organization</w:t>
      </w:r>
    </w:p>
    <w:p w14:paraId="55A7BD17" w14:textId="77777777" w:rsidR="00500031" w:rsidRPr="00AB5FED" w:rsidRDefault="00500031" w:rsidP="00130B8E">
      <w:pPr>
        <w:pStyle w:val="EW"/>
        <w:rPr>
          <w:b/>
        </w:rPr>
      </w:pPr>
      <w:r w:rsidRPr="00AB5FED">
        <w:rPr>
          <w:b/>
        </w:rPr>
        <w:t>Mission Critical Push To Talk</w:t>
      </w:r>
    </w:p>
    <w:p w14:paraId="1F0E0B73" w14:textId="77777777" w:rsidR="0096284A" w:rsidRPr="00AB5FED" w:rsidRDefault="0096284A" w:rsidP="00130B8E">
      <w:pPr>
        <w:pStyle w:val="EW"/>
        <w:rPr>
          <w:b/>
        </w:rPr>
      </w:pPr>
      <w:r w:rsidRPr="00AB5FED">
        <w:rPr>
          <w:b/>
        </w:rPr>
        <w:t xml:space="preserve">Off-network MCPTT </w:t>
      </w:r>
      <w:r w:rsidR="0083169A" w:rsidRPr="00AB5FED">
        <w:rPr>
          <w:b/>
        </w:rPr>
        <w:t>service</w:t>
      </w:r>
    </w:p>
    <w:p w14:paraId="78DA0A6C" w14:textId="77777777" w:rsidR="0096284A" w:rsidRPr="00AB5FED" w:rsidRDefault="0096284A" w:rsidP="00130B8E">
      <w:pPr>
        <w:pStyle w:val="EW"/>
        <w:rPr>
          <w:b/>
        </w:rPr>
      </w:pPr>
      <w:r w:rsidRPr="00AB5FED">
        <w:rPr>
          <w:b/>
        </w:rPr>
        <w:t>Partner MCPTT system</w:t>
      </w:r>
    </w:p>
    <w:p w14:paraId="5FCED4A8" w14:textId="77777777" w:rsidR="0096284A" w:rsidRPr="00AB5FED" w:rsidRDefault="0096284A" w:rsidP="00130B8E">
      <w:pPr>
        <w:pStyle w:val="EW"/>
        <w:rPr>
          <w:b/>
        </w:rPr>
      </w:pPr>
      <w:r w:rsidRPr="00AB5FED">
        <w:rPr>
          <w:b/>
        </w:rPr>
        <w:t>Primary MCPTT system</w:t>
      </w:r>
    </w:p>
    <w:p w14:paraId="1CC121F3" w14:textId="77777777" w:rsidR="00296DC9" w:rsidRPr="00F250BB" w:rsidRDefault="0096284A" w:rsidP="00296DC9">
      <w:pPr>
        <w:pStyle w:val="EW"/>
        <w:rPr>
          <w:b/>
          <w:bCs/>
          <w:lang w:val="en-US"/>
        </w:rPr>
      </w:pPr>
      <w:r w:rsidRPr="00AB5FED">
        <w:rPr>
          <w:b/>
        </w:rPr>
        <w:t>Private call</w:t>
      </w:r>
    </w:p>
    <w:p w14:paraId="384036DA" w14:textId="77777777" w:rsidR="0096284A" w:rsidRPr="00AB5FED" w:rsidRDefault="00296DC9" w:rsidP="00296DC9">
      <w:pPr>
        <w:pStyle w:val="EW"/>
        <w:rPr>
          <w:b/>
        </w:rPr>
      </w:pPr>
      <w:r w:rsidRPr="00296DC9">
        <w:rPr>
          <w:b/>
        </w:rPr>
        <w:t>Multi-talker control</w:t>
      </w:r>
    </w:p>
    <w:p w14:paraId="12851F4B" w14:textId="77777777" w:rsidR="00672867" w:rsidRPr="00AB5FED" w:rsidRDefault="00672867" w:rsidP="0096284A">
      <w:pPr>
        <w:pStyle w:val="EW"/>
        <w:rPr>
          <w:b/>
        </w:rPr>
      </w:pPr>
    </w:p>
    <w:p w14:paraId="180E2869" w14:textId="77777777" w:rsidR="00501BB1" w:rsidRPr="00AB5FED" w:rsidRDefault="00501BB1" w:rsidP="00501BB1">
      <w:r w:rsidRPr="00AB5FED">
        <w:t xml:space="preserve">For the purposes of the present document, the following terms and definitions given in </w:t>
      </w:r>
      <w:r w:rsidR="00FA214E" w:rsidRPr="00AB5FED">
        <w:t>IETF </w:t>
      </w:r>
      <w:r w:rsidRPr="00AB5FED">
        <w:t>RFC 5245 [</w:t>
      </w:r>
      <w:r w:rsidR="00014DD4" w:rsidRPr="00AB5FED">
        <w:t>1</w:t>
      </w:r>
      <w:r w:rsidR="00014DD4">
        <w:t>3</w:t>
      </w:r>
      <w:r w:rsidRPr="00AB5FED">
        <w:t>] apply</w:t>
      </w:r>
      <w:r w:rsidR="00FA214E" w:rsidRPr="00AB5FED">
        <w:t>:</w:t>
      </w:r>
    </w:p>
    <w:p w14:paraId="72310568" w14:textId="77777777" w:rsidR="00501BB1" w:rsidRPr="00AB5FED" w:rsidRDefault="00501BB1" w:rsidP="00130B8E">
      <w:pPr>
        <w:pStyle w:val="EW"/>
        <w:rPr>
          <w:b/>
        </w:rPr>
      </w:pPr>
      <w:r w:rsidRPr="00AB5FED">
        <w:rPr>
          <w:b/>
        </w:rPr>
        <w:t>Candidate</w:t>
      </w:r>
    </w:p>
    <w:p w14:paraId="5DA948A3" w14:textId="77777777" w:rsidR="00D75C20" w:rsidRDefault="00501BB1" w:rsidP="00130B8E">
      <w:pPr>
        <w:pStyle w:val="EW"/>
        <w:rPr>
          <w:b/>
        </w:rPr>
      </w:pPr>
      <w:r w:rsidRPr="00AB5FED">
        <w:rPr>
          <w:b/>
        </w:rPr>
        <w:t>Candidate pair</w:t>
      </w:r>
    </w:p>
    <w:p w14:paraId="425477BF" w14:textId="77777777" w:rsidR="00F2003C" w:rsidRDefault="00F2003C" w:rsidP="00130B8E">
      <w:pPr>
        <w:pStyle w:val="EW"/>
        <w:rPr>
          <w:b/>
        </w:rPr>
      </w:pPr>
    </w:p>
    <w:p w14:paraId="3D82AEC2" w14:textId="77777777" w:rsidR="00D75C20" w:rsidRPr="004A789A" w:rsidRDefault="00D75C20" w:rsidP="00D75C20">
      <w:r w:rsidRPr="004A789A">
        <w:t>For the purposes of the present document, the following terms and definitions given in 3GPP TS 2</w:t>
      </w:r>
      <w:r>
        <w:t>3</w:t>
      </w:r>
      <w:r w:rsidRPr="004A789A">
        <w:t>.</w:t>
      </w:r>
      <w:r>
        <w:t>280</w:t>
      </w:r>
      <w:r w:rsidRPr="004A789A">
        <w:t> [</w:t>
      </w:r>
      <w:r w:rsidR="00014DD4">
        <w:t>16</w:t>
      </w:r>
      <w:r w:rsidRPr="004A789A">
        <w:t>] apply:</w:t>
      </w:r>
    </w:p>
    <w:p w14:paraId="5977102F" w14:textId="77777777" w:rsidR="00D75C20" w:rsidRDefault="00D75C20" w:rsidP="00D75C20">
      <w:pPr>
        <w:keepLines/>
        <w:spacing w:after="0"/>
        <w:ind w:left="1702" w:hanging="1418"/>
        <w:rPr>
          <w:b/>
        </w:rPr>
      </w:pPr>
      <w:r w:rsidRPr="00E65F7A">
        <w:rPr>
          <w:b/>
        </w:rPr>
        <w:t>Active MC service user profile</w:t>
      </w:r>
    </w:p>
    <w:p w14:paraId="47B4AE65" w14:textId="77777777" w:rsidR="00B75564" w:rsidRDefault="00B75564" w:rsidP="00B75564">
      <w:pPr>
        <w:keepLines/>
        <w:spacing w:after="0"/>
        <w:ind w:left="1702" w:hanging="1418"/>
        <w:rPr>
          <w:b/>
        </w:rPr>
      </w:pPr>
      <w:r>
        <w:rPr>
          <w:b/>
        </w:rPr>
        <w:t>MC service client</w:t>
      </w:r>
    </w:p>
    <w:p w14:paraId="799331EE" w14:textId="77777777" w:rsidR="00B75564" w:rsidRDefault="00B75564" w:rsidP="00B75564">
      <w:pPr>
        <w:keepLines/>
        <w:spacing w:after="0"/>
        <w:ind w:left="1702" w:hanging="1418"/>
        <w:rPr>
          <w:b/>
        </w:rPr>
      </w:pPr>
      <w:r w:rsidRPr="00CF5057">
        <w:rPr>
          <w:b/>
        </w:rPr>
        <w:t>MC service group</w:t>
      </w:r>
    </w:p>
    <w:p w14:paraId="1EEF5E1D" w14:textId="77777777" w:rsidR="00B75564" w:rsidRDefault="00B75564" w:rsidP="00B75564">
      <w:pPr>
        <w:keepLines/>
        <w:spacing w:after="0"/>
        <w:ind w:left="1702" w:hanging="1418"/>
        <w:rPr>
          <w:b/>
        </w:rPr>
      </w:pPr>
      <w:r>
        <w:rPr>
          <w:b/>
        </w:rPr>
        <w:t>MC service group affiliation</w:t>
      </w:r>
    </w:p>
    <w:p w14:paraId="5FFA52AE" w14:textId="77777777" w:rsidR="00B75564" w:rsidRDefault="00B75564" w:rsidP="00B75564">
      <w:pPr>
        <w:keepLines/>
        <w:spacing w:after="0"/>
        <w:ind w:left="1702" w:hanging="1418"/>
        <w:rPr>
          <w:b/>
        </w:rPr>
      </w:pPr>
      <w:r>
        <w:rPr>
          <w:b/>
        </w:rPr>
        <w:t>MC service group de-affiliation</w:t>
      </w:r>
    </w:p>
    <w:p w14:paraId="2142B661" w14:textId="77777777" w:rsidR="00A46010" w:rsidRDefault="00A46010" w:rsidP="00A46010">
      <w:pPr>
        <w:keepLines/>
        <w:spacing w:after="0"/>
        <w:ind w:left="1702" w:hanging="1418"/>
        <w:rPr>
          <w:b/>
        </w:rPr>
      </w:pPr>
      <w:r>
        <w:rPr>
          <w:b/>
        </w:rPr>
        <w:t>MC service ID</w:t>
      </w:r>
    </w:p>
    <w:p w14:paraId="175B6090" w14:textId="77777777" w:rsidR="00B75564" w:rsidRDefault="00B75564" w:rsidP="00B75564">
      <w:pPr>
        <w:keepLines/>
        <w:spacing w:after="0"/>
        <w:ind w:left="1702" w:hanging="1418"/>
        <w:rPr>
          <w:b/>
        </w:rPr>
      </w:pPr>
      <w:r>
        <w:rPr>
          <w:b/>
        </w:rPr>
        <w:t>MC service server</w:t>
      </w:r>
    </w:p>
    <w:p w14:paraId="27942611" w14:textId="77777777" w:rsidR="009336BE" w:rsidRDefault="00D75C20" w:rsidP="009336BE">
      <w:pPr>
        <w:pStyle w:val="EW"/>
        <w:rPr>
          <w:b/>
        </w:rPr>
      </w:pPr>
      <w:r>
        <w:rPr>
          <w:b/>
        </w:rPr>
        <w:t>Pre</w:t>
      </w:r>
      <w:r>
        <w:rPr>
          <w:b/>
        </w:rPr>
        <w:noBreakHyphen/>
        <w:t>selected MC service user profile</w:t>
      </w:r>
    </w:p>
    <w:p w14:paraId="79852507" w14:textId="77777777" w:rsidR="009336BE" w:rsidRDefault="009336BE" w:rsidP="009336BE">
      <w:pPr>
        <w:pStyle w:val="EW"/>
        <w:rPr>
          <w:b/>
        </w:rPr>
      </w:pPr>
    </w:p>
    <w:p w14:paraId="03EA68FF" w14:textId="77777777" w:rsidR="009336BE" w:rsidRPr="004A789A" w:rsidRDefault="009336BE" w:rsidP="009336BE">
      <w:r w:rsidRPr="004A789A">
        <w:t xml:space="preserve">For the purposes of the present document, the following terms and definitions given in </w:t>
      </w:r>
      <w:r w:rsidRPr="002671CE">
        <w:t>3GPP </w:t>
      </w:r>
      <w:r>
        <w:t>TS 22</w:t>
      </w:r>
      <w:r w:rsidRPr="002671CE">
        <w:t>.280 [</w:t>
      </w:r>
      <w:r>
        <w:t>17</w:t>
      </w:r>
      <w:r w:rsidRPr="004A789A">
        <w:t>] apply:</w:t>
      </w:r>
    </w:p>
    <w:p w14:paraId="52CA9E08" w14:textId="77777777" w:rsidR="00D75C20" w:rsidRPr="00AB5FED" w:rsidRDefault="009336BE" w:rsidP="009336BE">
      <w:pPr>
        <w:pStyle w:val="EW"/>
        <w:rPr>
          <w:b/>
        </w:rPr>
      </w:pPr>
      <w:r>
        <w:rPr>
          <w:b/>
        </w:rPr>
        <w:t>Functional alias</w:t>
      </w:r>
    </w:p>
    <w:p w14:paraId="421D76DE" w14:textId="77777777" w:rsidR="00EA157A" w:rsidRPr="00AB5FED" w:rsidRDefault="00EA157A" w:rsidP="00AC26F2">
      <w:pPr>
        <w:pStyle w:val="Heading2"/>
      </w:pPr>
      <w:bookmarkStart w:id="33" w:name="_Toc354565182"/>
      <w:bookmarkStart w:id="34" w:name="_Toc428364932"/>
      <w:bookmarkStart w:id="35" w:name="_Toc433209527"/>
      <w:bookmarkStart w:id="36" w:name="_Toc460615893"/>
      <w:bookmarkStart w:id="37" w:name="_Toc460616754"/>
      <w:bookmarkStart w:id="38" w:name="_Toc424654349"/>
      <w:bookmarkStart w:id="39" w:name="_Toc154938152"/>
      <w:r w:rsidRPr="00AB5FED">
        <w:t>3.2</w:t>
      </w:r>
      <w:r w:rsidRPr="00AB5FED">
        <w:tab/>
        <w:t>Symbols</w:t>
      </w:r>
      <w:bookmarkEnd w:id="33"/>
      <w:bookmarkEnd w:id="34"/>
      <w:bookmarkEnd w:id="35"/>
      <w:bookmarkEnd w:id="36"/>
      <w:bookmarkEnd w:id="37"/>
      <w:bookmarkEnd w:id="39"/>
    </w:p>
    <w:p w14:paraId="7F65F3F1" w14:textId="77777777" w:rsidR="00EA157A" w:rsidRPr="00AB5FED" w:rsidRDefault="00EA157A" w:rsidP="00EA157A">
      <w:pPr>
        <w:keepNext/>
      </w:pPr>
      <w:r w:rsidRPr="00AB5FED">
        <w:t>For the purposes of the present document, the following symbols given in 3GPP TS 22.179 [2] apply:</w:t>
      </w:r>
    </w:p>
    <w:p w14:paraId="054C67D4" w14:textId="77777777" w:rsidR="00CD13AE" w:rsidRPr="00AB5FED" w:rsidRDefault="00CD13AE" w:rsidP="00130B8E">
      <w:pPr>
        <w:pStyle w:val="EW"/>
        <w:rPr>
          <w:b/>
        </w:rPr>
      </w:pPr>
      <w:r w:rsidRPr="00AB5FED">
        <w:rPr>
          <w:b/>
        </w:rPr>
        <w:t>B1</w:t>
      </w:r>
    </w:p>
    <w:p w14:paraId="5F37EC7B" w14:textId="77777777" w:rsidR="00CD13AE" w:rsidRPr="00AB5FED" w:rsidRDefault="00CD13AE" w:rsidP="00130B8E">
      <w:pPr>
        <w:pStyle w:val="EW"/>
        <w:rPr>
          <w:b/>
        </w:rPr>
      </w:pPr>
      <w:r w:rsidRPr="00AB5FED">
        <w:rPr>
          <w:b/>
        </w:rPr>
        <w:t>B2</w:t>
      </w:r>
    </w:p>
    <w:p w14:paraId="7F781AEC" w14:textId="77777777" w:rsidR="00EA157A" w:rsidRPr="00AB5FED" w:rsidRDefault="00EA157A" w:rsidP="00130B8E">
      <w:pPr>
        <w:pStyle w:val="EW"/>
        <w:rPr>
          <w:b/>
        </w:rPr>
      </w:pPr>
      <w:r w:rsidRPr="00AB5FED">
        <w:rPr>
          <w:b/>
        </w:rPr>
        <w:t>N2</w:t>
      </w:r>
    </w:p>
    <w:p w14:paraId="3DADD3AF" w14:textId="77777777" w:rsidR="00CD13AE" w:rsidRPr="00AB5FED" w:rsidRDefault="00CD13AE" w:rsidP="00130B8E">
      <w:pPr>
        <w:pStyle w:val="EW"/>
        <w:rPr>
          <w:b/>
        </w:rPr>
      </w:pPr>
      <w:r w:rsidRPr="00AB5FED">
        <w:rPr>
          <w:b/>
        </w:rPr>
        <w:t>N3</w:t>
      </w:r>
    </w:p>
    <w:p w14:paraId="509EB578" w14:textId="77777777" w:rsidR="00CD13AE" w:rsidRPr="00AB5FED" w:rsidRDefault="00CD13AE" w:rsidP="00130B8E">
      <w:pPr>
        <w:pStyle w:val="EW"/>
        <w:rPr>
          <w:b/>
        </w:rPr>
      </w:pPr>
      <w:r w:rsidRPr="00AB5FED">
        <w:rPr>
          <w:b/>
        </w:rPr>
        <w:t>N4</w:t>
      </w:r>
    </w:p>
    <w:p w14:paraId="73A48EB6" w14:textId="77777777" w:rsidR="00CD13AE" w:rsidRPr="00AB5FED" w:rsidRDefault="00CD13AE" w:rsidP="00130B8E">
      <w:pPr>
        <w:pStyle w:val="EW"/>
        <w:rPr>
          <w:b/>
        </w:rPr>
      </w:pPr>
      <w:r w:rsidRPr="00AB5FED">
        <w:rPr>
          <w:b/>
        </w:rPr>
        <w:t>N5</w:t>
      </w:r>
    </w:p>
    <w:p w14:paraId="0B03DF52" w14:textId="77777777" w:rsidR="00CD13AE" w:rsidRPr="00AB5FED" w:rsidRDefault="00CD13AE" w:rsidP="00130B8E">
      <w:pPr>
        <w:pStyle w:val="EW"/>
        <w:rPr>
          <w:b/>
        </w:rPr>
      </w:pPr>
      <w:r w:rsidRPr="00AB5FED">
        <w:rPr>
          <w:b/>
        </w:rPr>
        <w:t>N6</w:t>
      </w:r>
    </w:p>
    <w:p w14:paraId="2E9B025D" w14:textId="77777777" w:rsidR="00CD13AE" w:rsidRPr="00AB5FED" w:rsidRDefault="00CD13AE" w:rsidP="00130B8E">
      <w:pPr>
        <w:pStyle w:val="EW"/>
        <w:rPr>
          <w:b/>
        </w:rPr>
      </w:pPr>
      <w:r w:rsidRPr="00AB5FED">
        <w:rPr>
          <w:b/>
        </w:rPr>
        <w:t>N7</w:t>
      </w:r>
    </w:p>
    <w:p w14:paraId="0BB67EC2" w14:textId="77777777" w:rsidR="00CD13AE" w:rsidRPr="00AB5FED" w:rsidRDefault="00CD13AE" w:rsidP="00130B8E">
      <w:pPr>
        <w:pStyle w:val="EW"/>
        <w:rPr>
          <w:b/>
        </w:rPr>
      </w:pPr>
      <w:r w:rsidRPr="00AB5FED">
        <w:rPr>
          <w:b/>
        </w:rPr>
        <w:t>N10</w:t>
      </w:r>
    </w:p>
    <w:p w14:paraId="73298B33" w14:textId="77777777" w:rsidR="00EA157A" w:rsidRPr="00AB5FED" w:rsidRDefault="00EA157A" w:rsidP="00130B8E">
      <w:pPr>
        <w:pStyle w:val="EW"/>
        <w:rPr>
          <w:b/>
        </w:rPr>
      </w:pPr>
      <w:r w:rsidRPr="00AB5FED">
        <w:rPr>
          <w:b/>
        </w:rPr>
        <w:t>N11</w:t>
      </w:r>
    </w:p>
    <w:p w14:paraId="1BCE229C" w14:textId="77777777" w:rsidR="00080512" w:rsidRPr="00AB5FED" w:rsidRDefault="00080512" w:rsidP="00AC26F2">
      <w:pPr>
        <w:pStyle w:val="Heading2"/>
      </w:pPr>
      <w:bookmarkStart w:id="40" w:name="_Toc428364933"/>
      <w:bookmarkStart w:id="41" w:name="_Toc433209528"/>
      <w:bookmarkStart w:id="42" w:name="_Toc460615894"/>
      <w:bookmarkStart w:id="43" w:name="_Toc460616755"/>
      <w:bookmarkStart w:id="44" w:name="_Toc154938153"/>
      <w:r w:rsidRPr="00AB5FED">
        <w:lastRenderedPageBreak/>
        <w:t>3.</w:t>
      </w:r>
      <w:r w:rsidR="00C41CAF" w:rsidRPr="00AB5FED">
        <w:t>3</w:t>
      </w:r>
      <w:r w:rsidRPr="00AB5FED">
        <w:tab/>
        <w:t>Abbreviations</w:t>
      </w:r>
      <w:bookmarkEnd w:id="38"/>
      <w:bookmarkEnd w:id="40"/>
      <w:bookmarkEnd w:id="41"/>
      <w:bookmarkEnd w:id="42"/>
      <w:bookmarkEnd w:id="43"/>
      <w:bookmarkEnd w:id="44"/>
    </w:p>
    <w:p w14:paraId="4E12708B" w14:textId="77777777" w:rsidR="00080512" w:rsidRPr="00AB5FED" w:rsidRDefault="00080512">
      <w:pPr>
        <w:keepNext/>
      </w:pPr>
      <w:r w:rsidRPr="00AB5FED">
        <w:t>For the purposes of the present document, the abb</w:t>
      </w:r>
      <w:r w:rsidR="004D3578" w:rsidRPr="00AB5FED">
        <w:t xml:space="preserve">reviations given in </w:t>
      </w:r>
      <w:r w:rsidR="003A14B6" w:rsidRPr="00AB5FED">
        <w:t>3GPP </w:t>
      </w:r>
      <w:r w:rsidR="004D3578" w:rsidRPr="00AB5FED">
        <w:t>TR 21.905 [1</w:t>
      </w:r>
      <w:r w:rsidRPr="00AB5FED">
        <w:t>] and the following apply. An abbreviation defined in the present document takes precedence over the definition of the same abbre</w:t>
      </w:r>
      <w:r w:rsidR="004D3578" w:rsidRPr="00AB5FED">
        <w:t xml:space="preserve">viation, if any, in </w:t>
      </w:r>
      <w:r w:rsidR="003A14B6" w:rsidRPr="00AB5FED">
        <w:t>3GPP </w:t>
      </w:r>
      <w:r w:rsidR="004D3578" w:rsidRPr="00AB5FED">
        <w:t>TR 21.905 [1</w:t>
      </w:r>
      <w:r w:rsidRPr="00AB5FED">
        <w:t>].</w:t>
      </w:r>
    </w:p>
    <w:p w14:paraId="34747557" w14:textId="77777777" w:rsidR="008E006E" w:rsidRPr="00AB5FED" w:rsidRDefault="008E006E" w:rsidP="00E45B8B">
      <w:pPr>
        <w:pStyle w:val="EW"/>
        <w:ind w:left="1843" w:hanging="1559"/>
      </w:pPr>
      <w:r w:rsidRPr="00AB5FED">
        <w:t>APN</w:t>
      </w:r>
      <w:r w:rsidRPr="00AB5FED">
        <w:tab/>
        <w:t>Access Point Name</w:t>
      </w:r>
    </w:p>
    <w:p w14:paraId="72C65335" w14:textId="77777777" w:rsidR="000A64B9" w:rsidRPr="00AB5FED" w:rsidRDefault="000A64B9" w:rsidP="00E45B8B">
      <w:pPr>
        <w:pStyle w:val="EW"/>
        <w:ind w:left="1843" w:hanging="1559"/>
      </w:pPr>
      <w:r w:rsidRPr="00AB5FED">
        <w:t>ARP</w:t>
      </w:r>
      <w:r w:rsidRPr="00AB5FED">
        <w:tab/>
      </w:r>
      <w:r w:rsidR="00CB0AFD" w:rsidRPr="00AB5FED">
        <w:t>Allocation and Retention Priority</w:t>
      </w:r>
    </w:p>
    <w:p w14:paraId="3D7318D5" w14:textId="77777777" w:rsidR="00CB0AFD" w:rsidRPr="00AB5FED" w:rsidRDefault="00CB0AFD" w:rsidP="00E45B8B">
      <w:pPr>
        <w:pStyle w:val="EW"/>
        <w:ind w:left="1843" w:hanging="1559"/>
      </w:pPr>
      <w:r w:rsidRPr="00AB5FED">
        <w:t>BM-SC</w:t>
      </w:r>
      <w:r w:rsidRPr="00AB5FED">
        <w:tab/>
        <w:t>Broadcast Multicast Service Centre</w:t>
      </w:r>
    </w:p>
    <w:p w14:paraId="038C7188" w14:textId="77777777" w:rsidR="00096B03" w:rsidRPr="00AB5FED" w:rsidRDefault="00096B03" w:rsidP="00E45B8B">
      <w:pPr>
        <w:pStyle w:val="EW"/>
        <w:ind w:left="1843" w:hanging="1559"/>
        <w:rPr>
          <w:snapToGrid w:val="0"/>
        </w:rPr>
      </w:pPr>
      <w:r w:rsidRPr="00AB5FED">
        <w:t>CHAP</w:t>
      </w:r>
      <w:r w:rsidRPr="00AB5FED">
        <w:tab/>
        <w:t>Challenge-Handshake Authentication Protocol</w:t>
      </w:r>
    </w:p>
    <w:p w14:paraId="3DEC3331" w14:textId="77777777" w:rsidR="008E006E" w:rsidRPr="00AB5FED" w:rsidRDefault="008E006E" w:rsidP="00E45B8B">
      <w:pPr>
        <w:pStyle w:val="EW"/>
        <w:ind w:left="1843" w:hanging="1559"/>
        <w:rPr>
          <w:snapToGrid w:val="0"/>
        </w:rPr>
      </w:pPr>
      <w:r w:rsidRPr="00AB5FED">
        <w:rPr>
          <w:snapToGrid w:val="0"/>
        </w:rPr>
        <w:t>CSCF</w:t>
      </w:r>
      <w:r w:rsidRPr="00AB5FED">
        <w:rPr>
          <w:snapToGrid w:val="0"/>
        </w:rPr>
        <w:tab/>
        <w:t>Call Server Control Function</w:t>
      </w:r>
    </w:p>
    <w:p w14:paraId="2974AEE7" w14:textId="77777777" w:rsidR="00CB0AFD" w:rsidRPr="00AB5FED" w:rsidRDefault="00CB0AFD" w:rsidP="00E45B8B">
      <w:pPr>
        <w:pStyle w:val="EW"/>
        <w:ind w:left="1843" w:hanging="1559"/>
      </w:pPr>
      <w:r w:rsidRPr="00AB5FED">
        <w:t>DL</w:t>
      </w:r>
      <w:r w:rsidRPr="00AB5FED">
        <w:tab/>
        <w:t>Downlink</w:t>
      </w:r>
    </w:p>
    <w:p w14:paraId="7C668E0F" w14:textId="77777777" w:rsidR="000A64B9" w:rsidRPr="00AB5FED" w:rsidRDefault="000A64B9" w:rsidP="00E45B8B">
      <w:pPr>
        <w:pStyle w:val="EW"/>
        <w:ind w:left="1843" w:hanging="1559"/>
      </w:pPr>
      <w:r w:rsidRPr="00AB5FED">
        <w:t>DPF</w:t>
      </w:r>
      <w:r w:rsidRPr="00AB5FED">
        <w:tab/>
        <w:t>Direct Provisioning Function</w:t>
      </w:r>
    </w:p>
    <w:p w14:paraId="0564D3DB" w14:textId="77777777" w:rsidR="008E006E" w:rsidRPr="00AB5FED" w:rsidRDefault="008E006E" w:rsidP="00E45B8B">
      <w:pPr>
        <w:pStyle w:val="EW"/>
        <w:ind w:left="1843" w:hanging="1559"/>
      </w:pPr>
      <w:r w:rsidRPr="00AB5FED">
        <w:t>E-UTRAN</w:t>
      </w:r>
      <w:r w:rsidRPr="00AB5FED">
        <w:tab/>
        <w:t>Evolved Universal Terrestrial Radio Access Network</w:t>
      </w:r>
    </w:p>
    <w:p w14:paraId="08203C86" w14:textId="77777777" w:rsidR="00A32F92" w:rsidRDefault="00A32F92" w:rsidP="00E45B8B">
      <w:pPr>
        <w:pStyle w:val="EW"/>
        <w:ind w:left="1843" w:hanging="1559"/>
      </w:pPr>
      <w:r>
        <w:t>E2EE</w:t>
      </w:r>
      <w:r>
        <w:tab/>
        <w:t>End to End Encryption</w:t>
      </w:r>
    </w:p>
    <w:p w14:paraId="57BE8A7D" w14:textId="77777777" w:rsidR="0079558C" w:rsidRPr="00AB5FED" w:rsidRDefault="0079558C" w:rsidP="00E45B8B">
      <w:pPr>
        <w:pStyle w:val="EW"/>
        <w:ind w:left="1843" w:hanging="1559"/>
      </w:pPr>
      <w:r w:rsidRPr="00AB5FED">
        <w:t>ECGI</w:t>
      </w:r>
      <w:r w:rsidRPr="00AB5FED">
        <w:tab/>
        <w:t>E-UTRAN Cell Global Identifier</w:t>
      </w:r>
    </w:p>
    <w:p w14:paraId="43D3C4E3" w14:textId="77777777" w:rsidR="00412C02" w:rsidRPr="00AB5FED" w:rsidRDefault="00412C02" w:rsidP="00E45B8B">
      <w:pPr>
        <w:pStyle w:val="EW"/>
        <w:ind w:left="1843" w:hanging="1559"/>
      </w:pPr>
      <w:r w:rsidRPr="00AB5FED">
        <w:t>EPC</w:t>
      </w:r>
      <w:r w:rsidRPr="00AB5FED">
        <w:tab/>
        <w:t>Evolved Packet Core</w:t>
      </w:r>
    </w:p>
    <w:p w14:paraId="2E350C63" w14:textId="77777777" w:rsidR="00191C9B" w:rsidRPr="00AB5FED" w:rsidRDefault="00191C9B" w:rsidP="00E45B8B">
      <w:pPr>
        <w:pStyle w:val="EW"/>
        <w:ind w:left="1843" w:hanging="1559"/>
      </w:pPr>
      <w:r w:rsidRPr="00AB5FED">
        <w:t>EPS</w:t>
      </w:r>
      <w:r w:rsidR="008E006E" w:rsidRPr="00AB5FED">
        <w:tab/>
        <w:t>Evolved Packet System</w:t>
      </w:r>
    </w:p>
    <w:p w14:paraId="4428F639" w14:textId="77777777" w:rsidR="000A64B9" w:rsidRPr="00AB5FED" w:rsidRDefault="000A64B9" w:rsidP="00E45B8B">
      <w:pPr>
        <w:pStyle w:val="EW"/>
        <w:ind w:left="1843" w:hanging="1559"/>
      </w:pPr>
      <w:r w:rsidRPr="00AB5FED">
        <w:t>GBR</w:t>
      </w:r>
      <w:r w:rsidRPr="00AB5FED">
        <w:tab/>
        <w:t>Guaranteed Bit Rate</w:t>
      </w:r>
    </w:p>
    <w:p w14:paraId="727AD4C0" w14:textId="77777777" w:rsidR="003822E2" w:rsidRPr="00B62116" w:rsidRDefault="003822E2" w:rsidP="00E45B8B">
      <w:pPr>
        <w:pStyle w:val="EW"/>
        <w:ind w:left="1843" w:hanging="1559"/>
      </w:pPr>
      <w:r w:rsidRPr="00B62116">
        <w:t>GCS AS</w:t>
      </w:r>
      <w:r w:rsidRPr="00B62116">
        <w:tab/>
        <w:t>Group Communication Service Application Server</w:t>
      </w:r>
    </w:p>
    <w:p w14:paraId="6D40C71A" w14:textId="77777777" w:rsidR="008E006E" w:rsidRPr="00B62116" w:rsidRDefault="008E006E" w:rsidP="00E45B8B">
      <w:pPr>
        <w:pStyle w:val="EW"/>
        <w:ind w:left="1843" w:hanging="1559"/>
      </w:pPr>
      <w:r w:rsidRPr="00B62116">
        <w:t>GCSE_LTE</w:t>
      </w:r>
      <w:r w:rsidRPr="00B62116">
        <w:tab/>
        <w:t>Group Communication Service Enabler over LTE</w:t>
      </w:r>
    </w:p>
    <w:p w14:paraId="69232C4D" w14:textId="77777777" w:rsidR="001414F4" w:rsidRPr="00AB5FED" w:rsidRDefault="001414F4" w:rsidP="00E45B8B">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567698E" w14:textId="77777777" w:rsidR="008E006E" w:rsidRPr="00B62116" w:rsidRDefault="008E006E" w:rsidP="00E45B8B">
      <w:pPr>
        <w:pStyle w:val="EW"/>
        <w:ind w:left="1843" w:hanging="1559"/>
      </w:pPr>
      <w:r w:rsidRPr="00B62116">
        <w:t>HLR</w:t>
      </w:r>
      <w:r w:rsidRPr="00B62116">
        <w:tab/>
        <w:t>Home Location Register</w:t>
      </w:r>
    </w:p>
    <w:p w14:paraId="6B492F6B" w14:textId="77777777" w:rsidR="008E006E" w:rsidRPr="00AB5FED" w:rsidRDefault="008E006E" w:rsidP="00E45B8B">
      <w:pPr>
        <w:pStyle w:val="EW"/>
        <w:ind w:left="1843" w:hanging="1559"/>
      </w:pPr>
      <w:r w:rsidRPr="00AB5FED">
        <w:t>HSS</w:t>
      </w:r>
      <w:r w:rsidRPr="00AB5FED">
        <w:tab/>
        <w:t>Home Subscriber Server</w:t>
      </w:r>
    </w:p>
    <w:p w14:paraId="71AD1CF8" w14:textId="77777777" w:rsidR="008E006E" w:rsidRPr="00AB5FED" w:rsidRDefault="008E006E" w:rsidP="00E45B8B">
      <w:pPr>
        <w:pStyle w:val="EW"/>
        <w:ind w:left="1843" w:hanging="1559"/>
      </w:pPr>
      <w:r w:rsidRPr="00AB5FED">
        <w:t>HTTP</w:t>
      </w:r>
      <w:r w:rsidRPr="00AB5FED">
        <w:tab/>
        <w:t>Hyper Text Transfer Protocol</w:t>
      </w:r>
    </w:p>
    <w:p w14:paraId="193D551A" w14:textId="77777777" w:rsidR="001414F4" w:rsidRPr="00AB5FED" w:rsidRDefault="001414F4" w:rsidP="00E45B8B">
      <w:pPr>
        <w:pStyle w:val="EW"/>
        <w:ind w:left="1843" w:hanging="1559"/>
      </w:pPr>
      <w:r w:rsidRPr="00AB5FED">
        <w:t>I-CSCF</w:t>
      </w:r>
      <w:r w:rsidRPr="00AB5FED">
        <w:tab/>
        <w:t>Interrogating CSCF</w:t>
      </w:r>
    </w:p>
    <w:p w14:paraId="60F6756C" w14:textId="77777777" w:rsidR="00501BB1" w:rsidRPr="00AB5FED" w:rsidRDefault="00501BB1" w:rsidP="00E45B8B">
      <w:pPr>
        <w:pStyle w:val="EW"/>
        <w:ind w:left="1843" w:hanging="1559"/>
      </w:pPr>
      <w:r w:rsidRPr="00AB5FED">
        <w:t>ICE</w:t>
      </w:r>
      <w:r w:rsidRPr="00AB5FED">
        <w:tab/>
        <w:t xml:space="preserve">Interactive Connectivity Establishment </w:t>
      </w:r>
    </w:p>
    <w:p w14:paraId="6A03AC2A" w14:textId="77777777" w:rsidR="001414F4" w:rsidRPr="00AB5FED" w:rsidRDefault="001414F4" w:rsidP="00E45B8B">
      <w:pPr>
        <w:pStyle w:val="EW"/>
        <w:ind w:left="1843" w:hanging="1559"/>
      </w:pPr>
      <w:r w:rsidRPr="00AB5FED">
        <w:t>IM CN</w:t>
      </w:r>
      <w:r w:rsidRPr="00AB5FED">
        <w:tab/>
        <w:t>IP Multimedia Core Network</w:t>
      </w:r>
    </w:p>
    <w:p w14:paraId="29F0B1BC" w14:textId="77777777" w:rsidR="00D45AB8" w:rsidRPr="00B62116" w:rsidRDefault="00D45AB8" w:rsidP="00E45B8B">
      <w:pPr>
        <w:pStyle w:val="EW"/>
        <w:ind w:left="1843" w:hanging="1559"/>
      </w:pPr>
      <w:r w:rsidRPr="00B62116">
        <w:t>IMPI</w:t>
      </w:r>
      <w:r w:rsidRPr="00B62116">
        <w:tab/>
        <w:t>IP Multimedia Private Identity</w:t>
      </w:r>
    </w:p>
    <w:p w14:paraId="11DF310C" w14:textId="77777777" w:rsidR="00D45AB8" w:rsidRPr="00B62116" w:rsidRDefault="00D45AB8" w:rsidP="00E45B8B">
      <w:pPr>
        <w:pStyle w:val="EW"/>
        <w:ind w:left="1843" w:hanging="1559"/>
      </w:pPr>
      <w:r w:rsidRPr="00B62116">
        <w:t>IMPU</w:t>
      </w:r>
      <w:r w:rsidRPr="00B62116">
        <w:tab/>
        <w:t>IP Multimedia PUblic identity</w:t>
      </w:r>
    </w:p>
    <w:p w14:paraId="3A69523B" w14:textId="77777777" w:rsidR="00AC1797" w:rsidRPr="00B62116" w:rsidRDefault="00AC1797" w:rsidP="00E45B8B">
      <w:pPr>
        <w:pStyle w:val="EW"/>
        <w:ind w:left="1843" w:hanging="1559"/>
      </w:pPr>
      <w:r w:rsidRPr="00B62116">
        <w:t>IMS</w:t>
      </w:r>
      <w:r w:rsidRPr="00B62116">
        <w:tab/>
        <w:t>IP Multimedia Subsystem</w:t>
      </w:r>
    </w:p>
    <w:p w14:paraId="7584761A" w14:textId="77777777" w:rsidR="00A32F92" w:rsidRDefault="00A32F92" w:rsidP="00E45B8B">
      <w:pPr>
        <w:pStyle w:val="EW"/>
        <w:ind w:left="1843" w:hanging="1559"/>
      </w:pPr>
      <w:r>
        <w:t>ITSI</w:t>
      </w:r>
      <w:r>
        <w:tab/>
        <w:t>Individual TETRA Subscriber Identity</w:t>
      </w:r>
    </w:p>
    <w:p w14:paraId="75B3A706" w14:textId="77777777" w:rsidR="00A32F92" w:rsidRDefault="00A32F92" w:rsidP="00E45B8B">
      <w:pPr>
        <w:pStyle w:val="EW"/>
        <w:ind w:left="1843" w:hanging="1559"/>
      </w:pPr>
      <w:r>
        <w:t>LMR</w:t>
      </w:r>
      <w:r>
        <w:tab/>
        <w:t>Land Mobile Radio</w:t>
      </w:r>
    </w:p>
    <w:p w14:paraId="081B7A75" w14:textId="77777777" w:rsidR="00CB0AFD" w:rsidRPr="00AB5FED" w:rsidRDefault="00CB0AFD" w:rsidP="00E45B8B">
      <w:pPr>
        <w:pStyle w:val="EW"/>
        <w:ind w:left="1843" w:hanging="1559"/>
      </w:pPr>
      <w:r w:rsidRPr="00AB5FED">
        <w:t>MBMS</w:t>
      </w:r>
      <w:r w:rsidRPr="00AB5FED">
        <w:tab/>
      </w:r>
      <w:r w:rsidRPr="00B62116">
        <w:t>Multimedia Broadcast and Multicast Service</w:t>
      </w:r>
    </w:p>
    <w:p w14:paraId="213595ED" w14:textId="77777777" w:rsidR="00FF4EF6" w:rsidRPr="00AB5FED" w:rsidRDefault="00FF4EF6" w:rsidP="00E45B8B">
      <w:pPr>
        <w:pStyle w:val="EW"/>
        <w:ind w:left="1843" w:hanging="1559"/>
      </w:pPr>
      <w:r w:rsidRPr="00AB5FED">
        <w:t>MBSFN</w:t>
      </w:r>
      <w:r w:rsidR="008E006E" w:rsidRPr="00B62116">
        <w:tab/>
        <w:t>Multimedia Broadcast multicast service Single Frequency Network</w:t>
      </w:r>
    </w:p>
    <w:p w14:paraId="1FC55A26" w14:textId="77777777" w:rsidR="000402F9" w:rsidRPr="00AB5FED" w:rsidRDefault="000402F9" w:rsidP="00E45B8B">
      <w:pPr>
        <w:pStyle w:val="EW"/>
        <w:ind w:left="1843" w:hanging="1559"/>
      </w:pPr>
      <w:r w:rsidRPr="00AB5FED">
        <w:t>MC</w:t>
      </w:r>
      <w:r w:rsidRPr="00AB5FED">
        <w:tab/>
        <w:t>Mission Critical</w:t>
      </w:r>
    </w:p>
    <w:p w14:paraId="71202E5B" w14:textId="77777777" w:rsidR="005E10BC" w:rsidRPr="00AB5FED" w:rsidRDefault="005E10BC" w:rsidP="00E45B8B">
      <w:pPr>
        <w:pStyle w:val="EW"/>
        <w:ind w:left="1843" w:hanging="1559"/>
      </w:pPr>
      <w:r w:rsidRPr="00AB5FED">
        <w:t>MC ID</w:t>
      </w:r>
      <w:r w:rsidRPr="00AB5FED">
        <w:tab/>
        <w:t>Mission Critical user identity</w:t>
      </w:r>
    </w:p>
    <w:p w14:paraId="7A9F4EFE" w14:textId="77777777" w:rsidR="00905813" w:rsidRPr="00AB5FED" w:rsidRDefault="00905813" w:rsidP="00E45B8B">
      <w:pPr>
        <w:pStyle w:val="EW"/>
        <w:ind w:left="1843" w:hanging="1559"/>
      </w:pPr>
      <w:r w:rsidRPr="00AB5FED">
        <w:t>MCPTT</w:t>
      </w:r>
      <w:r w:rsidRPr="00AB5FED">
        <w:tab/>
        <w:t>Mission Critical Push To Talk</w:t>
      </w:r>
    </w:p>
    <w:p w14:paraId="4CA662E1" w14:textId="77777777" w:rsidR="00A5488C" w:rsidRPr="00AB5FED" w:rsidRDefault="00A5488C" w:rsidP="00E45B8B">
      <w:pPr>
        <w:pStyle w:val="EW"/>
        <w:ind w:left="1843" w:hanging="1559"/>
      </w:pPr>
      <w:r w:rsidRPr="00AB5FED">
        <w:t>MCPTT AS</w:t>
      </w:r>
      <w:r w:rsidRPr="00AB5FED">
        <w:tab/>
        <w:t>MCPTT Application Server</w:t>
      </w:r>
    </w:p>
    <w:p w14:paraId="262C2E47" w14:textId="77777777" w:rsidR="005E10BC" w:rsidRPr="00AB5FED" w:rsidRDefault="005E10BC" w:rsidP="00E45B8B">
      <w:pPr>
        <w:pStyle w:val="EW"/>
        <w:ind w:left="1843" w:hanging="1559"/>
      </w:pPr>
      <w:r w:rsidRPr="00AB5FED">
        <w:t>MCPTT group ID</w:t>
      </w:r>
      <w:r w:rsidR="00C45ADE">
        <w:tab/>
      </w:r>
      <w:r w:rsidRPr="00AB5FED">
        <w:t>MCPTT group identity</w:t>
      </w:r>
    </w:p>
    <w:p w14:paraId="07F819C9" w14:textId="77777777" w:rsidR="000402F9" w:rsidRPr="00AB5FED" w:rsidRDefault="000402F9" w:rsidP="00E45B8B">
      <w:pPr>
        <w:pStyle w:val="EW"/>
        <w:ind w:left="1843" w:hanging="1559"/>
      </w:pPr>
      <w:r w:rsidRPr="00AB5FED">
        <w:t>MCPTT ID</w:t>
      </w:r>
      <w:r w:rsidRPr="00AB5FED">
        <w:tab/>
        <w:t>MCPTT user identity</w:t>
      </w:r>
    </w:p>
    <w:p w14:paraId="5401EC24" w14:textId="77777777" w:rsidR="001414F4" w:rsidRPr="00AB5FED" w:rsidRDefault="001414F4" w:rsidP="00E45B8B">
      <w:pPr>
        <w:pStyle w:val="EW"/>
        <w:ind w:left="1843" w:hanging="1559"/>
      </w:pPr>
      <w:smartTag w:uri="urn:schemas-microsoft-com:office:smarttags" w:element="stockticker">
        <w:r w:rsidRPr="00AB5FED">
          <w:t>NAT</w:t>
        </w:r>
      </w:smartTag>
      <w:r w:rsidRPr="00AB5FED">
        <w:tab/>
        <w:t>Network Address Translation</w:t>
      </w:r>
    </w:p>
    <w:p w14:paraId="68CCFCCA" w14:textId="77777777" w:rsidR="00096B03" w:rsidRPr="00AB5FED" w:rsidRDefault="00096B03" w:rsidP="00E45B8B">
      <w:pPr>
        <w:pStyle w:val="EW"/>
        <w:ind w:left="1843" w:hanging="1559"/>
      </w:pPr>
      <w:r w:rsidRPr="00AB5FED">
        <w:t>PAP</w:t>
      </w:r>
      <w:r w:rsidRPr="00AB5FED">
        <w:tab/>
        <w:t>Password Authentication Protocol</w:t>
      </w:r>
    </w:p>
    <w:p w14:paraId="1B0AB7D0" w14:textId="77777777" w:rsidR="001414F4" w:rsidRPr="00AB5FED" w:rsidRDefault="001414F4" w:rsidP="00E45B8B">
      <w:pPr>
        <w:pStyle w:val="EW"/>
        <w:ind w:left="1843" w:hanging="1559"/>
      </w:pPr>
      <w:r w:rsidRPr="00AB5FED">
        <w:t>P-CSCF</w:t>
      </w:r>
      <w:r w:rsidRPr="00AB5FED">
        <w:tab/>
        <w:t>Proxy CSCF</w:t>
      </w:r>
    </w:p>
    <w:p w14:paraId="053A65A8" w14:textId="77777777" w:rsidR="000A64B9" w:rsidRPr="00AB5FED" w:rsidRDefault="000A64B9" w:rsidP="00E45B8B">
      <w:pPr>
        <w:pStyle w:val="EW"/>
        <w:ind w:left="1843" w:hanging="1559"/>
      </w:pPr>
      <w:r w:rsidRPr="00AB5FED">
        <w:t>PCC</w:t>
      </w:r>
      <w:r w:rsidRPr="00AB5FED">
        <w:tab/>
        <w:t>Policy and Charging Control</w:t>
      </w:r>
    </w:p>
    <w:p w14:paraId="2C5A8F43" w14:textId="77777777" w:rsidR="000A64B9" w:rsidRPr="00AB5FED" w:rsidRDefault="000A64B9" w:rsidP="00E45B8B">
      <w:pPr>
        <w:pStyle w:val="EW"/>
        <w:ind w:left="1843" w:hanging="1559"/>
      </w:pPr>
      <w:r w:rsidRPr="00AB5FED">
        <w:t>PCRF</w:t>
      </w:r>
      <w:r w:rsidRPr="00AB5FED">
        <w:tab/>
        <w:t>Policy and Charging Rules Function</w:t>
      </w:r>
    </w:p>
    <w:p w14:paraId="2936BDC8" w14:textId="77777777" w:rsidR="008E006E" w:rsidRPr="00AB5FED" w:rsidRDefault="008E006E" w:rsidP="00E45B8B">
      <w:pPr>
        <w:pStyle w:val="EW"/>
        <w:ind w:left="1843" w:hanging="1559"/>
      </w:pPr>
      <w:r w:rsidRPr="00AB5FED">
        <w:t>PLMN</w:t>
      </w:r>
      <w:r w:rsidRPr="00AB5FED">
        <w:tab/>
        <w:t>Public Land Mobile Network</w:t>
      </w:r>
    </w:p>
    <w:p w14:paraId="341B5D3A" w14:textId="77777777" w:rsidR="00500031" w:rsidRPr="00B62116" w:rsidRDefault="00500031" w:rsidP="00E45B8B">
      <w:pPr>
        <w:pStyle w:val="EW"/>
        <w:ind w:left="1843" w:hanging="1559"/>
      </w:pPr>
      <w:r w:rsidRPr="00B62116">
        <w:t>ProSe</w:t>
      </w:r>
      <w:r w:rsidRPr="00B62116">
        <w:tab/>
      </w:r>
      <w:r w:rsidRPr="00AB5FED">
        <w:t>Proximity-based Services</w:t>
      </w:r>
    </w:p>
    <w:p w14:paraId="18D43D0F" w14:textId="77777777" w:rsidR="00EF2447" w:rsidRPr="00AB5FED" w:rsidRDefault="00EF2447" w:rsidP="00E45B8B">
      <w:pPr>
        <w:pStyle w:val="EW"/>
        <w:ind w:left="1843" w:hanging="1559"/>
      </w:pPr>
      <w:r w:rsidRPr="00AB5FED">
        <w:t>PSI</w:t>
      </w:r>
      <w:r w:rsidRPr="00AB5FED">
        <w:tab/>
        <w:t>Public Service Identity</w:t>
      </w:r>
    </w:p>
    <w:p w14:paraId="21372AC3" w14:textId="77777777" w:rsidR="00164CFB" w:rsidRPr="00AB5FED" w:rsidRDefault="00CD4ED2" w:rsidP="00E45B8B">
      <w:pPr>
        <w:pStyle w:val="EW"/>
        <w:ind w:left="1843" w:hanging="1559"/>
      </w:pPr>
      <w:r w:rsidRPr="00AB5FED">
        <w:t>PTT</w:t>
      </w:r>
      <w:r w:rsidRPr="00AB5FED">
        <w:tab/>
        <w:t>Push To Talk</w:t>
      </w:r>
    </w:p>
    <w:p w14:paraId="5C704B29" w14:textId="77777777" w:rsidR="000A64B9" w:rsidRPr="00AB5FED" w:rsidRDefault="000A64B9" w:rsidP="00E45B8B">
      <w:pPr>
        <w:pStyle w:val="EW"/>
        <w:ind w:left="1843" w:hanging="1559"/>
      </w:pPr>
      <w:r w:rsidRPr="00AB5FED">
        <w:t>QCI</w:t>
      </w:r>
      <w:r w:rsidRPr="00AB5FED">
        <w:tab/>
        <w:t>QoS Class Identifier</w:t>
      </w:r>
    </w:p>
    <w:p w14:paraId="5B00594E" w14:textId="77777777" w:rsidR="001414F4" w:rsidRPr="00AB5FED" w:rsidRDefault="001414F4" w:rsidP="00E45B8B">
      <w:pPr>
        <w:pStyle w:val="EW"/>
        <w:ind w:left="1843" w:hanging="1559"/>
      </w:pPr>
      <w:r w:rsidRPr="00AB5FED">
        <w:t>QoS</w:t>
      </w:r>
      <w:r w:rsidRPr="00AB5FED">
        <w:tab/>
        <w:t>Quality of Service</w:t>
      </w:r>
    </w:p>
    <w:p w14:paraId="376EF761" w14:textId="77777777" w:rsidR="001414F4" w:rsidRPr="00AB5FED" w:rsidRDefault="001414F4" w:rsidP="00E45B8B">
      <w:pPr>
        <w:pStyle w:val="EW"/>
        <w:ind w:left="1843" w:hanging="1559"/>
      </w:pPr>
      <w:r w:rsidRPr="00AB5FED">
        <w:t>RAN</w:t>
      </w:r>
      <w:r w:rsidRPr="00AB5FED">
        <w:tab/>
        <w:t>Radio Access Network</w:t>
      </w:r>
    </w:p>
    <w:p w14:paraId="37150940" w14:textId="77777777" w:rsidR="001B2E8E" w:rsidRPr="00AB5FED" w:rsidRDefault="001B2E8E" w:rsidP="00E45B8B">
      <w:pPr>
        <w:pStyle w:val="EW"/>
        <w:ind w:left="1843" w:hanging="1559"/>
      </w:pPr>
      <w:r w:rsidRPr="00AB5FED">
        <w:t>RF</w:t>
      </w:r>
      <w:r w:rsidRPr="00AB5FED">
        <w:tab/>
        <w:t>Radio Frequency</w:t>
      </w:r>
    </w:p>
    <w:p w14:paraId="3D109AE4" w14:textId="77777777" w:rsidR="00A32F92" w:rsidRDefault="00A32F92" w:rsidP="00E45B8B">
      <w:pPr>
        <w:pStyle w:val="EW"/>
        <w:ind w:left="1843" w:hanging="1559"/>
      </w:pPr>
      <w:r>
        <w:t>RSI</w:t>
      </w:r>
      <w:r>
        <w:tab/>
        <w:t>Radio Set Identity</w:t>
      </w:r>
    </w:p>
    <w:p w14:paraId="4112F0F9" w14:textId="77777777" w:rsidR="008E006E" w:rsidRPr="00AB5FED" w:rsidRDefault="008E006E" w:rsidP="00E45B8B">
      <w:pPr>
        <w:pStyle w:val="EW"/>
        <w:ind w:left="1843" w:hanging="1559"/>
      </w:pPr>
      <w:r w:rsidRPr="00AB5FED">
        <w:t>S-CSCF</w:t>
      </w:r>
      <w:r w:rsidRPr="00AB5FED">
        <w:tab/>
        <w:t>Serving CSCF</w:t>
      </w:r>
    </w:p>
    <w:p w14:paraId="0EB359A0" w14:textId="77777777" w:rsidR="001414F4" w:rsidRPr="00B62116" w:rsidRDefault="001414F4" w:rsidP="00E45B8B">
      <w:pPr>
        <w:pStyle w:val="EW"/>
        <w:ind w:left="1843" w:hanging="1559"/>
      </w:pPr>
      <w:r w:rsidRPr="00B62116">
        <w:t>SAI</w:t>
      </w:r>
      <w:r w:rsidRPr="00B62116">
        <w:tab/>
        <w:t>Service Area Identifier</w:t>
      </w:r>
    </w:p>
    <w:p w14:paraId="11820873" w14:textId="77777777" w:rsidR="00B53299" w:rsidRPr="00AB5FED" w:rsidRDefault="00B53299" w:rsidP="00E45B8B">
      <w:pPr>
        <w:pStyle w:val="EW"/>
        <w:ind w:left="1843" w:hanging="1559"/>
      </w:pPr>
      <w:r w:rsidRPr="00AB5FED">
        <w:t>SDF</w:t>
      </w:r>
      <w:r w:rsidRPr="00AB5FED">
        <w:tab/>
        <w:t>Service Data Flow</w:t>
      </w:r>
    </w:p>
    <w:p w14:paraId="448AD588" w14:textId="77777777" w:rsidR="001414F4" w:rsidRPr="00AB5FED" w:rsidRDefault="001414F4" w:rsidP="00E45B8B">
      <w:pPr>
        <w:pStyle w:val="EW"/>
        <w:ind w:left="1843" w:hanging="1559"/>
      </w:pPr>
      <w:r w:rsidRPr="00AB5FED">
        <w:t>SIP</w:t>
      </w:r>
      <w:r w:rsidRPr="00AB5FED">
        <w:tab/>
        <w:t>Session Initiated Protocol</w:t>
      </w:r>
    </w:p>
    <w:p w14:paraId="1D2E8D43" w14:textId="77777777" w:rsidR="00191C9B" w:rsidRPr="00AB5FED" w:rsidRDefault="00191C9B" w:rsidP="00E45B8B">
      <w:pPr>
        <w:pStyle w:val="EW"/>
        <w:ind w:left="1843" w:hanging="1559"/>
      </w:pPr>
      <w:r w:rsidRPr="00AB5FED">
        <w:t>S</w:t>
      </w:r>
      <w:r w:rsidR="00003B8E" w:rsidRPr="00AB5FED">
        <w:t>SL</w:t>
      </w:r>
      <w:r w:rsidR="001414F4" w:rsidRPr="00AB5FED">
        <w:tab/>
        <w:t>Secure Sockets Layer</w:t>
      </w:r>
    </w:p>
    <w:p w14:paraId="1DEE086D" w14:textId="77777777" w:rsidR="001414F4" w:rsidRPr="00AB5FED" w:rsidRDefault="001414F4" w:rsidP="00E45B8B">
      <w:pPr>
        <w:pStyle w:val="EW"/>
        <w:ind w:left="1843" w:hanging="1559"/>
      </w:pPr>
      <w:r w:rsidRPr="00AB5FED">
        <w:t>TLS</w:t>
      </w:r>
      <w:r w:rsidRPr="00AB5FED">
        <w:tab/>
        <w:t>Transport Layer Security</w:t>
      </w:r>
    </w:p>
    <w:p w14:paraId="4FC60335" w14:textId="77777777" w:rsidR="000402F9" w:rsidRPr="00AB5FED" w:rsidRDefault="000402F9" w:rsidP="00E45B8B">
      <w:pPr>
        <w:pStyle w:val="EW"/>
        <w:ind w:left="1843" w:hanging="1559"/>
      </w:pPr>
      <w:r w:rsidRPr="00AB5FED">
        <w:lastRenderedPageBreak/>
        <w:t>TMGI</w:t>
      </w:r>
      <w:r w:rsidRPr="00AB5FED">
        <w:tab/>
        <w:t>Temporary Mobile Group Identity</w:t>
      </w:r>
    </w:p>
    <w:p w14:paraId="7A75D846" w14:textId="77777777" w:rsidR="000A64B9" w:rsidRDefault="000A64B9" w:rsidP="00E45B8B">
      <w:pPr>
        <w:pStyle w:val="EW"/>
        <w:ind w:left="1843" w:hanging="1559"/>
      </w:pPr>
      <w:r w:rsidRPr="00AB5FED">
        <w:t>UM</w:t>
      </w:r>
      <w:r w:rsidRPr="00AB5FED">
        <w:tab/>
        <w:t>Unacknowledged Mode</w:t>
      </w:r>
    </w:p>
    <w:p w14:paraId="15F6F556" w14:textId="77777777" w:rsidR="00C863FB" w:rsidRPr="00AB5FED" w:rsidRDefault="00C863FB" w:rsidP="00E45B8B">
      <w:pPr>
        <w:pStyle w:val="EW"/>
        <w:ind w:left="1843" w:hanging="1559"/>
      </w:pPr>
      <w:r w:rsidRPr="00AB5FED">
        <w:t>URI</w:t>
      </w:r>
      <w:r w:rsidRPr="00AB5FED">
        <w:tab/>
        <w:t>Uniform Resource Identifier</w:t>
      </w:r>
    </w:p>
    <w:p w14:paraId="3E2E9A1E" w14:textId="77777777" w:rsidR="000F4846" w:rsidRPr="00AB5FED" w:rsidRDefault="000F4846" w:rsidP="00E45B8B">
      <w:pPr>
        <w:pStyle w:val="EW"/>
        <w:ind w:left="1843" w:hanging="1559"/>
      </w:pPr>
      <w:smartTag w:uri="urn:schemas-microsoft-com:office:smarttags" w:element="stockticker">
        <w:r w:rsidRPr="00AB5FED">
          <w:t>USB</w:t>
        </w:r>
      </w:smartTag>
      <w:r w:rsidRPr="00AB5FED">
        <w:tab/>
        <w:t>Universal Serial Bus</w:t>
      </w:r>
    </w:p>
    <w:p w14:paraId="1CDB3B61" w14:textId="77777777" w:rsidR="000F4846" w:rsidRPr="00AB5FED" w:rsidRDefault="000F4846" w:rsidP="00E45B8B">
      <w:pPr>
        <w:pStyle w:val="EW"/>
        <w:ind w:left="1843" w:hanging="1559"/>
      </w:pPr>
      <w:r w:rsidRPr="00AB5FED">
        <w:t>WLAN</w:t>
      </w:r>
      <w:r w:rsidRPr="00AB5FED">
        <w:tab/>
        <w:t>Wireless Local Area Network</w:t>
      </w:r>
    </w:p>
    <w:p w14:paraId="2181C0D9" w14:textId="77777777" w:rsidR="003226BE" w:rsidRPr="00AB5FED" w:rsidRDefault="003226BE" w:rsidP="00AC26F2">
      <w:pPr>
        <w:pStyle w:val="Heading1"/>
      </w:pPr>
      <w:bookmarkStart w:id="45" w:name="_Toc424654350"/>
      <w:bookmarkStart w:id="46" w:name="_Toc428364934"/>
      <w:bookmarkStart w:id="47" w:name="_Toc433209529"/>
      <w:bookmarkStart w:id="48" w:name="_Toc460615895"/>
      <w:bookmarkStart w:id="49" w:name="_Toc460616756"/>
      <w:bookmarkStart w:id="50" w:name="_Toc154938154"/>
      <w:r w:rsidRPr="00AB5FED">
        <w:t>4</w:t>
      </w:r>
      <w:r w:rsidRPr="00AB5FED">
        <w:tab/>
        <w:t>Introduction</w:t>
      </w:r>
      <w:bookmarkEnd w:id="45"/>
      <w:bookmarkEnd w:id="46"/>
      <w:bookmarkEnd w:id="47"/>
      <w:bookmarkEnd w:id="48"/>
      <w:bookmarkEnd w:id="49"/>
      <w:bookmarkEnd w:id="50"/>
    </w:p>
    <w:p w14:paraId="09CFF8B0" w14:textId="77777777" w:rsidR="00366510" w:rsidRPr="00AB5FED" w:rsidRDefault="00366510" w:rsidP="00366510">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A841FBA" w14:textId="77777777" w:rsidR="00366510" w:rsidRPr="00AB5FED" w:rsidRDefault="00366510" w:rsidP="00366510">
      <w:pPr>
        <w:rPr>
          <w:lang w:eastAsia="zh-CN"/>
        </w:rPr>
      </w:pPr>
      <w:r w:rsidRPr="00AB5FED">
        <w:t xml:space="preserve">The MCPTT architecture utilises </w:t>
      </w:r>
      <w:r w:rsidR="0005795C">
        <w:rPr>
          <w:rFonts w:hint="eastAsia"/>
          <w:lang w:eastAsia="zh-CN"/>
        </w:rPr>
        <w:t>the common functional architecture to support mission critical services over LTE defined in 3GPP</w:t>
      </w:r>
      <w:r w:rsidR="0005795C" w:rsidRPr="003E2577">
        <w:t> </w:t>
      </w:r>
      <w:r w:rsidR="0005795C">
        <w:rPr>
          <w:rFonts w:hint="eastAsia"/>
          <w:lang w:eastAsia="zh-CN"/>
        </w:rPr>
        <w:t>TS</w:t>
      </w:r>
      <w:r w:rsidR="0005795C" w:rsidRPr="003E2577">
        <w:t> </w:t>
      </w:r>
      <w:r w:rsidR="0005795C">
        <w:rPr>
          <w:rFonts w:hint="eastAsia"/>
          <w:lang w:eastAsia="zh-CN"/>
        </w:rPr>
        <w:t>23.</w:t>
      </w:r>
      <w:r w:rsidR="007A07CB">
        <w:rPr>
          <w:rFonts w:hint="eastAsia"/>
          <w:lang w:eastAsia="zh-CN"/>
        </w:rPr>
        <w:t>280</w:t>
      </w:r>
      <w:r w:rsidR="0005795C" w:rsidRPr="003E2577">
        <w:t> </w:t>
      </w:r>
      <w:r w:rsidR="0005795C">
        <w:rPr>
          <w:rFonts w:hint="eastAsia"/>
          <w:lang w:eastAsia="zh-CN"/>
        </w:rPr>
        <w:t>[</w:t>
      </w:r>
      <w:r w:rsidR="00014DD4">
        <w:rPr>
          <w:lang w:eastAsia="zh-CN"/>
        </w:rPr>
        <w:t>16</w:t>
      </w:r>
      <w:r w:rsidR="0005795C">
        <w:rPr>
          <w:rFonts w:hint="eastAsia"/>
          <w:lang w:eastAsia="zh-CN"/>
        </w:rPr>
        <w:t>] and</w:t>
      </w:r>
      <w:r w:rsidR="0005795C" w:rsidRPr="0044607D">
        <w:t xml:space="preserve"> </w:t>
      </w:r>
      <w:r w:rsidRPr="00AB5FED">
        <w:t xml:space="preserve">aspects of the IMS architecture defined in </w:t>
      </w:r>
      <w:r w:rsidRPr="00AB5FED">
        <w:rPr>
          <w:lang w:eastAsia="zh-CN"/>
        </w:rPr>
        <w:t xml:space="preserve">3GPP TS 23.228 [5], the </w:t>
      </w:r>
      <w:r w:rsidRPr="00AB5FED">
        <w:t>Proximity</w:t>
      </w:r>
      <w:r w:rsidR="003074E7" w:rsidRPr="00AB5FED">
        <w:t>-</w:t>
      </w:r>
      <w:r w:rsidRPr="00AB5FED">
        <w:t>based Services (</w:t>
      </w:r>
      <w:r w:rsidRPr="00AB5FED">
        <w:rPr>
          <w:lang w:eastAsia="zh-CN"/>
        </w:rPr>
        <w:t xml:space="preserve">ProSe) architecture defined in </w:t>
      </w:r>
      <w:r w:rsidRPr="00AB5FED">
        <w:t>3GPP TS 23.303</w:t>
      </w:r>
      <w:r w:rsidRPr="00AB5FED">
        <w:rPr>
          <w:lang w:eastAsia="zh-CN"/>
        </w:rPr>
        <w:t> [</w:t>
      </w:r>
      <w:r w:rsidR="00014DD4">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sidR="00014DD4">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09C1E75C" w14:textId="77777777" w:rsidR="00366510" w:rsidRPr="00AB5FED" w:rsidRDefault="00366510" w:rsidP="00366510">
      <w:r w:rsidRPr="00AB5FED">
        <w:t>The MCPTT UE</w:t>
      </w:r>
      <w:r w:rsidRPr="00AB5FED">
        <w:rPr>
          <w:lang w:eastAsia="zh-CN"/>
        </w:rPr>
        <w:t xml:space="preserve"> primarily obtains access to the MCPTT service </w:t>
      </w:r>
      <w:r w:rsidRPr="00AB5FED">
        <w:t>via E-UTRAN, using the EPS architecture defined in 3GPP TS 23.401 [</w:t>
      </w:r>
      <w:r w:rsidR="00014DD4">
        <w:t>8</w:t>
      </w:r>
      <w:r w:rsidRPr="00AB5FED">
        <w:t xml:space="preserve">]. Certain </w:t>
      </w:r>
      <w:r w:rsidR="0005795C">
        <w:rPr>
          <w:rFonts w:hint="eastAsia"/>
          <w:lang w:eastAsia="zh-CN"/>
        </w:rPr>
        <w:t xml:space="preserve">application </w:t>
      </w:r>
      <w:r w:rsidRPr="00AB5FED">
        <w:rPr>
          <w:lang w:eastAsia="zh-CN"/>
        </w:rPr>
        <w:t xml:space="preserve">functions </w:t>
      </w:r>
      <w:r w:rsidR="0005795C">
        <w:rPr>
          <w:rFonts w:hint="eastAsia"/>
          <w:lang w:eastAsia="zh-CN"/>
        </w:rPr>
        <w:t>of MCPTT service</w:t>
      </w:r>
      <w:r w:rsidR="0005795C"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6ED55E28" w14:textId="77777777" w:rsidR="00366510" w:rsidRPr="00AB5FED" w:rsidRDefault="00366510" w:rsidP="00366510">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0A8A050B" w14:textId="77777777" w:rsidR="003226BE" w:rsidRDefault="00366510" w:rsidP="003226BE">
      <w:pPr>
        <w:rPr>
          <w:lang w:eastAsia="zh-CN"/>
        </w:rPr>
      </w:pPr>
      <w:r w:rsidRPr="00AB5FED">
        <w:rPr>
          <w:lang w:eastAsia="zh-CN"/>
        </w:rPr>
        <w:t>MCPTT UEs that use non-3GPP access can only support a subset of the functionality specified in this specification that is supported by the non-3GPP access network.</w:t>
      </w:r>
    </w:p>
    <w:p w14:paraId="6BF028AC" w14:textId="77777777" w:rsidR="00C45633" w:rsidRPr="00AB5FED" w:rsidRDefault="00C45633" w:rsidP="003226BE">
      <w:pPr>
        <w:rPr>
          <w:noProof/>
          <w:lang w:eastAsia="zh-CN"/>
        </w:rPr>
      </w:pPr>
      <w:r>
        <w:rPr>
          <w:lang w:eastAsia="zh-CN"/>
        </w:rPr>
        <w:t>The MCPTT system provides the function to support interworking with LMR systems defined in 3GPP TS 23.283 [20].</w:t>
      </w:r>
    </w:p>
    <w:p w14:paraId="775538BB" w14:textId="77777777" w:rsidR="00080512" w:rsidRPr="00AB5FED" w:rsidRDefault="003226BE" w:rsidP="00AC26F2">
      <w:pPr>
        <w:pStyle w:val="Heading1"/>
      </w:pPr>
      <w:bookmarkStart w:id="51" w:name="_Toc424654351"/>
      <w:bookmarkStart w:id="52" w:name="_Toc428364935"/>
      <w:bookmarkStart w:id="53" w:name="_Toc433209530"/>
      <w:bookmarkStart w:id="54" w:name="_Toc460615896"/>
      <w:bookmarkStart w:id="55" w:name="_Toc460616757"/>
      <w:bookmarkStart w:id="56" w:name="_Toc154938155"/>
      <w:r w:rsidRPr="00AB5FED">
        <w:t>5</w:t>
      </w:r>
      <w:r w:rsidR="009F65EF" w:rsidRPr="00AB5FED">
        <w:tab/>
      </w:r>
      <w:r w:rsidR="002F3EA9">
        <w:t>A</w:t>
      </w:r>
      <w:r w:rsidR="009F65EF" w:rsidRPr="00AB5FED">
        <w:t>rchitectural requirements</w:t>
      </w:r>
      <w:bookmarkEnd w:id="51"/>
      <w:bookmarkEnd w:id="52"/>
      <w:bookmarkEnd w:id="53"/>
      <w:bookmarkEnd w:id="54"/>
      <w:bookmarkEnd w:id="55"/>
      <w:bookmarkEnd w:id="56"/>
    </w:p>
    <w:p w14:paraId="1B6E4DA7" w14:textId="77777777" w:rsidR="00B07750" w:rsidRPr="00AB5FED" w:rsidRDefault="00B07750" w:rsidP="002F3EA9">
      <w:pPr>
        <w:pStyle w:val="Heading2"/>
      </w:pPr>
      <w:bookmarkStart w:id="57" w:name="_Toc424654357"/>
      <w:bookmarkStart w:id="58" w:name="_Toc428364941"/>
      <w:bookmarkStart w:id="59" w:name="_Toc433209536"/>
      <w:bookmarkStart w:id="60" w:name="_Toc460615899"/>
      <w:bookmarkStart w:id="61" w:name="_Toc460616760"/>
      <w:bookmarkStart w:id="62" w:name="_Toc154938156"/>
      <w:r w:rsidRPr="00AB5FED">
        <w:t>5.</w:t>
      </w:r>
      <w:r w:rsidR="002F3EA9">
        <w:t>1</w:t>
      </w:r>
      <w:r w:rsidRPr="00AB5FED">
        <w:tab/>
        <w:t>Media routing requirements</w:t>
      </w:r>
      <w:bookmarkEnd w:id="57"/>
      <w:bookmarkEnd w:id="58"/>
      <w:bookmarkEnd w:id="59"/>
      <w:bookmarkEnd w:id="60"/>
      <w:bookmarkEnd w:id="61"/>
      <w:bookmarkEnd w:id="62"/>
    </w:p>
    <w:p w14:paraId="71A5D2E9" w14:textId="77777777" w:rsidR="00B07750" w:rsidRPr="00AB5FED" w:rsidRDefault="00B07750" w:rsidP="00B07750">
      <w:r w:rsidRPr="00AB5FED">
        <w:t xml:space="preserve">The voice media flow for a </w:t>
      </w:r>
      <w:r w:rsidR="00213035" w:rsidRPr="00AB5FED">
        <w:t>private</w:t>
      </w:r>
      <w:r w:rsidRPr="00AB5FED">
        <w:t xml:space="preserve"> call shall be routed according to one of the following two options:</w:t>
      </w:r>
    </w:p>
    <w:p w14:paraId="01992D49" w14:textId="77777777" w:rsidR="00B07750" w:rsidRPr="00AB5FED" w:rsidRDefault="00213035" w:rsidP="00213035">
      <w:pPr>
        <w:pStyle w:val="B1"/>
      </w:pPr>
      <w:r w:rsidRPr="00AB5FED">
        <w:t>a)</w:t>
      </w:r>
      <w:r w:rsidRPr="00AB5FED">
        <w:tab/>
      </w:r>
      <w:r w:rsidR="00B07750" w:rsidRPr="00AB5FED">
        <w:t>Option 1</w:t>
      </w:r>
      <w:r w:rsidRPr="00AB5FED">
        <w:t>:</w:t>
      </w:r>
    </w:p>
    <w:p w14:paraId="6C6AE7B7" w14:textId="77777777" w:rsidR="00B07750" w:rsidRPr="00AB5FED" w:rsidRDefault="00213035" w:rsidP="00213035">
      <w:pPr>
        <w:pStyle w:val="B2"/>
      </w:pPr>
      <w:r w:rsidRPr="00AB5FED">
        <w:t>1)</w:t>
      </w:r>
      <w:r w:rsidRPr="00AB5FED">
        <w:tab/>
      </w:r>
      <w:r w:rsidR="00B07750" w:rsidRPr="00AB5FED">
        <w:t xml:space="preserve">Through the </w:t>
      </w:r>
      <w:r w:rsidR="005A4961" w:rsidRPr="00AB5FED">
        <w:t>primary MCPTT system</w:t>
      </w:r>
      <w:r w:rsidR="00B07750" w:rsidRPr="00AB5FED">
        <w:t xml:space="preserve"> if both </w:t>
      </w:r>
      <w:r w:rsidR="005A4961" w:rsidRPr="00AB5FED">
        <w:t xml:space="preserve">users </w:t>
      </w:r>
      <w:r w:rsidR="00B07750" w:rsidRPr="00AB5FED">
        <w:t>in the call belong to the same organisation</w:t>
      </w:r>
      <w:r w:rsidRPr="00AB5FED">
        <w:t>; or</w:t>
      </w:r>
    </w:p>
    <w:p w14:paraId="5C483909" w14:textId="77777777" w:rsidR="00B07750" w:rsidRPr="00AB5FED" w:rsidRDefault="00213035" w:rsidP="00213035">
      <w:pPr>
        <w:pStyle w:val="B2"/>
      </w:pPr>
      <w:r w:rsidRPr="00AB5FED">
        <w:t>2)</w:t>
      </w:r>
      <w:r w:rsidRPr="00AB5FED">
        <w:tab/>
      </w:r>
      <w:r w:rsidR="00B07750" w:rsidRPr="00AB5FED">
        <w:t xml:space="preserve">Through the </w:t>
      </w:r>
      <w:r w:rsidR="005A4961" w:rsidRPr="00AB5FED">
        <w:rPr>
          <w:rFonts w:hint="eastAsia"/>
          <w:lang w:eastAsia="zh-CN"/>
        </w:rPr>
        <w:t>primary MCPTT system</w:t>
      </w:r>
      <w:r w:rsidR="00B07750" w:rsidRPr="00AB5FED">
        <w:t xml:space="preserve"> of </w:t>
      </w:r>
      <w:r w:rsidR="005A4961" w:rsidRPr="00AB5FED">
        <w:t>both users</w:t>
      </w:r>
      <w:r w:rsidR="00B07750" w:rsidRPr="00AB5FED">
        <w:t xml:space="preserve">, if the </w:t>
      </w:r>
      <w:r w:rsidR="007F407E" w:rsidRPr="00AB5FED">
        <w:t xml:space="preserve">users </w:t>
      </w:r>
      <w:r w:rsidR="00B07750" w:rsidRPr="00AB5FED">
        <w:t>in the call do not belong to the same organisation.</w:t>
      </w:r>
    </w:p>
    <w:p w14:paraId="59C106AE" w14:textId="77777777" w:rsidR="00B07750" w:rsidRPr="00AB5FED" w:rsidRDefault="00213035" w:rsidP="00213035">
      <w:pPr>
        <w:pStyle w:val="B1"/>
      </w:pPr>
      <w:r w:rsidRPr="00AB5FED">
        <w:t>b)</w:t>
      </w:r>
      <w:r w:rsidRPr="00AB5FED">
        <w:tab/>
        <w:t xml:space="preserve">Option 2: </w:t>
      </w:r>
      <w:r w:rsidR="00B07750" w:rsidRPr="00AB5FED">
        <w:t xml:space="preserve">The voice media flow may be routed locally, under the control of the </w:t>
      </w:r>
      <w:r w:rsidR="007F407E" w:rsidRPr="00AB5FED">
        <w:rPr>
          <w:rFonts w:hint="eastAsia"/>
          <w:lang w:eastAsia="zh-CN"/>
        </w:rPr>
        <w:t>primary MCPTT system</w:t>
      </w:r>
      <w:r w:rsidR="00B07750" w:rsidRPr="00AB5FED">
        <w:t xml:space="preserve">, through an entity allowing the duplication of the media flow to the </w:t>
      </w:r>
      <w:r w:rsidR="007F407E" w:rsidRPr="00AB5FED">
        <w:t>primary MCPTT system of each user</w:t>
      </w:r>
      <w:r w:rsidR="00B07750" w:rsidRPr="00AB5FED">
        <w:t>.</w:t>
      </w:r>
    </w:p>
    <w:p w14:paraId="5D2A1714" w14:textId="77777777" w:rsidR="00B07750" w:rsidRPr="00AB5FED" w:rsidRDefault="00B07750" w:rsidP="00B07750">
      <w:r w:rsidRPr="00AB5FED">
        <w:t xml:space="preserve">The voice media flow for a group call shall be routed to the </w:t>
      </w:r>
      <w:r w:rsidR="007F407E" w:rsidRPr="00AB5FED">
        <w:t xml:space="preserve">group home </w:t>
      </w:r>
      <w:r w:rsidRPr="00AB5FED">
        <w:t xml:space="preserve">MCPTT </w:t>
      </w:r>
      <w:r w:rsidR="007F407E" w:rsidRPr="00AB5FED">
        <w:t>system</w:t>
      </w:r>
      <w:r w:rsidRPr="00AB5FED">
        <w:t>.</w:t>
      </w:r>
    </w:p>
    <w:p w14:paraId="32C43A40" w14:textId="77777777" w:rsidR="00B07750" w:rsidRPr="00AB5FED" w:rsidRDefault="00B07750" w:rsidP="00B07750">
      <w:r w:rsidRPr="00AB5FED">
        <w:t xml:space="preserve">The routing of media flow shall be end-to-end from transmitter to receiver(s), except for the </w:t>
      </w:r>
      <w:r w:rsidR="007F407E" w:rsidRPr="00AB5FED">
        <w:t>MC</w:t>
      </w:r>
      <w:r w:rsidRPr="00AB5FED">
        <w:t>PTT control function.</w:t>
      </w:r>
    </w:p>
    <w:p w14:paraId="2CFB76E1" w14:textId="77777777" w:rsidR="00B07750" w:rsidRPr="00AB5FED" w:rsidRDefault="00B07750" w:rsidP="002F3EA9">
      <w:pPr>
        <w:pStyle w:val="Heading2"/>
      </w:pPr>
      <w:bookmarkStart w:id="63" w:name="_Toc424654358"/>
      <w:bookmarkStart w:id="64" w:name="_Toc428364942"/>
      <w:bookmarkStart w:id="65" w:name="_Toc433209537"/>
      <w:bookmarkStart w:id="66" w:name="_Toc460615900"/>
      <w:bookmarkStart w:id="67" w:name="_Toc460616761"/>
      <w:bookmarkStart w:id="68" w:name="_Toc154938157"/>
      <w:r w:rsidRPr="00AB5FED">
        <w:t>5.2</w:t>
      </w:r>
      <w:r w:rsidRPr="00AB5FED">
        <w:tab/>
        <w:t>Requirements for user identity management</w:t>
      </w:r>
      <w:bookmarkEnd w:id="63"/>
      <w:bookmarkEnd w:id="64"/>
      <w:bookmarkEnd w:id="65"/>
      <w:bookmarkEnd w:id="66"/>
      <w:bookmarkEnd w:id="67"/>
      <w:bookmarkEnd w:id="68"/>
    </w:p>
    <w:p w14:paraId="460C501B" w14:textId="77777777" w:rsidR="00B07750" w:rsidRPr="00AB5FED" w:rsidRDefault="00B07750" w:rsidP="00B07750">
      <w:r w:rsidRPr="00AB5FED">
        <w:t>To allow for confidentiality of user identities in various cases of business relationship as defined in clause</w:t>
      </w:r>
      <w:r w:rsidR="00123CC3" w:rsidRPr="00AB5FED">
        <w:t> 6</w:t>
      </w:r>
      <w:r w:rsidRPr="00AB5FED">
        <w:t>, the MCPTT application may provide public user identities to the MCPTT UE, to be used by MCPTT UE for MCPTT services.</w:t>
      </w:r>
    </w:p>
    <w:p w14:paraId="616A08C1" w14:textId="77777777" w:rsidR="00B07750" w:rsidRPr="00AB5FED" w:rsidRDefault="00B07750" w:rsidP="002F3EA9">
      <w:pPr>
        <w:pStyle w:val="Heading2"/>
      </w:pPr>
      <w:bookmarkStart w:id="69" w:name="_Toc424654359"/>
      <w:bookmarkStart w:id="70" w:name="_Toc428364943"/>
      <w:bookmarkStart w:id="71" w:name="_Toc433209538"/>
      <w:bookmarkStart w:id="72" w:name="_Toc460615901"/>
      <w:bookmarkStart w:id="73" w:name="_Toc460616762"/>
      <w:bookmarkStart w:id="74" w:name="_Toc154938158"/>
      <w:r w:rsidRPr="00AB5FED">
        <w:lastRenderedPageBreak/>
        <w:t>5.</w:t>
      </w:r>
      <w:r w:rsidR="002F3EA9">
        <w:t>3</w:t>
      </w:r>
      <w:r w:rsidRPr="00AB5FED">
        <w:tab/>
      </w:r>
      <w:r w:rsidR="009F65F3">
        <w:t>MCPTT g</w:t>
      </w:r>
      <w:r w:rsidRPr="00AB5FED">
        <w:t>roup affiliation</w:t>
      </w:r>
      <w:r w:rsidR="0007098A" w:rsidRPr="00AB5FED">
        <w:t xml:space="preserve"> and </w:t>
      </w:r>
      <w:r w:rsidR="009F65F3">
        <w:t xml:space="preserve">MCPTT group </w:t>
      </w:r>
      <w:r w:rsidR="0007098A" w:rsidRPr="00AB5FED">
        <w:t>de-affiliation</w:t>
      </w:r>
      <w:bookmarkEnd w:id="69"/>
      <w:bookmarkEnd w:id="70"/>
      <w:bookmarkEnd w:id="71"/>
      <w:bookmarkEnd w:id="72"/>
      <w:bookmarkEnd w:id="73"/>
      <w:bookmarkEnd w:id="74"/>
    </w:p>
    <w:p w14:paraId="3BDEB200" w14:textId="77777777" w:rsidR="00B07750" w:rsidRPr="00AB5FED" w:rsidRDefault="009F65F3" w:rsidP="00B07750">
      <w:r>
        <w:t xml:space="preserve">MCPTT group affiliation shall be as specified in clause 5.2.5 of 3GPP TS 23.280 [16]. In addition, the </w:t>
      </w:r>
      <w:r w:rsidR="00B07750" w:rsidRPr="00AB5FED">
        <w:t xml:space="preserve">following </w:t>
      </w:r>
      <w:r>
        <w:t>requirements</w:t>
      </w:r>
      <w:r w:rsidR="00B07750" w:rsidRPr="00AB5FED">
        <w:t xml:space="preserve"> shall be </w:t>
      </w:r>
      <w:r>
        <w:t>fulfilled</w:t>
      </w:r>
      <w:r w:rsidR="00B07750" w:rsidRPr="00AB5FED">
        <w:t xml:space="preserve"> by the MCPTT service for MCPTT users affiliated to MCPTT groups</w:t>
      </w:r>
      <w:r w:rsidR="0005244E" w:rsidRPr="00AB5FED">
        <w:t>:</w:t>
      </w:r>
    </w:p>
    <w:p w14:paraId="695F7454" w14:textId="77777777" w:rsidR="00B07750" w:rsidRPr="00AB5FED" w:rsidRDefault="00B07750" w:rsidP="00B07750">
      <w:pPr>
        <w:pStyle w:val="B1"/>
      </w:pPr>
      <w:r w:rsidRPr="00AB5FED">
        <w:t>-</w:t>
      </w:r>
      <w:r w:rsidRPr="00AB5FED">
        <w:tab/>
        <w:t xml:space="preserve">MCPTT users receive notifications for </w:t>
      </w:r>
      <w:r w:rsidR="009F65F3">
        <w:t xml:space="preserve">MCPTT </w:t>
      </w:r>
      <w:r w:rsidRPr="00AB5FED">
        <w:t>group call setup and invitation</w:t>
      </w:r>
      <w:r w:rsidR="009F65F3">
        <w:t>s</w:t>
      </w:r>
      <w:r w:rsidRPr="00AB5FED">
        <w:t xml:space="preserve"> for their affiliated </w:t>
      </w:r>
      <w:r w:rsidR="009F65F3">
        <w:t xml:space="preserve">MCPTT </w:t>
      </w:r>
      <w:r w:rsidRPr="00AB5FED">
        <w:t>group</w:t>
      </w:r>
      <w:r w:rsidR="0007098A" w:rsidRPr="00AB5FED">
        <w:t>(s)</w:t>
      </w:r>
      <w:r w:rsidRPr="00AB5FED">
        <w:t>.</w:t>
      </w:r>
    </w:p>
    <w:p w14:paraId="0DFE9B8D" w14:textId="77777777" w:rsidR="00B07750" w:rsidRPr="00AB5FED" w:rsidRDefault="00B07750" w:rsidP="0030077B">
      <w:pPr>
        <w:pStyle w:val="B1"/>
      </w:pPr>
      <w:r w:rsidRPr="00AB5FED">
        <w:t>-</w:t>
      </w:r>
      <w:r w:rsidRPr="00AB5FED">
        <w:tab/>
        <w:t xml:space="preserve">MCPTT users receive media and events from their affiliated </w:t>
      </w:r>
      <w:r w:rsidR="009F65F3">
        <w:t xml:space="preserve">MCPTT </w:t>
      </w:r>
      <w:r w:rsidRPr="00AB5FED">
        <w:t>group</w:t>
      </w:r>
      <w:r w:rsidR="0007098A" w:rsidRPr="00AB5FED">
        <w:t>(s)</w:t>
      </w:r>
      <w:r w:rsidRPr="00AB5FED">
        <w:t>.</w:t>
      </w:r>
    </w:p>
    <w:p w14:paraId="7BA22C50" w14:textId="77777777" w:rsidR="00B07750" w:rsidRPr="00AB5FED" w:rsidRDefault="00B07750" w:rsidP="002F3EA9">
      <w:pPr>
        <w:pStyle w:val="Heading2"/>
      </w:pPr>
      <w:bookmarkStart w:id="75" w:name="_Toc424654360"/>
      <w:bookmarkStart w:id="76" w:name="_Toc428364944"/>
      <w:bookmarkStart w:id="77" w:name="_Toc433209539"/>
      <w:bookmarkStart w:id="78" w:name="_Toc460615902"/>
      <w:bookmarkStart w:id="79" w:name="_Toc460616763"/>
      <w:bookmarkStart w:id="80" w:name="_Toc154938159"/>
      <w:r w:rsidRPr="00AB5FED">
        <w:t>5.</w:t>
      </w:r>
      <w:r w:rsidR="002F3EA9">
        <w:t>4</w:t>
      </w:r>
      <w:r w:rsidRPr="00AB5FED">
        <w:tab/>
      </w:r>
      <w:r w:rsidR="00025EB4" w:rsidRPr="00AB5FED">
        <w:t xml:space="preserve">MCPTT </w:t>
      </w:r>
      <w:r w:rsidRPr="00AB5FED">
        <w:t>call requirements</w:t>
      </w:r>
      <w:bookmarkEnd w:id="75"/>
      <w:bookmarkEnd w:id="76"/>
      <w:bookmarkEnd w:id="77"/>
      <w:bookmarkEnd w:id="78"/>
      <w:bookmarkEnd w:id="79"/>
      <w:bookmarkEnd w:id="80"/>
    </w:p>
    <w:p w14:paraId="178AECD4" w14:textId="77777777" w:rsidR="00025EB4" w:rsidRPr="00AB5FED" w:rsidRDefault="00025EB4" w:rsidP="002F3EA9">
      <w:pPr>
        <w:pStyle w:val="Heading3"/>
      </w:pPr>
      <w:bookmarkStart w:id="81" w:name="_Toc428364945"/>
      <w:bookmarkStart w:id="82" w:name="_Toc433209540"/>
      <w:bookmarkStart w:id="83" w:name="_Toc460615903"/>
      <w:bookmarkStart w:id="84" w:name="_Toc460616764"/>
      <w:bookmarkStart w:id="85" w:name="_Toc154938160"/>
      <w:r w:rsidRPr="00AB5FED">
        <w:t>5.</w:t>
      </w:r>
      <w:r w:rsidR="002F3EA9">
        <w:t>4</w:t>
      </w:r>
      <w:r w:rsidRPr="00AB5FED">
        <w:t>.1</w:t>
      </w:r>
      <w:r w:rsidRPr="00AB5FED">
        <w:tab/>
        <w:t>General</w:t>
      </w:r>
      <w:bookmarkEnd w:id="81"/>
      <w:bookmarkEnd w:id="82"/>
      <w:bookmarkEnd w:id="83"/>
      <w:bookmarkEnd w:id="84"/>
      <w:bookmarkEnd w:id="85"/>
    </w:p>
    <w:p w14:paraId="47AC4CEB" w14:textId="77777777" w:rsidR="00025EB4" w:rsidRPr="00AB5FED" w:rsidRDefault="00025EB4" w:rsidP="00025EB4">
      <w:r w:rsidRPr="00AB5FED">
        <w:t xml:space="preserve">The on-network MCPTT service shall support </w:t>
      </w:r>
      <w:r w:rsidR="00FA214E" w:rsidRPr="00AB5FED">
        <w:t xml:space="preserve">the </w:t>
      </w:r>
      <w:r w:rsidRPr="00AB5FED">
        <w:t>use of pre-established sessions.</w:t>
      </w:r>
    </w:p>
    <w:p w14:paraId="380FAD49" w14:textId="77777777" w:rsidR="00025EB4" w:rsidRPr="00AB5FED" w:rsidRDefault="00025EB4" w:rsidP="002F3EA9">
      <w:pPr>
        <w:pStyle w:val="Heading3"/>
      </w:pPr>
      <w:bookmarkStart w:id="86" w:name="_Toc428364946"/>
      <w:bookmarkStart w:id="87" w:name="_Toc433209541"/>
      <w:bookmarkStart w:id="88" w:name="_Toc460615904"/>
      <w:bookmarkStart w:id="89" w:name="_Toc460616765"/>
      <w:bookmarkStart w:id="90" w:name="_Toc154938161"/>
      <w:r w:rsidRPr="00AB5FED">
        <w:t>5.</w:t>
      </w:r>
      <w:r w:rsidR="002F3EA9">
        <w:t>4</w:t>
      </w:r>
      <w:r w:rsidR="001C40B6">
        <w:t>.</w:t>
      </w:r>
      <w:r w:rsidRPr="00AB5FED">
        <w:t>2</w:t>
      </w:r>
      <w:r w:rsidRPr="00AB5FED">
        <w:tab/>
        <w:t>Group call requirements</w:t>
      </w:r>
      <w:bookmarkEnd w:id="86"/>
      <w:bookmarkEnd w:id="87"/>
      <w:bookmarkEnd w:id="88"/>
      <w:bookmarkEnd w:id="89"/>
      <w:bookmarkEnd w:id="90"/>
    </w:p>
    <w:p w14:paraId="4C77A229" w14:textId="77777777" w:rsidR="00B07750" w:rsidRPr="00AB5FED" w:rsidRDefault="00B07750" w:rsidP="00B07750">
      <w:r w:rsidRPr="00AB5FED">
        <w:t>The MCPTT service shall support the chat group (restricted) call model for MCPTT group call.</w:t>
      </w:r>
    </w:p>
    <w:p w14:paraId="2494D42A" w14:textId="77777777" w:rsidR="00B07750" w:rsidRPr="00AB5FED" w:rsidRDefault="00B07750" w:rsidP="00B07750">
      <w:r w:rsidRPr="00AB5FED">
        <w:t>The MCPTT service shall support the pre-arranged group call model for MCPTT group call.</w:t>
      </w:r>
    </w:p>
    <w:p w14:paraId="7C9C1DDB" w14:textId="77777777" w:rsidR="005C747A" w:rsidRPr="00AB5FED" w:rsidRDefault="005C747A" w:rsidP="002F3EA9">
      <w:pPr>
        <w:pStyle w:val="Heading2"/>
      </w:pPr>
      <w:bookmarkStart w:id="91" w:name="_Toc424654361"/>
      <w:bookmarkStart w:id="92" w:name="_Toc428364947"/>
      <w:bookmarkStart w:id="93" w:name="_Toc433209542"/>
      <w:bookmarkStart w:id="94" w:name="_Toc460615905"/>
      <w:bookmarkStart w:id="95" w:name="_Toc460616766"/>
      <w:bookmarkStart w:id="96" w:name="_Toc154938162"/>
      <w:r w:rsidRPr="00AB5FED">
        <w:t>5.</w:t>
      </w:r>
      <w:r w:rsidR="002F3EA9">
        <w:t>5</w:t>
      </w:r>
      <w:r w:rsidRPr="00AB5FED">
        <w:tab/>
        <w:t xml:space="preserve">GCS AS requirements for the MCPTT </w:t>
      </w:r>
      <w:bookmarkEnd w:id="91"/>
      <w:bookmarkEnd w:id="92"/>
      <w:r w:rsidR="0083169A" w:rsidRPr="00AB5FED">
        <w:t>service</w:t>
      </w:r>
      <w:bookmarkEnd w:id="93"/>
      <w:bookmarkEnd w:id="94"/>
      <w:bookmarkEnd w:id="95"/>
      <w:bookmarkEnd w:id="96"/>
    </w:p>
    <w:p w14:paraId="0C324928" w14:textId="77777777" w:rsidR="005C747A" w:rsidRDefault="00C80A73" w:rsidP="005C747A">
      <w:r>
        <w:t>The GCS AS architecture requirements for MC services are specified in 3GPP TS 23.280 [</w:t>
      </w:r>
      <w:r w:rsidR="00014DD4">
        <w:t>16</w:t>
      </w:r>
      <w:r>
        <w:t>].</w:t>
      </w:r>
    </w:p>
    <w:p w14:paraId="002D3AE8" w14:textId="77777777" w:rsidR="00C14D7D" w:rsidRPr="00AB5FED" w:rsidRDefault="00C14D7D" w:rsidP="002F3EA9">
      <w:pPr>
        <w:pStyle w:val="Heading2"/>
      </w:pPr>
      <w:bookmarkStart w:id="97" w:name="_Toc460615906"/>
      <w:bookmarkStart w:id="98" w:name="_Toc460616767"/>
      <w:bookmarkStart w:id="99" w:name="_Toc154938163"/>
      <w:r w:rsidRPr="00AB5FED">
        <w:t>5.</w:t>
      </w:r>
      <w:r w:rsidR="002F3EA9">
        <w:t>6</w:t>
      </w:r>
      <w:r w:rsidRPr="00AB5FED">
        <w:tab/>
      </w:r>
      <w:r w:rsidRPr="00060938">
        <w:rPr>
          <w:rFonts w:hint="eastAsia"/>
          <w:lang w:eastAsia="zh-CN"/>
        </w:rPr>
        <w:t>Group</w:t>
      </w:r>
      <w:r>
        <w:rPr>
          <w:rFonts w:hint="eastAsia"/>
          <w:lang w:eastAsia="zh-CN"/>
        </w:rPr>
        <w:t xml:space="preserve"> selection</w:t>
      </w:r>
      <w:bookmarkEnd w:id="97"/>
      <w:bookmarkEnd w:id="98"/>
      <w:bookmarkEnd w:id="99"/>
    </w:p>
    <w:p w14:paraId="623992AC" w14:textId="77777777" w:rsidR="00C14D7D" w:rsidRPr="00060938" w:rsidRDefault="00C14D7D" w:rsidP="00C14D7D">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55BCB9C2" w14:textId="77777777" w:rsidR="00C14D7D" w:rsidRPr="00060938" w:rsidRDefault="00C14D7D" w:rsidP="00C14D7D">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442F3792" w14:textId="77777777" w:rsidR="00E43BCF" w:rsidRDefault="00C14D7D" w:rsidP="00E43BCF">
      <w:pPr>
        <w:pStyle w:val="B1"/>
      </w:pPr>
      <w:bookmarkStart w:id="10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001A79F4"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01" w:name="_Toc433209544"/>
    </w:p>
    <w:p w14:paraId="6273ABB0" w14:textId="77777777" w:rsidR="00FA58D1" w:rsidRPr="00AB5FED" w:rsidRDefault="00FA58D1" w:rsidP="002F3EA9">
      <w:pPr>
        <w:pStyle w:val="Heading2"/>
      </w:pPr>
      <w:bookmarkStart w:id="102" w:name="_Toc460616768"/>
      <w:bookmarkStart w:id="103" w:name="_Toc154938164"/>
      <w:r w:rsidRPr="00AB5FED">
        <w:t>5.</w:t>
      </w:r>
      <w:r w:rsidR="002F3EA9">
        <w:t>7</w:t>
      </w:r>
      <w:r w:rsidRPr="00AB5FED">
        <w:tab/>
        <w:t xml:space="preserve">Bearer </w:t>
      </w:r>
      <w:r w:rsidR="000A64B9" w:rsidRPr="00AB5FED">
        <w:t>m</w:t>
      </w:r>
      <w:r w:rsidRPr="00AB5FED">
        <w:t>anagement</w:t>
      </w:r>
      <w:bookmarkEnd w:id="100"/>
      <w:bookmarkEnd w:id="101"/>
      <w:bookmarkEnd w:id="102"/>
      <w:bookmarkEnd w:id="103"/>
    </w:p>
    <w:p w14:paraId="0A8E5C01" w14:textId="77777777" w:rsidR="00FA58D1" w:rsidRPr="00AB5FED" w:rsidRDefault="00FA58D1" w:rsidP="002F3EA9">
      <w:pPr>
        <w:pStyle w:val="Heading3"/>
      </w:pPr>
      <w:bookmarkStart w:id="104" w:name="_Toc433209545"/>
      <w:bookmarkStart w:id="105" w:name="_Toc460615908"/>
      <w:bookmarkStart w:id="106" w:name="_Toc460616769"/>
      <w:bookmarkStart w:id="107" w:name="_Toc154938165"/>
      <w:r w:rsidRPr="00AB5FED">
        <w:t>5.</w:t>
      </w:r>
      <w:r w:rsidR="002F3EA9">
        <w:t>7</w:t>
      </w:r>
      <w:r w:rsidRPr="00AB5FED">
        <w:t>.1</w:t>
      </w:r>
      <w:r w:rsidRPr="00AB5FED">
        <w:tab/>
        <w:t>General</w:t>
      </w:r>
      <w:bookmarkEnd w:id="104"/>
      <w:bookmarkEnd w:id="105"/>
      <w:bookmarkEnd w:id="106"/>
      <w:bookmarkEnd w:id="107"/>
    </w:p>
    <w:p w14:paraId="126C3668" w14:textId="77777777" w:rsidR="00A105B0" w:rsidRPr="00AB5FED" w:rsidRDefault="00FA58D1" w:rsidP="003C6045">
      <w:r w:rsidRPr="00AB5FED">
        <w:t xml:space="preserve">The MCPTT </w:t>
      </w:r>
      <w:r w:rsidR="00096B03" w:rsidRPr="00AB5FED">
        <w:t xml:space="preserve">UE </w:t>
      </w:r>
      <w:r w:rsidRPr="00AB5FED">
        <w:t xml:space="preserve">shall use </w:t>
      </w:r>
      <w:r w:rsidR="003C6045">
        <w:t>the APNs as defined in subclause 5.2.7.0 of 3GPP TS 23.280 [16].</w:t>
      </w:r>
    </w:p>
    <w:p w14:paraId="5C6FF56B" w14:textId="77777777" w:rsidR="00FA58D1" w:rsidRPr="00AB5FED" w:rsidRDefault="00FA58D1" w:rsidP="0006203E">
      <w:pPr>
        <w:pStyle w:val="Heading3"/>
      </w:pPr>
      <w:bookmarkStart w:id="108" w:name="_Toc433209546"/>
      <w:bookmarkStart w:id="109" w:name="_Toc460615909"/>
      <w:bookmarkStart w:id="110" w:name="_Toc460616770"/>
      <w:bookmarkStart w:id="111" w:name="_Toc154938166"/>
      <w:r w:rsidRPr="00AB5FED">
        <w:t>5.</w:t>
      </w:r>
      <w:r w:rsidR="0006203E">
        <w:t>7</w:t>
      </w:r>
      <w:r w:rsidR="001C40B6">
        <w:t>.</w:t>
      </w:r>
      <w:r w:rsidRPr="00AB5FED">
        <w:t>2</w:t>
      </w:r>
      <w:r w:rsidRPr="00AB5FED">
        <w:tab/>
        <w:t xml:space="preserve">EPS </w:t>
      </w:r>
      <w:r w:rsidR="000A64B9" w:rsidRPr="00AB5FED">
        <w:t>b</w:t>
      </w:r>
      <w:r w:rsidRPr="00AB5FED">
        <w:t xml:space="preserve">earer </w:t>
      </w:r>
      <w:r w:rsidR="000A64B9" w:rsidRPr="00AB5FED">
        <w:t>c</w:t>
      </w:r>
      <w:r w:rsidRPr="00AB5FED">
        <w:t>onsiderations</w:t>
      </w:r>
      <w:bookmarkEnd w:id="108"/>
      <w:bookmarkEnd w:id="109"/>
      <w:bookmarkEnd w:id="110"/>
      <w:bookmarkEnd w:id="111"/>
    </w:p>
    <w:p w14:paraId="4E26E835" w14:textId="77777777" w:rsidR="003C6045" w:rsidRDefault="003C6045" w:rsidP="003C6045">
      <w:bookmarkStart w:id="112" w:name="_Toc460615910"/>
      <w:bookmarkStart w:id="113" w:name="_Toc460616771"/>
      <w:r>
        <w:t>The EPS bearer considerations specified in subclause 5.2.7.2 of 3GPP TS 23.280 [16] shall apply.</w:t>
      </w:r>
    </w:p>
    <w:p w14:paraId="45A70708" w14:textId="77777777" w:rsidR="00096B03" w:rsidRPr="001C40B6" w:rsidRDefault="00096B03" w:rsidP="001C40B6">
      <w:pPr>
        <w:pStyle w:val="Heading4"/>
      </w:pPr>
      <w:bookmarkStart w:id="114" w:name="_Toc154938167"/>
      <w:r w:rsidRPr="001C40B6">
        <w:t>5.</w:t>
      </w:r>
      <w:r w:rsidR="0006203E" w:rsidRPr="001C40B6">
        <w:t>7</w:t>
      </w:r>
      <w:r w:rsidR="001C40B6" w:rsidRPr="001C40B6">
        <w:t>.</w:t>
      </w:r>
      <w:r w:rsidRPr="001C40B6">
        <w:t>2.1</w:t>
      </w:r>
      <w:r w:rsidRPr="001C40B6">
        <w:tab/>
      </w:r>
      <w:bookmarkEnd w:id="112"/>
      <w:bookmarkEnd w:id="113"/>
      <w:r w:rsidR="003C6045">
        <w:t>Void</w:t>
      </w:r>
      <w:bookmarkEnd w:id="114"/>
    </w:p>
    <w:p w14:paraId="33C58637" w14:textId="77777777" w:rsidR="005E289A" w:rsidRPr="00AB5FED" w:rsidRDefault="005E289A" w:rsidP="00D33FBE">
      <w:pPr>
        <w:pStyle w:val="Heading4"/>
      </w:pPr>
      <w:bookmarkStart w:id="115" w:name="_Toc460615911"/>
      <w:bookmarkStart w:id="116" w:name="_Toc460616772"/>
      <w:bookmarkStart w:id="117" w:name="_Toc154938168"/>
      <w:r w:rsidRPr="00AB5FED">
        <w:t>5.</w:t>
      </w:r>
      <w:r w:rsidR="000B75D9">
        <w:t>7</w:t>
      </w:r>
      <w:r w:rsidRPr="00AB5FED">
        <w:t>.2.2</w:t>
      </w:r>
      <w:r w:rsidRPr="00AB5FED">
        <w:tab/>
      </w:r>
      <w:bookmarkEnd w:id="115"/>
      <w:bookmarkEnd w:id="116"/>
      <w:r w:rsidR="003C6045">
        <w:t>Void</w:t>
      </w:r>
      <w:bookmarkEnd w:id="117"/>
    </w:p>
    <w:p w14:paraId="3BBAAA52" w14:textId="77777777" w:rsidR="00FA58D1" w:rsidRPr="00AB5FED" w:rsidRDefault="00FA58D1" w:rsidP="00D33FBE">
      <w:pPr>
        <w:pStyle w:val="Heading3"/>
      </w:pPr>
      <w:bookmarkStart w:id="118" w:name="_Toc433209547"/>
      <w:bookmarkStart w:id="119" w:name="_Toc460615912"/>
      <w:bookmarkStart w:id="120" w:name="_Toc460616773"/>
      <w:bookmarkStart w:id="121" w:name="_Toc154938169"/>
      <w:r w:rsidRPr="00AB5FED">
        <w:t>5.</w:t>
      </w:r>
      <w:r w:rsidR="00D33FBE">
        <w:t>7</w:t>
      </w:r>
      <w:r w:rsidRPr="00AB5FED">
        <w:t>.3</w:t>
      </w:r>
      <w:r w:rsidRPr="00AB5FED">
        <w:tab/>
        <w:t xml:space="preserve">EPS </w:t>
      </w:r>
      <w:r w:rsidR="000A64B9" w:rsidRPr="00AB5FED">
        <w:t>u</w:t>
      </w:r>
      <w:r w:rsidRPr="00AB5FED">
        <w:t xml:space="preserve">nicast </w:t>
      </w:r>
      <w:r w:rsidR="000A64B9" w:rsidRPr="00AB5FED">
        <w:t>b</w:t>
      </w:r>
      <w:r w:rsidRPr="00AB5FED">
        <w:t xml:space="preserve">earer </w:t>
      </w:r>
      <w:r w:rsidR="000A64B9" w:rsidRPr="00AB5FED">
        <w:t>c</w:t>
      </w:r>
      <w:r w:rsidRPr="00AB5FED">
        <w:t>onsiderations for MCPTT</w:t>
      </w:r>
      <w:bookmarkEnd w:id="118"/>
      <w:bookmarkEnd w:id="119"/>
      <w:bookmarkEnd w:id="120"/>
      <w:bookmarkEnd w:id="121"/>
    </w:p>
    <w:p w14:paraId="0324EA6D" w14:textId="77777777" w:rsidR="00FA58D1" w:rsidRPr="00AB5FED" w:rsidRDefault="00FA58D1" w:rsidP="00FA58D1">
      <w:r w:rsidRPr="00AB5FED">
        <w:t>For a</w:t>
      </w:r>
      <w:r w:rsidR="0085163A" w:rsidRPr="00AB5FED">
        <w:t>n</w:t>
      </w:r>
      <w:r w:rsidRPr="00AB5FED">
        <w:t xml:space="preserve"> MCPTT call session request</w:t>
      </w:r>
      <w:r w:rsidR="000A64B9" w:rsidRPr="00AB5FED">
        <w:t>,</w:t>
      </w:r>
      <w:r w:rsidRPr="00AB5FED">
        <w:t xml:space="preserve"> resources shall be requested utilising interaction with dynamic PCC. The MCPTT system shall request resources over Rx to </w:t>
      </w:r>
      <w:r w:rsidR="00F8132E" w:rsidRPr="00AB5FED">
        <w:t xml:space="preserve">a </w:t>
      </w:r>
      <w:r w:rsidRPr="00AB5FED">
        <w:t xml:space="preserve">PCRF. The dedicated bearer for voice </w:t>
      </w:r>
      <w:r w:rsidR="00F8132E" w:rsidRPr="00AB5FED">
        <w:t xml:space="preserve">and MCPTT-4 reference point </w:t>
      </w:r>
      <w:r w:rsidR="00F8132E" w:rsidRPr="00AB5FED">
        <w:lastRenderedPageBreak/>
        <w:t xml:space="preserve">messaging </w:t>
      </w:r>
      <w:r w:rsidRPr="00AB5FED">
        <w:t xml:space="preserve">shall utilise the QCI value of 65 </w:t>
      </w:r>
      <w:r w:rsidR="00F8132E" w:rsidRPr="00AB5FED">
        <w:t>(</w:t>
      </w:r>
      <w:r w:rsidRPr="00AB5FED">
        <w:t>as specified in 3GPP</w:t>
      </w:r>
      <w:r w:rsidR="000A64B9" w:rsidRPr="00AB5FED">
        <w:t> </w:t>
      </w:r>
      <w:r w:rsidRPr="00AB5FED">
        <w:t>TS</w:t>
      </w:r>
      <w:r w:rsidR="000A64B9" w:rsidRPr="00AB5FED">
        <w:t> </w:t>
      </w:r>
      <w:r w:rsidRPr="00AB5FED">
        <w:t>23.203</w:t>
      </w:r>
      <w:r w:rsidR="000A64B9" w:rsidRPr="00AB5FED">
        <w:t> </w:t>
      </w:r>
      <w:r w:rsidRPr="00AB5FED">
        <w:t>[4]</w:t>
      </w:r>
      <w:r w:rsidR="00F8132E" w:rsidRPr="00AB5FED">
        <w:t>)</w:t>
      </w:r>
      <w:r w:rsidRPr="00AB5FED">
        <w:t xml:space="preserve">. </w:t>
      </w:r>
      <w:r w:rsidR="00F8132E" w:rsidRPr="00AB5FED">
        <w:t xml:space="preserve">The </w:t>
      </w:r>
      <w:r w:rsidRPr="00AB5FED">
        <w:t xml:space="preserve">request of resources over Rx </w:t>
      </w:r>
      <w:r w:rsidR="00F8132E" w:rsidRPr="00AB5FED">
        <w:t xml:space="preserve">shall </w:t>
      </w:r>
      <w:r w:rsidRPr="00AB5FED">
        <w:t xml:space="preserve">include an application identifier </w:t>
      </w:r>
      <w:r w:rsidR="00F8132E" w:rsidRPr="00AB5FED">
        <w:t xml:space="preserve">for MCPTT </w:t>
      </w:r>
      <w:r w:rsidRPr="00AB5FED">
        <w:t xml:space="preserve">in order for the PCRF to evaluate </w:t>
      </w:r>
      <w:r w:rsidR="00F8132E" w:rsidRPr="00AB5FED">
        <w:t xml:space="preserve">the </w:t>
      </w:r>
      <w:r w:rsidRPr="00AB5FED">
        <w:t>correct QCI.</w:t>
      </w:r>
    </w:p>
    <w:p w14:paraId="3A421AE2" w14:textId="77777777" w:rsidR="00B53299" w:rsidRPr="00AB5FED" w:rsidRDefault="00B53299" w:rsidP="00FA58D1">
      <w:r w:rsidRPr="00AB5FED">
        <w:t>T</w:t>
      </w:r>
      <w:r w:rsidR="00FA58D1" w:rsidRPr="00AB5FED">
        <w:t xml:space="preserve">he UE is required to support at minimum one UM bearer which is used for MCPTT voice (see </w:t>
      </w:r>
      <w:r w:rsidR="000A64B9" w:rsidRPr="00AB5FED">
        <w:t>a</w:t>
      </w:r>
      <w:r w:rsidR="00FA58D1" w:rsidRPr="00AB5FED">
        <w:t>nnex</w:t>
      </w:r>
      <w:r w:rsidR="000A64B9" w:rsidRPr="00AB5FED">
        <w:t> </w:t>
      </w:r>
      <w:r w:rsidR="00FE1E36">
        <w:t>A</w:t>
      </w:r>
      <w:r w:rsidR="00FE1E36" w:rsidRPr="00AB5FED">
        <w:t xml:space="preserve"> </w:t>
      </w:r>
      <w:r w:rsidR="00FA58D1" w:rsidRPr="00AB5FED">
        <w:t>in 3GPP</w:t>
      </w:r>
      <w:r w:rsidR="000A64B9" w:rsidRPr="00AB5FED">
        <w:t> </w:t>
      </w:r>
      <w:r w:rsidR="00FA58D1" w:rsidRPr="00AB5FED">
        <w:t>TS</w:t>
      </w:r>
      <w:r w:rsidR="000A64B9" w:rsidRPr="00AB5FED">
        <w:t> </w:t>
      </w:r>
      <w:r w:rsidR="00FA58D1" w:rsidRPr="00AB5FED">
        <w:t>36.331</w:t>
      </w:r>
      <w:r w:rsidR="000A64B9" w:rsidRPr="00AB5FED">
        <w:t> </w:t>
      </w:r>
      <w:r w:rsidR="00FA58D1" w:rsidRPr="00AB5FED">
        <w:t>[</w:t>
      </w:r>
      <w:r w:rsidR="00014DD4" w:rsidRPr="00AB5FED">
        <w:t>1</w:t>
      </w:r>
      <w:r w:rsidR="00014DD4">
        <w:t>2</w:t>
      </w:r>
      <w:r w:rsidR="00FA58D1" w:rsidRPr="00AB5FED">
        <w:t>])</w:t>
      </w:r>
      <w:r w:rsidRPr="00AB5FED">
        <w:t>.</w:t>
      </w:r>
    </w:p>
    <w:p w14:paraId="150E2E4B" w14:textId="77777777" w:rsidR="00B53299" w:rsidRPr="00AB5FED" w:rsidRDefault="00B53299" w:rsidP="00FA58D1">
      <w:r w:rsidRPr="00AB5FED">
        <w:t>Depending on operator policy:</w:t>
      </w:r>
    </w:p>
    <w:p w14:paraId="5C12A3B9" w14:textId="77777777" w:rsidR="00B53299" w:rsidRPr="00AB5FED" w:rsidRDefault="00B53299" w:rsidP="00B53299">
      <w:pPr>
        <w:pStyle w:val="B1"/>
      </w:pPr>
      <w:r w:rsidRPr="00AB5FED">
        <w:t>-</w:t>
      </w:r>
      <w:r w:rsidRPr="00AB5FED">
        <w:tab/>
      </w:r>
      <w:r w:rsidR="00FA58D1" w:rsidRPr="00AB5FED">
        <w:t xml:space="preserve">the MCPTT system </w:t>
      </w:r>
      <w:r w:rsidRPr="00AB5FED">
        <w:t xml:space="preserve">may </w:t>
      </w:r>
      <w:r w:rsidR="00FA58D1" w:rsidRPr="00AB5FED">
        <w:t>be able to request modification of the priority (ARP) of an existing bearer without the need to initiate a new dedicated GBR bearer</w:t>
      </w:r>
      <w:r w:rsidRPr="00AB5FED">
        <w:t>; or</w:t>
      </w:r>
    </w:p>
    <w:p w14:paraId="521FDE0D" w14:textId="77777777" w:rsidR="00FA58D1" w:rsidRPr="00AB5FED" w:rsidRDefault="00B53299" w:rsidP="00B53299">
      <w:pPr>
        <w:pStyle w:val="B1"/>
      </w:pPr>
      <w:r w:rsidRPr="00AB5FED">
        <w:t>-</w:t>
      </w:r>
      <w:r w:rsidRPr="00AB5FED">
        <w:tab/>
        <w:t xml:space="preserve">the EPS bearers for MCPTT call may enable pre-emption of lower priority EPS bearers </w:t>
      </w:r>
      <w:r w:rsidR="00515730" w:rsidRPr="00AB5FED">
        <w:t xml:space="preserve">if the </w:t>
      </w:r>
      <w:r w:rsidRPr="00AB5FED">
        <w:t>maximum number of UM bearer</w:t>
      </w:r>
      <w:r w:rsidR="00515730" w:rsidRPr="00AB5FED">
        <w:t>s</w:t>
      </w:r>
      <w:r w:rsidRPr="00AB5FED">
        <w:t xml:space="preserve"> has been reached in favour of MCPTT initiated EPS bearer</w:t>
      </w:r>
      <w:r w:rsidR="00515730" w:rsidRPr="00AB5FED">
        <w:t>, if</w:t>
      </w:r>
      <w:r w:rsidRPr="00AB5FED">
        <w:t xml:space="preserve"> the EPS bearer used for MCPTT call ha</w:t>
      </w:r>
      <w:r w:rsidR="00515730" w:rsidRPr="00AB5FED">
        <w:t>s</w:t>
      </w:r>
      <w:r w:rsidRPr="00AB5FED">
        <w:t xml:space="preserve"> higher priority level (ARP) than the UM bearer(s) used for other application(s)</w:t>
      </w:r>
      <w:r w:rsidR="00515730" w:rsidRPr="00AB5FED">
        <w:t xml:space="preserve"> and if the </w:t>
      </w:r>
      <w:r w:rsidRPr="00AB5FED">
        <w:t xml:space="preserve">bearers for non MCPTT application </w:t>
      </w:r>
      <w:r w:rsidR="00515730" w:rsidRPr="00AB5FED">
        <w:t>ar</w:t>
      </w:r>
      <w:r w:rsidRPr="00AB5FED">
        <w:t>e pre-emptable.</w:t>
      </w:r>
      <w:r w:rsidR="0026676E">
        <w:t xml:space="preserve"> </w:t>
      </w:r>
      <w:r w:rsidR="00515730" w:rsidRPr="00AB5FED">
        <w:t>In this case</w:t>
      </w:r>
      <w:r w:rsidRPr="00AB5FED">
        <w:t xml:space="preserve">, the EPS bearer for MCPTT call </w:t>
      </w:r>
      <w:r w:rsidR="00515730" w:rsidRPr="00AB5FED">
        <w:t xml:space="preserve">pre-empts </w:t>
      </w:r>
      <w:r w:rsidRPr="00AB5FED">
        <w:t>one of the existing EPS bearers when the maximum number of bearers is established for other applications</w:t>
      </w:r>
      <w:r w:rsidR="00FA58D1" w:rsidRPr="00AB5FED">
        <w:t>.</w:t>
      </w:r>
    </w:p>
    <w:p w14:paraId="2B967D81" w14:textId="77777777" w:rsidR="00515730" w:rsidRPr="00AB5FED" w:rsidRDefault="00515730" w:rsidP="00515730">
      <w:pPr>
        <w:pStyle w:val="NO"/>
        <w:rPr>
          <w:rFonts w:eastAsia="Malgun Gothic"/>
          <w:lang w:eastAsia="ko-KR"/>
        </w:rPr>
      </w:pPr>
      <w:r w:rsidRPr="00AB5FED">
        <w:t>NOTE 1:</w:t>
      </w:r>
      <w:r w:rsidRPr="00AB5FED">
        <w:tab/>
        <w:t>Operator policy takes into account regional/national requirements.</w:t>
      </w:r>
    </w:p>
    <w:p w14:paraId="47597D1A" w14:textId="77777777" w:rsidR="00B53299" w:rsidRPr="00AB5FED" w:rsidRDefault="00B53299" w:rsidP="00B53299">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F2133F9" w14:textId="77777777" w:rsidR="00FA58D1" w:rsidRPr="00AB5FED" w:rsidRDefault="00FA58D1" w:rsidP="00FA58D1">
      <w:r w:rsidRPr="00AB5FED">
        <w:t xml:space="preserve">To ensure that the MCPTT service always </w:t>
      </w:r>
      <w:r w:rsidR="009A0270" w:rsidRPr="00AB5FED">
        <w:t xml:space="preserve">has </w:t>
      </w:r>
      <w:r w:rsidRPr="00AB5FED">
        <w:t>access to a dedicated bearer for MCPTT media</w:t>
      </w:r>
      <w:r w:rsidR="009A0270" w:rsidRPr="00AB5FED">
        <w:t>,</w:t>
      </w:r>
      <w:r w:rsidRPr="00AB5FED">
        <w:t xml:space="preserve"> a pre-established session </w:t>
      </w:r>
      <w:r w:rsidR="009A0270" w:rsidRPr="00AB5FED">
        <w:t>may be</w:t>
      </w:r>
      <w:r w:rsidRPr="00AB5FED">
        <w:t xml:space="preserve"> setup </w:t>
      </w:r>
      <w:r w:rsidR="009A0270" w:rsidRPr="00AB5FED">
        <w:t xml:space="preserve">that includes </w:t>
      </w:r>
      <w:r w:rsidRPr="00AB5FED">
        <w:t>a request for resources at the first MCPTT group affiliation.</w:t>
      </w:r>
    </w:p>
    <w:p w14:paraId="47D3B604" w14:textId="77777777" w:rsidR="00FA58D1" w:rsidRPr="00AB5FED" w:rsidRDefault="00FA58D1" w:rsidP="00FA58D1">
      <w:r w:rsidRPr="00AB5FED">
        <w:t>This means that the PCC may multiplex MCPTT media streams from multiple concurrent MCPTT calls into one EPS bearer on one shared network priority regardless of MCPTT call priority.</w:t>
      </w:r>
    </w:p>
    <w:p w14:paraId="1FFA9A23" w14:textId="77777777" w:rsidR="00FA58D1" w:rsidRPr="00AB5FED" w:rsidRDefault="00FA58D1" w:rsidP="00FA58D1">
      <w:pPr>
        <w:pStyle w:val="NO"/>
      </w:pPr>
      <w:r w:rsidRPr="00AB5FED">
        <w:t>NOTE</w:t>
      </w:r>
      <w:r w:rsidR="000A64B9" w:rsidRPr="00AB5FED">
        <w:t> </w:t>
      </w:r>
      <w:r w:rsidR="00232345" w:rsidRPr="00AB5FED">
        <w:t>2</w:t>
      </w:r>
      <w:r w:rsidRPr="00AB5FED">
        <w:t>:</w:t>
      </w:r>
      <w:r w:rsidRPr="00AB5FED">
        <w:tab/>
        <w:t>A single UM bearer is used to multiplex the media streams from multiple concurrent MCPTT calls.</w:t>
      </w:r>
    </w:p>
    <w:p w14:paraId="6BF7ECA8" w14:textId="77777777" w:rsidR="0026676E" w:rsidRPr="00F250BB" w:rsidRDefault="00FA58D1" w:rsidP="0026676E">
      <w:pPr>
        <w:pStyle w:val="NO"/>
      </w:pPr>
      <w:r w:rsidRPr="00AB5FED">
        <w:t>NOTE</w:t>
      </w:r>
      <w:r w:rsidR="000A64B9" w:rsidRPr="00AB5FED">
        <w:t> </w:t>
      </w:r>
      <w:r w:rsidR="00232345" w:rsidRPr="00AB5FED">
        <w:t>3</w:t>
      </w:r>
      <w:r w:rsidRPr="00AB5FED">
        <w:t>:</w:t>
      </w:r>
      <w:r w:rsidRPr="00AB5FED">
        <w:tab/>
        <w:t xml:space="preserve">The sharing of a single GBR bearer for voice means that different QCI and/or ARP values are not possible for different </w:t>
      </w:r>
      <w:r w:rsidR="009A0270" w:rsidRPr="00AB5FED">
        <w:t xml:space="preserve">voice </w:t>
      </w:r>
      <w:r w:rsidRPr="00AB5FED">
        <w:t>media streams.</w:t>
      </w:r>
    </w:p>
    <w:p w14:paraId="213ECEDC" w14:textId="77777777" w:rsidR="00FA58D1" w:rsidRPr="00AB5FED" w:rsidRDefault="0026676E" w:rsidP="00FA58D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0192A212" w14:textId="77777777" w:rsidR="001326EC" w:rsidRPr="00AB5FED" w:rsidRDefault="001326EC" w:rsidP="00D33FBE">
      <w:pPr>
        <w:pStyle w:val="Heading3"/>
      </w:pPr>
      <w:bookmarkStart w:id="122" w:name="_Toc460615913"/>
      <w:bookmarkStart w:id="123" w:name="_Toc460616774"/>
      <w:bookmarkStart w:id="124" w:name="_Toc433209548"/>
      <w:bookmarkStart w:id="125" w:name="_Toc154938170"/>
      <w:r w:rsidRPr="00AB5FED">
        <w:t>5.</w:t>
      </w:r>
      <w:r w:rsidR="00D33FBE">
        <w:t>7</w:t>
      </w:r>
      <w:r w:rsidR="001B2E8E" w:rsidRPr="00AB5FED">
        <w:t>.4</w:t>
      </w:r>
      <w:r w:rsidRPr="00AB5FED">
        <w:tab/>
        <w:t>MBMS bearer management</w:t>
      </w:r>
      <w:bookmarkEnd w:id="122"/>
      <w:bookmarkEnd w:id="123"/>
      <w:bookmarkEnd w:id="125"/>
    </w:p>
    <w:p w14:paraId="71603F56" w14:textId="77777777" w:rsidR="001326EC" w:rsidRPr="00AB5FED" w:rsidRDefault="00C80A73" w:rsidP="001326EC">
      <w:r>
        <w:t xml:space="preserve">The MBMS bearer management for MC services is specified in </w:t>
      </w:r>
      <w:r w:rsidR="003C6045">
        <w:t xml:space="preserve">subclause 5.2.7.1 of </w:t>
      </w:r>
      <w:r>
        <w:t>3GPP TS 23.280 [</w:t>
      </w:r>
      <w:r w:rsidR="00014DD4">
        <w:t>16</w:t>
      </w:r>
      <w:r>
        <w:t>].</w:t>
      </w:r>
    </w:p>
    <w:p w14:paraId="146ACC4B" w14:textId="77777777" w:rsidR="00C72C4E" w:rsidRPr="00AB5FED" w:rsidRDefault="00C72C4E" w:rsidP="00D33FBE">
      <w:pPr>
        <w:pStyle w:val="Heading2"/>
      </w:pPr>
      <w:bookmarkStart w:id="126" w:name="_Toc460615914"/>
      <w:bookmarkStart w:id="127" w:name="_Toc460616775"/>
      <w:bookmarkStart w:id="128" w:name="_Toc154938171"/>
      <w:r w:rsidRPr="00AB5FED">
        <w:t>5.</w:t>
      </w:r>
      <w:r w:rsidR="00D33FBE">
        <w:t>8</w:t>
      </w:r>
      <w:r w:rsidRPr="00AB5FED">
        <w:tab/>
        <w:t>MCPTT system interconnect requirements</w:t>
      </w:r>
      <w:bookmarkEnd w:id="124"/>
      <w:bookmarkEnd w:id="126"/>
      <w:bookmarkEnd w:id="127"/>
      <w:bookmarkEnd w:id="128"/>
    </w:p>
    <w:p w14:paraId="602C169C" w14:textId="77777777" w:rsidR="00C72C4E" w:rsidRDefault="00C72C4E" w:rsidP="00C72C4E">
      <w:r w:rsidRPr="00AB5FED">
        <w:t>The architecture for interconnect between MCPTT systems is specified, allowing the affiliation of MCPTT users from a</w:t>
      </w:r>
      <w:r w:rsidR="0085163A" w:rsidRPr="00AB5FED">
        <w:t>n</w:t>
      </w:r>
      <w:r w:rsidRPr="00AB5FED">
        <w:t xml:space="preserve"> MCPTT system with MCPTT groups defined in another MCPTT system. When both MCPTT systems are served by different networks, interconnect of signalling and media is achieved using the interfaces defined for interconnect between PLMNs.</w:t>
      </w:r>
    </w:p>
    <w:p w14:paraId="166C55D0" w14:textId="77777777" w:rsidR="00867ECD" w:rsidRPr="003E5F68" w:rsidRDefault="00867ECD" w:rsidP="00867ECD">
      <w:pPr>
        <w:pStyle w:val="Heading1"/>
      </w:pPr>
      <w:bookmarkStart w:id="129" w:name="_Toc453260067"/>
      <w:bookmarkStart w:id="130" w:name="_Toc453260954"/>
      <w:bookmarkStart w:id="131" w:name="_Toc453279691"/>
      <w:bookmarkStart w:id="132" w:name="_Toc460615915"/>
      <w:bookmarkStart w:id="133" w:name="_Toc460616776"/>
      <w:bookmarkStart w:id="134" w:name="_Toc154938172"/>
      <w:r w:rsidRPr="003E5F68">
        <w:t>6</w:t>
      </w:r>
      <w:r w:rsidRPr="003E5F68">
        <w:tab/>
        <w:t>Involved business relationships</w:t>
      </w:r>
      <w:bookmarkEnd w:id="129"/>
      <w:bookmarkEnd w:id="130"/>
      <w:bookmarkEnd w:id="131"/>
      <w:bookmarkEnd w:id="132"/>
      <w:bookmarkEnd w:id="133"/>
      <w:bookmarkEnd w:id="134"/>
    </w:p>
    <w:p w14:paraId="5524B8B2" w14:textId="77777777" w:rsidR="00867ECD" w:rsidRDefault="002471CD" w:rsidP="00C72C4E">
      <w:r>
        <w:t>The description of the involved business relationships for the MCPTT service is contained in clause 6 of 3GPP TS 23.280 [</w:t>
      </w:r>
      <w:r w:rsidR="00014DD4">
        <w:t>16</w:t>
      </w:r>
      <w:r>
        <w:t>].</w:t>
      </w:r>
    </w:p>
    <w:p w14:paraId="7CCE5DFA" w14:textId="77777777" w:rsidR="00E24306" w:rsidRPr="00600B96" w:rsidRDefault="00E24306" w:rsidP="00E24306">
      <w:pPr>
        <w:pStyle w:val="Heading1"/>
      </w:pPr>
      <w:bookmarkStart w:id="135" w:name="_Toc460615916"/>
      <w:bookmarkStart w:id="136" w:name="_Toc460616777"/>
      <w:bookmarkStart w:id="137" w:name="_Toc154938173"/>
      <w:r w:rsidRPr="00600B96">
        <w:t>7</w:t>
      </w:r>
      <w:r w:rsidRPr="00600B96">
        <w:tab/>
        <w:t>Functional model</w:t>
      </w:r>
      <w:bookmarkEnd w:id="135"/>
      <w:bookmarkEnd w:id="136"/>
      <w:bookmarkEnd w:id="137"/>
    </w:p>
    <w:p w14:paraId="13F82D72" w14:textId="77777777" w:rsidR="00E24306" w:rsidRPr="00600B96" w:rsidRDefault="00E24306" w:rsidP="00E24306">
      <w:pPr>
        <w:pStyle w:val="Heading2"/>
      </w:pPr>
      <w:bookmarkStart w:id="138" w:name="_Toc424654365"/>
      <w:bookmarkStart w:id="139" w:name="_Toc428364951"/>
      <w:bookmarkStart w:id="140" w:name="_Toc433209551"/>
      <w:bookmarkStart w:id="141" w:name="_Toc449038182"/>
      <w:bookmarkStart w:id="142" w:name="_Toc460615917"/>
      <w:bookmarkStart w:id="143" w:name="_Toc460616778"/>
      <w:bookmarkStart w:id="144" w:name="_Toc154938174"/>
      <w:r w:rsidRPr="00600B96">
        <w:t>7.1</w:t>
      </w:r>
      <w:r w:rsidRPr="00600B96">
        <w:tab/>
      </w:r>
      <w:bookmarkEnd w:id="138"/>
      <w:bookmarkEnd w:id="139"/>
      <w:bookmarkEnd w:id="140"/>
      <w:r w:rsidRPr="00600B96">
        <w:t>General</w:t>
      </w:r>
      <w:bookmarkEnd w:id="141"/>
      <w:bookmarkEnd w:id="142"/>
      <w:bookmarkEnd w:id="143"/>
      <w:bookmarkEnd w:id="144"/>
    </w:p>
    <w:p w14:paraId="32F41800" w14:textId="77777777" w:rsidR="00E24306" w:rsidRDefault="00E24306" w:rsidP="00E24306">
      <w:pPr>
        <w:rPr>
          <w:lang w:eastAsia="zh-CN"/>
        </w:rPr>
      </w:pPr>
      <w:r w:rsidRPr="00600B96">
        <w:t>The functional model for the support of MCPTT is defined as a series of planes to allow for the breakdown of the architectural description.</w:t>
      </w:r>
    </w:p>
    <w:p w14:paraId="59498A92" w14:textId="77777777" w:rsidR="00CD3250" w:rsidRPr="003E5F68" w:rsidRDefault="00CD3250" w:rsidP="00CD3250">
      <w:pPr>
        <w:pStyle w:val="Heading2"/>
      </w:pPr>
      <w:bookmarkStart w:id="145" w:name="_Toc424654366"/>
      <w:bookmarkStart w:id="146" w:name="_Toc428364952"/>
      <w:bookmarkStart w:id="147" w:name="_Toc433209552"/>
      <w:bookmarkStart w:id="148" w:name="_Toc453260070"/>
      <w:bookmarkStart w:id="149" w:name="_Toc453260957"/>
      <w:bookmarkStart w:id="150" w:name="_Toc453279694"/>
      <w:bookmarkStart w:id="151" w:name="_Toc460615918"/>
      <w:bookmarkStart w:id="152" w:name="_Toc460616779"/>
      <w:bookmarkStart w:id="153" w:name="_Toc154938175"/>
      <w:r w:rsidRPr="003E5F68">
        <w:lastRenderedPageBreak/>
        <w:t>7.2</w:t>
      </w:r>
      <w:r w:rsidRPr="003E5F68">
        <w:tab/>
        <w:t>Description of the planes</w:t>
      </w:r>
      <w:bookmarkEnd w:id="145"/>
      <w:bookmarkEnd w:id="146"/>
      <w:bookmarkEnd w:id="147"/>
      <w:bookmarkEnd w:id="148"/>
      <w:bookmarkEnd w:id="149"/>
      <w:bookmarkEnd w:id="150"/>
      <w:bookmarkEnd w:id="151"/>
      <w:bookmarkEnd w:id="152"/>
      <w:bookmarkEnd w:id="153"/>
    </w:p>
    <w:p w14:paraId="7555E352" w14:textId="77777777" w:rsidR="002471CD" w:rsidRDefault="002471CD" w:rsidP="002471CD">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sidR="00014DD4">
        <w:rPr>
          <w:lang w:eastAsia="zh-CN"/>
        </w:rPr>
        <w:t>16</w:t>
      </w:r>
      <w:r>
        <w:rPr>
          <w:rFonts w:hint="eastAsia"/>
          <w:lang w:eastAsia="zh-CN"/>
        </w:rPr>
        <w:t>]</w:t>
      </w:r>
      <w:r>
        <w:rPr>
          <w:lang w:eastAsia="zh-CN"/>
        </w:rPr>
        <w:t>.</w:t>
      </w:r>
    </w:p>
    <w:p w14:paraId="7AFEAA49" w14:textId="77777777" w:rsidR="00234052" w:rsidRPr="003E5F68" w:rsidRDefault="00234052" w:rsidP="00234052">
      <w:pPr>
        <w:pStyle w:val="Heading2"/>
      </w:pPr>
      <w:bookmarkStart w:id="154" w:name="_Toc424654367"/>
      <w:bookmarkStart w:id="155" w:name="_Toc428364953"/>
      <w:bookmarkStart w:id="156" w:name="_Toc433209553"/>
      <w:bookmarkStart w:id="157" w:name="_Toc453260071"/>
      <w:bookmarkStart w:id="158" w:name="_Toc453260958"/>
      <w:bookmarkStart w:id="159" w:name="_Toc453279695"/>
      <w:bookmarkStart w:id="160" w:name="_Toc460615919"/>
      <w:bookmarkStart w:id="161" w:name="_Toc460616780"/>
      <w:bookmarkStart w:id="162" w:name="_Toc154938176"/>
      <w:r w:rsidRPr="003E5F68">
        <w:t>7.3</w:t>
      </w:r>
      <w:r w:rsidRPr="003E5F68">
        <w:tab/>
        <w:t>Functional model description</w:t>
      </w:r>
      <w:bookmarkEnd w:id="154"/>
      <w:bookmarkEnd w:id="155"/>
      <w:bookmarkEnd w:id="156"/>
      <w:bookmarkEnd w:id="157"/>
      <w:bookmarkEnd w:id="158"/>
      <w:bookmarkEnd w:id="159"/>
      <w:bookmarkEnd w:id="160"/>
      <w:bookmarkEnd w:id="161"/>
      <w:bookmarkEnd w:id="162"/>
    </w:p>
    <w:p w14:paraId="16D7A922" w14:textId="77777777" w:rsidR="00CD3250" w:rsidRPr="00600B96" w:rsidRDefault="00CD3250" w:rsidP="00E24306"/>
    <w:p w14:paraId="6A804581" w14:textId="77777777" w:rsidR="00E24306" w:rsidRPr="00600B96" w:rsidRDefault="00E24306" w:rsidP="00E24306">
      <w:pPr>
        <w:pStyle w:val="Heading3"/>
      </w:pPr>
      <w:bookmarkStart w:id="163" w:name="_Toc460615920"/>
      <w:bookmarkStart w:id="164" w:name="_Toc460616781"/>
      <w:bookmarkStart w:id="165" w:name="_Toc154938177"/>
      <w:r w:rsidRPr="00600B96">
        <w:t>7.3.1</w:t>
      </w:r>
      <w:r w:rsidRPr="00600B96">
        <w:tab/>
        <w:t>On-network functional model</w:t>
      </w:r>
      <w:bookmarkEnd w:id="163"/>
      <w:bookmarkEnd w:id="164"/>
      <w:bookmarkEnd w:id="165"/>
    </w:p>
    <w:p w14:paraId="55F762FE" w14:textId="77777777" w:rsidR="00E24306" w:rsidRPr="00600B96" w:rsidRDefault="00E24306" w:rsidP="00E24306">
      <w:r w:rsidRPr="00600B96">
        <w:t>Figure 7.3.1-1 shows the functional model for the application plane</w:t>
      </w:r>
      <w:r>
        <w:rPr>
          <w:rFonts w:hint="eastAsia"/>
          <w:lang w:eastAsia="zh-CN"/>
        </w:rPr>
        <w:t xml:space="preserve"> of the MCPTT service</w:t>
      </w:r>
      <w:r w:rsidRPr="00600B96">
        <w:t>.</w:t>
      </w:r>
    </w:p>
    <w:p w14:paraId="0E9D9127" w14:textId="77777777" w:rsidR="00E24306" w:rsidRPr="00600B96" w:rsidRDefault="0004763C" w:rsidP="00E24306">
      <w:pPr>
        <w:pStyle w:val="TH"/>
      </w:pPr>
      <w:r>
        <w:object w:dxaOrig="8065" w:dyaOrig="5026" w14:anchorId="28E25C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6pt;height:251.25pt" o:ole="">
            <v:imagedata r:id="rId11" o:title=""/>
          </v:shape>
          <o:OLEObject Type="Embed" ProgID="Visio.Drawing.11" ShapeID="_x0000_i1025" DrawAspect="Content" ObjectID="_1765551830" r:id="rId12"/>
        </w:object>
      </w:r>
    </w:p>
    <w:p w14:paraId="4DD647B4" w14:textId="77777777" w:rsidR="00E24306" w:rsidRPr="00F009FE" w:rsidRDefault="00E24306" w:rsidP="00E24306">
      <w:pPr>
        <w:pStyle w:val="TF"/>
      </w:pPr>
      <w:r w:rsidRPr="00600B96">
        <w:t>Figure 7.3.1-1: Functional model for application plane</w:t>
      </w:r>
      <w:r>
        <w:rPr>
          <w:rFonts w:hint="eastAsia"/>
          <w:lang w:eastAsia="zh-CN"/>
        </w:rPr>
        <w:t xml:space="preserve"> of the MCPTT service</w:t>
      </w:r>
    </w:p>
    <w:p w14:paraId="3089A99F" w14:textId="77777777" w:rsidR="00E24306" w:rsidRPr="00600B96" w:rsidRDefault="00E24306" w:rsidP="00E24306">
      <w:r w:rsidRPr="00600B96">
        <w:t>In the model shown in figure 7.3.1-1, the following apply:</w:t>
      </w:r>
    </w:p>
    <w:p w14:paraId="2C3CFB73" w14:textId="77777777" w:rsidR="00E24306" w:rsidRDefault="00E24306" w:rsidP="00E24306">
      <w:pPr>
        <w:pStyle w:val="B1"/>
        <w:rPr>
          <w:lang w:eastAsia="zh-CN"/>
        </w:rPr>
      </w:pPr>
      <w:r w:rsidRPr="00600B96">
        <w:t>-</w:t>
      </w:r>
      <w:r w:rsidRPr="00600B96">
        <w:tab/>
        <w:t xml:space="preserve">The MCPTT server is an instantiation of a </w:t>
      </w:r>
      <w:r>
        <w:rPr>
          <w:rFonts w:hint="eastAsia"/>
          <w:lang w:eastAsia="zh-CN"/>
        </w:rPr>
        <w:t>MC</w:t>
      </w:r>
      <w:r w:rsidR="002341E9">
        <w:rPr>
          <w:rFonts w:hint="eastAsia"/>
          <w:lang w:eastAsia="zh-CN"/>
        </w:rPr>
        <w:t xml:space="preserve"> service</w:t>
      </w:r>
      <w:r>
        <w:rPr>
          <w:rFonts w:hint="eastAsia"/>
          <w:lang w:eastAsia="zh-CN"/>
        </w:rPr>
        <w:t xml:space="preserv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w:t>
      </w:r>
      <w:r w:rsidR="007A07CB">
        <w:rPr>
          <w:rFonts w:hint="eastAsia"/>
          <w:lang w:eastAsia="zh-CN"/>
        </w:rPr>
        <w:t>280</w:t>
      </w:r>
      <w:r w:rsidRPr="003E2577">
        <w:t> </w:t>
      </w:r>
      <w:r>
        <w:rPr>
          <w:rFonts w:hint="eastAsia"/>
          <w:lang w:eastAsia="zh-CN"/>
        </w:rPr>
        <w:t>[</w:t>
      </w:r>
      <w:r w:rsidR="00014DD4">
        <w:rPr>
          <w:lang w:eastAsia="zh-CN"/>
        </w:rPr>
        <w:t>16</w:t>
      </w:r>
      <w:r>
        <w:rPr>
          <w:rFonts w:hint="eastAsia"/>
          <w:lang w:eastAsia="zh-CN"/>
        </w:rPr>
        <w:t>]</w:t>
      </w:r>
      <w:r w:rsidRPr="00600B96">
        <w:t>.</w:t>
      </w:r>
    </w:p>
    <w:p w14:paraId="3A873794" w14:textId="77777777" w:rsidR="00E24306" w:rsidRDefault="00E24306" w:rsidP="00E24306">
      <w:pPr>
        <w:pStyle w:val="B1"/>
      </w:pPr>
      <w:r w:rsidRPr="00600B96">
        <w:t>-</w:t>
      </w:r>
      <w:r w:rsidRPr="00600B96">
        <w:tab/>
        <w:t>The MCPTT server is an instantiation of a GCS AS in accordance with 3GPP TS 23.468 [</w:t>
      </w:r>
      <w:r w:rsidR="00014DD4">
        <w:t>9</w:t>
      </w:r>
      <w:r w:rsidRPr="00600B96">
        <w:t>].</w:t>
      </w:r>
    </w:p>
    <w:p w14:paraId="706C0992" w14:textId="77777777" w:rsidR="00A97384" w:rsidRPr="00600B96" w:rsidRDefault="00A97384" w:rsidP="00A97384">
      <w:pPr>
        <w:pStyle w:val="B1"/>
      </w:pPr>
      <w:r w:rsidRPr="00600B96">
        <w:t>-</w:t>
      </w:r>
      <w:r w:rsidRPr="00600B96">
        <w:tab/>
        <w:t>MCPTT-9 carries multicast floor control signalling between the floor control server of the MCPTT server and the floor participant of the MCPTT UE.</w:t>
      </w:r>
    </w:p>
    <w:p w14:paraId="7BB819F3" w14:textId="77777777" w:rsidR="0047322D" w:rsidRPr="00600B96" w:rsidRDefault="0047322D" w:rsidP="0047322D">
      <w:pPr>
        <w:pStyle w:val="B1"/>
      </w:pPr>
      <w:r w:rsidRPr="00600B96">
        <w:t>-</w:t>
      </w:r>
      <w:r w:rsidRPr="00600B96">
        <w:tab/>
        <w:t>MCPTT-4 carries unicast floor control signalling between the floor control server of the MCPTT server and the floor participant of the MCPTT UE.</w:t>
      </w:r>
    </w:p>
    <w:p w14:paraId="60C87F7A" w14:textId="77777777" w:rsidR="0047322D" w:rsidRPr="00600B96" w:rsidRDefault="0047322D" w:rsidP="0047322D">
      <w:pPr>
        <w:pStyle w:val="B1"/>
      </w:pPr>
      <w:r w:rsidRPr="00600B96">
        <w:t>-</w:t>
      </w:r>
      <w:r w:rsidRPr="00600B96">
        <w:tab/>
        <w:t>MCPTT-7 carries unicast media between the media distribution function of the MCPTT server and the media mixer of the MCPTT UE.</w:t>
      </w:r>
    </w:p>
    <w:p w14:paraId="06CF636F" w14:textId="77777777" w:rsidR="0047322D" w:rsidRPr="00600B96" w:rsidRDefault="0047322D" w:rsidP="0047322D">
      <w:pPr>
        <w:pStyle w:val="B1"/>
      </w:pPr>
      <w:r w:rsidRPr="00600B96">
        <w:t>-</w:t>
      </w:r>
      <w:r w:rsidRPr="00600B96">
        <w:tab/>
        <w:t>MCPTT-8 carries multicast media from the media distribution function of the MCPTT server to the media mixer of the MCPTT UE.</w:t>
      </w:r>
    </w:p>
    <w:p w14:paraId="5D265351" w14:textId="77777777" w:rsidR="0047322D" w:rsidRPr="00600B96" w:rsidRDefault="0047322D" w:rsidP="0047322D">
      <w:r w:rsidRPr="00600B96">
        <w:t>Figure 7.3.1-</w:t>
      </w:r>
      <w:r w:rsidR="00544CC1">
        <w:t>2</w:t>
      </w:r>
      <w:r w:rsidRPr="00600B96">
        <w:t xml:space="preserve"> shows the relationships between the reference points of the application plane and the signalling plane.</w:t>
      </w:r>
    </w:p>
    <w:p w14:paraId="22573AE5" w14:textId="77777777" w:rsidR="0047322D" w:rsidRPr="00600B96" w:rsidRDefault="0004763C" w:rsidP="0047322D">
      <w:pPr>
        <w:pStyle w:val="TH"/>
      </w:pPr>
      <w:r>
        <w:object w:dxaOrig="7355" w:dyaOrig="8446" w14:anchorId="0EF5295F">
          <v:shape id="_x0000_i1026" type="#_x0000_t75" style="width:367.35pt;height:422.2pt" o:ole="">
            <v:imagedata r:id="rId13" o:title=""/>
          </v:shape>
          <o:OLEObject Type="Embed" ProgID="Visio.Drawing.11" ShapeID="_x0000_i1026" DrawAspect="Content" ObjectID="_1765551831" r:id="rId14"/>
        </w:object>
      </w:r>
    </w:p>
    <w:p w14:paraId="077B2F53" w14:textId="77777777" w:rsidR="0047322D" w:rsidRPr="00600B96" w:rsidRDefault="0047322D" w:rsidP="0047322D">
      <w:pPr>
        <w:pStyle w:val="TF"/>
      </w:pPr>
      <w:r w:rsidRPr="00600B96">
        <w:t>Figure 7.3.1-</w:t>
      </w:r>
      <w:r w:rsidR="00544CC1">
        <w:t>2</w:t>
      </w:r>
      <w:r w:rsidRPr="00600B96">
        <w:t xml:space="preserve">: Relationships between reference points of </w:t>
      </w:r>
      <w:r>
        <w:rPr>
          <w:rFonts w:hint="eastAsia"/>
          <w:lang w:eastAsia="zh-CN"/>
        </w:rPr>
        <w:t xml:space="preserve">MCPTT </w:t>
      </w:r>
      <w:r w:rsidRPr="00600B96">
        <w:t>application and signalling control planes</w:t>
      </w:r>
    </w:p>
    <w:p w14:paraId="1BD3253F" w14:textId="77777777" w:rsidR="0047322D" w:rsidRPr="00600B96" w:rsidRDefault="0047322D" w:rsidP="0047322D">
      <w:pPr>
        <w:pStyle w:val="Heading3"/>
      </w:pPr>
      <w:bookmarkStart w:id="166" w:name="_Toc460615921"/>
      <w:bookmarkStart w:id="167" w:name="_Toc460616782"/>
      <w:bookmarkStart w:id="168" w:name="_Toc154938178"/>
      <w:r w:rsidRPr="00600B96">
        <w:t>7.3.2</w:t>
      </w:r>
      <w:r w:rsidRPr="00600B96">
        <w:tab/>
        <w:t>Off-network functional model</w:t>
      </w:r>
      <w:bookmarkEnd w:id="166"/>
      <w:bookmarkEnd w:id="167"/>
      <w:bookmarkEnd w:id="168"/>
    </w:p>
    <w:p w14:paraId="0E48AE2B" w14:textId="77777777" w:rsidR="0047322D" w:rsidRPr="00600B96" w:rsidRDefault="0047322D" w:rsidP="0047322D">
      <w:r w:rsidRPr="00600B96">
        <w:t>Figure 7.3.2-1 shows the functional model for off-network operation</w:t>
      </w:r>
      <w:r>
        <w:rPr>
          <w:rFonts w:hint="eastAsia"/>
          <w:lang w:eastAsia="zh-CN"/>
        </w:rPr>
        <w:t xml:space="preserve"> of MCPTT service</w:t>
      </w:r>
      <w:r w:rsidRPr="00600B96">
        <w:t>.</w:t>
      </w:r>
    </w:p>
    <w:p w14:paraId="154E57A7" w14:textId="77777777" w:rsidR="0047322D" w:rsidRPr="00600B96" w:rsidRDefault="0047322D" w:rsidP="0047322D">
      <w:pPr>
        <w:pStyle w:val="TH"/>
      </w:pPr>
      <w:r w:rsidRPr="00600B96">
        <w:object w:dxaOrig="12039" w:dyaOrig="7274" w14:anchorId="6E40CAA5">
          <v:shape id="_x0000_i1027" type="#_x0000_t75" style="width:486.35pt;height:293.9pt" o:ole="">
            <v:imagedata r:id="rId15" o:title=""/>
          </v:shape>
          <o:OLEObject Type="Embed" ProgID="Visio.Drawing.11" ShapeID="_x0000_i1027" DrawAspect="Content" ObjectID="_1765551832" r:id="rId16"/>
        </w:object>
      </w:r>
    </w:p>
    <w:p w14:paraId="798565B3" w14:textId="77777777" w:rsidR="0047322D" w:rsidRPr="00F009FE" w:rsidRDefault="0047322D" w:rsidP="0047322D">
      <w:pPr>
        <w:pStyle w:val="TF"/>
      </w:pPr>
      <w:r w:rsidRPr="00600B96">
        <w:t>Figure 7.3.2-1: Functional model for off-network operation</w:t>
      </w:r>
      <w:r>
        <w:rPr>
          <w:rFonts w:hint="eastAsia"/>
          <w:lang w:eastAsia="zh-CN"/>
        </w:rPr>
        <w:t xml:space="preserve"> of MCPTT service</w:t>
      </w:r>
    </w:p>
    <w:p w14:paraId="0D9B8189" w14:textId="77777777" w:rsidR="0047322D" w:rsidRPr="00600B96" w:rsidRDefault="0047322D" w:rsidP="0047322D">
      <w:pPr>
        <w:pStyle w:val="Heading2"/>
      </w:pPr>
      <w:bookmarkStart w:id="169" w:name="_Toc460615922"/>
      <w:bookmarkStart w:id="170" w:name="_Toc460616783"/>
      <w:bookmarkStart w:id="171" w:name="_Toc154938179"/>
      <w:r w:rsidRPr="00600B96">
        <w:t>7.4</w:t>
      </w:r>
      <w:r w:rsidRPr="00600B96">
        <w:tab/>
        <w:t>Functional entities description</w:t>
      </w:r>
      <w:bookmarkEnd w:id="169"/>
      <w:bookmarkEnd w:id="170"/>
      <w:bookmarkEnd w:id="171"/>
    </w:p>
    <w:p w14:paraId="21C521D7" w14:textId="77777777" w:rsidR="0047322D" w:rsidRPr="00600B96" w:rsidRDefault="0047322D" w:rsidP="0047322D">
      <w:pPr>
        <w:pStyle w:val="Heading3"/>
      </w:pPr>
      <w:bookmarkStart w:id="172" w:name="_Toc460615923"/>
      <w:bookmarkStart w:id="173" w:name="_Toc460616784"/>
      <w:bookmarkStart w:id="174" w:name="_Toc154938180"/>
      <w:r w:rsidRPr="00600B96">
        <w:t>7.4.1</w:t>
      </w:r>
      <w:r w:rsidRPr="00600B96">
        <w:tab/>
        <w:t>General</w:t>
      </w:r>
      <w:bookmarkEnd w:id="172"/>
      <w:bookmarkEnd w:id="173"/>
      <w:bookmarkEnd w:id="174"/>
    </w:p>
    <w:p w14:paraId="22AFEA02" w14:textId="77777777" w:rsidR="0047322D" w:rsidRPr="00600B96" w:rsidRDefault="0047322D" w:rsidP="0047322D">
      <w:r w:rsidRPr="00600B96">
        <w:t xml:space="preserve">Each subclause is a description of a functional entity and does not imply a physical entity. </w:t>
      </w:r>
    </w:p>
    <w:p w14:paraId="51B10B58" w14:textId="77777777" w:rsidR="0047322D" w:rsidRPr="00F009FE" w:rsidRDefault="0047322D" w:rsidP="0047322D">
      <w:pPr>
        <w:pStyle w:val="Heading3"/>
      </w:pPr>
      <w:bookmarkStart w:id="175" w:name="_Toc460615924"/>
      <w:bookmarkStart w:id="176" w:name="_Toc460616785"/>
      <w:bookmarkStart w:id="177" w:name="_Toc154938181"/>
      <w:r w:rsidRPr="00600B96">
        <w:t>7.4.2</w:t>
      </w:r>
      <w:r w:rsidRPr="00600B96">
        <w:tab/>
        <w:t>Application plane</w:t>
      </w:r>
      <w:r>
        <w:rPr>
          <w:rFonts w:hint="eastAsia"/>
          <w:lang w:eastAsia="zh-CN"/>
        </w:rPr>
        <w:t xml:space="preserve"> of MCPTT service</w:t>
      </w:r>
      <w:bookmarkEnd w:id="175"/>
      <w:bookmarkEnd w:id="176"/>
      <w:bookmarkEnd w:id="177"/>
    </w:p>
    <w:p w14:paraId="100D06CA" w14:textId="77777777" w:rsidR="0047322D" w:rsidRPr="00600B96" w:rsidRDefault="0047322D" w:rsidP="0047322D">
      <w:pPr>
        <w:pStyle w:val="Heading4"/>
      </w:pPr>
      <w:bookmarkStart w:id="178" w:name="_Toc460615925"/>
      <w:bookmarkStart w:id="179" w:name="_Toc460616786"/>
      <w:bookmarkStart w:id="180" w:name="_Toc154938182"/>
      <w:r w:rsidRPr="00600B96">
        <w:t>7.4.2.1</w:t>
      </w:r>
      <w:r w:rsidRPr="00600B96">
        <w:tab/>
        <w:t>General</w:t>
      </w:r>
      <w:bookmarkEnd w:id="178"/>
      <w:bookmarkEnd w:id="179"/>
      <w:bookmarkEnd w:id="180"/>
    </w:p>
    <w:p w14:paraId="5ECA225C" w14:textId="77777777" w:rsidR="0047322D" w:rsidRPr="00600B96" w:rsidRDefault="0047322D" w:rsidP="0047322D">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B951F5B" w14:textId="77777777" w:rsidR="0047322D" w:rsidRPr="00600B96" w:rsidRDefault="0047322D" w:rsidP="0047322D">
      <w:pPr>
        <w:pStyle w:val="Heading4"/>
      </w:pPr>
      <w:bookmarkStart w:id="181" w:name="_Toc428364960"/>
      <w:bookmarkStart w:id="182" w:name="_Toc433209560"/>
      <w:bookmarkStart w:id="183" w:name="_Toc449038191"/>
      <w:bookmarkStart w:id="184" w:name="_Toc460615926"/>
      <w:bookmarkStart w:id="185" w:name="_Toc460616787"/>
      <w:bookmarkStart w:id="186" w:name="_Toc154938183"/>
      <w:r w:rsidRPr="00600B96">
        <w:t>7.4.2.2</w:t>
      </w:r>
      <w:r w:rsidRPr="00600B96">
        <w:tab/>
        <w:t>Common services core</w:t>
      </w:r>
      <w:bookmarkEnd w:id="181"/>
      <w:bookmarkEnd w:id="182"/>
      <w:bookmarkEnd w:id="183"/>
      <w:bookmarkEnd w:id="184"/>
      <w:bookmarkEnd w:id="185"/>
      <w:bookmarkEnd w:id="186"/>
    </w:p>
    <w:p w14:paraId="72E0AA2A" w14:textId="77777777" w:rsidR="00A97384" w:rsidRPr="00600B96" w:rsidRDefault="0047322D" w:rsidP="0047322D">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w:t>
      </w:r>
      <w:r w:rsidR="007A07CB">
        <w:rPr>
          <w:rFonts w:hint="eastAsia"/>
          <w:lang w:eastAsia="zh-CN"/>
        </w:rPr>
        <w:t>280</w:t>
      </w:r>
      <w:r w:rsidRPr="003E2577">
        <w:t> </w:t>
      </w:r>
      <w:r>
        <w:rPr>
          <w:rFonts w:hint="eastAsia"/>
          <w:lang w:eastAsia="zh-CN"/>
        </w:rPr>
        <w:t>[</w:t>
      </w:r>
      <w:r w:rsidR="00014DD4">
        <w:rPr>
          <w:lang w:eastAsia="zh-CN"/>
        </w:rPr>
        <w:t>16</w:t>
      </w:r>
      <w:r>
        <w:rPr>
          <w:rFonts w:hint="eastAsia"/>
          <w:lang w:eastAsia="zh-CN"/>
        </w:rPr>
        <w:t>]</w:t>
      </w:r>
      <w:r w:rsidRPr="00600B96">
        <w:t>.</w:t>
      </w:r>
    </w:p>
    <w:p w14:paraId="2FED11BB" w14:textId="77777777" w:rsidR="0047322D" w:rsidRPr="00600B96" w:rsidRDefault="0047322D" w:rsidP="0047322D">
      <w:pPr>
        <w:pStyle w:val="Heading4"/>
      </w:pPr>
      <w:bookmarkStart w:id="187" w:name="_Toc460615927"/>
      <w:bookmarkStart w:id="188" w:name="_Toc460616788"/>
      <w:bookmarkStart w:id="189" w:name="_Toc154938184"/>
      <w:r w:rsidRPr="00600B96">
        <w:t>7.4.2.3</w:t>
      </w:r>
      <w:r w:rsidRPr="00600B96">
        <w:tab/>
        <w:t>MCPTT application service</w:t>
      </w:r>
      <w:bookmarkEnd w:id="187"/>
      <w:bookmarkEnd w:id="188"/>
      <w:bookmarkEnd w:id="189"/>
    </w:p>
    <w:p w14:paraId="34CE122B" w14:textId="77777777" w:rsidR="0047322D" w:rsidRPr="00600B96" w:rsidRDefault="0047322D" w:rsidP="0047322D">
      <w:pPr>
        <w:pStyle w:val="Heading5"/>
      </w:pPr>
      <w:bookmarkStart w:id="190" w:name="_Toc460615928"/>
      <w:bookmarkStart w:id="191" w:name="_Toc460616789"/>
      <w:bookmarkStart w:id="192" w:name="_Toc154938185"/>
      <w:r w:rsidRPr="00600B96">
        <w:t>7.4.2.3.1</w:t>
      </w:r>
      <w:r w:rsidRPr="00600B96">
        <w:tab/>
        <w:t>MCPTT client</w:t>
      </w:r>
      <w:bookmarkEnd w:id="190"/>
      <w:bookmarkEnd w:id="191"/>
      <w:bookmarkEnd w:id="192"/>
    </w:p>
    <w:p w14:paraId="609BD04A" w14:textId="77777777" w:rsidR="0047322D" w:rsidRPr="00F009FE" w:rsidRDefault="0047322D" w:rsidP="0047322D">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54928A76" w14:textId="77777777" w:rsidR="0047322D" w:rsidRPr="00600B96" w:rsidRDefault="0047322D" w:rsidP="0047322D">
      <w:pPr>
        <w:pStyle w:val="Heading5"/>
      </w:pPr>
      <w:bookmarkStart w:id="193" w:name="_Hlk11419952"/>
      <w:bookmarkStart w:id="194" w:name="_Toc460615929"/>
      <w:bookmarkStart w:id="195" w:name="_Toc460616790"/>
      <w:bookmarkStart w:id="196" w:name="_Toc154938186"/>
      <w:r w:rsidRPr="00600B96">
        <w:t>7.4.2.3.2</w:t>
      </w:r>
      <w:bookmarkEnd w:id="193"/>
      <w:r w:rsidRPr="00600B96">
        <w:tab/>
        <w:t>MCPTT server</w:t>
      </w:r>
      <w:bookmarkEnd w:id="194"/>
      <w:bookmarkEnd w:id="195"/>
      <w:bookmarkEnd w:id="196"/>
    </w:p>
    <w:p w14:paraId="14D6BA12" w14:textId="77777777" w:rsidR="0047322D" w:rsidRPr="00600B96" w:rsidRDefault="0047322D" w:rsidP="0047322D">
      <w:r w:rsidRPr="00600B96">
        <w:t>The MCPTT server functional entity provides centralised support for MCPTT services.</w:t>
      </w:r>
    </w:p>
    <w:p w14:paraId="0CACF8EB" w14:textId="77777777" w:rsidR="0047322D" w:rsidRPr="00600B96" w:rsidRDefault="0047322D" w:rsidP="0047322D">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2D60192" w14:textId="77777777" w:rsidR="0047322D" w:rsidRPr="00600B96" w:rsidRDefault="0047322D" w:rsidP="0047322D">
      <w:pPr>
        <w:pStyle w:val="NO"/>
      </w:pPr>
      <w:r w:rsidRPr="00600B96">
        <w:t>NOTE</w:t>
      </w:r>
      <w:r w:rsidR="002471CD">
        <w:t> 1</w:t>
      </w:r>
      <w:r w:rsidRPr="00600B96">
        <w:t>:</w:t>
      </w:r>
      <w:r w:rsidRPr="00600B96">
        <w:tab/>
        <w:t>Possible requirements for handling multiple distinct media on different MCPTT servers are not covered in this version of the document.</w:t>
      </w:r>
    </w:p>
    <w:p w14:paraId="470732B4" w14:textId="77777777" w:rsidR="0047322D" w:rsidRPr="00600B96" w:rsidRDefault="0047322D" w:rsidP="0047322D">
      <w:r w:rsidRPr="00600B96">
        <w:t>The MCPTT server functional entity represents a specific instantiation of the GCS AS described in 3GPP TS 23.468 [</w:t>
      </w:r>
      <w:r w:rsidR="00014DD4">
        <w:t>9</w:t>
      </w:r>
      <w:r w:rsidRPr="00600B96">
        <w:t>] to control multicast and unicast operations for group communications.</w:t>
      </w:r>
    </w:p>
    <w:p w14:paraId="7A30F61C" w14:textId="77777777" w:rsidR="0047322D" w:rsidRPr="00600B96" w:rsidRDefault="0047322D" w:rsidP="0047322D">
      <w:r w:rsidRPr="00600B96">
        <w:t>The MCPTT server functional entity is supported by the SIP AS, HTTP client and HTTP server functional entities of the signalling control plane.</w:t>
      </w:r>
    </w:p>
    <w:p w14:paraId="435E7E64" w14:textId="77777777" w:rsidR="0047322D" w:rsidRPr="00600B96" w:rsidRDefault="0047322D" w:rsidP="0047322D">
      <w:r w:rsidRPr="00600B96">
        <w:t>By assuming the role of a GCS AS, the MCPTT server functional entity is responsible for:</w:t>
      </w:r>
    </w:p>
    <w:p w14:paraId="1B23A3AA" w14:textId="77777777" w:rsidR="0047322D" w:rsidRPr="00600B96" w:rsidRDefault="0047322D" w:rsidP="0047322D">
      <w:pPr>
        <w:pStyle w:val="B1"/>
      </w:pPr>
      <w:r w:rsidRPr="00600B96">
        <w:t>-</w:t>
      </w:r>
      <w:r w:rsidRPr="00600B96">
        <w:tab/>
        <w:t>requesting the allocation of multicast resources utilizing the media distribution function;</w:t>
      </w:r>
    </w:p>
    <w:p w14:paraId="414A625C" w14:textId="77777777" w:rsidR="0047322D" w:rsidRPr="00600B96" w:rsidRDefault="0047322D" w:rsidP="0047322D">
      <w:pPr>
        <w:pStyle w:val="B1"/>
      </w:pPr>
      <w:r w:rsidRPr="00600B96">
        <w:t>-</w:t>
      </w:r>
      <w:r w:rsidRPr="00600B96">
        <w:tab/>
        <w:t>announcing the association of multicast resources to calls to MCPTT UEs;</w:t>
      </w:r>
    </w:p>
    <w:p w14:paraId="5DAC46B3" w14:textId="77777777" w:rsidR="0047322D" w:rsidRPr="00600B96" w:rsidRDefault="0047322D" w:rsidP="0047322D">
      <w:pPr>
        <w:pStyle w:val="B1"/>
      </w:pPr>
      <w:r w:rsidRPr="00600B96">
        <w:t>-</w:t>
      </w:r>
      <w:r w:rsidRPr="00600B96">
        <w:tab/>
        <w:t xml:space="preserve">determining for each MCPTT UE involved in a given call whether to use unicast or multicast transport; </w:t>
      </w:r>
    </w:p>
    <w:p w14:paraId="352134B8" w14:textId="77777777" w:rsidR="0047322D" w:rsidRPr="00600B96" w:rsidRDefault="0047322D" w:rsidP="0047322D">
      <w:pPr>
        <w:pStyle w:val="B1"/>
      </w:pPr>
      <w:r w:rsidRPr="00600B96">
        <w:t>-</w:t>
      </w:r>
      <w:r w:rsidRPr="00600B96">
        <w:tab/>
        <w:t>announcing the assignment of multicast transport for specific calls to MCPTT UEs; and</w:t>
      </w:r>
    </w:p>
    <w:p w14:paraId="55F03BB4" w14:textId="77777777" w:rsidR="0047322D" w:rsidRPr="00600B96" w:rsidRDefault="0047322D" w:rsidP="0047322D">
      <w:pPr>
        <w:pStyle w:val="B1"/>
      </w:pPr>
      <w:r w:rsidRPr="00600B96">
        <w:t>-</w:t>
      </w:r>
      <w:r w:rsidRPr="00600B96">
        <w:tab/>
        <w:t>informing the media distribution function of the media streams requiring support for a given call.</w:t>
      </w:r>
    </w:p>
    <w:p w14:paraId="7C2F3F74" w14:textId="77777777" w:rsidR="0047322D" w:rsidRPr="00600B96" w:rsidRDefault="0047322D" w:rsidP="0047322D">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3BA247E4" w14:textId="77777777" w:rsidR="0047322D" w:rsidRPr="00600B96" w:rsidRDefault="0047322D" w:rsidP="0047322D">
      <w:r w:rsidRPr="00600B96">
        <w:t>The MCPTT server performing the controlling role</w:t>
      </w:r>
      <w:r w:rsidR="009336BE">
        <w:t>s</w:t>
      </w:r>
      <w:r w:rsidRPr="00600B96">
        <w:t xml:space="preserve"> is responsible for:</w:t>
      </w:r>
    </w:p>
    <w:p w14:paraId="5BACCE51" w14:textId="77777777" w:rsidR="0047322D" w:rsidRPr="00600B96" w:rsidRDefault="0047322D" w:rsidP="0047322D">
      <w:pPr>
        <w:pStyle w:val="B1"/>
      </w:pPr>
      <w:r w:rsidRPr="00600B96">
        <w:t>-</w:t>
      </w:r>
      <w:r w:rsidRPr="00600B96">
        <w:tab/>
        <w:t>call control (e.g. policy enforcement for participation in the MCPTT group calls) towards all the MCPTT users of the group call and private call;</w:t>
      </w:r>
    </w:p>
    <w:p w14:paraId="0F73E720" w14:textId="77777777" w:rsidR="009336BE" w:rsidRDefault="0047322D" w:rsidP="009336BE">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0015464A" w:rsidRPr="0015464A">
        <w:rPr>
          <w:lang w:eastAsia="zh-CN"/>
        </w:rPr>
        <w:t>'</w:t>
      </w:r>
      <w:r w:rsidRPr="00600B96">
        <w:rPr>
          <w:rFonts w:hint="eastAsia"/>
          <w:lang w:eastAsia="zh-CN"/>
        </w:rPr>
        <w:t>s served affiliated users</w:t>
      </w:r>
      <w:r w:rsidRPr="00600B96">
        <w:t>;</w:t>
      </w:r>
    </w:p>
    <w:p w14:paraId="6C76671A" w14:textId="77777777" w:rsidR="002A5BE3" w:rsidRPr="00600B96" w:rsidRDefault="002A5BE3" w:rsidP="002A5BE3">
      <w:pPr>
        <w:pStyle w:val="B1"/>
      </w:pPr>
      <w:r w:rsidRPr="00600B96">
        <w:t>-</w:t>
      </w:r>
      <w:r w:rsidRPr="00600B96">
        <w:tab/>
      </w:r>
      <w:r>
        <w:rPr>
          <w:lang w:eastAsia="zh-CN"/>
        </w:rPr>
        <w:t>enforcing functional alias priority handling;</w:t>
      </w:r>
    </w:p>
    <w:p w14:paraId="155E3E4B" w14:textId="77777777" w:rsidR="0047322D" w:rsidRPr="00600B96" w:rsidRDefault="0047322D" w:rsidP="0047322D">
      <w:pPr>
        <w:pStyle w:val="B1"/>
      </w:pPr>
      <w:r w:rsidRPr="00600B96">
        <w:t>-</w:t>
      </w:r>
      <w:r w:rsidRPr="00600B96">
        <w:tab/>
        <w:t>managing floor control entity in a group call and private call; and</w:t>
      </w:r>
    </w:p>
    <w:p w14:paraId="5B8881CF" w14:textId="77777777" w:rsidR="0047322D" w:rsidRDefault="0047322D" w:rsidP="0047322D">
      <w:pPr>
        <w:pStyle w:val="B1"/>
      </w:pPr>
      <w:r w:rsidRPr="00600B96">
        <w:t>-</w:t>
      </w:r>
      <w:r w:rsidRPr="00600B96">
        <w:tab/>
        <w:t>managing media handling entity in call i.e. conferencing, transcoding.</w:t>
      </w:r>
    </w:p>
    <w:p w14:paraId="1EE8D5BE" w14:textId="77777777" w:rsidR="005C423F" w:rsidRDefault="005C423F" w:rsidP="005C423F">
      <w:pPr>
        <w:rPr>
          <w:lang w:eastAsia="zh-CN"/>
        </w:rPr>
      </w:pPr>
      <w:r>
        <w:rPr>
          <w:lang w:eastAsia="zh-CN"/>
        </w:rPr>
        <w:t>The MCPTT server performing the functional alias controlling role is responsible for:</w:t>
      </w:r>
    </w:p>
    <w:p w14:paraId="655C90F2" w14:textId="77777777" w:rsidR="005C423F" w:rsidRDefault="005C423F" w:rsidP="005C423F">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r w:rsidR="00B16CA7">
        <w:t xml:space="preserve"> from the </w:t>
      </w:r>
      <w:r w:rsidR="00B16CA7" w:rsidRPr="005E52FF">
        <w:t>functional alias configuration</w:t>
      </w:r>
      <w:r>
        <w:t>;</w:t>
      </w:r>
    </w:p>
    <w:p w14:paraId="2B317339" w14:textId="77777777" w:rsidR="005C423F" w:rsidRDefault="005C423F" w:rsidP="00B07A13">
      <w:pPr>
        <w:pStyle w:val="B1"/>
        <w:rPr>
          <w:rFonts w:eastAsia="Times New Roman"/>
        </w:rPr>
      </w:pPr>
      <w:r>
        <w:rPr>
          <w:lang w:eastAsia="zh-CN"/>
        </w:rPr>
        <w:t>-</w:t>
      </w:r>
      <w:r>
        <w:rPr>
          <w:lang w:eastAsia="zh-CN"/>
        </w:rPr>
        <w:tab/>
        <w:t>functional alias activation, deactivation, take over and interrogation support for MCPTT user.</w:t>
      </w:r>
    </w:p>
    <w:p w14:paraId="231E2D59" w14:textId="77777777" w:rsidR="009336BE" w:rsidRPr="009336BE" w:rsidRDefault="009336BE" w:rsidP="009336BE">
      <w:pPr>
        <w:rPr>
          <w:rFonts w:eastAsia="Times New Roman"/>
        </w:rPr>
      </w:pPr>
      <w:r w:rsidRPr="00DC0580">
        <w:rPr>
          <w:rFonts w:eastAsia="Times New Roman"/>
        </w:rPr>
        <w:t>The controlling roles for group call, private call and functional alias are independent with each other.</w:t>
      </w:r>
    </w:p>
    <w:p w14:paraId="57BE686D" w14:textId="77777777" w:rsidR="0047322D" w:rsidRPr="00600B96" w:rsidRDefault="0047322D" w:rsidP="0047322D">
      <w:r w:rsidRPr="00600B96">
        <w:t>The MCPTT server performing the participating role</w:t>
      </w:r>
      <w:r w:rsidR="009336BE">
        <w:t>s</w:t>
      </w:r>
      <w:r w:rsidRPr="00600B96">
        <w:t xml:space="preserve"> is responsible for:</w:t>
      </w:r>
    </w:p>
    <w:p w14:paraId="3EB9072C" w14:textId="77777777" w:rsidR="0047322D" w:rsidRPr="00600B96" w:rsidRDefault="0047322D" w:rsidP="0047322D">
      <w:pPr>
        <w:pStyle w:val="B1"/>
      </w:pPr>
      <w:r w:rsidRPr="00600B96">
        <w:t>-</w:t>
      </w:r>
      <w:r w:rsidRPr="00600B96">
        <w:tab/>
        <w:t>call control (e.g. authorization for participation in the MCPTT group calls) to its MCPTT users for group call and private call;</w:t>
      </w:r>
    </w:p>
    <w:p w14:paraId="5B54FA33" w14:textId="77777777" w:rsidR="0047322D" w:rsidRDefault="0047322D" w:rsidP="0047322D">
      <w:pPr>
        <w:pStyle w:val="B1"/>
      </w:pPr>
      <w:r w:rsidRPr="00600B96">
        <w:t>-</w:t>
      </w:r>
      <w:r w:rsidRPr="00600B96">
        <w:tab/>
        <w:t>group affiliation support for MCPTT user, including enforcement of maximum N2 number of simultaneous group affiliations by a user;</w:t>
      </w:r>
    </w:p>
    <w:p w14:paraId="660F60D9" w14:textId="77777777" w:rsidR="0067394F" w:rsidRPr="00600B96" w:rsidRDefault="0067394F" w:rsidP="0067394F">
      <w:pPr>
        <w:pStyle w:val="B1"/>
      </w:pPr>
      <w:r w:rsidRPr="00600B96">
        <w:t>-</w:t>
      </w:r>
      <w:r w:rsidRPr="00600B96">
        <w:tab/>
      </w:r>
      <w:r>
        <w:rPr>
          <w:lang w:eastAsia="zh-CN"/>
        </w:rPr>
        <w:t>enforcing functional alias priority handling;</w:t>
      </w:r>
    </w:p>
    <w:p w14:paraId="77035B5E" w14:textId="77777777" w:rsidR="0047322D" w:rsidRPr="00600B96" w:rsidRDefault="0047322D" w:rsidP="0047322D">
      <w:pPr>
        <w:pStyle w:val="B1"/>
      </w:pPr>
      <w:r w:rsidRPr="00600B96">
        <w:t>-</w:t>
      </w:r>
      <w:r w:rsidRPr="00600B96">
        <w:tab/>
        <w:t>relaying the call control and floor control messages between the MCPTT client and the MCPTT server performing the controlling role; and</w:t>
      </w:r>
    </w:p>
    <w:p w14:paraId="56D50CA0" w14:textId="77777777" w:rsidR="0047322D" w:rsidRDefault="0047322D" w:rsidP="0047322D">
      <w:pPr>
        <w:pStyle w:val="B1"/>
      </w:pPr>
      <w:r w:rsidRPr="00600B96">
        <w:lastRenderedPageBreak/>
        <w:t>-</w:t>
      </w:r>
      <w:r w:rsidRPr="00600B96">
        <w:tab/>
        <w:t>media handling in call for its MCPTT users, i.e. transcoding, recording, lawful interception for both unicast and multicast media.</w:t>
      </w:r>
    </w:p>
    <w:p w14:paraId="46522A1F" w14:textId="77777777" w:rsidR="003254E0" w:rsidRPr="00600B96" w:rsidRDefault="003254E0" w:rsidP="003254E0">
      <w:pPr>
        <w:pStyle w:val="NO"/>
      </w:pPr>
      <w:r w:rsidRPr="00600B96">
        <w:t>NOTE</w:t>
      </w:r>
      <w:r w:rsidR="002471CD">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926B27D" w14:textId="77777777" w:rsidR="0047322D" w:rsidRPr="00600B96" w:rsidRDefault="0047322D" w:rsidP="0047322D">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C9A4D56" w14:textId="77777777" w:rsidR="0047322D" w:rsidRPr="00600B96" w:rsidRDefault="0047322D" w:rsidP="0047322D">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695B39D" w14:textId="77777777" w:rsidR="0047322D" w:rsidRPr="00600B96" w:rsidRDefault="0047322D" w:rsidP="0047322D">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00A7565A"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38183992" w14:textId="77777777" w:rsidR="0047322D" w:rsidRPr="00600B96" w:rsidRDefault="0047322D" w:rsidP="0047322D">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14655DF9" w14:textId="77777777" w:rsidR="0047322D" w:rsidRPr="00600B96" w:rsidRDefault="0047322D" w:rsidP="0047322D">
      <w:pPr>
        <w:pStyle w:val="Heading5"/>
      </w:pPr>
      <w:bookmarkStart w:id="197" w:name="_Toc460615930"/>
      <w:bookmarkStart w:id="198" w:name="_Toc460616791"/>
      <w:bookmarkStart w:id="199" w:name="_Toc154938187"/>
      <w:r w:rsidRPr="00600B96">
        <w:t>7.4.2.3.3</w:t>
      </w:r>
      <w:r w:rsidRPr="00600B96">
        <w:tab/>
        <w:t>Floor participant</w:t>
      </w:r>
      <w:bookmarkEnd w:id="197"/>
      <w:bookmarkEnd w:id="198"/>
      <w:bookmarkEnd w:id="199"/>
    </w:p>
    <w:p w14:paraId="0FD2DB53" w14:textId="77777777" w:rsidR="0047322D" w:rsidRPr="00600B96" w:rsidRDefault="0047322D" w:rsidP="0047322D">
      <w:r w:rsidRPr="00600B96">
        <w:t>The floor participant functional entity is responsible for floor requests. This functional entity is located in the UE for both on-network and off-network operations.</w:t>
      </w:r>
    </w:p>
    <w:p w14:paraId="2734A5AB" w14:textId="77777777" w:rsidR="0047322D" w:rsidRPr="00600B96" w:rsidRDefault="0047322D" w:rsidP="0047322D">
      <w:pPr>
        <w:pStyle w:val="Heading5"/>
      </w:pPr>
      <w:bookmarkStart w:id="200" w:name="_Toc460615931"/>
      <w:bookmarkStart w:id="201" w:name="_Toc460616792"/>
      <w:bookmarkStart w:id="202" w:name="_Toc154938188"/>
      <w:r w:rsidRPr="00600B96">
        <w:t>7.4.2.3.4</w:t>
      </w:r>
      <w:r w:rsidRPr="00600B96">
        <w:tab/>
        <w:t>Floor control server</w:t>
      </w:r>
      <w:bookmarkEnd w:id="200"/>
      <w:bookmarkEnd w:id="201"/>
      <w:bookmarkEnd w:id="202"/>
    </w:p>
    <w:p w14:paraId="29C45289" w14:textId="77777777" w:rsidR="0047322D" w:rsidRPr="00600B96" w:rsidRDefault="0047322D" w:rsidP="0047322D">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6B9F1B32" w14:textId="77777777" w:rsidR="0047322D" w:rsidRPr="00600B96" w:rsidRDefault="0047322D" w:rsidP="0047322D">
      <w:pPr>
        <w:pStyle w:val="Heading5"/>
      </w:pPr>
      <w:bookmarkStart w:id="203" w:name="_Toc460615932"/>
      <w:bookmarkStart w:id="204" w:name="_Toc460616793"/>
      <w:bookmarkStart w:id="205" w:name="_Toc154938189"/>
      <w:r w:rsidRPr="00600B96">
        <w:t>7.4.2.3.5</w:t>
      </w:r>
      <w:r w:rsidRPr="00600B96">
        <w:tab/>
        <w:t>Media distribution function</w:t>
      </w:r>
      <w:bookmarkEnd w:id="203"/>
      <w:bookmarkEnd w:id="204"/>
      <w:bookmarkEnd w:id="205"/>
      <w:r w:rsidRPr="00600B96">
        <w:t xml:space="preserve"> </w:t>
      </w:r>
    </w:p>
    <w:p w14:paraId="51E34DAA" w14:textId="77777777" w:rsidR="0047322D" w:rsidRPr="00600B96" w:rsidRDefault="0047322D" w:rsidP="0047322D">
      <w:r w:rsidRPr="00600B96">
        <w:t>The media distribution function is responsible for the distribution of media to call participants. By means of information provided by the MCPTT server (e.g. IP addresses, transport layer ports), it will provide the following functionality:</w:t>
      </w:r>
    </w:p>
    <w:p w14:paraId="18276061" w14:textId="77777777" w:rsidR="0047322D" w:rsidRPr="00600B96" w:rsidRDefault="0047322D" w:rsidP="0047322D">
      <w:pPr>
        <w:pStyle w:val="B1"/>
      </w:pPr>
      <w:r w:rsidRPr="00600B96">
        <w:t>-</w:t>
      </w:r>
      <w:r w:rsidRPr="00600B96">
        <w:tab/>
        <w:t>provide for the reception of uplink MCPTT UE media transmission by means of the MCPTT-7 reference point;</w:t>
      </w:r>
    </w:p>
    <w:p w14:paraId="39A9391D" w14:textId="77777777" w:rsidR="0047322D" w:rsidRPr="00600B96" w:rsidRDefault="0047322D" w:rsidP="0047322D">
      <w:pPr>
        <w:pStyle w:val="B1"/>
      </w:pPr>
      <w:r w:rsidRPr="00600B96">
        <w:t>-</w:t>
      </w:r>
      <w:r w:rsidRPr="00600B96">
        <w:tab/>
        <w:t>replicate the media as needed for distribution to those participants using unicast transport;</w:t>
      </w:r>
    </w:p>
    <w:p w14:paraId="2C00D924" w14:textId="77777777" w:rsidR="0047322D" w:rsidRPr="00600B96" w:rsidRDefault="0047322D" w:rsidP="0047322D">
      <w:pPr>
        <w:pStyle w:val="B1"/>
      </w:pPr>
      <w:r w:rsidRPr="00600B96">
        <w:t>-</w:t>
      </w:r>
      <w:r w:rsidRPr="00600B96">
        <w:tab/>
        <w:t>distribute downlink media to MCPTT UEs by IP unicast transmission to those participants utilizing unicast transport by means of the MCPTT-7 reference point;</w:t>
      </w:r>
    </w:p>
    <w:p w14:paraId="3796F81F" w14:textId="77777777" w:rsidR="0047322D" w:rsidRPr="00600B96" w:rsidRDefault="0047322D" w:rsidP="0047322D">
      <w:pPr>
        <w:pStyle w:val="B1"/>
      </w:pPr>
      <w:r w:rsidRPr="00600B96">
        <w:t>-</w:t>
      </w:r>
      <w:r w:rsidRPr="00600B96">
        <w:tab/>
        <w:t>distribute downlink media to MCPTT UEs using multicast downlink transport of media for the call by means of the MCPTT-8 reference point; and</w:t>
      </w:r>
    </w:p>
    <w:p w14:paraId="35B98006" w14:textId="77777777" w:rsidR="0047322D" w:rsidRPr="00600B96" w:rsidRDefault="0047322D" w:rsidP="0047322D">
      <w:pPr>
        <w:pStyle w:val="B1"/>
      </w:pPr>
      <w:r w:rsidRPr="00600B96">
        <w:t>-</w:t>
      </w:r>
      <w:r w:rsidRPr="00600B96">
        <w:tab/>
        <w:t>provide a media mixing function where multiple media streams are combined</w:t>
      </w:r>
      <w:r w:rsidR="0026676E" w:rsidRPr="00FB36D9">
        <w:rPr>
          <w:lang w:val="en-US"/>
        </w:rPr>
        <w:t xml:space="preserve"> (e.g. </w:t>
      </w:r>
      <w:r w:rsidR="0026676E">
        <w:rPr>
          <w:lang w:val="en-US"/>
        </w:rPr>
        <w:t>multi-talker control</w:t>
      </w:r>
      <w:r w:rsidR="0026676E" w:rsidRPr="00FB36D9">
        <w:rPr>
          <w:lang w:val="en-US"/>
        </w:rPr>
        <w:t>)</w:t>
      </w:r>
      <w:r w:rsidRPr="00600B96">
        <w:t xml:space="preserve"> into a single media stream for transmission to the MCPTT UE.</w:t>
      </w:r>
    </w:p>
    <w:p w14:paraId="287139F4" w14:textId="77777777" w:rsidR="0047322D" w:rsidRPr="00600B96" w:rsidRDefault="0047322D" w:rsidP="0047322D">
      <w:pPr>
        <w:pStyle w:val="NO"/>
      </w:pPr>
      <w:r w:rsidRPr="00600B96">
        <w:t>NOTE 1:</w:t>
      </w:r>
      <w:r w:rsidRPr="00600B96">
        <w:tab/>
        <w:t>If media mixing function occurs within the media distribution function, it operates independently of the media mixer in the UE.</w:t>
      </w:r>
    </w:p>
    <w:p w14:paraId="1AC8FBF7" w14:textId="77777777" w:rsidR="0026676E" w:rsidRDefault="0047322D" w:rsidP="0026676E">
      <w:pPr>
        <w:pStyle w:val="NO"/>
        <w:rPr>
          <w:lang w:val="en-US"/>
        </w:rPr>
      </w:pPr>
      <w:r w:rsidRPr="00600B96">
        <w:t>NOTE 2:</w:t>
      </w:r>
      <w:r w:rsidRPr="00600B96">
        <w:tab/>
        <w:t>A media mixing function within the media distribution function is not possible where the media is end to end encrypted.</w:t>
      </w:r>
    </w:p>
    <w:p w14:paraId="2B7700A8" w14:textId="77777777" w:rsidR="0026676E" w:rsidRPr="00140DD6" w:rsidRDefault="0026676E" w:rsidP="0026676E">
      <w:pPr>
        <w:rPr>
          <w:lang w:val="en-US"/>
        </w:rPr>
      </w:pPr>
      <w:r w:rsidRPr="00B02966">
        <w:rPr>
          <w:lang w:val="en-US"/>
        </w:rPr>
        <w:t>Group configuration data determines whether audio mixing for multi-talker control is applied by the media mixing function in the MCPTT server.</w:t>
      </w:r>
    </w:p>
    <w:p w14:paraId="0F610347" w14:textId="77777777" w:rsidR="0047322D" w:rsidRPr="0026676E" w:rsidRDefault="0026676E" w:rsidP="0047322D">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00ED554E" w:rsidRPr="00ED554E">
        <w:rPr>
          <w:lang w:val="en-US"/>
        </w:rPr>
        <w:t>'</w:t>
      </w:r>
      <w:r w:rsidRPr="00B02966">
        <w:rPr>
          <w:lang w:val="en-US"/>
        </w:rPr>
        <w:t>s own voice from the mixed audio in order to avoid echoes.</w:t>
      </w:r>
    </w:p>
    <w:p w14:paraId="17C770E5" w14:textId="77777777" w:rsidR="0047322D" w:rsidRPr="00600B96" w:rsidRDefault="0047322D" w:rsidP="0047322D">
      <w:pPr>
        <w:pStyle w:val="Heading5"/>
      </w:pPr>
      <w:bookmarkStart w:id="206" w:name="_Toc460615933"/>
      <w:bookmarkStart w:id="207" w:name="_Toc460616794"/>
      <w:bookmarkStart w:id="208" w:name="_Toc154938190"/>
      <w:r w:rsidRPr="00600B96">
        <w:t>7.4.2.3.6</w:t>
      </w:r>
      <w:r w:rsidRPr="00600B96">
        <w:tab/>
        <w:t>Media mixer</w:t>
      </w:r>
      <w:bookmarkEnd w:id="206"/>
      <w:bookmarkEnd w:id="207"/>
      <w:bookmarkEnd w:id="208"/>
    </w:p>
    <w:p w14:paraId="5942BA36" w14:textId="77777777" w:rsidR="0047322D" w:rsidRPr="00600B96" w:rsidRDefault="0047322D" w:rsidP="0047322D">
      <w:r w:rsidRPr="00600B96">
        <w:t>This functional entity exists on the UE and provides support for combining multiple media streams</w:t>
      </w:r>
      <w:r w:rsidR="0026676E">
        <w:t xml:space="preserve"> </w:t>
      </w:r>
      <w:r w:rsidR="0026676E">
        <w:rPr>
          <w:lang w:val="en-US"/>
        </w:rPr>
        <w:t>(e.g. multi-talker control)</w:t>
      </w:r>
      <w:r w:rsidR="00A12790">
        <w:rPr>
          <w:lang w:val="en-US"/>
        </w:rPr>
        <w:t xml:space="preserve"> </w:t>
      </w:r>
      <w:r w:rsidRPr="00600B96">
        <w:t>into one media stream through the enforcement of media policy information.</w:t>
      </w:r>
      <w:r w:rsidR="0026676E" w:rsidRPr="00D066AB">
        <w:t xml:space="preserve"> </w:t>
      </w:r>
      <w:r w:rsidR="0026676E" w:rsidRPr="00D066AB">
        <w:rPr>
          <w:lang w:val="en-US"/>
        </w:rPr>
        <w:t>Group configuration data determines whether audio mixing for multi-talker control is applied by the media mixing function in the UE.</w:t>
      </w:r>
    </w:p>
    <w:p w14:paraId="6FEE8C38" w14:textId="77777777" w:rsidR="0047322D" w:rsidRPr="00600B96" w:rsidRDefault="0047322D" w:rsidP="0047322D">
      <w:pPr>
        <w:pStyle w:val="Heading5"/>
      </w:pPr>
      <w:bookmarkStart w:id="209" w:name="_Toc460615934"/>
      <w:bookmarkStart w:id="210" w:name="_Toc460616795"/>
      <w:bookmarkStart w:id="211" w:name="_Toc154938191"/>
      <w:r w:rsidRPr="00600B96">
        <w:lastRenderedPageBreak/>
        <w:t>7.4.2.3.7</w:t>
      </w:r>
      <w:r w:rsidRPr="00600B96">
        <w:tab/>
        <w:t>MCPTT user database</w:t>
      </w:r>
      <w:bookmarkEnd w:id="209"/>
      <w:bookmarkEnd w:id="210"/>
      <w:bookmarkEnd w:id="211"/>
    </w:p>
    <w:p w14:paraId="2D86420C" w14:textId="77777777" w:rsidR="0047322D" w:rsidRDefault="0047322D" w:rsidP="0047322D">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12A08A06" w14:textId="77777777" w:rsidR="0004763C" w:rsidRPr="00600B96" w:rsidRDefault="0004763C" w:rsidP="0004763C">
      <w:pPr>
        <w:pStyle w:val="Heading5"/>
      </w:pPr>
      <w:bookmarkStart w:id="212" w:name="_Toc154938192"/>
      <w:r w:rsidRPr="00600B96">
        <w:t>7.4.2.3.</w:t>
      </w:r>
      <w:r>
        <w:t>8</w:t>
      </w:r>
      <w:r w:rsidRPr="00600B96">
        <w:tab/>
      </w:r>
      <w:r>
        <w:t>MC gateway server</w:t>
      </w:r>
      <w:bookmarkEnd w:id="212"/>
    </w:p>
    <w:p w14:paraId="33DBBC7B" w14:textId="77777777" w:rsidR="0004763C" w:rsidRDefault="0004763C" w:rsidP="0004763C">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FDA8C49" w14:textId="77777777" w:rsidR="0004763C" w:rsidRDefault="0004763C" w:rsidP="0004763C">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4E447894" w14:textId="77777777" w:rsidR="0004763C" w:rsidRDefault="0004763C" w:rsidP="0004763C">
      <w:pPr>
        <w:pStyle w:val="EditorsNote"/>
      </w:pPr>
      <w:r w:rsidRPr="0004763C">
        <w:t>Editor's note:</w:t>
      </w:r>
      <w:r w:rsidRPr="0004763C">
        <w:tab/>
        <w:t>It is FFS whether the gateway MC server can act as a signalling proxy as defined in 3GPP TS 33.180 [25].</w:t>
      </w:r>
    </w:p>
    <w:p w14:paraId="33D2981D" w14:textId="77777777" w:rsidR="0004763C" w:rsidRPr="0004763C" w:rsidRDefault="0004763C" w:rsidP="0004763C"/>
    <w:p w14:paraId="31225BEA" w14:textId="77777777" w:rsidR="0047322D" w:rsidRPr="00600B96" w:rsidRDefault="0047322D" w:rsidP="0047322D">
      <w:pPr>
        <w:pStyle w:val="Heading3"/>
      </w:pPr>
      <w:bookmarkStart w:id="213" w:name="_Toc428364975"/>
      <w:bookmarkStart w:id="214" w:name="_Toc433209575"/>
      <w:bookmarkStart w:id="215" w:name="_Toc449038208"/>
      <w:bookmarkStart w:id="216" w:name="_Toc460615935"/>
      <w:bookmarkStart w:id="217" w:name="_Toc460616796"/>
      <w:bookmarkStart w:id="218" w:name="_Toc154938193"/>
      <w:r w:rsidRPr="00600B96">
        <w:t>7.4.3</w:t>
      </w:r>
      <w:r w:rsidRPr="00600B96">
        <w:tab/>
        <w:t>Signalling control plane</w:t>
      </w:r>
      <w:bookmarkEnd w:id="213"/>
      <w:bookmarkEnd w:id="214"/>
      <w:bookmarkEnd w:id="215"/>
      <w:bookmarkEnd w:id="216"/>
      <w:bookmarkEnd w:id="217"/>
      <w:bookmarkEnd w:id="218"/>
    </w:p>
    <w:p w14:paraId="0E2CEF83" w14:textId="77777777" w:rsidR="00446261" w:rsidRPr="00B37DDC" w:rsidRDefault="00446261" w:rsidP="00446261">
      <w:bookmarkStart w:id="219" w:name="_Toc424654382"/>
      <w:bookmarkStart w:id="220" w:name="_Toc428364976"/>
      <w:bookmarkStart w:id="221" w:name="_Toc433209576"/>
      <w:bookmarkStart w:id="22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w:t>
      </w:r>
      <w:r w:rsidR="007A07CB">
        <w:rPr>
          <w:rFonts w:hint="eastAsia"/>
          <w:lang w:eastAsia="zh-CN"/>
        </w:rPr>
        <w:t>280</w:t>
      </w:r>
      <w:r w:rsidRPr="003E2577">
        <w:t> </w:t>
      </w:r>
      <w:r>
        <w:rPr>
          <w:rFonts w:hint="eastAsia"/>
          <w:lang w:eastAsia="zh-CN"/>
        </w:rPr>
        <w:t>[</w:t>
      </w:r>
      <w:r w:rsidR="00014DD4">
        <w:rPr>
          <w:lang w:eastAsia="zh-CN"/>
        </w:rPr>
        <w:t>16</w:t>
      </w:r>
      <w:r>
        <w:rPr>
          <w:rFonts w:hint="eastAsia"/>
          <w:lang w:eastAsia="zh-CN"/>
        </w:rPr>
        <w:t>]</w:t>
      </w:r>
      <w:r w:rsidRPr="00600B96">
        <w:t>.</w:t>
      </w:r>
    </w:p>
    <w:p w14:paraId="6CED1D59" w14:textId="77777777" w:rsidR="007C7327" w:rsidRPr="00600B96" w:rsidRDefault="007C7327" w:rsidP="007C7327">
      <w:pPr>
        <w:pStyle w:val="Heading2"/>
      </w:pPr>
      <w:bookmarkStart w:id="223" w:name="_Toc460615936"/>
      <w:bookmarkStart w:id="224" w:name="_Toc460616797"/>
      <w:bookmarkStart w:id="225" w:name="_Toc154938194"/>
      <w:bookmarkEnd w:id="219"/>
      <w:bookmarkEnd w:id="220"/>
      <w:bookmarkEnd w:id="221"/>
      <w:bookmarkEnd w:id="222"/>
      <w:r w:rsidRPr="00600B96">
        <w:t>7.5</w:t>
      </w:r>
      <w:r w:rsidRPr="00600B96">
        <w:tab/>
        <w:t>Reference points</w:t>
      </w:r>
      <w:bookmarkEnd w:id="223"/>
      <w:bookmarkEnd w:id="224"/>
      <w:bookmarkEnd w:id="225"/>
    </w:p>
    <w:p w14:paraId="5F8BD857" w14:textId="77777777" w:rsidR="007C7327" w:rsidRPr="00600B96" w:rsidRDefault="007C7327" w:rsidP="007C7327">
      <w:pPr>
        <w:pStyle w:val="Heading3"/>
      </w:pPr>
      <w:bookmarkStart w:id="226" w:name="_Toc460615937"/>
      <w:bookmarkStart w:id="227" w:name="_Toc460616798"/>
      <w:bookmarkStart w:id="228" w:name="_Toc154938195"/>
      <w:r w:rsidRPr="00600B96">
        <w:t>7.5.1</w:t>
      </w:r>
      <w:r w:rsidRPr="00600B96">
        <w:tab/>
        <w:t>General reference point principle</w:t>
      </w:r>
      <w:bookmarkEnd w:id="226"/>
      <w:bookmarkEnd w:id="227"/>
      <w:bookmarkEnd w:id="228"/>
    </w:p>
    <w:p w14:paraId="12F768EF" w14:textId="77777777" w:rsidR="007C7327" w:rsidRPr="00600B96" w:rsidRDefault="007C7327" w:rsidP="007C7327">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38815ECF" w14:textId="77777777" w:rsidR="007C7327" w:rsidRPr="00F009FE" w:rsidRDefault="007C7327" w:rsidP="007C7327">
      <w:pPr>
        <w:pStyle w:val="Heading3"/>
      </w:pPr>
      <w:bookmarkStart w:id="229" w:name="_Toc460615938"/>
      <w:bookmarkStart w:id="230" w:name="_Toc460616799"/>
      <w:bookmarkStart w:id="231" w:name="_Toc154938196"/>
      <w:r w:rsidRPr="00600B96">
        <w:t>7.5.2</w:t>
      </w:r>
      <w:r w:rsidRPr="00600B96">
        <w:tab/>
        <w:t>Application plane</w:t>
      </w:r>
      <w:r>
        <w:rPr>
          <w:rFonts w:hint="eastAsia"/>
          <w:lang w:eastAsia="zh-CN"/>
        </w:rPr>
        <w:t xml:space="preserve"> of MCPTT service</w:t>
      </w:r>
      <w:bookmarkEnd w:id="229"/>
      <w:bookmarkEnd w:id="230"/>
      <w:bookmarkEnd w:id="231"/>
    </w:p>
    <w:p w14:paraId="561EF7B3" w14:textId="77777777" w:rsidR="007C7327" w:rsidRPr="00600B96" w:rsidRDefault="007C7327" w:rsidP="007C7327">
      <w:pPr>
        <w:pStyle w:val="Heading4"/>
      </w:pPr>
      <w:bookmarkStart w:id="232" w:name="_Toc460615939"/>
      <w:bookmarkStart w:id="233" w:name="_Toc460616800"/>
      <w:bookmarkStart w:id="234" w:name="_Toc154938197"/>
      <w:r w:rsidRPr="00600B96">
        <w:t>7.5.2.1</w:t>
      </w:r>
      <w:r w:rsidRPr="00600B96">
        <w:tab/>
        <w:t>General</w:t>
      </w:r>
      <w:bookmarkEnd w:id="232"/>
      <w:bookmarkEnd w:id="233"/>
      <w:bookmarkEnd w:id="234"/>
    </w:p>
    <w:p w14:paraId="7D117952" w14:textId="77777777" w:rsidR="007C7327" w:rsidRPr="00F009FE" w:rsidRDefault="007C7327" w:rsidP="007C7327">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22684331" w14:textId="77777777" w:rsidR="007C7327" w:rsidRPr="00600B96" w:rsidRDefault="007C7327" w:rsidP="007C7327">
      <w:pPr>
        <w:pStyle w:val="Heading4"/>
      </w:pPr>
      <w:bookmarkStart w:id="235" w:name="_Toc460615940"/>
      <w:bookmarkStart w:id="236" w:name="_Toc460616801"/>
      <w:bookmarkStart w:id="237" w:name="_Toc154938198"/>
      <w:r w:rsidRPr="00600B96">
        <w:t>7.5.2.2</w:t>
      </w:r>
      <w:r w:rsidRPr="00600B96">
        <w:tab/>
        <w:t>Reference point MCPTT-1 (between the MCPTT client and the MCPTT server)</w:t>
      </w:r>
      <w:bookmarkEnd w:id="235"/>
      <w:bookmarkEnd w:id="236"/>
      <w:bookmarkEnd w:id="237"/>
    </w:p>
    <w:p w14:paraId="14E660C8" w14:textId="77777777" w:rsidR="007C7327" w:rsidRPr="00600B96" w:rsidRDefault="007C7327" w:rsidP="007C7327">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651B920D" w14:textId="77777777" w:rsidR="007C7327" w:rsidRPr="00600B96" w:rsidRDefault="007C7327" w:rsidP="007C7327">
      <w:r w:rsidRPr="00600B96">
        <w:t>The TMGI is communicated between the MCPTT server and the MCPTT client using the MCPTT-1 reference point.</w:t>
      </w:r>
    </w:p>
    <w:p w14:paraId="6DBEDBCE" w14:textId="77777777" w:rsidR="007C7327" w:rsidRPr="00600B96" w:rsidRDefault="007C7327" w:rsidP="007C7327">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w:t>
      </w:r>
      <w:r w:rsidR="00014DD4" w:rsidRPr="00600B96">
        <w:t>1</w:t>
      </w:r>
      <w:r w:rsidR="00014DD4">
        <w:t>2</w:t>
      </w:r>
      <w:r w:rsidRPr="00600B96">
        <w:t>]) as decoded by the UE.</w:t>
      </w:r>
    </w:p>
    <w:p w14:paraId="4E035AEE" w14:textId="77777777" w:rsidR="007C7327" w:rsidRPr="00600B96" w:rsidRDefault="007C7327" w:rsidP="007C7327">
      <w:pPr>
        <w:pStyle w:val="NO"/>
      </w:pPr>
      <w:r w:rsidRPr="00600B96">
        <w:lastRenderedPageBreak/>
        <w:t>NOTE:</w:t>
      </w:r>
      <w:r w:rsidRPr="00600B96">
        <w:tab/>
        <w:t>This reference point includes the GC1 reference point as described in 3GPP TS 23.468 [</w:t>
      </w:r>
      <w:r w:rsidR="00014DD4">
        <w:t>9</w:t>
      </w:r>
      <w:r w:rsidRPr="00600B96">
        <w:t>]. It is assumed that the MCPTT server is performing the function of GCS AS. While 3GPP TS 23.468 [</w:t>
      </w:r>
      <w:r w:rsidR="00014DD4">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71C44848" w14:textId="77777777" w:rsidR="007C7327" w:rsidRPr="00600B96" w:rsidRDefault="007C7327" w:rsidP="007C7327">
      <w:r w:rsidRPr="00600B96">
        <w:t>Messages supported on this interface may also include the MCPTT server providing the MCPTT client with information describing the mapping of transport resources to specific group calls.</w:t>
      </w:r>
    </w:p>
    <w:p w14:paraId="1215DA9C" w14:textId="77777777" w:rsidR="007C7327" w:rsidRPr="00600B96" w:rsidRDefault="007C7327" w:rsidP="007C7327">
      <w:pPr>
        <w:pStyle w:val="Heading4"/>
      </w:pPr>
      <w:bookmarkStart w:id="238" w:name="_Toc460615941"/>
      <w:bookmarkStart w:id="239" w:name="_Toc460616802"/>
      <w:bookmarkStart w:id="240" w:name="_Toc154938199"/>
      <w:r w:rsidRPr="00600B96">
        <w:t>7.5.2.3</w:t>
      </w:r>
      <w:r w:rsidRPr="00600B96">
        <w:tab/>
        <w:t>Reference point MCPTT-2 (between the MCPTT server and the MCPTT user database)</w:t>
      </w:r>
      <w:bookmarkEnd w:id="238"/>
      <w:bookmarkEnd w:id="239"/>
      <w:bookmarkEnd w:id="240"/>
    </w:p>
    <w:p w14:paraId="6B704E3D" w14:textId="77777777" w:rsidR="007C7327" w:rsidRPr="00600B96" w:rsidRDefault="007C7327" w:rsidP="007C7327">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w:t>
      </w:r>
      <w:r w:rsidR="00014DD4">
        <w:t>18</w:t>
      </w:r>
      <w:r>
        <w:t>]</w:t>
      </w:r>
      <w:r w:rsidRPr="00600B96">
        <w:t xml:space="preserve"> and shall be intra-network.</w:t>
      </w:r>
    </w:p>
    <w:p w14:paraId="4E766382" w14:textId="77777777" w:rsidR="007B7E5F" w:rsidRPr="00600B96" w:rsidRDefault="007B7E5F" w:rsidP="007B7E5F">
      <w:pPr>
        <w:pStyle w:val="Heading4"/>
      </w:pPr>
      <w:bookmarkStart w:id="241" w:name="_Toc460615942"/>
      <w:bookmarkStart w:id="242" w:name="_Toc460616803"/>
      <w:bookmarkStart w:id="243" w:name="_Toc154938200"/>
      <w:r w:rsidRPr="00600B96">
        <w:t>7.5.2.4</w:t>
      </w:r>
      <w:r w:rsidRPr="00600B96">
        <w:tab/>
        <w:t>Reference point MCPTT-3 (between the MCPTT server and the MCPTT server</w:t>
      </w:r>
      <w:r w:rsidR="00FB0BFA">
        <w:t xml:space="preserve"> and between the MCPTT server and the MC gateway server</w:t>
      </w:r>
      <w:r w:rsidRPr="00600B96">
        <w:t>)</w:t>
      </w:r>
      <w:bookmarkEnd w:id="241"/>
      <w:bookmarkEnd w:id="242"/>
      <w:bookmarkEnd w:id="243"/>
    </w:p>
    <w:p w14:paraId="2ED45B0D" w14:textId="77777777" w:rsidR="007B7E5F" w:rsidRPr="00600B96" w:rsidRDefault="007B7E5F" w:rsidP="007B7E5F">
      <w:r w:rsidRPr="00600B96">
        <w:t xml:space="preserve">The MCPTT-3 reference point exists between the MCPTT server and the MCPTT server </w:t>
      </w:r>
      <w:r w:rsidR="00FB0BFA">
        <w:t>and between the MCPTT server and the MC gateway server</w:t>
      </w:r>
      <w:r w:rsidR="00FB0BFA" w:rsidRPr="00600B96">
        <w:t xml:space="preserve"> </w:t>
      </w:r>
      <w:r w:rsidRPr="00600B96">
        <w:t>for MCPTT application signalling for establishing MCPTT sessions</w:t>
      </w:r>
      <w:r w:rsidR="00FB0BFA">
        <w:t>.</w:t>
      </w:r>
      <w:r w:rsidRPr="00600B96">
        <w:t xml:space="preserve"> </w:t>
      </w:r>
      <w:r w:rsidR="00FB0BFA">
        <w:t xml:space="preserve">The MCPTT-3 reference point </w:t>
      </w:r>
      <w:r w:rsidRPr="00600B96">
        <w:t xml:space="preserve">shall use the SIP-2 reference point for transport and routing of signalling. If </w:t>
      </w:r>
      <w:r w:rsidR="00FB0BFA">
        <w:t xml:space="preserve">a pair of </w:t>
      </w:r>
      <w:r w:rsidRPr="00600B96">
        <w:t>MCPTT server</w:t>
      </w:r>
      <w:r w:rsidR="00FB0BFA">
        <w:t>s, or an MCPTT server and an MC gateway server, are</w:t>
      </w:r>
      <w:r w:rsidRPr="00600B96">
        <w:t xml:space="preserve"> served by different SIP core</w:t>
      </w:r>
      <w:r w:rsidR="00FB0BFA">
        <w:t>s</w:t>
      </w:r>
      <w:r w:rsidRPr="00600B96">
        <w:t xml:space="preserve"> then the MCPTT-3 reference point shall also use the SIP-3 reference point for transport and routing of signalling. Floor control signalling and media are also transferred using the MCPTT-3 reference point.</w:t>
      </w:r>
    </w:p>
    <w:p w14:paraId="23B5DFFC" w14:textId="77777777" w:rsidR="007B7E5F" w:rsidRPr="00600B96" w:rsidRDefault="007B7E5F" w:rsidP="007B7E5F">
      <w:pPr>
        <w:pStyle w:val="Heading4"/>
      </w:pPr>
      <w:bookmarkStart w:id="244" w:name="_Toc460615943"/>
      <w:bookmarkStart w:id="245" w:name="_Toc460616804"/>
      <w:bookmarkStart w:id="246" w:name="_Toc154938201"/>
      <w:r w:rsidRPr="00600B96">
        <w:t>7.5.2.5</w:t>
      </w:r>
      <w:r w:rsidRPr="00600B96">
        <w:tab/>
        <w:t>Reference point MCPTT-4 (unicast between the floor control server and the floor participant)</w:t>
      </w:r>
      <w:bookmarkEnd w:id="244"/>
      <w:bookmarkEnd w:id="245"/>
      <w:bookmarkEnd w:id="246"/>
    </w:p>
    <w:p w14:paraId="135E8D5B" w14:textId="77777777" w:rsidR="007B7E5F" w:rsidRPr="00600B96" w:rsidRDefault="007B7E5F" w:rsidP="007B7E5F">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2D61A87D" w14:textId="77777777" w:rsidR="007B7E5F" w:rsidRPr="00600B96" w:rsidRDefault="007B7E5F" w:rsidP="007B7E5F">
      <w:pPr>
        <w:pStyle w:val="Heading4"/>
      </w:pPr>
      <w:bookmarkStart w:id="247" w:name="_Toc460615944"/>
      <w:bookmarkStart w:id="248" w:name="_Toc460616805"/>
      <w:bookmarkStart w:id="249" w:name="_Toc154938202"/>
      <w:r w:rsidRPr="00600B96">
        <w:t>7.5.2.6</w:t>
      </w:r>
      <w:r w:rsidRPr="00600B96">
        <w:tab/>
        <w:t xml:space="preserve">Reference point MCPTT-5 (between the </w:t>
      </w:r>
      <w:r w:rsidR="0092736C">
        <w:t xml:space="preserve">MCPTT server </w:t>
      </w:r>
      <w:r w:rsidRPr="00600B96">
        <w:t>and the EPS)</w:t>
      </w:r>
      <w:bookmarkEnd w:id="247"/>
      <w:bookmarkEnd w:id="248"/>
      <w:bookmarkEnd w:id="249"/>
    </w:p>
    <w:p w14:paraId="16898161" w14:textId="77777777" w:rsidR="007B7E5F" w:rsidRPr="00600B96" w:rsidRDefault="007B7E5F" w:rsidP="007B7E5F">
      <w:r w:rsidRPr="00600B96">
        <w:t xml:space="preserve">The MCPTT-5 reference point, which exists between the </w:t>
      </w:r>
      <w:r w:rsidR="0092736C">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4352208" w14:textId="77777777" w:rsidR="007B7E5F" w:rsidRPr="00600B96" w:rsidRDefault="007B7E5F" w:rsidP="007B7E5F">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756764CB" w14:textId="77777777" w:rsidR="007B7E5F" w:rsidRPr="00600B96" w:rsidRDefault="007B7E5F" w:rsidP="007B7E5F">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1A92C26C" w14:textId="77777777" w:rsidR="007B7E5F" w:rsidRPr="00600B96" w:rsidRDefault="007B7E5F" w:rsidP="007B7E5F">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0B397AAF" w14:textId="77777777" w:rsidR="007B7E5F" w:rsidRPr="00600B96" w:rsidRDefault="007B7E5F" w:rsidP="007B7E5F">
      <w:pPr>
        <w:pStyle w:val="Heading4"/>
      </w:pPr>
      <w:bookmarkStart w:id="250" w:name="_Toc460615945"/>
      <w:bookmarkStart w:id="251" w:name="_Toc460616806"/>
      <w:bookmarkStart w:id="252" w:name="_Toc154938203"/>
      <w:r w:rsidRPr="00600B96">
        <w:t>7.5.2.7</w:t>
      </w:r>
      <w:r w:rsidRPr="00600B96">
        <w:tab/>
        <w:t>Reference point MCPTT-6 (between the MCPTT server and the EPS)</w:t>
      </w:r>
      <w:bookmarkEnd w:id="250"/>
      <w:bookmarkEnd w:id="251"/>
      <w:bookmarkEnd w:id="252"/>
    </w:p>
    <w:p w14:paraId="3724500F" w14:textId="77777777" w:rsidR="007B7E5F" w:rsidRPr="00600B96" w:rsidRDefault="007B7E5F" w:rsidP="007B7E5F">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w:t>
      </w:r>
      <w:r w:rsidR="00014DD4" w:rsidRPr="00600B96">
        <w:t>1</w:t>
      </w:r>
      <w:r w:rsidR="00014DD4">
        <w:t>0</w:t>
      </w:r>
      <w:r w:rsidRPr="00600B96">
        <w:t>].</w:t>
      </w:r>
    </w:p>
    <w:p w14:paraId="07202A0B" w14:textId="77777777" w:rsidR="007B7E5F" w:rsidRPr="00600B96" w:rsidRDefault="007B7E5F" w:rsidP="007B7E5F">
      <w:pPr>
        <w:pStyle w:val="Heading4"/>
      </w:pPr>
      <w:bookmarkStart w:id="253" w:name="_Toc460615946"/>
      <w:bookmarkStart w:id="254" w:name="_Toc460616807"/>
      <w:bookmarkStart w:id="255" w:name="_Toc154938204"/>
      <w:r w:rsidRPr="00600B96">
        <w:lastRenderedPageBreak/>
        <w:t>7.5.2.8</w:t>
      </w:r>
      <w:r w:rsidRPr="00600B96">
        <w:tab/>
        <w:t>Reference point MCPTT-7 (unicast between the media distribution function and the media mixer)</w:t>
      </w:r>
      <w:bookmarkEnd w:id="253"/>
      <w:bookmarkEnd w:id="254"/>
      <w:bookmarkEnd w:id="255"/>
    </w:p>
    <w:p w14:paraId="77F98C42" w14:textId="77777777" w:rsidR="007B7E5F" w:rsidRPr="00600B96" w:rsidRDefault="007B7E5F" w:rsidP="007B7E5F">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3B86BCE2" w14:textId="77777777" w:rsidR="007B7E5F" w:rsidRPr="00600B96" w:rsidRDefault="007B7E5F" w:rsidP="007B7E5F">
      <w:pPr>
        <w:pStyle w:val="Heading4"/>
      </w:pPr>
      <w:bookmarkStart w:id="256" w:name="_Toc460615947"/>
      <w:bookmarkStart w:id="257" w:name="_Toc460616808"/>
      <w:bookmarkStart w:id="258" w:name="_Toc154938205"/>
      <w:r w:rsidRPr="00600B96">
        <w:t>7.5.2.9</w:t>
      </w:r>
      <w:r w:rsidRPr="00600B96">
        <w:tab/>
        <w:t>Reference point MCPTT-8 (multicast between the media distribution function and the media mixer)</w:t>
      </w:r>
      <w:bookmarkEnd w:id="256"/>
      <w:bookmarkEnd w:id="257"/>
      <w:bookmarkEnd w:id="258"/>
    </w:p>
    <w:p w14:paraId="3B08FC26" w14:textId="77777777" w:rsidR="007B7E5F" w:rsidRPr="00600B96" w:rsidRDefault="007B7E5F" w:rsidP="007B7E5F">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rsidR="00014DD4">
        <w:t>9</w:t>
      </w:r>
      <w:r w:rsidRPr="00600B96">
        <w:t>].</w:t>
      </w:r>
    </w:p>
    <w:p w14:paraId="62BE13AC" w14:textId="77777777" w:rsidR="007B7E5F" w:rsidRPr="00600B96" w:rsidRDefault="007B7E5F" w:rsidP="007B7E5F">
      <w:pPr>
        <w:pStyle w:val="Heading4"/>
      </w:pPr>
      <w:bookmarkStart w:id="259" w:name="_Toc460615948"/>
      <w:bookmarkStart w:id="260" w:name="_Toc460616809"/>
      <w:bookmarkStart w:id="261" w:name="_Toc154938206"/>
      <w:r w:rsidRPr="00600B96">
        <w:t>7.5.2.10</w:t>
      </w:r>
      <w:r w:rsidRPr="00600B96">
        <w:tab/>
        <w:t>Reference point MCPTT-9 (multicast between the floor control server and the floor participant)</w:t>
      </w:r>
      <w:bookmarkEnd w:id="259"/>
      <w:bookmarkEnd w:id="260"/>
      <w:bookmarkEnd w:id="261"/>
    </w:p>
    <w:p w14:paraId="31058D78" w14:textId="77777777" w:rsidR="007B7E5F" w:rsidRPr="00600B96" w:rsidRDefault="007B7E5F" w:rsidP="007B7E5F">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rsidR="00014DD4">
        <w:t>9</w:t>
      </w:r>
      <w:r w:rsidRPr="00600B96">
        <w:t>].</w:t>
      </w:r>
    </w:p>
    <w:p w14:paraId="3D110238" w14:textId="77777777" w:rsidR="007B7E5F" w:rsidRPr="00600B96" w:rsidRDefault="007B7E5F" w:rsidP="007B7E5F">
      <w:pPr>
        <w:pStyle w:val="Heading4"/>
      </w:pPr>
      <w:bookmarkStart w:id="262" w:name="_Toc460615949"/>
      <w:bookmarkStart w:id="263" w:name="_Toc460616810"/>
      <w:bookmarkStart w:id="264" w:name="_Toc154938207"/>
      <w:r w:rsidRPr="00600B96">
        <w:t>7.5.2.</w:t>
      </w:r>
      <w:r>
        <w:rPr>
          <w:rFonts w:hint="eastAsia"/>
          <w:lang w:eastAsia="zh-CN"/>
        </w:rPr>
        <w:t>11</w:t>
      </w:r>
      <w:r w:rsidRPr="00600B96">
        <w:tab/>
        <w:t>Reference point IWF-1 (between the MCPTT server and the interworking function to legacy systems)</w:t>
      </w:r>
      <w:bookmarkEnd w:id="262"/>
      <w:bookmarkEnd w:id="263"/>
      <w:bookmarkEnd w:id="264"/>
    </w:p>
    <w:p w14:paraId="508EFF13" w14:textId="77777777" w:rsidR="007B7E5F" w:rsidRPr="00600B96" w:rsidRDefault="007B7E5F" w:rsidP="007B7E5F">
      <w:r w:rsidRPr="00600B96">
        <w:t xml:space="preserve">The IWF-1 reference point is </w:t>
      </w:r>
      <w:r w:rsidR="001F122B">
        <w:rPr>
          <w:rFonts w:hint="eastAsia"/>
          <w:lang w:eastAsia="zh-CN"/>
        </w:rPr>
        <w:t>specified in 3GPP</w:t>
      </w:r>
      <w:r w:rsidR="001F122B" w:rsidRPr="003E2577">
        <w:t> </w:t>
      </w:r>
      <w:r w:rsidR="001F122B">
        <w:rPr>
          <w:rFonts w:hint="eastAsia"/>
          <w:lang w:eastAsia="zh-CN"/>
        </w:rPr>
        <w:t>TS</w:t>
      </w:r>
      <w:r w:rsidR="001F122B" w:rsidRPr="003E2577">
        <w:t> </w:t>
      </w:r>
      <w:r w:rsidR="001F122B">
        <w:rPr>
          <w:rFonts w:hint="eastAsia"/>
          <w:lang w:eastAsia="zh-CN"/>
        </w:rPr>
        <w:t>23.283</w:t>
      </w:r>
      <w:r w:rsidR="001F122B" w:rsidRPr="003E2577">
        <w:t> </w:t>
      </w:r>
      <w:r w:rsidR="001F122B">
        <w:rPr>
          <w:rFonts w:hint="eastAsia"/>
          <w:lang w:eastAsia="zh-CN"/>
        </w:rPr>
        <w:t>[20].</w:t>
      </w:r>
    </w:p>
    <w:p w14:paraId="18DC68DA" w14:textId="77777777" w:rsidR="007B7E5F" w:rsidRPr="00600B96" w:rsidRDefault="007B7E5F" w:rsidP="007B7E5F">
      <w:pPr>
        <w:pStyle w:val="Heading4"/>
      </w:pPr>
      <w:bookmarkStart w:id="265" w:name="_Toc460615950"/>
      <w:bookmarkStart w:id="266" w:name="_Toc460616811"/>
      <w:bookmarkStart w:id="267" w:name="_Toc154938208"/>
      <w:r w:rsidRPr="00600B96">
        <w:t>7.5.2.</w:t>
      </w:r>
      <w:r>
        <w:rPr>
          <w:rFonts w:hint="eastAsia"/>
          <w:lang w:eastAsia="zh-CN"/>
        </w:rPr>
        <w:t>12</w:t>
      </w:r>
      <w:r w:rsidRPr="00600B96">
        <w:tab/>
        <w:t>Reference point</w:t>
      </w:r>
      <w:r>
        <w:rPr>
          <w:rFonts w:hint="eastAsia"/>
          <w:lang w:eastAsia="zh-CN"/>
        </w:rPr>
        <w:t>s of common services core used in the MCPTT service</w:t>
      </w:r>
      <w:bookmarkEnd w:id="265"/>
      <w:bookmarkEnd w:id="266"/>
      <w:bookmarkEnd w:id="267"/>
    </w:p>
    <w:p w14:paraId="5AAF2AB7" w14:textId="77777777" w:rsidR="00B85227" w:rsidRDefault="00B85227" w:rsidP="00B85227">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w:t>
      </w:r>
      <w:r w:rsidR="007A07CB">
        <w:rPr>
          <w:rFonts w:hint="eastAsia"/>
          <w:lang w:eastAsia="zh-CN"/>
        </w:rPr>
        <w:t>280</w:t>
      </w:r>
      <w:r w:rsidRPr="003E2577">
        <w:t> </w:t>
      </w:r>
      <w:r>
        <w:rPr>
          <w:rFonts w:hint="eastAsia"/>
          <w:lang w:eastAsia="zh-CN"/>
        </w:rPr>
        <w:t>[</w:t>
      </w:r>
      <w:r w:rsidR="00014DD4">
        <w:rPr>
          <w:lang w:eastAsia="zh-CN"/>
        </w:rPr>
        <w:t>16</w:t>
      </w:r>
      <w:r>
        <w:rPr>
          <w:rFonts w:hint="eastAsia"/>
          <w:lang w:eastAsia="zh-CN"/>
        </w:rPr>
        <w:t>]</w:t>
      </w:r>
      <w:r w:rsidRPr="00600B96">
        <w:t>.</w:t>
      </w:r>
    </w:p>
    <w:p w14:paraId="0D069F2D" w14:textId="77777777" w:rsidR="0004763C" w:rsidRPr="00600B96" w:rsidRDefault="0004763C" w:rsidP="0004763C">
      <w:pPr>
        <w:pStyle w:val="Heading4"/>
      </w:pPr>
      <w:bookmarkStart w:id="268" w:name="_Toc154938209"/>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68"/>
    </w:p>
    <w:p w14:paraId="52153C04" w14:textId="77777777" w:rsidR="0004763C" w:rsidRPr="00F009FE" w:rsidRDefault="0004763C" w:rsidP="0004763C">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13AC47E9" w14:textId="77777777" w:rsidR="00234052" w:rsidRDefault="00234052" w:rsidP="00234052">
      <w:pPr>
        <w:pStyle w:val="Heading1"/>
      </w:pPr>
      <w:bookmarkStart w:id="269" w:name="_Toc424654425"/>
      <w:bookmarkStart w:id="270" w:name="_Toc428365012"/>
      <w:bookmarkStart w:id="271" w:name="_Toc433209622"/>
      <w:bookmarkStart w:id="272" w:name="_Toc453260132"/>
      <w:bookmarkStart w:id="273" w:name="_Toc453261019"/>
      <w:bookmarkStart w:id="274" w:name="_Toc453279756"/>
      <w:bookmarkStart w:id="275" w:name="_Toc460615951"/>
      <w:bookmarkStart w:id="276" w:name="_Toc460616812"/>
      <w:bookmarkStart w:id="277" w:name="_Toc154938210"/>
      <w:r w:rsidRPr="003E5F68">
        <w:t>8</w:t>
      </w:r>
      <w:r w:rsidRPr="003E5F68">
        <w:tab/>
        <w:t>Identities</w:t>
      </w:r>
      <w:bookmarkEnd w:id="269"/>
      <w:bookmarkEnd w:id="270"/>
      <w:bookmarkEnd w:id="271"/>
      <w:bookmarkEnd w:id="272"/>
      <w:bookmarkEnd w:id="273"/>
      <w:bookmarkEnd w:id="274"/>
      <w:bookmarkEnd w:id="275"/>
      <w:bookmarkEnd w:id="276"/>
      <w:bookmarkEnd w:id="277"/>
    </w:p>
    <w:p w14:paraId="534F830B" w14:textId="77777777" w:rsidR="0086007B" w:rsidRPr="0086007B" w:rsidRDefault="0086007B" w:rsidP="0086007B">
      <w:r w:rsidRPr="002B2D20">
        <w:t>The MCPTT service specific identities (e.g. MCPTT ID, MCPTT group ID) are described in clause 8 of 3GPP TS 23.280 [</w:t>
      </w:r>
      <w:r w:rsidR="00014DD4" w:rsidRPr="002B2D20">
        <w:t>1</w:t>
      </w:r>
      <w:r w:rsidR="00014DD4">
        <w:t>6</w:t>
      </w:r>
      <w:r w:rsidRPr="002B2D20">
        <w:t>].</w:t>
      </w:r>
    </w:p>
    <w:p w14:paraId="2C632F30" w14:textId="77777777" w:rsidR="00DF481E" w:rsidRDefault="00DF481E" w:rsidP="00DF481E">
      <w:pPr>
        <w:pStyle w:val="Heading1"/>
      </w:pPr>
      <w:bookmarkStart w:id="278" w:name="_Toc424654432"/>
      <w:bookmarkStart w:id="279" w:name="_Toc428365021"/>
      <w:bookmarkStart w:id="280" w:name="_Toc433209633"/>
      <w:bookmarkStart w:id="281" w:name="_Toc453260143"/>
      <w:bookmarkStart w:id="282" w:name="_Toc453261030"/>
      <w:bookmarkStart w:id="283" w:name="_Toc453279767"/>
      <w:bookmarkStart w:id="284" w:name="_Toc460615952"/>
      <w:bookmarkStart w:id="285" w:name="_Toc460616813"/>
      <w:bookmarkStart w:id="286" w:name="_Toc154938211"/>
      <w:r w:rsidRPr="003E5F68">
        <w:t>9</w:t>
      </w:r>
      <w:r w:rsidRPr="003E5F68">
        <w:tab/>
        <w:t>Application of functional model to deployments</w:t>
      </w:r>
      <w:bookmarkEnd w:id="278"/>
      <w:bookmarkEnd w:id="279"/>
      <w:bookmarkEnd w:id="280"/>
      <w:bookmarkEnd w:id="281"/>
      <w:bookmarkEnd w:id="282"/>
      <w:bookmarkEnd w:id="283"/>
      <w:bookmarkEnd w:id="284"/>
      <w:bookmarkEnd w:id="285"/>
      <w:bookmarkEnd w:id="286"/>
    </w:p>
    <w:p w14:paraId="74161761" w14:textId="77777777" w:rsidR="0086007B" w:rsidRPr="0086007B" w:rsidRDefault="0086007B" w:rsidP="0086007B">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w:t>
      </w:r>
      <w:r w:rsidR="00014DD4" w:rsidRPr="002B2D20">
        <w:t>1</w:t>
      </w:r>
      <w:r w:rsidR="00014DD4">
        <w:t>6</w:t>
      </w:r>
      <w:r w:rsidRPr="002B2D20">
        <w:t>].</w:t>
      </w:r>
    </w:p>
    <w:p w14:paraId="0E8BE75E" w14:textId="77777777" w:rsidR="006A0C7A" w:rsidRPr="00AB5FED" w:rsidRDefault="004F4CB6" w:rsidP="00AC26F2">
      <w:pPr>
        <w:pStyle w:val="Heading1"/>
      </w:pPr>
      <w:bookmarkStart w:id="287" w:name="_Toc424654454"/>
      <w:bookmarkStart w:id="288" w:name="_Toc428365038"/>
      <w:bookmarkStart w:id="289" w:name="_Toc433209659"/>
      <w:bookmarkStart w:id="290" w:name="_Toc460615953"/>
      <w:bookmarkStart w:id="291" w:name="_Toc460616814"/>
      <w:bookmarkStart w:id="292" w:name="_Toc154938212"/>
      <w:r w:rsidRPr="00AB5FED">
        <w:lastRenderedPageBreak/>
        <w:t>10</w:t>
      </w:r>
      <w:r w:rsidR="00265F58" w:rsidRPr="00AB5FED">
        <w:tab/>
      </w:r>
      <w:r w:rsidR="006A0C7A" w:rsidRPr="00AB5FED">
        <w:t>Procedures</w:t>
      </w:r>
      <w:r w:rsidR="007275AC" w:rsidRPr="00AB5FED">
        <w:t xml:space="preserve"> and information flows</w:t>
      </w:r>
      <w:bookmarkEnd w:id="287"/>
      <w:bookmarkEnd w:id="288"/>
      <w:bookmarkEnd w:id="289"/>
      <w:bookmarkEnd w:id="290"/>
      <w:bookmarkEnd w:id="291"/>
      <w:bookmarkEnd w:id="292"/>
    </w:p>
    <w:p w14:paraId="2837AFD5" w14:textId="77777777" w:rsidR="004C7774" w:rsidRPr="003E5F68" w:rsidRDefault="004C7774" w:rsidP="004C7774">
      <w:pPr>
        <w:pStyle w:val="Heading2"/>
        <w:rPr>
          <w:lang w:val="nl-NL"/>
        </w:rPr>
      </w:pPr>
      <w:bookmarkStart w:id="293" w:name="_Toc424654455"/>
      <w:bookmarkStart w:id="294" w:name="_Toc428365039"/>
      <w:bookmarkStart w:id="295" w:name="_Toc433209660"/>
      <w:bookmarkStart w:id="296" w:name="_Toc453260176"/>
      <w:bookmarkStart w:id="297" w:name="_Toc453261063"/>
      <w:bookmarkStart w:id="298" w:name="_Toc453279800"/>
      <w:bookmarkStart w:id="299" w:name="_Toc460615954"/>
      <w:bookmarkStart w:id="300" w:name="_Toc460616815"/>
      <w:bookmarkStart w:id="301" w:name="_Toc424654460"/>
      <w:bookmarkStart w:id="302" w:name="_Toc428365044"/>
      <w:bookmarkStart w:id="303" w:name="_Toc433209679"/>
      <w:bookmarkStart w:id="304" w:name="_Toc154938213"/>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293"/>
      <w:bookmarkEnd w:id="294"/>
      <w:bookmarkEnd w:id="295"/>
      <w:bookmarkEnd w:id="296"/>
      <w:bookmarkEnd w:id="297"/>
      <w:bookmarkEnd w:id="298"/>
      <w:bookmarkEnd w:id="299"/>
      <w:bookmarkEnd w:id="300"/>
      <w:bookmarkEnd w:id="304"/>
    </w:p>
    <w:p w14:paraId="7B613812" w14:textId="77777777" w:rsidR="00A9456D" w:rsidRDefault="00A9456D" w:rsidP="00A9456D">
      <w:pPr>
        <w:rPr>
          <w:lang w:eastAsia="zh-CN"/>
        </w:rPr>
      </w:pPr>
      <w:r>
        <w:rPr>
          <w:noProof/>
          <w:lang w:eastAsia="ko-KR"/>
        </w:rPr>
        <w:t>The MCPTT service shall support the procedures and related information flows as specified in subclause 10.1 of 3GPP TS 23.280 [</w:t>
      </w:r>
      <w:r w:rsidR="00014DD4">
        <w:rPr>
          <w:noProof/>
          <w:lang w:eastAsia="ko-KR"/>
        </w:rPr>
        <w:t>16</w:t>
      </w:r>
      <w:r>
        <w:rPr>
          <w:noProof/>
          <w:lang w:eastAsia="ko-KR"/>
        </w:rPr>
        <w:t>] with the following clarifications:</w:t>
      </w:r>
    </w:p>
    <w:p w14:paraId="5BB1057F" w14:textId="77777777" w:rsidR="00A9456D" w:rsidRDefault="00A9456D" w:rsidP="00A9456D">
      <w:pPr>
        <w:pStyle w:val="B1"/>
        <w:rPr>
          <w:noProof/>
          <w:lang w:eastAsia="ko-KR"/>
        </w:rPr>
      </w:pPr>
      <w:r>
        <w:rPr>
          <w:noProof/>
          <w:lang w:eastAsia="ko-KR"/>
        </w:rPr>
        <w:t>-</w:t>
      </w:r>
      <w:r>
        <w:rPr>
          <w:noProof/>
          <w:lang w:eastAsia="ko-KR"/>
        </w:rPr>
        <w:tab/>
        <w:t>The MC service client is the MCPTT client;</w:t>
      </w:r>
    </w:p>
    <w:p w14:paraId="312CB5D3" w14:textId="77777777" w:rsidR="00A9456D" w:rsidRDefault="00A9456D" w:rsidP="00A9456D">
      <w:pPr>
        <w:pStyle w:val="B1"/>
        <w:rPr>
          <w:noProof/>
          <w:lang w:eastAsia="ko-KR"/>
        </w:rPr>
      </w:pPr>
      <w:r>
        <w:rPr>
          <w:noProof/>
          <w:lang w:eastAsia="ko-KR"/>
        </w:rPr>
        <w:t>-</w:t>
      </w:r>
      <w:r>
        <w:rPr>
          <w:noProof/>
          <w:lang w:eastAsia="ko-KR"/>
        </w:rPr>
        <w:tab/>
        <w:t>The MC service server is the MCPTT server;</w:t>
      </w:r>
    </w:p>
    <w:p w14:paraId="1B482D95" w14:textId="77777777" w:rsidR="00A9456D" w:rsidRDefault="00A9456D" w:rsidP="00A9456D">
      <w:pPr>
        <w:pStyle w:val="B1"/>
        <w:rPr>
          <w:noProof/>
          <w:lang w:eastAsia="ko-KR"/>
        </w:rPr>
      </w:pPr>
      <w:r>
        <w:rPr>
          <w:noProof/>
          <w:lang w:eastAsia="ko-KR"/>
        </w:rPr>
        <w:t>-</w:t>
      </w:r>
      <w:r>
        <w:rPr>
          <w:noProof/>
          <w:lang w:eastAsia="ko-KR"/>
        </w:rPr>
        <w:tab/>
        <w:t>The MC service ID is the MCPTT ID; and</w:t>
      </w:r>
    </w:p>
    <w:p w14:paraId="3B095D02" w14:textId="77777777" w:rsidR="00A9456D" w:rsidRDefault="00A9456D" w:rsidP="00A9456D">
      <w:pPr>
        <w:pStyle w:val="B1"/>
        <w:rPr>
          <w:noProof/>
          <w:lang w:eastAsia="ko-KR"/>
        </w:rPr>
      </w:pPr>
      <w:r>
        <w:rPr>
          <w:noProof/>
          <w:lang w:eastAsia="ko-KR"/>
        </w:rPr>
        <w:t>-</w:t>
      </w:r>
      <w:r>
        <w:rPr>
          <w:noProof/>
          <w:lang w:eastAsia="ko-KR"/>
        </w:rPr>
        <w:tab/>
        <w:t>The MC service user profile index is the MCPTT user profile index.</w:t>
      </w:r>
    </w:p>
    <w:p w14:paraId="7141F22F" w14:textId="77777777" w:rsidR="004C7774" w:rsidRPr="00537D54" w:rsidRDefault="004C7774" w:rsidP="00A9456D">
      <w:pPr>
        <w:rPr>
          <w:lang w:val="nl-NL"/>
        </w:rPr>
      </w:pPr>
    </w:p>
    <w:p w14:paraId="09F4FAD3" w14:textId="77777777" w:rsidR="00AD0803" w:rsidRPr="00AB5FED" w:rsidRDefault="00BB08C2" w:rsidP="00AD0803">
      <w:pPr>
        <w:pStyle w:val="Heading2"/>
        <w:rPr>
          <w:lang w:val="nl-NL"/>
        </w:rPr>
      </w:pPr>
      <w:bookmarkStart w:id="305" w:name="_Toc460615955"/>
      <w:bookmarkStart w:id="306" w:name="_Toc460616816"/>
      <w:bookmarkStart w:id="307" w:name="_Toc154938214"/>
      <w:r w:rsidRPr="00AB5FED">
        <w:rPr>
          <w:lang w:val="nl-NL"/>
        </w:rPr>
        <w:t>10</w:t>
      </w:r>
      <w:r w:rsidR="00AD0803" w:rsidRPr="00AB5FED">
        <w:rPr>
          <w:lang w:val="nl-NL"/>
        </w:rPr>
        <w:t>.</w:t>
      </w:r>
      <w:r w:rsidR="003A0235" w:rsidRPr="00AB5FED">
        <w:rPr>
          <w:lang w:val="nl-NL"/>
        </w:rPr>
        <w:t>2</w:t>
      </w:r>
      <w:r w:rsidR="00AD0803" w:rsidRPr="00AB5FED">
        <w:rPr>
          <w:lang w:val="nl-NL"/>
        </w:rPr>
        <w:tab/>
      </w:r>
      <w:r w:rsidR="00665B29" w:rsidRPr="00AB5FED">
        <w:rPr>
          <w:lang w:val="nl-NL"/>
        </w:rPr>
        <w:t>U</w:t>
      </w:r>
      <w:r w:rsidR="00AD0803" w:rsidRPr="00AB5FED">
        <w:rPr>
          <w:lang w:val="nl-NL"/>
        </w:rPr>
        <w:t xml:space="preserve">ser authentication </w:t>
      </w:r>
      <w:r w:rsidR="002113C4">
        <w:rPr>
          <w:lang w:val="nl-NL"/>
        </w:rPr>
        <w:t>and authorization</w:t>
      </w:r>
      <w:r w:rsidR="002113C4" w:rsidRPr="00AB5FED">
        <w:rPr>
          <w:lang w:val="nl-NL"/>
        </w:rPr>
        <w:t xml:space="preserve"> </w:t>
      </w:r>
      <w:r w:rsidR="00AD0803" w:rsidRPr="00AB5FED">
        <w:rPr>
          <w:lang w:val="nl-NL"/>
        </w:rPr>
        <w:t>for MCPTT service</w:t>
      </w:r>
      <w:bookmarkEnd w:id="301"/>
      <w:bookmarkEnd w:id="302"/>
      <w:bookmarkEnd w:id="303"/>
      <w:bookmarkEnd w:id="305"/>
      <w:bookmarkEnd w:id="306"/>
      <w:bookmarkEnd w:id="307"/>
      <w:r w:rsidR="00AD0803" w:rsidRPr="00AB5FED">
        <w:rPr>
          <w:lang w:val="nl-NL"/>
        </w:rPr>
        <w:t xml:space="preserve"> </w:t>
      </w:r>
    </w:p>
    <w:p w14:paraId="16472CF9" w14:textId="77777777" w:rsidR="00AD0803" w:rsidRPr="00AB5FED" w:rsidRDefault="00AD0803" w:rsidP="0086007B">
      <w:pPr>
        <w:pStyle w:val="NO"/>
        <w:rPr>
          <w:lang w:val="nl-NL"/>
        </w:rPr>
      </w:pPr>
      <w:r w:rsidRPr="00AB5FED">
        <w:rPr>
          <w:lang w:val="nl-NL"/>
        </w:rPr>
        <w:t>NOTE</w:t>
      </w:r>
      <w:r w:rsidR="00EF69E2">
        <w:rPr>
          <w:lang w:val="nl-NL"/>
        </w:rPr>
        <w:t> 1</w:t>
      </w:r>
      <w:r w:rsidRPr="00AB5FED">
        <w:rPr>
          <w:lang w:val="nl-NL"/>
        </w:rPr>
        <w:t>:</w:t>
      </w:r>
      <w:r w:rsidRPr="00AB5FED">
        <w:rPr>
          <w:lang w:val="nl-NL"/>
        </w:rPr>
        <w:tab/>
        <w:t>Flow</w:t>
      </w:r>
      <w:r w:rsidR="008E3926" w:rsidRPr="00AB5FED">
        <w:rPr>
          <w:lang w:val="nl-NL"/>
        </w:rPr>
        <w:t> </w:t>
      </w:r>
      <w:r w:rsidR="00BB08C2" w:rsidRPr="00AB5FED">
        <w:rPr>
          <w:lang w:val="nl-NL"/>
        </w:rPr>
        <w:t>10</w:t>
      </w:r>
      <w:r w:rsidRPr="00AB5FED">
        <w:rPr>
          <w:lang w:val="nl-NL"/>
        </w:rPr>
        <w:t>.</w:t>
      </w:r>
      <w:r w:rsidR="003A0235" w:rsidRPr="00AB5FED">
        <w:rPr>
          <w:lang w:val="nl-NL"/>
        </w:rPr>
        <w:t>2</w:t>
      </w:r>
      <w:r w:rsidRPr="00AB5FED">
        <w:rPr>
          <w:lang w:val="nl-NL"/>
        </w:rPr>
        <w:t>-1 is a high level user authentication</w:t>
      </w:r>
      <w:r w:rsidR="002113C4">
        <w:rPr>
          <w:lang w:val="nl-NL"/>
        </w:rPr>
        <w:t xml:space="preserve"> </w:t>
      </w:r>
      <w:r w:rsidR="002113C4" w:rsidRPr="00AA6A14">
        <w:rPr>
          <w:lang w:val="nl-NL"/>
        </w:rPr>
        <w:t>and authorization</w:t>
      </w:r>
      <w:r w:rsidRPr="00AB5FED">
        <w:rPr>
          <w:lang w:val="nl-NL"/>
        </w:rPr>
        <w:t xml:space="preserve"> flow. </w:t>
      </w:r>
      <w:r w:rsidR="00714275" w:rsidRPr="00AB5FED">
        <w:rPr>
          <w:lang w:val="nl-NL"/>
        </w:rPr>
        <w:t>3GPP TS 33.</w:t>
      </w:r>
      <w:r w:rsidR="00132595">
        <w:rPr>
          <w:lang w:val="nl-NL"/>
        </w:rPr>
        <w:t>180 [19]</w:t>
      </w:r>
      <w:r w:rsidRPr="00AB5FED">
        <w:rPr>
          <w:lang w:val="nl-NL"/>
        </w:rPr>
        <w:t xml:space="preserve"> </w:t>
      </w:r>
      <w:r w:rsidR="00714275" w:rsidRPr="00AB5FED">
        <w:rPr>
          <w:lang w:val="nl-NL"/>
        </w:rPr>
        <w:t xml:space="preserve">defines </w:t>
      </w:r>
      <w:r w:rsidRPr="00AB5FED">
        <w:rPr>
          <w:lang w:val="nl-NL"/>
        </w:rPr>
        <w:t xml:space="preserve">the specific </w:t>
      </w:r>
      <w:r w:rsidR="002113C4">
        <w:rPr>
          <w:lang w:val="nl-NL"/>
        </w:rPr>
        <w:t>user</w:t>
      </w:r>
      <w:r w:rsidRPr="00AB5FED">
        <w:rPr>
          <w:lang w:val="nl-NL"/>
        </w:rPr>
        <w:t xml:space="preserve"> authentication </w:t>
      </w:r>
      <w:r w:rsidR="002113C4" w:rsidRPr="00AA6A14">
        <w:rPr>
          <w:lang w:val="nl-NL"/>
        </w:rPr>
        <w:t xml:space="preserve">and authorization </w:t>
      </w:r>
      <w:r w:rsidR="002113C4">
        <w:rPr>
          <w:lang w:val="nl-NL"/>
        </w:rPr>
        <w:t>architecture</w:t>
      </w:r>
      <w:r w:rsidRPr="00AB5FED">
        <w:rPr>
          <w:lang w:val="nl-NL"/>
        </w:rPr>
        <w:t xml:space="preserve"> required by the MCPTT service in order to realize the MCPTT user authentication</w:t>
      </w:r>
      <w:r w:rsidR="002113C4" w:rsidRPr="002113C4">
        <w:rPr>
          <w:lang w:val="nl-NL"/>
        </w:rPr>
        <w:t xml:space="preserve"> </w:t>
      </w:r>
      <w:r w:rsidR="002113C4" w:rsidRPr="00AA6A14">
        <w:rPr>
          <w:lang w:val="nl-NL"/>
        </w:rPr>
        <w:t>and authorization</w:t>
      </w:r>
      <w:r w:rsidRPr="00AB5FED">
        <w:rPr>
          <w:lang w:val="nl-NL"/>
        </w:rPr>
        <w:t xml:space="preserve"> requirements as defined in 3GPP</w:t>
      </w:r>
      <w:r w:rsidR="008E3926" w:rsidRPr="00AB5FED">
        <w:rPr>
          <w:lang w:val="nl-NL"/>
        </w:rPr>
        <w:t> </w:t>
      </w:r>
      <w:r w:rsidRPr="00AB5FED">
        <w:rPr>
          <w:lang w:val="nl-NL"/>
        </w:rPr>
        <w:t>TS</w:t>
      </w:r>
      <w:r w:rsidR="008E3926" w:rsidRPr="00AB5FED">
        <w:rPr>
          <w:lang w:val="nl-NL"/>
        </w:rPr>
        <w:t> </w:t>
      </w:r>
      <w:r w:rsidRPr="00AB5FED">
        <w:rPr>
          <w:lang w:val="nl-NL"/>
        </w:rPr>
        <w:t>22.179</w:t>
      </w:r>
      <w:r w:rsidR="008E3926" w:rsidRPr="00AB5FED">
        <w:rPr>
          <w:lang w:val="nl-NL"/>
        </w:rPr>
        <w:t> </w:t>
      </w:r>
      <w:r w:rsidRPr="00AB5FED">
        <w:rPr>
          <w:lang w:val="nl-NL"/>
        </w:rPr>
        <w:t>[2].</w:t>
      </w:r>
    </w:p>
    <w:p w14:paraId="43950866" w14:textId="77777777" w:rsidR="008866B8" w:rsidRPr="00AB5FED" w:rsidRDefault="00AD0803" w:rsidP="000218AA">
      <w:pPr>
        <w:rPr>
          <w:lang w:val="nl-NL"/>
        </w:rPr>
      </w:pPr>
      <w:r w:rsidRPr="00AB5FED">
        <w:rPr>
          <w:lang w:val="nl-NL"/>
        </w:rPr>
        <w:t xml:space="preserve">A </w:t>
      </w:r>
      <w:r w:rsidR="00D97BD8" w:rsidRPr="00AB5FED">
        <w:rPr>
          <w:lang w:val="nl-NL"/>
        </w:rPr>
        <w:t xml:space="preserve">procedure </w:t>
      </w:r>
      <w:r w:rsidRPr="00AB5FED">
        <w:rPr>
          <w:lang w:val="nl-NL"/>
        </w:rPr>
        <w:t xml:space="preserve">for </w:t>
      </w:r>
      <w:r w:rsidR="00D97BD8" w:rsidRPr="00AB5FED">
        <w:rPr>
          <w:lang w:val="nl-NL"/>
        </w:rPr>
        <w:t>user authentication</w:t>
      </w:r>
      <w:r w:rsidRPr="00AB5FED">
        <w:rPr>
          <w:lang w:val="nl-NL"/>
        </w:rPr>
        <w:t xml:space="preserve"> is illustrated in figure</w:t>
      </w:r>
      <w:r w:rsidR="008E3926" w:rsidRPr="00AB5FED">
        <w:rPr>
          <w:lang w:val="nl-NL"/>
        </w:rPr>
        <w:t> </w:t>
      </w:r>
      <w:r w:rsidR="00BB08C2" w:rsidRPr="00AB5FED">
        <w:rPr>
          <w:lang w:val="nl-NL"/>
        </w:rPr>
        <w:t>10</w:t>
      </w:r>
      <w:r w:rsidRPr="00AB5FED">
        <w:rPr>
          <w:lang w:val="nl-NL"/>
        </w:rPr>
        <w:t>.</w:t>
      </w:r>
      <w:r w:rsidR="003A0235" w:rsidRPr="00AB5FED">
        <w:rPr>
          <w:lang w:val="nl-NL"/>
        </w:rPr>
        <w:t>2</w:t>
      </w:r>
      <w:r w:rsidRPr="00AB5FED">
        <w:rPr>
          <w:lang w:val="nl-NL"/>
        </w:rPr>
        <w:t xml:space="preserve">-1. </w:t>
      </w:r>
      <w:r w:rsidR="00E04643">
        <w:rPr>
          <w:lang w:val="nl-NL"/>
        </w:rPr>
        <w:t>The user authentication is performed based on the procedure specified in 3GPP TS 23.280[</w:t>
      </w:r>
      <w:r w:rsidR="00014DD4">
        <w:rPr>
          <w:lang w:val="nl-NL"/>
        </w:rPr>
        <w:t>16</w:t>
      </w:r>
      <w:r w:rsidR="00E04643">
        <w:rPr>
          <w:lang w:val="nl-NL"/>
        </w:rPr>
        <w:t>].</w:t>
      </w:r>
    </w:p>
    <w:p w14:paraId="477016E2" w14:textId="77777777" w:rsidR="00662E09" w:rsidRPr="00AB5FED" w:rsidRDefault="00662E09" w:rsidP="006A6110">
      <w:pPr>
        <w:pStyle w:val="TH"/>
      </w:pPr>
    </w:p>
    <w:p w14:paraId="322AB02C" w14:textId="77777777" w:rsidR="00665B29" w:rsidRPr="00AB5FED" w:rsidRDefault="00122A76" w:rsidP="006A6110">
      <w:pPr>
        <w:pStyle w:val="TH"/>
      </w:pPr>
      <w:r>
        <w:object w:dxaOrig="11125" w:dyaOrig="4468" w14:anchorId="46AB116E">
          <v:shape id="_x0000_i1028" type="#_x0000_t75" style="width:485.4pt;height:195.45pt" o:ole="">
            <v:imagedata r:id="rId17" o:title=""/>
          </v:shape>
          <o:OLEObject Type="Embed" ProgID="Visio.Drawing.11" ShapeID="_x0000_i1028" DrawAspect="Content" ObjectID="_1765551833" r:id="rId18"/>
        </w:object>
      </w:r>
    </w:p>
    <w:p w14:paraId="2AB55A2F" w14:textId="77777777" w:rsidR="006A6110" w:rsidRPr="00AB5FED" w:rsidRDefault="006A6110" w:rsidP="00130B8E">
      <w:pPr>
        <w:pStyle w:val="TF"/>
      </w:pPr>
      <w:r w:rsidRPr="00AB5FED">
        <w:t>Figure</w:t>
      </w:r>
      <w:r w:rsidR="008E3926" w:rsidRPr="00AB5FED">
        <w:t> </w:t>
      </w:r>
      <w:r w:rsidR="00BB08C2" w:rsidRPr="00AB5FED">
        <w:t>10</w:t>
      </w:r>
      <w:r w:rsidRPr="00AB5FED">
        <w:t>.</w:t>
      </w:r>
      <w:r w:rsidR="003A0235" w:rsidRPr="00AB5FED">
        <w:t>2</w:t>
      </w:r>
      <w:r w:rsidRPr="00AB5FED">
        <w:t>-1: MCPTT user authentication and registration, single domain</w:t>
      </w:r>
    </w:p>
    <w:p w14:paraId="0A517A85" w14:textId="77777777" w:rsidR="00122A76" w:rsidRPr="00AB5FED" w:rsidRDefault="00122A76" w:rsidP="00122A76">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w:t>
      </w:r>
      <w:r w:rsidR="00014DD4">
        <w:rPr>
          <w:lang w:val="nl-NL"/>
        </w:rPr>
        <w:t>16</w:t>
      </w:r>
      <w:r>
        <w:rPr>
          <w:lang w:val="nl-NL"/>
        </w:rPr>
        <w:t>]</w:t>
      </w:r>
      <w:r w:rsidRPr="00D768B4">
        <w:t>.</w:t>
      </w:r>
    </w:p>
    <w:p w14:paraId="72D5F1B1" w14:textId="77777777" w:rsidR="00730688" w:rsidRPr="00AB5FED" w:rsidRDefault="00122A76" w:rsidP="00730688">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14A6080B" w14:textId="77777777" w:rsidR="006A6110" w:rsidRPr="005F6CBB" w:rsidRDefault="00EF69E2" w:rsidP="00B07A13">
      <w:pPr>
        <w:pStyle w:val="NO"/>
      </w:pPr>
      <w:r>
        <w:t>NOTE 2:</w:t>
      </w:r>
      <w:r>
        <w:tab/>
        <w:t>The MCPTT server may reject a request for service authorization by an MCPTT user if the number of simultaneous service authorizations for that MCPTT user would be exceeded.</w:t>
      </w:r>
    </w:p>
    <w:p w14:paraId="408F4179" w14:textId="77777777" w:rsidR="006A6110" w:rsidRPr="00AB5FED" w:rsidRDefault="00BB08C2" w:rsidP="006A6110">
      <w:pPr>
        <w:pStyle w:val="Heading2"/>
      </w:pPr>
      <w:bookmarkStart w:id="308" w:name="_Toc424654461"/>
      <w:bookmarkStart w:id="309" w:name="_Toc428365045"/>
      <w:bookmarkStart w:id="310" w:name="_Toc433209680"/>
      <w:bookmarkStart w:id="311" w:name="_Toc460615956"/>
      <w:bookmarkStart w:id="312" w:name="_Toc460616817"/>
      <w:bookmarkStart w:id="313" w:name="_Toc154938215"/>
      <w:r w:rsidRPr="00AB5FED">
        <w:lastRenderedPageBreak/>
        <w:t>10</w:t>
      </w:r>
      <w:r w:rsidR="006A6110" w:rsidRPr="00AB5FED">
        <w:t>.</w:t>
      </w:r>
      <w:r w:rsidR="003A0235" w:rsidRPr="00AB5FED">
        <w:t>3</w:t>
      </w:r>
      <w:r w:rsidR="006A6110" w:rsidRPr="00AB5FED">
        <w:tab/>
        <w:t xml:space="preserve">Affiliation </w:t>
      </w:r>
      <w:r w:rsidR="009402F0">
        <w:t xml:space="preserve">and de-affiliation </w:t>
      </w:r>
      <w:r w:rsidR="006A6110" w:rsidRPr="00AB5FED">
        <w:t>to</w:t>
      </w:r>
      <w:r w:rsidR="009402F0">
        <w:t>/from</w:t>
      </w:r>
      <w:r w:rsidR="006A6110" w:rsidRPr="00AB5FED">
        <w:t xml:space="preserve"> MCPTT group</w:t>
      </w:r>
      <w:bookmarkEnd w:id="308"/>
      <w:r w:rsidR="00574C12" w:rsidRPr="00AB5FED">
        <w:t>(s)</w:t>
      </w:r>
      <w:bookmarkEnd w:id="309"/>
      <w:bookmarkEnd w:id="310"/>
      <w:bookmarkEnd w:id="311"/>
      <w:bookmarkEnd w:id="312"/>
      <w:bookmarkEnd w:id="313"/>
    </w:p>
    <w:p w14:paraId="52CF90A1" w14:textId="77777777" w:rsidR="009402F0" w:rsidRDefault="009402F0" w:rsidP="009402F0">
      <w:r>
        <w:t>The MCPTT service shall support the procedures and related information flows as specified in subclause 10.</w:t>
      </w:r>
      <w:r w:rsidR="006156C3">
        <w:t>8</w:t>
      </w:r>
      <w:r>
        <w:t xml:space="preserve"> of 3GPP TS 23.280 [</w:t>
      </w:r>
      <w:r w:rsidR="00014DD4">
        <w:t>16</w:t>
      </w:r>
      <w:r>
        <w:t>] with the following clarifications:</w:t>
      </w:r>
    </w:p>
    <w:p w14:paraId="7FEC49E0" w14:textId="77777777" w:rsidR="009402F0" w:rsidRDefault="009402F0" w:rsidP="009402F0">
      <w:pPr>
        <w:pStyle w:val="B1"/>
      </w:pPr>
      <w:r>
        <w:t>-</w:t>
      </w:r>
      <w:r>
        <w:tab/>
        <w:t>The MC service client is the MCPTT client;</w:t>
      </w:r>
    </w:p>
    <w:p w14:paraId="26DB0AF7" w14:textId="77777777" w:rsidR="009402F0" w:rsidRDefault="009402F0" w:rsidP="009402F0">
      <w:pPr>
        <w:pStyle w:val="B1"/>
      </w:pPr>
      <w:r>
        <w:t>-</w:t>
      </w:r>
      <w:r>
        <w:tab/>
        <w:t>The MC service server is the MCPTT server;</w:t>
      </w:r>
    </w:p>
    <w:p w14:paraId="3C40717C" w14:textId="77777777" w:rsidR="009402F0" w:rsidRDefault="009402F0" w:rsidP="009402F0">
      <w:pPr>
        <w:pStyle w:val="B1"/>
      </w:pPr>
      <w:r>
        <w:t>-</w:t>
      </w:r>
      <w:r>
        <w:tab/>
        <w:t>The MC service group is the MCPTT group;</w:t>
      </w:r>
    </w:p>
    <w:p w14:paraId="0F4E6E07" w14:textId="77777777" w:rsidR="009402F0" w:rsidRDefault="009402F0" w:rsidP="009402F0">
      <w:pPr>
        <w:pStyle w:val="B1"/>
      </w:pPr>
      <w:r>
        <w:t>-</w:t>
      </w:r>
      <w:r>
        <w:tab/>
        <w:t>The MC service ID is the MCPTT ID; and</w:t>
      </w:r>
    </w:p>
    <w:p w14:paraId="4EDFBD10" w14:textId="77777777" w:rsidR="009402F0" w:rsidRDefault="009402F0" w:rsidP="009402F0">
      <w:pPr>
        <w:pStyle w:val="B1"/>
      </w:pPr>
      <w:r>
        <w:t>-</w:t>
      </w:r>
      <w:r>
        <w:tab/>
        <w:t>The MC service group ID is the MCPTT group ID.</w:t>
      </w:r>
    </w:p>
    <w:p w14:paraId="7864E354" w14:textId="77777777" w:rsidR="006A6110" w:rsidRPr="00AB5FED" w:rsidRDefault="009402F0" w:rsidP="009402F0">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51720985" w14:textId="77777777" w:rsidR="009336BE" w:rsidRPr="00AB5FED" w:rsidRDefault="009336BE" w:rsidP="009336BE">
      <w:pPr>
        <w:pStyle w:val="Heading2"/>
      </w:pPr>
      <w:bookmarkStart w:id="314" w:name="_Toc424654469"/>
      <w:bookmarkStart w:id="315" w:name="_Toc428365056"/>
      <w:bookmarkStart w:id="316" w:name="_Toc154938216"/>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16"/>
    </w:p>
    <w:p w14:paraId="1EE424D6" w14:textId="77777777" w:rsidR="009336BE" w:rsidRDefault="009336BE" w:rsidP="009336BE">
      <w:pPr>
        <w:pStyle w:val="B1"/>
        <w:ind w:left="0" w:firstLine="0"/>
      </w:pPr>
      <w:r>
        <w:t>The MCPTT service shall support the procedures and related information flows as specified in subclause 10.1</w:t>
      </w:r>
      <w:r w:rsidR="0099584C">
        <w:t>3</w:t>
      </w:r>
      <w:r>
        <w:t>.4 and subclause 10.1</w:t>
      </w:r>
      <w:r w:rsidR="0099584C">
        <w:t>3</w:t>
      </w:r>
      <w:r>
        <w:t>.5 of 3GPP TS 23.280 [16].</w:t>
      </w:r>
    </w:p>
    <w:p w14:paraId="3165E056" w14:textId="77777777" w:rsidR="009336BE" w:rsidRDefault="009336BE" w:rsidP="009336BE">
      <w:pPr>
        <w:pStyle w:val="B1"/>
      </w:pPr>
      <w:r>
        <w:t>-</w:t>
      </w:r>
      <w:r>
        <w:tab/>
        <w:t>The MC service client is the MCPTT client;</w:t>
      </w:r>
    </w:p>
    <w:p w14:paraId="2C5C1EBB" w14:textId="77777777" w:rsidR="009336BE" w:rsidRDefault="009336BE" w:rsidP="009336BE">
      <w:pPr>
        <w:pStyle w:val="B1"/>
      </w:pPr>
      <w:r>
        <w:t>-</w:t>
      </w:r>
      <w:r>
        <w:tab/>
        <w:t>The MC service server is the MCPTT server;</w:t>
      </w:r>
    </w:p>
    <w:p w14:paraId="6513BD74" w14:textId="77777777" w:rsidR="002F281E" w:rsidRDefault="009336BE" w:rsidP="009336BE">
      <w:pPr>
        <w:pStyle w:val="B1"/>
        <w:rPr>
          <w:lang w:eastAsia="zh-CN"/>
        </w:rPr>
      </w:pPr>
      <w:r>
        <w:t>-</w:t>
      </w:r>
      <w:r>
        <w:tab/>
        <w:t>The MC service ID is the MCPTT ID.</w:t>
      </w:r>
    </w:p>
    <w:p w14:paraId="4157FCF5" w14:textId="77777777" w:rsidR="00D212A3" w:rsidRDefault="00D212A3" w:rsidP="00D212A3">
      <w:pPr>
        <w:pStyle w:val="Heading2"/>
        <w:rPr>
          <w:lang w:eastAsia="zh-CN"/>
        </w:rPr>
      </w:pPr>
      <w:bookmarkStart w:id="317" w:name="_Toc428795103"/>
      <w:bookmarkStart w:id="318" w:name="_Toc460615986"/>
      <w:bookmarkStart w:id="319" w:name="_Toc460616847"/>
      <w:bookmarkStart w:id="320" w:name="_Toc154938217"/>
      <w:r>
        <w:t>10.</w:t>
      </w:r>
      <w:r>
        <w:rPr>
          <w:lang w:eastAsia="zh-CN"/>
        </w:rPr>
        <w:t>4</w:t>
      </w:r>
      <w:r w:rsidRPr="00542332">
        <w:tab/>
      </w:r>
      <w:r>
        <w:t>MCPTT group</w:t>
      </w:r>
      <w:bookmarkEnd w:id="317"/>
      <w:r>
        <w:rPr>
          <w:rFonts w:hint="eastAsia"/>
          <w:lang w:eastAsia="zh-CN"/>
        </w:rPr>
        <w:t xml:space="preserve"> selection</w:t>
      </w:r>
      <w:bookmarkEnd w:id="318"/>
      <w:bookmarkEnd w:id="319"/>
      <w:bookmarkEnd w:id="320"/>
    </w:p>
    <w:p w14:paraId="67901978" w14:textId="77777777" w:rsidR="00D212A3" w:rsidRDefault="00D212A3" w:rsidP="00D212A3">
      <w:pPr>
        <w:pStyle w:val="Heading3"/>
      </w:pPr>
      <w:bookmarkStart w:id="321" w:name="_Toc428795104"/>
      <w:bookmarkStart w:id="322" w:name="_Toc460615987"/>
      <w:bookmarkStart w:id="323" w:name="_Toc460616848"/>
      <w:bookmarkStart w:id="324" w:name="_Toc154938218"/>
      <w:r>
        <w:t>10.</w:t>
      </w:r>
      <w:r>
        <w:rPr>
          <w:lang w:eastAsia="zh-CN"/>
        </w:rPr>
        <w:t>4</w:t>
      </w:r>
      <w:r>
        <w:t>.1</w:t>
      </w:r>
      <w:r>
        <w:tab/>
        <w:t>General</w:t>
      </w:r>
      <w:bookmarkEnd w:id="321"/>
      <w:bookmarkEnd w:id="322"/>
      <w:bookmarkEnd w:id="323"/>
      <w:bookmarkEnd w:id="324"/>
    </w:p>
    <w:p w14:paraId="1E2E01F6" w14:textId="77777777" w:rsidR="00D212A3" w:rsidRDefault="00D212A3" w:rsidP="00D212A3">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660E0D63" w14:textId="77777777" w:rsidR="00D212A3" w:rsidRDefault="00D212A3" w:rsidP="00D212A3">
      <w:pPr>
        <w:pStyle w:val="Heading3"/>
        <w:rPr>
          <w:lang w:eastAsia="zh-CN"/>
        </w:rPr>
      </w:pPr>
      <w:bookmarkStart w:id="325" w:name="_Toc433379644"/>
      <w:bookmarkStart w:id="326" w:name="_Toc460615988"/>
      <w:bookmarkStart w:id="327" w:name="_Toc460616849"/>
      <w:bookmarkStart w:id="328" w:name="_Toc154938219"/>
      <w:r>
        <w:t>10.</w:t>
      </w:r>
      <w:r>
        <w:rPr>
          <w:lang w:eastAsia="zh-CN"/>
        </w:rPr>
        <w:t>4</w:t>
      </w:r>
      <w:r>
        <w:t>.2</w:t>
      </w:r>
      <w:r>
        <w:tab/>
        <w:t xml:space="preserve">Information flows for </w:t>
      </w:r>
      <w:bookmarkEnd w:id="325"/>
      <w:r>
        <w:rPr>
          <w:rFonts w:hint="eastAsia"/>
          <w:lang w:eastAsia="zh-CN"/>
        </w:rPr>
        <w:t>group selection</w:t>
      </w:r>
      <w:bookmarkEnd w:id="326"/>
      <w:bookmarkEnd w:id="327"/>
      <w:bookmarkEnd w:id="328"/>
    </w:p>
    <w:p w14:paraId="442472B2" w14:textId="77777777" w:rsidR="00D212A3" w:rsidRDefault="00D212A3" w:rsidP="00D212A3">
      <w:pPr>
        <w:pStyle w:val="Heading4"/>
      </w:pPr>
      <w:bookmarkStart w:id="329" w:name="_Toc433209705"/>
      <w:bookmarkStart w:id="330" w:name="_Toc460615989"/>
      <w:bookmarkStart w:id="331" w:name="_Toc460616850"/>
      <w:bookmarkStart w:id="332" w:name="_Toc154938220"/>
      <w:r>
        <w:t>10.</w:t>
      </w:r>
      <w:r>
        <w:rPr>
          <w:lang w:eastAsia="zh-CN"/>
        </w:rPr>
        <w:t>4</w:t>
      </w:r>
      <w:r>
        <w:t>.2.1</w:t>
      </w:r>
      <w:r>
        <w:tab/>
        <w:t xml:space="preserve">Group </w:t>
      </w:r>
      <w:r>
        <w:rPr>
          <w:rFonts w:hint="eastAsia"/>
          <w:lang w:eastAsia="zh-CN"/>
        </w:rPr>
        <w:t>selection change</w:t>
      </w:r>
      <w:r>
        <w:t xml:space="preserve"> request</w:t>
      </w:r>
      <w:bookmarkEnd w:id="329"/>
      <w:bookmarkEnd w:id="330"/>
      <w:bookmarkEnd w:id="331"/>
      <w:bookmarkEnd w:id="332"/>
    </w:p>
    <w:p w14:paraId="4550E770" w14:textId="77777777" w:rsidR="00D212A3" w:rsidRDefault="00D212A3" w:rsidP="00D212A3">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4BCB862F" w14:textId="77777777" w:rsidR="00D212A3" w:rsidRDefault="00D212A3" w:rsidP="00D212A3">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D212A3" w14:paraId="7A41B8BF"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59E79263" w14:textId="77777777" w:rsidR="00D212A3" w:rsidRDefault="00D212A3" w:rsidP="00133C6C">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3E7CD96" w14:textId="77777777" w:rsidR="00D212A3" w:rsidRDefault="00D212A3" w:rsidP="00133C6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C6C35E" w14:textId="77777777" w:rsidR="00D212A3" w:rsidRDefault="00D212A3" w:rsidP="00133C6C">
            <w:pPr>
              <w:pStyle w:val="TAH"/>
            </w:pPr>
            <w:r>
              <w:t>Description</w:t>
            </w:r>
          </w:p>
        </w:tc>
      </w:tr>
      <w:tr w:rsidR="00D212A3" w14:paraId="11D7B64B"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46598227" w14:textId="77777777" w:rsidR="00D212A3" w:rsidRPr="007728D2" w:rsidRDefault="00D212A3" w:rsidP="00133C6C">
            <w:pPr>
              <w:pStyle w:val="TAL"/>
              <w:rPr>
                <w:lang w:eastAsia="zh-CN"/>
              </w:rPr>
            </w:pPr>
            <w:r>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72E2FB4A" w14:textId="77777777" w:rsidR="00D212A3" w:rsidRDefault="00D212A3" w:rsidP="00133C6C">
            <w:pPr>
              <w:pStyle w:val="TAL"/>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F4005" w14:textId="77777777" w:rsidR="00D212A3" w:rsidRPr="007728D2" w:rsidRDefault="00D212A3" w:rsidP="00133C6C">
            <w:pPr>
              <w:pStyle w:val="TAL"/>
              <w:rPr>
                <w:lang w:eastAsia="en-US"/>
              </w:rPr>
            </w:pPr>
            <w:r>
              <w:rPr>
                <w:lang w:eastAsia="en-US"/>
              </w:rPr>
              <w:t>MCPTT user identit</w:t>
            </w:r>
            <w:r>
              <w:rPr>
                <w:rFonts w:hint="eastAsia"/>
                <w:lang w:eastAsia="zh-CN"/>
              </w:rPr>
              <w:t>y</w:t>
            </w:r>
            <w:r>
              <w:rPr>
                <w:lang w:eastAsia="en-US"/>
              </w:rPr>
              <w:t xml:space="preserve"> </w:t>
            </w:r>
            <w:r>
              <w:rPr>
                <w:rFonts w:hint="eastAsia"/>
                <w:lang w:eastAsia="zh-CN"/>
              </w:rPr>
              <w:t>whose group selection information is to be changed</w:t>
            </w:r>
          </w:p>
        </w:tc>
      </w:tr>
      <w:tr w:rsidR="00D212A3" w14:paraId="1A9282B1"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1B7910BF" w14:textId="77777777" w:rsidR="00D212A3" w:rsidRPr="007728D2" w:rsidRDefault="00D212A3" w:rsidP="00133C6C">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E843D64" w14:textId="77777777" w:rsidR="00D212A3" w:rsidRPr="007728D2" w:rsidRDefault="00D212A3" w:rsidP="00133C6C">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3DC2E" w14:textId="77777777" w:rsidR="00D212A3" w:rsidRPr="007728D2" w:rsidRDefault="00D212A3" w:rsidP="00133C6C">
            <w:pPr>
              <w:pStyle w:val="TAL"/>
              <w:rPr>
                <w:lang w:eastAsia="zh-CN"/>
              </w:rPr>
            </w:pPr>
            <w:r>
              <w:rPr>
                <w:rFonts w:hint="eastAsia"/>
                <w:lang w:eastAsia="zh-CN"/>
              </w:rPr>
              <w:t>MCPTT group identity for which the selection is made for the MCPTT ID</w:t>
            </w:r>
          </w:p>
        </w:tc>
      </w:tr>
    </w:tbl>
    <w:p w14:paraId="01AC79B4" w14:textId="77777777" w:rsidR="005B41AB" w:rsidRDefault="005B41AB" w:rsidP="005B41AB">
      <w:bookmarkStart w:id="333" w:name="_Toc460615990"/>
      <w:bookmarkStart w:id="334" w:name="_Toc460616851"/>
    </w:p>
    <w:p w14:paraId="50C597C0" w14:textId="77777777" w:rsidR="00D212A3" w:rsidRPr="007728D2" w:rsidRDefault="00D212A3" w:rsidP="00D212A3">
      <w:pPr>
        <w:pStyle w:val="Heading4"/>
        <w:rPr>
          <w:lang w:eastAsia="zh-CN"/>
        </w:rPr>
      </w:pPr>
      <w:bookmarkStart w:id="335" w:name="_Toc154938221"/>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33"/>
      <w:bookmarkEnd w:id="334"/>
      <w:bookmarkEnd w:id="335"/>
    </w:p>
    <w:p w14:paraId="475B84C8" w14:textId="77777777" w:rsidR="00D212A3" w:rsidRDefault="00D212A3" w:rsidP="00D212A3">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1D01C9F2" w14:textId="77777777" w:rsidR="00D212A3" w:rsidRPr="007728D2" w:rsidRDefault="00D212A3" w:rsidP="00D212A3">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D212A3" w14:paraId="2DEB285B"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68AD01DB" w14:textId="77777777" w:rsidR="00D212A3" w:rsidRDefault="00D212A3" w:rsidP="00133C6C">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02D308F" w14:textId="77777777" w:rsidR="00D212A3" w:rsidRDefault="00D212A3" w:rsidP="00133C6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ACBD68" w14:textId="77777777" w:rsidR="00D212A3" w:rsidRDefault="00D212A3" w:rsidP="00133C6C">
            <w:pPr>
              <w:pStyle w:val="TAH"/>
            </w:pPr>
            <w:r>
              <w:t>Description</w:t>
            </w:r>
          </w:p>
        </w:tc>
      </w:tr>
      <w:tr w:rsidR="00D212A3" w14:paraId="72C85D32"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3178025A" w14:textId="77777777" w:rsidR="00D212A3" w:rsidRDefault="00D212A3" w:rsidP="00133C6C">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3FF019F" w14:textId="77777777" w:rsidR="00D212A3" w:rsidRDefault="00D212A3" w:rsidP="00133C6C">
            <w:pPr>
              <w:pStyle w:val="TAL"/>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E232D" w14:textId="77777777" w:rsidR="00D212A3" w:rsidRDefault="00D212A3" w:rsidP="00133C6C">
            <w:pPr>
              <w:pStyle w:val="TAL"/>
              <w:rPr>
                <w:lang w:eastAsia="zh-CN"/>
              </w:rPr>
            </w:pPr>
            <w:r>
              <w:rPr>
                <w:rFonts w:hint="eastAsia"/>
                <w:lang w:eastAsia="zh-CN"/>
              </w:rPr>
              <w:t>Result indicates success or failure of group selection change</w:t>
            </w:r>
          </w:p>
        </w:tc>
      </w:tr>
    </w:tbl>
    <w:p w14:paraId="0BAC3DEE" w14:textId="77777777" w:rsidR="005B41AB" w:rsidRDefault="005B41AB" w:rsidP="005B41AB">
      <w:bookmarkStart w:id="336" w:name="_Toc460615991"/>
      <w:bookmarkStart w:id="337" w:name="_Toc460616852"/>
    </w:p>
    <w:p w14:paraId="69D08330" w14:textId="77777777" w:rsidR="00D212A3" w:rsidRDefault="00D212A3" w:rsidP="00D212A3">
      <w:pPr>
        <w:pStyle w:val="Heading4"/>
        <w:rPr>
          <w:lang w:eastAsia="zh-CN"/>
        </w:rPr>
      </w:pPr>
      <w:bookmarkStart w:id="338" w:name="_Toc154938222"/>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36"/>
      <w:bookmarkEnd w:id="337"/>
      <w:bookmarkEnd w:id="338"/>
    </w:p>
    <w:p w14:paraId="7F45BD52" w14:textId="77777777" w:rsidR="00D212A3" w:rsidRDefault="00D212A3" w:rsidP="00D212A3">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17D00C8" w14:textId="77777777" w:rsidR="00D212A3" w:rsidRPr="007728D2" w:rsidRDefault="00D212A3" w:rsidP="00D212A3">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D212A3" w14:paraId="42C1FE3D"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2393B43A" w14:textId="77777777" w:rsidR="00D212A3" w:rsidRDefault="00D212A3" w:rsidP="00133C6C">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475D80E" w14:textId="77777777" w:rsidR="00D212A3" w:rsidRDefault="00D212A3" w:rsidP="00133C6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E79C2" w14:textId="77777777" w:rsidR="00D212A3" w:rsidRDefault="00D212A3" w:rsidP="00133C6C">
            <w:pPr>
              <w:pStyle w:val="TAH"/>
            </w:pPr>
            <w:r>
              <w:t>Description</w:t>
            </w:r>
          </w:p>
        </w:tc>
      </w:tr>
      <w:tr w:rsidR="00D212A3" w14:paraId="0B699543"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2743402E" w14:textId="77777777" w:rsidR="00D212A3" w:rsidRDefault="00D212A3" w:rsidP="00133C6C">
            <w:pPr>
              <w:pStyle w:val="TAL"/>
              <w:rPr>
                <w:lang w:eastAsia="zh-CN"/>
              </w:rPr>
            </w:pPr>
            <w:r>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5A01EC44" w14:textId="77777777" w:rsidR="00D212A3" w:rsidRDefault="00D212A3" w:rsidP="00133C6C">
            <w:pPr>
              <w:pStyle w:val="TAL"/>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1D874" w14:textId="77777777" w:rsidR="00D212A3" w:rsidRDefault="00D212A3" w:rsidP="00133C6C">
            <w:pPr>
              <w:pStyle w:val="TAL"/>
              <w:rPr>
                <w:lang w:eastAsia="zh-CN"/>
              </w:rPr>
            </w:pPr>
            <w:r>
              <w:rPr>
                <w:lang w:eastAsia="en-US"/>
              </w:rPr>
              <w:t>MCPTT user identit</w:t>
            </w:r>
            <w:r>
              <w:rPr>
                <w:rFonts w:hint="eastAsia"/>
                <w:lang w:eastAsia="zh-CN"/>
              </w:rPr>
              <w:t>y</w:t>
            </w:r>
            <w:r>
              <w:rPr>
                <w:lang w:eastAsia="en-US"/>
              </w:rPr>
              <w:t xml:space="preserve"> </w:t>
            </w:r>
            <w:r>
              <w:rPr>
                <w:rFonts w:hint="eastAsia"/>
                <w:lang w:eastAsia="zh-CN"/>
              </w:rPr>
              <w:t>whose group selection information is to be changed</w:t>
            </w:r>
          </w:p>
        </w:tc>
      </w:tr>
      <w:tr w:rsidR="00D212A3" w14:paraId="60542E32" w14:textId="77777777" w:rsidTr="00133C6C">
        <w:trPr>
          <w:jc w:val="center"/>
        </w:trPr>
        <w:tc>
          <w:tcPr>
            <w:tcW w:w="2880" w:type="dxa"/>
            <w:tcBorders>
              <w:top w:val="single" w:sz="4" w:space="0" w:color="000000"/>
              <w:left w:val="single" w:sz="4" w:space="0" w:color="000000"/>
              <w:bottom w:val="single" w:sz="4" w:space="0" w:color="000000"/>
            </w:tcBorders>
            <w:shd w:val="clear" w:color="auto" w:fill="auto"/>
          </w:tcPr>
          <w:p w14:paraId="6C8FEAE0" w14:textId="77777777" w:rsidR="00D212A3" w:rsidRDefault="00D212A3" w:rsidP="00133C6C">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83294C6" w14:textId="77777777" w:rsidR="00D212A3" w:rsidRDefault="00D212A3" w:rsidP="00133C6C">
            <w:pPr>
              <w:pStyle w:val="TAL"/>
              <w:rPr>
                <w:lang w:eastAsia="en-US"/>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26471" w14:textId="77777777" w:rsidR="00D212A3" w:rsidRDefault="00D212A3" w:rsidP="00133C6C">
            <w:pPr>
              <w:pStyle w:val="TAL"/>
              <w:rPr>
                <w:lang w:eastAsia="zh-CN"/>
              </w:rPr>
            </w:pPr>
            <w:r>
              <w:rPr>
                <w:rFonts w:hint="eastAsia"/>
                <w:lang w:eastAsia="zh-CN"/>
              </w:rPr>
              <w:t>MCPTT group identity for which the selection is made for the MCPTT ID</w:t>
            </w:r>
          </w:p>
        </w:tc>
      </w:tr>
    </w:tbl>
    <w:p w14:paraId="187D2AC7" w14:textId="77777777" w:rsidR="005B41AB" w:rsidRDefault="005B41AB" w:rsidP="005B41AB">
      <w:bookmarkStart w:id="339" w:name="_Toc460615992"/>
      <w:bookmarkStart w:id="340" w:name="_Toc460616853"/>
    </w:p>
    <w:p w14:paraId="14DEDC60" w14:textId="77777777" w:rsidR="00D212A3" w:rsidRDefault="00D212A3" w:rsidP="00D212A3">
      <w:pPr>
        <w:pStyle w:val="Heading3"/>
        <w:rPr>
          <w:lang w:eastAsia="zh-CN"/>
        </w:rPr>
      </w:pPr>
      <w:bookmarkStart w:id="341" w:name="_Toc154938223"/>
      <w:r>
        <w:t>10.</w:t>
      </w:r>
      <w:r>
        <w:rPr>
          <w:lang w:eastAsia="zh-CN"/>
        </w:rPr>
        <w:t>4</w:t>
      </w:r>
      <w:r>
        <w:t>.</w:t>
      </w:r>
      <w:r w:rsidR="0086007B">
        <w:rPr>
          <w:lang w:eastAsia="zh-CN"/>
        </w:rPr>
        <w:t>3</w:t>
      </w:r>
      <w:r>
        <w:tab/>
      </w:r>
      <w:r>
        <w:rPr>
          <w:rFonts w:hint="eastAsia"/>
          <w:lang w:eastAsia="zh-CN"/>
        </w:rPr>
        <w:t>Authorized user remotely changes another MCPTT user</w:t>
      </w:r>
      <w:r w:rsidR="00B60376"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39"/>
      <w:bookmarkEnd w:id="340"/>
      <w:bookmarkEnd w:id="341"/>
    </w:p>
    <w:p w14:paraId="44B91EAC" w14:textId="77777777" w:rsidR="00D212A3" w:rsidRDefault="00D212A3" w:rsidP="00D212A3">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00F62B03" w:rsidRPr="00F62B03">
        <w:rPr>
          <w:lang w:eastAsia="zh-CN"/>
        </w:rPr>
        <w:t>'</w:t>
      </w:r>
      <w:r>
        <w:rPr>
          <w:rFonts w:hint="eastAsia"/>
          <w:lang w:eastAsia="zh-CN"/>
        </w:rPr>
        <w:t xml:space="preserve"> selected MCPTT group without requiring target user</w:t>
      </w:r>
      <w:r w:rsidR="007E2042" w:rsidRPr="007E2042">
        <w:rPr>
          <w:lang w:eastAsia="zh-CN"/>
        </w:rPr>
        <w:t>'</w:t>
      </w:r>
      <w:r>
        <w:rPr>
          <w:rFonts w:hint="eastAsia"/>
          <w:lang w:eastAsia="zh-CN"/>
        </w:rPr>
        <w:t>s approval is described in figure</w:t>
      </w:r>
      <w:r w:rsidR="0086007B">
        <w:rPr>
          <w:lang w:eastAsia="zh-CN"/>
        </w:rPr>
        <w:t> </w:t>
      </w:r>
      <w:r>
        <w:rPr>
          <w:rFonts w:hint="eastAsia"/>
          <w:lang w:eastAsia="zh-CN"/>
        </w:rPr>
        <w:t>10.</w:t>
      </w:r>
      <w:r>
        <w:rPr>
          <w:lang w:eastAsia="zh-CN"/>
        </w:rPr>
        <w:t>4</w:t>
      </w:r>
      <w:r>
        <w:rPr>
          <w:rFonts w:hint="eastAsia"/>
          <w:lang w:eastAsia="zh-CN"/>
        </w:rPr>
        <w:t>.</w:t>
      </w:r>
      <w:r w:rsidR="0086007B">
        <w:rPr>
          <w:lang w:eastAsia="zh-CN"/>
        </w:rPr>
        <w:t>3</w:t>
      </w:r>
      <w:r>
        <w:rPr>
          <w:rFonts w:hint="eastAsia"/>
          <w:lang w:eastAsia="zh-CN"/>
        </w:rPr>
        <w:t>-1.</w:t>
      </w:r>
    </w:p>
    <w:p w14:paraId="0CDA977C" w14:textId="77777777" w:rsidR="00D212A3" w:rsidRDefault="00D212A3" w:rsidP="00D212A3">
      <w:pPr>
        <w:rPr>
          <w:lang w:eastAsia="zh-CN"/>
        </w:rPr>
      </w:pPr>
      <w:r>
        <w:rPr>
          <w:rFonts w:hint="eastAsia"/>
          <w:lang w:eastAsia="zh-CN"/>
        </w:rPr>
        <w:t>Pre-conditions:</w:t>
      </w:r>
    </w:p>
    <w:p w14:paraId="38F23236" w14:textId="77777777" w:rsidR="00D212A3" w:rsidRDefault="00D212A3" w:rsidP="00D212A3">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00B40160"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3E7D0401" w14:textId="77777777" w:rsidR="00D212A3" w:rsidRDefault="00F17BD9" w:rsidP="00D212A3">
      <w:pPr>
        <w:pStyle w:val="TH"/>
        <w:rPr>
          <w:lang w:eastAsia="zh-CN"/>
        </w:rPr>
      </w:pPr>
      <w:r>
        <w:object w:dxaOrig="7860" w:dyaOrig="5616" w14:anchorId="2BC87B9C">
          <v:shape id="_x0000_i1029" type="#_x0000_t75" style="width:392.8pt;height:281.15pt" o:ole="">
            <v:imagedata r:id="rId19" o:title=""/>
          </v:shape>
          <o:OLEObject Type="Embed" ProgID="Visio.Drawing.11" ShapeID="_x0000_i1029" DrawAspect="Content" ObjectID="_1765551834" r:id="rId20"/>
        </w:object>
      </w:r>
    </w:p>
    <w:p w14:paraId="5D0F71A7" w14:textId="77777777" w:rsidR="00D212A3" w:rsidRDefault="00D212A3" w:rsidP="00D212A3">
      <w:pPr>
        <w:pStyle w:val="TF"/>
      </w:pPr>
      <w:r>
        <w:t>Figure 10.</w:t>
      </w:r>
      <w:r>
        <w:rPr>
          <w:lang w:eastAsia="zh-CN"/>
        </w:rPr>
        <w:t>4</w:t>
      </w:r>
      <w:r>
        <w:rPr>
          <w:rFonts w:hint="eastAsia"/>
          <w:lang w:eastAsia="zh-CN"/>
        </w:rPr>
        <w:t>.</w:t>
      </w:r>
      <w:r w:rsidR="00CA7DA7">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348804F6" w14:textId="77777777" w:rsidR="00D212A3" w:rsidRDefault="00D212A3" w:rsidP="00D212A3">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009C350F"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MCPTT group selection change request to the MCPTT server.</w:t>
      </w:r>
      <w:r w:rsidR="00A12790">
        <w:rPr>
          <w:rFonts w:hint="eastAsia"/>
          <w:lang w:eastAsia="zh-CN"/>
        </w:rPr>
        <w:t xml:space="preserve">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1331D6B" w14:textId="77777777" w:rsidR="00D212A3" w:rsidRDefault="00D212A3" w:rsidP="00D212A3">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42" w:name="OLE_LINK91"/>
      <w:r>
        <w:rPr>
          <w:rFonts w:hint="eastAsia"/>
          <w:lang w:eastAsia="zh-CN"/>
        </w:rPr>
        <w:t>target MCPTT user</w:t>
      </w:r>
      <w:r w:rsidR="00206169" w:rsidRPr="00206169">
        <w:rPr>
          <w:lang w:eastAsia="zh-CN"/>
        </w:rPr>
        <w:t>'</w:t>
      </w:r>
      <w:r>
        <w:rPr>
          <w:rFonts w:hint="eastAsia"/>
          <w:lang w:eastAsia="zh-CN"/>
        </w:rPr>
        <w:t xml:space="preserve">s selected MCPTT group. </w:t>
      </w:r>
      <w:bookmarkEnd w:id="342"/>
      <w:r>
        <w:rPr>
          <w:rFonts w:hint="eastAsia"/>
          <w:lang w:eastAsia="zh-CN"/>
        </w:rPr>
        <w:t>The MCPTT server shall perform the affiliation relationship check based on the stored affiliation status.</w:t>
      </w:r>
    </w:p>
    <w:p w14:paraId="00FC79BA" w14:textId="77777777" w:rsidR="00D212A3" w:rsidRDefault="00D212A3" w:rsidP="00D212A3">
      <w:pPr>
        <w:pStyle w:val="B1"/>
        <w:rPr>
          <w:lang w:eastAsia="zh-CN"/>
        </w:rPr>
      </w:pPr>
      <w:r>
        <w:rPr>
          <w:rFonts w:hint="eastAsia"/>
          <w:lang w:eastAsia="zh-CN"/>
        </w:rPr>
        <w:t>3.</w:t>
      </w:r>
      <w:r>
        <w:rPr>
          <w:rFonts w:hint="eastAsia"/>
          <w:lang w:eastAsia="zh-CN"/>
        </w:rPr>
        <w:tab/>
        <w:t>If the MCPTT user 1 is authorized to change the target MCPTT user</w:t>
      </w:r>
      <w:r w:rsidR="00664660"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rsidR="00012BC5">
        <w:t xml:space="preserve"> (see subclause 10.8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00012BC5">
        <w:rPr>
          <w:lang w:eastAsia="zh-CN"/>
        </w:rPr>
        <w:t>)</w:t>
      </w:r>
      <w:r w:rsidRPr="00FF2B87">
        <w:t>.</w:t>
      </w:r>
    </w:p>
    <w:p w14:paraId="70D67E9A" w14:textId="77777777" w:rsidR="00D212A3" w:rsidRDefault="00D212A3" w:rsidP="00D212A3">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FC3D653" w14:textId="77777777" w:rsidR="00D212A3" w:rsidRDefault="00D212A3" w:rsidP="00D212A3">
      <w:pPr>
        <w:pStyle w:val="B1"/>
        <w:rPr>
          <w:lang w:eastAsia="zh-CN"/>
        </w:rPr>
      </w:pPr>
      <w:r>
        <w:rPr>
          <w:lang w:eastAsia="zh-CN"/>
        </w:rPr>
        <w:t>5.</w:t>
      </w:r>
      <w:r>
        <w:rPr>
          <w:lang w:eastAsia="zh-CN"/>
        </w:rPr>
        <w:tab/>
        <w:t>The group selection change response then returns to the MCPTT client 1.</w:t>
      </w:r>
    </w:p>
    <w:p w14:paraId="4702279C" w14:textId="77777777" w:rsidR="00D212A3" w:rsidRDefault="00D212A3" w:rsidP="00D212A3">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38B67672" w14:textId="77777777" w:rsidR="008F6D79" w:rsidRPr="00542332" w:rsidRDefault="008F6D79" w:rsidP="008F6D79">
      <w:pPr>
        <w:pStyle w:val="Heading2"/>
      </w:pPr>
      <w:bookmarkStart w:id="343" w:name="_Toc460615993"/>
      <w:bookmarkStart w:id="344" w:name="_Toc460616854"/>
      <w:bookmarkStart w:id="345" w:name="_Toc154938224"/>
      <w:r w:rsidRPr="00542332">
        <w:t>10.5</w:t>
      </w:r>
      <w:r w:rsidRPr="00542332">
        <w:tab/>
        <w:t>Pre-established session (on-network)</w:t>
      </w:r>
      <w:bookmarkEnd w:id="343"/>
      <w:bookmarkEnd w:id="344"/>
      <w:bookmarkEnd w:id="345"/>
    </w:p>
    <w:p w14:paraId="4AEAC709" w14:textId="77777777" w:rsidR="008F6D79" w:rsidRPr="00542332" w:rsidRDefault="008F6D79" w:rsidP="008F6D79">
      <w:pPr>
        <w:pStyle w:val="Heading3"/>
      </w:pPr>
      <w:bookmarkStart w:id="346" w:name="_Toc424654481"/>
      <w:bookmarkStart w:id="347" w:name="_Toc428365068"/>
      <w:bookmarkStart w:id="348" w:name="_Toc433209724"/>
      <w:bookmarkStart w:id="349" w:name="_Toc460615994"/>
      <w:bookmarkStart w:id="350" w:name="_Toc460616855"/>
      <w:bookmarkStart w:id="351" w:name="_Toc154938225"/>
      <w:r w:rsidRPr="00542332">
        <w:t>10.5.1</w:t>
      </w:r>
      <w:r w:rsidRPr="00542332">
        <w:tab/>
        <w:t>General</w:t>
      </w:r>
      <w:bookmarkEnd w:id="346"/>
      <w:bookmarkEnd w:id="347"/>
      <w:bookmarkEnd w:id="348"/>
      <w:bookmarkEnd w:id="349"/>
      <w:bookmarkEnd w:id="350"/>
      <w:bookmarkEnd w:id="351"/>
    </w:p>
    <w:p w14:paraId="2BE27305" w14:textId="77777777" w:rsidR="008F6D79" w:rsidRPr="00542332" w:rsidRDefault="008F6D79" w:rsidP="008F6D79">
      <w:r w:rsidRPr="00542332">
        <w:t xml:space="preserve">The MCPTT server </w:t>
      </w:r>
      <w:r w:rsidR="00F907E0">
        <w:t>and client</w:t>
      </w:r>
      <w:r w:rsidR="00F907E0" w:rsidRPr="00542332">
        <w:t xml:space="preserve"> </w:t>
      </w:r>
      <w:r w:rsidRPr="00542332">
        <w:t>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w:t>
      </w:r>
      <w:r w:rsidR="007A07CB">
        <w:rPr>
          <w:rFonts w:hint="eastAsia"/>
          <w:lang w:eastAsia="zh-CN"/>
        </w:rPr>
        <w:t>280</w:t>
      </w:r>
      <w:r w:rsidRPr="003E2577">
        <w:t> </w:t>
      </w:r>
      <w:r>
        <w:rPr>
          <w:rFonts w:hint="eastAsia"/>
          <w:lang w:eastAsia="zh-CN"/>
        </w:rPr>
        <w:t>[</w:t>
      </w:r>
      <w:r w:rsidR="00014DD4">
        <w:rPr>
          <w:lang w:eastAsia="zh-CN"/>
        </w:rPr>
        <w:t>16</w:t>
      </w:r>
      <w:r>
        <w:rPr>
          <w:rFonts w:hint="eastAsia"/>
          <w:lang w:eastAsia="zh-CN"/>
        </w:rPr>
        <w:t>]</w:t>
      </w:r>
      <w:r w:rsidRPr="00542332">
        <w:t xml:space="preserve"> for the following procedures for on-network:</w:t>
      </w:r>
    </w:p>
    <w:p w14:paraId="29635CFC" w14:textId="77777777" w:rsidR="008F6D79" w:rsidRDefault="008F6D79" w:rsidP="008F6D79">
      <w:pPr>
        <w:pStyle w:val="B1"/>
      </w:pPr>
      <w:r w:rsidRPr="00542332">
        <w:t>-</w:t>
      </w:r>
      <w:r w:rsidRPr="00542332">
        <w:tab/>
        <w:t>Group calls (as specified in subclause 10.6.2.3 and subclause 10.6.2.4);</w:t>
      </w:r>
    </w:p>
    <w:p w14:paraId="63F3050A" w14:textId="77777777" w:rsidR="008F6D79" w:rsidRPr="00542332" w:rsidRDefault="008F6D79" w:rsidP="008F6D79">
      <w:pPr>
        <w:pStyle w:val="B1"/>
      </w:pPr>
      <w:r w:rsidRPr="00542332">
        <w:t>-</w:t>
      </w:r>
      <w:r w:rsidRPr="00542332">
        <w:tab/>
        <w:t>Private calls (as specified in subclause 10.7.2.2 and subclause 10.7.2.3);</w:t>
      </w:r>
    </w:p>
    <w:p w14:paraId="7D153422" w14:textId="77777777" w:rsidR="008F6D79" w:rsidRPr="00542332" w:rsidRDefault="008F6D79" w:rsidP="008F6D79">
      <w:pPr>
        <w:pStyle w:val="B1"/>
      </w:pPr>
      <w:r w:rsidRPr="00542332">
        <w:t>-</w:t>
      </w:r>
      <w:r w:rsidRPr="00542332">
        <w:tab/>
        <w:t>MCPTT emergency group calls (as specified in subclause 10.6.2.6.1);</w:t>
      </w:r>
    </w:p>
    <w:p w14:paraId="317E04F2" w14:textId="77777777" w:rsidR="008F6D79" w:rsidRPr="00542332" w:rsidRDefault="008F6D79" w:rsidP="008F6D79">
      <w:pPr>
        <w:pStyle w:val="B1"/>
      </w:pPr>
      <w:r w:rsidRPr="00542332">
        <w:t>-</w:t>
      </w:r>
      <w:r w:rsidRPr="00542332">
        <w:tab/>
        <w:t>MCPTT imminent peril group calls (as specified in subclause 10.6.2.6.2);</w:t>
      </w:r>
    </w:p>
    <w:p w14:paraId="4A9096D9" w14:textId="77777777" w:rsidR="008F6D79" w:rsidRPr="00542332" w:rsidRDefault="008F6D79" w:rsidP="008F6D79">
      <w:pPr>
        <w:pStyle w:val="B1"/>
      </w:pPr>
      <w:r w:rsidRPr="00542332">
        <w:t>-</w:t>
      </w:r>
      <w:r w:rsidRPr="00542332">
        <w:tab/>
        <w:t>MCPTT emergency private calls (as specified in subclause 10.7.2.4); and</w:t>
      </w:r>
    </w:p>
    <w:p w14:paraId="27F7E1FE" w14:textId="77777777" w:rsidR="008F6D79" w:rsidRPr="00542332" w:rsidRDefault="008F6D79" w:rsidP="008F6D79">
      <w:pPr>
        <w:pStyle w:val="B1"/>
      </w:pPr>
      <w:r w:rsidRPr="00542332">
        <w:t>-</w:t>
      </w:r>
      <w:r w:rsidRPr="00542332">
        <w:tab/>
        <w:t>MCPTT emergency alerts (as specified in subclause 10.6.2.6.3).</w:t>
      </w:r>
    </w:p>
    <w:p w14:paraId="6BA59AF9" w14:textId="77777777" w:rsidR="008F6D79" w:rsidRPr="00542332" w:rsidRDefault="008F6D79" w:rsidP="008F6D79">
      <w:r w:rsidRPr="00542332">
        <w:t>For outgoing MCPTT call setup for a private call or a pre-arranged group call using a pre-established session, an MCPTT UE uses SIP procedures to establish the call.</w:t>
      </w:r>
    </w:p>
    <w:p w14:paraId="4B372A28" w14:textId="77777777" w:rsidR="008F6D79" w:rsidRPr="00542332" w:rsidRDefault="008F6D79" w:rsidP="008F6D79">
      <w:r w:rsidRPr="00542332">
        <w:t xml:space="preserve">For incoming MCPTT call setup for a pre-arranged group call using a pre-established session, </w:t>
      </w:r>
      <w:r w:rsidR="006C11D0">
        <w:t xml:space="preserve">media plane control procedures are used to </w:t>
      </w:r>
      <w:r w:rsidR="006C11D0" w:rsidRPr="00542332">
        <w:t>establish the call</w:t>
      </w:r>
      <w:r w:rsidR="006C11D0">
        <w:t xml:space="preserve"> between the MCPTT server and client.</w:t>
      </w:r>
    </w:p>
    <w:p w14:paraId="1E59295C" w14:textId="77777777" w:rsidR="008F6D79" w:rsidRPr="00542332" w:rsidRDefault="008F6D79" w:rsidP="008F6D79">
      <w:r w:rsidRPr="00542332">
        <w:t xml:space="preserve">For incoming MCPTT call setup for a private call using a pre-established session, </w:t>
      </w:r>
      <w:r w:rsidR="006C11D0" w:rsidRPr="00542332">
        <w:t xml:space="preserve">SIP procedures </w:t>
      </w:r>
      <w:r w:rsidR="006C11D0">
        <w:t xml:space="preserve">are used </w:t>
      </w:r>
      <w:r w:rsidR="006C11D0" w:rsidRPr="00542332">
        <w:t>to establish the call</w:t>
      </w:r>
      <w:r w:rsidR="006C11D0">
        <w:t xml:space="preserve"> between the MCPTT client and server</w:t>
      </w:r>
      <w:r w:rsidR="006C11D0" w:rsidRPr="00542332">
        <w:t xml:space="preserve"> </w:t>
      </w:r>
      <w:r w:rsidRPr="00542332">
        <w:t xml:space="preserve">in manual commencement mode and </w:t>
      </w:r>
      <w:r w:rsidR="006C11D0">
        <w:t xml:space="preserve">media plane </w:t>
      </w:r>
      <w:r w:rsidRPr="00542332">
        <w:t>control procedures in automatic commencement mode.</w:t>
      </w:r>
    </w:p>
    <w:p w14:paraId="5D946651" w14:textId="77777777" w:rsidR="008F6D79" w:rsidRPr="00542332" w:rsidRDefault="008F6D79" w:rsidP="008F6D79">
      <w:r w:rsidRPr="00542332">
        <w:t>An MCPTT UE can join an MCPTT chat group using a pre-established session by sending a group join request using SIP procedures.</w:t>
      </w:r>
    </w:p>
    <w:p w14:paraId="21261E99" w14:textId="77777777" w:rsidR="008F6D79" w:rsidRPr="00542332" w:rsidRDefault="008F6D79" w:rsidP="008F6D79">
      <w:pPr>
        <w:pStyle w:val="NO"/>
      </w:pPr>
      <w:r w:rsidRPr="00542332">
        <w:t>NOTE:</w:t>
      </w:r>
      <w:r w:rsidRPr="00542332">
        <w:tab/>
        <w:t>A chat group call is started and notified using floor control messages regardless of whether pre-established session is used.</w:t>
      </w:r>
    </w:p>
    <w:p w14:paraId="4E70A002" w14:textId="77777777" w:rsidR="008F6D79" w:rsidRPr="00542332" w:rsidRDefault="008F6D79" w:rsidP="008F6D79">
      <w:pPr>
        <w:pStyle w:val="Heading3"/>
      </w:pPr>
      <w:bookmarkStart w:id="352" w:name="_Toc433209725"/>
      <w:bookmarkStart w:id="353" w:name="_Toc460615995"/>
      <w:bookmarkStart w:id="354" w:name="_Toc460616856"/>
      <w:bookmarkStart w:id="355" w:name="_Toc154938226"/>
      <w:r w:rsidRPr="00542332">
        <w:t>10.5.2</w:t>
      </w:r>
      <w:r w:rsidRPr="00542332">
        <w:tab/>
        <w:t>Information flows for pre-established session</w:t>
      </w:r>
      <w:bookmarkEnd w:id="352"/>
      <w:bookmarkEnd w:id="353"/>
      <w:bookmarkEnd w:id="354"/>
      <w:bookmarkEnd w:id="355"/>
    </w:p>
    <w:p w14:paraId="51B7510E" w14:textId="77777777" w:rsidR="008F6D79" w:rsidRPr="00542332" w:rsidRDefault="008F6D79" w:rsidP="008F6D79">
      <w:pPr>
        <w:pStyle w:val="Heading4"/>
      </w:pPr>
      <w:bookmarkStart w:id="356" w:name="_Toc460615996"/>
      <w:bookmarkStart w:id="357" w:name="_Toc460616857"/>
      <w:bookmarkStart w:id="358" w:name="_Toc154938227"/>
      <w:r w:rsidRPr="00542332">
        <w:t>10.5.2.1</w:t>
      </w:r>
      <w:r w:rsidRPr="00542332">
        <w:tab/>
        <w:t>Pre-established session establishment</w:t>
      </w:r>
      <w:bookmarkEnd w:id="356"/>
      <w:bookmarkEnd w:id="357"/>
      <w:bookmarkEnd w:id="358"/>
    </w:p>
    <w:p w14:paraId="00AD683F" w14:textId="77777777" w:rsidR="008F6D79" w:rsidRDefault="008F6D79" w:rsidP="008F6D79">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w:t>
      </w:r>
      <w:r w:rsidR="007A07CB">
        <w:rPr>
          <w:rFonts w:hint="eastAsia"/>
          <w:lang w:eastAsia="zh-CN"/>
        </w:rPr>
        <w:t>280</w:t>
      </w:r>
      <w:r w:rsidRPr="003E2577">
        <w:t> </w:t>
      </w:r>
      <w:r>
        <w:rPr>
          <w:rFonts w:hint="eastAsia"/>
          <w:lang w:eastAsia="zh-CN"/>
        </w:rPr>
        <w:t>[</w:t>
      </w:r>
      <w:r w:rsidR="00014DD4">
        <w:rPr>
          <w:lang w:eastAsia="zh-CN"/>
        </w:rPr>
        <w:t>16</w:t>
      </w:r>
      <w:r>
        <w:rPr>
          <w:rFonts w:hint="eastAsia"/>
          <w:lang w:eastAsia="zh-CN"/>
        </w:rPr>
        <w:t>]</w:t>
      </w:r>
      <w:r w:rsidRPr="00542332">
        <w:t>.</w:t>
      </w:r>
    </w:p>
    <w:p w14:paraId="1784EA6B" w14:textId="77777777" w:rsidR="0047293F" w:rsidRPr="00542332" w:rsidRDefault="0047293F" w:rsidP="0047293F">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33F6C02F"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6121C0D2" w14:textId="77777777" w:rsidR="0047293F" w:rsidRPr="00542332" w:rsidRDefault="0047293F" w:rsidP="00FB1D44">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66EF153C" w14:textId="77777777" w:rsidR="0047293F" w:rsidRPr="00542332" w:rsidRDefault="0047293F" w:rsidP="00FB1D44">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7D0E9854" w14:textId="77777777" w:rsidR="0047293F" w:rsidRPr="00542332" w:rsidRDefault="0047293F" w:rsidP="00FB1D44">
            <w:pPr>
              <w:pStyle w:val="TAH"/>
              <w:rPr>
                <w:lang w:eastAsia="en-GB"/>
              </w:rPr>
            </w:pPr>
            <w:r w:rsidRPr="00542332">
              <w:t>Description</w:t>
            </w:r>
          </w:p>
        </w:tc>
      </w:tr>
      <w:tr w:rsidR="0047293F" w:rsidRPr="00542332" w14:paraId="4A683589"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1C3793AF" w14:textId="77777777" w:rsidR="0047293F" w:rsidRPr="00542332" w:rsidRDefault="0047293F" w:rsidP="00FB1D44">
            <w:pPr>
              <w:pStyle w:val="TAL"/>
              <w:rPr>
                <w:lang w:eastAsia="en-GB"/>
              </w:rPr>
            </w:pPr>
            <w:r w:rsidRPr="00542332">
              <w:rPr>
                <w:lang w:eastAsia="en-US"/>
              </w:rPr>
              <w:t>MCPTT ID of requester (originator)</w:t>
            </w:r>
          </w:p>
        </w:tc>
        <w:tc>
          <w:tcPr>
            <w:tcW w:w="1440" w:type="dxa"/>
            <w:tcBorders>
              <w:top w:val="single" w:sz="4" w:space="0" w:color="000000"/>
              <w:left w:val="single" w:sz="4" w:space="0" w:color="000000"/>
              <w:bottom w:val="single" w:sz="4" w:space="0" w:color="000000"/>
              <w:right w:val="nil"/>
            </w:tcBorders>
            <w:hideMark/>
          </w:tcPr>
          <w:p w14:paraId="1B29546D"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B98A7C0" w14:textId="77777777" w:rsidR="0047293F" w:rsidRPr="00542332" w:rsidRDefault="0047293F" w:rsidP="00FB1D44">
            <w:pPr>
              <w:pStyle w:val="TAL"/>
              <w:rPr>
                <w:lang w:eastAsia="en-GB"/>
              </w:rPr>
            </w:pPr>
            <w:r w:rsidRPr="00542332">
              <w:rPr>
                <w:lang w:eastAsia="en-US"/>
              </w:rPr>
              <w:t>This element identifies the MCPTT user that wishes to create a pre-established session.</w:t>
            </w:r>
          </w:p>
        </w:tc>
      </w:tr>
      <w:tr w:rsidR="0047293F" w:rsidRPr="00542332" w14:paraId="554F8E49"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1ADA98DF" w14:textId="77777777" w:rsidR="0047293F" w:rsidRPr="00542332" w:rsidRDefault="0047293F" w:rsidP="00FB1D44">
            <w:pPr>
              <w:pStyle w:val="TAL"/>
              <w:rPr>
                <w:lang w:eastAsia="en-GB"/>
              </w:rPr>
            </w:pPr>
            <w:r w:rsidRPr="00542332">
              <w:rPr>
                <w:lang w:eastAsia="en-US"/>
              </w:rPr>
              <w:t>SDP offer</w:t>
            </w:r>
          </w:p>
        </w:tc>
        <w:tc>
          <w:tcPr>
            <w:tcW w:w="1440" w:type="dxa"/>
            <w:tcBorders>
              <w:top w:val="single" w:sz="4" w:space="0" w:color="000000"/>
              <w:left w:val="single" w:sz="4" w:space="0" w:color="000000"/>
              <w:bottom w:val="single" w:sz="4" w:space="0" w:color="000000"/>
              <w:right w:val="nil"/>
            </w:tcBorders>
            <w:hideMark/>
          </w:tcPr>
          <w:p w14:paraId="4F275D28"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42D9F93" w14:textId="77777777" w:rsidR="0047293F" w:rsidRPr="00542332" w:rsidRDefault="0047293F" w:rsidP="00FB1D44">
            <w:pPr>
              <w:pStyle w:val="TAL"/>
              <w:rPr>
                <w:lang w:eastAsia="zh-CN"/>
              </w:rPr>
            </w:pPr>
            <w:r w:rsidRPr="00542332">
              <w:rPr>
                <w:lang w:eastAsia="en-US"/>
              </w:rPr>
              <w:t>SDP with media information offered by client (e.g. ports, codec, protocol id)</w:t>
            </w:r>
            <w:r w:rsidRPr="00542332">
              <w:rPr>
                <w:rFonts w:hint="eastAsia"/>
                <w:lang w:eastAsia="zh-CN"/>
              </w:rPr>
              <w:t>.</w:t>
            </w:r>
          </w:p>
        </w:tc>
      </w:tr>
    </w:tbl>
    <w:p w14:paraId="68127616" w14:textId="77777777" w:rsidR="0047293F" w:rsidRPr="00542332" w:rsidRDefault="0047293F" w:rsidP="0047293F">
      <w:pPr>
        <w:rPr>
          <w:lang w:eastAsia="en-GB"/>
        </w:rPr>
      </w:pPr>
    </w:p>
    <w:p w14:paraId="27491597" w14:textId="77777777" w:rsidR="0047293F" w:rsidRPr="00542332" w:rsidRDefault="0047293F" w:rsidP="0047293F">
      <w:r w:rsidRPr="00542332">
        <w:t>Table 10.5.2.1-2 describes the information flow create pre-established session response from the MCPTT server to the MCPTT client</w:t>
      </w:r>
      <w:r>
        <w:t>, for the procedure defined</w:t>
      </w:r>
      <w:r w:rsidR="004D66CB">
        <w:t xml:space="preserve">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39CE1567" w14:textId="77777777" w:rsidR="0047293F" w:rsidRPr="00542332" w:rsidRDefault="0047293F" w:rsidP="0047293F">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1136DE07"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3217D833"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CDF6D1"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2850C"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Description</w:t>
            </w:r>
          </w:p>
        </w:tc>
      </w:tr>
      <w:tr w:rsidR="0047293F" w:rsidRPr="00542332" w14:paraId="606F03DA"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00F05CA8"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201F4FA8"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C3FA377" w14:textId="77777777" w:rsidR="0047293F" w:rsidRPr="00542332" w:rsidRDefault="0047293F" w:rsidP="00FB1D44">
            <w:pPr>
              <w:keepNext/>
              <w:keepLines/>
              <w:spacing w:after="0"/>
              <w:rPr>
                <w:rFonts w:ascii="Arial" w:hAnsi="Arial"/>
                <w:sz w:val="18"/>
              </w:rPr>
            </w:pPr>
            <w:r w:rsidRPr="00542332">
              <w:rPr>
                <w:rFonts w:ascii="Arial" w:hAnsi="Arial"/>
                <w:sz w:val="18"/>
              </w:rPr>
              <w:t>SDP with media information offered by server (e.g. ports, codec, protocol id)</w:t>
            </w:r>
          </w:p>
        </w:tc>
      </w:tr>
      <w:tr w:rsidR="0047293F" w:rsidRPr="00542332" w14:paraId="046042E1"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1DF3AEEB"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88A365A"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5953F163"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7BF25207" w14:textId="77777777" w:rsidR="0047293F" w:rsidRPr="00542332" w:rsidRDefault="0047293F" w:rsidP="0047293F"/>
    <w:p w14:paraId="1A41E1C3" w14:textId="77777777" w:rsidR="0047293F" w:rsidRPr="00542332" w:rsidRDefault="0047293F" w:rsidP="0047293F">
      <w:pPr>
        <w:pStyle w:val="Heading4"/>
      </w:pPr>
      <w:bookmarkStart w:id="359" w:name="_Toc433379668"/>
      <w:bookmarkStart w:id="360" w:name="_Toc460615997"/>
      <w:bookmarkStart w:id="361" w:name="_Toc460616858"/>
      <w:bookmarkStart w:id="362" w:name="_Toc154938228"/>
      <w:r w:rsidRPr="00542332">
        <w:t>10.5.2.2</w:t>
      </w:r>
      <w:r w:rsidRPr="00542332">
        <w:tab/>
        <w:t>Pre-established session modification</w:t>
      </w:r>
      <w:bookmarkEnd w:id="359"/>
      <w:bookmarkEnd w:id="360"/>
      <w:bookmarkEnd w:id="361"/>
      <w:bookmarkEnd w:id="362"/>
    </w:p>
    <w:p w14:paraId="6C7EBC32" w14:textId="77777777" w:rsidR="0047293F" w:rsidRPr="00542332" w:rsidRDefault="0047293F" w:rsidP="0047293F">
      <w:r w:rsidRPr="00542332">
        <w:t>Table 10.5.2.2-1 describes the information flow modify pre-established session request from the MCPTT client to the MCPTT server</w:t>
      </w:r>
      <w:r>
        <w:t>, for the procedure defin</w:t>
      </w:r>
      <w:r w:rsidR="004D66CB">
        <w:t xml:space="preserve">ed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5506B982" w14:textId="77777777" w:rsidR="0047293F" w:rsidRPr="00542332" w:rsidRDefault="0047293F" w:rsidP="0047293F">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444C6D91"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7E078711" w14:textId="77777777" w:rsidR="0047293F" w:rsidRPr="00542332" w:rsidRDefault="0047293F" w:rsidP="00FB1D44">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01D58506" w14:textId="77777777" w:rsidR="0047293F" w:rsidRPr="00542332" w:rsidRDefault="0047293F" w:rsidP="00FB1D44">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CF5BE" w14:textId="77777777" w:rsidR="0047293F" w:rsidRPr="00542332" w:rsidRDefault="0047293F" w:rsidP="00FB1D44">
            <w:pPr>
              <w:pStyle w:val="TAH"/>
              <w:rPr>
                <w:lang w:eastAsia="en-GB"/>
              </w:rPr>
            </w:pPr>
            <w:r w:rsidRPr="00542332">
              <w:t>Description</w:t>
            </w:r>
          </w:p>
        </w:tc>
      </w:tr>
      <w:tr w:rsidR="0047293F" w:rsidRPr="00542332" w14:paraId="13D3BF38"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431421AD" w14:textId="77777777" w:rsidR="0047293F" w:rsidRPr="00542332" w:rsidRDefault="0047293F" w:rsidP="00FB1D44">
            <w:pPr>
              <w:pStyle w:val="TAL"/>
              <w:rPr>
                <w:lang w:eastAsia="en-GB"/>
              </w:rPr>
            </w:pPr>
            <w:r w:rsidRPr="00542332">
              <w:rPr>
                <w:lang w:eastAsia="en-US"/>
              </w:rPr>
              <w:t>MCPTT ID of requester (originator)</w:t>
            </w:r>
          </w:p>
        </w:tc>
        <w:tc>
          <w:tcPr>
            <w:tcW w:w="1440" w:type="dxa"/>
            <w:tcBorders>
              <w:top w:val="single" w:sz="4" w:space="0" w:color="000000"/>
              <w:left w:val="single" w:sz="4" w:space="0" w:color="000000"/>
              <w:bottom w:val="single" w:sz="4" w:space="0" w:color="000000"/>
              <w:right w:val="nil"/>
            </w:tcBorders>
            <w:hideMark/>
          </w:tcPr>
          <w:p w14:paraId="765CC70E"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04D62CA" w14:textId="77777777" w:rsidR="0047293F" w:rsidRPr="00542332" w:rsidRDefault="0047293F" w:rsidP="00FB1D44">
            <w:pPr>
              <w:pStyle w:val="TAL"/>
              <w:rPr>
                <w:lang w:eastAsia="en-GB"/>
              </w:rPr>
            </w:pPr>
            <w:r w:rsidRPr="00542332">
              <w:rPr>
                <w:lang w:eastAsia="en-US"/>
              </w:rPr>
              <w:t>This element identifies the MCPTT user that wishes to create a pre-established session.</w:t>
            </w:r>
          </w:p>
        </w:tc>
      </w:tr>
      <w:tr w:rsidR="0047293F" w:rsidRPr="00542332" w14:paraId="2D97C2C1"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3D5B8709" w14:textId="77777777" w:rsidR="0047293F" w:rsidRPr="00542332" w:rsidRDefault="0047293F" w:rsidP="00FB1D44">
            <w:pPr>
              <w:pStyle w:val="TAL"/>
              <w:rPr>
                <w:lang w:eastAsia="en-GB"/>
              </w:rPr>
            </w:pPr>
            <w:r w:rsidRPr="00542332">
              <w:rPr>
                <w:lang w:eastAsia="en-US"/>
              </w:rPr>
              <w:t>Session ID</w:t>
            </w:r>
          </w:p>
        </w:tc>
        <w:tc>
          <w:tcPr>
            <w:tcW w:w="1440" w:type="dxa"/>
            <w:tcBorders>
              <w:top w:val="single" w:sz="4" w:space="0" w:color="000000"/>
              <w:left w:val="single" w:sz="4" w:space="0" w:color="000000"/>
              <w:bottom w:val="single" w:sz="4" w:space="0" w:color="000000"/>
              <w:right w:val="nil"/>
            </w:tcBorders>
            <w:hideMark/>
          </w:tcPr>
          <w:p w14:paraId="7B5826E1"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FD871EE" w14:textId="77777777" w:rsidR="0047293F" w:rsidRPr="00542332" w:rsidRDefault="0047293F" w:rsidP="00FB1D44">
            <w:pPr>
              <w:pStyle w:val="TAL"/>
              <w:rPr>
                <w:lang w:eastAsia="en-GB"/>
              </w:rPr>
            </w:pPr>
            <w:r w:rsidRPr="00542332">
              <w:rPr>
                <w:lang w:eastAsia="en-US"/>
              </w:rPr>
              <w:t>This element identifies the specific session ID used for pre-established sessions.</w:t>
            </w:r>
          </w:p>
        </w:tc>
      </w:tr>
      <w:tr w:rsidR="0047293F" w:rsidRPr="00542332" w14:paraId="769F794C"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3217335E" w14:textId="77777777" w:rsidR="0047293F" w:rsidRPr="00542332" w:rsidRDefault="0047293F" w:rsidP="00FB1D44">
            <w:pPr>
              <w:pStyle w:val="TAL"/>
              <w:rPr>
                <w:lang w:eastAsia="en-GB"/>
              </w:rPr>
            </w:pPr>
            <w:r w:rsidRPr="00542332">
              <w:rPr>
                <w:lang w:eastAsia="en-US"/>
              </w:rPr>
              <w:t>SDP offer</w:t>
            </w:r>
          </w:p>
        </w:tc>
        <w:tc>
          <w:tcPr>
            <w:tcW w:w="1440" w:type="dxa"/>
            <w:tcBorders>
              <w:top w:val="single" w:sz="4" w:space="0" w:color="000000"/>
              <w:left w:val="single" w:sz="4" w:space="0" w:color="000000"/>
              <w:bottom w:val="single" w:sz="4" w:space="0" w:color="000000"/>
              <w:right w:val="nil"/>
            </w:tcBorders>
            <w:hideMark/>
          </w:tcPr>
          <w:p w14:paraId="3F1A5B0A"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12369D1" w14:textId="77777777" w:rsidR="0047293F" w:rsidRPr="00542332" w:rsidRDefault="0047293F" w:rsidP="00FB1D44">
            <w:pPr>
              <w:pStyle w:val="TAL"/>
              <w:rPr>
                <w:lang w:eastAsia="en-GB"/>
              </w:rPr>
            </w:pPr>
            <w:r w:rsidRPr="00542332">
              <w:rPr>
                <w:lang w:eastAsia="en-US"/>
              </w:rPr>
              <w:t>SDP with media information offered by client (e.g. ports, codec, protocol id).</w:t>
            </w:r>
          </w:p>
        </w:tc>
      </w:tr>
    </w:tbl>
    <w:p w14:paraId="5EFD5AE8" w14:textId="77777777" w:rsidR="0047293F" w:rsidRPr="00542332" w:rsidRDefault="0047293F" w:rsidP="0047293F">
      <w:pPr>
        <w:rPr>
          <w:lang w:eastAsia="en-GB"/>
        </w:rPr>
      </w:pPr>
    </w:p>
    <w:p w14:paraId="389571B0" w14:textId="77777777" w:rsidR="0047293F" w:rsidRPr="00542332" w:rsidRDefault="0047293F" w:rsidP="0047293F">
      <w:r w:rsidRPr="00542332">
        <w:t>Table 10.5.2.2-2 describes the information flow modify pre-established session response from the MCPTT server to the MCPTT client</w:t>
      </w:r>
      <w:r>
        <w:t>, for the procedur</w:t>
      </w:r>
      <w:r w:rsidR="004D66CB">
        <w:t xml:space="preserve">e defined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58374CFF" w14:textId="77777777" w:rsidR="0047293F" w:rsidRPr="00542332" w:rsidRDefault="0047293F" w:rsidP="0047293F">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6D74FBC9"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C91A73B"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C95F0B"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501650"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Description</w:t>
            </w:r>
          </w:p>
        </w:tc>
      </w:tr>
      <w:tr w:rsidR="0047293F" w:rsidRPr="00542332" w14:paraId="1BB2BB3F"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3BEC509F"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3DDAE50"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A752901" w14:textId="77777777" w:rsidR="0047293F" w:rsidRPr="00542332" w:rsidRDefault="0047293F" w:rsidP="00FB1D44">
            <w:pPr>
              <w:keepNext/>
              <w:keepLines/>
              <w:spacing w:after="0"/>
              <w:rPr>
                <w:rFonts w:ascii="Arial" w:hAnsi="Arial"/>
                <w:sz w:val="18"/>
              </w:rPr>
            </w:pPr>
            <w:r w:rsidRPr="00542332">
              <w:rPr>
                <w:rFonts w:ascii="Arial" w:hAnsi="Arial"/>
                <w:sz w:val="18"/>
              </w:rPr>
              <w:t>SDP with media information offered by server (e.g. ports, codec, protocol id).</w:t>
            </w:r>
          </w:p>
        </w:tc>
      </w:tr>
      <w:tr w:rsidR="0047293F" w:rsidRPr="00542332" w14:paraId="58423B83"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32C615FC" w14:textId="77777777" w:rsidR="0047293F" w:rsidRPr="00542332" w:rsidRDefault="0047293F" w:rsidP="00FB1D44">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744643ED" w14:textId="77777777" w:rsidR="0047293F" w:rsidRPr="00542332" w:rsidRDefault="0047293F" w:rsidP="00FB1D44">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8E411" w14:textId="77777777" w:rsidR="0047293F" w:rsidRPr="00542332" w:rsidRDefault="0047293F" w:rsidP="00FB1D44">
            <w:pPr>
              <w:autoSpaceDN w:val="0"/>
              <w:rPr>
                <w:rFonts w:ascii="Arial" w:hAnsi="Arial"/>
                <w:sz w:val="18"/>
              </w:rPr>
            </w:pPr>
            <w:r w:rsidRPr="00542332">
              <w:rPr>
                <w:rFonts w:ascii="Arial" w:hAnsi="Arial"/>
                <w:sz w:val="18"/>
              </w:rPr>
              <w:t>This element identifies the specific session ID used for pre-established sessions.</w:t>
            </w:r>
          </w:p>
        </w:tc>
      </w:tr>
    </w:tbl>
    <w:p w14:paraId="7FF1FA89" w14:textId="77777777" w:rsidR="0047293F" w:rsidRPr="00542332" w:rsidRDefault="0047293F" w:rsidP="0047293F">
      <w:pPr>
        <w:rPr>
          <w:lang w:eastAsia="en-GB"/>
        </w:rPr>
      </w:pPr>
    </w:p>
    <w:p w14:paraId="012553D5" w14:textId="77777777" w:rsidR="0047293F" w:rsidRPr="00542332" w:rsidRDefault="0047293F" w:rsidP="0047293F">
      <w:pPr>
        <w:pStyle w:val="Heading4"/>
      </w:pPr>
      <w:bookmarkStart w:id="363" w:name="_Toc460615998"/>
      <w:bookmarkStart w:id="364" w:name="_Toc460616859"/>
      <w:bookmarkStart w:id="365" w:name="_Toc154938229"/>
      <w:r w:rsidRPr="00542332">
        <w:t>10.5.2.3</w:t>
      </w:r>
      <w:r w:rsidRPr="00542332">
        <w:tab/>
        <w:t>Pre-established session release - client initiated</w:t>
      </w:r>
      <w:bookmarkEnd w:id="363"/>
      <w:bookmarkEnd w:id="364"/>
      <w:bookmarkEnd w:id="365"/>
    </w:p>
    <w:p w14:paraId="100DC1D0" w14:textId="77777777" w:rsidR="0047293F" w:rsidRPr="00542332" w:rsidRDefault="0047293F" w:rsidP="0047293F">
      <w:r w:rsidRPr="00542332">
        <w:t>Table 10.5.2.3-1 describes the information flow release pre-established session request from the MCPTT client to the MCPTT server</w:t>
      </w:r>
      <w:r>
        <w:t>, for the procedur</w:t>
      </w:r>
      <w:r w:rsidR="004D66CB">
        <w:t xml:space="preserve">e defined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7AD0FB36" w14:textId="77777777" w:rsidR="0047293F" w:rsidRPr="00542332" w:rsidRDefault="0047293F" w:rsidP="0047293F">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075C8DC4"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3E424A3B" w14:textId="77777777" w:rsidR="0047293F" w:rsidRPr="00542332" w:rsidRDefault="0047293F" w:rsidP="00FB1D44">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0268231" w14:textId="77777777" w:rsidR="0047293F" w:rsidRPr="00542332" w:rsidRDefault="0047293F" w:rsidP="00FB1D44">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05D5397" w14:textId="77777777" w:rsidR="0047293F" w:rsidRPr="00542332" w:rsidRDefault="0047293F" w:rsidP="00FB1D44">
            <w:pPr>
              <w:pStyle w:val="TAH"/>
              <w:rPr>
                <w:lang w:eastAsia="en-GB"/>
              </w:rPr>
            </w:pPr>
            <w:r w:rsidRPr="00542332">
              <w:t>Description</w:t>
            </w:r>
          </w:p>
        </w:tc>
      </w:tr>
      <w:tr w:rsidR="0047293F" w:rsidRPr="00542332" w14:paraId="442326DE"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04B75DBE" w14:textId="77777777" w:rsidR="0047293F" w:rsidRPr="00542332" w:rsidRDefault="0047293F" w:rsidP="00FB1D44">
            <w:pPr>
              <w:pStyle w:val="TAL"/>
              <w:rPr>
                <w:lang w:eastAsia="en-GB"/>
              </w:rPr>
            </w:pPr>
            <w:r w:rsidRPr="00542332">
              <w:rPr>
                <w:lang w:eastAsia="en-US"/>
              </w:rPr>
              <w:t>MCPTT ID of requester (originator)</w:t>
            </w:r>
          </w:p>
        </w:tc>
        <w:tc>
          <w:tcPr>
            <w:tcW w:w="1440" w:type="dxa"/>
            <w:tcBorders>
              <w:top w:val="single" w:sz="4" w:space="0" w:color="000000"/>
              <w:left w:val="single" w:sz="4" w:space="0" w:color="000000"/>
              <w:bottom w:val="single" w:sz="4" w:space="0" w:color="000000"/>
              <w:right w:val="nil"/>
            </w:tcBorders>
            <w:hideMark/>
          </w:tcPr>
          <w:p w14:paraId="0993E4B8"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9BA1E25" w14:textId="77777777" w:rsidR="0047293F" w:rsidRPr="00542332" w:rsidRDefault="0047293F" w:rsidP="00FB1D44">
            <w:pPr>
              <w:pStyle w:val="TAL"/>
              <w:rPr>
                <w:lang w:eastAsia="en-GB"/>
              </w:rPr>
            </w:pPr>
            <w:r w:rsidRPr="00542332">
              <w:rPr>
                <w:lang w:eastAsia="en-US"/>
              </w:rPr>
              <w:t>This element identifies the MCPTT user that wishes to release a pre-established session.</w:t>
            </w:r>
          </w:p>
        </w:tc>
      </w:tr>
      <w:tr w:rsidR="0047293F" w:rsidRPr="00542332" w14:paraId="2C15DF26"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1396D9AF" w14:textId="77777777" w:rsidR="0047293F" w:rsidRPr="00542332" w:rsidRDefault="0047293F" w:rsidP="00FB1D44">
            <w:pPr>
              <w:pStyle w:val="TAL"/>
              <w:rPr>
                <w:lang w:eastAsia="en-GB"/>
              </w:rPr>
            </w:pPr>
            <w:r w:rsidRPr="00542332">
              <w:rPr>
                <w:lang w:eastAsia="en-US"/>
              </w:rPr>
              <w:t>Session ID</w:t>
            </w:r>
          </w:p>
        </w:tc>
        <w:tc>
          <w:tcPr>
            <w:tcW w:w="1440" w:type="dxa"/>
            <w:tcBorders>
              <w:top w:val="single" w:sz="4" w:space="0" w:color="000000"/>
              <w:left w:val="single" w:sz="4" w:space="0" w:color="000000"/>
              <w:bottom w:val="single" w:sz="4" w:space="0" w:color="000000"/>
              <w:right w:val="nil"/>
            </w:tcBorders>
            <w:hideMark/>
          </w:tcPr>
          <w:p w14:paraId="1D29C98C"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25B176" w14:textId="77777777" w:rsidR="0047293F" w:rsidRPr="00542332" w:rsidRDefault="0047293F" w:rsidP="00FB1D44">
            <w:pPr>
              <w:pStyle w:val="TAL"/>
              <w:rPr>
                <w:lang w:eastAsia="en-GB"/>
              </w:rPr>
            </w:pPr>
            <w:r w:rsidRPr="00542332">
              <w:rPr>
                <w:lang w:eastAsia="en-US"/>
              </w:rPr>
              <w:t>This element identifies the specific session ID used for pre-established sessions.</w:t>
            </w:r>
          </w:p>
        </w:tc>
      </w:tr>
      <w:tr w:rsidR="0047293F" w:rsidRPr="00542332" w14:paraId="336D9AF6"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E1E8221" w14:textId="77777777" w:rsidR="0047293F" w:rsidRPr="00542332" w:rsidRDefault="0047293F" w:rsidP="00FB1D44">
            <w:pPr>
              <w:pStyle w:val="TAL"/>
              <w:rPr>
                <w:lang w:eastAsia="en-GB"/>
              </w:rPr>
            </w:pPr>
            <w:r w:rsidRPr="00542332">
              <w:rPr>
                <w:lang w:eastAsia="en-US"/>
              </w:rPr>
              <w:t>Release reason</w:t>
            </w:r>
          </w:p>
        </w:tc>
        <w:tc>
          <w:tcPr>
            <w:tcW w:w="1440" w:type="dxa"/>
            <w:tcBorders>
              <w:top w:val="single" w:sz="4" w:space="0" w:color="000000"/>
              <w:left w:val="single" w:sz="4" w:space="0" w:color="000000"/>
              <w:bottom w:val="single" w:sz="4" w:space="0" w:color="000000"/>
              <w:right w:val="nil"/>
            </w:tcBorders>
            <w:hideMark/>
          </w:tcPr>
          <w:p w14:paraId="53731736"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14E49B0" w14:textId="77777777" w:rsidR="0047293F" w:rsidRPr="00542332" w:rsidRDefault="0047293F" w:rsidP="00FB1D44">
            <w:pPr>
              <w:pStyle w:val="TAL"/>
              <w:rPr>
                <w:lang w:eastAsia="en-GB"/>
              </w:rPr>
            </w:pPr>
            <w:r w:rsidRPr="00542332">
              <w:rPr>
                <w:lang w:eastAsia="en-US"/>
              </w:rPr>
              <w:t xml:space="preserve">This element indicates that reason for the session release. </w:t>
            </w:r>
          </w:p>
        </w:tc>
      </w:tr>
    </w:tbl>
    <w:p w14:paraId="0EDEA7C9" w14:textId="77777777" w:rsidR="0047293F" w:rsidRPr="00542332" w:rsidRDefault="0047293F" w:rsidP="0047293F"/>
    <w:p w14:paraId="0ED795E3" w14:textId="77777777" w:rsidR="0047293F" w:rsidRPr="00542332" w:rsidRDefault="0047293F" w:rsidP="0047293F">
      <w:r w:rsidRPr="00542332">
        <w:lastRenderedPageBreak/>
        <w:t>Table 10.5.2.3-2 describes the information flow release pre-established session response from the MCPTT server to the MCPTT client</w:t>
      </w:r>
      <w:r>
        <w:t>, for the procedur</w:t>
      </w:r>
      <w:r w:rsidR="004D66CB">
        <w:t xml:space="preserve">e defined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7F9DE8B6" w14:textId="77777777" w:rsidR="0047293F" w:rsidRPr="00542332" w:rsidRDefault="0047293F" w:rsidP="0047293F">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19C61877"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67F57BFF"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A2E131"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602CC"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Description</w:t>
            </w:r>
          </w:p>
        </w:tc>
      </w:tr>
      <w:tr w:rsidR="0047293F" w:rsidRPr="00542332" w14:paraId="3B26A0AA"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FA5443A"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62374B58"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26CD8"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3EE7FE2" w14:textId="77777777" w:rsidR="0047293F" w:rsidRPr="00542332" w:rsidRDefault="0047293F" w:rsidP="0047293F">
      <w:pPr>
        <w:rPr>
          <w:lang w:eastAsia="en-GB"/>
        </w:rPr>
      </w:pPr>
    </w:p>
    <w:p w14:paraId="7FACF10A" w14:textId="77777777" w:rsidR="0047293F" w:rsidRPr="00542332" w:rsidRDefault="0047293F" w:rsidP="0047293F">
      <w:pPr>
        <w:pStyle w:val="Heading4"/>
      </w:pPr>
      <w:bookmarkStart w:id="366" w:name="_Toc460615999"/>
      <w:bookmarkStart w:id="367" w:name="_Toc460616860"/>
      <w:bookmarkStart w:id="368" w:name="_Toc154938230"/>
      <w:r w:rsidRPr="00542332">
        <w:t>10.5.2.4</w:t>
      </w:r>
      <w:r w:rsidRPr="00542332">
        <w:tab/>
        <w:t>Pre-established session release - server initiated</w:t>
      </w:r>
      <w:bookmarkEnd w:id="366"/>
      <w:bookmarkEnd w:id="367"/>
      <w:bookmarkEnd w:id="368"/>
    </w:p>
    <w:p w14:paraId="28A81B13" w14:textId="77777777" w:rsidR="0047293F" w:rsidRPr="00542332" w:rsidRDefault="0047293F" w:rsidP="0047293F">
      <w:r w:rsidRPr="00542332">
        <w:t>Table 10.5.2.4-1 describes the information flow release pre-established session request from the MCPTT server to the MCPTT client</w:t>
      </w:r>
      <w:r>
        <w:t>, for the procedur</w:t>
      </w:r>
      <w:r w:rsidR="004D66CB">
        <w:t xml:space="preserve">e defined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542366EB" w14:textId="77777777" w:rsidR="0047293F" w:rsidRPr="00542332" w:rsidRDefault="0047293F" w:rsidP="0047293F">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3C5A5E96"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6D3015FE" w14:textId="77777777" w:rsidR="0047293F" w:rsidRPr="00542332" w:rsidRDefault="0047293F" w:rsidP="00FB1D44">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68C89C32" w14:textId="77777777" w:rsidR="0047293F" w:rsidRPr="00542332" w:rsidRDefault="0047293F" w:rsidP="00FB1D44">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731D0BCB" w14:textId="77777777" w:rsidR="0047293F" w:rsidRPr="00542332" w:rsidRDefault="0047293F" w:rsidP="00FB1D44">
            <w:pPr>
              <w:pStyle w:val="TAH"/>
              <w:rPr>
                <w:lang w:eastAsia="en-GB"/>
              </w:rPr>
            </w:pPr>
            <w:r w:rsidRPr="00542332">
              <w:t>Description</w:t>
            </w:r>
          </w:p>
        </w:tc>
      </w:tr>
      <w:tr w:rsidR="0047293F" w:rsidRPr="00542332" w14:paraId="2800F46D"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71EB736F" w14:textId="77777777" w:rsidR="0047293F" w:rsidRPr="00542332" w:rsidRDefault="0047293F" w:rsidP="00FB1D44">
            <w:pPr>
              <w:pStyle w:val="TAL"/>
              <w:rPr>
                <w:lang w:eastAsia="en-GB"/>
              </w:rPr>
            </w:pPr>
            <w:r w:rsidRPr="00542332">
              <w:rPr>
                <w:lang w:eastAsia="en-US"/>
              </w:rPr>
              <w:t>MCPTT ID of target</w:t>
            </w:r>
          </w:p>
        </w:tc>
        <w:tc>
          <w:tcPr>
            <w:tcW w:w="1440" w:type="dxa"/>
            <w:tcBorders>
              <w:top w:val="single" w:sz="4" w:space="0" w:color="000000"/>
              <w:left w:val="single" w:sz="4" w:space="0" w:color="000000"/>
              <w:bottom w:val="single" w:sz="4" w:space="0" w:color="000000"/>
              <w:right w:val="nil"/>
            </w:tcBorders>
            <w:hideMark/>
          </w:tcPr>
          <w:p w14:paraId="70B86C72"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E254CD2" w14:textId="77777777" w:rsidR="0047293F" w:rsidRPr="00542332" w:rsidRDefault="0047293F" w:rsidP="00FB1D44">
            <w:pPr>
              <w:pStyle w:val="TAL"/>
              <w:rPr>
                <w:lang w:eastAsia="en-GB"/>
              </w:rPr>
            </w:pPr>
            <w:r w:rsidRPr="00542332">
              <w:rPr>
                <w:lang w:eastAsia="en-US"/>
              </w:rPr>
              <w:t>This element identifies the MCPTT user that is the target of the for pre-established session release.</w:t>
            </w:r>
          </w:p>
        </w:tc>
      </w:tr>
      <w:tr w:rsidR="0047293F" w:rsidRPr="00542332" w14:paraId="4598F9EA"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47ADAEDF" w14:textId="77777777" w:rsidR="0047293F" w:rsidRPr="00542332" w:rsidRDefault="0047293F" w:rsidP="00FB1D44">
            <w:pPr>
              <w:pStyle w:val="TAL"/>
              <w:rPr>
                <w:lang w:eastAsia="en-US"/>
              </w:rPr>
            </w:pPr>
            <w:r w:rsidRPr="00542332">
              <w:rPr>
                <w:lang w:eastAsia="en-US"/>
              </w:rPr>
              <w:t>Session ID</w:t>
            </w:r>
          </w:p>
        </w:tc>
        <w:tc>
          <w:tcPr>
            <w:tcW w:w="1440" w:type="dxa"/>
            <w:tcBorders>
              <w:top w:val="single" w:sz="4" w:space="0" w:color="000000"/>
              <w:left w:val="single" w:sz="4" w:space="0" w:color="000000"/>
              <w:bottom w:val="single" w:sz="4" w:space="0" w:color="000000"/>
              <w:right w:val="nil"/>
            </w:tcBorders>
            <w:hideMark/>
          </w:tcPr>
          <w:p w14:paraId="6D1A8078" w14:textId="77777777" w:rsidR="0047293F" w:rsidRPr="00542332" w:rsidRDefault="0047293F" w:rsidP="00FB1D44">
            <w:pPr>
              <w:pStyle w:val="TAL"/>
              <w:rPr>
                <w:lang w:eastAsia="en-US"/>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CBF652B" w14:textId="77777777" w:rsidR="0047293F" w:rsidRPr="00542332" w:rsidRDefault="0047293F" w:rsidP="00FB1D44">
            <w:pPr>
              <w:pStyle w:val="TAL"/>
              <w:rPr>
                <w:lang w:eastAsia="en-US"/>
              </w:rPr>
            </w:pPr>
            <w:r w:rsidRPr="00542332">
              <w:rPr>
                <w:lang w:eastAsia="en-US"/>
              </w:rPr>
              <w:t>This element identifies the specific session ID used for pre-established sessions.</w:t>
            </w:r>
          </w:p>
        </w:tc>
      </w:tr>
      <w:tr w:rsidR="0047293F" w:rsidRPr="00542332" w14:paraId="78314AA2"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18B850F0" w14:textId="77777777" w:rsidR="0047293F" w:rsidRPr="00542332" w:rsidRDefault="0047293F" w:rsidP="00FB1D44">
            <w:pPr>
              <w:pStyle w:val="TAL"/>
              <w:rPr>
                <w:lang w:eastAsia="en-GB"/>
              </w:rPr>
            </w:pPr>
            <w:r w:rsidRPr="00542332">
              <w:rPr>
                <w:lang w:eastAsia="en-US"/>
              </w:rPr>
              <w:t>Release reason</w:t>
            </w:r>
          </w:p>
        </w:tc>
        <w:tc>
          <w:tcPr>
            <w:tcW w:w="1440" w:type="dxa"/>
            <w:tcBorders>
              <w:top w:val="single" w:sz="4" w:space="0" w:color="000000"/>
              <w:left w:val="single" w:sz="4" w:space="0" w:color="000000"/>
              <w:bottom w:val="single" w:sz="4" w:space="0" w:color="000000"/>
              <w:right w:val="nil"/>
            </w:tcBorders>
            <w:hideMark/>
          </w:tcPr>
          <w:p w14:paraId="7205D33D" w14:textId="77777777" w:rsidR="0047293F" w:rsidRPr="00542332" w:rsidRDefault="0047293F" w:rsidP="00FB1D44">
            <w:pPr>
              <w:pStyle w:val="TAL"/>
              <w:rPr>
                <w:lang w:eastAsia="en-GB"/>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485B302" w14:textId="77777777" w:rsidR="0047293F" w:rsidRPr="00542332" w:rsidRDefault="0047293F" w:rsidP="00FB1D44">
            <w:pPr>
              <w:pStyle w:val="TAL"/>
              <w:rPr>
                <w:lang w:eastAsia="en-GB"/>
              </w:rPr>
            </w:pPr>
            <w:r w:rsidRPr="00542332">
              <w:rPr>
                <w:lang w:eastAsia="en-US"/>
              </w:rPr>
              <w:t>This element indicates th</w:t>
            </w:r>
            <w:r w:rsidRPr="00542332">
              <w:rPr>
                <w:rFonts w:hint="eastAsia"/>
                <w:lang w:eastAsia="zh-CN"/>
              </w:rPr>
              <w:t>e</w:t>
            </w:r>
            <w:r w:rsidRPr="00542332">
              <w:rPr>
                <w:lang w:eastAsia="en-US"/>
              </w:rPr>
              <w:t xml:space="preserve"> reason for the session release. </w:t>
            </w:r>
          </w:p>
        </w:tc>
      </w:tr>
    </w:tbl>
    <w:p w14:paraId="1609332C" w14:textId="77777777" w:rsidR="0047293F" w:rsidRPr="00542332" w:rsidRDefault="0047293F" w:rsidP="0047293F"/>
    <w:p w14:paraId="79FCDE72" w14:textId="77777777" w:rsidR="0047293F" w:rsidRPr="00542332" w:rsidRDefault="0047293F" w:rsidP="0047293F">
      <w:r w:rsidRPr="00542332">
        <w:t>Table 10.5.2.4-2 describes the information flow release pre-established session response from the MCPTT client to the MCPTT server</w:t>
      </w:r>
      <w:r>
        <w:t>, for the procedur</w:t>
      </w:r>
      <w:r w:rsidR="004D66CB">
        <w:t xml:space="preserve">e defined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rsidR="004D66CB" w:rsidRPr="00542332">
        <w:t>.</w:t>
      </w:r>
    </w:p>
    <w:p w14:paraId="74EEB5D8" w14:textId="77777777" w:rsidR="0047293F" w:rsidRPr="00542332" w:rsidRDefault="0047293F" w:rsidP="0047293F">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2DF64F93"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04C3182F"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B83682A"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FE9BB" w14:textId="77777777" w:rsidR="0047293F" w:rsidRPr="00542332" w:rsidRDefault="0047293F" w:rsidP="00FB1D44">
            <w:pPr>
              <w:keepNext/>
              <w:keepLines/>
              <w:autoSpaceDN w:val="0"/>
              <w:spacing w:after="0"/>
              <w:jc w:val="center"/>
              <w:rPr>
                <w:rFonts w:ascii="Arial" w:hAnsi="Arial"/>
                <w:b/>
                <w:sz w:val="18"/>
              </w:rPr>
            </w:pPr>
            <w:r w:rsidRPr="00542332">
              <w:rPr>
                <w:rFonts w:ascii="Arial" w:hAnsi="Arial"/>
                <w:b/>
                <w:sz w:val="18"/>
              </w:rPr>
              <w:t>Description</w:t>
            </w:r>
          </w:p>
        </w:tc>
      </w:tr>
      <w:tr w:rsidR="0047293F" w:rsidRPr="00542332" w14:paraId="7FAD0E5C"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D578D6C"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02D94BF8"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5441380" w14:textId="77777777" w:rsidR="0047293F" w:rsidRPr="00542332" w:rsidRDefault="0047293F" w:rsidP="00FB1D44">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2D0CCFBE" w14:textId="77777777" w:rsidR="0047293F" w:rsidRDefault="0047293F" w:rsidP="0047293F"/>
    <w:p w14:paraId="5F8A6A4A" w14:textId="77777777" w:rsidR="0047293F" w:rsidRPr="00542332" w:rsidRDefault="0047293F" w:rsidP="0047293F">
      <w:pPr>
        <w:pStyle w:val="Heading4"/>
      </w:pPr>
      <w:bookmarkStart w:id="369" w:name="_Toc460616000"/>
      <w:bookmarkStart w:id="370" w:name="_Toc460616861"/>
      <w:bookmarkStart w:id="371" w:name="_Toc154938231"/>
      <w:r w:rsidRPr="00542332">
        <w:t>10.5.2.</w:t>
      </w:r>
      <w:r>
        <w:t>5</w:t>
      </w:r>
      <w:r w:rsidRPr="00542332">
        <w:tab/>
        <w:t>Pre-established session call connect request</w:t>
      </w:r>
      <w:bookmarkEnd w:id="369"/>
      <w:bookmarkEnd w:id="370"/>
      <w:bookmarkEnd w:id="371"/>
    </w:p>
    <w:p w14:paraId="5C1C708C" w14:textId="77777777" w:rsidR="0047293F" w:rsidRPr="00542332" w:rsidRDefault="0047293F" w:rsidP="0047293F">
      <w:r w:rsidRPr="00542332">
        <w:t>Table 10.5.2.</w:t>
      </w:r>
      <w:r>
        <w:t>5</w:t>
      </w:r>
      <w:r w:rsidRPr="00542332">
        <w:t>-1 describes the information flow pre-established session call connect request from the MCPTT server to the MCPTT client</w:t>
      </w:r>
      <w:r>
        <w:t>, for the procedure defined in subclause</w:t>
      </w:r>
      <w:r w:rsidR="002F7F87">
        <w:rPr>
          <w:lang w:eastAsia="zh-CN"/>
        </w:rPr>
        <w:t> </w:t>
      </w:r>
      <w:r>
        <w:t>10.5.3.</w:t>
      </w:r>
      <w:r w:rsidR="00012BC5">
        <w:t>2</w:t>
      </w:r>
      <w:r>
        <w:t>.1 of the present document</w:t>
      </w:r>
      <w:r w:rsidRPr="00542332">
        <w:t>.</w:t>
      </w:r>
    </w:p>
    <w:p w14:paraId="4A1698A1" w14:textId="77777777" w:rsidR="0047293F" w:rsidRPr="00542332" w:rsidRDefault="0047293F" w:rsidP="0047293F">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471A71FD"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FEA364C" w14:textId="77777777" w:rsidR="0047293F" w:rsidRPr="00542332" w:rsidRDefault="0047293F" w:rsidP="00FB1D44">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731EB56" w14:textId="77777777" w:rsidR="0047293F" w:rsidRPr="00542332" w:rsidRDefault="0047293F" w:rsidP="00FB1D44">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111E0109" w14:textId="77777777" w:rsidR="0047293F" w:rsidRPr="00542332" w:rsidRDefault="0047293F" w:rsidP="00FB1D44">
            <w:pPr>
              <w:pStyle w:val="TAH"/>
              <w:rPr>
                <w:lang w:eastAsia="en-GB"/>
              </w:rPr>
            </w:pPr>
            <w:r w:rsidRPr="00542332">
              <w:t>Description</w:t>
            </w:r>
          </w:p>
        </w:tc>
      </w:tr>
      <w:tr w:rsidR="0047293F" w:rsidRPr="00542332" w14:paraId="25ED0739"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C93C7D5" w14:textId="77777777" w:rsidR="0047293F" w:rsidRPr="00542332" w:rsidRDefault="0047293F" w:rsidP="00FB1D44">
            <w:pPr>
              <w:pStyle w:val="TAL"/>
              <w:rPr>
                <w:lang w:eastAsia="en-GB"/>
              </w:rPr>
            </w:pPr>
            <w:r w:rsidRPr="00542332">
              <w:rPr>
                <w:lang w:eastAsia="en-US"/>
              </w:rPr>
              <w:t>MCPTT group ID</w:t>
            </w:r>
          </w:p>
        </w:tc>
        <w:tc>
          <w:tcPr>
            <w:tcW w:w="1440" w:type="dxa"/>
            <w:tcBorders>
              <w:top w:val="single" w:sz="4" w:space="0" w:color="000000"/>
              <w:left w:val="single" w:sz="4" w:space="0" w:color="000000"/>
              <w:bottom w:val="single" w:sz="4" w:space="0" w:color="000000"/>
              <w:right w:val="nil"/>
            </w:tcBorders>
            <w:hideMark/>
          </w:tcPr>
          <w:p w14:paraId="2C6616D0" w14:textId="77777777" w:rsidR="0047293F" w:rsidRPr="00542332" w:rsidRDefault="0047293F" w:rsidP="00FB1D44">
            <w:pPr>
              <w:pStyle w:val="TAL"/>
              <w:rPr>
                <w:lang w:eastAsia="en-GB"/>
              </w:rPr>
            </w:pPr>
            <w:r w:rsidRPr="00542332">
              <w:rPr>
                <w:lang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6385FAA2" w14:textId="77777777" w:rsidR="0047293F" w:rsidRPr="00542332" w:rsidRDefault="0047293F" w:rsidP="00FB1D44">
            <w:pPr>
              <w:pStyle w:val="TAL"/>
              <w:rPr>
                <w:lang w:eastAsia="en-GB"/>
              </w:rPr>
            </w:pPr>
            <w:r w:rsidRPr="00542332">
              <w:rPr>
                <w:lang w:eastAsia="en-US"/>
              </w:rPr>
              <w:t>Identity of the MCPTT group (NOTE)</w:t>
            </w:r>
          </w:p>
        </w:tc>
      </w:tr>
      <w:tr w:rsidR="0047293F" w:rsidRPr="00542332" w14:paraId="4B322B4E"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113ADE8A" w14:textId="77777777" w:rsidR="0047293F" w:rsidRPr="00542332" w:rsidRDefault="0047293F" w:rsidP="00FB1D44">
            <w:pPr>
              <w:pStyle w:val="TAL"/>
              <w:rPr>
                <w:lang w:eastAsia="en-GB"/>
              </w:rPr>
            </w:pPr>
            <w:r w:rsidRPr="00542332">
              <w:rPr>
                <w:lang w:eastAsia="en-US"/>
              </w:rPr>
              <w:t>MCPTT ID</w:t>
            </w:r>
          </w:p>
        </w:tc>
        <w:tc>
          <w:tcPr>
            <w:tcW w:w="1440" w:type="dxa"/>
            <w:tcBorders>
              <w:top w:val="single" w:sz="4" w:space="0" w:color="000000"/>
              <w:left w:val="single" w:sz="4" w:space="0" w:color="000000"/>
              <w:bottom w:val="single" w:sz="4" w:space="0" w:color="000000"/>
              <w:right w:val="nil"/>
            </w:tcBorders>
            <w:hideMark/>
          </w:tcPr>
          <w:p w14:paraId="1A781CE4" w14:textId="77777777" w:rsidR="0047293F" w:rsidRPr="00542332" w:rsidRDefault="0047293F" w:rsidP="00FB1D44">
            <w:pPr>
              <w:pStyle w:val="TAL"/>
              <w:rPr>
                <w:lang w:eastAsia="en-GB"/>
              </w:rPr>
            </w:pPr>
            <w:r w:rsidRPr="00542332">
              <w:rPr>
                <w:lang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0CF9189E" w14:textId="77777777" w:rsidR="0047293F" w:rsidRPr="00542332" w:rsidRDefault="0047293F" w:rsidP="00FB1D44">
            <w:pPr>
              <w:pStyle w:val="TAL"/>
              <w:rPr>
                <w:lang w:eastAsia="en-GB"/>
              </w:rPr>
            </w:pPr>
            <w:r w:rsidRPr="00542332">
              <w:rPr>
                <w:lang w:eastAsia="en-US"/>
              </w:rPr>
              <w:t>MCPTT ID of the private call MCPTT user (NOTE)</w:t>
            </w:r>
          </w:p>
        </w:tc>
      </w:tr>
      <w:tr w:rsidR="0047293F" w:rsidRPr="00542332" w14:paraId="16CBB259"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5EB43B3B" w14:textId="77777777" w:rsidR="0047293F" w:rsidRPr="00542332" w:rsidRDefault="0047293F" w:rsidP="00FB1D44">
            <w:pPr>
              <w:pStyle w:val="TAL"/>
              <w:rPr>
                <w:lang w:eastAsia="en-US"/>
              </w:rPr>
            </w:pPr>
            <w:r w:rsidRPr="00542332">
              <w:rPr>
                <w:lang w:eastAsia="en-US"/>
              </w:rPr>
              <w:t>Session ID</w:t>
            </w:r>
          </w:p>
        </w:tc>
        <w:tc>
          <w:tcPr>
            <w:tcW w:w="1440" w:type="dxa"/>
            <w:tcBorders>
              <w:top w:val="single" w:sz="4" w:space="0" w:color="000000"/>
              <w:left w:val="single" w:sz="4" w:space="0" w:color="000000"/>
              <w:bottom w:val="single" w:sz="4" w:space="0" w:color="000000"/>
              <w:right w:val="nil"/>
            </w:tcBorders>
            <w:hideMark/>
          </w:tcPr>
          <w:p w14:paraId="435135DA" w14:textId="77777777" w:rsidR="0047293F" w:rsidRPr="00542332" w:rsidRDefault="0047293F" w:rsidP="00FB1D44">
            <w:pPr>
              <w:pStyle w:val="TAL"/>
              <w:rPr>
                <w:lang w:eastAsia="en-US"/>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D8BC9DC" w14:textId="77777777" w:rsidR="0047293F" w:rsidRPr="00542332" w:rsidRDefault="0047293F" w:rsidP="00FB1D44">
            <w:pPr>
              <w:pStyle w:val="TAL"/>
              <w:rPr>
                <w:lang w:eastAsia="en-US"/>
              </w:rPr>
            </w:pPr>
            <w:r w:rsidRPr="00542332">
              <w:rPr>
                <w:lang w:eastAsia="en-US"/>
              </w:rPr>
              <w:t>This element identifies the specific session ID used for pre-established sessions.</w:t>
            </w:r>
          </w:p>
        </w:tc>
      </w:tr>
      <w:tr w:rsidR="0047293F" w:rsidRPr="00542332" w14:paraId="6A3E1C1D" w14:textId="77777777" w:rsidTr="00FB1D4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85C75E" w14:textId="77777777" w:rsidR="0047293F" w:rsidRPr="00542332" w:rsidRDefault="0047293F" w:rsidP="00665987">
            <w:pPr>
              <w:pStyle w:val="TAN"/>
              <w:rPr>
                <w:lang w:eastAsia="en-US"/>
              </w:rPr>
            </w:pPr>
            <w:r w:rsidRPr="00542332">
              <w:rPr>
                <w:lang w:eastAsia="en-US"/>
              </w:rPr>
              <w:t>NOTE:</w:t>
            </w:r>
            <w:r w:rsidRPr="00542332">
              <w:rPr>
                <w:lang w:eastAsia="en-US"/>
              </w:rPr>
              <w:tab/>
              <w:t>Depending on type of connection either MCPTT group ID or MCPTT ID shall be present</w:t>
            </w:r>
          </w:p>
        </w:tc>
      </w:tr>
    </w:tbl>
    <w:p w14:paraId="6BC982DD" w14:textId="77777777" w:rsidR="0047293F" w:rsidRPr="00542332" w:rsidRDefault="0047293F" w:rsidP="0047293F"/>
    <w:p w14:paraId="2CAE3B91" w14:textId="77777777" w:rsidR="0047293F" w:rsidRPr="00542332" w:rsidRDefault="0047293F" w:rsidP="0047293F">
      <w:pPr>
        <w:pStyle w:val="Heading4"/>
        <w:rPr>
          <w:sz w:val="22"/>
          <w:lang w:eastAsia="en-GB"/>
        </w:rPr>
      </w:pPr>
      <w:bookmarkStart w:id="372" w:name="_Toc460616001"/>
      <w:bookmarkStart w:id="373" w:name="_Toc460616862"/>
      <w:bookmarkStart w:id="374" w:name="_Toc154938232"/>
      <w:r w:rsidRPr="00542332">
        <w:t>10.5.2.</w:t>
      </w:r>
      <w:r>
        <w:t>6</w:t>
      </w:r>
      <w:r w:rsidRPr="00542332">
        <w:tab/>
        <w:t>Pre-established session call disconnect request</w:t>
      </w:r>
      <w:bookmarkEnd w:id="372"/>
      <w:bookmarkEnd w:id="373"/>
      <w:bookmarkEnd w:id="374"/>
    </w:p>
    <w:p w14:paraId="332FF714" w14:textId="77777777" w:rsidR="0047293F" w:rsidRPr="00542332" w:rsidRDefault="0047293F" w:rsidP="0047293F">
      <w:r w:rsidRPr="00542332">
        <w:t>Table 10.5.2.1.</w:t>
      </w:r>
      <w:r>
        <w:t>6</w:t>
      </w:r>
      <w:r w:rsidRPr="00542332">
        <w:t>-1 describes the information flow pre-established session call disconnect request from the MCPTT server to the MCPTT client</w:t>
      </w:r>
      <w:r>
        <w:t>, for the procedure defined in subclause</w:t>
      </w:r>
      <w:r w:rsidR="002F7F87">
        <w:rPr>
          <w:lang w:eastAsia="zh-CN"/>
        </w:rPr>
        <w:t> </w:t>
      </w:r>
      <w:r>
        <w:t>10.5.3.</w:t>
      </w:r>
      <w:r w:rsidR="00012BC5">
        <w:t>2</w:t>
      </w:r>
      <w:r>
        <w:t>.2 of the present document</w:t>
      </w:r>
      <w:r w:rsidRPr="00542332">
        <w:t>.</w:t>
      </w:r>
    </w:p>
    <w:p w14:paraId="52268618" w14:textId="77777777" w:rsidR="0047293F" w:rsidRPr="00542332" w:rsidRDefault="0047293F" w:rsidP="0047293F">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47293F" w:rsidRPr="00542332" w14:paraId="78CCC3BC"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2AF319AA" w14:textId="77777777" w:rsidR="0047293F" w:rsidRPr="00542332" w:rsidRDefault="0047293F" w:rsidP="00FB1D44">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4B2C6B85" w14:textId="77777777" w:rsidR="0047293F" w:rsidRPr="00542332" w:rsidRDefault="0047293F" w:rsidP="00FB1D44">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0225A237" w14:textId="77777777" w:rsidR="0047293F" w:rsidRPr="00542332" w:rsidRDefault="0047293F" w:rsidP="00FB1D44">
            <w:pPr>
              <w:pStyle w:val="TAH"/>
              <w:rPr>
                <w:lang w:eastAsia="en-GB"/>
              </w:rPr>
            </w:pPr>
            <w:r w:rsidRPr="00542332">
              <w:t>Description</w:t>
            </w:r>
          </w:p>
        </w:tc>
      </w:tr>
      <w:tr w:rsidR="0047293F" w:rsidRPr="00542332" w14:paraId="5A3CD1A5" w14:textId="77777777" w:rsidTr="00FB1D44">
        <w:trPr>
          <w:jc w:val="center"/>
        </w:trPr>
        <w:tc>
          <w:tcPr>
            <w:tcW w:w="2880" w:type="dxa"/>
            <w:tcBorders>
              <w:top w:val="single" w:sz="4" w:space="0" w:color="000000"/>
              <w:left w:val="single" w:sz="4" w:space="0" w:color="000000"/>
              <w:bottom w:val="single" w:sz="4" w:space="0" w:color="000000"/>
              <w:right w:val="nil"/>
            </w:tcBorders>
            <w:hideMark/>
          </w:tcPr>
          <w:p w14:paraId="627E067F" w14:textId="77777777" w:rsidR="0047293F" w:rsidRPr="00542332" w:rsidRDefault="0047293F" w:rsidP="00FB1D44">
            <w:pPr>
              <w:pStyle w:val="TAL"/>
              <w:rPr>
                <w:lang w:eastAsia="en-GB"/>
              </w:rPr>
            </w:pPr>
            <w:r w:rsidRPr="00542332">
              <w:rPr>
                <w:lang w:eastAsia="en-US"/>
              </w:rPr>
              <w:t>MCPTT group ID</w:t>
            </w:r>
          </w:p>
        </w:tc>
        <w:tc>
          <w:tcPr>
            <w:tcW w:w="1440" w:type="dxa"/>
            <w:tcBorders>
              <w:top w:val="single" w:sz="4" w:space="0" w:color="000000"/>
              <w:left w:val="single" w:sz="4" w:space="0" w:color="000000"/>
              <w:bottom w:val="single" w:sz="4" w:space="0" w:color="000000"/>
              <w:right w:val="nil"/>
            </w:tcBorders>
            <w:hideMark/>
          </w:tcPr>
          <w:p w14:paraId="17CC2901" w14:textId="77777777" w:rsidR="0047293F" w:rsidRPr="00542332" w:rsidRDefault="0047293F" w:rsidP="00FB1D44">
            <w:pPr>
              <w:pStyle w:val="TAL"/>
              <w:rPr>
                <w:lang w:eastAsia="en-GB"/>
              </w:rPr>
            </w:pPr>
            <w:r w:rsidRPr="00542332">
              <w:rPr>
                <w:lang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0E4DD04D" w14:textId="77777777" w:rsidR="0047293F" w:rsidRPr="00542332" w:rsidRDefault="0047293F" w:rsidP="00FB1D44">
            <w:pPr>
              <w:pStyle w:val="TAL"/>
              <w:rPr>
                <w:lang w:eastAsia="en-GB"/>
              </w:rPr>
            </w:pPr>
            <w:r w:rsidRPr="00542332">
              <w:rPr>
                <w:lang w:eastAsia="en-US"/>
              </w:rPr>
              <w:t>Identity of the MCPTT group (NOTE)</w:t>
            </w:r>
          </w:p>
        </w:tc>
      </w:tr>
      <w:tr w:rsidR="0047293F" w:rsidRPr="00542332" w14:paraId="65B06B3F" w14:textId="77777777" w:rsidTr="00FB1D44">
        <w:trPr>
          <w:jc w:val="center"/>
        </w:trPr>
        <w:tc>
          <w:tcPr>
            <w:tcW w:w="2880" w:type="dxa"/>
            <w:tcBorders>
              <w:top w:val="single" w:sz="4" w:space="0" w:color="000000"/>
              <w:left w:val="single" w:sz="4" w:space="0" w:color="000000"/>
              <w:bottom w:val="single" w:sz="4" w:space="0" w:color="000000"/>
              <w:right w:val="nil"/>
            </w:tcBorders>
          </w:tcPr>
          <w:p w14:paraId="6A437F34" w14:textId="77777777" w:rsidR="0047293F" w:rsidRPr="00542332" w:rsidRDefault="0047293F" w:rsidP="00FB1D44">
            <w:pPr>
              <w:pStyle w:val="TAL"/>
              <w:rPr>
                <w:lang w:eastAsia="en-US"/>
              </w:rPr>
            </w:pPr>
            <w:r w:rsidRPr="00542332">
              <w:rPr>
                <w:lang w:eastAsia="en-US"/>
              </w:rPr>
              <w:t>MCPTT ID</w:t>
            </w:r>
          </w:p>
        </w:tc>
        <w:tc>
          <w:tcPr>
            <w:tcW w:w="1440" w:type="dxa"/>
            <w:tcBorders>
              <w:top w:val="single" w:sz="4" w:space="0" w:color="000000"/>
              <w:left w:val="single" w:sz="4" w:space="0" w:color="000000"/>
              <w:bottom w:val="single" w:sz="4" w:space="0" w:color="000000"/>
              <w:right w:val="nil"/>
            </w:tcBorders>
          </w:tcPr>
          <w:p w14:paraId="3A73ED0B" w14:textId="77777777" w:rsidR="0047293F" w:rsidRPr="00542332" w:rsidRDefault="0047293F" w:rsidP="00FB1D44">
            <w:pPr>
              <w:pStyle w:val="TAL"/>
              <w:rPr>
                <w:lang w:eastAsia="en-US"/>
              </w:rPr>
            </w:pPr>
            <w:r w:rsidRPr="00542332">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C59A234" w14:textId="77777777" w:rsidR="0047293F" w:rsidRPr="00542332" w:rsidRDefault="0047293F" w:rsidP="00FB1D44">
            <w:pPr>
              <w:pStyle w:val="TAL"/>
              <w:rPr>
                <w:lang w:eastAsia="en-US"/>
              </w:rPr>
            </w:pPr>
            <w:r w:rsidRPr="00542332">
              <w:rPr>
                <w:lang w:eastAsia="en-US"/>
              </w:rPr>
              <w:t>MCPTT ID of the private call MCPTT user (NOTE)</w:t>
            </w:r>
          </w:p>
        </w:tc>
      </w:tr>
      <w:tr w:rsidR="0047293F" w:rsidRPr="00542332" w14:paraId="29EE466E" w14:textId="77777777" w:rsidTr="00FB1D44">
        <w:trPr>
          <w:jc w:val="center"/>
        </w:trPr>
        <w:tc>
          <w:tcPr>
            <w:tcW w:w="2880" w:type="dxa"/>
            <w:tcBorders>
              <w:top w:val="single" w:sz="4" w:space="0" w:color="000000"/>
              <w:left w:val="single" w:sz="4" w:space="0" w:color="000000"/>
              <w:bottom w:val="single" w:sz="4" w:space="0" w:color="000000"/>
              <w:right w:val="nil"/>
            </w:tcBorders>
          </w:tcPr>
          <w:p w14:paraId="3C0F3F3B" w14:textId="77777777" w:rsidR="0047293F" w:rsidRPr="00542332" w:rsidRDefault="0047293F" w:rsidP="00FB1D44">
            <w:pPr>
              <w:pStyle w:val="TAL"/>
              <w:rPr>
                <w:lang w:eastAsia="en-US"/>
              </w:rPr>
            </w:pPr>
            <w:r w:rsidRPr="00542332">
              <w:rPr>
                <w:lang w:eastAsia="en-US"/>
              </w:rPr>
              <w:t>Session ID</w:t>
            </w:r>
          </w:p>
        </w:tc>
        <w:tc>
          <w:tcPr>
            <w:tcW w:w="1440" w:type="dxa"/>
            <w:tcBorders>
              <w:top w:val="single" w:sz="4" w:space="0" w:color="000000"/>
              <w:left w:val="single" w:sz="4" w:space="0" w:color="000000"/>
              <w:bottom w:val="single" w:sz="4" w:space="0" w:color="000000"/>
              <w:right w:val="nil"/>
            </w:tcBorders>
          </w:tcPr>
          <w:p w14:paraId="2FF99120" w14:textId="77777777" w:rsidR="0047293F" w:rsidRPr="00542332" w:rsidRDefault="0047293F" w:rsidP="00FB1D44">
            <w:pPr>
              <w:pStyle w:val="TAL"/>
              <w:rPr>
                <w:lang w:eastAsia="en-US"/>
              </w:rPr>
            </w:pPr>
            <w:r w:rsidRPr="00542332">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415889" w14:textId="77777777" w:rsidR="0047293F" w:rsidRPr="00542332" w:rsidRDefault="0047293F" w:rsidP="00FB1D44">
            <w:pPr>
              <w:pStyle w:val="TAL"/>
              <w:rPr>
                <w:lang w:eastAsia="en-US"/>
              </w:rPr>
            </w:pPr>
            <w:r w:rsidRPr="00542332">
              <w:rPr>
                <w:lang w:eastAsia="en-US"/>
              </w:rPr>
              <w:t>This element identifies the specific session ID used for pre-established sessions.</w:t>
            </w:r>
          </w:p>
        </w:tc>
      </w:tr>
      <w:tr w:rsidR="0047293F" w:rsidRPr="00542332" w14:paraId="5B1B3059" w14:textId="77777777" w:rsidTr="00FB1D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10A874" w14:textId="77777777" w:rsidR="0047293F" w:rsidRPr="00542332" w:rsidRDefault="0047293F" w:rsidP="00D57455">
            <w:pPr>
              <w:pStyle w:val="TAN"/>
              <w:rPr>
                <w:lang w:eastAsia="en-US"/>
              </w:rPr>
            </w:pPr>
            <w:r w:rsidRPr="00542332">
              <w:rPr>
                <w:lang w:eastAsia="en-US"/>
              </w:rPr>
              <w:t>NOTE:</w:t>
            </w:r>
            <w:r w:rsidRPr="00542332">
              <w:rPr>
                <w:lang w:eastAsia="en-US"/>
              </w:rPr>
              <w:tab/>
              <w:t>Depending on type of connection either MCPTT group ID or MCPTT ID shall be present</w:t>
            </w:r>
          </w:p>
        </w:tc>
      </w:tr>
    </w:tbl>
    <w:p w14:paraId="3D1AA7BD" w14:textId="77777777" w:rsidR="0047293F" w:rsidRPr="00542332" w:rsidRDefault="0047293F" w:rsidP="0047293F">
      <w:pPr>
        <w:rPr>
          <w:lang w:val="en-US" w:eastAsia="en-GB"/>
        </w:rPr>
      </w:pPr>
    </w:p>
    <w:p w14:paraId="42A1DC98" w14:textId="77777777" w:rsidR="0047293F" w:rsidRDefault="0047293F" w:rsidP="0047293F">
      <w:pPr>
        <w:pStyle w:val="Heading3"/>
      </w:pPr>
      <w:bookmarkStart w:id="375" w:name="_Toc460616002"/>
      <w:bookmarkStart w:id="376" w:name="_Toc460616863"/>
      <w:bookmarkStart w:id="377" w:name="_Toc154938233"/>
      <w:r w:rsidRPr="00542332">
        <w:t>10.5.3</w:t>
      </w:r>
      <w:r w:rsidRPr="00542332">
        <w:tab/>
        <w:t>Procedures</w:t>
      </w:r>
      <w:bookmarkEnd w:id="375"/>
      <w:bookmarkEnd w:id="376"/>
      <w:bookmarkEnd w:id="377"/>
    </w:p>
    <w:p w14:paraId="56989260" w14:textId="77777777" w:rsidR="0047293F" w:rsidRDefault="0047293F" w:rsidP="0047293F">
      <w:pPr>
        <w:pStyle w:val="Heading4"/>
      </w:pPr>
      <w:bookmarkStart w:id="378" w:name="_Toc460616003"/>
      <w:bookmarkStart w:id="379" w:name="_Toc460616864"/>
      <w:bookmarkStart w:id="380" w:name="_Toc154938234"/>
      <w:r>
        <w:t>10.5.3.1</w:t>
      </w:r>
      <w:r>
        <w:tab/>
        <w:t>General</w:t>
      </w:r>
      <w:bookmarkEnd w:id="378"/>
      <w:bookmarkEnd w:id="379"/>
      <w:bookmarkEnd w:id="380"/>
    </w:p>
    <w:p w14:paraId="363460F1" w14:textId="77777777" w:rsidR="0047293F" w:rsidRDefault="0047293F" w:rsidP="0047293F">
      <w:r>
        <w:t>The MCPTT server and MCPTT client make use of the procedures defined in the following subclauses of the present document and the followin</w:t>
      </w:r>
      <w:r w:rsidR="004D66CB">
        <w:t xml:space="preserve">g procedures in </w:t>
      </w:r>
      <w:r w:rsidR="004D66CB">
        <w:rPr>
          <w:rFonts w:hint="eastAsia"/>
          <w:lang w:eastAsia="zh-CN"/>
        </w:rPr>
        <w:t>3GPP</w:t>
      </w:r>
      <w:r w:rsidR="004D66CB" w:rsidRPr="003E2577">
        <w:t> </w:t>
      </w:r>
      <w:r w:rsidR="004D66CB">
        <w:rPr>
          <w:rFonts w:hint="eastAsia"/>
          <w:lang w:eastAsia="zh-CN"/>
        </w:rPr>
        <w:t>TS</w:t>
      </w:r>
      <w:r w:rsidR="004D66CB" w:rsidRPr="003E2577">
        <w:t> </w:t>
      </w:r>
      <w:r w:rsidR="004D66CB">
        <w:rPr>
          <w:rFonts w:hint="eastAsia"/>
          <w:lang w:eastAsia="zh-CN"/>
        </w:rPr>
        <w:t>23.</w:t>
      </w:r>
      <w:r w:rsidR="007A07CB">
        <w:rPr>
          <w:rFonts w:hint="eastAsia"/>
          <w:lang w:eastAsia="zh-CN"/>
        </w:rPr>
        <w:t>280</w:t>
      </w:r>
      <w:r w:rsidR="004D66CB" w:rsidRPr="003E2577">
        <w:t> </w:t>
      </w:r>
      <w:r w:rsidR="004D66CB">
        <w:rPr>
          <w:rFonts w:hint="eastAsia"/>
          <w:lang w:eastAsia="zh-CN"/>
        </w:rPr>
        <w:t>[</w:t>
      </w:r>
      <w:r w:rsidR="00014DD4">
        <w:rPr>
          <w:lang w:eastAsia="zh-CN"/>
        </w:rPr>
        <w:t>16</w:t>
      </w:r>
      <w:r w:rsidR="004D66CB">
        <w:rPr>
          <w:rFonts w:hint="eastAsia"/>
          <w:lang w:eastAsia="zh-CN"/>
        </w:rPr>
        <w:t>]</w:t>
      </w:r>
      <w:r>
        <w:t>:</w:t>
      </w:r>
    </w:p>
    <w:p w14:paraId="1277BEE4" w14:textId="77777777" w:rsidR="0047293F" w:rsidRDefault="0047293F" w:rsidP="0047293F">
      <w:pPr>
        <w:pStyle w:val="B1"/>
      </w:pPr>
      <w:r>
        <w:t>-</w:t>
      </w:r>
      <w:r>
        <w:tab/>
        <w:t>pre-established session establishment;</w:t>
      </w:r>
    </w:p>
    <w:p w14:paraId="16E2F34B" w14:textId="77777777" w:rsidR="0047293F" w:rsidRDefault="0047293F" w:rsidP="0047293F">
      <w:pPr>
        <w:pStyle w:val="B1"/>
      </w:pPr>
      <w:r>
        <w:t>-</w:t>
      </w:r>
      <w:r>
        <w:tab/>
        <w:t>pre-established session modification; and</w:t>
      </w:r>
    </w:p>
    <w:p w14:paraId="1B9C3C25" w14:textId="77777777" w:rsidR="0047293F" w:rsidRDefault="0047293F" w:rsidP="0047293F">
      <w:pPr>
        <w:pStyle w:val="B1"/>
      </w:pPr>
      <w:r>
        <w:t>-</w:t>
      </w:r>
      <w:r>
        <w:tab/>
        <w:t>pre-established session release.</w:t>
      </w:r>
    </w:p>
    <w:p w14:paraId="53BC1E3F" w14:textId="77777777" w:rsidR="0047293F" w:rsidRPr="00F20E55" w:rsidRDefault="0047293F" w:rsidP="0047293F"/>
    <w:p w14:paraId="72E149AD" w14:textId="77777777" w:rsidR="0047293F" w:rsidRPr="00542332" w:rsidRDefault="0047293F" w:rsidP="0047293F">
      <w:pPr>
        <w:pStyle w:val="Heading4"/>
      </w:pPr>
      <w:bookmarkStart w:id="381" w:name="_Toc433209731"/>
      <w:bookmarkStart w:id="382" w:name="_Toc460616004"/>
      <w:bookmarkStart w:id="383" w:name="_Toc460616865"/>
      <w:bookmarkStart w:id="384" w:name="_Toc15493823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81"/>
      <w:bookmarkEnd w:id="382"/>
      <w:bookmarkEnd w:id="383"/>
      <w:bookmarkEnd w:id="384"/>
    </w:p>
    <w:p w14:paraId="47D4562D" w14:textId="77777777" w:rsidR="004D66CB" w:rsidRPr="00542332" w:rsidRDefault="004D66CB" w:rsidP="004D66CB">
      <w:pPr>
        <w:pStyle w:val="Heading5"/>
      </w:pPr>
      <w:bookmarkStart w:id="385" w:name="_Toc433209732"/>
      <w:bookmarkStart w:id="386" w:name="_Toc460616005"/>
      <w:bookmarkStart w:id="387" w:name="_Toc460616866"/>
      <w:bookmarkStart w:id="388" w:name="_Toc15493823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85"/>
      <w:bookmarkEnd w:id="386"/>
      <w:bookmarkEnd w:id="387"/>
      <w:bookmarkEnd w:id="388"/>
    </w:p>
    <w:p w14:paraId="37FADE94" w14:textId="77777777" w:rsidR="004D66CB" w:rsidRPr="00542332" w:rsidRDefault="004D66CB" w:rsidP="004D66CB">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2E39B2A0" w14:textId="77777777" w:rsidR="004D66CB" w:rsidRPr="00542332" w:rsidRDefault="004D66CB" w:rsidP="004D66CB">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rsidR="00447F4C">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76867C50" w14:textId="77777777" w:rsidR="004D66CB" w:rsidRPr="00542332" w:rsidRDefault="004D66CB" w:rsidP="004D66CB">
      <w:pPr>
        <w:pStyle w:val="TH"/>
      </w:pPr>
      <w:r w:rsidRPr="00542332">
        <w:object w:dxaOrig="8940" w:dyaOrig="3420" w14:anchorId="453AD08F">
          <v:shape id="_x0000_i1030" type="#_x0000_t75" style="width:447.2pt;height:171.45pt" o:ole="">
            <v:imagedata r:id="rId21" o:title=""/>
          </v:shape>
          <o:OLEObject Type="Embed" ProgID="Visio.Drawing.11" ShapeID="_x0000_i1030" DrawAspect="Content" ObjectID="_1765551835" r:id="rId22"/>
        </w:object>
      </w:r>
    </w:p>
    <w:p w14:paraId="205C0140" w14:textId="77777777" w:rsidR="004D66CB" w:rsidRPr="00542332" w:rsidRDefault="004D66CB" w:rsidP="004D66CB">
      <w:pPr>
        <w:pStyle w:val="TF"/>
        <w:rPr>
          <w:rFonts w:eastAsia="Malgun Gothic"/>
          <w:lang w:eastAsia="ko-KR"/>
        </w:rPr>
      </w:pPr>
      <w:bookmarkStart w:id="389" w:name="OLE_LINK3"/>
      <w:bookmarkStart w:id="39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89"/>
      <w:bookmarkEnd w:id="390"/>
      <w:r w:rsidRPr="00542332">
        <w:rPr>
          <w:rFonts w:eastAsia="Malgun Gothic" w:hint="eastAsia"/>
          <w:lang w:eastAsia="ko-KR"/>
        </w:rPr>
        <w:t>procedure</w:t>
      </w:r>
    </w:p>
    <w:p w14:paraId="04A8B537" w14:textId="77777777" w:rsidR="004D66CB" w:rsidRPr="00542332" w:rsidRDefault="004D66CB" w:rsidP="004D66CB">
      <w:pPr>
        <w:pStyle w:val="B1"/>
      </w:pPr>
      <w:r w:rsidRPr="00542332">
        <w:t>1.</w:t>
      </w:r>
      <w:r w:rsidRPr="00542332">
        <w:tab/>
        <w:t>Pre-established session exists between MCPTT client A and MCPTT server.</w:t>
      </w:r>
    </w:p>
    <w:p w14:paraId="573CC4F6" w14:textId="77777777" w:rsidR="004D66CB" w:rsidRPr="00542332" w:rsidRDefault="004D66CB" w:rsidP="004D66CB">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515D043B" w14:textId="77777777" w:rsidR="004D66CB" w:rsidRPr="00542332" w:rsidRDefault="004D66CB" w:rsidP="004D66CB">
      <w:pPr>
        <w:pStyle w:val="B1"/>
      </w:pPr>
      <w:r w:rsidRPr="00542332">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787836BA" w14:textId="77777777" w:rsidR="004D66CB" w:rsidRPr="00542332" w:rsidRDefault="004D66CB" w:rsidP="004D66CB">
      <w:pPr>
        <w:pStyle w:val="Heading5"/>
      </w:pPr>
      <w:bookmarkStart w:id="391" w:name="_Toc460616006"/>
      <w:bookmarkStart w:id="392" w:name="_Toc460616867"/>
      <w:bookmarkStart w:id="393" w:name="_Toc154938237"/>
      <w:r w:rsidRPr="00542332">
        <w:lastRenderedPageBreak/>
        <w:t>10.</w:t>
      </w:r>
      <w:r w:rsidRPr="00542332">
        <w:rPr>
          <w:rFonts w:eastAsia="Malgun Gothic"/>
          <w:lang w:eastAsia="ko-KR"/>
        </w:rPr>
        <w:t>5</w:t>
      </w:r>
      <w:r w:rsidRPr="00542332">
        <w:t>.</w:t>
      </w:r>
      <w:r w:rsidRPr="00542332">
        <w:rPr>
          <w:rFonts w:eastAsia="Malgun Gothic"/>
          <w:lang w:eastAsia="ko-KR"/>
        </w:rPr>
        <w:t>3.</w:t>
      </w:r>
      <w:r w:rsidR="00F43A0F">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391"/>
      <w:bookmarkEnd w:id="392"/>
      <w:bookmarkEnd w:id="393"/>
      <w:r w:rsidRPr="00542332">
        <w:t xml:space="preserve"> </w:t>
      </w:r>
    </w:p>
    <w:p w14:paraId="36D881F8" w14:textId="77777777" w:rsidR="004D66CB" w:rsidRPr="00542332" w:rsidRDefault="004D66CB" w:rsidP="004D66CB">
      <w:r w:rsidRPr="00542332">
        <w:t>Figure 10.</w:t>
      </w:r>
      <w:r w:rsidRPr="00542332">
        <w:rPr>
          <w:rFonts w:eastAsia="Malgun Gothic"/>
          <w:lang w:eastAsia="ko-KR"/>
        </w:rPr>
        <w:t>5</w:t>
      </w:r>
      <w:r w:rsidRPr="00542332">
        <w:t>.</w:t>
      </w:r>
      <w:r w:rsidRPr="00542332">
        <w:rPr>
          <w:rFonts w:eastAsia="Malgun Gothic"/>
          <w:lang w:eastAsia="ko-KR"/>
        </w:rPr>
        <w:t>3.</w:t>
      </w:r>
      <w:r w:rsidR="00F43A0F">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2AFEDF70" w14:textId="77777777" w:rsidR="004D66CB" w:rsidRPr="00542332" w:rsidRDefault="004D66CB" w:rsidP="004D66CB">
      <w:pPr>
        <w:pStyle w:val="TH"/>
      </w:pPr>
      <w:r w:rsidRPr="00542332">
        <w:object w:dxaOrig="8940" w:dyaOrig="3480" w14:anchorId="7C5FE353">
          <v:shape id="_x0000_i1031" type="#_x0000_t75" style="width:447.2pt;height:173.9pt" o:ole="">
            <v:imagedata r:id="rId23" o:title=""/>
          </v:shape>
          <o:OLEObject Type="Embed" ProgID="Visio.Drawing.11" ShapeID="_x0000_i1031" DrawAspect="Content" ObjectID="_1765551836" r:id="rId24"/>
        </w:object>
      </w:r>
    </w:p>
    <w:p w14:paraId="0ECE8516" w14:textId="77777777" w:rsidR="004D66CB" w:rsidRPr="00542332" w:rsidRDefault="004D66CB" w:rsidP="004D66CB">
      <w:pPr>
        <w:pStyle w:val="TF"/>
        <w:rPr>
          <w:rFonts w:eastAsia="Malgun Gothic"/>
          <w:lang w:val="en-US" w:eastAsia="ko-KR"/>
        </w:rPr>
      </w:pPr>
      <w:r w:rsidRPr="00542332">
        <w:t>Figure 10.</w:t>
      </w:r>
      <w:r w:rsidRPr="00542332">
        <w:rPr>
          <w:rFonts w:eastAsia="Malgun Gothic"/>
          <w:lang w:eastAsia="ko-KR"/>
        </w:rPr>
        <w:t>5.3.</w:t>
      </w:r>
      <w:r w:rsidR="00F43A0F">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23D455B7" w14:textId="77777777" w:rsidR="004D66CB" w:rsidRPr="00542332" w:rsidRDefault="004D66CB" w:rsidP="004D66CB">
      <w:pPr>
        <w:pStyle w:val="B1"/>
      </w:pPr>
      <w:r w:rsidRPr="00542332">
        <w:t>1.</w:t>
      </w:r>
      <w:r w:rsidRPr="00542332">
        <w:tab/>
        <w:t>Floor control is ongoing within a private or group call established using pre-established session.</w:t>
      </w:r>
    </w:p>
    <w:p w14:paraId="23E91437" w14:textId="77777777" w:rsidR="004D66CB" w:rsidRPr="00542332" w:rsidRDefault="004D66CB" w:rsidP="004D66CB">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3FB94770" w14:textId="77777777" w:rsidR="004D66CB" w:rsidRDefault="004D66CB" w:rsidP="004D66CB">
      <w:pPr>
        <w:pStyle w:val="B1"/>
      </w:pPr>
      <w:r w:rsidRPr="00542332">
        <w:t>3.</w:t>
      </w:r>
      <w:r w:rsidRPr="00542332">
        <w:tab/>
        <w:t>Pre-established session call disconnect request message is sent by the MCPTT server to indicate to MCPTT client A that the MCPTT private call or group call using a pre-established session has been released. Pre-established session between MCPTT client A and MCPTT server remains for further use.</w:t>
      </w:r>
    </w:p>
    <w:p w14:paraId="41F67C23" w14:textId="77777777" w:rsidR="00994B81" w:rsidRPr="00AB5FED" w:rsidRDefault="00BB08C2" w:rsidP="00982975">
      <w:pPr>
        <w:pStyle w:val="Heading2"/>
      </w:pPr>
      <w:bookmarkStart w:id="394" w:name="_Toc424654487"/>
      <w:bookmarkStart w:id="395" w:name="_Toc428365074"/>
      <w:bookmarkStart w:id="396" w:name="_Toc433209736"/>
      <w:bookmarkStart w:id="397" w:name="_Toc460616007"/>
      <w:bookmarkStart w:id="398" w:name="_Toc460616868"/>
      <w:bookmarkStart w:id="399" w:name="_Toc154938238"/>
      <w:bookmarkEnd w:id="314"/>
      <w:bookmarkEnd w:id="315"/>
      <w:r w:rsidRPr="00AB5FED">
        <w:t>10</w:t>
      </w:r>
      <w:r w:rsidR="00994B81" w:rsidRPr="00AB5FED">
        <w:t>.</w:t>
      </w:r>
      <w:r w:rsidR="005E48F1" w:rsidRPr="00AB5FED">
        <w:t>6</w:t>
      </w:r>
      <w:r w:rsidR="00994B81" w:rsidRPr="00AB5FED">
        <w:tab/>
        <w:t>Group call</w:t>
      </w:r>
      <w:bookmarkEnd w:id="394"/>
      <w:bookmarkEnd w:id="395"/>
      <w:bookmarkEnd w:id="396"/>
      <w:bookmarkEnd w:id="397"/>
      <w:bookmarkEnd w:id="398"/>
      <w:bookmarkEnd w:id="399"/>
    </w:p>
    <w:p w14:paraId="28052C80" w14:textId="77777777" w:rsidR="002F5F59" w:rsidRPr="00AB5FED" w:rsidRDefault="002F5F59" w:rsidP="00AC26F2">
      <w:pPr>
        <w:pStyle w:val="Heading3"/>
        <w:rPr>
          <w:lang w:val="nl-NL"/>
        </w:rPr>
      </w:pPr>
      <w:bookmarkStart w:id="400" w:name="_Toc424654488"/>
      <w:bookmarkStart w:id="401" w:name="_Toc428365075"/>
      <w:bookmarkStart w:id="402" w:name="_Toc433209737"/>
      <w:bookmarkStart w:id="403" w:name="_Toc460616008"/>
      <w:bookmarkStart w:id="404" w:name="_Toc460616869"/>
      <w:bookmarkStart w:id="405" w:name="_Toc154938239"/>
      <w:r w:rsidRPr="00AB5FED">
        <w:rPr>
          <w:lang w:val="nl-NL"/>
        </w:rPr>
        <w:t>10.</w:t>
      </w:r>
      <w:r w:rsidR="005E48F1" w:rsidRPr="00AB5FED">
        <w:rPr>
          <w:lang w:val="nl-NL"/>
        </w:rPr>
        <w:t>6</w:t>
      </w:r>
      <w:r w:rsidRPr="00AB5FED">
        <w:rPr>
          <w:lang w:val="nl-NL"/>
        </w:rPr>
        <w:t>.1</w:t>
      </w:r>
      <w:r w:rsidR="00356811" w:rsidRPr="00AB5FED">
        <w:rPr>
          <w:lang w:val="nl-NL"/>
        </w:rPr>
        <w:tab/>
      </w:r>
      <w:r w:rsidRPr="00AB5FED">
        <w:rPr>
          <w:lang w:val="nl-NL"/>
        </w:rPr>
        <w:t>General</w:t>
      </w:r>
      <w:bookmarkEnd w:id="400"/>
      <w:bookmarkEnd w:id="401"/>
      <w:bookmarkEnd w:id="402"/>
      <w:bookmarkEnd w:id="403"/>
      <w:bookmarkEnd w:id="404"/>
      <w:bookmarkEnd w:id="405"/>
    </w:p>
    <w:p w14:paraId="6988DF8C" w14:textId="77777777" w:rsidR="003D15C0" w:rsidRPr="00AB5FED" w:rsidRDefault="003D15C0" w:rsidP="003D15C0">
      <w:pPr>
        <w:rPr>
          <w:lang w:val="nl-NL"/>
        </w:rPr>
      </w:pPr>
      <w:bookmarkStart w:id="406" w:name="_Toc424654489"/>
      <w:bookmarkStart w:id="407" w:name="_Toc428365076"/>
      <w:r w:rsidRPr="00AB5FED">
        <w:rPr>
          <w:lang w:val="nl-NL"/>
        </w:rPr>
        <w:t>Group calls are enabled in both on-network and off-network.</w:t>
      </w:r>
    </w:p>
    <w:p w14:paraId="42F4EEC7" w14:textId="77777777" w:rsidR="002F5F59" w:rsidRPr="00AB5FED" w:rsidRDefault="002F5F59" w:rsidP="00AC26F2">
      <w:pPr>
        <w:pStyle w:val="Heading3"/>
      </w:pPr>
      <w:bookmarkStart w:id="408" w:name="_Toc433209738"/>
      <w:bookmarkStart w:id="409" w:name="_Toc460616009"/>
      <w:bookmarkStart w:id="410" w:name="_Toc460616870"/>
      <w:bookmarkStart w:id="411" w:name="_Toc154938240"/>
      <w:r w:rsidRPr="00AB5FED">
        <w:rPr>
          <w:lang w:val="nl-NL"/>
        </w:rPr>
        <w:t>10.</w:t>
      </w:r>
      <w:r w:rsidR="005E48F1" w:rsidRPr="00AB5FED">
        <w:rPr>
          <w:lang w:val="nl-NL"/>
        </w:rPr>
        <w:t>6</w:t>
      </w:r>
      <w:r w:rsidRPr="00AB5FED">
        <w:rPr>
          <w:lang w:val="nl-NL"/>
        </w:rPr>
        <w:t>.2</w:t>
      </w:r>
      <w:r w:rsidRPr="00AB5FED">
        <w:rPr>
          <w:lang w:val="nl-NL"/>
        </w:rPr>
        <w:tab/>
      </w:r>
      <w:r w:rsidR="003D15C0" w:rsidRPr="00AB5FED">
        <w:rPr>
          <w:lang w:val="nl-NL"/>
        </w:rPr>
        <w:t xml:space="preserve">On-network group </w:t>
      </w:r>
      <w:r w:rsidRPr="00AB5FED">
        <w:rPr>
          <w:lang w:val="nl-NL"/>
        </w:rPr>
        <w:t>call</w:t>
      </w:r>
      <w:bookmarkEnd w:id="406"/>
      <w:bookmarkEnd w:id="407"/>
      <w:bookmarkEnd w:id="408"/>
      <w:bookmarkEnd w:id="409"/>
      <w:bookmarkEnd w:id="410"/>
      <w:bookmarkEnd w:id="411"/>
    </w:p>
    <w:p w14:paraId="497917DE" w14:textId="77777777" w:rsidR="003D15C0" w:rsidRPr="00AB5FED" w:rsidRDefault="003D15C0" w:rsidP="00AC26F2">
      <w:pPr>
        <w:pStyle w:val="Heading4"/>
        <w:rPr>
          <w:lang w:val="nl-NL"/>
        </w:rPr>
      </w:pPr>
      <w:bookmarkStart w:id="412" w:name="_Toc433209739"/>
      <w:bookmarkStart w:id="413" w:name="_Toc460616010"/>
      <w:bookmarkStart w:id="414" w:name="_Toc460616871"/>
      <w:bookmarkStart w:id="415" w:name="_Toc424654490"/>
      <w:bookmarkStart w:id="416" w:name="_Toc428365077"/>
      <w:bookmarkStart w:id="417" w:name="_Toc154938241"/>
      <w:r w:rsidRPr="00AB5FED">
        <w:rPr>
          <w:lang w:val="nl-NL"/>
        </w:rPr>
        <w:t>10.</w:t>
      </w:r>
      <w:r w:rsidR="005E48F1" w:rsidRPr="00AB5FED">
        <w:rPr>
          <w:lang w:val="nl-NL"/>
        </w:rPr>
        <w:t>6</w:t>
      </w:r>
      <w:r w:rsidRPr="00AB5FED">
        <w:rPr>
          <w:lang w:val="nl-NL"/>
        </w:rPr>
        <w:t>.2.1</w:t>
      </w:r>
      <w:r w:rsidRPr="00AB5FED">
        <w:rPr>
          <w:lang w:val="nl-NL"/>
        </w:rPr>
        <w:tab/>
        <w:t>General</w:t>
      </w:r>
      <w:bookmarkEnd w:id="412"/>
      <w:bookmarkEnd w:id="413"/>
      <w:bookmarkEnd w:id="414"/>
      <w:bookmarkEnd w:id="417"/>
    </w:p>
    <w:p w14:paraId="459575BE" w14:textId="77777777" w:rsidR="003D15C0" w:rsidRPr="00AB5FED" w:rsidRDefault="003D15C0" w:rsidP="003D15C0">
      <w:pPr>
        <w:rPr>
          <w:lang w:val="nl-NL"/>
        </w:rPr>
      </w:pPr>
      <w:r w:rsidRPr="00AB5FED">
        <w:rPr>
          <w:lang w:val="nl-NL"/>
        </w:rPr>
        <w:t xml:space="preserve">This </w:t>
      </w:r>
      <w:r w:rsidR="000373AA" w:rsidRPr="00AB5FED">
        <w:rPr>
          <w:lang w:val="nl-NL"/>
        </w:rPr>
        <w:t>sub</w:t>
      </w:r>
      <w:r w:rsidRPr="00AB5FED">
        <w:rPr>
          <w:lang w:val="nl-NL"/>
        </w:rPr>
        <w:t>clause contains procedures for group call across a single and multiple MCPTT servers, and associated functions such as emergency call, broadcast call and others.</w:t>
      </w:r>
    </w:p>
    <w:p w14:paraId="11D2C88D" w14:textId="77777777" w:rsidR="003D15C0" w:rsidRPr="00AB5FED" w:rsidRDefault="003D15C0" w:rsidP="003D15C0">
      <w:pPr>
        <w:rPr>
          <w:lang w:val="nl-NL"/>
        </w:rPr>
      </w:pPr>
      <w:r w:rsidRPr="00AB5FED">
        <w:rPr>
          <w:lang w:val="nl-NL"/>
        </w:rPr>
        <w:t xml:space="preserve">Two variations of group call model are described in </w:t>
      </w:r>
      <w:r w:rsidR="000373AA" w:rsidRPr="00AB5FED">
        <w:rPr>
          <w:lang w:val="nl-NL"/>
        </w:rPr>
        <w:t>subclause </w:t>
      </w:r>
      <w:r w:rsidRPr="00AB5FED">
        <w:rPr>
          <w:lang w:val="nl-NL"/>
        </w:rPr>
        <w:t>10.</w:t>
      </w:r>
      <w:r w:rsidR="005E48F1" w:rsidRPr="00AB5FED">
        <w:rPr>
          <w:lang w:val="nl-NL"/>
        </w:rPr>
        <w:t>6</w:t>
      </w:r>
      <w:r w:rsidRPr="00AB5FED">
        <w:rPr>
          <w:lang w:val="nl-NL"/>
        </w:rPr>
        <w:t>.2.</w:t>
      </w:r>
      <w:r w:rsidR="002176A0" w:rsidRPr="00AB5FED">
        <w:rPr>
          <w:lang w:val="nl-NL"/>
        </w:rPr>
        <w:t>3</w:t>
      </w:r>
      <w:r w:rsidRPr="00AB5FED">
        <w:rPr>
          <w:lang w:val="nl-NL"/>
        </w:rPr>
        <w:t>, the pre-arranged group call and the chat group call. Each of the subsequent group call types in subclause</w:t>
      </w:r>
      <w:r w:rsidR="000E3576" w:rsidRPr="00AB5FED">
        <w:rPr>
          <w:lang w:val="nl-NL"/>
        </w:rPr>
        <w:t> </w:t>
      </w:r>
      <w:r w:rsidRPr="00AB5FED">
        <w:rPr>
          <w:lang w:val="nl-NL"/>
        </w:rPr>
        <w:t>10.</w:t>
      </w:r>
      <w:r w:rsidR="005E48F1" w:rsidRPr="00AB5FED">
        <w:rPr>
          <w:lang w:val="nl-NL"/>
        </w:rPr>
        <w:t>6</w:t>
      </w:r>
      <w:r w:rsidRPr="00AB5FED">
        <w:rPr>
          <w:lang w:val="nl-NL"/>
        </w:rPr>
        <w:t>.2.</w:t>
      </w:r>
      <w:r w:rsidR="002176A0" w:rsidRPr="00AB5FED">
        <w:rPr>
          <w:lang w:val="nl-NL"/>
        </w:rPr>
        <w:t>4</w:t>
      </w:r>
      <w:r w:rsidRPr="00AB5FED">
        <w:rPr>
          <w:lang w:val="nl-NL"/>
        </w:rPr>
        <w:t xml:space="preserve"> onwards are applicable to either call model.</w:t>
      </w:r>
    </w:p>
    <w:p w14:paraId="5E648A7C" w14:textId="77777777" w:rsidR="00DA5792" w:rsidRPr="00AB5FED" w:rsidRDefault="00DA5792" w:rsidP="00AC26F2">
      <w:pPr>
        <w:pStyle w:val="Heading4"/>
      </w:pPr>
      <w:bookmarkStart w:id="418" w:name="_Toc433209740"/>
      <w:bookmarkStart w:id="419" w:name="_Toc460616011"/>
      <w:bookmarkStart w:id="420" w:name="_Toc460616872"/>
      <w:bookmarkStart w:id="421" w:name="_Toc154938242"/>
      <w:r w:rsidRPr="00AB5FED">
        <w:t>10.</w:t>
      </w:r>
      <w:r w:rsidR="005E48F1" w:rsidRPr="00AB5FED">
        <w:t>6</w:t>
      </w:r>
      <w:r w:rsidRPr="00AB5FED">
        <w:t>.2.2</w:t>
      </w:r>
      <w:r w:rsidRPr="00AB5FED">
        <w:tab/>
        <w:t>Information flows for group call in on-network</w:t>
      </w:r>
      <w:bookmarkEnd w:id="418"/>
      <w:bookmarkEnd w:id="419"/>
      <w:bookmarkEnd w:id="420"/>
      <w:bookmarkEnd w:id="421"/>
    </w:p>
    <w:p w14:paraId="522198E7" w14:textId="77777777" w:rsidR="00DA5792" w:rsidRPr="00AB5FED" w:rsidRDefault="00DA5792" w:rsidP="00AC26F2">
      <w:pPr>
        <w:pStyle w:val="Heading5"/>
        <w:rPr>
          <w:lang w:eastAsia="ja-JP"/>
        </w:rPr>
      </w:pPr>
      <w:bookmarkStart w:id="422" w:name="_Toc433209741"/>
      <w:bookmarkStart w:id="423" w:name="_Toc460616012"/>
      <w:bookmarkStart w:id="424" w:name="_Toc460616873"/>
      <w:bookmarkStart w:id="425" w:name="_Toc154938243"/>
      <w:r w:rsidRPr="00AB5FED">
        <w:t>10.</w:t>
      </w:r>
      <w:r w:rsidR="005E48F1" w:rsidRPr="00AB5FED">
        <w:t>6</w:t>
      </w:r>
      <w:r w:rsidRPr="00AB5FED">
        <w:t>.2.2.1</w:t>
      </w:r>
      <w:r w:rsidRPr="00AB5FED">
        <w:tab/>
        <w:t>MCPTT emergency group call request</w:t>
      </w:r>
      <w:bookmarkEnd w:id="422"/>
      <w:bookmarkEnd w:id="423"/>
      <w:bookmarkEnd w:id="424"/>
      <w:bookmarkEnd w:id="425"/>
    </w:p>
    <w:p w14:paraId="6DF3B84C" w14:textId="77777777" w:rsidR="00DA5792" w:rsidRPr="00AB5FED" w:rsidRDefault="00DA5792" w:rsidP="00DA5792">
      <w:r w:rsidRPr="00AB5FED">
        <w:t>Table</w:t>
      </w:r>
      <w:r w:rsidR="00CB0AFD" w:rsidRPr="00AB5FED">
        <w:t> </w:t>
      </w:r>
      <w:r w:rsidRPr="00AB5FED">
        <w:t>10.</w:t>
      </w:r>
      <w:r w:rsidR="005E48F1" w:rsidRPr="00AB5FED">
        <w:t>6</w:t>
      </w:r>
      <w:r w:rsidRPr="00AB5FED">
        <w:t xml:space="preserve">.2.2.1-1 describes the information flow </w:t>
      </w:r>
      <w:r w:rsidR="00FF2058">
        <w:rPr>
          <w:rFonts w:hint="eastAsia"/>
          <w:lang w:eastAsia="zh-CN"/>
        </w:rPr>
        <w:t xml:space="preserve">MCPTT </w:t>
      </w:r>
      <w:r w:rsidRPr="00AB5FED">
        <w:t>emergency group call request from the MCPTT client to the MCPTT server</w:t>
      </w:r>
      <w:r w:rsidR="008D205E">
        <w:t>, from the MCPTT server to the MCPTT server,</w:t>
      </w:r>
      <w:r w:rsidR="00AA30AB" w:rsidRPr="00AB5FED">
        <w:t xml:space="preserve"> and from the MCPTT server to the MCPTT client</w:t>
      </w:r>
      <w:r w:rsidRPr="00AB5FED">
        <w:t>.</w:t>
      </w:r>
    </w:p>
    <w:p w14:paraId="39F22868" w14:textId="77777777" w:rsidR="00DA5792" w:rsidRPr="00AB5FED" w:rsidRDefault="00DA5792" w:rsidP="00130B8E">
      <w:pPr>
        <w:pStyle w:val="TH"/>
      </w:pPr>
      <w:r w:rsidRPr="00AB5FED">
        <w:lastRenderedPageBreak/>
        <w:t>Table</w:t>
      </w:r>
      <w:r w:rsidR="00CB0AFD" w:rsidRPr="00AB5FED">
        <w:t> </w:t>
      </w:r>
      <w:r w:rsidRPr="00AB5FED">
        <w:t>10.</w:t>
      </w:r>
      <w:r w:rsidR="005E48F1" w:rsidRPr="00AB5FED">
        <w:t>6</w:t>
      </w:r>
      <w:r w:rsidRPr="00AB5FED">
        <w:t>.2.2.1-1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A5792" w:rsidRPr="00AB5FED" w14:paraId="126DEEF2" w14:textId="77777777" w:rsidTr="00DA579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4EDBB" w14:textId="77777777" w:rsidR="00DA5792" w:rsidRPr="00AB5FED" w:rsidRDefault="00DA579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0F181" w14:textId="77777777" w:rsidR="00DA5792" w:rsidRPr="00AB5FED" w:rsidRDefault="00DA579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DC225" w14:textId="77777777" w:rsidR="00DA5792" w:rsidRPr="00AB5FED" w:rsidRDefault="00DA5792">
            <w:pPr>
              <w:pStyle w:val="TAH"/>
              <w:rPr>
                <w:lang w:eastAsia="ja-JP"/>
              </w:rPr>
            </w:pPr>
            <w:r w:rsidRPr="00AB5FED">
              <w:t>Description</w:t>
            </w:r>
          </w:p>
        </w:tc>
      </w:tr>
      <w:tr w:rsidR="00DA5792" w:rsidRPr="00AB5FED" w14:paraId="172D64AD" w14:textId="77777777" w:rsidTr="00DA579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463CD" w14:textId="77777777" w:rsidR="00DA5792" w:rsidRPr="00AB5FED" w:rsidRDefault="00DA5792" w:rsidP="00FA0BB7">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5778D" w14:textId="77777777" w:rsidR="00DA5792" w:rsidRPr="00AB5FED" w:rsidRDefault="00DA5792" w:rsidP="00FA0BB7">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85263" w14:textId="77777777" w:rsidR="00DA5792" w:rsidRPr="00AB5FED" w:rsidRDefault="00DA5792" w:rsidP="00FA0BB7">
            <w:pPr>
              <w:pStyle w:val="TAL"/>
              <w:rPr>
                <w:lang w:eastAsia="ja-JP"/>
              </w:rPr>
            </w:pPr>
            <w:r w:rsidRPr="00AB5FED">
              <w:rPr>
                <w:lang w:eastAsia="en-US"/>
              </w:rPr>
              <w:t>The identity of the calling party</w:t>
            </w:r>
          </w:p>
        </w:tc>
      </w:tr>
      <w:tr w:rsidR="009D243E" w:rsidRPr="00AB5FED" w14:paraId="7C0963D1" w14:textId="77777777" w:rsidTr="00DA579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C09FA" w14:textId="77777777" w:rsidR="009D243E" w:rsidRPr="00AB5FED" w:rsidRDefault="009D243E" w:rsidP="009D243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7A074" w14:textId="77777777" w:rsidR="009D243E" w:rsidRPr="00AB5FED" w:rsidRDefault="009D243E" w:rsidP="009D243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33372" w14:textId="77777777" w:rsidR="009D243E" w:rsidRPr="00AB5FED" w:rsidRDefault="009D243E" w:rsidP="009D243E">
            <w:pPr>
              <w:pStyle w:val="TAL"/>
              <w:rPr>
                <w:lang w:eastAsia="en-US"/>
              </w:rPr>
            </w:pPr>
            <w:r>
              <w:rPr>
                <w:lang w:eastAsia="en-US"/>
              </w:rPr>
              <w:t>The functional alias of the calling party</w:t>
            </w:r>
          </w:p>
        </w:tc>
      </w:tr>
      <w:tr w:rsidR="00DA5792" w:rsidRPr="00AB5FED" w14:paraId="54B30BFE" w14:textId="77777777" w:rsidTr="00DA579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4D1A" w14:textId="77777777" w:rsidR="00DA5792" w:rsidRPr="00AB5FED" w:rsidRDefault="00005DC3" w:rsidP="00FA0BB7">
            <w:pPr>
              <w:pStyle w:val="TAL"/>
              <w:rPr>
                <w:lang w:eastAsia="ja-JP"/>
              </w:rPr>
            </w:pPr>
            <w:r w:rsidRPr="00AB5FED">
              <w:rPr>
                <w:lang w:eastAsia="en-US"/>
              </w:rPr>
              <w:t xml:space="preserve">MCPTT group </w:t>
            </w:r>
            <w:r w:rsidR="00DA5792" w:rsidRPr="00AB5FED">
              <w:rPr>
                <w:lang w:eastAsia="en-US"/>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A1CE" w14:textId="77777777" w:rsidR="00DA5792" w:rsidRPr="00AB5FED" w:rsidRDefault="00DA5792" w:rsidP="00FA0BB7">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D40FC" w14:textId="77777777" w:rsidR="00DA5792" w:rsidRPr="00AB5FED" w:rsidRDefault="00DA5792" w:rsidP="00005DC3">
            <w:pPr>
              <w:pStyle w:val="TAL"/>
              <w:rPr>
                <w:lang w:eastAsia="ja-JP"/>
              </w:rPr>
            </w:pPr>
            <w:r w:rsidRPr="00AB5FED">
              <w:rPr>
                <w:lang w:eastAsia="en-US"/>
              </w:rPr>
              <w:t xml:space="preserve">The </w:t>
            </w:r>
            <w:r w:rsidR="00005DC3" w:rsidRPr="00AB5FED">
              <w:rPr>
                <w:lang w:eastAsia="en-US"/>
              </w:rPr>
              <w:t xml:space="preserve">MCPTT </w:t>
            </w:r>
            <w:r w:rsidRPr="00AB5FED">
              <w:rPr>
                <w:lang w:eastAsia="en-US"/>
              </w:rPr>
              <w:t xml:space="preserve">group </w:t>
            </w:r>
            <w:r w:rsidR="00005DC3" w:rsidRPr="00AB5FED">
              <w:rPr>
                <w:lang w:eastAsia="en-US"/>
              </w:rPr>
              <w:t>ID</w:t>
            </w:r>
            <w:r w:rsidRPr="00AB5FED">
              <w:rPr>
                <w:lang w:eastAsia="en-US"/>
              </w:rPr>
              <w:t xml:space="preserve"> on which the call is to be conducted</w:t>
            </w:r>
          </w:p>
        </w:tc>
      </w:tr>
      <w:tr w:rsidR="00DA5792" w:rsidRPr="00AB5FED" w14:paraId="01657952" w14:textId="77777777" w:rsidTr="00DA579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FE045" w14:textId="77777777" w:rsidR="00DA5792" w:rsidRPr="00AB5FED" w:rsidRDefault="00DA5792" w:rsidP="00FA0BB7">
            <w:pPr>
              <w:pStyle w:val="TAL"/>
              <w:rPr>
                <w:lang w:eastAsia="ja-JP"/>
              </w:rPr>
            </w:pPr>
            <w:r w:rsidRPr="00AB5FED">
              <w:rPr>
                <w:lang w:eastAsia="en-US"/>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B9E77" w14:textId="77777777" w:rsidR="00DA5792" w:rsidRPr="00AB5FED" w:rsidRDefault="00DA5792" w:rsidP="00FA0BB7">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B2E8B" w14:textId="77777777" w:rsidR="00DA5792" w:rsidRPr="00AB5FED" w:rsidRDefault="00DA5792" w:rsidP="00FA0BB7">
            <w:pPr>
              <w:pStyle w:val="TAL"/>
              <w:rPr>
                <w:lang w:eastAsia="ja-JP"/>
              </w:rPr>
            </w:pPr>
            <w:r w:rsidRPr="00AB5FED">
              <w:rPr>
                <w:lang w:eastAsia="en-US"/>
              </w:rPr>
              <w:t>Indicates that the group call request is an MCPTT emergency call</w:t>
            </w:r>
          </w:p>
        </w:tc>
      </w:tr>
      <w:tr w:rsidR="00DA5792" w:rsidRPr="00AB5FED" w14:paraId="16DE9E6B" w14:textId="77777777" w:rsidTr="002C4F06">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BE4B4" w14:textId="77777777" w:rsidR="00DA5792" w:rsidRPr="00AB5FED" w:rsidRDefault="00DA5792" w:rsidP="00FA0BB7">
            <w:pPr>
              <w:pStyle w:val="TAL"/>
              <w:rPr>
                <w:lang w:eastAsia="ja-JP"/>
              </w:rPr>
            </w:pPr>
            <w:r w:rsidRPr="00AB5FED">
              <w:rPr>
                <w:lang w:eastAsia="en-US"/>
              </w:rPr>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1A3C8" w14:textId="77777777" w:rsidR="00DA5792" w:rsidRPr="00AB5FED" w:rsidRDefault="00F17BD9" w:rsidP="00FA0BB7">
            <w:pPr>
              <w:pStyle w:val="TAL"/>
              <w:rPr>
                <w:lang w:eastAsia="ja-JP"/>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E5258E" w14:textId="77777777" w:rsidR="00DA5792" w:rsidRPr="00AB5FED" w:rsidRDefault="00DA5792" w:rsidP="00FA0BB7">
            <w:pPr>
              <w:pStyle w:val="TAL"/>
              <w:rPr>
                <w:lang w:eastAsia="ja-JP"/>
              </w:rPr>
            </w:pPr>
            <w:r w:rsidRPr="00AB5FED">
              <w:rPr>
                <w:lang w:eastAsia="en-US"/>
              </w:rPr>
              <w:t>Indicates whether an emergency alert is to be sent</w:t>
            </w:r>
          </w:p>
        </w:tc>
      </w:tr>
      <w:tr w:rsidR="002C4F06" w:rsidRPr="00AB5FED" w14:paraId="399D2F99" w14:textId="77777777" w:rsidTr="002C4F06">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01C93" w14:textId="77777777" w:rsidR="002C4F06" w:rsidRPr="00AB5FED" w:rsidRDefault="002C4F06" w:rsidP="00FA0BB7">
            <w:pPr>
              <w:pStyle w:val="TAL"/>
              <w:rPr>
                <w:lang w:eastAsia="en-US"/>
              </w:rPr>
            </w:pPr>
            <w:r w:rsidRPr="00AB5FED">
              <w:rPr>
                <w:lang w:eastAsia="en-US"/>
              </w:rPr>
              <w:t>Implicit floor request</w:t>
            </w:r>
            <w:r>
              <w:rPr>
                <w:lang w:eastAsia="en-US"/>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2BF6" w14:textId="77777777" w:rsidR="002C4F06" w:rsidRPr="00AB5FED" w:rsidRDefault="002C4F06" w:rsidP="00FA0BB7">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46040" w14:textId="77777777" w:rsidR="002C4F06" w:rsidRPr="00AB5FED" w:rsidRDefault="002C4F06" w:rsidP="00FA0BB7">
            <w:pPr>
              <w:pStyle w:val="TAL"/>
              <w:rPr>
                <w:lang w:eastAsia="en-US"/>
              </w:rPr>
            </w:pPr>
            <w:r>
              <w:rPr>
                <w:lang w:eastAsia="en-US"/>
              </w:rPr>
              <w:t>Indicates that the originating client requests the floor.</w:t>
            </w:r>
          </w:p>
        </w:tc>
      </w:tr>
      <w:tr w:rsidR="00995E97" w:rsidRPr="00AB5FED" w14:paraId="38EBB589" w14:textId="77777777" w:rsidTr="002C4F06">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7CAD6" w14:textId="77777777" w:rsidR="00995E97" w:rsidRPr="00AB5FED" w:rsidRDefault="00995E97" w:rsidP="00995E97">
            <w:pPr>
              <w:pStyle w:val="TAL"/>
              <w:rPr>
                <w:lang w:eastAsia="en-US"/>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D4DCF" w14:textId="77777777" w:rsidR="00995E97" w:rsidRPr="00AB5FED" w:rsidRDefault="00995E97" w:rsidP="00995E97">
            <w:pPr>
              <w:pStyle w:val="TAL"/>
              <w:rPr>
                <w:lang w:eastAsia="en-US"/>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EBE6B" w14:textId="77777777" w:rsidR="00995E97" w:rsidRDefault="00995E97" w:rsidP="00995E97">
            <w:pPr>
              <w:pStyle w:val="TAL"/>
              <w:rPr>
                <w:lang w:eastAsia="en-US"/>
              </w:rPr>
            </w:pPr>
            <w:r>
              <w:t>Priority level requested for the call.</w:t>
            </w:r>
          </w:p>
        </w:tc>
      </w:tr>
      <w:tr w:rsidR="0024430E" w:rsidRPr="00AB5FED" w14:paraId="562FEC42" w14:textId="77777777" w:rsidTr="002C4F06">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0181E" w14:textId="77777777" w:rsidR="0024430E" w:rsidRPr="00AB5FED" w:rsidRDefault="0024430E" w:rsidP="00FA0BB7">
            <w:pPr>
              <w:pStyle w:val="TAL"/>
              <w:rPr>
                <w:lang w:eastAsia="en-US"/>
              </w:rPr>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A1E73" w14:textId="77777777" w:rsidR="0024430E" w:rsidRPr="00AB5FED" w:rsidRDefault="0024430E" w:rsidP="00FA0BB7">
            <w:pPr>
              <w:pStyle w:val="TAL"/>
              <w:rPr>
                <w:lang w:eastAsia="en-US"/>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EFCAA" w14:textId="77777777" w:rsidR="0024430E" w:rsidRDefault="0024430E" w:rsidP="00FA0BB7">
            <w:pPr>
              <w:pStyle w:val="TAL"/>
              <w:rPr>
                <w:lang w:eastAsia="en-US"/>
              </w:rPr>
            </w:pPr>
            <w:r>
              <w:t>Location of the calling party</w:t>
            </w:r>
          </w:p>
        </w:tc>
      </w:tr>
      <w:tr w:rsidR="0024430E" w:rsidRPr="00AB5FED" w14:paraId="7621F886" w14:textId="77777777" w:rsidTr="002C4F06">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78C67" w14:textId="77777777" w:rsidR="0024430E" w:rsidRPr="00AB5FED" w:rsidRDefault="0024430E" w:rsidP="00831400">
            <w:pPr>
              <w:pStyle w:val="TAN"/>
              <w:rPr>
                <w:lang w:eastAsia="en-US"/>
              </w:rPr>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this information flow is from the client to the server</w:t>
            </w:r>
            <w:r w:rsidR="008D205E">
              <w:t xml:space="preserve"> or from the server to the server</w:t>
            </w:r>
            <w:r>
              <w:t xml:space="preserve"> and </w:t>
            </w:r>
            <w:r>
              <w:rPr>
                <w:lang w:val="en-US" w:eastAsia="zh-CN"/>
              </w:rPr>
              <w:t>the originating client requests the floor.</w:t>
            </w:r>
          </w:p>
        </w:tc>
      </w:tr>
    </w:tbl>
    <w:p w14:paraId="104813DC" w14:textId="77777777" w:rsidR="00FA0BB7" w:rsidRPr="00AB5FED" w:rsidRDefault="00FA0BB7" w:rsidP="002176A0">
      <w:pPr>
        <w:rPr>
          <w:lang w:eastAsia="zh-CN"/>
        </w:rPr>
      </w:pPr>
    </w:p>
    <w:p w14:paraId="382E970B" w14:textId="77777777" w:rsidR="00AA30AB" w:rsidRPr="00AB5FED" w:rsidRDefault="00AA30AB" w:rsidP="00AA30AB">
      <w:pPr>
        <w:pStyle w:val="Heading5"/>
        <w:rPr>
          <w:lang w:eastAsia="ja-JP"/>
        </w:rPr>
      </w:pPr>
      <w:bookmarkStart w:id="426" w:name="_Toc460616013"/>
      <w:bookmarkStart w:id="427" w:name="_Toc460616874"/>
      <w:bookmarkStart w:id="428" w:name="_Toc154938244"/>
      <w:r w:rsidRPr="00AB5FED">
        <w:t>10.6.2.2.1a</w:t>
      </w:r>
      <w:r w:rsidRPr="00AB5FED">
        <w:tab/>
        <w:t>MCPTT emergency group call response</w:t>
      </w:r>
      <w:bookmarkEnd w:id="426"/>
      <w:bookmarkEnd w:id="427"/>
      <w:bookmarkEnd w:id="428"/>
    </w:p>
    <w:p w14:paraId="6E655CB5" w14:textId="77777777" w:rsidR="00AA30AB" w:rsidRPr="00AB5FED" w:rsidRDefault="00AA30AB" w:rsidP="00AA30AB">
      <w:r w:rsidRPr="00AB5FED">
        <w:t xml:space="preserve">Table 10.6.2.2.1a-1 describes the information flow </w:t>
      </w:r>
      <w:r w:rsidR="00FF2058">
        <w:rPr>
          <w:rFonts w:hint="eastAsia"/>
          <w:lang w:eastAsia="zh-CN"/>
        </w:rPr>
        <w:t xml:space="preserve">MCPTT </w:t>
      </w:r>
      <w:r w:rsidRPr="00AB5FED">
        <w:t>emergency group call response from the MCPTT client to the MCPTT server</w:t>
      </w:r>
      <w:r w:rsidR="008D205E">
        <w:t>, from the MCPTT server to the MCPTT server,</w:t>
      </w:r>
      <w:r w:rsidRPr="00AB5FED">
        <w:t xml:space="preserve"> and from the MCPTT server to the MCPTT client.</w:t>
      </w:r>
    </w:p>
    <w:p w14:paraId="41A2722E" w14:textId="77777777" w:rsidR="00AA30AB" w:rsidRPr="00AB5FED" w:rsidRDefault="00AA30AB" w:rsidP="004A1736">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0AB" w:rsidRPr="00AB5FED" w14:paraId="28A30DFD"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3343E" w14:textId="77777777" w:rsidR="00AA30AB" w:rsidRPr="00AB5FED" w:rsidRDefault="00AA30AB" w:rsidP="000E12C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7E6B8" w14:textId="77777777" w:rsidR="00AA30AB" w:rsidRPr="00AB5FED" w:rsidRDefault="00AA30AB" w:rsidP="000E12C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B0386" w14:textId="77777777" w:rsidR="00AA30AB" w:rsidRPr="00AB5FED" w:rsidRDefault="00AA30AB" w:rsidP="000E12C6">
            <w:pPr>
              <w:pStyle w:val="TAH"/>
              <w:rPr>
                <w:lang w:eastAsia="ja-JP"/>
              </w:rPr>
            </w:pPr>
            <w:r w:rsidRPr="00AB5FED">
              <w:t>Description</w:t>
            </w:r>
          </w:p>
        </w:tc>
      </w:tr>
      <w:tr w:rsidR="00AA30AB" w:rsidRPr="00AB5FED" w14:paraId="3CC3640D"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5C6261" w14:textId="77777777" w:rsidR="00AA30AB" w:rsidRPr="00AB5FED" w:rsidRDefault="00AA30AB" w:rsidP="000E12C6">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6D0F1" w14:textId="77777777" w:rsidR="00AA30AB" w:rsidRPr="00AB5FED" w:rsidRDefault="00AA30AB" w:rsidP="000E12C6">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AA61C" w14:textId="77777777" w:rsidR="00AA30AB" w:rsidRPr="00AB5FED" w:rsidRDefault="00AA30AB" w:rsidP="000E12C6">
            <w:pPr>
              <w:pStyle w:val="TAL"/>
              <w:rPr>
                <w:lang w:eastAsia="ja-JP"/>
              </w:rPr>
            </w:pPr>
            <w:r w:rsidRPr="00AB5FED">
              <w:rPr>
                <w:lang w:eastAsia="en-US"/>
              </w:rPr>
              <w:t>The identity of the calling party</w:t>
            </w:r>
          </w:p>
        </w:tc>
      </w:tr>
      <w:tr w:rsidR="00AA30AB" w:rsidRPr="00AB5FED" w14:paraId="5718BB97"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2256F" w14:textId="77777777" w:rsidR="00AA30AB" w:rsidRPr="00AB5FED" w:rsidRDefault="00AA30AB" w:rsidP="000E12C6">
            <w:pPr>
              <w:pStyle w:val="TAL"/>
              <w:rPr>
                <w:lang w:eastAsia="ja-JP"/>
              </w:rPr>
            </w:pPr>
            <w:r w:rsidRPr="00AB5FED">
              <w:rPr>
                <w:lang w:eastAsia="en-US"/>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2DD94" w14:textId="77777777" w:rsidR="00AA30AB" w:rsidRPr="00AB5FED" w:rsidRDefault="00AA30AB" w:rsidP="000E12C6">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B50D5" w14:textId="77777777" w:rsidR="00AA30AB" w:rsidRPr="00AB5FED" w:rsidRDefault="00AA30AB" w:rsidP="000E12C6">
            <w:pPr>
              <w:pStyle w:val="TAL"/>
              <w:rPr>
                <w:lang w:eastAsia="ja-JP"/>
              </w:rPr>
            </w:pPr>
            <w:r w:rsidRPr="00AB5FED">
              <w:rPr>
                <w:lang w:eastAsia="en-US"/>
              </w:rPr>
              <w:t>The MCPTT group ID on which the call is to be conducted</w:t>
            </w:r>
          </w:p>
        </w:tc>
      </w:tr>
      <w:tr w:rsidR="002C2A0C" w:rsidRPr="00AB5FED" w14:paraId="61871117"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1833E" w14:textId="77777777" w:rsidR="002C2A0C" w:rsidRPr="00AB5FED" w:rsidRDefault="002C2A0C" w:rsidP="000E12C6">
            <w:pPr>
              <w:pStyle w:val="TAL"/>
              <w:rPr>
                <w:lang w:eastAsia="en-US"/>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4D73C" w14:textId="77777777" w:rsidR="002C2A0C" w:rsidRPr="00AB5FED" w:rsidRDefault="002C2A0C" w:rsidP="000E12C6">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2006C" w14:textId="77777777" w:rsidR="002C2A0C" w:rsidRPr="00AB5FED" w:rsidRDefault="002C2A0C" w:rsidP="000E12C6">
            <w:pPr>
              <w:pStyle w:val="TAL"/>
              <w:rPr>
                <w:lang w:eastAsia="en-US"/>
              </w:rPr>
            </w:pPr>
            <w:r w:rsidRPr="00427AD1">
              <w:rPr>
                <w:lang w:eastAsia="en-US"/>
              </w:rPr>
              <w:t xml:space="preserve">Result of the </w:t>
            </w:r>
            <w:r>
              <w:rPr>
                <w:lang w:eastAsia="en-US"/>
              </w:rPr>
              <w:t>MCPTT emergency group</w:t>
            </w:r>
            <w:r w:rsidRPr="00427AD1">
              <w:rPr>
                <w:lang w:eastAsia="en-US"/>
              </w:rPr>
              <w:t xml:space="preserve"> </w:t>
            </w:r>
            <w:r>
              <w:rPr>
                <w:lang w:eastAsia="en-US"/>
              </w:rPr>
              <w:t>call request (</w:t>
            </w:r>
            <w:r w:rsidRPr="00427AD1">
              <w:rPr>
                <w:lang w:eastAsia="en-US"/>
              </w:rPr>
              <w:t>success or fail</w:t>
            </w:r>
            <w:r>
              <w:rPr>
                <w:lang w:eastAsia="en-US"/>
              </w:rPr>
              <w:t>ure)</w:t>
            </w:r>
          </w:p>
        </w:tc>
      </w:tr>
    </w:tbl>
    <w:p w14:paraId="15A781BD" w14:textId="77777777" w:rsidR="00AA30AB" w:rsidRPr="00AB5FED" w:rsidRDefault="00AA30AB" w:rsidP="002176A0">
      <w:pPr>
        <w:rPr>
          <w:lang w:val="en-US" w:eastAsia="zh-CN"/>
        </w:rPr>
      </w:pPr>
    </w:p>
    <w:p w14:paraId="5628F617" w14:textId="77777777" w:rsidR="00FA0BB7" w:rsidRPr="00AB5FED" w:rsidRDefault="00FA0BB7" w:rsidP="00AC26F2">
      <w:pPr>
        <w:pStyle w:val="Heading5"/>
      </w:pPr>
      <w:bookmarkStart w:id="429" w:name="_Toc433209742"/>
      <w:bookmarkStart w:id="430" w:name="_Toc460616014"/>
      <w:bookmarkStart w:id="431" w:name="_Toc460616875"/>
      <w:bookmarkStart w:id="432" w:name="_Toc154938245"/>
      <w:r w:rsidRPr="00AB5FED">
        <w:t>10.</w:t>
      </w:r>
      <w:r w:rsidR="005E48F1" w:rsidRPr="00AB5FED">
        <w:t>6</w:t>
      </w:r>
      <w:r w:rsidRPr="00AB5FED">
        <w:t>.2.2.2</w:t>
      </w:r>
      <w:r w:rsidRPr="00AB5FED">
        <w:tab/>
        <w:t xml:space="preserve">MCPTT </w:t>
      </w:r>
      <w:r w:rsidR="000032DA">
        <w:t xml:space="preserve">in-progress </w:t>
      </w:r>
      <w:r w:rsidRPr="00AB5FED">
        <w:t xml:space="preserve">emergency group </w:t>
      </w:r>
      <w:r w:rsidR="000032DA">
        <w:t>state</w:t>
      </w:r>
      <w:r w:rsidR="000032DA" w:rsidRPr="00AB5FED">
        <w:t xml:space="preserve"> </w:t>
      </w:r>
      <w:r w:rsidRPr="00AB5FED">
        <w:t>cancel request</w:t>
      </w:r>
      <w:bookmarkEnd w:id="429"/>
      <w:bookmarkEnd w:id="430"/>
      <w:bookmarkEnd w:id="431"/>
      <w:bookmarkEnd w:id="432"/>
    </w:p>
    <w:p w14:paraId="7C75C6AA" w14:textId="77777777" w:rsidR="00FA0BB7" w:rsidRDefault="00FA0BB7" w:rsidP="00FA0BB7">
      <w:r w:rsidRPr="00AB5FED">
        <w:t>Table</w:t>
      </w:r>
      <w:r w:rsidR="00CB0AFD" w:rsidRPr="00AB5FED">
        <w:t> </w:t>
      </w:r>
      <w:r w:rsidRPr="00AB5FED">
        <w:t>10.</w:t>
      </w:r>
      <w:r w:rsidR="005E48F1" w:rsidRPr="00AB5FED">
        <w:t>6</w:t>
      </w:r>
      <w:r w:rsidRPr="00AB5FED">
        <w:t xml:space="preserve">.2.2.2-1 describes the information flow </w:t>
      </w:r>
      <w:r w:rsidR="00FF2058">
        <w:rPr>
          <w:rFonts w:hint="eastAsia"/>
          <w:lang w:eastAsia="zh-CN"/>
        </w:rPr>
        <w:t xml:space="preserve">MCPTT </w:t>
      </w:r>
      <w:r w:rsidR="000032DA">
        <w:t xml:space="preserve">in-progress </w:t>
      </w:r>
      <w:r w:rsidRPr="00AB5FED">
        <w:t xml:space="preserve">emergency group </w:t>
      </w:r>
      <w:r w:rsidR="000032DA">
        <w:t xml:space="preserve">state </w:t>
      </w:r>
      <w:r w:rsidRPr="00AB5FED">
        <w:t>cancel request from the MCPTT client to the MCPTT server</w:t>
      </w:r>
      <w:r w:rsidR="008D205E">
        <w:t xml:space="preserve"> and from the MCPTT server to the MCPTT server</w:t>
      </w:r>
      <w:r w:rsidRPr="00AB5FED">
        <w:t>.</w:t>
      </w:r>
    </w:p>
    <w:p w14:paraId="4D5360B1" w14:textId="77777777" w:rsidR="000032DA" w:rsidRPr="00AB5FED" w:rsidRDefault="000032DA" w:rsidP="000032DA">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12B146BD" w14:textId="77777777" w:rsidR="00FA0BB7" w:rsidRPr="00AB5FED" w:rsidRDefault="00FA0BB7" w:rsidP="00130B8E">
      <w:pPr>
        <w:pStyle w:val="TH"/>
      </w:pPr>
      <w:r w:rsidRPr="00AB5FED">
        <w:t>Table</w:t>
      </w:r>
      <w:r w:rsidR="00CB0AFD" w:rsidRPr="00AB5FED">
        <w:t> </w:t>
      </w:r>
      <w:r w:rsidRPr="00AB5FED">
        <w:t>10.</w:t>
      </w:r>
      <w:r w:rsidR="005E48F1" w:rsidRPr="00AB5FED">
        <w:t>6</w:t>
      </w:r>
      <w:r w:rsidRPr="00AB5FED">
        <w:t>.2.2.2-1</w:t>
      </w:r>
      <w:r w:rsidR="000032DA">
        <w:t>:</w:t>
      </w:r>
      <w:r w:rsidRPr="00AB5FED">
        <w:t xml:space="preserve"> MCPTT </w:t>
      </w:r>
      <w:r w:rsidR="000032DA">
        <w:t xml:space="preserve">in-progress </w:t>
      </w:r>
      <w:r w:rsidRPr="00AB5FED">
        <w:t xml:space="preserve">emergency group </w:t>
      </w:r>
      <w:r w:rsidR="000032DA">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A0BB7" w:rsidRPr="00AB5FED" w14:paraId="71A2308F" w14:textId="77777777" w:rsidTr="00FA0BB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36B5F" w14:textId="77777777" w:rsidR="00FA0BB7" w:rsidRPr="00AB5FED" w:rsidRDefault="00FA0BB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AE384" w14:textId="77777777" w:rsidR="00FA0BB7" w:rsidRPr="00AB5FED" w:rsidRDefault="00FA0BB7">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72E25" w14:textId="77777777" w:rsidR="00FA0BB7" w:rsidRPr="00AB5FED" w:rsidRDefault="00FA0BB7">
            <w:pPr>
              <w:pStyle w:val="TAH"/>
              <w:rPr>
                <w:lang w:eastAsia="ja-JP"/>
              </w:rPr>
            </w:pPr>
            <w:r w:rsidRPr="00AB5FED">
              <w:t>Description</w:t>
            </w:r>
          </w:p>
        </w:tc>
      </w:tr>
      <w:tr w:rsidR="00FA0BB7" w:rsidRPr="00AB5FED" w14:paraId="22A52CEE" w14:textId="77777777" w:rsidTr="00FA0BB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DC619" w14:textId="77777777" w:rsidR="00FA0BB7" w:rsidRPr="00AB5FED" w:rsidRDefault="00FA0BB7" w:rsidP="00FA0BB7">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9981" w14:textId="77777777" w:rsidR="00FA0BB7" w:rsidRPr="00AB5FED" w:rsidRDefault="00FA0BB7" w:rsidP="00FA0BB7">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EBD69" w14:textId="77777777" w:rsidR="00FA0BB7" w:rsidRPr="00AB5FED" w:rsidRDefault="00FA0BB7" w:rsidP="00FA0BB7">
            <w:pPr>
              <w:pStyle w:val="TAL"/>
              <w:rPr>
                <w:lang w:eastAsia="ja-JP"/>
              </w:rPr>
            </w:pPr>
            <w:r w:rsidRPr="00AB5FED">
              <w:rPr>
                <w:lang w:eastAsia="en-US"/>
              </w:rPr>
              <w:t>The identity of the cancelling party</w:t>
            </w:r>
          </w:p>
        </w:tc>
      </w:tr>
      <w:tr w:rsidR="00FA0BB7" w:rsidRPr="00AB5FED" w14:paraId="25A95E82" w14:textId="77777777" w:rsidTr="00FA0BB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B95A63" w14:textId="77777777" w:rsidR="00FA0BB7" w:rsidRPr="00AB5FED" w:rsidRDefault="00005DC3" w:rsidP="00FA0BB7">
            <w:pPr>
              <w:pStyle w:val="TAL"/>
              <w:rPr>
                <w:lang w:eastAsia="ja-JP"/>
              </w:rPr>
            </w:pPr>
            <w:r w:rsidRPr="00AB5FED">
              <w:rPr>
                <w:lang w:eastAsia="en-US"/>
              </w:rPr>
              <w:t xml:space="preserve">MCPTT group </w:t>
            </w:r>
            <w:r w:rsidR="00FA0BB7" w:rsidRPr="00AB5FED">
              <w:rPr>
                <w:lang w:eastAsia="en-US"/>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D5D16" w14:textId="77777777" w:rsidR="00FA0BB7" w:rsidRPr="00AB5FED" w:rsidRDefault="00FA0BB7" w:rsidP="00FA0BB7">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8D5A8" w14:textId="77777777" w:rsidR="00FA0BB7" w:rsidRPr="00AB5FED" w:rsidRDefault="00FA0BB7" w:rsidP="000032DA">
            <w:pPr>
              <w:pStyle w:val="TAL"/>
              <w:rPr>
                <w:lang w:eastAsia="ja-JP"/>
              </w:rPr>
            </w:pPr>
            <w:r w:rsidRPr="00AB5FED">
              <w:rPr>
                <w:lang w:eastAsia="en-US"/>
              </w:rPr>
              <w:t xml:space="preserve">The </w:t>
            </w:r>
            <w:r w:rsidR="00005DC3" w:rsidRPr="00AB5FED">
              <w:rPr>
                <w:lang w:eastAsia="en-US"/>
              </w:rPr>
              <w:t xml:space="preserve">MCPTT </w:t>
            </w:r>
            <w:r w:rsidRPr="00AB5FED">
              <w:rPr>
                <w:lang w:eastAsia="en-US"/>
              </w:rPr>
              <w:t xml:space="preserve">group </w:t>
            </w:r>
            <w:r w:rsidR="00005DC3" w:rsidRPr="00AB5FED">
              <w:rPr>
                <w:lang w:eastAsia="en-US"/>
              </w:rPr>
              <w:t>ID</w:t>
            </w:r>
            <w:r w:rsidRPr="00AB5FED">
              <w:rPr>
                <w:lang w:eastAsia="en-US"/>
              </w:rPr>
              <w:t xml:space="preserve"> on which the MCPTT </w:t>
            </w:r>
            <w:r w:rsidR="000032DA">
              <w:rPr>
                <w:lang w:eastAsia="en-US"/>
              </w:rPr>
              <w:t xml:space="preserve">in-progress </w:t>
            </w:r>
            <w:r w:rsidRPr="00AB5FED">
              <w:rPr>
                <w:lang w:eastAsia="en-US"/>
              </w:rPr>
              <w:t xml:space="preserve">emergency </w:t>
            </w:r>
            <w:r w:rsidR="000032DA">
              <w:rPr>
                <w:lang w:eastAsia="en-US"/>
              </w:rPr>
              <w:t xml:space="preserve">state </w:t>
            </w:r>
            <w:r w:rsidRPr="00AB5FED">
              <w:rPr>
                <w:lang w:eastAsia="en-US"/>
              </w:rPr>
              <w:t xml:space="preserve">is </w:t>
            </w:r>
            <w:r w:rsidR="000032DA">
              <w:rPr>
                <w:lang w:eastAsia="en-US"/>
              </w:rPr>
              <w:t>to be cancelled.</w:t>
            </w:r>
          </w:p>
        </w:tc>
      </w:tr>
      <w:tr w:rsidR="00FA0BB7" w:rsidRPr="00AB5FED" w14:paraId="1F43ABB6" w14:textId="77777777" w:rsidTr="00FA0BB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B57D9" w14:textId="77777777" w:rsidR="00FA0BB7" w:rsidRPr="00AB5FED" w:rsidRDefault="00FA0BB7" w:rsidP="00FA0BB7">
            <w:pPr>
              <w:pStyle w:val="TAL"/>
              <w:rPr>
                <w:lang w:eastAsia="ja-JP"/>
              </w:rPr>
            </w:pPr>
            <w:r w:rsidRPr="00AB5FED">
              <w:rPr>
                <w:lang w:eastAsia="en-US"/>
              </w:rPr>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609A1" w14:textId="77777777" w:rsidR="00FA0BB7" w:rsidRPr="00AB5FED" w:rsidRDefault="00FA0BB7" w:rsidP="00FA0BB7">
            <w:pPr>
              <w:pStyle w:val="TAL"/>
              <w:rPr>
                <w:lang w:eastAsia="ja-JP"/>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C519C" w14:textId="77777777" w:rsidR="00FA0BB7" w:rsidRPr="00AB5FED" w:rsidRDefault="00FA0BB7" w:rsidP="00FA0BB7">
            <w:pPr>
              <w:pStyle w:val="TAL"/>
              <w:rPr>
                <w:lang w:eastAsia="ja-JP"/>
              </w:rPr>
            </w:pPr>
            <w:r w:rsidRPr="00AB5FED">
              <w:rPr>
                <w:lang w:eastAsia="en-US"/>
              </w:rPr>
              <w:t>Indicates whether the emergency alert</w:t>
            </w:r>
            <w:r w:rsidR="000032DA">
              <w:rPr>
                <w:lang w:eastAsia="en-US"/>
              </w:rPr>
              <w:t xml:space="preserve"> of the cancelling party</w:t>
            </w:r>
            <w:r w:rsidRPr="00AB5FED">
              <w:rPr>
                <w:lang w:eastAsia="en-US"/>
              </w:rPr>
              <w:t xml:space="preserve"> is to be cancelled</w:t>
            </w:r>
          </w:p>
        </w:tc>
      </w:tr>
    </w:tbl>
    <w:p w14:paraId="021F1706" w14:textId="77777777" w:rsidR="00374F8D" w:rsidRPr="00AB5FED" w:rsidRDefault="00374F8D" w:rsidP="00374F8D">
      <w:pPr>
        <w:rPr>
          <w:lang w:eastAsia="zh-CN"/>
        </w:rPr>
      </w:pPr>
    </w:p>
    <w:p w14:paraId="7DC2F39A" w14:textId="77777777" w:rsidR="00AA30AB" w:rsidRPr="00AB5FED" w:rsidRDefault="00AA30AB" w:rsidP="00AA30AB">
      <w:pPr>
        <w:pStyle w:val="Heading5"/>
      </w:pPr>
      <w:bookmarkStart w:id="433" w:name="_Toc446052904"/>
      <w:bookmarkStart w:id="434" w:name="_Toc460616015"/>
      <w:bookmarkStart w:id="435" w:name="_Toc460616876"/>
      <w:bookmarkStart w:id="436" w:name="_Toc154938246"/>
      <w:r w:rsidRPr="00AB5FED">
        <w:lastRenderedPageBreak/>
        <w:t>10.6.2.2.2a</w:t>
      </w:r>
      <w:r w:rsidRPr="00AB5FED">
        <w:tab/>
        <w:t xml:space="preserve">MCPTT </w:t>
      </w:r>
      <w:r w:rsidR="000032DA">
        <w:t xml:space="preserve">in-progress </w:t>
      </w:r>
      <w:r w:rsidRPr="00AB5FED">
        <w:t xml:space="preserve">emergency group </w:t>
      </w:r>
      <w:r w:rsidR="000032DA">
        <w:t xml:space="preserve">state </w:t>
      </w:r>
      <w:r w:rsidRPr="00AB5FED">
        <w:t xml:space="preserve">cancel </w:t>
      </w:r>
      <w:bookmarkEnd w:id="433"/>
      <w:r w:rsidRPr="00AB5FED">
        <w:t>response</w:t>
      </w:r>
      <w:bookmarkEnd w:id="434"/>
      <w:bookmarkEnd w:id="435"/>
      <w:bookmarkEnd w:id="436"/>
    </w:p>
    <w:p w14:paraId="3B086484" w14:textId="77777777" w:rsidR="000032DA" w:rsidRDefault="00AA30AB" w:rsidP="000032DA">
      <w:r w:rsidRPr="00AB5FED">
        <w:t xml:space="preserve">Table 10.6.2.2.2a-1 describes the information flow </w:t>
      </w:r>
      <w:r w:rsidR="004B16D8">
        <w:rPr>
          <w:rFonts w:hint="eastAsia"/>
          <w:lang w:eastAsia="zh-CN"/>
        </w:rPr>
        <w:t>MCPTT</w:t>
      </w:r>
      <w:r w:rsidR="000032DA">
        <w:t xml:space="preserve"> in-progress</w:t>
      </w:r>
      <w:r w:rsidR="004B16D8">
        <w:rPr>
          <w:rFonts w:hint="eastAsia"/>
          <w:lang w:eastAsia="zh-CN"/>
        </w:rPr>
        <w:t xml:space="preserve"> </w:t>
      </w:r>
      <w:r w:rsidRPr="00AB5FED">
        <w:t xml:space="preserve">emergency group </w:t>
      </w:r>
      <w:r w:rsidR="000032DA">
        <w:t xml:space="preserve">state </w:t>
      </w:r>
      <w:r w:rsidRPr="00AB5FED">
        <w:t>cancel response from the MCPTT server to the MCPTT client</w:t>
      </w:r>
      <w:r w:rsidR="008D205E">
        <w:t xml:space="preserve"> and from the MCPTT server to the MCPTT server</w:t>
      </w:r>
      <w:r w:rsidRPr="00AB5FED">
        <w:t>.</w:t>
      </w:r>
      <w:r w:rsidR="000032DA" w:rsidRPr="000032DA">
        <w:t xml:space="preserve"> </w:t>
      </w:r>
    </w:p>
    <w:p w14:paraId="4C04F963" w14:textId="77777777" w:rsidR="000032DA" w:rsidRPr="00AB5FED" w:rsidRDefault="000032DA" w:rsidP="000032DA">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75E03835" w14:textId="77777777" w:rsidR="00AA30AB" w:rsidRPr="00AB5FED" w:rsidRDefault="00AA30AB" w:rsidP="004A1736">
      <w:pPr>
        <w:pStyle w:val="TH"/>
      </w:pPr>
      <w:r w:rsidRPr="00AB5FED">
        <w:t>Table 10.6.2.2.2a-1</w:t>
      </w:r>
      <w:r w:rsidR="000032DA">
        <w:t>:</w:t>
      </w:r>
      <w:r w:rsidRPr="00AB5FED">
        <w:t xml:space="preserve"> MCPTT </w:t>
      </w:r>
      <w:r w:rsidR="000032DA">
        <w:t xml:space="preserve">in-progress </w:t>
      </w:r>
      <w:r w:rsidRPr="00AB5FED">
        <w:t xml:space="preserve">emergency group </w:t>
      </w:r>
      <w:r w:rsidR="000032DA">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0AB" w:rsidRPr="00AB5FED" w14:paraId="7EE18B56"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94303" w14:textId="77777777" w:rsidR="00AA30AB" w:rsidRPr="00AB5FED" w:rsidRDefault="00AA30AB" w:rsidP="000E12C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CAA5F" w14:textId="77777777" w:rsidR="00AA30AB" w:rsidRPr="00AB5FED" w:rsidRDefault="00AA30AB" w:rsidP="000E12C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0E804" w14:textId="77777777" w:rsidR="00AA30AB" w:rsidRPr="00AB5FED" w:rsidRDefault="00AA30AB" w:rsidP="000E12C6">
            <w:pPr>
              <w:pStyle w:val="TAH"/>
              <w:rPr>
                <w:lang w:eastAsia="ja-JP"/>
              </w:rPr>
            </w:pPr>
            <w:r w:rsidRPr="00AB5FED">
              <w:t>Description</w:t>
            </w:r>
          </w:p>
        </w:tc>
      </w:tr>
      <w:tr w:rsidR="00AA30AB" w:rsidRPr="00AB5FED" w14:paraId="6A4BCB8D"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B50B0" w14:textId="77777777" w:rsidR="00AA30AB" w:rsidRPr="00AB5FED" w:rsidRDefault="00AA30AB" w:rsidP="000E12C6">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33FE3" w14:textId="77777777" w:rsidR="00AA30AB" w:rsidRPr="00AB5FED" w:rsidRDefault="00AA30AB" w:rsidP="000E12C6">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6BA09" w14:textId="77777777" w:rsidR="00AA30AB" w:rsidRPr="00AB5FED" w:rsidRDefault="00AA30AB" w:rsidP="000E12C6">
            <w:pPr>
              <w:pStyle w:val="TAL"/>
              <w:rPr>
                <w:lang w:eastAsia="ja-JP"/>
              </w:rPr>
            </w:pPr>
            <w:r w:rsidRPr="00AB5FED">
              <w:rPr>
                <w:lang w:eastAsia="en-US"/>
              </w:rPr>
              <w:t>The identity of the cancelling party</w:t>
            </w:r>
          </w:p>
        </w:tc>
      </w:tr>
      <w:tr w:rsidR="00AA30AB" w:rsidRPr="00AB5FED" w14:paraId="7009B829"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CC9B8" w14:textId="77777777" w:rsidR="00AA30AB" w:rsidRPr="00AB5FED" w:rsidRDefault="00AA30AB" w:rsidP="000E12C6">
            <w:pPr>
              <w:pStyle w:val="TAL"/>
              <w:rPr>
                <w:lang w:eastAsia="ja-JP"/>
              </w:rPr>
            </w:pPr>
            <w:r w:rsidRPr="00AB5FED">
              <w:rPr>
                <w:lang w:eastAsia="en-US"/>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38E74" w14:textId="77777777" w:rsidR="00AA30AB" w:rsidRPr="00AB5FED" w:rsidRDefault="00AA30AB" w:rsidP="000E12C6">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CE6A8" w14:textId="77777777" w:rsidR="00AA30AB" w:rsidRPr="00AB5FED" w:rsidRDefault="00AA30AB" w:rsidP="000032DA">
            <w:pPr>
              <w:pStyle w:val="TAL"/>
              <w:rPr>
                <w:lang w:eastAsia="ja-JP"/>
              </w:rPr>
            </w:pPr>
            <w:r w:rsidRPr="00AB5FED">
              <w:rPr>
                <w:lang w:eastAsia="en-US"/>
              </w:rPr>
              <w:t xml:space="preserve">The MCPTT group ID on which the MCPTT </w:t>
            </w:r>
            <w:r w:rsidR="000032DA">
              <w:rPr>
                <w:lang w:eastAsia="en-US"/>
              </w:rPr>
              <w:t xml:space="preserve">in-progress </w:t>
            </w:r>
            <w:r w:rsidRPr="00AB5FED">
              <w:rPr>
                <w:lang w:eastAsia="en-US"/>
              </w:rPr>
              <w:t xml:space="preserve">emergency </w:t>
            </w:r>
            <w:r w:rsidR="000032DA">
              <w:rPr>
                <w:lang w:eastAsia="en-US"/>
              </w:rPr>
              <w:t xml:space="preserve">in-progress </w:t>
            </w:r>
            <w:r w:rsidRPr="00AB5FED">
              <w:rPr>
                <w:lang w:eastAsia="en-US"/>
              </w:rPr>
              <w:t xml:space="preserve">is </w:t>
            </w:r>
            <w:r w:rsidR="000032DA">
              <w:rPr>
                <w:lang w:eastAsia="en-US"/>
              </w:rPr>
              <w:t>to be cancelled.</w:t>
            </w:r>
          </w:p>
        </w:tc>
      </w:tr>
      <w:tr w:rsidR="00F17BD9" w:rsidRPr="00AB5FED" w14:paraId="0D37DADA"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E3EC" w14:textId="77777777" w:rsidR="00F17BD9" w:rsidRPr="00AB5FED" w:rsidRDefault="00F17BD9" w:rsidP="00F17BD9">
            <w:pPr>
              <w:pStyle w:val="TAL"/>
              <w:rPr>
                <w:lang w:eastAsia="en-US"/>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6A549" w14:textId="77777777" w:rsidR="00F17BD9" w:rsidRPr="00AB5FED" w:rsidRDefault="00F17BD9" w:rsidP="00F17BD9">
            <w:pPr>
              <w:pStyle w:val="TAL"/>
              <w:rPr>
                <w:lang w:eastAsia="en-US"/>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F9F1D" w14:textId="77777777" w:rsidR="00F17BD9" w:rsidRPr="00AB5FED" w:rsidRDefault="00F17BD9" w:rsidP="00F17BD9">
            <w:pPr>
              <w:pStyle w:val="TAL"/>
              <w:rPr>
                <w:lang w:eastAsia="en-US"/>
              </w:rPr>
            </w:pPr>
            <w:r>
              <w:t>Result of the MCPTT in-progress emergency group state cancel request (success or failure)</w:t>
            </w:r>
          </w:p>
        </w:tc>
      </w:tr>
    </w:tbl>
    <w:p w14:paraId="32D3A354" w14:textId="77777777" w:rsidR="00AA30AB" w:rsidRPr="00AB5FED" w:rsidRDefault="00AA30AB" w:rsidP="00374F8D">
      <w:pPr>
        <w:rPr>
          <w:lang w:val="en-US" w:eastAsia="zh-CN"/>
        </w:rPr>
      </w:pPr>
    </w:p>
    <w:p w14:paraId="7C2DA7F3" w14:textId="77777777" w:rsidR="00374F8D" w:rsidRPr="00AB5FED" w:rsidRDefault="00374F8D" w:rsidP="00AC26F2">
      <w:pPr>
        <w:pStyle w:val="Heading5"/>
      </w:pPr>
      <w:bookmarkStart w:id="437" w:name="_Toc433209743"/>
      <w:bookmarkStart w:id="438" w:name="_Toc460616016"/>
      <w:bookmarkStart w:id="439" w:name="_Toc460616877"/>
      <w:bookmarkStart w:id="440" w:name="_Toc154938247"/>
      <w:r w:rsidRPr="00AB5FED">
        <w:t>10.</w:t>
      </w:r>
      <w:r w:rsidR="005E48F1" w:rsidRPr="00AB5FED">
        <w:t>6</w:t>
      </w:r>
      <w:r w:rsidRPr="00AB5FED">
        <w:t>.2.2.3</w:t>
      </w:r>
      <w:r w:rsidRPr="00AB5FED">
        <w:tab/>
      </w:r>
      <w:r w:rsidR="001254F2">
        <w:t>Void</w:t>
      </w:r>
      <w:bookmarkEnd w:id="437"/>
      <w:bookmarkEnd w:id="438"/>
      <w:bookmarkEnd w:id="439"/>
      <w:bookmarkEnd w:id="440"/>
    </w:p>
    <w:p w14:paraId="7E911EB1" w14:textId="77777777" w:rsidR="00AA30AB" w:rsidRPr="00AB5FED" w:rsidRDefault="00AA30AB" w:rsidP="00AA30AB">
      <w:pPr>
        <w:pStyle w:val="Heading5"/>
      </w:pPr>
      <w:bookmarkStart w:id="441" w:name="_Toc460616017"/>
      <w:bookmarkStart w:id="442" w:name="_Toc460616878"/>
      <w:bookmarkStart w:id="443" w:name="_Toc154938248"/>
      <w:r w:rsidRPr="00AB5FED">
        <w:t>10.6.2.2.3a</w:t>
      </w:r>
      <w:r w:rsidRPr="00AB5FED">
        <w:tab/>
      </w:r>
      <w:r w:rsidR="001254F2">
        <w:t>Void</w:t>
      </w:r>
      <w:bookmarkEnd w:id="441"/>
      <w:bookmarkEnd w:id="442"/>
      <w:bookmarkEnd w:id="443"/>
    </w:p>
    <w:p w14:paraId="2053719A" w14:textId="77777777" w:rsidR="00E43D9F" w:rsidRPr="00AB5FED" w:rsidRDefault="00E43D9F" w:rsidP="00E43D9F">
      <w:pPr>
        <w:pStyle w:val="Heading5"/>
      </w:pPr>
      <w:bookmarkStart w:id="444" w:name="_Toc154938249"/>
      <w:r>
        <w:t>10.6.2.2.3b</w:t>
      </w:r>
      <w:r w:rsidRPr="00AB5FED">
        <w:tab/>
      </w:r>
      <w:r w:rsidR="001254F2">
        <w:t>Void</w:t>
      </w:r>
      <w:bookmarkEnd w:id="444"/>
    </w:p>
    <w:p w14:paraId="3C39D9D1" w14:textId="77777777" w:rsidR="00374F8D" w:rsidRPr="00AB5FED" w:rsidRDefault="00374F8D" w:rsidP="00AC26F2">
      <w:pPr>
        <w:pStyle w:val="Heading5"/>
      </w:pPr>
      <w:bookmarkStart w:id="445" w:name="_Toc433209744"/>
      <w:bookmarkStart w:id="446" w:name="_Toc460616018"/>
      <w:bookmarkStart w:id="447" w:name="_Toc460616879"/>
      <w:bookmarkStart w:id="448" w:name="_Toc154938250"/>
      <w:r w:rsidRPr="00AB5FED">
        <w:t>10.</w:t>
      </w:r>
      <w:r w:rsidR="005E48F1" w:rsidRPr="00AB5FED">
        <w:t>6</w:t>
      </w:r>
      <w:r w:rsidRPr="00AB5FED">
        <w:t>.2.2.4</w:t>
      </w:r>
      <w:r w:rsidRPr="00AB5FED">
        <w:tab/>
      </w:r>
      <w:r w:rsidR="001254F2">
        <w:t>Void</w:t>
      </w:r>
      <w:bookmarkEnd w:id="445"/>
      <w:bookmarkEnd w:id="446"/>
      <w:bookmarkEnd w:id="447"/>
      <w:bookmarkEnd w:id="448"/>
    </w:p>
    <w:p w14:paraId="1265FB99" w14:textId="77777777" w:rsidR="00AA30AB" w:rsidRPr="00AB5FED" w:rsidRDefault="00AA30AB" w:rsidP="00AA30AB">
      <w:pPr>
        <w:pStyle w:val="Heading5"/>
      </w:pPr>
      <w:bookmarkStart w:id="449" w:name="_Toc460616019"/>
      <w:bookmarkStart w:id="450" w:name="_Toc460616880"/>
      <w:bookmarkStart w:id="451" w:name="_Toc154938251"/>
      <w:r w:rsidRPr="00AB5FED">
        <w:t>10.6.2.2.4a</w:t>
      </w:r>
      <w:r w:rsidRPr="00AB5FED">
        <w:tab/>
      </w:r>
      <w:r w:rsidR="001254F2">
        <w:t>Void</w:t>
      </w:r>
      <w:bookmarkEnd w:id="449"/>
      <w:bookmarkEnd w:id="450"/>
      <w:bookmarkEnd w:id="451"/>
    </w:p>
    <w:p w14:paraId="6D71D9CC" w14:textId="77777777" w:rsidR="008E1D1A" w:rsidRPr="00AB5FED" w:rsidRDefault="008E1D1A" w:rsidP="00AC26F2">
      <w:pPr>
        <w:pStyle w:val="Heading5"/>
      </w:pPr>
      <w:bookmarkStart w:id="452" w:name="_Toc433209745"/>
      <w:bookmarkStart w:id="453" w:name="_Toc460616020"/>
      <w:bookmarkStart w:id="454" w:name="_Toc460616881"/>
      <w:bookmarkStart w:id="455" w:name="_Toc154938252"/>
      <w:r w:rsidRPr="00AB5FED">
        <w:t>10.</w:t>
      </w:r>
      <w:r w:rsidR="005E48F1" w:rsidRPr="00AB5FED">
        <w:t>6</w:t>
      </w:r>
      <w:r w:rsidRPr="00AB5FED">
        <w:t>.2.2.5</w:t>
      </w:r>
      <w:r w:rsidRPr="00AB5FED">
        <w:tab/>
        <w:t>MCPTT imminent peril group call request</w:t>
      </w:r>
      <w:bookmarkEnd w:id="452"/>
      <w:bookmarkEnd w:id="453"/>
      <w:bookmarkEnd w:id="454"/>
      <w:bookmarkEnd w:id="455"/>
    </w:p>
    <w:p w14:paraId="43BD504F" w14:textId="77777777" w:rsidR="008E1D1A" w:rsidRPr="00AB5FED" w:rsidRDefault="008E1D1A" w:rsidP="008E1D1A">
      <w:r w:rsidRPr="00AB5FED">
        <w:t>Table 10.</w:t>
      </w:r>
      <w:r w:rsidR="005E48F1" w:rsidRPr="00AB5FED">
        <w:t>6</w:t>
      </w:r>
      <w:r w:rsidRPr="00AB5FED">
        <w:t>.2.2.5-1 describes the information flow MCPTT imminent peril group call request from the MCPTT client to the MCPTT server</w:t>
      </w:r>
      <w:r w:rsidR="002F4A74">
        <w:t>, from the MCPTT server to the MCPTT server,</w:t>
      </w:r>
      <w:r w:rsidR="00AA30AB" w:rsidRPr="00AB5FED">
        <w:t xml:space="preserve"> and from the MCPTT server to the MCPTT client</w:t>
      </w:r>
      <w:r w:rsidRPr="00AB5FED">
        <w:t>.</w:t>
      </w:r>
    </w:p>
    <w:p w14:paraId="50BEC170" w14:textId="77777777" w:rsidR="008E1D1A" w:rsidRPr="00AB5FED" w:rsidRDefault="008E1D1A" w:rsidP="00130B8E">
      <w:pPr>
        <w:pStyle w:val="TH"/>
      </w:pPr>
      <w:r w:rsidRPr="00AB5FED">
        <w:t>Table 10.</w:t>
      </w:r>
      <w:r w:rsidR="005E48F1" w:rsidRPr="00AB5FED">
        <w:t>6</w:t>
      </w:r>
      <w:r w:rsidRPr="00AB5FED">
        <w:t>.2.2.5-1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E1D1A" w:rsidRPr="00AB5FED" w14:paraId="61511DCA" w14:textId="77777777" w:rsidTr="000A64B9">
        <w:trPr>
          <w:jc w:val="center"/>
        </w:trPr>
        <w:tc>
          <w:tcPr>
            <w:tcW w:w="2405" w:type="dxa"/>
            <w:tcMar>
              <w:top w:w="0" w:type="dxa"/>
              <w:left w:w="108" w:type="dxa"/>
              <w:bottom w:w="0" w:type="dxa"/>
              <w:right w:w="108" w:type="dxa"/>
            </w:tcMar>
            <w:hideMark/>
          </w:tcPr>
          <w:p w14:paraId="410FBE41" w14:textId="77777777" w:rsidR="008E1D1A" w:rsidRPr="00AB5FED" w:rsidRDefault="008E1D1A" w:rsidP="000A64B9">
            <w:pPr>
              <w:pStyle w:val="TAH"/>
            </w:pPr>
            <w:r w:rsidRPr="00AB5FED">
              <w:t>Information Element</w:t>
            </w:r>
          </w:p>
        </w:tc>
        <w:tc>
          <w:tcPr>
            <w:tcW w:w="1097" w:type="dxa"/>
            <w:tcMar>
              <w:top w:w="0" w:type="dxa"/>
              <w:left w:w="108" w:type="dxa"/>
              <w:bottom w:w="0" w:type="dxa"/>
              <w:right w:w="108" w:type="dxa"/>
            </w:tcMar>
            <w:hideMark/>
          </w:tcPr>
          <w:p w14:paraId="140291EB" w14:textId="77777777" w:rsidR="008E1D1A" w:rsidRPr="00AB5FED" w:rsidRDefault="008E1D1A" w:rsidP="000A64B9">
            <w:pPr>
              <w:pStyle w:val="TAH"/>
            </w:pPr>
            <w:r w:rsidRPr="00AB5FED">
              <w:t>Status</w:t>
            </w:r>
          </w:p>
        </w:tc>
        <w:tc>
          <w:tcPr>
            <w:tcW w:w="2700" w:type="dxa"/>
            <w:tcMar>
              <w:top w:w="0" w:type="dxa"/>
              <w:left w:w="108" w:type="dxa"/>
              <w:bottom w:w="0" w:type="dxa"/>
              <w:right w:w="108" w:type="dxa"/>
            </w:tcMar>
            <w:hideMark/>
          </w:tcPr>
          <w:p w14:paraId="41A490BB" w14:textId="77777777" w:rsidR="008E1D1A" w:rsidRPr="00AB5FED" w:rsidRDefault="008E1D1A" w:rsidP="000A64B9">
            <w:pPr>
              <w:pStyle w:val="TAH"/>
            </w:pPr>
            <w:r w:rsidRPr="00AB5FED">
              <w:t>Description</w:t>
            </w:r>
          </w:p>
        </w:tc>
      </w:tr>
      <w:tr w:rsidR="008E1D1A" w:rsidRPr="00AB5FED" w14:paraId="72CDF0A8" w14:textId="77777777" w:rsidTr="000A64B9">
        <w:trPr>
          <w:jc w:val="center"/>
        </w:trPr>
        <w:tc>
          <w:tcPr>
            <w:tcW w:w="2405" w:type="dxa"/>
            <w:tcMar>
              <w:top w:w="0" w:type="dxa"/>
              <w:left w:w="108" w:type="dxa"/>
              <w:bottom w:w="0" w:type="dxa"/>
              <w:right w:w="108" w:type="dxa"/>
            </w:tcMar>
            <w:hideMark/>
          </w:tcPr>
          <w:p w14:paraId="7FF0AFA3" w14:textId="77777777" w:rsidR="008E1D1A" w:rsidRPr="00AB5FED" w:rsidRDefault="008E1D1A" w:rsidP="00923612">
            <w:pPr>
              <w:pStyle w:val="TAL"/>
              <w:rPr>
                <w:lang w:eastAsia="en-US"/>
              </w:rPr>
            </w:pPr>
            <w:r w:rsidRPr="00AB5FED">
              <w:rPr>
                <w:lang w:eastAsia="en-US"/>
              </w:rPr>
              <w:t>MCPTT ID</w:t>
            </w:r>
          </w:p>
        </w:tc>
        <w:tc>
          <w:tcPr>
            <w:tcW w:w="1097" w:type="dxa"/>
            <w:tcMar>
              <w:top w:w="0" w:type="dxa"/>
              <w:left w:w="108" w:type="dxa"/>
              <w:bottom w:w="0" w:type="dxa"/>
              <w:right w:w="108" w:type="dxa"/>
            </w:tcMar>
            <w:hideMark/>
          </w:tcPr>
          <w:p w14:paraId="4F8EF793" w14:textId="77777777" w:rsidR="008E1D1A" w:rsidRPr="00AB5FED" w:rsidRDefault="008E1D1A"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3ABCA9E1" w14:textId="77777777" w:rsidR="008E1D1A" w:rsidRPr="00AB5FED" w:rsidRDefault="008E1D1A" w:rsidP="00923612">
            <w:pPr>
              <w:pStyle w:val="TAL"/>
              <w:rPr>
                <w:lang w:eastAsia="en-US"/>
              </w:rPr>
            </w:pPr>
            <w:r w:rsidRPr="00AB5FED">
              <w:rPr>
                <w:lang w:eastAsia="en-US"/>
              </w:rPr>
              <w:t>The identity of the calling party</w:t>
            </w:r>
          </w:p>
        </w:tc>
      </w:tr>
      <w:tr w:rsidR="009D243E" w:rsidRPr="00AB5FED" w14:paraId="17D41D45" w14:textId="77777777" w:rsidTr="000A64B9">
        <w:trPr>
          <w:jc w:val="center"/>
        </w:trPr>
        <w:tc>
          <w:tcPr>
            <w:tcW w:w="2405" w:type="dxa"/>
            <w:tcMar>
              <w:top w:w="0" w:type="dxa"/>
              <w:left w:w="108" w:type="dxa"/>
              <w:bottom w:w="0" w:type="dxa"/>
              <w:right w:w="108" w:type="dxa"/>
            </w:tcMar>
          </w:tcPr>
          <w:p w14:paraId="619647A7" w14:textId="77777777" w:rsidR="009D243E" w:rsidRPr="00AB5FED" w:rsidRDefault="009D243E" w:rsidP="009D243E">
            <w:pPr>
              <w:pStyle w:val="TAL"/>
              <w:rPr>
                <w:lang w:eastAsia="en-US"/>
              </w:rPr>
            </w:pPr>
            <w:r>
              <w:rPr>
                <w:lang w:eastAsia="en-US"/>
              </w:rPr>
              <w:t>Functional alias</w:t>
            </w:r>
          </w:p>
        </w:tc>
        <w:tc>
          <w:tcPr>
            <w:tcW w:w="1097" w:type="dxa"/>
            <w:tcMar>
              <w:top w:w="0" w:type="dxa"/>
              <w:left w:w="108" w:type="dxa"/>
              <w:bottom w:w="0" w:type="dxa"/>
              <w:right w:w="108" w:type="dxa"/>
            </w:tcMar>
          </w:tcPr>
          <w:p w14:paraId="5D47BDCA" w14:textId="77777777" w:rsidR="009D243E" w:rsidRPr="00AB5FED" w:rsidRDefault="009D243E" w:rsidP="009D243E">
            <w:pPr>
              <w:pStyle w:val="TAL"/>
              <w:rPr>
                <w:lang w:eastAsia="en-US"/>
              </w:rPr>
            </w:pPr>
            <w:r>
              <w:rPr>
                <w:lang w:eastAsia="en-US"/>
              </w:rPr>
              <w:t>O</w:t>
            </w:r>
          </w:p>
        </w:tc>
        <w:tc>
          <w:tcPr>
            <w:tcW w:w="2700" w:type="dxa"/>
            <w:tcMar>
              <w:top w:w="0" w:type="dxa"/>
              <w:left w:w="108" w:type="dxa"/>
              <w:bottom w:w="0" w:type="dxa"/>
              <w:right w:w="108" w:type="dxa"/>
            </w:tcMar>
          </w:tcPr>
          <w:p w14:paraId="2448CC58" w14:textId="77777777" w:rsidR="009D243E" w:rsidRPr="00AB5FED" w:rsidRDefault="009D243E" w:rsidP="009D243E">
            <w:pPr>
              <w:pStyle w:val="TAL"/>
              <w:rPr>
                <w:lang w:eastAsia="en-US"/>
              </w:rPr>
            </w:pPr>
            <w:r>
              <w:rPr>
                <w:lang w:eastAsia="en-US"/>
              </w:rPr>
              <w:t>The functional alias of the calling party</w:t>
            </w:r>
          </w:p>
        </w:tc>
      </w:tr>
      <w:tr w:rsidR="008E1D1A" w:rsidRPr="00AB5FED" w14:paraId="057D8DA2" w14:textId="77777777" w:rsidTr="000A64B9">
        <w:trPr>
          <w:jc w:val="center"/>
        </w:trPr>
        <w:tc>
          <w:tcPr>
            <w:tcW w:w="2405" w:type="dxa"/>
            <w:tcMar>
              <w:top w:w="0" w:type="dxa"/>
              <w:left w:w="108" w:type="dxa"/>
              <w:bottom w:w="0" w:type="dxa"/>
              <w:right w:w="108" w:type="dxa"/>
            </w:tcMar>
            <w:hideMark/>
          </w:tcPr>
          <w:p w14:paraId="3F73969D" w14:textId="77777777" w:rsidR="008E1D1A" w:rsidRPr="00AB5FED" w:rsidRDefault="00471730" w:rsidP="00923612">
            <w:pPr>
              <w:pStyle w:val="TAL"/>
              <w:rPr>
                <w:lang w:eastAsia="en-US"/>
              </w:rPr>
            </w:pPr>
            <w:r w:rsidRPr="00AB5FED">
              <w:rPr>
                <w:lang w:eastAsia="en-US"/>
              </w:rPr>
              <w:t xml:space="preserve">MCPTT group </w:t>
            </w:r>
            <w:r w:rsidR="008E1D1A" w:rsidRPr="00AB5FED">
              <w:rPr>
                <w:lang w:eastAsia="en-US"/>
              </w:rPr>
              <w:t>ID</w:t>
            </w:r>
          </w:p>
        </w:tc>
        <w:tc>
          <w:tcPr>
            <w:tcW w:w="1097" w:type="dxa"/>
            <w:tcMar>
              <w:top w:w="0" w:type="dxa"/>
              <w:left w:w="108" w:type="dxa"/>
              <w:bottom w:w="0" w:type="dxa"/>
              <w:right w:w="108" w:type="dxa"/>
            </w:tcMar>
            <w:hideMark/>
          </w:tcPr>
          <w:p w14:paraId="5065E7DD" w14:textId="77777777" w:rsidR="008E1D1A" w:rsidRPr="00AB5FED" w:rsidRDefault="008E1D1A"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707CF986" w14:textId="77777777" w:rsidR="008E1D1A" w:rsidRPr="00AB5FED" w:rsidRDefault="008E1D1A" w:rsidP="00471730">
            <w:pPr>
              <w:pStyle w:val="TAL"/>
              <w:rPr>
                <w:lang w:eastAsia="en-US"/>
              </w:rPr>
            </w:pPr>
            <w:r w:rsidRPr="00AB5FED">
              <w:rPr>
                <w:lang w:eastAsia="en-US"/>
              </w:rPr>
              <w:t xml:space="preserve">The </w:t>
            </w:r>
            <w:r w:rsidR="00471730" w:rsidRPr="00AB5FED">
              <w:rPr>
                <w:lang w:eastAsia="en-US"/>
              </w:rPr>
              <w:t xml:space="preserve">MCPTT </w:t>
            </w:r>
            <w:r w:rsidRPr="00AB5FED">
              <w:rPr>
                <w:lang w:eastAsia="en-US"/>
              </w:rPr>
              <w:t xml:space="preserve">group </w:t>
            </w:r>
            <w:r w:rsidR="00471730" w:rsidRPr="00AB5FED">
              <w:rPr>
                <w:lang w:eastAsia="en-US"/>
              </w:rPr>
              <w:t>ID</w:t>
            </w:r>
            <w:r w:rsidRPr="00AB5FED">
              <w:rPr>
                <w:lang w:eastAsia="en-US"/>
              </w:rPr>
              <w:t xml:space="preserve"> on which the call is to be conducted</w:t>
            </w:r>
          </w:p>
        </w:tc>
      </w:tr>
      <w:tr w:rsidR="008E1D1A" w:rsidRPr="00AB5FED" w14:paraId="4A422EDC" w14:textId="77777777" w:rsidTr="000A64B9">
        <w:trPr>
          <w:jc w:val="center"/>
        </w:trPr>
        <w:tc>
          <w:tcPr>
            <w:tcW w:w="2405" w:type="dxa"/>
            <w:tcMar>
              <w:top w:w="0" w:type="dxa"/>
              <w:left w:w="108" w:type="dxa"/>
              <w:bottom w:w="0" w:type="dxa"/>
              <w:right w:w="108" w:type="dxa"/>
            </w:tcMar>
            <w:hideMark/>
          </w:tcPr>
          <w:p w14:paraId="3CAF2E62" w14:textId="77777777" w:rsidR="008E1D1A" w:rsidRPr="00AB5FED" w:rsidRDefault="008E1D1A" w:rsidP="00923612">
            <w:pPr>
              <w:pStyle w:val="TAL"/>
              <w:rPr>
                <w:lang w:eastAsia="en-US"/>
              </w:rPr>
            </w:pPr>
            <w:r w:rsidRPr="00AB5FED">
              <w:rPr>
                <w:lang w:eastAsia="en-US"/>
              </w:rPr>
              <w:t>Imminent peril indicator</w:t>
            </w:r>
          </w:p>
        </w:tc>
        <w:tc>
          <w:tcPr>
            <w:tcW w:w="1097" w:type="dxa"/>
            <w:tcMar>
              <w:top w:w="0" w:type="dxa"/>
              <w:left w:w="108" w:type="dxa"/>
              <w:bottom w:w="0" w:type="dxa"/>
              <w:right w:w="108" w:type="dxa"/>
            </w:tcMar>
            <w:hideMark/>
          </w:tcPr>
          <w:p w14:paraId="279337BA" w14:textId="77777777" w:rsidR="008E1D1A" w:rsidRPr="00AB5FED" w:rsidRDefault="008E1D1A"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55CD910B" w14:textId="77777777" w:rsidR="008E1D1A" w:rsidRPr="00AB5FED" w:rsidRDefault="008E1D1A" w:rsidP="00923612">
            <w:pPr>
              <w:pStyle w:val="TAL"/>
              <w:rPr>
                <w:lang w:eastAsia="en-US"/>
              </w:rPr>
            </w:pPr>
            <w:r w:rsidRPr="00AB5FED">
              <w:rPr>
                <w:lang w:eastAsia="en-US"/>
              </w:rPr>
              <w:t>Indicates that the group call request is an imminent peril call</w:t>
            </w:r>
          </w:p>
        </w:tc>
      </w:tr>
      <w:tr w:rsidR="00A143D9" w:rsidRPr="00AB5FED" w14:paraId="27C9AD99" w14:textId="77777777" w:rsidTr="000A64B9">
        <w:trPr>
          <w:jc w:val="center"/>
        </w:trPr>
        <w:tc>
          <w:tcPr>
            <w:tcW w:w="2405" w:type="dxa"/>
            <w:tcMar>
              <w:top w:w="0" w:type="dxa"/>
              <w:left w:w="108" w:type="dxa"/>
              <w:bottom w:w="0" w:type="dxa"/>
              <w:right w:w="108" w:type="dxa"/>
            </w:tcMar>
            <w:hideMark/>
          </w:tcPr>
          <w:p w14:paraId="680C7BEC" w14:textId="77777777" w:rsidR="00A143D9" w:rsidRPr="00AB5FED" w:rsidRDefault="00A143D9" w:rsidP="00923612">
            <w:pPr>
              <w:pStyle w:val="TAL"/>
              <w:rPr>
                <w:lang w:eastAsia="en-US"/>
              </w:rPr>
            </w:pPr>
            <w:r w:rsidRPr="00AB5FED">
              <w:t>Implicit floor request</w:t>
            </w:r>
            <w:r>
              <w:t xml:space="preserve"> (NOTE)</w:t>
            </w:r>
          </w:p>
        </w:tc>
        <w:tc>
          <w:tcPr>
            <w:tcW w:w="1097" w:type="dxa"/>
            <w:tcMar>
              <w:top w:w="0" w:type="dxa"/>
              <w:left w:w="108" w:type="dxa"/>
              <w:bottom w:w="0" w:type="dxa"/>
              <w:right w:w="108" w:type="dxa"/>
            </w:tcMar>
            <w:hideMark/>
          </w:tcPr>
          <w:p w14:paraId="41FAE9F2" w14:textId="77777777" w:rsidR="00A143D9" w:rsidRPr="00AB5FED" w:rsidRDefault="00A143D9" w:rsidP="00923612">
            <w:pPr>
              <w:pStyle w:val="TAL"/>
              <w:rPr>
                <w:lang w:eastAsia="en-US"/>
              </w:rPr>
            </w:pPr>
            <w:r w:rsidRPr="00AB5FED">
              <w:t>O</w:t>
            </w:r>
          </w:p>
        </w:tc>
        <w:tc>
          <w:tcPr>
            <w:tcW w:w="2700" w:type="dxa"/>
            <w:tcMar>
              <w:top w:w="0" w:type="dxa"/>
              <w:left w:w="108" w:type="dxa"/>
              <w:bottom w:w="0" w:type="dxa"/>
              <w:right w:w="108" w:type="dxa"/>
            </w:tcMar>
            <w:hideMark/>
          </w:tcPr>
          <w:p w14:paraId="51EDC141" w14:textId="77777777" w:rsidR="00A143D9" w:rsidRDefault="00A143D9" w:rsidP="006C0A44">
            <w:pPr>
              <w:pStyle w:val="TAL"/>
            </w:pPr>
            <w:r>
              <w:t>Indicates that the originating client requests the floor</w:t>
            </w:r>
          </w:p>
          <w:p w14:paraId="291BBA60" w14:textId="77777777" w:rsidR="00A143D9" w:rsidRPr="00AB5FED" w:rsidRDefault="00A143D9" w:rsidP="00923612">
            <w:pPr>
              <w:pStyle w:val="TAL"/>
              <w:rPr>
                <w:lang w:eastAsia="en-US"/>
              </w:rPr>
            </w:pPr>
          </w:p>
        </w:tc>
      </w:tr>
      <w:tr w:rsidR="00995E97" w:rsidRPr="00AB5FED" w14:paraId="36F0B9F3" w14:textId="77777777" w:rsidTr="000A64B9">
        <w:trPr>
          <w:jc w:val="center"/>
        </w:trPr>
        <w:tc>
          <w:tcPr>
            <w:tcW w:w="2405" w:type="dxa"/>
            <w:tcMar>
              <w:top w:w="0" w:type="dxa"/>
              <w:left w:w="108" w:type="dxa"/>
              <w:bottom w:w="0" w:type="dxa"/>
              <w:right w:w="108" w:type="dxa"/>
            </w:tcMar>
          </w:tcPr>
          <w:p w14:paraId="7F158D50" w14:textId="77777777" w:rsidR="00995E97" w:rsidRPr="00AB5FED" w:rsidRDefault="00995E97" w:rsidP="00995E97">
            <w:pPr>
              <w:pStyle w:val="TAL"/>
            </w:pPr>
            <w:r>
              <w:t>Requested priority</w:t>
            </w:r>
          </w:p>
        </w:tc>
        <w:tc>
          <w:tcPr>
            <w:tcW w:w="1097" w:type="dxa"/>
            <w:tcMar>
              <w:top w:w="0" w:type="dxa"/>
              <w:left w:w="108" w:type="dxa"/>
              <w:bottom w:w="0" w:type="dxa"/>
              <w:right w:w="108" w:type="dxa"/>
            </w:tcMar>
          </w:tcPr>
          <w:p w14:paraId="78DB21E2" w14:textId="77777777" w:rsidR="00995E97" w:rsidRPr="00AB5FED" w:rsidRDefault="00995E97" w:rsidP="00995E97">
            <w:pPr>
              <w:pStyle w:val="TAL"/>
            </w:pPr>
            <w:r>
              <w:t>O</w:t>
            </w:r>
          </w:p>
        </w:tc>
        <w:tc>
          <w:tcPr>
            <w:tcW w:w="2700" w:type="dxa"/>
            <w:tcMar>
              <w:top w:w="0" w:type="dxa"/>
              <w:left w:w="108" w:type="dxa"/>
              <w:bottom w:w="0" w:type="dxa"/>
              <w:right w:w="108" w:type="dxa"/>
            </w:tcMar>
          </w:tcPr>
          <w:p w14:paraId="09AFC3A1" w14:textId="77777777" w:rsidR="00995E97" w:rsidRDefault="00995E97" w:rsidP="00995E97">
            <w:pPr>
              <w:pStyle w:val="TAL"/>
            </w:pPr>
            <w:r>
              <w:t>Priority level requested for the call.</w:t>
            </w:r>
          </w:p>
        </w:tc>
      </w:tr>
      <w:tr w:rsidR="0024430E" w:rsidRPr="00AB5FED" w14:paraId="7FA18525" w14:textId="77777777" w:rsidTr="000A64B9">
        <w:trPr>
          <w:jc w:val="center"/>
        </w:trPr>
        <w:tc>
          <w:tcPr>
            <w:tcW w:w="2405" w:type="dxa"/>
            <w:tcMar>
              <w:top w:w="0" w:type="dxa"/>
              <w:left w:w="108" w:type="dxa"/>
              <w:bottom w:w="0" w:type="dxa"/>
              <w:right w:w="108" w:type="dxa"/>
            </w:tcMar>
            <w:hideMark/>
          </w:tcPr>
          <w:p w14:paraId="4C1A7D89" w14:textId="77777777" w:rsidR="0024430E" w:rsidRPr="00AB5FED" w:rsidRDefault="0024430E" w:rsidP="00923612">
            <w:pPr>
              <w:pStyle w:val="TAL"/>
            </w:pPr>
            <w:r>
              <w:t>Location</w:t>
            </w:r>
          </w:p>
        </w:tc>
        <w:tc>
          <w:tcPr>
            <w:tcW w:w="1097" w:type="dxa"/>
            <w:tcMar>
              <w:top w:w="0" w:type="dxa"/>
              <w:left w:w="108" w:type="dxa"/>
              <w:bottom w:w="0" w:type="dxa"/>
              <w:right w:w="108" w:type="dxa"/>
            </w:tcMar>
            <w:hideMark/>
          </w:tcPr>
          <w:p w14:paraId="2F4EDDF1" w14:textId="77777777" w:rsidR="0024430E" w:rsidRPr="00AB5FED" w:rsidRDefault="0024430E" w:rsidP="00923612">
            <w:pPr>
              <w:pStyle w:val="TAL"/>
            </w:pPr>
            <w:r>
              <w:t>O</w:t>
            </w:r>
          </w:p>
        </w:tc>
        <w:tc>
          <w:tcPr>
            <w:tcW w:w="2700" w:type="dxa"/>
            <w:tcMar>
              <w:top w:w="0" w:type="dxa"/>
              <w:left w:w="108" w:type="dxa"/>
              <w:bottom w:w="0" w:type="dxa"/>
              <w:right w:w="108" w:type="dxa"/>
            </w:tcMar>
            <w:hideMark/>
          </w:tcPr>
          <w:p w14:paraId="7FA532F9" w14:textId="77777777" w:rsidR="0024430E" w:rsidRDefault="0024430E" w:rsidP="006C0A44">
            <w:pPr>
              <w:pStyle w:val="TAL"/>
            </w:pPr>
            <w:r>
              <w:t>Location of the calling party</w:t>
            </w:r>
          </w:p>
        </w:tc>
      </w:tr>
      <w:tr w:rsidR="0024430E" w:rsidRPr="00AB5FED" w14:paraId="62C86934" w14:textId="77777777" w:rsidTr="006C0A44">
        <w:trPr>
          <w:trHeight w:val="330"/>
          <w:jc w:val="center"/>
        </w:trPr>
        <w:tc>
          <w:tcPr>
            <w:tcW w:w="6202" w:type="dxa"/>
            <w:gridSpan w:val="3"/>
            <w:tcMar>
              <w:top w:w="0" w:type="dxa"/>
              <w:left w:w="108" w:type="dxa"/>
              <w:bottom w:w="0" w:type="dxa"/>
              <w:right w:w="108" w:type="dxa"/>
            </w:tcMar>
            <w:hideMark/>
          </w:tcPr>
          <w:p w14:paraId="727DE508" w14:textId="77777777" w:rsidR="0024430E" w:rsidRDefault="0024430E" w:rsidP="00A143D9">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this information flow is from the client to the server</w:t>
            </w:r>
            <w:r w:rsidR="002F4A74">
              <w:t xml:space="preserve"> or from the server to the server</w:t>
            </w:r>
            <w:r>
              <w:t xml:space="preserve"> and the </w:t>
            </w:r>
            <w:r w:rsidRPr="00AB5FED">
              <w:t>originating client request</w:t>
            </w:r>
            <w:r w:rsidRPr="00AB5FED">
              <w:rPr>
                <w:rFonts w:hint="eastAsia"/>
                <w:lang w:eastAsia="zh-CN"/>
              </w:rPr>
              <w:t>s</w:t>
            </w:r>
            <w:r w:rsidRPr="00AB5FED">
              <w:t xml:space="preserve"> the floor</w:t>
            </w:r>
            <w:r>
              <w:t>.</w:t>
            </w:r>
          </w:p>
        </w:tc>
      </w:tr>
    </w:tbl>
    <w:p w14:paraId="3D78CF20" w14:textId="77777777" w:rsidR="00FA0BB7" w:rsidRPr="00AB5FED" w:rsidRDefault="00FA0BB7" w:rsidP="00CF70FB">
      <w:pPr>
        <w:rPr>
          <w:lang w:eastAsia="zh-CN"/>
        </w:rPr>
      </w:pPr>
    </w:p>
    <w:p w14:paraId="5EAED34B" w14:textId="77777777" w:rsidR="00AA30AB" w:rsidRPr="00AB5FED" w:rsidRDefault="00AA30AB" w:rsidP="00AA30AB">
      <w:pPr>
        <w:pStyle w:val="Heading5"/>
      </w:pPr>
      <w:bookmarkStart w:id="456" w:name="_Toc460616021"/>
      <w:bookmarkStart w:id="457" w:name="_Toc460616882"/>
      <w:bookmarkStart w:id="458" w:name="_Toc154938253"/>
      <w:r w:rsidRPr="00AB5FED">
        <w:lastRenderedPageBreak/>
        <w:t>10.6.2.2.5a</w:t>
      </w:r>
      <w:r w:rsidRPr="00AB5FED">
        <w:tab/>
        <w:t>MCPTT imminent peril group call response</w:t>
      </w:r>
      <w:bookmarkEnd w:id="456"/>
      <w:bookmarkEnd w:id="457"/>
      <w:bookmarkEnd w:id="458"/>
    </w:p>
    <w:p w14:paraId="73ECC7D3" w14:textId="77777777" w:rsidR="00AA30AB" w:rsidRPr="00AB5FED" w:rsidRDefault="00AA30AB" w:rsidP="00AA30AB">
      <w:r w:rsidRPr="00AB5FED">
        <w:t>Table 10.6.2.2.5a-1 describes the information flow MCPTT imminent peril group call response from the MCPTT client to the MCPTT server</w:t>
      </w:r>
      <w:r w:rsidR="002F4A74">
        <w:t>, from the MCPTT server to the MCPTT server,</w:t>
      </w:r>
      <w:r w:rsidRPr="00AB5FED">
        <w:t xml:space="preserve"> and from the MCPTT server to the MCPTT client.</w:t>
      </w:r>
    </w:p>
    <w:p w14:paraId="5DBAD2DA" w14:textId="77777777" w:rsidR="00AA30AB" w:rsidRPr="00AB5FED" w:rsidRDefault="00AA30AB" w:rsidP="004A1736">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0AB" w:rsidRPr="00AB5FED" w14:paraId="18021149"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7CFEF" w14:textId="77777777" w:rsidR="00AA30AB" w:rsidRPr="00AB5FED" w:rsidRDefault="00AA30AB" w:rsidP="000E12C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DC63" w14:textId="77777777" w:rsidR="00AA30AB" w:rsidRPr="00AB5FED" w:rsidRDefault="00AA30AB" w:rsidP="000E12C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3B6A1" w14:textId="77777777" w:rsidR="00AA30AB" w:rsidRPr="00AB5FED" w:rsidRDefault="00AA30AB" w:rsidP="000E12C6">
            <w:pPr>
              <w:pStyle w:val="TAH"/>
            </w:pPr>
            <w:r w:rsidRPr="00AB5FED">
              <w:t>Description</w:t>
            </w:r>
          </w:p>
        </w:tc>
      </w:tr>
      <w:tr w:rsidR="00AA30AB" w:rsidRPr="00AB5FED" w14:paraId="3744E297"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EC59" w14:textId="77777777" w:rsidR="00AA30AB" w:rsidRPr="00AB5FED" w:rsidRDefault="00AA30AB" w:rsidP="000E12C6">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0C91C" w14:textId="77777777" w:rsidR="00AA30AB" w:rsidRPr="00AB5FED" w:rsidRDefault="00AA30AB"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6FE22E" w14:textId="77777777" w:rsidR="00AA30AB" w:rsidRPr="00AB5FED" w:rsidRDefault="00AA30AB" w:rsidP="000E12C6">
            <w:pPr>
              <w:pStyle w:val="TAL"/>
              <w:rPr>
                <w:lang w:eastAsia="en-US"/>
              </w:rPr>
            </w:pPr>
            <w:r w:rsidRPr="00AB5FED">
              <w:rPr>
                <w:lang w:eastAsia="en-US"/>
              </w:rPr>
              <w:t>The identity of the calling party</w:t>
            </w:r>
          </w:p>
        </w:tc>
      </w:tr>
      <w:tr w:rsidR="00AA30AB" w:rsidRPr="00AB5FED" w14:paraId="7AFA9041"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9990" w14:textId="77777777" w:rsidR="00AA30AB" w:rsidRPr="00AB5FED" w:rsidRDefault="00AA30AB" w:rsidP="000E12C6">
            <w:pPr>
              <w:pStyle w:val="TAL"/>
              <w:rPr>
                <w:lang w:eastAsia="en-US"/>
              </w:rPr>
            </w:pPr>
            <w:r w:rsidRPr="00AB5FED">
              <w:rPr>
                <w:lang w:eastAsia="en-US"/>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119EF" w14:textId="77777777" w:rsidR="00AA30AB" w:rsidRPr="00AB5FED" w:rsidRDefault="00AA30AB"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9987" w14:textId="77777777" w:rsidR="00AA30AB" w:rsidRPr="00AB5FED" w:rsidRDefault="00AA30AB" w:rsidP="000E12C6">
            <w:pPr>
              <w:pStyle w:val="TAL"/>
              <w:rPr>
                <w:lang w:eastAsia="en-US"/>
              </w:rPr>
            </w:pPr>
            <w:r w:rsidRPr="00AB5FED">
              <w:rPr>
                <w:lang w:eastAsia="en-US"/>
              </w:rPr>
              <w:t>The MCPTT group ID on which the call is to be conducted</w:t>
            </w:r>
          </w:p>
        </w:tc>
      </w:tr>
      <w:tr w:rsidR="002C2A0C" w:rsidRPr="00AB5FED" w14:paraId="63B615E1"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7D0100" w14:textId="77777777" w:rsidR="002C2A0C" w:rsidRPr="00AB5FED" w:rsidRDefault="002C2A0C" w:rsidP="000E12C6">
            <w:pPr>
              <w:pStyle w:val="TAL"/>
              <w:rPr>
                <w:lang w:eastAsia="en-US"/>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C52B6" w14:textId="77777777" w:rsidR="002C2A0C" w:rsidRPr="00AB5FED" w:rsidRDefault="002C2A0C" w:rsidP="000E12C6">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DF7BE" w14:textId="77777777" w:rsidR="002C2A0C" w:rsidRPr="00AB5FED" w:rsidRDefault="002C2A0C" w:rsidP="000E12C6">
            <w:pPr>
              <w:pStyle w:val="TAL"/>
              <w:rPr>
                <w:lang w:eastAsia="en-US"/>
              </w:rPr>
            </w:pPr>
            <w:r w:rsidRPr="00427AD1">
              <w:rPr>
                <w:lang w:eastAsia="en-US"/>
              </w:rPr>
              <w:t xml:space="preserve">Result of the </w:t>
            </w:r>
            <w:r>
              <w:rPr>
                <w:lang w:eastAsia="en-US"/>
              </w:rPr>
              <w:t>MCPTT imminent peril group</w:t>
            </w:r>
            <w:r w:rsidRPr="00427AD1">
              <w:rPr>
                <w:lang w:eastAsia="en-US"/>
              </w:rPr>
              <w:t xml:space="preserve"> </w:t>
            </w:r>
            <w:r>
              <w:rPr>
                <w:lang w:eastAsia="en-US"/>
              </w:rPr>
              <w:t>call</w:t>
            </w:r>
            <w:r w:rsidRPr="00427AD1">
              <w:rPr>
                <w:lang w:eastAsia="en-US"/>
              </w:rPr>
              <w:t xml:space="preserve"> request </w:t>
            </w:r>
            <w:r>
              <w:rPr>
                <w:lang w:eastAsia="en-US"/>
              </w:rPr>
              <w:t>(</w:t>
            </w:r>
            <w:r w:rsidRPr="00427AD1">
              <w:rPr>
                <w:lang w:eastAsia="en-US"/>
              </w:rPr>
              <w:t>success or fail</w:t>
            </w:r>
            <w:r>
              <w:rPr>
                <w:lang w:eastAsia="en-US"/>
              </w:rPr>
              <w:t>ure)</w:t>
            </w:r>
          </w:p>
        </w:tc>
      </w:tr>
    </w:tbl>
    <w:p w14:paraId="5B723B1E" w14:textId="77777777" w:rsidR="00AA30AB" w:rsidRPr="00AB5FED" w:rsidRDefault="00AA30AB" w:rsidP="00CF70FB">
      <w:pPr>
        <w:rPr>
          <w:lang w:val="en-US" w:eastAsia="zh-CN"/>
        </w:rPr>
      </w:pPr>
    </w:p>
    <w:p w14:paraId="4852DAB2" w14:textId="77777777" w:rsidR="008E1D1A" w:rsidRPr="00AB5FED" w:rsidRDefault="008E1D1A" w:rsidP="00AC26F2">
      <w:pPr>
        <w:pStyle w:val="Heading5"/>
      </w:pPr>
      <w:bookmarkStart w:id="459" w:name="_Toc433209746"/>
      <w:bookmarkStart w:id="460" w:name="_Toc460616022"/>
      <w:bookmarkStart w:id="461" w:name="_Toc460616883"/>
      <w:bookmarkStart w:id="462" w:name="_Toc154938254"/>
      <w:r w:rsidRPr="00AB5FED">
        <w:t>10.</w:t>
      </w:r>
      <w:r w:rsidR="005E48F1" w:rsidRPr="00AB5FED">
        <w:t>6</w:t>
      </w:r>
      <w:r w:rsidRPr="00AB5FED">
        <w:t>.2.2.6</w:t>
      </w:r>
      <w:r w:rsidRPr="00AB5FED">
        <w:tab/>
        <w:t xml:space="preserve">MCPTT </w:t>
      </w:r>
      <w:r w:rsidR="00E80F60">
        <w:t xml:space="preserve">in-progress </w:t>
      </w:r>
      <w:r w:rsidRPr="00AB5FED">
        <w:t xml:space="preserve">imminent peril group </w:t>
      </w:r>
      <w:r w:rsidR="00E80F60">
        <w:t xml:space="preserve">state </w:t>
      </w:r>
      <w:r w:rsidRPr="00AB5FED">
        <w:t>cancel request</w:t>
      </w:r>
      <w:bookmarkEnd w:id="459"/>
      <w:bookmarkEnd w:id="460"/>
      <w:bookmarkEnd w:id="461"/>
      <w:bookmarkEnd w:id="462"/>
    </w:p>
    <w:p w14:paraId="2D9CAE9D" w14:textId="77777777" w:rsidR="00E80F60" w:rsidRDefault="008E1D1A" w:rsidP="00E80F60">
      <w:r w:rsidRPr="00AB5FED">
        <w:t>Table 10.</w:t>
      </w:r>
      <w:r w:rsidR="005E48F1" w:rsidRPr="00AB5FED">
        <w:t>6</w:t>
      </w:r>
      <w:r w:rsidRPr="00AB5FED">
        <w:t xml:space="preserve">.2.2.6-1 describes the information flow MCPTT </w:t>
      </w:r>
      <w:r w:rsidR="00E80F60">
        <w:t xml:space="preserve">in-progress </w:t>
      </w:r>
      <w:r w:rsidRPr="00AB5FED">
        <w:t xml:space="preserve">imminent peril group </w:t>
      </w:r>
      <w:r w:rsidR="00E80F60">
        <w:t xml:space="preserve">state </w:t>
      </w:r>
      <w:r w:rsidRPr="00AB5FED">
        <w:t>cancel request from the MCPTT client to the MCPTT server</w:t>
      </w:r>
      <w:r w:rsidR="002F4A74">
        <w:t>, from the MCPTT server to the MCPTT server,</w:t>
      </w:r>
      <w:r w:rsidR="00AA30AB" w:rsidRPr="00AB5FED">
        <w:t xml:space="preserve"> and from the MCPTT server to the MCPTT client</w:t>
      </w:r>
      <w:r w:rsidRPr="00AB5FED">
        <w:t>.</w:t>
      </w:r>
      <w:r w:rsidR="00E80F60" w:rsidRPr="00E80F60">
        <w:t xml:space="preserve"> </w:t>
      </w:r>
    </w:p>
    <w:p w14:paraId="6EE38F9B" w14:textId="77777777" w:rsidR="008E1D1A" w:rsidRPr="00AB5FED" w:rsidRDefault="00E80F60" w:rsidP="00E80F60">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2B090D98" w14:textId="77777777" w:rsidR="008E1D1A" w:rsidRPr="00AB5FED" w:rsidRDefault="008E1D1A" w:rsidP="00130B8E">
      <w:pPr>
        <w:pStyle w:val="TH"/>
      </w:pPr>
      <w:r w:rsidRPr="00AB5FED">
        <w:t>Table 10.</w:t>
      </w:r>
      <w:r w:rsidR="005E48F1" w:rsidRPr="00AB5FED">
        <w:t>6</w:t>
      </w:r>
      <w:r w:rsidRPr="00AB5FED">
        <w:t xml:space="preserve">.2.2.6-1 MCPTT </w:t>
      </w:r>
      <w:r w:rsidR="00E80F60">
        <w:t xml:space="preserve">in-progress </w:t>
      </w:r>
      <w:r w:rsidRPr="00AB5FED">
        <w:t xml:space="preserve">imminent peril group </w:t>
      </w:r>
      <w:r w:rsidR="00E80F60">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E1D1A" w:rsidRPr="00AB5FED" w14:paraId="29A818A9" w14:textId="77777777" w:rsidTr="000A64B9">
        <w:trPr>
          <w:jc w:val="center"/>
        </w:trPr>
        <w:tc>
          <w:tcPr>
            <w:tcW w:w="2405" w:type="dxa"/>
            <w:tcMar>
              <w:top w:w="0" w:type="dxa"/>
              <w:left w:w="108" w:type="dxa"/>
              <w:bottom w:w="0" w:type="dxa"/>
              <w:right w:w="108" w:type="dxa"/>
            </w:tcMar>
            <w:hideMark/>
          </w:tcPr>
          <w:p w14:paraId="155B436F" w14:textId="77777777" w:rsidR="008E1D1A" w:rsidRPr="00AB5FED" w:rsidRDefault="008E1D1A" w:rsidP="000A64B9">
            <w:pPr>
              <w:pStyle w:val="TAH"/>
            </w:pPr>
            <w:r w:rsidRPr="00AB5FED">
              <w:t>Information Element</w:t>
            </w:r>
          </w:p>
        </w:tc>
        <w:tc>
          <w:tcPr>
            <w:tcW w:w="1097" w:type="dxa"/>
            <w:tcMar>
              <w:top w:w="0" w:type="dxa"/>
              <w:left w:w="108" w:type="dxa"/>
              <w:bottom w:w="0" w:type="dxa"/>
              <w:right w:w="108" w:type="dxa"/>
            </w:tcMar>
            <w:hideMark/>
          </w:tcPr>
          <w:p w14:paraId="6936AA2D" w14:textId="77777777" w:rsidR="008E1D1A" w:rsidRPr="00AB5FED" w:rsidRDefault="008E1D1A" w:rsidP="000A64B9">
            <w:pPr>
              <w:pStyle w:val="TAH"/>
            </w:pPr>
            <w:r w:rsidRPr="00AB5FED">
              <w:t>Status</w:t>
            </w:r>
          </w:p>
        </w:tc>
        <w:tc>
          <w:tcPr>
            <w:tcW w:w="2700" w:type="dxa"/>
            <w:tcMar>
              <w:top w:w="0" w:type="dxa"/>
              <w:left w:w="108" w:type="dxa"/>
              <w:bottom w:w="0" w:type="dxa"/>
              <w:right w:w="108" w:type="dxa"/>
            </w:tcMar>
            <w:hideMark/>
          </w:tcPr>
          <w:p w14:paraId="712B6AAB" w14:textId="77777777" w:rsidR="008E1D1A" w:rsidRPr="00AB5FED" w:rsidRDefault="008E1D1A" w:rsidP="000A64B9">
            <w:pPr>
              <w:pStyle w:val="TAH"/>
            </w:pPr>
            <w:r w:rsidRPr="00AB5FED">
              <w:t>Description</w:t>
            </w:r>
          </w:p>
        </w:tc>
      </w:tr>
      <w:tr w:rsidR="008E1D1A" w:rsidRPr="00AB5FED" w14:paraId="33D3D344" w14:textId="77777777" w:rsidTr="000A64B9">
        <w:trPr>
          <w:jc w:val="center"/>
        </w:trPr>
        <w:tc>
          <w:tcPr>
            <w:tcW w:w="2405" w:type="dxa"/>
            <w:tcMar>
              <w:top w:w="0" w:type="dxa"/>
              <w:left w:w="108" w:type="dxa"/>
              <w:bottom w:w="0" w:type="dxa"/>
              <w:right w:w="108" w:type="dxa"/>
            </w:tcMar>
            <w:hideMark/>
          </w:tcPr>
          <w:p w14:paraId="30C6CCA9" w14:textId="77777777" w:rsidR="008E1D1A" w:rsidRPr="00AB5FED" w:rsidRDefault="008E1D1A" w:rsidP="00923612">
            <w:pPr>
              <w:pStyle w:val="TAL"/>
              <w:rPr>
                <w:lang w:eastAsia="en-US"/>
              </w:rPr>
            </w:pPr>
            <w:r w:rsidRPr="00AB5FED">
              <w:rPr>
                <w:lang w:eastAsia="en-US"/>
              </w:rPr>
              <w:t>MCPTT ID</w:t>
            </w:r>
          </w:p>
        </w:tc>
        <w:tc>
          <w:tcPr>
            <w:tcW w:w="1097" w:type="dxa"/>
            <w:tcMar>
              <w:top w:w="0" w:type="dxa"/>
              <w:left w:w="108" w:type="dxa"/>
              <w:bottom w:w="0" w:type="dxa"/>
              <w:right w:w="108" w:type="dxa"/>
            </w:tcMar>
            <w:hideMark/>
          </w:tcPr>
          <w:p w14:paraId="55A62AE3" w14:textId="77777777" w:rsidR="008E1D1A" w:rsidRPr="00AB5FED" w:rsidRDefault="008E1D1A"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62C828D8" w14:textId="77777777" w:rsidR="008E1D1A" w:rsidRPr="00AB5FED" w:rsidRDefault="008E1D1A" w:rsidP="00923612">
            <w:pPr>
              <w:pStyle w:val="TAL"/>
              <w:rPr>
                <w:lang w:eastAsia="en-US"/>
              </w:rPr>
            </w:pPr>
            <w:r w:rsidRPr="00AB5FED">
              <w:rPr>
                <w:lang w:eastAsia="en-US"/>
              </w:rPr>
              <w:t>The identity of the cancelling party</w:t>
            </w:r>
          </w:p>
        </w:tc>
      </w:tr>
      <w:tr w:rsidR="008E1D1A" w:rsidRPr="00AB5FED" w14:paraId="48E8F08D" w14:textId="77777777" w:rsidTr="000A64B9">
        <w:trPr>
          <w:jc w:val="center"/>
        </w:trPr>
        <w:tc>
          <w:tcPr>
            <w:tcW w:w="2405" w:type="dxa"/>
            <w:tcMar>
              <w:top w:w="0" w:type="dxa"/>
              <w:left w:w="108" w:type="dxa"/>
              <w:bottom w:w="0" w:type="dxa"/>
              <w:right w:w="108" w:type="dxa"/>
            </w:tcMar>
            <w:hideMark/>
          </w:tcPr>
          <w:p w14:paraId="605CA7A6" w14:textId="77777777" w:rsidR="008E1D1A" w:rsidRPr="00AB5FED" w:rsidRDefault="00471730" w:rsidP="00923612">
            <w:pPr>
              <w:pStyle w:val="TAL"/>
              <w:rPr>
                <w:lang w:eastAsia="en-US"/>
              </w:rPr>
            </w:pPr>
            <w:r w:rsidRPr="00AB5FED">
              <w:rPr>
                <w:lang w:eastAsia="en-US"/>
              </w:rPr>
              <w:t xml:space="preserve">MCPTT group </w:t>
            </w:r>
            <w:r w:rsidR="008E1D1A" w:rsidRPr="00AB5FED">
              <w:rPr>
                <w:lang w:eastAsia="en-US"/>
              </w:rPr>
              <w:t>ID</w:t>
            </w:r>
          </w:p>
        </w:tc>
        <w:tc>
          <w:tcPr>
            <w:tcW w:w="1097" w:type="dxa"/>
            <w:tcMar>
              <w:top w:w="0" w:type="dxa"/>
              <w:left w:w="108" w:type="dxa"/>
              <w:bottom w:w="0" w:type="dxa"/>
              <w:right w:w="108" w:type="dxa"/>
            </w:tcMar>
            <w:hideMark/>
          </w:tcPr>
          <w:p w14:paraId="5D98843D" w14:textId="77777777" w:rsidR="008E1D1A" w:rsidRPr="00AB5FED" w:rsidRDefault="008E1D1A"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3F15F872" w14:textId="77777777" w:rsidR="008E1D1A" w:rsidRPr="00AB5FED" w:rsidRDefault="008E1D1A" w:rsidP="00471730">
            <w:pPr>
              <w:pStyle w:val="TAL"/>
              <w:rPr>
                <w:lang w:eastAsia="en-US"/>
              </w:rPr>
            </w:pPr>
            <w:r w:rsidRPr="00AB5FED">
              <w:rPr>
                <w:lang w:eastAsia="en-US"/>
              </w:rPr>
              <w:t xml:space="preserve">The </w:t>
            </w:r>
            <w:r w:rsidR="00471730" w:rsidRPr="00AB5FED">
              <w:rPr>
                <w:lang w:eastAsia="en-US"/>
              </w:rPr>
              <w:t xml:space="preserve">MCPTT </w:t>
            </w:r>
            <w:r w:rsidRPr="00AB5FED">
              <w:rPr>
                <w:lang w:eastAsia="en-US"/>
              </w:rPr>
              <w:t xml:space="preserve">group </w:t>
            </w:r>
            <w:r w:rsidR="00471730" w:rsidRPr="00AB5FED">
              <w:rPr>
                <w:lang w:eastAsia="en-US"/>
              </w:rPr>
              <w:t>ID</w:t>
            </w:r>
            <w:r w:rsidRPr="00AB5FED">
              <w:rPr>
                <w:lang w:eastAsia="en-US"/>
              </w:rPr>
              <w:t xml:space="preserve"> on which the imminent peril </w:t>
            </w:r>
            <w:r w:rsidR="00E80F60">
              <w:rPr>
                <w:lang w:eastAsia="en-US"/>
              </w:rPr>
              <w:t>group state</w:t>
            </w:r>
            <w:r w:rsidR="00E80F60" w:rsidRPr="00AB5FED">
              <w:rPr>
                <w:lang w:eastAsia="en-US"/>
              </w:rPr>
              <w:t xml:space="preserve"> </w:t>
            </w:r>
            <w:r w:rsidRPr="00AB5FED">
              <w:rPr>
                <w:lang w:eastAsia="en-US"/>
              </w:rPr>
              <w:t>is to be cancelled</w:t>
            </w:r>
          </w:p>
        </w:tc>
      </w:tr>
    </w:tbl>
    <w:p w14:paraId="2B612179" w14:textId="77777777" w:rsidR="00CF70FB" w:rsidRPr="00AB5FED" w:rsidRDefault="00CF70FB" w:rsidP="00CF70FB">
      <w:pPr>
        <w:rPr>
          <w:lang w:eastAsia="zh-CN"/>
        </w:rPr>
      </w:pPr>
    </w:p>
    <w:p w14:paraId="484DE70A" w14:textId="77777777" w:rsidR="00AA30AB" w:rsidRPr="00AB5FED" w:rsidRDefault="00AA30AB" w:rsidP="00AA30AB">
      <w:pPr>
        <w:pStyle w:val="Heading5"/>
      </w:pPr>
      <w:bookmarkStart w:id="463" w:name="_Toc460616023"/>
      <w:bookmarkStart w:id="464" w:name="_Toc460616884"/>
      <w:bookmarkStart w:id="465" w:name="_Toc154938255"/>
      <w:r w:rsidRPr="00AB5FED">
        <w:t>10.6.2.2.6a</w:t>
      </w:r>
      <w:r w:rsidRPr="00AB5FED">
        <w:tab/>
        <w:t xml:space="preserve">MCPTT </w:t>
      </w:r>
      <w:r w:rsidR="00E80F60">
        <w:t xml:space="preserve">in-progress </w:t>
      </w:r>
      <w:r w:rsidRPr="00AB5FED">
        <w:t xml:space="preserve">imminent peril group </w:t>
      </w:r>
      <w:r w:rsidR="00E80F60">
        <w:t xml:space="preserve">state </w:t>
      </w:r>
      <w:r w:rsidRPr="00AB5FED">
        <w:t>cancel response</w:t>
      </w:r>
      <w:bookmarkEnd w:id="463"/>
      <w:bookmarkEnd w:id="464"/>
      <w:bookmarkEnd w:id="465"/>
    </w:p>
    <w:p w14:paraId="6FA53A6E" w14:textId="77777777" w:rsidR="00E80F60" w:rsidRDefault="00AA30AB" w:rsidP="00E80F60">
      <w:r w:rsidRPr="00AB5FED">
        <w:t xml:space="preserve">Table 10.6.2.2.6a-1 describes the information flow MCPTT </w:t>
      </w:r>
      <w:r w:rsidR="00E80F60">
        <w:t xml:space="preserve">in-progress </w:t>
      </w:r>
      <w:r w:rsidRPr="00AB5FED">
        <w:t xml:space="preserve">imminent peril group </w:t>
      </w:r>
      <w:r w:rsidR="00E80F60">
        <w:t xml:space="preserve">state </w:t>
      </w:r>
      <w:r w:rsidRPr="00AB5FED">
        <w:t>cancel response from the MCPTT client to the MCPTT server</w:t>
      </w:r>
      <w:r w:rsidR="00DD5A41">
        <w:t>, from the MCPTT server to the MCPTT server,</w:t>
      </w:r>
      <w:r w:rsidRPr="00AB5FED">
        <w:t xml:space="preserve"> and from the MCPTT server to the MCPTT client.</w:t>
      </w:r>
      <w:r w:rsidR="00E80F60" w:rsidRPr="00E80F60">
        <w:t xml:space="preserve"> </w:t>
      </w:r>
    </w:p>
    <w:p w14:paraId="30BF78F6" w14:textId="77777777" w:rsidR="00AA30AB" w:rsidRPr="00AB5FED" w:rsidRDefault="00E80F60" w:rsidP="00E80F60">
      <w:pPr>
        <w:pStyle w:val="NO"/>
      </w:pPr>
      <w:r>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3C903788" w14:textId="77777777" w:rsidR="00AA30AB" w:rsidRPr="00AB5FED" w:rsidRDefault="00AA30AB" w:rsidP="004A1736">
      <w:pPr>
        <w:pStyle w:val="TH"/>
      </w:pPr>
      <w:r w:rsidRPr="00AB5FED">
        <w:t xml:space="preserve">Table 10.6.2.2.6a-1 MCPTT </w:t>
      </w:r>
      <w:r w:rsidR="00E80F60">
        <w:t xml:space="preserve">in-progress </w:t>
      </w:r>
      <w:r w:rsidRPr="00AB5FED">
        <w:t xml:space="preserve">imminent peril group </w:t>
      </w:r>
      <w:r w:rsidR="00E80F60">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0AB" w:rsidRPr="00AB5FED" w14:paraId="6C99735D"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AF1ECC" w14:textId="77777777" w:rsidR="00AA30AB" w:rsidRPr="00AB5FED" w:rsidRDefault="00AA30AB" w:rsidP="000E12C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D2909" w14:textId="77777777" w:rsidR="00AA30AB" w:rsidRPr="00AB5FED" w:rsidRDefault="00AA30AB" w:rsidP="000E12C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C2F8F" w14:textId="77777777" w:rsidR="00AA30AB" w:rsidRPr="00AB5FED" w:rsidRDefault="00AA30AB" w:rsidP="000E12C6">
            <w:pPr>
              <w:pStyle w:val="TAH"/>
            </w:pPr>
            <w:r w:rsidRPr="00AB5FED">
              <w:t>Description</w:t>
            </w:r>
          </w:p>
        </w:tc>
      </w:tr>
      <w:tr w:rsidR="00AA30AB" w:rsidRPr="00AB5FED" w14:paraId="1AF55EBD"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B9EB6" w14:textId="77777777" w:rsidR="00AA30AB" w:rsidRPr="00AB5FED" w:rsidRDefault="00AA30AB" w:rsidP="000E12C6">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4838F" w14:textId="77777777" w:rsidR="00AA30AB" w:rsidRPr="00AB5FED" w:rsidRDefault="00AA30AB"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7DDD1" w14:textId="77777777" w:rsidR="00AA30AB" w:rsidRPr="00AB5FED" w:rsidRDefault="00AA30AB" w:rsidP="000E12C6">
            <w:pPr>
              <w:pStyle w:val="TAL"/>
              <w:rPr>
                <w:lang w:eastAsia="en-US"/>
              </w:rPr>
            </w:pPr>
            <w:r w:rsidRPr="00AB5FED">
              <w:rPr>
                <w:lang w:eastAsia="en-US"/>
              </w:rPr>
              <w:t>The identity of the cancelling party</w:t>
            </w:r>
          </w:p>
        </w:tc>
      </w:tr>
      <w:tr w:rsidR="00AA30AB" w:rsidRPr="00AB5FED" w14:paraId="227C283B"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03AE5" w14:textId="77777777" w:rsidR="00AA30AB" w:rsidRPr="00AB5FED" w:rsidRDefault="00AA30AB" w:rsidP="000E12C6">
            <w:pPr>
              <w:pStyle w:val="TAL"/>
              <w:rPr>
                <w:lang w:eastAsia="en-US"/>
              </w:rPr>
            </w:pPr>
            <w:r w:rsidRPr="00AB5FED">
              <w:rPr>
                <w:lang w:eastAsia="en-US"/>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052EA" w14:textId="77777777" w:rsidR="00AA30AB" w:rsidRPr="00AB5FED" w:rsidRDefault="00AA30AB"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987D1" w14:textId="77777777" w:rsidR="00AA30AB" w:rsidRPr="00AB5FED" w:rsidRDefault="00AA30AB" w:rsidP="000E12C6">
            <w:pPr>
              <w:pStyle w:val="TAL"/>
              <w:rPr>
                <w:lang w:eastAsia="en-US"/>
              </w:rPr>
            </w:pPr>
            <w:r w:rsidRPr="00AB5FED">
              <w:rPr>
                <w:lang w:eastAsia="en-US"/>
              </w:rPr>
              <w:t xml:space="preserve">The MCPTT group ID on which the imminent peril </w:t>
            </w:r>
            <w:r w:rsidR="00E80F60">
              <w:rPr>
                <w:lang w:eastAsia="en-US"/>
              </w:rPr>
              <w:t xml:space="preserve">group state </w:t>
            </w:r>
            <w:r w:rsidRPr="00AB5FED">
              <w:rPr>
                <w:lang w:eastAsia="en-US"/>
              </w:rPr>
              <w:t>is to be cancelled</w:t>
            </w:r>
          </w:p>
        </w:tc>
      </w:tr>
      <w:tr w:rsidR="00B83C08" w:rsidRPr="00AB5FED" w14:paraId="5662AB21"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027F8" w14:textId="77777777" w:rsidR="00B83C08" w:rsidRPr="00AB5FED" w:rsidRDefault="00B83C08" w:rsidP="00B83C08">
            <w:pPr>
              <w:pStyle w:val="TAL"/>
              <w:rPr>
                <w:lang w:eastAsia="en-US"/>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A01FA" w14:textId="77777777" w:rsidR="00B83C08" w:rsidRPr="00AB5FED" w:rsidRDefault="00B83C08" w:rsidP="00B83C08">
            <w:pPr>
              <w:pStyle w:val="TAL"/>
              <w:rPr>
                <w:lang w:eastAsia="en-US"/>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AA617" w14:textId="77777777" w:rsidR="00B83C08" w:rsidRPr="00AB5FED" w:rsidRDefault="00B83C08" w:rsidP="00B83C08">
            <w:pPr>
              <w:pStyle w:val="TAL"/>
              <w:rPr>
                <w:lang w:eastAsia="en-US"/>
              </w:rPr>
            </w:pPr>
            <w:r>
              <w:t>Result of the MCPTT in-progress imminent peril group state cancel request (success or failure)</w:t>
            </w:r>
          </w:p>
        </w:tc>
      </w:tr>
    </w:tbl>
    <w:p w14:paraId="224BE49C" w14:textId="77777777" w:rsidR="00AA30AB" w:rsidRPr="00AB5FED" w:rsidRDefault="00AA30AB" w:rsidP="00CF70FB">
      <w:pPr>
        <w:rPr>
          <w:lang w:val="en-US" w:eastAsia="zh-CN"/>
        </w:rPr>
      </w:pPr>
    </w:p>
    <w:p w14:paraId="548E036C" w14:textId="77777777" w:rsidR="00CF70FB" w:rsidRPr="00AB5FED" w:rsidRDefault="00CF70FB" w:rsidP="00CF70FB">
      <w:pPr>
        <w:pStyle w:val="Heading5"/>
      </w:pPr>
      <w:bookmarkStart w:id="466" w:name="_Toc460616024"/>
      <w:bookmarkStart w:id="467" w:name="_Toc460616885"/>
      <w:bookmarkStart w:id="468" w:name="_Toc154938256"/>
      <w:r w:rsidRPr="00AB5FED">
        <w:t>10.6.2.2.7</w:t>
      </w:r>
      <w:r w:rsidRPr="00AB5FED">
        <w:tab/>
        <w:t>Group call request</w:t>
      </w:r>
      <w:r w:rsidRPr="00AB5FED">
        <w:rPr>
          <w:rFonts w:hint="eastAsia"/>
          <w:lang w:eastAsia="zh-CN"/>
        </w:rPr>
        <w:t xml:space="preserve"> </w:t>
      </w:r>
      <w:r w:rsidRPr="00AB5FED">
        <w:t>(MCPTT client – MCPTT server)</w:t>
      </w:r>
      <w:bookmarkEnd w:id="466"/>
      <w:bookmarkEnd w:id="467"/>
      <w:bookmarkEnd w:id="468"/>
    </w:p>
    <w:p w14:paraId="67261C66" w14:textId="77777777" w:rsidR="00CF70FB" w:rsidRPr="00AB5FED" w:rsidRDefault="00CF70FB" w:rsidP="00CF70FB">
      <w:r w:rsidRPr="00AB5FED">
        <w:t>Table 10.6.2.2.7-1 describes the information flow group call request from the MCPTT client to the MCPTT server.</w:t>
      </w:r>
    </w:p>
    <w:p w14:paraId="3C1C70E9" w14:textId="77777777" w:rsidR="00CF70FB" w:rsidRPr="00AB5FED" w:rsidRDefault="00CF70FB" w:rsidP="00130B8E">
      <w:pPr>
        <w:pStyle w:val="TH"/>
      </w:pPr>
      <w:r w:rsidRPr="00AB5FED">
        <w:lastRenderedPageBreak/>
        <w:t>Table 10.6.2.2.7-1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1F8CCC2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7E27"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5A09"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2EA21" w14:textId="77777777" w:rsidR="00CF70FB" w:rsidRPr="00AB5FED" w:rsidRDefault="00CF70FB" w:rsidP="0091157E">
            <w:pPr>
              <w:pStyle w:val="TAH"/>
              <w:rPr>
                <w:lang w:eastAsia="ja-JP"/>
              </w:rPr>
            </w:pPr>
            <w:r w:rsidRPr="00AB5FED">
              <w:t>Description</w:t>
            </w:r>
          </w:p>
        </w:tc>
      </w:tr>
      <w:tr w:rsidR="00CF70FB" w:rsidRPr="00AB5FED" w14:paraId="7BC9028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1D288"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92BB"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7FC5B"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AA59BA" w:rsidRPr="00AB5FED" w14:paraId="6CA803FF" w14:textId="77777777" w:rsidTr="000032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DC38" w14:textId="77777777" w:rsidR="00AA59BA" w:rsidRPr="00AB5FED" w:rsidRDefault="00AA59BA" w:rsidP="000032DA">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72ED3" w14:textId="77777777" w:rsidR="00AA59BA" w:rsidRPr="00AB5FED" w:rsidRDefault="00AA59BA" w:rsidP="000032DA">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C56BA" w14:textId="77777777" w:rsidR="00AA59BA" w:rsidRPr="00AB5FED" w:rsidRDefault="00AA59BA" w:rsidP="000032DA">
            <w:pPr>
              <w:pStyle w:val="TAL"/>
              <w:rPr>
                <w:lang w:eastAsia="en-US"/>
              </w:rPr>
            </w:pPr>
            <w:r>
              <w:rPr>
                <w:lang w:eastAsia="en-US"/>
              </w:rPr>
              <w:t>The functional alias of the calling party</w:t>
            </w:r>
          </w:p>
        </w:tc>
      </w:tr>
      <w:tr w:rsidR="00CF70FB" w:rsidRPr="00AB5FED" w14:paraId="19BAB432"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E3318" w14:textId="77777777" w:rsidR="00CF70FB" w:rsidRPr="00AB5FED" w:rsidRDefault="00CF70FB"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AD119" w14:textId="77777777" w:rsidR="00CF70FB" w:rsidRPr="00AB5FED" w:rsidRDefault="00411D57" w:rsidP="0091157E">
            <w:pPr>
              <w:pStyle w:val="TAL"/>
              <w:rPr>
                <w:lang w:eastAsia="ja-JP"/>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47A75" w14:textId="77777777" w:rsidR="00CF70FB" w:rsidRPr="00AB5FED" w:rsidRDefault="00CF70FB" w:rsidP="0091157E">
            <w:pPr>
              <w:pStyle w:val="TAL"/>
              <w:rPr>
                <w:lang w:eastAsia="zh-CN"/>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CF70FB" w:rsidRPr="00AB5FED" w14:paraId="2A0F43C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FA5E7" w14:textId="77777777" w:rsidR="00CF70FB" w:rsidRPr="00AB5FED" w:rsidRDefault="00CF70FB" w:rsidP="0091157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C4A30" w14:textId="77777777" w:rsidR="00CF70FB" w:rsidRPr="00AB5FED" w:rsidRDefault="00CF70FB"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6E0E9" w14:textId="77777777" w:rsidR="00CF70FB" w:rsidRPr="00AB5FED" w:rsidRDefault="00CF70FB" w:rsidP="0091157E">
            <w:pPr>
              <w:pStyle w:val="TAL"/>
              <w:rPr>
                <w:lang w:eastAsia="en-US"/>
              </w:rPr>
            </w:pPr>
            <w:r w:rsidRPr="00AB5FED">
              <w:rPr>
                <w:lang w:eastAsia="en-US"/>
              </w:rPr>
              <w:t>Media parameters of MCPTT clients</w:t>
            </w:r>
          </w:p>
        </w:tc>
      </w:tr>
      <w:tr w:rsidR="00CF70FB" w:rsidRPr="00AB5FED" w14:paraId="51CAF46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904BD" w14:textId="77777777" w:rsidR="00CF70FB" w:rsidRPr="00AB5FED" w:rsidRDefault="00CF70FB" w:rsidP="0091157E">
            <w:pPr>
              <w:pStyle w:val="TAL"/>
              <w:rPr>
                <w:lang w:eastAsia="en-US"/>
              </w:rPr>
            </w:pPr>
            <w:r w:rsidRPr="00AB5FED">
              <w:rPr>
                <w:lang w:eastAsia="en-US"/>
              </w:rP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78467" w14:textId="77777777" w:rsidR="00CF70FB" w:rsidRPr="00AB5FED" w:rsidRDefault="00CF70FB" w:rsidP="0091157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F30AC" w14:textId="77777777" w:rsidR="00CF70FB" w:rsidRPr="00AB5FED" w:rsidRDefault="00CF70FB" w:rsidP="0091157E">
            <w:pPr>
              <w:pStyle w:val="TAL"/>
              <w:rPr>
                <w:lang w:eastAsia="en-US"/>
              </w:rPr>
            </w:pPr>
            <w:r w:rsidRPr="00AB5FED">
              <w:rPr>
                <w:lang w:eastAsia="en-US"/>
              </w:rPr>
              <w:t>When originating client request</w:t>
            </w:r>
            <w:r w:rsidRPr="00AB5FED">
              <w:rPr>
                <w:rFonts w:hint="eastAsia"/>
                <w:lang w:eastAsia="zh-CN"/>
              </w:rPr>
              <w:t>s</w:t>
            </w:r>
            <w:r w:rsidRPr="00AB5FED">
              <w:rPr>
                <w:lang w:eastAsia="en-US"/>
              </w:rPr>
              <w:t xml:space="preserve"> the floor</w:t>
            </w:r>
            <w:r w:rsidRPr="00AB5FED">
              <w:rPr>
                <w:rFonts w:hint="eastAsia"/>
                <w:lang w:eastAsia="zh-CN"/>
              </w:rPr>
              <w:t>,</w:t>
            </w:r>
            <w:r w:rsidRPr="00AB5FED">
              <w:rPr>
                <w:lang w:eastAsia="en-US"/>
              </w:rPr>
              <w:t xml:space="preserve"> this element shall be included</w:t>
            </w:r>
          </w:p>
        </w:tc>
      </w:tr>
      <w:tr w:rsidR="00D03E78" w:rsidRPr="00AB5FED" w14:paraId="6E343AD2"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DE20F" w14:textId="77777777" w:rsidR="00D03E78" w:rsidRPr="00AB5FED" w:rsidRDefault="00D03E78" w:rsidP="0091157E">
            <w:pPr>
              <w:pStyle w:val="TAL"/>
              <w:rPr>
                <w:lang w:eastAsia="en-US"/>
              </w:rPr>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A65BD4" w14:textId="77777777" w:rsidR="00D03E78" w:rsidRPr="00AB5FED" w:rsidRDefault="00D03E78" w:rsidP="0091157E">
            <w:pPr>
              <w:pStyle w:val="TAL"/>
              <w:rPr>
                <w:lang w:eastAsia="en-US"/>
              </w:rPr>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D8997" w14:textId="77777777" w:rsidR="00D03E78" w:rsidRPr="00AB5FED" w:rsidRDefault="00D03E78" w:rsidP="0091157E">
            <w:pPr>
              <w:pStyle w:val="TAL"/>
              <w:rPr>
                <w:lang w:eastAsia="en-US"/>
              </w:rPr>
            </w:pPr>
            <w:r w:rsidRPr="00993675">
              <w:rPr>
                <w:rFonts w:hint="eastAsia"/>
                <w:lang w:eastAsia="zh-CN"/>
              </w:rPr>
              <w:t>Indicates that the group call request is for a broadcast group call</w:t>
            </w:r>
          </w:p>
        </w:tc>
      </w:tr>
      <w:tr w:rsidR="00002F17" w:rsidRPr="00AB5FED" w14:paraId="5D4CA7E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189BD" w14:textId="77777777" w:rsidR="00002F17" w:rsidRDefault="00002F17" w:rsidP="0091157E">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16D0" w14:textId="77777777" w:rsidR="00002F17" w:rsidRDefault="00002F17" w:rsidP="0091157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E0CC4" w14:textId="77777777" w:rsidR="00002F17" w:rsidRDefault="00002F17" w:rsidP="0091157E">
            <w:pPr>
              <w:pStyle w:val="TAL"/>
              <w:rPr>
                <w:lang w:val="en-US" w:eastAsia="zh-CN"/>
              </w:rPr>
            </w:pPr>
            <w:r>
              <w:t xml:space="preserve">Location of the calling party. </w:t>
            </w:r>
          </w:p>
        </w:tc>
      </w:tr>
      <w:tr w:rsidR="006B61FF" w:rsidRPr="00AB5FED" w14:paraId="51056AA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2F813" w14:textId="77777777" w:rsidR="006B61FF" w:rsidRDefault="006B61FF" w:rsidP="006B61FF">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3EDF6" w14:textId="77777777" w:rsidR="006B61FF" w:rsidRDefault="006B61FF" w:rsidP="006B61FF">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CAFEA" w14:textId="77777777" w:rsidR="006B61FF" w:rsidRDefault="006B61FF" w:rsidP="006B61FF">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7D9E09C" w14:textId="77777777" w:rsidR="00CF70FB" w:rsidRPr="00AB5FED" w:rsidRDefault="00CF70FB" w:rsidP="00CF70FB"/>
    <w:p w14:paraId="5C8AAD3E" w14:textId="77777777" w:rsidR="00CF70FB" w:rsidRPr="00AB5FED" w:rsidRDefault="00CF70FB" w:rsidP="00CF70FB">
      <w:pPr>
        <w:pStyle w:val="Heading5"/>
        <w:rPr>
          <w:lang w:eastAsia="zh-CN"/>
        </w:rPr>
      </w:pPr>
      <w:bookmarkStart w:id="469" w:name="_Toc460616025"/>
      <w:bookmarkStart w:id="470" w:name="_Toc460616886"/>
      <w:bookmarkStart w:id="471" w:name="_Toc154938257"/>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69"/>
      <w:bookmarkEnd w:id="470"/>
      <w:bookmarkEnd w:id="471"/>
    </w:p>
    <w:p w14:paraId="4F2504EE" w14:textId="77777777" w:rsidR="00CF70FB" w:rsidRPr="00AB5FED" w:rsidRDefault="00CF70FB" w:rsidP="00CF70FB">
      <w:r w:rsidRPr="00AB5FED">
        <w:t>Table 10.6.2.2.</w:t>
      </w:r>
      <w:r w:rsidRPr="00AB5FED">
        <w:rPr>
          <w:rFonts w:hint="eastAsia"/>
          <w:lang w:eastAsia="zh-CN"/>
        </w:rPr>
        <w:t>8</w:t>
      </w:r>
      <w:r w:rsidRPr="00AB5FED">
        <w:t>-1 describes the information flow group call request between the MCPTT servers.</w:t>
      </w:r>
    </w:p>
    <w:p w14:paraId="5A3AFD65" w14:textId="77777777" w:rsidR="00CF70FB" w:rsidRPr="00AB5FED" w:rsidRDefault="00CF70FB" w:rsidP="00130B8E">
      <w:pPr>
        <w:pStyle w:val="TH"/>
      </w:pPr>
      <w:r w:rsidRPr="00AB5FED">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2F3935A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7EADA"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97AE5"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C8AE4" w14:textId="77777777" w:rsidR="00CF70FB" w:rsidRPr="00AB5FED" w:rsidRDefault="00CF70FB" w:rsidP="0091157E">
            <w:pPr>
              <w:pStyle w:val="TAH"/>
              <w:rPr>
                <w:lang w:eastAsia="ja-JP"/>
              </w:rPr>
            </w:pPr>
            <w:r w:rsidRPr="00AB5FED">
              <w:t>Description</w:t>
            </w:r>
          </w:p>
        </w:tc>
      </w:tr>
      <w:tr w:rsidR="00CF70FB" w:rsidRPr="00AB5FED" w14:paraId="0D13EF1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C25EE"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E244"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03D7E"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calling party</w:t>
            </w:r>
          </w:p>
        </w:tc>
      </w:tr>
      <w:tr w:rsidR="00AA59BA" w:rsidRPr="00AB5FED" w14:paraId="08A2E589"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9A9A"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DDD6"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E370E" w14:textId="77777777" w:rsidR="00AA59BA" w:rsidRPr="00AB5FED" w:rsidRDefault="00AA59BA" w:rsidP="0091157E">
            <w:pPr>
              <w:pStyle w:val="TAL"/>
              <w:rPr>
                <w:lang w:eastAsia="en-US"/>
              </w:rPr>
            </w:pPr>
            <w:r>
              <w:rPr>
                <w:lang w:eastAsia="en-US"/>
              </w:rPr>
              <w:t>The functional alias of the calling party</w:t>
            </w:r>
          </w:p>
        </w:tc>
      </w:tr>
      <w:tr w:rsidR="00AA59BA" w:rsidRPr="00AB5FED" w14:paraId="40D78EB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C7D40"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E0133"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0F299"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initiated</w:t>
            </w:r>
          </w:p>
        </w:tc>
      </w:tr>
      <w:tr w:rsidR="00AA59BA" w:rsidRPr="00AB5FED" w14:paraId="5F69180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B69C9" w14:textId="77777777" w:rsidR="00AA59BA" w:rsidRPr="00AB5FED" w:rsidRDefault="00AA59BA" w:rsidP="0091157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134C" w14:textId="77777777" w:rsidR="00AA59BA" w:rsidRPr="00AB5FED" w:rsidRDefault="00AA59BA"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04D3" w14:textId="77777777" w:rsidR="00AA59BA" w:rsidRPr="00AB5FED" w:rsidRDefault="00AA59BA" w:rsidP="0091157E">
            <w:pPr>
              <w:pStyle w:val="TAL"/>
              <w:rPr>
                <w:lang w:eastAsia="en-US"/>
              </w:rPr>
            </w:pPr>
            <w:r w:rsidRPr="00AB5FED">
              <w:rPr>
                <w:lang w:eastAsia="en-US"/>
              </w:rPr>
              <w:t>Media parameters of MCPTT server</w:t>
            </w:r>
          </w:p>
        </w:tc>
      </w:tr>
      <w:tr w:rsidR="00AA59BA" w:rsidRPr="00AB5FED" w14:paraId="65ECDCF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B844E" w14:textId="77777777" w:rsidR="00AA59BA" w:rsidRPr="00AB5FED" w:rsidRDefault="00AA59BA" w:rsidP="0091157E">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F9447" w14:textId="77777777" w:rsidR="00AA59BA" w:rsidRPr="00AB5FED" w:rsidRDefault="00AA59BA" w:rsidP="0091157E">
            <w:pPr>
              <w:pStyle w:val="TAL"/>
              <w:rPr>
                <w:lang w:eastAsia="en-US"/>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4FDD" w14:textId="77777777" w:rsidR="00AA59BA" w:rsidRPr="00AB5FED" w:rsidRDefault="00AA59BA" w:rsidP="0091157E">
            <w:pPr>
              <w:pStyle w:val="TAL"/>
              <w:rPr>
                <w:lang w:eastAsia="en-US"/>
              </w:rPr>
            </w:pPr>
            <w:r w:rsidRPr="00143F70">
              <w:rPr>
                <w:rFonts w:hint="eastAsia"/>
                <w:lang w:eastAsia="zh-CN"/>
              </w:rPr>
              <w:t>Indicates that the group call request is for a broadcast group call</w:t>
            </w:r>
          </w:p>
        </w:tc>
      </w:tr>
      <w:tr w:rsidR="00A143D9" w:rsidRPr="00AB5FED" w14:paraId="0885AE6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464B" w14:textId="77777777" w:rsidR="00A143D9" w:rsidRPr="00143F70" w:rsidRDefault="00A143D9" w:rsidP="0091157E">
            <w:pPr>
              <w:pStyle w:val="TAL"/>
              <w:rPr>
                <w:lang w:eastAsia="zh-CN"/>
              </w:rPr>
            </w:pPr>
            <w:r w:rsidRPr="00AB5FED">
              <w:rPr>
                <w:lang w:eastAsia="zh-CN"/>
              </w:rPr>
              <w:t>Implicit floor request</w:t>
            </w:r>
            <w:r>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69A4A" w14:textId="77777777" w:rsidR="00A143D9" w:rsidRPr="00143F70" w:rsidRDefault="00A143D9" w:rsidP="0091157E">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9EA10" w14:textId="77777777" w:rsidR="00A143D9" w:rsidRDefault="00A143D9" w:rsidP="006C0A44">
            <w:pPr>
              <w:pStyle w:val="TAL"/>
            </w:pPr>
            <w:r>
              <w:t>Indicates that the originating client requests the floor.</w:t>
            </w:r>
          </w:p>
          <w:p w14:paraId="3B355835" w14:textId="77777777" w:rsidR="00A143D9" w:rsidRPr="00143F70" w:rsidRDefault="00A143D9" w:rsidP="0091157E">
            <w:pPr>
              <w:pStyle w:val="TAL"/>
              <w:rPr>
                <w:lang w:eastAsia="zh-CN"/>
              </w:rPr>
            </w:pPr>
          </w:p>
        </w:tc>
      </w:tr>
      <w:tr w:rsidR="00995E97" w:rsidRPr="00AB5FED" w14:paraId="709F0B72"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E517" w14:textId="77777777" w:rsidR="00995E97" w:rsidRPr="00AB5FED" w:rsidRDefault="00995E97" w:rsidP="00995E97">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148E4" w14:textId="77777777" w:rsidR="00995E97" w:rsidRPr="00AB5FED" w:rsidRDefault="00995E97" w:rsidP="00995E97">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531B" w14:textId="77777777" w:rsidR="00995E97" w:rsidRDefault="00995E97" w:rsidP="00995E97">
            <w:pPr>
              <w:pStyle w:val="TAL"/>
            </w:pPr>
            <w:r>
              <w:t>Priority level requested for the call.</w:t>
            </w:r>
          </w:p>
        </w:tc>
      </w:tr>
      <w:tr w:rsidR="00002F17" w:rsidRPr="00AB5FED" w14:paraId="7A83CA3F"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7100C" w14:textId="77777777" w:rsidR="00002F17" w:rsidRPr="00AB5FED" w:rsidRDefault="00002F17" w:rsidP="0091157E">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F6B1B" w14:textId="77777777" w:rsidR="00002F17" w:rsidRPr="00AB5FED" w:rsidRDefault="00002F17" w:rsidP="0091157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CE757" w14:textId="77777777" w:rsidR="00002F17" w:rsidRDefault="00002F17" w:rsidP="006C0A44">
            <w:pPr>
              <w:pStyle w:val="TAL"/>
            </w:pPr>
            <w:r>
              <w:t xml:space="preserve">Location of the calling party </w:t>
            </w:r>
          </w:p>
        </w:tc>
      </w:tr>
      <w:tr w:rsidR="00002F17" w:rsidRPr="00AB5FED" w14:paraId="7862A4A7" w14:textId="77777777" w:rsidTr="006C0A44">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2C454" w14:textId="77777777" w:rsidR="00002F17" w:rsidRPr="00143F70" w:rsidRDefault="00002F17" w:rsidP="00A143D9">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7B538836" w14:textId="77777777" w:rsidR="00CF70FB" w:rsidRPr="00AB5FED" w:rsidRDefault="00CF70FB" w:rsidP="00CF70FB">
      <w:pPr>
        <w:rPr>
          <w:lang w:eastAsia="zh-CN"/>
        </w:rPr>
      </w:pPr>
    </w:p>
    <w:p w14:paraId="4E9D6F09" w14:textId="77777777" w:rsidR="00CF70FB" w:rsidRPr="00AB5FED" w:rsidRDefault="00CF70FB" w:rsidP="00CF70FB">
      <w:pPr>
        <w:pStyle w:val="Heading5"/>
      </w:pPr>
      <w:bookmarkStart w:id="472" w:name="_Toc460616026"/>
      <w:bookmarkStart w:id="473" w:name="_Toc460616887"/>
      <w:bookmarkStart w:id="474" w:name="_Toc154938258"/>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72"/>
      <w:bookmarkEnd w:id="473"/>
      <w:bookmarkEnd w:id="474"/>
    </w:p>
    <w:p w14:paraId="08B98A02" w14:textId="77777777" w:rsidR="00CF70FB" w:rsidRPr="00AB5FED" w:rsidRDefault="00CF70FB" w:rsidP="00CF70FB">
      <w:r w:rsidRPr="00AB5FED">
        <w:t>Table 10.6.2.2.</w:t>
      </w:r>
      <w:r w:rsidRPr="00AB5FED">
        <w:rPr>
          <w:rFonts w:hint="eastAsia"/>
          <w:lang w:eastAsia="zh-CN"/>
        </w:rPr>
        <w:t>9</w:t>
      </w:r>
      <w:r w:rsidRPr="00AB5FED">
        <w:t>-1 describes the information flow group call request from the MCPTT server to the MCPTT client.</w:t>
      </w:r>
    </w:p>
    <w:p w14:paraId="50F02B1E" w14:textId="77777777" w:rsidR="00CF70FB" w:rsidRPr="00AB5FED" w:rsidRDefault="00CF70FB" w:rsidP="00130B8E">
      <w:pPr>
        <w:pStyle w:val="TH"/>
      </w:pPr>
      <w:r w:rsidRPr="00AB5FED">
        <w:lastRenderedPageBreak/>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2767442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072D"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04B0"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BCEBF" w14:textId="77777777" w:rsidR="00CF70FB" w:rsidRPr="00AB5FED" w:rsidRDefault="00CF70FB" w:rsidP="0091157E">
            <w:pPr>
              <w:pStyle w:val="TAH"/>
              <w:rPr>
                <w:lang w:eastAsia="ja-JP"/>
              </w:rPr>
            </w:pPr>
            <w:r w:rsidRPr="00AB5FED">
              <w:t>Description</w:t>
            </w:r>
          </w:p>
        </w:tc>
      </w:tr>
      <w:tr w:rsidR="00CF70FB" w:rsidRPr="00AB5FED" w14:paraId="7BCFD06F"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DC8E2"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005B99"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B9B9" w14:textId="77777777" w:rsidR="00CF70FB" w:rsidRPr="00AB5FED" w:rsidRDefault="00CF70FB" w:rsidP="0091157E">
            <w:pPr>
              <w:pStyle w:val="TAL"/>
              <w:rPr>
                <w:lang w:eastAsia="zh-CN"/>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calling party</w:t>
            </w:r>
          </w:p>
        </w:tc>
      </w:tr>
      <w:tr w:rsidR="00AA59BA" w:rsidRPr="00AB5FED" w14:paraId="4DE747C9"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C379F"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EADFF"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5E461" w14:textId="77777777" w:rsidR="00AA59BA" w:rsidRPr="00AB5FED" w:rsidRDefault="00AA59BA" w:rsidP="0091157E">
            <w:pPr>
              <w:pStyle w:val="TAL"/>
              <w:rPr>
                <w:lang w:eastAsia="en-US"/>
              </w:rPr>
            </w:pPr>
            <w:r>
              <w:rPr>
                <w:lang w:eastAsia="en-US"/>
              </w:rPr>
              <w:t>The functional alias of the calling party</w:t>
            </w:r>
          </w:p>
        </w:tc>
      </w:tr>
      <w:tr w:rsidR="00AA59BA" w:rsidRPr="00AB5FED" w14:paraId="53DCED5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9CF19"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ACD32"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CC35"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initiated</w:t>
            </w:r>
          </w:p>
        </w:tc>
      </w:tr>
      <w:tr w:rsidR="00AA59BA" w:rsidRPr="00AB5FED" w14:paraId="4DCD74E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8EAA8" w14:textId="77777777" w:rsidR="00AA59BA" w:rsidRPr="00AB5FED" w:rsidRDefault="00AA59BA" w:rsidP="0091157E">
            <w:pPr>
              <w:pStyle w:val="TAL"/>
              <w:rPr>
                <w:lang w:eastAsia="en-US"/>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0BA4" w14:textId="77777777" w:rsidR="00AA59BA" w:rsidRPr="00AB5FED" w:rsidRDefault="00AA59BA"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E7FE6" w14:textId="77777777" w:rsidR="00AA59BA" w:rsidRPr="00AB5FED" w:rsidRDefault="00AA59BA" w:rsidP="0091157E">
            <w:pPr>
              <w:pStyle w:val="TAL"/>
              <w:rPr>
                <w:lang w:eastAsia="en-US"/>
              </w:rPr>
            </w:pPr>
            <w:r w:rsidRPr="00AB5FED">
              <w:rPr>
                <w:lang w:eastAsia="en-US"/>
              </w:rPr>
              <w:t>Media parameters of MCPTT server</w:t>
            </w:r>
          </w:p>
        </w:tc>
      </w:tr>
      <w:tr w:rsidR="00AA59BA" w:rsidRPr="00AB5FED" w14:paraId="346ADBD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B3775" w14:textId="77777777" w:rsidR="00AA59BA" w:rsidRPr="00AB5FED" w:rsidRDefault="00AA59BA" w:rsidP="0091157E">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B6668" w14:textId="77777777" w:rsidR="00AA59BA" w:rsidRPr="00AB5FED" w:rsidRDefault="00AA59BA" w:rsidP="0091157E">
            <w:pPr>
              <w:pStyle w:val="TAL"/>
              <w:rPr>
                <w:lang w:eastAsia="en-US"/>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49AFF" w14:textId="77777777" w:rsidR="00AA59BA" w:rsidRPr="00AB5FED" w:rsidRDefault="00AA59BA" w:rsidP="0091157E">
            <w:pPr>
              <w:pStyle w:val="TAL"/>
              <w:rPr>
                <w:lang w:eastAsia="en-US"/>
              </w:rPr>
            </w:pPr>
            <w:r w:rsidRPr="00143F70">
              <w:rPr>
                <w:rFonts w:hint="eastAsia"/>
                <w:lang w:eastAsia="zh-CN"/>
              </w:rPr>
              <w:t>Indicates that the group call request is for a broadcast group call</w:t>
            </w:r>
          </w:p>
        </w:tc>
      </w:tr>
    </w:tbl>
    <w:p w14:paraId="027F96BA" w14:textId="77777777" w:rsidR="00CF70FB" w:rsidRPr="00AB5FED" w:rsidRDefault="00CF70FB" w:rsidP="00CF70FB"/>
    <w:p w14:paraId="73C62114" w14:textId="77777777" w:rsidR="00CF70FB" w:rsidRPr="00AB5FED" w:rsidRDefault="00CF70FB" w:rsidP="00CF70FB">
      <w:pPr>
        <w:pStyle w:val="Heading5"/>
      </w:pPr>
      <w:bookmarkStart w:id="475" w:name="_Toc460616027"/>
      <w:bookmarkStart w:id="476" w:name="_Toc460616888"/>
      <w:bookmarkStart w:id="477" w:name="_Toc154938259"/>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75"/>
      <w:bookmarkEnd w:id="476"/>
      <w:bookmarkEnd w:id="477"/>
    </w:p>
    <w:p w14:paraId="12EFEF5C" w14:textId="77777777" w:rsidR="00CF70FB" w:rsidRPr="00AB5FED" w:rsidRDefault="00CF70FB" w:rsidP="00CF70FB">
      <w:r w:rsidRPr="00AB5FED">
        <w:t>Table 10.6.2.2.</w:t>
      </w:r>
      <w:r w:rsidRPr="00AB5FED">
        <w:rPr>
          <w:rFonts w:hint="eastAsia"/>
          <w:lang w:eastAsia="zh-CN"/>
        </w:rPr>
        <w:t>10</w:t>
      </w:r>
      <w:r w:rsidRPr="00AB5FED">
        <w:t>-1 describes the information flow group call response from the MCPTT server to the MCPTT client.</w:t>
      </w:r>
    </w:p>
    <w:p w14:paraId="19BE66FA" w14:textId="77777777" w:rsidR="00CF70FB" w:rsidRPr="00AB5FED" w:rsidRDefault="00CF70FB" w:rsidP="00130B8E">
      <w:pPr>
        <w:pStyle w:val="TH"/>
      </w:pPr>
      <w:r w:rsidRPr="00AB5FED">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301C312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15465"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F7CC8"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2F98C" w14:textId="77777777" w:rsidR="00CF70FB" w:rsidRPr="00AB5FED" w:rsidRDefault="00CF70FB" w:rsidP="0091157E">
            <w:pPr>
              <w:pStyle w:val="TAH"/>
              <w:rPr>
                <w:lang w:eastAsia="ja-JP"/>
              </w:rPr>
            </w:pPr>
            <w:r w:rsidRPr="00AB5FED">
              <w:t>Description</w:t>
            </w:r>
          </w:p>
        </w:tc>
      </w:tr>
      <w:tr w:rsidR="00CF70FB" w:rsidRPr="00AB5FED" w14:paraId="22DF8DC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5541E"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8E548"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0C197"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AA59BA" w:rsidRPr="00AB5FED" w14:paraId="233B982F"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FEA67"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07811"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AE763" w14:textId="77777777" w:rsidR="00AA59BA" w:rsidRPr="00AB5FED" w:rsidRDefault="00AA59BA" w:rsidP="0091157E">
            <w:pPr>
              <w:pStyle w:val="TAL"/>
              <w:rPr>
                <w:lang w:eastAsia="en-US"/>
              </w:rPr>
            </w:pPr>
            <w:r>
              <w:rPr>
                <w:lang w:eastAsia="en-US"/>
              </w:rPr>
              <w:t>The functional alias of the calling party</w:t>
            </w:r>
          </w:p>
        </w:tc>
      </w:tr>
      <w:tr w:rsidR="00AA59BA" w:rsidRPr="00AB5FED" w14:paraId="0809210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A0709"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CB471"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33A86"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AA59BA" w:rsidRPr="00AB5FED" w14:paraId="56B05C6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47DC" w14:textId="77777777" w:rsidR="00AA59BA" w:rsidRPr="00AB5FED" w:rsidRDefault="00AA59BA" w:rsidP="0091157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2AAD9" w14:textId="77777777" w:rsidR="00AA59BA" w:rsidRPr="00AB5FED" w:rsidRDefault="00AA59BA"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11E33" w14:textId="77777777" w:rsidR="00AA59BA" w:rsidRPr="00AB5FED" w:rsidRDefault="00AA59BA" w:rsidP="0091157E">
            <w:pPr>
              <w:pStyle w:val="TAL"/>
              <w:rPr>
                <w:lang w:eastAsia="en-US"/>
              </w:rPr>
            </w:pPr>
            <w:r w:rsidRPr="00AB5FED">
              <w:rPr>
                <w:lang w:eastAsia="en-US"/>
              </w:rPr>
              <w:t>Media parameters selected</w:t>
            </w:r>
          </w:p>
        </w:tc>
      </w:tr>
      <w:tr w:rsidR="002C2A0C" w:rsidRPr="00AB5FED" w14:paraId="2ADEE454"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68987" w14:textId="77777777" w:rsidR="002C2A0C" w:rsidRPr="00AB5FED" w:rsidRDefault="002C2A0C" w:rsidP="0091157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6E845" w14:textId="77777777" w:rsidR="002C2A0C" w:rsidRPr="00AB5FED" w:rsidRDefault="002C2A0C" w:rsidP="0091157E">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96BF2" w14:textId="77777777" w:rsidR="002C2A0C" w:rsidRPr="00AB5FED" w:rsidRDefault="002C2A0C" w:rsidP="0091157E">
            <w:pPr>
              <w:pStyle w:val="TAL"/>
              <w:rPr>
                <w:lang w:eastAsia="en-US"/>
              </w:rPr>
            </w:pPr>
            <w:r w:rsidRPr="00427AD1">
              <w:rPr>
                <w:lang w:eastAsia="en-US"/>
              </w:rPr>
              <w:t xml:space="preserve">Result of the </w:t>
            </w:r>
            <w:r>
              <w:rPr>
                <w:lang w:eastAsia="en-US"/>
              </w:rPr>
              <w:t>group</w:t>
            </w:r>
            <w:r w:rsidRPr="00427AD1">
              <w:rPr>
                <w:lang w:eastAsia="en-US"/>
              </w:rPr>
              <w:t xml:space="preserve"> </w:t>
            </w:r>
            <w:r>
              <w:rPr>
                <w:lang w:eastAsia="en-US"/>
              </w:rPr>
              <w:t>call</w:t>
            </w:r>
            <w:r w:rsidRPr="00427AD1">
              <w:rPr>
                <w:lang w:eastAsia="en-US"/>
              </w:rPr>
              <w:t xml:space="preserve"> request </w:t>
            </w:r>
            <w:r>
              <w:rPr>
                <w:lang w:eastAsia="en-US"/>
              </w:rPr>
              <w:t>(</w:t>
            </w:r>
            <w:r w:rsidRPr="00427AD1">
              <w:rPr>
                <w:lang w:eastAsia="en-US"/>
              </w:rPr>
              <w:t>success or fail</w:t>
            </w:r>
            <w:r>
              <w:rPr>
                <w:lang w:eastAsia="en-US"/>
              </w:rPr>
              <w:t>ure)</w:t>
            </w:r>
          </w:p>
        </w:tc>
      </w:tr>
    </w:tbl>
    <w:p w14:paraId="43EA33F2" w14:textId="77777777" w:rsidR="00CF70FB" w:rsidRPr="00AB5FED" w:rsidRDefault="00CF70FB" w:rsidP="00CF70FB"/>
    <w:p w14:paraId="0AD7A50E" w14:textId="77777777" w:rsidR="00CF70FB" w:rsidRPr="00AB5FED" w:rsidRDefault="00CF70FB" w:rsidP="00CF70FB">
      <w:pPr>
        <w:pStyle w:val="Heading5"/>
      </w:pPr>
      <w:bookmarkStart w:id="478" w:name="_Toc460616028"/>
      <w:bookmarkStart w:id="479" w:name="_Toc460616889"/>
      <w:bookmarkStart w:id="480" w:name="_Toc154938260"/>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78"/>
      <w:bookmarkEnd w:id="479"/>
      <w:bookmarkEnd w:id="480"/>
    </w:p>
    <w:p w14:paraId="0DE3D145" w14:textId="77777777" w:rsidR="00CF70FB" w:rsidRPr="00AB5FED" w:rsidRDefault="00CF70FB" w:rsidP="00CF70FB">
      <w:r w:rsidRPr="00AB5FED">
        <w:t>Table 10.6.2.2.</w:t>
      </w:r>
      <w:r w:rsidRPr="00AB5FED">
        <w:rPr>
          <w:rFonts w:hint="eastAsia"/>
          <w:lang w:eastAsia="zh-CN"/>
        </w:rPr>
        <w:t>11</w:t>
      </w:r>
      <w:r w:rsidRPr="00AB5FED">
        <w:t>-1 describes the information flow group call response between the MCPTT servers.</w:t>
      </w:r>
    </w:p>
    <w:p w14:paraId="77E00CF8" w14:textId="77777777" w:rsidR="00CF70FB" w:rsidRPr="00AB5FED" w:rsidRDefault="00CF70FB" w:rsidP="00130B8E">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4156EFB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E7C2E"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D4BD"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4434E" w14:textId="77777777" w:rsidR="00CF70FB" w:rsidRPr="00AB5FED" w:rsidRDefault="00CF70FB" w:rsidP="0091157E">
            <w:pPr>
              <w:pStyle w:val="TAH"/>
              <w:rPr>
                <w:lang w:eastAsia="ja-JP"/>
              </w:rPr>
            </w:pPr>
            <w:r w:rsidRPr="00AB5FED">
              <w:t>Description</w:t>
            </w:r>
          </w:p>
        </w:tc>
      </w:tr>
      <w:tr w:rsidR="00CF70FB" w:rsidRPr="00AB5FED" w14:paraId="66DE7505"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6F3EE"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8D0FF"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690D1"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target MCPTT group member</w:t>
            </w:r>
          </w:p>
        </w:tc>
      </w:tr>
      <w:tr w:rsidR="00AA59BA" w:rsidRPr="00AB5FED" w14:paraId="05BA5E61"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C2B83"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E339B"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E9441" w14:textId="77777777" w:rsidR="00AA59BA" w:rsidRPr="00AB5FED" w:rsidRDefault="00AA59BA" w:rsidP="0091157E">
            <w:pPr>
              <w:pStyle w:val="TAL"/>
              <w:rPr>
                <w:lang w:eastAsia="en-US"/>
              </w:rPr>
            </w:pPr>
            <w:r>
              <w:rPr>
                <w:lang w:eastAsia="en-US"/>
              </w:rPr>
              <w:t>The functional alias of the target MCPTT group member</w:t>
            </w:r>
          </w:p>
        </w:tc>
      </w:tr>
      <w:tr w:rsidR="00AA59BA" w:rsidRPr="00AB5FED" w14:paraId="534573C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35DC4"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120B0"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FDCC6"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AA59BA" w:rsidRPr="00AB5FED" w14:paraId="52E32A7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800C0" w14:textId="77777777" w:rsidR="00AA59BA" w:rsidRPr="00AB5FED" w:rsidRDefault="00AA59BA" w:rsidP="0091157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17C99" w14:textId="77777777" w:rsidR="00AA59BA" w:rsidRPr="00AB5FED" w:rsidRDefault="00AA59BA"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5D1ED" w14:textId="77777777" w:rsidR="00AA59BA" w:rsidRPr="00AB5FED" w:rsidRDefault="00AA59BA" w:rsidP="0091157E">
            <w:pPr>
              <w:pStyle w:val="TAL"/>
              <w:rPr>
                <w:lang w:eastAsia="en-US"/>
              </w:rPr>
            </w:pPr>
            <w:r w:rsidRPr="00AB5FED">
              <w:rPr>
                <w:lang w:eastAsia="en-US"/>
              </w:rPr>
              <w:t>Media parameters selected</w:t>
            </w:r>
          </w:p>
        </w:tc>
      </w:tr>
      <w:tr w:rsidR="002C2A0C" w:rsidRPr="00AB5FED" w14:paraId="5EFEC5D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02DB" w14:textId="77777777" w:rsidR="002C2A0C" w:rsidRPr="00AB5FED" w:rsidRDefault="002C2A0C" w:rsidP="0091157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478A7" w14:textId="77777777" w:rsidR="002C2A0C" w:rsidRPr="00AB5FED" w:rsidRDefault="002C2A0C" w:rsidP="0091157E">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8A7D" w14:textId="77777777" w:rsidR="002C2A0C" w:rsidRPr="00AB5FED" w:rsidRDefault="002C2A0C" w:rsidP="0091157E">
            <w:pPr>
              <w:pStyle w:val="TAL"/>
              <w:rPr>
                <w:lang w:eastAsia="en-US"/>
              </w:rPr>
            </w:pPr>
            <w:r w:rsidRPr="00427AD1">
              <w:rPr>
                <w:lang w:eastAsia="en-US"/>
              </w:rPr>
              <w:t xml:space="preserve">Result of the </w:t>
            </w:r>
            <w:r>
              <w:rPr>
                <w:lang w:eastAsia="en-US"/>
              </w:rPr>
              <w:t>group</w:t>
            </w:r>
            <w:r w:rsidRPr="00427AD1">
              <w:rPr>
                <w:lang w:eastAsia="en-US"/>
              </w:rPr>
              <w:t xml:space="preserve"> </w:t>
            </w:r>
            <w:r>
              <w:rPr>
                <w:lang w:eastAsia="en-US"/>
              </w:rPr>
              <w:t>call</w:t>
            </w:r>
            <w:r w:rsidRPr="00427AD1">
              <w:rPr>
                <w:lang w:eastAsia="en-US"/>
              </w:rPr>
              <w:t xml:space="preserve"> request </w:t>
            </w:r>
            <w:r>
              <w:rPr>
                <w:lang w:eastAsia="en-US"/>
              </w:rPr>
              <w:t>(</w:t>
            </w:r>
            <w:r w:rsidRPr="00427AD1">
              <w:rPr>
                <w:lang w:eastAsia="en-US"/>
              </w:rPr>
              <w:t>success or fail</w:t>
            </w:r>
            <w:r>
              <w:rPr>
                <w:lang w:eastAsia="en-US"/>
              </w:rPr>
              <w:t>ure)</w:t>
            </w:r>
          </w:p>
        </w:tc>
      </w:tr>
    </w:tbl>
    <w:p w14:paraId="6EF96ADA" w14:textId="77777777" w:rsidR="00CF70FB" w:rsidRPr="00AB5FED" w:rsidRDefault="00CF70FB" w:rsidP="00CF70FB"/>
    <w:p w14:paraId="7185168B" w14:textId="77777777" w:rsidR="00CF70FB" w:rsidRPr="00AB5FED" w:rsidRDefault="00CF70FB" w:rsidP="00CF70FB">
      <w:pPr>
        <w:pStyle w:val="Heading5"/>
      </w:pPr>
      <w:bookmarkStart w:id="481" w:name="_Toc460616029"/>
      <w:bookmarkStart w:id="482" w:name="_Toc460616890"/>
      <w:bookmarkStart w:id="483" w:name="_Toc154938261"/>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81"/>
      <w:bookmarkEnd w:id="482"/>
      <w:bookmarkEnd w:id="483"/>
    </w:p>
    <w:p w14:paraId="19BEBB53" w14:textId="77777777" w:rsidR="00CF70FB" w:rsidRPr="00AB5FED" w:rsidRDefault="00CF70FB" w:rsidP="00CF70FB">
      <w:r w:rsidRPr="00AB5FED">
        <w:t>Table 10.6.2.2.1</w:t>
      </w:r>
      <w:r w:rsidRPr="00AB5FED">
        <w:rPr>
          <w:rFonts w:hint="eastAsia"/>
          <w:lang w:eastAsia="zh-CN"/>
        </w:rPr>
        <w:t>2</w:t>
      </w:r>
      <w:r w:rsidRPr="00AB5FED">
        <w:t>-1 describes the information flow group call response from the MCPTT client to the MCPTT server.</w:t>
      </w:r>
    </w:p>
    <w:p w14:paraId="45251720" w14:textId="77777777" w:rsidR="00CF70FB" w:rsidRPr="00AB5FED" w:rsidRDefault="00CF70FB" w:rsidP="00130B8E">
      <w:pPr>
        <w:pStyle w:val="TH"/>
      </w:pPr>
      <w:r w:rsidRPr="00AB5FED">
        <w:lastRenderedPageBreak/>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4869C54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4F467"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0DBB9"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A2CE9" w14:textId="77777777" w:rsidR="00CF70FB" w:rsidRPr="00AB5FED" w:rsidRDefault="00CF70FB" w:rsidP="0091157E">
            <w:pPr>
              <w:pStyle w:val="TAH"/>
              <w:rPr>
                <w:lang w:eastAsia="ja-JP"/>
              </w:rPr>
            </w:pPr>
            <w:r w:rsidRPr="00AB5FED">
              <w:t>Description</w:t>
            </w:r>
          </w:p>
        </w:tc>
      </w:tr>
      <w:tr w:rsidR="00CF70FB" w:rsidRPr="00AB5FED" w14:paraId="60D22F8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21E72"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6B33C"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6EB00"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target MCPTT group member</w:t>
            </w:r>
          </w:p>
        </w:tc>
      </w:tr>
      <w:tr w:rsidR="00AA59BA" w:rsidRPr="00AB5FED" w14:paraId="394DC55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6F1CF"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79E3E"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E76BB" w14:textId="77777777" w:rsidR="00AA59BA" w:rsidRPr="00AB5FED" w:rsidRDefault="00AA59BA" w:rsidP="0091157E">
            <w:pPr>
              <w:pStyle w:val="TAL"/>
              <w:rPr>
                <w:lang w:eastAsia="en-US"/>
              </w:rPr>
            </w:pPr>
            <w:r>
              <w:rPr>
                <w:lang w:eastAsia="en-US"/>
              </w:rPr>
              <w:t xml:space="preserve">The functional alias of the </w:t>
            </w:r>
            <w:r w:rsidRPr="00AB5FED">
              <w:rPr>
                <w:rFonts w:hint="eastAsia"/>
                <w:lang w:eastAsia="zh-CN"/>
              </w:rPr>
              <w:t>target MCPTT group member</w:t>
            </w:r>
          </w:p>
        </w:tc>
      </w:tr>
      <w:tr w:rsidR="00AA59BA" w:rsidRPr="00AB5FED" w14:paraId="79619F5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989"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B824B"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24519"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initiated</w:t>
            </w:r>
          </w:p>
        </w:tc>
      </w:tr>
      <w:tr w:rsidR="00AA59BA" w:rsidRPr="00AB5FED" w14:paraId="1F9DC73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B46A4" w14:textId="77777777" w:rsidR="00AA59BA" w:rsidRPr="00AB5FED" w:rsidRDefault="00AA59BA" w:rsidP="0091157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1E0A9" w14:textId="77777777" w:rsidR="00AA59BA" w:rsidRPr="00AB5FED" w:rsidRDefault="00AA59BA"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4A07D" w14:textId="77777777" w:rsidR="00AA59BA" w:rsidRPr="00AB5FED" w:rsidRDefault="00AA59BA" w:rsidP="0091157E">
            <w:pPr>
              <w:pStyle w:val="TAL"/>
              <w:rPr>
                <w:lang w:eastAsia="en-US"/>
              </w:rPr>
            </w:pPr>
            <w:r w:rsidRPr="00AB5FED">
              <w:rPr>
                <w:lang w:eastAsia="en-US"/>
              </w:rPr>
              <w:t>Media parameters selected</w:t>
            </w:r>
          </w:p>
        </w:tc>
      </w:tr>
      <w:tr w:rsidR="002C2A0C" w:rsidRPr="00AB5FED" w14:paraId="62CC0795"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10AE3" w14:textId="77777777" w:rsidR="002C2A0C" w:rsidRPr="00AB5FED" w:rsidRDefault="002C2A0C" w:rsidP="0091157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B61E1" w14:textId="77777777" w:rsidR="002C2A0C" w:rsidRPr="00AB5FED" w:rsidRDefault="002C2A0C" w:rsidP="0091157E">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6F685" w14:textId="77777777" w:rsidR="002C2A0C" w:rsidRPr="00AB5FED" w:rsidRDefault="002C2A0C" w:rsidP="0091157E">
            <w:pPr>
              <w:pStyle w:val="TAL"/>
              <w:rPr>
                <w:lang w:eastAsia="en-US"/>
              </w:rPr>
            </w:pPr>
            <w:r w:rsidRPr="00427AD1">
              <w:rPr>
                <w:lang w:eastAsia="en-US"/>
              </w:rPr>
              <w:t xml:space="preserve">Result of the </w:t>
            </w:r>
            <w:r>
              <w:rPr>
                <w:lang w:eastAsia="en-US"/>
              </w:rPr>
              <w:t>group</w:t>
            </w:r>
            <w:r w:rsidRPr="00427AD1">
              <w:rPr>
                <w:lang w:eastAsia="en-US"/>
              </w:rPr>
              <w:t xml:space="preserve"> </w:t>
            </w:r>
            <w:r>
              <w:rPr>
                <w:lang w:eastAsia="en-US"/>
              </w:rPr>
              <w:t>call</w:t>
            </w:r>
            <w:r w:rsidRPr="00427AD1">
              <w:rPr>
                <w:lang w:eastAsia="en-US"/>
              </w:rPr>
              <w:t xml:space="preserve"> request </w:t>
            </w:r>
            <w:r>
              <w:rPr>
                <w:lang w:eastAsia="en-US"/>
              </w:rPr>
              <w:t>(</w:t>
            </w:r>
            <w:r w:rsidRPr="00427AD1">
              <w:rPr>
                <w:lang w:eastAsia="en-US"/>
              </w:rPr>
              <w:t>success or fail</w:t>
            </w:r>
            <w:r>
              <w:rPr>
                <w:lang w:eastAsia="en-US"/>
              </w:rPr>
              <w:t>ure)</w:t>
            </w:r>
          </w:p>
        </w:tc>
      </w:tr>
    </w:tbl>
    <w:p w14:paraId="484BD2F8" w14:textId="77777777" w:rsidR="00CF70FB" w:rsidRPr="00AB5FED" w:rsidRDefault="00CF70FB" w:rsidP="00CF70FB"/>
    <w:p w14:paraId="1FE946E4" w14:textId="77777777" w:rsidR="00CF70FB" w:rsidRPr="00AB5FED" w:rsidRDefault="00CF70FB" w:rsidP="00CF70FB">
      <w:pPr>
        <w:pStyle w:val="Heading5"/>
      </w:pPr>
      <w:bookmarkStart w:id="484" w:name="_Toc460616030"/>
      <w:bookmarkStart w:id="485" w:name="_Toc460616891"/>
      <w:bookmarkStart w:id="486" w:name="_Toc154938262"/>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84"/>
      <w:bookmarkEnd w:id="485"/>
      <w:bookmarkEnd w:id="486"/>
    </w:p>
    <w:p w14:paraId="535167A7" w14:textId="77777777" w:rsidR="00CF70FB" w:rsidRPr="00AB5FED" w:rsidRDefault="00CF70FB" w:rsidP="00CF70FB">
      <w:r w:rsidRPr="00AB5FED">
        <w:t>Table 10.6.2.2.</w:t>
      </w:r>
      <w:r w:rsidRPr="00AB5FED">
        <w:rPr>
          <w:rFonts w:hint="eastAsia"/>
          <w:lang w:eastAsia="zh-CN"/>
        </w:rPr>
        <w:t>13</w:t>
      </w:r>
      <w:r w:rsidRPr="00AB5FED">
        <w:t>-1 describes the information flow group call notify from the MCPTT server to the MCPTT client.</w:t>
      </w:r>
    </w:p>
    <w:p w14:paraId="75024ECD" w14:textId="77777777" w:rsidR="00CF70FB" w:rsidRPr="00AB5FED" w:rsidRDefault="00CF70FB" w:rsidP="00130B8E">
      <w:pPr>
        <w:pStyle w:val="TH"/>
      </w:pPr>
      <w:r w:rsidRPr="00AB5FED">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7509F9B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60635"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349"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FCDE0" w14:textId="77777777" w:rsidR="00CF70FB" w:rsidRPr="00AB5FED" w:rsidRDefault="00CF70FB" w:rsidP="0091157E">
            <w:pPr>
              <w:pStyle w:val="TAH"/>
              <w:rPr>
                <w:lang w:eastAsia="ja-JP"/>
              </w:rPr>
            </w:pPr>
            <w:r w:rsidRPr="00AB5FED">
              <w:t>Description</w:t>
            </w:r>
          </w:p>
        </w:tc>
      </w:tr>
      <w:tr w:rsidR="00CF70FB" w:rsidRPr="00AB5FED" w14:paraId="4F319D65"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DDE8A"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F0DC2"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F72BD"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AA59BA" w:rsidRPr="00AB5FED" w14:paraId="25C7022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FFDBD"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61188"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4807" w14:textId="77777777" w:rsidR="00AA59BA" w:rsidRPr="00AB5FED" w:rsidRDefault="00AA59BA" w:rsidP="0091157E">
            <w:pPr>
              <w:pStyle w:val="TAL"/>
              <w:rPr>
                <w:lang w:eastAsia="en-US"/>
              </w:rPr>
            </w:pPr>
            <w:r>
              <w:rPr>
                <w:lang w:eastAsia="en-US"/>
              </w:rPr>
              <w:t>The functional alias of the calling party</w:t>
            </w:r>
          </w:p>
        </w:tc>
      </w:tr>
      <w:tr w:rsidR="00AA59BA" w:rsidRPr="00AB5FED" w14:paraId="0377599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B0C5A"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5C5A4"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C0276"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F85364" w:rsidRPr="00AB5FED" w14:paraId="7F492F02"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3A3FC" w14:textId="77777777" w:rsidR="00F85364" w:rsidRPr="00AB5FED" w:rsidRDefault="00F85364" w:rsidP="00F85364">
            <w:pPr>
              <w:pStyle w:val="TAL"/>
              <w:rPr>
                <w:lang w:eastAsia="en-US"/>
              </w:rPr>
            </w:pPr>
            <w:r>
              <w:rPr>
                <w:lang w:eastAsia="en-US"/>
              </w:rPr>
              <w:t>MCPTT ID list (</w:t>
            </w:r>
            <w:r w:rsidR="00CE2EF5">
              <w:rPr>
                <w:lang w:eastAsia="en-US"/>
              </w:rPr>
              <w:t xml:space="preserve">see </w:t>
            </w:r>
            <w:r>
              <w:rPr>
                <w:lang w:eastAsia="en-US"/>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6B6A4" w14:textId="77777777" w:rsidR="00F85364" w:rsidRPr="00AB5FED" w:rsidRDefault="00F85364" w:rsidP="00F85364">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97EFA" w14:textId="77777777" w:rsidR="00F85364" w:rsidRPr="00AB5FED" w:rsidRDefault="00F85364" w:rsidP="00F85364">
            <w:pPr>
              <w:pStyle w:val="TAL"/>
              <w:rPr>
                <w:lang w:eastAsia="en-US"/>
              </w:rPr>
            </w:pPr>
            <w:r>
              <w:rPr>
                <w:lang w:eastAsia="en-US"/>
              </w:rPr>
              <w:t>The list of the affiliated MCPTT group members who did not acknowledge the group call request</w:t>
            </w:r>
          </w:p>
        </w:tc>
      </w:tr>
      <w:tr w:rsidR="00F85364" w:rsidRPr="00AB5FED" w14:paraId="706D8B1A" w14:textId="77777777" w:rsidTr="007137F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5909" w14:textId="77777777" w:rsidR="00F85364" w:rsidRPr="00AB5FED" w:rsidRDefault="00F85364" w:rsidP="00B07A13">
            <w:pPr>
              <w:pStyle w:val="TAN"/>
              <w:rPr>
                <w:lang w:eastAsia="en-US"/>
              </w:rPr>
            </w:pPr>
            <w:r>
              <w:t>NOTE:</w:t>
            </w:r>
            <w:r>
              <w:tab/>
              <w:t>Only applicable to acknowledged group calls.</w:t>
            </w:r>
          </w:p>
        </w:tc>
      </w:tr>
    </w:tbl>
    <w:p w14:paraId="357E66AC" w14:textId="77777777" w:rsidR="00CF70FB" w:rsidRPr="00AB5FED" w:rsidRDefault="00CF70FB" w:rsidP="00CF70FB"/>
    <w:p w14:paraId="4D35A2A2" w14:textId="77777777" w:rsidR="00CF70FB" w:rsidRPr="00AB5FED" w:rsidRDefault="00CF70FB" w:rsidP="00CF70FB">
      <w:pPr>
        <w:pStyle w:val="Heading5"/>
      </w:pPr>
      <w:bookmarkStart w:id="487" w:name="_Toc460616031"/>
      <w:bookmarkStart w:id="488" w:name="_Toc460616892"/>
      <w:bookmarkStart w:id="489" w:name="_Toc154938263"/>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87"/>
      <w:bookmarkEnd w:id="488"/>
      <w:bookmarkEnd w:id="489"/>
    </w:p>
    <w:p w14:paraId="1DAD0C00" w14:textId="77777777" w:rsidR="00CF70FB" w:rsidRPr="00AB5FED" w:rsidRDefault="00CF70FB" w:rsidP="00CF70FB">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12B22C1A" w14:textId="77777777" w:rsidR="000E541E" w:rsidRPr="00AB5FED" w:rsidRDefault="00CF70FB" w:rsidP="000E541E">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E541E" w:rsidRPr="00AB5FED" w14:paraId="082E6669"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9B97" w14:textId="77777777" w:rsidR="000E541E" w:rsidRPr="00AB5FED" w:rsidRDefault="000E541E" w:rsidP="00D246A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7C7E5" w14:textId="77777777" w:rsidR="000E541E" w:rsidRPr="00AB5FED" w:rsidRDefault="000E541E" w:rsidP="00D246A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C8671" w14:textId="77777777" w:rsidR="000E541E" w:rsidRPr="00AB5FED" w:rsidRDefault="000E541E" w:rsidP="00D246A2">
            <w:pPr>
              <w:pStyle w:val="TAH"/>
              <w:rPr>
                <w:lang w:eastAsia="ja-JP"/>
              </w:rPr>
            </w:pPr>
            <w:r w:rsidRPr="00AB5FED">
              <w:t>Description</w:t>
            </w:r>
          </w:p>
        </w:tc>
      </w:tr>
      <w:tr w:rsidR="000E541E" w:rsidRPr="00AB5FED" w14:paraId="7C62E59A"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B76F3" w14:textId="77777777" w:rsidR="000E541E" w:rsidRPr="00AB5FED" w:rsidRDefault="000E541E" w:rsidP="00D246A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F39F1" w14:textId="77777777" w:rsidR="000E541E" w:rsidRPr="00AB5FED" w:rsidRDefault="000E541E" w:rsidP="00D246A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EC186" w14:textId="77777777" w:rsidR="000E541E" w:rsidRPr="00AB5FED" w:rsidRDefault="000E541E" w:rsidP="00D246A2">
            <w:pPr>
              <w:pStyle w:val="TAL"/>
              <w:rPr>
                <w:lang w:eastAsia="zh-CN"/>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AA59BA" w:rsidRPr="00AB5FED" w14:paraId="180C6871"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F406D" w14:textId="77777777" w:rsidR="00AA59BA" w:rsidRPr="00AB5FED" w:rsidRDefault="00AA59BA" w:rsidP="00D246A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77C9F" w14:textId="77777777" w:rsidR="00AA59BA" w:rsidRPr="00AB5FED" w:rsidRDefault="00AA59BA" w:rsidP="00D246A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D6AC" w14:textId="77777777" w:rsidR="00AA59BA" w:rsidRPr="00AB5FED" w:rsidRDefault="00AA59BA" w:rsidP="00D246A2">
            <w:pPr>
              <w:pStyle w:val="TAL"/>
              <w:rPr>
                <w:lang w:eastAsia="en-US"/>
              </w:rPr>
            </w:pPr>
            <w:r>
              <w:rPr>
                <w:lang w:eastAsia="en-US"/>
              </w:rPr>
              <w:t>The functional alias of the MCPTT group member</w:t>
            </w:r>
          </w:p>
        </w:tc>
      </w:tr>
      <w:tr w:rsidR="00AA59BA" w:rsidRPr="00AB5FED" w14:paraId="77124859"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F765E" w14:textId="77777777" w:rsidR="00AA59BA" w:rsidRPr="00AB5FED" w:rsidRDefault="00AA59BA" w:rsidP="00D246A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CBA47" w14:textId="77777777" w:rsidR="00AA59BA" w:rsidRPr="00AB5FED" w:rsidRDefault="00AA59BA" w:rsidP="00D246A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33698" w14:textId="77777777" w:rsidR="00AA59BA" w:rsidRPr="00AB5FED" w:rsidRDefault="00AA59BA" w:rsidP="00D246A2">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136E6416" w14:textId="77777777" w:rsidR="004626BC" w:rsidRDefault="004626BC" w:rsidP="004626BC"/>
    <w:p w14:paraId="0D026D3F" w14:textId="77777777" w:rsidR="004626BC" w:rsidRPr="00AB5FED" w:rsidRDefault="004626BC" w:rsidP="004626BC">
      <w:pPr>
        <w:pStyle w:val="Heading5"/>
      </w:pPr>
      <w:bookmarkStart w:id="490" w:name="_Toc154938264"/>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490"/>
    </w:p>
    <w:p w14:paraId="3125C7C7" w14:textId="77777777" w:rsidR="004626BC" w:rsidRPr="00AB5FED" w:rsidRDefault="004626BC" w:rsidP="004626BC">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116DF87C" w14:textId="77777777" w:rsidR="004626BC" w:rsidRPr="00AB5FED" w:rsidRDefault="004626BC" w:rsidP="004626BC">
      <w:pPr>
        <w:pStyle w:val="TH"/>
      </w:pPr>
      <w:r w:rsidRPr="00AB5FED">
        <w:lastRenderedPageBreak/>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626BC" w:rsidRPr="00AB5FED" w14:paraId="3618E41A"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62B2" w14:textId="77777777" w:rsidR="004626BC" w:rsidRPr="00AB5FED" w:rsidRDefault="004626BC" w:rsidP="00D246A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1229B" w14:textId="77777777" w:rsidR="004626BC" w:rsidRPr="00AB5FED" w:rsidRDefault="004626BC" w:rsidP="00D246A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42EB" w14:textId="77777777" w:rsidR="004626BC" w:rsidRPr="00AB5FED" w:rsidRDefault="004626BC" w:rsidP="00D246A2">
            <w:pPr>
              <w:pStyle w:val="TAH"/>
              <w:rPr>
                <w:lang w:eastAsia="ja-JP"/>
              </w:rPr>
            </w:pPr>
            <w:r w:rsidRPr="00AB5FED">
              <w:t>Description</w:t>
            </w:r>
          </w:p>
        </w:tc>
      </w:tr>
      <w:tr w:rsidR="004626BC" w:rsidRPr="00AB5FED" w14:paraId="609BF728"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382CC" w14:textId="77777777" w:rsidR="004626BC" w:rsidRPr="00AB5FED" w:rsidRDefault="004626BC" w:rsidP="00D246A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DC5A4" w14:textId="77777777" w:rsidR="004626BC" w:rsidRPr="00AB5FED" w:rsidRDefault="004626BC" w:rsidP="00D246A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41665" w14:textId="77777777" w:rsidR="004626BC" w:rsidRPr="00AB5FED" w:rsidRDefault="004626BC" w:rsidP="00D246A2">
            <w:pPr>
              <w:pStyle w:val="TAL"/>
              <w:rPr>
                <w:lang w:eastAsia="zh-CN"/>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AA59BA" w:rsidRPr="00AB5FED" w14:paraId="6C32B41F"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5AAE5" w14:textId="77777777" w:rsidR="00AA59BA" w:rsidRPr="00AB5FED" w:rsidRDefault="00AA59BA" w:rsidP="00D246A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0C94" w14:textId="77777777" w:rsidR="00AA59BA" w:rsidRPr="00AB5FED" w:rsidRDefault="00AA59BA" w:rsidP="00D246A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4721" w14:textId="77777777" w:rsidR="00AA59BA" w:rsidRPr="00AB5FED" w:rsidRDefault="00AA59BA" w:rsidP="00D246A2">
            <w:pPr>
              <w:pStyle w:val="TAL"/>
              <w:rPr>
                <w:lang w:eastAsia="en-US"/>
              </w:rPr>
            </w:pPr>
            <w:r>
              <w:rPr>
                <w:lang w:eastAsia="en-US"/>
              </w:rPr>
              <w:t>The functional alias of the MCPTT group member</w:t>
            </w:r>
          </w:p>
        </w:tc>
      </w:tr>
      <w:tr w:rsidR="00AA59BA" w:rsidRPr="00AB5FED" w14:paraId="02C2F8D2" w14:textId="77777777" w:rsidTr="00D246A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5021E" w14:textId="77777777" w:rsidR="00AA59BA" w:rsidRPr="00AB5FED" w:rsidRDefault="00AA59BA" w:rsidP="00D246A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F38A7" w14:textId="77777777" w:rsidR="00AA59BA" w:rsidRPr="00AB5FED" w:rsidRDefault="00AA59BA" w:rsidP="00D246A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D2CF8" w14:textId="77777777" w:rsidR="00AA59BA" w:rsidRPr="00AB5FED" w:rsidRDefault="00AA59BA" w:rsidP="00D246A2">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0CD031C9" w14:textId="77777777" w:rsidR="000E541E" w:rsidRPr="00AB5FED" w:rsidRDefault="000E541E" w:rsidP="000E541E"/>
    <w:p w14:paraId="2A12A6EB" w14:textId="77777777" w:rsidR="00CF70FB" w:rsidRPr="00AB5FED" w:rsidRDefault="00CF70FB" w:rsidP="00CF70FB">
      <w:pPr>
        <w:pStyle w:val="Heading5"/>
      </w:pPr>
      <w:bookmarkStart w:id="491" w:name="_Toc460616032"/>
      <w:bookmarkStart w:id="492" w:name="_Toc460616893"/>
      <w:bookmarkStart w:id="493" w:name="_Toc154938265"/>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491"/>
      <w:bookmarkEnd w:id="492"/>
      <w:bookmarkEnd w:id="493"/>
    </w:p>
    <w:p w14:paraId="289A4700" w14:textId="77777777" w:rsidR="00CF70FB" w:rsidRPr="00AB5FED" w:rsidRDefault="00CF70FB" w:rsidP="00CF70FB">
      <w:r w:rsidRPr="00AB5FED">
        <w:t>Table 10.6.2.2.1</w:t>
      </w:r>
      <w:r w:rsidRPr="00AB5FED">
        <w:rPr>
          <w:rFonts w:hint="eastAsia"/>
          <w:lang w:eastAsia="zh-CN"/>
        </w:rPr>
        <w:t>5</w:t>
      </w:r>
      <w:r w:rsidRPr="00AB5FED">
        <w:t>-1 describes the information flow group call release request between the MCPTT servers.</w:t>
      </w:r>
    </w:p>
    <w:p w14:paraId="41A29A16" w14:textId="77777777" w:rsidR="00CF70FB" w:rsidRPr="00AB5FED" w:rsidRDefault="00CF70FB" w:rsidP="00130B8E">
      <w:pPr>
        <w:pStyle w:val="TH"/>
      </w:pPr>
      <w:r w:rsidRPr="00AB5FED">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54C9DEB8"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2057"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B5969"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1E6A4" w14:textId="77777777" w:rsidR="00CF70FB" w:rsidRPr="00AB5FED" w:rsidRDefault="00CF70FB" w:rsidP="0091157E">
            <w:pPr>
              <w:pStyle w:val="TAH"/>
              <w:rPr>
                <w:lang w:eastAsia="ja-JP"/>
              </w:rPr>
            </w:pPr>
            <w:r w:rsidRPr="00AB5FED">
              <w:t>Description</w:t>
            </w:r>
          </w:p>
        </w:tc>
      </w:tr>
      <w:tr w:rsidR="00CF70FB" w:rsidRPr="00AB5FED" w14:paraId="5DA067B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21B13"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586C3"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FBF08"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AA59BA" w:rsidRPr="00AB5FED" w14:paraId="17711DE5"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831E5"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F0A8A"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41CC9" w14:textId="77777777" w:rsidR="00AA59BA" w:rsidRPr="00AB5FED" w:rsidRDefault="00AA59BA" w:rsidP="0091157E">
            <w:pPr>
              <w:pStyle w:val="TAL"/>
              <w:rPr>
                <w:lang w:eastAsia="en-US"/>
              </w:rPr>
            </w:pPr>
            <w:r>
              <w:rPr>
                <w:lang w:eastAsia="en-US"/>
              </w:rPr>
              <w:t>The functional alias of the MCPTT group member</w:t>
            </w:r>
          </w:p>
        </w:tc>
      </w:tr>
      <w:tr w:rsidR="00AA59BA" w:rsidRPr="00AB5FED" w14:paraId="0A99ACFF"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899E"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071C8"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9B10B"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448E6D61" w14:textId="77777777" w:rsidR="00CF70FB" w:rsidRPr="00AB5FED" w:rsidRDefault="00CF70FB" w:rsidP="00CF70FB"/>
    <w:p w14:paraId="27070BAA" w14:textId="77777777" w:rsidR="00CF70FB" w:rsidRPr="00AB5FED" w:rsidRDefault="00CF70FB" w:rsidP="00CF70FB">
      <w:pPr>
        <w:pStyle w:val="Heading5"/>
      </w:pPr>
      <w:bookmarkStart w:id="494" w:name="_Toc460616033"/>
      <w:bookmarkStart w:id="495" w:name="_Toc460616894"/>
      <w:bookmarkStart w:id="496" w:name="_Toc154938266"/>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494"/>
      <w:bookmarkEnd w:id="495"/>
      <w:bookmarkEnd w:id="496"/>
    </w:p>
    <w:p w14:paraId="54574209" w14:textId="77777777" w:rsidR="00CF70FB" w:rsidRPr="00AB5FED" w:rsidRDefault="00CF70FB" w:rsidP="00CF70FB">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328D45D6" w14:textId="77777777" w:rsidR="00CF70FB" w:rsidRPr="00AB5FED" w:rsidRDefault="00CF70FB" w:rsidP="00130B8E">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0F94E63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F22A"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323C8"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06022" w14:textId="77777777" w:rsidR="00CF70FB" w:rsidRPr="00AB5FED" w:rsidRDefault="00CF70FB" w:rsidP="0091157E">
            <w:pPr>
              <w:pStyle w:val="TAH"/>
              <w:rPr>
                <w:lang w:eastAsia="ja-JP"/>
              </w:rPr>
            </w:pPr>
            <w:r w:rsidRPr="00AB5FED">
              <w:t>Description</w:t>
            </w:r>
          </w:p>
        </w:tc>
      </w:tr>
      <w:tr w:rsidR="00CF70FB" w:rsidRPr="00AB5FED" w14:paraId="19C63F3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FF0F1"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3327"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44B2"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AA59BA" w:rsidRPr="00AB5FED" w14:paraId="36E8F94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5063"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CC845"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BE4E5" w14:textId="77777777" w:rsidR="00AA59BA" w:rsidRPr="00AB5FED" w:rsidRDefault="00AA59BA" w:rsidP="0091157E">
            <w:pPr>
              <w:pStyle w:val="TAL"/>
              <w:rPr>
                <w:lang w:eastAsia="en-US"/>
              </w:rPr>
            </w:pPr>
            <w:r>
              <w:rPr>
                <w:lang w:eastAsia="en-US"/>
              </w:rPr>
              <w:t>The functional alias of the MCPTT group member</w:t>
            </w:r>
          </w:p>
        </w:tc>
      </w:tr>
      <w:tr w:rsidR="00AA59BA" w:rsidRPr="00AB5FED" w14:paraId="59C7F4D1"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F518A"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7D893"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C5726"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6707CF9D" w14:textId="77777777" w:rsidR="00CF70FB" w:rsidRPr="00AB5FED" w:rsidRDefault="00CF70FB" w:rsidP="00CF70FB">
      <w:pPr>
        <w:rPr>
          <w:lang w:eastAsia="zh-CN"/>
        </w:rPr>
      </w:pPr>
    </w:p>
    <w:p w14:paraId="31B4A423" w14:textId="77777777" w:rsidR="00CF70FB" w:rsidRPr="00AB5FED" w:rsidRDefault="00CF70FB" w:rsidP="00CF70FB">
      <w:pPr>
        <w:pStyle w:val="Heading5"/>
      </w:pPr>
      <w:bookmarkStart w:id="497" w:name="_Toc460616034"/>
      <w:bookmarkStart w:id="498" w:name="_Toc460616895"/>
      <w:bookmarkStart w:id="499" w:name="_Toc154938267"/>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497"/>
      <w:bookmarkEnd w:id="498"/>
      <w:bookmarkEnd w:id="499"/>
    </w:p>
    <w:p w14:paraId="7A098DFB" w14:textId="77777777" w:rsidR="00CF70FB" w:rsidRPr="00AB5FED" w:rsidRDefault="00CF70FB" w:rsidP="00CF70FB">
      <w:r w:rsidRPr="00AB5FED">
        <w:t>Table 10.6.2.2.1</w:t>
      </w:r>
      <w:r w:rsidRPr="00AB5FED">
        <w:rPr>
          <w:rFonts w:hint="eastAsia"/>
          <w:lang w:eastAsia="zh-CN"/>
        </w:rPr>
        <w:t>7</w:t>
      </w:r>
      <w:r w:rsidRPr="00AB5FED">
        <w:t>-1 describes the information flow group call release response between the MCPTT servers.</w:t>
      </w:r>
    </w:p>
    <w:p w14:paraId="5B98CA05" w14:textId="77777777" w:rsidR="00CF70FB" w:rsidRPr="00AB5FED" w:rsidRDefault="00CF70FB" w:rsidP="00130B8E">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6D2AFB0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1B21"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C7762"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CE5DC" w14:textId="77777777" w:rsidR="00CF70FB" w:rsidRPr="00AB5FED" w:rsidRDefault="00CF70FB" w:rsidP="0091157E">
            <w:pPr>
              <w:pStyle w:val="TAH"/>
              <w:rPr>
                <w:lang w:eastAsia="ja-JP"/>
              </w:rPr>
            </w:pPr>
            <w:r w:rsidRPr="00AB5FED">
              <w:t>Description</w:t>
            </w:r>
          </w:p>
        </w:tc>
      </w:tr>
      <w:tr w:rsidR="00CF70FB" w:rsidRPr="00AB5FED" w14:paraId="53FDC7C8"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DB1D6"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1451"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343C65"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AA59BA" w:rsidRPr="00AB5FED" w14:paraId="20EB540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61C5F" w14:textId="77777777" w:rsidR="00AA59BA" w:rsidRPr="00AB5FED" w:rsidRDefault="00AA59BA"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B44C0" w14:textId="77777777" w:rsidR="00AA59BA" w:rsidRPr="00AB5FED" w:rsidRDefault="00AA59BA"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443B" w14:textId="77777777" w:rsidR="00AA59BA" w:rsidRPr="00AB5FED" w:rsidRDefault="00AA59BA" w:rsidP="0091157E">
            <w:pPr>
              <w:pStyle w:val="TAL"/>
              <w:rPr>
                <w:lang w:eastAsia="en-US"/>
              </w:rPr>
            </w:pPr>
            <w:r>
              <w:rPr>
                <w:lang w:eastAsia="en-US"/>
              </w:rPr>
              <w:t>The functional alias of the MCPTT group member</w:t>
            </w:r>
          </w:p>
        </w:tc>
      </w:tr>
      <w:tr w:rsidR="00AA59BA" w:rsidRPr="00AB5FED" w14:paraId="1D8287D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DDD8" w14:textId="77777777" w:rsidR="00AA59BA" w:rsidRPr="00AB5FED" w:rsidRDefault="00AA59BA"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29BFB" w14:textId="77777777" w:rsidR="00AA59BA" w:rsidRPr="00AB5FED" w:rsidRDefault="00AA59BA"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6D768" w14:textId="77777777" w:rsidR="00AA59BA" w:rsidRPr="00AB5FED" w:rsidRDefault="00AA59BA"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33A26C38" w14:textId="77777777" w:rsidR="00CF70FB" w:rsidRPr="00AB5FED" w:rsidRDefault="00CF70FB" w:rsidP="00CF70FB">
      <w:pPr>
        <w:rPr>
          <w:lang w:eastAsia="zh-CN"/>
        </w:rPr>
      </w:pPr>
    </w:p>
    <w:p w14:paraId="791E78C2" w14:textId="77777777" w:rsidR="00CF70FB" w:rsidRPr="00AB5FED" w:rsidRDefault="00CF70FB" w:rsidP="00CF70FB">
      <w:pPr>
        <w:pStyle w:val="Heading5"/>
      </w:pPr>
      <w:bookmarkStart w:id="500" w:name="_Toc460616035"/>
      <w:bookmarkStart w:id="501" w:name="_Toc460616896"/>
      <w:bookmarkStart w:id="502" w:name="_Toc154938268"/>
      <w:r w:rsidRPr="00AB5FED">
        <w:lastRenderedPageBreak/>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00"/>
      <w:bookmarkEnd w:id="501"/>
      <w:bookmarkEnd w:id="502"/>
    </w:p>
    <w:p w14:paraId="210B9135" w14:textId="77777777" w:rsidR="00CF70FB" w:rsidRPr="00AB5FED" w:rsidRDefault="00CF70FB" w:rsidP="00CF70FB">
      <w:r w:rsidRPr="00AB5FED">
        <w:t>Table 10.6.2.2.1</w:t>
      </w:r>
      <w:r w:rsidRPr="00AB5FED">
        <w:rPr>
          <w:rFonts w:hint="eastAsia"/>
          <w:lang w:eastAsia="zh-CN"/>
        </w:rPr>
        <w:t>8</w:t>
      </w:r>
      <w:r w:rsidRPr="00AB5FED">
        <w:t>-1 describes the information flow group call rejoin request from the MCPTT client to the MCPTT server.</w:t>
      </w:r>
    </w:p>
    <w:p w14:paraId="53CE52ED" w14:textId="77777777" w:rsidR="00CF70FB" w:rsidRPr="00AB5FED" w:rsidRDefault="00CF70FB" w:rsidP="00130B8E">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1594BB4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0428A"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565F2"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4EF7E" w14:textId="77777777" w:rsidR="00CF70FB" w:rsidRPr="00AB5FED" w:rsidRDefault="00CF70FB" w:rsidP="0091157E">
            <w:pPr>
              <w:pStyle w:val="TAH"/>
              <w:rPr>
                <w:lang w:eastAsia="ja-JP"/>
              </w:rPr>
            </w:pPr>
            <w:r w:rsidRPr="00AB5FED">
              <w:t>Description</w:t>
            </w:r>
          </w:p>
        </w:tc>
      </w:tr>
      <w:tr w:rsidR="00CF70FB" w:rsidRPr="00AB5FED" w14:paraId="4FDF9FFF"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121B5"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6D5DA"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6CF68"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re-joining MCPTT group member</w:t>
            </w:r>
          </w:p>
        </w:tc>
      </w:tr>
      <w:tr w:rsidR="00B567EE" w:rsidRPr="00AB5FED" w14:paraId="73B8999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09E3F6" w14:textId="77777777" w:rsidR="00B567EE" w:rsidRPr="00AB5FED" w:rsidRDefault="00B567EE"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B248B" w14:textId="77777777" w:rsidR="00B567EE" w:rsidRPr="00AB5FED" w:rsidRDefault="00B567EE"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A99C" w14:textId="77777777" w:rsidR="00B567EE" w:rsidRPr="00AB5FED" w:rsidRDefault="00B567EE" w:rsidP="0091157E">
            <w:pPr>
              <w:pStyle w:val="TAL"/>
              <w:rPr>
                <w:lang w:eastAsia="en-US"/>
              </w:rPr>
            </w:pPr>
            <w:r>
              <w:rPr>
                <w:lang w:eastAsia="en-US"/>
              </w:rPr>
              <w:t>The functional alias of the re-joining MCPTT group member</w:t>
            </w:r>
          </w:p>
        </w:tc>
      </w:tr>
      <w:tr w:rsidR="00B567EE" w:rsidRPr="00AB5FED" w14:paraId="3EC0316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9207B" w14:textId="77777777" w:rsidR="00B567EE" w:rsidRPr="00AB5FED" w:rsidRDefault="00B567EE"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FD472" w14:textId="77777777" w:rsidR="00B567EE" w:rsidRPr="00AB5FED" w:rsidRDefault="00B567EE"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5D102" w14:textId="77777777" w:rsidR="00B567EE" w:rsidRPr="00AB5FED" w:rsidRDefault="00B567EE"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on-going</w:t>
            </w:r>
          </w:p>
        </w:tc>
      </w:tr>
      <w:tr w:rsidR="00B567EE" w:rsidRPr="00AB5FED" w14:paraId="46FEC424"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7FF3" w14:textId="77777777" w:rsidR="00B567EE" w:rsidRPr="00AB5FED" w:rsidRDefault="00B567EE" w:rsidP="0091157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07713" w14:textId="77777777" w:rsidR="00B567EE" w:rsidRPr="00AB5FED" w:rsidRDefault="00B567EE"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50007" w14:textId="77777777" w:rsidR="00B567EE" w:rsidRPr="00AB5FED" w:rsidRDefault="00B567EE" w:rsidP="0091157E">
            <w:pPr>
              <w:pStyle w:val="TAL"/>
              <w:rPr>
                <w:lang w:eastAsia="en-US"/>
              </w:rPr>
            </w:pPr>
            <w:r w:rsidRPr="00AB5FED">
              <w:rPr>
                <w:lang w:eastAsia="en-US"/>
              </w:rPr>
              <w:t>Media parameters of MCPTT client</w:t>
            </w:r>
          </w:p>
        </w:tc>
      </w:tr>
    </w:tbl>
    <w:p w14:paraId="36B76A60" w14:textId="77777777" w:rsidR="00CF70FB" w:rsidRPr="00AB5FED" w:rsidRDefault="00CF70FB" w:rsidP="00CF70FB"/>
    <w:p w14:paraId="3578C1C9" w14:textId="77777777" w:rsidR="00CF70FB" w:rsidRPr="00AB5FED" w:rsidRDefault="00CF70FB" w:rsidP="00CF70FB">
      <w:pPr>
        <w:pStyle w:val="Heading5"/>
      </w:pPr>
      <w:bookmarkStart w:id="503" w:name="_Toc460616036"/>
      <w:bookmarkStart w:id="504" w:name="_Toc460616897"/>
      <w:bookmarkStart w:id="505" w:name="_Toc154938269"/>
      <w:r w:rsidRPr="00AB5FED">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03"/>
      <w:bookmarkEnd w:id="504"/>
      <w:bookmarkEnd w:id="505"/>
    </w:p>
    <w:p w14:paraId="74AF1ED9" w14:textId="77777777" w:rsidR="00CF70FB" w:rsidRPr="00AB5FED" w:rsidRDefault="00CF70FB" w:rsidP="00CF70FB">
      <w:r w:rsidRPr="00AB5FED">
        <w:t>Table 10.6.2.2.1</w:t>
      </w:r>
      <w:r w:rsidRPr="00AB5FED">
        <w:rPr>
          <w:rFonts w:hint="eastAsia"/>
          <w:lang w:eastAsia="zh-CN"/>
        </w:rPr>
        <w:t>9</w:t>
      </w:r>
      <w:r w:rsidRPr="00AB5FED">
        <w:t>-1 describes the information flow group call rejoin response from the MCPTT server to the MCPTT client.</w:t>
      </w:r>
    </w:p>
    <w:p w14:paraId="7D3F5B12" w14:textId="77777777" w:rsidR="00CF70FB" w:rsidRPr="00AB5FED" w:rsidRDefault="00CF70FB" w:rsidP="00130B8E">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13D73FC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C5A4"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BE10C"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5533E" w14:textId="77777777" w:rsidR="00CF70FB" w:rsidRPr="00AB5FED" w:rsidRDefault="00CF70FB" w:rsidP="0091157E">
            <w:pPr>
              <w:pStyle w:val="TAH"/>
              <w:rPr>
                <w:lang w:eastAsia="ja-JP"/>
              </w:rPr>
            </w:pPr>
            <w:r w:rsidRPr="00AB5FED">
              <w:t>Description</w:t>
            </w:r>
          </w:p>
        </w:tc>
      </w:tr>
      <w:tr w:rsidR="00CF70FB" w:rsidRPr="00AB5FED" w14:paraId="4128DA6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57481"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344D8"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4CCFC"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 rejoining the group call</w:t>
            </w:r>
          </w:p>
        </w:tc>
      </w:tr>
      <w:tr w:rsidR="00B567EE" w:rsidRPr="00AB5FED" w14:paraId="461D7F4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0839A" w14:textId="77777777" w:rsidR="00B567EE" w:rsidRPr="00AB5FED" w:rsidRDefault="00B567EE"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9C63" w14:textId="77777777" w:rsidR="00B567EE" w:rsidRPr="00AB5FED" w:rsidRDefault="00B567EE"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D5BF5" w14:textId="77777777" w:rsidR="00B567EE" w:rsidRPr="00AB5FED" w:rsidRDefault="00B567EE" w:rsidP="0091157E">
            <w:pPr>
              <w:pStyle w:val="TAL"/>
              <w:rPr>
                <w:lang w:eastAsia="en-US"/>
              </w:rPr>
            </w:pPr>
            <w:r>
              <w:rPr>
                <w:lang w:eastAsia="en-US"/>
              </w:rPr>
              <w:t>The functional alias of the MCPTT group member re-joining the group call</w:t>
            </w:r>
          </w:p>
        </w:tc>
      </w:tr>
      <w:tr w:rsidR="00B567EE" w:rsidRPr="00AB5FED" w14:paraId="2D8B8045"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78B65" w14:textId="77777777" w:rsidR="00B567EE" w:rsidRPr="00AB5FED" w:rsidRDefault="00B567EE"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B9707" w14:textId="77777777" w:rsidR="00B567EE" w:rsidRPr="00AB5FED" w:rsidRDefault="00B567EE"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DD2C5" w14:textId="77777777" w:rsidR="00B567EE" w:rsidRPr="00AB5FED" w:rsidRDefault="00B567EE"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on-going</w:t>
            </w:r>
          </w:p>
        </w:tc>
      </w:tr>
      <w:tr w:rsidR="00B567EE" w:rsidRPr="00AB5FED" w14:paraId="6A94970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B374" w14:textId="77777777" w:rsidR="00B567EE" w:rsidRPr="00AB5FED" w:rsidRDefault="00B567EE" w:rsidP="0091157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5418F" w14:textId="77777777" w:rsidR="00B567EE" w:rsidRPr="00AB5FED" w:rsidRDefault="00B567EE"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0CB50" w14:textId="77777777" w:rsidR="00B567EE" w:rsidRPr="00AB5FED" w:rsidRDefault="00B567EE" w:rsidP="0091157E">
            <w:pPr>
              <w:pStyle w:val="TAL"/>
              <w:rPr>
                <w:lang w:eastAsia="en-US"/>
              </w:rPr>
            </w:pPr>
            <w:r w:rsidRPr="00AB5FED">
              <w:rPr>
                <w:lang w:eastAsia="en-US"/>
              </w:rPr>
              <w:t>Media parameters selected</w:t>
            </w:r>
          </w:p>
        </w:tc>
      </w:tr>
      <w:tr w:rsidR="00621EAE" w:rsidRPr="00AB5FED" w14:paraId="27BF3FD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2AEA6" w14:textId="77777777" w:rsidR="00621EAE" w:rsidRPr="00AB5FED" w:rsidRDefault="00621EAE" w:rsidP="0091157E">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FE9C" w14:textId="77777777" w:rsidR="00621EAE" w:rsidRPr="00AB5FED" w:rsidRDefault="00621EAE" w:rsidP="0091157E">
            <w:pPr>
              <w:pStyle w:val="TAL"/>
              <w:rPr>
                <w:lang w:eastAsia="en-US"/>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E5428" w14:textId="77777777" w:rsidR="00621EAE" w:rsidRPr="00AB5FED" w:rsidRDefault="00621EAE" w:rsidP="0091157E">
            <w:pPr>
              <w:pStyle w:val="TAL"/>
              <w:rPr>
                <w:lang w:eastAsia="en-US"/>
              </w:rPr>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621EAE" w:rsidRPr="00AB5FED" w14:paraId="57B869B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4B74" w14:textId="77777777" w:rsidR="00621EAE" w:rsidRPr="00AB5FED" w:rsidRDefault="00621EAE" w:rsidP="0091157E">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B9E1E" w14:textId="77777777" w:rsidR="00621EAE" w:rsidRPr="00AB5FED" w:rsidRDefault="00621EAE" w:rsidP="0091157E">
            <w:pPr>
              <w:pStyle w:val="TAL"/>
              <w:rPr>
                <w:lang w:eastAsia="en-US"/>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DE434" w14:textId="77777777" w:rsidR="00621EAE" w:rsidRPr="00AB5FED" w:rsidRDefault="00621EAE" w:rsidP="0091157E">
            <w:pPr>
              <w:pStyle w:val="TAL"/>
              <w:rPr>
                <w:lang w:eastAsia="en-US"/>
              </w:rPr>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58BD8978" w14:textId="77777777" w:rsidR="00CF70FB" w:rsidRPr="00AB5FED" w:rsidRDefault="00CF70FB" w:rsidP="00CF70FB">
      <w:pPr>
        <w:rPr>
          <w:lang w:eastAsia="zh-CN"/>
        </w:rPr>
      </w:pPr>
    </w:p>
    <w:p w14:paraId="7A4FAC90" w14:textId="77777777" w:rsidR="00CF70FB" w:rsidRPr="00AB5FED" w:rsidRDefault="00CF70FB" w:rsidP="00CF70FB">
      <w:pPr>
        <w:pStyle w:val="Heading5"/>
      </w:pPr>
      <w:bookmarkStart w:id="506" w:name="_Toc460616037"/>
      <w:bookmarkStart w:id="507" w:name="_Toc460616898"/>
      <w:bookmarkStart w:id="508" w:name="_Toc154938270"/>
      <w:r w:rsidRPr="00AB5FED">
        <w:t>10.6.2.2.</w:t>
      </w:r>
      <w:r w:rsidRPr="00AB5FED">
        <w:rPr>
          <w:rFonts w:hint="eastAsia"/>
          <w:lang w:eastAsia="zh-CN"/>
        </w:rPr>
        <w:t>20</w:t>
      </w:r>
      <w:r w:rsidRPr="00AB5FED">
        <w:tab/>
        <w:t>Group join request</w:t>
      </w:r>
      <w:bookmarkEnd w:id="506"/>
      <w:bookmarkEnd w:id="507"/>
      <w:bookmarkEnd w:id="508"/>
    </w:p>
    <w:p w14:paraId="5D9C06B3" w14:textId="77777777" w:rsidR="00CF70FB" w:rsidRPr="00AB5FED" w:rsidRDefault="00CF70FB" w:rsidP="00CF70FB">
      <w:r w:rsidRPr="00AB5FED">
        <w:t>Table 10.6.2.2.</w:t>
      </w:r>
      <w:r w:rsidRPr="00AB5FED">
        <w:rPr>
          <w:rFonts w:hint="eastAsia"/>
          <w:lang w:eastAsia="zh-CN"/>
        </w:rPr>
        <w:t>20</w:t>
      </w:r>
      <w:r w:rsidRPr="00AB5FED">
        <w:t>-1 describes the information flow group join request from the MCPTT client to the MCPTT server</w:t>
      </w:r>
      <w:r w:rsidR="00BA5F4E">
        <w:t xml:space="preserve"> and from the (MCPTT user's primary) MCPTT server to the group host MCPTT server</w:t>
      </w:r>
      <w:r w:rsidRPr="00AB5FED">
        <w:t>.</w:t>
      </w:r>
    </w:p>
    <w:p w14:paraId="45B9DA91" w14:textId="77777777" w:rsidR="00CF70FB" w:rsidRPr="00AB5FED" w:rsidRDefault="00CF70FB" w:rsidP="00130B8E">
      <w:pPr>
        <w:pStyle w:val="TH"/>
      </w:pPr>
      <w:r w:rsidRPr="00AB5FED">
        <w:lastRenderedPageBreak/>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545BF27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2C8D7"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FA39E"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4B120" w14:textId="77777777" w:rsidR="00CF70FB" w:rsidRPr="00AB5FED" w:rsidRDefault="00CF70FB" w:rsidP="0091157E">
            <w:pPr>
              <w:pStyle w:val="TAH"/>
              <w:rPr>
                <w:lang w:eastAsia="ja-JP"/>
              </w:rPr>
            </w:pPr>
            <w:r w:rsidRPr="00AB5FED">
              <w:t>Description</w:t>
            </w:r>
          </w:p>
        </w:tc>
      </w:tr>
      <w:tr w:rsidR="00CF70FB" w:rsidRPr="00AB5FED" w14:paraId="305322D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190E6"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0C74F"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AEFED"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 joining the group communications for the group</w:t>
            </w:r>
          </w:p>
        </w:tc>
      </w:tr>
      <w:tr w:rsidR="00B567EE" w:rsidRPr="00AB5FED" w14:paraId="44D1B4B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CD12D" w14:textId="77777777" w:rsidR="00B567EE" w:rsidRPr="00AB5FED" w:rsidRDefault="00B567EE"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165DD" w14:textId="77777777" w:rsidR="00B567EE" w:rsidRPr="00AB5FED" w:rsidRDefault="00B567EE"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CDCA2B" w14:textId="77777777" w:rsidR="00B567EE" w:rsidRPr="00AB5FED" w:rsidRDefault="00B567EE" w:rsidP="0091157E">
            <w:pPr>
              <w:pStyle w:val="TAL"/>
              <w:rPr>
                <w:lang w:eastAsia="en-US"/>
              </w:rPr>
            </w:pPr>
            <w:r>
              <w:rPr>
                <w:lang w:eastAsia="en-US"/>
              </w:rPr>
              <w:t>The functional alias of the MCPTT group member joining the group communication for the group</w:t>
            </w:r>
          </w:p>
        </w:tc>
      </w:tr>
      <w:tr w:rsidR="00CF70FB" w:rsidRPr="00AB5FED" w14:paraId="28FF00D4"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F2CFF" w14:textId="77777777" w:rsidR="00CF70FB" w:rsidRPr="00AB5FED" w:rsidRDefault="00CF70FB"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DFBEB"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63293"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to which the group communication is requested</w:t>
            </w:r>
          </w:p>
        </w:tc>
      </w:tr>
      <w:tr w:rsidR="00CF70FB" w:rsidRPr="00AB5FED" w14:paraId="737D7E0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F8D2C" w14:textId="77777777" w:rsidR="00CF70FB" w:rsidRPr="00AB5FED" w:rsidRDefault="00CF70FB" w:rsidP="0091157E">
            <w:pPr>
              <w:pStyle w:val="TAL"/>
              <w:rPr>
                <w:lang w:eastAsia="en-US"/>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A7C1" w14:textId="77777777" w:rsidR="00CF70FB" w:rsidRPr="00AB5FED" w:rsidRDefault="00CF70FB"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B57A0" w14:textId="77777777" w:rsidR="00CF70FB" w:rsidRPr="00AB5FED" w:rsidRDefault="00CF70FB" w:rsidP="0091157E">
            <w:pPr>
              <w:pStyle w:val="TAL"/>
              <w:rPr>
                <w:lang w:eastAsia="en-US"/>
              </w:rPr>
            </w:pPr>
            <w:r w:rsidRPr="00AB5FED">
              <w:rPr>
                <w:lang w:eastAsia="en-US"/>
              </w:rPr>
              <w:t>Media parameters of MCPTT client</w:t>
            </w:r>
          </w:p>
        </w:tc>
      </w:tr>
      <w:tr w:rsidR="00A143D9" w:rsidRPr="00AB5FED" w14:paraId="6471EC11"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89169" w14:textId="77777777" w:rsidR="00A143D9" w:rsidRPr="00AB5FED" w:rsidRDefault="00A143D9" w:rsidP="0091157E">
            <w:pPr>
              <w:pStyle w:val="TAL"/>
              <w:rPr>
                <w:lang w:eastAsia="zh-CN"/>
              </w:rPr>
            </w:pPr>
            <w:r w:rsidRPr="00AB5FED">
              <w:rPr>
                <w:lang w:eastAsia="zh-CN"/>
              </w:rPr>
              <w:t>Implicit floor request</w:t>
            </w:r>
            <w:r>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BE8" w14:textId="77777777" w:rsidR="00A143D9" w:rsidRPr="00AB5FED" w:rsidRDefault="00A143D9" w:rsidP="0091157E">
            <w:pPr>
              <w:pStyle w:val="TAL"/>
              <w:rPr>
                <w:lang w:eastAsia="en-US"/>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370D" w14:textId="77777777" w:rsidR="00A143D9" w:rsidRDefault="00A143D9" w:rsidP="006C0A44">
            <w:pPr>
              <w:pStyle w:val="TAL"/>
            </w:pPr>
            <w:r>
              <w:t>Indicates that the originating client requests the floor.</w:t>
            </w:r>
          </w:p>
          <w:p w14:paraId="0650CA6A" w14:textId="77777777" w:rsidR="00A143D9" w:rsidRPr="00AB5FED" w:rsidRDefault="00A143D9" w:rsidP="0091157E">
            <w:pPr>
              <w:pStyle w:val="TAL"/>
              <w:rPr>
                <w:lang w:eastAsia="en-US"/>
              </w:rPr>
            </w:pPr>
          </w:p>
        </w:tc>
      </w:tr>
      <w:tr w:rsidR="006B61FF" w:rsidRPr="00AB5FED" w14:paraId="7BC06F39"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A44C9" w14:textId="77777777" w:rsidR="006B61FF" w:rsidRPr="00AB5FED" w:rsidRDefault="006B61FF" w:rsidP="006B61FF">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D891E" w14:textId="77777777" w:rsidR="006B61FF" w:rsidRPr="00AB5FED" w:rsidRDefault="006B61FF" w:rsidP="006B61FF">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22348" w14:textId="77777777" w:rsidR="006B61FF" w:rsidRDefault="006B61FF" w:rsidP="006B61FF">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A143D9" w:rsidRPr="00AB5FED" w14:paraId="3091D084" w14:textId="77777777" w:rsidTr="006C0A44">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7D778" w14:textId="77777777" w:rsidR="00A143D9" w:rsidRPr="00AB5FED" w:rsidRDefault="00A143D9" w:rsidP="00A143D9">
            <w:pPr>
              <w:pStyle w:val="TAN"/>
              <w:rPr>
                <w:lang w:eastAsia="en-US"/>
              </w:rPr>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64F91B16" w14:textId="77777777" w:rsidR="00CF70FB" w:rsidRPr="00AB5FED" w:rsidRDefault="00CF70FB" w:rsidP="00CF70FB"/>
    <w:p w14:paraId="4391119B" w14:textId="77777777" w:rsidR="00CF70FB" w:rsidRPr="00AB5FED" w:rsidRDefault="00CF70FB" w:rsidP="00CF70FB">
      <w:pPr>
        <w:pStyle w:val="Heading5"/>
      </w:pPr>
      <w:bookmarkStart w:id="509" w:name="_Toc460616038"/>
      <w:bookmarkStart w:id="510" w:name="_Toc460616899"/>
      <w:bookmarkStart w:id="511" w:name="_Toc154938271"/>
      <w:r w:rsidRPr="00AB5FED">
        <w:t>10.6.2.2.</w:t>
      </w:r>
      <w:r w:rsidRPr="00AB5FED">
        <w:rPr>
          <w:rFonts w:hint="eastAsia"/>
          <w:lang w:eastAsia="zh-CN"/>
        </w:rPr>
        <w:t>21</w:t>
      </w:r>
      <w:r w:rsidRPr="00AB5FED">
        <w:tab/>
        <w:t>Group join response</w:t>
      </w:r>
      <w:bookmarkEnd w:id="509"/>
      <w:bookmarkEnd w:id="510"/>
      <w:bookmarkEnd w:id="511"/>
    </w:p>
    <w:p w14:paraId="2F5D2F64" w14:textId="77777777" w:rsidR="00CF70FB" w:rsidRPr="00AB5FED" w:rsidRDefault="00CF70FB" w:rsidP="00CF70FB">
      <w:r w:rsidRPr="00AB5FED">
        <w:t>Table 10.6.2.2.</w:t>
      </w:r>
      <w:r w:rsidRPr="00AB5FED">
        <w:rPr>
          <w:rFonts w:hint="eastAsia"/>
          <w:lang w:eastAsia="zh-CN"/>
        </w:rPr>
        <w:t>21</w:t>
      </w:r>
      <w:r w:rsidRPr="00AB5FED">
        <w:t>-1 describes the information flow group join response from the MCPTT server to the MCPTT client</w:t>
      </w:r>
      <w:r w:rsidR="00BA5F4E" w:rsidRPr="00BA5F4E">
        <w:t xml:space="preserve"> </w:t>
      </w:r>
      <w:r w:rsidR="00BA5F4E">
        <w:t>and from the group host MCPTT server to the (MCPTT user's primary) MCPTT server</w:t>
      </w:r>
      <w:r w:rsidRPr="00AB5FED">
        <w:t>.</w:t>
      </w:r>
    </w:p>
    <w:p w14:paraId="24EFDF21" w14:textId="77777777" w:rsidR="00CF70FB" w:rsidRPr="00AB5FED" w:rsidRDefault="00CF70FB" w:rsidP="00130B8E">
      <w:pPr>
        <w:pStyle w:val="TH"/>
      </w:pPr>
      <w:r w:rsidRPr="00AB5FED">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19B13C5C"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FB9A0"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0F14A"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56644" w14:textId="77777777" w:rsidR="00CF70FB" w:rsidRPr="00AB5FED" w:rsidRDefault="00CF70FB" w:rsidP="0091157E">
            <w:pPr>
              <w:pStyle w:val="TAH"/>
              <w:rPr>
                <w:lang w:eastAsia="ja-JP"/>
              </w:rPr>
            </w:pPr>
            <w:r w:rsidRPr="00AB5FED">
              <w:t>Description</w:t>
            </w:r>
          </w:p>
        </w:tc>
      </w:tr>
      <w:tr w:rsidR="00CF70FB" w:rsidRPr="00AB5FED" w14:paraId="1D47B7C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5606D"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1089F"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47922"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 joining the group communications for the group</w:t>
            </w:r>
          </w:p>
        </w:tc>
      </w:tr>
      <w:tr w:rsidR="00B567EE" w:rsidRPr="00AB5FED" w14:paraId="28F83C21"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18656" w14:textId="77777777" w:rsidR="00B567EE" w:rsidRPr="00AB5FED" w:rsidRDefault="00B567EE"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B6A8F" w14:textId="77777777" w:rsidR="00B567EE" w:rsidRPr="00AB5FED" w:rsidRDefault="00B567EE"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3B735" w14:textId="77777777" w:rsidR="00B567EE" w:rsidRPr="00AB5FED" w:rsidRDefault="00B567EE" w:rsidP="0091157E">
            <w:pPr>
              <w:pStyle w:val="TAL"/>
              <w:rPr>
                <w:lang w:eastAsia="en-US"/>
              </w:rPr>
            </w:pPr>
            <w:r>
              <w:rPr>
                <w:lang w:eastAsia="en-US"/>
              </w:rPr>
              <w:t>The functional alias of the MCPTT group member joining the group communication for the group</w:t>
            </w:r>
          </w:p>
        </w:tc>
      </w:tr>
      <w:tr w:rsidR="00B567EE" w:rsidRPr="00AB5FED" w14:paraId="14A94C38"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78997" w14:textId="77777777" w:rsidR="00B567EE" w:rsidRPr="00AB5FED" w:rsidRDefault="00B567EE"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4A42" w14:textId="77777777" w:rsidR="00B567EE" w:rsidRPr="00AB5FED" w:rsidRDefault="00B567EE"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BAF1A" w14:textId="77777777" w:rsidR="00B567EE" w:rsidRPr="00AB5FED" w:rsidRDefault="00B567EE"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to which the group communication is requested</w:t>
            </w:r>
          </w:p>
        </w:tc>
      </w:tr>
      <w:tr w:rsidR="00B567EE" w:rsidRPr="00AB5FED" w14:paraId="4B67B67B"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B6AB" w14:textId="77777777" w:rsidR="00B567EE" w:rsidRPr="00AB5FED" w:rsidRDefault="00B567EE" w:rsidP="0091157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58C0B" w14:textId="77777777" w:rsidR="00B567EE" w:rsidRPr="00AB5FED" w:rsidRDefault="00B567EE"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A7E9A" w14:textId="77777777" w:rsidR="00B567EE" w:rsidRPr="00AB5FED" w:rsidRDefault="00B567EE" w:rsidP="0091157E">
            <w:pPr>
              <w:pStyle w:val="TAL"/>
              <w:rPr>
                <w:lang w:eastAsia="en-US"/>
              </w:rPr>
            </w:pPr>
            <w:r w:rsidRPr="00AB5FED">
              <w:rPr>
                <w:lang w:eastAsia="en-US"/>
              </w:rPr>
              <w:t>Media parameters selected</w:t>
            </w:r>
          </w:p>
        </w:tc>
      </w:tr>
    </w:tbl>
    <w:p w14:paraId="64D07309" w14:textId="77777777" w:rsidR="00CF70FB" w:rsidRPr="00AB5FED" w:rsidRDefault="00CF70FB" w:rsidP="00CF70FB"/>
    <w:p w14:paraId="2BD9FEC1" w14:textId="77777777" w:rsidR="00CF70FB" w:rsidRPr="00AB5FED" w:rsidRDefault="00CF70FB" w:rsidP="00CF70FB">
      <w:pPr>
        <w:pStyle w:val="Heading5"/>
      </w:pPr>
      <w:bookmarkStart w:id="512" w:name="_Toc460616039"/>
      <w:bookmarkStart w:id="513" w:name="_Toc460616900"/>
      <w:bookmarkStart w:id="514" w:name="_Toc154938272"/>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12"/>
      <w:bookmarkEnd w:id="513"/>
      <w:bookmarkEnd w:id="514"/>
    </w:p>
    <w:p w14:paraId="650F0DD3" w14:textId="77777777" w:rsidR="00CF70FB" w:rsidRPr="00AB5FED" w:rsidRDefault="00CF70FB" w:rsidP="00CF70FB">
      <w:r w:rsidRPr="00AB5FED">
        <w:t>Table 10.6.2.2.2</w:t>
      </w:r>
      <w:r w:rsidRPr="00AB5FED">
        <w:rPr>
          <w:rFonts w:hint="eastAsia"/>
          <w:lang w:eastAsia="zh-CN"/>
        </w:rPr>
        <w:t>2</w:t>
      </w:r>
      <w:r w:rsidRPr="00AB5FED">
        <w:t>-1 describes the information flow group call leave request from the MCPTT server to the MCPTT client.</w:t>
      </w:r>
    </w:p>
    <w:p w14:paraId="0D923E15" w14:textId="77777777" w:rsidR="00CF70FB" w:rsidRPr="00AB5FED" w:rsidRDefault="00CF70FB" w:rsidP="00130B8E">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1EE5BE8F"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46AB8"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EEC70"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14521" w14:textId="77777777" w:rsidR="00CF70FB" w:rsidRPr="00AB5FED" w:rsidRDefault="00CF70FB" w:rsidP="0091157E">
            <w:pPr>
              <w:pStyle w:val="TAH"/>
              <w:rPr>
                <w:lang w:eastAsia="ja-JP"/>
              </w:rPr>
            </w:pPr>
            <w:r w:rsidRPr="00AB5FED">
              <w:t>Description</w:t>
            </w:r>
          </w:p>
        </w:tc>
      </w:tr>
      <w:tr w:rsidR="00CF70FB" w:rsidRPr="00AB5FED" w14:paraId="4485E293"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C36EF"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45780"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99E6"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 which has been de-affiliated</w:t>
            </w:r>
          </w:p>
        </w:tc>
      </w:tr>
      <w:tr w:rsidR="00B567EE" w:rsidRPr="00AB5FED" w14:paraId="166D225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1E8F5" w14:textId="77777777" w:rsidR="00B567EE" w:rsidRPr="00AB5FED" w:rsidRDefault="00B567EE"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2EAC0" w14:textId="77777777" w:rsidR="00B567EE" w:rsidRPr="00AB5FED" w:rsidRDefault="00B567EE"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4A93B" w14:textId="77777777" w:rsidR="00B567EE" w:rsidRPr="00AB5FED" w:rsidRDefault="00B567EE" w:rsidP="0091157E">
            <w:pPr>
              <w:pStyle w:val="TAL"/>
              <w:rPr>
                <w:lang w:eastAsia="en-US"/>
              </w:rPr>
            </w:pPr>
            <w:r>
              <w:rPr>
                <w:lang w:eastAsia="en-US"/>
              </w:rPr>
              <w:t>The functional alias of the MCPTT group member which has been de-affiliated</w:t>
            </w:r>
          </w:p>
        </w:tc>
      </w:tr>
      <w:tr w:rsidR="00B567EE" w:rsidRPr="00AB5FED" w14:paraId="7A46D9FE"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B1847" w14:textId="77777777" w:rsidR="00B567EE" w:rsidRPr="00AB5FED" w:rsidRDefault="00B567EE"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F503B" w14:textId="77777777" w:rsidR="00B567EE" w:rsidRPr="00AB5FED" w:rsidRDefault="00B567EE"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5CBC3" w14:textId="77777777" w:rsidR="00B567EE" w:rsidRPr="00AB5FED" w:rsidRDefault="00B567EE"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on-going</w:t>
            </w:r>
          </w:p>
        </w:tc>
      </w:tr>
    </w:tbl>
    <w:p w14:paraId="0B25E388" w14:textId="77777777" w:rsidR="00CF70FB" w:rsidRDefault="00CF70FB" w:rsidP="00CF70FB"/>
    <w:p w14:paraId="47968E6E" w14:textId="77777777" w:rsidR="00AE24AE" w:rsidRPr="00AB5FED" w:rsidRDefault="00AE24AE" w:rsidP="00AE24AE">
      <w:pPr>
        <w:pStyle w:val="Heading5"/>
      </w:pPr>
      <w:bookmarkStart w:id="515" w:name="_Toc154938273"/>
      <w:r w:rsidRPr="00AB5FED">
        <w:lastRenderedPageBreak/>
        <w:t>10.6.2.2.2</w:t>
      </w:r>
      <w:r w:rsidRPr="00AB5FED">
        <w:rPr>
          <w:rFonts w:hint="eastAsia"/>
          <w:lang w:eastAsia="zh-CN"/>
        </w:rPr>
        <w:t>2</w:t>
      </w:r>
      <w:r>
        <w:rPr>
          <w:lang w:eastAsia="zh-CN"/>
        </w:rPr>
        <w:t>a</w:t>
      </w:r>
      <w:r w:rsidRPr="00AB5FED">
        <w:tab/>
        <w:t>Group call leave request</w:t>
      </w:r>
      <w:r>
        <w:t xml:space="preserve"> (MCPTT client – MCPTT server)</w:t>
      </w:r>
      <w:bookmarkEnd w:id="515"/>
    </w:p>
    <w:p w14:paraId="75E2EA60" w14:textId="77777777" w:rsidR="00AE24AE" w:rsidRPr="00AB5FED" w:rsidRDefault="00AE24AE" w:rsidP="00AE24AE">
      <w:r w:rsidRPr="00AB5FED">
        <w:t>Table 10.6.2.2.2</w:t>
      </w:r>
      <w:r w:rsidRPr="00AB5FED">
        <w:rPr>
          <w:rFonts w:hint="eastAsia"/>
          <w:lang w:eastAsia="zh-CN"/>
        </w:rPr>
        <w:t>2</w:t>
      </w:r>
      <w:r w:rsidR="00160278">
        <w:rPr>
          <w:lang w:eastAsia="zh-CN"/>
        </w:rPr>
        <w:t>a</w:t>
      </w:r>
      <w:r w:rsidRPr="00AB5FED">
        <w:t xml:space="preserve">-1 describes the information flow group call leave request from the MCPTT </w:t>
      </w:r>
      <w:r>
        <w:t>client</w:t>
      </w:r>
      <w:r w:rsidRPr="00AB5FED">
        <w:t xml:space="preserve"> to the MCPTT </w:t>
      </w:r>
      <w:r>
        <w:t>server.</w:t>
      </w:r>
    </w:p>
    <w:p w14:paraId="1D464B9B" w14:textId="77777777" w:rsidR="00AE24AE" w:rsidRPr="00AB5FED" w:rsidRDefault="00AE24AE" w:rsidP="00AE24AE">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E24AE" w:rsidRPr="00AB5FED" w14:paraId="1BA626C6"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F2DFC" w14:textId="77777777" w:rsidR="00AE24AE" w:rsidRPr="00AB5FED" w:rsidRDefault="00AE24AE" w:rsidP="00DF53EA">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3EAA0" w14:textId="77777777" w:rsidR="00AE24AE" w:rsidRPr="00AB5FED" w:rsidRDefault="00AE24AE" w:rsidP="00DF53EA">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CB9F1" w14:textId="77777777" w:rsidR="00AE24AE" w:rsidRPr="00AB5FED" w:rsidRDefault="00AE24AE" w:rsidP="00DF53EA">
            <w:pPr>
              <w:pStyle w:val="TAH"/>
              <w:rPr>
                <w:lang w:eastAsia="ja-JP"/>
              </w:rPr>
            </w:pPr>
            <w:r w:rsidRPr="00AB5FED">
              <w:t>Description</w:t>
            </w:r>
          </w:p>
        </w:tc>
      </w:tr>
      <w:tr w:rsidR="00AE24AE" w:rsidRPr="00AB5FED" w14:paraId="3C3BAFBD"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A33B3" w14:textId="77777777" w:rsidR="00AE24AE" w:rsidRPr="00AB5FED" w:rsidRDefault="00AE24AE" w:rsidP="00DF53EA">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E3596" w14:textId="77777777" w:rsidR="00AE24AE" w:rsidRPr="00AB5FED" w:rsidRDefault="00AE24AE" w:rsidP="00DF53EA">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ABA5A" w14:textId="77777777" w:rsidR="00AE24AE" w:rsidRPr="00AB5FED" w:rsidRDefault="00AE24AE" w:rsidP="00DF53EA">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AE24AE" w:rsidRPr="00AB5FED" w14:paraId="339F9049"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1C379" w14:textId="77777777" w:rsidR="00AE24AE" w:rsidRPr="00AB5FED" w:rsidRDefault="00AE24AE" w:rsidP="00DF53EA">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44D353" w14:textId="77777777" w:rsidR="00AE24AE" w:rsidRPr="00AB5FED" w:rsidRDefault="00AE24AE" w:rsidP="00DF53E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BCCE1" w14:textId="77777777" w:rsidR="00AE24AE" w:rsidRPr="00AB5FED" w:rsidRDefault="00AE24AE" w:rsidP="00DF53EA">
            <w:pPr>
              <w:pStyle w:val="TAL"/>
            </w:pPr>
            <w:r>
              <w:t>The functional alias of the MCPTT group member</w:t>
            </w:r>
          </w:p>
        </w:tc>
      </w:tr>
      <w:tr w:rsidR="00AE24AE" w:rsidRPr="00AB5FED" w14:paraId="35E2CD80"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F0203" w14:textId="77777777" w:rsidR="00AE24AE" w:rsidRPr="00AB5FED" w:rsidRDefault="00AE24AE" w:rsidP="00DF53EA">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CD720" w14:textId="77777777" w:rsidR="00AE24AE" w:rsidRPr="00AB5FED" w:rsidRDefault="00AE24AE" w:rsidP="00DF53EA">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CA4" w14:textId="77777777" w:rsidR="00AE24AE" w:rsidRPr="00AB5FED" w:rsidRDefault="00AE24AE" w:rsidP="00DF53EA">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58F26CE2" w14:textId="77777777" w:rsidR="00AE24AE" w:rsidRPr="00AB5FED" w:rsidRDefault="00AE24AE" w:rsidP="00CF70FB"/>
    <w:p w14:paraId="6747FB95" w14:textId="77777777" w:rsidR="00CF70FB" w:rsidRPr="00AB5FED" w:rsidRDefault="00CF70FB" w:rsidP="00CF70FB">
      <w:pPr>
        <w:pStyle w:val="Heading5"/>
      </w:pPr>
      <w:bookmarkStart w:id="516" w:name="_Toc460616040"/>
      <w:bookmarkStart w:id="517" w:name="_Toc460616901"/>
      <w:bookmarkStart w:id="518" w:name="_Toc154938274"/>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16"/>
      <w:bookmarkEnd w:id="517"/>
      <w:bookmarkEnd w:id="518"/>
    </w:p>
    <w:p w14:paraId="4F8B6908" w14:textId="77777777" w:rsidR="00CF70FB" w:rsidRPr="00AB5FED" w:rsidRDefault="00CF70FB" w:rsidP="00CF70FB">
      <w:r w:rsidRPr="00AB5FED">
        <w:t>Table 10.6.2.2.2</w:t>
      </w:r>
      <w:r w:rsidRPr="00AB5FED">
        <w:rPr>
          <w:rFonts w:hint="eastAsia"/>
          <w:lang w:eastAsia="zh-CN"/>
        </w:rPr>
        <w:t>3</w:t>
      </w:r>
      <w:r w:rsidRPr="00AB5FED">
        <w:t>-1 describes the information flow group call leave response from the MCPTT client to the MCPTT server.</w:t>
      </w:r>
    </w:p>
    <w:p w14:paraId="324932F2" w14:textId="77777777" w:rsidR="00CF70FB" w:rsidRPr="00AB5FED" w:rsidRDefault="00CF70FB" w:rsidP="00130B8E">
      <w:pPr>
        <w:pStyle w:val="TH"/>
      </w:pPr>
      <w:r w:rsidRPr="00AB5FED">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70FB" w:rsidRPr="00AB5FED" w14:paraId="0A873A8A"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43BFD" w14:textId="77777777" w:rsidR="00CF70FB" w:rsidRPr="00AB5FED" w:rsidRDefault="00CF70FB" w:rsidP="0091157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E3D18" w14:textId="77777777" w:rsidR="00CF70FB" w:rsidRPr="00AB5FED" w:rsidRDefault="00CF70FB" w:rsidP="0091157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A6F94" w14:textId="77777777" w:rsidR="00CF70FB" w:rsidRPr="00AB5FED" w:rsidRDefault="00CF70FB" w:rsidP="0091157E">
            <w:pPr>
              <w:pStyle w:val="TAH"/>
              <w:rPr>
                <w:lang w:eastAsia="ja-JP"/>
              </w:rPr>
            </w:pPr>
            <w:r w:rsidRPr="00AB5FED">
              <w:t>Description</w:t>
            </w:r>
          </w:p>
        </w:tc>
      </w:tr>
      <w:tr w:rsidR="00CF70FB" w:rsidRPr="00AB5FED" w14:paraId="42419DC6"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D7556" w14:textId="77777777" w:rsidR="00CF70FB" w:rsidRPr="00AB5FED" w:rsidRDefault="00CF70FB" w:rsidP="0091157E">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B165E" w14:textId="77777777" w:rsidR="00CF70FB" w:rsidRPr="00AB5FED" w:rsidRDefault="00CF70FB"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C601D8" w14:textId="77777777" w:rsidR="00CF70FB" w:rsidRPr="00AB5FED" w:rsidRDefault="00CF70FB" w:rsidP="0091157E">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 which has been de-affiliated</w:t>
            </w:r>
          </w:p>
        </w:tc>
      </w:tr>
      <w:tr w:rsidR="00B567EE" w:rsidRPr="00AB5FED" w14:paraId="41510DE4"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4E9AC1" w14:textId="77777777" w:rsidR="00B567EE" w:rsidRPr="00AB5FED" w:rsidRDefault="00B567EE" w:rsidP="0091157E">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3D88B" w14:textId="77777777" w:rsidR="00B567EE" w:rsidRPr="00AB5FED" w:rsidRDefault="00B567EE" w:rsidP="0091157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7450F" w14:textId="77777777" w:rsidR="00B567EE" w:rsidRPr="00AB5FED" w:rsidRDefault="00B567EE" w:rsidP="0091157E">
            <w:pPr>
              <w:pStyle w:val="TAL"/>
              <w:rPr>
                <w:lang w:eastAsia="en-US"/>
              </w:rPr>
            </w:pPr>
            <w:r>
              <w:rPr>
                <w:lang w:eastAsia="en-US"/>
              </w:rPr>
              <w:t>The functional alias of the MCPTT group member which has been de-affiliated</w:t>
            </w:r>
          </w:p>
        </w:tc>
      </w:tr>
      <w:tr w:rsidR="00B567EE" w:rsidRPr="00AB5FED" w14:paraId="29BCC244"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BB91" w14:textId="77777777" w:rsidR="00B567EE" w:rsidRPr="00AB5FED" w:rsidRDefault="00B567EE" w:rsidP="0091157E">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E9E6A" w14:textId="77777777" w:rsidR="00B567EE" w:rsidRPr="00AB5FED" w:rsidRDefault="00B567EE" w:rsidP="0091157E">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02232" w14:textId="77777777" w:rsidR="00B567EE" w:rsidRPr="00AB5FED" w:rsidRDefault="00B567EE" w:rsidP="0091157E">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on-going</w:t>
            </w:r>
          </w:p>
        </w:tc>
      </w:tr>
    </w:tbl>
    <w:p w14:paraId="497565F9" w14:textId="77777777" w:rsidR="00160278" w:rsidRDefault="00160278" w:rsidP="006B0288"/>
    <w:p w14:paraId="37D5CEEF" w14:textId="77777777" w:rsidR="00160278" w:rsidRPr="00AB5FED" w:rsidRDefault="00160278" w:rsidP="00160278">
      <w:pPr>
        <w:pStyle w:val="Heading5"/>
      </w:pPr>
      <w:bookmarkStart w:id="519" w:name="_Toc154938275"/>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19"/>
    </w:p>
    <w:p w14:paraId="2070799F" w14:textId="77777777" w:rsidR="00160278" w:rsidRPr="00AB5FED" w:rsidRDefault="00160278" w:rsidP="00160278">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5F69797" w14:textId="77777777" w:rsidR="00160278" w:rsidRPr="00AB5FED" w:rsidRDefault="00160278" w:rsidP="00160278">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60278" w:rsidRPr="00AB5FED" w14:paraId="0BFF592F"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232A1" w14:textId="77777777" w:rsidR="00160278" w:rsidRPr="00AB5FED" w:rsidRDefault="00160278" w:rsidP="00DF53EA">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D1BDD" w14:textId="77777777" w:rsidR="00160278" w:rsidRPr="00AB5FED" w:rsidRDefault="00160278" w:rsidP="00DF53EA">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2AACD" w14:textId="77777777" w:rsidR="00160278" w:rsidRPr="00AB5FED" w:rsidRDefault="00160278" w:rsidP="00DF53EA">
            <w:pPr>
              <w:pStyle w:val="TAH"/>
              <w:rPr>
                <w:lang w:eastAsia="ja-JP"/>
              </w:rPr>
            </w:pPr>
            <w:r w:rsidRPr="00AB5FED">
              <w:t>Description</w:t>
            </w:r>
          </w:p>
        </w:tc>
      </w:tr>
      <w:tr w:rsidR="00160278" w:rsidRPr="00AB5FED" w14:paraId="078B0300"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D2A54" w14:textId="77777777" w:rsidR="00160278" w:rsidRPr="00AB5FED" w:rsidRDefault="00160278" w:rsidP="00DF53EA">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DB295" w14:textId="77777777" w:rsidR="00160278" w:rsidRPr="00AB5FED" w:rsidRDefault="00160278" w:rsidP="00DF53EA">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8BE58" w14:textId="77777777" w:rsidR="00160278" w:rsidRPr="00AB5FED" w:rsidRDefault="00160278" w:rsidP="00DF53EA">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60278" w:rsidRPr="00AB5FED" w14:paraId="182E6357"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BFFC" w14:textId="77777777" w:rsidR="00160278" w:rsidRPr="00AB5FED" w:rsidRDefault="00160278" w:rsidP="00DF53EA">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80E1A" w14:textId="77777777" w:rsidR="00160278" w:rsidRPr="00AB5FED" w:rsidRDefault="00160278" w:rsidP="00DF53E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1B01F" w14:textId="77777777" w:rsidR="00160278" w:rsidRPr="00AB5FED" w:rsidRDefault="00160278" w:rsidP="00DF53EA">
            <w:pPr>
              <w:pStyle w:val="TAL"/>
            </w:pPr>
            <w:r>
              <w:t>The functional alias of the MCPTT group member</w:t>
            </w:r>
          </w:p>
        </w:tc>
      </w:tr>
      <w:tr w:rsidR="00160278" w:rsidRPr="00AB5FED" w14:paraId="5C8C63FE"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A5BE6C" w14:textId="77777777" w:rsidR="00160278" w:rsidRPr="00AB5FED" w:rsidRDefault="00160278" w:rsidP="00DF53EA">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0974" w14:textId="77777777" w:rsidR="00160278" w:rsidRPr="00AB5FED" w:rsidRDefault="00160278" w:rsidP="00DF53EA">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8746" w14:textId="77777777" w:rsidR="00160278" w:rsidRPr="00AB5FED" w:rsidRDefault="00160278" w:rsidP="00DF53EA">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0E4DFC4" w14:textId="77777777" w:rsidR="008E1D1A" w:rsidRPr="00AB5FED" w:rsidRDefault="008E1D1A" w:rsidP="00CF70FB">
      <w:pPr>
        <w:rPr>
          <w:lang w:eastAsia="ja-JP"/>
        </w:rPr>
      </w:pPr>
    </w:p>
    <w:p w14:paraId="37692989" w14:textId="77777777" w:rsidR="000317E6" w:rsidRPr="00AB5FED" w:rsidRDefault="000317E6" w:rsidP="000317E6">
      <w:pPr>
        <w:pStyle w:val="Heading5"/>
      </w:pPr>
      <w:bookmarkStart w:id="520" w:name="_Toc446052925"/>
      <w:bookmarkStart w:id="521" w:name="_Toc460616041"/>
      <w:bookmarkStart w:id="522" w:name="_Toc460616902"/>
      <w:bookmarkStart w:id="523" w:name="_Toc433209747"/>
      <w:bookmarkStart w:id="524" w:name="_Toc154938276"/>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20"/>
      <w:bookmarkEnd w:id="521"/>
      <w:bookmarkEnd w:id="522"/>
      <w:bookmarkEnd w:id="524"/>
    </w:p>
    <w:p w14:paraId="586B439C" w14:textId="77777777" w:rsidR="000317E6" w:rsidRPr="00AB5FED" w:rsidRDefault="000317E6" w:rsidP="000317E6">
      <w:r w:rsidRPr="00AB5FED">
        <w:t>Table 10.6.2.2.2</w:t>
      </w:r>
      <w:r w:rsidRPr="00AB5FED">
        <w:rPr>
          <w:lang w:eastAsia="zh-CN"/>
        </w:rPr>
        <w:t>4</w:t>
      </w:r>
      <w:r w:rsidRPr="00AB5FED">
        <w:t>-1 describes the information flow group interrogate request between two MCPTT servers.</w:t>
      </w:r>
    </w:p>
    <w:p w14:paraId="260DA585" w14:textId="77777777" w:rsidR="000317E6" w:rsidRPr="00AB5FED" w:rsidRDefault="000317E6" w:rsidP="000317E6">
      <w:pPr>
        <w:pStyle w:val="TH"/>
      </w:pPr>
      <w:r w:rsidRPr="00AB5FED">
        <w:lastRenderedPageBreak/>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317E6" w:rsidRPr="00AB5FED" w14:paraId="4A946F2B"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39DBB" w14:textId="77777777" w:rsidR="000317E6" w:rsidRPr="00AB5FED" w:rsidRDefault="000317E6" w:rsidP="000E12C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6F489" w14:textId="77777777" w:rsidR="000317E6" w:rsidRPr="00AB5FED" w:rsidRDefault="000317E6" w:rsidP="000E12C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0114C" w14:textId="77777777" w:rsidR="000317E6" w:rsidRPr="00AB5FED" w:rsidRDefault="000317E6" w:rsidP="000E12C6">
            <w:pPr>
              <w:pStyle w:val="TAH"/>
              <w:rPr>
                <w:lang w:eastAsia="ja-JP"/>
              </w:rPr>
            </w:pPr>
            <w:r w:rsidRPr="00AB5FED">
              <w:t>Description</w:t>
            </w:r>
          </w:p>
        </w:tc>
      </w:tr>
      <w:tr w:rsidR="000317E6" w:rsidRPr="00AB5FED" w14:paraId="2BC87BD5"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A74D" w14:textId="77777777" w:rsidR="000317E6" w:rsidRPr="00AB5FED" w:rsidRDefault="000317E6" w:rsidP="000E12C6">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1747" w14:textId="77777777" w:rsidR="000317E6" w:rsidRPr="00AB5FED" w:rsidRDefault="000317E6" w:rsidP="000E12C6">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DE49F" w14:textId="77777777" w:rsidR="000317E6" w:rsidRPr="00AB5FED" w:rsidRDefault="000317E6" w:rsidP="000E12C6">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lang w:eastAsia="zh-CN"/>
              </w:rPr>
              <w:t>being interrogated</w:t>
            </w:r>
          </w:p>
        </w:tc>
      </w:tr>
    </w:tbl>
    <w:p w14:paraId="45436C93" w14:textId="77777777" w:rsidR="000317E6" w:rsidRPr="00AB5FED" w:rsidRDefault="000317E6" w:rsidP="006B0288"/>
    <w:p w14:paraId="46A92735" w14:textId="77777777" w:rsidR="000317E6" w:rsidRPr="00AB5FED" w:rsidRDefault="000317E6" w:rsidP="000317E6">
      <w:pPr>
        <w:pStyle w:val="Heading5"/>
      </w:pPr>
      <w:bookmarkStart w:id="525" w:name="_Toc460616042"/>
      <w:bookmarkStart w:id="526" w:name="_Toc460616903"/>
      <w:bookmarkStart w:id="527" w:name="_Toc154938277"/>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25"/>
      <w:bookmarkEnd w:id="526"/>
      <w:bookmarkEnd w:id="527"/>
    </w:p>
    <w:p w14:paraId="6251F3FE" w14:textId="77777777" w:rsidR="000317E6" w:rsidRPr="00AB5FED" w:rsidRDefault="000317E6" w:rsidP="000317E6">
      <w:r w:rsidRPr="00AB5FED">
        <w:t>Table 10.6.2.2.2</w:t>
      </w:r>
      <w:r w:rsidRPr="00AB5FED">
        <w:rPr>
          <w:lang w:eastAsia="zh-CN"/>
        </w:rPr>
        <w:t>5</w:t>
      </w:r>
      <w:r w:rsidRPr="00AB5FED">
        <w:t>-1 describes the information flow group interrogate response between two MCPTT servers.</w:t>
      </w:r>
    </w:p>
    <w:p w14:paraId="7D0A4C02" w14:textId="77777777" w:rsidR="000317E6" w:rsidRPr="00AB5FED" w:rsidRDefault="000317E6" w:rsidP="000317E6">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317E6" w:rsidRPr="00AB5FED" w14:paraId="735D81BB"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2E8C8" w14:textId="77777777" w:rsidR="000317E6" w:rsidRPr="00AB5FED" w:rsidRDefault="000317E6" w:rsidP="000E12C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90477" w14:textId="77777777" w:rsidR="000317E6" w:rsidRPr="00AB5FED" w:rsidRDefault="000317E6" w:rsidP="000E12C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D31D5" w14:textId="77777777" w:rsidR="000317E6" w:rsidRPr="00AB5FED" w:rsidRDefault="000317E6" w:rsidP="000E12C6">
            <w:pPr>
              <w:pStyle w:val="TAH"/>
              <w:rPr>
                <w:lang w:eastAsia="ja-JP"/>
              </w:rPr>
            </w:pPr>
            <w:r w:rsidRPr="00AB5FED">
              <w:t>Description</w:t>
            </w:r>
          </w:p>
        </w:tc>
      </w:tr>
      <w:tr w:rsidR="000317E6" w:rsidRPr="00AB5FED" w14:paraId="42E0F505"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6DC77" w14:textId="77777777" w:rsidR="000317E6" w:rsidRPr="00AB5FED" w:rsidRDefault="000317E6" w:rsidP="000E12C6">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4B30B" w14:textId="77777777" w:rsidR="000317E6" w:rsidRPr="00AB5FED" w:rsidRDefault="000317E6" w:rsidP="000E12C6">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5A9D3" w14:textId="77777777" w:rsidR="000317E6" w:rsidRPr="00AB5FED" w:rsidRDefault="000317E6" w:rsidP="000E12C6">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lang w:eastAsia="zh-CN"/>
              </w:rPr>
              <w:t>being interrogated</w:t>
            </w:r>
          </w:p>
        </w:tc>
      </w:tr>
      <w:tr w:rsidR="000317E6" w:rsidRPr="00AB5FED" w14:paraId="165B4EA3"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493E9" w14:textId="77777777" w:rsidR="000317E6" w:rsidRPr="00AB5FED" w:rsidRDefault="000317E6" w:rsidP="000E12C6">
            <w:pPr>
              <w:pStyle w:val="TAL"/>
              <w:rPr>
                <w:lang w:eastAsia="zh-CN"/>
              </w:rPr>
            </w:pPr>
            <w:r w:rsidRPr="00AB5FED">
              <w:rPr>
                <w:rFonts w:hint="eastAsia"/>
                <w:lang w:eastAsia="zh-CN"/>
              </w:rPr>
              <w:t xml:space="preserve">MCPTT </w:t>
            </w:r>
            <w:r w:rsidRPr="00AB5FED">
              <w:rPr>
                <w:lang w:eastAsia="en-US"/>
              </w:rPr>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C57" w14:textId="77777777" w:rsidR="000317E6" w:rsidRPr="00AB5FED" w:rsidRDefault="000317E6"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6C89F" w14:textId="77777777" w:rsidR="000317E6" w:rsidRPr="00AB5FED" w:rsidRDefault="000317E6" w:rsidP="000E12C6">
            <w:pPr>
              <w:pStyle w:val="TAL"/>
              <w:rPr>
                <w:lang w:eastAsia="en-US"/>
              </w:rPr>
            </w:pPr>
            <w:r w:rsidRPr="00AB5FED">
              <w:rPr>
                <w:lang w:eastAsia="en-US"/>
              </w:rPr>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7E472A5" w14:textId="77777777" w:rsidR="000317E6" w:rsidRDefault="000317E6" w:rsidP="001040A9"/>
    <w:p w14:paraId="220EFCF5" w14:textId="77777777" w:rsidR="000B779E" w:rsidRPr="00AB5FED" w:rsidRDefault="000B779E" w:rsidP="000B779E">
      <w:pPr>
        <w:pStyle w:val="Heading5"/>
      </w:pPr>
      <w:bookmarkStart w:id="528" w:name="_Toc154938278"/>
      <w:r w:rsidRPr="00AB5FED">
        <w:t>10.6.2.2.</w:t>
      </w:r>
      <w:r w:rsidR="00EA6747">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28"/>
    </w:p>
    <w:p w14:paraId="340B14C0" w14:textId="77777777" w:rsidR="000B779E" w:rsidRPr="00AB5FED" w:rsidRDefault="000B779E" w:rsidP="000B779E">
      <w:r w:rsidRPr="00AB5FED">
        <w:t>Table 10.6.2.2.</w:t>
      </w:r>
      <w:r w:rsidR="00EA6747">
        <w:t>26</w:t>
      </w:r>
      <w:r w:rsidRPr="00AB5FED">
        <w:t xml:space="preserve">-1 describes the information flow </w:t>
      </w:r>
      <w:r>
        <w:t xml:space="preserve">group-broadcast </w:t>
      </w:r>
      <w:r w:rsidRPr="00AB5FED">
        <w:t>group call request from the MCPTT client to the MCPTT server.</w:t>
      </w:r>
    </w:p>
    <w:p w14:paraId="2827EA1C" w14:textId="77777777" w:rsidR="000B779E" w:rsidRPr="00AB5FED" w:rsidRDefault="000B779E" w:rsidP="000B779E">
      <w:pPr>
        <w:pStyle w:val="TH"/>
      </w:pPr>
      <w:r w:rsidRPr="00AB5FED">
        <w:t>Table 10.6.2.2.</w:t>
      </w:r>
      <w:r w:rsidR="00EA6747">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B779E" w:rsidRPr="00AB5FED" w14:paraId="1C800F15"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CFE47" w14:textId="77777777" w:rsidR="000B779E" w:rsidRPr="00AB5FED" w:rsidRDefault="000B779E"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3B5EC" w14:textId="77777777" w:rsidR="000B779E" w:rsidRPr="00AB5FED" w:rsidRDefault="000B779E"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26E731" w14:textId="77777777" w:rsidR="000B779E" w:rsidRPr="00AB5FED" w:rsidRDefault="000B779E" w:rsidP="001E3712">
            <w:pPr>
              <w:pStyle w:val="TAH"/>
              <w:rPr>
                <w:lang w:eastAsia="ja-JP"/>
              </w:rPr>
            </w:pPr>
            <w:r w:rsidRPr="00AB5FED">
              <w:t>Description</w:t>
            </w:r>
          </w:p>
        </w:tc>
      </w:tr>
      <w:tr w:rsidR="000B779E" w:rsidRPr="00AB5FED" w14:paraId="073966CE"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F48A8" w14:textId="77777777" w:rsidR="000B779E" w:rsidRPr="00AB5FED" w:rsidRDefault="000B779E"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33F6D" w14:textId="77777777" w:rsidR="000B779E" w:rsidRPr="00AB5FED" w:rsidRDefault="000B779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5361A" w14:textId="77777777" w:rsidR="000B779E" w:rsidRPr="00AB5FED" w:rsidRDefault="000B779E" w:rsidP="001E3712">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B567EE" w:rsidRPr="00AB5FED" w14:paraId="10B54E91"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9AEB"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F80C"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C0B390" w14:textId="77777777" w:rsidR="00B567EE" w:rsidRPr="00AB5FED" w:rsidRDefault="00B567EE" w:rsidP="001E3712">
            <w:pPr>
              <w:pStyle w:val="TAL"/>
              <w:rPr>
                <w:lang w:eastAsia="en-US"/>
              </w:rPr>
            </w:pPr>
            <w:r>
              <w:rPr>
                <w:lang w:eastAsia="en-US"/>
              </w:rPr>
              <w:t>The functional alias of the calling party</w:t>
            </w:r>
          </w:p>
        </w:tc>
      </w:tr>
      <w:tr w:rsidR="00B567EE" w:rsidRPr="00AB5FED" w14:paraId="516A6181"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3CD72"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D4DCE"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EA4F0" w14:textId="77777777" w:rsidR="00B567EE" w:rsidRPr="00AB5FED" w:rsidRDefault="00B567EE" w:rsidP="001E3712">
            <w:pPr>
              <w:pStyle w:val="TAL"/>
              <w:rPr>
                <w:lang w:eastAsia="zh-CN"/>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B567EE" w:rsidRPr="00AB5FED" w14:paraId="7BB4CFCF"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B754A" w14:textId="77777777" w:rsidR="00B567EE" w:rsidRPr="00AB5FED" w:rsidRDefault="00B567EE" w:rsidP="001E371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F9983" w14:textId="77777777" w:rsidR="00B567EE" w:rsidRPr="00AB5FED" w:rsidRDefault="00B567EE" w:rsidP="001E3712">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0F35C" w14:textId="77777777" w:rsidR="00B567EE" w:rsidRPr="00AB5FED" w:rsidRDefault="00B567EE" w:rsidP="001E3712">
            <w:pPr>
              <w:pStyle w:val="TAL"/>
              <w:rPr>
                <w:lang w:eastAsia="en-US"/>
              </w:rPr>
            </w:pPr>
            <w:r w:rsidRPr="00AB5FED">
              <w:rPr>
                <w:lang w:eastAsia="en-US"/>
              </w:rPr>
              <w:t>Media parameters of MCPTT clients</w:t>
            </w:r>
          </w:p>
        </w:tc>
      </w:tr>
      <w:tr w:rsidR="00B567EE" w:rsidRPr="00AB5FED" w14:paraId="65A5F508"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52BA9" w14:textId="77777777" w:rsidR="00B567EE" w:rsidRPr="00AB5FED" w:rsidRDefault="00B567EE" w:rsidP="001E3712">
            <w:pPr>
              <w:pStyle w:val="TAL"/>
              <w:rPr>
                <w:lang w:eastAsia="en-US"/>
              </w:rPr>
            </w:pPr>
            <w:r w:rsidRPr="00AB5FED">
              <w:rPr>
                <w:lang w:eastAsia="en-US"/>
              </w:rP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EF27" w14:textId="77777777" w:rsidR="00B567EE" w:rsidRPr="00AB5FED" w:rsidRDefault="00B567EE" w:rsidP="001E3712">
            <w:pPr>
              <w:pStyle w:val="TAL"/>
              <w:rPr>
                <w:lang w:eastAsia="en-US"/>
              </w:rPr>
            </w:pPr>
            <w:r>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B6F34" w14:textId="77777777" w:rsidR="00B567EE" w:rsidRPr="00AB5FED" w:rsidRDefault="00B567EE" w:rsidP="001E3712">
            <w:pPr>
              <w:pStyle w:val="TAL"/>
              <w:rPr>
                <w:lang w:eastAsia="en-US"/>
              </w:rPr>
            </w:pPr>
            <w:r w:rsidRPr="00AB5FED">
              <w:rPr>
                <w:lang w:eastAsia="en-US"/>
              </w:rPr>
              <w:t>When originating client request</w:t>
            </w:r>
            <w:r w:rsidRPr="00AB5FED">
              <w:rPr>
                <w:rFonts w:hint="eastAsia"/>
                <w:lang w:eastAsia="zh-CN"/>
              </w:rPr>
              <w:t>s</w:t>
            </w:r>
            <w:r w:rsidRPr="00AB5FED">
              <w:rPr>
                <w:lang w:eastAsia="en-US"/>
              </w:rPr>
              <w:t xml:space="preserve"> the floor</w:t>
            </w:r>
            <w:r w:rsidRPr="00AB5FED">
              <w:rPr>
                <w:rFonts w:hint="eastAsia"/>
                <w:lang w:eastAsia="zh-CN"/>
              </w:rPr>
              <w:t>,</w:t>
            </w:r>
            <w:r w:rsidRPr="00AB5FED">
              <w:rPr>
                <w:lang w:eastAsia="en-US"/>
              </w:rPr>
              <w:t xml:space="preserve"> this element shall be included</w:t>
            </w:r>
          </w:p>
        </w:tc>
      </w:tr>
      <w:tr w:rsidR="00B567EE" w:rsidRPr="00AB5FED" w14:paraId="51C18215"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61743" w14:textId="77777777" w:rsidR="00B567EE" w:rsidRPr="00AB5FED" w:rsidRDefault="00B567EE" w:rsidP="001E3712">
            <w:pPr>
              <w:pStyle w:val="TAL"/>
              <w:rPr>
                <w:lang w:eastAsia="en-US"/>
              </w:rPr>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739A3" w14:textId="77777777" w:rsidR="00B567EE" w:rsidRPr="00AB5FED" w:rsidRDefault="00B567EE" w:rsidP="001E3712">
            <w:pPr>
              <w:pStyle w:val="TAL"/>
              <w:rPr>
                <w:lang w:eastAsia="en-US"/>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E2F3" w14:textId="77777777" w:rsidR="00B567EE" w:rsidRPr="00AB5FED" w:rsidRDefault="00B567EE" w:rsidP="001E3712">
            <w:pPr>
              <w:pStyle w:val="TAL"/>
              <w:rPr>
                <w:lang w:eastAsia="en-US"/>
              </w:rPr>
            </w:pPr>
            <w:r w:rsidRPr="00993675">
              <w:rPr>
                <w:rFonts w:hint="eastAsia"/>
                <w:lang w:eastAsia="zh-CN"/>
              </w:rPr>
              <w:t>Indicates that the group call request is for a broadcast group call</w:t>
            </w:r>
          </w:p>
        </w:tc>
      </w:tr>
      <w:tr w:rsidR="00002F17" w:rsidRPr="00AB5FED" w14:paraId="3FB05883"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83893" w14:textId="77777777" w:rsidR="00002F17" w:rsidRPr="00993675" w:rsidRDefault="00002F17" w:rsidP="001E371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F03D1" w14:textId="77777777" w:rsidR="00002F17" w:rsidRDefault="00002F17" w:rsidP="001E371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24D68" w14:textId="77777777" w:rsidR="00002F17" w:rsidRPr="00993675" w:rsidRDefault="00002F17" w:rsidP="001E3712">
            <w:pPr>
              <w:pStyle w:val="TAL"/>
              <w:rPr>
                <w:lang w:eastAsia="zh-CN"/>
              </w:rPr>
            </w:pPr>
            <w:r>
              <w:t>Location of the calling party</w:t>
            </w:r>
          </w:p>
        </w:tc>
      </w:tr>
      <w:tr w:rsidR="006B61FF" w:rsidRPr="00AB5FED" w14:paraId="53C290EA"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0693C" w14:textId="77777777" w:rsidR="006B61FF" w:rsidRDefault="006B61FF" w:rsidP="006B61FF">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22639" w14:textId="77777777" w:rsidR="006B61FF" w:rsidRDefault="006B61FF" w:rsidP="006B61FF">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12343" w14:textId="77777777" w:rsidR="006B61FF" w:rsidRDefault="006B61FF" w:rsidP="006B61FF">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6A3E3719" w14:textId="77777777" w:rsidR="000B779E" w:rsidRDefault="000B779E" w:rsidP="000B779E"/>
    <w:p w14:paraId="6FD4AEF8" w14:textId="77777777" w:rsidR="00EA6747" w:rsidRPr="00AB5FED" w:rsidRDefault="00EA6747" w:rsidP="00EA6747">
      <w:pPr>
        <w:pStyle w:val="Heading5"/>
      </w:pPr>
      <w:bookmarkStart w:id="529" w:name="_Toc154938279"/>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29"/>
    </w:p>
    <w:p w14:paraId="4D4947B8" w14:textId="77777777" w:rsidR="00EA6747" w:rsidRPr="00AB5FED" w:rsidRDefault="00EA6747" w:rsidP="00EA6747">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0F513FC7" w14:textId="77777777" w:rsidR="00EA6747" w:rsidRPr="00AB5FED" w:rsidRDefault="00EA6747" w:rsidP="00EA6747">
      <w:pPr>
        <w:pStyle w:val="TH"/>
      </w:pPr>
      <w:r w:rsidRPr="00AB5FED">
        <w:lastRenderedPageBreak/>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5045096B"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87848"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B2478"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2DFEB" w14:textId="77777777" w:rsidR="00EA6747" w:rsidRPr="00AB5FED" w:rsidRDefault="00EA6747" w:rsidP="001E3712">
            <w:pPr>
              <w:pStyle w:val="TAH"/>
              <w:rPr>
                <w:lang w:eastAsia="ja-JP"/>
              </w:rPr>
            </w:pPr>
            <w:r w:rsidRPr="00AB5FED">
              <w:t>Description</w:t>
            </w:r>
          </w:p>
        </w:tc>
      </w:tr>
      <w:tr w:rsidR="00EA6747" w:rsidRPr="00AB5FED" w14:paraId="6B2263A5"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73FEA"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904"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5B375" w14:textId="77777777" w:rsidR="00EA6747" w:rsidRPr="00AB5FED" w:rsidRDefault="00EA6747" w:rsidP="001E3712">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B567EE" w:rsidRPr="00AB5FED" w14:paraId="6B9B9B6D"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5B079"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5FCB6D"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BFAA6" w14:textId="77777777" w:rsidR="00B567EE" w:rsidRPr="00AB5FED" w:rsidRDefault="00B567EE" w:rsidP="001E3712">
            <w:pPr>
              <w:pStyle w:val="TAL"/>
              <w:rPr>
                <w:lang w:eastAsia="en-US"/>
              </w:rPr>
            </w:pPr>
            <w:r>
              <w:rPr>
                <w:lang w:eastAsia="en-US"/>
              </w:rPr>
              <w:t>The functional alias of the calling party</w:t>
            </w:r>
          </w:p>
        </w:tc>
      </w:tr>
      <w:tr w:rsidR="00B567EE" w:rsidRPr="00AB5FED" w14:paraId="438D0EF6"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69EBB"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448C5"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896D" w14:textId="77777777" w:rsidR="00B567EE" w:rsidRPr="00AB5FED" w:rsidRDefault="00B567EE" w:rsidP="001E3712">
            <w:pPr>
              <w:pStyle w:val="TAL"/>
              <w:rPr>
                <w:lang w:eastAsia="zh-CN"/>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B567EE" w:rsidRPr="00AB5FED" w14:paraId="6D2ABEE8"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D095" w14:textId="77777777" w:rsidR="00B567EE" w:rsidRPr="00AB5FED" w:rsidRDefault="00B567EE" w:rsidP="001E371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5961A" w14:textId="77777777" w:rsidR="00B567EE" w:rsidRPr="00AB5FED" w:rsidRDefault="00B567EE" w:rsidP="001E3712">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C6992" w14:textId="77777777" w:rsidR="00B567EE" w:rsidRPr="00AB5FED" w:rsidRDefault="00B567EE" w:rsidP="001E3712">
            <w:pPr>
              <w:pStyle w:val="TAL"/>
              <w:rPr>
                <w:lang w:eastAsia="en-US"/>
              </w:rPr>
            </w:pPr>
            <w:r w:rsidRPr="00AB5FED">
              <w:rPr>
                <w:lang w:eastAsia="en-US"/>
              </w:rPr>
              <w:t>Media parameters of MCPTT clients</w:t>
            </w:r>
          </w:p>
        </w:tc>
      </w:tr>
      <w:tr w:rsidR="00B567EE" w:rsidRPr="00AB5FED" w14:paraId="7D2345CF"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AC551" w14:textId="77777777" w:rsidR="00B567EE" w:rsidRPr="00AB5FED" w:rsidRDefault="00B567EE" w:rsidP="001E3712">
            <w:pPr>
              <w:pStyle w:val="TAL"/>
              <w:rPr>
                <w:lang w:eastAsia="en-US"/>
              </w:rPr>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071CB" w14:textId="77777777" w:rsidR="00B567EE" w:rsidRPr="00AB5FED" w:rsidRDefault="00B567EE" w:rsidP="001E3712">
            <w:pPr>
              <w:pStyle w:val="TAL"/>
              <w:rPr>
                <w:lang w:eastAsia="en-US"/>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A4984" w14:textId="77777777" w:rsidR="00B567EE" w:rsidRPr="00AB5FED" w:rsidRDefault="00B567EE" w:rsidP="001E3712">
            <w:pPr>
              <w:pStyle w:val="TAL"/>
              <w:rPr>
                <w:lang w:eastAsia="en-US"/>
              </w:rPr>
            </w:pPr>
            <w:r w:rsidRPr="00993675">
              <w:rPr>
                <w:rFonts w:hint="eastAsia"/>
                <w:lang w:eastAsia="zh-CN"/>
              </w:rPr>
              <w:t>Indicates that the group call request is for a broadcast group call</w:t>
            </w:r>
          </w:p>
        </w:tc>
      </w:tr>
    </w:tbl>
    <w:p w14:paraId="4D3A15E0" w14:textId="77777777" w:rsidR="00EA6747" w:rsidRPr="00AB5FED" w:rsidRDefault="00EA6747" w:rsidP="00EA6747"/>
    <w:p w14:paraId="48661FFF" w14:textId="77777777" w:rsidR="00EA6747" w:rsidRPr="00AB5FED" w:rsidRDefault="00EA6747" w:rsidP="00EA6747">
      <w:pPr>
        <w:pStyle w:val="Heading5"/>
      </w:pPr>
      <w:bookmarkStart w:id="530" w:name="_Toc154938280"/>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30"/>
    </w:p>
    <w:p w14:paraId="10E64983" w14:textId="77777777" w:rsidR="00EA6747" w:rsidRPr="00AB5FED" w:rsidRDefault="00EA6747" w:rsidP="00EA6747">
      <w:r w:rsidRPr="00AB5FED">
        <w:t>Table 10.6.2.2.</w:t>
      </w:r>
      <w:r>
        <w:t>28</w:t>
      </w:r>
      <w:r w:rsidRPr="00AB5FED">
        <w:t>-1 describes the information flow group</w:t>
      </w:r>
      <w:r>
        <w:t>-broadcast group</w:t>
      </w:r>
      <w:r w:rsidRPr="00AB5FED">
        <w:t xml:space="preserve"> call response from the MCPTT client to the MCPTT server.</w:t>
      </w:r>
    </w:p>
    <w:p w14:paraId="6D9EF231" w14:textId="77777777" w:rsidR="00EA6747" w:rsidRPr="00AB5FED" w:rsidRDefault="00EA6747" w:rsidP="00EA6747">
      <w:pPr>
        <w:pStyle w:val="TH"/>
      </w:pPr>
      <w:r w:rsidRPr="00AB5FED">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41B0128B"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E2635"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C8203"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4A739" w14:textId="77777777" w:rsidR="00EA6747" w:rsidRPr="00AB5FED" w:rsidRDefault="00EA6747" w:rsidP="001E3712">
            <w:pPr>
              <w:pStyle w:val="TAH"/>
              <w:rPr>
                <w:lang w:eastAsia="ja-JP"/>
              </w:rPr>
            </w:pPr>
            <w:r w:rsidRPr="00AB5FED">
              <w:t>Description</w:t>
            </w:r>
          </w:p>
        </w:tc>
      </w:tr>
      <w:tr w:rsidR="00EA6747" w:rsidRPr="00AB5FED" w14:paraId="77F3FAC0"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43A5C"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A96B"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37173" w14:textId="77777777" w:rsidR="00EA6747" w:rsidRPr="00AB5FED" w:rsidRDefault="00EA6747" w:rsidP="001E3712">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target MCPTT group member</w:t>
            </w:r>
          </w:p>
        </w:tc>
      </w:tr>
      <w:tr w:rsidR="00B567EE" w:rsidRPr="00AB5FED" w14:paraId="519F672B"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79DDF"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5340"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A66C8D" w14:textId="77777777" w:rsidR="00B567EE" w:rsidRPr="00AB5FED" w:rsidRDefault="00B567EE" w:rsidP="001E3712">
            <w:pPr>
              <w:pStyle w:val="TAL"/>
              <w:rPr>
                <w:lang w:eastAsia="en-US"/>
              </w:rPr>
            </w:pPr>
            <w:r>
              <w:rPr>
                <w:lang w:eastAsia="en-US"/>
              </w:rPr>
              <w:t>The functional alias of the target MCPTT group member</w:t>
            </w:r>
          </w:p>
        </w:tc>
      </w:tr>
      <w:tr w:rsidR="00B567EE" w:rsidRPr="00AB5FED" w14:paraId="5B0E1CD3"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45AB12"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0B232"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10E4A" w14:textId="77777777" w:rsidR="00B567EE" w:rsidRPr="00AB5FED" w:rsidRDefault="00B567EE" w:rsidP="001E3712">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initiated</w:t>
            </w:r>
          </w:p>
        </w:tc>
      </w:tr>
      <w:tr w:rsidR="00B567EE" w:rsidRPr="00AB5FED" w14:paraId="510D08FE"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4B2E1" w14:textId="77777777" w:rsidR="00B567EE" w:rsidRPr="00AB5FED" w:rsidRDefault="00B567EE" w:rsidP="001E371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2E9D" w14:textId="77777777" w:rsidR="00B567EE" w:rsidRPr="00AB5FED" w:rsidRDefault="00B567EE" w:rsidP="001E3712">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C24CF" w14:textId="77777777" w:rsidR="00B567EE" w:rsidRPr="00AB5FED" w:rsidRDefault="00B567EE" w:rsidP="001E3712">
            <w:pPr>
              <w:pStyle w:val="TAL"/>
              <w:rPr>
                <w:lang w:eastAsia="en-US"/>
              </w:rPr>
            </w:pPr>
            <w:r w:rsidRPr="00AB5FED">
              <w:rPr>
                <w:lang w:eastAsia="en-US"/>
              </w:rPr>
              <w:t>Media parameters selected</w:t>
            </w:r>
          </w:p>
        </w:tc>
      </w:tr>
      <w:tr w:rsidR="002C2A0C" w:rsidRPr="00AB5FED" w14:paraId="6E0BFEB7"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1ED269" w14:textId="77777777" w:rsidR="002C2A0C" w:rsidRPr="00AB5FED" w:rsidRDefault="002C2A0C" w:rsidP="001E371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AF3B1" w14:textId="77777777" w:rsidR="002C2A0C" w:rsidRPr="00AB5FED" w:rsidRDefault="002C2A0C" w:rsidP="001E3712">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3965C" w14:textId="77777777" w:rsidR="002C2A0C" w:rsidRPr="00AB5FED" w:rsidRDefault="002C2A0C" w:rsidP="001E3712">
            <w:pPr>
              <w:pStyle w:val="TAL"/>
              <w:rPr>
                <w:lang w:eastAsia="en-US"/>
              </w:rPr>
            </w:pPr>
            <w:r w:rsidRPr="00427AD1">
              <w:rPr>
                <w:lang w:eastAsia="en-US"/>
              </w:rPr>
              <w:t xml:space="preserve">Result of the </w:t>
            </w:r>
            <w:r>
              <w:rPr>
                <w:lang w:eastAsia="en-US"/>
              </w:rPr>
              <w:t>group-broadcast group</w:t>
            </w:r>
            <w:r w:rsidRPr="00427AD1">
              <w:rPr>
                <w:lang w:eastAsia="en-US"/>
              </w:rPr>
              <w:t xml:space="preserve"> </w:t>
            </w:r>
            <w:r>
              <w:rPr>
                <w:lang w:eastAsia="en-US"/>
              </w:rPr>
              <w:t>call</w:t>
            </w:r>
            <w:r w:rsidRPr="00427AD1">
              <w:rPr>
                <w:lang w:eastAsia="en-US"/>
              </w:rPr>
              <w:t xml:space="preserve"> request </w:t>
            </w:r>
            <w:r>
              <w:rPr>
                <w:lang w:eastAsia="en-US"/>
              </w:rPr>
              <w:t>(</w:t>
            </w:r>
            <w:r w:rsidRPr="00427AD1">
              <w:rPr>
                <w:lang w:eastAsia="en-US"/>
              </w:rPr>
              <w:t>success or fail</w:t>
            </w:r>
            <w:r>
              <w:rPr>
                <w:lang w:eastAsia="en-US"/>
              </w:rPr>
              <w:t>ure)</w:t>
            </w:r>
          </w:p>
        </w:tc>
      </w:tr>
    </w:tbl>
    <w:p w14:paraId="5D37B4A1" w14:textId="77777777" w:rsidR="00EA6747" w:rsidRDefault="00EA6747" w:rsidP="000B779E"/>
    <w:p w14:paraId="3D1971F6" w14:textId="77777777" w:rsidR="00EA6747" w:rsidRPr="00AB5FED" w:rsidRDefault="00EA6747" w:rsidP="00EA6747">
      <w:pPr>
        <w:pStyle w:val="Heading5"/>
      </w:pPr>
      <w:bookmarkStart w:id="531" w:name="_Toc154938281"/>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31"/>
    </w:p>
    <w:p w14:paraId="1435AC4F" w14:textId="77777777" w:rsidR="00EA6747" w:rsidRPr="00AB5FED" w:rsidRDefault="00EA6747" w:rsidP="00EA6747">
      <w:r w:rsidRPr="00AB5FED">
        <w:t>Table 10.6.2.2.</w:t>
      </w:r>
      <w:r>
        <w:t>29</w:t>
      </w:r>
      <w:r w:rsidRPr="00AB5FED">
        <w:t>-1 describes the information flow group</w:t>
      </w:r>
      <w:r>
        <w:t>-broadcast group</w:t>
      </w:r>
      <w:r w:rsidRPr="00AB5FED">
        <w:t xml:space="preserve"> call response from the MCPTT server to the MCPTT client.</w:t>
      </w:r>
    </w:p>
    <w:p w14:paraId="6A20002E" w14:textId="77777777" w:rsidR="00EA6747" w:rsidRPr="00AB5FED" w:rsidRDefault="00EA6747" w:rsidP="00EA6747">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28D226EB"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3C85D"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1A87F4"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DE7243" w14:textId="77777777" w:rsidR="00EA6747" w:rsidRPr="00AB5FED" w:rsidRDefault="00EA6747" w:rsidP="001E3712">
            <w:pPr>
              <w:pStyle w:val="TAH"/>
              <w:rPr>
                <w:lang w:eastAsia="ja-JP"/>
              </w:rPr>
            </w:pPr>
            <w:r w:rsidRPr="00AB5FED">
              <w:t>Description</w:t>
            </w:r>
          </w:p>
        </w:tc>
      </w:tr>
      <w:tr w:rsidR="00EA6747" w:rsidRPr="00AB5FED" w14:paraId="2D01CEE6"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BD027"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D2649"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28840" w14:textId="77777777" w:rsidR="00EA6747" w:rsidRPr="00AB5FED" w:rsidRDefault="00EA6747" w:rsidP="001E3712">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B567EE" w:rsidRPr="00AB5FED" w14:paraId="6E1C614A"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B2A9E"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4EB9CD"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AD579" w14:textId="77777777" w:rsidR="00B567EE" w:rsidRPr="00AB5FED" w:rsidRDefault="00B567EE" w:rsidP="001E3712">
            <w:pPr>
              <w:pStyle w:val="TAL"/>
              <w:rPr>
                <w:lang w:eastAsia="en-US"/>
              </w:rPr>
            </w:pPr>
            <w:r>
              <w:rPr>
                <w:lang w:eastAsia="en-US"/>
              </w:rPr>
              <w:t>The functional alias of the calling party</w:t>
            </w:r>
          </w:p>
        </w:tc>
      </w:tr>
      <w:tr w:rsidR="00B567EE" w:rsidRPr="00AB5FED" w14:paraId="7891732A"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D4805"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0D6A3"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6F77D" w14:textId="77777777" w:rsidR="00B567EE" w:rsidRPr="00AB5FED" w:rsidRDefault="00B567EE" w:rsidP="001E3712">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on which the call is </w:t>
            </w:r>
            <w:r w:rsidRPr="00AB5FED">
              <w:rPr>
                <w:rFonts w:hint="eastAsia"/>
                <w:lang w:eastAsia="zh-CN"/>
              </w:rPr>
              <w:t>requested</w:t>
            </w:r>
          </w:p>
        </w:tc>
      </w:tr>
      <w:tr w:rsidR="00B567EE" w:rsidRPr="00AB5FED" w14:paraId="309E36DD"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BFCBA" w14:textId="77777777" w:rsidR="00B567EE" w:rsidRPr="00AB5FED" w:rsidRDefault="00B567EE" w:rsidP="001E371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B701F" w14:textId="77777777" w:rsidR="00B567EE" w:rsidRPr="00AB5FED" w:rsidRDefault="00B567EE" w:rsidP="001E3712">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9152D" w14:textId="77777777" w:rsidR="00B567EE" w:rsidRPr="00AB5FED" w:rsidRDefault="00B567EE" w:rsidP="001E3712">
            <w:pPr>
              <w:pStyle w:val="TAL"/>
              <w:rPr>
                <w:lang w:eastAsia="en-US"/>
              </w:rPr>
            </w:pPr>
            <w:r w:rsidRPr="00AB5FED">
              <w:rPr>
                <w:lang w:eastAsia="en-US"/>
              </w:rPr>
              <w:t>Media parameters selected</w:t>
            </w:r>
          </w:p>
        </w:tc>
      </w:tr>
      <w:tr w:rsidR="002C2A0C" w:rsidRPr="00AB5FED" w14:paraId="6B093A72"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B9C1E" w14:textId="77777777" w:rsidR="002C2A0C" w:rsidRPr="00AB5FED" w:rsidRDefault="002C2A0C" w:rsidP="001E371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110F4" w14:textId="77777777" w:rsidR="002C2A0C" w:rsidRPr="00AB5FED" w:rsidRDefault="002C2A0C" w:rsidP="001E3712">
            <w:pPr>
              <w:pStyle w:val="TAL"/>
              <w:rPr>
                <w:lang w:eastAsia="en-US"/>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42340" w14:textId="77777777" w:rsidR="002C2A0C" w:rsidRPr="00AB5FED" w:rsidRDefault="002C2A0C" w:rsidP="001E3712">
            <w:pPr>
              <w:pStyle w:val="TAL"/>
              <w:rPr>
                <w:lang w:eastAsia="en-US"/>
              </w:rPr>
            </w:pPr>
            <w:r w:rsidRPr="00427AD1">
              <w:rPr>
                <w:lang w:eastAsia="en-US"/>
              </w:rPr>
              <w:t xml:space="preserve">Result of the </w:t>
            </w:r>
            <w:r>
              <w:rPr>
                <w:lang w:eastAsia="en-US"/>
              </w:rPr>
              <w:t>group-broadcast group</w:t>
            </w:r>
            <w:r w:rsidRPr="00427AD1">
              <w:rPr>
                <w:lang w:eastAsia="en-US"/>
              </w:rPr>
              <w:t xml:space="preserve"> </w:t>
            </w:r>
            <w:r>
              <w:rPr>
                <w:lang w:eastAsia="en-US"/>
              </w:rPr>
              <w:t>call</w:t>
            </w:r>
            <w:r w:rsidRPr="00427AD1">
              <w:rPr>
                <w:lang w:eastAsia="en-US"/>
              </w:rPr>
              <w:t xml:space="preserve"> request </w:t>
            </w:r>
            <w:r>
              <w:rPr>
                <w:lang w:eastAsia="en-US"/>
              </w:rPr>
              <w:t>(</w:t>
            </w:r>
            <w:r w:rsidRPr="00427AD1">
              <w:rPr>
                <w:lang w:eastAsia="en-US"/>
              </w:rPr>
              <w:t>success or fail</w:t>
            </w:r>
            <w:r>
              <w:rPr>
                <w:lang w:eastAsia="en-US"/>
              </w:rPr>
              <w:t>ure)</w:t>
            </w:r>
          </w:p>
        </w:tc>
      </w:tr>
    </w:tbl>
    <w:p w14:paraId="5C140C57" w14:textId="77777777" w:rsidR="00B240FA" w:rsidRDefault="00B240FA" w:rsidP="00B240FA"/>
    <w:p w14:paraId="082A5939" w14:textId="77777777" w:rsidR="00EA6747" w:rsidRPr="00AB5FED" w:rsidRDefault="00EA6747" w:rsidP="00EA6747">
      <w:pPr>
        <w:pStyle w:val="Heading5"/>
      </w:pPr>
      <w:bookmarkStart w:id="532" w:name="_Toc154938282"/>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32"/>
    </w:p>
    <w:p w14:paraId="5BAD9D99" w14:textId="77777777" w:rsidR="00EA6747" w:rsidRPr="00AB5FED" w:rsidRDefault="00EA6747" w:rsidP="00EA6747">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E83D1C5" w14:textId="77777777" w:rsidR="00EA6747" w:rsidRPr="00AB5FED" w:rsidRDefault="00EA6747" w:rsidP="00EA6747">
      <w:pPr>
        <w:pStyle w:val="TH"/>
      </w:pPr>
      <w:r>
        <w:lastRenderedPageBreak/>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7D9C0F82"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34E95"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BA5FB5"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6515C" w14:textId="77777777" w:rsidR="00EA6747" w:rsidRPr="00AB5FED" w:rsidRDefault="00EA6747" w:rsidP="001E3712">
            <w:pPr>
              <w:pStyle w:val="TAH"/>
              <w:rPr>
                <w:lang w:eastAsia="ja-JP"/>
              </w:rPr>
            </w:pPr>
            <w:r w:rsidRPr="00AB5FED">
              <w:t>Description</w:t>
            </w:r>
          </w:p>
        </w:tc>
      </w:tr>
      <w:tr w:rsidR="00EA6747" w:rsidRPr="00AB5FED" w14:paraId="26E020B5"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BED4E"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A592"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BC2E2" w14:textId="77777777" w:rsidR="00EA6747" w:rsidRPr="00AB5FED" w:rsidRDefault="00EA6747" w:rsidP="001E3712">
            <w:pPr>
              <w:pStyle w:val="TAL"/>
              <w:rPr>
                <w:lang w:eastAsia="zh-CN"/>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B567EE" w:rsidRPr="00AB5FED" w14:paraId="6B966C73"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399F7"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68D3E"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56EBF" w14:textId="77777777" w:rsidR="00B567EE" w:rsidRPr="00AB5FED" w:rsidRDefault="00B567EE" w:rsidP="001E3712">
            <w:pPr>
              <w:pStyle w:val="TAL"/>
              <w:rPr>
                <w:lang w:eastAsia="en-US"/>
              </w:rPr>
            </w:pPr>
            <w:r>
              <w:rPr>
                <w:lang w:eastAsia="en-US"/>
              </w:rPr>
              <w:t>The functional alias of the MCPTT group member</w:t>
            </w:r>
          </w:p>
        </w:tc>
      </w:tr>
      <w:tr w:rsidR="00B567EE" w:rsidRPr="00AB5FED" w14:paraId="6A2CBC49"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B7A88"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86589"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C0019" w14:textId="77777777" w:rsidR="00B567EE" w:rsidRPr="00AB5FED" w:rsidRDefault="00B567EE" w:rsidP="001E3712">
            <w:pPr>
              <w:pStyle w:val="TAL"/>
              <w:rPr>
                <w:lang w:eastAsia="zh-CN"/>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51402A5D" w14:textId="77777777" w:rsidR="00EA6747" w:rsidRPr="008A5E86" w:rsidRDefault="00EA6747" w:rsidP="00EA6747">
      <w:pPr>
        <w:rPr>
          <w:noProof/>
          <w:lang w:val="en-US"/>
        </w:rPr>
      </w:pPr>
    </w:p>
    <w:p w14:paraId="25A61691" w14:textId="77777777" w:rsidR="00EA6747" w:rsidRPr="00AB5FED" w:rsidRDefault="00EA6747" w:rsidP="00EA6747">
      <w:pPr>
        <w:pStyle w:val="Heading5"/>
      </w:pPr>
      <w:bookmarkStart w:id="533" w:name="_Toc154938283"/>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33"/>
    </w:p>
    <w:p w14:paraId="6FBC77EA" w14:textId="77777777" w:rsidR="00EA6747" w:rsidRPr="00AB5FED" w:rsidRDefault="00EA6747" w:rsidP="00EA6747">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2C51318A" w14:textId="77777777" w:rsidR="00EA6747" w:rsidRPr="00AB5FED" w:rsidRDefault="00EA6747" w:rsidP="00EA6747">
      <w:pPr>
        <w:pStyle w:val="TH"/>
      </w:pPr>
      <w:r>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01BE11A1"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63367"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EE011"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6CA5C" w14:textId="77777777" w:rsidR="00EA6747" w:rsidRPr="00AB5FED" w:rsidRDefault="00EA6747" w:rsidP="001E3712">
            <w:pPr>
              <w:pStyle w:val="TAH"/>
              <w:rPr>
                <w:lang w:eastAsia="ja-JP"/>
              </w:rPr>
            </w:pPr>
            <w:r w:rsidRPr="00AB5FED">
              <w:t>Description</w:t>
            </w:r>
          </w:p>
        </w:tc>
      </w:tr>
      <w:tr w:rsidR="00EA6747" w:rsidRPr="00AB5FED" w14:paraId="5B94B773"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6F7AC"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86571"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87671" w14:textId="77777777" w:rsidR="00EA6747" w:rsidRPr="00AB5FED" w:rsidRDefault="00EA6747" w:rsidP="001E3712">
            <w:pPr>
              <w:pStyle w:val="TAL"/>
              <w:rPr>
                <w:lang w:eastAsia="zh-CN"/>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B567EE" w:rsidRPr="00AB5FED" w14:paraId="1B35F721"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8DEB"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753BA"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3DB03" w14:textId="77777777" w:rsidR="00B567EE" w:rsidRPr="00AB5FED" w:rsidRDefault="00B567EE" w:rsidP="001E3712">
            <w:pPr>
              <w:pStyle w:val="TAL"/>
              <w:rPr>
                <w:lang w:eastAsia="en-US"/>
              </w:rPr>
            </w:pPr>
            <w:r>
              <w:rPr>
                <w:lang w:eastAsia="en-US"/>
              </w:rPr>
              <w:t>The functional alias of the MCPTT group member</w:t>
            </w:r>
          </w:p>
        </w:tc>
      </w:tr>
      <w:tr w:rsidR="00B567EE" w:rsidRPr="00AB5FED" w14:paraId="2D9B0F51"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67C31"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7170E"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30DC" w14:textId="77777777" w:rsidR="00B567EE" w:rsidRPr="00AB5FED" w:rsidRDefault="00B567EE" w:rsidP="001E3712">
            <w:pPr>
              <w:pStyle w:val="TAL"/>
              <w:rPr>
                <w:lang w:eastAsia="zh-CN"/>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30A76695" w14:textId="77777777" w:rsidR="00EA6747" w:rsidRDefault="00EA6747" w:rsidP="000B779E"/>
    <w:p w14:paraId="21172B1C" w14:textId="77777777" w:rsidR="00EA6747" w:rsidRPr="00AB5FED" w:rsidRDefault="00EA6747" w:rsidP="00EA6747">
      <w:pPr>
        <w:pStyle w:val="Heading5"/>
      </w:pPr>
      <w:bookmarkStart w:id="534" w:name="_Toc154938284"/>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4"/>
    </w:p>
    <w:p w14:paraId="10DDA7DE" w14:textId="77777777" w:rsidR="00EA6747" w:rsidRPr="00AB5FED" w:rsidRDefault="00EA6747" w:rsidP="00EA6747">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227DA932" w14:textId="77777777" w:rsidR="00EA6747" w:rsidRPr="00AB5FED" w:rsidRDefault="00EA6747" w:rsidP="00EA6747">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626C80B6"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0A9D2"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FC224"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7CBA7" w14:textId="77777777" w:rsidR="00EA6747" w:rsidRPr="00AB5FED" w:rsidRDefault="00EA6747" w:rsidP="001E3712">
            <w:pPr>
              <w:pStyle w:val="TAH"/>
              <w:rPr>
                <w:lang w:eastAsia="ja-JP"/>
              </w:rPr>
            </w:pPr>
            <w:r w:rsidRPr="00AB5FED">
              <w:t>Description</w:t>
            </w:r>
          </w:p>
        </w:tc>
      </w:tr>
      <w:tr w:rsidR="00EA6747" w:rsidRPr="00AB5FED" w14:paraId="6C3BD0EA"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2A50C"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2C2E2"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25F3" w14:textId="77777777" w:rsidR="00EA6747" w:rsidRPr="00AB5FED" w:rsidRDefault="00EA6747" w:rsidP="001E3712">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B567EE" w:rsidRPr="00AB5FED" w14:paraId="0F10C5FB"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A8197"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A5CF0"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C5049" w14:textId="77777777" w:rsidR="00B567EE" w:rsidRPr="00AB5FED" w:rsidRDefault="00B567EE" w:rsidP="001E3712">
            <w:pPr>
              <w:pStyle w:val="TAL"/>
              <w:rPr>
                <w:lang w:eastAsia="en-US"/>
              </w:rPr>
            </w:pPr>
            <w:r>
              <w:rPr>
                <w:lang w:eastAsia="en-US"/>
              </w:rPr>
              <w:t>The functional alias of the MCPTT group member</w:t>
            </w:r>
          </w:p>
        </w:tc>
      </w:tr>
      <w:tr w:rsidR="00B567EE" w:rsidRPr="00AB5FED" w14:paraId="438CC371"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7F046"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1968DA"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8283F" w14:textId="77777777" w:rsidR="00B567EE" w:rsidRPr="00AB5FED" w:rsidRDefault="00B567EE" w:rsidP="001E3712">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0A3295A1" w14:textId="77777777" w:rsidR="00EA6747" w:rsidRPr="00AB5FED" w:rsidRDefault="00EA6747" w:rsidP="00EA6747">
      <w:pPr>
        <w:rPr>
          <w:lang w:eastAsia="zh-CN"/>
        </w:rPr>
      </w:pPr>
    </w:p>
    <w:p w14:paraId="51A2F138" w14:textId="77777777" w:rsidR="00EA6747" w:rsidRPr="00AB5FED" w:rsidRDefault="00EA6747" w:rsidP="00EA6747">
      <w:pPr>
        <w:pStyle w:val="Heading5"/>
      </w:pPr>
      <w:bookmarkStart w:id="535" w:name="_Toc154938285"/>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35"/>
    </w:p>
    <w:p w14:paraId="730CBFDE" w14:textId="77777777" w:rsidR="00EA6747" w:rsidRPr="00AB5FED" w:rsidRDefault="00EA6747" w:rsidP="00EA6747">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4B298F46" w14:textId="77777777" w:rsidR="00EA6747" w:rsidRPr="00AB5FED" w:rsidRDefault="00EA6747" w:rsidP="00EA6747">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6747" w:rsidRPr="00AB5FED" w14:paraId="1D576CD9"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A525D" w14:textId="77777777" w:rsidR="00EA6747" w:rsidRPr="00AB5FED" w:rsidRDefault="00EA6747" w:rsidP="001E371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67CC5" w14:textId="77777777" w:rsidR="00EA6747" w:rsidRPr="00AB5FED" w:rsidRDefault="00EA6747" w:rsidP="001E371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D7A3E" w14:textId="77777777" w:rsidR="00EA6747" w:rsidRPr="00AB5FED" w:rsidRDefault="00EA6747" w:rsidP="001E3712">
            <w:pPr>
              <w:pStyle w:val="TAH"/>
              <w:rPr>
                <w:lang w:eastAsia="ja-JP"/>
              </w:rPr>
            </w:pPr>
            <w:r w:rsidRPr="00AB5FED">
              <w:t>Description</w:t>
            </w:r>
          </w:p>
        </w:tc>
      </w:tr>
      <w:tr w:rsidR="00EA6747" w:rsidRPr="00AB5FED" w14:paraId="2DB083C3"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FE2" w14:textId="77777777" w:rsidR="00EA6747" w:rsidRPr="00AB5FED" w:rsidRDefault="00EA6747" w:rsidP="001E3712">
            <w:pPr>
              <w:pStyle w:val="TAL"/>
              <w:rPr>
                <w:lang w:eastAsia="ja-JP"/>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79CC7" w14:textId="77777777" w:rsidR="00EA6747" w:rsidRPr="00AB5FED" w:rsidRDefault="00EA6747"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669AB" w14:textId="77777777" w:rsidR="00EA6747" w:rsidRPr="00AB5FED" w:rsidRDefault="00EA6747" w:rsidP="001E3712">
            <w:pPr>
              <w:pStyle w:val="TAL"/>
              <w:rPr>
                <w:lang w:eastAsia="ja-JP"/>
              </w:rPr>
            </w:pPr>
            <w:r w:rsidRPr="00AB5FED">
              <w:rPr>
                <w:lang w:eastAsia="en-US"/>
              </w:rPr>
              <w:t xml:space="preserve">The </w:t>
            </w:r>
            <w:r w:rsidRPr="00AB5FED">
              <w:rPr>
                <w:rFonts w:hint="eastAsia"/>
                <w:lang w:eastAsia="zh-CN"/>
              </w:rPr>
              <w:t>MCPTT ID</w:t>
            </w:r>
            <w:r w:rsidRPr="00AB5FED">
              <w:rPr>
                <w:lang w:eastAsia="en-US"/>
              </w:rPr>
              <w:t xml:space="preserve"> of the </w:t>
            </w:r>
            <w:r w:rsidRPr="00AB5FED">
              <w:rPr>
                <w:rFonts w:hint="eastAsia"/>
                <w:lang w:eastAsia="zh-CN"/>
              </w:rPr>
              <w:t>MCPTT group member</w:t>
            </w:r>
          </w:p>
        </w:tc>
      </w:tr>
      <w:tr w:rsidR="00B567EE" w:rsidRPr="00AB5FED" w14:paraId="0129AC98"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BA3FB" w14:textId="77777777" w:rsidR="00B567EE" w:rsidRPr="00AB5FED" w:rsidRDefault="00B567EE" w:rsidP="001E3712">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ED3B7" w14:textId="77777777" w:rsidR="00B567EE" w:rsidRPr="00AB5FED" w:rsidRDefault="00B567EE" w:rsidP="001E3712">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CCCCE" w14:textId="77777777" w:rsidR="00B567EE" w:rsidRPr="00AB5FED" w:rsidRDefault="00B567EE" w:rsidP="001E3712">
            <w:pPr>
              <w:pStyle w:val="TAL"/>
              <w:rPr>
                <w:lang w:eastAsia="en-US"/>
              </w:rPr>
            </w:pPr>
            <w:r>
              <w:rPr>
                <w:lang w:eastAsia="en-US"/>
              </w:rPr>
              <w:t>The functional alias of the MCPTT group member</w:t>
            </w:r>
          </w:p>
        </w:tc>
      </w:tr>
      <w:tr w:rsidR="00B567EE" w:rsidRPr="00AB5FED" w14:paraId="33C240BD" w14:textId="77777777" w:rsidTr="001E371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EE7B6" w14:textId="77777777" w:rsidR="00B567EE" w:rsidRPr="00AB5FED" w:rsidRDefault="00B567EE" w:rsidP="001E3712">
            <w:pPr>
              <w:pStyle w:val="TAL"/>
              <w:rPr>
                <w:lang w:eastAsia="ja-JP"/>
              </w:rPr>
            </w:pPr>
            <w:r w:rsidRPr="00AB5FED">
              <w:rPr>
                <w:rFonts w:hint="eastAsia"/>
                <w:lang w:eastAsia="zh-CN"/>
              </w:rPr>
              <w:t>MCPTT g</w:t>
            </w:r>
            <w:r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BF634" w14:textId="77777777" w:rsidR="00B567EE" w:rsidRPr="00AB5FED" w:rsidRDefault="00B567EE" w:rsidP="001E3712">
            <w:pPr>
              <w:pStyle w:val="TAL"/>
              <w:rPr>
                <w:lang w:eastAsia="ja-JP"/>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0F9F7" w14:textId="77777777" w:rsidR="00B567EE" w:rsidRPr="00AB5FED" w:rsidRDefault="00B567EE" w:rsidP="001E3712">
            <w:pPr>
              <w:pStyle w:val="TAL"/>
              <w:rPr>
                <w:lang w:eastAsia="ja-JP"/>
              </w:rPr>
            </w:pPr>
            <w:r w:rsidRPr="00AB5FED">
              <w:rPr>
                <w:lang w:eastAsia="en-US"/>
              </w:rPr>
              <w:t xml:space="preserve">The </w:t>
            </w:r>
            <w:r w:rsidRPr="00AB5FED">
              <w:rPr>
                <w:rFonts w:hint="eastAsia"/>
                <w:lang w:eastAsia="zh-CN"/>
              </w:rPr>
              <w:t>MCPTT group ID of the group</w:t>
            </w:r>
            <w:r w:rsidRPr="00AB5FED">
              <w:rPr>
                <w:lang w:eastAsia="en-US"/>
              </w:rPr>
              <w:t xml:space="preserve"> </w:t>
            </w:r>
            <w:r w:rsidRPr="00AB5FED">
              <w:rPr>
                <w:rFonts w:hint="eastAsia"/>
                <w:lang w:eastAsia="zh-CN"/>
              </w:rPr>
              <w:t>on which the call is released</w:t>
            </w:r>
          </w:p>
        </w:tc>
      </w:tr>
    </w:tbl>
    <w:p w14:paraId="3E3A5B7E" w14:textId="77777777" w:rsidR="000B779E" w:rsidRDefault="000B779E" w:rsidP="00F828B1"/>
    <w:p w14:paraId="5FD4B987" w14:textId="77777777" w:rsidR="00F828B1" w:rsidRPr="00AB5FED" w:rsidRDefault="00F828B1" w:rsidP="00F828B1">
      <w:pPr>
        <w:pStyle w:val="Heading5"/>
      </w:pPr>
      <w:bookmarkStart w:id="536" w:name="_Toc154938286"/>
      <w:r>
        <w:lastRenderedPageBreak/>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36"/>
    </w:p>
    <w:p w14:paraId="7EDE5831" w14:textId="77777777" w:rsidR="00F828B1" w:rsidRPr="00AB5FED" w:rsidRDefault="00F828B1" w:rsidP="00F828B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32EA3C13" w14:textId="77777777" w:rsidR="00F828B1" w:rsidRPr="00AB5FED" w:rsidRDefault="00F828B1" w:rsidP="00F828B1">
      <w:pPr>
        <w:pStyle w:val="TH"/>
      </w:pPr>
      <w:r w:rsidRPr="00AB5FED">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F828B1" w:rsidRPr="00AB5FED" w14:paraId="309C8EA4"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F6A82" w14:textId="77777777" w:rsidR="00F828B1" w:rsidRPr="00AB5FED" w:rsidRDefault="00F828B1" w:rsidP="00D66626">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F39C"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FA793" w14:textId="77777777" w:rsidR="00F828B1" w:rsidRPr="00AB5FED" w:rsidRDefault="00F828B1" w:rsidP="00D66626">
            <w:pPr>
              <w:pStyle w:val="TAH"/>
              <w:rPr>
                <w:lang w:eastAsia="ja-JP"/>
              </w:rPr>
            </w:pPr>
            <w:r w:rsidRPr="00AB5FED">
              <w:t>Description</w:t>
            </w:r>
          </w:p>
        </w:tc>
      </w:tr>
      <w:tr w:rsidR="00F828B1" w:rsidRPr="00AB5FED" w14:paraId="176AB6A1"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8F410" w14:textId="77777777" w:rsidR="00F828B1" w:rsidRPr="00AB5FED" w:rsidRDefault="00F828B1" w:rsidP="00D66626">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7AC0E"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06F4C"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F828B1" w:rsidRPr="00AB5FED" w14:paraId="24675C23"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CEBAB" w14:textId="77777777" w:rsidR="00F828B1" w:rsidRPr="00AB5FED" w:rsidRDefault="00F828B1" w:rsidP="00D66626">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9ED44"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02424" w14:textId="77777777" w:rsidR="00F828B1" w:rsidRPr="00AB5FED" w:rsidRDefault="00F828B1" w:rsidP="00D66626">
            <w:pPr>
              <w:pStyle w:val="TAL"/>
            </w:pPr>
            <w:r>
              <w:t>MCPTT group ID of the regroup group</w:t>
            </w:r>
          </w:p>
        </w:tc>
      </w:tr>
      <w:tr w:rsidR="00F828B1" w:rsidRPr="00AB5FED" w14:paraId="7BCBA858"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6634A" w14:textId="77777777" w:rsidR="00F828B1" w:rsidRDefault="00F828B1" w:rsidP="00D66626">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BC6AE"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1CEEA" w14:textId="77777777" w:rsidR="00F828B1" w:rsidRPr="00AB5FED" w:rsidRDefault="00F828B1" w:rsidP="00D66626">
            <w:pPr>
              <w:pStyle w:val="TAL"/>
            </w:pPr>
            <w:r>
              <w:t>MCPTT group ID of the MCPTT group from which configuration is to be taken</w:t>
            </w:r>
          </w:p>
        </w:tc>
      </w:tr>
      <w:tr w:rsidR="00F828B1" w:rsidRPr="00AB5FED" w14:paraId="4FC7B3B2"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620CB" w14:textId="77777777" w:rsidR="00F828B1" w:rsidRPr="00AB5FED" w:rsidRDefault="00F828B1" w:rsidP="00D66626">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4EA15" w14:textId="77777777" w:rsidR="00F828B1" w:rsidRDefault="00874478" w:rsidP="00D66626">
            <w:pPr>
              <w:pStyle w:val="TAL"/>
            </w:pPr>
            <w:r>
              <w:t>O</w:t>
            </w:r>
          </w:p>
          <w:p w14:paraId="5834F567" w14:textId="77777777" w:rsidR="00874478" w:rsidRPr="00AB5FED" w:rsidRDefault="00874478" w:rsidP="00D66626">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5F17" w14:textId="77777777" w:rsidR="00F828B1" w:rsidRPr="00AB5FED" w:rsidRDefault="00F828B1" w:rsidP="00D66626">
            <w:pPr>
              <w:pStyle w:val="TAL"/>
            </w:pPr>
            <w:r>
              <w:t xml:space="preserve">List of MCPTT groups to be regrouped into the </w:t>
            </w:r>
            <w:r w:rsidR="00874478">
              <w:t xml:space="preserve">group </w:t>
            </w:r>
            <w:r>
              <w:t>regroup group</w:t>
            </w:r>
          </w:p>
        </w:tc>
      </w:tr>
      <w:tr w:rsidR="00874478" w:rsidRPr="00AB5FED" w14:paraId="2565C1E2"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5924D" w14:textId="77777777" w:rsidR="00874478" w:rsidRDefault="00874478" w:rsidP="00874478">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A6E42" w14:textId="77777777" w:rsidR="00874478" w:rsidRDefault="00874478" w:rsidP="00874478">
            <w:pPr>
              <w:pStyle w:val="TAL"/>
            </w:pPr>
            <w:r>
              <w:t>O</w:t>
            </w:r>
          </w:p>
          <w:p w14:paraId="6634D575" w14:textId="77777777" w:rsidR="00874478" w:rsidRDefault="00874478" w:rsidP="00874478">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D089" w14:textId="77777777" w:rsidR="00874478" w:rsidRDefault="00874478" w:rsidP="00874478">
            <w:pPr>
              <w:pStyle w:val="TAL"/>
            </w:pPr>
            <w:r>
              <w:t>List of MCPTT users to be regrouped into the user regroup group</w:t>
            </w:r>
          </w:p>
        </w:tc>
      </w:tr>
      <w:tr w:rsidR="00995E97" w:rsidRPr="00AB5FED" w14:paraId="500C6D02"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BB1B9" w14:textId="77777777" w:rsidR="00995E97" w:rsidRDefault="00995E97" w:rsidP="00995E97">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DF001" w14:textId="77777777" w:rsidR="00995E97" w:rsidRDefault="00995E97" w:rsidP="00995E9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D427B" w14:textId="77777777" w:rsidR="00995E97" w:rsidRDefault="00995E97" w:rsidP="00995E97">
            <w:pPr>
              <w:pStyle w:val="TAL"/>
            </w:pPr>
            <w:r>
              <w:t>Priority level requested for the call.</w:t>
            </w:r>
          </w:p>
        </w:tc>
      </w:tr>
      <w:tr w:rsidR="00874478" w:rsidRPr="00AB5FED" w14:paraId="3A85FDD5" w14:textId="77777777" w:rsidTr="00874478">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EB72D" w14:textId="77777777" w:rsidR="00874478" w:rsidRDefault="00874478" w:rsidP="00B07A13">
            <w:pPr>
              <w:pStyle w:val="TAN"/>
            </w:pPr>
            <w:r>
              <w:t>NOTE:</w:t>
            </w:r>
            <w:r>
              <w:tab/>
              <w:t>One and only one of these shall be present.</w:t>
            </w:r>
          </w:p>
        </w:tc>
      </w:tr>
    </w:tbl>
    <w:p w14:paraId="4167AEF8" w14:textId="77777777" w:rsidR="00F828B1" w:rsidRPr="00AB5FED" w:rsidRDefault="00F828B1" w:rsidP="00F828B1"/>
    <w:p w14:paraId="41B02AB9" w14:textId="77777777" w:rsidR="00F828B1" w:rsidRPr="00AB5FED" w:rsidRDefault="00F828B1" w:rsidP="00F828B1">
      <w:pPr>
        <w:pStyle w:val="Heading5"/>
      </w:pPr>
      <w:bookmarkStart w:id="537" w:name="_Toc154938287"/>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7"/>
    </w:p>
    <w:p w14:paraId="1E63D1C0" w14:textId="77777777" w:rsidR="00F828B1" w:rsidRPr="00AB5FED" w:rsidRDefault="00F828B1" w:rsidP="00F828B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767284B8" w14:textId="77777777" w:rsidR="00F828B1" w:rsidRPr="00AB5FED" w:rsidRDefault="00F828B1" w:rsidP="00F828B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F828B1" w:rsidRPr="00AB5FED" w14:paraId="2717EB20"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A7C1C" w14:textId="77777777" w:rsidR="00F828B1" w:rsidRPr="00AB5FED" w:rsidRDefault="00F828B1" w:rsidP="00D66626">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7FBFE"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AED21" w14:textId="77777777" w:rsidR="00F828B1" w:rsidRPr="00AB5FED" w:rsidRDefault="00F828B1" w:rsidP="00D66626">
            <w:pPr>
              <w:pStyle w:val="TAH"/>
              <w:rPr>
                <w:lang w:eastAsia="ja-JP"/>
              </w:rPr>
            </w:pPr>
            <w:r w:rsidRPr="00AB5FED">
              <w:t>Description</w:t>
            </w:r>
          </w:p>
        </w:tc>
      </w:tr>
      <w:tr w:rsidR="00F828B1" w:rsidRPr="00AB5FED" w14:paraId="392E16C6"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3DFD3" w14:textId="77777777" w:rsidR="00F828B1" w:rsidRPr="00AB5FED" w:rsidRDefault="00F828B1" w:rsidP="00D66626">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E7A25"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A4C5"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F828B1" w:rsidRPr="00AB5FED" w14:paraId="6553F4C5"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C7169" w14:textId="77777777" w:rsidR="00F828B1" w:rsidRPr="00AB5FED" w:rsidRDefault="00F828B1" w:rsidP="00D66626">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ADED"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1C56" w14:textId="77777777" w:rsidR="00F828B1" w:rsidRPr="00AB5FED" w:rsidRDefault="00F828B1" w:rsidP="00D66626">
            <w:pPr>
              <w:pStyle w:val="TAL"/>
            </w:pPr>
            <w:r>
              <w:t>MCPTT group ID of the regroup group</w:t>
            </w:r>
          </w:p>
        </w:tc>
      </w:tr>
      <w:tr w:rsidR="00F828B1" w:rsidRPr="00AB5FED" w14:paraId="4F0C999C"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0833" w14:textId="77777777" w:rsidR="00F828B1" w:rsidRDefault="00F828B1" w:rsidP="00D66626">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1762D" w14:textId="77777777" w:rsidR="00874478"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7A88" w14:textId="77777777" w:rsidR="00F828B1" w:rsidRPr="00AB5FED" w:rsidRDefault="00F828B1" w:rsidP="00D66626">
            <w:pPr>
              <w:pStyle w:val="TAL"/>
            </w:pPr>
            <w:r>
              <w:t>MCPTT group ID of the MCPTT group from which configuration is to be taken</w:t>
            </w:r>
          </w:p>
        </w:tc>
      </w:tr>
      <w:tr w:rsidR="00F828B1" w:rsidRPr="00AB5FED" w14:paraId="6D701BE4"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DC639" w14:textId="77777777" w:rsidR="00F828B1" w:rsidRPr="00AB5FED" w:rsidRDefault="00F828B1" w:rsidP="00D66626">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A364C" w14:textId="77777777" w:rsidR="00F828B1" w:rsidRDefault="00874478" w:rsidP="00D66626">
            <w:pPr>
              <w:pStyle w:val="TAL"/>
            </w:pPr>
            <w:r>
              <w:t>O</w:t>
            </w:r>
          </w:p>
          <w:p w14:paraId="2EE1E74A" w14:textId="77777777" w:rsidR="00874478" w:rsidRPr="00AB5FED" w:rsidRDefault="00874478" w:rsidP="00D66626">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2C804" w14:textId="77777777" w:rsidR="00F828B1" w:rsidRPr="00AB5FED" w:rsidRDefault="00F828B1" w:rsidP="00D66626">
            <w:pPr>
              <w:pStyle w:val="TAL"/>
            </w:pPr>
            <w:r>
              <w:t xml:space="preserve">List of MCPTT groups to be regrouped into the </w:t>
            </w:r>
            <w:r w:rsidR="00874478">
              <w:t xml:space="preserve">group </w:t>
            </w:r>
            <w:r>
              <w:t>regroup group</w:t>
            </w:r>
          </w:p>
        </w:tc>
      </w:tr>
      <w:tr w:rsidR="00874478" w:rsidRPr="00AB5FED" w14:paraId="65ACD14E"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DCE3" w14:textId="77777777" w:rsidR="00874478" w:rsidRDefault="00874478" w:rsidP="00874478">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8A909" w14:textId="77777777" w:rsidR="00874478" w:rsidRDefault="00874478" w:rsidP="00874478">
            <w:pPr>
              <w:pStyle w:val="TAL"/>
            </w:pPr>
            <w:r>
              <w:t>O</w:t>
            </w:r>
          </w:p>
          <w:p w14:paraId="2BE99D6E" w14:textId="77777777" w:rsidR="00874478" w:rsidRDefault="00874478" w:rsidP="00874478">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95E20" w14:textId="77777777" w:rsidR="00874478" w:rsidRDefault="00874478" w:rsidP="00874478">
            <w:pPr>
              <w:pStyle w:val="TAL"/>
            </w:pPr>
            <w:r>
              <w:t>List of MCPTT users to be regrouped into the user regroup group</w:t>
            </w:r>
          </w:p>
        </w:tc>
      </w:tr>
      <w:tr w:rsidR="00874478" w:rsidRPr="00AB5FED" w14:paraId="76F46BC7" w14:textId="77777777" w:rsidTr="00874478">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9BD1" w14:textId="77777777" w:rsidR="00874478" w:rsidRDefault="00874478" w:rsidP="00B07A13">
            <w:pPr>
              <w:pStyle w:val="TAN"/>
            </w:pPr>
            <w:r>
              <w:t>NOTE:</w:t>
            </w:r>
            <w:r>
              <w:tab/>
              <w:t>One and only one of these shall be present.</w:t>
            </w:r>
          </w:p>
        </w:tc>
      </w:tr>
    </w:tbl>
    <w:p w14:paraId="19D79CBE" w14:textId="77777777" w:rsidR="00F828B1" w:rsidRDefault="00F828B1" w:rsidP="00F828B1"/>
    <w:p w14:paraId="7FA4EAC7" w14:textId="77777777" w:rsidR="00F828B1" w:rsidRPr="00AB5FED" w:rsidRDefault="00F828B1" w:rsidP="00F828B1">
      <w:pPr>
        <w:pStyle w:val="Heading5"/>
      </w:pPr>
      <w:bookmarkStart w:id="538" w:name="_Toc154938288"/>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38"/>
    </w:p>
    <w:p w14:paraId="74CFD89D" w14:textId="77777777" w:rsidR="00F828B1" w:rsidRPr="00AB5FED" w:rsidRDefault="00F828B1" w:rsidP="00F828B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64B5F6D8" w14:textId="77777777" w:rsidR="00F828B1" w:rsidRPr="00AB5FED" w:rsidRDefault="00F828B1" w:rsidP="00F828B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F828B1" w:rsidRPr="00AB5FED" w14:paraId="6DA9515F"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BA764" w14:textId="77777777" w:rsidR="00F828B1" w:rsidRPr="00AB5FED" w:rsidRDefault="00F828B1" w:rsidP="00D66626">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188E3"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D32F9" w14:textId="77777777" w:rsidR="00F828B1" w:rsidRPr="00AB5FED" w:rsidRDefault="00F828B1" w:rsidP="00D66626">
            <w:pPr>
              <w:pStyle w:val="TAH"/>
              <w:rPr>
                <w:lang w:eastAsia="ja-JP"/>
              </w:rPr>
            </w:pPr>
            <w:r w:rsidRPr="00AB5FED">
              <w:t>Description</w:t>
            </w:r>
          </w:p>
        </w:tc>
      </w:tr>
      <w:tr w:rsidR="00874478" w:rsidRPr="00AB5FED" w14:paraId="03C24F40"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9E54" w14:textId="77777777" w:rsidR="00874478" w:rsidRDefault="00874478" w:rsidP="00874478">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DB6E3" w14:textId="77777777" w:rsidR="00874478" w:rsidRDefault="00874478" w:rsidP="00874478">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DE90C" w14:textId="77777777" w:rsidR="00874478" w:rsidRDefault="00874478" w:rsidP="00874478">
            <w:pPr>
              <w:pStyle w:val="TAL"/>
            </w:pPr>
            <w:r>
              <w:t xml:space="preserve">The </w:t>
            </w:r>
            <w:r>
              <w:rPr>
                <w:lang w:eastAsia="zh-CN"/>
              </w:rPr>
              <w:t>MCPTT ID</w:t>
            </w:r>
            <w:r>
              <w:t xml:space="preserve"> of the </w:t>
            </w:r>
            <w:r>
              <w:rPr>
                <w:lang w:eastAsia="zh-CN"/>
              </w:rPr>
              <w:t>requester</w:t>
            </w:r>
          </w:p>
        </w:tc>
      </w:tr>
      <w:tr w:rsidR="00F828B1" w:rsidRPr="00AB5FED" w14:paraId="0C02A644"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6EE37" w14:textId="77777777" w:rsidR="00F828B1" w:rsidRPr="00AB5FED" w:rsidRDefault="00F828B1" w:rsidP="00D66626">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D9504"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A768C" w14:textId="77777777" w:rsidR="00F828B1" w:rsidRPr="00AB5FED" w:rsidRDefault="00F828B1" w:rsidP="00D66626">
            <w:pPr>
              <w:pStyle w:val="TAL"/>
            </w:pPr>
            <w:r>
              <w:t>MCPTT group ID of the regroup group</w:t>
            </w:r>
          </w:p>
        </w:tc>
      </w:tr>
      <w:tr w:rsidR="00F828B1" w:rsidRPr="00AB5FED" w14:paraId="30029095"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1242A" w14:textId="77777777" w:rsidR="00F828B1" w:rsidRDefault="00F828B1" w:rsidP="00D66626">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55892"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38F70" w14:textId="77777777" w:rsidR="00F828B1" w:rsidRPr="00AB5FED" w:rsidRDefault="00F828B1" w:rsidP="00D66626">
            <w:pPr>
              <w:pStyle w:val="TAL"/>
            </w:pPr>
            <w:r>
              <w:t>MCPTT group ID of the MCPTT group from which configuration is to be taken</w:t>
            </w:r>
          </w:p>
        </w:tc>
      </w:tr>
      <w:tr w:rsidR="00F828B1" w:rsidRPr="00AB5FED" w14:paraId="623AB10D"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1763F" w14:textId="77777777" w:rsidR="00F828B1" w:rsidRPr="00AB5FED" w:rsidRDefault="00F828B1" w:rsidP="00D66626">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25216" w14:textId="77777777" w:rsidR="00F828B1" w:rsidRDefault="00874478" w:rsidP="00D66626">
            <w:pPr>
              <w:pStyle w:val="TAL"/>
            </w:pPr>
            <w:r>
              <w:t>O</w:t>
            </w:r>
          </w:p>
          <w:p w14:paraId="03A3F1EF" w14:textId="77777777" w:rsidR="00874478" w:rsidRPr="00AB5FED" w:rsidRDefault="00874478" w:rsidP="00D66626">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50C6E" w14:textId="77777777" w:rsidR="00F828B1" w:rsidRPr="00AB5FED" w:rsidRDefault="00F828B1" w:rsidP="00D66626">
            <w:pPr>
              <w:pStyle w:val="TAL"/>
            </w:pPr>
            <w:r>
              <w:t xml:space="preserve">List of MCPTT groups to be regrouped into the </w:t>
            </w:r>
            <w:r w:rsidR="00073B37">
              <w:t xml:space="preserve">group </w:t>
            </w:r>
            <w:r>
              <w:t>regroup group</w:t>
            </w:r>
          </w:p>
        </w:tc>
      </w:tr>
      <w:tr w:rsidR="00874478" w:rsidRPr="00AB5FED" w14:paraId="7C55BADF"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71871" w14:textId="77777777" w:rsidR="00874478" w:rsidRDefault="00874478" w:rsidP="00874478">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15CED" w14:textId="77777777" w:rsidR="00874478" w:rsidRDefault="00874478" w:rsidP="00874478">
            <w:pPr>
              <w:pStyle w:val="TAL"/>
            </w:pPr>
            <w:r>
              <w:t>O</w:t>
            </w:r>
          </w:p>
          <w:p w14:paraId="2336BA94" w14:textId="77777777" w:rsidR="00874478" w:rsidRDefault="00874478" w:rsidP="00874478">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093E0" w14:textId="77777777" w:rsidR="00874478" w:rsidRDefault="00874478" w:rsidP="00874478">
            <w:pPr>
              <w:pStyle w:val="TAL"/>
            </w:pPr>
            <w:r>
              <w:t>List of MCPTT users to be regrouped into the user regroup group</w:t>
            </w:r>
          </w:p>
        </w:tc>
      </w:tr>
      <w:tr w:rsidR="00995E97" w:rsidRPr="00AB5FED" w14:paraId="490F7DDD" w14:textId="77777777" w:rsidTr="0087447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EF1EF" w14:textId="77777777" w:rsidR="00995E97" w:rsidRDefault="00995E97" w:rsidP="00995E97">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45C3B" w14:textId="77777777" w:rsidR="00995E97" w:rsidRDefault="00995E97" w:rsidP="00995E9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30764" w14:textId="77777777" w:rsidR="00995E97" w:rsidRDefault="00995E97" w:rsidP="00995E97">
            <w:pPr>
              <w:pStyle w:val="TAL"/>
            </w:pPr>
            <w:r>
              <w:t>Priority level requested for the call.</w:t>
            </w:r>
          </w:p>
        </w:tc>
      </w:tr>
      <w:tr w:rsidR="00874478" w:rsidRPr="00AB5FED" w14:paraId="5F1202C2" w14:textId="77777777" w:rsidTr="00B61386">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C6EC2" w14:textId="77777777" w:rsidR="00874478" w:rsidRDefault="00874478" w:rsidP="00D66626">
            <w:pPr>
              <w:pStyle w:val="TAL"/>
            </w:pPr>
            <w:r>
              <w:t>NOTE: One and only one of these shall be present.</w:t>
            </w:r>
          </w:p>
        </w:tc>
      </w:tr>
    </w:tbl>
    <w:p w14:paraId="5100B719" w14:textId="77777777" w:rsidR="00F828B1" w:rsidRDefault="00F828B1" w:rsidP="002A4EFC"/>
    <w:p w14:paraId="237D2621" w14:textId="77777777" w:rsidR="00F828B1" w:rsidRPr="00AB5FED" w:rsidRDefault="00F828B1" w:rsidP="00F828B1">
      <w:pPr>
        <w:pStyle w:val="Heading5"/>
      </w:pPr>
      <w:bookmarkStart w:id="539" w:name="_Toc154938289"/>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39"/>
    </w:p>
    <w:p w14:paraId="132C96FC" w14:textId="77777777" w:rsidR="00F828B1" w:rsidRPr="00AB5FED" w:rsidRDefault="00F828B1" w:rsidP="00F828B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0A8F09A" w14:textId="77777777" w:rsidR="00F828B1" w:rsidRPr="00AB5FED" w:rsidRDefault="00F828B1" w:rsidP="00F828B1">
      <w:pPr>
        <w:pStyle w:val="TH"/>
      </w:pPr>
      <w:r w:rsidRPr="00AB5FED">
        <w:t>Table 10.6.2.2.</w:t>
      </w:r>
      <w:r>
        <w:t>37</w:t>
      </w:r>
      <w:r w:rsidRPr="00AB5FED">
        <w:t xml:space="preserve">-1 </w:t>
      </w:r>
      <w:r>
        <w:t>Preconfigured</w:t>
      </w:r>
      <w:r w:rsidRPr="00AB5FED">
        <w:t xml:space="preserve"> </w:t>
      </w:r>
      <w:r>
        <w:t xml:space="preserve">regroup </w:t>
      </w:r>
      <w:r w:rsidR="00874478"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01881FD4"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207B"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1F509"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238C1" w14:textId="77777777" w:rsidR="00F828B1" w:rsidRPr="00AB5FED" w:rsidRDefault="00F828B1" w:rsidP="00D66626">
            <w:pPr>
              <w:pStyle w:val="TAH"/>
              <w:rPr>
                <w:lang w:eastAsia="ja-JP"/>
              </w:rPr>
            </w:pPr>
            <w:r w:rsidRPr="00AB5FED">
              <w:t>Description</w:t>
            </w:r>
          </w:p>
        </w:tc>
      </w:tr>
      <w:tr w:rsidR="00F828B1" w:rsidRPr="00AB5FED" w14:paraId="646EC356"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9C814" w14:textId="77777777" w:rsidR="00F828B1" w:rsidRPr="00AB5FED" w:rsidRDefault="00F828B1" w:rsidP="00D66626">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D8CB8"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C51E7"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F828B1" w:rsidRPr="00AB5FED" w14:paraId="59EFE882"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8B1D5"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AE7F5"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188F4" w14:textId="77777777" w:rsidR="00F828B1" w:rsidRPr="00AB5FED" w:rsidRDefault="00F828B1" w:rsidP="00D66626">
            <w:pPr>
              <w:pStyle w:val="TAL"/>
            </w:pPr>
            <w:r>
              <w:t>MCPTT group ID of the regroup group</w:t>
            </w:r>
          </w:p>
        </w:tc>
      </w:tr>
      <w:tr w:rsidR="00F828B1" w:rsidRPr="00AB5FED" w14:paraId="3C65F89A"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A455" w14:textId="77777777" w:rsidR="00F828B1" w:rsidRDefault="00F828B1" w:rsidP="00D66626">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3A4E"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8B9D" w14:textId="77777777" w:rsidR="00F828B1" w:rsidRPr="00AB5FED" w:rsidRDefault="00F828B1" w:rsidP="00D66626">
            <w:pPr>
              <w:pStyle w:val="TAL"/>
            </w:pPr>
            <w:r>
              <w:t>Result of the regrouping operation</w:t>
            </w:r>
          </w:p>
        </w:tc>
      </w:tr>
    </w:tbl>
    <w:p w14:paraId="2EFEFB72" w14:textId="77777777" w:rsidR="00F828B1" w:rsidRDefault="00F828B1" w:rsidP="00F828B1">
      <w:pPr>
        <w:rPr>
          <w:noProof/>
        </w:rPr>
      </w:pPr>
    </w:p>
    <w:p w14:paraId="0701138B" w14:textId="77777777" w:rsidR="00F828B1" w:rsidRPr="00AB5FED" w:rsidRDefault="00F828B1" w:rsidP="00F828B1">
      <w:pPr>
        <w:pStyle w:val="Heading5"/>
      </w:pPr>
      <w:bookmarkStart w:id="540" w:name="_Toc154938290"/>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0"/>
    </w:p>
    <w:p w14:paraId="4F5767C7" w14:textId="77777777" w:rsidR="00F828B1" w:rsidRPr="00AB5FED" w:rsidRDefault="00F828B1" w:rsidP="00F828B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6735248B" w14:textId="77777777" w:rsidR="00F828B1" w:rsidRPr="00AB5FED" w:rsidRDefault="00F828B1" w:rsidP="00F828B1">
      <w:pPr>
        <w:pStyle w:val="TH"/>
      </w:pPr>
      <w:r w:rsidRPr="00AB5FED">
        <w:t>Table 10.6.2.2.</w:t>
      </w:r>
      <w:r>
        <w:t>38</w:t>
      </w:r>
      <w:r w:rsidRPr="00AB5FED">
        <w:t xml:space="preserve">-1 </w:t>
      </w:r>
      <w:r>
        <w:t>Preconfigured</w:t>
      </w:r>
      <w:r w:rsidRPr="00AB5FED">
        <w:t xml:space="preserve"> </w:t>
      </w:r>
      <w:r>
        <w:t xml:space="preserve">regroup </w:t>
      </w:r>
      <w:r w:rsidR="00874478"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06B17682"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7CDDF"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1DB00"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B538F" w14:textId="77777777" w:rsidR="00F828B1" w:rsidRPr="00AB5FED" w:rsidRDefault="00F828B1" w:rsidP="00D66626">
            <w:pPr>
              <w:pStyle w:val="TAH"/>
              <w:rPr>
                <w:lang w:eastAsia="ja-JP"/>
              </w:rPr>
            </w:pPr>
            <w:r w:rsidRPr="00AB5FED">
              <w:t>Description</w:t>
            </w:r>
          </w:p>
        </w:tc>
      </w:tr>
      <w:tr w:rsidR="00F828B1" w:rsidRPr="00AB5FED" w14:paraId="53B9AE9E"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C1FBB" w14:textId="77777777" w:rsidR="00F828B1" w:rsidRPr="00AB5FED" w:rsidRDefault="00F828B1" w:rsidP="00D66626">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A4638"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47A6E"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r w:rsidR="00874478">
              <w:rPr>
                <w:lang w:eastAsia="zh-CN"/>
              </w:rPr>
              <w:t xml:space="preserve"> operation</w:t>
            </w:r>
          </w:p>
        </w:tc>
      </w:tr>
      <w:tr w:rsidR="00F828B1" w:rsidRPr="00AB5FED" w14:paraId="20B656A4"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C961"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649E3"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D2D0F" w14:textId="77777777" w:rsidR="00F828B1" w:rsidRPr="00AB5FED" w:rsidRDefault="00F828B1" w:rsidP="00D66626">
            <w:pPr>
              <w:pStyle w:val="TAL"/>
            </w:pPr>
            <w:r>
              <w:t>MCPTT group ID of the regroup group</w:t>
            </w:r>
          </w:p>
        </w:tc>
      </w:tr>
      <w:tr w:rsidR="00F828B1" w:rsidRPr="00AB5FED" w14:paraId="0DACF408"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6A247" w14:textId="77777777" w:rsidR="00F828B1" w:rsidRDefault="00F828B1" w:rsidP="00D66626">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4951"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5AC39" w14:textId="77777777" w:rsidR="00F828B1" w:rsidRPr="00AB5FED" w:rsidRDefault="00F828B1" w:rsidP="00D66626">
            <w:pPr>
              <w:pStyle w:val="TAL"/>
            </w:pPr>
            <w:r>
              <w:t>Result of the regrouping operation</w:t>
            </w:r>
          </w:p>
        </w:tc>
      </w:tr>
    </w:tbl>
    <w:p w14:paraId="3F1A8AFB" w14:textId="77777777" w:rsidR="00F828B1" w:rsidRDefault="00F828B1" w:rsidP="00F828B1">
      <w:pPr>
        <w:rPr>
          <w:noProof/>
        </w:rPr>
      </w:pPr>
    </w:p>
    <w:p w14:paraId="7852A23C" w14:textId="77777777" w:rsidR="00F828B1" w:rsidRPr="00AB5FED" w:rsidRDefault="00F828B1" w:rsidP="00F828B1">
      <w:pPr>
        <w:pStyle w:val="Heading5"/>
      </w:pPr>
      <w:bookmarkStart w:id="541" w:name="_Toc154938291"/>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1"/>
    </w:p>
    <w:p w14:paraId="1526DCF3" w14:textId="77777777" w:rsidR="00F828B1" w:rsidRPr="00AB5FED" w:rsidRDefault="00F828B1" w:rsidP="00F828B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EF70137" w14:textId="77777777" w:rsidR="00F828B1" w:rsidRPr="00AB5FED" w:rsidRDefault="00F828B1" w:rsidP="00F828B1">
      <w:pPr>
        <w:pStyle w:val="TH"/>
      </w:pPr>
      <w:r w:rsidRPr="00AB5FED">
        <w:lastRenderedPageBreak/>
        <w:t>Table 10.6.2.2.</w:t>
      </w:r>
      <w:r>
        <w:t>39</w:t>
      </w:r>
      <w:r w:rsidRPr="00AB5FED">
        <w:t xml:space="preserve">-1 </w:t>
      </w:r>
      <w:r>
        <w:t>Preconfigured</w:t>
      </w:r>
      <w:r w:rsidRPr="00AB5FED">
        <w:t xml:space="preserve"> </w:t>
      </w:r>
      <w:r>
        <w:t xml:space="preserve">regroup </w:t>
      </w:r>
      <w:r w:rsidR="00874478"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79F00432"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5187"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28ADF"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7D41" w14:textId="77777777" w:rsidR="00F828B1" w:rsidRPr="00AB5FED" w:rsidRDefault="00F828B1" w:rsidP="00D66626">
            <w:pPr>
              <w:pStyle w:val="TAH"/>
              <w:rPr>
                <w:lang w:eastAsia="ja-JP"/>
              </w:rPr>
            </w:pPr>
            <w:r w:rsidRPr="00AB5FED">
              <w:t>Description</w:t>
            </w:r>
          </w:p>
        </w:tc>
      </w:tr>
      <w:tr w:rsidR="00874478" w:rsidRPr="00AB5FED" w14:paraId="315D69DA"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DED5A" w14:textId="77777777" w:rsidR="00874478" w:rsidRPr="00AB5FED" w:rsidRDefault="00874478" w:rsidP="00B07A13">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73A7C" w14:textId="77777777" w:rsidR="00874478" w:rsidRPr="00AB5FED" w:rsidRDefault="00874478" w:rsidP="00B07A1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8801" w14:textId="77777777" w:rsidR="00874478" w:rsidRPr="00AB5FED" w:rsidRDefault="00874478" w:rsidP="00B07A13">
            <w:pPr>
              <w:pStyle w:val="TAL"/>
            </w:pPr>
            <w:r>
              <w:t xml:space="preserve">The </w:t>
            </w:r>
            <w:r>
              <w:rPr>
                <w:lang w:eastAsia="zh-CN"/>
              </w:rPr>
              <w:t>MCPTT ID</w:t>
            </w:r>
            <w:r>
              <w:t xml:space="preserve"> of the </w:t>
            </w:r>
            <w:r>
              <w:rPr>
                <w:lang w:eastAsia="zh-CN"/>
              </w:rPr>
              <w:t>responding MCPTT client</w:t>
            </w:r>
          </w:p>
        </w:tc>
      </w:tr>
      <w:tr w:rsidR="00F828B1" w:rsidRPr="00AB5FED" w14:paraId="14D5CF46"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2A1B7"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DB4C"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3C913" w14:textId="77777777" w:rsidR="00F828B1" w:rsidRPr="00AB5FED" w:rsidRDefault="00F828B1" w:rsidP="00D66626">
            <w:pPr>
              <w:pStyle w:val="TAL"/>
            </w:pPr>
            <w:r>
              <w:t>MCPTT group ID of the regroup group</w:t>
            </w:r>
          </w:p>
        </w:tc>
      </w:tr>
      <w:tr w:rsidR="00F828B1" w:rsidRPr="00AB5FED" w14:paraId="67C4ECAD"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D5D16" w14:textId="77777777" w:rsidR="00F828B1" w:rsidRDefault="00F828B1" w:rsidP="00D66626">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8F8BA"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AA1FB" w14:textId="77777777" w:rsidR="00F828B1" w:rsidRPr="00AB5FED" w:rsidRDefault="00F828B1" w:rsidP="00D66626">
            <w:pPr>
              <w:pStyle w:val="TAL"/>
            </w:pPr>
            <w:r>
              <w:t>Result of the regrouping operation</w:t>
            </w:r>
          </w:p>
        </w:tc>
      </w:tr>
    </w:tbl>
    <w:p w14:paraId="08B8A887" w14:textId="77777777" w:rsidR="00F828B1" w:rsidRDefault="00F828B1" w:rsidP="00F828B1">
      <w:pPr>
        <w:rPr>
          <w:noProof/>
        </w:rPr>
      </w:pPr>
    </w:p>
    <w:p w14:paraId="2F260A4D" w14:textId="77777777" w:rsidR="00F828B1" w:rsidRPr="00AB5FED" w:rsidRDefault="00F828B1" w:rsidP="00F828B1">
      <w:pPr>
        <w:pStyle w:val="Heading5"/>
      </w:pPr>
      <w:bookmarkStart w:id="542" w:name="_Toc154938292"/>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6165FBD8" w14:textId="77777777" w:rsidR="00F828B1" w:rsidRPr="00AB5FED" w:rsidRDefault="00F828B1" w:rsidP="00F828B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207B7F70" w14:textId="77777777" w:rsidR="00F828B1" w:rsidRPr="00AB5FED" w:rsidRDefault="00F828B1" w:rsidP="00F828B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1B535403"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4A9BB"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02DB2"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5D96F" w14:textId="77777777" w:rsidR="00F828B1" w:rsidRPr="00AB5FED" w:rsidRDefault="00F828B1" w:rsidP="00D66626">
            <w:pPr>
              <w:pStyle w:val="TAH"/>
              <w:rPr>
                <w:lang w:eastAsia="ja-JP"/>
              </w:rPr>
            </w:pPr>
            <w:r w:rsidRPr="00AB5FED">
              <w:t>Description</w:t>
            </w:r>
          </w:p>
        </w:tc>
      </w:tr>
      <w:tr w:rsidR="00F828B1" w:rsidRPr="00AB5FED" w14:paraId="1B217003"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AC503" w14:textId="77777777" w:rsidR="00F828B1" w:rsidRPr="00AB5FED" w:rsidRDefault="00F828B1" w:rsidP="00D66626">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500B3"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88920"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F828B1" w:rsidRPr="00AB5FED" w14:paraId="55533C1A"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2DF54"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E9B37"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7701" w14:textId="77777777" w:rsidR="00F828B1" w:rsidRPr="00AB5FED" w:rsidRDefault="00F828B1" w:rsidP="00D66626">
            <w:pPr>
              <w:pStyle w:val="TAL"/>
            </w:pPr>
            <w:r>
              <w:t>MCPTT group ID of the regroup group</w:t>
            </w:r>
          </w:p>
        </w:tc>
      </w:tr>
    </w:tbl>
    <w:p w14:paraId="75358A02" w14:textId="77777777" w:rsidR="00F828B1" w:rsidRPr="00AB5FED" w:rsidRDefault="00F828B1" w:rsidP="00F828B1"/>
    <w:p w14:paraId="21FC6364" w14:textId="77777777" w:rsidR="00F828B1" w:rsidRPr="00AB5FED" w:rsidRDefault="00F828B1" w:rsidP="00F828B1">
      <w:pPr>
        <w:pStyle w:val="Heading5"/>
      </w:pPr>
      <w:bookmarkStart w:id="543" w:name="_Toc154938293"/>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3"/>
    </w:p>
    <w:p w14:paraId="6A7DC61F" w14:textId="77777777" w:rsidR="00F828B1" w:rsidRPr="00AB5FED" w:rsidRDefault="00F828B1" w:rsidP="00F828B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76268872" w14:textId="77777777" w:rsidR="00F828B1" w:rsidRPr="00AB5FED" w:rsidRDefault="00F828B1" w:rsidP="00F828B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0D725280"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D80EA"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6275"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8E6FE" w14:textId="77777777" w:rsidR="00F828B1" w:rsidRPr="00AB5FED" w:rsidRDefault="00F828B1" w:rsidP="00D66626">
            <w:pPr>
              <w:pStyle w:val="TAH"/>
              <w:rPr>
                <w:lang w:eastAsia="ja-JP"/>
              </w:rPr>
            </w:pPr>
            <w:r w:rsidRPr="00AB5FED">
              <w:t>Description</w:t>
            </w:r>
          </w:p>
        </w:tc>
      </w:tr>
      <w:tr w:rsidR="00F828B1" w:rsidRPr="00AB5FED" w14:paraId="324C7250"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3C321" w14:textId="77777777" w:rsidR="00F828B1" w:rsidRPr="00AB5FED" w:rsidRDefault="00F828B1" w:rsidP="00D66626">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F1B688"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46ED2"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00874478" w:rsidRPr="00874478">
              <w:rPr>
                <w:lang w:eastAsia="zh-CN"/>
              </w:rPr>
              <w:t xml:space="preserve">MCPTT user or </w:t>
            </w:r>
            <w:r w:rsidRPr="00AB5FED">
              <w:rPr>
                <w:rFonts w:hint="eastAsia"/>
                <w:lang w:eastAsia="zh-CN"/>
              </w:rPr>
              <w:t>MCPTT group member</w:t>
            </w:r>
          </w:p>
        </w:tc>
      </w:tr>
      <w:tr w:rsidR="00F828B1" w:rsidRPr="00AB5FED" w14:paraId="2892BDCB"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A4300"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92BF9"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8A230" w14:textId="77777777" w:rsidR="00F828B1" w:rsidRPr="00AB5FED" w:rsidRDefault="00F828B1" w:rsidP="00D66626">
            <w:pPr>
              <w:pStyle w:val="TAL"/>
            </w:pPr>
            <w:r>
              <w:t>MCPTT group ID of the regroup group</w:t>
            </w:r>
          </w:p>
        </w:tc>
      </w:tr>
    </w:tbl>
    <w:p w14:paraId="2087CA9F" w14:textId="77777777" w:rsidR="00F828B1" w:rsidRDefault="00F828B1" w:rsidP="00F828B1"/>
    <w:p w14:paraId="1475003E" w14:textId="77777777" w:rsidR="00F828B1" w:rsidRPr="00AB5FED" w:rsidRDefault="00F828B1" w:rsidP="00F828B1">
      <w:pPr>
        <w:pStyle w:val="Heading5"/>
      </w:pPr>
      <w:bookmarkStart w:id="544" w:name="_Toc154938294"/>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4"/>
    </w:p>
    <w:p w14:paraId="67971320" w14:textId="77777777" w:rsidR="00F828B1" w:rsidRPr="00AB5FED" w:rsidRDefault="00F828B1" w:rsidP="00F828B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29C5B334" w14:textId="77777777" w:rsidR="00F828B1" w:rsidRPr="00AB5FED" w:rsidRDefault="00F828B1" w:rsidP="00F828B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0B52CEA0"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A00B"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08AC8"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8EAC0" w14:textId="77777777" w:rsidR="00F828B1" w:rsidRPr="00AB5FED" w:rsidRDefault="00F828B1" w:rsidP="00D66626">
            <w:pPr>
              <w:pStyle w:val="TAH"/>
              <w:rPr>
                <w:lang w:eastAsia="ja-JP"/>
              </w:rPr>
            </w:pPr>
            <w:r w:rsidRPr="00AB5FED">
              <w:t>Description</w:t>
            </w:r>
          </w:p>
        </w:tc>
      </w:tr>
      <w:tr w:rsidR="00874478" w:rsidRPr="00AB5FED" w14:paraId="53C7AFBE"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D81CE" w14:textId="77777777" w:rsidR="00874478" w:rsidRPr="00AB5FED" w:rsidRDefault="00874478" w:rsidP="00B07A13">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7FB9" w14:textId="77777777" w:rsidR="00874478" w:rsidRPr="00AB5FED" w:rsidRDefault="00874478" w:rsidP="00B07A1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5A56B" w14:textId="77777777" w:rsidR="00874478" w:rsidRPr="00AB5FED" w:rsidRDefault="00874478" w:rsidP="00B07A13">
            <w:pPr>
              <w:pStyle w:val="TAL"/>
            </w:pPr>
            <w:r>
              <w:t xml:space="preserve">The </w:t>
            </w:r>
            <w:r>
              <w:rPr>
                <w:lang w:eastAsia="zh-CN"/>
              </w:rPr>
              <w:t>MCPTT ID</w:t>
            </w:r>
            <w:r>
              <w:t xml:space="preserve"> of the </w:t>
            </w:r>
            <w:r>
              <w:rPr>
                <w:lang w:eastAsia="zh-CN"/>
              </w:rPr>
              <w:t>requester</w:t>
            </w:r>
          </w:p>
        </w:tc>
      </w:tr>
      <w:tr w:rsidR="00F828B1" w:rsidRPr="00AB5FED" w14:paraId="60D28F2A"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DFCDE"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A9941"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662CD3" w14:textId="77777777" w:rsidR="00F828B1" w:rsidRPr="00AB5FED" w:rsidRDefault="00F828B1" w:rsidP="00D66626">
            <w:pPr>
              <w:pStyle w:val="TAL"/>
            </w:pPr>
            <w:r>
              <w:t>MCPTT group ID of the regroup group</w:t>
            </w:r>
          </w:p>
        </w:tc>
      </w:tr>
    </w:tbl>
    <w:p w14:paraId="08CB297C" w14:textId="77777777" w:rsidR="00F828B1" w:rsidRDefault="00F828B1" w:rsidP="002A4EFC"/>
    <w:p w14:paraId="75032ABF" w14:textId="77777777" w:rsidR="00F828B1" w:rsidRPr="00AB5FED" w:rsidRDefault="00F828B1" w:rsidP="00F828B1">
      <w:pPr>
        <w:pStyle w:val="Heading5"/>
      </w:pPr>
      <w:bookmarkStart w:id="545" w:name="_Toc154938295"/>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5"/>
    </w:p>
    <w:p w14:paraId="158BE424" w14:textId="77777777" w:rsidR="00F828B1" w:rsidRPr="00AB5FED" w:rsidRDefault="00F828B1" w:rsidP="00F828B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BBEB35" w14:textId="77777777" w:rsidR="00F828B1" w:rsidRPr="00AB5FED" w:rsidRDefault="00F828B1" w:rsidP="00F828B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59614BEE"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1795"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4AC55"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26CD" w14:textId="77777777" w:rsidR="00F828B1" w:rsidRPr="00AB5FED" w:rsidRDefault="00F828B1" w:rsidP="00D66626">
            <w:pPr>
              <w:pStyle w:val="TAH"/>
              <w:rPr>
                <w:lang w:eastAsia="ja-JP"/>
              </w:rPr>
            </w:pPr>
            <w:r w:rsidRPr="00AB5FED">
              <w:t>Description</w:t>
            </w:r>
          </w:p>
        </w:tc>
      </w:tr>
      <w:tr w:rsidR="00F828B1" w:rsidRPr="00AB5FED" w14:paraId="6DAF4BA4"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D1EA" w14:textId="77777777" w:rsidR="00F828B1" w:rsidRPr="00AB5FED" w:rsidRDefault="00F828B1" w:rsidP="00D66626">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B96D"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6603"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F828B1" w:rsidRPr="00AB5FED" w14:paraId="73376160"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5C883"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A4633"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3C8B3" w14:textId="77777777" w:rsidR="00F828B1" w:rsidRPr="00AB5FED" w:rsidRDefault="00F828B1" w:rsidP="00D66626">
            <w:pPr>
              <w:pStyle w:val="TAL"/>
            </w:pPr>
            <w:r>
              <w:t>MCPTT group ID of the regroup group</w:t>
            </w:r>
          </w:p>
        </w:tc>
      </w:tr>
      <w:tr w:rsidR="00F828B1" w:rsidRPr="00AB5FED" w14:paraId="163172DD"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FA4E0" w14:textId="77777777" w:rsidR="00F828B1" w:rsidRDefault="00F828B1" w:rsidP="00D66626">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4E8BC"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15974" w14:textId="77777777" w:rsidR="00F828B1" w:rsidRPr="00AB5FED" w:rsidRDefault="00F828B1" w:rsidP="00D66626">
            <w:pPr>
              <w:pStyle w:val="TAL"/>
            </w:pPr>
            <w:r>
              <w:t>Result of the regrouping operation</w:t>
            </w:r>
          </w:p>
        </w:tc>
      </w:tr>
    </w:tbl>
    <w:p w14:paraId="021032D9" w14:textId="77777777" w:rsidR="00F828B1" w:rsidRDefault="00F828B1" w:rsidP="00F828B1">
      <w:pPr>
        <w:rPr>
          <w:noProof/>
        </w:rPr>
      </w:pPr>
    </w:p>
    <w:p w14:paraId="427B68E7" w14:textId="77777777" w:rsidR="00F828B1" w:rsidRPr="00AB5FED" w:rsidRDefault="00F828B1" w:rsidP="00F828B1">
      <w:pPr>
        <w:pStyle w:val="Heading5"/>
      </w:pPr>
      <w:bookmarkStart w:id="546" w:name="_Toc154938296"/>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6"/>
    </w:p>
    <w:p w14:paraId="137436FF" w14:textId="77777777" w:rsidR="00F828B1" w:rsidRPr="00AB5FED" w:rsidRDefault="00F828B1" w:rsidP="00F828B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6C6E8D48" w14:textId="77777777" w:rsidR="00F828B1" w:rsidRPr="00AB5FED" w:rsidRDefault="00F828B1" w:rsidP="00F828B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21158FBA"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EE948"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85F2C"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80A07" w14:textId="77777777" w:rsidR="00F828B1" w:rsidRPr="00AB5FED" w:rsidRDefault="00F828B1" w:rsidP="00D66626">
            <w:pPr>
              <w:pStyle w:val="TAH"/>
              <w:rPr>
                <w:lang w:eastAsia="ja-JP"/>
              </w:rPr>
            </w:pPr>
            <w:r w:rsidRPr="00AB5FED">
              <w:t>Description</w:t>
            </w:r>
          </w:p>
        </w:tc>
      </w:tr>
      <w:tr w:rsidR="00F828B1" w:rsidRPr="00AB5FED" w14:paraId="439A86DE"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79C99" w14:textId="77777777" w:rsidR="00F828B1" w:rsidRPr="00AB5FED" w:rsidRDefault="00F828B1" w:rsidP="00D66626">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F851B" w14:textId="77777777" w:rsidR="00F828B1" w:rsidRPr="00AB5FED" w:rsidRDefault="00F828B1" w:rsidP="00D6662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2963" w14:textId="77777777" w:rsidR="00F828B1" w:rsidRPr="00AB5FED" w:rsidRDefault="00F828B1" w:rsidP="00D66626">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F828B1" w:rsidRPr="00AB5FED" w14:paraId="034A3266"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4CC91"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888F3"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CDE8" w14:textId="77777777" w:rsidR="00F828B1" w:rsidRPr="00AB5FED" w:rsidRDefault="00F828B1" w:rsidP="00D66626">
            <w:pPr>
              <w:pStyle w:val="TAL"/>
            </w:pPr>
            <w:r>
              <w:t>MCPTT group ID of the regroup group</w:t>
            </w:r>
          </w:p>
        </w:tc>
      </w:tr>
      <w:tr w:rsidR="00F828B1" w:rsidRPr="00AB5FED" w14:paraId="6AA35A9E"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C22DC" w14:textId="77777777" w:rsidR="00F828B1" w:rsidRDefault="00F828B1" w:rsidP="00D66626">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2276B"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F0803" w14:textId="77777777" w:rsidR="00F828B1" w:rsidRPr="00AB5FED" w:rsidRDefault="00F828B1" w:rsidP="00D66626">
            <w:pPr>
              <w:pStyle w:val="TAL"/>
            </w:pPr>
            <w:r>
              <w:t>Result of the regrouping operation</w:t>
            </w:r>
          </w:p>
        </w:tc>
      </w:tr>
    </w:tbl>
    <w:p w14:paraId="17D83F3C" w14:textId="77777777" w:rsidR="00F828B1" w:rsidRDefault="00F828B1" w:rsidP="00F828B1">
      <w:pPr>
        <w:rPr>
          <w:noProof/>
        </w:rPr>
      </w:pPr>
    </w:p>
    <w:p w14:paraId="5DFEA07C" w14:textId="77777777" w:rsidR="00F828B1" w:rsidRPr="00AB5FED" w:rsidRDefault="00F828B1" w:rsidP="00F828B1">
      <w:pPr>
        <w:pStyle w:val="Heading5"/>
      </w:pPr>
      <w:bookmarkStart w:id="547" w:name="_Toc154938297"/>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7"/>
    </w:p>
    <w:p w14:paraId="0C5F9E06" w14:textId="77777777" w:rsidR="00F828B1" w:rsidRPr="00AB5FED" w:rsidRDefault="00F828B1" w:rsidP="00F828B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4B3E1203" w14:textId="77777777" w:rsidR="00F828B1" w:rsidRPr="00AB5FED" w:rsidRDefault="00F828B1" w:rsidP="00F828B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828B1" w:rsidRPr="00AB5FED" w14:paraId="60BCBC42"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5E205" w14:textId="77777777" w:rsidR="00F828B1" w:rsidRPr="00AB5FED" w:rsidRDefault="00F828B1" w:rsidP="00D6662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CA6FE" w14:textId="77777777" w:rsidR="00F828B1" w:rsidRPr="00AB5FED" w:rsidRDefault="00F828B1" w:rsidP="00D6662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F3B8E" w14:textId="77777777" w:rsidR="00F828B1" w:rsidRPr="00AB5FED" w:rsidRDefault="00F828B1" w:rsidP="00D66626">
            <w:pPr>
              <w:pStyle w:val="TAH"/>
              <w:rPr>
                <w:lang w:eastAsia="ja-JP"/>
              </w:rPr>
            </w:pPr>
            <w:r w:rsidRPr="00AB5FED">
              <w:t>Description</w:t>
            </w:r>
          </w:p>
        </w:tc>
      </w:tr>
      <w:tr w:rsidR="00920DD4" w:rsidRPr="00AB5FED" w14:paraId="1A0E398D"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F0B9D" w14:textId="77777777" w:rsidR="00920DD4" w:rsidRPr="00AB5FED" w:rsidRDefault="00920DD4" w:rsidP="00B07A13">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D657E" w14:textId="77777777" w:rsidR="00920DD4" w:rsidRPr="00AB5FED" w:rsidRDefault="00920DD4" w:rsidP="00B07A1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B7C59" w14:textId="77777777" w:rsidR="00920DD4" w:rsidRPr="00AB5FED" w:rsidRDefault="00920DD4" w:rsidP="00B07A13">
            <w:pPr>
              <w:pStyle w:val="TAL"/>
            </w:pPr>
            <w:r>
              <w:t xml:space="preserve">The </w:t>
            </w:r>
            <w:r>
              <w:rPr>
                <w:lang w:eastAsia="zh-CN"/>
              </w:rPr>
              <w:t>MCPTT ID</w:t>
            </w:r>
            <w:r>
              <w:t xml:space="preserve"> of the </w:t>
            </w:r>
            <w:r>
              <w:rPr>
                <w:lang w:eastAsia="zh-CN"/>
              </w:rPr>
              <w:t>requester of the regroup removal</w:t>
            </w:r>
          </w:p>
        </w:tc>
      </w:tr>
      <w:tr w:rsidR="00F828B1" w:rsidRPr="00AB5FED" w14:paraId="73ABB0C7"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29A2F" w14:textId="77777777" w:rsidR="00F828B1" w:rsidRPr="00AB5FED" w:rsidRDefault="00F828B1" w:rsidP="00D66626">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1CD3F"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BD15D" w14:textId="77777777" w:rsidR="00F828B1" w:rsidRPr="00AB5FED" w:rsidRDefault="00F828B1" w:rsidP="00D66626">
            <w:pPr>
              <w:pStyle w:val="TAL"/>
            </w:pPr>
            <w:r>
              <w:t>MCPTT group ID of the regroup group</w:t>
            </w:r>
          </w:p>
        </w:tc>
      </w:tr>
      <w:tr w:rsidR="00F828B1" w:rsidRPr="00AB5FED" w14:paraId="44FD288B" w14:textId="77777777" w:rsidTr="00D6662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B3E3" w14:textId="77777777" w:rsidR="00F828B1" w:rsidRDefault="00F828B1" w:rsidP="00D66626">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6CD07" w14:textId="77777777" w:rsidR="00F828B1" w:rsidRPr="00AB5FED" w:rsidRDefault="00F828B1" w:rsidP="00D6662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5CE9" w14:textId="77777777" w:rsidR="00F828B1" w:rsidRPr="00AB5FED" w:rsidRDefault="00F828B1" w:rsidP="00D66626">
            <w:pPr>
              <w:pStyle w:val="TAL"/>
            </w:pPr>
            <w:r>
              <w:t>Result of the regroup removal operation</w:t>
            </w:r>
          </w:p>
        </w:tc>
      </w:tr>
    </w:tbl>
    <w:p w14:paraId="3F09246D" w14:textId="77777777" w:rsidR="00085EB2" w:rsidRDefault="00085EB2" w:rsidP="006B0288"/>
    <w:p w14:paraId="5CC751D2" w14:textId="77777777" w:rsidR="00085EB2" w:rsidRPr="00AB5FED" w:rsidRDefault="00085EB2" w:rsidP="00085EB2">
      <w:pPr>
        <w:pStyle w:val="Heading5"/>
      </w:pPr>
      <w:bookmarkStart w:id="548" w:name="_Toc154938298"/>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8"/>
    </w:p>
    <w:p w14:paraId="659AD887" w14:textId="77777777" w:rsidR="00085EB2" w:rsidRPr="00AB5FED" w:rsidRDefault="00085EB2" w:rsidP="00085EB2">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00719AD3" w14:textId="77777777" w:rsidR="00085EB2" w:rsidRPr="00AB5FED" w:rsidRDefault="00085EB2" w:rsidP="00085EB2">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5EB2" w:rsidRPr="00AB5FED" w14:paraId="3C8CF7FD"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D33B9" w14:textId="77777777" w:rsidR="00085EB2" w:rsidRPr="00AB5FED" w:rsidRDefault="00085EB2" w:rsidP="00DF53EA">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F3FC" w14:textId="77777777" w:rsidR="00085EB2" w:rsidRPr="00AB5FED" w:rsidRDefault="00085EB2" w:rsidP="00DF53EA">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DDD3B" w14:textId="77777777" w:rsidR="00085EB2" w:rsidRPr="00AB5FED" w:rsidRDefault="00085EB2" w:rsidP="00DF53EA">
            <w:pPr>
              <w:pStyle w:val="TAH"/>
              <w:rPr>
                <w:lang w:eastAsia="ja-JP"/>
              </w:rPr>
            </w:pPr>
            <w:r w:rsidRPr="00AB5FED">
              <w:t>Description</w:t>
            </w:r>
          </w:p>
        </w:tc>
      </w:tr>
      <w:tr w:rsidR="00085EB2" w:rsidRPr="00AB5FED" w14:paraId="4291EE26"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2750D" w14:textId="77777777" w:rsidR="00085EB2" w:rsidRPr="00AB5FED" w:rsidRDefault="00085EB2" w:rsidP="00DF53EA">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11E21" w14:textId="77777777" w:rsidR="00085EB2" w:rsidRPr="00AB5FED" w:rsidRDefault="00085EB2" w:rsidP="00DF53EA">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DD0DA" w14:textId="77777777" w:rsidR="00085EB2" w:rsidRPr="00AB5FED" w:rsidRDefault="00085EB2" w:rsidP="00DF53EA">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085EB2" w:rsidRPr="00AB5FED" w14:paraId="4D9F3947"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9EF0F" w14:textId="77777777" w:rsidR="00085EB2" w:rsidRPr="00AB5FED" w:rsidRDefault="00085EB2" w:rsidP="00DF53EA">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508B0" w14:textId="77777777" w:rsidR="00085EB2" w:rsidRPr="00AB5FED" w:rsidRDefault="00085EB2" w:rsidP="00DF53E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B13B0" w14:textId="77777777" w:rsidR="00085EB2" w:rsidRPr="00AB5FED" w:rsidRDefault="00085EB2" w:rsidP="00DF53EA">
            <w:pPr>
              <w:pStyle w:val="TAL"/>
            </w:pPr>
            <w:r>
              <w:t>MCPTT group ID of the regroup group</w:t>
            </w:r>
          </w:p>
        </w:tc>
      </w:tr>
      <w:tr w:rsidR="00085EB2" w:rsidRPr="00AB5FED" w14:paraId="21413BE7" w14:textId="77777777" w:rsidTr="00DF53E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539AC" w14:textId="77777777" w:rsidR="00085EB2" w:rsidRDefault="00085EB2" w:rsidP="00DF53EA">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2765D" w14:textId="77777777" w:rsidR="00085EB2" w:rsidRPr="00AB5FED" w:rsidRDefault="00085EB2" w:rsidP="00DF53E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3C9CB" w14:textId="77777777" w:rsidR="00085EB2" w:rsidRPr="00AB5FED" w:rsidRDefault="00085EB2" w:rsidP="00DF53EA">
            <w:pPr>
              <w:pStyle w:val="TAL"/>
            </w:pPr>
            <w:r>
              <w:t>Reason for rejecting the regrouping operation</w:t>
            </w:r>
          </w:p>
        </w:tc>
      </w:tr>
    </w:tbl>
    <w:p w14:paraId="5EA3C783" w14:textId="77777777" w:rsidR="00085EB2" w:rsidRDefault="00085EB2" w:rsidP="00085EB2">
      <w:pPr>
        <w:rPr>
          <w:noProof/>
        </w:rPr>
      </w:pPr>
    </w:p>
    <w:p w14:paraId="4C29C814" w14:textId="77777777" w:rsidR="00085EB2" w:rsidRPr="00AB5FED" w:rsidRDefault="00085EB2" w:rsidP="00085EB2">
      <w:pPr>
        <w:pStyle w:val="Heading5"/>
      </w:pPr>
      <w:bookmarkStart w:id="549" w:name="_Toc154938299"/>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9"/>
    </w:p>
    <w:p w14:paraId="79ED78C9" w14:textId="77777777" w:rsidR="00085EB2" w:rsidRPr="00AB5FED" w:rsidRDefault="00085EB2" w:rsidP="00085EB2">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263FA8D6" w14:textId="77777777" w:rsidR="00085EB2" w:rsidRPr="00AB5FED" w:rsidRDefault="00085EB2" w:rsidP="00085EB2">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5EB2" w:rsidRPr="00AB5FED" w14:paraId="63615C54" w14:textId="77777777" w:rsidTr="00DF53EA">
        <w:trPr>
          <w:jc w:val="center"/>
        </w:trPr>
        <w:tc>
          <w:tcPr>
            <w:tcW w:w="2405" w:type="dxa"/>
            <w:tcMar>
              <w:top w:w="0" w:type="dxa"/>
              <w:left w:w="108" w:type="dxa"/>
              <w:bottom w:w="0" w:type="dxa"/>
              <w:right w:w="108" w:type="dxa"/>
            </w:tcMar>
            <w:hideMark/>
          </w:tcPr>
          <w:p w14:paraId="733CF048" w14:textId="77777777" w:rsidR="00085EB2" w:rsidRPr="00AB5FED" w:rsidRDefault="00085EB2" w:rsidP="00DF53EA">
            <w:pPr>
              <w:pStyle w:val="TAH"/>
              <w:rPr>
                <w:lang w:eastAsia="ja-JP"/>
              </w:rPr>
            </w:pPr>
            <w:r w:rsidRPr="00AB5FED">
              <w:t>Information Element</w:t>
            </w:r>
          </w:p>
        </w:tc>
        <w:tc>
          <w:tcPr>
            <w:tcW w:w="1097" w:type="dxa"/>
            <w:tcMar>
              <w:top w:w="0" w:type="dxa"/>
              <w:left w:w="108" w:type="dxa"/>
              <w:bottom w:w="0" w:type="dxa"/>
              <w:right w:w="108" w:type="dxa"/>
            </w:tcMar>
            <w:hideMark/>
          </w:tcPr>
          <w:p w14:paraId="03DAF27F" w14:textId="77777777" w:rsidR="00085EB2" w:rsidRPr="00AB5FED" w:rsidRDefault="00085EB2" w:rsidP="00DF53EA">
            <w:pPr>
              <w:pStyle w:val="TAH"/>
              <w:rPr>
                <w:lang w:eastAsia="ja-JP"/>
              </w:rPr>
            </w:pPr>
            <w:r w:rsidRPr="00AB5FED">
              <w:t>Status</w:t>
            </w:r>
          </w:p>
        </w:tc>
        <w:tc>
          <w:tcPr>
            <w:tcW w:w="2700" w:type="dxa"/>
            <w:tcMar>
              <w:top w:w="0" w:type="dxa"/>
              <w:left w:w="108" w:type="dxa"/>
              <w:bottom w:w="0" w:type="dxa"/>
              <w:right w:w="108" w:type="dxa"/>
            </w:tcMar>
            <w:hideMark/>
          </w:tcPr>
          <w:p w14:paraId="01959AD4" w14:textId="77777777" w:rsidR="00085EB2" w:rsidRPr="00AB5FED" w:rsidRDefault="00085EB2" w:rsidP="00DF53EA">
            <w:pPr>
              <w:pStyle w:val="TAH"/>
              <w:rPr>
                <w:lang w:eastAsia="ja-JP"/>
              </w:rPr>
            </w:pPr>
            <w:r w:rsidRPr="00AB5FED">
              <w:t>Description</w:t>
            </w:r>
          </w:p>
        </w:tc>
      </w:tr>
      <w:tr w:rsidR="00085EB2" w:rsidRPr="00AB5FED" w14:paraId="56CB3A18" w14:textId="77777777" w:rsidTr="00DF53EA">
        <w:trPr>
          <w:jc w:val="center"/>
        </w:trPr>
        <w:tc>
          <w:tcPr>
            <w:tcW w:w="2405" w:type="dxa"/>
            <w:tcMar>
              <w:top w:w="0" w:type="dxa"/>
              <w:left w:w="108" w:type="dxa"/>
              <w:bottom w:w="0" w:type="dxa"/>
              <w:right w:w="108" w:type="dxa"/>
            </w:tcMar>
            <w:hideMark/>
          </w:tcPr>
          <w:p w14:paraId="291FEDE4" w14:textId="77777777" w:rsidR="00085EB2" w:rsidRPr="00AB5FED" w:rsidRDefault="00085EB2" w:rsidP="00DF53EA">
            <w:pPr>
              <w:pStyle w:val="TAL"/>
            </w:pPr>
            <w:r>
              <w:t>MCPTT group ID</w:t>
            </w:r>
          </w:p>
        </w:tc>
        <w:tc>
          <w:tcPr>
            <w:tcW w:w="1097" w:type="dxa"/>
            <w:tcMar>
              <w:top w:w="0" w:type="dxa"/>
              <w:left w:w="108" w:type="dxa"/>
              <w:bottom w:w="0" w:type="dxa"/>
              <w:right w:w="108" w:type="dxa"/>
            </w:tcMar>
            <w:hideMark/>
          </w:tcPr>
          <w:p w14:paraId="48F60DEF" w14:textId="77777777" w:rsidR="00085EB2" w:rsidRPr="00AB5FED" w:rsidRDefault="00085EB2" w:rsidP="00DF53EA">
            <w:pPr>
              <w:pStyle w:val="TAL"/>
            </w:pPr>
            <w:r>
              <w:t>M</w:t>
            </w:r>
          </w:p>
        </w:tc>
        <w:tc>
          <w:tcPr>
            <w:tcW w:w="2700" w:type="dxa"/>
            <w:tcMar>
              <w:top w:w="0" w:type="dxa"/>
              <w:left w:w="108" w:type="dxa"/>
              <w:bottom w:w="0" w:type="dxa"/>
              <w:right w:w="108" w:type="dxa"/>
            </w:tcMar>
            <w:hideMark/>
          </w:tcPr>
          <w:p w14:paraId="228155F4" w14:textId="77777777" w:rsidR="00085EB2" w:rsidRPr="00AB5FED" w:rsidRDefault="00085EB2" w:rsidP="00DF53EA">
            <w:pPr>
              <w:pStyle w:val="TAL"/>
            </w:pPr>
            <w:r>
              <w:t>MCPTT group ID of the regroup group</w:t>
            </w:r>
          </w:p>
        </w:tc>
      </w:tr>
      <w:tr w:rsidR="00085EB2" w:rsidRPr="00AB5FED" w14:paraId="7AC83D81" w14:textId="77777777" w:rsidTr="00DF53EA">
        <w:trPr>
          <w:jc w:val="center"/>
        </w:trPr>
        <w:tc>
          <w:tcPr>
            <w:tcW w:w="2405" w:type="dxa"/>
            <w:tcMar>
              <w:top w:w="0" w:type="dxa"/>
              <w:left w:w="108" w:type="dxa"/>
              <w:bottom w:w="0" w:type="dxa"/>
              <w:right w:w="108" w:type="dxa"/>
            </w:tcMar>
            <w:hideMark/>
          </w:tcPr>
          <w:p w14:paraId="4D809D5C" w14:textId="77777777" w:rsidR="00085EB2" w:rsidRDefault="00085EB2" w:rsidP="00DF53EA">
            <w:pPr>
              <w:pStyle w:val="TAL"/>
            </w:pPr>
            <w:r>
              <w:t>Reject reason</w:t>
            </w:r>
          </w:p>
        </w:tc>
        <w:tc>
          <w:tcPr>
            <w:tcW w:w="1097" w:type="dxa"/>
            <w:tcMar>
              <w:top w:w="0" w:type="dxa"/>
              <w:left w:w="108" w:type="dxa"/>
              <w:bottom w:w="0" w:type="dxa"/>
              <w:right w:w="108" w:type="dxa"/>
            </w:tcMar>
            <w:hideMark/>
          </w:tcPr>
          <w:p w14:paraId="5A21A8D0" w14:textId="77777777" w:rsidR="00085EB2" w:rsidRPr="00AB5FED" w:rsidRDefault="00085EB2" w:rsidP="00DF53EA">
            <w:pPr>
              <w:pStyle w:val="TAL"/>
            </w:pPr>
            <w:r>
              <w:t>M</w:t>
            </w:r>
          </w:p>
        </w:tc>
        <w:tc>
          <w:tcPr>
            <w:tcW w:w="2700" w:type="dxa"/>
            <w:tcMar>
              <w:top w:w="0" w:type="dxa"/>
              <w:left w:w="108" w:type="dxa"/>
              <w:bottom w:w="0" w:type="dxa"/>
              <w:right w:w="108" w:type="dxa"/>
            </w:tcMar>
            <w:hideMark/>
          </w:tcPr>
          <w:p w14:paraId="58561DF6" w14:textId="77777777" w:rsidR="00085EB2" w:rsidRPr="00AB5FED" w:rsidRDefault="00085EB2" w:rsidP="00DF53EA">
            <w:pPr>
              <w:pStyle w:val="TAL"/>
            </w:pPr>
            <w:r>
              <w:t>Reason for rejecting the regrouping operation</w:t>
            </w:r>
          </w:p>
        </w:tc>
      </w:tr>
    </w:tbl>
    <w:p w14:paraId="6EEC8794" w14:textId="77777777" w:rsidR="00F828B1" w:rsidRPr="00AB5FED" w:rsidRDefault="00F828B1" w:rsidP="00F828B1"/>
    <w:p w14:paraId="031A3394" w14:textId="77777777" w:rsidR="002F5F59" w:rsidRPr="00AB5FED" w:rsidRDefault="002F5F59" w:rsidP="00AC26F2">
      <w:pPr>
        <w:pStyle w:val="Heading4"/>
      </w:pPr>
      <w:bookmarkStart w:id="550" w:name="_Toc460616043"/>
      <w:bookmarkStart w:id="551" w:name="_Toc460616904"/>
      <w:bookmarkStart w:id="552" w:name="_Toc154938300"/>
      <w:r w:rsidRPr="00AB5FED">
        <w:rPr>
          <w:lang w:val="nl-NL"/>
        </w:rPr>
        <w:t>10.</w:t>
      </w:r>
      <w:r w:rsidR="005E48F1" w:rsidRPr="00AB5FED">
        <w:rPr>
          <w:lang w:val="nl-NL"/>
        </w:rPr>
        <w:t>6</w:t>
      </w:r>
      <w:r w:rsidRPr="00AB5FED">
        <w:rPr>
          <w:lang w:val="nl-NL"/>
        </w:rPr>
        <w:t>.2.</w:t>
      </w:r>
      <w:r w:rsidR="002176A0" w:rsidRPr="00AB5FED">
        <w:rPr>
          <w:lang w:val="nl-NL"/>
        </w:rPr>
        <w:t>3</w:t>
      </w:r>
      <w:r w:rsidRPr="00AB5FED">
        <w:rPr>
          <w:lang w:val="nl-NL"/>
        </w:rPr>
        <w:tab/>
        <w:t xml:space="preserve">Group call </w:t>
      </w:r>
      <w:r w:rsidR="003D15C0" w:rsidRPr="00AB5FED">
        <w:rPr>
          <w:lang w:val="nl-NL"/>
        </w:rPr>
        <w:t>within one MCPTT system</w:t>
      </w:r>
      <w:bookmarkEnd w:id="415"/>
      <w:bookmarkEnd w:id="416"/>
      <w:bookmarkEnd w:id="523"/>
      <w:bookmarkEnd w:id="550"/>
      <w:bookmarkEnd w:id="551"/>
      <w:bookmarkEnd w:id="552"/>
    </w:p>
    <w:p w14:paraId="1F395D28" w14:textId="77777777" w:rsidR="003D15C0" w:rsidRPr="00AB5FED" w:rsidRDefault="003D15C0" w:rsidP="00AC26F2">
      <w:pPr>
        <w:pStyle w:val="Heading5"/>
        <w:rPr>
          <w:lang w:val="nl-NL"/>
        </w:rPr>
      </w:pPr>
      <w:bookmarkStart w:id="553" w:name="_Toc433209748"/>
      <w:bookmarkStart w:id="554" w:name="_Toc460616044"/>
      <w:bookmarkStart w:id="555" w:name="_Toc460616905"/>
      <w:bookmarkStart w:id="556" w:name="_Toc424654491"/>
      <w:bookmarkStart w:id="557" w:name="_Toc428365078"/>
      <w:bookmarkStart w:id="558" w:name="_Toc154938301"/>
      <w:r w:rsidRPr="00AB5FED">
        <w:rPr>
          <w:lang w:val="nl-NL"/>
        </w:rPr>
        <w:t>10.</w:t>
      </w:r>
      <w:r w:rsidR="005E48F1" w:rsidRPr="00AB5FED">
        <w:rPr>
          <w:lang w:val="nl-NL"/>
        </w:rPr>
        <w:t>6</w:t>
      </w:r>
      <w:r w:rsidRPr="00AB5FED">
        <w:rPr>
          <w:lang w:val="nl-NL"/>
        </w:rPr>
        <w:t>.2.</w:t>
      </w:r>
      <w:r w:rsidR="002176A0" w:rsidRPr="00AB5FED">
        <w:rPr>
          <w:lang w:val="nl-NL"/>
        </w:rPr>
        <w:t>3</w:t>
      </w:r>
      <w:r w:rsidRPr="00AB5FED">
        <w:rPr>
          <w:lang w:val="nl-NL"/>
        </w:rPr>
        <w:t>.1</w:t>
      </w:r>
      <w:r w:rsidRPr="00AB5FED">
        <w:rPr>
          <w:lang w:val="nl-NL"/>
        </w:rPr>
        <w:tab/>
        <w:t>Group call models</w:t>
      </w:r>
      <w:bookmarkEnd w:id="553"/>
      <w:bookmarkEnd w:id="554"/>
      <w:bookmarkEnd w:id="555"/>
      <w:bookmarkEnd w:id="558"/>
    </w:p>
    <w:p w14:paraId="76B77756" w14:textId="77777777" w:rsidR="00994B81" w:rsidRPr="00AB5FED" w:rsidRDefault="00BB08C2" w:rsidP="00AC26F2">
      <w:pPr>
        <w:pStyle w:val="Heading6"/>
      </w:pPr>
      <w:bookmarkStart w:id="559" w:name="_Toc433209749"/>
      <w:bookmarkStart w:id="560" w:name="_Toc460616045"/>
      <w:bookmarkStart w:id="561" w:name="_Toc460616906"/>
      <w:bookmarkStart w:id="562" w:name="_Toc154938302"/>
      <w:r w:rsidRPr="00AB5FED">
        <w:t>10</w:t>
      </w:r>
      <w:r w:rsidR="00994B81" w:rsidRPr="00AB5FED">
        <w:t>.</w:t>
      </w:r>
      <w:r w:rsidR="005E48F1" w:rsidRPr="00AB5FED">
        <w:t>6</w:t>
      </w:r>
      <w:r w:rsidR="002F5F59" w:rsidRPr="00AB5FED">
        <w:t>.2.</w:t>
      </w:r>
      <w:r w:rsidR="002176A0" w:rsidRPr="00AB5FED">
        <w:t>3.</w:t>
      </w:r>
      <w:r w:rsidR="002F5F59" w:rsidRPr="00AB5FED">
        <w:t>1</w:t>
      </w:r>
      <w:r w:rsidR="00994B81" w:rsidRPr="00AB5FED">
        <w:t>.1</w:t>
      </w:r>
      <w:r w:rsidR="00994B81" w:rsidRPr="00AB5FED">
        <w:tab/>
        <w:t>Pre-arranged group call</w:t>
      </w:r>
      <w:bookmarkEnd w:id="556"/>
      <w:bookmarkEnd w:id="557"/>
      <w:bookmarkEnd w:id="559"/>
      <w:bookmarkEnd w:id="560"/>
      <w:bookmarkEnd w:id="561"/>
      <w:bookmarkEnd w:id="562"/>
    </w:p>
    <w:p w14:paraId="776A0ABC" w14:textId="77777777" w:rsidR="00501BB1" w:rsidRPr="00AB5FED" w:rsidRDefault="00501BB1" w:rsidP="00AD43E8">
      <w:pPr>
        <w:pStyle w:val="H6"/>
        <w:rPr>
          <w:lang w:eastAsia="zh-CN"/>
        </w:rPr>
      </w:pPr>
      <w:bookmarkStart w:id="563" w:name="_Toc428365079"/>
      <w:bookmarkStart w:id="564" w:name="_Toc424654492"/>
      <w:r w:rsidRPr="00AB5FED">
        <w:t>10.</w:t>
      </w:r>
      <w:r w:rsidR="00B41743" w:rsidRPr="00AB5FED">
        <w:t>6</w:t>
      </w:r>
      <w:r w:rsidRPr="00AB5FED">
        <w:t>.2.</w:t>
      </w:r>
      <w:r w:rsidR="002176A0" w:rsidRPr="00AB5FED">
        <w:t>3</w:t>
      </w:r>
      <w:r w:rsidRPr="00AB5FED">
        <w:t>.1.</w:t>
      </w:r>
      <w:r w:rsidR="009A3F38" w:rsidRPr="00AB5FED">
        <w:rPr>
          <w:lang w:eastAsia="zh-CN"/>
        </w:rPr>
        <w:t>1</w:t>
      </w:r>
      <w:r w:rsidR="003D15C0" w:rsidRPr="00AB5FED">
        <w:rPr>
          <w:lang w:eastAsia="zh-CN"/>
        </w:rPr>
        <w:t>.1</w:t>
      </w:r>
      <w:r w:rsidRPr="00AB5FED">
        <w:tab/>
      </w:r>
      <w:r w:rsidRPr="00AB5FED">
        <w:rPr>
          <w:rFonts w:hint="eastAsia"/>
          <w:lang w:eastAsia="zh-CN"/>
        </w:rPr>
        <w:t>General</w:t>
      </w:r>
      <w:bookmarkEnd w:id="563"/>
    </w:p>
    <w:p w14:paraId="3A2ACF19" w14:textId="77777777" w:rsidR="00501BB1" w:rsidRPr="00AB5FED" w:rsidRDefault="00501BB1" w:rsidP="00501BB1">
      <w:r w:rsidRPr="00AB5FED">
        <w:rPr>
          <w:lang w:eastAsia="zh-CN"/>
        </w:rPr>
        <w:t xml:space="preserve">A pre-arranged group call is initiated by one of the </w:t>
      </w:r>
      <w:r w:rsidR="00AD7C04">
        <w:rPr>
          <w:lang w:eastAsia="zh-CN"/>
        </w:rPr>
        <w:t xml:space="preserve">affiliated </w:t>
      </w:r>
      <w:r w:rsidRPr="00AB5FED">
        <w:rPr>
          <w:lang w:eastAsia="zh-CN"/>
        </w:rPr>
        <w:t xml:space="preserve">group members. </w:t>
      </w:r>
      <w:r w:rsidRPr="00AB5FED">
        <w:t xml:space="preserve">The initiation of a pre-arranged group call results in all other </w:t>
      </w:r>
      <w:r w:rsidR="009B2657" w:rsidRPr="00AB5FED">
        <w:t xml:space="preserve">affiliated </w:t>
      </w:r>
      <w:r w:rsidRPr="00AB5FED">
        <w:t>group members being invited.</w:t>
      </w:r>
      <w:r w:rsidR="00AD7C04" w:rsidRPr="00AD7C04">
        <w:t xml:space="preserve"> </w:t>
      </w:r>
      <w:r w:rsidR="00AD7C04">
        <w:t xml:space="preserve">Media plane resources are reserved (on-demand) or a pre-established session is associated during the group call setup procedure and </w:t>
      </w:r>
      <w:r w:rsidR="00AD7C04" w:rsidRPr="00935F10">
        <w:t>released</w:t>
      </w:r>
      <w:r w:rsidR="00AD7C04">
        <w:t xml:space="preserve"> (if on-demand session) or de-associated (if pre-established session)</w:t>
      </w:r>
      <w:r w:rsidR="00AD7C04" w:rsidRPr="00935F10">
        <w:t xml:space="preserve"> w</w:t>
      </w:r>
      <w:r w:rsidR="00AD7C04">
        <w:t>hen the call is released. SIP signalling is used to setup and release pre-arranged group calls.</w:t>
      </w:r>
    </w:p>
    <w:p w14:paraId="1757D537" w14:textId="77777777" w:rsidR="00994B81" w:rsidRPr="00AB5FED" w:rsidRDefault="00BB08C2" w:rsidP="00130B8E">
      <w:pPr>
        <w:pStyle w:val="H6"/>
      </w:pPr>
      <w:r w:rsidRPr="00AB5FED">
        <w:t>10</w:t>
      </w:r>
      <w:r w:rsidR="00994B81" w:rsidRPr="00AB5FED">
        <w:t>.</w:t>
      </w:r>
      <w:r w:rsidR="005E48F1" w:rsidRPr="00AB5FED">
        <w:t>6</w:t>
      </w:r>
      <w:r w:rsidR="002F5F59" w:rsidRPr="00AB5FED">
        <w:t>.2.</w:t>
      </w:r>
      <w:r w:rsidR="002176A0" w:rsidRPr="00AB5FED">
        <w:t>3</w:t>
      </w:r>
      <w:r w:rsidR="003D15C0" w:rsidRPr="00AB5FED">
        <w:t>.</w:t>
      </w:r>
      <w:r w:rsidR="002F5F59" w:rsidRPr="00AB5FED">
        <w:t>1</w:t>
      </w:r>
      <w:r w:rsidR="00994B81" w:rsidRPr="00AB5FED">
        <w:t>.1.</w:t>
      </w:r>
      <w:r w:rsidR="009A3F38" w:rsidRPr="00AB5FED">
        <w:t>2</w:t>
      </w:r>
      <w:r w:rsidR="00994B81" w:rsidRPr="00AB5FED">
        <w:tab/>
      </w:r>
      <w:r w:rsidR="003D15C0" w:rsidRPr="00AB5FED">
        <w:t xml:space="preserve">Pre-arranged group </w:t>
      </w:r>
      <w:r w:rsidR="00994B81" w:rsidRPr="00AB5FED">
        <w:t>call setup</w:t>
      </w:r>
      <w:bookmarkEnd w:id="564"/>
    </w:p>
    <w:p w14:paraId="1F9B5E5F" w14:textId="77777777" w:rsidR="00994B81" w:rsidRPr="00AB5FED" w:rsidRDefault="00994B81" w:rsidP="00994B81">
      <w:r w:rsidRPr="00AB5FED">
        <w:t xml:space="preserve">The procedure focuses on the case where an MCPTT </w:t>
      </w:r>
      <w:r w:rsidR="00C35E7D" w:rsidRPr="00AB5FED">
        <w:t xml:space="preserve">client </w:t>
      </w:r>
      <w:r w:rsidRPr="00AB5FED">
        <w:t>is initiating an MCPTT group call with unicast signalling for communicating with the affiliated MCPTT members of that group.</w:t>
      </w:r>
    </w:p>
    <w:p w14:paraId="26802F9D" w14:textId="77777777" w:rsidR="00994B81" w:rsidRPr="00AB5FED" w:rsidRDefault="00994B81" w:rsidP="00994B81">
      <w:r w:rsidRPr="00AB5FED">
        <w:t>Procedures in figure</w:t>
      </w:r>
      <w:r w:rsidR="009F1070" w:rsidRPr="00AB5FED">
        <w:t> </w:t>
      </w:r>
      <w:r w:rsidR="00BB08C2" w:rsidRPr="00AB5FED">
        <w:t>10</w:t>
      </w:r>
      <w:r w:rsidRPr="00AB5FED">
        <w:t>.</w:t>
      </w:r>
      <w:r w:rsidR="005E48F1" w:rsidRPr="00AB5FED">
        <w:t>6</w:t>
      </w:r>
      <w:r w:rsidR="002F5F59" w:rsidRPr="00AB5FED">
        <w:t>.2.</w:t>
      </w:r>
      <w:r w:rsidR="002176A0" w:rsidRPr="00AB5FED">
        <w:t>3.</w:t>
      </w:r>
      <w:r w:rsidR="002F5F59" w:rsidRPr="00AB5FED">
        <w:t>1</w:t>
      </w:r>
      <w:r w:rsidRPr="00AB5FED">
        <w:t>.1.</w:t>
      </w:r>
      <w:r w:rsidR="009A3F38" w:rsidRPr="00AB5FED">
        <w:t>2</w:t>
      </w:r>
      <w:r w:rsidRPr="00AB5FED">
        <w:t xml:space="preserve">-1 are the signalling control plane procedures for the MCPTT client initiating establishment of </w:t>
      </w:r>
      <w:r w:rsidR="00047029" w:rsidRPr="00AB5FED">
        <w:t xml:space="preserve">an </w:t>
      </w:r>
      <w:r w:rsidRPr="00AB5FED">
        <w:t xml:space="preserve">MCPTT group call with a pre-arranged group i.e., MCPTT users on client 1, client 2 and client 3 belong to the same group which is defined </w:t>
      </w:r>
      <w:r w:rsidR="00047029" w:rsidRPr="00AB5FED">
        <w:t xml:space="preserve">in the </w:t>
      </w:r>
      <w:r w:rsidRPr="00AB5FED">
        <w:t>MCPTT group management server.</w:t>
      </w:r>
    </w:p>
    <w:p w14:paraId="1EAF705B" w14:textId="77777777" w:rsidR="00994B81" w:rsidRPr="00AB5FED" w:rsidRDefault="00994B81" w:rsidP="00994B81">
      <w:r w:rsidRPr="00AB5FED">
        <w:t>Pre-conditions:</w:t>
      </w:r>
    </w:p>
    <w:p w14:paraId="4B761020" w14:textId="77777777" w:rsidR="00994B81" w:rsidRPr="00AB5FED" w:rsidRDefault="00994B81" w:rsidP="00994B81">
      <w:pPr>
        <w:pStyle w:val="B1"/>
      </w:pPr>
      <w:r w:rsidRPr="00AB5FED">
        <w:t>1.</w:t>
      </w:r>
      <w:r w:rsidRPr="00AB5FED">
        <w:tab/>
      </w:r>
      <w:r w:rsidR="00CF522E" w:rsidRPr="00AB5FED">
        <w:t xml:space="preserve">A pre-arranged group is an </w:t>
      </w:r>
      <w:r w:rsidRPr="00AB5FED">
        <w:t xml:space="preserve">MCPTT group </w:t>
      </w:r>
      <w:r w:rsidR="00CF522E" w:rsidRPr="00AB5FED">
        <w:t xml:space="preserve">that </w:t>
      </w:r>
      <w:r w:rsidRPr="00AB5FED">
        <w:t xml:space="preserve">is </w:t>
      </w:r>
      <w:r w:rsidR="00CF522E" w:rsidRPr="00AB5FED">
        <w:t>pre-</w:t>
      </w:r>
      <w:r w:rsidRPr="00AB5FED">
        <w:t xml:space="preserve">defined </w:t>
      </w:r>
      <w:r w:rsidR="00CF522E" w:rsidRPr="00AB5FED">
        <w:t xml:space="preserve">with </w:t>
      </w:r>
      <w:r w:rsidR="00AB680F" w:rsidRPr="00AB5FED">
        <w:t xml:space="preserve">MCPTT </w:t>
      </w:r>
      <w:r w:rsidR="00CF522E" w:rsidRPr="00AB5FED">
        <w:t xml:space="preserve">group </w:t>
      </w:r>
      <w:r w:rsidR="00AB680F" w:rsidRPr="00AB5FED">
        <w:t xml:space="preserve">ID </w:t>
      </w:r>
      <w:r w:rsidR="00CF522E" w:rsidRPr="00AB5FED">
        <w:t xml:space="preserve">and member list </w:t>
      </w:r>
      <w:r w:rsidR="00CA4754" w:rsidRPr="00AB5FED">
        <w:t xml:space="preserve">in </w:t>
      </w:r>
      <w:r w:rsidRPr="00AB5FED">
        <w:t>the group management server. All members of the group belong to the same MCPTT system.</w:t>
      </w:r>
    </w:p>
    <w:p w14:paraId="0B5576E4" w14:textId="77777777" w:rsidR="00994B81" w:rsidRDefault="00994B81" w:rsidP="00994B81">
      <w:pPr>
        <w:pStyle w:val="B1"/>
      </w:pPr>
      <w:r w:rsidRPr="00AB5FED">
        <w:t>2.</w:t>
      </w:r>
      <w:r w:rsidRPr="00AB5FED">
        <w:tab/>
      </w:r>
      <w:r w:rsidR="00CF522E" w:rsidRPr="00AB5FED">
        <w:t>It is assumed that MCPTT users on MCPTT client 1, MCPTT client 2 and MCPTT client 3 are already registered for receiving MCPTT service and affiliated.</w:t>
      </w:r>
      <w:r w:rsidR="002468B6">
        <w:t xml:space="preserve"> Optionally, they may </w:t>
      </w:r>
      <w:r w:rsidR="002468B6" w:rsidRPr="00362FE2">
        <w:t>have an activated functional alias to be used during the group communication</w:t>
      </w:r>
      <w:r w:rsidR="002468B6">
        <w:t>.</w:t>
      </w:r>
    </w:p>
    <w:p w14:paraId="68BEC571" w14:textId="77777777" w:rsidR="00AA7BDA" w:rsidRDefault="00F85364" w:rsidP="00AA7BDA">
      <w:pPr>
        <w:pStyle w:val="B1"/>
        <w:rPr>
          <w:lang w:eastAsia="zh-CN"/>
        </w:rPr>
      </w:pPr>
      <w:r>
        <w:rPr>
          <w:lang w:eastAsia="zh-CN"/>
        </w:rPr>
        <w:t>3.</w:t>
      </w:r>
      <w:r>
        <w:rPr>
          <w:lang w:eastAsia="zh-CN"/>
        </w:rPr>
        <w:tab/>
      </w:r>
      <w:r w:rsidR="00AA7BDA">
        <w:rPr>
          <w:lang w:eastAsia="zh-CN"/>
        </w:rPr>
        <w:t>Optionally t</w:t>
      </w:r>
      <w:r>
        <w:rPr>
          <w:lang w:eastAsia="zh-CN"/>
        </w:rPr>
        <w:t xml:space="preserve">he MCPTT server </w:t>
      </w:r>
      <w:r w:rsidR="00AA7BDA">
        <w:rPr>
          <w:lang w:eastAsia="zh-CN"/>
        </w:rPr>
        <w:t xml:space="preserve">has </w:t>
      </w:r>
      <w:r>
        <w:rPr>
          <w:lang w:eastAsia="zh-CN"/>
        </w:rPr>
        <w:t>subscribed to the MCPTT functional alias controlling server within the MC system for functional alias activation/de-activation updates.</w:t>
      </w:r>
      <w:r w:rsidR="00AA7BDA" w:rsidRPr="00AA7BDA">
        <w:rPr>
          <w:lang w:eastAsia="zh-CN"/>
        </w:rPr>
        <w:t xml:space="preserve"> </w:t>
      </w:r>
    </w:p>
    <w:p w14:paraId="79A97E3A" w14:textId="77777777" w:rsidR="00F85364" w:rsidRDefault="00AA7BDA" w:rsidP="00AA7BDA">
      <w:pPr>
        <w:pStyle w:val="B1"/>
        <w:rPr>
          <w:lang w:eastAsia="zh-CN"/>
        </w:rPr>
      </w:pPr>
      <w:r>
        <w:rPr>
          <w:lang w:eastAsia="zh-CN"/>
        </w:rPr>
        <w:t>4.</w:t>
      </w:r>
      <w:r>
        <w:rPr>
          <w:lang w:eastAsia="zh-CN"/>
        </w:rPr>
        <w:tab/>
        <w:t xml:space="preserve">Optionally the </w:t>
      </w:r>
      <w:r>
        <w:t>MCPTT user on MCPTT client 1 has bound a functional alias to the MCPTT group ID</w:t>
      </w:r>
      <w:r w:rsidR="00E60FC1">
        <w:t xml:space="preserve"> </w:t>
      </w:r>
      <w:r w:rsidR="00E60FC1">
        <w:rPr>
          <w:rFonts w:hint="eastAsia"/>
          <w:lang w:val="en-US" w:eastAsia="zh-CN"/>
        </w:rPr>
        <w:t>(3GPP</w:t>
      </w:r>
      <w:r w:rsidR="00E60FC1">
        <w:rPr>
          <w:lang w:val="en-US" w:eastAsia="zh-CN"/>
        </w:rPr>
        <w:t> </w:t>
      </w:r>
      <w:r w:rsidR="00E60FC1">
        <w:rPr>
          <w:rFonts w:hint="eastAsia"/>
          <w:lang w:val="en-US" w:eastAsia="zh-CN"/>
        </w:rPr>
        <w:t>TS</w:t>
      </w:r>
      <w:r w:rsidR="00E60FC1">
        <w:rPr>
          <w:lang w:val="en-US" w:eastAsia="zh-CN"/>
        </w:rPr>
        <w:t> </w:t>
      </w:r>
      <w:r w:rsidR="00E60FC1">
        <w:rPr>
          <w:rFonts w:hint="eastAsia"/>
          <w:lang w:val="en-US" w:eastAsia="zh-CN"/>
        </w:rPr>
        <w:t>23.280</w:t>
      </w:r>
      <w:r w:rsidR="00E60FC1">
        <w:rPr>
          <w:lang w:val="en-US" w:eastAsia="zh-CN"/>
        </w:rPr>
        <w:t> </w:t>
      </w:r>
      <w:r w:rsidR="00E60FC1">
        <w:rPr>
          <w:rFonts w:hint="eastAsia"/>
          <w:lang w:val="en-US" w:eastAsia="zh-CN"/>
        </w:rPr>
        <w:t>[16])</w:t>
      </w:r>
      <w:r>
        <w:t>.</w:t>
      </w:r>
    </w:p>
    <w:p w14:paraId="765C72C6" w14:textId="77777777" w:rsidR="00C41CAF" w:rsidRPr="00AB5FED" w:rsidRDefault="00EF69E2" w:rsidP="00CE418A">
      <w:pPr>
        <w:pStyle w:val="TH"/>
      </w:pPr>
      <w:r>
        <w:rPr>
          <w:rFonts w:ascii="Times New Roman" w:hAnsi="Times New Roman"/>
        </w:rPr>
        <w:object w:dxaOrig="7680" w:dyaOrig="6990" w14:anchorId="05A0DE24">
          <v:shape id="_x0000_i1032" type="#_x0000_t75" style="width:384pt;height:349.7pt" o:ole="">
            <v:imagedata r:id="rId25" o:title=""/>
          </v:shape>
          <o:OLEObject Type="Embed" ProgID="Visio.Drawing.11" ShapeID="_x0000_i1032" DrawAspect="Content" ObjectID="_1765551837" r:id="rId26"/>
        </w:object>
      </w:r>
    </w:p>
    <w:p w14:paraId="53AC11EF" w14:textId="77777777" w:rsidR="00CE418A" w:rsidRPr="00AB5FED" w:rsidRDefault="00CE418A" w:rsidP="00130B8E">
      <w:pPr>
        <w:pStyle w:val="TF"/>
      </w:pPr>
      <w:r w:rsidRPr="00AB5FED">
        <w:t>Figure</w:t>
      </w:r>
      <w:r w:rsidR="009F1070" w:rsidRPr="00AB5FED">
        <w:t> </w:t>
      </w:r>
      <w:r w:rsidR="00BB08C2" w:rsidRPr="00AB5FED">
        <w:t>10</w:t>
      </w:r>
      <w:r w:rsidRPr="00AB5FED">
        <w:t>.</w:t>
      </w:r>
      <w:r w:rsidR="005E48F1" w:rsidRPr="00AB5FED">
        <w:t>6</w:t>
      </w:r>
      <w:r w:rsidR="002F5F59" w:rsidRPr="00AB5FED">
        <w:t>.2.</w:t>
      </w:r>
      <w:r w:rsidR="002176A0" w:rsidRPr="00AB5FED">
        <w:t>3.</w:t>
      </w:r>
      <w:r w:rsidR="002F5F59" w:rsidRPr="00AB5FED">
        <w:t>1</w:t>
      </w:r>
      <w:r w:rsidRPr="00AB5FED">
        <w:t>.1.</w:t>
      </w:r>
      <w:r w:rsidR="009A3F38" w:rsidRPr="00AB5FED">
        <w:t>2</w:t>
      </w:r>
      <w:r w:rsidRPr="00AB5FED">
        <w:t>-1: Pre-arranged group call setup</w:t>
      </w:r>
    </w:p>
    <w:p w14:paraId="0B38EF58" w14:textId="77777777" w:rsidR="00CE418A" w:rsidRPr="00AB5FED" w:rsidRDefault="00AB680F" w:rsidP="00CE418A">
      <w:pPr>
        <w:pStyle w:val="B1"/>
      </w:pPr>
      <w:r w:rsidRPr="00AB5FED">
        <w:t>1</w:t>
      </w:r>
      <w:r w:rsidR="00CE418A" w:rsidRPr="00AB5FED">
        <w:t>.</w:t>
      </w:r>
      <w:r w:rsidR="00CE418A" w:rsidRPr="00AB5FED">
        <w:tab/>
        <w:t xml:space="preserve">User at MCPTT client 1 would like to initiate an MCPTT group call with a selected group (identified by </w:t>
      </w:r>
      <w:r w:rsidRPr="00AB5FED">
        <w:t xml:space="preserve">MCPTT </w:t>
      </w:r>
      <w:r w:rsidR="00CE418A" w:rsidRPr="00AB5FED">
        <w:t xml:space="preserve">group </w:t>
      </w:r>
      <w:r w:rsidRPr="00AB5FED">
        <w:t>ID</w:t>
      </w:r>
      <w:r w:rsidR="00CE418A" w:rsidRPr="00AB5FED">
        <w:t>).</w:t>
      </w:r>
      <w:r w:rsidR="002468B6" w:rsidRPr="002468B6">
        <w:t xml:space="preserve"> </w:t>
      </w:r>
      <w:r w:rsidR="002468B6">
        <w:t>The MC service user may select</w:t>
      </w:r>
      <w:r w:rsidR="002468B6" w:rsidRPr="006340C1">
        <w:t xml:space="preserve"> </w:t>
      </w:r>
      <w:r w:rsidR="002468B6">
        <w:t>a f</w:t>
      </w:r>
      <w:r w:rsidR="002468B6" w:rsidRPr="006340C1">
        <w:t>unctional alias.</w:t>
      </w:r>
    </w:p>
    <w:p w14:paraId="2242BD91" w14:textId="77777777" w:rsidR="002468B6" w:rsidRDefault="00300AF9" w:rsidP="002468B6">
      <w:pPr>
        <w:pStyle w:val="NO"/>
      </w:pPr>
      <w:r w:rsidRPr="00AB5FED">
        <w:t>NOTE </w:t>
      </w:r>
      <w:r w:rsidR="00CE418A" w:rsidRPr="00AB5FED">
        <w:t>1</w:t>
      </w:r>
      <w:r w:rsidR="009B4263" w:rsidRPr="00AB5FED">
        <w:t>:</w:t>
      </w:r>
      <w:r w:rsidR="009B4263" w:rsidRPr="00AB5FED">
        <w:tab/>
      </w:r>
      <w:r w:rsidR="00CE418A" w:rsidRPr="00AB5FED">
        <w:t xml:space="preserve">MCPTT client 1 </w:t>
      </w:r>
      <w:r w:rsidR="002F74D6" w:rsidRPr="00AB5FED">
        <w:t xml:space="preserve">need </w:t>
      </w:r>
      <w:r w:rsidR="00CE418A" w:rsidRPr="00AB5FED">
        <w:t>not be aware of the affiliation status of other MCPTT clients to the group while initiating the group call.</w:t>
      </w:r>
      <w:r w:rsidR="002468B6" w:rsidRPr="002468B6">
        <w:t xml:space="preserve"> </w:t>
      </w:r>
    </w:p>
    <w:p w14:paraId="756F18CC" w14:textId="77777777" w:rsidR="00CE418A" w:rsidRPr="00AB5FED" w:rsidRDefault="002468B6" w:rsidP="002468B6">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21741FF" w14:textId="77777777" w:rsidR="00CE418A" w:rsidRPr="00AB5FED" w:rsidRDefault="00AB680F" w:rsidP="00CE418A">
      <w:pPr>
        <w:pStyle w:val="B1"/>
      </w:pPr>
      <w:r w:rsidRPr="00AB5FED">
        <w:t>2</w:t>
      </w:r>
      <w:r w:rsidR="00CE418A" w:rsidRPr="00AB5FED">
        <w:t>.</w:t>
      </w:r>
      <w:r w:rsidR="00CE418A" w:rsidRPr="00AB5FED">
        <w:tab/>
        <w:t>MCPTT client 1 sends a</w:t>
      </w:r>
      <w:r w:rsidR="00CF522E" w:rsidRPr="00AB5FED">
        <w:t xml:space="preserve"> </w:t>
      </w:r>
      <w:r w:rsidR="00CE418A" w:rsidRPr="00AB5FED">
        <w:t>group</w:t>
      </w:r>
      <w:r w:rsidR="00CF522E" w:rsidRPr="00AB5FED">
        <w:t xml:space="preserve"> </w:t>
      </w:r>
      <w:r w:rsidR="00CE418A" w:rsidRPr="00AB5FED">
        <w:t>call</w:t>
      </w:r>
      <w:r w:rsidR="00CF522E" w:rsidRPr="00AB5FED">
        <w:t xml:space="preserve"> </w:t>
      </w:r>
      <w:r w:rsidR="00CE418A" w:rsidRPr="00AB5FED">
        <w:t xml:space="preserve">request towards the MCPTT server via </w:t>
      </w:r>
      <w:r w:rsidR="0052220F" w:rsidRPr="00AB5FED">
        <w:t xml:space="preserve">the </w:t>
      </w:r>
      <w:r w:rsidR="00CE418A" w:rsidRPr="00AB5FED">
        <w:t xml:space="preserve">SIP core, which hosts the group selected by the user and identified by </w:t>
      </w:r>
      <w:r w:rsidRPr="00AB5FED">
        <w:t xml:space="preserve">MCPTT </w:t>
      </w:r>
      <w:r w:rsidR="00CE418A" w:rsidRPr="00AB5FED">
        <w:t xml:space="preserve">group </w:t>
      </w:r>
      <w:r w:rsidRPr="00AB5FED">
        <w:t>ID</w:t>
      </w:r>
      <w:r w:rsidR="00CE418A" w:rsidRPr="00AB5FED">
        <w:t>.</w:t>
      </w:r>
      <w:r w:rsidR="00CF522E" w:rsidRPr="00AB5FED">
        <w:t xml:space="preserve"> The group call request also contains the MCPTT group </w:t>
      </w:r>
      <w:r w:rsidRPr="00AB5FED">
        <w:t>ID</w:t>
      </w:r>
      <w:r w:rsidR="00CF522E" w:rsidRPr="00AB5FED">
        <w:t xml:space="preserve"> </w:t>
      </w:r>
      <w:r w:rsidR="000453B7" w:rsidRPr="00AB5FED">
        <w:t xml:space="preserve">and </w:t>
      </w:r>
      <w:r w:rsidR="00CF522E" w:rsidRPr="00AB5FED">
        <w:t xml:space="preserve">an SDP offer containing </w:t>
      </w:r>
      <w:r w:rsidR="000453B7" w:rsidRPr="00AB5FED">
        <w:t>the MCPTT client media parameters</w:t>
      </w:r>
      <w:r w:rsidR="00CF522E" w:rsidRPr="00AB5FED">
        <w:t>.</w:t>
      </w:r>
      <w:r w:rsidR="000453B7" w:rsidRPr="00AB5FED">
        <w:rPr>
          <w:lang w:val="en-US"/>
        </w:rPr>
        <w:t xml:space="preserve"> If there is a </w:t>
      </w:r>
      <w:r w:rsidR="00CD5672" w:rsidRPr="00AB5FED">
        <w:rPr>
          <w:lang w:val="en-US"/>
        </w:rPr>
        <w:t xml:space="preserve">floor </w:t>
      </w:r>
      <w:r w:rsidR="000453B7" w:rsidRPr="00AB5FED">
        <w:rPr>
          <w:lang w:val="en-US"/>
        </w:rPr>
        <w:t>request to transmit, then the group call request contains an indication of an implicit floor request.</w:t>
      </w:r>
      <w:r w:rsidR="002468B6">
        <w:rPr>
          <w:lang w:val="en-US"/>
        </w:rPr>
        <w:t xml:space="preserve"> If the MC service user of MCPTT client 1 has selected a functional alias, then the group call request contains that functional alias.</w:t>
      </w:r>
      <w:r w:rsidR="00002F17" w:rsidRPr="00002F17">
        <w:rPr>
          <w:lang w:val="en-US"/>
        </w:rPr>
        <w:t xml:space="preserve"> </w:t>
      </w:r>
      <w:r w:rsidR="00002F17">
        <w:rPr>
          <w:lang w:val="en-US"/>
        </w:rPr>
        <w:t>If the group call request contains an implicit floor request it may also include location information.</w:t>
      </w:r>
    </w:p>
    <w:p w14:paraId="114B9F18" w14:textId="77777777" w:rsidR="00AA7BDA" w:rsidRDefault="000C5E9F" w:rsidP="00AA7BDA">
      <w:pPr>
        <w:pStyle w:val="B1"/>
      </w:pPr>
      <w:r w:rsidRPr="00AB5FED">
        <w:t>3</w:t>
      </w:r>
      <w:r w:rsidR="00CE418A" w:rsidRPr="00AB5FED">
        <w:t>.</w:t>
      </w:r>
      <w:r w:rsidR="00CE418A" w:rsidRPr="00AB5FED">
        <w:tab/>
      </w:r>
      <w:r w:rsidR="00EF69E2">
        <w:t xml:space="preserve">The </w:t>
      </w:r>
      <w:r w:rsidR="00CE418A" w:rsidRPr="00AB5FED">
        <w:t xml:space="preserve">MCPTT server checks whether the user of MCPTT client 1 is authorized </w:t>
      </w:r>
      <w:r w:rsidR="00CF522E" w:rsidRPr="00AB5FED">
        <w:t xml:space="preserve">to initiate </w:t>
      </w:r>
      <w:r w:rsidR="0052220F" w:rsidRPr="00AB5FED">
        <w:t xml:space="preserve">a </w:t>
      </w:r>
      <w:r w:rsidR="00CE418A" w:rsidRPr="00AB5FED">
        <w:t>group call for the selected group</w:t>
      </w:r>
      <w:r w:rsidR="00CF522E" w:rsidRPr="00AB5FED">
        <w:t>. I</w:t>
      </w:r>
      <w:r w:rsidR="00CE418A" w:rsidRPr="00AB5FED">
        <w:t xml:space="preserve">f authorized </w:t>
      </w:r>
      <w:r w:rsidR="00CF522E" w:rsidRPr="00AB5FED">
        <w:t xml:space="preserve">and the group call is ongoing for that </w:t>
      </w:r>
      <w:r w:rsidRPr="00AB5FED">
        <w:t xml:space="preserve">MCPTT </w:t>
      </w:r>
      <w:r w:rsidR="00CF522E" w:rsidRPr="00AB5FED">
        <w:t xml:space="preserve">group </w:t>
      </w:r>
      <w:r w:rsidRPr="00AB5FED">
        <w:t>ID</w:t>
      </w:r>
      <w:r w:rsidR="00CF522E" w:rsidRPr="00AB5FED">
        <w:t>, the MCPTT server adds the requesting MCPTT client 1 to the existing MCPTT group call and notifies the MCPTT client 1 that the MCPTT group call is already in progress. Otherwise, MCPTT server</w:t>
      </w:r>
      <w:r w:rsidR="00CE418A" w:rsidRPr="00AB5FED">
        <w:t xml:space="preserve"> resolves the </w:t>
      </w:r>
      <w:r w:rsidRPr="00AB5FED">
        <w:t xml:space="preserve">MCPTT </w:t>
      </w:r>
      <w:r w:rsidR="00CE418A" w:rsidRPr="00AB5FED">
        <w:t xml:space="preserve">group </w:t>
      </w:r>
      <w:r w:rsidRPr="00AB5FED">
        <w:t xml:space="preserve">ID </w:t>
      </w:r>
      <w:r w:rsidR="00CE418A" w:rsidRPr="00AB5FED">
        <w:t xml:space="preserve">to determine the members of that group and their affiliation status, based on the information from </w:t>
      </w:r>
      <w:r w:rsidR="0052220F" w:rsidRPr="00AB5FED">
        <w:t xml:space="preserve">the </w:t>
      </w:r>
      <w:r w:rsidR="00CE418A" w:rsidRPr="00AB5FED">
        <w:t>group management server.</w:t>
      </w:r>
      <w:r w:rsidR="002468B6" w:rsidRPr="002468B6">
        <w:t xml:space="preserve"> </w:t>
      </w:r>
      <w:r w:rsidR="00EF69E2">
        <w:t>The MCPTT server evaluates the applicable group call start criteria defined for this group (e.g. minimum number of affiliated members, specific members affiliated) and determines whether the group call setup can proceed.</w:t>
      </w:r>
      <w:r w:rsidR="00AA7BDA" w:rsidRPr="00AA7BDA">
        <w:t xml:space="preserve"> </w:t>
      </w:r>
    </w:p>
    <w:p w14:paraId="1D230BD3" w14:textId="77777777" w:rsidR="002468B6" w:rsidRDefault="00AA7BDA" w:rsidP="00BE59EB">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8968A7" w14:textId="77777777" w:rsidR="00002F17" w:rsidRDefault="002468B6" w:rsidP="00002F17">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00002F17" w:rsidRPr="00002F17">
        <w:t xml:space="preserve"> </w:t>
      </w:r>
    </w:p>
    <w:p w14:paraId="0680C80E" w14:textId="77777777" w:rsidR="00CE418A" w:rsidRPr="00AB5FED" w:rsidRDefault="00002F17" w:rsidP="00002F17">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5877E75" w14:textId="77777777" w:rsidR="005C2F02" w:rsidRPr="00AB5FED" w:rsidRDefault="005C2F02" w:rsidP="005C2F02">
      <w:pPr>
        <w:pStyle w:val="NO"/>
      </w:pPr>
      <w:r w:rsidRPr="00AB5FED">
        <w:t>NOTE </w:t>
      </w:r>
      <w:r w:rsidR="002468B6">
        <w:t>3</w:t>
      </w:r>
      <w:r w:rsidRPr="00AB5FED">
        <w:t>:</w:t>
      </w:r>
      <w:r w:rsidRPr="00AB5FED">
        <w:tab/>
        <w:t xml:space="preserve">MCPTT server </w:t>
      </w:r>
      <w:r w:rsidR="00DC7A90" w:rsidRPr="00AB5FED">
        <w:t xml:space="preserve">can </w:t>
      </w:r>
      <w:r w:rsidRPr="00AB5FED">
        <w:t xml:space="preserve">have already retrieved the user/group </w:t>
      </w:r>
      <w:r w:rsidR="00CD5672" w:rsidRPr="00AB5FED">
        <w:rPr>
          <w:lang w:eastAsia="zh-CN"/>
        </w:rPr>
        <w:t>configuration</w:t>
      </w:r>
      <w:r w:rsidR="00CD5672" w:rsidRPr="00AB5FED">
        <w:rPr>
          <w:rFonts w:hint="eastAsia"/>
          <w:lang w:eastAsia="zh-CN"/>
        </w:rPr>
        <w:t xml:space="preserve"> data</w:t>
      </w:r>
      <w:r w:rsidR="00CD5672" w:rsidRPr="00AB5FED">
        <w:t xml:space="preserve"> </w:t>
      </w:r>
      <w:r w:rsidRPr="00AB5FED">
        <w:t xml:space="preserve">and locally cached. If the user/group </w:t>
      </w:r>
      <w:r w:rsidR="00CD5672" w:rsidRPr="00AB5FED">
        <w:rPr>
          <w:rFonts w:hint="eastAsia"/>
          <w:lang w:eastAsia="zh-CN"/>
        </w:rPr>
        <w:t>configuration data</w:t>
      </w:r>
      <w:r w:rsidR="00CD5672" w:rsidRPr="00AB5FED">
        <w:t xml:space="preserve"> </w:t>
      </w:r>
      <w:r w:rsidRPr="00AB5FED">
        <w:t xml:space="preserve">is not locally cached on the MCPTT server then MCPTT server requests the user/group </w:t>
      </w:r>
      <w:r w:rsidR="00CD5672" w:rsidRPr="00AB5FED">
        <w:rPr>
          <w:lang w:eastAsia="zh-CN"/>
        </w:rPr>
        <w:t>configuration</w:t>
      </w:r>
      <w:r w:rsidR="00CD5672" w:rsidRPr="00AB5FED">
        <w:rPr>
          <w:rFonts w:hint="eastAsia"/>
          <w:lang w:eastAsia="zh-CN"/>
        </w:rPr>
        <w:t xml:space="preserve"> data</w:t>
      </w:r>
      <w:r w:rsidR="00CD5672" w:rsidRPr="00AB5FED">
        <w:t xml:space="preserve"> </w:t>
      </w:r>
      <w:r w:rsidRPr="00AB5FED">
        <w:t xml:space="preserve">from the </w:t>
      </w:r>
      <w:r w:rsidR="00CD5672" w:rsidRPr="00AB5FED">
        <w:t>MCPTT user database/</w:t>
      </w:r>
      <w:r w:rsidRPr="00AB5FED">
        <w:t>group management server.</w:t>
      </w:r>
    </w:p>
    <w:p w14:paraId="0A0AF8EB" w14:textId="77777777" w:rsidR="00CE418A" w:rsidRPr="00AB5FED" w:rsidRDefault="000C5E9F" w:rsidP="00CE418A">
      <w:pPr>
        <w:pStyle w:val="B1"/>
      </w:pPr>
      <w:r w:rsidRPr="00AB5FED">
        <w:t>4</w:t>
      </w:r>
      <w:r w:rsidR="00CE418A" w:rsidRPr="00AB5FED">
        <w:t>.</w:t>
      </w:r>
      <w:r w:rsidR="00CE418A" w:rsidRPr="00AB5FED">
        <w:tab/>
        <w:t xml:space="preserve">MCPTT server </w:t>
      </w:r>
      <w:r w:rsidR="00CF522E" w:rsidRPr="00AB5FED">
        <w:t xml:space="preserve">includes information that it communicates using MCPTT service, offers the same media </w:t>
      </w:r>
      <w:r w:rsidR="000453B7" w:rsidRPr="00AB5FED">
        <w:t>parameters</w:t>
      </w:r>
      <w:r w:rsidR="00CF522E" w:rsidRPr="00AB5FED">
        <w:t xml:space="preserve"> or a subset of the media </w:t>
      </w:r>
      <w:r w:rsidR="000453B7" w:rsidRPr="00AB5FED">
        <w:t>parameters</w:t>
      </w:r>
      <w:r w:rsidR="00CF522E" w:rsidRPr="00AB5FED">
        <w:t xml:space="preserve"> contained in the initial received request and </w:t>
      </w:r>
      <w:r w:rsidR="00CE418A" w:rsidRPr="00AB5FED">
        <w:t>sends the corresponding group</w:t>
      </w:r>
      <w:r w:rsidR="00CF522E" w:rsidRPr="00AB5FED">
        <w:t xml:space="preserve"> </w:t>
      </w:r>
      <w:r w:rsidR="00CE418A" w:rsidRPr="00AB5FED">
        <w:t>call</w:t>
      </w:r>
      <w:r w:rsidR="00CF522E" w:rsidRPr="00AB5FED">
        <w:t xml:space="preserve"> </w:t>
      </w:r>
      <w:r w:rsidR="00CE418A" w:rsidRPr="00AB5FED">
        <w:t xml:space="preserve">request via </w:t>
      </w:r>
      <w:r w:rsidR="0052220F" w:rsidRPr="00AB5FED">
        <w:t xml:space="preserve">the </w:t>
      </w:r>
      <w:r w:rsidR="00CE418A" w:rsidRPr="00AB5FED">
        <w:t>SIP core towards the MCPTT clients of each of those affiliated group members. MCPTT users are notified about the incoming group call</w:t>
      </w:r>
      <w:r w:rsidR="002468B6">
        <w:t xml:space="preserve"> and the functional alias of the group call initiating user is displayed if present</w:t>
      </w:r>
      <w:r w:rsidR="00CE418A" w:rsidRPr="00AB5FED">
        <w:t>.</w:t>
      </w:r>
      <w:r w:rsidR="00D97BD8" w:rsidRPr="00AB5FED">
        <w:t xml:space="preserve"> The MCPTT server indicates whether acknowledgement is required for the call</w:t>
      </w:r>
      <w:r w:rsidR="002468B6" w:rsidRPr="004F6E3C">
        <w:t xml:space="preserve"> and the </w:t>
      </w:r>
      <w:r w:rsidR="002468B6">
        <w:t>f</w:t>
      </w:r>
      <w:r w:rsidR="002468B6" w:rsidRPr="000E6620">
        <w:t xml:space="preserve">unctional alias </w:t>
      </w:r>
      <w:r w:rsidR="002468B6" w:rsidRPr="004F6E3C">
        <w:t xml:space="preserve">of the group call initiating </w:t>
      </w:r>
      <w:r w:rsidR="002468B6">
        <w:t xml:space="preserve">MC service </w:t>
      </w:r>
      <w:r w:rsidR="002468B6" w:rsidRPr="004F6E3C">
        <w:t>user may b</w:t>
      </w:r>
      <w:r w:rsidR="002468B6">
        <w:t>e displayed</w:t>
      </w:r>
      <w:r w:rsidR="00D97BD8" w:rsidRPr="00AB5FED">
        <w:t>.</w:t>
      </w:r>
    </w:p>
    <w:p w14:paraId="61FBFB81" w14:textId="77777777" w:rsidR="00CE418A" w:rsidRPr="00AB5FED" w:rsidRDefault="000C5E9F" w:rsidP="00D83C77">
      <w:pPr>
        <w:pStyle w:val="B1"/>
      </w:pPr>
      <w:r w:rsidRPr="00AB5FED">
        <w:t>5</w:t>
      </w:r>
      <w:r w:rsidR="00CE418A" w:rsidRPr="00AB5FED">
        <w:t>.</w:t>
      </w:r>
      <w:r w:rsidR="00CE418A" w:rsidRPr="00AB5FED">
        <w:tab/>
        <w:t>The receiving MCPTT clients accept the group</w:t>
      </w:r>
      <w:r w:rsidR="00CF522E" w:rsidRPr="00AB5FED">
        <w:t xml:space="preserve"> </w:t>
      </w:r>
      <w:r w:rsidR="00CE418A" w:rsidRPr="00AB5FED">
        <w:t>call</w:t>
      </w:r>
      <w:r w:rsidR="00CF522E" w:rsidRPr="00AB5FED">
        <w:t xml:space="preserve"> </w:t>
      </w:r>
      <w:r w:rsidR="00CE418A" w:rsidRPr="00AB5FED">
        <w:t xml:space="preserve">request, and a </w:t>
      </w:r>
      <w:r w:rsidRPr="00AB5FED">
        <w:rPr>
          <w:rFonts w:hint="eastAsia"/>
        </w:rPr>
        <w:t>group call response</w:t>
      </w:r>
      <w:r w:rsidR="00CE418A" w:rsidRPr="00AB5FED">
        <w:t xml:space="preserve"> is sent to the group host</w:t>
      </w:r>
      <w:r w:rsidR="007F407E" w:rsidRPr="00AB5FED">
        <w:t xml:space="preserve"> </w:t>
      </w:r>
      <w:r w:rsidR="00CE418A" w:rsidRPr="00AB5FED">
        <w:t>MCPTT server.</w:t>
      </w:r>
      <w:r w:rsidR="00D97BD8" w:rsidRPr="00AB5FED">
        <w:t xml:space="preserve"> This response may contain an acknowledgement. The conditions for sending acknowledgement may be based on configuration.</w:t>
      </w:r>
      <w:r w:rsidR="002468B6" w:rsidRPr="002468B6">
        <w:t xml:space="preserve"> </w:t>
      </w:r>
      <w:r w:rsidR="002468B6">
        <w:t>The response may also contain a functional alias of the responding MC service user, which is verified (valid and activated for the user) by the MCPTT server.</w:t>
      </w:r>
    </w:p>
    <w:p w14:paraId="1AEC5D2E" w14:textId="77777777" w:rsidR="00CE418A" w:rsidRPr="00AB5FED" w:rsidRDefault="000C5E9F" w:rsidP="00CE418A">
      <w:pPr>
        <w:pStyle w:val="B1"/>
      </w:pPr>
      <w:r w:rsidRPr="00AB5FED">
        <w:t>6</w:t>
      </w:r>
      <w:r w:rsidR="00CE418A" w:rsidRPr="00AB5FED">
        <w:t>.</w:t>
      </w:r>
      <w:r w:rsidR="00CE418A" w:rsidRPr="00AB5FED">
        <w:tab/>
      </w:r>
      <w:r w:rsidR="00CF522E" w:rsidRPr="00AB5FED">
        <w:t xml:space="preserve">MCPTT server sends the </w:t>
      </w:r>
      <w:r w:rsidRPr="00AB5FED">
        <w:rPr>
          <w:rFonts w:hint="eastAsia"/>
          <w:lang w:eastAsia="zh-CN"/>
        </w:rPr>
        <w:t>group call</w:t>
      </w:r>
      <w:r w:rsidR="00CF522E" w:rsidRPr="00AB5FED">
        <w:t xml:space="preserve"> response including the selected media </w:t>
      </w:r>
      <w:r w:rsidR="000453B7" w:rsidRPr="00AB5FED">
        <w:t>parameters</w:t>
      </w:r>
      <w:r w:rsidR="00CF522E" w:rsidRPr="00AB5FED">
        <w:t xml:space="preserve"> to the MCPTT client 1 through the signalling path to inform</w:t>
      </w:r>
      <w:r w:rsidR="00CE418A" w:rsidRPr="00AB5FED">
        <w:t xml:space="preserve"> about successful call establishment.</w:t>
      </w:r>
      <w:r w:rsidR="002468B6">
        <w:t xml:space="preserve"> The response may contain the functional alias, which may be displayed</w:t>
      </w:r>
      <w:r w:rsidR="00EF69E2">
        <w:t>.</w:t>
      </w:r>
    </w:p>
    <w:p w14:paraId="78BF74F7" w14:textId="77777777" w:rsidR="00CE418A" w:rsidRPr="00AB5FED" w:rsidRDefault="00300AF9" w:rsidP="00CE418A">
      <w:pPr>
        <w:pStyle w:val="NO"/>
      </w:pPr>
      <w:r w:rsidRPr="00AB5FED">
        <w:t>NOTE </w:t>
      </w:r>
      <w:r w:rsidR="002468B6">
        <w:t>4</w:t>
      </w:r>
      <w:r w:rsidR="009B4263" w:rsidRPr="00AB5FED">
        <w:t>:</w:t>
      </w:r>
      <w:r w:rsidR="00CB0AFD" w:rsidRPr="00AB5FED">
        <w:tab/>
      </w:r>
      <w:r w:rsidR="00CE418A" w:rsidRPr="00AB5FED">
        <w:t xml:space="preserve">Step </w:t>
      </w:r>
      <w:r w:rsidR="000C5E9F" w:rsidRPr="00AB5FED">
        <w:t xml:space="preserve">6 </w:t>
      </w:r>
      <w:r w:rsidR="002F74D6" w:rsidRPr="00AB5FED">
        <w:t xml:space="preserve">can </w:t>
      </w:r>
      <w:r w:rsidR="00CE418A" w:rsidRPr="00AB5FED">
        <w:t xml:space="preserve">occur at any time following step </w:t>
      </w:r>
      <w:r w:rsidR="000C5E9F" w:rsidRPr="00AB5FED">
        <w:t>4b</w:t>
      </w:r>
      <w:r w:rsidR="00CE418A" w:rsidRPr="00AB5FED">
        <w:t xml:space="preserve">, and prior to step </w:t>
      </w:r>
      <w:r w:rsidR="000C5E9F" w:rsidRPr="00AB5FED">
        <w:t xml:space="preserve">7 </w:t>
      </w:r>
      <w:r w:rsidR="00CE418A" w:rsidRPr="00AB5FED">
        <w:t>depending on the conditions to proceed with the call.</w:t>
      </w:r>
    </w:p>
    <w:p w14:paraId="63F71DF7" w14:textId="77777777" w:rsidR="00BC3ED9" w:rsidRPr="00AB5FED" w:rsidRDefault="000C5E9F" w:rsidP="00CE418A">
      <w:pPr>
        <w:pStyle w:val="B1"/>
      </w:pPr>
      <w:r w:rsidRPr="00AB5FED">
        <w:t>7</w:t>
      </w:r>
      <w:r w:rsidR="00BC3ED9" w:rsidRPr="00AB5FED">
        <w:t>.</w:t>
      </w:r>
      <w:r w:rsidR="001F6DC1" w:rsidRPr="00AB5FED">
        <w:tab/>
      </w:r>
      <w:r w:rsidR="00BC3ED9" w:rsidRPr="00AB5FED">
        <w:t xml:space="preserve">If the initiating MCPTT user requires the acknowledgement from affiliated MCPTT group members, and the required MCPTT </w:t>
      </w:r>
      <w:r w:rsidR="0083169A" w:rsidRPr="00AB5FED">
        <w:t xml:space="preserve">group members </w:t>
      </w:r>
      <w:r w:rsidR="00BC3ED9" w:rsidRPr="00AB5FED">
        <w:t>do not acknowledge the call setup within a configured time (the "acknowledged call setup timeout"), then the MCPTT server may proceed with or abandon the call and then notify the initiating MCPTT user that the acknowledgements did not include all required members</w:t>
      </w:r>
      <w:r w:rsidR="005C2F02" w:rsidRPr="00AB5FED">
        <w:t xml:space="preserve"> according to group policy</w:t>
      </w:r>
      <w:r w:rsidR="00B16CA7">
        <w:t xml:space="preserve"> from the group configuration</w:t>
      </w:r>
      <w:r w:rsidR="00BC3ED9" w:rsidRPr="00AB5FED">
        <w:t xml:space="preserve">. </w:t>
      </w:r>
      <w:r w:rsidR="00F85364">
        <w:t xml:space="preserve">The MCPTT server may notify the initiating MCPTT user of all MCPTT group members who did not acknowledge the group call request within the configured time. </w:t>
      </w:r>
      <w:r w:rsidR="00BC3ED9" w:rsidRPr="00AB5FED">
        <w:t>This notification may be sent to the initiating MCPTT user by the MCPTT server more than once during the call when MCPTT users join or leave the MCPTT group call.</w:t>
      </w:r>
    </w:p>
    <w:p w14:paraId="1A457ED9" w14:textId="77777777" w:rsidR="002468B6" w:rsidRDefault="000C5E9F" w:rsidP="002468B6">
      <w:pPr>
        <w:pStyle w:val="B1"/>
      </w:pPr>
      <w:r w:rsidRPr="00AB5FED">
        <w:t>8</w:t>
      </w:r>
      <w:r w:rsidR="00CE418A" w:rsidRPr="00AB5FED">
        <w:t>.</w:t>
      </w:r>
      <w:r w:rsidR="00CE418A"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w:t>
      </w:r>
      <w:r w:rsidR="005C2F02" w:rsidRPr="00AB5FED">
        <w:t xml:space="preserve"> assuming implicit floor control request from MCPTT client 1 while at the same time floor participants at</w:t>
      </w:r>
      <w:r w:rsidR="00CE418A" w:rsidRPr="00AB5FED">
        <w:t xml:space="preserve"> other MCPTT </w:t>
      </w:r>
      <w:r w:rsidR="0079558C" w:rsidRPr="00AB5FED">
        <w:t xml:space="preserve">client's </w:t>
      </w:r>
      <w:r w:rsidR="00CE418A" w:rsidRPr="00AB5FED">
        <w:t>receive floor taken information. MCPTT client 1 indicates to the MCPTT user that the floor is available to send media, while the other MCPTT clients in the group call will be receiving that media.</w:t>
      </w:r>
      <w:r w:rsidR="00267A5D">
        <w:t xml:space="preserve"> </w:t>
      </w:r>
      <w:r w:rsidR="00267A5D" w:rsidRPr="00267A5D">
        <w:t>If audio cut-in policy is enabled for the MCPTT group, floor arbitration follows the logic defin</w:t>
      </w:r>
      <w:r w:rsidR="00AD1534">
        <w:t>e</w:t>
      </w:r>
      <w:r w:rsidR="00267A5D" w:rsidRPr="00267A5D">
        <w:t>d in subclause</w:t>
      </w:r>
      <w:r w:rsidR="00C8086B">
        <w:t> </w:t>
      </w:r>
      <w:r w:rsidR="00267A5D" w:rsidRPr="00267A5D">
        <w:t>10.9.1.5</w:t>
      </w:r>
      <w:r w:rsidR="00267A5D">
        <w:t>.</w:t>
      </w:r>
      <w:r w:rsidR="002468B6" w:rsidRPr="002468B6">
        <w:t xml:space="preserve"> </w:t>
      </w:r>
    </w:p>
    <w:p w14:paraId="772016CE" w14:textId="77777777" w:rsidR="00CE418A" w:rsidRPr="00AB5FED" w:rsidRDefault="002468B6" w:rsidP="002468B6">
      <w:pPr>
        <w:pStyle w:val="NO"/>
      </w:pPr>
      <w:r>
        <w:t>NOTE 5:</w:t>
      </w:r>
      <w:r>
        <w:tab/>
        <w:t>The clients use the same functional alias within floor control procedures as used during group call setup</w:t>
      </w:r>
      <w:r w:rsidRPr="000046DB">
        <w:t>.</w:t>
      </w:r>
    </w:p>
    <w:p w14:paraId="2517E415" w14:textId="77777777" w:rsidR="00CE418A" w:rsidRPr="00AB5FED" w:rsidRDefault="00BB08C2" w:rsidP="00130B8E">
      <w:pPr>
        <w:pStyle w:val="H6"/>
      </w:pPr>
      <w:bookmarkStart w:id="565" w:name="_Toc424654493"/>
      <w:r w:rsidRPr="00AB5FED">
        <w:t>10</w:t>
      </w:r>
      <w:r w:rsidR="00CE418A" w:rsidRPr="00AB5FED">
        <w:t>.</w:t>
      </w:r>
      <w:r w:rsidR="005E48F1" w:rsidRPr="00AB5FED">
        <w:t>6</w:t>
      </w:r>
      <w:r w:rsidR="002F5F59" w:rsidRPr="00AB5FED">
        <w:t>.2.</w:t>
      </w:r>
      <w:r w:rsidR="002176A0" w:rsidRPr="00AB5FED">
        <w:t>3</w:t>
      </w:r>
      <w:r w:rsidR="00CE418A" w:rsidRPr="00AB5FED">
        <w:t>.1.</w:t>
      </w:r>
      <w:r w:rsidR="003D15C0" w:rsidRPr="00AB5FED">
        <w:t>1.3</w:t>
      </w:r>
      <w:r w:rsidR="00CE418A" w:rsidRPr="00AB5FED">
        <w:tab/>
      </w:r>
      <w:r w:rsidR="003D15C0" w:rsidRPr="00AB5FED">
        <w:t>Release pre-arranged</w:t>
      </w:r>
      <w:r w:rsidR="00CE418A" w:rsidRPr="00AB5FED">
        <w:t xml:space="preserve"> group call</w:t>
      </w:r>
      <w:bookmarkEnd w:id="565"/>
    </w:p>
    <w:p w14:paraId="2095CE3A" w14:textId="77777777" w:rsidR="00CE418A" w:rsidRPr="00AB5FED" w:rsidRDefault="00CE418A" w:rsidP="00CE418A">
      <w:r w:rsidRPr="00AB5FED">
        <w:t xml:space="preserve">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w:t>
      </w:r>
      <w:r w:rsidR="003E654C" w:rsidRPr="00AB5FED">
        <w:t xml:space="preserve">or </w:t>
      </w:r>
      <w:r w:rsidRPr="00AB5FED">
        <w:t>minimum number of affiliated MCPTT group members are not present.</w:t>
      </w:r>
    </w:p>
    <w:p w14:paraId="2E153D52" w14:textId="77777777" w:rsidR="00CE418A" w:rsidRPr="00AB5FED" w:rsidRDefault="00CE418A" w:rsidP="00CE418A">
      <w:r w:rsidRPr="00AB5FED">
        <w:t>Procedures in figure</w:t>
      </w:r>
      <w:r w:rsidR="009F1070" w:rsidRPr="00AB5FED">
        <w:t> </w:t>
      </w:r>
      <w:r w:rsidR="00BB08C2" w:rsidRPr="00AB5FED">
        <w:t>10</w:t>
      </w:r>
      <w:r w:rsidRPr="00AB5FED">
        <w:t>.</w:t>
      </w:r>
      <w:r w:rsidR="005E48F1" w:rsidRPr="00AB5FED">
        <w:t>6</w:t>
      </w:r>
      <w:r w:rsidR="002F5F59" w:rsidRPr="00AB5FED">
        <w:t>.2</w:t>
      </w:r>
      <w:r w:rsidR="00A92C50" w:rsidRPr="00AB5FED">
        <w:t>.</w:t>
      </w:r>
      <w:r w:rsidR="002176A0" w:rsidRPr="00AB5FED">
        <w:t>3</w:t>
      </w:r>
      <w:r w:rsidR="002F5F59" w:rsidRPr="00AB5FED">
        <w:t>.1</w:t>
      </w:r>
      <w:r w:rsidRPr="00AB5FED">
        <w:t>.1.</w:t>
      </w:r>
      <w:r w:rsidR="00A92C50" w:rsidRPr="00AB5FED">
        <w:t>3</w:t>
      </w:r>
      <w:r w:rsidRPr="00AB5FED">
        <w:t>-1 are the signalling control plane procedures for the MCPTT server initiating termination of an ongoing MCPTT group call.</w:t>
      </w:r>
    </w:p>
    <w:p w14:paraId="7FDE39BE" w14:textId="77777777" w:rsidR="00CE418A" w:rsidRPr="00AB5FED" w:rsidRDefault="000C5E9F" w:rsidP="00CE418A">
      <w:pPr>
        <w:pStyle w:val="TH"/>
      </w:pPr>
      <w:r w:rsidRPr="00AB5FED">
        <w:object w:dxaOrig="7948" w:dyaOrig="7794" w14:anchorId="0776CFA4">
          <v:shape id="_x0000_i1033" type="#_x0000_t75" style="width:397.2pt;height:389.4pt" o:ole="">
            <v:imagedata r:id="rId27" o:title=""/>
          </v:shape>
          <o:OLEObject Type="Embed" ProgID="Visio.Drawing.11" ShapeID="_x0000_i1033" DrawAspect="Content" ObjectID="_1765551838" r:id="rId28"/>
        </w:object>
      </w:r>
    </w:p>
    <w:p w14:paraId="0B5A2EC1" w14:textId="77777777" w:rsidR="00CE418A" w:rsidRPr="00AB5FED" w:rsidRDefault="00CE418A" w:rsidP="00130B8E">
      <w:pPr>
        <w:pStyle w:val="TF"/>
      </w:pPr>
      <w:r w:rsidRPr="00AB5FED">
        <w:t>Figure</w:t>
      </w:r>
      <w:r w:rsidR="009F1070" w:rsidRPr="00AB5FED">
        <w:t> </w:t>
      </w:r>
      <w:r w:rsidR="00BB08C2" w:rsidRPr="00AB5FED">
        <w:t>10</w:t>
      </w:r>
      <w:r w:rsidRPr="00AB5FED">
        <w:t>.</w:t>
      </w:r>
      <w:r w:rsidR="005E48F1" w:rsidRPr="00AB5FED">
        <w:t>6</w:t>
      </w:r>
      <w:r w:rsidR="002F5F59" w:rsidRPr="00AB5FED">
        <w:t>.2.</w:t>
      </w:r>
      <w:r w:rsidR="002176A0" w:rsidRPr="00AB5FED">
        <w:t>3.</w:t>
      </w:r>
      <w:r w:rsidR="002F5F59" w:rsidRPr="00AB5FED">
        <w:t>1</w:t>
      </w:r>
      <w:r w:rsidRPr="00AB5FED">
        <w:t>.1.</w:t>
      </w:r>
      <w:r w:rsidR="00A92C50" w:rsidRPr="00AB5FED">
        <w:t>3</w:t>
      </w:r>
      <w:r w:rsidRPr="00AB5FED">
        <w:t xml:space="preserve">-1: </w:t>
      </w:r>
      <w:r w:rsidR="003D15C0" w:rsidRPr="00AB5FED">
        <w:t xml:space="preserve">Release pre-arranged </w:t>
      </w:r>
      <w:r w:rsidRPr="00AB5FED">
        <w:t>group call</w:t>
      </w:r>
    </w:p>
    <w:p w14:paraId="1DC057FD" w14:textId="77777777" w:rsidR="00CE418A" w:rsidRPr="00AB5FED" w:rsidRDefault="00CE418A" w:rsidP="00CE418A">
      <w:pPr>
        <w:pStyle w:val="B1"/>
      </w:pPr>
      <w:r w:rsidRPr="00AB5FED">
        <w:t>1.</w:t>
      </w:r>
      <w:r w:rsidRPr="00AB5FED">
        <w:tab/>
        <w:t>It is assumed that MCPTT users on MCPTT client 1, client 2 and client 3 are already part of the ongoing group call (e.g., as a result of pre-arranged group call setup).</w:t>
      </w:r>
    </w:p>
    <w:p w14:paraId="76FC4F63" w14:textId="77777777" w:rsidR="00CE418A" w:rsidRPr="00AB5FED" w:rsidRDefault="00CE418A" w:rsidP="00CE418A">
      <w:pPr>
        <w:pStyle w:val="B1"/>
      </w:pPr>
      <w:r w:rsidRPr="00AB5FED">
        <w:t>2.</w:t>
      </w:r>
      <w:r w:rsidRPr="00AB5FED">
        <w:tab/>
        <w:t xml:space="preserve">MCPTT server would like to </w:t>
      </w:r>
      <w:r w:rsidR="000C5E9F" w:rsidRPr="00AB5FED">
        <w:t xml:space="preserve">release </w:t>
      </w:r>
      <w:r w:rsidRPr="00AB5FED">
        <w:t xml:space="preserve">the MCPTT group call which is ongoing e.g., due to hang time expiry, last participant leaving, second last participant leaving, initiator leaving, </w:t>
      </w:r>
      <w:r w:rsidR="003E654C" w:rsidRPr="00AB5FED">
        <w:t xml:space="preserve">or </w:t>
      </w:r>
      <w:r w:rsidRPr="00AB5FED">
        <w:t>minimum number of affiliated MCPTT group members are not present.</w:t>
      </w:r>
    </w:p>
    <w:p w14:paraId="487E77EF" w14:textId="77777777" w:rsidR="00CE418A" w:rsidRPr="00AB5FED" w:rsidRDefault="00CE418A" w:rsidP="00CE418A">
      <w:pPr>
        <w:pStyle w:val="B1"/>
      </w:pPr>
      <w:r w:rsidRPr="00AB5FED">
        <w:t>3.</w:t>
      </w:r>
      <w:r w:rsidRPr="00AB5FED">
        <w:tab/>
        <w:t xml:space="preserve">MCPTT server identifies the participants of the ongoing group call and generates </w:t>
      </w:r>
      <w:r w:rsidR="000C5E9F" w:rsidRPr="00AB5FED">
        <w:rPr>
          <w:rFonts w:hint="eastAsia"/>
          <w:lang w:eastAsia="zh-CN"/>
        </w:rPr>
        <w:t>group call release request</w:t>
      </w:r>
      <w:r w:rsidRPr="00AB5FED">
        <w:t xml:space="preserve"> to </w:t>
      </w:r>
      <w:r w:rsidR="000C5E9F" w:rsidRPr="00AB5FED">
        <w:rPr>
          <w:rFonts w:hint="eastAsia"/>
          <w:lang w:eastAsia="zh-CN"/>
        </w:rPr>
        <w:t>release</w:t>
      </w:r>
      <w:r w:rsidRPr="00AB5FED">
        <w:t xml:space="preserve"> ongoing session.</w:t>
      </w:r>
    </w:p>
    <w:p w14:paraId="36CBE61D" w14:textId="77777777" w:rsidR="00CE418A" w:rsidRPr="00AB5FED" w:rsidRDefault="00CE418A" w:rsidP="00CE418A">
      <w:pPr>
        <w:pStyle w:val="B1"/>
      </w:pPr>
      <w:r w:rsidRPr="00AB5FED">
        <w:t>4.</w:t>
      </w:r>
      <w:r w:rsidRPr="00AB5FED">
        <w:tab/>
        <w:t xml:space="preserve">MCPTT server sends a </w:t>
      </w:r>
      <w:r w:rsidR="000C5E9F" w:rsidRPr="00AB5FED">
        <w:rPr>
          <w:rFonts w:hint="eastAsia"/>
        </w:rPr>
        <w:t>group call release request</w:t>
      </w:r>
      <w:r w:rsidR="00A64B1D" w:rsidRPr="00AB5FED">
        <w:t xml:space="preserve"> </w:t>
      </w:r>
      <w:r w:rsidRPr="00AB5FED">
        <w:t>via SIP core towards each participant of the ongoing group call.</w:t>
      </w:r>
    </w:p>
    <w:p w14:paraId="4747BBA7" w14:textId="77777777" w:rsidR="00CE418A" w:rsidRPr="00AB5FED" w:rsidRDefault="00CE418A" w:rsidP="00CE418A">
      <w:pPr>
        <w:pStyle w:val="B1"/>
      </w:pPr>
      <w:r w:rsidRPr="00AB5FED">
        <w:t>5.</w:t>
      </w:r>
      <w:r w:rsidRPr="00AB5FED">
        <w:tab/>
        <w:t xml:space="preserve">MCPTT users are notified about the </w:t>
      </w:r>
      <w:r w:rsidR="000C5E9F" w:rsidRPr="00AB5FED">
        <w:rPr>
          <w:rFonts w:hint="eastAsia"/>
          <w:lang w:eastAsia="zh-CN"/>
        </w:rPr>
        <w:t>release</w:t>
      </w:r>
      <w:r w:rsidRPr="00AB5FED">
        <w:t xml:space="preserve"> of the group call.</w:t>
      </w:r>
    </w:p>
    <w:p w14:paraId="25F6DCB2" w14:textId="77777777" w:rsidR="00CE418A" w:rsidRPr="00AB5FED" w:rsidRDefault="00CE418A" w:rsidP="00CE418A">
      <w:pPr>
        <w:pStyle w:val="B1"/>
      </w:pPr>
      <w:r w:rsidRPr="00AB5FED">
        <w:t>6.</w:t>
      </w:r>
      <w:r w:rsidRPr="00AB5FED">
        <w:tab/>
        <w:t xml:space="preserve">MCPTT client(s) receiving </w:t>
      </w:r>
      <w:r w:rsidR="000C5E9F" w:rsidRPr="00AB5FED">
        <w:rPr>
          <w:rFonts w:hint="eastAsia"/>
          <w:lang w:eastAsia="zh-CN"/>
        </w:rPr>
        <w:t>group call release request</w:t>
      </w:r>
      <w:r w:rsidRPr="00AB5FED">
        <w:t xml:space="preserve">, acknowledge towards </w:t>
      </w:r>
      <w:r w:rsidR="0019030D" w:rsidRPr="00AB5FED">
        <w:t xml:space="preserve">the </w:t>
      </w:r>
      <w:r w:rsidRPr="00AB5FED">
        <w:t>MCPTT server</w:t>
      </w:r>
      <w:r w:rsidR="000C5E9F" w:rsidRPr="00AB5FED">
        <w:rPr>
          <w:rFonts w:hint="eastAsia"/>
          <w:lang w:eastAsia="zh-CN"/>
        </w:rPr>
        <w:t xml:space="preserve"> by sending a group call release response</w:t>
      </w:r>
      <w:r w:rsidRPr="00AB5FED">
        <w:t>.</w:t>
      </w:r>
    </w:p>
    <w:p w14:paraId="0A7D6924" w14:textId="77777777" w:rsidR="00CE418A" w:rsidRPr="00AB5FED" w:rsidRDefault="00CE418A" w:rsidP="00CE418A">
      <w:pPr>
        <w:pStyle w:val="B1"/>
      </w:pPr>
      <w:r w:rsidRPr="00AB5FED">
        <w:t>7. MCPTT client 1, client 2 and client 3 have successfully released the floor control and media plane resources associated with the group call that is terminated.</w:t>
      </w:r>
    </w:p>
    <w:p w14:paraId="083740B4" w14:textId="77777777" w:rsidR="007971D5" w:rsidRPr="00AB5FED" w:rsidRDefault="007971D5" w:rsidP="00130B8E">
      <w:pPr>
        <w:pStyle w:val="H6"/>
      </w:pPr>
      <w:bookmarkStart w:id="566" w:name="_Toc424654494"/>
      <w:bookmarkStart w:id="567" w:name="_Toc428365081"/>
      <w:r w:rsidRPr="00AB5FED">
        <w:t>10.</w:t>
      </w:r>
      <w:r w:rsidR="005E48F1" w:rsidRPr="00AB5FED">
        <w:t>6</w:t>
      </w:r>
      <w:r w:rsidRPr="00AB5FED">
        <w:t>.2.</w:t>
      </w:r>
      <w:r w:rsidR="002176A0" w:rsidRPr="00AB5FED">
        <w:t>3</w:t>
      </w:r>
      <w:r w:rsidRPr="00AB5FED">
        <w:t>.1.1.4</w:t>
      </w:r>
      <w:r w:rsidRPr="00AB5FED">
        <w:tab/>
        <w:t>Late entry pre-arranged group call</w:t>
      </w:r>
    </w:p>
    <w:p w14:paraId="4AB9FCD3" w14:textId="77777777" w:rsidR="004C2DEA" w:rsidRDefault="007971D5" w:rsidP="004C2DEA">
      <w:r w:rsidRPr="00AB5FED">
        <w:t>Procedures in figure 10.</w:t>
      </w:r>
      <w:r w:rsidR="005E48F1" w:rsidRPr="00AB5FED">
        <w:t>6</w:t>
      </w:r>
      <w:r w:rsidRPr="00AB5FED">
        <w:t>.2.</w:t>
      </w:r>
      <w:r w:rsidR="002176A0" w:rsidRPr="00AB5FED">
        <w:t>3</w:t>
      </w:r>
      <w:r w:rsidR="00A92C50" w:rsidRPr="00AB5FED">
        <w:t>.</w:t>
      </w:r>
      <w:r w:rsidRPr="00AB5FED">
        <w:t>1.1.</w:t>
      </w:r>
      <w:r w:rsidR="00A92C50" w:rsidRPr="00AB5FED">
        <w:t>4</w:t>
      </w:r>
      <w:r w:rsidRPr="00AB5FED">
        <w:t>-1 are the signalling control plane procedures for the MCPTT server requesting a newly affiliated member or a member coming back from out of coverage to join an ongoing MCPTT group call.</w:t>
      </w:r>
      <w:r w:rsidR="004C2DEA" w:rsidRPr="004C2DEA">
        <w:t xml:space="preserve"> </w:t>
      </w:r>
    </w:p>
    <w:p w14:paraId="5C2516C6" w14:textId="77777777" w:rsidR="007971D5" w:rsidRPr="00AB5FED" w:rsidRDefault="004C2DEA" w:rsidP="004C2DEA">
      <w:pPr>
        <w:pStyle w:val="NO"/>
      </w:pPr>
      <w:r>
        <w:lastRenderedPageBreak/>
        <w:t>NOTE:</w:t>
      </w:r>
      <w:r>
        <w:tab/>
      </w:r>
      <w:r w:rsidRPr="00160DCA">
        <w:t>This procedure applies to all types of group call, including, for example, emergency call, imminent peril call and broadcast call.</w:t>
      </w:r>
    </w:p>
    <w:p w14:paraId="15E787E5" w14:textId="77777777" w:rsidR="007971D5" w:rsidRPr="00AB5FED" w:rsidRDefault="007971D5" w:rsidP="007971D5">
      <w:r w:rsidRPr="00AB5FED">
        <w:t>Pre-condition:</w:t>
      </w:r>
    </w:p>
    <w:p w14:paraId="6E55071F" w14:textId="77777777" w:rsidR="007971D5" w:rsidRPr="00AB5FED" w:rsidRDefault="007971D5" w:rsidP="007971D5">
      <w:pPr>
        <w:pStyle w:val="B1"/>
      </w:pPr>
      <w:r w:rsidRPr="00AB5FED">
        <w:t>1.</w:t>
      </w:r>
      <w:r w:rsidRPr="00AB5FED">
        <w:tab/>
        <w:t>MCPTT group is previously defined on the group management server with MCPTT users affiliated to that group. All members of the group belong to the same MCPTT system.</w:t>
      </w:r>
    </w:p>
    <w:p w14:paraId="4EFF3389" w14:textId="77777777" w:rsidR="00284F70" w:rsidRPr="00AB5FED" w:rsidRDefault="00284F70" w:rsidP="007971D5">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002468B6" w:rsidRPr="00417901">
        <w:t xml:space="preserve"> </w:t>
      </w:r>
      <w:bookmarkStart w:id="568" w:name="_Hlk494449478"/>
      <w:r w:rsidR="002468B6">
        <w:t>Optionally, t</w:t>
      </w:r>
      <w:r w:rsidR="002468B6">
        <w:rPr>
          <w:rFonts w:eastAsia="Malgun Gothic"/>
          <w:lang w:eastAsia="ko-KR"/>
        </w:rPr>
        <w:t xml:space="preserve">he MCPTT users may use </w:t>
      </w:r>
      <w:r w:rsidR="002468B6" w:rsidRPr="00417901">
        <w:rPr>
          <w:rFonts w:eastAsia="Malgun Gothic"/>
          <w:lang w:eastAsia="ko-KR"/>
        </w:rPr>
        <w:t>activated functional alias</w:t>
      </w:r>
      <w:r w:rsidR="002468B6">
        <w:rPr>
          <w:rFonts w:eastAsia="Malgun Gothic"/>
          <w:lang w:eastAsia="ko-KR"/>
        </w:rPr>
        <w:t>es.</w:t>
      </w:r>
      <w:bookmarkEnd w:id="568"/>
    </w:p>
    <w:p w14:paraId="2F68F19A" w14:textId="77777777" w:rsidR="00981F12" w:rsidRPr="00AB5FED" w:rsidRDefault="000C5E9F" w:rsidP="007971D5">
      <w:pPr>
        <w:pStyle w:val="TH"/>
      </w:pPr>
      <w:r w:rsidRPr="00AB5FED">
        <w:rPr>
          <w:rFonts w:ascii="Times New Roman" w:hAnsi="Times New Roman"/>
          <w:lang w:eastAsia="en-GB"/>
        </w:rPr>
        <w:object w:dxaOrig="7948" w:dyaOrig="5180" w14:anchorId="740881C5">
          <v:shape id="_x0000_i1034" type="#_x0000_t75" style="width:397.2pt;height:259.1pt" o:ole="">
            <v:imagedata r:id="rId29" o:title=""/>
          </v:shape>
          <o:OLEObject Type="Embed" ProgID="Visio.Drawing.11" ShapeID="_x0000_i1034" DrawAspect="Content" ObjectID="_1765551839" r:id="rId30"/>
        </w:object>
      </w:r>
    </w:p>
    <w:p w14:paraId="68096AD3" w14:textId="77777777" w:rsidR="007971D5" w:rsidRPr="00AB5FED" w:rsidRDefault="007971D5" w:rsidP="00130B8E">
      <w:pPr>
        <w:pStyle w:val="TF"/>
      </w:pPr>
      <w:r w:rsidRPr="00AB5FED">
        <w:t>Figure 10.</w:t>
      </w:r>
      <w:r w:rsidR="005E48F1" w:rsidRPr="00AB5FED">
        <w:t>6</w:t>
      </w:r>
      <w:r w:rsidRPr="00AB5FED">
        <w:t>.2.</w:t>
      </w:r>
      <w:r w:rsidR="002176A0" w:rsidRPr="00AB5FED">
        <w:t>3</w:t>
      </w:r>
      <w:r w:rsidR="00A92C50" w:rsidRPr="00AB5FED">
        <w:t>.</w:t>
      </w:r>
      <w:r w:rsidRPr="00AB5FED">
        <w:t>1.1.</w:t>
      </w:r>
      <w:r w:rsidR="00A92C50" w:rsidRPr="00AB5FED">
        <w:t>4</w:t>
      </w:r>
      <w:r w:rsidRPr="00AB5FED">
        <w:t xml:space="preserve">-1: Late entry </w:t>
      </w:r>
      <w:r w:rsidR="006833BF" w:rsidRPr="00AB5FED">
        <w:t xml:space="preserve">pre-arranged group </w:t>
      </w:r>
      <w:r w:rsidRPr="00AB5FED">
        <w:t>call</w:t>
      </w:r>
    </w:p>
    <w:p w14:paraId="4C53FE3D" w14:textId="77777777" w:rsidR="007971D5" w:rsidRPr="00AB5FED" w:rsidRDefault="00284F70" w:rsidP="007971D5">
      <w:pPr>
        <w:pStyle w:val="B1"/>
      </w:pPr>
      <w:r w:rsidRPr="00AB5FED">
        <w:t>1</w:t>
      </w:r>
      <w:r w:rsidR="007971D5" w:rsidRPr="00AB5FED">
        <w:t>.</w:t>
      </w:r>
      <w:r w:rsidR="004C2DEA">
        <w:tab/>
      </w:r>
      <w:r w:rsidR="007971D5" w:rsidRPr="00AB5FED">
        <w:t xml:space="preserve">MCPTT server determines that MCPTT client 1 which is newly affiliated </w:t>
      </w:r>
      <w:r w:rsidRPr="00AB5FED">
        <w:t xml:space="preserve">or coming back from out of coverage </w:t>
      </w:r>
      <w:r w:rsidR="007971D5" w:rsidRPr="00AB5FED">
        <w:t>has to be invited to join an ongoing group call (late entry).</w:t>
      </w:r>
    </w:p>
    <w:p w14:paraId="4D4D3EFA" w14:textId="77777777" w:rsidR="007971D5" w:rsidRPr="00AB5FED" w:rsidRDefault="00284F70" w:rsidP="007971D5">
      <w:pPr>
        <w:pStyle w:val="B1"/>
      </w:pPr>
      <w:r w:rsidRPr="00AB5FED">
        <w:t>2</w:t>
      </w:r>
      <w:r w:rsidR="007971D5" w:rsidRPr="00AB5FED">
        <w:t>.</w:t>
      </w:r>
      <w:r w:rsidR="004C2DEA">
        <w:tab/>
      </w:r>
      <w:r w:rsidR="007971D5" w:rsidRPr="00AB5FED">
        <w:t xml:space="preserve">MCPTT server generates group call request including the information such as MCPTT service identifier (possible for the SIP core to route the request to the MCPTT server), MCPTT group </w:t>
      </w:r>
      <w:r w:rsidR="003C680B" w:rsidRPr="00AB5FED">
        <w:t xml:space="preserve">ID </w:t>
      </w:r>
      <w:r w:rsidR="007971D5" w:rsidRPr="00AB5FED">
        <w:t>of the group invited to join, offer one or more media types and sends towards the MCPTT client 1 via SIP core.</w:t>
      </w:r>
    </w:p>
    <w:p w14:paraId="2775EE57" w14:textId="77777777" w:rsidR="007971D5" w:rsidRPr="00AB5FED" w:rsidRDefault="00284F70" w:rsidP="007971D5">
      <w:pPr>
        <w:pStyle w:val="B1"/>
      </w:pPr>
      <w:r w:rsidRPr="00AB5FED">
        <w:t>3</w:t>
      </w:r>
      <w:r w:rsidR="007971D5" w:rsidRPr="00AB5FED">
        <w:t>.</w:t>
      </w:r>
      <w:r w:rsidR="004C2DEA">
        <w:tab/>
      </w:r>
      <w:r w:rsidR="007971D5" w:rsidRPr="00AB5FED">
        <w:t>MCPTT user at MCPTT client 1 is notified about the incoming group call.</w:t>
      </w:r>
    </w:p>
    <w:p w14:paraId="72453A32" w14:textId="77777777" w:rsidR="007971D5" w:rsidRPr="00AB5FED" w:rsidRDefault="00284F70" w:rsidP="007971D5">
      <w:pPr>
        <w:pStyle w:val="B1"/>
      </w:pPr>
      <w:r w:rsidRPr="00AB5FED">
        <w:t>4</w:t>
      </w:r>
      <w:r w:rsidR="007971D5" w:rsidRPr="00AB5FED">
        <w:t>.</w:t>
      </w:r>
      <w:r w:rsidR="004C2DEA">
        <w:tab/>
      </w:r>
      <w:r w:rsidR="007971D5" w:rsidRPr="00AB5FED">
        <w:t xml:space="preserve">Upon MCPTT user at MCPTT client 1 accepting the incoming </w:t>
      </w:r>
      <w:r w:rsidR="000C5E9F" w:rsidRPr="00AB5FED">
        <w:rPr>
          <w:rFonts w:hint="eastAsia"/>
          <w:lang w:eastAsia="zh-CN"/>
        </w:rPr>
        <w:t>group call request</w:t>
      </w:r>
      <w:r w:rsidR="007971D5" w:rsidRPr="00AB5FED">
        <w:t xml:space="preserve">, MCPTT client 1 sends the </w:t>
      </w:r>
      <w:r w:rsidR="000C5E9F" w:rsidRPr="00AB5FED">
        <w:rPr>
          <w:rFonts w:hint="eastAsia"/>
          <w:lang w:eastAsia="zh-CN"/>
        </w:rPr>
        <w:t>group call</w:t>
      </w:r>
      <w:r w:rsidR="007971D5" w:rsidRPr="00AB5FED">
        <w:t xml:space="preserve"> response including the selected media types to the MCPTT server through the signalling path. If the incoming </w:t>
      </w:r>
      <w:r w:rsidR="000C5E9F" w:rsidRPr="00AB5FED">
        <w:rPr>
          <w:rFonts w:hint="eastAsia"/>
          <w:lang w:eastAsia="zh-CN"/>
        </w:rPr>
        <w:t>group call request</w:t>
      </w:r>
      <w:r w:rsidR="007971D5" w:rsidRPr="00AB5FED">
        <w:t xml:space="preserve"> is rejected by the MCPTT client 1, the MCPTT server should not resend the group call request</w:t>
      </w:r>
      <w:r w:rsidR="002468B6">
        <w:rPr>
          <w:rFonts w:eastAsia="Malgun Gothic"/>
          <w:lang w:eastAsia="ko-KR"/>
        </w:rPr>
        <w:t>. The group call response may also contain</w:t>
      </w:r>
      <w:r w:rsidR="002468B6" w:rsidRPr="00A36C36">
        <w:rPr>
          <w:rFonts w:eastAsia="Malgun Gothic"/>
          <w:lang w:eastAsia="ko-KR"/>
        </w:rPr>
        <w:t xml:space="preserve"> </w:t>
      </w:r>
      <w:r w:rsidR="002468B6">
        <w:rPr>
          <w:rFonts w:eastAsia="Malgun Gothic"/>
          <w:lang w:eastAsia="ko-KR"/>
        </w:rPr>
        <w:t>a functional alias of MCPTT client 1.</w:t>
      </w:r>
    </w:p>
    <w:p w14:paraId="64D69203" w14:textId="77777777" w:rsidR="007971D5" w:rsidRPr="00AB5FED" w:rsidRDefault="00284F70" w:rsidP="007971D5">
      <w:pPr>
        <w:pStyle w:val="B1"/>
      </w:pPr>
      <w:r w:rsidRPr="00AB5FED">
        <w:t>5</w:t>
      </w:r>
      <w:r w:rsidR="007971D5" w:rsidRPr="00AB5FED">
        <w:t>.</w:t>
      </w:r>
      <w:r w:rsidR="004C2DEA">
        <w:tab/>
      </w:r>
      <w:r w:rsidR="007971D5" w:rsidRPr="00AB5FED">
        <w:t>MCPTT client 1 is successfully added to the ongoing group call and MCPTT users at MCPTT client 1 to MCPTT client n may be notified about the MCPTT client 1 joining the group call</w:t>
      </w:r>
      <w:r w:rsidR="002468B6" w:rsidRPr="002468B6">
        <w:rPr>
          <w:rFonts w:eastAsia="Malgun Gothic"/>
          <w:lang w:eastAsia="ko-KR"/>
        </w:rPr>
        <w:t xml:space="preserve"> </w:t>
      </w:r>
      <w:r w:rsidR="002468B6">
        <w:rPr>
          <w:rFonts w:eastAsia="Malgun Gothic"/>
          <w:lang w:eastAsia="ko-KR"/>
        </w:rPr>
        <w:t>and the functional alias of MCPTT client 1 may be displayed</w:t>
      </w:r>
      <w:r w:rsidR="007971D5" w:rsidRPr="00AB5FED">
        <w:t>.</w:t>
      </w:r>
    </w:p>
    <w:p w14:paraId="16AC750E" w14:textId="77777777" w:rsidR="007971D5" w:rsidRPr="00AB5FED" w:rsidRDefault="00284F70" w:rsidP="007971D5">
      <w:pPr>
        <w:pStyle w:val="B1"/>
      </w:pPr>
      <w:r w:rsidRPr="00AB5FED">
        <w:rPr>
          <w:lang w:eastAsia="zh-CN"/>
        </w:rPr>
        <w:t>6</w:t>
      </w:r>
      <w:r w:rsidR="007971D5" w:rsidRPr="00AB5FED">
        <w:rPr>
          <w:lang w:eastAsia="zh-CN"/>
        </w:rPr>
        <w:t>.</w:t>
      </w:r>
      <w:r w:rsidR="00605F37">
        <w:rPr>
          <w:lang w:eastAsia="zh-CN"/>
        </w:rPr>
        <w:tab/>
      </w:r>
      <w:r w:rsidR="007971D5" w:rsidRPr="00AB5FED">
        <w:rPr>
          <w:lang w:eastAsia="zh-CN"/>
        </w:rPr>
        <w:t>The floor taken with the information of the current talker is sent to MCPTT client1.</w:t>
      </w:r>
    </w:p>
    <w:p w14:paraId="71134624" w14:textId="77777777" w:rsidR="00284F70" w:rsidRPr="00AB5FED" w:rsidRDefault="00284F70" w:rsidP="00130B8E">
      <w:pPr>
        <w:pStyle w:val="H6"/>
      </w:pPr>
      <w:r w:rsidRPr="00AB5FED">
        <w:t>10.</w:t>
      </w:r>
      <w:r w:rsidR="005E48F1" w:rsidRPr="00AB5FED">
        <w:t>6</w:t>
      </w:r>
      <w:r w:rsidRPr="00AB5FED">
        <w:t>.2.</w:t>
      </w:r>
      <w:r w:rsidR="002176A0" w:rsidRPr="00AB5FED">
        <w:t>3</w:t>
      </w:r>
      <w:r w:rsidRPr="00AB5FED">
        <w:t>.1.1.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0B76CBCB" w14:textId="77777777" w:rsidR="00284F70" w:rsidRPr="00AB5FED" w:rsidRDefault="00284F70" w:rsidP="00284F70">
      <w:pPr>
        <w:rPr>
          <w:rFonts w:eastAsia="Malgun Gothic"/>
          <w:lang w:eastAsia="ko-KR"/>
        </w:rPr>
      </w:pPr>
      <w:r w:rsidRPr="00AB5FED">
        <w:t>Procedures in figure 10.</w:t>
      </w:r>
      <w:r w:rsidR="005E48F1" w:rsidRPr="00AB5FED">
        <w:t>6</w:t>
      </w:r>
      <w:r w:rsidRPr="00AB5FED">
        <w:t>.2.</w:t>
      </w:r>
      <w:r w:rsidR="002176A0" w:rsidRPr="00AB5FED">
        <w:t>3</w:t>
      </w:r>
      <w:r w:rsidRPr="00AB5FED">
        <w:t>.1.1.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MCPTT </w:t>
      </w:r>
      <w:r w:rsidR="00ED34BF" w:rsidRPr="00AB5FED">
        <w:t>group call</w:t>
      </w:r>
      <w:r w:rsidR="00D74B92" w:rsidRPr="00AB5FED">
        <w:t xml:space="preserve"> (e.g. coming back from out of coverage)</w:t>
      </w:r>
      <w:r w:rsidRPr="00AB5FED">
        <w:t>.</w:t>
      </w:r>
    </w:p>
    <w:p w14:paraId="6774CFD5" w14:textId="77777777" w:rsidR="00284F70" w:rsidRPr="00AB5FED" w:rsidRDefault="00284F70" w:rsidP="00284F70">
      <w:pPr>
        <w:rPr>
          <w:rFonts w:eastAsia="Malgun Gothic"/>
          <w:lang w:eastAsia="ko-KR"/>
        </w:rPr>
      </w:pPr>
      <w:r w:rsidRPr="00AB5FED">
        <w:rPr>
          <w:rFonts w:eastAsia="Malgun Gothic" w:hint="eastAsia"/>
          <w:lang w:eastAsia="ko-KR"/>
        </w:rPr>
        <w:t>Pre-conditions:</w:t>
      </w:r>
    </w:p>
    <w:p w14:paraId="07561B37" w14:textId="77777777" w:rsidR="00284F70" w:rsidRPr="00AB5FED" w:rsidRDefault="00284F70" w:rsidP="00284F70">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002468B6" w:rsidRPr="002468B6">
        <w:rPr>
          <w:rFonts w:eastAsia="Malgun Gothic"/>
          <w:lang w:eastAsia="ko-KR"/>
        </w:rPr>
        <w:t xml:space="preserve"> </w:t>
      </w:r>
      <w:r w:rsidR="002468B6" w:rsidRPr="00B95A6A">
        <w:rPr>
          <w:rFonts w:eastAsia="Malgun Gothic"/>
          <w:lang w:eastAsia="ko-KR"/>
        </w:rPr>
        <w:t>Optionally, the MCPTT users may use activated functional aliases.</w:t>
      </w:r>
    </w:p>
    <w:p w14:paraId="0D5EB1A0" w14:textId="77777777" w:rsidR="00284F70" w:rsidRPr="00AB5FED" w:rsidRDefault="006103B2" w:rsidP="00284F70">
      <w:pPr>
        <w:pStyle w:val="TH"/>
      </w:pPr>
      <w:r w:rsidRPr="00AB5FED">
        <w:rPr>
          <w:rFonts w:ascii="Times New Roman" w:hAnsi="Times New Roman"/>
          <w:lang w:eastAsia="en-GB"/>
        </w:rPr>
        <w:object w:dxaOrig="8151" w:dyaOrig="4897" w14:anchorId="05674F71">
          <v:shape id="_x0000_i1035" type="#_x0000_t75" style="width:407.5pt;height:245.4pt" o:ole="">
            <v:imagedata r:id="rId31" o:title=""/>
          </v:shape>
          <o:OLEObject Type="Embed" ProgID="Visio.Drawing.11" ShapeID="_x0000_i1035" DrawAspect="Content" ObjectID="_1765551840" r:id="rId32"/>
        </w:object>
      </w:r>
    </w:p>
    <w:p w14:paraId="04D0F3C9" w14:textId="77777777" w:rsidR="00284F70" w:rsidRPr="00AB5FED" w:rsidRDefault="00284F70" w:rsidP="00130B8E">
      <w:pPr>
        <w:pStyle w:val="TF"/>
      </w:pPr>
      <w:r w:rsidRPr="00AB5FED">
        <w:t>Figure 10.</w:t>
      </w:r>
      <w:r w:rsidR="005E48F1" w:rsidRPr="00AB5FED">
        <w:t>6</w:t>
      </w:r>
      <w:r w:rsidRPr="00AB5FED">
        <w:t>.2.</w:t>
      </w:r>
      <w:r w:rsidR="002176A0" w:rsidRPr="00AB5FED">
        <w:t>3</w:t>
      </w:r>
      <w:r w:rsidRPr="00AB5FED">
        <w:t xml:space="preserve">.1.1.5-1: </w:t>
      </w:r>
      <w:r w:rsidRPr="00AB5FED">
        <w:rPr>
          <w:rFonts w:eastAsia="Malgun Gothic" w:hint="eastAsia"/>
          <w:lang w:eastAsia="ko-KR"/>
        </w:rPr>
        <w:t>Rejoin</w:t>
      </w:r>
      <w:r w:rsidRPr="00AB5FED">
        <w:t xml:space="preserve"> call</w:t>
      </w:r>
    </w:p>
    <w:p w14:paraId="5F252362" w14:textId="77777777" w:rsidR="00284F70" w:rsidRPr="00AB5FED" w:rsidRDefault="006103B2" w:rsidP="00284F70">
      <w:pPr>
        <w:pStyle w:val="B1"/>
      </w:pPr>
      <w:r w:rsidRPr="00AB5FED">
        <w:rPr>
          <w:rFonts w:eastAsia="Malgun Gothic"/>
          <w:lang w:eastAsia="ko-KR"/>
        </w:rPr>
        <w:t>1</w:t>
      </w:r>
      <w:r w:rsidR="00284F70" w:rsidRPr="00AB5FED">
        <w:t>.</w:t>
      </w:r>
      <w:r w:rsidR="00284F70" w:rsidRPr="00AB5FED">
        <w:tab/>
        <w:t xml:space="preserve">MCPTT client 1 has necessary information for rejoining an ongoing group call, then the MCPTT client 1 initiates group call </w:t>
      </w:r>
      <w:r w:rsidR="00284F70" w:rsidRPr="00AB5FED">
        <w:rPr>
          <w:rFonts w:eastAsia="Malgun Gothic" w:hint="eastAsia"/>
          <w:lang w:eastAsia="ko-KR"/>
        </w:rPr>
        <w:t xml:space="preserve">rejoin </w:t>
      </w:r>
      <w:r w:rsidR="00284F70" w:rsidRPr="00AB5FED">
        <w:t>request including the ongoing group call information.</w:t>
      </w:r>
      <w:r w:rsidR="00023DBA" w:rsidRPr="00023DBA">
        <w:t xml:space="preserve"> </w:t>
      </w:r>
      <w:r w:rsidR="00023DBA">
        <w:t>The group call rejoin request may contain a functional alias of MCPTT client 1 as selected by the MC service user.</w:t>
      </w:r>
    </w:p>
    <w:p w14:paraId="2ECB5DBD" w14:textId="77777777" w:rsidR="00284F70" w:rsidRPr="00AB5FED" w:rsidRDefault="006103B2" w:rsidP="00284F70">
      <w:pPr>
        <w:pStyle w:val="B1"/>
      </w:pPr>
      <w:r w:rsidRPr="00AB5FED">
        <w:rPr>
          <w:rFonts w:eastAsia="Malgun Gothic"/>
          <w:lang w:eastAsia="ko-KR"/>
        </w:rPr>
        <w:t>2</w:t>
      </w:r>
      <w:r w:rsidR="00284F70" w:rsidRPr="00AB5FED">
        <w:t>.</w:t>
      </w:r>
      <w:r w:rsidR="00284F70" w:rsidRPr="00AB5FED">
        <w:tab/>
      </w:r>
      <w:r w:rsidRPr="00AB5FED">
        <w:rPr>
          <w:lang w:val="en-US"/>
        </w:rPr>
        <w:t xml:space="preserve">MCPTT server checks whether the </w:t>
      </w:r>
      <w:r w:rsidR="00284F70" w:rsidRPr="00AB5FED">
        <w:t xml:space="preserve">MCPTT client 1 </w:t>
      </w:r>
      <w:r w:rsidRPr="00AB5FED">
        <w:rPr>
          <w:lang w:val="en-US"/>
        </w:rPr>
        <w:t>can rejoin</w:t>
      </w:r>
      <w:r w:rsidR="00D11747" w:rsidRPr="00AB5FED">
        <w:rPr>
          <w:rFonts w:hint="eastAsia"/>
          <w:lang w:val="en-US" w:eastAsia="zh-CN"/>
        </w:rPr>
        <w:t xml:space="preserve"> </w:t>
      </w:r>
      <w:r w:rsidR="00284F70" w:rsidRPr="00AB5FED">
        <w:rPr>
          <w:rFonts w:eastAsia="Malgun Gothic" w:hint="eastAsia"/>
          <w:lang w:eastAsia="ko-KR"/>
        </w:rPr>
        <w:t>the ongoing call</w:t>
      </w:r>
      <w:r w:rsidRPr="00AB5FED">
        <w:rPr>
          <w:rFonts w:eastAsia="Malgun Gothic"/>
          <w:lang w:val="en-US" w:eastAsia="ko-KR"/>
        </w:rPr>
        <w:t xml:space="preserve"> (e.g. based upon affiliation status)</w:t>
      </w:r>
      <w:r w:rsidR="00023DBA">
        <w:rPr>
          <w:rFonts w:eastAsia="Malgun Gothic"/>
          <w:lang w:val="en-US" w:eastAsia="ko-KR"/>
        </w:rPr>
        <w:t xml:space="preserve"> and checks the functional alias, if present</w:t>
      </w:r>
      <w:r w:rsidR="00284F70" w:rsidRPr="00AB5FED">
        <w:t>.</w:t>
      </w:r>
    </w:p>
    <w:p w14:paraId="4AD7EE28" w14:textId="77777777" w:rsidR="00284F70" w:rsidRPr="00AB5FED" w:rsidRDefault="006103B2" w:rsidP="00284F70">
      <w:pPr>
        <w:pStyle w:val="B1"/>
      </w:pPr>
      <w:r w:rsidRPr="00AB5FED">
        <w:rPr>
          <w:rFonts w:eastAsia="Malgun Gothic"/>
          <w:lang w:eastAsia="ko-KR"/>
        </w:rPr>
        <w:t>3</w:t>
      </w:r>
      <w:r w:rsidR="00284F70" w:rsidRPr="00AB5FED">
        <w:t>.</w:t>
      </w:r>
      <w:r w:rsidR="00284F70" w:rsidRPr="00AB5FED">
        <w:tab/>
        <w:t xml:space="preserve">MCPTT client 1 is </w:t>
      </w:r>
      <w:r w:rsidR="00284F70" w:rsidRPr="00AB5FED">
        <w:rPr>
          <w:rFonts w:eastAsia="Malgun Gothic" w:hint="eastAsia"/>
          <w:lang w:eastAsia="ko-KR"/>
        </w:rPr>
        <w:t>informed that the group call rejoin is successful</w:t>
      </w:r>
      <w:r w:rsidR="000C5E9F" w:rsidRPr="00AB5FED">
        <w:rPr>
          <w:rFonts w:hint="eastAsia"/>
          <w:lang w:eastAsia="zh-CN"/>
        </w:rPr>
        <w:t xml:space="preserve"> by sending a group call rejoin response</w:t>
      </w:r>
      <w:r w:rsidR="00284F70" w:rsidRPr="00AB5FED">
        <w:t>.</w:t>
      </w:r>
      <w:r w:rsidR="00621EAE">
        <w:t xml:space="preserve"> </w:t>
      </w:r>
      <w:r w:rsidR="00621EAE">
        <w:rPr>
          <w:rFonts w:hint="eastAsia"/>
          <w:lang w:eastAsia="zh-CN"/>
        </w:rPr>
        <w:t>If the ongoing group call is emergency or imminent peril group call, the response shall contain e</w:t>
      </w:r>
      <w:r w:rsidR="00621EAE" w:rsidRPr="00AB5FED">
        <w:rPr>
          <w:lang w:eastAsia="zh-CN"/>
        </w:rPr>
        <w:t xml:space="preserve">mergency </w:t>
      </w:r>
      <w:r w:rsidR="00621EAE">
        <w:rPr>
          <w:rFonts w:hint="eastAsia"/>
          <w:lang w:eastAsia="zh-CN"/>
        </w:rPr>
        <w:t xml:space="preserve">or imminent peril </w:t>
      </w:r>
      <w:r w:rsidR="00621EAE" w:rsidRPr="00AB5FED">
        <w:rPr>
          <w:lang w:eastAsia="zh-CN"/>
        </w:rPr>
        <w:t>indicator</w:t>
      </w:r>
      <w:r w:rsidR="00621EAE">
        <w:rPr>
          <w:rFonts w:hint="eastAsia"/>
          <w:lang w:eastAsia="zh-CN"/>
        </w:rPr>
        <w:t>.</w:t>
      </w:r>
    </w:p>
    <w:p w14:paraId="58D84DD8" w14:textId="77777777" w:rsidR="00284F70" w:rsidRPr="00AB5FED" w:rsidRDefault="006103B2" w:rsidP="00284F70">
      <w:pPr>
        <w:pStyle w:val="B1"/>
      </w:pPr>
      <w:r w:rsidRPr="00AB5FED">
        <w:rPr>
          <w:rFonts w:eastAsia="Malgun Gothic"/>
          <w:lang w:eastAsia="ko-KR"/>
        </w:rPr>
        <w:t>4</w:t>
      </w:r>
      <w:r w:rsidR="00284F70" w:rsidRPr="00AB5FED">
        <w:t>.</w:t>
      </w:r>
      <w:r w:rsidR="00284F70" w:rsidRPr="00AB5FED">
        <w:tab/>
        <w:t>MCPTT client 1 is successfully added to the ongoing group call and MCPTT users at MCPTT client 1 to MCPTT client n may be notified about the MCPTT client 1 joining the group call</w:t>
      </w:r>
      <w:bookmarkStart w:id="569" w:name="_Hlk494448986"/>
      <w:r w:rsidR="00023DBA" w:rsidRPr="00023DBA">
        <w:t xml:space="preserve"> </w:t>
      </w:r>
      <w:r w:rsidR="00023DBA" w:rsidRPr="00B72105">
        <w:t xml:space="preserve">and the functional alias </w:t>
      </w:r>
      <w:r w:rsidR="00023DBA">
        <w:t xml:space="preserve">of MCPTT client 1 </w:t>
      </w:r>
      <w:r w:rsidR="00023DBA" w:rsidRPr="00B72105">
        <w:t>may be displayed</w:t>
      </w:r>
      <w:bookmarkEnd w:id="569"/>
      <w:r w:rsidR="00023DBA" w:rsidRPr="00AB5FED">
        <w:t>.</w:t>
      </w:r>
    </w:p>
    <w:p w14:paraId="7D2F4516" w14:textId="77777777" w:rsidR="00284F70" w:rsidRPr="00AB5FED" w:rsidRDefault="006103B2" w:rsidP="00284F70">
      <w:pPr>
        <w:pStyle w:val="B1"/>
        <w:rPr>
          <w:rFonts w:eastAsia="Malgun Gothic"/>
          <w:lang w:eastAsia="ko-KR"/>
        </w:rPr>
      </w:pPr>
      <w:r w:rsidRPr="00AB5FED">
        <w:rPr>
          <w:rFonts w:eastAsia="Malgun Gothic"/>
          <w:lang w:eastAsia="ko-KR"/>
        </w:rPr>
        <w:t>5</w:t>
      </w:r>
      <w:r w:rsidR="00284F70" w:rsidRPr="00AB5FED">
        <w:rPr>
          <w:lang w:eastAsia="zh-CN"/>
        </w:rPr>
        <w:t>.</w:t>
      </w:r>
      <w:r w:rsidR="00284F70" w:rsidRPr="00AB5FED">
        <w:rPr>
          <w:lang w:eastAsia="zh-CN"/>
        </w:rPr>
        <w:tab/>
        <w:t>The floor taken with the information of the current talker is sent to MCPTT client</w:t>
      </w:r>
      <w:r w:rsidR="00D11747" w:rsidRPr="00AB5FED">
        <w:rPr>
          <w:rFonts w:hint="eastAsia"/>
          <w:lang w:eastAsia="zh-CN"/>
        </w:rPr>
        <w:t xml:space="preserve"> </w:t>
      </w:r>
      <w:r w:rsidR="00284F70" w:rsidRPr="00AB5FED">
        <w:rPr>
          <w:lang w:eastAsia="zh-CN"/>
        </w:rPr>
        <w:t xml:space="preserve">1. </w:t>
      </w:r>
    </w:p>
    <w:p w14:paraId="197A533B" w14:textId="77777777" w:rsidR="007971D5" w:rsidRPr="00AB5FED" w:rsidRDefault="007971D5" w:rsidP="00AC26F2">
      <w:pPr>
        <w:pStyle w:val="Heading6"/>
      </w:pPr>
      <w:bookmarkStart w:id="570" w:name="_Toc433209750"/>
      <w:bookmarkStart w:id="571" w:name="_Toc460616046"/>
      <w:bookmarkStart w:id="572" w:name="_Toc460616907"/>
      <w:bookmarkStart w:id="573" w:name="_Toc154938303"/>
      <w:r w:rsidRPr="00AB5FED">
        <w:t>10.</w:t>
      </w:r>
      <w:r w:rsidR="005E48F1" w:rsidRPr="00AB5FED">
        <w:t>6</w:t>
      </w:r>
      <w:r w:rsidRPr="00AB5FED">
        <w:t>.2.</w:t>
      </w:r>
      <w:r w:rsidR="002176A0" w:rsidRPr="00AB5FED">
        <w:t>3</w:t>
      </w:r>
      <w:r w:rsidRPr="00AB5FED">
        <w:t>.1.2</w:t>
      </w:r>
      <w:r w:rsidRPr="00AB5FED">
        <w:tab/>
        <w:t>Chat group call</w:t>
      </w:r>
      <w:bookmarkEnd w:id="570"/>
      <w:bookmarkEnd w:id="571"/>
      <w:bookmarkEnd w:id="572"/>
      <w:bookmarkEnd w:id="573"/>
    </w:p>
    <w:p w14:paraId="04D7CA31" w14:textId="77777777" w:rsidR="007971D5" w:rsidRPr="00AB5FED" w:rsidRDefault="007971D5" w:rsidP="00130B8E">
      <w:pPr>
        <w:pStyle w:val="H6"/>
      </w:pPr>
      <w:r w:rsidRPr="00AB5FED">
        <w:t>10.</w:t>
      </w:r>
      <w:r w:rsidR="005E48F1" w:rsidRPr="00AB5FED">
        <w:t>6</w:t>
      </w:r>
      <w:r w:rsidRPr="00AB5FED">
        <w:t>.2.</w:t>
      </w:r>
      <w:r w:rsidR="002176A0" w:rsidRPr="00AB5FED">
        <w:t>3</w:t>
      </w:r>
      <w:r w:rsidRPr="00AB5FED">
        <w:t>.1.2.1</w:t>
      </w:r>
      <w:r w:rsidRPr="00AB5FED">
        <w:tab/>
        <w:t>General</w:t>
      </w:r>
    </w:p>
    <w:p w14:paraId="65745F6A" w14:textId="77777777" w:rsidR="007971D5" w:rsidRPr="00AB5FED" w:rsidRDefault="007971D5" w:rsidP="007971D5">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3C7D4664" w14:textId="77777777" w:rsidR="007971D5" w:rsidRPr="00AB5FED" w:rsidRDefault="00D92CD1" w:rsidP="007971D5">
      <w:r w:rsidRPr="00AB5FED">
        <w:t>F</w:t>
      </w:r>
      <w:r w:rsidR="007971D5" w:rsidRPr="00AB5FED">
        <w:t>igure 10.</w:t>
      </w:r>
      <w:r w:rsidR="005E48F1" w:rsidRPr="00AB5FED">
        <w:t>6</w:t>
      </w:r>
      <w:r w:rsidR="007971D5" w:rsidRPr="00AB5FED">
        <w:t>.2.</w:t>
      </w:r>
      <w:r w:rsidR="002176A0" w:rsidRPr="00AB5FED">
        <w:t>3</w:t>
      </w:r>
      <w:r w:rsidR="007971D5" w:rsidRPr="00AB5FED">
        <w:t>.</w:t>
      </w:r>
      <w:r w:rsidR="00A92C50" w:rsidRPr="00AB5FED">
        <w:t>1.2.2</w:t>
      </w:r>
      <w:r w:rsidR="007971D5" w:rsidRPr="00AB5FED">
        <w:t xml:space="preserve">-1 </w:t>
      </w:r>
      <w:r w:rsidRPr="00AB5FED">
        <w:t>describes</w:t>
      </w:r>
      <w:r w:rsidR="007971D5" w:rsidRPr="00AB5FED">
        <w:t xml:space="preserve"> the basic </w:t>
      </w:r>
      <w:r w:rsidRPr="00AB5FED">
        <w:t>procedure</w:t>
      </w:r>
      <w:r w:rsidR="007971D5" w:rsidRPr="00AB5FED">
        <w:t xml:space="preserve"> for the MCPTT client initiating an MCPTT group call which uses the chat group (restricted) call model. Restricted means that only users that have been configured as members of the given group are allowed to join the group communications for the given group. </w:t>
      </w:r>
    </w:p>
    <w:p w14:paraId="2D023ED9" w14:textId="77777777" w:rsidR="007971D5" w:rsidRPr="00AB5FED" w:rsidRDefault="007971D5" w:rsidP="007971D5">
      <w:r w:rsidRPr="00AB5FED">
        <w:t>Chat group join mechanism:</w:t>
      </w:r>
    </w:p>
    <w:p w14:paraId="4A31E07A" w14:textId="77777777" w:rsidR="007971D5" w:rsidRPr="00AB5FED" w:rsidRDefault="007971D5" w:rsidP="007971D5">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767D7365" w14:textId="77777777" w:rsidR="00002F17" w:rsidRDefault="007971D5" w:rsidP="00002F17">
      <w:pPr>
        <w:pStyle w:val="B1"/>
      </w:pPr>
      <w:r w:rsidRPr="00AB5FED">
        <w:lastRenderedPageBreak/>
        <w:t>-</w:t>
      </w:r>
      <w:r w:rsidRPr="00AB5FED">
        <w:tab/>
        <w:t xml:space="preserve">The group join request </w:t>
      </w:r>
      <w:r w:rsidR="0019757C" w:rsidRPr="00AB5FED">
        <w:rPr>
          <w:lang w:val="en-US"/>
        </w:rPr>
        <w:t>may include</w:t>
      </w:r>
      <w:r w:rsidRPr="00AB5FED">
        <w:t xml:space="preserve"> a request to transmit. </w:t>
      </w:r>
      <w:r w:rsidR="00002F17">
        <w:t xml:space="preserve">If the group join request includes a request to transmit it may also include location information. </w:t>
      </w:r>
      <w:r w:rsidRPr="00AB5FED">
        <w:t>It is assumed that the group join request will be delivered from MCPTT client to MCPTT server using SIP.</w:t>
      </w:r>
      <w:r w:rsidR="00002F17" w:rsidRPr="00002F17">
        <w:t xml:space="preserve"> </w:t>
      </w:r>
    </w:p>
    <w:p w14:paraId="45C0EA0B" w14:textId="77777777" w:rsidR="007971D5" w:rsidRPr="00AB5FED" w:rsidRDefault="00002F17" w:rsidP="00002F17">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4DF87AF" w14:textId="77777777" w:rsidR="007971D5" w:rsidRPr="00AB5FED" w:rsidRDefault="007971D5" w:rsidP="007971D5">
      <w:pPr>
        <w:pStyle w:val="B1"/>
      </w:pPr>
      <w:r w:rsidRPr="00AB5FED">
        <w:t>-</w:t>
      </w:r>
      <w:r w:rsidRPr="00AB5FED">
        <w:tab/>
        <w:t xml:space="preserve">The group join request is used to indicate to the MCPTT server that the MCPTT user associated with the given MCPTT client wishes to participate </w:t>
      </w:r>
      <w:r w:rsidR="00AD7C04">
        <w:t>i.e.</w:t>
      </w:r>
      <w:r w:rsidR="00AD7C04" w:rsidRPr="00AB5FED">
        <w:t xml:space="preserve"> </w:t>
      </w:r>
      <w:r w:rsidRPr="00AB5FED">
        <w:t>begin to receive media from</w:t>
      </w:r>
      <w:r w:rsidR="00AD7C04" w:rsidRPr="00AD7C04">
        <w:t xml:space="preserve"> </w:t>
      </w:r>
      <w:r w:rsidR="00AD7C04">
        <w:t>or send media to</w:t>
      </w:r>
      <w:r w:rsidRPr="00AB5FED">
        <w:t xml:space="preserve"> the group.</w:t>
      </w:r>
    </w:p>
    <w:p w14:paraId="5E64F653" w14:textId="77777777" w:rsidR="007971D5" w:rsidRPr="00AB5FED" w:rsidRDefault="007971D5" w:rsidP="007971D5">
      <w:pPr>
        <w:pStyle w:val="B1"/>
      </w:pPr>
      <w:r w:rsidRPr="00AB5FED">
        <w:t>-</w:t>
      </w:r>
      <w:r w:rsidRPr="00AB5FED">
        <w:tab/>
        <w:t xml:space="preserve">The group join request </w:t>
      </w:r>
      <w:r w:rsidR="004D3F85">
        <w:t xml:space="preserve">shall </w:t>
      </w:r>
      <w:r w:rsidRPr="00AB5FED">
        <w:t>cause the MCPTT server to generate an implicit affiliation for the MCPTT user to the group, if the user is not already affiliated to the group.</w:t>
      </w:r>
    </w:p>
    <w:p w14:paraId="624ABF5E" w14:textId="77777777" w:rsidR="00023DBA" w:rsidRDefault="007971D5" w:rsidP="00023DBA">
      <w:pPr>
        <w:pStyle w:val="B1"/>
      </w:pPr>
      <w:r w:rsidRPr="00AB5FED">
        <w:t>-</w:t>
      </w:r>
      <w:r w:rsidRPr="00AB5FED">
        <w:tab/>
        <w:t xml:space="preserve">The group join request contains the information needed to negotiate media parameters </w:t>
      </w:r>
      <w:r w:rsidR="00AD7C04">
        <w:t xml:space="preserve">(on demand) or to associate a pre-established session </w:t>
      </w:r>
      <w:r w:rsidRPr="00AB5FED">
        <w:t>between MCPTT server and MCPTT client for the group call. The group join request can take the form of a SIP invite.</w:t>
      </w:r>
      <w:r w:rsidR="00023DBA" w:rsidRPr="00023DBA">
        <w:t xml:space="preserve"> </w:t>
      </w:r>
    </w:p>
    <w:p w14:paraId="689C6498" w14:textId="77777777" w:rsidR="007971D5" w:rsidRPr="00AB5FED" w:rsidRDefault="00023DBA" w:rsidP="00023DBA">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2CC0731" w14:textId="77777777" w:rsidR="007971D5" w:rsidRPr="00AB5FED" w:rsidRDefault="007971D5" w:rsidP="007971D5">
      <w:r w:rsidRPr="00AB5FED">
        <w:t>Subsequent participation in a group call when the group is using the chat model:</w:t>
      </w:r>
    </w:p>
    <w:p w14:paraId="783CB2D2" w14:textId="77777777" w:rsidR="007971D5" w:rsidRPr="00AB5FED" w:rsidRDefault="007971D5" w:rsidP="007971D5">
      <w:pPr>
        <w:pStyle w:val="B1"/>
      </w:pPr>
      <w:r w:rsidRPr="00AB5FED">
        <w:t>-</w:t>
      </w:r>
      <w:r w:rsidRPr="00AB5FED">
        <w:tab/>
        <w:t>Once an MCPTT client successfully joins a group call which is using the chat model, the MCPTT client connects to the media plane for the call if the call is currently ongoing.</w:t>
      </w:r>
    </w:p>
    <w:p w14:paraId="4BA52231" w14:textId="77777777" w:rsidR="007971D5" w:rsidRPr="00AB5FED" w:rsidRDefault="007971D5" w:rsidP="007971D5">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191D8E0A" w14:textId="77777777" w:rsidR="007971D5" w:rsidRPr="00AB5FED" w:rsidRDefault="007971D5" w:rsidP="007971D5">
      <w:pPr>
        <w:pStyle w:val="B1"/>
      </w:pPr>
      <w:r w:rsidRPr="00AB5FED">
        <w:t>-</w:t>
      </w:r>
      <w:r w:rsidRPr="00AB5FED">
        <w:tab/>
        <w:t xml:space="preserve">If the newly joined MCPTT user wishes to transmit media (start or re-start the call) to the </w:t>
      </w:r>
      <w:r w:rsidR="00AD7C04">
        <w:t>other joined</w:t>
      </w:r>
      <w:r w:rsidRPr="00AB5FED">
        <w:t xml:space="preserve"> users of the group using the chat model, then the MCPTT client </w:t>
      </w:r>
      <w:r w:rsidR="00AD7C04">
        <w:t xml:space="preserve">shall use </w:t>
      </w:r>
      <w:r w:rsidRPr="00AB5FED">
        <w:t>a normal floor control procedure for requesting the floor.</w:t>
      </w:r>
    </w:p>
    <w:p w14:paraId="1DDEE01D" w14:textId="77777777" w:rsidR="007971D5" w:rsidRPr="00AB5FED" w:rsidRDefault="007971D5" w:rsidP="007971D5">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0A488125" w14:textId="77777777" w:rsidR="007971D5" w:rsidRPr="00AB5FED" w:rsidRDefault="007971D5" w:rsidP="007971D5">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A8F1C4B" w14:textId="77777777" w:rsidR="00AD7C04" w:rsidRPr="00AB5FED" w:rsidRDefault="007971D5" w:rsidP="00AD7C04">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00AD7C04" w:rsidRPr="00AD7C04">
        <w:t xml:space="preserve"> </w:t>
      </w:r>
    </w:p>
    <w:p w14:paraId="7F3D3765" w14:textId="77777777" w:rsidR="00AD7C04" w:rsidRPr="00AB5FED" w:rsidRDefault="00AD7C04" w:rsidP="00AD7C04">
      <w:r>
        <w:t>Leaving and releasing a chat group:</w:t>
      </w:r>
    </w:p>
    <w:p w14:paraId="6A8308D6" w14:textId="77777777" w:rsidR="00AD7C04" w:rsidRDefault="00AD7C04" w:rsidP="00AD7C04">
      <w:pPr>
        <w:pStyle w:val="B1"/>
      </w:pPr>
      <w:r>
        <w:t>-</w:t>
      </w:r>
      <w:r>
        <w:tab/>
        <w:t xml:space="preserve">When a user wants to leave a chat group call, the client shall send a group call leave request to the server and release the media plane. </w:t>
      </w:r>
    </w:p>
    <w:p w14:paraId="3FF6F05B" w14:textId="77777777" w:rsidR="007971D5" w:rsidRPr="00AB5FED" w:rsidRDefault="00AD7C04" w:rsidP="00AD7C04">
      <w:pPr>
        <w:pStyle w:val="B1"/>
      </w:pPr>
      <w:r>
        <w:t>-</w:t>
      </w:r>
      <w:r>
        <w:tab/>
        <w:t>The server can release a chat group call by sending a group call release to all joined clients. A server initiated release also releases the media plane for all joined clients.</w:t>
      </w:r>
    </w:p>
    <w:p w14:paraId="7F6F9B23" w14:textId="77777777" w:rsidR="007971D5" w:rsidRPr="00AB5FED" w:rsidRDefault="007971D5" w:rsidP="00130B8E">
      <w:pPr>
        <w:pStyle w:val="H6"/>
      </w:pPr>
      <w:r w:rsidRPr="00AB5FED">
        <w:t>10.</w:t>
      </w:r>
      <w:r w:rsidR="005E48F1" w:rsidRPr="00AB5FED">
        <w:t>6</w:t>
      </w:r>
      <w:r w:rsidRPr="00AB5FED">
        <w:t>.2.</w:t>
      </w:r>
      <w:r w:rsidR="002176A0" w:rsidRPr="00AB5FED">
        <w:t>3</w:t>
      </w:r>
      <w:r w:rsidRPr="00AB5FED">
        <w:t>.1.2.2</w:t>
      </w:r>
      <w:r w:rsidRPr="00AB5FED">
        <w:tab/>
        <w:t>Chat group call setup</w:t>
      </w:r>
    </w:p>
    <w:p w14:paraId="779F83E0" w14:textId="77777777" w:rsidR="007971D5" w:rsidRPr="00AB5FED" w:rsidRDefault="007971D5" w:rsidP="007971D5">
      <w:r w:rsidRPr="00AB5FED">
        <w:t>MCPTT client 1, client 2, and client 3 are served by the home MCPTT service provider in figure 10.</w:t>
      </w:r>
      <w:r w:rsidR="005E48F1" w:rsidRPr="00AB5FED">
        <w:t>6</w:t>
      </w:r>
      <w:r w:rsidRPr="00AB5FED">
        <w:t>.2.</w:t>
      </w:r>
      <w:r w:rsidR="00CB0AFD" w:rsidRPr="00AB5FED">
        <w:t>3</w:t>
      </w:r>
      <w:r w:rsidR="00A92C50" w:rsidRPr="00AB5FED">
        <w:t>.</w:t>
      </w:r>
      <w:r w:rsidRPr="00AB5FED">
        <w:t>1.2.2-1.</w:t>
      </w:r>
    </w:p>
    <w:p w14:paraId="3D931373" w14:textId="77777777" w:rsidR="007971D5" w:rsidRPr="00AB5FED" w:rsidRDefault="007971D5" w:rsidP="007971D5">
      <w:r w:rsidRPr="00AB5FED">
        <w:t xml:space="preserve">Pre-condition: </w:t>
      </w:r>
    </w:p>
    <w:p w14:paraId="4E5DEBFB" w14:textId="77777777" w:rsidR="00023DBA" w:rsidRDefault="00CE4615" w:rsidP="00023DBA">
      <w:pPr>
        <w:pStyle w:val="B1"/>
        <w:rPr>
          <w:lang w:eastAsia="x-none"/>
        </w:rPr>
      </w:pPr>
      <w:r>
        <w:rPr>
          <w:lang w:eastAsia="zh-CN"/>
        </w:rPr>
        <w:t>1</w:t>
      </w:r>
      <w:r w:rsidR="00D83857" w:rsidRPr="00AB5FED">
        <w:rPr>
          <w:rFonts w:hint="eastAsia"/>
          <w:lang w:eastAsia="zh-CN"/>
        </w:rPr>
        <w:t>.</w:t>
      </w:r>
      <w:r w:rsidR="00D83857" w:rsidRPr="00AB5FED">
        <w:rPr>
          <w:rFonts w:hint="eastAsia"/>
          <w:lang w:eastAsia="zh-CN"/>
        </w:rPr>
        <w:tab/>
      </w:r>
      <w:r w:rsidR="00D83857"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432E7C9" w14:textId="77777777" w:rsidR="00AA7BDA" w:rsidRDefault="00CE4615" w:rsidP="00AA7BDA">
      <w:pPr>
        <w:pStyle w:val="B1"/>
      </w:pPr>
      <w:r>
        <w:rPr>
          <w:lang w:eastAsia="x-none"/>
        </w:rPr>
        <w:lastRenderedPageBreak/>
        <w:t>2</w:t>
      </w:r>
      <w:r w:rsidR="00023DBA">
        <w:rPr>
          <w:lang w:eastAsia="x-none"/>
        </w:rPr>
        <w:t>.</w:t>
      </w:r>
      <w:r w:rsidR="00023DBA">
        <w:rPr>
          <w:lang w:eastAsia="x-none"/>
        </w:rPr>
        <w:tab/>
        <w:t>MCPTT client 1, MCPTT client 2</w:t>
      </w:r>
      <w:r w:rsidR="00023DBA" w:rsidRPr="00A65A81">
        <w:rPr>
          <w:lang w:eastAsia="x-none"/>
        </w:rPr>
        <w:t xml:space="preserve"> and MCPTT client 3 may have activated functional alias(es) configured </w:t>
      </w:r>
      <w:r w:rsidR="00023DBA" w:rsidRPr="00A65A81">
        <w:rPr>
          <w:rFonts w:eastAsia="Times New Roman"/>
          <w:lang w:eastAsia="x-none"/>
        </w:rPr>
        <w:t>to be used during the group call communication</w:t>
      </w:r>
      <w:r w:rsidR="00023DBA">
        <w:rPr>
          <w:rFonts w:eastAsia="Times New Roman"/>
          <w:lang w:eastAsia="x-none"/>
        </w:rPr>
        <w:t xml:space="preserve">. </w:t>
      </w:r>
      <w:r w:rsidR="00D83857" w:rsidRPr="00AB5FED">
        <w:t>No call is currently in progress for the group.</w:t>
      </w:r>
      <w:r w:rsidR="00AA7BDA" w:rsidRPr="00AA7BDA">
        <w:t xml:space="preserve"> </w:t>
      </w:r>
    </w:p>
    <w:p w14:paraId="2FF2B734" w14:textId="77777777" w:rsidR="00D83857" w:rsidRPr="00AB5FED" w:rsidRDefault="00AA7BDA" w:rsidP="00AA7BDA">
      <w:pPr>
        <w:pStyle w:val="B1"/>
      </w:pPr>
      <w:r>
        <w:t>3.</w:t>
      </w:r>
      <w:r>
        <w:tab/>
        <w:t>Optionally t</w:t>
      </w:r>
      <w:r>
        <w:rPr>
          <w:lang w:eastAsia="zh-CN"/>
        </w:rPr>
        <w:t xml:space="preserve">he </w:t>
      </w:r>
      <w:r>
        <w:t>MCPTT user on MCPTT client 1 has bound a functional alias to the MCPTT group ID</w:t>
      </w:r>
      <w:r w:rsidR="00E60FC1">
        <w:t xml:space="preserve"> </w:t>
      </w:r>
      <w:r w:rsidR="00E60FC1">
        <w:rPr>
          <w:rFonts w:hint="eastAsia"/>
          <w:lang w:val="en-US" w:eastAsia="zh-CN"/>
        </w:rPr>
        <w:t>(3GPP</w:t>
      </w:r>
      <w:r w:rsidR="00E60FC1">
        <w:rPr>
          <w:lang w:val="en-US" w:eastAsia="zh-CN"/>
        </w:rPr>
        <w:t> </w:t>
      </w:r>
      <w:r w:rsidR="00E60FC1">
        <w:rPr>
          <w:rFonts w:hint="eastAsia"/>
          <w:lang w:val="en-US" w:eastAsia="zh-CN"/>
        </w:rPr>
        <w:t>TS</w:t>
      </w:r>
      <w:r w:rsidR="00E60FC1">
        <w:rPr>
          <w:lang w:val="en-US" w:eastAsia="zh-CN"/>
        </w:rPr>
        <w:t> </w:t>
      </w:r>
      <w:r w:rsidR="00E60FC1">
        <w:rPr>
          <w:rFonts w:hint="eastAsia"/>
          <w:lang w:val="en-US" w:eastAsia="zh-CN"/>
        </w:rPr>
        <w:t>23.280</w:t>
      </w:r>
      <w:r w:rsidR="00E60FC1">
        <w:rPr>
          <w:lang w:val="en-US" w:eastAsia="zh-CN"/>
        </w:rPr>
        <w:t> </w:t>
      </w:r>
      <w:r w:rsidR="00E60FC1">
        <w:rPr>
          <w:rFonts w:hint="eastAsia"/>
          <w:lang w:val="en-US" w:eastAsia="zh-CN"/>
        </w:rPr>
        <w:t>[16])</w:t>
      </w:r>
      <w:r>
        <w:t>.</w:t>
      </w:r>
    </w:p>
    <w:p w14:paraId="0D6B0DAD" w14:textId="77777777" w:rsidR="007971D5" w:rsidRPr="00AB5FED" w:rsidRDefault="00D83857" w:rsidP="007971D5">
      <w:pPr>
        <w:pStyle w:val="TH"/>
      </w:pPr>
      <w:r w:rsidRPr="00AB5FED">
        <w:object w:dxaOrig="11216" w:dyaOrig="6772" w14:anchorId="675F52AD">
          <v:shape id="_x0000_i1036" type="#_x0000_t75" style="width:485.9pt;height:293.4pt" o:ole="">
            <v:imagedata r:id="rId33" o:title=""/>
          </v:shape>
          <o:OLEObject Type="Embed" ProgID="Visio.Drawing.11" ShapeID="_x0000_i1036" DrawAspect="Content" ObjectID="_1765551841" r:id="rId34"/>
        </w:object>
      </w:r>
    </w:p>
    <w:p w14:paraId="5EF859C5" w14:textId="77777777" w:rsidR="007971D5" w:rsidRPr="00AB5FED" w:rsidRDefault="007971D5" w:rsidP="00130B8E">
      <w:pPr>
        <w:pStyle w:val="TF"/>
      </w:pPr>
      <w:r w:rsidRPr="00AB5FED">
        <w:t>Figure </w:t>
      </w:r>
      <w:r w:rsidR="00A92C50" w:rsidRPr="00AB5FED">
        <w:t>10.</w:t>
      </w:r>
      <w:r w:rsidR="005E48F1" w:rsidRPr="00AB5FED">
        <w:t>6</w:t>
      </w:r>
      <w:r w:rsidR="00A92C50" w:rsidRPr="00AB5FED">
        <w:t>.2.</w:t>
      </w:r>
      <w:r w:rsidR="002176A0" w:rsidRPr="00AB5FED">
        <w:t>3</w:t>
      </w:r>
      <w:r w:rsidR="00A92C50" w:rsidRPr="00AB5FED">
        <w:t>.1.2.2-1</w:t>
      </w:r>
      <w:r w:rsidRPr="00AB5FED">
        <w:t>: MCPTT chat group call</w:t>
      </w:r>
    </w:p>
    <w:p w14:paraId="7898D60C" w14:textId="77777777" w:rsidR="007971D5" w:rsidRPr="00AB5FED" w:rsidRDefault="00B015C6" w:rsidP="007971D5">
      <w:pPr>
        <w:pStyle w:val="B1"/>
      </w:pPr>
      <w:r w:rsidRPr="00AB5FED">
        <w:t>1</w:t>
      </w:r>
      <w:r w:rsidR="007971D5" w:rsidRPr="00AB5FED">
        <w:t>.</w:t>
      </w:r>
      <w:r w:rsidR="007971D5" w:rsidRPr="00AB5FED">
        <w:tab/>
        <w:t xml:space="preserve">MCPTT user 1 indicates to join the group communication for the group. This </w:t>
      </w:r>
      <w:r w:rsidR="0019757C" w:rsidRPr="00AB5FED">
        <w:rPr>
          <w:lang w:val="en-US"/>
        </w:rPr>
        <w:t>may include</w:t>
      </w:r>
      <w:r w:rsidR="007971D5" w:rsidRPr="00AB5FED">
        <w:t xml:space="preserve"> a request to transmit. </w:t>
      </w:r>
    </w:p>
    <w:p w14:paraId="1A587163" w14:textId="77777777" w:rsidR="007971D5" w:rsidRPr="00AB5FED" w:rsidRDefault="00B015C6" w:rsidP="007971D5">
      <w:pPr>
        <w:pStyle w:val="B1"/>
      </w:pPr>
      <w:r w:rsidRPr="00AB5FED">
        <w:t>1a</w:t>
      </w:r>
      <w:r w:rsidR="007971D5" w:rsidRPr="00AB5FED">
        <w:t>.</w:t>
      </w:r>
      <w:r w:rsidR="007971D5" w:rsidRPr="00AB5FED">
        <w:tab/>
        <w:t xml:space="preserve">MCPTT client 1 sends a group join request with the </w:t>
      </w:r>
      <w:r w:rsidRPr="00AB5FED">
        <w:t xml:space="preserve">MCPTT </w:t>
      </w:r>
      <w:r w:rsidR="007971D5" w:rsidRPr="00AB5FED">
        <w:t xml:space="preserve">group </w:t>
      </w:r>
      <w:r w:rsidRPr="00AB5FED">
        <w:t xml:space="preserve">ID </w:t>
      </w:r>
      <w:r w:rsidR="007971D5" w:rsidRPr="00AB5FED">
        <w:t>of the desired group. It contains the MCPTT user's MCPTT ID</w:t>
      </w:r>
      <w:r w:rsidR="00023DBA">
        <w:t>,</w:t>
      </w:r>
      <w:r w:rsidR="007971D5" w:rsidRPr="00AB5FED">
        <w:t xml:space="preserve"> the MCPTT client media parameters</w:t>
      </w:r>
      <w:r w:rsidR="00023DBA">
        <w:t xml:space="preserve"> and optionally a functional alias</w:t>
      </w:r>
      <w:r w:rsidR="007971D5" w:rsidRPr="00AB5FED">
        <w:t>.</w:t>
      </w:r>
      <w:r w:rsidR="0019757C" w:rsidRPr="00AB5FED">
        <w:rPr>
          <w:lang w:val="en-US"/>
        </w:rPr>
        <w:t xml:space="preserve"> If there is a request to transmit, then the group joint request contains an indication of an implicit floor request.</w:t>
      </w:r>
      <w:r w:rsidR="00002F17" w:rsidRPr="00002F17">
        <w:rPr>
          <w:lang w:val="en-US"/>
        </w:rPr>
        <w:t xml:space="preserve"> </w:t>
      </w:r>
      <w:r w:rsidR="00002F17">
        <w:rPr>
          <w:lang w:val="en-US"/>
        </w:rPr>
        <w:t>If the group join request includes an implicit floor request it may also include location information.</w:t>
      </w:r>
    </w:p>
    <w:p w14:paraId="4E02B383" w14:textId="77777777" w:rsidR="00AA7BDA" w:rsidRDefault="00B015C6" w:rsidP="00AA7BDA">
      <w:pPr>
        <w:pStyle w:val="B1"/>
      </w:pPr>
      <w:r w:rsidRPr="00AB5FED">
        <w:t>1b</w:t>
      </w:r>
      <w:r w:rsidR="007971D5" w:rsidRPr="00AB5FED">
        <w:t>.</w:t>
      </w:r>
      <w:r w:rsidR="007971D5"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rsidR="00012BC5">
        <w:t>8</w:t>
      </w:r>
      <w:r w:rsidR="007971D5" w:rsidRPr="00AB5FED">
        <w:t>.</w:t>
      </w:r>
      <w:r w:rsidR="00923612" w:rsidRPr="00AB5FED">
        <w:t>3</w:t>
      </w:r>
      <w:r w:rsidR="00012BC5">
        <w:t xml:space="preserve">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007971D5" w:rsidRPr="00AB5FED">
        <w:t>).</w:t>
      </w:r>
      <w:r w:rsidR="00023DBA" w:rsidRPr="00023DBA">
        <w:t xml:space="preserve"> </w:t>
      </w:r>
    </w:p>
    <w:p w14:paraId="58AD8C8B" w14:textId="77777777" w:rsidR="00023DBA" w:rsidRDefault="00AA7BDA" w:rsidP="00BE59EB">
      <w:pPr>
        <w:pStyle w:val="B1"/>
        <w:ind w:firstLine="0"/>
      </w:pPr>
      <w:bookmarkStart w:id="574"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74"/>
    </w:p>
    <w:p w14:paraId="14F5962D" w14:textId="77777777" w:rsidR="00002F17" w:rsidRDefault="00023DBA" w:rsidP="00002F17">
      <w:pPr>
        <w:pStyle w:val="B1"/>
      </w:pPr>
      <w:r>
        <w:tab/>
        <w:t>If present, the MCPTT server checks whether the provided functional alias is allowed to be used and has been activated for the user.</w:t>
      </w:r>
      <w:r w:rsidR="00002F17" w:rsidRPr="00002F17">
        <w:t xml:space="preserve"> </w:t>
      </w:r>
    </w:p>
    <w:p w14:paraId="2C8F027B" w14:textId="77777777" w:rsidR="007971D5" w:rsidRPr="00AB5FED" w:rsidRDefault="00002F17" w:rsidP="00002F17">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055F0320" w14:textId="77777777" w:rsidR="007971D5" w:rsidRPr="00AB5FED" w:rsidRDefault="00B015C6" w:rsidP="007971D5">
      <w:pPr>
        <w:pStyle w:val="B1"/>
      </w:pPr>
      <w:r w:rsidRPr="00AB5FED">
        <w:t>1c</w:t>
      </w:r>
      <w:r w:rsidR="007971D5" w:rsidRPr="00AB5FED">
        <w:t>.</w:t>
      </w:r>
      <w:r w:rsidR="007971D5" w:rsidRPr="00AB5FED">
        <w:tab/>
        <w:t xml:space="preserve">The MCPTT server replies with a </w:t>
      </w:r>
      <w:r w:rsidRPr="00AB5FED">
        <w:rPr>
          <w:rFonts w:hint="eastAsia"/>
          <w:lang w:eastAsia="zh-CN"/>
        </w:rPr>
        <w:t>group join response</w:t>
      </w:r>
      <w:r w:rsidR="007971D5" w:rsidRPr="00AB5FED">
        <w:t xml:space="preserve"> indicating the acceptance of the group join </w:t>
      </w:r>
      <w:r w:rsidRPr="00AB5FED">
        <w:rPr>
          <w:rFonts w:hint="eastAsia"/>
          <w:lang w:eastAsia="zh-CN"/>
        </w:rPr>
        <w:t xml:space="preserve">request </w:t>
      </w:r>
      <w:r w:rsidR="007971D5" w:rsidRPr="00AB5FED">
        <w:t xml:space="preserve">and also returns the MCPTT server selected media parameters for the group call in the </w:t>
      </w:r>
      <w:r w:rsidRPr="00AB5FED">
        <w:rPr>
          <w:rFonts w:hint="eastAsia"/>
          <w:lang w:eastAsia="zh-CN"/>
        </w:rPr>
        <w:t>group join response</w:t>
      </w:r>
      <w:r w:rsidR="007971D5" w:rsidRPr="00AB5FED">
        <w:t>.</w:t>
      </w:r>
    </w:p>
    <w:p w14:paraId="29079F52" w14:textId="77777777" w:rsidR="007971D5" w:rsidRPr="00AB5FED" w:rsidRDefault="00B015C6" w:rsidP="007971D5">
      <w:pPr>
        <w:pStyle w:val="B1"/>
      </w:pPr>
      <w:r w:rsidRPr="00AB5FED">
        <w:t>2</w:t>
      </w:r>
      <w:r w:rsidR="007971D5" w:rsidRPr="00AB5FED">
        <w:t>.</w:t>
      </w:r>
      <w:r w:rsidR="007971D5" w:rsidRPr="00AB5FED">
        <w:tab/>
      </w:r>
      <w:r w:rsidR="0019757C" w:rsidRPr="00AB5FED">
        <w:t xml:space="preserve">If </w:t>
      </w:r>
      <w:r w:rsidR="007971D5" w:rsidRPr="00AB5FED">
        <w:t>MCPTT user 1 requests to transmit</w:t>
      </w:r>
      <w:r w:rsidR="0019757C" w:rsidRPr="00AB5FED">
        <w:t>,</w:t>
      </w:r>
      <w:r w:rsidR="007971D5" w:rsidRPr="00AB5FED">
        <w:t xml:space="preserve"> the MCPTT server establishes the media plane (if not already established) for the call. The associated floor participant</w:t>
      </w:r>
      <w:r w:rsidR="0019757C" w:rsidRPr="00AB5FED">
        <w:t>s</w:t>
      </w:r>
      <w:r w:rsidR="007971D5" w:rsidRPr="00AB5FED">
        <w:t xml:space="preserve"> for MCPTT client 1</w:t>
      </w:r>
      <w:r w:rsidR="0019757C" w:rsidRPr="00AB5FED">
        <w:rPr>
          <w:lang w:val="en-US"/>
        </w:rPr>
        <w:t>, client 2, and client 3</w:t>
      </w:r>
      <w:r w:rsidR="007971D5" w:rsidRPr="00AB5FED">
        <w:t xml:space="preserve"> use the floor control procedure to initiate the call. </w:t>
      </w:r>
      <w:r w:rsidR="0019757C" w:rsidRPr="00AB5FED">
        <w:rPr>
          <w:lang w:val="en-US"/>
        </w:rPr>
        <w:t>E.g., t</w:t>
      </w:r>
      <w:r w:rsidR="007971D5" w:rsidRPr="00AB5FED">
        <w:t xml:space="preserve">he floor participant for MCPTT client 1 receives the MCPTT floor grant. The </w:t>
      </w:r>
      <w:r w:rsidR="007971D5" w:rsidRPr="00AB5FED">
        <w:lastRenderedPageBreak/>
        <w:t>corresponding floor participants for MCPTT client 2 and MCPTT client 3 receive the MCPTT floor taken.</w:t>
      </w:r>
      <w:r w:rsidR="00023DBA">
        <w:t xml:space="preserve"> </w:t>
      </w:r>
      <w:bookmarkStart w:id="575" w:name="_Hlk494449816"/>
      <w:r w:rsidR="00023DBA">
        <w:t xml:space="preserve">If present, </w:t>
      </w:r>
      <w:r w:rsidR="00023DBA" w:rsidRPr="006F4157">
        <w:t xml:space="preserve">the functional alias </w:t>
      </w:r>
      <w:r w:rsidR="00023DBA">
        <w:t>of MCPTT client 1, MCPTT client 2 and MCPTT client 3 are</w:t>
      </w:r>
      <w:r w:rsidR="00023DBA" w:rsidRPr="006F4157">
        <w:t xml:space="preserve"> displayed</w:t>
      </w:r>
      <w:r w:rsidR="00023DBA">
        <w:t xml:space="preserve"> where appropriate</w:t>
      </w:r>
      <w:bookmarkEnd w:id="575"/>
      <w:r w:rsidR="00023DBA">
        <w:t>.</w:t>
      </w:r>
    </w:p>
    <w:p w14:paraId="2477C536" w14:textId="77777777" w:rsidR="007971D5" w:rsidRPr="00AB5FED" w:rsidRDefault="00B015C6" w:rsidP="007971D5">
      <w:pPr>
        <w:pStyle w:val="B1"/>
      </w:pPr>
      <w:r w:rsidRPr="00AB5FED">
        <w:t>3</w:t>
      </w:r>
      <w:r w:rsidR="007971D5" w:rsidRPr="00AB5FED">
        <w:t>.</w:t>
      </w:r>
      <w:r w:rsidR="007971D5"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rsidR="00267A5D">
        <w:t xml:space="preserve"> </w:t>
      </w:r>
      <w:r w:rsidR="00267A5D" w:rsidRPr="00267A5D">
        <w:t>If audio cut-in policy is enabled for the MCPTT group, floor arbitration follows the logic defin</w:t>
      </w:r>
      <w:r w:rsidR="00A40153">
        <w:t>e</w:t>
      </w:r>
      <w:r w:rsidR="00267A5D" w:rsidRPr="00267A5D">
        <w:t>d in subclause</w:t>
      </w:r>
      <w:r w:rsidR="00A40153">
        <w:t> </w:t>
      </w:r>
      <w:r w:rsidR="00267A5D" w:rsidRPr="00267A5D">
        <w:t>10.9.1.5</w:t>
      </w:r>
      <w:r w:rsidR="00267A5D">
        <w:t>.</w:t>
      </w:r>
    </w:p>
    <w:p w14:paraId="21D579D7" w14:textId="77777777" w:rsidR="008045BA" w:rsidRPr="00AB5FED" w:rsidRDefault="008045BA" w:rsidP="00130B8E">
      <w:pPr>
        <w:pStyle w:val="H6"/>
      </w:pPr>
      <w:r w:rsidRPr="00AB5FED">
        <w:t>10.</w:t>
      </w:r>
      <w:r w:rsidR="005E48F1" w:rsidRPr="00AB5FED">
        <w:t>6</w:t>
      </w:r>
      <w:r w:rsidRPr="00AB5FED">
        <w:t>.2.</w:t>
      </w:r>
      <w:r w:rsidR="002176A0" w:rsidRPr="00AB5FED">
        <w:t>3</w:t>
      </w:r>
      <w:r w:rsidRPr="00AB5FED">
        <w:t>.1.2.</w:t>
      </w:r>
      <w:r w:rsidR="00A92C50" w:rsidRPr="00AB5FED">
        <w:t>3</w:t>
      </w:r>
      <w:r w:rsidRPr="00AB5FED">
        <w:tab/>
        <w:t>Release chat group call</w:t>
      </w:r>
    </w:p>
    <w:p w14:paraId="15B0030D" w14:textId="77777777" w:rsidR="008045BA" w:rsidRPr="00AB5FED" w:rsidRDefault="008045BA" w:rsidP="008045BA">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1C71CA50" w14:textId="77777777" w:rsidR="008045BA" w:rsidRPr="00AB5FED" w:rsidRDefault="008045BA" w:rsidP="008045BA">
      <w:pPr>
        <w:pStyle w:val="NO"/>
      </w:pPr>
      <w:r w:rsidRPr="00AB5FED">
        <w:t>NOTE</w:t>
      </w:r>
      <w:r w:rsidR="00CB0AFD" w:rsidRPr="00AB5FED">
        <w:t> 1</w:t>
      </w:r>
      <w:r w:rsidRPr="00AB5FED">
        <w:t>:</w:t>
      </w:r>
      <w:r w:rsidRPr="00AB5FED">
        <w:tab/>
        <w:t>The procedure for an MCPTT user leaving the group call is a different procedure.</w:t>
      </w:r>
    </w:p>
    <w:p w14:paraId="546B2891" w14:textId="77777777" w:rsidR="008045BA" w:rsidRPr="00AB5FED" w:rsidRDefault="008045BA" w:rsidP="008045BA">
      <w:r w:rsidRPr="00AB5FED">
        <w:t>Procedures in figure 10.</w:t>
      </w:r>
      <w:r w:rsidR="005E48F1" w:rsidRPr="00AB5FED">
        <w:t>6</w:t>
      </w:r>
      <w:r w:rsidRPr="00AB5FED">
        <w:t>.2.</w:t>
      </w:r>
      <w:r w:rsidR="002176A0" w:rsidRPr="00AB5FED">
        <w:t>3</w:t>
      </w:r>
      <w:r w:rsidRPr="00AB5FED">
        <w:t>.1.2.</w:t>
      </w:r>
      <w:r w:rsidR="00A92C50" w:rsidRPr="00AB5FED">
        <w:t>3</w:t>
      </w:r>
      <w:r w:rsidRPr="00AB5FED">
        <w:t>-1 are the procedures for the MCPTT server initiating the release of an ongoing MCPTT group call.</w:t>
      </w:r>
    </w:p>
    <w:p w14:paraId="2E0023C9" w14:textId="77777777" w:rsidR="008045BA" w:rsidRPr="00AB5FED" w:rsidRDefault="008045BA" w:rsidP="008045BA">
      <w:r w:rsidRPr="00AB5FED">
        <w:t>The following precondition applies:</w:t>
      </w:r>
    </w:p>
    <w:p w14:paraId="56699914" w14:textId="77777777" w:rsidR="008045BA" w:rsidRPr="00AB5FED" w:rsidRDefault="008045BA" w:rsidP="008045BA">
      <w:pPr>
        <w:pStyle w:val="B1"/>
      </w:pPr>
      <w:r w:rsidRPr="00AB5FED">
        <w:t>- A group call is ongoing between MCPTT clients 1, 2 and 3</w:t>
      </w:r>
    </w:p>
    <w:p w14:paraId="2C2283E9" w14:textId="77777777" w:rsidR="008045BA" w:rsidRPr="00AB5FED" w:rsidRDefault="00B015C6" w:rsidP="008045BA">
      <w:pPr>
        <w:pStyle w:val="TH"/>
      </w:pPr>
      <w:r w:rsidRPr="00AB5FED">
        <w:object w:dxaOrig="7948" w:dyaOrig="7794" w14:anchorId="4EF3B2A1">
          <v:shape id="_x0000_i1037" type="#_x0000_t75" style="width:397.2pt;height:389.4pt" o:ole="">
            <v:imagedata r:id="rId35" o:title=""/>
          </v:shape>
          <o:OLEObject Type="Embed" ProgID="Visio.Drawing.11" ShapeID="_x0000_i1037" DrawAspect="Content" ObjectID="_1765551842" r:id="rId36"/>
        </w:object>
      </w:r>
    </w:p>
    <w:p w14:paraId="432B4DD9" w14:textId="77777777" w:rsidR="008045BA" w:rsidRPr="00AB5FED" w:rsidRDefault="008045BA" w:rsidP="00130B8E">
      <w:pPr>
        <w:pStyle w:val="TF"/>
      </w:pPr>
      <w:r w:rsidRPr="00AB5FED">
        <w:t>Figure 10.</w:t>
      </w:r>
      <w:r w:rsidR="005E48F1" w:rsidRPr="00AB5FED">
        <w:t>6</w:t>
      </w:r>
      <w:r w:rsidRPr="00AB5FED">
        <w:t>.2.</w:t>
      </w:r>
      <w:r w:rsidR="002176A0" w:rsidRPr="00AB5FED">
        <w:t>3</w:t>
      </w:r>
      <w:r w:rsidRPr="00AB5FED">
        <w:t>.1.2.</w:t>
      </w:r>
      <w:r w:rsidR="00A92C50" w:rsidRPr="00AB5FED">
        <w:t>3</w:t>
      </w:r>
      <w:r w:rsidRPr="00AB5FED">
        <w:t>-1: Release chat group call</w:t>
      </w:r>
    </w:p>
    <w:p w14:paraId="6F564D41" w14:textId="77777777" w:rsidR="008045BA" w:rsidRPr="00AB5FED" w:rsidRDefault="008045BA" w:rsidP="008045BA">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5CDEA522" w14:textId="77777777" w:rsidR="008045BA" w:rsidRPr="00AB5FED" w:rsidRDefault="008045BA" w:rsidP="008045BA">
      <w:pPr>
        <w:pStyle w:val="B1"/>
      </w:pPr>
      <w:r w:rsidRPr="00AB5FED">
        <w:t>2.</w:t>
      </w:r>
      <w:r w:rsidRPr="00AB5FED">
        <w:tab/>
        <w:t xml:space="preserve">MCPTT server identifies the participants of the ongoing group call and generates </w:t>
      </w:r>
      <w:r w:rsidR="00B015C6" w:rsidRPr="00AB5FED">
        <w:rPr>
          <w:rFonts w:hint="eastAsia"/>
          <w:lang w:eastAsia="zh-CN"/>
        </w:rPr>
        <w:t>group call release request</w:t>
      </w:r>
      <w:r w:rsidRPr="00AB5FED">
        <w:t xml:space="preserve"> to release the ongoing session.</w:t>
      </w:r>
    </w:p>
    <w:p w14:paraId="6471E031" w14:textId="77777777" w:rsidR="008045BA" w:rsidRPr="00AB5FED" w:rsidRDefault="008045BA" w:rsidP="008045BA">
      <w:pPr>
        <w:pStyle w:val="B1"/>
      </w:pPr>
      <w:r w:rsidRPr="00AB5FED">
        <w:t>3.</w:t>
      </w:r>
      <w:r w:rsidRPr="00AB5FED">
        <w:tab/>
        <w:t xml:space="preserve">MCPTT server sends a </w:t>
      </w:r>
      <w:r w:rsidR="00B015C6" w:rsidRPr="00AB5FED">
        <w:rPr>
          <w:rFonts w:hint="eastAsia"/>
          <w:lang w:eastAsia="zh-CN"/>
        </w:rPr>
        <w:t>group call release request</w:t>
      </w:r>
      <w:r w:rsidRPr="00AB5FED">
        <w:t xml:space="preserve"> towards each participant of the ongoing group call. </w:t>
      </w:r>
    </w:p>
    <w:p w14:paraId="7FB2A5A4" w14:textId="77777777" w:rsidR="008045BA" w:rsidRPr="00AB5FED" w:rsidRDefault="008045BA" w:rsidP="008045BA">
      <w:pPr>
        <w:pStyle w:val="NO"/>
      </w:pPr>
      <w:r w:rsidRPr="00AB5FED">
        <w:t>NOTE</w:t>
      </w:r>
      <w:r w:rsidR="00CB0AFD" w:rsidRPr="00AB5FED">
        <w:t> 2</w:t>
      </w:r>
      <w:r w:rsidRPr="00AB5FED">
        <w:t>:</w:t>
      </w:r>
      <w:r w:rsidRPr="00AB5FED">
        <w:tab/>
        <w:t xml:space="preserve">The </w:t>
      </w:r>
      <w:r w:rsidR="00B015C6" w:rsidRPr="00AB5FED">
        <w:rPr>
          <w:rFonts w:hint="eastAsia"/>
          <w:lang w:eastAsia="zh-CN"/>
        </w:rPr>
        <w:t>group call release request</w:t>
      </w:r>
      <w:r w:rsidRPr="00AB5FED">
        <w:t xml:space="preserve"> </w:t>
      </w:r>
      <w:r w:rsidR="00DC7A90" w:rsidRPr="00AB5FED">
        <w:t xml:space="preserve">can </w:t>
      </w:r>
      <w:r w:rsidRPr="00AB5FED">
        <w:t>also be sent over SIP signalling on the signalling plane.</w:t>
      </w:r>
    </w:p>
    <w:p w14:paraId="03898FB9" w14:textId="77777777" w:rsidR="008045BA" w:rsidRPr="00AB5FED" w:rsidRDefault="008045BA" w:rsidP="008045BA">
      <w:pPr>
        <w:pStyle w:val="B1"/>
      </w:pPr>
      <w:r w:rsidRPr="00AB5FED">
        <w:t>4.</w:t>
      </w:r>
      <w:r w:rsidRPr="00AB5FED">
        <w:tab/>
        <w:t>MCPTT users are notified about the release of the group call.</w:t>
      </w:r>
    </w:p>
    <w:p w14:paraId="4F5B6B85" w14:textId="77777777" w:rsidR="008045BA" w:rsidRPr="00AB5FED" w:rsidRDefault="008045BA" w:rsidP="008045BA">
      <w:pPr>
        <w:pStyle w:val="B1"/>
      </w:pPr>
      <w:r w:rsidRPr="00AB5FED">
        <w:t>5.</w:t>
      </w:r>
      <w:r w:rsidRPr="00AB5FED">
        <w:tab/>
        <w:t xml:space="preserve">Optionally the MCPTT client(s) receiving </w:t>
      </w:r>
      <w:r w:rsidR="00B015C6" w:rsidRPr="00AB5FED">
        <w:rPr>
          <w:rFonts w:hint="eastAsia"/>
          <w:lang w:eastAsia="zh-CN"/>
        </w:rPr>
        <w:t xml:space="preserve">group call </w:t>
      </w:r>
      <w:r w:rsidR="00B015C6" w:rsidRPr="00AB5FED">
        <w:rPr>
          <w:lang w:eastAsia="zh-CN"/>
        </w:rPr>
        <w:t>release</w:t>
      </w:r>
      <w:r w:rsidR="00B015C6" w:rsidRPr="00AB5FED">
        <w:rPr>
          <w:rFonts w:hint="eastAsia"/>
          <w:lang w:eastAsia="zh-CN"/>
        </w:rPr>
        <w:t xml:space="preserve"> request</w:t>
      </w:r>
      <w:r w:rsidRPr="00AB5FED">
        <w:t xml:space="preserve">, may send a </w:t>
      </w:r>
      <w:r w:rsidR="00B015C6" w:rsidRPr="00AB5FED">
        <w:rPr>
          <w:rFonts w:hint="eastAsia"/>
          <w:lang w:eastAsia="zh-CN"/>
        </w:rPr>
        <w:t>group call release response</w:t>
      </w:r>
      <w:r w:rsidRPr="00AB5FED">
        <w:t xml:space="preserve"> to the MCPTT server.</w:t>
      </w:r>
    </w:p>
    <w:p w14:paraId="0138B9D1" w14:textId="77777777" w:rsidR="008045BA" w:rsidRPr="00AB5FED" w:rsidRDefault="008045BA" w:rsidP="008045BA">
      <w:pPr>
        <w:pStyle w:val="NO"/>
      </w:pPr>
      <w:r w:rsidRPr="00AB5FED">
        <w:t>NOTE</w:t>
      </w:r>
      <w:r w:rsidR="00CB0AFD" w:rsidRPr="00AB5FED">
        <w:t> 3</w:t>
      </w:r>
      <w:r w:rsidRPr="00AB5FED">
        <w:t>:</w:t>
      </w:r>
      <w:r w:rsidRPr="00AB5FED">
        <w:tab/>
        <w:t xml:space="preserve">The MCPTT client </w:t>
      </w:r>
      <w:r w:rsidR="00DC7A90" w:rsidRPr="00AB5FED">
        <w:t xml:space="preserve">can </w:t>
      </w:r>
      <w:r w:rsidRPr="00AB5FED">
        <w:t xml:space="preserve">send </w:t>
      </w:r>
      <w:r w:rsidR="00B015C6" w:rsidRPr="00AB5FED">
        <w:rPr>
          <w:rFonts w:hint="eastAsia"/>
          <w:lang w:eastAsia="zh-CN"/>
        </w:rPr>
        <w:t>group call release response</w:t>
      </w:r>
      <w:r w:rsidRPr="00AB5FED">
        <w:t xml:space="preserve"> when the </w:t>
      </w:r>
      <w:r w:rsidR="00B015C6" w:rsidRPr="00AB5FED">
        <w:rPr>
          <w:rFonts w:hint="eastAsia"/>
          <w:lang w:eastAsia="zh-CN"/>
        </w:rPr>
        <w:t>group call release request</w:t>
      </w:r>
      <w:r w:rsidRPr="00AB5FED">
        <w:t xml:space="preserve"> is sent using a unicast bearer.</w:t>
      </w:r>
    </w:p>
    <w:p w14:paraId="783D3AFF" w14:textId="77777777" w:rsidR="008045BA" w:rsidRPr="00AB5FED" w:rsidRDefault="008045BA" w:rsidP="008045BA">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600D520E" w14:textId="77777777" w:rsidR="00CB0AFD" w:rsidRPr="00AB5FED" w:rsidRDefault="00CB0AFD" w:rsidP="00130B8E">
      <w:pPr>
        <w:pStyle w:val="H6"/>
      </w:pPr>
      <w:r w:rsidRPr="00AB5FED">
        <w:t>10.</w:t>
      </w:r>
      <w:r w:rsidR="005E48F1" w:rsidRPr="00AB5FED">
        <w:t>6</w:t>
      </w:r>
      <w:r w:rsidRPr="00AB5FED">
        <w:t>.2.3.1.2.4</w:t>
      </w:r>
      <w:r w:rsidRPr="00AB5FED">
        <w:tab/>
        <w:t>Late entry chat group call</w:t>
      </w:r>
      <w:r w:rsidR="004C15C1">
        <w:t>,</w:t>
      </w:r>
      <w:r w:rsidRPr="00AB5FED">
        <w:t xml:space="preserve"> </w:t>
      </w:r>
      <w:r w:rsidR="004C15C1">
        <w:t>newly joined group member</w:t>
      </w:r>
    </w:p>
    <w:p w14:paraId="7A11CD68" w14:textId="77777777" w:rsidR="008045BA" w:rsidRDefault="008045BA" w:rsidP="00A975CE">
      <w:r w:rsidRPr="00AB5FED">
        <w:t>Procedures in figure 10.</w:t>
      </w:r>
      <w:r w:rsidR="005E48F1" w:rsidRPr="00AB5FED">
        <w:t>6</w:t>
      </w:r>
      <w:r w:rsidRPr="00AB5FED">
        <w:t>.2.</w:t>
      </w:r>
      <w:r w:rsidR="002176A0" w:rsidRPr="00AB5FED">
        <w:t>3</w:t>
      </w:r>
      <w:r w:rsidR="00A92C50" w:rsidRPr="00AB5FED">
        <w:t>.1.2.4</w:t>
      </w:r>
      <w:r w:rsidRPr="00AB5FED">
        <w:t xml:space="preserve">-1 are those for a group member </w:t>
      </w:r>
      <w:r w:rsidR="001A469E">
        <w:t>entering</w:t>
      </w:r>
      <w:r w:rsidRPr="00AB5FED">
        <w:t xml:space="preserve"> an ongoing MCPTT </w:t>
      </w:r>
      <w:r w:rsidR="00ED34BF" w:rsidRPr="00AB5FED">
        <w:t>group call</w:t>
      </w:r>
      <w:r w:rsidR="001A469E">
        <w:t>, i.e. performing a late entry</w:t>
      </w:r>
      <w:r w:rsidRPr="00AB5FED">
        <w:t>.</w:t>
      </w:r>
    </w:p>
    <w:p w14:paraId="18020552" w14:textId="77777777" w:rsidR="001A469E" w:rsidRPr="00AB5FED" w:rsidRDefault="001A469E" w:rsidP="001A469E">
      <w:r w:rsidRPr="00AB5FED">
        <w:t>Pre-condition</w:t>
      </w:r>
      <w:r>
        <w:t>s</w:t>
      </w:r>
      <w:r w:rsidRPr="00AB5FED">
        <w:t xml:space="preserve">: </w:t>
      </w:r>
    </w:p>
    <w:p w14:paraId="2092DC0E" w14:textId="77777777" w:rsidR="001A469E" w:rsidRDefault="001A469E" w:rsidP="001A469E">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3D10C094" w14:textId="77777777" w:rsidR="001A469E" w:rsidRDefault="001A469E" w:rsidP="001A469E">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46B8D025" w14:textId="77777777" w:rsidR="00AA7BDA" w:rsidRDefault="001A469E" w:rsidP="00AA7BDA">
      <w:pPr>
        <w:pStyle w:val="B1"/>
      </w:pPr>
      <w:r>
        <w:rPr>
          <w:lang w:eastAsia="x-none"/>
        </w:rPr>
        <w:t>3.</w:t>
      </w:r>
      <w:r>
        <w:rPr>
          <w:lang w:eastAsia="x-none"/>
        </w:rPr>
        <w:tab/>
      </w:r>
      <w:r w:rsidRPr="00AB5FED">
        <w:t>MCPTT user 1 indicates to join the gro</w:t>
      </w:r>
      <w:r>
        <w:t>up communication for the group.</w:t>
      </w:r>
      <w:r w:rsidR="00AA7BDA" w:rsidRPr="00AA7BDA">
        <w:t xml:space="preserve"> </w:t>
      </w:r>
    </w:p>
    <w:p w14:paraId="3B16083D" w14:textId="77777777" w:rsidR="001A469E" w:rsidRPr="00AB5FED" w:rsidRDefault="00AA7BDA" w:rsidP="00AA7BDA">
      <w:pPr>
        <w:pStyle w:val="B1"/>
      </w:pPr>
      <w:r>
        <w:t>4.</w:t>
      </w:r>
      <w:r>
        <w:tab/>
        <w:t>Optionally t</w:t>
      </w:r>
      <w:r>
        <w:rPr>
          <w:lang w:eastAsia="zh-CN"/>
        </w:rPr>
        <w:t xml:space="preserve">he </w:t>
      </w:r>
      <w:r>
        <w:t>MCPTT user on MCPTT client 1 has bound a functional alias to the MCPTT group ID</w:t>
      </w:r>
      <w:r w:rsidR="00E60FC1">
        <w:t xml:space="preserve"> </w:t>
      </w:r>
      <w:r w:rsidR="00E60FC1">
        <w:rPr>
          <w:rFonts w:hint="eastAsia"/>
          <w:lang w:val="en-US" w:eastAsia="zh-CN"/>
        </w:rPr>
        <w:t>(3GPP</w:t>
      </w:r>
      <w:r w:rsidR="00E60FC1">
        <w:rPr>
          <w:lang w:val="en-US" w:eastAsia="zh-CN"/>
        </w:rPr>
        <w:t> </w:t>
      </w:r>
      <w:r w:rsidR="00E60FC1">
        <w:rPr>
          <w:rFonts w:hint="eastAsia"/>
          <w:lang w:val="en-US" w:eastAsia="zh-CN"/>
        </w:rPr>
        <w:t>TS</w:t>
      </w:r>
      <w:r w:rsidR="00E60FC1">
        <w:rPr>
          <w:lang w:val="en-US" w:eastAsia="zh-CN"/>
        </w:rPr>
        <w:t> </w:t>
      </w:r>
      <w:r w:rsidR="00E60FC1">
        <w:rPr>
          <w:rFonts w:hint="eastAsia"/>
          <w:lang w:val="en-US" w:eastAsia="zh-CN"/>
        </w:rPr>
        <w:t>23.280</w:t>
      </w:r>
      <w:r w:rsidR="00E60FC1">
        <w:rPr>
          <w:lang w:val="en-US" w:eastAsia="zh-CN"/>
        </w:rPr>
        <w:t> </w:t>
      </w:r>
      <w:r w:rsidR="00E60FC1">
        <w:rPr>
          <w:rFonts w:hint="eastAsia"/>
          <w:lang w:val="en-US" w:eastAsia="zh-CN"/>
        </w:rPr>
        <w:t>[16])</w:t>
      </w:r>
      <w:r>
        <w:t>.</w:t>
      </w:r>
    </w:p>
    <w:p w14:paraId="5746DC1C" w14:textId="77777777" w:rsidR="001A469E" w:rsidRPr="00AB5FED" w:rsidRDefault="001A469E" w:rsidP="001A469E">
      <w:pPr>
        <w:pStyle w:val="TH"/>
      </w:pPr>
      <w:r w:rsidRPr="00AB5FED">
        <w:object w:dxaOrig="11191" w:dyaOrig="6750" w14:anchorId="7618A706">
          <v:shape id="_x0000_i1038" type="#_x0000_t75" style="width:484.4pt;height:292.4pt" o:ole="">
            <v:imagedata r:id="rId37" o:title=""/>
          </v:shape>
          <o:OLEObject Type="Embed" ProgID="Visio.Drawing.11" ShapeID="_x0000_i1038" DrawAspect="Content" ObjectID="_1765551843" r:id="rId38"/>
        </w:object>
      </w:r>
    </w:p>
    <w:p w14:paraId="5476F0BE" w14:textId="77777777" w:rsidR="001A469E" w:rsidRPr="00AB5FED" w:rsidRDefault="001A469E" w:rsidP="001A469E">
      <w:pPr>
        <w:pStyle w:val="TF"/>
      </w:pPr>
      <w:r w:rsidRPr="00AB5FED">
        <w:t>Figure 10.6.2.3.1.2.4</w:t>
      </w:r>
      <w:r>
        <w:t>-1</w:t>
      </w:r>
      <w:r w:rsidRPr="00AB5FED">
        <w:t xml:space="preserve">: </w:t>
      </w:r>
      <w:r>
        <w:t>Late entry of a newly joined group member</w:t>
      </w:r>
    </w:p>
    <w:p w14:paraId="71FE894E" w14:textId="77777777" w:rsidR="001A469E" w:rsidRPr="00AB5FED" w:rsidRDefault="001A469E" w:rsidP="001A469E">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4CE65ED6" w14:textId="77777777" w:rsidR="005A0856" w:rsidRDefault="001A469E" w:rsidP="005A0856">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CD107FE" w14:textId="77777777" w:rsidR="001A469E" w:rsidRDefault="005A0856" w:rsidP="00BE59EB">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3A2C635B" w14:textId="77777777" w:rsidR="001A469E" w:rsidRPr="00AB5FED" w:rsidRDefault="001A469E" w:rsidP="001A469E">
      <w:pPr>
        <w:pStyle w:val="B1"/>
      </w:pPr>
      <w:r>
        <w:tab/>
        <w:t>If present, the MCPTT server checks whether the provided functional alias is allowed to be used and has been activated for the user.</w:t>
      </w:r>
    </w:p>
    <w:p w14:paraId="53EC69DB" w14:textId="77777777" w:rsidR="001A469E" w:rsidRDefault="001A469E" w:rsidP="001A469E">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2FA5E18F" w14:textId="77777777" w:rsidR="001A469E" w:rsidRDefault="001A469E" w:rsidP="001A469E">
      <w:pPr>
        <w:pStyle w:val="B1"/>
      </w:pPr>
      <w:r>
        <w:t>4.</w:t>
      </w:r>
      <w:r>
        <w:tab/>
      </w:r>
      <w:r w:rsidR="004C15C1" w:rsidRPr="00DC3173">
        <w:t>Media plane between MCPTT client 1 and MCPTT server is established using media plane control signalling.</w:t>
      </w:r>
    </w:p>
    <w:p w14:paraId="09CAED1D" w14:textId="77777777" w:rsidR="001A469E" w:rsidRPr="00AB5FED" w:rsidRDefault="001A469E" w:rsidP="001A469E">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48F733EC" w14:textId="77777777" w:rsidR="001A469E" w:rsidRPr="00AB5FED" w:rsidRDefault="001A469E" w:rsidP="001A469E">
      <w:pPr>
        <w:pStyle w:val="B1"/>
      </w:pPr>
      <w:r>
        <w:t>6.</w:t>
      </w:r>
      <w:r>
        <w:tab/>
        <w:t>The MCPTT server sends a floor taken (for the current talker) to MCPTT client 1.</w:t>
      </w:r>
    </w:p>
    <w:p w14:paraId="4E8FBC06" w14:textId="77777777" w:rsidR="001A469E" w:rsidRDefault="001A469E" w:rsidP="001A469E">
      <w:pPr>
        <w:pStyle w:val="B1"/>
      </w:pPr>
      <w:r>
        <w:t>7</w:t>
      </w:r>
      <w:r w:rsidRPr="00AB5FED">
        <w:t>.</w:t>
      </w:r>
      <w:r w:rsidRPr="00AB5FED">
        <w:tab/>
        <w:t>Floor control will continue to be used by the floor participants associated with MCPTT client 1, MCPTT client 2 and MCPTT client 3</w:t>
      </w:r>
      <w:r>
        <w:t>.</w:t>
      </w:r>
    </w:p>
    <w:p w14:paraId="7B2D2378" w14:textId="77777777" w:rsidR="004C15C1" w:rsidRDefault="004C15C1" w:rsidP="004C15C1">
      <w:pPr>
        <w:pStyle w:val="H6"/>
      </w:pPr>
      <w:r w:rsidRPr="00AB5FED">
        <w:lastRenderedPageBreak/>
        <w:t>10.6.2.3.1.2.4</w:t>
      </w:r>
      <w:r>
        <w:t>a</w:t>
      </w:r>
      <w:r w:rsidRPr="00AB5FED">
        <w:tab/>
      </w:r>
      <w:r>
        <w:t>void</w:t>
      </w:r>
    </w:p>
    <w:p w14:paraId="0DB6A503" w14:textId="77777777" w:rsidR="001A469E" w:rsidRDefault="001A469E" w:rsidP="001A469E">
      <w:pPr>
        <w:pStyle w:val="H6"/>
      </w:pPr>
      <w:r w:rsidRPr="00AB5FED">
        <w:t>10.6.2.3.1.2.4</w:t>
      </w:r>
      <w:r>
        <w:t>b</w:t>
      </w:r>
      <w:r w:rsidRPr="00AB5FED">
        <w:tab/>
      </w:r>
      <w:r w:rsidR="004C15C1">
        <w:t>void</w:t>
      </w:r>
    </w:p>
    <w:p w14:paraId="32E525A7" w14:textId="77777777" w:rsidR="004C15C1" w:rsidRPr="004C15C1" w:rsidRDefault="004C15C1" w:rsidP="004C15C1">
      <w:pPr>
        <w:pStyle w:val="H6"/>
      </w:pPr>
      <w:r w:rsidRPr="00AB5FED">
        <w:t>10.6.2.3.1.2.</w:t>
      </w:r>
      <w:r>
        <w:t>5</w:t>
      </w:r>
      <w:r w:rsidRPr="00AB5FED">
        <w:tab/>
        <w:t>Late entry chat group call</w:t>
      </w:r>
      <w:r>
        <w:t>, MCPTT client coming back from out of coverage</w:t>
      </w:r>
    </w:p>
    <w:p w14:paraId="1BE24F09" w14:textId="77777777" w:rsidR="001A469E" w:rsidRPr="00AB5FED" w:rsidRDefault="001A469E" w:rsidP="001A469E">
      <w:r w:rsidRPr="00AB5FED">
        <w:t>Procedures in figure 10.6.2.3.1.2.</w:t>
      </w:r>
      <w:r w:rsidR="004C15C1">
        <w:t>5</w:t>
      </w:r>
      <w:r w:rsidRPr="00AB5FED">
        <w:t>-1 are those for</w:t>
      </w:r>
      <w:r>
        <w:t xml:space="preserve"> an MCPTT client coming back from out of coverage during an ongoing MCPTT group call. </w:t>
      </w:r>
    </w:p>
    <w:p w14:paraId="53FEDE2A" w14:textId="77777777" w:rsidR="001A469E" w:rsidRPr="00AB5FED" w:rsidRDefault="001A469E" w:rsidP="001A469E">
      <w:r w:rsidRPr="00AB5FED">
        <w:t>Pre-condition</w:t>
      </w:r>
      <w:r>
        <w:t>s</w:t>
      </w:r>
      <w:r w:rsidRPr="00AB5FED">
        <w:t xml:space="preserve">: </w:t>
      </w:r>
    </w:p>
    <w:p w14:paraId="739DDF8D" w14:textId="77777777" w:rsidR="001A469E" w:rsidRDefault="00B800AB" w:rsidP="00B800AB">
      <w:pPr>
        <w:pStyle w:val="B1"/>
      </w:pPr>
      <w:r>
        <w:t>1.</w:t>
      </w:r>
      <w:r>
        <w:tab/>
      </w:r>
      <w:r w:rsidR="001A469E">
        <w:t>MCPTT client 1, MCPTT client 2</w:t>
      </w:r>
      <w:r w:rsidR="001A469E" w:rsidRPr="00A65A81">
        <w:t xml:space="preserve"> and MCPTT client 3 may have activated functional alias(es) configured to be used during the group call communication</w:t>
      </w:r>
      <w:r w:rsidR="001A469E">
        <w:t xml:space="preserve">. </w:t>
      </w:r>
      <w:r w:rsidR="001A469E" w:rsidRPr="00AB5FED">
        <w:t>MCP</w:t>
      </w:r>
      <w:r w:rsidR="001A469E">
        <w:t xml:space="preserve">TT users using MCPTT client 1, MCPTT client 2 and </w:t>
      </w:r>
      <w:r w:rsidR="001A469E" w:rsidRPr="00AB5FED">
        <w:t xml:space="preserve">MCPTT client </w:t>
      </w:r>
      <w:r w:rsidR="001A469E">
        <w:t>3</w:t>
      </w:r>
      <w:r w:rsidR="001A469E" w:rsidRPr="00AB5FED">
        <w:t xml:space="preserve"> are in an ongoing </w:t>
      </w:r>
      <w:r w:rsidR="001A469E">
        <w:t xml:space="preserve">group </w:t>
      </w:r>
      <w:r w:rsidR="001A469E" w:rsidRPr="00AB5FED">
        <w:t>ca</w:t>
      </w:r>
      <w:r w:rsidR="001A469E">
        <w:t>ll when</w:t>
      </w:r>
      <w:r w:rsidR="001A469E" w:rsidRPr="005C0BCD">
        <w:t xml:space="preserve"> </w:t>
      </w:r>
      <w:r w:rsidR="001A469E">
        <w:t>MCPTT client1 goes out of radio coverage.</w:t>
      </w:r>
    </w:p>
    <w:p w14:paraId="0A960C74" w14:textId="77777777" w:rsidR="001A469E" w:rsidRPr="00F2038C" w:rsidRDefault="00B800AB" w:rsidP="00B800AB">
      <w:pPr>
        <w:pStyle w:val="B1"/>
        <w:rPr>
          <w:rFonts w:eastAsia="Malgun Gothic"/>
          <w:lang w:eastAsia="ko-KR"/>
        </w:rPr>
      </w:pPr>
      <w:r>
        <w:t>2.</w:t>
      </w:r>
      <w:r>
        <w:tab/>
      </w:r>
      <w:r w:rsidR="001A469E">
        <w:t>MCPTT client1 returns from out of coverage while the group call is still ongoing.</w:t>
      </w:r>
    </w:p>
    <w:p w14:paraId="396864BB" w14:textId="77777777" w:rsidR="001A469E" w:rsidRPr="00F2038C" w:rsidRDefault="001A469E" w:rsidP="001A469E">
      <w:pPr>
        <w:pStyle w:val="B1"/>
        <w:ind w:left="644" w:firstLine="0"/>
        <w:rPr>
          <w:rFonts w:eastAsia="Malgun Gothic"/>
          <w:lang w:eastAsia="ko-KR"/>
        </w:rPr>
      </w:pPr>
    </w:p>
    <w:p w14:paraId="74ED2250" w14:textId="77777777" w:rsidR="001A469E" w:rsidRPr="00AB5FED" w:rsidRDefault="001A469E" w:rsidP="001A469E">
      <w:pPr>
        <w:pStyle w:val="TH"/>
      </w:pPr>
      <w:r w:rsidRPr="00AB5FED">
        <w:object w:dxaOrig="11191" w:dyaOrig="6750" w14:anchorId="2ACC7789">
          <v:shape id="_x0000_i1039" type="#_x0000_t75" style="width:418.8pt;height:252.25pt" o:ole="">
            <v:imagedata r:id="rId39" o:title=""/>
          </v:shape>
          <o:OLEObject Type="Embed" ProgID="Visio.Drawing.11" ShapeID="_x0000_i1039" DrawAspect="Content" ObjectID="_1765551844" r:id="rId40"/>
        </w:object>
      </w:r>
    </w:p>
    <w:p w14:paraId="484A42BC" w14:textId="77777777" w:rsidR="001A469E" w:rsidRPr="00AB5FED" w:rsidRDefault="001A469E" w:rsidP="001A469E">
      <w:pPr>
        <w:pStyle w:val="TF"/>
      </w:pPr>
      <w:r w:rsidRPr="00AB5FED">
        <w:t>Figure 10.6.2.3.1.2.</w:t>
      </w:r>
      <w:r w:rsidR="004C15C1">
        <w:t>5</w:t>
      </w:r>
      <w:r>
        <w:t>-1</w:t>
      </w:r>
      <w:r w:rsidRPr="00AB5FED">
        <w:t xml:space="preserve">: </w:t>
      </w:r>
      <w:r>
        <w:t xml:space="preserve">Late entry of a MCPTT client returning from out of coverage </w:t>
      </w:r>
    </w:p>
    <w:p w14:paraId="63EF00E2" w14:textId="77777777" w:rsidR="001A469E" w:rsidRDefault="00B800AB" w:rsidP="00B800AB">
      <w:pPr>
        <w:pStyle w:val="B1"/>
      </w:pPr>
      <w:r>
        <w:t>1.</w:t>
      </w:r>
      <w:r>
        <w:tab/>
      </w:r>
      <w:r w:rsidR="001A469E" w:rsidRPr="00AB5FED">
        <w:t>MCPTT client 1</w:t>
      </w:r>
      <w:r w:rsidR="001A469E">
        <w:t xml:space="preserve"> or MCPTT server detects that MCPTT client 1 has returned from out of coverage.</w:t>
      </w:r>
    </w:p>
    <w:p w14:paraId="6301CF17" w14:textId="77777777" w:rsidR="001A469E" w:rsidRPr="00A975CE" w:rsidRDefault="001A469E" w:rsidP="00A975CE">
      <w:pPr>
        <w:pStyle w:val="NO"/>
      </w:pPr>
      <w:r w:rsidRPr="00A975CE">
        <w:t>NOTE</w:t>
      </w:r>
      <w:r w:rsidR="004C15C1">
        <w:t> 1</w:t>
      </w:r>
      <w:r w:rsidRPr="00A975CE">
        <w:t>:</w:t>
      </w:r>
      <w:r w:rsidRPr="00A975CE">
        <w:tab/>
        <w:t>How the MCPTT client or MCPTT server detects that the client has returned from out of coverage is out of scope of the present document.</w:t>
      </w:r>
    </w:p>
    <w:p w14:paraId="5772A243" w14:textId="77777777" w:rsidR="004C15C1" w:rsidRDefault="00B800AB" w:rsidP="00B800AB">
      <w:pPr>
        <w:pStyle w:val="B1"/>
      </w:pPr>
      <w:r>
        <w:t>2.</w:t>
      </w:r>
      <w:r>
        <w:tab/>
      </w:r>
      <w:r w:rsidR="001A469E">
        <w:t>Media plane between MCPTT client 1 and MCPTT server is re-established using media plane control signalling.</w:t>
      </w:r>
    </w:p>
    <w:p w14:paraId="63C7B64F" w14:textId="77777777" w:rsidR="004C15C1" w:rsidRDefault="004C15C1" w:rsidP="006B0288">
      <w:pPr>
        <w:pStyle w:val="NO"/>
      </w:pPr>
      <w:r>
        <w:t>NOTE 2:</w:t>
      </w:r>
      <w:r>
        <w:tab/>
      </w:r>
      <w:r w:rsidRPr="004C15C1">
        <w:t>Depending on how long MCPTT client 1 was out of coverage, this step can include signalling from MCPTT client 1 to rejoin the chat group.</w:t>
      </w:r>
    </w:p>
    <w:p w14:paraId="7FA9E9F5" w14:textId="77777777" w:rsidR="001A469E" w:rsidRDefault="00B800AB" w:rsidP="00B800AB">
      <w:pPr>
        <w:pStyle w:val="B1"/>
      </w:pPr>
      <w:r>
        <w:t>3.</w:t>
      </w:r>
      <w:r>
        <w:tab/>
      </w:r>
      <w:r w:rsidR="001A469E">
        <w:t>MCPTT server sends a floor taken (for the current talker) to MCPTT client 1.</w:t>
      </w:r>
    </w:p>
    <w:p w14:paraId="34816679" w14:textId="77777777" w:rsidR="001A469E" w:rsidRDefault="00B800AB" w:rsidP="00B800AB">
      <w:pPr>
        <w:pStyle w:val="B1"/>
      </w:pPr>
      <w:r>
        <w:t>4.</w:t>
      </w:r>
      <w:r>
        <w:tab/>
      </w:r>
      <w:r w:rsidR="001A469E">
        <w:t xml:space="preserve">MCPTT </w:t>
      </w:r>
      <w:r w:rsidR="001A469E" w:rsidRPr="00AB5FED">
        <w:t xml:space="preserve">users at MCPTT client </w:t>
      </w:r>
      <w:r w:rsidR="001A469E">
        <w:t>2</w:t>
      </w:r>
      <w:r w:rsidR="001A469E" w:rsidRPr="00AB5FED">
        <w:t xml:space="preserve"> </w:t>
      </w:r>
      <w:r w:rsidR="001A469E">
        <w:t xml:space="preserve">and </w:t>
      </w:r>
      <w:r w:rsidR="001A469E" w:rsidRPr="00AB5FED">
        <w:t xml:space="preserve">MCPTT client </w:t>
      </w:r>
      <w:r w:rsidR="001A469E">
        <w:t>3</w:t>
      </w:r>
      <w:r w:rsidR="001A469E" w:rsidRPr="00AB5FED">
        <w:t xml:space="preserve"> may be notified about the MCPTT client 1 </w:t>
      </w:r>
      <w:r w:rsidR="001A469E">
        <w:t xml:space="preserve">returning to </w:t>
      </w:r>
      <w:r w:rsidR="001A469E" w:rsidRPr="00AB5FED">
        <w:t>the group call.</w:t>
      </w:r>
      <w:r w:rsidR="001A469E" w:rsidRPr="009D6073">
        <w:t xml:space="preserve"> </w:t>
      </w:r>
      <w:r w:rsidR="001A469E">
        <w:t>T</w:t>
      </w:r>
      <w:r w:rsidR="001A469E" w:rsidRPr="009D6073">
        <w:t>he functional alias</w:t>
      </w:r>
      <w:r w:rsidR="001A469E">
        <w:t>es</w:t>
      </w:r>
      <w:r w:rsidR="001A469E" w:rsidRPr="009D6073">
        <w:t xml:space="preserve"> of MCPTT client 1</w:t>
      </w:r>
      <w:r w:rsidR="001A469E">
        <w:t xml:space="preserve"> is </w:t>
      </w:r>
      <w:r w:rsidR="001A469E" w:rsidRPr="009D6073">
        <w:t>displayed</w:t>
      </w:r>
      <w:r w:rsidR="001A469E">
        <w:t>, if present.</w:t>
      </w:r>
    </w:p>
    <w:p w14:paraId="6344FD35" w14:textId="77777777" w:rsidR="001A469E" w:rsidRPr="00AB5FED" w:rsidRDefault="00B800AB" w:rsidP="00B800AB">
      <w:pPr>
        <w:pStyle w:val="B1"/>
      </w:pPr>
      <w:r>
        <w:t>5.</w:t>
      </w:r>
      <w:r>
        <w:tab/>
      </w:r>
      <w:r w:rsidR="001A469E" w:rsidRPr="00AB5FED">
        <w:t>Floor control will continue to be used by the floor participants associated with MCPTT client 1, MCPTT client 2 and MCPTT client 3</w:t>
      </w:r>
      <w:r w:rsidR="001A469E">
        <w:t>.</w:t>
      </w:r>
    </w:p>
    <w:p w14:paraId="68B2BE81" w14:textId="77777777" w:rsidR="00FF479E" w:rsidRPr="00AB5FED" w:rsidRDefault="00FF479E" w:rsidP="00130B8E">
      <w:pPr>
        <w:pStyle w:val="Heading5"/>
      </w:pPr>
      <w:bookmarkStart w:id="576" w:name="_Toc433209751"/>
      <w:bookmarkStart w:id="577" w:name="_Toc460616047"/>
      <w:bookmarkStart w:id="578" w:name="_Toc460616908"/>
      <w:bookmarkStart w:id="579" w:name="_Toc154938304"/>
      <w:r w:rsidRPr="00AB5FED">
        <w:lastRenderedPageBreak/>
        <w:t>10.</w:t>
      </w:r>
      <w:r w:rsidR="005E48F1" w:rsidRPr="00AB5FED">
        <w:t>6</w:t>
      </w:r>
      <w:r w:rsidRPr="00AB5FED">
        <w:t>.2.</w:t>
      </w:r>
      <w:r w:rsidR="002176A0" w:rsidRPr="00AB5FED">
        <w:t>3</w:t>
      </w:r>
      <w:r w:rsidRPr="00AB5FED">
        <w:t>.2</w:t>
      </w:r>
      <w:r w:rsidRPr="00AB5FED">
        <w:tab/>
        <w:t>Exiting group call due to de-affiliation</w:t>
      </w:r>
      <w:bookmarkEnd w:id="576"/>
      <w:bookmarkEnd w:id="577"/>
      <w:bookmarkEnd w:id="578"/>
      <w:bookmarkEnd w:id="579"/>
    </w:p>
    <w:p w14:paraId="2C435C6A" w14:textId="77777777" w:rsidR="00FF479E" w:rsidRPr="00AB5FED" w:rsidRDefault="00FF479E" w:rsidP="00FF479E">
      <w:r w:rsidRPr="00AB5FED">
        <w:t>Procedures in figure 10.</w:t>
      </w:r>
      <w:r w:rsidR="005E48F1" w:rsidRPr="00AB5FED">
        <w:t>6</w:t>
      </w:r>
      <w:r w:rsidRPr="00AB5FED">
        <w:t>.2.</w:t>
      </w:r>
      <w:r w:rsidR="00CB0AFD" w:rsidRPr="00AB5FED">
        <w:t>3</w:t>
      </w:r>
      <w:r w:rsidRPr="00AB5FED">
        <w:t>.2-1 are the signalling control plane procedures for the MCPTT server requesting a newly de-affiliated member to leave an ongoing MCPTT group call.</w:t>
      </w:r>
    </w:p>
    <w:p w14:paraId="2F3D2A85" w14:textId="77777777" w:rsidR="00FF479E" w:rsidRPr="00AB5FED" w:rsidRDefault="00FF479E" w:rsidP="00FF479E">
      <w:r w:rsidRPr="00AB5FED">
        <w:t>Pre-conditions:</w:t>
      </w:r>
    </w:p>
    <w:p w14:paraId="58950C41" w14:textId="77777777" w:rsidR="00FF479E" w:rsidRPr="00AB5FED" w:rsidRDefault="00FF479E" w:rsidP="00FF479E">
      <w:pPr>
        <w:pStyle w:val="B1"/>
      </w:pPr>
      <w:r w:rsidRPr="00AB5FED">
        <w:t>1.</w:t>
      </w:r>
      <w:r w:rsidRPr="00AB5FED">
        <w:tab/>
        <w:t>MCPTT group is previously defined on the group management server with MCPTT users affiliated to that group. All members of the group belong to the same MCPTT system.</w:t>
      </w:r>
    </w:p>
    <w:p w14:paraId="6903EE94" w14:textId="77777777" w:rsidR="00FF479E" w:rsidRPr="00AB5FED" w:rsidRDefault="00FF479E" w:rsidP="00FF479E">
      <w:pPr>
        <w:pStyle w:val="B1"/>
      </w:pPr>
      <w:r w:rsidRPr="00AB5FED">
        <w:t>2.</w:t>
      </w:r>
      <w:r w:rsidRPr="00AB5FED">
        <w:tab/>
        <w:t>MCPTT users on MCPTT client 1 to MCPTT client n are on an ongoing call.</w:t>
      </w:r>
    </w:p>
    <w:p w14:paraId="56E4A338" w14:textId="77777777" w:rsidR="00FF479E" w:rsidRPr="00AB5FED" w:rsidRDefault="00FF479E" w:rsidP="00FF479E">
      <w:pPr>
        <w:pStyle w:val="B1"/>
      </w:pPr>
      <w:r w:rsidRPr="00AB5FED">
        <w:t>3.</w:t>
      </w:r>
      <w:r w:rsidRPr="00AB5FED">
        <w:tab/>
        <w:t>MCPTT client 1 has been de-affiliated from the MCPTT group.</w:t>
      </w:r>
    </w:p>
    <w:p w14:paraId="1C567410" w14:textId="77777777" w:rsidR="00FF479E" w:rsidRPr="00AB5FED" w:rsidRDefault="00B015C6" w:rsidP="00FF479E">
      <w:pPr>
        <w:pStyle w:val="TH"/>
      </w:pPr>
      <w:r w:rsidRPr="00AB5FED">
        <w:object w:dxaOrig="7948" w:dyaOrig="6024" w14:anchorId="01127B0B">
          <v:shape id="_x0000_i1040" type="#_x0000_t75" style="width:397.2pt;height:301.2pt" o:ole="">
            <v:imagedata r:id="rId41" o:title=""/>
          </v:shape>
          <o:OLEObject Type="Embed" ProgID="Visio.Drawing.11" ShapeID="_x0000_i1040" DrawAspect="Content" ObjectID="_1765551845" r:id="rId42"/>
        </w:object>
      </w:r>
    </w:p>
    <w:p w14:paraId="3BAF3FB0" w14:textId="77777777" w:rsidR="00FF479E" w:rsidRPr="00AB5FED" w:rsidRDefault="00FF479E" w:rsidP="00130B8E">
      <w:pPr>
        <w:pStyle w:val="TF"/>
      </w:pPr>
      <w:r w:rsidRPr="00AB5FED">
        <w:t>Figure</w:t>
      </w:r>
      <w:r w:rsidR="00A92C50" w:rsidRPr="00AB5FED">
        <w:t> 10.</w:t>
      </w:r>
      <w:r w:rsidR="005E48F1" w:rsidRPr="00AB5FED">
        <w:t>6</w:t>
      </w:r>
      <w:r w:rsidR="00A92C50" w:rsidRPr="00AB5FED">
        <w:t>.2.</w:t>
      </w:r>
      <w:r w:rsidR="00CB0AFD" w:rsidRPr="00AB5FED">
        <w:t>3</w:t>
      </w:r>
      <w:r w:rsidR="00A92C50" w:rsidRPr="00AB5FED">
        <w:t>.2-1</w:t>
      </w:r>
      <w:r w:rsidRPr="00AB5FED">
        <w:t>: Exiting MCPTT group call due to de-affiliation</w:t>
      </w:r>
    </w:p>
    <w:p w14:paraId="4D2B0D6A" w14:textId="77777777" w:rsidR="00FF479E" w:rsidRPr="00AB5FED" w:rsidRDefault="00FF479E" w:rsidP="00FF479E">
      <w:pPr>
        <w:pStyle w:val="B1"/>
      </w:pPr>
      <w:r w:rsidRPr="00AB5FED">
        <w:t>1.</w:t>
      </w:r>
      <w:r w:rsidRPr="00AB5FED">
        <w:tab/>
        <w:t>MCPTT client 1 which has been de-affiliated is instructed to leave the ongoing group call.</w:t>
      </w:r>
    </w:p>
    <w:p w14:paraId="07AE8A7B" w14:textId="77777777" w:rsidR="00FF479E" w:rsidRPr="00AB5FED" w:rsidRDefault="00FF479E" w:rsidP="00FF479E">
      <w:pPr>
        <w:pStyle w:val="B1"/>
      </w:pPr>
      <w:r w:rsidRPr="00AB5FED">
        <w:t>2.</w:t>
      </w:r>
      <w:r w:rsidRPr="00AB5FED">
        <w:tab/>
        <w:t xml:space="preserve">MCPTT server sends a </w:t>
      </w:r>
      <w:r w:rsidR="00B015C6" w:rsidRPr="00AB5FED">
        <w:rPr>
          <w:rFonts w:hint="eastAsia"/>
          <w:lang w:eastAsia="zh-CN"/>
        </w:rPr>
        <w:t xml:space="preserve">group call </w:t>
      </w:r>
      <w:r w:rsidRPr="00AB5FED">
        <w:t>leave request to MCPTT client 1.</w:t>
      </w:r>
    </w:p>
    <w:p w14:paraId="4E034489" w14:textId="77777777" w:rsidR="00FF479E" w:rsidRPr="00AB5FED" w:rsidRDefault="00FF479E" w:rsidP="00FF479E">
      <w:pPr>
        <w:pStyle w:val="B1"/>
      </w:pPr>
      <w:r w:rsidRPr="00AB5FED">
        <w:t>3.</w:t>
      </w:r>
      <w:r w:rsidRPr="00AB5FED">
        <w:tab/>
        <w:t>MCPTT user at MCPTT client 1 is notified about leaving the group call.</w:t>
      </w:r>
    </w:p>
    <w:p w14:paraId="6E6909EB" w14:textId="77777777" w:rsidR="00FF479E" w:rsidRPr="00AB5FED" w:rsidRDefault="00FF479E" w:rsidP="00FF479E">
      <w:pPr>
        <w:pStyle w:val="B1"/>
      </w:pPr>
      <w:r w:rsidRPr="00AB5FED">
        <w:t>4.</w:t>
      </w:r>
      <w:r w:rsidRPr="00AB5FED">
        <w:tab/>
        <w:t xml:space="preserve">MCPTT client 1 sends the </w:t>
      </w:r>
      <w:r w:rsidR="00B015C6" w:rsidRPr="00AB5FED">
        <w:rPr>
          <w:rFonts w:hint="eastAsia"/>
          <w:lang w:eastAsia="zh-CN"/>
        </w:rPr>
        <w:t>group call leave</w:t>
      </w:r>
      <w:r w:rsidRPr="00AB5FED">
        <w:t xml:space="preserve"> response and leaves the group call. </w:t>
      </w:r>
    </w:p>
    <w:p w14:paraId="4EAE6785" w14:textId="77777777" w:rsidR="00FF479E" w:rsidRPr="00AB5FED" w:rsidRDefault="00FF479E" w:rsidP="00FF479E">
      <w:pPr>
        <w:pStyle w:val="B1"/>
      </w:pPr>
      <w:r w:rsidRPr="00AB5FED">
        <w:t>5.</w:t>
      </w:r>
      <w:r w:rsidRPr="00AB5FED">
        <w:tab/>
        <w:t>MCPTT client 1 is now removed from the ongoing group call and MCPTT users at MCPTT client 2 to MCPTT client n may be notified that MCPTT client 1 has left the group call.</w:t>
      </w:r>
    </w:p>
    <w:p w14:paraId="13C62991" w14:textId="77777777" w:rsidR="00160278" w:rsidRPr="00AB5FED" w:rsidRDefault="00160278" w:rsidP="00160278">
      <w:pPr>
        <w:pStyle w:val="Heading5"/>
      </w:pPr>
      <w:bookmarkStart w:id="580" w:name="_Toc433209752"/>
      <w:bookmarkStart w:id="581" w:name="_Toc460616048"/>
      <w:bookmarkStart w:id="582" w:name="_Toc460616909"/>
      <w:bookmarkStart w:id="583" w:name="_Toc154938305"/>
      <w:r w:rsidRPr="00AB5FED">
        <w:t>10.6.2.3.</w:t>
      </w:r>
      <w:r>
        <w:t>3</w:t>
      </w:r>
      <w:r w:rsidRPr="00AB5FED">
        <w:tab/>
      </w:r>
      <w:r>
        <w:t>MCPTT user leaving a group call</w:t>
      </w:r>
      <w:bookmarkEnd w:id="583"/>
    </w:p>
    <w:p w14:paraId="343567C2" w14:textId="77777777" w:rsidR="00160278" w:rsidRPr="00AB5FED" w:rsidRDefault="00160278" w:rsidP="00160278">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7FDA4D46" w14:textId="77777777" w:rsidR="00160278" w:rsidRPr="00AB5FED" w:rsidRDefault="00160278" w:rsidP="00160278">
      <w:r w:rsidRPr="00AB5FED">
        <w:t>Pre-conditions:</w:t>
      </w:r>
    </w:p>
    <w:p w14:paraId="74D3616D" w14:textId="77777777" w:rsidR="00160278" w:rsidRPr="00AB5FED" w:rsidRDefault="00160278" w:rsidP="00160278">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6C4D7B1F" w14:textId="77777777" w:rsidR="00160278" w:rsidRDefault="00160278" w:rsidP="00160278">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73793D15" w14:textId="77777777" w:rsidR="00160278" w:rsidRPr="00AB5FED" w:rsidRDefault="00160278" w:rsidP="00160278">
      <w:pPr>
        <w:pStyle w:val="B1"/>
      </w:pPr>
      <w:r>
        <w:t>3.</w:t>
      </w:r>
      <w:r>
        <w:tab/>
      </w:r>
      <w:r w:rsidRPr="00AB5FED">
        <w:t xml:space="preserve">MCPTT user 1 indicates to </w:t>
      </w:r>
      <w:r>
        <w:t xml:space="preserve">leave the </w:t>
      </w:r>
      <w:r w:rsidRPr="00AB5FED">
        <w:t>gro</w:t>
      </w:r>
      <w:r>
        <w:t>up call.</w:t>
      </w:r>
    </w:p>
    <w:p w14:paraId="0D295355" w14:textId="77777777" w:rsidR="00160278" w:rsidRPr="00AB5FED" w:rsidRDefault="00160278" w:rsidP="00160278">
      <w:pPr>
        <w:pStyle w:val="TH"/>
      </w:pPr>
      <w:r>
        <w:object w:dxaOrig="7410" w:dyaOrig="4665" w14:anchorId="3D071848">
          <v:shape id="_x0000_i1041" type="#_x0000_t75" style="width:370.3pt;height:233.15pt" o:ole="">
            <v:imagedata r:id="rId43" o:title=""/>
          </v:shape>
          <o:OLEObject Type="Embed" ProgID="Visio.Drawing.15" ShapeID="_x0000_i1041" DrawAspect="Content" ObjectID="_1765551846" r:id="rId44"/>
        </w:object>
      </w:r>
    </w:p>
    <w:p w14:paraId="056E8B5F" w14:textId="77777777" w:rsidR="00160278" w:rsidRPr="00AB5FED" w:rsidRDefault="00160278" w:rsidP="00160278">
      <w:pPr>
        <w:pStyle w:val="TF"/>
      </w:pPr>
      <w:r w:rsidRPr="00AB5FED">
        <w:t>Figure </w:t>
      </w:r>
      <w:r>
        <w:t>10</w:t>
      </w:r>
      <w:r w:rsidRPr="00AB5FED">
        <w:t>.</w:t>
      </w:r>
      <w:r>
        <w:t>6</w:t>
      </w:r>
      <w:r w:rsidRPr="00AB5FED">
        <w:t>.2.3.</w:t>
      </w:r>
      <w:r>
        <w:t>3</w:t>
      </w:r>
      <w:r w:rsidRPr="00AB5FED">
        <w:t xml:space="preserve">-1: </w:t>
      </w:r>
      <w:r>
        <w:t>MCPTT user leaving a group call</w:t>
      </w:r>
    </w:p>
    <w:p w14:paraId="7CE5646B" w14:textId="77777777" w:rsidR="00160278" w:rsidRDefault="00B800AB" w:rsidP="00B800AB">
      <w:pPr>
        <w:pStyle w:val="B1"/>
      </w:pPr>
      <w:r>
        <w:rPr>
          <w:lang w:eastAsia="ko-KR"/>
        </w:rPr>
        <w:t>1.</w:t>
      </w:r>
      <w:r>
        <w:rPr>
          <w:lang w:eastAsia="ko-KR"/>
        </w:rPr>
        <w:tab/>
      </w:r>
      <w:r w:rsidR="00160278">
        <w:rPr>
          <w:lang w:eastAsia="ko-KR"/>
        </w:rPr>
        <w:t>MCPTT client 1 sends a group call leave request to the MCPTT server.</w:t>
      </w:r>
    </w:p>
    <w:p w14:paraId="074A63D2" w14:textId="77777777" w:rsidR="00160278" w:rsidRDefault="00B800AB" w:rsidP="00B800AB">
      <w:pPr>
        <w:pStyle w:val="B1"/>
      </w:pPr>
      <w:r>
        <w:t>2.</w:t>
      </w:r>
      <w:r>
        <w:tab/>
      </w:r>
      <w:r w:rsidR="00160278" w:rsidRPr="00AB5FED">
        <w:t>MC</w:t>
      </w:r>
      <w:r w:rsidR="00160278">
        <w:t>PTT</w:t>
      </w:r>
      <w:r w:rsidR="00160278" w:rsidRPr="00AB5FED">
        <w:t xml:space="preserve"> server sends a </w:t>
      </w:r>
      <w:r w:rsidR="00160278" w:rsidRPr="00AB5FED">
        <w:rPr>
          <w:rFonts w:hint="eastAsia"/>
          <w:lang w:eastAsia="zh-CN"/>
        </w:rPr>
        <w:t xml:space="preserve">group call </w:t>
      </w:r>
      <w:r w:rsidR="00160278" w:rsidRPr="00AB5FED">
        <w:t xml:space="preserve">leave </w:t>
      </w:r>
      <w:r w:rsidR="00160278">
        <w:t xml:space="preserve">response </w:t>
      </w:r>
      <w:r w:rsidR="00160278" w:rsidRPr="00AB5FED">
        <w:t>to MC</w:t>
      </w:r>
      <w:r w:rsidR="00160278">
        <w:t>PTT</w:t>
      </w:r>
      <w:r w:rsidR="00160278" w:rsidRPr="00AB5FED">
        <w:t xml:space="preserve"> client 1.</w:t>
      </w:r>
    </w:p>
    <w:p w14:paraId="4BE42802" w14:textId="77777777" w:rsidR="00160278" w:rsidRPr="00AB5FED" w:rsidRDefault="00B800AB" w:rsidP="00B800AB">
      <w:pPr>
        <w:pStyle w:val="B1"/>
      </w:pPr>
      <w:r>
        <w:rPr>
          <w:color w:val="000000"/>
          <w:lang w:val="en-US"/>
        </w:rPr>
        <w:t>3.</w:t>
      </w:r>
      <w:r>
        <w:rPr>
          <w:color w:val="000000"/>
          <w:lang w:val="en-US"/>
        </w:rPr>
        <w:tab/>
      </w:r>
      <w:r w:rsidRPr="00DD2158">
        <w:rPr>
          <w:color w:val="000000"/>
          <w:lang w:val="en-US"/>
        </w:rPr>
        <w:t>Release</w:t>
      </w:r>
      <w:r w:rsidR="00160278" w:rsidRPr="00DD2158">
        <w:rPr>
          <w:color w:val="000000"/>
          <w:lang w:val="en-US"/>
        </w:rPr>
        <w:t xml:space="preserve"> of </w:t>
      </w:r>
      <w:r w:rsidR="00160278">
        <w:rPr>
          <w:color w:val="000000"/>
          <w:lang w:val="en-US"/>
        </w:rPr>
        <w:t xml:space="preserve">floor </w:t>
      </w:r>
      <w:r w:rsidR="00160278" w:rsidRPr="00DD2158">
        <w:rPr>
          <w:color w:val="000000"/>
          <w:lang w:val="en-US"/>
        </w:rPr>
        <w:t>control and media plane resources associated with the group call</w:t>
      </w:r>
      <w:r w:rsidR="00160278">
        <w:rPr>
          <w:color w:val="000000"/>
          <w:lang w:val="en-US"/>
        </w:rPr>
        <w:t xml:space="preserve"> for MCPTT client 1.</w:t>
      </w:r>
    </w:p>
    <w:p w14:paraId="0ADFC1D3" w14:textId="77777777" w:rsidR="00160278" w:rsidRDefault="00160278" w:rsidP="00160278">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451B811C" w14:textId="77777777" w:rsidR="00160278" w:rsidRPr="00AB5FED" w:rsidRDefault="00B800AB" w:rsidP="00B800AB">
      <w:pPr>
        <w:pStyle w:val="B1"/>
      </w:pPr>
      <w:r>
        <w:t>4.</w:t>
      </w:r>
      <w:r>
        <w:tab/>
      </w:r>
      <w:r w:rsidR="00160278">
        <w:t xml:space="preserve">MCPTT </w:t>
      </w:r>
      <w:r w:rsidR="00160278" w:rsidRPr="00AB5FED">
        <w:t xml:space="preserve">users at MCPTT client </w:t>
      </w:r>
      <w:r w:rsidR="00160278">
        <w:t>2</w:t>
      </w:r>
      <w:r w:rsidR="00160278" w:rsidRPr="00AB5FED">
        <w:t xml:space="preserve"> </w:t>
      </w:r>
      <w:r w:rsidR="00160278">
        <w:t xml:space="preserve">to </w:t>
      </w:r>
      <w:r w:rsidR="00160278" w:rsidRPr="00AB5FED">
        <w:t xml:space="preserve">MCPTT client </w:t>
      </w:r>
      <w:r w:rsidR="00160278">
        <w:t>n</w:t>
      </w:r>
      <w:r w:rsidR="00160278" w:rsidRPr="00AB5FED">
        <w:t xml:space="preserve"> may be notified </w:t>
      </w:r>
      <w:r w:rsidR="00160278">
        <w:t xml:space="preserve">that </w:t>
      </w:r>
      <w:r w:rsidR="00160278" w:rsidRPr="00AB5FED">
        <w:t>the MCPTT</w:t>
      </w:r>
      <w:r w:rsidR="00160278">
        <w:t xml:space="preserve"> user of</w:t>
      </w:r>
      <w:r w:rsidR="00160278" w:rsidRPr="00AB5FED">
        <w:t xml:space="preserve"> client 1 </w:t>
      </w:r>
      <w:r w:rsidR="00160278">
        <w:t>has left the group call. T</w:t>
      </w:r>
      <w:r w:rsidR="00160278" w:rsidRPr="009D6073">
        <w:t>he functional alias of MCPTT client 1</w:t>
      </w:r>
      <w:r w:rsidR="00160278">
        <w:t xml:space="preserve"> is </w:t>
      </w:r>
      <w:r w:rsidR="00160278" w:rsidRPr="009D6073">
        <w:t>displayed</w:t>
      </w:r>
      <w:r w:rsidR="00160278">
        <w:t>, if present.</w:t>
      </w:r>
    </w:p>
    <w:p w14:paraId="4B34F79F" w14:textId="77777777" w:rsidR="00160278" w:rsidRDefault="00160278" w:rsidP="006B0288">
      <w:pPr>
        <w:pStyle w:val="NO"/>
      </w:pPr>
      <w:r>
        <w:t>NOTE 2:</w:t>
      </w:r>
      <w:r>
        <w:tab/>
        <w:t>The MCPTT server does not perform late entry for MCPTT users that have left the group call.</w:t>
      </w:r>
    </w:p>
    <w:p w14:paraId="4A0C708B" w14:textId="77777777" w:rsidR="00CE418A" w:rsidRPr="00AB5FED" w:rsidRDefault="00BB08C2" w:rsidP="00AC26F2">
      <w:pPr>
        <w:pStyle w:val="Heading4"/>
      </w:pPr>
      <w:bookmarkStart w:id="584" w:name="_Toc154938306"/>
      <w:r w:rsidRPr="00AB5FED">
        <w:t>10</w:t>
      </w:r>
      <w:r w:rsidR="00CE418A" w:rsidRPr="00AB5FED">
        <w:t>.</w:t>
      </w:r>
      <w:r w:rsidR="005E48F1" w:rsidRPr="00AB5FED">
        <w:t>6</w:t>
      </w:r>
      <w:r w:rsidR="002F5F59" w:rsidRPr="00AB5FED">
        <w:t>.2.</w:t>
      </w:r>
      <w:r w:rsidR="002176A0" w:rsidRPr="00AB5FED">
        <w:t>4</w:t>
      </w:r>
      <w:r w:rsidR="00CE418A" w:rsidRPr="00AB5FED">
        <w:tab/>
        <w:t>Group call involving groups from multiple MCPTT systems</w:t>
      </w:r>
      <w:bookmarkEnd w:id="566"/>
      <w:bookmarkEnd w:id="567"/>
      <w:bookmarkEnd w:id="580"/>
      <w:bookmarkEnd w:id="581"/>
      <w:bookmarkEnd w:id="582"/>
      <w:bookmarkEnd w:id="584"/>
    </w:p>
    <w:p w14:paraId="5A465FE8" w14:textId="77777777" w:rsidR="00FF479E" w:rsidRPr="00AB5FED" w:rsidRDefault="00FF479E" w:rsidP="00AC26F2">
      <w:pPr>
        <w:pStyle w:val="Heading5"/>
      </w:pPr>
      <w:bookmarkStart w:id="585" w:name="_Toc433209753"/>
      <w:bookmarkStart w:id="586" w:name="_Toc460616049"/>
      <w:bookmarkStart w:id="587" w:name="_Toc460616910"/>
      <w:bookmarkStart w:id="588" w:name="_Toc154938307"/>
      <w:r w:rsidRPr="00AB5FED">
        <w:t>10.</w:t>
      </w:r>
      <w:r w:rsidR="005E48F1" w:rsidRPr="00AB5FED">
        <w:t>6</w:t>
      </w:r>
      <w:r w:rsidRPr="00AB5FED">
        <w:t>.2.</w:t>
      </w:r>
      <w:r w:rsidR="002176A0" w:rsidRPr="00AB5FED">
        <w:t>4</w:t>
      </w:r>
      <w:r w:rsidRPr="00AB5FED">
        <w:t>.1</w:t>
      </w:r>
      <w:r w:rsidRPr="00AB5FED">
        <w:tab/>
        <w:t xml:space="preserve">Group call for </w:t>
      </w:r>
      <w:r w:rsidR="00172A71">
        <w:t xml:space="preserve">non-broadcast </w:t>
      </w:r>
      <w:r w:rsidRPr="00AB5FED">
        <w:t>temporary groups across multiple MCPTT systems</w:t>
      </w:r>
      <w:bookmarkEnd w:id="585"/>
      <w:bookmarkEnd w:id="586"/>
      <w:bookmarkEnd w:id="587"/>
      <w:bookmarkEnd w:id="588"/>
    </w:p>
    <w:p w14:paraId="58DA3832" w14:textId="77777777" w:rsidR="008F2788" w:rsidRPr="00AB5FED" w:rsidRDefault="008F2788" w:rsidP="00AC26F2">
      <w:pPr>
        <w:pStyle w:val="Heading6"/>
      </w:pPr>
      <w:bookmarkStart w:id="589" w:name="_Toc433209754"/>
      <w:bookmarkStart w:id="590" w:name="_Toc460616050"/>
      <w:bookmarkStart w:id="591" w:name="_Toc460616911"/>
      <w:bookmarkStart w:id="592" w:name="_Toc154938308"/>
      <w:r w:rsidRPr="00AB5FED">
        <w:t>10.</w:t>
      </w:r>
      <w:r w:rsidR="005E48F1" w:rsidRPr="00AB5FED">
        <w:t>6</w:t>
      </w:r>
      <w:r w:rsidRPr="00AB5FED">
        <w:t>.2.</w:t>
      </w:r>
      <w:r w:rsidR="002176A0" w:rsidRPr="00AB5FED">
        <w:rPr>
          <w:lang w:eastAsia="zh-CN"/>
        </w:rPr>
        <w:t>4</w:t>
      </w:r>
      <w:r w:rsidRPr="00AB5FED">
        <w:t>.1.1</w:t>
      </w:r>
      <w:r w:rsidRPr="00AB5FED">
        <w:tab/>
        <w:t>Group call setup</w:t>
      </w:r>
      <w:bookmarkEnd w:id="589"/>
      <w:bookmarkEnd w:id="590"/>
      <w:bookmarkEnd w:id="591"/>
      <w:bookmarkEnd w:id="592"/>
    </w:p>
    <w:p w14:paraId="46AACC1A" w14:textId="77777777" w:rsidR="004534DA" w:rsidRPr="00AB5FED" w:rsidRDefault="004534DA" w:rsidP="00130B8E">
      <w:pPr>
        <w:pStyle w:val="H6"/>
        <w:rPr>
          <w:lang w:eastAsia="zh-CN"/>
        </w:rPr>
      </w:pPr>
      <w:r w:rsidRPr="00AB5FED">
        <w:t>10.</w:t>
      </w:r>
      <w:r w:rsidR="005E48F1" w:rsidRPr="00AB5FED">
        <w:t>6</w:t>
      </w:r>
      <w:r w:rsidRPr="00AB5FED">
        <w:t>.2.</w:t>
      </w:r>
      <w:r w:rsidR="002176A0" w:rsidRPr="00AB5FED">
        <w:t>4</w:t>
      </w:r>
      <w:r w:rsidRPr="00AB5FED">
        <w:t>.1.1.1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164D78A" w14:textId="77777777" w:rsidR="00CE418A" w:rsidRPr="00AB5FED" w:rsidRDefault="00D92CD1" w:rsidP="00CE418A">
      <w:r w:rsidRPr="00AB5FED">
        <w:t>F</w:t>
      </w:r>
      <w:r w:rsidR="00A51549" w:rsidRPr="00AB5FED">
        <w:t>igure </w:t>
      </w:r>
      <w:r w:rsidR="00BB08C2" w:rsidRPr="00AB5FED">
        <w:t>10</w:t>
      </w:r>
      <w:r w:rsidR="002F5F59" w:rsidRPr="00AB5FED">
        <w:t>.</w:t>
      </w:r>
      <w:r w:rsidR="005E48F1" w:rsidRPr="00AB5FED">
        <w:t>6</w:t>
      </w:r>
      <w:r w:rsidR="002F5F59" w:rsidRPr="00AB5FED">
        <w:t>.2.</w:t>
      </w:r>
      <w:r w:rsidR="002176A0" w:rsidRPr="00AB5FED">
        <w:t>4</w:t>
      </w:r>
      <w:r w:rsidR="008F2788" w:rsidRPr="00AB5FED">
        <w:t>.1</w:t>
      </w:r>
      <w:r w:rsidR="00A92C50" w:rsidRPr="00AB5FED">
        <w:t>.1</w:t>
      </w:r>
      <w:r w:rsidR="004534DA" w:rsidRPr="00AB5FED">
        <w:t>.1</w:t>
      </w:r>
      <w:r w:rsidR="00CE418A" w:rsidRPr="00AB5FED">
        <w:t xml:space="preserve">-1 illustrates the </w:t>
      </w:r>
      <w:r w:rsidR="004534DA" w:rsidRPr="00AB5FED">
        <w:rPr>
          <w:rFonts w:hint="eastAsia"/>
          <w:lang w:eastAsia="zh-CN"/>
        </w:rPr>
        <w:t xml:space="preserve">originating side </w:t>
      </w:r>
      <w:r w:rsidR="00CE418A" w:rsidRPr="00AB5FED">
        <w:t xml:space="preserve">group call involving groups from multiple MCPTT systems. It considers the scenario for group hierarchies and </w:t>
      </w:r>
      <w:r w:rsidR="00172A71">
        <w:t>non-broadcast</w:t>
      </w:r>
      <w:r w:rsidR="00172A71" w:rsidRPr="00AB5FED">
        <w:t xml:space="preserve"> </w:t>
      </w:r>
      <w:r w:rsidR="00CE418A" w:rsidRPr="00AB5FED">
        <w:t>temporary groups formed by group regroup. The protocol followed may be SIP.</w:t>
      </w:r>
    </w:p>
    <w:p w14:paraId="34AD97A9" w14:textId="77777777" w:rsidR="00CE418A" w:rsidRPr="00AB5FED" w:rsidRDefault="00CE418A" w:rsidP="00CE418A">
      <w:r w:rsidRPr="00AB5FED">
        <w:t>Pre-conditions:</w:t>
      </w:r>
    </w:p>
    <w:p w14:paraId="029FEFA9" w14:textId="77777777" w:rsidR="00CE418A" w:rsidRPr="00AB5FED" w:rsidRDefault="00CE418A" w:rsidP="00CE418A">
      <w:pPr>
        <w:pStyle w:val="B1"/>
      </w:pPr>
      <w:r w:rsidRPr="00AB5FED">
        <w:t>1.</w:t>
      </w:r>
      <w:r w:rsidRPr="00AB5FED">
        <w:tab/>
        <w:t xml:space="preserve">The security aspects of sharing the user information between primary and partner MCPTT systems shall be governed as per the service provider agreement between them. In this case, we consider the partner MCPTT system does not share their </w:t>
      </w:r>
      <w:r w:rsidR="0079558C" w:rsidRPr="00AB5FED">
        <w:t xml:space="preserve">users' </w:t>
      </w:r>
      <w:r w:rsidRPr="00AB5FED">
        <w:t>information to the primary MCPTT system.</w:t>
      </w:r>
    </w:p>
    <w:p w14:paraId="4CB9E1E3" w14:textId="77777777" w:rsidR="00CE418A" w:rsidRPr="00AB5FED" w:rsidRDefault="00CE418A" w:rsidP="00CE418A">
      <w:pPr>
        <w:pStyle w:val="B1"/>
      </w:pPr>
      <w:r w:rsidRPr="00AB5FED">
        <w:lastRenderedPageBreak/>
        <w:t>2.</w:t>
      </w:r>
      <w:r w:rsidRPr="00AB5FED">
        <w:tab/>
        <w:t>The MCPTT user belongs to a</w:t>
      </w:r>
      <w:r w:rsidR="0085163A" w:rsidRPr="00AB5FED">
        <w:t>n</w:t>
      </w:r>
      <w:r w:rsidRPr="00AB5FED">
        <w:t xml:space="preserve"> MCPTT group hosted by the primary MCPTT </w:t>
      </w:r>
      <w:r w:rsidR="00545CBD" w:rsidRPr="00AB5FED">
        <w:t>system</w:t>
      </w:r>
      <w:r w:rsidRPr="00AB5FED">
        <w:t>.</w:t>
      </w:r>
    </w:p>
    <w:p w14:paraId="121BA3DA" w14:textId="77777777" w:rsidR="00CE418A" w:rsidRPr="00AB5FED" w:rsidRDefault="00CE418A" w:rsidP="00CE418A">
      <w:pPr>
        <w:pStyle w:val="B1"/>
      </w:pPr>
      <w:r w:rsidRPr="00AB5FED">
        <w:t>3.</w:t>
      </w:r>
      <w:r w:rsidRPr="00AB5FED">
        <w:tab/>
        <w:t xml:space="preserve">A </w:t>
      </w:r>
      <w:r w:rsidR="00172A71">
        <w:t>non-broadcast</w:t>
      </w:r>
      <w:r w:rsidR="00172A71" w:rsidRPr="00AB5FED">
        <w:t xml:space="preserve"> </w:t>
      </w:r>
      <w:r w:rsidRPr="00AB5FED">
        <w:t>temporary group is formed by authorized MCPTT user/dispatcher by the group regroup procedure (subclause</w:t>
      </w:r>
      <w:r w:rsidR="009F1070" w:rsidRPr="00AB5FED">
        <w:t> </w:t>
      </w:r>
      <w:r w:rsidR="00BB08C2" w:rsidRPr="00AB5FED">
        <w:t>10</w:t>
      </w:r>
      <w:r w:rsidRPr="00AB5FED">
        <w:t>.</w:t>
      </w:r>
      <w:r w:rsidR="00012BC5">
        <w:t>2</w:t>
      </w:r>
      <w:r w:rsidR="009B4263" w:rsidRPr="00AB5FED">
        <w:t>.</w:t>
      </w:r>
      <w:r w:rsidR="00923612" w:rsidRPr="00AB5FED">
        <w:t>4</w:t>
      </w:r>
      <w:r w:rsidR="009B4263" w:rsidRPr="00AB5FED">
        <w:t>.2</w:t>
      </w:r>
      <w:r w:rsidR="00012BC5">
        <w:t xml:space="preserve">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Pr="00AB5FED">
        <w:t xml:space="preserve">) and identified via a temporary </w:t>
      </w:r>
      <w:r w:rsidR="00471730" w:rsidRPr="00AB5FED">
        <w:t xml:space="preserve">MCPTT </w:t>
      </w:r>
      <w:r w:rsidRPr="00AB5FED">
        <w:t>group ID.</w:t>
      </w:r>
    </w:p>
    <w:p w14:paraId="49699944" w14:textId="77777777" w:rsidR="00CE418A" w:rsidRPr="00AB5FED" w:rsidRDefault="00CE418A" w:rsidP="00CE418A">
      <w:pPr>
        <w:pStyle w:val="B1"/>
      </w:pPr>
      <w:r w:rsidRPr="00AB5FED">
        <w:t>4.</w:t>
      </w:r>
      <w:r w:rsidRPr="00AB5FED">
        <w:tab/>
        <w:t xml:space="preserve">The </w:t>
      </w:r>
      <w:r w:rsidR="00172A71">
        <w:t xml:space="preserve">affiliated </w:t>
      </w:r>
      <w:r w:rsidRPr="00AB5FED">
        <w:t xml:space="preserve">MCPTT group members of the constituent MCPTT groups </w:t>
      </w:r>
      <w:r w:rsidR="00172A71">
        <w:t xml:space="preserve">have been implicitly affiliated to the </w:t>
      </w:r>
      <w:r w:rsidR="00172A71" w:rsidRPr="00051958">
        <w:t>temporary group</w:t>
      </w:r>
      <w:r w:rsidR="00172A71">
        <w:t>.</w:t>
      </w:r>
    </w:p>
    <w:p w14:paraId="7329B2F2" w14:textId="77777777" w:rsidR="00CE418A" w:rsidRPr="00AB5FED" w:rsidRDefault="00CE418A" w:rsidP="00CE418A">
      <w:pPr>
        <w:pStyle w:val="B1"/>
      </w:pPr>
      <w:r w:rsidRPr="00AB5FED">
        <w:t>5.</w:t>
      </w:r>
      <w:r w:rsidRPr="00AB5FED">
        <w:tab/>
        <w:t xml:space="preserve">The </w:t>
      </w:r>
      <w:r w:rsidR="003D70FF" w:rsidRPr="00AB5FED">
        <w:t xml:space="preserve">authorized MCPTT user/dispatcher created the temporary group on the </w:t>
      </w:r>
      <w:r w:rsidRPr="00AB5FED">
        <w:t>MCPTT server</w:t>
      </w:r>
      <w:r w:rsidR="00545CBD" w:rsidRPr="00AB5FED">
        <w:t xml:space="preserve"> of the primary MCPTT system</w:t>
      </w:r>
      <w:r w:rsidRPr="00AB5FED">
        <w:t>.</w:t>
      </w:r>
    </w:p>
    <w:p w14:paraId="21C2E7AD" w14:textId="77777777" w:rsidR="00CE418A" w:rsidRPr="00AB5FED" w:rsidRDefault="00CE418A" w:rsidP="00CE418A">
      <w:pPr>
        <w:pStyle w:val="B1"/>
      </w:pPr>
      <w:r w:rsidRPr="00AB5FED">
        <w:t>6.</w:t>
      </w:r>
      <w:r w:rsidRPr="00AB5FED">
        <w:tab/>
        <w:t>The constituent groups of the temporary group may belong to MCPTT servers</w:t>
      </w:r>
      <w:r w:rsidR="00545CBD" w:rsidRPr="00AB5FED">
        <w:t xml:space="preserve"> of the partner MCPTT systems</w:t>
      </w:r>
      <w:r w:rsidRPr="00AB5FED">
        <w:t>.</w:t>
      </w:r>
    </w:p>
    <w:p w14:paraId="4D3E91C4" w14:textId="77777777" w:rsidR="003F56EC" w:rsidRPr="00AB5FED" w:rsidRDefault="009B39ED" w:rsidP="00524ED4">
      <w:pPr>
        <w:pStyle w:val="TH"/>
      </w:pPr>
      <w:r w:rsidRPr="00AB5FED">
        <w:rPr>
          <w:rFonts w:ascii="Times New Roman" w:hAnsi="Times New Roman"/>
        </w:rPr>
        <w:object w:dxaOrig="9743" w:dyaOrig="7074" w14:anchorId="543B6057">
          <v:shape id="_x0000_i1042" type="#_x0000_t75" style="width:365.4pt;height:265.45pt" o:ole="">
            <v:imagedata r:id="rId45" o:title=""/>
          </v:shape>
          <o:OLEObject Type="Embed" ProgID="Visio.Drawing.11" ShapeID="_x0000_i1042" DrawAspect="Content" ObjectID="_1765551847" r:id="rId46"/>
        </w:object>
      </w:r>
    </w:p>
    <w:p w14:paraId="746AF5B3" w14:textId="77777777" w:rsidR="00524ED4" w:rsidRPr="00AB5FED" w:rsidRDefault="00524ED4" w:rsidP="00524ED4">
      <w:pPr>
        <w:pStyle w:val="TF"/>
      </w:pPr>
      <w:r w:rsidRPr="00AB5FED">
        <w:t>Figure</w:t>
      </w:r>
      <w:r w:rsidR="009F1070" w:rsidRPr="00AB5FED">
        <w:t> </w:t>
      </w:r>
      <w:r w:rsidR="00A92C50" w:rsidRPr="00AB5FED">
        <w:t>10.</w:t>
      </w:r>
      <w:r w:rsidR="005E48F1" w:rsidRPr="00AB5FED">
        <w:t>6</w:t>
      </w:r>
      <w:r w:rsidR="00A92C50" w:rsidRPr="00AB5FED">
        <w:t>.2.</w:t>
      </w:r>
      <w:r w:rsidR="002176A0" w:rsidRPr="00AB5FED">
        <w:t>4</w:t>
      </w:r>
      <w:r w:rsidR="00A92C50" w:rsidRPr="00AB5FED">
        <w:t>.</w:t>
      </w:r>
      <w:r w:rsidR="008F2788" w:rsidRPr="00AB5FED">
        <w:t>1.</w:t>
      </w:r>
      <w:r w:rsidR="00A92C50" w:rsidRPr="00AB5FED">
        <w:t>1</w:t>
      </w:r>
      <w:r w:rsidR="004534DA" w:rsidRPr="00AB5FED">
        <w:t>.1</w:t>
      </w:r>
      <w:r w:rsidR="00A92C50" w:rsidRPr="00AB5FED">
        <w:t>-1</w:t>
      </w:r>
      <w:r w:rsidRPr="00AB5FED">
        <w:t xml:space="preserve">: Group call </w:t>
      </w:r>
      <w:r w:rsidR="008F2788" w:rsidRPr="00AB5FED">
        <w:t xml:space="preserve">setup </w:t>
      </w:r>
      <w:r w:rsidRPr="00AB5FED">
        <w:t xml:space="preserve">involving </w:t>
      </w:r>
      <w:r w:rsidR="00172A71">
        <w:t xml:space="preserve">non-broadcast </w:t>
      </w:r>
      <w:r w:rsidR="00FF479E" w:rsidRPr="00AB5FED">
        <w:t xml:space="preserve">temporary </w:t>
      </w:r>
      <w:r w:rsidRPr="00AB5FED">
        <w:t>groups from multiple MCPTT systems</w:t>
      </w:r>
      <w:r w:rsidR="004534DA" w:rsidRPr="00AB5FED">
        <w:t xml:space="preserve"> </w:t>
      </w:r>
      <w:r w:rsidR="004534DA" w:rsidRPr="00AB5FED">
        <w:rPr>
          <w:rFonts w:hint="eastAsia"/>
          <w:lang w:eastAsia="zh-CN"/>
        </w:rPr>
        <w:t>(originating)</w:t>
      </w:r>
    </w:p>
    <w:p w14:paraId="4660CAA4" w14:textId="77777777" w:rsidR="00524ED4" w:rsidRPr="00AB5FED" w:rsidRDefault="00524ED4" w:rsidP="00524ED4">
      <w:pPr>
        <w:pStyle w:val="B1"/>
      </w:pPr>
      <w:r w:rsidRPr="00AB5FED">
        <w:t>1.</w:t>
      </w:r>
      <w:r w:rsidRPr="00AB5FED">
        <w:tab/>
        <w:t>The affiliated MCPTT user via MCPTT client initiates a group call with a</w:t>
      </w:r>
      <w:r w:rsidR="00471730" w:rsidRPr="00AB5FED">
        <w:t>n MCPTT</w:t>
      </w:r>
      <w:r w:rsidRPr="00AB5FED">
        <w:t xml:space="preserve"> group </w:t>
      </w:r>
      <w:r w:rsidR="00471730" w:rsidRPr="00AB5FED">
        <w:t>ID</w:t>
      </w:r>
      <w:r w:rsidRPr="00AB5FED">
        <w:t xml:space="preserve">. A </w:t>
      </w:r>
      <w:r w:rsidR="00B015C6" w:rsidRPr="00AB5FED">
        <w:rPr>
          <w:rFonts w:hint="eastAsia"/>
          <w:lang w:eastAsia="zh-CN"/>
        </w:rPr>
        <w:t>group call request</w:t>
      </w:r>
      <w:r w:rsidRPr="00AB5FED">
        <w:t xml:space="preserve"> message with the </w:t>
      </w:r>
      <w:r w:rsidR="00471730" w:rsidRPr="00AB5FED">
        <w:t xml:space="preserve">MCPTT </w:t>
      </w:r>
      <w:r w:rsidRPr="00AB5FED">
        <w:t xml:space="preserve">group </w:t>
      </w:r>
      <w:r w:rsidR="00471730" w:rsidRPr="00AB5FED">
        <w:t>ID</w:t>
      </w:r>
      <w:r w:rsidRPr="00AB5FED">
        <w:t xml:space="preserve"> is routed to the MCPTT server</w:t>
      </w:r>
      <w:r w:rsidR="00545CBD" w:rsidRPr="00AB5FED">
        <w:t xml:space="preserve"> of the primary MCPTT system</w:t>
      </w:r>
      <w:r w:rsidRPr="00AB5FED">
        <w:t xml:space="preserve">, which owns the group and is </w:t>
      </w:r>
      <w:r w:rsidR="003F56EC" w:rsidRPr="00AB5FED">
        <w:t xml:space="preserve">where </w:t>
      </w:r>
      <w:r w:rsidRPr="00AB5FED">
        <w:t xml:space="preserve">the </w:t>
      </w:r>
      <w:r w:rsidR="003F56EC" w:rsidRPr="00AB5FED">
        <w:t xml:space="preserve">authorized MCPTT user/dispatcher created the temporary </w:t>
      </w:r>
      <w:r w:rsidRPr="00AB5FED">
        <w:t xml:space="preserve">group. If the group call is for a temporary group formed by the group regroup procedure, the </w:t>
      </w:r>
      <w:r w:rsidR="00471730" w:rsidRPr="00AB5FED">
        <w:t xml:space="preserve">MCPTT </w:t>
      </w:r>
      <w:r w:rsidRPr="00AB5FED">
        <w:t xml:space="preserve">group </w:t>
      </w:r>
      <w:r w:rsidR="00471730" w:rsidRPr="00AB5FED">
        <w:t>ID</w:t>
      </w:r>
      <w:r w:rsidRPr="00AB5FED">
        <w:t xml:space="preserve"> will be a temporary </w:t>
      </w:r>
      <w:r w:rsidR="00471730" w:rsidRPr="00AB5FED">
        <w:t xml:space="preserve">MCPTT </w:t>
      </w:r>
      <w:r w:rsidRPr="00AB5FED">
        <w:t xml:space="preserve">group </w:t>
      </w:r>
      <w:r w:rsidR="003C680B" w:rsidRPr="00AB5FED">
        <w:t>ID</w:t>
      </w:r>
      <w:r w:rsidRPr="00AB5FED">
        <w:t>.</w:t>
      </w:r>
    </w:p>
    <w:p w14:paraId="0A4ABDBD" w14:textId="77777777" w:rsidR="00524ED4" w:rsidRPr="00AB5FED" w:rsidRDefault="00524ED4" w:rsidP="00524ED4">
      <w:pPr>
        <w:pStyle w:val="B1"/>
      </w:pPr>
      <w:r w:rsidRPr="00AB5FED">
        <w:t>2.</w:t>
      </w:r>
      <w:r w:rsidRPr="00AB5FED">
        <w:tab/>
        <w:t xml:space="preserve">The MCPTT server </w:t>
      </w:r>
      <w:r w:rsidR="00545CBD" w:rsidRPr="00AB5FED">
        <w:t xml:space="preserve">of the primary MCPTT system </w:t>
      </w:r>
      <w:r w:rsidRPr="00AB5FED">
        <w:t xml:space="preserve">gets the group information (either from group management server or itself) including the constituent MCPTT </w:t>
      </w:r>
      <w:r w:rsidR="0079558C" w:rsidRPr="00AB5FED">
        <w:t xml:space="preserve">groups' </w:t>
      </w:r>
      <w:r w:rsidRPr="00AB5FED">
        <w:t xml:space="preserve">identities, accessible group members list of the constituent groups, and other related data. </w:t>
      </w:r>
    </w:p>
    <w:p w14:paraId="705DAC10" w14:textId="77777777" w:rsidR="00524ED4" w:rsidRPr="00AB5FED" w:rsidRDefault="00524ED4" w:rsidP="00524ED4">
      <w:pPr>
        <w:pStyle w:val="B1"/>
      </w:pPr>
      <w:r w:rsidRPr="00AB5FED">
        <w:t>3.</w:t>
      </w:r>
      <w:r w:rsidRPr="00AB5FED">
        <w:tab/>
        <w:t xml:space="preserve">The MCPTT server </w:t>
      </w:r>
      <w:r w:rsidR="00545CBD" w:rsidRPr="00AB5FED">
        <w:t xml:space="preserve">of the primary MCPTT system </w:t>
      </w:r>
      <w:r w:rsidRPr="00AB5FED">
        <w:t xml:space="preserve">initiates directly a call </w:t>
      </w:r>
      <w:r w:rsidR="00B015C6" w:rsidRPr="00AB5FED">
        <w:rPr>
          <w:rFonts w:hint="eastAsia"/>
          <w:lang w:eastAsia="zh-CN"/>
        </w:rPr>
        <w:t>request</w:t>
      </w:r>
      <w:r w:rsidRPr="00AB5FED">
        <w:t xml:space="preserve"> to the accessible group members using the detailed user information and/or location information. The group members upon receipt of the </w:t>
      </w:r>
      <w:r w:rsidR="00B015C6" w:rsidRPr="00AB5FED">
        <w:rPr>
          <w:rFonts w:hint="eastAsia"/>
          <w:lang w:eastAsia="zh-CN"/>
        </w:rPr>
        <w:t>call request</w:t>
      </w:r>
      <w:r w:rsidRPr="00AB5FED">
        <w:t xml:space="preserve"> may accept or reject the call.</w:t>
      </w:r>
    </w:p>
    <w:p w14:paraId="549EC8B0" w14:textId="77777777" w:rsidR="00524ED4" w:rsidRPr="00AB5FED" w:rsidRDefault="00524ED4" w:rsidP="00524ED4">
      <w:pPr>
        <w:pStyle w:val="B1"/>
      </w:pPr>
      <w:r w:rsidRPr="00AB5FED">
        <w:t>4.</w:t>
      </w:r>
      <w:r w:rsidRPr="00AB5FED">
        <w:tab/>
        <w:t xml:space="preserve">The MCPTT server </w:t>
      </w:r>
      <w:r w:rsidR="00545CBD" w:rsidRPr="00AB5FED">
        <w:t xml:space="preserve">of the primary MCPTT system </w:t>
      </w:r>
      <w:r w:rsidRPr="00AB5FED">
        <w:t xml:space="preserve">may not have access to group </w:t>
      </w:r>
      <w:r w:rsidR="0079558C" w:rsidRPr="00AB5FED">
        <w:t xml:space="preserve">members' </w:t>
      </w:r>
      <w:r w:rsidRPr="00AB5FED">
        <w:t>information of the constituent group belonging to the partner MCPTT system. For such group members, the MCPTT server</w:t>
      </w:r>
      <w:r w:rsidR="00545CBD" w:rsidRPr="00AB5FED">
        <w:t xml:space="preserve"> of the primary MCPTT system</w:t>
      </w:r>
      <w:r w:rsidRPr="00AB5FED">
        <w:t xml:space="preserve"> initiates a group call </w:t>
      </w:r>
      <w:r w:rsidR="00B015C6" w:rsidRPr="00AB5FED">
        <w:rPr>
          <w:rFonts w:hint="eastAsia"/>
          <w:lang w:eastAsia="zh-CN"/>
        </w:rPr>
        <w:t>request</w:t>
      </w:r>
      <w:r w:rsidRPr="00AB5FED">
        <w:t xml:space="preserve"> message to the MCPTT server </w:t>
      </w:r>
      <w:r w:rsidR="00545CBD" w:rsidRPr="00AB5FED">
        <w:t xml:space="preserve">of the partner MCPTT system </w:t>
      </w:r>
      <w:r w:rsidRPr="00AB5FED">
        <w:t xml:space="preserve">with the target </w:t>
      </w:r>
      <w:r w:rsidR="0079558C" w:rsidRPr="00AB5FED">
        <w:t xml:space="preserve">group's </w:t>
      </w:r>
      <w:r w:rsidR="00471730" w:rsidRPr="00AB5FED">
        <w:t xml:space="preserve">MCPTT </w:t>
      </w:r>
      <w:r w:rsidRPr="00AB5FED">
        <w:t xml:space="preserve">group </w:t>
      </w:r>
      <w:r w:rsidR="00471730" w:rsidRPr="00AB5FED">
        <w:t>ID</w:t>
      </w:r>
      <w:r w:rsidRPr="00AB5FED">
        <w:t xml:space="preserve"> information. </w:t>
      </w:r>
    </w:p>
    <w:p w14:paraId="6A85F0E9" w14:textId="77777777" w:rsidR="00524ED4" w:rsidRPr="00AB5FED" w:rsidRDefault="00524ED4" w:rsidP="00524ED4">
      <w:pPr>
        <w:pStyle w:val="B1"/>
      </w:pPr>
      <w:r w:rsidRPr="00AB5FED">
        <w:t>5.</w:t>
      </w:r>
      <w:r w:rsidRPr="00AB5FED">
        <w:tab/>
        <w:t xml:space="preserve">The MCPTT server </w:t>
      </w:r>
      <w:r w:rsidR="00545CBD" w:rsidRPr="00AB5FED">
        <w:t xml:space="preserve">of the partner MCPTT system </w:t>
      </w:r>
      <w:r w:rsidRPr="00AB5FED">
        <w:t xml:space="preserve">further initiates a call </w:t>
      </w:r>
      <w:r w:rsidR="00B015C6" w:rsidRPr="00AB5FED">
        <w:rPr>
          <w:rFonts w:hint="eastAsia"/>
          <w:lang w:eastAsia="zh-CN"/>
        </w:rPr>
        <w:t>request</w:t>
      </w:r>
      <w:r w:rsidRPr="00AB5FED">
        <w:t xml:space="preserve"> to the constituent </w:t>
      </w:r>
      <w:r w:rsidR="0079558C" w:rsidRPr="00AB5FED">
        <w:t xml:space="preserve">group's </w:t>
      </w:r>
      <w:r w:rsidRPr="00AB5FED">
        <w:t>members as described in step 3.</w:t>
      </w:r>
    </w:p>
    <w:p w14:paraId="2F7806D8" w14:textId="77777777" w:rsidR="00524ED4" w:rsidRPr="00AB5FED" w:rsidRDefault="00524ED4" w:rsidP="00524ED4">
      <w:pPr>
        <w:pStyle w:val="B1"/>
      </w:pPr>
      <w:r w:rsidRPr="00AB5FED">
        <w:t>6.</w:t>
      </w:r>
      <w:r w:rsidRPr="00AB5FED">
        <w:tab/>
        <w:t xml:space="preserve">The MCPTT server </w:t>
      </w:r>
      <w:r w:rsidR="00545CBD" w:rsidRPr="00AB5FED">
        <w:t xml:space="preserve">of the partner MCPTT system </w:t>
      </w:r>
      <w:r w:rsidRPr="00AB5FED">
        <w:t xml:space="preserve">provides a </w:t>
      </w:r>
      <w:r w:rsidR="00B015C6" w:rsidRPr="00AB5FED">
        <w:rPr>
          <w:rFonts w:hint="eastAsia"/>
          <w:lang w:eastAsia="zh-CN"/>
        </w:rPr>
        <w:t xml:space="preserve">group </w:t>
      </w:r>
      <w:r w:rsidRPr="00AB5FED">
        <w:t xml:space="preserve">call response to the MCPTT server </w:t>
      </w:r>
      <w:r w:rsidR="00545CBD" w:rsidRPr="00AB5FED">
        <w:t xml:space="preserve">of the primary MCPTT system </w:t>
      </w:r>
      <w:r w:rsidRPr="00AB5FED">
        <w:t xml:space="preserve">with success or failure result and/or detailed reason information </w:t>
      </w:r>
      <w:r w:rsidR="006D5BBE" w:rsidRPr="00AB5FED">
        <w:t>if there is a</w:t>
      </w:r>
      <w:r w:rsidRPr="00AB5FED">
        <w:t xml:space="preserve"> failure.</w:t>
      </w:r>
    </w:p>
    <w:p w14:paraId="2AAB4B09" w14:textId="77777777" w:rsidR="00524ED4" w:rsidRPr="00AB5FED" w:rsidRDefault="00524ED4" w:rsidP="00524ED4">
      <w:pPr>
        <w:pStyle w:val="B1"/>
      </w:pPr>
      <w:r w:rsidRPr="00AB5FED">
        <w:lastRenderedPageBreak/>
        <w:t>7.</w:t>
      </w:r>
      <w:r w:rsidRPr="00AB5FED">
        <w:tab/>
        <w:t xml:space="preserve">The MCPTT server </w:t>
      </w:r>
      <w:r w:rsidR="00545CBD" w:rsidRPr="00AB5FED">
        <w:t xml:space="preserve">of the primary MCPTT system </w:t>
      </w:r>
      <w:r w:rsidRPr="00AB5FED">
        <w:t xml:space="preserve">provides a </w:t>
      </w:r>
      <w:r w:rsidR="00B015C6" w:rsidRPr="00AB5FED">
        <w:rPr>
          <w:rFonts w:hint="eastAsia"/>
          <w:lang w:eastAsia="zh-CN"/>
        </w:rPr>
        <w:t xml:space="preserve">group </w:t>
      </w:r>
      <w:r w:rsidRPr="00AB5FED">
        <w:t xml:space="preserve">call response message to the MCPTT </w:t>
      </w:r>
      <w:r w:rsidR="00B015C6" w:rsidRPr="00AB5FED">
        <w:rPr>
          <w:rFonts w:hint="eastAsia"/>
          <w:lang w:eastAsia="zh-CN"/>
        </w:rPr>
        <w:t>client of the affiliated MCPTT user</w:t>
      </w:r>
      <w:r w:rsidRPr="00AB5FED">
        <w:t xml:space="preserve"> upon receiving responses to the call </w:t>
      </w:r>
      <w:r w:rsidR="00B015C6" w:rsidRPr="00AB5FED">
        <w:rPr>
          <w:rFonts w:hint="eastAsia"/>
          <w:lang w:eastAsia="zh-CN"/>
        </w:rPr>
        <w:t>requests</w:t>
      </w:r>
      <w:r w:rsidRPr="00AB5FED">
        <w:t xml:space="preserve"> sent to members of primary and partner MCPTT </w:t>
      </w:r>
      <w:r w:rsidR="00545CBD" w:rsidRPr="00AB5FED">
        <w:t>systems</w:t>
      </w:r>
      <w:r w:rsidRPr="00AB5FED">
        <w:t xml:space="preserve">. The </w:t>
      </w:r>
      <w:r w:rsidR="00B015C6" w:rsidRPr="00AB5FED">
        <w:rPr>
          <w:rFonts w:hint="eastAsia"/>
          <w:lang w:eastAsia="zh-CN"/>
        </w:rPr>
        <w:t xml:space="preserve">group </w:t>
      </w:r>
      <w:r w:rsidRPr="00AB5FED">
        <w:t>call response</w:t>
      </w:r>
      <w:r w:rsidR="00B015C6" w:rsidRPr="00AB5FED">
        <w:rPr>
          <w:rFonts w:hint="eastAsia"/>
          <w:lang w:eastAsia="zh-CN"/>
        </w:rPr>
        <w:t xml:space="preserve"> message</w:t>
      </w:r>
      <w:r w:rsidRPr="00AB5FED">
        <w:t xml:space="preserve"> will consist of the success or failure result and/or detailed reason information </w:t>
      </w:r>
      <w:r w:rsidR="006D5BBE" w:rsidRPr="00AB5FED">
        <w:t>if there is a</w:t>
      </w:r>
      <w:r w:rsidRPr="00AB5FED">
        <w:t xml:space="preserve"> failure.</w:t>
      </w:r>
    </w:p>
    <w:p w14:paraId="086A6573" w14:textId="77777777" w:rsidR="00524ED4" w:rsidRPr="00AB5FED" w:rsidRDefault="00524ED4" w:rsidP="00524ED4">
      <w:pPr>
        <w:pStyle w:val="NO"/>
      </w:pPr>
      <w:r w:rsidRPr="00AB5FED">
        <w:t>NOTE:</w:t>
      </w:r>
      <w:r w:rsidRPr="00AB5FED">
        <w:tab/>
        <w:t xml:space="preserve">The </w:t>
      </w:r>
      <w:r w:rsidR="00B015C6" w:rsidRPr="00AB5FED">
        <w:t xml:space="preserve">group </w:t>
      </w:r>
      <w:r w:rsidRPr="00AB5FED">
        <w:t xml:space="preserve">call </w:t>
      </w:r>
      <w:r w:rsidR="00B015C6" w:rsidRPr="00AB5FED">
        <w:rPr>
          <w:rFonts w:hint="eastAsia"/>
          <w:lang w:eastAsia="zh-CN"/>
        </w:rPr>
        <w:t>response</w:t>
      </w:r>
      <w:r w:rsidRPr="00AB5FED">
        <w:t xml:space="preserve"> message is triggered depending on the conditions to proceed with the call.</w:t>
      </w:r>
    </w:p>
    <w:p w14:paraId="74C2A3B2" w14:textId="77777777" w:rsidR="00524ED4" w:rsidRPr="00AB5FED" w:rsidRDefault="00524ED4" w:rsidP="00524ED4">
      <w:pPr>
        <w:pStyle w:val="B1"/>
      </w:pPr>
      <w:r w:rsidRPr="00AB5FED">
        <w:t>8.</w:t>
      </w:r>
      <w:r w:rsidRPr="00AB5FED">
        <w:tab/>
        <w:t>Upon successful call setup completion a group call is established for the group members from constituent groups of multiple MCPTT servers.</w:t>
      </w:r>
    </w:p>
    <w:p w14:paraId="6A0EE955" w14:textId="77777777" w:rsidR="004534DA" w:rsidRPr="00AB5FED" w:rsidRDefault="004534DA" w:rsidP="00130B8E">
      <w:pPr>
        <w:pStyle w:val="H6"/>
        <w:rPr>
          <w:lang w:eastAsia="zh-CN"/>
        </w:rPr>
      </w:pPr>
      <w:bookmarkStart w:id="593" w:name="_Toc424654495"/>
      <w:bookmarkStart w:id="594" w:name="_Toc428365082"/>
      <w:r w:rsidRPr="00AB5FED">
        <w:t>10.</w:t>
      </w:r>
      <w:r w:rsidR="005E48F1" w:rsidRPr="00AB5FED">
        <w:t>6</w:t>
      </w:r>
      <w:r w:rsidRPr="00AB5FED">
        <w:t>.2.</w:t>
      </w:r>
      <w:r w:rsidR="002176A0" w:rsidRPr="00AB5FED">
        <w:t>4</w:t>
      </w:r>
      <w:r w:rsidRPr="00AB5FED">
        <w:t>.1.1.2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591A63E1" w14:textId="77777777" w:rsidR="004534DA" w:rsidRPr="00AB5FED" w:rsidRDefault="004534DA" w:rsidP="004534DA">
      <w:r w:rsidRPr="00AB5FED">
        <w:t xml:space="preserve">The </w:t>
      </w:r>
      <w:r w:rsidRPr="00AB5FED">
        <w:rPr>
          <w:rFonts w:hint="eastAsia"/>
        </w:rPr>
        <w:t>procedure</w:t>
      </w:r>
      <w:r w:rsidRPr="00AB5FED">
        <w:t xml:space="preserve"> in figure 10.</w:t>
      </w:r>
      <w:r w:rsidR="005E48F1" w:rsidRPr="00AB5FED">
        <w:t>6</w:t>
      </w:r>
      <w:r w:rsidRPr="00AB5FED">
        <w:t>.2.</w:t>
      </w:r>
      <w:r w:rsidR="002176A0" w:rsidRPr="00AB5FED">
        <w:t>4</w:t>
      </w:r>
      <w:r w:rsidRPr="00AB5FED">
        <w:t>.1.1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rsidR="00172A71">
        <w:t>non-broadcast</w:t>
      </w:r>
      <w:r w:rsidR="00172A71" w:rsidRPr="00AB5FED">
        <w:t xml:space="preserve"> </w:t>
      </w:r>
      <w:r w:rsidRPr="00AB5FED">
        <w:t>temporary groups formed by group regroup. The protocol followed may be SIP.</w:t>
      </w:r>
    </w:p>
    <w:p w14:paraId="64768E32" w14:textId="77777777" w:rsidR="004534DA" w:rsidRPr="00AB5FED" w:rsidRDefault="004534DA" w:rsidP="004534DA">
      <w:pPr>
        <w:pStyle w:val="TH"/>
      </w:pPr>
      <w:r w:rsidRPr="00AB5FED">
        <w:object w:dxaOrig="10307" w:dyaOrig="5868" w14:anchorId="04EBDB47">
          <v:shape id="_x0000_i1043" type="#_x0000_t75" style="width:485.9pt;height:276.75pt" o:ole="">
            <v:imagedata r:id="rId47" o:title=""/>
          </v:shape>
          <o:OLEObject Type="Embed" ProgID="Visio.Drawing.11" ShapeID="_x0000_i1043" DrawAspect="Content" ObjectID="_1765551848" r:id="rId48"/>
        </w:object>
      </w:r>
    </w:p>
    <w:p w14:paraId="3339FDBD" w14:textId="77777777" w:rsidR="004534DA" w:rsidRPr="00AB5FED" w:rsidRDefault="004534DA" w:rsidP="00130B8E">
      <w:pPr>
        <w:pStyle w:val="TF"/>
        <w:rPr>
          <w:lang w:eastAsia="zh-CN"/>
        </w:rPr>
      </w:pPr>
      <w:r w:rsidRPr="00AB5FED">
        <w:t>Figure 10.</w:t>
      </w:r>
      <w:r w:rsidR="005E48F1" w:rsidRPr="00AB5FED">
        <w:t>6</w:t>
      </w:r>
      <w:r w:rsidRPr="00AB5FED">
        <w:t>.2.</w:t>
      </w:r>
      <w:r w:rsidR="002176A0" w:rsidRPr="00AB5FED">
        <w:t>4</w:t>
      </w:r>
      <w:r w:rsidRPr="00AB5FED">
        <w:t>.1.1.2</w:t>
      </w:r>
      <w:r w:rsidRPr="00AB5FED">
        <w:rPr>
          <w:rFonts w:hint="eastAsia"/>
          <w:lang w:eastAsia="zh-CN"/>
        </w:rPr>
        <w:t>-</w:t>
      </w:r>
      <w:r w:rsidRPr="00AB5FED">
        <w:rPr>
          <w:lang w:eastAsia="zh-CN"/>
        </w:rPr>
        <w:t>1</w:t>
      </w:r>
      <w:r w:rsidRPr="00AB5FED">
        <w:t xml:space="preserve">: </w:t>
      </w:r>
      <w:r w:rsidR="00172A71">
        <w:t>Non-broadcast g</w:t>
      </w:r>
      <w:r w:rsidRPr="00AB5FED">
        <w:t>roup call involving groups from multiple MCPTT systems</w:t>
      </w:r>
      <w:r w:rsidRPr="00AB5FED">
        <w:rPr>
          <w:rFonts w:hint="eastAsia"/>
          <w:lang w:eastAsia="zh-CN"/>
        </w:rPr>
        <w:t xml:space="preserve"> (terminating)</w:t>
      </w:r>
    </w:p>
    <w:p w14:paraId="52C812E0" w14:textId="77777777" w:rsidR="004534DA" w:rsidRPr="00AB5FED" w:rsidRDefault="004534DA" w:rsidP="004534DA">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608905B2" w14:textId="77777777" w:rsidR="004534DA" w:rsidRPr="00AB5FED" w:rsidRDefault="004534DA" w:rsidP="004534DA">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03AC7434" w14:textId="77777777" w:rsidR="004534DA" w:rsidRPr="00AB5FED" w:rsidRDefault="004534DA" w:rsidP="004534DA">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00D97BD8" w:rsidRPr="00AB5FED">
        <w:t xml:space="preserve"> The MCPTT server indicates whether acknowledgement is required for the call.</w:t>
      </w:r>
    </w:p>
    <w:p w14:paraId="09F2B002" w14:textId="77777777" w:rsidR="004534DA" w:rsidRPr="00AB5FED" w:rsidRDefault="004534DA" w:rsidP="004534DA">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3E56EA49" w14:textId="77777777" w:rsidR="004534DA" w:rsidRPr="00AB5FED" w:rsidRDefault="004534DA" w:rsidP="004534DA">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00D97BD8" w:rsidRPr="00AB5FED">
        <w:t xml:space="preserve"> This response may contain an acknowledgement. The conditions for sending acknowledgement may be based on configuration.</w:t>
      </w:r>
    </w:p>
    <w:p w14:paraId="2766B6C8" w14:textId="77777777" w:rsidR="004534DA" w:rsidRPr="00AB5FED" w:rsidRDefault="004534DA" w:rsidP="004534DA">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2A7EDC57" w14:textId="77777777" w:rsidR="008F2788" w:rsidRPr="00AB5FED" w:rsidRDefault="008F2788" w:rsidP="00AC26F2">
      <w:pPr>
        <w:pStyle w:val="Heading6"/>
        <w:rPr>
          <w:lang w:eastAsia="zh-CN"/>
        </w:rPr>
      </w:pPr>
      <w:bookmarkStart w:id="595" w:name="_Toc433209755"/>
      <w:bookmarkStart w:id="596" w:name="_Toc460616051"/>
      <w:bookmarkStart w:id="597" w:name="_Toc460616912"/>
      <w:bookmarkStart w:id="598" w:name="_Toc154938309"/>
      <w:r w:rsidRPr="00AB5FED">
        <w:lastRenderedPageBreak/>
        <w:t>10.</w:t>
      </w:r>
      <w:r w:rsidR="005E48F1" w:rsidRPr="00AB5FED">
        <w:t>6</w:t>
      </w:r>
      <w:r w:rsidRPr="00AB5FED">
        <w:t>.2.</w:t>
      </w:r>
      <w:r w:rsidR="002176A0" w:rsidRPr="00AB5FED">
        <w:t>4</w:t>
      </w:r>
      <w:r w:rsidRPr="00AB5FED">
        <w:t>.1.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595"/>
      <w:bookmarkEnd w:id="596"/>
      <w:bookmarkEnd w:id="597"/>
      <w:bookmarkEnd w:id="598"/>
    </w:p>
    <w:p w14:paraId="5FD7CC98" w14:textId="77777777" w:rsidR="008F2788" w:rsidRPr="00AB5FED" w:rsidRDefault="008F2788" w:rsidP="008F2788">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74D0DEFF" w14:textId="77777777" w:rsidR="008F2788" w:rsidRPr="00AB5FED" w:rsidRDefault="008F2788" w:rsidP="008F2788">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0C07DF8A" w14:textId="77777777" w:rsidR="008F2788" w:rsidRPr="00AB5FED" w:rsidRDefault="008F2788" w:rsidP="008F2788">
      <w:pPr>
        <w:rPr>
          <w:lang w:eastAsia="zh-CN"/>
        </w:rPr>
      </w:pPr>
      <w:r w:rsidRPr="00AB5FED">
        <w:rPr>
          <w:rFonts w:hint="eastAsia"/>
          <w:lang w:eastAsia="zh-CN"/>
        </w:rPr>
        <w:t>F</w:t>
      </w:r>
      <w:r w:rsidRPr="00AB5FED">
        <w:t>igure 10.</w:t>
      </w:r>
      <w:r w:rsidR="005E48F1" w:rsidRPr="00AB5FED">
        <w:t>6</w:t>
      </w:r>
      <w:r w:rsidRPr="00AB5FED">
        <w:t>.2.</w:t>
      </w:r>
      <w:r w:rsidR="002176A0" w:rsidRPr="00AB5FED">
        <w:t>4</w:t>
      </w:r>
      <w:r w:rsidRPr="00AB5FED">
        <w:t>.1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25177133" w14:textId="77777777" w:rsidR="008F2788" w:rsidRPr="00AB5FED" w:rsidRDefault="008F2788" w:rsidP="008F2788">
      <w:pPr>
        <w:rPr>
          <w:lang w:eastAsia="zh-CN"/>
        </w:rPr>
      </w:pPr>
      <w:r w:rsidRPr="00AB5FED">
        <w:rPr>
          <w:rFonts w:hint="eastAsia"/>
          <w:lang w:eastAsia="zh-CN"/>
        </w:rPr>
        <w:t>Pre-conditions:</w:t>
      </w:r>
    </w:p>
    <w:p w14:paraId="0F5E709F" w14:textId="77777777" w:rsidR="008F2788" w:rsidRPr="00AB5FED" w:rsidRDefault="008F2788" w:rsidP="008F2788">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351334FE" w14:textId="77777777" w:rsidR="008F2788" w:rsidRPr="00AB5FED" w:rsidRDefault="008F2788" w:rsidP="008F2788">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3CE4B4B6" w14:textId="77777777" w:rsidR="008F2788" w:rsidRPr="00AB5FED" w:rsidRDefault="008F2788" w:rsidP="008F2788">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2CF58C0D" w14:textId="77777777" w:rsidR="008F2788" w:rsidRPr="00AB5FED" w:rsidRDefault="008F2788" w:rsidP="008F2788">
      <w:pPr>
        <w:pStyle w:val="TH"/>
      </w:pPr>
      <w:r w:rsidRPr="00AB5FED">
        <w:object w:dxaOrig="12011" w:dyaOrig="7051" w14:anchorId="6747D4F5">
          <v:shape id="_x0000_i1044" type="#_x0000_t75" style="width:485.9pt;height:285.05pt" o:ole="">
            <v:imagedata r:id="rId49" o:title=""/>
          </v:shape>
          <o:OLEObject Type="Embed" ProgID="Visio.Drawing.11" ShapeID="_x0000_i1044" DrawAspect="Content" ObjectID="_1765551849" r:id="rId50"/>
        </w:object>
      </w:r>
    </w:p>
    <w:p w14:paraId="630A91B5" w14:textId="77777777" w:rsidR="008F2788" w:rsidRPr="00AB5FED" w:rsidRDefault="008F2788" w:rsidP="00130B8E">
      <w:pPr>
        <w:pStyle w:val="TF"/>
      </w:pPr>
      <w:r w:rsidRPr="00AB5FED">
        <w:t>Figure 10.</w:t>
      </w:r>
      <w:r w:rsidR="005E48F1" w:rsidRPr="00AB5FED">
        <w:t>6</w:t>
      </w:r>
      <w:r w:rsidRPr="00AB5FED">
        <w:t>.2.</w:t>
      </w:r>
      <w:r w:rsidR="002176A0" w:rsidRPr="00AB5FED">
        <w:t>4</w:t>
      </w:r>
      <w:r w:rsidRPr="00AB5FED">
        <w:t>.1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2784B56E" w14:textId="77777777" w:rsidR="008F2788" w:rsidRPr="00AB5FED" w:rsidRDefault="008F2788" w:rsidP="008F2788">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29310D49" w14:textId="77777777" w:rsidR="008F2788" w:rsidRPr="00AB5FED" w:rsidRDefault="008F2788" w:rsidP="008F2788">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59D77891" w14:textId="77777777" w:rsidR="008F2788" w:rsidRPr="00AB5FED" w:rsidRDefault="008F2788" w:rsidP="008F2788">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w:t>
      </w:r>
      <w:r w:rsidR="005F1C46" w:rsidRPr="00AB5FED">
        <w:t>'</w:t>
      </w:r>
      <w:r w:rsidRPr="00AB5FED">
        <w:t xml:space="preserve">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w:t>
      </w:r>
      <w:r w:rsidR="005F1C46" w:rsidRPr="00AB5FED">
        <w:t>'</w:t>
      </w:r>
      <w:r w:rsidRPr="00AB5FED">
        <w:t xml:space="preserve">s </w:t>
      </w:r>
      <w:r w:rsidR="009C2365" w:rsidRPr="00AB5FED">
        <w:t xml:space="preserve">MCPTT </w:t>
      </w:r>
      <w:r w:rsidRPr="00AB5FED">
        <w:t xml:space="preserve">group </w:t>
      </w:r>
      <w:r w:rsidR="009C2365" w:rsidRPr="00AB5FED">
        <w:t>ID</w:t>
      </w:r>
      <w:r w:rsidRPr="00AB5FED">
        <w:t xml:space="preserve"> information.</w:t>
      </w:r>
      <w:r w:rsidRPr="00AB5FED">
        <w:rPr>
          <w:rFonts w:hint="eastAsia"/>
          <w:lang w:eastAsia="zh-CN"/>
        </w:rPr>
        <w:t xml:space="preserve"> The MCPTT server(s) of the partner MCPTT system(s) further initiate group call release request messages (3c-1, 3c-2) to its group</w:t>
      </w:r>
      <w:r w:rsidR="005F1C46" w:rsidRPr="00AB5FED">
        <w:rPr>
          <w:lang w:eastAsia="zh-CN"/>
        </w:rPr>
        <w:t>'</w:t>
      </w:r>
      <w:r w:rsidRPr="00AB5FED">
        <w:rPr>
          <w:rFonts w:hint="eastAsia"/>
          <w:lang w:eastAsia="zh-CN"/>
        </w:rPr>
        <w:t>s users.</w:t>
      </w:r>
    </w:p>
    <w:p w14:paraId="3A3944B8" w14:textId="77777777" w:rsidR="008F2788" w:rsidRPr="00AB5FED" w:rsidRDefault="008F2788" w:rsidP="008F2788">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420E0BDA" w14:textId="77777777" w:rsidR="008F2788" w:rsidRPr="00AB5FED" w:rsidRDefault="008F2788" w:rsidP="008F2788">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FE98F33" w14:textId="77777777" w:rsidR="008F2788" w:rsidRPr="00AB5FED" w:rsidRDefault="008F2788" w:rsidP="008F2788">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2E276BAC" w14:textId="77777777" w:rsidR="00CB0AFD" w:rsidRPr="00AB5FED" w:rsidRDefault="00CB0AFD" w:rsidP="00AC26F2">
      <w:pPr>
        <w:pStyle w:val="Heading5"/>
      </w:pPr>
      <w:bookmarkStart w:id="599" w:name="_Toc433209756"/>
      <w:bookmarkStart w:id="600" w:name="_Toc460616052"/>
      <w:bookmarkStart w:id="601" w:name="_Toc460616913"/>
      <w:bookmarkStart w:id="602" w:name="_Toc154938310"/>
      <w:r w:rsidRPr="00AB5FED">
        <w:t>10.</w:t>
      </w:r>
      <w:r w:rsidR="005E48F1" w:rsidRPr="00AB5FED">
        <w:t>6</w:t>
      </w:r>
      <w:r w:rsidRPr="00AB5FED">
        <w:t>.2.4.2</w:t>
      </w:r>
      <w:r w:rsidRPr="00AB5FED">
        <w:tab/>
        <w:t xml:space="preserve">Group call for </w:t>
      </w:r>
      <w:r w:rsidR="00172A71">
        <w:t xml:space="preserve">non-broadcast </w:t>
      </w:r>
      <w:r w:rsidRPr="00AB5FED">
        <w:t>temporary group formed by group regroup procedure involving multiple MCPTT systems</w:t>
      </w:r>
      <w:bookmarkEnd w:id="599"/>
      <w:r w:rsidR="00244111" w:rsidRPr="00AB5FED">
        <w:rPr>
          <w:rFonts w:hint="eastAsia"/>
          <w:lang w:eastAsia="zh-CN"/>
        </w:rPr>
        <w:t xml:space="preserve"> via trusted mode</w:t>
      </w:r>
      <w:bookmarkEnd w:id="600"/>
      <w:bookmarkEnd w:id="601"/>
      <w:bookmarkEnd w:id="602"/>
    </w:p>
    <w:p w14:paraId="395A7EA6" w14:textId="77777777" w:rsidR="00CB0AFD" w:rsidRPr="00AB5FED" w:rsidRDefault="00CB0AFD" w:rsidP="00CB0AFD">
      <w:r w:rsidRPr="00AB5FED">
        <w:t>Figure 10.</w:t>
      </w:r>
      <w:r w:rsidR="005E48F1" w:rsidRPr="00AB5FED">
        <w:t>6</w:t>
      </w:r>
      <w:r w:rsidRPr="00AB5FED">
        <w:t xml:space="preserve">.2.4.2-1 illustrates a group call involving a </w:t>
      </w:r>
      <w:r w:rsidR="00172A71">
        <w:t xml:space="preserve">non-broadcast </w:t>
      </w:r>
      <w:r w:rsidRPr="00AB5FED">
        <w:t xml:space="preserve">temporary group formed by group regroup from multiple MCPTT systems. The protocol followed may be SIP. </w:t>
      </w:r>
    </w:p>
    <w:p w14:paraId="5FB985FD" w14:textId="77777777" w:rsidR="00CB0AFD" w:rsidRPr="00AB5FED" w:rsidRDefault="00CB0AFD" w:rsidP="00CB0AFD">
      <w:r w:rsidRPr="00AB5FED">
        <w:t>Pre-conditions:</w:t>
      </w:r>
    </w:p>
    <w:p w14:paraId="6B561306" w14:textId="77777777" w:rsidR="00CB0AFD" w:rsidRPr="00AB5FED" w:rsidRDefault="00CB0AFD" w:rsidP="00CB0AFD">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6024BE65" w14:textId="77777777" w:rsidR="00CB0AFD" w:rsidRPr="00AB5FED" w:rsidRDefault="00CB0AFD" w:rsidP="00CB0AFD">
      <w:pPr>
        <w:pStyle w:val="B1"/>
      </w:pPr>
      <w:r w:rsidRPr="00AB5FED">
        <w:t>2.</w:t>
      </w:r>
      <w:r w:rsidRPr="00AB5FED">
        <w:tab/>
        <w:t>The MCPTT user belongs to an MCPTT group hosted by the primary MCPTT system.</w:t>
      </w:r>
    </w:p>
    <w:p w14:paraId="7CA91436" w14:textId="77777777" w:rsidR="00CB0AFD" w:rsidRPr="00AB5FED" w:rsidRDefault="00CB0AFD" w:rsidP="00CB0AFD">
      <w:pPr>
        <w:pStyle w:val="B1"/>
      </w:pPr>
      <w:r w:rsidRPr="00AB5FED">
        <w:t>3.</w:t>
      </w:r>
      <w:r w:rsidRPr="00AB5FED">
        <w:tab/>
        <w:t xml:space="preserve">A </w:t>
      </w:r>
      <w:r w:rsidR="00172A71">
        <w:t xml:space="preserve">non-broadcast </w:t>
      </w:r>
      <w:r w:rsidRPr="00AB5FED">
        <w:t>temporary group is formed by authorized MCPTT user/dispatcher by the group regroup procedure (subclause 10.</w:t>
      </w:r>
      <w:r w:rsidR="00012BC5">
        <w:t>2</w:t>
      </w:r>
      <w:r w:rsidRPr="00AB5FED">
        <w:t>.</w:t>
      </w:r>
      <w:r w:rsidR="00923612" w:rsidRPr="00AB5FED">
        <w:t>4</w:t>
      </w:r>
      <w:r w:rsidRPr="00AB5FED">
        <w:t>.2</w:t>
      </w:r>
      <w:r w:rsidR="00012BC5">
        <w:t xml:space="preserve">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Pr="00AB5FED">
        <w:t xml:space="preserve">) and identified via a temporary </w:t>
      </w:r>
      <w:r w:rsidR="009C2365" w:rsidRPr="00AB5FED">
        <w:t xml:space="preserve">MCPTT </w:t>
      </w:r>
      <w:r w:rsidRPr="00AB5FED">
        <w:t>group ID.</w:t>
      </w:r>
    </w:p>
    <w:p w14:paraId="7D794E8E" w14:textId="77777777" w:rsidR="00CB0AFD" w:rsidRPr="00AB5FED" w:rsidRDefault="00CB0AFD" w:rsidP="00CB0AFD">
      <w:pPr>
        <w:pStyle w:val="B1"/>
      </w:pPr>
      <w:r w:rsidRPr="00AB5FED">
        <w:t>4.</w:t>
      </w:r>
      <w:r w:rsidRPr="00AB5FED">
        <w:tab/>
        <w:t>The MCPTT group members of the constituent MCPTT groups belonging to the temporary group are affiliated to participate in a group call for the temporary group.</w:t>
      </w:r>
    </w:p>
    <w:p w14:paraId="31C79001" w14:textId="77777777" w:rsidR="00CB0AFD" w:rsidRPr="00AB5FED" w:rsidRDefault="00CB0AFD" w:rsidP="00CB0AFD">
      <w:pPr>
        <w:pStyle w:val="B1"/>
      </w:pPr>
      <w:r w:rsidRPr="00AB5FED">
        <w:t>5.</w:t>
      </w:r>
      <w:r w:rsidRPr="00AB5FED">
        <w:tab/>
        <w:t>The authorized MCPTT user/dispatcher created the temporary group on the MCPTT server of the primary MCPTT system.</w:t>
      </w:r>
    </w:p>
    <w:p w14:paraId="4FEC37ED" w14:textId="77777777" w:rsidR="00CB0AFD" w:rsidRPr="00AB5FED" w:rsidRDefault="00CB0AFD" w:rsidP="00CB0AFD">
      <w:pPr>
        <w:pStyle w:val="B1"/>
      </w:pPr>
      <w:r w:rsidRPr="00AB5FED">
        <w:t>6.</w:t>
      </w:r>
      <w:r w:rsidRPr="00AB5FED">
        <w:tab/>
        <w:t>The constituent groups of the temporary group may belong to MCPTT servers of the partner MCPTT systems.</w:t>
      </w:r>
    </w:p>
    <w:p w14:paraId="342A5677" w14:textId="77777777" w:rsidR="00CB0AFD" w:rsidRPr="00AB5FED" w:rsidRDefault="000317E6" w:rsidP="00CB0AFD">
      <w:pPr>
        <w:pStyle w:val="TH"/>
      </w:pPr>
      <w:r w:rsidRPr="00AB5FED">
        <w:object w:dxaOrig="9504" w:dyaOrig="6324" w14:anchorId="49C1B49D">
          <v:shape id="_x0000_i1045" type="#_x0000_t75" style="width:475.1pt;height:315.45pt" o:ole="">
            <v:imagedata r:id="rId51" o:title=""/>
          </v:shape>
          <o:OLEObject Type="Embed" ProgID="Visio.Drawing.11" ShapeID="_x0000_i1045" DrawAspect="Content" ObjectID="_1765551850" r:id="rId52"/>
        </w:object>
      </w:r>
    </w:p>
    <w:p w14:paraId="5743E520" w14:textId="77777777" w:rsidR="00CB0AFD" w:rsidRPr="00AB5FED" w:rsidRDefault="00CB0AFD" w:rsidP="00CB0AFD">
      <w:pPr>
        <w:pStyle w:val="TF"/>
      </w:pPr>
      <w:r w:rsidRPr="00AB5FED">
        <w:t>Figure 10.</w:t>
      </w:r>
      <w:r w:rsidR="005E48F1" w:rsidRPr="00AB5FED">
        <w:t>6</w:t>
      </w:r>
      <w:r w:rsidRPr="00AB5FED">
        <w:t xml:space="preserve">.2.4.2-1: Group call involving </w:t>
      </w:r>
      <w:r w:rsidR="00172A71">
        <w:t xml:space="preserve">non-broadcast </w:t>
      </w:r>
      <w:r w:rsidRPr="00AB5FED">
        <w:t>temporary group formed by group regroup from multiple MCPTT systems</w:t>
      </w:r>
    </w:p>
    <w:p w14:paraId="62B9EAEB" w14:textId="77777777" w:rsidR="00CB0AFD" w:rsidRPr="00AB5FED" w:rsidRDefault="00CB0AFD" w:rsidP="00CB0AFD">
      <w:pPr>
        <w:pStyle w:val="B1"/>
      </w:pPr>
      <w:r w:rsidRPr="00AB5FED">
        <w:t>1.</w:t>
      </w:r>
      <w:r w:rsidRPr="00AB5FED">
        <w:tab/>
        <w:t>The affiliated MCPTT user via MCPTT client initiates a group call with a</w:t>
      </w:r>
      <w:r w:rsidR="009C2365" w:rsidRPr="00AB5FED">
        <w:t>n MCPTT</w:t>
      </w:r>
      <w:r w:rsidRPr="00AB5FED">
        <w:t xml:space="preserve"> group </w:t>
      </w:r>
      <w:r w:rsidR="009C2365" w:rsidRPr="00AB5FED">
        <w:t>ID</w:t>
      </w:r>
      <w:r w:rsidRPr="00AB5FED">
        <w:t xml:space="preserve">. A </w:t>
      </w:r>
      <w:r w:rsidR="000317E6" w:rsidRPr="00AB5FED">
        <w:t>group call request</w:t>
      </w:r>
      <w:r w:rsidR="00172A71">
        <w:t xml:space="preserve"> </w:t>
      </w:r>
      <w:r w:rsidRPr="00AB5FED">
        <w:t xml:space="preserve">message with the </w:t>
      </w:r>
      <w:r w:rsidR="009C2365" w:rsidRPr="00AB5FED">
        <w:t xml:space="preserve">MCPTT </w:t>
      </w:r>
      <w:r w:rsidRPr="00AB5FED">
        <w:t xml:space="preserve">group </w:t>
      </w:r>
      <w:r w:rsidR="009C2365" w:rsidRPr="00AB5FED">
        <w:t>ID</w:t>
      </w:r>
      <w:r w:rsidRPr="00AB5FED">
        <w:t xml:space="preserve"> is routed to the MCPTT server of the primary MCPTT system, which owns the temporary group formed by group regroup procedure, and is also where the authorized MCPTT user/dispatcher has created the temporary group. The </w:t>
      </w:r>
      <w:r w:rsidR="009C2365" w:rsidRPr="00AB5FED">
        <w:t xml:space="preserve">MCPTT </w:t>
      </w:r>
      <w:r w:rsidRPr="00AB5FED">
        <w:t xml:space="preserve">group </w:t>
      </w:r>
      <w:r w:rsidR="009C2365" w:rsidRPr="00AB5FED">
        <w:t>ID</w:t>
      </w:r>
      <w:r w:rsidRPr="00AB5FED">
        <w:t xml:space="preserve"> will be a temporary </w:t>
      </w:r>
      <w:r w:rsidR="009C2365" w:rsidRPr="00AB5FED">
        <w:t xml:space="preserve">MCPTT </w:t>
      </w:r>
      <w:r w:rsidRPr="00AB5FED">
        <w:t xml:space="preserve">group </w:t>
      </w:r>
      <w:r w:rsidR="009C2365" w:rsidRPr="00AB5FED">
        <w:t>ID</w:t>
      </w:r>
      <w:r w:rsidRPr="00AB5FED">
        <w:t>.</w:t>
      </w:r>
    </w:p>
    <w:p w14:paraId="11762199" w14:textId="77777777" w:rsidR="00CB0AFD" w:rsidRPr="00AB5FED" w:rsidRDefault="00CB0AFD" w:rsidP="00CB0AFD">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7BF3B775" w14:textId="77777777" w:rsidR="00CB0AFD" w:rsidRPr="00AB5FED" w:rsidRDefault="00CB0AFD" w:rsidP="00CB0AFD">
      <w:pPr>
        <w:pStyle w:val="B1"/>
      </w:pPr>
      <w:r w:rsidRPr="00AB5FED">
        <w:t>3.</w:t>
      </w:r>
      <w:r w:rsidRPr="00AB5FED">
        <w:tab/>
        <w:t xml:space="preserve">The MCPTT server of the primary MCPTT system </w:t>
      </w:r>
      <w:r w:rsidR="00244111" w:rsidRPr="00AB5FED">
        <w:t xml:space="preserve">may </w:t>
      </w:r>
      <w:r w:rsidRPr="00AB5FED">
        <w:t xml:space="preserve">interrogate the MCPTT server of the partner MCPTT system for the affiliated group 2 members. </w:t>
      </w:r>
    </w:p>
    <w:p w14:paraId="4FD1EB47" w14:textId="77777777" w:rsidR="00CB0AFD" w:rsidRPr="00AB5FED" w:rsidRDefault="00CB0AFD" w:rsidP="00CB0AFD">
      <w:pPr>
        <w:pStyle w:val="B1"/>
      </w:pPr>
      <w:r w:rsidRPr="00AB5FED">
        <w:t>4.</w:t>
      </w:r>
      <w:r w:rsidRPr="00AB5FED">
        <w:tab/>
        <w:t>The MCPTT server of the partner MCPTT system responds with a list of the affiliated group members of group 2.</w:t>
      </w:r>
    </w:p>
    <w:p w14:paraId="433BF2A9" w14:textId="77777777" w:rsidR="00244111" w:rsidRPr="00AB5FED" w:rsidRDefault="00244111" w:rsidP="0024411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sidR="00012BC5">
        <w:rPr>
          <w:lang w:val="en-US" w:eastAsia="zh-CN"/>
        </w:rPr>
        <w:t>2</w:t>
      </w:r>
      <w:r w:rsidRPr="00AB5FED">
        <w:rPr>
          <w:rFonts w:hint="eastAsia"/>
          <w:lang w:val="en-US" w:eastAsia="zh-CN"/>
        </w:rPr>
        <w:t>.4.2</w:t>
      </w:r>
      <w:r w:rsidR="00012BC5">
        <w:rPr>
          <w:lang w:val="en-US" w:eastAsia="zh-CN"/>
        </w:rPr>
        <w:t xml:space="preserve">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Pr="00AB5FED">
        <w:rPr>
          <w:rFonts w:hint="eastAsia"/>
          <w:lang w:val="en-US" w:eastAsia="zh-CN"/>
        </w:rPr>
        <w:t>.</w:t>
      </w:r>
    </w:p>
    <w:p w14:paraId="6DD91E80" w14:textId="77777777" w:rsidR="00CB0AFD" w:rsidRPr="00AB5FED" w:rsidRDefault="00CB0AFD" w:rsidP="00CB0AFD">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D73FDED" w14:textId="77777777" w:rsidR="00CB0AFD" w:rsidRPr="00AB5FED" w:rsidRDefault="00CB0AFD" w:rsidP="00CB0AFD">
      <w:pPr>
        <w:pStyle w:val="B1"/>
      </w:pPr>
      <w:r w:rsidRPr="00AB5FED">
        <w:t>6.</w:t>
      </w:r>
      <w:r w:rsidRPr="00AB5FED">
        <w:tab/>
        <w:t xml:space="preserve">The MCPTT server of the primary MCPTT system provides </w:t>
      </w:r>
      <w:r w:rsidR="000317E6" w:rsidRPr="00AB5FED">
        <w:t>group call response</w:t>
      </w:r>
      <w:r w:rsidRPr="00AB5FED">
        <w:t xml:space="preserve"> message to the MCPTT UE of authorized MCPTT user/dispatcher upon receiving responses to the call invitations sent to members of primary and partner MCPTT systems. The </w:t>
      </w:r>
      <w:r w:rsidR="000317E6" w:rsidRPr="00AB5FED">
        <w:t>group call</w:t>
      </w:r>
      <w:r w:rsidRPr="00AB5FED">
        <w:t xml:space="preserve"> response will consist of the success or failure result and/or detailed reason information </w:t>
      </w:r>
      <w:r w:rsidR="006D5BBE" w:rsidRPr="00AB5FED">
        <w:t>if there is a</w:t>
      </w:r>
      <w:r w:rsidRPr="00AB5FED">
        <w:t xml:space="preserve"> failure.</w:t>
      </w:r>
    </w:p>
    <w:p w14:paraId="25E13674" w14:textId="77777777" w:rsidR="00CB0AFD" w:rsidRPr="00AB5FED" w:rsidRDefault="0078087D" w:rsidP="00CB0AFD">
      <w:pPr>
        <w:pStyle w:val="B1"/>
      </w:pPr>
      <w:r w:rsidRPr="00AB5FED">
        <w:t>7</w:t>
      </w:r>
      <w:r w:rsidR="00CB0AFD" w:rsidRPr="00AB5FED">
        <w:t>.</w:t>
      </w:r>
      <w:r w:rsidR="00CB0AFD" w:rsidRPr="00AB5FED">
        <w:tab/>
        <w:t xml:space="preserve">Upon successful call setup </w:t>
      </w:r>
      <w:r w:rsidR="000409B5" w:rsidRPr="00AB5FED">
        <w:t>completion,</w:t>
      </w:r>
      <w:r w:rsidR="00CB0AFD" w:rsidRPr="00AB5FED">
        <w:t xml:space="preserve"> a group call is established for the group members belonging to constituent groups of multiple MCPTT systems.</w:t>
      </w:r>
    </w:p>
    <w:p w14:paraId="4BF2D350" w14:textId="77777777" w:rsidR="00CB0AFD" w:rsidRPr="00AB5FED" w:rsidRDefault="00CB0AFD" w:rsidP="00CB0AFD">
      <w:pPr>
        <w:pStyle w:val="NO"/>
      </w:pPr>
      <w:r w:rsidRPr="00AB5FED">
        <w:lastRenderedPageBreak/>
        <w:t>NOTE</w:t>
      </w:r>
      <w:r w:rsidR="00244111" w:rsidRPr="00AB5FED">
        <w:t> 2</w:t>
      </w:r>
      <w:r w:rsidRPr="00AB5FED">
        <w:t>:</w:t>
      </w:r>
      <w:r w:rsidRPr="00AB5FED">
        <w:tab/>
        <w:t>MCPTT clients are generally aware that their (constituent) groups have been regrouped (e.g., see subclause </w:t>
      </w:r>
      <w:r w:rsidR="003A0235" w:rsidRPr="00AB5FED">
        <w:t>10.1.5.3</w:t>
      </w:r>
      <w:r w:rsidR="00012BC5">
        <w:t xml:space="preserve">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Pr="00AB5FED">
        <w:t xml:space="preserve">); however, if not, the partner MCPTT server of the constituent group can also respond to a group call request with a redirection response, such as </w:t>
      </w:r>
      <w:r w:rsidR="00ED34BF" w:rsidRPr="00AB5FED">
        <w:t>"</w:t>
      </w:r>
      <w:r w:rsidRPr="00AB5FED">
        <w:t>moved temporarily</w:t>
      </w:r>
      <w:r w:rsidR="00ED34BF" w:rsidRPr="00AB5FED">
        <w:t xml:space="preserve">" </w:t>
      </w:r>
      <w:r w:rsidRPr="00AB5FED">
        <w:t>that includes the group URI of the temporary group formed by group regroup procedure.</w:t>
      </w:r>
    </w:p>
    <w:p w14:paraId="3DA16F5E" w14:textId="77777777" w:rsidR="002F5F59" w:rsidRPr="00AB5FED" w:rsidRDefault="002F5F59" w:rsidP="00AC26F2">
      <w:pPr>
        <w:pStyle w:val="Heading5"/>
        <w:rPr>
          <w:lang w:eastAsia="zh-CN"/>
        </w:rPr>
      </w:pPr>
      <w:bookmarkStart w:id="603" w:name="_Toc433209757"/>
      <w:bookmarkStart w:id="604" w:name="_Toc460616053"/>
      <w:bookmarkStart w:id="605" w:name="_Toc460616914"/>
      <w:bookmarkStart w:id="606" w:name="_Toc154938311"/>
      <w:r w:rsidRPr="00AB5FED">
        <w:t>10.</w:t>
      </w:r>
      <w:r w:rsidR="005E48F1" w:rsidRPr="00AB5FED">
        <w:t>6</w:t>
      </w:r>
      <w:r w:rsidRPr="00AB5FED">
        <w:t>.2.</w:t>
      </w:r>
      <w:r w:rsidR="002176A0" w:rsidRPr="00AB5FED">
        <w:t>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593"/>
      <w:bookmarkEnd w:id="594"/>
      <w:bookmarkEnd w:id="603"/>
      <w:bookmarkEnd w:id="604"/>
      <w:bookmarkEnd w:id="605"/>
      <w:bookmarkEnd w:id="606"/>
    </w:p>
    <w:p w14:paraId="753A31AD" w14:textId="77777777" w:rsidR="002F5F59" w:rsidRPr="00AB5FED" w:rsidRDefault="002F5F59" w:rsidP="00AC26F2">
      <w:pPr>
        <w:pStyle w:val="Heading6"/>
        <w:rPr>
          <w:lang w:eastAsia="zh-CN"/>
        </w:rPr>
      </w:pPr>
      <w:bookmarkStart w:id="607" w:name="_Toc433209758"/>
      <w:bookmarkStart w:id="608" w:name="_Toc460616054"/>
      <w:bookmarkStart w:id="609" w:name="_Toc460616915"/>
      <w:bookmarkStart w:id="610" w:name="_Toc154938312"/>
      <w:r w:rsidRPr="00AB5FED">
        <w:t>10.</w:t>
      </w:r>
      <w:r w:rsidR="005E48F1" w:rsidRPr="00AB5FED">
        <w:t>6</w:t>
      </w:r>
      <w:r w:rsidRPr="00AB5FED">
        <w:t>.2.</w:t>
      </w:r>
      <w:r w:rsidR="002176A0" w:rsidRPr="00AB5FED">
        <w:t>4.3.1</w:t>
      </w:r>
      <w:r w:rsidRPr="00AB5FED">
        <w:tab/>
      </w:r>
      <w:r w:rsidR="00BA5F4E">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07"/>
      <w:bookmarkEnd w:id="608"/>
      <w:bookmarkEnd w:id="609"/>
      <w:bookmarkEnd w:id="610"/>
    </w:p>
    <w:p w14:paraId="5490B375" w14:textId="77777777" w:rsidR="00A8069B" w:rsidRPr="00AB5FED" w:rsidRDefault="00D92CD1" w:rsidP="002F5F59">
      <w:pPr>
        <w:rPr>
          <w:lang w:eastAsia="zh-CN"/>
        </w:rPr>
      </w:pPr>
      <w:r w:rsidRPr="00AB5FED">
        <w:rPr>
          <w:lang w:eastAsia="zh-CN"/>
        </w:rPr>
        <w:t>F</w:t>
      </w:r>
      <w:r w:rsidR="00A51549" w:rsidRPr="00AB5FED">
        <w:rPr>
          <w:rFonts w:hint="eastAsia"/>
          <w:lang w:eastAsia="zh-CN"/>
        </w:rPr>
        <w:t>igure</w:t>
      </w:r>
      <w:r w:rsidR="00A51549" w:rsidRPr="00AB5FED">
        <w:rPr>
          <w:lang w:eastAsia="zh-CN"/>
        </w:rPr>
        <w:t> </w:t>
      </w:r>
      <w:r w:rsidR="002F5F59" w:rsidRPr="00AB5FED">
        <w:rPr>
          <w:rFonts w:hint="eastAsia"/>
          <w:lang w:eastAsia="zh-CN"/>
        </w:rPr>
        <w:t>10.</w:t>
      </w:r>
      <w:r w:rsidR="005E48F1" w:rsidRPr="00AB5FED">
        <w:rPr>
          <w:lang w:eastAsia="zh-CN"/>
        </w:rPr>
        <w:t>6</w:t>
      </w:r>
      <w:r w:rsidR="002F5F59" w:rsidRPr="00AB5FED">
        <w:rPr>
          <w:lang w:eastAsia="zh-CN"/>
        </w:rPr>
        <w:t>.2.</w:t>
      </w:r>
      <w:r w:rsidR="002176A0" w:rsidRPr="00AB5FED">
        <w:rPr>
          <w:lang w:eastAsia="zh-CN"/>
        </w:rPr>
        <w:t>4.3</w:t>
      </w:r>
      <w:r w:rsidR="002F5F59" w:rsidRPr="00AB5FED">
        <w:rPr>
          <w:lang w:eastAsia="zh-CN"/>
        </w:rPr>
        <w:t>.1</w:t>
      </w:r>
      <w:r w:rsidR="002F5F59" w:rsidRPr="00AB5FED">
        <w:rPr>
          <w:rFonts w:hint="eastAsia"/>
          <w:lang w:eastAsia="zh-CN"/>
        </w:rPr>
        <w:t xml:space="preserve">-1 illustrates the </w:t>
      </w:r>
      <w:r w:rsidR="00BA5F4E">
        <w:rPr>
          <w:lang w:eastAsia="zh-CN"/>
        </w:rPr>
        <w:t xml:space="preserve">pre-arranged </w:t>
      </w:r>
      <w:r w:rsidR="002F5F59" w:rsidRPr="00AB5FED">
        <w:rPr>
          <w:rFonts w:hint="eastAsia"/>
          <w:lang w:eastAsia="zh-CN"/>
        </w:rPr>
        <w:t xml:space="preserve">group call setup procedure for an MCPTT </w:t>
      </w:r>
      <w:r w:rsidR="002F5F59" w:rsidRPr="00AB5FED">
        <w:rPr>
          <w:lang w:eastAsia="zh-CN"/>
        </w:rPr>
        <w:t>group</w:t>
      </w:r>
      <w:r w:rsidR="002F5F59" w:rsidRPr="00AB5FED">
        <w:rPr>
          <w:rFonts w:hint="eastAsia"/>
          <w:lang w:eastAsia="zh-CN"/>
        </w:rPr>
        <w:t xml:space="preserve"> defined in the partner MCPTT system.</w:t>
      </w:r>
    </w:p>
    <w:p w14:paraId="4E4161D9" w14:textId="77777777" w:rsidR="002F5F59" w:rsidRPr="00AB5FED" w:rsidRDefault="002F5F59" w:rsidP="002F5F59">
      <w:pPr>
        <w:rPr>
          <w:lang w:eastAsia="zh-CN"/>
        </w:rPr>
      </w:pPr>
      <w:r w:rsidRPr="00AB5FED">
        <w:rPr>
          <w:rFonts w:hint="eastAsia"/>
          <w:lang w:eastAsia="zh-CN"/>
        </w:rPr>
        <w:t>Pre-conditions:</w:t>
      </w:r>
    </w:p>
    <w:p w14:paraId="3D53B393" w14:textId="77777777" w:rsidR="002F5F59" w:rsidRPr="00AB5FED" w:rsidRDefault="002F5F59" w:rsidP="002F5F59">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 xml:space="preserve">with MCPTT </w:t>
      </w:r>
      <w:r w:rsidR="00E31B3E" w:rsidRPr="00AB5FED">
        <w:t>users affiliated to that group.</w:t>
      </w:r>
    </w:p>
    <w:p w14:paraId="4F1CDDE7" w14:textId="77777777" w:rsidR="002F5F59" w:rsidRPr="00AB5FED" w:rsidRDefault="002F5F59" w:rsidP="002F5F59">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2179B60B" w14:textId="77777777" w:rsidR="006E4886" w:rsidRPr="00AB5FED" w:rsidRDefault="00B015C6" w:rsidP="002F5F59">
      <w:pPr>
        <w:pStyle w:val="TH"/>
        <w:rPr>
          <w:lang w:eastAsia="zh-CN"/>
        </w:rPr>
      </w:pPr>
      <w:r w:rsidRPr="00AB5FED">
        <w:object w:dxaOrig="9654" w:dyaOrig="6130" w14:anchorId="273ABD4F">
          <v:shape id="_x0000_i1046" type="#_x0000_t75" style="width:361.95pt;height:229.7pt" o:ole="">
            <v:imagedata r:id="rId53" o:title=""/>
          </v:shape>
          <o:OLEObject Type="Embed" ProgID="Visio.Drawing.11" ShapeID="_x0000_i1046" DrawAspect="Content" ObjectID="_1765551851" r:id="rId54"/>
        </w:object>
      </w:r>
    </w:p>
    <w:p w14:paraId="554996A4" w14:textId="77777777" w:rsidR="002F5F59" w:rsidRPr="00AB5FED" w:rsidRDefault="002F5F59" w:rsidP="00130B8E">
      <w:pPr>
        <w:pStyle w:val="TF"/>
        <w:rPr>
          <w:lang w:eastAsia="zh-CN"/>
        </w:rPr>
      </w:pPr>
      <w:r w:rsidRPr="00AB5FED">
        <w:t>Figure </w:t>
      </w:r>
      <w:r w:rsidR="00A92C50" w:rsidRPr="00AB5FED">
        <w:rPr>
          <w:rFonts w:hint="eastAsia"/>
          <w:lang w:eastAsia="zh-CN"/>
        </w:rPr>
        <w:t>10.</w:t>
      </w:r>
      <w:r w:rsidR="005E48F1" w:rsidRPr="00AB5FED">
        <w:rPr>
          <w:lang w:eastAsia="zh-CN"/>
        </w:rPr>
        <w:t>6</w:t>
      </w:r>
      <w:r w:rsidR="00A92C50" w:rsidRPr="00AB5FED">
        <w:rPr>
          <w:lang w:eastAsia="zh-CN"/>
        </w:rPr>
        <w:t>.2.</w:t>
      </w:r>
      <w:r w:rsidR="002176A0" w:rsidRPr="00AB5FED">
        <w:rPr>
          <w:lang w:eastAsia="zh-CN"/>
        </w:rPr>
        <w:t>4.3</w:t>
      </w:r>
      <w:r w:rsidR="00A92C50" w:rsidRPr="00AB5FED">
        <w:rPr>
          <w:lang w:eastAsia="zh-CN"/>
        </w:rPr>
        <w:t>.1</w:t>
      </w:r>
      <w:r w:rsidR="00A92C50" w:rsidRPr="00AB5FED">
        <w:rPr>
          <w:rFonts w:hint="eastAsia"/>
          <w:lang w:eastAsia="zh-CN"/>
        </w:rPr>
        <w:t>-1</w:t>
      </w:r>
      <w:r w:rsidRPr="00AB5FED">
        <w:t xml:space="preserve">: </w:t>
      </w:r>
      <w:r w:rsidR="00BA5F4E">
        <w:t>Pre-arranged g</w:t>
      </w:r>
      <w:r w:rsidRPr="00AB5FED">
        <w:t xml:space="preserve">roup call </w:t>
      </w:r>
      <w:r w:rsidR="00BA5F4E">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0324F8D5" w14:textId="77777777" w:rsidR="002F5F59" w:rsidRPr="00AB5FED" w:rsidRDefault="002F5F59" w:rsidP="002F5F59">
      <w:pPr>
        <w:pStyle w:val="B1"/>
      </w:pPr>
      <w:bookmarkStart w:id="611" w:name="OLE_LINK35"/>
      <w:r w:rsidRPr="00AB5FED">
        <w:t>1.</w:t>
      </w:r>
      <w:r w:rsidRPr="00AB5FED">
        <w:tab/>
        <w:t>The affiliated MCPTT user via MCPTT client initiates a group call with a</w:t>
      </w:r>
      <w:r w:rsidR="009C2365" w:rsidRPr="00AB5FED">
        <w:t>n MCPTT</w:t>
      </w:r>
      <w:r w:rsidRPr="00AB5FED">
        <w:t xml:space="preserve"> group </w:t>
      </w:r>
      <w:r w:rsidR="009C2365" w:rsidRPr="00AB5FED">
        <w:t>ID</w:t>
      </w:r>
      <w:r w:rsidRPr="00AB5FED">
        <w:t xml:space="preserve">.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w:t>
      </w:r>
      <w:r w:rsidR="009C2365" w:rsidRPr="00AB5FED">
        <w:t xml:space="preserve">MCPTT </w:t>
      </w:r>
      <w:r w:rsidRPr="00AB5FED">
        <w:t xml:space="preserve">group </w:t>
      </w:r>
      <w:r w:rsidR="009C2365" w:rsidRPr="00AB5FED">
        <w:t>ID</w:t>
      </w:r>
      <w:r w:rsidRPr="00AB5FED">
        <w:t xml:space="preserve"> is routed to the MCPTT server</w:t>
      </w:r>
      <w:r w:rsidR="00545CBD" w:rsidRPr="00AB5FED">
        <w:t xml:space="preserve"> of the primary MCPTT system</w:t>
      </w:r>
      <w:r w:rsidRPr="00AB5FED">
        <w:t>.</w:t>
      </w:r>
    </w:p>
    <w:p w14:paraId="3C6AC265" w14:textId="77777777" w:rsidR="002F5F59" w:rsidRPr="00AB5FED" w:rsidRDefault="002F5F59" w:rsidP="002F5F59">
      <w:pPr>
        <w:pStyle w:val="B1"/>
        <w:rPr>
          <w:lang w:eastAsia="zh-CN"/>
        </w:rPr>
      </w:pPr>
      <w:r w:rsidRPr="00AB5FED">
        <w:t>2.</w:t>
      </w:r>
      <w:r w:rsidRPr="00AB5FED">
        <w:tab/>
        <w:t xml:space="preserve">The MCPTT server </w:t>
      </w:r>
      <w:r w:rsidR="00545CBD" w:rsidRPr="00AB5FED">
        <w:t>of the primary MCPTT system</w:t>
      </w:r>
      <w:r w:rsidR="00545CBD" w:rsidRPr="00AB5FED">
        <w:rPr>
          <w:rFonts w:hint="eastAsia"/>
          <w:lang w:eastAsia="zh-CN"/>
        </w:rPr>
        <w:t xml:space="preserve"> </w:t>
      </w:r>
      <w:r w:rsidRPr="00AB5FED">
        <w:rPr>
          <w:rFonts w:hint="eastAsia"/>
          <w:lang w:eastAsia="zh-CN"/>
        </w:rPr>
        <w:t>determines the group home MCPTT server where the MCPTT group is defined</w:t>
      </w:r>
      <w:r w:rsidRPr="00AB5FED">
        <w:t xml:space="preserve">. </w:t>
      </w:r>
    </w:p>
    <w:p w14:paraId="66B06D51" w14:textId="77777777" w:rsidR="002F5F59" w:rsidRPr="00AB5FED" w:rsidRDefault="002F5F59" w:rsidP="002F5F59">
      <w:pPr>
        <w:pStyle w:val="B1"/>
        <w:rPr>
          <w:lang w:eastAsia="zh-CN"/>
        </w:rPr>
      </w:pPr>
      <w:r w:rsidRPr="00AB5FED">
        <w:rPr>
          <w:rFonts w:hint="eastAsia"/>
          <w:lang w:eastAsia="zh-CN"/>
        </w:rPr>
        <w:t>3.</w:t>
      </w:r>
      <w:r w:rsidRPr="00AB5FED">
        <w:rPr>
          <w:rFonts w:hint="eastAsia"/>
          <w:lang w:eastAsia="zh-CN"/>
        </w:rPr>
        <w:tab/>
        <w:t xml:space="preserve">The MCPTT server </w:t>
      </w:r>
      <w:r w:rsidR="00545CBD" w:rsidRPr="00AB5FED">
        <w:t>of the primary MCPTT system</w:t>
      </w:r>
      <w:r w:rsidR="00545CBD" w:rsidRPr="00AB5FED">
        <w:rPr>
          <w:rFonts w:hint="eastAsia"/>
          <w:lang w:eastAsia="zh-CN"/>
        </w:rPr>
        <w:t xml:space="preserve"> </w:t>
      </w:r>
      <w:r w:rsidRPr="00AB5FED">
        <w:rPr>
          <w:rFonts w:hint="eastAsia"/>
          <w:lang w:eastAsia="zh-CN"/>
        </w:rPr>
        <w:t xml:space="preserve">forwards the group call request to the MCPTT server </w:t>
      </w:r>
      <w:r w:rsidR="00545CBD" w:rsidRPr="00AB5FED">
        <w:rPr>
          <w:lang w:eastAsia="zh-CN"/>
        </w:rPr>
        <w:t>of the partner MCPTT system</w:t>
      </w:r>
      <w:r w:rsidR="00545CBD" w:rsidRPr="00AB5FED">
        <w:rPr>
          <w:rFonts w:hint="eastAsia"/>
          <w:lang w:eastAsia="zh-CN"/>
        </w:rPr>
        <w:t xml:space="preserve"> </w:t>
      </w:r>
      <w:r w:rsidRPr="00AB5FED">
        <w:rPr>
          <w:rFonts w:hint="eastAsia"/>
          <w:lang w:eastAsia="zh-CN"/>
        </w:rPr>
        <w:t xml:space="preserve">which owns the group and is </w:t>
      </w:r>
      <w:r w:rsidR="003F56EC" w:rsidRPr="00AB5FED">
        <w:rPr>
          <w:lang w:eastAsia="zh-CN"/>
        </w:rPr>
        <w:t xml:space="preserve">where </w:t>
      </w:r>
      <w:r w:rsidRPr="00AB5FED">
        <w:rPr>
          <w:rFonts w:hint="eastAsia"/>
          <w:lang w:eastAsia="zh-CN"/>
        </w:rPr>
        <w:t xml:space="preserve">the </w:t>
      </w:r>
      <w:r w:rsidR="003F56EC" w:rsidRPr="00AB5FED">
        <w:rPr>
          <w:lang w:eastAsia="zh-CN"/>
        </w:rPr>
        <w:t xml:space="preserve">authorized MCPTT user/dispatcher created </w:t>
      </w:r>
      <w:r w:rsidRPr="00AB5FED">
        <w:rPr>
          <w:rFonts w:hint="eastAsia"/>
          <w:lang w:eastAsia="zh-CN"/>
        </w:rPr>
        <w:t xml:space="preserve">the </w:t>
      </w:r>
      <w:r w:rsidR="003F56EC" w:rsidRPr="00AB5FED">
        <w:rPr>
          <w:lang w:eastAsia="zh-CN"/>
        </w:rPr>
        <w:t>temporary</w:t>
      </w:r>
      <w:r w:rsidR="003F56EC" w:rsidRPr="00AB5FED">
        <w:rPr>
          <w:rFonts w:hint="eastAsia"/>
          <w:lang w:eastAsia="zh-CN"/>
        </w:rPr>
        <w:t xml:space="preserve"> </w:t>
      </w:r>
      <w:r w:rsidRPr="00AB5FED">
        <w:rPr>
          <w:rFonts w:hint="eastAsia"/>
          <w:lang w:eastAsia="zh-CN"/>
        </w:rPr>
        <w:t>group.</w:t>
      </w:r>
    </w:p>
    <w:p w14:paraId="195E97FE" w14:textId="77777777" w:rsidR="002F5F59" w:rsidRPr="00AB5FED" w:rsidRDefault="002F5F59" w:rsidP="002F5F59">
      <w:pPr>
        <w:pStyle w:val="B1"/>
        <w:rPr>
          <w:lang w:eastAsia="zh-CN"/>
        </w:rPr>
      </w:pPr>
      <w:r w:rsidRPr="00AB5FED">
        <w:rPr>
          <w:rFonts w:hint="eastAsia"/>
          <w:lang w:eastAsia="zh-CN"/>
        </w:rPr>
        <w:t>4.</w:t>
      </w:r>
      <w:r w:rsidRPr="00AB5FED">
        <w:rPr>
          <w:rFonts w:hint="eastAsia"/>
          <w:lang w:eastAsia="zh-CN"/>
        </w:rPr>
        <w:tab/>
        <w:t xml:space="preserve">The MCPTT server </w:t>
      </w:r>
      <w:r w:rsidR="00545CBD" w:rsidRPr="00AB5FED">
        <w:rPr>
          <w:lang w:eastAsia="zh-CN"/>
        </w:rPr>
        <w:t>of the partner MCPTT system</w:t>
      </w:r>
      <w:r w:rsidR="00545CBD" w:rsidRPr="00AB5FED">
        <w:rPr>
          <w:rFonts w:hint="eastAsia"/>
          <w:lang w:eastAsia="zh-CN"/>
        </w:rPr>
        <w:t xml:space="preserve"> </w:t>
      </w:r>
      <w:r w:rsidRPr="00AB5FED">
        <w:rPr>
          <w:rFonts w:hint="eastAsia"/>
          <w:lang w:eastAsia="zh-CN"/>
        </w:rPr>
        <w:t xml:space="preserve">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009C2365" w:rsidRPr="00AB5FED">
        <w:rPr>
          <w:lang w:eastAsia="zh-CN"/>
        </w:rPr>
        <w:t xml:space="preserve">MCPTT </w:t>
      </w:r>
      <w:r w:rsidRPr="00AB5FED">
        <w:rPr>
          <w:rFonts w:hint="eastAsia"/>
          <w:lang w:eastAsia="zh-CN"/>
        </w:rPr>
        <w:t xml:space="preserve">group </w:t>
      </w:r>
      <w:r w:rsidR="009C2365"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5CF99D66" w14:textId="77777777" w:rsidR="002F5F59" w:rsidRPr="00AB5FED" w:rsidRDefault="002F5F59" w:rsidP="002F5F59">
      <w:pPr>
        <w:pStyle w:val="B1"/>
        <w:rPr>
          <w:lang w:eastAsia="zh-CN"/>
        </w:rPr>
      </w:pPr>
      <w:r w:rsidRPr="00AB5FED">
        <w:rPr>
          <w:rFonts w:hint="eastAsia"/>
          <w:lang w:eastAsia="zh-CN"/>
        </w:rPr>
        <w:t>5.</w:t>
      </w:r>
      <w:r w:rsidRPr="00AB5FED">
        <w:rPr>
          <w:rFonts w:hint="eastAsia"/>
          <w:lang w:eastAsia="zh-CN"/>
        </w:rPr>
        <w:tab/>
      </w:r>
      <w:r w:rsidRPr="00AB5FED">
        <w:t xml:space="preserve">The MCPTT server </w:t>
      </w:r>
      <w:r w:rsidR="00545CBD" w:rsidRPr="00AB5FED">
        <w:t xml:space="preserve">of the partner MCPTT system </w:t>
      </w:r>
      <w:r w:rsidRPr="00AB5FED">
        <w:t xml:space="preserve">initiates a call </w:t>
      </w:r>
      <w:r w:rsidR="006E4886" w:rsidRPr="00AB5FED">
        <w:t>request</w:t>
      </w:r>
      <w:r w:rsidRPr="00AB5FED">
        <w:t xml:space="preserve"> to the </w:t>
      </w:r>
      <w:r w:rsidR="0079558C" w:rsidRPr="00AB5FED">
        <w:t xml:space="preserve">group's </w:t>
      </w:r>
      <w:r w:rsidRPr="00AB5FED">
        <w:rPr>
          <w:rFonts w:hint="eastAsia"/>
          <w:lang w:eastAsia="zh-CN"/>
        </w:rPr>
        <w:t xml:space="preserve">affiliated </w:t>
      </w:r>
      <w:r w:rsidRPr="00AB5FED">
        <w:t>members</w:t>
      </w:r>
      <w:r w:rsidRPr="00AB5FED">
        <w:rPr>
          <w:rFonts w:hint="eastAsia"/>
          <w:lang w:eastAsia="zh-CN"/>
        </w:rPr>
        <w:t>.</w:t>
      </w:r>
    </w:p>
    <w:p w14:paraId="6F183FBF" w14:textId="77777777" w:rsidR="002F5F59" w:rsidRPr="00AB5FED" w:rsidRDefault="002F5F59" w:rsidP="002F5F59">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00545CBD" w:rsidRPr="00AB5FED">
        <w:t xml:space="preserve">of the partner MCPTT system </w:t>
      </w:r>
      <w:r w:rsidRPr="00AB5FED">
        <w:rPr>
          <w:rFonts w:hint="eastAsia"/>
          <w:lang w:eastAsia="zh-CN"/>
        </w:rPr>
        <w:t xml:space="preserve">provides a group call </w:t>
      </w:r>
      <w:r w:rsidR="00B015C6" w:rsidRPr="00AB5FED">
        <w:rPr>
          <w:rFonts w:hint="eastAsia"/>
          <w:lang w:eastAsia="zh-CN"/>
        </w:rPr>
        <w:t>response</w:t>
      </w:r>
      <w:r w:rsidRPr="00AB5FED">
        <w:rPr>
          <w:rFonts w:hint="eastAsia"/>
          <w:lang w:eastAsia="zh-CN"/>
        </w:rPr>
        <w:t xml:space="preserve"> message to the MCPTT server </w:t>
      </w:r>
      <w:r w:rsidR="00545CBD" w:rsidRPr="00AB5FED">
        <w:t>of the primary MCPTT system</w:t>
      </w:r>
      <w:r w:rsidR="00545CBD" w:rsidRPr="00AB5FED">
        <w:rPr>
          <w:rFonts w:hint="eastAsia"/>
          <w:lang w:eastAsia="zh-CN"/>
        </w:rPr>
        <w:t xml:space="preserve"> </w:t>
      </w:r>
      <w:r w:rsidRPr="00AB5FED">
        <w:rPr>
          <w:rFonts w:hint="eastAsia"/>
          <w:lang w:eastAsia="zh-CN"/>
        </w:rPr>
        <w:t xml:space="preserve">of the MCPTT </w:t>
      </w:r>
      <w:r w:rsidR="00C35E7D"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 xml:space="preserve">he group call </w:t>
      </w:r>
      <w:r w:rsidR="00B015C6" w:rsidRPr="00AB5FED">
        <w:rPr>
          <w:rFonts w:hint="eastAsia"/>
          <w:lang w:eastAsia="zh-CN"/>
        </w:rPr>
        <w:t>response</w:t>
      </w:r>
      <w:r w:rsidRPr="00AB5FED">
        <w:rPr>
          <w:rFonts w:hint="eastAsia"/>
          <w:lang w:eastAsia="zh-CN"/>
        </w:rPr>
        <w:t xml:space="preserve"> message will consist of the success or failure result</w:t>
      </w:r>
      <w:r w:rsidRPr="00AB5FED">
        <w:t xml:space="preserve"> and/or detailed reason information </w:t>
      </w:r>
      <w:r w:rsidR="006D5BBE" w:rsidRPr="00AB5FED">
        <w:t>if there is a</w:t>
      </w:r>
      <w:r w:rsidRPr="00AB5FED">
        <w:t xml:space="preserve"> failure</w:t>
      </w:r>
      <w:r w:rsidRPr="00AB5FED">
        <w:rPr>
          <w:rFonts w:hint="eastAsia"/>
          <w:lang w:eastAsia="zh-CN"/>
        </w:rPr>
        <w:t>.</w:t>
      </w:r>
    </w:p>
    <w:bookmarkEnd w:id="611"/>
    <w:p w14:paraId="10527F98" w14:textId="77777777" w:rsidR="002F5F59" w:rsidRPr="00AB5FED" w:rsidRDefault="002F5F59" w:rsidP="002F5F59">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00545CBD" w:rsidRPr="00AB5FED">
        <w:t>of the primary MCPTT system</w:t>
      </w:r>
      <w:r w:rsidR="00545CBD" w:rsidRPr="00AB5FED">
        <w:rPr>
          <w:rFonts w:hint="eastAsia"/>
          <w:lang w:eastAsia="zh-CN"/>
        </w:rPr>
        <w:t xml:space="preserve"> </w:t>
      </w:r>
      <w:r w:rsidRPr="00AB5FED">
        <w:rPr>
          <w:rFonts w:hint="eastAsia"/>
          <w:lang w:eastAsia="zh-CN"/>
        </w:rPr>
        <w:t xml:space="preserve">forwards the group call </w:t>
      </w:r>
      <w:r w:rsidR="00B015C6" w:rsidRPr="00AB5FED">
        <w:rPr>
          <w:rFonts w:hint="eastAsia"/>
          <w:lang w:eastAsia="zh-CN"/>
        </w:rPr>
        <w:t>response</w:t>
      </w:r>
      <w:r w:rsidRPr="00AB5FED">
        <w:rPr>
          <w:rFonts w:hint="eastAsia"/>
          <w:lang w:eastAsia="zh-CN"/>
        </w:rPr>
        <w:t xml:space="preserve"> message to the MCPTT client.</w:t>
      </w:r>
    </w:p>
    <w:p w14:paraId="47F5B1C6" w14:textId="77777777" w:rsidR="002F5F59" w:rsidRPr="00AB5FED" w:rsidRDefault="002F5F59" w:rsidP="002F5F59">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37B1E4AD" w14:textId="77777777" w:rsidR="002F5F59" w:rsidRPr="00AB5FED" w:rsidRDefault="002F5F59" w:rsidP="00AC26F2">
      <w:pPr>
        <w:pStyle w:val="Heading6"/>
        <w:rPr>
          <w:lang w:eastAsia="zh-CN"/>
        </w:rPr>
      </w:pPr>
      <w:bookmarkStart w:id="612" w:name="_Toc433209759"/>
      <w:bookmarkStart w:id="613" w:name="_Toc460616055"/>
      <w:bookmarkStart w:id="614" w:name="_Toc460616916"/>
      <w:bookmarkStart w:id="615" w:name="_Toc154938313"/>
      <w:r w:rsidRPr="00AB5FED">
        <w:t>10.</w:t>
      </w:r>
      <w:r w:rsidR="005E48F1" w:rsidRPr="00AB5FED">
        <w:t>6</w:t>
      </w:r>
      <w:r w:rsidR="00E31B3E" w:rsidRPr="00AB5FED">
        <w:t>.2.</w:t>
      </w:r>
      <w:r w:rsidR="002176A0" w:rsidRPr="00AB5FED">
        <w:rPr>
          <w:lang w:eastAsia="zh-CN"/>
        </w:rPr>
        <w:t>4.3</w:t>
      </w:r>
      <w:r w:rsidR="00FF479E" w:rsidRPr="00AB5FED">
        <w:t>.2</w:t>
      </w:r>
      <w:r w:rsidRPr="00AB5FED">
        <w:tab/>
      </w:r>
      <w:r w:rsidR="00BA5F4E">
        <w:t>Pre-arranged g</w:t>
      </w:r>
      <w:r w:rsidRPr="00AB5FED">
        <w:t>roup call setup –</w:t>
      </w:r>
      <w:r w:rsidRPr="00AB5FED">
        <w:rPr>
          <w:rFonts w:hint="eastAsia"/>
          <w:lang w:eastAsia="zh-CN"/>
        </w:rPr>
        <w:t xml:space="preserve"> terminating side</w:t>
      </w:r>
      <w:bookmarkEnd w:id="612"/>
      <w:bookmarkEnd w:id="613"/>
      <w:bookmarkEnd w:id="614"/>
      <w:bookmarkEnd w:id="615"/>
    </w:p>
    <w:p w14:paraId="3E9EA254" w14:textId="77777777" w:rsidR="002F5F59" w:rsidRPr="00AB5FED" w:rsidRDefault="001C461A" w:rsidP="002F5F59">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w:t>
      </w:r>
      <w:r w:rsidR="002F5F59" w:rsidRPr="00AB5FED">
        <w:rPr>
          <w:rFonts w:hint="eastAsia"/>
          <w:lang w:eastAsia="zh-CN"/>
        </w:rPr>
        <w:t>procedure</w:t>
      </w:r>
      <w:r w:rsidRPr="00AB5FED">
        <w:rPr>
          <w:lang w:eastAsia="zh-CN"/>
        </w:rPr>
        <w:t xml:space="preserve"> described in figure 10.</w:t>
      </w:r>
      <w:r w:rsidR="005E48F1" w:rsidRPr="00AB5FED">
        <w:rPr>
          <w:lang w:eastAsia="zh-CN"/>
        </w:rPr>
        <w:t>6</w:t>
      </w:r>
      <w:r w:rsidRPr="00AB5FED">
        <w:rPr>
          <w:lang w:eastAsia="zh-CN"/>
        </w:rPr>
        <w:t>.2.</w:t>
      </w:r>
      <w:r w:rsidR="002176A0" w:rsidRPr="00AB5FED">
        <w:rPr>
          <w:lang w:eastAsia="zh-CN"/>
        </w:rPr>
        <w:t>4.3</w:t>
      </w:r>
      <w:r w:rsidRPr="00AB5FED">
        <w:rPr>
          <w:lang w:eastAsia="zh-CN"/>
        </w:rPr>
        <w:t>.2-1</w:t>
      </w:r>
      <w:r w:rsidR="002F5F59" w:rsidRPr="00AB5FED">
        <w:rPr>
          <w:rFonts w:hint="eastAsia"/>
          <w:lang w:eastAsia="zh-CN"/>
        </w:rPr>
        <w:t xml:space="preserve"> is used for </w:t>
      </w:r>
      <w:r w:rsidR="00BA5F4E">
        <w:rPr>
          <w:lang w:eastAsia="zh-CN"/>
        </w:rPr>
        <w:t xml:space="preserve">pre-arranged </w:t>
      </w:r>
      <w:r w:rsidR="002F5F59" w:rsidRPr="00AB5FED">
        <w:rPr>
          <w:rFonts w:hint="eastAsia"/>
          <w:lang w:eastAsia="zh-CN"/>
        </w:rPr>
        <w:t>group call setup when acknowledgement is required from at least some of the call recipients.</w:t>
      </w:r>
    </w:p>
    <w:p w14:paraId="66C6566B" w14:textId="77777777" w:rsidR="006E4886" w:rsidRPr="00AB5FED" w:rsidRDefault="006E4886" w:rsidP="00D973BD">
      <w:pPr>
        <w:pStyle w:val="TH"/>
        <w:rPr>
          <w:lang w:eastAsia="zh-CN"/>
        </w:rPr>
      </w:pPr>
      <w:r w:rsidRPr="00AB5FED">
        <w:object w:dxaOrig="10307" w:dyaOrig="5868" w14:anchorId="137D441D">
          <v:shape id="_x0000_i1047" type="#_x0000_t75" style="width:434.45pt;height:247.85pt" o:ole="">
            <v:imagedata r:id="rId55" o:title=""/>
          </v:shape>
          <o:OLEObject Type="Embed" ProgID="Visio.Drawing.11" ShapeID="_x0000_i1047" DrawAspect="Content" ObjectID="_1765551852" r:id="rId56"/>
        </w:object>
      </w:r>
    </w:p>
    <w:p w14:paraId="61EE21E8" w14:textId="77777777" w:rsidR="002F5F59" w:rsidRPr="00AB5FED" w:rsidRDefault="002F5F59" w:rsidP="00130B8E">
      <w:pPr>
        <w:pStyle w:val="TF"/>
        <w:rPr>
          <w:lang w:eastAsia="zh-CN"/>
        </w:rPr>
      </w:pPr>
      <w:r w:rsidRPr="00AB5FED">
        <w:t>Figure </w:t>
      </w:r>
      <w:r w:rsidR="00A92C50" w:rsidRPr="00AB5FED">
        <w:rPr>
          <w:lang w:eastAsia="zh-CN"/>
        </w:rPr>
        <w:t>10.</w:t>
      </w:r>
      <w:r w:rsidR="005E48F1" w:rsidRPr="00AB5FED">
        <w:rPr>
          <w:lang w:eastAsia="zh-CN"/>
        </w:rPr>
        <w:t>6</w:t>
      </w:r>
      <w:r w:rsidR="00A92C50" w:rsidRPr="00AB5FED">
        <w:rPr>
          <w:lang w:eastAsia="zh-CN"/>
        </w:rPr>
        <w:t>.2.</w:t>
      </w:r>
      <w:r w:rsidR="002176A0" w:rsidRPr="00AB5FED">
        <w:rPr>
          <w:lang w:eastAsia="zh-CN"/>
        </w:rPr>
        <w:t>4.3</w:t>
      </w:r>
      <w:r w:rsidR="00A92C50" w:rsidRPr="00AB5FED">
        <w:rPr>
          <w:lang w:eastAsia="zh-CN"/>
        </w:rPr>
        <w:t>.2-1</w:t>
      </w:r>
      <w:r w:rsidRPr="00AB5FED">
        <w:t xml:space="preserve">: </w:t>
      </w:r>
      <w:r w:rsidR="00BA5F4E">
        <w:t>Pre-arranged g</w:t>
      </w:r>
      <w:r w:rsidRPr="00AB5FED">
        <w:t xml:space="preserve">roup call </w:t>
      </w:r>
      <w:r w:rsidR="00BA5F4E">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797B5B9" w14:textId="77777777" w:rsidR="002F5F59" w:rsidRPr="00AB5FED" w:rsidRDefault="002F5F59" w:rsidP="002F5F59">
      <w:pPr>
        <w:pStyle w:val="B1"/>
        <w:rPr>
          <w:lang w:eastAsia="zh-CN"/>
        </w:rPr>
      </w:pPr>
      <w:r w:rsidRPr="00AB5FED">
        <w:t>1.</w:t>
      </w:r>
      <w:r w:rsidRPr="00AB5FED">
        <w:tab/>
      </w:r>
      <w:r w:rsidRPr="00AB5FED">
        <w:rPr>
          <w:rFonts w:hint="eastAsia"/>
          <w:lang w:eastAsia="zh-CN"/>
        </w:rPr>
        <w:t xml:space="preserve">MCPTT server </w:t>
      </w:r>
      <w:r w:rsidR="00545CBD" w:rsidRPr="00AB5FED">
        <w:rPr>
          <w:lang w:eastAsia="zh-CN"/>
        </w:rPr>
        <w:t xml:space="preserve">of the partner MCPTT system </w:t>
      </w:r>
      <w:r w:rsidRPr="00AB5FED">
        <w:rPr>
          <w:rFonts w:hint="eastAsia"/>
          <w:lang w:eastAsia="zh-CN"/>
        </w:rPr>
        <w:t xml:space="preserve">sends the group call </w:t>
      </w:r>
      <w:r w:rsidR="006E4886" w:rsidRPr="00AB5FED">
        <w:rPr>
          <w:lang w:eastAsia="zh-CN"/>
        </w:rPr>
        <w:t>request</w:t>
      </w:r>
      <w:r w:rsidR="006E4886" w:rsidRPr="00AB5FED">
        <w:rPr>
          <w:rFonts w:hint="eastAsia"/>
          <w:lang w:eastAsia="zh-CN"/>
        </w:rPr>
        <w:t xml:space="preserve"> </w:t>
      </w:r>
      <w:r w:rsidRPr="00AB5FED">
        <w:rPr>
          <w:rFonts w:hint="eastAsia"/>
          <w:lang w:eastAsia="zh-CN"/>
        </w:rPr>
        <w:t xml:space="preserve">message towards the MCPTT server </w:t>
      </w:r>
      <w:r w:rsidR="00545CBD" w:rsidRPr="00AB5FED">
        <w:t>of the primary MCPTT system</w:t>
      </w:r>
      <w:r w:rsidR="00545CBD" w:rsidRPr="00AB5FED">
        <w:rPr>
          <w:rFonts w:hint="eastAsia"/>
          <w:lang w:eastAsia="zh-CN"/>
        </w:rPr>
        <w:t xml:space="preserve"> </w:t>
      </w:r>
      <w:r w:rsidRPr="00AB5FED">
        <w:rPr>
          <w:rFonts w:hint="eastAsia"/>
          <w:lang w:eastAsia="zh-CN"/>
        </w:rPr>
        <w:t>of the MCPTT client</w:t>
      </w:r>
      <w:r w:rsidRPr="00AB5FED">
        <w:t>.</w:t>
      </w:r>
    </w:p>
    <w:p w14:paraId="62233805" w14:textId="77777777" w:rsidR="002F5F59" w:rsidRPr="00AB5FED" w:rsidRDefault="002F5F59" w:rsidP="002F5F59">
      <w:pPr>
        <w:pStyle w:val="B1"/>
        <w:rPr>
          <w:lang w:eastAsia="zh-CN"/>
        </w:rPr>
      </w:pPr>
      <w:r w:rsidRPr="00AB5FED">
        <w:t>2.</w:t>
      </w:r>
      <w:r w:rsidRPr="00AB5FED">
        <w:tab/>
        <w:t xml:space="preserve">The MCPTT server </w:t>
      </w:r>
      <w:r w:rsidR="00545CBD" w:rsidRPr="00AB5FED">
        <w:t xml:space="preserve">of the primary MCPTT system </w:t>
      </w:r>
      <w:r w:rsidRPr="00AB5FED">
        <w:rPr>
          <w:rFonts w:hint="eastAsia"/>
          <w:lang w:eastAsia="zh-CN"/>
        </w:rPr>
        <w:t xml:space="preserve">determines whether to forward </w:t>
      </w:r>
      <w:r w:rsidR="006E4886" w:rsidRPr="00AB5FED">
        <w:rPr>
          <w:lang w:eastAsia="zh-CN"/>
        </w:rPr>
        <w:t xml:space="preserve">the </w:t>
      </w:r>
      <w:r w:rsidRPr="00AB5FED">
        <w:rPr>
          <w:rFonts w:hint="eastAsia"/>
          <w:lang w:eastAsia="zh-CN"/>
        </w:rPr>
        <w:t xml:space="preserve">group call </w:t>
      </w:r>
      <w:r w:rsidR="006E4886" w:rsidRPr="00AB5FED">
        <w:rPr>
          <w:lang w:eastAsia="zh-CN"/>
        </w:rPr>
        <w:t>request</w:t>
      </w:r>
      <w:r w:rsidRPr="00AB5FED">
        <w:rPr>
          <w:rFonts w:hint="eastAsia"/>
          <w:lang w:eastAsia="zh-CN"/>
        </w:rPr>
        <w:t xml:space="preserve"> message to the MCPTT client based on the user </w:t>
      </w:r>
      <w:r w:rsidR="00B16CA7">
        <w:rPr>
          <w:lang w:eastAsia="zh-CN"/>
        </w:rPr>
        <w:t>profile</w:t>
      </w:r>
      <w:r w:rsidRPr="00AB5FED">
        <w:t xml:space="preserve">. </w:t>
      </w:r>
    </w:p>
    <w:p w14:paraId="7C291265" w14:textId="77777777" w:rsidR="002F5F59" w:rsidRPr="00AB5FED" w:rsidRDefault="002F5F59" w:rsidP="002F5F59">
      <w:pPr>
        <w:pStyle w:val="B1"/>
        <w:rPr>
          <w:lang w:eastAsia="zh-CN"/>
        </w:rPr>
      </w:pPr>
      <w:r w:rsidRPr="00AB5FED">
        <w:rPr>
          <w:rFonts w:hint="eastAsia"/>
          <w:lang w:eastAsia="zh-CN"/>
        </w:rPr>
        <w:t>3.</w:t>
      </w:r>
      <w:r w:rsidRPr="00AB5FED">
        <w:rPr>
          <w:rFonts w:hint="eastAsia"/>
          <w:lang w:eastAsia="zh-CN"/>
        </w:rPr>
        <w:tab/>
        <w:t xml:space="preserve">The MCPTT server </w:t>
      </w:r>
      <w:r w:rsidR="00545CBD" w:rsidRPr="00AB5FED">
        <w:t xml:space="preserve">of the primary MCPTT system </w:t>
      </w:r>
      <w:r w:rsidRPr="00AB5FED">
        <w:rPr>
          <w:rFonts w:hint="eastAsia"/>
          <w:lang w:eastAsia="zh-CN"/>
        </w:rPr>
        <w:t xml:space="preserve">forwards the group call </w:t>
      </w:r>
      <w:r w:rsidR="006E4886" w:rsidRPr="00AB5FED">
        <w:rPr>
          <w:lang w:eastAsia="zh-CN"/>
        </w:rPr>
        <w:t>request</w:t>
      </w:r>
      <w:r w:rsidRPr="00AB5FED">
        <w:rPr>
          <w:rFonts w:hint="eastAsia"/>
          <w:lang w:eastAsia="zh-CN"/>
        </w:rPr>
        <w:t xml:space="preserve"> message to MCPTT client.</w:t>
      </w:r>
      <w:r w:rsidR="00D97BD8" w:rsidRPr="00AB5FED">
        <w:t xml:space="preserve"> The MCPTT server indicates whether acknowledgement is required for the call.</w:t>
      </w:r>
    </w:p>
    <w:p w14:paraId="4EB3B330" w14:textId="77777777" w:rsidR="002F5F59" w:rsidRPr="00AB5FED" w:rsidRDefault="002F5F59" w:rsidP="002F5F59">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5EEE1413" w14:textId="77777777" w:rsidR="002F5F59" w:rsidRPr="00AB5FED" w:rsidRDefault="002F5F59" w:rsidP="002F5F59">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w:t>
      </w:r>
      <w:r w:rsidR="00545CBD" w:rsidRPr="00AB5FED">
        <w:t xml:space="preserve"> of the primary MCPTT system</w:t>
      </w:r>
      <w:r w:rsidRPr="00AB5FED">
        <w:rPr>
          <w:rFonts w:hint="eastAsia"/>
          <w:lang w:eastAsia="zh-CN"/>
        </w:rPr>
        <w:t>.</w:t>
      </w:r>
      <w:r w:rsidR="00D97BD8" w:rsidRPr="00AB5FED">
        <w:t xml:space="preserve"> This response may contain an acknowledgement. The conditions for sending acknowledgement may be based on configuration.</w:t>
      </w:r>
    </w:p>
    <w:p w14:paraId="6E84FC5C" w14:textId="77777777" w:rsidR="002F5F59" w:rsidRDefault="002F5F59" w:rsidP="0035681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00545CBD" w:rsidRPr="00AB5FED">
        <w:t xml:space="preserve">of the primary MCPTT system </w:t>
      </w:r>
      <w:r w:rsidRPr="00AB5FED">
        <w:rPr>
          <w:rFonts w:hint="eastAsia"/>
          <w:lang w:eastAsia="zh-CN"/>
        </w:rPr>
        <w:t xml:space="preserve">forwards the response message to the MCPTT server </w:t>
      </w:r>
      <w:r w:rsidR="00545CBD" w:rsidRPr="00AB5FED">
        <w:rPr>
          <w:lang w:eastAsia="zh-CN"/>
        </w:rPr>
        <w:t>of the partner MCPTT system</w:t>
      </w:r>
      <w:r w:rsidR="00545CBD" w:rsidRPr="00AB5FED">
        <w:rPr>
          <w:rFonts w:hint="eastAsia"/>
          <w:lang w:eastAsia="zh-CN"/>
        </w:rPr>
        <w:t xml:space="preserve"> </w:t>
      </w:r>
      <w:r w:rsidRPr="00AB5FED">
        <w:rPr>
          <w:rFonts w:hint="eastAsia"/>
          <w:lang w:eastAsia="zh-CN"/>
        </w:rPr>
        <w:t>(i.e. group hosting MCPTT server).</w:t>
      </w:r>
    </w:p>
    <w:p w14:paraId="7ED23EFE" w14:textId="77777777" w:rsidR="0084719B" w:rsidRPr="00175F6C" w:rsidRDefault="0084719B" w:rsidP="0084719B">
      <w:pPr>
        <w:pStyle w:val="Heading6"/>
        <w:rPr>
          <w:sz w:val="18"/>
          <w:lang w:eastAsia="zh-CN"/>
        </w:rPr>
      </w:pPr>
      <w:bookmarkStart w:id="616" w:name="_Toc154938314"/>
      <w:r w:rsidRPr="00AB5FED">
        <w:t>10.6.2.4.3.</w:t>
      </w:r>
      <w:r>
        <w:t>3</w:t>
      </w:r>
      <w:r w:rsidRPr="00AB5FED">
        <w:tab/>
      </w:r>
      <w:r>
        <w:t>Chat g</w:t>
      </w:r>
      <w:r w:rsidRPr="00AB5FED">
        <w:t>roup call setup</w:t>
      </w:r>
      <w:bookmarkEnd w:id="616"/>
    </w:p>
    <w:p w14:paraId="62C793ED" w14:textId="77777777" w:rsidR="0084719B" w:rsidRPr="00AB5FED" w:rsidRDefault="0084719B" w:rsidP="0084719B">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1D82DC77" w14:textId="77777777" w:rsidR="0084719B" w:rsidRPr="00AB5FED" w:rsidRDefault="0084719B" w:rsidP="0084719B">
      <w:pPr>
        <w:rPr>
          <w:lang w:eastAsia="zh-CN"/>
        </w:rPr>
      </w:pPr>
      <w:r w:rsidRPr="00AB5FED">
        <w:rPr>
          <w:rFonts w:hint="eastAsia"/>
          <w:lang w:eastAsia="zh-CN"/>
        </w:rPr>
        <w:t>Pre-conditions:</w:t>
      </w:r>
    </w:p>
    <w:p w14:paraId="40509440" w14:textId="77777777" w:rsidR="0084719B" w:rsidRDefault="0084719B" w:rsidP="0084719B">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6E543EFA" w14:textId="77777777" w:rsidR="0084719B" w:rsidRDefault="0084719B" w:rsidP="0084719B">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3100F3F5" w14:textId="77777777" w:rsidR="0084719B" w:rsidRDefault="0084719B" w:rsidP="0084719B">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0C9BD0A7" w14:textId="77777777" w:rsidR="005A0856" w:rsidRDefault="0084719B" w:rsidP="005A0856">
      <w:pPr>
        <w:pStyle w:val="B1"/>
      </w:pPr>
      <w:r>
        <w:rPr>
          <w:lang w:eastAsia="x-none"/>
        </w:rPr>
        <w:t>4.</w:t>
      </w:r>
      <w:r>
        <w:rPr>
          <w:lang w:eastAsia="x-none"/>
        </w:rPr>
        <w:tab/>
      </w:r>
      <w:r w:rsidRPr="00AB5FED">
        <w:t>No call is currently in progress for the group.</w:t>
      </w:r>
      <w:r w:rsidR="005A0856" w:rsidRPr="005A0856">
        <w:t xml:space="preserve"> </w:t>
      </w:r>
    </w:p>
    <w:p w14:paraId="50A0578E" w14:textId="77777777" w:rsidR="0084719B" w:rsidRDefault="005A0856" w:rsidP="005A0856">
      <w:pPr>
        <w:pStyle w:val="B1"/>
      </w:pPr>
      <w:r>
        <w:t>5.</w:t>
      </w:r>
      <w:r>
        <w:tab/>
        <w:t>Optionally t</w:t>
      </w:r>
      <w:r>
        <w:rPr>
          <w:lang w:eastAsia="zh-CN"/>
        </w:rPr>
        <w:t xml:space="preserve">he </w:t>
      </w:r>
      <w:r>
        <w:t>MCPTT user on MCPTT client 1 has bound a functional alias to the MCPTT group ID</w:t>
      </w:r>
      <w:r w:rsidR="006D4845">
        <w:t xml:space="preserve"> </w:t>
      </w:r>
      <w:r w:rsidR="006D4845">
        <w:rPr>
          <w:rFonts w:hint="eastAsia"/>
          <w:lang w:val="en-US" w:eastAsia="zh-CN"/>
        </w:rPr>
        <w:t>(3GPP</w:t>
      </w:r>
      <w:r w:rsidR="006D4845">
        <w:rPr>
          <w:lang w:val="en-US" w:eastAsia="zh-CN"/>
        </w:rPr>
        <w:t> </w:t>
      </w:r>
      <w:r w:rsidR="006D4845">
        <w:rPr>
          <w:rFonts w:hint="eastAsia"/>
          <w:lang w:val="en-US" w:eastAsia="zh-CN"/>
        </w:rPr>
        <w:t>TS</w:t>
      </w:r>
      <w:r w:rsidR="006D4845">
        <w:rPr>
          <w:lang w:val="en-US" w:eastAsia="zh-CN"/>
        </w:rPr>
        <w:t> </w:t>
      </w:r>
      <w:r w:rsidR="006D4845">
        <w:rPr>
          <w:rFonts w:hint="eastAsia"/>
          <w:lang w:val="en-US" w:eastAsia="zh-CN"/>
        </w:rPr>
        <w:t>23.280</w:t>
      </w:r>
      <w:r w:rsidR="006D4845">
        <w:rPr>
          <w:lang w:val="en-US" w:eastAsia="zh-CN"/>
        </w:rPr>
        <w:t> </w:t>
      </w:r>
      <w:r w:rsidR="006D4845">
        <w:rPr>
          <w:rFonts w:hint="eastAsia"/>
          <w:lang w:val="en-US" w:eastAsia="zh-CN"/>
        </w:rPr>
        <w:t>[16])</w:t>
      </w:r>
      <w:r>
        <w:t>.</w:t>
      </w:r>
    </w:p>
    <w:p w14:paraId="324BC7F7" w14:textId="77777777" w:rsidR="0084719B" w:rsidRPr="00AB5FED" w:rsidRDefault="0084719B" w:rsidP="00FA080C">
      <w:pPr>
        <w:pStyle w:val="TH"/>
      </w:pPr>
      <w:r>
        <w:object w:dxaOrig="9050" w:dyaOrig="6069" w14:anchorId="47AAB9CB">
          <v:shape id="_x0000_i1048" type="#_x0000_t75" style="width:452.55pt;height:303.65pt" o:ole="">
            <v:imagedata r:id="rId57" o:title=""/>
          </v:shape>
          <o:OLEObject Type="Embed" ProgID="Visio.Drawing.11" ShapeID="_x0000_i1048" DrawAspect="Content" ObjectID="_1765551853" r:id="rId58"/>
        </w:object>
      </w:r>
    </w:p>
    <w:p w14:paraId="20431F5B" w14:textId="77777777" w:rsidR="0084719B" w:rsidRPr="00AB5FED" w:rsidRDefault="0084719B" w:rsidP="0084719B">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4A16AA9E" w14:textId="77777777" w:rsidR="0084719B" w:rsidRDefault="0084719B" w:rsidP="0084719B">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629C50F4" w14:textId="77777777" w:rsidR="0084719B" w:rsidRDefault="0084719B" w:rsidP="0084719B">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21DA8D83" w14:textId="77777777" w:rsidR="0084719B" w:rsidRDefault="0084719B" w:rsidP="0084719B">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5873B181" w14:textId="77777777" w:rsidR="0084719B" w:rsidRDefault="0084719B" w:rsidP="0084719B">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696D96AD" w14:textId="77777777" w:rsidR="005A0856" w:rsidRDefault="005A0856" w:rsidP="005A0856">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2C3A4B82" w14:textId="77777777" w:rsidR="0084719B" w:rsidRDefault="0084719B" w:rsidP="0084719B">
      <w:pPr>
        <w:pStyle w:val="B1"/>
        <w:ind w:firstLine="0"/>
      </w:pPr>
      <w:r>
        <w:t>If present, the MCPTT server checks whether the provided functional alias is allowed to be used and has been activated for the user.</w:t>
      </w:r>
    </w:p>
    <w:p w14:paraId="536F79D7" w14:textId="77777777" w:rsidR="0084719B" w:rsidRPr="00AB5FED" w:rsidRDefault="0084719B" w:rsidP="0084719B">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76A20F1C" w14:textId="77777777" w:rsidR="0084719B" w:rsidRDefault="0084719B" w:rsidP="0084719B">
      <w:pPr>
        <w:pStyle w:val="B1"/>
      </w:pPr>
      <w:r>
        <w:t>6</w:t>
      </w:r>
      <w:r w:rsidRPr="00AB5FED">
        <w:t>.</w:t>
      </w:r>
      <w:r w:rsidRPr="00AB5FED">
        <w:tab/>
      </w:r>
      <w:r>
        <w:t>The primary MCPTT server stores the affiliation status of the user for the requested MCPTT group.</w:t>
      </w:r>
    </w:p>
    <w:p w14:paraId="422A957D" w14:textId="77777777" w:rsidR="0084719B" w:rsidRPr="00AB5FED" w:rsidRDefault="0084719B" w:rsidP="0084719B">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76B5C109" w14:textId="77777777" w:rsidR="0084719B" w:rsidRPr="00AB5FED" w:rsidRDefault="0084719B" w:rsidP="0084719B">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35BB744D" w14:textId="77777777" w:rsidR="0084719B" w:rsidRPr="00AB5FED" w:rsidRDefault="0084719B" w:rsidP="0084719B">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73697587" w14:textId="77777777" w:rsidR="00665156" w:rsidRPr="00AB5FED" w:rsidRDefault="00665156" w:rsidP="00AC26F2">
      <w:pPr>
        <w:pStyle w:val="Heading5"/>
      </w:pPr>
      <w:bookmarkStart w:id="617" w:name="_Toc428365088"/>
      <w:bookmarkStart w:id="618" w:name="_Toc433209760"/>
      <w:bookmarkStart w:id="619" w:name="_Toc460616056"/>
      <w:bookmarkStart w:id="620" w:name="_Toc460616917"/>
      <w:bookmarkStart w:id="621" w:name="_Toc424654500"/>
      <w:bookmarkStart w:id="622" w:name="_Toc154938315"/>
      <w:r w:rsidRPr="00AB5FED">
        <w:t>10.</w:t>
      </w:r>
      <w:r w:rsidR="005E48F1" w:rsidRPr="00AB5FED">
        <w:t>6</w:t>
      </w:r>
      <w:r w:rsidRPr="00AB5FED">
        <w:t>.2.</w:t>
      </w:r>
      <w:r w:rsidR="002176A0" w:rsidRPr="00AB5FED">
        <w:t>4</w:t>
      </w:r>
      <w:r w:rsidR="00FF479E" w:rsidRPr="00AB5FED">
        <w:t>.</w:t>
      </w:r>
      <w:r w:rsidR="00C96C0E" w:rsidRPr="00AB5FED">
        <w:t>4</w:t>
      </w:r>
      <w:r w:rsidRPr="00AB5FED">
        <w:tab/>
        <w:t>Merging of groups involving multiple MCPTT systems</w:t>
      </w:r>
      <w:bookmarkEnd w:id="617"/>
      <w:bookmarkEnd w:id="618"/>
      <w:bookmarkEnd w:id="619"/>
      <w:bookmarkEnd w:id="620"/>
      <w:bookmarkEnd w:id="622"/>
    </w:p>
    <w:p w14:paraId="2FCEA7CB" w14:textId="77777777" w:rsidR="00665156" w:rsidRPr="00AB5FED" w:rsidRDefault="00D92CD1" w:rsidP="00665156">
      <w:r w:rsidRPr="00AB5FED">
        <w:t>F</w:t>
      </w:r>
      <w:r w:rsidR="00665156" w:rsidRPr="00AB5FED">
        <w:t>igure</w:t>
      </w:r>
      <w:r w:rsidR="00A51549" w:rsidRPr="00AB5FED">
        <w:t> </w:t>
      </w:r>
      <w:r w:rsidR="00665156" w:rsidRPr="00AB5FED">
        <w:t>10.</w:t>
      </w:r>
      <w:r w:rsidR="005E48F1" w:rsidRPr="00AB5FED">
        <w:t>6</w:t>
      </w:r>
      <w:r w:rsidR="00665156" w:rsidRPr="00AB5FED">
        <w:t>.2.</w:t>
      </w:r>
      <w:r w:rsidR="002176A0" w:rsidRPr="00AB5FED">
        <w:t>4</w:t>
      </w:r>
      <w:r w:rsidR="00A92C50" w:rsidRPr="00AB5FED">
        <w:t>.</w:t>
      </w:r>
      <w:r w:rsidR="00C96C0E" w:rsidRPr="00AB5FED">
        <w:t>4</w:t>
      </w:r>
      <w:r w:rsidR="00665156" w:rsidRPr="00AB5FED">
        <w:t>-1 below illustrates the merging of MCPTT clients in a newly formed temporary group with active group calls.</w:t>
      </w:r>
    </w:p>
    <w:p w14:paraId="2607D204" w14:textId="77777777" w:rsidR="00665156" w:rsidRPr="00AB5FED" w:rsidRDefault="00665156" w:rsidP="00665156">
      <w:r w:rsidRPr="00AB5FED">
        <w:t>Pre-conditions:</w:t>
      </w:r>
    </w:p>
    <w:p w14:paraId="1510B0EF" w14:textId="77777777" w:rsidR="00665156" w:rsidRPr="00AB5FED" w:rsidRDefault="00665156" w:rsidP="00665156">
      <w:pPr>
        <w:pStyle w:val="B1"/>
      </w:pPr>
      <w:r w:rsidRPr="00AB5FED">
        <w:t>1.</w:t>
      </w:r>
      <w:r w:rsidRPr="00AB5FED">
        <w:tab/>
        <w:t>The temporary group consists of group 1, which is hosted by the primary MCPTT system, and group 2, which is hosted by the partner MCPTT system.</w:t>
      </w:r>
    </w:p>
    <w:p w14:paraId="3C606D42" w14:textId="77777777" w:rsidR="00665156" w:rsidRPr="00AB5FED" w:rsidRDefault="00665156" w:rsidP="00665156">
      <w:pPr>
        <w:pStyle w:val="B1"/>
      </w:pPr>
      <w:r w:rsidRPr="00AB5FED">
        <w:t>2.</w:t>
      </w:r>
      <w:r w:rsidRPr="00AB5FED">
        <w:tab/>
        <w:t>Both group 1 and group 2 have active calls.</w:t>
      </w:r>
    </w:p>
    <w:p w14:paraId="5A4C4BCD" w14:textId="77777777" w:rsidR="00665156" w:rsidRPr="00AB5FED" w:rsidRDefault="00665156" w:rsidP="00665156">
      <w:pPr>
        <w:pStyle w:val="B1"/>
      </w:pPr>
      <w:r w:rsidRPr="00AB5FED">
        <w:t>3.</w:t>
      </w:r>
      <w:r w:rsidRPr="00AB5FED">
        <w:tab/>
        <w:t>The group management client of the authorized MCPTT user belongs to the primary MCPTT system.</w:t>
      </w:r>
    </w:p>
    <w:p w14:paraId="3C04D49C" w14:textId="77777777" w:rsidR="009A3F38" w:rsidRPr="00AB5FED" w:rsidRDefault="00B41743" w:rsidP="009A3F38">
      <w:pPr>
        <w:pStyle w:val="TH"/>
      </w:pPr>
      <w:r w:rsidRPr="00AB5FED">
        <w:object w:dxaOrig="10691" w:dyaOrig="6174" w14:anchorId="7BA66F7E">
          <v:shape id="_x0000_i1049" type="#_x0000_t75" style="width:477.05pt;height:275.75pt" o:ole="">
            <v:imagedata r:id="rId59" o:title=""/>
          </v:shape>
          <o:OLEObject Type="Embed" ProgID="Visio.Drawing.11" ShapeID="_x0000_i1049" DrawAspect="Content" ObjectID="_1765551854" r:id="rId60"/>
        </w:object>
      </w:r>
    </w:p>
    <w:p w14:paraId="205D360C" w14:textId="77777777" w:rsidR="00665156" w:rsidRPr="00AB5FED" w:rsidRDefault="00665156" w:rsidP="00130B8E">
      <w:pPr>
        <w:pStyle w:val="TF"/>
      </w:pPr>
      <w:r w:rsidRPr="00AB5FED">
        <w:t>Figure </w:t>
      </w:r>
      <w:r w:rsidR="00A92C50" w:rsidRPr="00AB5FED">
        <w:t>10.</w:t>
      </w:r>
      <w:r w:rsidR="005E48F1" w:rsidRPr="00AB5FED">
        <w:t>6</w:t>
      </w:r>
      <w:r w:rsidR="00A92C50" w:rsidRPr="00AB5FED">
        <w:t>.2.</w:t>
      </w:r>
      <w:r w:rsidR="002176A0" w:rsidRPr="00AB5FED">
        <w:t>4</w:t>
      </w:r>
      <w:r w:rsidR="00A92C50" w:rsidRPr="00AB5FED">
        <w:t>.</w:t>
      </w:r>
      <w:r w:rsidR="00C96C0E" w:rsidRPr="00AB5FED">
        <w:t>4</w:t>
      </w:r>
      <w:r w:rsidR="00A92C50" w:rsidRPr="00AB5FED">
        <w:t>-1</w:t>
      </w:r>
      <w:r w:rsidRPr="00AB5FED">
        <w:t>: Merging of groups involving multiple MCPTT systems</w:t>
      </w:r>
    </w:p>
    <w:p w14:paraId="32EF27E0" w14:textId="77777777" w:rsidR="00665156" w:rsidRPr="00AB5FED" w:rsidRDefault="00665156" w:rsidP="00665156">
      <w:pPr>
        <w:pStyle w:val="B1"/>
      </w:pPr>
      <w:r w:rsidRPr="00AB5FED">
        <w:t>1.</w:t>
      </w:r>
      <w:r w:rsidRPr="00AB5FED">
        <w:tab/>
        <w:t xml:space="preserve">The temporary group formation - group regrouping involving multiple MCPTT systems, according to </w:t>
      </w:r>
      <w:r w:rsidR="0020432D" w:rsidRPr="00AB5FED">
        <w:t>subclause </w:t>
      </w:r>
      <w:r w:rsidRPr="00AB5FED">
        <w:t>10.</w:t>
      </w:r>
      <w:r w:rsidR="00012BC5">
        <w:t>2</w:t>
      </w:r>
      <w:r w:rsidRPr="00AB5FED">
        <w:t>.</w:t>
      </w:r>
      <w:r w:rsidR="00923612" w:rsidRPr="00AB5FED">
        <w:t>4</w:t>
      </w:r>
      <w:r w:rsidRPr="00AB5FED">
        <w:t>.2</w:t>
      </w:r>
      <w:r w:rsidR="00012BC5">
        <w:t xml:space="preserve"> in </w:t>
      </w:r>
      <w:r w:rsidR="00012BC5">
        <w:rPr>
          <w:rFonts w:hint="eastAsia"/>
          <w:lang w:eastAsia="zh-CN"/>
        </w:rPr>
        <w:t>3GPP</w:t>
      </w:r>
      <w:r w:rsidR="00012BC5" w:rsidRPr="00AB5FED">
        <w:t> </w:t>
      </w:r>
      <w:r w:rsidR="00012BC5">
        <w:rPr>
          <w:rFonts w:hint="eastAsia"/>
          <w:lang w:eastAsia="zh-CN"/>
        </w:rPr>
        <w:t>TS</w:t>
      </w:r>
      <w:r w:rsidR="00012BC5" w:rsidRPr="00AB5FED">
        <w:t> </w:t>
      </w:r>
      <w:r w:rsidR="00012BC5">
        <w:rPr>
          <w:rFonts w:hint="eastAsia"/>
          <w:lang w:eastAsia="zh-CN"/>
        </w:rPr>
        <w:t>23.280</w:t>
      </w:r>
      <w:r w:rsidR="00012BC5">
        <w:rPr>
          <w:rFonts w:hint="cs"/>
          <w:lang w:eastAsia="zh-CN"/>
        </w:rPr>
        <w:t> [16]</w:t>
      </w:r>
      <w:r w:rsidR="00012BC5">
        <w:rPr>
          <w:lang w:eastAsia="zh-CN"/>
        </w:rPr>
        <w:t>,</w:t>
      </w:r>
      <w:r w:rsidRPr="00AB5FED">
        <w:t xml:space="preserve"> takes place.</w:t>
      </w:r>
    </w:p>
    <w:p w14:paraId="1BD99B16" w14:textId="77777777" w:rsidR="00665156" w:rsidRPr="00AB5FED" w:rsidRDefault="00665156" w:rsidP="00665156">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061F6540" w14:textId="77777777" w:rsidR="00665156" w:rsidRPr="00AB5FED" w:rsidRDefault="00665156" w:rsidP="00665156">
      <w:pPr>
        <w:pStyle w:val="B1"/>
      </w:pPr>
      <w:r w:rsidRPr="00AB5FED">
        <w:t>3.</w:t>
      </w:r>
      <w:r w:rsidRPr="00AB5FED">
        <w:tab/>
        <w:t>The MCPTT server (primary) responds with an OK response.</w:t>
      </w:r>
    </w:p>
    <w:p w14:paraId="7D7BFBF2" w14:textId="77777777" w:rsidR="00665156" w:rsidRPr="00AB5FED" w:rsidRDefault="00665156" w:rsidP="00665156">
      <w:pPr>
        <w:pStyle w:val="B1"/>
      </w:pPr>
      <w:r w:rsidRPr="00AB5FED">
        <w:lastRenderedPageBreak/>
        <w:t>4.</w:t>
      </w:r>
      <w:r w:rsidRPr="00AB5FED">
        <w:tab/>
        <w:t>The MCPTT server (primary) sends a group combine request to the MCPTT server (partner) that is hosting group 2.</w:t>
      </w:r>
    </w:p>
    <w:p w14:paraId="187D7FDB" w14:textId="77777777" w:rsidR="00665156" w:rsidRPr="00AB5FED" w:rsidRDefault="00665156" w:rsidP="00665156">
      <w:pPr>
        <w:pStyle w:val="B1"/>
      </w:pPr>
      <w:r w:rsidRPr="00AB5FED">
        <w:t>5.</w:t>
      </w:r>
      <w:r w:rsidRPr="00AB5FED">
        <w:tab/>
        <w:t>The MCPTT server (partner) responds with a list members of group 2 and an indication of which members are affiliated and which are active in the call.</w:t>
      </w:r>
    </w:p>
    <w:p w14:paraId="219EC1A9" w14:textId="77777777" w:rsidR="00665156" w:rsidRPr="00AB5FED" w:rsidRDefault="00665156" w:rsidP="00665156">
      <w:pPr>
        <w:pStyle w:val="B1"/>
      </w:pPr>
      <w:r w:rsidRPr="00AB5FED">
        <w:t>6.</w:t>
      </w:r>
      <w:r w:rsidRPr="00AB5FED">
        <w:tab/>
        <w:t>The MCPTT server (primary) contacts the active members of group 2 inviting them to join the temporary group call.</w:t>
      </w:r>
    </w:p>
    <w:p w14:paraId="627846B6" w14:textId="77777777" w:rsidR="00665156" w:rsidRPr="00AB5FED" w:rsidRDefault="00665156" w:rsidP="00665156">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3B3D978C" w14:textId="77777777" w:rsidR="00665156" w:rsidRPr="00AB5FED" w:rsidRDefault="00665156" w:rsidP="00665156">
      <w:pPr>
        <w:pStyle w:val="B1"/>
      </w:pPr>
      <w:r w:rsidRPr="00AB5FED">
        <w:t>8.</w:t>
      </w:r>
      <w:r w:rsidRPr="00AB5FED">
        <w:tab/>
        <w:t>The MCPTT server (primary) performs floor control for the temporary group.</w:t>
      </w:r>
    </w:p>
    <w:p w14:paraId="44EBB11F" w14:textId="77777777" w:rsidR="00665156" w:rsidRPr="00AB5FED" w:rsidRDefault="00665156" w:rsidP="00665156">
      <w:pPr>
        <w:pStyle w:val="B1"/>
      </w:pPr>
      <w:r w:rsidRPr="00AB5FED">
        <w:t>9.</w:t>
      </w:r>
      <w:r w:rsidRPr="00AB5FED">
        <w:tab/>
        <w:t>The MCPTT server (primary) notifies the MCPTT client of the authorised MCPTT user that the active calls have been merged.</w:t>
      </w:r>
    </w:p>
    <w:p w14:paraId="20F6D53F" w14:textId="77777777" w:rsidR="000453B7" w:rsidRPr="00AB5FED" w:rsidRDefault="000453B7" w:rsidP="000453B7">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385F8357" w14:textId="77777777" w:rsidR="00814170" w:rsidRPr="00AB5FED" w:rsidRDefault="00814170" w:rsidP="00AC26F2">
      <w:pPr>
        <w:pStyle w:val="Heading4"/>
      </w:pPr>
      <w:bookmarkStart w:id="623" w:name="_Toc433209761"/>
      <w:bookmarkStart w:id="624" w:name="_Toc460616057"/>
      <w:bookmarkStart w:id="625" w:name="_Toc460616918"/>
      <w:bookmarkStart w:id="626" w:name="_Toc154938316"/>
      <w:r w:rsidRPr="00AB5FED">
        <w:t>10.</w:t>
      </w:r>
      <w:r w:rsidR="005E48F1" w:rsidRPr="00AB5FED">
        <w:t>6</w:t>
      </w:r>
      <w:r w:rsidRPr="00AB5FED">
        <w:t>.2.</w:t>
      </w:r>
      <w:r w:rsidR="002176A0" w:rsidRPr="00AB5FED">
        <w:t>5</w:t>
      </w:r>
      <w:r w:rsidRPr="00AB5FED">
        <w:tab/>
        <w:t>Broadcast group call</w:t>
      </w:r>
      <w:bookmarkEnd w:id="623"/>
      <w:bookmarkEnd w:id="624"/>
      <w:bookmarkEnd w:id="625"/>
      <w:bookmarkEnd w:id="626"/>
    </w:p>
    <w:p w14:paraId="433E75F3" w14:textId="77777777" w:rsidR="00814170" w:rsidRPr="00AB5FED" w:rsidRDefault="00814170" w:rsidP="00AC26F2">
      <w:pPr>
        <w:pStyle w:val="Heading5"/>
      </w:pPr>
      <w:bookmarkStart w:id="627" w:name="_Toc433209762"/>
      <w:bookmarkStart w:id="628" w:name="_Toc460616058"/>
      <w:bookmarkStart w:id="629" w:name="_Toc460616919"/>
      <w:bookmarkStart w:id="630" w:name="_Toc154938317"/>
      <w:r w:rsidRPr="00AB5FED">
        <w:t>10.</w:t>
      </w:r>
      <w:r w:rsidR="005E48F1" w:rsidRPr="00AB5FED">
        <w:t>6</w:t>
      </w:r>
      <w:r w:rsidRPr="00AB5FED">
        <w:t>.2.</w:t>
      </w:r>
      <w:r w:rsidR="002176A0" w:rsidRPr="00AB5FED">
        <w:t>5</w:t>
      </w:r>
      <w:r w:rsidRPr="00AB5FED">
        <w:t>.1</w:t>
      </w:r>
      <w:r w:rsidRPr="00AB5FED">
        <w:tab/>
        <w:t>General</w:t>
      </w:r>
      <w:bookmarkEnd w:id="627"/>
      <w:bookmarkEnd w:id="628"/>
      <w:bookmarkEnd w:id="629"/>
      <w:bookmarkEnd w:id="630"/>
    </w:p>
    <w:p w14:paraId="4E3FC0D8" w14:textId="77777777" w:rsidR="00814170" w:rsidRPr="00AB5FED" w:rsidRDefault="00814170" w:rsidP="00814170">
      <w:r w:rsidRPr="00AB5FED">
        <w:t>A broadcast group call is a special group call where the initiating MCPTT user expects no response from the other MCPTT users, so that when his transmission is complete, so is the call.</w:t>
      </w:r>
    </w:p>
    <w:p w14:paraId="7ED608F0" w14:textId="77777777" w:rsidR="00C807E0" w:rsidRPr="00AB5FED" w:rsidRDefault="00C807E0" w:rsidP="00AC26F2">
      <w:pPr>
        <w:pStyle w:val="Heading5"/>
      </w:pPr>
      <w:bookmarkStart w:id="631" w:name="_Toc460616059"/>
      <w:bookmarkStart w:id="632" w:name="_Toc460616920"/>
      <w:bookmarkStart w:id="633" w:name="_Toc433209763"/>
      <w:bookmarkStart w:id="634" w:name="_Toc154938318"/>
      <w:r w:rsidRPr="00AB5FED">
        <w:t>10.</w:t>
      </w:r>
      <w:r w:rsidR="005E48F1" w:rsidRPr="00AB5FED">
        <w:t>6</w:t>
      </w:r>
      <w:r w:rsidRPr="00AB5FED">
        <w:t>.2.5.2</w:t>
      </w:r>
      <w:r w:rsidRPr="00AB5FED">
        <w:tab/>
        <w:t>Common broadcast group call procedure</w:t>
      </w:r>
      <w:bookmarkEnd w:id="631"/>
      <w:bookmarkEnd w:id="632"/>
      <w:bookmarkEnd w:id="634"/>
    </w:p>
    <w:p w14:paraId="7421E3A8" w14:textId="77777777" w:rsidR="00C807E0" w:rsidRPr="00AB5FED" w:rsidRDefault="00C807E0" w:rsidP="00C807E0">
      <w:r w:rsidRPr="00AB5FED">
        <w:t xml:space="preserve">The group-broadcast group and the </w:t>
      </w:r>
      <w:r w:rsidR="00172A71">
        <w:t>broadcast</w:t>
      </w:r>
      <w:r w:rsidR="00172A71" w:rsidRPr="00AB5FED">
        <w:t xml:space="preserve"> </w:t>
      </w:r>
      <w:r w:rsidRPr="00AB5FED">
        <w:t>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001040A9">
        <w:t>, unless the call originator is overridden</w:t>
      </w:r>
      <w:r w:rsidRPr="00AB5FED">
        <w:rPr>
          <w:rFonts w:hint="eastAsia"/>
          <w:lang w:eastAsia="zh-CN"/>
        </w:rPr>
        <w:t>.</w:t>
      </w:r>
    </w:p>
    <w:p w14:paraId="5327A9A1" w14:textId="77777777" w:rsidR="00C807E0" w:rsidRPr="00AB5FED" w:rsidRDefault="00C807E0" w:rsidP="00AC26F2">
      <w:r w:rsidRPr="00AB5FED">
        <w:t>Figure 10.</w:t>
      </w:r>
      <w:r w:rsidR="005E48F1" w:rsidRPr="00AB5FED">
        <w:t>6</w:t>
      </w:r>
      <w:r w:rsidRPr="00AB5FED">
        <w:t>.2.5.2-1 illustrates the common procedure for group-broadcast group call</w:t>
      </w:r>
      <w:r w:rsidR="00172A71">
        <w:t>,</w:t>
      </w:r>
      <w:r w:rsidRPr="00AB5FED">
        <w:t xml:space="preserve"> user-broadcast group call</w:t>
      </w:r>
      <w:r w:rsidR="00172A71">
        <w:t xml:space="preserve">, </w:t>
      </w:r>
      <w:r w:rsidR="00172A71" w:rsidRPr="00641984">
        <w:t>and broadcast regrouped group call</w:t>
      </w:r>
      <w:r w:rsidRPr="00AB5FED">
        <w:t>.</w:t>
      </w:r>
    </w:p>
    <w:p w14:paraId="33A35A3C" w14:textId="77777777" w:rsidR="00C807E0" w:rsidRPr="00AB5FED" w:rsidRDefault="00C807E0" w:rsidP="00AC26F2">
      <w:r w:rsidRPr="00AB5FED">
        <w:t>Pre-conditions:</w:t>
      </w:r>
    </w:p>
    <w:p w14:paraId="1CC973FC" w14:textId="77777777" w:rsidR="00C807E0" w:rsidRDefault="00C807E0" w:rsidP="00C807E0">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00172A71" w:rsidRPr="000D2782">
        <w:rPr>
          <w:rStyle w:val="B1Char"/>
        </w:rPr>
        <w:t>/broadcast regroup group</w:t>
      </w:r>
      <w:r w:rsidRPr="00AB5FED">
        <w:t>.</w:t>
      </w:r>
    </w:p>
    <w:p w14:paraId="77734942" w14:textId="77777777" w:rsidR="00B1659B" w:rsidRDefault="00B1659B" w:rsidP="00B1659B">
      <w:pPr>
        <w:pStyle w:val="B1"/>
        <w:rPr>
          <w:lang w:eastAsia="zh-CN"/>
        </w:rPr>
      </w:pPr>
      <w:r>
        <w:rPr>
          <w:lang w:eastAsia="zh-CN"/>
        </w:rPr>
        <w:t>2.</w:t>
      </w:r>
      <w:r>
        <w:rPr>
          <w:lang w:eastAsia="zh-CN"/>
        </w:rPr>
        <w:tab/>
        <w:t>Optionally, MCPTT client 1 may have an activated functional alias for the group communication.</w:t>
      </w:r>
    </w:p>
    <w:p w14:paraId="1CCE6A75" w14:textId="77777777" w:rsidR="00B1659B" w:rsidRDefault="00B1659B" w:rsidP="00B1659B">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35D6B92F" w14:textId="77777777" w:rsidR="00C807E0" w:rsidRPr="00AB5FED" w:rsidRDefault="00C807E0" w:rsidP="00C807E0">
      <w:pPr>
        <w:pStyle w:val="TH"/>
      </w:pPr>
      <w:r w:rsidRPr="00AB5FED">
        <w:object w:dxaOrig="6863" w:dyaOrig="3646" w14:anchorId="3B10314E">
          <v:shape id="_x0000_i1050" type="#_x0000_t75" style="width:343.35pt;height:181.7pt" o:ole="">
            <v:imagedata r:id="rId61" o:title=""/>
          </v:shape>
          <o:OLEObject Type="Embed" ProgID="Visio.Drawing.11" ShapeID="_x0000_i1050" DrawAspect="Content" ObjectID="_1765551855" r:id="rId62"/>
        </w:object>
      </w:r>
    </w:p>
    <w:p w14:paraId="098B2023" w14:textId="77777777" w:rsidR="00C807E0" w:rsidRPr="00AB5FED" w:rsidRDefault="00C807E0" w:rsidP="00130B8E">
      <w:pPr>
        <w:pStyle w:val="TF"/>
      </w:pPr>
      <w:r w:rsidRPr="00AB5FED">
        <w:t>Figure 10.</w:t>
      </w:r>
      <w:r w:rsidR="005E48F1" w:rsidRPr="00AB5FED">
        <w:t>6</w:t>
      </w:r>
      <w:r w:rsidRPr="00AB5FED">
        <w:t xml:space="preserve">.2.5.2-1: </w:t>
      </w:r>
      <w:r w:rsidRPr="00AB5FED">
        <w:rPr>
          <w:rFonts w:hint="eastAsia"/>
          <w:lang w:eastAsia="zh-CN"/>
        </w:rPr>
        <w:t>B</w:t>
      </w:r>
      <w:r w:rsidRPr="00AB5FED">
        <w:t>roadcast group call</w:t>
      </w:r>
    </w:p>
    <w:p w14:paraId="395C8CF2" w14:textId="77777777" w:rsidR="00B1659B" w:rsidRDefault="00C807E0" w:rsidP="00B1659B">
      <w:pPr>
        <w:pStyle w:val="B1"/>
      </w:pPr>
      <w:r w:rsidRPr="00AB5FED">
        <w:rPr>
          <w:rFonts w:hint="eastAsia"/>
          <w:lang w:eastAsia="zh-CN"/>
        </w:rPr>
        <w:t>1.</w:t>
      </w:r>
      <w:r w:rsidR="00D83C77" w:rsidRPr="00AB5FED">
        <w:tab/>
      </w:r>
      <w:r w:rsidRPr="00AB5FED">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w:t>
      </w:r>
      <w:r w:rsidR="006131F4" w:rsidRPr="00AB5FED">
        <w:t> </w:t>
      </w:r>
      <w:r w:rsidRPr="00AB5FED">
        <w:t>10.</w:t>
      </w:r>
      <w:r w:rsidR="006131F4" w:rsidRPr="00AB5FED">
        <w:t>6</w:t>
      </w:r>
      <w:r w:rsidRPr="00AB5FED">
        <w:t>.2</w:t>
      </w:r>
      <w:r w:rsidRPr="00AB5FED">
        <w:rPr>
          <w:rFonts w:hint="eastAsia"/>
          <w:lang w:eastAsia="zh-CN"/>
        </w:rPr>
        <w:t xml:space="preserve"> with the inclusion of the parameter for broadcast group call indicator</w:t>
      </w:r>
      <w:r w:rsidRPr="00AB5FED">
        <w:t>.</w:t>
      </w:r>
      <w:bookmarkStart w:id="635" w:name="_Hlk5927289"/>
      <w:r w:rsidR="00B1659B" w:rsidRPr="00B1659B">
        <w:rPr>
          <w:rFonts w:eastAsia="Times New Roman"/>
          <w:lang w:eastAsia="x-none"/>
        </w:rPr>
        <w:t xml:space="preserve"> </w:t>
      </w:r>
      <w:r w:rsidR="00B1659B">
        <w:rPr>
          <w:rFonts w:eastAsia="Times New Roman"/>
          <w:lang w:eastAsia="x-none"/>
        </w:rPr>
        <w:t xml:space="preserve">The MCPTT user at MCPTT client 1 may include a functional alias used for the broadcast group call and </w:t>
      </w:r>
      <w:r w:rsidR="00B1659B">
        <w:rPr>
          <w:lang w:eastAsia="x-none"/>
        </w:rPr>
        <w:t>t</w:t>
      </w:r>
      <w:bookmarkEnd w:id="635"/>
      <w:r w:rsidR="00B1659B">
        <w:rPr>
          <w:lang w:eastAsia="x-none"/>
        </w:rPr>
        <w:t>he MCPTT server checks whether the provided functional alias can be used and has been activated for the MCPTT user.</w:t>
      </w:r>
    </w:p>
    <w:p w14:paraId="2E97FC87" w14:textId="77777777" w:rsidR="00380ACF" w:rsidRPr="00AB5FED" w:rsidRDefault="00380ACF" w:rsidP="00380ACF">
      <w:pPr>
        <w:pStyle w:val="B1"/>
      </w:pPr>
    </w:p>
    <w:p w14:paraId="17BF8E01" w14:textId="77777777" w:rsidR="00C807E0" w:rsidRPr="00AB5FED" w:rsidRDefault="00380ACF" w:rsidP="00380ACF">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2AB7705D" w14:textId="77777777" w:rsidR="00C807E0" w:rsidRPr="00AB5FED" w:rsidRDefault="00C807E0" w:rsidP="00C807E0">
      <w:pPr>
        <w:pStyle w:val="B1"/>
      </w:pPr>
      <w:r w:rsidRPr="00AB5FED">
        <w:t>2.</w:t>
      </w:r>
      <w:r w:rsidRPr="00AB5FED">
        <w:tab/>
        <w:t xml:space="preserve">MCPTT client 1 starts to transmit media. </w:t>
      </w:r>
    </w:p>
    <w:p w14:paraId="5A5E7BDF" w14:textId="77777777" w:rsidR="00C807E0" w:rsidRPr="00AB5FED" w:rsidRDefault="00C807E0" w:rsidP="00AC26F2">
      <w:pPr>
        <w:pStyle w:val="NO"/>
      </w:pPr>
      <w:bookmarkStart w:id="636" w:name="OLE_LINK24"/>
      <w:r w:rsidRPr="00AB5FED">
        <w:t>NOTE </w:t>
      </w:r>
      <w:r w:rsidR="00380ACF" w:rsidRPr="00AB5FED">
        <w:t>2</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rsidR="001040A9">
        <w:t>, unless overridden</w:t>
      </w:r>
      <w:r w:rsidRPr="00AB5FED">
        <w:t xml:space="preserve">. </w:t>
      </w:r>
    </w:p>
    <w:p w14:paraId="75C2FCEA" w14:textId="77777777" w:rsidR="00C807E0" w:rsidRPr="00AB5FED" w:rsidRDefault="00C807E0" w:rsidP="00C807E0">
      <w:pPr>
        <w:pStyle w:val="NO"/>
      </w:pPr>
      <w:r w:rsidRPr="00AB5FED">
        <w:t>NOTE </w:t>
      </w:r>
      <w:r w:rsidR="00380ACF" w:rsidRPr="00AB5FED">
        <w:t>3</w:t>
      </w:r>
      <w:r w:rsidRPr="00AB5FED">
        <w:t>:</w:t>
      </w:r>
      <w:r w:rsidRPr="00AB5FED">
        <w:tab/>
        <w:t xml:space="preserve">A broadcast group call transmitted on a user-broadcast group </w:t>
      </w:r>
      <w:r w:rsidR="00DC7A90" w:rsidRPr="00AB5FED">
        <w:t>has</w:t>
      </w:r>
      <w:r w:rsidRPr="00AB5FED">
        <w:t xml:space="preserve">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00DC7A90" w:rsidRPr="00AB5FED">
        <w:t>has</w:t>
      </w:r>
      <w:r w:rsidRPr="00AB5FED">
        <w:t xml:space="preserve">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36"/>
    <w:p w14:paraId="546D9438" w14:textId="77777777" w:rsidR="00C807E0" w:rsidRPr="00AB5FED" w:rsidRDefault="00C807E0" w:rsidP="00C807E0">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0ADC01E3" w14:textId="77777777" w:rsidR="006363D7" w:rsidRPr="00AB5FED" w:rsidRDefault="006363D7" w:rsidP="00DE479C">
      <w:pPr>
        <w:pStyle w:val="Heading6"/>
      </w:pPr>
      <w:bookmarkStart w:id="637" w:name="_Toc460616060"/>
      <w:bookmarkStart w:id="638" w:name="_Toc460616921"/>
      <w:bookmarkStart w:id="639" w:name="_Toc154938319"/>
      <w:r w:rsidRPr="00AB5FED">
        <w:t>10.6.2.5.2</w:t>
      </w:r>
      <w:r>
        <w:t>.1</w:t>
      </w:r>
      <w:r w:rsidRPr="00AB5FED">
        <w:tab/>
      </w:r>
      <w:r>
        <w:t>Group-</w:t>
      </w:r>
      <w:r w:rsidRPr="00AB5FED">
        <w:t>broadcast group call procedure</w:t>
      </w:r>
      <w:bookmarkEnd w:id="639"/>
    </w:p>
    <w:p w14:paraId="35411744" w14:textId="77777777" w:rsidR="006363D7" w:rsidRPr="00AB5FED" w:rsidRDefault="006363D7" w:rsidP="006363D7">
      <w:r>
        <w:t>The group-broadcast group is defined as a set of groups, not a set of MCPTT users.</w:t>
      </w:r>
      <w:r w:rsidR="00A12790">
        <w:t xml:space="preserve"> </w:t>
      </w:r>
      <w:r>
        <w:t>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w:t>
      </w:r>
      <w:r w:rsidR="00A12790">
        <w:t xml:space="preserve"> </w:t>
      </w:r>
      <w:r>
        <w:t>However, if the override feature is enabled, then the call originator may be overridden</w:t>
      </w:r>
      <w:r w:rsidRPr="00AB5FED">
        <w:rPr>
          <w:rFonts w:hint="eastAsia"/>
          <w:lang w:eastAsia="zh-CN"/>
        </w:rPr>
        <w:t>.</w:t>
      </w:r>
    </w:p>
    <w:p w14:paraId="1D264F37" w14:textId="77777777" w:rsidR="006363D7" w:rsidRPr="00AB5FED" w:rsidRDefault="006363D7" w:rsidP="006363D7">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61B9BDB5" w14:textId="77777777" w:rsidR="00230EAE" w:rsidRPr="00AB5FED" w:rsidRDefault="006363D7" w:rsidP="00230EAE">
      <w:r w:rsidRPr="00AB5FED">
        <w:t>Pre-conditions:</w:t>
      </w:r>
      <w:r w:rsidR="00230EAE" w:rsidRPr="00230EAE">
        <w:t xml:space="preserve"> </w:t>
      </w:r>
    </w:p>
    <w:p w14:paraId="2DAFA298" w14:textId="77777777" w:rsidR="006363D7" w:rsidRDefault="00230EAE" w:rsidP="00230EAE">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5FD72E4" w14:textId="77777777" w:rsidR="00230EAE" w:rsidRDefault="00230EAE" w:rsidP="00230EAE">
      <w:pPr>
        <w:pStyle w:val="B1"/>
      </w:pPr>
      <w:r>
        <w:t>2</w:t>
      </w:r>
      <w:r w:rsidRPr="00AB5FED">
        <w:t>.</w:t>
      </w:r>
      <w:r w:rsidRPr="00AB5FED">
        <w:tab/>
      </w:r>
      <w:r>
        <w:t>The group (e.g. A) currently has an on-going MCPTT group call that is not an MCPTT emergency group call</w:t>
      </w:r>
      <w:r w:rsidRPr="00AB5FED">
        <w:t>.</w:t>
      </w:r>
    </w:p>
    <w:p w14:paraId="272D6E38" w14:textId="77777777" w:rsidR="00230EAE" w:rsidRDefault="00230EAE" w:rsidP="00230EAE">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14EA2892" w14:textId="77777777" w:rsidR="00230EAE" w:rsidRDefault="00230EAE" w:rsidP="00230EAE">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762334CA" w14:textId="77777777" w:rsidR="00B1659B" w:rsidRDefault="00B1659B" w:rsidP="00B1659B">
      <w:pPr>
        <w:pStyle w:val="B1"/>
      </w:pPr>
      <w:r>
        <w:lastRenderedPageBreak/>
        <w:t>5.</w:t>
      </w:r>
      <w:r>
        <w:tab/>
        <w:t>Optionally, MCPTT client 3 may have an activated functional alias for the group communication.</w:t>
      </w:r>
    </w:p>
    <w:p w14:paraId="3FAD1BB9" w14:textId="77777777" w:rsidR="00B1659B" w:rsidRDefault="00B1659B" w:rsidP="00B1659B">
      <w:pPr>
        <w:pStyle w:val="B1"/>
      </w:pPr>
      <w:r>
        <w:t>6.</w:t>
      </w:r>
      <w:r>
        <w:tab/>
        <w:t>The MCPTT server may have subscribed to the MCPTT functional alias controlling server within the MC system for functional alias activation/de-activation updates.</w:t>
      </w:r>
    </w:p>
    <w:p w14:paraId="6F0D693D" w14:textId="77777777" w:rsidR="006363D7" w:rsidRPr="00AB5FED" w:rsidRDefault="006363D7" w:rsidP="006363D7">
      <w:pPr>
        <w:pStyle w:val="TH"/>
      </w:pPr>
      <w:r>
        <w:object w:dxaOrig="7770" w:dyaOrig="8595" w14:anchorId="774052FA">
          <v:shape id="_x0000_i1051" type="#_x0000_t75" style="width:388.4pt;height:430.05pt" o:ole="">
            <v:imagedata r:id="rId63" o:title=""/>
          </v:shape>
          <o:OLEObject Type="Embed" ProgID="Visio.Drawing.15" ShapeID="_x0000_i1051" DrawAspect="Content" ObjectID="_1765551856" r:id="rId64"/>
        </w:object>
      </w:r>
    </w:p>
    <w:p w14:paraId="708B2B9D" w14:textId="77777777" w:rsidR="000D0F5C" w:rsidRPr="00AB5FED" w:rsidRDefault="006363D7" w:rsidP="000D0F5C">
      <w:pPr>
        <w:pStyle w:val="TF"/>
      </w:pPr>
      <w:r w:rsidRPr="00AB5FED">
        <w:t>Figure 10.6.2.5.2</w:t>
      </w:r>
      <w:r>
        <w:t>.1</w:t>
      </w:r>
      <w:r w:rsidRPr="00AB5FED">
        <w:t xml:space="preserve">-1: </w:t>
      </w:r>
      <w:r>
        <w:t>Group-b</w:t>
      </w:r>
      <w:r w:rsidRPr="00AB5FED">
        <w:t>roadcast group call</w:t>
      </w:r>
    </w:p>
    <w:p w14:paraId="261519F3" w14:textId="77777777" w:rsidR="000D0F5C" w:rsidRDefault="000D0F5C" w:rsidP="000D0F5C">
      <w:pPr>
        <w:pStyle w:val="B1"/>
      </w:pPr>
      <w:r w:rsidRPr="00AB5FED">
        <w:t>1.</w:t>
      </w:r>
      <w:r w:rsidRPr="00AB5FED">
        <w:tab/>
      </w:r>
      <w:r w:rsidRPr="000D0F5C">
        <w:t>MCPTT user at MCPTT client 3 initiates the group-broadcast group call setup procedure</w:t>
      </w:r>
      <w:r w:rsidRPr="00AB5FED">
        <w:t>.</w:t>
      </w:r>
    </w:p>
    <w:p w14:paraId="1291591F" w14:textId="77777777" w:rsidR="000D0F5C" w:rsidRDefault="000D0F5C" w:rsidP="000D0F5C">
      <w:pPr>
        <w:pStyle w:val="B1"/>
      </w:pPr>
      <w:r>
        <w:t>2</w:t>
      </w:r>
      <w:r w:rsidRPr="00AB5FED">
        <w:t>.</w:t>
      </w:r>
      <w:r w:rsidRPr="00AB5FED">
        <w:tab/>
      </w:r>
      <w:r w:rsidR="00ED2196">
        <w:t>The MCPTT client 3 sends a group-broadcast group call request to the MCPTT server</w:t>
      </w:r>
      <w:r w:rsidRPr="00AB5FED">
        <w:t>.</w:t>
      </w:r>
      <w:r w:rsidR="00B1659B" w:rsidRPr="00B1659B">
        <w:t xml:space="preserve"> </w:t>
      </w:r>
      <w:r w:rsidR="00B1659B">
        <w:t>The MCPTT user at MCPTT client 1 may include a functional alias used for the broadcast group call.</w:t>
      </w:r>
    </w:p>
    <w:p w14:paraId="6D14A591" w14:textId="77777777" w:rsidR="000D0F5C" w:rsidRDefault="000D0F5C" w:rsidP="000D0F5C">
      <w:pPr>
        <w:pStyle w:val="B1"/>
      </w:pPr>
      <w:r>
        <w:t>3</w:t>
      </w:r>
      <w:r w:rsidRPr="00AB5FED">
        <w:t>.</w:t>
      </w:r>
      <w:r w:rsidRPr="00AB5FED">
        <w:tab/>
      </w:r>
      <w:r w:rsidR="00B1659B">
        <w:t xml:space="preserve">The MCPTT server checks whether the provided functional alias can be used and has been activated for the MCPTT user. </w:t>
      </w:r>
      <w:r w:rsidR="00ED2196">
        <w:t>The MCPTT server needs to resolve the group-broadcast group ID into its subordinate groups in order to contact the affiliated MCPTT users of those subordinate groups</w:t>
      </w:r>
      <w:r w:rsidRPr="00AB5FED">
        <w:t>.</w:t>
      </w:r>
    </w:p>
    <w:p w14:paraId="4C20AB6E" w14:textId="77777777" w:rsidR="000D0F5C" w:rsidRDefault="000D0F5C" w:rsidP="000D0F5C">
      <w:pPr>
        <w:pStyle w:val="B1"/>
      </w:pPr>
      <w:r>
        <w:t>4</w:t>
      </w:r>
      <w:r w:rsidRPr="00AB5FED">
        <w:t>.</w:t>
      </w:r>
      <w:r w:rsidRPr="00AB5FED">
        <w:tab/>
      </w:r>
      <w:r w:rsidR="00ED2196">
        <w:t xml:space="preserve">The MCPTT server then needs to consider any on-going group calls on those subordinate groups because this may </w:t>
      </w:r>
      <w:r w:rsidR="00B1659B">
        <w:t>a</w:t>
      </w:r>
      <w:r w:rsidR="00ED2196">
        <w:t>ffect the behaviour for what happens next. In this case a group call exists on a subordinate group.</w:t>
      </w:r>
      <w:r w:rsidR="00A12790">
        <w:t xml:space="preserve"> </w:t>
      </w:r>
      <w:r w:rsidR="00ED2196">
        <w:t>Thus</w:t>
      </w:r>
      <w:r w:rsidR="00B1659B">
        <w:t>,</w:t>
      </w:r>
      <w:r w:rsidR="00ED2196">
        <w:t xml:space="preserve"> the MCPTT users involved in the group call on this subordinate group</w:t>
      </w:r>
      <w:r w:rsidRPr="00AB5FED">
        <w:t>.</w:t>
      </w:r>
    </w:p>
    <w:p w14:paraId="1C5D6943" w14:textId="77777777" w:rsidR="000D0F5C" w:rsidRDefault="000D0F5C" w:rsidP="000D0F5C">
      <w:pPr>
        <w:pStyle w:val="B1"/>
      </w:pPr>
      <w:r>
        <w:t>5</w:t>
      </w:r>
      <w:r w:rsidRPr="00AB5FED">
        <w:t>.</w:t>
      </w:r>
      <w:r w:rsidRPr="00AB5FED">
        <w:tab/>
      </w:r>
      <w:r w:rsidR="00ED2196">
        <w:t>Optionally the on-going group call on a subordinate group may be terminated in which case the MCPTT client 1 and MCPTT client 2 need to be sent a Group call release request</w:t>
      </w:r>
      <w:r w:rsidRPr="00AB5FED">
        <w:t>.</w:t>
      </w:r>
    </w:p>
    <w:p w14:paraId="469C0210" w14:textId="77777777" w:rsidR="000D0F5C" w:rsidRDefault="000D0F5C" w:rsidP="000D0F5C">
      <w:pPr>
        <w:pStyle w:val="B1"/>
      </w:pPr>
      <w:r>
        <w:t>6</w:t>
      </w:r>
      <w:r w:rsidRPr="00AB5FED">
        <w:t>.</w:t>
      </w:r>
      <w:r w:rsidRPr="00AB5FED">
        <w:tab/>
      </w:r>
      <w:r w:rsidR="00ED2196">
        <w:t>The MCPTT client 1 and MCPTT client 2 then notify their users of the group call release request</w:t>
      </w:r>
      <w:r w:rsidRPr="00AB5FED">
        <w:t>.</w:t>
      </w:r>
    </w:p>
    <w:p w14:paraId="6A07E7AB" w14:textId="77777777" w:rsidR="000D0F5C" w:rsidRDefault="000D0F5C" w:rsidP="000D0F5C">
      <w:pPr>
        <w:pStyle w:val="B1"/>
      </w:pPr>
      <w:r>
        <w:lastRenderedPageBreak/>
        <w:t>7</w:t>
      </w:r>
      <w:r w:rsidRPr="00AB5FED">
        <w:t>.</w:t>
      </w:r>
      <w:r w:rsidRPr="00AB5FED">
        <w:tab/>
      </w:r>
      <w:r w:rsidR="00ED2196">
        <w:t>The MCPTT client 1 and MCPTT client 2 respond to the group call release request by sending a group call release response</w:t>
      </w:r>
      <w:r w:rsidRPr="00AB5FED">
        <w:t>.</w:t>
      </w:r>
    </w:p>
    <w:p w14:paraId="4C4F6C61" w14:textId="77777777" w:rsidR="000D0F5C" w:rsidRDefault="000D0F5C" w:rsidP="000D0F5C">
      <w:pPr>
        <w:pStyle w:val="B1"/>
      </w:pPr>
      <w:r>
        <w:t>8</w:t>
      </w:r>
      <w:r w:rsidRPr="00AB5FED">
        <w:t>.</w:t>
      </w:r>
      <w:r w:rsidRPr="00AB5FED">
        <w:tab/>
      </w:r>
      <w:r w:rsidR="002362B7">
        <w:t>A group-bro</w:t>
      </w:r>
      <w:r w:rsidR="00B1659B">
        <w:t>a</w:t>
      </w:r>
      <w:r w:rsidR="002362B7">
        <w:t>dcast group call request is sent to both the MCPTT client 1 and the MCPTT client 2</w:t>
      </w:r>
      <w:r w:rsidRPr="00AB5FED">
        <w:t>.</w:t>
      </w:r>
      <w:r w:rsidR="00B1659B">
        <w:t xml:space="preserve"> The request may contain the functional alias of the calling party.</w:t>
      </w:r>
    </w:p>
    <w:p w14:paraId="1DFD963D" w14:textId="77777777" w:rsidR="000D0F5C" w:rsidRDefault="000D0F5C" w:rsidP="000D0F5C">
      <w:pPr>
        <w:pStyle w:val="B1"/>
      </w:pPr>
      <w:r>
        <w:t>9</w:t>
      </w:r>
      <w:r w:rsidRPr="00AB5FED">
        <w:t>.</w:t>
      </w:r>
      <w:r w:rsidRPr="00AB5FED">
        <w:tab/>
      </w:r>
      <w:r w:rsidR="002362B7">
        <w:t>MCPTT client 1 and MCPTT client 2 notify their users of the incoming group-broadcast group call</w:t>
      </w:r>
      <w:r w:rsidRPr="00AB5FED">
        <w:t>.</w:t>
      </w:r>
      <w:r w:rsidR="00B1659B">
        <w:t xml:space="preserve"> The functional alias of the calling party, if available, is presented to the users.</w:t>
      </w:r>
    </w:p>
    <w:p w14:paraId="24796333" w14:textId="77777777" w:rsidR="000D0F5C" w:rsidRDefault="000D0F5C" w:rsidP="000D0F5C">
      <w:pPr>
        <w:pStyle w:val="B1"/>
      </w:pPr>
      <w:r w:rsidRPr="00AB5FED">
        <w:t>1</w:t>
      </w:r>
      <w:r>
        <w:t>0</w:t>
      </w:r>
      <w:r w:rsidRPr="00AB5FED">
        <w:t>.</w:t>
      </w:r>
      <w:r w:rsidRPr="00AB5FED">
        <w:tab/>
      </w:r>
      <w:r w:rsidR="002362B7">
        <w:t>MCPTT client 1 and MCPTT client 2 respond to the group-broadcast group call request by sending a group-broadcast group call response</w:t>
      </w:r>
      <w:r w:rsidRPr="00AB5FED">
        <w:t>.</w:t>
      </w:r>
    </w:p>
    <w:p w14:paraId="5FDF687A" w14:textId="77777777" w:rsidR="000D0F5C" w:rsidRDefault="000D0F5C" w:rsidP="000D0F5C">
      <w:pPr>
        <w:pStyle w:val="B1"/>
      </w:pPr>
      <w:r w:rsidRPr="00AB5FED">
        <w:t>1</w:t>
      </w:r>
      <w:r>
        <w:t>1</w:t>
      </w:r>
      <w:r w:rsidRPr="00AB5FED">
        <w:t>.</w:t>
      </w:r>
      <w:r w:rsidRPr="00AB5FED">
        <w:tab/>
      </w:r>
      <w:r w:rsidR="002362B7">
        <w:t>The MCPTT server responds to MCPTT client 3 (the call initiator) that the group-broadcast group call has been established by sending a group-broadcast group call response</w:t>
      </w:r>
      <w:r w:rsidRPr="00AB5FED">
        <w:t>.</w:t>
      </w:r>
    </w:p>
    <w:p w14:paraId="18B7FF11" w14:textId="77777777" w:rsidR="000D0F5C" w:rsidRPr="000D0F5C" w:rsidRDefault="000D0F5C" w:rsidP="000D0F5C">
      <w:pPr>
        <w:pStyle w:val="B1"/>
      </w:pPr>
      <w:r w:rsidRPr="00AB5FED">
        <w:t>1</w:t>
      </w:r>
      <w:r>
        <w:t>2</w:t>
      </w:r>
      <w:r w:rsidRPr="00AB5FED">
        <w:t>.</w:t>
      </w:r>
      <w:r w:rsidRPr="00AB5FED">
        <w:tab/>
      </w:r>
      <w:r w:rsidR="002362B7">
        <w:t>The MCPTT client 3 notifies its user that the user can begin transmitting using the group-broadcast group call resources</w:t>
      </w:r>
      <w:r w:rsidRPr="00AB5FED">
        <w:t>.</w:t>
      </w:r>
    </w:p>
    <w:p w14:paraId="65C0F47C" w14:textId="77777777" w:rsidR="006363D7" w:rsidRPr="008A5E86" w:rsidRDefault="006363D7" w:rsidP="006363D7">
      <w:pPr>
        <w:rPr>
          <w:noProof/>
          <w:lang w:val="en-US"/>
        </w:rPr>
      </w:pPr>
      <w:r>
        <w:rPr>
          <w:noProof/>
          <w:lang w:val="en-US"/>
        </w:rPr>
        <w:t>Resources are now available for the transmission from MCPTT client 3 to MCPTT client 1 and MCPTT client 2.</w:t>
      </w:r>
      <w:r w:rsidR="00A12790">
        <w:rPr>
          <w:noProof/>
          <w:lang w:val="en-US"/>
        </w:rPr>
        <w:t xml:space="preserve"> </w:t>
      </w:r>
      <w:r>
        <w:rPr>
          <w:noProof/>
          <w:lang w:val="en-US"/>
        </w:rPr>
        <w:t xml:space="preserve">Once the user of MCPTT cleint 3 completes transmitting, the group-broadcast group call is releases as are the resources. </w:t>
      </w:r>
    </w:p>
    <w:p w14:paraId="36701390" w14:textId="77777777" w:rsidR="00931D63" w:rsidRPr="00AB5FED" w:rsidRDefault="00931D63" w:rsidP="00DE479C">
      <w:pPr>
        <w:pStyle w:val="Heading6"/>
      </w:pPr>
      <w:bookmarkStart w:id="640" w:name="_Toc154938320"/>
      <w:r w:rsidRPr="00AB5FED">
        <w:t>10.6.2.5.2</w:t>
      </w:r>
      <w:r>
        <w:t>.2</w:t>
      </w:r>
      <w:r w:rsidRPr="00AB5FED">
        <w:tab/>
      </w:r>
      <w:r>
        <w:t>Group-</w:t>
      </w:r>
      <w:r w:rsidRPr="00AB5FED">
        <w:t xml:space="preserve">broadcast group call </w:t>
      </w:r>
      <w:r>
        <w:t>procedure when a subordinate group has an on-going MCPTT emergency group call</w:t>
      </w:r>
      <w:bookmarkEnd w:id="640"/>
      <w:r>
        <w:t xml:space="preserve"> </w:t>
      </w:r>
    </w:p>
    <w:p w14:paraId="04AB3EFA" w14:textId="77777777" w:rsidR="00931D63" w:rsidRPr="00AB5FED" w:rsidRDefault="00931D63" w:rsidP="00931D63">
      <w:r>
        <w:t>The group-broadcast group is defined as a set of groups, not MCPTT users.</w:t>
      </w:r>
      <w:r w:rsidR="00A12790">
        <w:t xml:space="preserve"> </w:t>
      </w:r>
      <w:r>
        <w:t>The affiliated MCPTT group members of a subordinate group with an on-going MCPTT emergency group call are not interrupted by a group-broadcast group call.</w:t>
      </w:r>
    </w:p>
    <w:p w14:paraId="389BB11F" w14:textId="77777777" w:rsidR="00931D63" w:rsidRPr="00AB5FED" w:rsidRDefault="00931D63" w:rsidP="00931D63">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47E6C3DC" w14:textId="77777777" w:rsidR="00931D63" w:rsidRDefault="00931D63" w:rsidP="00931D63">
      <w:r w:rsidRPr="00AB5FED">
        <w:t>Pre-conditions:</w:t>
      </w:r>
    </w:p>
    <w:p w14:paraId="7AF4A157" w14:textId="77777777" w:rsidR="00CC72AE" w:rsidRDefault="00CC72AE" w:rsidP="00CC72AE">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15DE7F51" w14:textId="77777777" w:rsidR="00CC72AE" w:rsidRDefault="00CC72AE" w:rsidP="00CC72AE">
      <w:pPr>
        <w:pStyle w:val="B1"/>
      </w:pPr>
      <w:r>
        <w:t>2</w:t>
      </w:r>
      <w:r w:rsidRPr="00AB5FED">
        <w:t>.</w:t>
      </w:r>
      <w:r w:rsidRPr="00AB5FED">
        <w:tab/>
      </w:r>
      <w:r>
        <w:t>The group (e.g. A) currently has an on-going MCPTT emergency group call</w:t>
      </w:r>
      <w:r w:rsidRPr="00AB5FED">
        <w:t>.</w:t>
      </w:r>
    </w:p>
    <w:p w14:paraId="13C711E2" w14:textId="77777777" w:rsidR="00CC72AE" w:rsidRDefault="00CC72AE" w:rsidP="00CC72AE">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5705BB34" w14:textId="17D40F9D" w:rsidR="00931D63" w:rsidRPr="00AB5FED" w:rsidRDefault="00854984" w:rsidP="00B67BAE">
      <w:pPr>
        <w:pStyle w:val="TH"/>
      </w:pPr>
      <w:r>
        <w:rPr>
          <w:noProof/>
        </w:rPr>
        <w:lastRenderedPageBreak/>
        <w:drawing>
          <wp:inline distT="0" distB="0" distL="0" distR="0" wp14:anchorId="79BC3242" wp14:editId="5DCCE0AC">
            <wp:extent cx="4806950" cy="3467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06950" cy="3467100"/>
                    </a:xfrm>
                    <a:prstGeom prst="rect">
                      <a:avLst/>
                    </a:prstGeom>
                    <a:noFill/>
                    <a:ln>
                      <a:noFill/>
                    </a:ln>
                  </pic:spPr>
                </pic:pic>
              </a:graphicData>
            </a:graphic>
          </wp:inline>
        </w:drawing>
      </w:r>
    </w:p>
    <w:p w14:paraId="11EBAB43" w14:textId="77777777" w:rsidR="00931D63" w:rsidRDefault="00931D63" w:rsidP="00931D63">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1915D600" w14:textId="77777777" w:rsidR="00DC5302" w:rsidRDefault="00DC5302" w:rsidP="00DC5302">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75BF7B5D" w14:textId="77777777" w:rsidR="00DC5302" w:rsidRDefault="00DC5302" w:rsidP="00DC5302">
      <w:pPr>
        <w:pStyle w:val="B1"/>
      </w:pPr>
      <w:r>
        <w:t>2</w:t>
      </w:r>
      <w:r w:rsidRPr="00AB5FED">
        <w:t>.</w:t>
      </w:r>
      <w:r w:rsidRPr="00AB5FED">
        <w:tab/>
      </w:r>
      <w:r>
        <w:t>The MCPTT client 3 sends a group-broadcast group call request to the MCPTT server</w:t>
      </w:r>
      <w:r w:rsidRPr="00AB5FED">
        <w:t>.</w:t>
      </w:r>
    </w:p>
    <w:p w14:paraId="4DEC95EC" w14:textId="77777777" w:rsidR="00DC5302" w:rsidRDefault="00DC5302" w:rsidP="00DC5302">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08405162" w14:textId="77777777" w:rsidR="00DC5302" w:rsidRDefault="00DC5302" w:rsidP="00DC5302">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267EDD7E" w14:textId="77777777" w:rsidR="00FD36FC" w:rsidRDefault="00FD36FC" w:rsidP="00FD36FC">
      <w:pPr>
        <w:pStyle w:val="NO"/>
      </w:pPr>
      <w:r>
        <w:t>NOTE: Not shown - The group-</w:t>
      </w:r>
      <w:r w:rsidR="00B57602">
        <w:t>broadcast</w:t>
      </w:r>
      <w:r>
        <w:t xml:space="preserve"> group call request is sent to the MCPTT clients of the MCPTT users who are affiliated members of any other subordinate groups of the group-broadcast group being set up</w:t>
      </w:r>
    </w:p>
    <w:p w14:paraId="6C03E9C9" w14:textId="77777777" w:rsidR="00FD36FC" w:rsidRDefault="00FD36FC" w:rsidP="00FD36FC">
      <w:pPr>
        <w:pStyle w:val="B1"/>
      </w:pPr>
      <w:r>
        <w:t>5</w:t>
      </w:r>
      <w:r w:rsidRPr="00AB5FED">
        <w:t>.</w:t>
      </w:r>
      <w:r w:rsidRPr="00AB5FED">
        <w:tab/>
      </w:r>
      <w:r>
        <w:t>The MCPTT server responds to the call initiator that the group-broadcast group call has been established</w:t>
      </w:r>
      <w:r w:rsidRPr="00AB5FED">
        <w:t>.</w:t>
      </w:r>
    </w:p>
    <w:p w14:paraId="6D2CBB01" w14:textId="77777777" w:rsidR="00FD36FC" w:rsidRDefault="00FD36FC" w:rsidP="00FD36FC">
      <w:pPr>
        <w:pStyle w:val="B1"/>
      </w:pPr>
      <w:r>
        <w:t>6</w:t>
      </w:r>
      <w:r w:rsidRPr="00AB5FED">
        <w:t>.</w:t>
      </w:r>
      <w:r w:rsidRPr="00AB5FED">
        <w:tab/>
      </w:r>
      <w:r>
        <w:t>The MCPTT client 3 notifies its user that the user can begin transmitting using the group-broadcast group call resources</w:t>
      </w:r>
      <w:r w:rsidRPr="00AB5FED">
        <w:t>.</w:t>
      </w:r>
    </w:p>
    <w:p w14:paraId="680F0049" w14:textId="77777777" w:rsidR="00931D63" w:rsidRDefault="00931D63" w:rsidP="00931D63">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228AD227" w14:textId="77777777" w:rsidR="00FD36FC" w:rsidRPr="00AB5FED" w:rsidRDefault="00FD36FC" w:rsidP="00FD36FC">
      <w:pPr>
        <w:pStyle w:val="Heading6"/>
      </w:pPr>
      <w:bookmarkStart w:id="641" w:name="_Toc154938321"/>
      <w:r w:rsidRPr="00AB5FED">
        <w:t>10.6.2.5.2</w:t>
      </w:r>
      <w:r>
        <w:t>.3</w:t>
      </w:r>
      <w:r w:rsidRPr="00AB5FED">
        <w:tab/>
      </w:r>
      <w:r>
        <w:t>Group-</w:t>
      </w:r>
      <w:r w:rsidRPr="00AB5FED">
        <w:t xml:space="preserve">broadcast group call </w:t>
      </w:r>
      <w:r>
        <w:t xml:space="preserve">release </w:t>
      </w:r>
      <w:r w:rsidRPr="00AB5FED">
        <w:t>procedure</w:t>
      </w:r>
      <w:bookmarkEnd w:id="641"/>
    </w:p>
    <w:p w14:paraId="42ACEFA5" w14:textId="77777777" w:rsidR="00FD36FC" w:rsidRPr="00AB5FED" w:rsidRDefault="00FD36FC" w:rsidP="00FD36FC">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 xml:space="preserve">terminated and resources </w:t>
      </w:r>
      <w:r w:rsidR="00B57602">
        <w:t>released</w:t>
      </w:r>
      <w:r w:rsidRPr="00AB5FED">
        <w:rPr>
          <w:rFonts w:hint="eastAsia"/>
          <w:lang w:eastAsia="zh-CN"/>
        </w:rPr>
        <w:t>.</w:t>
      </w:r>
    </w:p>
    <w:p w14:paraId="7F725FBC" w14:textId="77777777" w:rsidR="00FD36FC" w:rsidRPr="00AB5FED" w:rsidRDefault="00FD36FC" w:rsidP="00FD36FC">
      <w:r w:rsidRPr="00AB5FED">
        <w:t>Figure 10.6.2.5.2</w:t>
      </w:r>
      <w:r>
        <w:t>.3</w:t>
      </w:r>
      <w:r w:rsidRPr="00AB5FED">
        <w:t xml:space="preserve">-1 illustrates the procedure </w:t>
      </w:r>
      <w:r>
        <w:t>f</w:t>
      </w:r>
      <w:r w:rsidRPr="00AB5FED">
        <w:t>or group-broadcast group call</w:t>
      </w:r>
      <w:r>
        <w:t xml:space="preserve"> release</w:t>
      </w:r>
      <w:r w:rsidRPr="00AB5FED">
        <w:t>.</w:t>
      </w:r>
    </w:p>
    <w:p w14:paraId="61CFA47C" w14:textId="77777777" w:rsidR="00FD36FC" w:rsidRDefault="00FD36FC" w:rsidP="00FD36FC">
      <w:r w:rsidRPr="00AB5FED">
        <w:t>Pre-conditions:</w:t>
      </w:r>
    </w:p>
    <w:p w14:paraId="75E6062E" w14:textId="77777777" w:rsidR="00D9044B" w:rsidRDefault="00D9044B" w:rsidP="00D9044B">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14880A73" w14:textId="77777777" w:rsidR="00FD36FC" w:rsidRPr="00AB5FED" w:rsidRDefault="00FD36FC" w:rsidP="00FD36FC">
      <w:pPr>
        <w:pStyle w:val="TH"/>
      </w:pPr>
      <w:r>
        <w:object w:dxaOrig="7770" w:dyaOrig="4785" w14:anchorId="43E10E7B">
          <v:shape id="_x0000_i1052" type="#_x0000_t75" style="width:388.4pt;height:239pt" o:ole="">
            <v:imagedata r:id="rId66" o:title=""/>
          </v:shape>
          <o:OLEObject Type="Embed" ProgID="Visio.Drawing.15" ShapeID="_x0000_i1052" DrawAspect="Content" ObjectID="_1765551857" r:id="rId67"/>
        </w:object>
      </w:r>
    </w:p>
    <w:p w14:paraId="42059B72" w14:textId="77777777" w:rsidR="00FD36FC" w:rsidRPr="00AB5FED" w:rsidRDefault="00FD36FC" w:rsidP="00FD36FC">
      <w:pPr>
        <w:pStyle w:val="TF"/>
      </w:pPr>
      <w:r w:rsidRPr="00AB5FED">
        <w:t>Figure 10.6.2.5.2</w:t>
      </w:r>
      <w:r>
        <w:t>.3</w:t>
      </w:r>
      <w:r w:rsidRPr="00AB5FED">
        <w:t xml:space="preserve">-1: </w:t>
      </w:r>
      <w:r>
        <w:t>Group-b</w:t>
      </w:r>
      <w:r w:rsidRPr="00AB5FED">
        <w:t>roadcast group call</w:t>
      </w:r>
      <w:r>
        <w:t xml:space="preserve"> transmission ended</w:t>
      </w:r>
    </w:p>
    <w:p w14:paraId="6C292AB2" w14:textId="77777777" w:rsidR="00FD36FC" w:rsidRDefault="00FD36FC" w:rsidP="00D9044B">
      <w:pPr>
        <w:pStyle w:val="B1"/>
      </w:pPr>
      <w:r w:rsidRPr="00AB5FED">
        <w:rPr>
          <w:rFonts w:hint="eastAsia"/>
          <w:lang w:eastAsia="zh-CN"/>
        </w:rPr>
        <w:t>1.</w:t>
      </w:r>
      <w:r w:rsidRPr="00AB5FED">
        <w:tab/>
        <w:t>MCPTT use</w:t>
      </w:r>
      <w:r>
        <w:t>r on MCPTT client 3 finished transmitting.</w:t>
      </w:r>
    </w:p>
    <w:p w14:paraId="0257D70B" w14:textId="77777777" w:rsidR="00FD36FC" w:rsidRDefault="00FD36FC" w:rsidP="00D9044B">
      <w:pPr>
        <w:pStyle w:val="B1"/>
      </w:pPr>
      <w:r>
        <w:t>2.</w:t>
      </w:r>
      <w:r>
        <w:tab/>
        <w:t>A group-broadcast group call release request is sent to the MCPTT server of the group-broadcast group.</w:t>
      </w:r>
    </w:p>
    <w:p w14:paraId="7EE17584" w14:textId="77777777" w:rsidR="00FD36FC" w:rsidRDefault="00FD36FC" w:rsidP="00D9044B">
      <w:pPr>
        <w:pStyle w:val="B1"/>
      </w:pPr>
      <w:r>
        <w:t>3.</w:t>
      </w:r>
      <w:r>
        <w:tab/>
        <w:t>The MCPTT users of MCPTT client 1 and MCPTT client 2 of the group-broadcast group</w:t>
      </w:r>
      <w:r w:rsidR="00EF64E7" w:rsidRPr="00EF64E7">
        <w:t>'</w:t>
      </w:r>
      <w:r>
        <w:t>s subordinate groups are sent a group-broadcast group call release request</w:t>
      </w:r>
    </w:p>
    <w:p w14:paraId="2A6655D3" w14:textId="77777777" w:rsidR="00FD36FC" w:rsidRDefault="00FD36FC" w:rsidP="00D9044B">
      <w:pPr>
        <w:pStyle w:val="B1"/>
      </w:pPr>
      <w:r>
        <w:t>4.</w:t>
      </w:r>
      <w:r>
        <w:tab/>
        <w:t>MCPTT client 1 and MCPTT client 2 not</w:t>
      </w:r>
      <w:r w:rsidR="006B0288">
        <w:t>i</w:t>
      </w:r>
      <w:r>
        <w:t>fy their users that the group-broadcast group call has ended.</w:t>
      </w:r>
    </w:p>
    <w:p w14:paraId="32F7366D" w14:textId="77777777" w:rsidR="00FD36FC" w:rsidRDefault="00FD36FC" w:rsidP="00D9044B">
      <w:pPr>
        <w:pStyle w:val="B1"/>
      </w:pPr>
      <w:r>
        <w:t>5.</w:t>
      </w:r>
      <w:r>
        <w:tab/>
        <w:t>MCPTT client 1 and MCPTT client 2 respond to confirm the release of the group-broadcast group call by sending a group-broadcast group call release response.</w:t>
      </w:r>
    </w:p>
    <w:p w14:paraId="50EFC4F8" w14:textId="77777777" w:rsidR="00FD36FC" w:rsidRDefault="00FD36FC" w:rsidP="00D9044B">
      <w:pPr>
        <w:pStyle w:val="B1"/>
      </w:pPr>
      <w:r>
        <w:t>6.</w:t>
      </w:r>
      <w:r>
        <w:tab/>
        <w:t xml:space="preserve">The MCPTT server sends a group-broadcast group call release response indicating to the </w:t>
      </w:r>
      <w:r w:rsidR="00B57602">
        <w:t>initiator</w:t>
      </w:r>
      <w:r>
        <w:t xml:space="preserve"> that the call is now terminated.</w:t>
      </w:r>
    </w:p>
    <w:p w14:paraId="196441FA" w14:textId="77777777" w:rsidR="00045EA1" w:rsidRPr="00AB5FED" w:rsidRDefault="00045EA1" w:rsidP="00045EA1">
      <w:pPr>
        <w:pStyle w:val="Heading6"/>
      </w:pPr>
      <w:bookmarkStart w:id="642" w:name="_Hlk493577092"/>
      <w:bookmarkStart w:id="643" w:name="_Toc154938322"/>
      <w:r w:rsidRPr="00AB5FED">
        <w:t>10.6.2.5.2</w:t>
      </w:r>
      <w:r>
        <w:t>.4</w:t>
      </w:r>
      <w:r>
        <w:tab/>
        <w:t xml:space="preserve">Server-initiated </w:t>
      </w:r>
      <w:r w:rsidRPr="00AB5FED">
        <w:t xml:space="preserve">broadcast group call </w:t>
      </w:r>
      <w:r>
        <w:t xml:space="preserve">release </w:t>
      </w:r>
      <w:r w:rsidRPr="00AB5FED">
        <w:t>procedure</w:t>
      </w:r>
      <w:bookmarkEnd w:id="643"/>
    </w:p>
    <w:p w14:paraId="3643CC2B" w14:textId="77777777" w:rsidR="00045EA1" w:rsidRPr="00AB5FED" w:rsidRDefault="00045EA1" w:rsidP="00045EA1">
      <w:r>
        <w:t xml:space="preserve">In a broadcast group call, when the </w:t>
      </w:r>
      <w:r w:rsidRPr="00AB5FED">
        <w:rPr>
          <w:rFonts w:hint="eastAsia"/>
          <w:lang w:eastAsia="zh-CN"/>
        </w:rPr>
        <w:t>call originator</w:t>
      </w:r>
      <w:r w:rsidRPr="00AB5FED">
        <w:t xml:space="preserve"> </w:t>
      </w:r>
      <w:r>
        <w:t>has completed transmitting, the MCPTT client releases the floor.</w:t>
      </w:r>
      <w:r w:rsidR="00A12790">
        <w:t xml:space="preserve"> </w:t>
      </w:r>
      <w:r>
        <w:t>Upon receiving the floor release message the MCPTT server then</w:t>
      </w:r>
      <w:r w:rsidRPr="00F119C9">
        <w:t xml:space="preserve"> </w:t>
      </w:r>
      <w:r>
        <w:t>determines if the broadcast call should be released.</w:t>
      </w:r>
    </w:p>
    <w:p w14:paraId="61FC57E0" w14:textId="77777777" w:rsidR="00045EA1" w:rsidRPr="00AB5FED" w:rsidRDefault="00045EA1" w:rsidP="00045EA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28C40671" w14:textId="77777777" w:rsidR="00045EA1" w:rsidRDefault="00045EA1" w:rsidP="00045EA1">
      <w:r w:rsidRPr="00AB5FED">
        <w:t>Pre-conditions:</w:t>
      </w:r>
    </w:p>
    <w:p w14:paraId="0337DD45" w14:textId="77777777" w:rsidR="00045EA1" w:rsidRDefault="00045EA1" w:rsidP="00045EA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113046BC" w14:textId="77777777" w:rsidR="00045EA1" w:rsidRDefault="00045EA1" w:rsidP="00045EA1">
      <w:pPr>
        <w:pStyle w:val="B1"/>
      </w:pPr>
      <w:r>
        <w:t>2.</w:t>
      </w:r>
      <w:r>
        <w:tab/>
        <w:t>MCPTT client 3 is transmitting.</w:t>
      </w:r>
    </w:p>
    <w:p w14:paraId="0416434A" w14:textId="77777777" w:rsidR="00045EA1" w:rsidRDefault="00045EA1" w:rsidP="00045EA1">
      <w:pPr>
        <w:pStyle w:val="TH"/>
      </w:pPr>
    </w:p>
    <w:p w14:paraId="65201FB5" w14:textId="77777777" w:rsidR="00045EA1" w:rsidRPr="00AB5FED" w:rsidRDefault="00045EA1" w:rsidP="00045EA1">
      <w:pPr>
        <w:pStyle w:val="TH"/>
      </w:pPr>
      <w:r>
        <w:object w:dxaOrig="7770" w:dyaOrig="6150" w14:anchorId="2BF54BF1">
          <v:shape id="_x0000_i1053" type="#_x0000_t75" style="width:388.4pt;height:307.6pt" o:ole="">
            <v:imagedata r:id="rId68" o:title=""/>
          </v:shape>
          <o:OLEObject Type="Embed" ProgID="Visio.Drawing.15" ShapeID="_x0000_i1053" DrawAspect="Content" ObjectID="_1765551858" r:id="rId69"/>
        </w:object>
      </w:r>
    </w:p>
    <w:p w14:paraId="1C6D5AF1" w14:textId="77777777" w:rsidR="00045EA1" w:rsidRPr="00AB5FED" w:rsidRDefault="00045EA1" w:rsidP="00045EA1">
      <w:pPr>
        <w:pStyle w:val="TF"/>
      </w:pPr>
      <w:r w:rsidRPr="00AB5FED">
        <w:t>Figure 10.6.2.5.2</w:t>
      </w:r>
      <w:r>
        <w:t>.4</w:t>
      </w:r>
      <w:r w:rsidRPr="00AB5FED">
        <w:t xml:space="preserve">-1: </w:t>
      </w:r>
      <w:r>
        <w:t>Server-initiated b</w:t>
      </w:r>
      <w:r w:rsidRPr="00AB5FED">
        <w:t>roadcast group call</w:t>
      </w:r>
      <w:r>
        <w:t xml:space="preserve"> release</w:t>
      </w:r>
    </w:p>
    <w:bookmarkEnd w:id="642"/>
    <w:p w14:paraId="2A469084" w14:textId="77777777" w:rsidR="00045EA1" w:rsidRDefault="00045EA1" w:rsidP="00045EA1">
      <w:pPr>
        <w:pStyle w:val="B1"/>
      </w:pPr>
      <w:r w:rsidRPr="00AB5FED">
        <w:rPr>
          <w:rFonts w:hint="eastAsia"/>
          <w:lang w:eastAsia="zh-CN"/>
        </w:rPr>
        <w:t>1.</w:t>
      </w:r>
      <w:r w:rsidRPr="00AB5FED">
        <w:tab/>
        <w:t>MCPTT use</w:t>
      </w:r>
      <w:r>
        <w:t>r on MCPTT client 3 finished transmitting.</w:t>
      </w:r>
    </w:p>
    <w:p w14:paraId="7022DDEF" w14:textId="77777777" w:rsidR="00045EA1" w:rsidRDefault="00045EA1" w:rsidP="00045EA1">
      <w:pPr>
        <w:pStyle w:val="B1"/>
      </w:pPr>
      <w:r>
        <w:t>2.</w:t>
      </w:r>
      <w:r>
        <w:tab/>
        <w:t>MCPTT client 3 sends a Floor release message to the MCPTT server of the group.</w:t>
      </w:r>
    </w:p>
    <w:p w14:paraId="04A90CB1" w14:textId="77777777" w:rsidR="00045EA1" w:rsidRDefault="00045EA1" w:rsidP="00045EA1">
      <w:pPr>
        <w:pStyle w:val="B1"/>
      </w:pPr>
      <w:r>
        <w:t>3.</w:t>
      </w:r>
      <w:r w:rsidR="00A12790">
        <w:tab/>
      </w:r>
      <w:r>
        <w:t>The MCPTT Server determines that the group is a broadcast group and decides that the call should be released.</w:t>
      </w:r>
    </w:p>
    <w:p w14:paraId="6458A74F" w14:textId="77777777" w:rsidR="00045EA1" w:rsidRDefault="00045EA1" w:rsidP="00045EA1">
      <w:pPr>
        <w:pStyle w:val="NO"/>
      </w:pPr>
      <w:r>
        <w:t>NOTE 1:</w:t>
      </w:r>
      <w:r>
        <w:tab/>
        <w:t>Whether the MCPTT server uses the Broadcast indicator in the originating group call request message or uses the configured Group call hang timer to determine whether the call should be released is left to implementation.</w:t>
      </w:r>
    </w:p>
    <w:p w14:paraId="381766B4" w14:textId="77777777" w:rsidR="00045EA1" w:rsidRDefault="00045EA1" w:rsidP="00045EA1">
      <w:pPr>
        <w:pStyle w:val="B1"/>
      </w:pPr>
      <w:r>
        <w:t>4.</w:t>
      </w:r>
      <w:r>
        <w:tab/>
        <w:t>The MCPTT server sends a Group call release request to MCPTT clients 1, 2, and 3.</w:t>
      </w:r>
    </w:p>
    <w:p w14:paraId="74CBDB88" w14:textId="77777777" w:rsidR="00045EA1" w:rsidRDefault="00045EA1" w:rsidP="00045EA1">
      <w:pPr>
        <w:pStyle w:val="B1"/>
      </w:pPr>
      <w:r>
        <w:t>5.</w:t>
      </w:r>
      <w:r>
        <w:tab/>
        <w:t>MCPTT client 1 and MCPTT client 2 notify their users that the group call has ended.</w:t>
      </w:r>
    </w:p>
    <w:p w14:paraId="4BB1EFEF" w14:textId="77777777" w:rsidR="00045EA1" w:rsidRDefault="00045EA1" w:rsidP="00045EA1">
      <w:pPr>
        <w:pStyle w:val="B1"/>
      </w:pPr>
      <w:r>
        <w:t>6.</w:t>
      </w:r>
      <w:r>
        <w:tab/>
        <w:t>MCPTT clients 1, 2, and 3 respond to confirm the release of the group call by sending a group call release response.</w:t>
      </w:r>
    </w:p>
    <w:p w14:paraId="044E83A9" w14:textId="77777777" w:rsidR="00045EA1" w:rsidRDefault="00045EA1" w:rsidP="00045EA1">
      <w:pPr>
        <w:pStyle w:val="NO"/>
      </w:pPr>
      <w:r>
        <w:t>NOTE 2:</w:t>
      </w:r>
      <w:r>
        <w:tab/>
        <w:t>If the group call release request is sent from the MCPTT server via MBMS, no response is expected from the MCPTT clients.</w:t>
      </w:r>
    </w:p>
    <w:p w14:paraId="531DAA15" w14:textId="77777777" w:rsidR="00814170" w:rsidRPr="00AB5FED" w:rsidRDefault="00814170" w:rsidP="00C807E0">
      <w:pPr>
        <w:pStyle w:val="Heading5"/>
      </w:pPr>
      <w:bookmarkStart w:id="644" w:name="_Toc154938323"/>
      <w:r w:rsidRPr="00AB5FED">
        <w:t>10.</w:t>
      </w:r>
      <w:r w:rsidR="005E48F1" w:rsidRPr="00AB5FED">
        <w:t>6</w:t>
      </w:r>
      <w:r w:rsidRPr="00AB5FED">
        <w:t>.2.</w:t>
      </w:r>
      <w:r w:rsidR="002176A0" w:rsidRPr="00AB5FED">
        <w:t>5</w:t>
      </w:r>
      <w:r w:rsidRPr="00AB5FED">
        <w:t>.</w:t>
      </w:r>
      <w:r w:rsidR="00C807E0" w:rsidRPr="00AB5FED">
        <w:t>3</w:t>
      </w:r>
      <w:r w:rsidRPr="00AB5FED">
        <w:tab/>
      </w:r>
      <w:r w:rsidR="00A53CCF">
        <w:t>Void</w:t>
      </w:r>
      <w:bookmarkEnd w:id="633"/>
      <w:bookmarkEnd w:id="637"/>
      <w:bookmarkEnd w:id="638"/>
      <w:bookmarkEnd w:id="644"/>
    </w:p>
    <w:p w14:paraId="3412D09B" w14:textId="77777777" w:rsidR="00172A71" w:rsidRPr="00051958" w:rsidRDefault="00172A71" w:rsidP="00172A71">
      <w:pPr>
        <w:pStyle w:val="Heading5"/>
      </w:pPr>
      <w:bookmarkStart w:id="645" w:name="_Toc154938324"/>
      <w:r w:rsidRPr="00051958">
        <w:t>10.6.2.</w:t>
      </w:r>
      <w:r>
        <w:t>5.4</w:t>
      </w:r>
      <w:r w:rsidRPr="00051958">
        <w:tab/>
        <w:t xml:space="preserve">Group call for </w:t>
      </w:r>
      <w:r>
        <w:t xml:space="preserve">broadcast </w:t>
      </w:r>
      <w:r w:rsidRPr="00051958">
        <w:t>temporary groups across multiple MCPTT systems</w:t>
      </w:r>
      <w:bookmarkStart w:id="646" w:name="_Toc428365089"/>
      <w:bookmarkEnd w:id="645"/>
      <w:r w:rsidRPr="00051958">
        <w:t xml:space="preserve"> </w:t>
      </w:r>
    </w:p>
    <w:p w14:paraId="50D99024" w14:textId="77777777" w:rsidR="00172A71" w:rsidRPr="00051958" w:rsidRDefault="00172A71" w:rsidP="00172A7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457B9A02" w14:textId="77777777" w:rsidR="00172A71" w:rsidRPr="00051958" w:rsidRDefault="00172A71" w:rsidP="00172A71">
      <w:r w:rsidRPr="00051958">
        <w:t>Pre-conditions:</w:t>
      </w:r>
    </w:p>
    <w:p w14:paraId="31D00BE7" w14:textId="77777777" w:rsidR="00172A71" w:rsidRPr="00051958" w:rsidRDefault="00172A71" w:rsidP="00172A7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15657A35" w14:textId="77777777" w:rsidR="00172A71" w:rsidRPr="00051958" w:rsidRDefault="00172A71" w:rsidP="00172A7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710DFC32" w14:textId="77777777" w:rsidR="00172A71" w:rsidRPr="00051958" w:rsidRDefault="00172A71" w:rsidP="00172A7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40910C2A" w14:textId="77777777" w:rsidR="00172A71" w:rsidRDefault="00172A71" w:rsidP="00172A7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178C86CB" w14:textId="77777777" w:rsidR="00172A71" w:rsidRPr="00051958" w:rsidRDefault="00172A71" w:rsidP="00172A71">
      <w:pPr>
        <w:pStyle w:val="B1"/>
      </w:pPr>
      <w:r>
        <w:t>5.</w:t>
      </w:r>
      <w:r>
        <w:tab/>
        <w:t>One or more of t</w:t>
      </w:r>
      <w:r w:rsidRPr="00051958">
        <w:t>he constituent groups of the temporary group may belong to MCPTT servers of partner MCPTT systems.</w:t>
      </w:r>
    </w:p>
    <w:p w14:paraId="051BE3EE" w14:textId="77777777" w:rsidR="00172A71" w:rsidRPr="00051958" w:rsidRDefault="00172A71" w:rsidP="00172A71">
      <w:pPr>
        <w:pStyle w:val="TH"/>
      </w:pPr>
      <w:r w:rsidRPr="00AB5FED">
        <w:object w:dxaOrig="9720" w:dyaOrig="8076" w14:anchorId="7C6F2C6C">
          <v:shape id="_x0000_i1054" type="#_x0000_t75" style="width:364.4pt;height:303.65pt" o:ole="">
            <v:imagedata r:id="rId70" o:title=""/>
          </v:shape>
          <o:OLEObject Type="Embed" ProgID="Visio.Drawing.11" ShapeID="_x0000_i1054" DrawAspect="Content" ObjectID="_1765551859" r:id="rId71"/>
        </w:object>
      </w:r>
    </w:p>
    <w:p w14:paraId="1A03CE32" w14:textId="77777777" w:rsidR="00172A71" w:rsidRPr="00F71BED" w:rsidRDefault="00172A71" w:rsidP="00172A71">
      <w:pPr>
        <w:pStyle w:val="TF"/>
      </w:pPr>
      <w:r w:rsidRPr="00F71BED">
        <w:t>Figure 10.6.2.5.4-1: Group call involving a broadcast temporary group across multiple MCPTT systems</w:t>
      </w:r>
    </w:p>
    <w:p w14:paraId="1F0A1880" w14:textId="77777777" w:rsidR="00172A71" w:rsidRPr="00051958" w:rsidRDefault="00172A71" w:rsidP="00172A7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615AB326" w14:textId="77777777" w:rsidR="00172A71" w:rsidRPr="00051958" w:rsidRDefault="00172A71" w:rsidP="00172A7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6F97B209" w14:textId="77777777" w:rsidR="00172A71" w:rsidRPr="00051958" w:rsidRDefault="00172A71" w:rsidP="00172A7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2995FF6D" w14:textId="77777777" w:rsidR="00172A71" w:rsidRPr="00051958" w:rsidRDefault="00172A71" w:rsidP="00172A7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7A74D1AF" w14:textId="77777777" w:rsidR="00172A71" w:rsidRPr="00051958" w:rsidRDefault="00172A71" w:rsidP="00172A7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E9D25A6" w14:textId="77777777" w:rsidR="00172A71" w:rsidRPr="00051958" w:rsidRDefault="00172A71" w:rsidP="00172A7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1DBA53E8" w14:textId="77777777" w:rsidR="00172A71" w:rsidRPr="00051958" w:rsidRDefault="00172A71" w:rsidP="00172A7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1031B5D7" w14:textId="77777777" w:rsidR="00172A71" w:rsidRPr="00051958" w:rsidRDefault="00172A71" w:rsidP="00172A7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5E19A251" w14:textId="77777777" w:rsidR="00172A71" w:rsidRDefault="00172A71" w:rsidP="00172A7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rsidR="00A12790">
        <w:t xml:space="preserve"> </w:t>
      </w:r>
      <w:r>
        <w:t>The media is also distributed to the partner MCPTT system.</w:t>
      </w:r>
    </w:p>
    <w:p w14:paraId="1874D385" w14:textId="77777777" w:rsidR="00172A71" w:rsidRPr="00AB5FED" w:rsidRDefault="00172A71" w:rsidP="00172A7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54E363D7" w14:textId="77777777" w:rsidR="00172A71" w:rsidRPr="00AB5FED" w:rsidRDefault="00172A71" w:rsidP="006B0288">
      <w:pPr>
        <w:pStyle w:val="B1"/>
      </w:pPr>
      <w:r>
        <w:t>9.</w:t>
      </w:r>
      <w:r>
        <w:tab/>
      </w:r>
      <w:r w:rsidRPr="00AB5FED">
        <w:t xml:space="preserve">At the completion of the media transmission, the broadcast </w:t>
      </w:r>
      <w:r>
        <w:t xml:space="preserve">temporary </w:t>
      </w:r>
      <w:r w:rsidRPr="00AB5FED">
        <w:t>group call is released</w:t>
      </w:r>
      <w:r>
        <w:t>.</w:t>
      </w:r>
    </w:p>
    <w:p w14:paraId="327A16BC" w14:textId="77777777" w:rsidR="00814170" w:rsidRPr="00AB5FED" w:rsidRDefault="00814170" w:rsidP="00AC26F2">
      <w:pPr>
        <w:pStyle w:val="Heading4"/>
      </w:pPr>
      <w:bookmarkStart w:id="647" w:name="_Toc433209765"/>
      <w:bookmarkStart w:id="648" w:name="_Toc460616061"/>
      <w:bookmarkStart w:id="649" w:name="_Toc460616922"/>
      <w:bookmarkStart w:id="650" w:name="_Toc154938325"/>
      <w:r w:rsidRPr="00AB5FED">
        <w:t>10.</w:t>
      </w:r>
      <w:r w:rsidR="005E48F1" w:rsidRPr="00AB5FED">
        <w:t>6</w:t>
      </w:r>
      <w:r w:rsidRPr="00AB5FED">
        <w:t>.2.</w:t>
      </w:r>
      <w:r w:rsidR="002176A0" w:rsidRPr="00AB5FED">
        <w:t>6</w:t>
      </w:r>
      <w:r w:rsidRPr="00AB5FED">
        <w:tab/>
        <w:t>Emergency and imminent peril procedures</w:t>
      </w:r>
      <w:bookmarkEnd w:id="647"/>
      <w:bookmarkEnd w:id="648"/>
      <w:bookmarkEnd w:id="649"/>
      <w:bookmarkEnd w:id="650"/>
    </w:p>
    <w:p w14:paraId="10C6E5CB" w14:textId="77777777" w:rsidR="00814170" w:rsidRPr="00AB5FED" w:rsidRDefault="00814170" w:rsidP="00AC26F2">
      <w:pPr>
        <w:pStyle w:val="Heading5"/>
      </w:pPr>
      <w:bookmarkStart w:id="651" w:name="_Toc433209766"/>
      <w:bookmarkStart w:id="652" w:name="_Toc460616062"/>
      <w:bookmarkStart w:id="653" w:name="_Toc460616923"/>
      <w:bookmarkStart w:id="654" w:name="_Toc154938326"/>
      <w:r w:rsidRPr="00AB5FED">
        <w:t>10.</w:t>
      </w:r>
      <w:r w:rsidR="009C1948" w:rsidRPr="00AB5FED">
        <w:t>6</w:t>
      </w:r>
      <w:r w:rsidRPr="00AB5FED">
        <w:t>.2.</w:t>
      </w:r>
      <w:r w:rsidR="002176A0" w:rsidRPr="00AB5FED">
        <w:t>6</w:t>
      </w:r>
      <w:r w:rsidRPr="00AB5FED">
        <w:t>.1</w:t>
      </w:r>
      <w:r w:rsidRPr="00AB5FED">
        <w:tab/>
        <w:t>MCPTT emergency group call</w:t>
      </w:r>
      <w:bookmarkEnd w:id="651"/>
      <w:bookmarkEnd w:id="652"/>
      <w:bookmarkEnd w:id="653"/>
      <w:bookmarkEnd w:id="654"/>
    </w:p>
    <w:p w14:paraId="396A58C4" w14:textId="77777777" w:rsidR="00814170" w:rsidRPr="00AB5FED" w:rsidRDefault="00814170" w:rsidP="00AC26F2">
      <w:pPr>
        <w:pStyle w:val="Heading6"/>
      </w:pPr>
      <w:bookmarkStart w:id="655" w:name="_Toc433209767"/>
      <w:bookmarkStart w:id="656" w:name="_Toc460616063"/>
      <w:bookmarkStart w:id="657" w:name="_Toc460616924"/>
      <w:bookmarkStart w:id="658" w:name="_Toc154938327"/>
      <w:r w:rsidRPr="00AB5FED">
        <w:t>10.</w:t>
      </w:r>
      <w:r w:rsidR="009C1948" w:rsidRPr="00AB5FED">
        <w:t>6</w:t>
      </w:r>
      <w:r w:rsidRPr="00AB5FED">
        <w:t>.2.</w:t>
      </w:r>
      <w:r w:rsidR="002176A0" w:rsidRPr="00AB5FED">
        <w:t>6</w:t>
      </w:r>
      <w:r w:rsidRPr="00AB5FED">
        <w:t>.1.1</w:t>
      </w:r>
      <w:r w:rsidRPr="00AB5FED">
        <w:tab/>
        <w:t>MCPTT emergency group call commencement</w:t>
      </w:r>
      <w:bookmarkEnd w:id="655"/>
      <w:bookmarkEnd w:id="656"/>
      <w:bookmarkEnd w:id="657"/>
      <w:bookmarkEnd w:id="658"/>
    </w:p>
    <w:p w14:paraId="3FDC1DA3" w14:textId="77777777" w:rsidR="00814170" w:rsidRPr="00AB5FED" w:rsidRDefault="00814170" w:rsidP="00814170">
      <w:r w:rsidRPr="00AB5FED">
        <w:t xml:space="preserve">The procedure </w:t>
      </w:r>
      <w:r w:rsidR="00D42B68">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00D42B68" w:rsidRPr="00D42B68">
        <w:t xml:space="preserve"> </w:t>
      </w:r>
      <w:r w:rsidR="00D42B68">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7A69C629" w14:textId="77777777" w:rsidR="00814170" w:rsidRPr="00AB5FED" w:rsidRDefault="00D42B68" w:rsidP="00814170">
      <w:r>
        <w:t>F</w:t>
      </w:r>
      <w:r w:rsidR="00814170" w:rsidRPr="00AB5FED">
        <w:t>igure 10.</w:t>
      </w:r>
      <w:r w:rsidR="009C1948" w:rsidRPr="00AB5FED">
        <w:t>6</w:t>
      </w:r>
      <w:r w:rsidR="00814170" w:rsidRPr="00AB5FED">
        <w:t>.2.</w:t>
      </w:r>
      <w:r w:rsidR="002176A0" w:rsidRPr="00AB5FED">
        <w:t>6</w:t>
      </w:r>
      <w:r w:rsidR="00814170" w:rsidRPr="00AB5FED">
        <w:t xml:space="preserve">.1.1-1 </w:t>
      </w:r>
      <w:r>
        <w:t xml:space="preserve">shows </w:t>
      </w:r>
      <w:r w:rsidR="00814170" w:rsidRPr="00AB5FED">
        <w:t>the procedures for the MCPTT client initiating establishment of an MCPTT emergency group call with a</w:t>
      </w:r>
      <w:r w:rsidR="005A7A59" w:rsidRPr="00AB5FED">
        <w:t>n</w:t>
      </w:r>
      <w:r w:rsidR="00814170" w:rsidRPr="00AB5FED">
        <w:t xml:space="preserve"> MCPTT group i.e., MCPTT users on MCPTT client</w:t>
      </w:r>
      <w:r w:rsidR="00535A16" w:rsidRPr="00AB5FED">
        <w:t> </w:t>
      </w:r>
      <w:r w:rsidR="00814170" w:rsidRPr="00AB5FED">
        <w:t>1, MCPTT client</w:t>
      </w:r>
      <w:r w:rsidR="00535A16" w:rsidRPr="00AB5FED">
        <w:t> </w:t>
      </w:r>
      <w:r w:rsidR="00814170" w:rsidRPr="00AB5FED">
        <w:t>2 and MCPTT client</w:t>
      </w:r>
      <w:r w:rsidR="00535A16" w:rsidRPr="00AB5FED">
        <w:t> </w:t>
      </w:r>
      <w:r w:rsidR="00814170" w:rsidRPr="00AB5FED">
        <w:t>3 belong to the same MCPTT group which is defined on MCPTT group management server.</w:t>
      </w:r>
    </w:p>
    <w:p w14:paraId="46E40BD4" w14:textId="77777777" w:rsidR="00814170" w:rsidRPr="00AB5FED" w:rsidRDefault="00814170" w:rsidP="00814170">
      <w:pPr>
        <w:pStyle w:val="NO"/>
      </w:pPr>
      <w:r w:rsidRPr="00AB5FED">
        <w:t>NOTE 1:</w:t>
      </w:r>
      <w:r w:rsidRPr="00AB5FED">
        <w:tab/>
        <w:t>For simplicity, a single MCPTT server is shown in place of a user home MCPTT server and a group hosting MCPTT server.</w:t>
      </w:r>
    </w:p>
    <w:p w14:paraId="35A6A473" w14:textId="77777777" w:rsidR="00814170" w:rsidRPr="00AB5FED" w:rsidRDefault="00814170" w:rsidP="00814170">
      <w:r w:rsidRPr="00AB5FED">
        <w:t>Pre-conditions:</w:t>
      </w:r>
    </w:p>
    <w:p w14:paraId="54FFA0D9" w14:textId="77777777" w:rsidR="00814170" w:rsidRPr="00AB5FED" w:rsidRDefault="00814170" w:rsidP="00814170">
      <w:pPr>
        <w:pStyle w:val="B1"/>
      </w:pPr>
      <w:r w:rsidRPr="00AB5FED">
        <w:t>1.</w:t>
      </w:r>
      <w:r w:rsidRPr="00AB5FED">
        <w:tab/>
        <w:t>The MCPTT group is previously defined on the group management server with MCPTT client</w:t>
      </w:r>
      <w:r w:rsidR="00271822" w:rsidRPr="00AB5FED">
        <w:t> </w:t>
      </w:r>
      <w:r w:rsidRPr="00AB5FED">
        <w:t>2 and MCPTT client</w:t>
      </w:r>
      <w:r w:rsidR="00271822" w:rsidRPr="00AB5FED">
        <w:t> </w:t>
      </w:r>
      <w:r w:rsidRPr="00AB5FED">
        <w:t xml:space="preserve">3 affiliated to that MCPTT group. </w:t>
      </w:r>
    </w:p>
    <w:p w14:paraId="6DCA9333" w14:textId="77777777" w:rsidR="00814170" w:rsidRPr="00AB5FED" w:rsidRDefault="00814170" w:rsidP="00814170">
      <w:pPr>
        <w:pStyle w:val="B1"/>
      </w:pPr>
      <w:r w:rsidRPr="00AB5FED">
        <w:t>2.</w:t>
      </w:r>
      <w:r w:rsidRPr="00AB5FED">
        <w:tab/>
        <w:t>All members of the MCPTT group belong to the same MCPTT system.</w:t>
      </w:r>
    </w:p>
    <w:p w14:paraId="0F7DFAB9" w14:textId="77777777" w:rsidR="00814170" w:rsidRPr="00AB5FED" w:rsidRDefault="00814170" w:rsidP="00814170">
      <w:pPr>
        <w:pStyle w:val="B1"/>
      </w:pPr>
      <w:r w:rsidRPr="00AB5FED">
        <w:t>3.</w:t>
      </w:r>
      <w:r w:rsidRPr="00AB5FED">
        <w:tab/>
        <w:t>The initiating MCPTT client</w:t>
      </w:r>
      <w:r w:rsidR="00271822" w:rsidRPr="00AB5FED">
        <w:t> </w:t>
      </w:r>
      <w:r w:rsidRPr="00AB5FED">
        <w:t>1 has been provisioned with an MCPTT group that has been designated via provisioning as the MCPTT emergency group.</w:t>
      </w:r>
    </w:p>
    <w:p w14:paraId="6F0853F6" w14:textId="77777777" w:rsidR="009D243E" w:rsidRDefault="009D243E" w:rsidP="009D243E">
      <w:pPr>
        <w:ind w:left="568" w:hanging="284"/>
        <w:rPr>
          <w:lang w:eastAsia="zh-CN"/>
        </w:rPr>
      </w:pPr>
      <w:bookmarkStart w:id="659" w:name="_Hlk4591460"/>
      <w:r>
        <w:rPr>
          <w:lang w:eastAsia="zh-CN"/>
        </w:rPr>
        <w:t>4.</w:t>
      </w:r>
      <w:r>
        <w:rPr>
          <w:lang w:eastAsia="zh-CN"/>
        </w:rPr>
        <w:tab/>
        <w:t>Optionally, MCPTT client 1 may use an activated functional alias for the group communication.</w:t>
      </w:r>
    </w:p>
    <w:bookmarkEnd w:id="659"/>
    <w:p w14:paraId="2D89EC85" w14:textId="77777777" w:rsidR="009D243E" w:rsidRDefault="009D243E" w:rsidP="009D243E">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1F437060" w14:textId="77777777" w:rsidR="00814170" w:rsidRPr="00AB5FED" w:rsidRDefault="00814170" w:rsidP="00814170">
      <w:pPr>
        <w:pStyle w:val="NO"/>
      </w:pPr>
      <w:r w:rsidRPr="00AB5FED">
        <w:t>NOTE 2:</w:t>
      </w:r>
      <w:r w:rsidRPr="00AB5FED">
        <w:tab/>
        <w:t>Alternatively, the client could have been provisioned for emergency behaviour on the selected group.</w:t>
      </w:r>
    </w:p>
    <w:p w14:paraId="793AE658" w14:textId="77777777" w:rsidR="00DA5792" w:rsidRPr="00AB5FED" w:rsidRDefault="00AA30AB" w:rsidP="00814170">
      <w:pPr>
        <w:pStyle w:val="TH"/>
      </w:pPr>
      <w:r w:rsidRPr="00AB5FED">
        <w:object w:dxaOrig="7656" w:dyaOrig="7944" w14:anchorId="50081D33">
          <v:shape id="_x0000_i1055" type="#_x0000_t75" style="width:383pt;height:396.75pt" o:ole="">
            <v:imagedata r:id="rId72" o:title=""/>
          </v:shape>
          <o:OLEObject Type="Embed" ProgID="Visio.Drawing.11" ShapeID="_x0000_i1055" DrawAspect="Content" ObjectID="_1765551860" r:id="rId73"/>
        </w:object>
      </w:r>
    </w:p>
    <w:p w14:paraId="63A3A525" w14:textId="77777777" w:rsidR="00814170" w:rsidRPr="00AB5FED" w:rsidRDefault="00814170" w:rsidP="00130B8E">
      <w:pPr>
        <w:pStyle w:val="TF"/>
      </w:pPr>
      <w:r w:rsidRPr="00AB5FED">
        <w:t>Figure </w:t>
      </w:r>
      <w:r w:rsidR="004763CE" w:rsidRPr="00AB5FED">
        <w:t>10.</w:t>
      </w:r>
      <w:r w:rsidR="009C1948" w:rsidRPr="00AB5FED">
        <w:t>6</w:t>
      </w:r>
      <w:r w:rsidR="004763CE" w:rsidRPr="00AB5FED">
        <w:t>.2.</w:t>
      </w:r>
      <w:r w:rsidR="002176A0" w:rsidRPr="00AB5FED">
        <w:t>6</w:t>
      </w:r>
      <w:r w:rsidR="004763CE" w:rsidRPr="00AB5FED">
        <w:t xml:space="preserve">.1.1-1: </w:t>
      </w:r>
      <w:r w:rsidRPr="00AB5FED">
        <w:t>MCPTT emergency group call</w:t>
      </w:r>
    </w:p>
    <w:p w14:paraId="18035AEE" w14:textId="77777777" w:rsidR="00D42B68" w:rsidRDefault="00814170" w:rsidP="00D42B68">
      <w:pPr>
        <w:pStyle w:val="B1"/>
      </w:pPr>
      <w:r w:rsidRPr="00AB5FED">
        <w:t>1.</w:t>
      </w:r>
      <w:r w:rsidRPr="00AB5FED">
        <w:tab/>
        <w:t>The user at the MCPTT client</w:t>
      </w:r>
      <w:r w:rsidR="00535A16" w:rsidRPr="00AB5FED">
        <w:t> </w:t>
      </w:r>
      <w:r w:rsidRPr="00AB5FED">
        <w:t>1 initiates an MCPTT emergency group call. MCPTT client</w:t>
      </w:r>
      <w:r w:rsidR="00535A16" w:rsidRPr="00AB5FED">
        <w:t> </w:t>
      </w:r>
      <w:r w:rsidRPr="00AB5FED">
        <w:t xml:space="preserve">1 sets its MCPTT emergency state. </w:t>
      </w:r>
      <w:bookmarkStart w:id="660" w:name="_Hlk5984540"/>
      <w:r w:rsidR="009D243E">
        <w:t>The MCPTT user at MCPTT client 1 may select a functional alias used for the call.</w:t>
      </w:r>
      <w:bookmarkEnd w:id="660"/>
      <w:r w:rsidR="009D243E">
        <w:t xml:space="preserve"> </w:t>
      </w:r>
      <w:r w:rsidRPr="00AB5FED">
        <w:t xml:space="preserve">The MCPTT emergency state </w:t>
      </w:r>
      <w:r w:rsidR="00D42B68">
        <w:t xml:space="preserve">of MCPTT client 1 </w:t>
      </w:r>
      <w:r w:rsidRPr="00AB5FED">
        <w:t>is retained until explicitly cancelled</w:t>
      </w:r>
      <w:r w:rsidR="00D42B68">
        <w:t xml:space="preserve"> by the user of MCPTT client 1</w:t>
      </w:r>
      <w:r w:rsidRPr="00AB5FED">
        <w:t xml:space="preserve">. </w:t>
      </w:r>
    </w:p>
    <w:p w14:paraId="53C411CF" w14:textId="77777777" w:rsidR="00814170" w:rsidRPr="00AB5FED" w:rsidRDefault="00D42B68" w:rsidP="00463F31">
      <w:pPr>
        <w:pStyle w:val="NO"/>
      </w:pPr>
      <w:r>
        <w:t>NOTE 3:</w:t>
      </w:r>
      <w:r>
        <w:tab/>
        <w:t>While MCPTT client 1 is in the emergency state, all MCPTT group and private calls initiated by MCPTT client 1 are initiated as MCPTT emergency calls.</w:t>
      </w:r>
    </w:p>
    <w:p w14:paraId="23EC18A1" w14:textId="77777777" w:rsidR="00D42B68" w:rsidRDefault="005A7A59" w:rsidP="00D42B68">
      <w:pPr>
        <w:pStyle w:val="B1"/>
      </w:pPr>
      <w:r w:rsidRPr="00AB5FED">
        <w:t>2</w:t>
      </w:r>
      <w:r w:rsidR="00814170" w:rsidRPr="00AB5FED">
        <w:t>.</w:t>
      </w:r>
      <w:r w:rsidR="00814170" w:rsidRPr="00AB5FED">
        <w:tab/>
        <w:t>MCPTT client</w:t>
      </w:r>
      <w:r w:rsidR="00535A16" w:rsidRPr="00AB5FED">
        <w:t> </w:t>
      </w:r>
      <w:r w:rsidR="00814170" w:rsidRPr="00AB5FED">
        <w:t xml:space="preserve">1 sends an MCPTT </w:t>
      </w:r>
      <w:r w:rsidR="00712BE2">
        <w:t xml:space="preserve">emergency </w:t>
      </w:r>
      <w:r w:rsidR="00814170" w:rsidRPr="00AB5FED">
        <w:t xml:space="preserve">group call request towards the MCPTT server. The MCPTT server records the identity of the MCPTT user that initiated the MCPTT emergency group call until the MCPTT emergency </w:t>
      </w:r>
      <w:r w:rsidR="00D42B68">
        <w:t xml:space="preserve">state of the group </w:t>
      </w:r>
      <w:r w:rsidR="00814170" w:rsidRPr="00AB5FED">
        <w:t xml:space="preserve">is cancelled. Once an MCPTT emergency call has been initiated, the MCPTT group is considered to be in an in-progress emergency state until </w:t>
      </w:r>
      <w:r w:rsidR="00D42B68">
        <w:t xml:space="preserve">the emergency state of the group is </w:t>
      </w:r>
      <w:r w:rsidR="00814170"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00D42B68" w:rsidRPr="00D42B68">
        <w:t xml:space="preserve"> </w:t>
      </w:r>
    </w:p>
    <w:p w14:paraId="33799794" w14:textId="77777777" w:rsidR="00814170" w:rsidRPr="00AB5FED" w:rsidRDefault="00D42B68" w:rsidP="00463F31">
      <w:pPr>
        <w:pStyle w:val="NO"/>
      </w:pPr>
      <w:r>
        <w:t>NOTE 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5AB8E05B" w14:textId="77777777" w:rsidR="005A7A59" w:rsidRPr="00AB5FED" w:rsidRDefault="005A7A59" w:rsidP="00814170">
      <w:pPr>
        <w:pStyle w:val="B1"/>
      </w:pPr>
      <w:r w:rsidRPr="00AB5FED">
        <w:t>3.</w:t>
      </w:r>
      <w:r w:rsidRPr="00AB5FED">
        <w:tab/>
        <w:t xml:space="preserve">The MCPTT server implicitly affiliates </w:t>
      </w:r>
      <w:r w:rsidR="002339FB">
        <w:t xml:space="preserve">MCPTT </w:t>
      </w:r>
      <w:r w:rsidRPr="00AB5FED">
        <w:t>client</w:t>
      </w:r>
      <w:r w:rsidR="002339FB">
        <w:t xml:space="preserve"> 1</w:t>
      </w:r>
      <w:r w:rsidRPr="00AB5FED">
        <w:t xml:space="preserve"> to the emergency group if the client is not already affiliated. </w:t>
      </w:r>
    </w:p>
    <w:p w14:paraId="0183E9DD" w14:textId="77777777" w:rsidR="00814170" w:rsidRPr="00AB5FED" w:rsidRDefault="00814170" w:rsidP="00814170">
      <w:pPr>
        <w:pStyle w:val="B1"/>
      </w:pPr>
      <w:r w:rsidRPr="00AB5FED">
        <w:t>4.</w:t>
      </w:r>
      <w:r w:rsidRPr="00AB5FED">
        <w:tab/>
        <w:t>MCPTT server checks whether the MCPTT user of MCPTT client</w:t>
      </w:r>
      <w:r w:rsidR="00535A16" w:rsidRPr="00AB5FED">
        <w:t> </w:t>
      </w:r>
      <w:r w:rsidRPr="00AB5FED">
        <w:t xml:space="preserve">1 is authorized for initiation of MCPTT emergency calls on the indicated MCPTT group, and if authorized, it resolves the MCPTT group </w:t>
      </w:r>
      <w:r w:rsidR="007507B1" w:rsidRPr="00AB5FED">
        <w:t xml:space="preserve">ID </w:t>
      </w:r>
      <w:r w:rsidRPr="00AB5FED">
        <w:t xml:space="preserve">to determine </w:t>
      </w:r>
      <w:r w:rsidRPr="00AB5FED">
        <w:lastRenderedPageBreak/>
        <w:t>the members of that MCPTT group and their affiliation status, based on the information from group management server.</w:t>
      </w:r>
      <w:r w:rsidR="009D243E">
        <w:t xml:space="preserve"> The MCPTT server checks whether the provided functional alias, if present, can be used and has been activated for the user.</w:t>
      </w:r>
    </w:p>
    <w:p w14:paraId="3CAF7EDB" w14:textId="77777777" w:rsidR="00814170" w:rsidRPr="00AB5FED" w:rsidRDefault="00814170" w:rsidP="00814170">
      <w:pPr>
        <w:pStyle w:val="B1"/>
      </w:pPr>
      <w:r w:rsidRPr="00AB5FED">
        <w:t>5.</w:t>
      </w:r>
      <w:r w:rsidRPr="00AB5FED">
        <w:tab/>
        <w:t xml:space="preserve">The MCPTT server </w:t>
      </w:r>
      <w:r w:rsidR="00532A7B" w:rsidRPr="00AB5FED">
        <w:t>configures</w:t>
      </w:r>
      <w:r w:rsidRPr="00AB5FED">
        <w:t xml:space="preserve"> the priority of the underlying bearer</w:t>
      </w:r>
      <w:r w:rsidR="00532A7B" w:rsidRPr="00AB5FED">
        <w:t>s for all participants in the MCPTT group</w:t>
      </w:r>
      <w:r w:rsidRPr="00AB5FED">
        <w:t>.</w:t>
      </w:r>
    </w:p>
    <w:p w14:paraId="33A25A8C" w14:textId="77777777" w:rsidR="00814170" w:rsidRPr="00AB5FED" w:rsidRDefault="00814170" w:rsidP="00814170">
      <w:pPr>
        <w:pStyle w:val="NO"/>
      </w:pPr>
      <w:r w:rsidRPr="00AB5FED">
        <w:t>NOTE </w:t>
      </w:r>
      <w:r w:rsidR="00D42B68">
        <w:t>5</w:t>
      </w:r>
      <w:r w:rsidRPr="00AB5FED">
        <w:t>:</w:t>
      </w:r>
      <w:r w:rsidRPr="00AB5FED">
        <w:tab/>
        <w:t>Successive calls during the MCPTT group's in-progress emergency state will all receive the adjusted bearer priority.</w:t>
      </w:r>
    </w:p>
    <w:p w14:paraId="76787AA2" w14:textId="77777777" w:rsidR="00814170" w:rsidRPr="00AB5FED" w:rsidRDefault="00814170" w:rsidP="00814170">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07058786" w14:textId="77777777" w:rsidR="00814170" w:rsidRPr="00AB5FED" w:rsidRDefault="00814170" w:rsidP="00814170">
      <w:pPr>
        <w:pStyle w:val="B1"/>
      </w:pPr>
      <w:r w:rsidRPr="00AB5FED">
        <w:t>7.</w:t>
      </w:r>
      <w:r w:rsidRPr="00AB5FED">
        <w:tab/>
        <w:t xml:space="preserve">MCPTT users are notified of the incoming MCPTT </w:t>
      </w:r>
      <w:r w:rsidR="00712BE2">
        <w:t xml:space="preserve">emergency </w:t>
      </w:r>
      <w:r w:rsidRPr="00AB5FED">
        <w:t>group call.</w:t>
      </w:r>
      <w:r w:rsidR="009D243E">
        <w:t xml:space="preserve"> </w:t>
      </w:r>
      <w:bookmarkStart w:id="661" w:name="_Hlk4591634"/>
      <w:r w:rsidR="009D243E">
        <w:t>The functional alias of the group call initiating MCPTT user may be displayed.</w:t>
      </w:r>
      <w:bookmarkEnd w:id="661"/>
    </w:p>
    <w:p w14:paraId="7A2CDE17" w14:textId="77777777" w:rsidR="00814170" w:rsidRPr="00AB5FED" w:rsidRDefault="00814170" w:rsidP="00814170">
      <w:pPr>
        <w:pStyle w:val="B1"/>
      </w:pPr>
      <w:r w:rsidRPr="00AB5FED">
        <w:t>8.</w:t>
      </w:r>
      <w:r w:rsidRPr="00AB5FED">
        <w:tab/>
        <w:t xml:space="preserve">The receiving MCPTT clients </w:t>
      </w:r>
      <w:r w:rsidR="00AA30AB" w:rsidRPr="00AB5FED">
        <w:t xml:space="preserve">send the MCPTT emergency group call response to the MCPTT server to </w:t>
      </w:r>
      <w:r w:rsidRPr="00AB5FED">
        <w:t>acknowledge the MCPTT emergency group call request. For a multicast call, these acknowledgements are not sent.</w:t>
      </w:r>
      <w:r w:rsidR="009D243E">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26512453" w14:textId="77777777" w:rsidR="00814170" w:rsidRPr="00AB5FED" w:rsidRDefault="00814170" w:rsidP="00814170">
      <w:pPr>
        <w:pStyle w:val="B1"/>
      </w:pPr>
      <w:r w:rsidRPr="00AB5FED">
        <w:t>9.</w:t>
      </w:r>
      <w:r w:rsidRPr="00AB5FED">
        <w:tab/>
        <w:t xml:space="preserve">The MCPTT server </w:t>
      </w:r>
      <w:r w:rsidR="00AA30AB" w:rsidRPr="00AB5FED">
        <w:t xml:space="preserve">sends the MCPTT emergency group call response to the MCPTT user 1 to </w:t>
      </w:r>
      <w:r w:rsidRPr="00AB5FED">
        <w:t>inform the successful MCPTT emergency call establishment.</w:t>
      </w:r>
    </w:p>
    <w:p w14:paraId="11EB4352" w14:textId="77777777" w:rsidR="00814170" w:rsidRPr="00AB5FED" w:rsidRDefault="00814170" w:rsidP="00814170">
      <w:pPr>
        <w:pStyle w:val="NO"/>
      </w:pPr>
      <w:r w:rsidRPr="00AB5FED">
        <w:t>NOTE </w:t>
      </w:r>
      <w:r w:rsidR="00E94B32">
        <w:t>6</w:t>
      </w:r>
      <w:r w:rsidRPr="00AB5FED">
        <w:t>:</w:t>
      </w:r>
      <w:r w:rsidRPr="00AB5FED">
        <w:tab/>
        <w:t>Step 9 can occur at any time following step 5, and prior to step 10 depending on the conditions to proceed with the call.</w:t>
      </w:r>
    </w:p>
    <w:p w14:paraId="098258FD" w14:textId="77777777" w:rsidR="00814170" w:rsidRPr="00AB5FED" w:rsidRDefault="00814170" w:rsidP="00535A16">
      <w:r w:rsidRPr="00AB5FED">
        <w:t>MCPTT client</w:t>
      </w:r>
      <w:r w:rsidR="00535A16" w:rsidRPr="00AB5FED">
        <w:t> </w:t>
      </w:r>
      <w:r w:rsidRPr="00AB5FED">
        <w:t>1, MCPTT client</w:t>
      </w:r>
      <w:r w:rsidR="00535A16" w:rsidRPr="00AB5FED">
        <w:t> </w:t>
      </w:r>
      <w:r w:rsidRPr="00AB5FED">
        <w:t>2 and MCPTT client</w:t>
      </w:r>
      <w:r w:rsidR="00535A16" w:rsidRPr="00AB5FED">
        <w:t> </w:t>
      </w:r>
      <w:r w:rsidRPr="00AB5FED">
        <w:t>3 have successfully established media plane for communication. MCPTT floor participant</w:t>
      </w:r>
      <w:r w:rsidR="00535A16" w:rsidRPr="00AB5FED">
        <w:t> </w:t>
      </w:r>
      <w:r w:rsidRPr="00AB5FED">
        <w:t>1, floor participant</w:t>
      </w:r>
      <w:r w:rsidR="00535A16" w:rsidRPr="00AB5FED">
        <w:t> </w:t>
      </w:r>
      <w:r w:rsidRPr="00AB5FED">
        <w:t>2 and floor participant</w:t>
      </w:r>
      <w:r w:rsidR="00535A16" w:rsidRPr="00AB5FED">
        <w:t> </w:t>
      </w:r>
      <w:r w:rsidRPr="00AB5FED">
        <w:t>3 exchange floor control information e.g., MCPTT client</w:t>
      </w:r>
      <w:r w:rsidR="00535A16" w:rsidRPr="00AB5FED">
        <w:t> </w:t>
      </w:r>
      <w:r w:rsidRPr="00AB5FED">
        <w:t>1 receives the floor granted information over the established media plane, while the other MCPTT client's receive floor taken information. MCPTT client</w:t>
      </w:r>
      <w:r w:rsidR="00535A16" w:rsidRPr="00AB5FED">
        <w:t> </w:t>
      </w:r>
      <w:r w:rsidRPr="00AB5FED">
        <w:t>1 indicates to the MCPTT user that the floor is available to send media, while the other MCPTT clients in the MCPTT emergency group call will be receiving that media. MCPTT client</w:t>
      </w:r>
      <w:r w:rsidR="00535A16" w:rsidRPr="00AB5FED">
        <w:t> </w:t>
      </w:r>
      <w:r w:rsidRPr="00AB5FED">
        <w:t>1 can override other clients in the call except those that are also in the MCPTT emergency state.</w:t>
      </w:r>
    </w:p>
    <w:p w14:paraId="689C9E3A" w14:textId="77777777" w:rsidR="00814170" w:rsidRPr="00AB5FED" w:rsidRDefault="00814170" w:rsidP="00AC26F2">
      <w:pPr>
        <w:pStyle w:val="Heading6"/>
      </w:pPr>
      <w:bookmarkStart w:id="662" w:name="_Toc433209768"/>
      <w:bookmarkStart w:id="663" w:name="_Toc460616064"/>
      <w:bookmarkStart w:id="664" w:name="_Toc460616925"/>
      <w:bookmarkStart w:id="665" w:name="_Toc154938328"/>
      <w:r w:rsidRPr="00AB5FED">
        <w:t>10.</w:t>
      </w:r>
      <w:r w:rsidR="009C1948" w:rsidRPr="00AB5FED">
        <w:t>6</w:t>
      </w:r>
      <w:r w:rsidRPr="00AB5FED">
        <w:t>.2.</w:t>
      </w:r>
      <w:r w:rsidR="002176A0" w:rsidRPr="00AB5FED">
        <w:t>6</w:t>
      </w:r>
      <w:r w:rsidRPr="00AB5FED">
        <w:t>.1.2</w:t>
      </w:r>
      <w:r w:rsidRPr="00AB5FED">
        <w:tab/>
      </w:r>
      <w:r w:rsidR="00535A16" w:rsidRPr="00AB5FED">
        <w:t>MCPTT g</w:t>
      </w:r>
      <w:r w:rsidRPr="00AB5FED">
        <w:t xml:space="preserve">roup </w:t>
      </w:r>
      <w:r w:rsidR="00535A16" w:rsidRPr="00AB5FED">
        <w:t>call</w:t>
      </w:r>
      <w:r w:rsidRPr="00AB5FED">
        <w:t xml:space="preserve"> upgrade</w:t>
      </w:r>
      <w:r w:rsidR="00535A16" w:rsidRPr="00AB5FED">
        <w:t>d to an MCPTT emergency group call</w:t>
      </w:r>
      <w:bookmarkEnd w:id="662"/>
      <w:bookmarkEnd w:id="663"/>
      <w:bookmarkEnd w:id="664"/>
      <w:bookmarkEnd w:id="665"/>
    </w:p>
    <w:p w14:paraId="5B6EF960" w14:textId="77777777" w:rsidR="00814170" w:rsidRPr="00AB5FED" w:rsidRDefault="00814170" w:rsidP="00814170">
      <w:r w:rsidRPr="00AB5FED">
        <w:t>The procedure focuses on the case where an authorized MCPTT user is upgrading an MCPTT group call to an MCPTT emergency group call while the MCPTT group call is already in progress.</w:t>
      </w:r>
    </w:p>
    <w:p w14:paraId="4B61BDB4" w14:textId="77777777" w:rsidR="00814170" w:rsidRPr="00AB5FED" w:rsidRDefault="00814170" w:rsidP="00814170">
      <w:r w:rsidRPr="00AB5FED">
        <w:t>Procedures in figure 10.</w:t>
      </w:r>
      <w:r w:rsidR="009C1948" w:rsidRPr="00AB5FED">
        <w:t>6</w:t>
      </w:r>
      <w:r w:rsidRPr="00AB5FED">
        <w:t>.2.</w:t>
      </w:r>
      <w:r w:rsidR="002176A0" w:rsidRPr="00AB5FED">
        <w:t>6</w:t>
      </w:r>
      <w:r w:rsidRPr="00AB5FED">
        <w:t xml:space="preserve">.1.2-1 are the signalling </w:t>
      </w:r>
      <w:r w:rsidR="00535A16" w:rsidRPr="00AB5FED">
        <w:t xml:space="preserve">control plane </w:t>
      </w:r>
      <w:r w:rsidRPr="00AB5FED">
        <w:t>procedures for the MCPTT client upgrading an MCPTT group call on a</w:t>
      </w:r>
      <w:r w:rsidR="005A7A59" w:rsidRPr="00AB5FED">
        <w:t>n</w:t>
      </w:r>
      <w:r w:rsidRPr="00AB5FED">
        <w:t xml:space="preserve"> MCPTT group to an MCPTT emergency group call.</w:t>
      </w:r>
    </w:p>
    <w:p w14:paraId="7FB77675" w14:textId="77777777" w:rsidR="00814170" w:rsidRPr="00AB5FED" w:rsidRDefault="00814170" w:rsidP="00814170">
      <w:pPr>
        <w:pStyle w:val="NO"/>
      </w:pPr>
      <w:r w:rsidRPr="00AB5FED">
        <w:t>NOTE 1:</w:t>
      </w:r>
      <w:r w:rsidRPr="00AB5FED">
        <w:tab/>
        <w:t>For simplicity, a single MCPTT server is shown in place of a user home MCPTT server and a group hosting MCPTT server.</w:t>
      </w:r>
    </w:p>
    <w:p w14:paraId="3C485F10" w14:textId="77777777" w:rsidR="00814170" w:rsidRPr="00AB5FED" w:rsidRDefault="00814170" w:rsidP="00814170">
      <w:r w:rsidRPr="00AB5FED">
        <w:t>Pre-conditions:</w:t>
      </w:r>
    </w:p>
    <w:p w14:paraId="3F73CCB1" w14:textId="77777777" w:rsidR="00814170" w:rsidRPr="00AB5FED" w:rsidRDefault="00814170" w:rsidP="00814170">
      <w:pPr>
        <w:pStyle w:val="B1"/>
      </w:pPr>
      <w:r w:rsidRPr="00AB5FED">
        <w:t>1.</w:t>
      </w:r>
      <w:r w:rsidRPr="00AB5FED">
        <w:tab/>
        <w:t>The MCPTT group is previously defined on the group management server with MCPTT client</w:t>
      </w:r>
      <w:r w:rsidR="00535A16" w:rsidRPr="00AB5FED">
        <w:t> </w:t>
      </w:r>
      <w:r w:rsidRPr="00AB5FED">
        <w:t>2 and MCPTT client</w:t>
      </w:r>
      <w:r w:rsidR="00535A16" w:rsidRPr="00AB5FED">
        <w:t> </w:t>
      </w:r>
      <w:r w:rsidRPr="00AB5FED">
        <w:t xml:space="preserve">3 affiliated to that MCPTT group. </w:t>
      </w:r>
    </w:p>
    <w:p w14:paraId="58808102" w14:textId="77777777" w:rsidR="00814170" w:rsidRPr="00AB5FED" w:rsidRDefault="00814170" w:rsidP="00814170">
      <w:pPr>
        <w:pStyle w:val="B1"/>
      </w:pPr>
      <w:r w:rsidRPr="00AB5FED">
        <w:t>2.</w:t>
      </w:r>
      <w:r w:rsidRPr="00AB5FED">
        <w:tab/>
        <w:t>All members of the MCPTT group belong to the same MCPTT system.</w:t>
      </w:r>
    </w:p>
    <w:p w14:paraId="54E21A58" w14:textId="77777777" w:rsidR="00814170" w:rsidRPr="00AB5FED" w:rsidRDefault="00814170" w:rsidP="00814170">
      <w:pPr>
        <w:pStyle w:val="B1"/>
      </w:pPr>
      <w:r w:rsidRPr="00AB5FED">
        <w:t>3.</w:t>
      </w:r>
      <w:r w:rsidRPr="00AB5FED">
        <w:tab/>
        <w:t>An MCPTT group call is already in progress.</w:t>
      </w:r>
    </w:p>
    <w:p w14:paraId="01197C09" w14:textId="77777777" w:rsidR="005A7A59" w:rsidRPr="00AB5FED" w:rsidRDefault="005A7A59" w:rsidP="00814170">
      <w:pPr>
        <w:pStyle w:val="B1"/>
      </w:pPr>
      <w:r w:rsidRPr="00AB5FED">
        <w:t>4.</w:t>
      </w:r>
      <w:r w:rsidRPr="00AB5FED">
        <w:tab/>
        <w:t>The initiating MCPTT client 1 has been configured to send an MCPTT emergency alert when upgrading an MCPTT emergency group call.</w:t>
      </w:r>
    </w:p>
    <w:p w14:paraId="49B8257C" w14:textId="77777777" w:rsidR="00535A16" w:rsidRPr="00AB5FED" w:rsidRDefault="004B69B9" w:rsidP="00814170">
      <w:pPr>
        <w:pStyle w:val="TH"/>
      </w:pPr>
      <w:r w:rsidRPr="00AB5FED">
        <w:object w:dxaOrig="8124" w:dyaOrig="7620" w14:anchorId="62551201">
          <v:shape id="_x0000_i1056" type="#_x0000_t75" style="width:406.05pt;height:381.55pt" o:ole="">
            <v:imagedata r:id="rId74" o:title=""/>
          </v:shape>
          <o:OLEObject Type="Embed" ProgID="Visio.Drawing.11" ShapeID="_x0000_i1056" DrawAspect="Content" ObjectID="_1765551861" r:id="rId75"/>
        </w:object>
      </w:r>
    </w:p>
    <w:p w14:paraId="3882D313" w14:textId="77777777" w:rsidR="00814170" w:rsidRPr="00AB5FED" w:rsidRDefault="00814170" w:rsidP="00130B8E">
      <w:pPr>
        <w:pStyle w:val="TF"/>
      </w:pPr>
      <w:r w:rsidRPr="00AB5FED">
        <w:t>Figure </w:t>
      </w:r>
      <w:r w:rsidR="004763CE" w:rsidRPr="00AB5FED">
        <w:t>10.</w:t>
      </w:r>
      <w:r w:rsidR="009C1948" w:rsidRPr="00AB5FED">
        <w:t>6</w:t>
      </w:r>
      <w:r w:rsidR="004763CE" w:rsidRPr="00AB5FED">
        <w:t>.2.</w:t>
      </w:r>
      <w:r w:rsidR="002176A0" w:rsidRPr="00AB5FED">
        <w:t>6</w:t>
      </w:r>
      <w:r w:rsidR="004763CE" w:rsidRPr="00AB5FED">
        <w:t xml:space="preserve">.1.2-1: </w:t>
      </w:r>
      <w:r w:rsidRPr="00AB5FED">
        <w:t>MCPTT group call upgrade</w:t>
      </w:r>
      <w:r w:rsidR="00535A16" w:rsidRPr="00AB5FED">
        <w:t>d to an MCPTT emergency group call</w:t>
      </w:r>
    </w:p>
    <w:p w14:paraId="0DE85AB8" w14:textId="77777777" w:rsidR="00E94B32" w:rsidRDefault="00814170" w:rsidP="00E94B32">
      <w:pPr>
        <w:pStyle w:val="B1"/>
      </w:pPr>
      <w:r w:rsidRPr="00AB5FED">
        <w:t>1.</w:t>
      </w:r>
      <w:r w:rsidRPr="00AB5FED">
        <w:tab/>
        <w:t>The MCPTT user at MCPTT client</w:t>
      </w:r>
      <w:r w:rsidR="00535A16" w:rsidRPr="00AB5FED">
        <w:t> </w:t>
      </w:r>
      <w:r w:rsidRPr="00AB5FED">
        <w:t>1 initiates a</w:t>
      </w:r>
      <w:r w:rsidR="005A7A59" w:rsidRPr="00AB5FED">
        <w:t xml:space="preserve"> group</w:t>
      </w:r>
      <w:r w:rsidRPr="00AB5FED">
        <w:t xml:space="preserve"> emergency. MCPTT client</w:t>
      </w:r>
      <w:r w:rsidR="00535A16" w:rsidRPr="00AB5FED">
        <w:t> </w:t>
      </w:r>
      <w:r w:rsidRPr="00AB5FED">
        <w:t xml:space="preserve">1 sets its MCPTT emergency state. The MCPTT emergency state </w:t>
      </w:r>
      <w:r w:rsidR="00E94B32">
        <w:t xml:space="preserve">of MCPTT client 1 </w:t>
      </w:r>
      <w:r w:rsidRPr="00AB5FED">
        <w:t>is retained until explicitly cancelled</w:t>
      </w:r>
      <w:r w:rsidR="00E94B32" w:rsidRPr="00E94B32">
        <w:t xml:space="preserve"> </w:t>
      </w:r>
      <w:r w:rsidR="00E94B32">
        <w:t>by the user of MCPTT client 1</w:t>
      </w:r>
      <w:r w:rsidRPr="00AB5FED">
        <w:t xml:space="preserve">. </w:t>
      </w:r>
    </w:p>
    <w:p w14:paraId="25ECFE04" w14:textId="77777777" w:rsidR="00814170" w:rsidRPr="00AB5FED" w:rsidRDefault="00E94B32" w:rsidP="00463F31">
      <w:pPr>
        <w:pStyle w:val="NO"/>
      </w:pPr>
      <w:r>
        <w:t>NOTE 2:</w:t>
      </w:r>
      <w:r>
        <w:tab/>
        <w:t>While MCPTT client 1 is in the emergency state, all MCPTT group and private calls initiated by MCPTT client 1 are initiated as MCPTT emergency calls.</w:t>
      </w:r>
    </w:p>
    <w:p w14:paraId="0FD9A9A3" w14:textId="77777777" w:rsidR="00E94B32" w:rsidRDefault="00814170" w:rsidP="00E94B32">
      <w:pPr>
        <w:pStyle w:val="B1"/>
      </w:pPr>
      <w:r w:rsidRPr="00AB5FED">
        <w:t>2.</w:t>
      </w:r>
      <w:r w:rsidRPr="00AB5FED">
        <w:tab/>
        <w:t>MCPTT client</w:t>
      </w:r>
      <w:r w:rsidR="00535A16" w:rsidRPr="00AB5FED">
        <w:t> </w:t>
      </w:r>
      <w:r w:rsidRPr="00AB5FED">
        <w:t xml:space="preserve">1 requests the MCPTT server to upgrade the MCPTT group to an in-progress emergency state by sending an MCPTT </w:t>
      </w:r>
      <w:r w:rsidR="004B69B9" w:rsidRPr="00AB5FED">
        <w:t xml:space="preserve">emergency </w:t>
      </w:r>
      <w:r w:rsidRPr="00AB5FED">
        <w:t xml:space="preserve">group </w:t>
      </w:r>
      <w:r w:rsidR="004B69B9" w:rsidRPr="00AB5FED">
        <w:t xml:space="preserve">call </w:t>
      </w:r>
      <w:r w:rsidRPr="00AB5FED">
        <w:t>request. If configured to send an MCPTT alert when initiating an MCPTT emergency upgrade, the request also contains an indication that an MCPTT alert is to be initiated. The request may contain an indication of an implicit floor request.</w:t>
      </w:r>
      <w:r w:rsidR="00E94B32" w:rsidRPr="00E94B32">
        <w:t xml:space="preserve"> </w:t>
      </w:r>
    </w:p>
    <w:p w14:paraId="2C4D7EF3" w14:textId="77777777" w:rsidR="00814170" w:rsidRPr="00AB5FED" w:rsidRDefault="00E94B32" w:rsidP="00463F31">
      <w:pPr>
        <w:pStyle w:val="NO"/>
      </w:pPr>
      <w:r>
        <w:t>NOTE 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340BF49D" w14:textId="77777777" w:rsidR="00814170" w:rsidRDefault="00814170" w:rsidP="00814170">
      <w:pPr>
        <w:pStyle w:val="B1"/>
      </w:pPr>
      <w:r w:rsidRPr="00AB5FED">
        <w:t>3.</w:t>
      </w:r>
      <w:r w:rsidRPr="00AB5FED">
        <w:tab/>
        <w:t xml:space="preserve">The MCPTT server adjusts the priority of the underlying bearer for all </w:t>
      </w:r>
      <w:r w:rsidR="0084320C">
        <w:t xml:space="preserve">or selected </w:t>
      </w:r>
      <w:r w:rsidRPr="00AB5FED">
        <w:t>participants in the MCPTT group</w:t>
      </w:r>
      <w:r w:rsidR="0084320C">
        <w:t xml:space="preserve"> call that receive the communication over unicast</w:t>
      </w:r>
      <w:r w:rsidRPr="00AB5FED">
        <w:t>.</w:t>
      </w:r>
    </w:p>
    <w:p w14:paraId="49B3F7B0" w14:textId="77777777" w:rsidR="0084320C" w:rsidRPr="00AB5FED" w:rsidRDefault="0084320C" w:rsidP="0084320C">
      <w:pPr>
        <w:pStyle w:val="B1"/>
      </w:pPr>
      <w:r>
        <w:t>NOTE </w:t>
      </w:r>
      <w:r w:rsidR="00E94B32">
        <w:t>4</w:t>
      </w:r>
      <w:r>
        <w:t>:</w:t>
      </w:r>
      <w:r>
        <w:tab/>
        <w:t>The determination of the selected participants whose bearers have to be upgraded is left to implementation.</w:t>
      </w:r>
    </w:p>
    <w:p w14:paraId="1831EDD0" w14:textId="77777777" w:rsidR="00814170" w:rsidRPr="00AB5FED" w:rsidRDefault="00814170" w:rsidP="00814170">
      <w:pPr>
        <w:pStyle w:val="B1"/>
      </w:pPr>
      <w:r w:rsidRPr="00AB5FED">
        <w:t>4.</w:t>
      </w:r>
      <w:r w:rsidRPr="00AB5FED">
        <w:tab/>
        <w:t xml:space="preserve">MCPTT server sends the MCPTT </w:t>
      </w:r>
      <w:r w:rsidR="004B69B9" w:rsidRPr="00AB5FED">
        <w:t xml:space="preserve">emergency </w:t>
      </w:r>
      <w:r w:rsidRPr="00AB5FED">
        <w:t xml:space="preserve">group </w:t>
      </w:r>
      <w:r w:rsidR="004B69B9" w:rsidRPr="00AB5FED">
        <w:t xml:space="preserve">call </w:t>
      </w:r>
      <w:r w:rsidRPr="00AB5FED">
        <w:t xml:space="preserve">request towards the MCPTT clients of each of those affiliated MCPTT group members. The request contains an indication of an MCPTT emergency alert if the request from the originator indicated MCPTT emergency alert. </w:t>
      </w:r>
    </w:p>
    <w:p w14:paraId="4E7CF3FE" w14:textId="77777777" w:rsidR="00814170" w:rsidRPr="00AB5FED" w:rsidRDefault="00814170" w:rsidP="00814170">
      <w:pPr>
        <w:pStyle w:val="B1"/>
      </w:pPr>
      <w:r w:rsidRPr="00AB5FED">
        <w:lastRenderedPageBreak/>
        <w:t>5.</w:t>
      </w:r>
      <w:r w:rsidRPr="00AB5FED">
        <w:tab/>
        <w:t>MCPTT users are notified of the in-progress emergency state of the MCPTT group.</w:t>
      </w:r>
    </w:p>
    <w:p w14:paraId="2AA9304A" w14:textId="77777777" w:rsidR="00814170" w:rsidRPr="00AB5FED" w:rsidRDefault="00814170" w:rsidP="00814170">
      <w:pPr>
        <w:pStyle w:val="B1"/>
      </w:pPr>
      <w:r w:rsidRPr="00AB5FED">
        <w:t>6.</w:t>
      </w:r>
      <w:r w:rsidRPr="00AB5FED">
        <w:tab/>
      </w:r>
      <w:r w:rsidR="004B69B9" w:rsidRPr="00AB5FED">
        <w:t>The receiving MCPTT clients send the MCPTT emergency group call response to the MCPTT server to</w:t>
      </w:r>
      <w:r w:rsidRPr="00AB5FED">
        <w:t xml:space="preserve"> acknowledge the MCPTT group emergency request. For a multicast call, these acknowledgements are not sent.</w:t>
      </w:r>
    </w:p>
    <w:p w14:paraId="37AE58A1" w14:textId="77777777" w:rsidR="00814170" w:rsidRPr="00AB5FED" w:rsidRDefault="00814170" w:rsidP="00814170">
      <w:pPr>
        <w:pStyle w:val="B1"/>
        <w:rPr>
          <w:lang w:eastAsia="en-GB"/>
        </w:rPr>
      </w:pPr>
      <w:r w:rsidRPr="00AB5FED">
        <w:rPr>
          <w:lang w:eastAsia="en-GB"/>
        </w:rPr>
        <w:t>7.</w:t>
      </w:r>
      <w:r w:rsidRPr="00AB5FED">
        <w:rPr>
          <w:lang w:eastAsia="en-GB"/>
        </w:rPr>
        <w:tab/>
        <w:t xml:space="preserve">The MCPTT server </w:t>
      </w:r>
      <w:r w:rsidR="004B69B9" w:rsidRPr="00AB5FED">
        <w:rPr>
          <w:lang w:eastAsia="en-GB"/>
        </w:rPr>
        <w:t xml:space="preserve">sends the </w:t>
      </w:r>
      <w:r w:rsidR="004B69B9" w:rsidRPr="00AB5FED">
        <w:t xml:space="preserve">MCPTT emergency group call response to the MCPTT user 1 to </w:t>
      </w:r>
      <w:r w:rsidRPr="00AB5FED">
        <w:rPr>
          <w:lang w:eastAsia="en-GB"/>
        </w:rPr>
        <w:t xml:space="preserve">confirm the upgrade request. </w:t>
      </w:r>
    </w:p>
    <w:p w14:paraId="368AF8D9" w14:textId="77777777" w:rsidR="00814170" w:rsidRPr="00AB5FED" w:rsidRDefault="00814170" w:rsidP="00814170">
      <w:pPr>
        <w:pStyle w:val="NO"/>
      </w:pPr>
      <w:r w:rsidRPr="00AB5FED">
        <w:t>NOTE </w:t>
      </w:r>
      <w:r w:rsidR="00E94B32">
        <w:t>5</w:t>
      </w:r>
      <w:r w:rsidRPr="00AB5FED">
        <w:t>:</w:t>
      </w:r>
      <w:r w:rsidRPr="00AB5FED">
        <w:tab/>
        <w:t xml:space="preserve">Step 7 can occur at any time following step 3, and prior to step </w:t>
      </w:r>
      <w:r w:rsidR="005A7A59" w:rsidRPr="00AB5FED">
        <w:t>8</w:t>
      </w:r>
      <w:r w:rsidRPr="00AB5FED">
        <w:t xml:space="preserve"> depending on the conditions to proceed with the call.</w:t>
      </w:r>
    </w:p>
    <w:p w14:paraId="0C7966F1" w14:textId="77777777" w:rsidR="00814170" w:rsidRPr="00AB5FED" w:rsidRDefault="00814170" w:rsidP="00535A16">
      <w:r w:rsidRPr="00AB5FED">
        <w:t>MCPTT client</w:t>
      </w:r>
      <w:r w:rsidR="00535A16" w:rsidRPr="00AB5FED">
        <w:t> </w:t>
      </w:r>
      <w:r w:rsidRPr="00AB5FED">
        <w:t>1, MCPTT client</w:t>
      </w:r>
      <w:r w:rsidR="00535A16" w:rsidRPr="00AB5FED">
        <w:t> </w:t>
      </w:r>
      <w:r w:rsidRPr="00AB5FED">
        <w:t>2 and MCPTT client</w:t>
      </w:r>
      <w:r w:rsidR="00535A16" w:rsidRPr="00AB5FED">
        <w:t> </w:t>
      </w:r>
      <w:r w:rsidRPr="00AB5FED">
        <w:t>3 continue with the MCPTT group call, which has been transformed into an MCPTT emergency group call. MCPTT client</w:t>
      </w:r>
      <w:r w:rsidR="00535A16" w:rsidRPr="00AB5FED">
        <w:t> </w:t>
      </w:r>
      <w:r w:rsidRPr="00AB5FED">
        <w:t>1 can override other clients in the call except those that are also in the MCPTT emergency state.</w:t>
      </w:r>
    </w:p>
    <w:p w14:paraId="286ED151" w14:textId="77777777" w:rsidR="00814170" w:rsidRPr="00AB5FED" w:rsidRDefault="00814170" w:rsidP="00AC26F2">
      <w:pPr>
        <w:pStyle w:val="Heading6"/>
      </w:pPr>
      <w:bookmarkStart w:id="666" w:name="_Toc433209769"/>
      <w:bookmarkStart w:id="667" w:name="_Toc460616065"/>
      <w:bookmarkStart w:id="668" w:name="_Toc460616926"/>
      <w:bookmarkStart w:id="669" w:name="_Toc154938329"/>
      <w:r w:rsidRPr="00AB5FED">
        <w:t>10.</w:t>
      </w:r>
      <w:r w:rsidR="009C1948" w:rsidRPr="00AB5FED">
        <w:t>6</w:t>
      </w:r>
      <w:r w:rsidRPr="00AB5FED">
        <w:t>.2.</w:t>
      </w:r>
      <w:r w:rsidR="002176A0" w:rsidRPr="00AB5FED">
        <w:t>6</w:t>
      </w:r>
      <w:r w:rsidRPr="00AB5FED">
        <w:t>.1.3</w:t>
      </w:r>
      <w:r w:rsidRPr="00AB5FED">
        <w:tab/>
      </w:r>
      <w:r w:rsidR="00535A16" w:rsidRPr="00AB5FED">
        <w:t xml:space="preserve">MCPTT </w:t>
      </w:r>
      <w:r w:rsidR="000032DA">
        <w:t xml:space="preserve">in-progress </w:t>
      </w:r>
      <w:r w:rsidR="004B69B9" w:rsidRPr="00AB5FED">
        <w:t xml:space="preserve">emergency </w:t>
      </w:r>
      <w:r w:rsidR="00535A16" w:rsidRPr="00AB5FED">
        <w:t>g</w:t>
      </w:r>
      <w:r w:rsidRPr="00AB5FED">
        <w:t xml:space="preserve">roup </w:t>
      </w:r>
      <w:r w:rsidR="000032DA">
        <w:t xml:space="preserve">state </w:t>
      </w:r>
      <w:r w:rsidRPr="00AB5FED">
        <w:t>cancel</w:t>
      </w:r>
      <w:bookmarkEnd w:id="666"/>
      <w:bookmarkEnd w:id="667"/>
      <w:bookmarkEnd w:id="668"/>
      <w:bookmarkEnd w:id="669"/>
    </w:p>
    <w:p w14:paraId="3E60D8E2" w14:textId="77777777" w:rsidR="000032DA" w:rsidRDefault="000032DA" w:rsidP="000032DA">
      <w:pPr>
        <w:pStyle w:val="NO"/>
      </w:pPr>
      <w:r>
        <w:t>NOTE 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246D2261" w14:textId="77777777" w:rsidR="00814170" w:rsidRPr="00AB5FED" w:rsidRDefault="00814170" w:rsidP="00814170">
      <w:r w:rsidRPr="00AB5FED">
        <w:t xml:space="preserve">The procedure </w:t>
      </w:r>
      <w:r w:rsidR="00E94B32">
        <w:t xml:space="preserve">describes </w:t>
      </w:r>
      <w:r w:rsidRPr="00AB5FED">
        <w:t>the case where an MCPTT client cancels an MCPTT group's in-progress emergency</w:t>
      </w:r>
      <w:r w:rsidR="00E94B32">
        <w:t xml:space="preserve"> state</w:t>
      </w:r>
      <w:r w:rsidRPr="00AB5FED">
        <w:t>.</w:t>
      </w:r>
      <w:r w:rsidR="00E94B32" w:rsidRPr="00E94B32">
        <w:t xml:space="preserve"> </w:t>
      </w:r>
      <w:r w:rsidR="00E94B32">
        <w:t>The emergency state of the group may alternatively be cancelled by the emergency alert cancellation procedure specified in 3GPP TS 23.280 [16], subclause 10.10.1.2.2.2</w:t>
      </w:r>
      <w:r w:rsidR="00E94B32" w:rsidRPr="00AB5FED">
        <w:t>.</w:t>
      </w:r>
    </w:p>
    <w:p w14:paraId="09CCB9A2" w14:textId="77777777" w:rsidR="00814170" w:rsidRPr="00AB5FED" w:rsidRDefault="00814170" w:rsidP="00814170">
      <w:r w:rsidRPr="00AB5FED">
        <w:t>Procedures in figure 10.</w:t>
      </w:r>
      <w:r w:rsidR="009C1948" w:rsidRPr="00AB5FED">
        <w:t>6</w:t>
      </w:r>
      <w:r w:rsidRPr="00AB5FED">
        <w:t>.2.</w:t>
      </w:r>
      <w:r w:rsidR="002176A0" w:rsidRPr="00AB5FED">
        <w:t>6</w:t>
      </w:r>
      <w:r w:rsidRPr="00AB5FED">
        <w:t>.1.3-1 are the signalling control plane procedures for the MCPTT client cancelling an in-progress emergency</w:t>
      </w:r>
      <w:r w:rsidR="000032DA">
        <w:t xml:space="preserve"> of a group</w:t>
      </w:r>
      <w:r w:rsidRPr="00AB5FED">
        <w:t>.</w:t>
      </w:r>
    </w:p>
    <w:p w14:paraId="0DFA3FE4" w14:textId="77777777" w:rsidR="00814170" w:rsidRPr="00AB5FED" w:rsidRDefault="00814170" w:rsidP="00814170">
      <w:pPr>
        <w:pStyle w:val="NO"/>
      </w:pPr>
      <w:r w:rsidRPr="00AB5FED">
        <w:t>NOTE </w:t>
      </w:r>
      <w:r w:rsidR="000032DA">
        <w:t>2</w:t>
      </w:r>
      <w:r w:rsidRPr="00AB5FED">
        <w:t>:</w:t>
      </w:r>
      <w:r w:rsidRPr="00AB5FED">
        <w:tab/>
        <w:t>For simplicity, a single MCPTT server is shown in place of a user home MCPTT server and a group hosting MCPTT server.</w:t>
      </w:r>
    </w:p>
    <w:p w14:paraId="5471BE9B" w14:textId="77777777" w:rsidR="00814170" w:rsidRPr="00AB5FED" w:rsidRDefault="00814170" w:rsidP="00814170">
      <w:pPr>
        <w:pStyle w:val="NO"/>
      </w:pPr>
      <w:r w:rsidRPr="00AB5FED">
        <w:t>NOTE </w:t>
      </w:r>
      <w:r w:rsidR="000032DA">
        <w:t>3</w:t>
      </w:r>
      <w:r w:rsidRPr="00AB5FED">
        <w:t>:</w:t>
      </w:r>
      <w:r w:rsidRPr="00AB5FED">
        <w:tab/>
        <w:t xml:space="preserve">The end of the MCPTT emergency </w:t>
      </w:r>
      <w:r w:rsidR="00535A16" w:rsidRPr="00AB5FED">
        <w:t xml:space="preserve">group </w:t>
      </w:r>
      <w:r w:rsidRPr="00AB5FED">
        <w:t xml:space="preserve">call does not cancel the MCPTT group's in-progress emergency state. It </w:t>
      </w:r>
      <w:r w:rsidR="003F5194" w:rsidRPr="00AB5FED">
        <w:t>is</w:t>
      </w:r>
      <w:r w:rsidRPr="00AB5FED">
        <w:t xml:space="preserve"> explicitly cancelled by an authorized user</w:t>
      </w:r>
      <w:r w:rsidR="000032DA">
        <w:t xml:space="preserve"> using this procedure</w:t>
      </w:r>
      <w:r w:rsidR="00E94B32">
        <w:t>, or by the emergency alert cancellation procedure specified in 3GPP TS 23.280 [16], subclause 10.10.1.2.2.2</w:t>
      </w:r>
      <w:r w:rsidRPr="00AB5FED">
        <w:t>.</w:t>
      </w:r>
    </w:p>
    <w:p w14:paraId="2AAA23AA" w14:textId="77777777" w:rsidR="00814170" w:rsidRPr="00AB5FED" w:rsidRDefault="00814170" w:rsidP="00814170">
      <w:r w:rsidRPr="00AB5FED">
        <w:t>Pre-conditions:</w:t>
      </w:r>
    </w:p>
    <w:p w14:paraId="5C27050D" w14:textId="77777777" w:rsidR="00814170" w:rsidRPr="00AB5FED" w:rsidRDefault="00814170" w:rsidP="00814170">
      <w:pPr>
        <w:pStyle w:val="B1"/>
      </w:pPr>
      <w:r w:rsidRPr="00AB5FED">
        <w:t>1.</w:t>
      </w:r>
      <w:r w:rsidRPr="00AB5FED">
        <w:tab/>
        <w:t>The MCPTT group is previously defined on the group management server with MCPTT client</w:t>
      </w:r>
      <w:r w:rsidR="00535A16" w:rsidRPr="00AB5FED">
        <w:t> </w:t>
      </w:r>
      <w:r w:rsidRPr="00AB5FED">
        <w:t>2 and MCPTT client</w:t>
      </w:r>
      <w:r w:rsidR="00535A16" w:rsidRPr="00AB5FED">
        <w:t> </w:t>
      </w:r>
      <w:r w:rsidRPr="00AB5FED">
        <w:t xml:space="preserve">3 affiliated to that MCPTT group. </w:t>
      </w:r>
    </w:p>
    <w:p w14:paraId="5FF9AAD3" w14:textId="77777777" w:rsidR="00814170" w:rsidRPr="00AB5FED" w:rsidRDefault="00814170" w:rsidP="00814170">
      <w:pPr>
        <w:pStyle w:val="B1"/>
      </w:pPr>
      <w:r w:rsidRPr="00AB5FED">
        <w:t>2.</w:t>
      </w:r>
      <w:r w:rsidRPr="00AB5FED">
        <w:tab/>
        <w:t>All members of the MCPTT group belong to the same MCPTT system.</w:t>
      </w:r>
    </w:p>
    <w:p w14:paraId="081B3819" w14:textId="77777777" w:rsidR="00814170" w:rsidRPr="00AB5FED" w:rsidRDefault="00814170" w:rsidP="00814170">
      <w:pPr>
        <w:pStyle w:val="B1"/>
      </w:pPr>
      <w:r w:rsidRPr="00AB5FED">
        <w:t>3.</w:t>
      </w:r>
      <w:r w:rsidRPr="00AB5FED">
        <w:tab/>
        <w:t>MCPTT group members have been notified about the in-progress emergency.</w:t>
      </w:r>
    </w:p>
    <w:p w14:paraId="1743C996" w14:textId="77777777" w:rsidR="00814170" w:rsidRPr="00AB5FED" w:rsidRDefault="00814170" w:rsidP="00814170">
      <w:pPr>
        <w:pStyle w:val="B1"/>
      </w:pPr>
      <w:r w:rsidRPr="00AB5FED">
        <w:t>4.</w:t>
      </w:r>
      <w:r w:rsidRPr="00AB5FED">
        <w:tab/>
        <w:t>The MCPTT group is in the in-progress emergency state and has prioritized bearer support</w:t>
      </w:r>
      <w:r w:rsidR="00CB32C1">
        <w:t xml:space="preserve"> when a call is in progress</w:t>
      </w:r>
      <w:r w:rsidRPr="00AB5FED">
        <w:t>.</w:t>
      </w:r>
    </w:p>
    <w:p w14:paraId="1E99434E" w14:textId="77777777" w:rsidR="00814170" w:rsidRPr="00AB5FED" w:rsidRDefault="00814170" w:rsidP="00814170">
      <w:pPr>
        <w:pStyle w:val="B1"/>
      </w:pPr>
      <w:r w:rsidRPr="00AB5FED">
        <w:t>5.</w:t>
      </w:r>
      <w:r w:rsidRPr="00AB5FED">
        <w:tab/>
        <w:t>MCPTT client</w:t>
      </w:r>
      <w:r w:rsidR="00535A16" w:rsidRPr="00AB5FED">
        <w:t> </w:t>
      </w:r>
      <w:r w:rsidRPr="00AB5FED">
        <w:t xml:space="preserve">1 </w:t>
      </w:r>
      <w:r w:rsidR="00CB32C1">
        <w:t xml:space="preserve">is authorized to cancel an </w:t>
      </w:r>
      <w:r w:rsidRPr="00AB5FED">
        <w:t>in-progress emergency</w:t>
      </w:r>
      <w:r w:rsidR="000032DA">
        <w:t xml:space="preserve"> for the group</w:t>
      </w:r>
      <w:r w:rsidRPr="00AB5FED">
        <w:t>.</w:t>
      </w:r>
    </w:p>
    <w:p w14:paraId="78B7C992" w14:textId="77777777" w:rsidR="005A7A59" w:rsidRPr="00AB5FED" w:rsidRDefault="00CB32C1" w:rsidP="00814170">
      <w:pPr>
        <w:pStyle w:val="TH"/>
      </w:pPr>
      <w:r w:rsidRPr="00AB5FED">
        <w:object w:dxaOrig="11710" w:dyaOrig="10749" w14:anchorId="74A0A074">
          <v:shape id="_x0000_i1057" type="#_x0000_t75" style="width:497.15pt;height:457pt" o:ole="">
            <v:imagedata r:id="rId76" o:title=""/>
          </v:shape>
          <o:OLEObject Type="Embed" ProgID="Visio.Drawing.11" ShapeID="_x0000_i1057" DrawAspect="Content" ObjectID="_1765551862" r:id="rId77"/>
        </w:object>
      </w:r>
    </w:p>
    <w:p w14:paraId="3DBCD5C2" w14:textId="77777777" w:rsidR="00814170" w:rsidRPr="00AB5FED" w:rsidRDefault="00814170" w:rsidP="00130B8E">
      <w:pPr>
        <w:pStyle w:val="TF"/>
      </w:pPr>
      <w:r w:rsidRPr="00AB5FED">
        <w:t>Figure </w:t>
      </w:r>
      <w:r w:rsidR="004763CE" w:rsidRPr="00AB5FED">
        <w:t>10.</w:t>
      </w:r>
      <w:r w:rsidR="009C1948" w:rsidRPr="00AB5FED">
        <w:t>6</w:t>
      </w:r>
      <w:r w:rsidR="004763CE" w:rsidRPr="00AB5FED">
        <w:t>.2.</w:t>
      </w:r>
      <w:r w:rsidR="002176A0" w:rsidRPr="00AB5FED">
        <w:t>6</w:t>
      </w:r>
      <w:r w:rsidR="004763CE" w:rsidRPr="00AB5FED">
        <w:t xml:space="preserve">.1.3-1: </w:t>
      </w:r>
      <w:r w:rsidRPr="00AB5FED">
        <w:t xml:space="preserve">MCPTT </w:t>
      </w:r>
      <w:r w:rsidR="00170879">
        <w:t xml:space="preserve">in-progress </w:t>
      </w:r>
      <w:r w:rsidRPr="00AB5FED">
        <w:t xml:space="preserve">emergency group </w:t>
      </w:r>
      <w:r w:rsidR="00170879">
        <w:t xml:space="preserve">state </w:t>
      </w:r>
      <w:r w:rsidRPr="00AB5FED">
        <w:t>cancel</w:t>
      </w:r>
    </w:p>
    <w:p w14:paraId="106146BA" w14:textId="77777777" w:rsidR="00814170" w:rsidRPr="00AB5FED" w:rsidRDefault="00814170" w:rsidP="00814170">
      <w:pPr>
        <w:pStyle w:val="B1"/>
      </w:pPr>
      <w:r w:rsidRPr="00AB5FED">
        <w:t>1.</w:t>
      </w:r>
      <w:r w:rsidRPr="00AB5FED">
        <w:tab/>
        <w:t xml:space="preserve">The user at the MCPTT client 1 initiates an MCPTT </w:t>
      </w:r>
      <w:r w:rsidR="00170879">
        <w:t xml:space="preserve">in-progress </w:t>
      </w:r>
      <w:r w:rsidRPr="00AB5FED">
        <w:t xml:space="preserve">emergency group </w:t>
      </w:r>
      <w:r w:rsidR="00170879">
        <w:t xml:space="preserve">state </w:t>
      </w:r>
      <w:r w:rsidRPr="00AB5FED">
        <w:t>cancel.</w:t>
      </w:r>
    </w:p>
    <w:p w14:paraId="7EE2F97A" w14:textId="77777777" w:rsidR="00814170" w:rsidRPr="00AB5FED" w:rsidRDefault="00814170" w:rsidP="00814170">
      <w:pPr>
        <w:pStyle w:val="NO"/>
      </w:pPr>
      <w:r w:rsidRPr="00AB5FED">
        <w:t>NOTE </w:t>
      </w:r>
      <w:r w:rsidR="00E94B32">
        <w:t>4</w:t>
      </w:r>
      <w:r w:rsidRPr="00AB5FED">
        <w:t>:</w:t>
      </w:r>
      <w:r w:rsidRPr="00AB5FED">
        <w:tab/>
      </w:r>
      <w:r w:rsidR="00CB32C1">
        <w:rPr>
          <w:noProof/>
        </w:rPr>
        <w:t>A</w:t>
      </w:r>
      <w:r w:rsidR="00CB32C1" w:rsidRPr="00526FC3">
        <w:rPr>
          <w:noProof/>
        </w:rPr>
        <w:t xml:space="preserve">n authorized user </w:t>
      </w:r>
      <w:r w:rsidR="00CB32C1">
        <w:rPr>
          <w:noProof/>
        </w:rPr>
        <w:t xml:space="preserve">(e.g. dispatcher, supervisor) </w:t>
      </w:r>
      <w:r w:rsidR="00CB32C1" w:rsidRPr="00526FC3">
        <w:rPr>
          <w:noProof/>
        </w:rPr>
        <w:t xml:space="preserve">can cancel either or both the </w:t>
      </w:r>
      <w:r w:rsidR="00CB32C1" w:rsidRPr="00526FC3">
        <w:t xml:space="preserve">in-progress </w:t>
      </w:r>
      <w:r w:rsidR="00CB32C1" w:rsidRPr="00526FC3">
        <w:rPr>
          <w:noProof/>
        </w:rPr>
        <w:t>emergency state of the group and</w:t>
      </w:r>
      <w:r w:rsidR="00CB32C1" w:rsidRPr="00526FC3">
        <w:t xml:space="preserve"> the MC service emergency alert</w:t>
      </w:r>
      <w:r w:rsidR="00CB32C1">
        <w:t xml:space="preserve"> of another user</w:t>
      </w:r>
      <w:r w:rsidR="00CB32C1" w:rsidRPr="00526FC3">
        <w:rPr>
          <w:noProof/>
        </w:rPr>
        <w:t>.</w:t>
      </w:r>
      <w:r w:rsidR="00CB32C1">
        <w:rPr>
          <w:noProof/>
        </w:rPr>
        <w:t xml:space="preserve"> </w:t>
      </w:r>
      <w:r w:rsidRPr="00AB5FED">
        <w:t xml:space="preserve">However, only the initiator </w:t>
      </w:r>
      <w:r w:rsidR="00CB32C1">
        <w:t xml:space="preserve">of an MCPTT emergency alert </w:t>
      </w:r>
      <w:r w:rsidRPr="00AB5FED">
        <w:t>can cancel the initiator's local MCPTT emergency state.</w:t>
      </w:r>
      <w:r w:rsidR="00CB32C1" w:rsidRPr="00CB32C1">
        <w:t xml:space="preserve"> </w:t>
      </w:r>
      <w:r w:rsidR="00CB32C1">
        <w:t>Determination of authorized users is implementation dependent.</w:t>
      </w:r>
    </w:p>
    <w:p w14:paraId="6489A817" w14:textId="77777777" w:rsidR="00814170" w:rsidRPr="00AB5FED" w:rsidRDefault="00814170" w:rsidP="00814170">
      <w:pPr>
        <w:pStyle w:val="B1"/>
      </w:pPr>
      <w:r w:rsidRPr="00AB5FED">
        <w:t>2.</w:t>
      </w:r>
      <w:r w:rsidRPr="00AB5FED">
        <w:tab/>
        <w:t>MCPTT client</w:t>
      </w:r>
      <w:r w:rsidR="00535A16" w:rsidRPr="00AB5FED">
        <w:t> </w:t>
      </w:r>
      <w:r w:rsidRPr="00AB5FED">
        <w:t xml:space="preserve">1 sends an MCPTT </w:t>
      </w:r>
      <w:r w:rsidR="00170879">
        <w:t xml:space="preserve">in-progress </w:t>
      </w:r>
      <w:r w:rsidRPr="00AB5FED">
        <w:t xml:space="preserve">emergency </w:t>
      </w:r>
      <w:r w:rsidR="00535A16" w:rsidRPr="00AB5FED">
        <w:t xml:space="preserve">group </w:t>
      </w:r>
      <w:r w:rsidR="00170879">
        <w:t xml:space="preserve">state </w:t>
      </w:r>
      <w:r w:rsidRPr="00AB5FED">
        <w:t xml:space="preserve">cancel request to the MCPTT server. </w:t>
      </w:r>
    </w:p>
    <w:p w14:paraId="1002746B" w14:textId="77777777" w:rsidR="00E94B32" w:rsidRDefault="00814170" w:rsidP="00E94B32">
      <w:pPr>
        <w:pStyle w:val="NO"/>
      </w:pPr>
      <w:r w:rsidRPr="00AB5FED">
        <w:t>NOTE </w:t>
      </w:r>
      <w:r w:rsidR="00E94B32">
        <w:t>5</w:t>
      </w:r>
      <w:r w:rsidRPr="00AB5FED">
        <w:t>:</w:t>
      </w:r>
      <w:r w:rsidRPr="00AB5FED">
        <w:tab/>
      </w:r>
      <w:r w:rsidR="00E94B32">
        <w:t xml:space="preserve">If an </w:t>
      </w:r>
      <w:r w:rsidRPr="00AB5FED">
        <w:t xml:space="preserve">MCPTT emergency alert </w:t>
      </w:r>
      <w:r w:rsidR="00E94B32">
        <w:t xml:space="preserve">relating to MCPTT client 1 is </w:t>
      </w:r>
      <w:r w:rsidRPr="00AB5FED">
        <w:t xml:space="preserve">in effect together with an MCPTT </w:t>
      </w:r>
      <w:r w:rsidR="00170879">
        <w:t xml:space="preserve">in-progress </w:t>
      </w:r>
      <w:r w:rsidRPr="00AB5FED">
        <w:t xml:space="preserve">emergency </w:t>
      </w:r>
      <w:r w:rsidR="00535A16" w:rsidRPr="00AB5FED">
        <w:t xml:space="preserve">group </w:t>
      </w:r>
      <w:r w:rsidR="00170879">
        <w:t xml:space="preserve">state </w:t>
      </w:r>
      <w:r w:rsidRPr="00AB5FED">
        <w:t xml:space="preserve">on the MCPTT group, the MCPTT emergency </w:t>
      </w:r>
      <w:r w:rsidR="005A7A59" w:rsidRPr="00AB5FED">
        <w:t>alert</w:t>
      </w:r>
      <w:r w:rsidR="00535A16" w:rsidRPr="00AB5FED">
        <w:t xml:space="preserve"> </w:t>
      </w:r>
      <w:r w:rsidR="00E94B32">
        <w:t xml:space="preserve">of MCPTT client 1 </w:t>
      </w:r>
      <w:r w:rsidRPr="00AB5FED">
        <w:t>can be cancelled at the same time. In that case, the MCPTT</w:t>
      </w:r>
      <w:r w:rsidR="00170879" w:rsidRPr="00170879">
        <w:t xml:space="preserve"> </w:t>
      </w:r>
      <w:r w:rsidR="00170879">
        <w:t>in-progress</w:t>
      </w:r>
      <w:r w:rsidRPr="00AB5FED">
        <w:t xml:space="preserve"> emergency group </w:t>
      </w:r>
      <w:r w:rsidR="00170879">
        <w:t xml:space="preserve">state </w:t>
      </w:r>
      <w:r w:rsidRPr="00AB5FED">
        <w:t xml:space="preserve">cancel request carries an indication that the </w:t>
      </w:r>
      <w:r w:rsidR="00E94B32">
        <w:t xml:space="preserve">emergency </w:t>
      </w:r>
      <w:r w:rsidRPr="00AB5FED">
        <w:t xml:space="preserve">alert </w:t>
      </w:r>
      <w:r w:rsidR="00E94B32">
        <w:t xml:space="preserve">of MCPTT client 1 </w:t>
      </w:r>
      <w:r w:rsidRPr="00AB5FED">
        <w:t>is also being cancelled.</w:t>
      </w:r>
      <w:r w:rsidR="00E94B32" w:rsidRPr="00E94B32">
        <w:t xml:space="preserve"> </w:t>
      </w:r>
    </w:p>
    <w:p w14:paraId="4938DC3A" w14:textId="77777777" w:rsidR="00814170" w:rsidRPr="00AB5FED" w:rsidRDefault="00E94B32" w:rsidP="00E94B32">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25656F1E" w14:textId="77777777" w:rsidR="00814170" w:rsidRPr="00AB5FED" w:rsidRDefault="00814170" w:rsidP="00814170">
      <w:pPr>
        <w:pStyle w:val="B1"/>
      </w:pPr>
      <w:r w:rsidRPr="00AB5FED">
        <w:t>3.</w:t>
      </w:r>
      <w:r w:rsidRPr="00AB5FED">
        <w:tab/>
        <w:t xml:space="preserve">MCPTT server resolves the MCPTT group </w:t>
      </w:r>
      <w:r w:rsidR="007507B1" w:rsidRPr="00AB5FED">
        <w:t xml:space="preserve">ID </w:t>
      </w:r>
      <w:r w:rsidRPr="00AB5FED">
        <w:t>to determine the members of that MCPTT group and their affiliation status, based upon the information from group management server.</w:t>
      </w:r>
    </w:p>
    <w:p w14:paraId="3F64A7C4" w14:textId="77777777" w:rsidR="00CB32C1" w:rsidRDefault="00CB32C1" w:rsidP="00AD45B2">
      <w:pPr>
        <w:pStyle w:val="B1"/>
      </w:pPr>
      <w:r>
        <w:lastRenderedPageBreak/>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1384EA30" w14:textId="77777777" w:rsidR="00814170" w:rsidRPr="00AB5FED" w:rsidRDefault="00CB32C1" w:rsidP="00814170">
      <w:pPr>
        <w:pStyle w:val="B1"/>
      </w:pPr>
      <w:r>
        <w:t>5</w:t>
      </w:r>
      <w:r w:rsidR="00814170" w:rsidRPr="00AB5FED">
        <w:t>.</w:t>
      </w:r>
      <w:r w:rsidR="00814170" w:rsidRPr="00AB5FED">
        <w:tab/>
      </w:r>
      <w:r>
        <w:t>If a call is currently in progress, t</w:t>
      </w:r>
      <w:r w:rsidR="00814170" w:rsidRPr="00AB5FED">
        <w:t>he MCPTT server adjusts the priority of the underlying bearer; priority treatment is no longer required.</w:t>
      </w:r>
    </w:p>
    <w:p w14:paraId="6D190110" w14:textId="77777777" w:rsidR="00814170" w:rsidRPr="00AB5FED" w:rsidRDefault="00CB32C1" w:rsidP="00814170">
      <w:pPr>
        <w:pStyle w:val="B1"/>
      </w:pPr>
      <w:r>
        <w:t>6</w:t>
      </w:r>
      <w:r w:rsidR="00814170" w:rsidRPr="00AB5FED">
        <w:t>.</w:t>
      </w:r>
      <w:r w:rsidR="00814170" w:rsidRPr="00AB5FED">
        <w:tab/>
        <w:t xml:space="preserve">The MCPTT server sends an MCPTT </w:t>
      </w:r>
      <w:r w:rsidR="00170879">
        <w:t xml:space="preserve">in-progress </w:t>
      </w:r>
      <w:r w:rsidR="00814170" w:rsidRPr="00AB5FED">
        <w:t xml:space="preserve">emergency group </w:t>
      </w:r>
      <w:r w:rsidR="00170879">
        <w:t xml:space="preserve">state </w:t>
      </w:r>
      <w:r w:rsidR="00814170" w:rsidRPr="00AB5FED">
        <w:t>cancel request to the MCPTT group members.</w:t>
      </w:r>
    </w:p>
    <w:p w14:paraId="734AA38B" w14:textId="77777777" w:rsidR="00814170" w:rsidRPr="00AB5FED" w:rsidRDefault="00CB32C1" w:rsidP="00814170">
      <w:pPr>
        <w:pStyle w:val="B1"/>
      </w:pPr>
      <w:r>
        <w:t>7</w:t>
      </w:r>
      <w:r w:rsidR="00814170" w:rsidRPr="00AB5FED">
        <w:t>.</w:t>
      </w:r>
      <w:r w:rsidR="00814170" w:rsidRPr="00AB5FED">
        <w:tab/>
        <w:t xml:space="preserve">MCPTT group members are notified of the MCPTT </w:t>
      </w:r>
      <w:r w:rsidR="00170879">
        <w:t xml:space="preserve">in-progress </w:t>
      </w:r>
      <w:r w:rsidR="00814170" w:rsidRPr="00AB5FED">
        <w:t xml:space="preserve">emergency </w:t>
      </w:r>
      <w:r w:rsidR="00170879">
        <w:t xml:space="preserve">group state </w:t>
      </w:r>
      <w:r w:rsidR="00814170" w:rsidRPr="00AB5FED">
        <w:t>cancel.</w:t>
      </w:r>
    </w:p>
    <w:p w14:paraId="1170F885" w14:textId="77777777" w:rsidR="00814170" w:rsidRPr="00AB5FED" w:rsidRDefault="00CB32C1" w:rsidP="00814170">
      <w:pPr>
        <w:pStyle w:val="B1"/>
      </w:pPr>
      <w:r>
        <w:t>8</w:t>
      </w:r>
      <w:r w:rsidR="00814170" w:rsidRPr="00AB5FED">
        <w:t>.</w:t>
      </w:r>
      <w:r w:rsidR="00814170" w:rsidRPr="00AB5FED">
        <w:tab/>
      </w:r>
      <w:r w:rsidR="004B69B9" w:rsidRPr="00AB5FED">
        <w:t xml:space="preserve">The receiving MCPTT clients send the MCPTT </w:t>
      </w:r>
      <w:r w:rsidR="00170879">
        <w:t xml:space="preserve">in-progress </w:t>
      </w:r>
      <w:r w:rsidR="004B69B9" w:rsidRPr="00AB5FED">
        <w:t xml:space="preserve">emergency group </w:t>
      </w:r>
      <w:r w:rsidR="00170879">
        <w:t xml:space="preserve">state </w:t>
      </w:r>
      <w:r w:rsidR="004B69B9" w:rsidRPr="00AB5FED">
        <w:t>cancel response to the MCPTT server to</w:t>
      </w:r>
      <w:r w:rsidR="00814170" w:rsidRPr="00AB5FED">
        <w:t xml:space="preserve"> acknowledge the MCPTT </w:t>
      </w:r>
      <w:r w:rsidR="00170879">
        <w:t xml:space="preserve">in-progress </w:t>
      </w:r>
      <w:r w:rsidR="00814170" w:rsidRPr="00AB5FED">
        <w:t xml:space="preserve">emergency </w:t>
      </w:r>
      <w:r w:rsidR="00170879">
        <w:t xml:space="preserve">group state </w:t>
      </w:r>
      <w:r w:rsidR="00814170" w:rsidRPr="00AB5FED">
        <w:t>cancel. For a multicast call scenario, these acknowledgements are not sent.</w:t>
      </w:r>
    </w:p>
    <w:p w14:paraId="35FAC4E2" w14:textId="77777777" w:rsidR="00814170" w:rsidRPr="00AB5FED" w:rsidRDefault="00CB32C1" w:rsidP="00814170">
      <w:pPr>
        <w:pStyle w:val="B1"/>
        <w:rPr>
          <w:lang w:eastAsia="en-GB"/>
        </w:rPr>
      </w:pPr>
      <w:r>
        <w:rPr>
          <w:lang w:eastAsia="en-GB"/>
        </w:rPr>
        <w:t>9</w:t>
      </w:r>
      <w:r w:rsidR="00814170" w:rsidRPr="00AB5FED">
        <w:rPr>
          <w:lang w:eastAsia="en-GB"/>
        </w:rPr>
        <w:t>.</w:t>
      </w:r>
      <w:r w:rsidR="00814170" w:rsidRPr="00AB5FED">
        <w:rPr>
          <w:lang w:eastAsia="en-GB"/>
        </w:rPr>
        <w:tab/>
        <w:t xml:space="preserve">The MCPTT server </w:t>
      </w:r>
      <w:r w:rsidR="004B69B9" w:rsidRPr="00AB5FED">
        <w:rPr>
          <w:lang w:eastAsia="en-GB"/>
        </w:rPr>
        <w:t xml:space="preserve">sends the MCPTT </w:t>
      </w:r>
      <w:r w:rsidR="00170879">
        <w:rPr>
          <w:lang w:eastAsia="en-GB"/>
        </w:rPr>
        <w:t xml:space="preserve">in-progress </w:t>
      </w:r>
      <w:r w:rsidR="004B69B9" w:rsidRPr="00AB5FED">
        <w:rPr>
          <w:lang w:eastAsia="en-GB"/>
        </w:rPr>
        <w:t xml:space="preserve">emergency group </w:t>
      </w:r>
      <w:r w:rsidR="00170879">
        <w:rPr>
          <w:lang w:eastAsia="en-GB"/>
        </w:rPr>
        <w:t xml:space="preserve">state </w:t>
      </w:r>
      <w:r w:rsidR="004B69B9" w:rsidRPr="00AB5FED">
        <w:rPr>
          <w:lang w:eastAsia="en-GB"/>
        </w:rPr>
        <w:t xml:space="preserve">cancel response to the MCPTT user 1 to </w:t>
      </w:r>
      <w:r w:rsidR="00814170" w:rsidRPr="00AB5FED">
        <w:rPr>
          <w:lang w:eastAsia="en-GB"/>
        </w:rPr>
        <w:t xml:space="preserve">confirm the MCPTT </w:t>
      </w:r>
      <w:r w:rsidR="00170879">
        <w:rPr>
          <w:lang w:eastAsia="en-GB"/>
        </w:rPr>
        <w:t>in-progress</w:t>
      </w:r>
      <w:r w:rsidR="00170879" w:rsidRPr="00AB5FED">
        <w:rPr>
          <w:lang w:eastAsia="en-GB"/>
        </w:rPr>
        <w:t xml:space="preserve"> </w:t>
      </w:r>
      <w:r w:rsidR="00814170" w:rsidRPr="00AB5FED">
        <w:rPr>
          <w:lang w:eastAsia="en-GB"/>
        </w:rPr>
        <w:t xml:space="preserve">emergency group </w:t>
      </w:r>
      <w:r w:rsidR="00170879">
        <w:rPr>
          <w:lang w:eastAsia="en-GB"/>
        </w:rPr>
        <w:t xml:space="preserve">state </w:t>
      </w:r>
      <w:r w:rsidR="00814170" w:rsidRPr="00AB5FED">
        <w:rPr>
          <w:lang w:eastAsia="en-GB"/>
        </w:rPr>
        <w:t xml:space="preserve">cancel. </w:t>
      </w:r>
      <w:r w:rsidR="00170879">
        <w:rPr>
          <w:lang w:eastAsia="en-GB"/>
        </w:rPr>
        <w:t xml:space="preserve">If the </w:t>
      </w:r>
      <w:r w:rsidR="00170879" w:rsidRPr="00AB5FED">
        <w:rPr>
          <w:lang w:eastAsia="en-GB"/>
        </w:rPr>
        <w:t xml:space="preserve">MCPTT </w:t>
      </w:r>
      <w:r w:rsidR="00170879">
        <w:rPr>
          <w:lang w:eastAsia="en-GB"/>
        </w:rPr>
        <w:t>in-progress</w:t>
      </w:r>
      <w:r w:rsidR="00170879" w:rsidRPr="00AB5FED">
        <w:rPr>
          <w:lang w:eastAsia="en-GB"/>
        </w:rPr>
        <w:t xml:space="preserve"> emergency group </w:t>
      </w:r>
      <w:r w:rsidR="00170879">
        <w:rPr>
          <w:lang w:eastAsia="en-GB"/>
        </w:rPr>
        <w:t xml:space="preserve">state </w:t>
      </w:r>
      <w:r w:rsidR="00170879" w:rsidRPr="00AB5FED">
        <w:rPr>
          <w:lang w:eastAsia="en-GB"/>
        </w:rPr>
        <w:t xml:space="preserve">cancel </w:t>
      </w:r>
      <w:r w:rsidR="00170879">
        <w:rPr>
          <w:lang w:eastAsia="en-GB"/>
        </w:rPr>
        <w:t xml:space="preserve">request (in step 2) contained the </w:t>
      </w:r>
      <w:r w:rsidR="00170879" w:rsidRPr="00C07BCA">
        <w:rPr>
          <w:noProof/>
        </w:rPr>
        <w:t>"</w:t>
      </w:r>
      <w:r w:rsidR="00170879">
        <w:rPr>
          <w:lang w:eastAsia="en-GB"/>
        </w:rPr>
        <w:t>Alert indicator</w:t>
      </w:r>
      <w:r w:rsidR="00170879" w:rsidRPr="00C07BCA">
        <w:rPr>
          <w:noProof/>
        </w:rPr>
        <w:t>"</w:t>
      </w:r>
      <w:r w:rsidR="00170879">
        <w:rPr>
          <w:lang w:eastAsia="en-GB"/>
        </w:rPr>
        <w:t xml:space="preserve"> IE, the </w:t>
      </w:r>
      <w:r w:rsidR="00814170" w:rsidRPr="00AB5FED">
        <w:rPr>
          <w:lang w:eastAsia="en-GB"/>
        </w:rPr>
        <w:t>MCPTT client</w:t>
      </w:r>
      <w:r w:rsidR="00535A16" w:rsidRPr="00AB5FED">
        <w:rPr>
          <w:lang w:eastAsia="en-GB"/>
        </w:rPr>
        <w:t> </w:t>
      </w:r>
      <w:r w:rsidR="00814170" w:rsidRPr="00AB5FED">
        <w:rPr>
          <w:lang w:eastAsia="en-GB"/>
        </w:rPr>
        <w:t>1 resets its local emergency status</w:t>
      </w:r>
      <w:r w:rsidR="00170879">
        <w:rPr>
          <w:lang w:eastAsia="en-GB"/>
        </w:rPr>
        <w:t>.</w:t>
      </w:r>
    </w:p>
    <w:p w14:paraId="705FDF46" w14:textId="77777777" w:rsidR="00814170" w:rsidRPr="00AB5FED" w:rsidRDefault="00814170" w:rsidP="00814170">
      <w:pPr>
        <w:pStyle w:val="NO"/>
      </w:pPr>
      <w:r w:rsidRPr="00AB5FED">
        <w:t>NOTE </w:t>
      </w:r>
      <w:r w:rsidR="00452A8B">
        <w:t>7</w:t>
      </w:r>
      <w:r w:rsidRPr="00AB5FED">
        <w:t>:</w:t>
      </w:r>
      <w:r w:rsidRPr="00AB5FED">
        <w:tab/>
        <w:t xml:space="preserve">Step </w:t>
      </w:r>
      <w:r w:rsidR="00CB32C1">
        <w:t>9</w:t>
      </w:r>
      <w:r w:rsidRPr="00AB5FED">
        <w:t xml:space="preserve"> can occur at any time following step 4, depending on the conditions to proceed with the call.</w:t>
      </w:r>
    </w:p>
    <w:p w14:paraId="29058415" w14:textId="77777777" w:rsidR="00ED475F" w:rsidRPr="00AB5FED" w:rsidRDefault="00ED475F" w:rsidP="00AC26F2">
      <w:pPr>
        <w:pStyle w:val="Heading5"/>
        <w:rPr>
          <w:lang w:val="nl-NL"/>
        </w:rPr>
      </w:pPr>
      <w:bookmarkStart w:id="670" w:name="_Toc433209770"/>
      <w:bookmarkStart w:id="671" w:name="_Toc460616066"/>
      <w:bookmarkStart w:id="672" w:name="_Toc460616927"/>
      <w:bookmarkStart w:id="673" w:name="_Toc154938330"/>
      <w:r w:rsidRPr="00AB5FED">
        <w:t>10.</w:t>
      </w:r>
      <w:r w:rsidR="009C1948" w:rsidRPr="00AB5FED">
        <w:t>6</w:t>
      </w:r>
      <w:r w:rsidR="004763CE" w:rsidRPr="00AB5FED">
        <w:t>.2.</w:t>
      </w:r>
      <w:r w:rsidR="002176A0" w:rsidRPr="00AB5FED">
        <w:t>6</w:t>
      </w:r>
      <w:r w:rsidR="004763CE" w:rsidRPr="00AB5FED">
        <w:t>.2</w:t>
      </w:r>
      <w:r w:rsidRPr="00AB5FED">
        <w:tab/>
      </w:r>
      <w:r w:rsidR="00C52E72" w:rsidRPr="00AB5FED">
        <w:t>MCPTT i</w:t>
      </w:r>
      <w:r w:rsidRPr="00AB5FED">
        <w:t>mminent peril group call</w:t>
      </w:r>
      <w:bookmarkEnd w:id="670"/>
      <w:bookmarkEnd w:id="671"/>
      <w:bookmarkEnd w:id="672"/>
      <w:bookmarkEnd w:id="673"/>
    </w:p>
    <w:p w14:paraId="53A8D2A6" w14:textId="77777777" w:rsidR="00ED475F" w:rsidRPr="00AB5FED" w:rsidRDefault="00ED475F" w:rsidP="00AC26F2">
      <w:pPr>
        <w:pStyle w:val="Heading6"/>
      </w:pPr>
      <w:bookmarkStart w:id="674" w:name="_Toc433209771"/>
      <w:bookmarkStart w:id="675" w:name="_Toc460616067"/>
      <w:bookmarkStart w:id="676" w:name="_Toc460616928"/>
      <w:bookmarkStart w:id="677" w:name="_Toc154938331"/>
      <w:r w:rsidRPr="00AB5FED">
        <w:t>10.</w:t>
      </w:r>
      <w:r w:rsidR="009C1948" w:rsidRPr="00AB5FED">
        <w:t>6</w:t>
      </w:r>
      <w:r w:rsidR="004763CE" w:rsidRPr="00AB5FED">
        <w:t>.2.</w:t>
      </w:r>
      <w:r w:rsidR="002176A0" w:rsidRPr="00AB5FED">
        <w:t>6</w:t>
      </w:r>
      <w:r w:rsidR="004763CE" w:rsidRPr="00AB5FED">
        <w:t>.2</w:t>
      </w:r>
      <w:r w:rsidRPr="00AB5FED">
        <w:t>.1</w:t>
      </w:r>
      <w:r w:rsidRPr="00AB5FED">
        <w:tab/>
        <w:t xml:space="preserve">MCPTT imminent peril </w:t>
      </w:r>
      <w:r w:rsidR="00C52E72" w:rsidRPr="00AB5FED">
        <w:t xml:space="preserve">group </w:t>
      </w:r>
      <w:r w:rsidRPr="00AB5FED">
        <w:t>call commencement</w:t>
      </w:r>
      <w:bookmarkEnd w:id="674"/>
      <w:bookmarkEnd w:id="675"/>
      <w:bookmarkEnd w:id="676"/>
      <w:bookmarkEnd w:id="677"/>
      <w:r w:rsidRPr="00AB5FED">
        <w:t xml:space="preserve"> </w:t>
      </w:r>
    </w:p>
    <w:p w14:paraId="0EA60CEA" w14:textId="77777777" w:rsidR="00ED475F" w:rsidRPr="00AB5FED" w:rsidRDefault="00ED475F" w:rsidP="00ED475F">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34A21FC" w14:textId="77777777" w:rsidR="00ED475F" w:rsidRPr="00AB5FED" w:rsidRDefault="00ED475F" w:rsidP="00ED475F">
      <w:pPr>
        <w:rPr>
          <w:lang w:eastAsia="en-GB"/>
        </w:rPr>
      </w:pPr>
      <w:r w:rsidRPr="00AB5FED">
        <w:rPr>
          <w:lang w:eastAsia="en-GB"/>
        </w:rPr>
        <w:t>Procedures in figure </w:t>
      </w:r>
      <w:r w:rsidRPr="00AB5FED">
        <w:t>10.</w:t>
      </w:r>
      <w:r w:rsidR="009C1948" w:rsidRPr="00AB5FED">
        <w:t>6</w:t>
      </w:r>
      <w:r w:rsidR="004763CE" w:rsidRPr="00AB5FED">
        <w:t>.2.</w:t>
      </w:r>
      <w:r w:rsidR="002176A0" w:rsidRPr="00AB5FED">
        <w:t>6</w:t>
      </w:r>
      <w:r w:rsidR="004763CE" w:rsidRPr="00AB5FED">
        <w:t>.2.</w:t>
      </w:r>
      <w:r w:rsidRPr="00AB5FED">
        <w:t xml:space="preserve">1-1 </w:t>
      </w:r>
      <w:r w:rsidRPr="00AB5FED">
        <w:rPr>
          <w:lang w:eastAsia="en-GB"/>
        </w:rPr>
        <w:t>are the signalling control plane procedures for the MCPTT client initiating establishment of an imminent peril group call with a</w:t>
      </w:r>
      <w:r w:rsidR="008E1D1A" w:rsidRPr="00AB5FED">
        <w:rPr>
          <w:lang w:eastAsia="en-GB"/>
        </w:rPr>
        <w:t>n</w:t>
      </w:r>
      <w:r w:rsidRPr="00AB5FED">
        <w:rPr>
          <w:lang w:eastAsia="en-GB"/>
        </w:rPr>
        <w:t xml:space="preserve"> MCPTT group i.e., MCPTT users on MCPTT client</w:t>
      </w:r>
      <w:r w:rsidR="00535A16" w:rsidRPr="00AB5FED">
        <w:rPr>
          <w:lang w:eastAsia="en-GB"/>
        </w:rPr>
        <w:t> </w:t>
      </w:r>
      <w:r w:rsidRPr="00AB5FED">
        <w:rPr>
          <w:lang w:eastAsia="en-GB"/>
        </w:rPr>
        <w:t>1, MCPTT client</w:t>
      </w:r>
      <w:r w:rsidR="00535A16" w:rsidRPr="00AB5FED">
        <w:rPr>
          <w:lang w:eastAsia="en-GB"/>
        </w:rPr>
        <w:t> </w:t>
      </w:r>
      <w:r w:rsidRPr="00AB5FED">
        <w:rPr>
          <w:lang w:eastAsia="en-GB"/>
        </w:rPr>
        <w:t>2 and MCPTT client</w:t>
      </w:r>
      <w:r w:rsidR="00535A16" w:rsidRPr="00AB5FED">
        <w:rPr>
          <w:lang w:eastAsia="en-GB"/>
        </w:rPr>
        <w:t> </w:t>
      </w:r>
      <w:r w:rsidRPr="00AB5FED">
        <w:rPr>
          <w:lang w:eastAsia="en-GB"/>
        </w:rPr>
        <w:t>3 belong to the same MCPTT group which is defined on MCPTT group management server.</w:t>
      </w:r>
    </w:p>
    <w:p w14:paraId="1E068422" w14:textId="77777777" w:rsidR="00ED475F" w:rsidRPr="00AB5FED" w:rsidRDefault="00ED475F" w:rsidP="00ED475F">
      <w:pPr>
        <w:rPr>
          <w:lang w:eastAsia="en-GB"/>
        </w:rPr>
      </w:pPr>
      <w:r w:rsidRPr="00AB5FED">
        <w:rPr>
          <w:lang w:eastAsia="en-GB"/>
        </w:rPr>
        <w:t>Pre-conditions:</w:t>
      </w:r>
    </w:p>
    <w:p w14:paraId="7B07E00B" w14:textId="77777777" w:rsidR="00ED475F" w:rsidRPr="00AB5FED" w:rsidRDefault="00ED475F" w:rsidP="00ED475F">
      <w:pPr>
        <w:pStyle w:val="B1"/>
        <w:rPr>
          <w:lang w:eastAsia="en-GB"/>
        </w:rPr>
      </w:pPr>
      <w:r w:rsidRPr="00AB5FED">
        <w:rPr>
          <w:lang w:eastAsia="zh-CN"/>
        </w:rPr>
        <w:t>1.</w:t>
      </w:r>
      <w:r w:rsidRPr="00AB5FED">
        <w:rPr>
          <w:lang w:eastAsia="en-GB"/>
        </w:rPr>
        <w:tab/>
        <w:t>The MCPTT group is previously defined on the group management server with MCPTT client</w:t>
      </w:r>
      <w:r w:rsidR="00535A16" w:rsidRPr="00AB5FED">
        <w:rPr>
          <w:lang w:eastAsia="en-GB"/>
        </w:rPr>
        <w:t> </w:t>
      </w:r>
      <w:r w:rsidRPr="00AB5FED">
        <w:rPr>
          <w:lang w:eastAsia="en-GB"/>
        </w:rPr>
        <w:t>2 and MCPTT client</w:t>
      </w:r>
      <w:r w:rsidR="00535A16" w:rsidRPr="00AB5FED">
        <w:rPr>
          <w:lang w:eastAsia="en-GB"/>
        </w:rPr>
        <w:t> </w:t>
      </w:r>
      <w:r w:rsidRPr="00AB5FED">
        <w:rPr>
          <w:lang w:eastAsia="en-GB"/>
        </w:rPr>
        <w:t xml:space="preserve">3 affiliated to that MCPTT group. </w:t>
      </w:r>
    </w:p>
    <w:p w14:paraId="782B0213" w14:textId="77777777" w:rsidR="00ED475F" w:rsidRPr="00AB5FED" w:rsidRDefault="00ED475F" w:rsidP="00ED475F">
      <w:pPr>
        <w:pStyle w:val="B1"/>
        <w:rPr>
          <w:lang w:eastAsia="en-GB"/>
        </w:rPr>
      </w:pPr>
      <w:r w:rsidRPr="00AB5FED">
        <w:rPr>
          <w:lang w:eastAsia="en-GB"/>
        </w:rPr>
        <w:t>2.</w:t>
      </w:r>
      <w:r w:rsidRPr="00AB5FED">
        <w:rPr>
          <w:lang w:eastAsia="en-GB"/>
        </w:rPr>
        <w:tab/>
        <w:t>All members of the MCPTT group belong to the same MCPTT system.</w:t>
      </w:r>
    </w:p>
    <w:p w14:paraId="24FB8B50" w14:textId="77777777" w:rsidR="00ED475F" w:rsidRPr="00AB5FED" w:rsidRDefault="00ED475F" w:rsidP="00ED475F">
      <w:pPr>
        <w:pStyle w:val="B1"/>
        <w:rPr>
          <w:lang w:eastAsia="en-GB"/>
        </w:rPr>
      </w:pPr>
      <w:r w:rsidRPr="00AB5FED">
        <w:rPr>
          <w:lang w:eastAsia="zh-CN"/>
        </w:rPr>
        <w:t>3.</w:t>
      </w:r>
      <w:r w:rsidRPr="00AB5FED">
        <w:rPr>
          <w:lang w:eastAsia="en-GB"/>
        </w:rPr>
        <w:tab/>
        <w:t>The initiating MCPTT client</w:t>
      </w:r>
      <w:r w:rsidR="00535A16" w:rsidRPr="00AB5FED">
        <w:rPr>
          <w:lang w:eastAsia="en-GB"/>
        </w:rPr>
        <w:t> </w:t>
      </w:r>
      <w:r w:rsidRPr="00AB5FED">
        <w:rPr>
          <w:lang w:eastAsia="en-GB"/>
        </w:rPr>
        <w:t xml:space="preserve">1 has been provisioned with an MCPTT group that has been designated in the provisioning </w:t>
      </w:r>
      <w:r w:rsidRPr="00AB5FED">
        <w:t>to be used for imminent peril communications</w:t>
      </w:r>
      <w:r w:rsidRPr="00AB5FED">
        <w:rPr>
          <w:lang w:eastAsia="en-GB"/>
        </w:rPr>
        <w:t>.</w:t>
      </w:r>
    </w:p>
    <w:p w14:paraId="611C5201" w14:textId="77777777" w:rsidR="00ED475F" w:rsidRDefault="00ED475F" w:rsidP="00ED475F">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1682D751" w14:textId="77777777" w:rsidR="009D243E" w:rsidRDefault="009D243E" w:rsidP="009D243E">
      <w:pPr>
        <w:pStyle w:val="B1"/>
        <w:rPr>
          <w:lang w:eastAsia="zh-CN"/>
        </w:rPr>
      </w:pPr>
      <w:r>
        <w:rPr>
          <w:lang w:eastAsia="zh-CN"/>
        </w:rPr>
        <w:t>4.</w:t>
      </w:r>
      <w:r>
        <w:rPr>
          <w:lang w:eastAsia="zh-CN"/>
        </w:rPr>
        <w:tab/>
        <w:t>Optionally, MCPTT client 1 may use an activated functional alias for the group communication.</w:t>
      </w:r>
    </w:p>
    <w:p w14:paraId="348B07EE" w14:textId="77777777" w:rsidR="009D243E" w:rsidRDefault="009D243E" w:rsidP="009D243E">
      <w:pPr>
        <w:pStyle w:val="B1"/>
        <w:rPr>
          <w:lang w:eastAsia="zh-CN"/>
        </w:rPr>
      </w:pPr>
      <w:bookmarkStart w:id="678"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78"/>
    </w:p>
    <w:p w14:paraId="54BC1691" w14:textId="77777777" w:rsidR="00535A16" w:rsidRPr="00AB5FED" w:rsidRDefault="004B69B9" w:rsidP="00ED475F">
      <w:pPr>
        <w:pStyle w:val="TH"/>
      </w:pPr>
      <w:r w:rsidRPr="00AB5FED">
        <w:object w:dxaOrig="7728" w:dyaOrig="7944" w14:anchorId="51387827">
          <v:shape id="_x0000_i1058" type="#_x0000_t75" style="width:386.45pt;height:396.75pt" o:ole="">
            <v:imagedata r:id="rId78" o:title=""/>
          </v:shape>
          <o:OLEObject Type="Embed" ProgID="Visio.Drawing.11" ShapeID="_x0000_i1058" DrawAspect="Content" ObjectID="_1765551863" r:id="rId79"/>
        </w:object>
      </w:r>
    </w:p>
    <w:p w14:paraId="4EBAA219" w14:textId="77777777" w:rsidR="00ED475F" w:rsidRPr="00AB5FED" w:rsidRDefault="00ED475F" w:rsidP="00130B8E">
      <w:pPr>
        <w:pStyle w:val="TF"/>
      </w:pPr>
      <w:r w:rsidRPr="00AB5FED">
        <w:t>Figure </w:t>
      </w:r>
      <w:r w:rsidR="004763CE" w:rsidRPr="00AB5FED">
        <w:t>10.</w:t>
      </w:r>
      <w:r w:rsidR="009C1948" w:rsidRPr="00AB5FED">
        <w:t>6</w:t>
      </w:r>
      <w:r w:rsidR="004763CE" w:rsidRPr="00AB5FED">
        <w:t>.2.</w:t>
      </w:r>
      <w:r w:rsidR="002176A0" w:rsidRPr="00AB5FED">
        <w:t>6</w:t>
      </w:r>
      <w:r w:rsidR="004763CE" w:rsidRPr="00AB5FED">
        <w:t xml:space="preserve">.2.1-1: </w:t>
      </w:r>
      <w:r w:rsidR="008E1D1A" w:rsidRPr="00AB5FED">
        <w:t>MCPTT imminent</w:t>
      </w:r>
      <w:r w:rsidRPr="00AB5FED">
        <w:t xml:space="preserve"> peril group call</w:t>
      </w:r>
    </w:p>
    <w:p w14:paraId="68E988B9" w14:textId="77777777" w:rsidR="00ED475F" w:rsidRPr="00AB5FED" w:rsidRDefault="00ED475F" w:rsidP="00ED475F">
      <w:pPr>
        <w:pStyle w:val="B1"/>
        <w:rPr>
          <w:lang w:eastAsia="en-GB"/>
        </w:rPr>
      </w:pPr>
      <w:r w:rsidRPr="00AB5FED">
        <w:rPr>
          <w:lang w:eastAsia="en-GB"/>
        </w:rPr>
        <w:t>1.</w:t>
      </w:r>
      <w:r w:rsidRPr="00AB5FED">
        <w:rPr>
          <w:lang w:eastAsia="en-GB"/>
        </w:rPr>
        <w:tab/>
        <w:t>The user at the MCPTT client</w:t>
      </w:r>
      <w:r w:rsidR="00535A16" w:rsidRPr="00AB5FED">
        <w:rPr>
          <w:lang w:eastAsia="en-GB"/>
        </w:rPr>
        <w:t> </w:t>
      </w:r>
      <w:r w:rsidRPr="00AB5FED">
        <w:rPr>
          <w:lang w:eastAsia="en-GB"/>
        </w:rPr>
        <w:t>1 initiates an imminent peril group call.</w:t>
      </w:r>
      <w:r w:rsidR="009D243E">
        <w:t xml:space="preserve"> </w:t>
      </w:r>
      <w:r w:rsidR="009D243E">
        <w:rPr>
          <w:lang w:eastAsia="en-GB"/>
        </w:rPr>
        <w:t>The MCPTT user at MCPTT client 1 may select a functional alias used for the call.</w:t>
      </w:r>
    </w:p>
    <w:p w14:paraId="622F13C5" w14:textId="77777777" w:rsidR="00ED475F" w:rsidRPr="00AB5FED" w:rsidRDefault="008E1D1A" w:rsidP="00ED475F">
      <w:pPr>
        <w:pStyle w:val="B1"/>
        <w:rPr>
          <w:lang w:eastAsia="en-GB"/>
        </w:rPr>
      </w:pPr>
      <w:r w:rsidRPr="00AB5FED">
        <w:rPr>
          <w:lang w:eastAsia="en-GB"/>
        </w:rPr>
        <w:t>2</w:t>
      </w:r>
      <w:r w:rsidR="00ED475F" w:rsidRPr="00AB5FED">
        <w:rPr>
          <w:lang w:eastAsia="en-GB"/>
        </w:rPr>
        <w:t>.</w:t>
      </w:r>
      <w:r w:rsidR="00ED475F" w:rsidRPr="00AB5FED">
        <w:rPr>
          <w:lang w:eastAsia="en-GB"/>
        </w:rPr>
        <w:tab/>
        <w:t>MCPTT client</w:t>
      </w:r>
      <w:r w:rsidR="00535A16" w:rsidRPr="00AB5FED">
        <w:rPr>
          <w:lang w:eastAsia="en-GB"/>
        </w:rPr>
        <w:t> </w:t>
      </w:r>
      <w:r w:rsidR="00ED475F" w:rsidRPr="00AB5FED">
        <w:rPr>
          <w:lang w:eastAsia="en-GB"/>
        </w:rPr>
        <w:t xml:space="preserve">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00ED475F" w:rsidRPr="00AB5FED">
        <w:t>The request may contain an indication of an implicit floor request.</w:t>
      </w:r>
      <w:r w:rsidR="00002F17" w:rsidRPr="00002F17">
        <w:rPr>
          <w:lang w:val="en-US"/>
        </w:rPr>
        <w:t xml:space="preserve"> </w:t>
      </w:r>
      <w:r w:rsidR="00002F17">
        <w:rPr>
          <w:lang w:val="en-US"/>
        </w:rPr>
        <w:t>If the group call request includes an implicit floor request it may also include location information.</w:t>
      </w:r>
    </w:p>
    <w:p w14:paraId="4316625B" w14:textId="77777777" w:rsidR="008E1D1A" w:rsidRPr="00AB5FED" w:rsidRDefault="008E1D1A" w:rsidP="008E1D1A">
      <w:pPr>
        <w:pStyle w:val="B1"/>
        <w:rPr>
          <w:lang w:eastAsia="en-GB"/>
        </w:rPr>
      </w:pPr>
      <w:r w:rsidRPr="00AB5FED">
        <w:rPr>
          <w:lang w:eastAsia="en-GB"/>
        </w:rPr>
        <w:t>3.</w:t>
      </w:r>
      <w:r w:rsidRPr="00AB5FED">
        <w:rPr>
          <w:lang w:eastAsia="en-GB"/>
        </w:rPr>
        <w:tab/>
        <w:t xml:space="preserve">The MCPTT server implicitly affiliates </w:t>
      </w:r>
      <w:r w:rsidR="00284B34">
        <w:rPr>
          <w:lang w:eastAsia="en-GB"/>
        </w:rPr>
        <w:t xml:space="preserve">MCPTT </w:t>
      </w:r>
      <w:r w:rsidRPr="00AB5FED">
        <w:rPr>
          <w:lang w:eastAsia="en-GB"/>
        </w:rPr>
        <w:t xml:space="preserve">client </w:t>
      </w:r>
      <w:r w:rsidR="00284B34">
        <w:rPr>
          <w:lang w:eastAsia="en-GB"/>
        </w:rPr>
        <w:t xml:space="preserve">1 </w:t>
      </w:r>
      <w:r w:rsidRPr="00AB5FED">
        <w:rPr>
          <w:lang w:eastAsia="en-GB"/>
        </w:rPr>
        <w:t>to the imminent peril group if the client is not already affiliated.</w:t>
      </w:r>
    </w:p>
    <w:p w14:paraId="4CC80537" w14:textId="77777777" w:rsidR="00ED475F" w:rsidRPr="00AB5FED" w:rsidRDefault="00ED475F" w:rsidP="00ED475F">
      <w:pPr>
        <w:pStyle w:val="B1"/>
        <w:rPr>
          <w:lang w:eastAsia="en-GB"/>
        </w:rPr>
      </w:pPr>
      <w:r w:rsidRPr="00AB5FED">
        <w:rPr>
          <w:lang w:eastAsia="en-GB"/>
        </w:rPr>
        <w:t>4.</w:t>
      </w:r>
      <w:r w:rsidRPr="00AB5FED">
        <w:rPr>
          <w:lang w:eastAsia="en-GB"/>
        </w:rPr>
        <w:tab/>
        <w:t>MCPTT server checks whether the MCPTT user of MCPTT client</w:t>
      </w:r>
      <w:r w:rsidR="00535A16" w:rsidRPr="00AB5FED">
        <w:rPr>
          <w:lang w:eastAsia="en-GB"/>
        </w:rPr>
        <w:t> </w:t>
      </w:r>
      <w:r w:rsidRPr="00AB5FED">
        <w:rPr>
          <w:lang w:eastAsia="en-GB"/>
        </w:rPr>
        <w:t xml:space="preserve">1 is authorized for initiation of imminent peril group calls on the indicated MCPTT group, and if authorized, it resolves the MCPTT group </w:t>
      </w:r>
      <w:r w:rsidR="007507B1" w:rsidRPr="00AB5FED">
        <w:rPr>
          <w:lang w:eastAsia="en-GB"/>
        </w:rPr>
        <w:t xml:space="preserve">ID </w:t>
      </w:r>
      <w:r w:rsidRPr="00AB5FED">
        <w:rPr>
          <w:lang w:eastAsia="en-GB"/>
        </w:rPr>
        <w:t>to determine the members of that MCPTT group and their affiliation status, based on the information from group management server.</w:t>
      </w:r>
      <w:r w:rsidR="009D243E">
        <w:t xml:space="preserve"> </w:t>
      </w:r>
      <w:r w:rsidR="009D243E">
        <w:rPr>
          <w:lang w:eastAsia="en-GB"/>
        </w:rPr>
        <w:t>The MCPTT server checks whether the provided functional alias, if present, can be used and has been activated for the user.</w:t>
      </w:r>
    </w:p>
    <w:p w14:paraId="307CE5C0" w14:textId="77777777" w:rsidR="00ED475F" w:rsidRPr="00AB5FED" w:rsidRDefault="00ED475F" w:rsidP="00ED475F">
      <w:pPr>
        <w:pStyle w:val="B1"/>
        <w:rPr>
          <w:lang w:eastAsia="en-GB"/>
        </w:rPr>
      </w:pPr>
      <w:r w:rsidRPr="00AB5FED">
        <w:rPr>
          <w:lang w:eastAsia="en-GB"/>
        </w:rPr>
        <w:t>5.</w:t>
      </w:r>
      <w:r w:rsidRPr="00AB5FED">
        <w:rPr>
          <w:lang w:eastAsia="en-GB"/>
        </w:rPr>
        <w:tab/>
        <w:t xml:space="preserve">The MCPTT server </w:t>
      </w:r>
      <w:r w:rsidR="00995116" w:rsidRPr="00AB5FED">
        <w:rPr>
          <w:lang w:eastAsia="en-GB"/>
        </w:rPr>
        <w:t>configures</w:t>
      </w:r>
      <w:r w:rsidRPr="00AB5FED">
        <w:rPr>
          <w:lang w:eastAsia="en-GB"/>
        </w:rPr>
        <w:t xml:space="preserve"> the priority of the underlying bearer</w:t>
      </w:r>
      <w:r w:rsidR="00995116" w:rsidRPr="00AB5FED">
        <w:rPr>
          <w:lang w:eastAsia="en-GB"/>
        </w:rPr>
        <w:t>s</w:t>
      </w:r>
      <w:r w:rsidR="00995116" w:rsidRPr="00AB5FED">
        <w:t xml:space="preserve"> for all participants in the MCPTT group</w:t>
      </w:r>
      <w:r w:rsidRPr="00AB5FED">
        <w:rPr>
          <w:lang w:eastAsia="en-GB"/>
        </w:rPr>
        <w:t>.</w:t>
      </w:r>
    </w:p>
    <w:p w14:paraId="4286B743" w14:textId="77777777" w:rsidR="00ED475F" w:rsidRPr="00AB5FED" w:rsidRDefault="00ED475F" w:rsidP="00ED475F">
      <w:pPr>
        <w:pStyle w:val="NO"/>
      </w:pPr>
      <w:r w:rsidRPr="00AB5FED">
        <w:t>NOTE 2:</w:t>
      </w:r>
      <w:r w:rsidRPr="00AB5FED">
        <w:tab/>
        <w:t>Successive calls during the in-progress imminent peril state will all receive the adjusted bearer priority.</w:t>
      </w:r>
    </w:p>
    <w:p w14:paraId="45316E3D" w14:textId="77777777" w:rsidR="00ED475F" w:rsidRPr="00AB5FED" w:rsidRDefault="00ED475F" w:rsidP="00ED475F">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rsidR="00002F17">
        <w:t xml:space="preserve">If location information was included in the imminent peril group call request, the </w:t>
      </w:r>
      <w:r w:rsidR="00002F17" w:rsidRPr="008108A8">
        <w:rPr>
          <w:lang w:eastAsia="en-GB"/>
        </w:rPr>
        <w:t xml:space="preserve">MCPTT server checks the privacy policy </w:t>
      </w:r>
      <w:r w:rsidR="00002F17">
        <w:rPr>
          <w:lang w:eastAsia="en-GB"/>
        </w:rPr>
        <w:lastRenderedPageBreak/>
        <w:t>of the MCPTT user</w:t>
      </w:r>
      <w:r w:rsidR="00002F17" w:rsidRPr="008108A8">
        <w:t xml:space="preserve"> </w:t>
      </w:r>
      <w:r w:rsidR="00002F17" w:rsidRPr="008108A8">
        <w:rPr>
          <w:lang w:eastAsia="en-GB"/>
        </w:rPr>
        <w:t>to decide if the location information of MCPTT client 1</w:t>
      </w:r>
      <w:r w:rsidR="00002F17">
        <w:rPr>
          <w:lang w:eastAsia="en-GB"/>
        </w:rPr>
        <w:t xml:space="preserve"> can be provided to other </w:t>
      </w:r>
      <w:r w:rsidR="00002F17" w:rsidRPr="008108A8">
        <w:rPr>
          <w:lang w:eastAsia="en-GB"/>
        </w:rPr>
        <w:t>users on the call</w:t>
      </w:r>
      <w:r w:rsidR="00002F17">
        <w:rPr>
          <w:lang w:eastAsia="en-GB"/>
        </w:rPr>
        <w:t xml:space="preserve"> </w:t>
      </w:r>
      <w:r w:rsidR="00002F17" w:rsidRPr="008108A8">
        <w:rPr>
          <w:lang w:eastAsia="en-GB"/>
        </w:rPr>
        <w:t>(</w:t>
      </w:r>
      <w:r w:rsidR="00002F17">
        <w:rPr>
          <w:lang w:eastAsia="en-GB"/>
        </w:rPr>
        <w:t>refer to Annex A.3 "A</w:t>
      </w:r>
      <w:r w:rsidR="00002F17" w:rsidRPr="008108A8">
        <w:rPr>
          <w:lang w:eastAsia="en-GB"/>
        </w:rPr>
        <w:t>uthorisation to provide location information to other MCPTT users on a call when talking</w:t>
      </w:r>
      <w:r w:rsidR="00002F17">
        <w:rPr>
          <w:lang w:eastAsia="en-GB"/>
        </w:rPr>
        <w:t>"</w:t>
      </w:r>
      <w:r w:rsidR="00002F17" w:rsidRPr="008108A8">
        <w:rPr>
          <w:lang w:eastAsia="en-GB"/>
        </w:rPr>
        <w:t>)</w:t>
      </w:r>
      <w:r w:rsidR="00002F17">
        <w:rPr>
          <w:lang w:eastAsia="en-GB"/>
        </w:rPr>
        <w:t>.</w:t>
      </w:r>
    </w:p>
    <w:p w14:paraId="145EFF64" w14:textId="77777777" w:rsidR="00ED475F" w:rsidRPr="00AB5FED" w:rsidRDefault="00ED475F" w:rsidP="00ED475F">
      <w:pPr>
        <w:pStyle w:val="B1"/>
        <w:rPr>
          <w:lang w:eastAsia="en-GB"/>
        </w:rPr>
      </w:pPr>
      <w:r w:rsidRPr="00AB5FED">
        <w:rPr>
          <w:lang w:eastAsia="en-GB"/>
        </w:rPr>
        <w:t>7.</w:t>
      </w:r>
      <w:r w:rsidRPr="00AB5FED">
        <w:rPr>
          <w:lang w:eastAsia="en-GB"/>
        </w:rPr>
        <w:tab/>
        <w:t>MCPTT users are notified of the incoming imminent peril call.</w:t>
      </w:r>
      <w:r w:rsidR="009D243E">
        <w:t xml:space="preserve"> The functional alias of the group call initiating MCPTT user may be displayed.</w:t>
      </w:r>
    </w:p>
    <w:p w14:paraId="1B786204" w14:textId="77777777" w:rsidR="00ED475F" w:rsidRPr="00AB5FED" w:rsidRDefault="00ED475F" w:rsidP="00ED475F">
      <w:pPr>
        <w:pStyle w:val="B1"/>
        <w:rPr>
          <w:lang w:eastAsia="en-GB"/>
        </w:rPr>
      </w:pPr>
      <w:r w:rsidRPr="00AB5FED">
        <w:rPr>
          <w:lang w:eastAsia="en-GB"/>
        </w:rPr>
        <w:t>8.</w:t>
      </w:r>
      <w:r w:rsidRPr="00AB5FED">
        <w:rPr>
          <w:lang w:eastAsia="en-GB"/>
        </w:rPr>
        <w:tab/>
        <w:t xml:space="preserve">The receiving MCPTT clients </w:t>
      </w:r>
      <w:r w:rsidR="004B69B9" w:rsidRPr="00AB5FED">
        <w:rPr>
          <w:lang w:eastAsia="en-GB"/>
        </w:rPr>
        <w:t xml:space="preserve">send the MCPTT imminent peril group call response to the MCPTT server to </w:t>
      </w:r>
      <w:r w:rsidRPr="00AB5FED">
        <w:rPr>
          <w:lang w:eastAsia="en-GB"/>
        </w:rPr>
        <w:t xml:space="preserve">acknowledge the imminent peril call request. </w:t>
      </w:r>
      <w:r w:rsidRPr="00AB5FED">
        <w:t>For a multicast call, these acknowledgements are not set.</w:t>
      </w:r>
    </w:p>
    <w:p w14:paraId="74550040" w14:textId="77777777" w:rsidR="00ED475F" w:rsidRPr="00AB5FED" w:rsidRDefault="00ED475F" w:rsidP="00ED475F">
      <w:pPr>
        <w:pStyle w:val="B1"/>
        <w:rPr>
          <w:lang w:eastAsia="en-GB"/>
        </w:rPr>
      </w:pPr>
      <w:r w:rsidRPr="00AB5FED">
        <w:rPr>
          <w:lang w:eastAsia="en-GB"/>
        </w:rPr>
        <w:t>9.</w:t>
      </w:r>
      <w:r w:rsidRPr="00AB5FED">
        <w:rPr>
          <w:lang w:eastAsia="en-GB"/>
        </w:rPr>
        <w:tab/>
        <w:t xml:space="preserve">The MCPTT server </w:t>
      </w:r>
      <w:r w:rsidR="004B69B9" w:rsidRPr="00AB5FED">
        <w:rPr>
          <w:lang w:eastAsia="en-GB"/>
        </w:rPr>
        <w:t xml:space="preserve">sends the MCPTT imminent peril group call response to the MCPTT user 1 to </w:t>
      </w:r>
      <w:r w:rsidRPr="00AB5FED">
        <w:rPr>
          <w:lang w:eastAsia="en-GB"/>
        </w:rPr>
        <w:t xml:space="preserve">inform the successful imminent peril call establishment. </w:t>
      </w:r>
    </w:p>
    <w:p w14:paraId="7BF79E6B" w14:textId="77777777" w:rsidR="00ED475F" w:rsidRPr="00AB5FED" w:rsidRDefault="00ED475F" w:rsidP="00ED475F">
      <w:pPr>
        <w:pStyle w:val="NO"/>
      </w:pPr>
      <w:r w:rsidRPr="00AB5FED">
        <w:t>NOTE 3:</w:t>
      </w:r>
      <w:r w:rsidRPr="00AB5FED">
        <w:tab/>
        <w:t>Step 9 can occur at any time following step 5, and prior to step 10 depending on the conditions to proceed with the imminent peril call.</w:t>
      </w:r>
    </w:p>
    <w:p w14:paraId="658562C8" w14:textId="77777777" w:rsidR="00ED475F" w:rsidRPr="00AB5FED" w:rsidRDefault="00ED475F" w:rsidP="00535A16">
      <w:pPr>
        <w:rPr>
          <w:lang w:eastAsia="en-GB"/>
        </w:rPr>
      </w:pPr>
      <w:r w:rsidRPr="00AB5FED">
        <w:rPr>
          <w:lang w:eastAsia="en-GB"/>
        </w:rPr>
        <w:t>MCPTT client</w:t>
      </w:r>
      <w:r w:rsidR="00535A16" w:rsidRPr="00AB5FED">
        <w:rPr>
          <w:lang w:eastAsia="en-GB"/>
        </w:rPr>
        <w:t> </w:t>
      </w:r>
      <w:r w:rsidRPr="00AB5FED">
        <w:rPr>
          <w:lang w:eastAsia="en-GB"/>
        </w:rPr>
        <w:t>1, MCPTT client</w:t>
      </w:r>
      <w:r w:rsidR="00535A16" w:rsidRPr="00AB5FED">
        <w:rPr>
          <w:lang w:eastAsia="en-GB"/>
        </w:rPr>
        <w:t> </w:t>
      </w:r>
      <w:r w:rsidRPr="00AB5FED">
        <w:rPr>
          <w:lang w:eastAsia="en-GB"/>
        </w:rPr>
        <w:t>2 and MCPTT client</w:t>
      </w:r>
      <w:r w:rsidR="00535A16" w:rsidRPr="00AB5FED">
        <w:rPr>
          <w:lang w:eastAsia="en-GB"/>
        </w:rPr>
        <w:t> </w:t>
      </w:r>
      <w:r w:rsidRPr="00AB5FED">
        <w:rPr>
          <w:lang w:eastAsia="en-GB"/>
        </w:rPr>
        <w:t>3 have successfully established media plane for communication. MCPTT floor participant</w:t>
      </w:r>
      <w:r w:rsidR="00535A16" w:rsidRPr="00AB5FED">
        <w:rPr>
          <w:lang w:eastAsia="en-GB"/>
        </w:rPr>
        <w:t> </w:t>
      </w:r>
      <w:r w:rsidRPr="00AB5FED">
        <w:rPr>
          <w:lang w:eastAsia="en-GB"/>
        </w:rPr>
        <w:t>1, floor participant</w:t>
      </w:r>
      <w:r w:rsidR="00535A16" w:rsidRPr="00AB5FED">
        <w:rPr>
          <w:lang w:eastAsia="en-GB"/>
        </w:rPr>
        <w:t> </w:t>
      </w:r>
      <w:r w:rsidRPr="00AB5FED">
        <w:rPr>
          <w:lang w:eastAsia="en-GB"/>
        </w:rPr>
        <w:t>2 and floor participant</w:t>
      </w:r>
      <w:r w:rsidR="00535A16" w:rsidRPr="00AB5FED">
        <w:rPr>
          <w:lang w:eastAsia="en-GB"/>
        </w:rPr>
        <w:t> </w:t>
      </w:r>
      <w:r w:rsidRPr="00AB5FED">
        <w:rPr>
          <w:lang w:eastAsia="en-GB"/>
        </w:rPr>
        <w:t>3 exchange floor control information e.g., MCPTT client</w:t>
      </w:r>
      <w:r w:rsidR="00535A16" w:rsidRPr="00AB5FED">
        <w:rPr>
          <w:lang w:eastAsia="en-GB"/>
        </w:rPr>
        <w:t> </w:t>
      </w:r>
      <w:r w:rsidRPr="00AB5FED">
        <w:rPr>
          <w:lang w:eastAsia="en-GB"/>
        </w:rPr>
        <w:t>1 receives the floor granted information over the established media plane, while the other MCPTT clients receive floor taken information. MCPTT client</w:t>
      </w:r>
      <w:r w:rsidR="00535A16" w:rsidRPr="00AB5FED">
        <w:rPr>
          <w:lang w:eastAsia="en-GB"/>
        </w:rPr>
        <w:t> </w:t>
      </w:r>
      <w:r w:rsidRPr="00AB5FED">
        <w:rPr>
          <w:lang w:eastAsia="en-GB"/>
        </w:rPr>
        <w:t>1 indicates to the MCPTT user that the floor is available to send media, while the other MCPTT clients in the imminent peril call will be receiving that media.</w:t>
      </w:r>
    </w:p>
    <w:p w14:paraId="492B92DC" w14:textId="77777777" w:rsidR="00ED475F" w:rsidRPr="00AB5FED" w:rsidRDefault="00ED475F" w:rsidP="00AC26F2">
      <w:pPr>
        <w:pStyle w:val="Heading6"/>
      </w:pPr>
      <w:bookmarkStart w:id="679" w:name="_Toc433209772"/>
      <w:bookmarkStart w:id="680" w:name="_Toc460616068"/>
      <w:bookmarkStart w:id="681" w:name="_Toc460616929"/>
      <w:bookmarkStart w:id="682" w:name="_Toc154938332"/>
      <w:r w:rsidRPr="00AB5FED">
        <w:t>10.</w:t>
      </w:r>
      <w:r w:rsidR="009C1948" w:rsidRPr="00AB5FED">
        <w:t>6</w:t>
      </w:r>
      <w:r w:rsidR="004763CE" w:rsidRPr="00AB5FED">
        <w:t>.2.</w:t>
      </w:r>
      <w:r w:rsidR="002176A0" w:rsidRPr="00AB5FED">
        <w:t>6</w:t>
      </w:r>
      <w:r w:rsidRPr="00AB5FED">
        <w:t>.2.2</w:t>
      </w:r>
      <w:r w:rsidRPr="00AB5FED">
        <w:tab/>
        <w:t xml:space="preserve">Imminent peril </w:t>
      </w:r>
      <w:r w:rsidR="008E1D1A" w:rsidRPr="00AB5FED">
        <w:t xml:space="preserve">group call </w:t>
      </w:r>
      <w:r w:rsidRPr="00AB5FED">
        <w:t>upgrade</w:t>
      </w:r>
      <w:bookmarkEnd w:id="679"/>
      <w:bookmarkEnd w:id="680"/>
      <w:bookmarkEnd w:id="681"/>
      <w:bookmarkEnd w:id="682"/>
    </w:p>
    <w:p w14:paraId="27ADD398" w14:textId="77777777" w:rsidR="00ED475F" w:rsidRPr="00AB5FED" w:rsidRDefault="00ED475F" w:rsidP="00ED475F">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529B479B" w14:textId="77777777" w:rsidR="00ED475F" w:rsidRPr="00AB5FED" w:rsidRDefault="00ED475F" w:rsidP="00ED475F">
      <w:pPr>
        <w:rPr>
          <w:lang w:eastAsia="en-GB"/>
        </w:rPr>
      </w:pPr>
      <w:r w:rsidRPr="00AB5FED">
        <w:rPr>
          <w:lang w:eastAsia="en-GB"/>
        </w:rPr>
        <w:t>Procedures in figure 10.</w:t>
      </w:r>
      <w:r w:rsidR="009C1948" w:rsidRPr="00AB5FED">
        <w:rPr>
          <w:lang w:eastAsia="en-GB"/>
        </w:rPr>
        <w:t>6</w:t>
      </w:r>
      <w:r w:rsidR="004763CE" w:rsidRPr="00AB5FED">
        <w:rPr>
          <w:lang w:eastAsia="en-GB"/>
        </w:rPr>
        <w:t>.2.</w:t>
      </w:r>
      <w:r w:rsidR="002176A0" w:rsidRPr="00AB5FED">
        <w:rPr>
          <w:lang w:eastAsia="en-GB"/>
        </w:rPr>
        <w:t>6</w:t>
      </w:r>
      <w:r w:rsidRPr="00AB5FED">
        <w:rPr>
          <w:lang w:eastAsia="en-GB"/>
        </w:rPr>
        <w:t xml:space="preserve">.2.2-1 are the signalling </w:t>
      </w:r>
      <w:r w:rsidR="00535A16" w:rsidRPr="00AB5FED">
        <w:rPr>
          <w:lang w:eastAsia="en-GB"/>
        </w:rPr>
        <w:t xml:space="preserve">control plane </w:t>
      </w:r>
      <w:r w:rsidRPr="00AB5FED">
        <w:rPr>
          <w:lang w:eastAsia="en-GB"/>
        </w:rPr>
        <w:t>procedures for the MCPTT client upgrading an MCPTT group call on a</w:t>
      </w:r>
      <w:r w:rsidR="008E1D1A" w:rsidRPr="00AB5FED">
        <w:rPr>
          <w:lang w:eastAsia="en-GB"/>
        </w:rPr>
        <w:t>n</w:t>
      </w:r>
      <w:r w:rsidRPr="00AB5FED">
        <w:rPr>
          <w:lang w:eastAsia="en-GB"/>
        </w:rPr>
        <w:t xml:space="preserve"> MCPTT group to an imminent peril group call.</w:t>
      </w:r>
    </w:p>
    <w:p w14:paraId="2A16F9E6" w14:textId="77777777" w:rsidR="00ED475F" w:rsidRPr="00AB5FED" w:rsidRDefault="00ED475F" w:rsidP="00ED475F">
      <w:pPr>
        <w:rPr>
          <w:lang w:eastAsia="en-GB"/>
        </w:rPr>
      </w:pPr>
      <w:r w:rsidRPr="00AB5FED">
        <w:rPr>
          <w:lang w:eastAsia="en-GB"/>
        </w:rPr>
        <w:t>Pre-conditions:</w:t>
      </w:r>
    </w:p>
    <w:p w14:paraId="4E7DB84E" w14:textId="77777777" w:rsidR="00ED475F" w:rsidRPr="00AB5FED" w:rsidRDefault="00ED475F" w:rsidP="00ED475F">
      <w:pPr>
        <w:pStyle w:val="B1"/>
        <w:rPr>
          <w:lang w:eastAsia="en-GB"/>
        </w:rPr>
      </w:pPr>
      <w:r w:rsidRPr="00AB5FED">
        <w:t>1.</w:t>
      </w:r>
      <w:r w:rsidRPr="00AB5FED">
        <w:rPr>
          <w:lang w:eastAsia="en-GB"/>
        </w:rPr>
        <w:tab/>
        <w:t>The MCPTT group is previously defined on the group management server with MCPTT client</w:t>
      </w:r>
      <w:r w:rsidR="00535A16" w:rsidRPr="00AB5FED">
        <w:rPr>
          <w:lang w:eastAsia="en-GB"/>
        </w:rPr>
        <w:t> </w:t>
      </w:r>
      <w:r w:rsidRPr="00AB5FED">
        <w:rPr>
          <w:lang w:eastAsia="en-GB"/>
        </w:rPr>
        <w:t>1, MCPTT client</w:t>
      </w:r>
      <w:r w:rsidR="00535A16" w:rsidRPr="00AB5FED">
        <w:rPr>
          <w:lang w:eastAsia="en-GB"/>
        </w:rPr>
        <w:t> </w:t>
      </w:r>
      <w:r w:rsidRPr="00AB5FED">
        <w:rPr>
          <w:lang w:eastAsia="en-GB"/>
        </w:rPr>
        <w:t>2 and MCPTT client</w:t>
      </w:r>
      <w:r w:rsidR="00535A16" w:rsidRPr="00AB5FED">
        <w:rPr>
          <w:lang w:eastAsia="en-GB"/>
        </w:rPr>
        <w:t> </w:t>
      </w:r>
      <w:r w:rsidRPr="00AB5FED">
        <w:rPr>
          <w:lang w:eastAsia="en-GB"/>
        </w:rPr>
        <w:t>3 affiliated to that MCPTT group.</w:t>
      </w:r>
    </w:p>
    <w:p w14:paraId="48147AAD" w14:textId="77777777" w:rsidR="00ED475F" w:rsidRPr="00AB5FED" w:rsidRDefault="00ED475F" w:rsidP="00ED475F">
      <w:pPr>
        <w:pStyle w:val="B1"/>
        <w:rPr>
          <w:lang w:eastAsia="en-GB"/>
        </w:rPr>
      </w:pPr>
      <w:r w:rsidRPr="00AB5FED">
        <w:t>2.</w:t>
      </w:r>
      <w:r w:rsidRPr="00AB5FED">
        <w:rPr>
          <w:lang w:eastAsia="en-GB"/>
        </w:rPr>
        <w:tab/>
        <w:t>All members of the MCPTT group belong to the same MCPTT system.</w:t>
      </w:r>
    </w:p>
    <w:p w14:paraId="54B31FBB" w14:textId="77777777" w:rsidR="00ED475F" w:rsidRPr="00AB5FED" w:rsidRDefault="00ED475F" w:rsidP="00ED475F">
      <w:pPr>
        <w:pStyle w:val="B1"/>
        <w:rPr>
          <w:lang w:eastAsia="en-GB"/>
        </w:rPr>
      </w:pPr>
      <w:r w:rsidRPr="00AB5FED">
        <w:rPr>
          <w:lang w:eastAsia="en-GB"/>
        </w:rPr>
        <w:t>3.</w:t>
      </w:r>
      <w:r w:rsidRPr="00AB5FED">
        <w:rPr>
          <w:lang w:eastAsia="en-GB"/>
        </w:rPr>
        <w:tab/>
        <w:t>An MCPTT group call is already in progress.</w:t>
      </w:r>
    </w:p>
    <w:p w14:paraId="76D51D73" w14:textId="77777777" w:rsidR="00535A16" w:rsidRPr="00AB5FED" w:rsidRDefault="004B69B9" w:rsidP="00ED475F">
      <w:pPr>
        <w:pStyle w:val="TH"/>
      </w:pPr>
      <w:r w:rsidRPr="00AB5FED">
        <w:object w:dxaOrig="7572" w:dyaOrig="6901" w14:anchorId="7E664D4D">
          <v:shape id="_x0000_i1059" type="#_x0000_t75" style="width:378.6pt;height:344.8pt" o:ole="">
            <v:imagedata r:id="rId80" o:title=""/>
          </v:shape>
          <o:OLEObject Type="Embed" ProgID="Visio.Drawing.11" ShapeID="_x0000_i1059" DrawAspect="Content" ObjectID="_1765551864" r:id="rId81"/>
        </w:object>
      </w:r>
    </w:p>
    <w:p w14:paraId="68D7C0C8" w14:textId="77777777" w:rsidR="00ED475F" w:rsidRPr="00AB5FED" w:rsidRDefault="00ED475F" w:rsidP="00130B8E">
      <w:pPr>
        <w:pStyle w:val="TF"/>
      </w:pPr>
      <w:r w:rsidRPr="00AB5FED">
        <w:t>Figure </w:t>
      </w:r>
      <w:r w:rsidR="004763CE" w:rsidRPr="00AB5FED">
        <w:rPr>
          <w:lang w:eastAsia="en-GB"/>
        </w:rPr>
        <w:t>10.</w:t>
      </w:r>
      <w:r w:rsidR="009C1948" w:rsidRPr="00AB5FED">
        <w:rPr>
          <w:lang w:eastAsia="en-GB"/>
        </w:rPr>
        <w:t>6</w:t>
      </w:r>
      <w:r w:rsidR="004763CE" w:rsidRPr="00AB5FED">
        <w:rPr>
          <w:lang w:eastAsia="en-GB"/>
        </w:rPr>
        <w:t>.2.</w:t>
      </w:r>
      <w:r w:rsidR="002176A0" w:rsidRPr="00AB5FED">
        <w:rPr>
          <w:lang w:eastAsia="en-GB"/>
        </w:rPr>
        <w:t>6</w:t>
      </w:r>
      <w:r w:rsidR="004763CE" w:rsidRPr="00AB5FED">
        <w:rPr>
          <w:lang w:eastAsia="en-GB"/>
        </w:rPr>
        <w:t>.2.2-1:</w:t>
      </w:r>
      <w:r w:rsidRPr="00AB5FED">
        <w:t xml:space="preserve"> MCPTT group call upgrade</w:t>
      </w:r>
      <w:r w:rsidR="00535A16" w:rsidRPr="00AB5FED">
        <w:t xml:space="preserve"> to an imminent peril group call</w:t>
      </w:r>
    </w:p>
    <w:p w14:paraId="380BAA2C" w14:textId="77777777" w:rsidR="00ED475F" w:rsidRPr="00AB5FED" w:rsidRDefault="00ED475F" w:rsidP="00ED475F">
      <w:pPr>
        <w:pStyle w:val="B1"/>
        <w:rPr>
          <w:lang w:eastAsia="en-GB"/>
        </w:rPr>
      </w:pPr>
      <w:r w:rsidRPr="00AB5FED">
        <w:rPr>
          <w:lang w:eastAsia="en-GB"/>
        </w:rPr>
        <w:t>1.</w:t>
      </w:r>
      <w:r w:rsidRPr="00AB5FED">
        <w:rPr>
          <w:lang w:eastAsia="en-GB"/>
        </w:rPr>
        <w:tab/>
        <w:t>The MCPTT user at MCPTT client 1 initiates an imminent peril call.</w:t>
      </w:r>
    </w:p>
    <w:p w14:paraId="328C3AF1" w14:textId="77777777" w:rsidR="00ED475F" w:rsidRPr="00AB5FED" w:rsidRDefault="00ED475F" w:rsidP="00ED475F">
      <w:pPr>
        <w:pStyle w:val="B1"/>
        <w:rPr>
          <w:lang w:eastAsia="en-GB"/>
        </w:rPr>
      </w:pPr>
      <w:r w:rsidRPr="00AB5FED">
        <w:rPr>
          <w:lang w:eastAsia="en-GB"/>
        </w:rPr>
        <w:t>2.</w:t>
      </w:r>
      <w:r w:rsidRPr="00AB5FED">
        <w:rPr>
          <w:lang w:eastAsia="en-GB"/>
        </w:rPr>
        <w:tab/>
        <w:t>MCPTT client</w:t>
      </w:r>
      <w:r w:rsidR="00535A16" w:rsidRPr="00AB5FED">
        <w:rPr>
          <w:lang w:eastAsia="en-GB"/>
        </w:rPr>
        <w:t> </w:t>
      </w:r>
      <w:r w:rsidRPr="00AB5FED">
        <w:rPr>
          <w:lang w:eastAsia="en-GB"/>
        </w:rPr>
        <w:t xml:space="preserve">1 requests the MCPTT server to upgrade the MCPTT group to an in-progress imminent peril state by sending an MCPTT imminent peril </w:t>
      </w:r>
      <w:r w:rsidR="004B69B9" w:rsidRPr="00AB5FED">
        <w:rPr>
          <w:lang w:eastAsia="en-GB"/>
        </w:rPr>
        <w:t xml:space="preserve">group </w:t>
      </w:r>
      <w:r w:rsidRPr="00AB5FED">
        <w:rPr>
          <w:lang w:eastAsia="en-GB"/>
        </w:rPr>
        <w:t xml:space="preserve">call request. </w:t>
      </w:r>
      <w:r w:rsidRPr="00AB5FED">
        <w:t>The request may contain an indication of an implicit floor request.</w:t>
      </w:r>
      <w:r w:rsidR="00002F17" w:rsidRPr="00002F17">
        <w:t xml:space="preserve"> </w:t>
      </w:r>
      <w:r w:rsidR="00002F17">
        <w:t>If t</w:t>
      </w:r>
      <w:r w:rsidR="00002F17" w:rsidRPr="006E6770">
        <w:t>he</w:t>
      </w:r>
      <w:r w:rsidR="00002F17">
        <w:t xml:space="preserve"> imminent peril</w:t>
      </w:r>
      <w:r w:rsidR="00002F17" w:rsidRPr="006E6770">
        <w:t xml:space="preserve"> </w:t>
      </w:r>
      <w:r w:rsidR="00002F17">
        <w:t xml:space="preserve">group </w:t>
      </w:r>
      <w:r w:rsidR="00002F17" w:rsidRPr="006E6770">
        <w:t xml:space="preserve">call request </w:t>
      </w:r>
      <w:r w:rsidR="00002F17">
        <w:t xml:space="preserve">includes an implicit floor request it </w:t>
      </w:r>
      <w:r w:rsidR="00002F17" w:rsidRPr="006E6770">
        <w:t>may also include location information.</w:t>
      </w:r>
    </w:p>
    <w:p w14:paraId="48BE0B0A" w14:textId="77777777" w:rsidR="00ED475F" w:rsidRPr="00AB5FED" w:rsidRDefault="00ED475F" w:rsidP="00ED475F">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3DBA5028" w14:textId="77777777" w:rsidR="00ED475F" w:rsidRPr="00AB5FED" w:rsidRDefault="00ED475F" w:rsidP="00ED475F">
      <w:pPr>
        <w:pStyle w:val="B1"/>
        <w:rPr>
          <w:lang w:eastAsia="en-GB"/>
        </w:rPr>
      </w:pPr>
      <w:r w:rsidRPr="00AB5FED">
        <w:rPr>
          <w:lang w:eastAsia="en-GB"/>
        </w:rPr>
        <w:t>4.</w:t>
      </w:r>
      <w:r w:rsidRPr="00AB5FED">
        <w:rPr>
          <w:lang w:eastAsia="en-GB"/>
        </w:rPr>
        <w:tab/>
      </w:r>
      <w:r w:rsidR="00002F17">
        <w:rPr>
          <w:lang w:eastAsia="en-GB"/>
        </w:rPr>
        <w:t xml:space="preserve">The </w:t>
      </w:r>
      <w:r w:rsidRPr="00AB5FED">
        <w:rPr>
          <w:lang w:eastAsia="en-GB"/>
        </w:rPr>
        <w:t xml:space="preserve">MCPTT server sends the MCPTT imminent peril </w:t>
      </w:r>
      <w:r w:rsidR="004B69B9" w:rsidRPr="00AB5FED">
        <w:rPr>
          <w:lang w:eastAsia="en-GB"/>
        </w:rPr>
        <w:t xml:space="preserve">group </w:t>
      </w:r>
      <w:r w:rsidRPr="00AB5FED">
        <w:rPr>
          <w:lang w:eastAsia="en-GB"/>
        </w:rPr>
        <w:t xml:space="preserve">call request towards the MCPTT clients of </w:t>
      </w:r>
      <w:r w:rsidR="00177009">
        <w:rPr>
          <w:lang w:eastAsia="en-GB"/>
        </w:rPr>
        <w:t>the</w:t>
      </w:r>
      <w:r w:rsidRPr="00AB5FED">
        <w:rPr>
          <w:lang w:eastAsia="en-GB"/>
        </w:rPr>
        <w:t xml:space="preserve"> affiliated MCPTT group members. </w:t>
      </w:r>
      <w:r w:rsidR="00177009">
        <w:t xml:space="preserve">If location information was included in the imminent peril group call request, the </w:t>
      </w:r>
      <w:r w:rsidR="00177009" w:rsidRPr="008108A8">
        <w:rPr>
          <w:lang w:eastAsia="en-GB"/>
        </w:rPr>
        <w:t xml:space="preserve">MCPTT server checks the privacy policy </w:t>
      </w:r>
      <w:r w:rsidR="00177009">
        <w:rPr>
          <w:lang w:eastAsia="en-GB"/>
        </w:rPr>
        <w:t>of the MCPTT user</w:t>
      </w:r>
      <w:r w:rsidR="00177009" w:rsidRPr="008108A8">
        <w:t xml:space="preserve"> </w:t>
      </w:r>
      <w:r w:rsidR="00177009" w:rsidRPr="008108A8">
        <w:rPr>
          <w:lang w:eastAsia="en-GB"/>
        </w:rPr>
        <w:t>to decide if the location information of MCPTT client 1</w:t>
      </w:r>
      <w:r w:rsidR="00177009">
        <w:rPr>
          <w:lang w:eastAsia="en-GB"/>
        </w:rPr>
        <w:t xml:space="preserve"> can be provided to other </w:t>
      </w:r>
      <w:r w:rsidR="00177009" w:rsidRPr="008108A8">
        <w:rPr>
          <w:lang w:eastAsia="en-GB"/>
        </w:rPr>
        <w:t>users on the call</w:t>
      </w:r>
      <w:r w:rsidR="00177009">
        <w:rPr>
          <w:lang w:eastAsia="en-GB"/>
        </w:rPr>
        <w:t xml:space="preserve"> </w:t>
      </w:r>
      <w:r w:rsidR="00177009" w:rsidRPr="008108A8">
        <w:rPr>
          <w:lang w:eastAsia="en-GB"/>
        </w:rPr>
        <w:t>(</w:t>
      </w:r>
      <w:r w:rsidR="00177009">
        <w:rPr>
          <w:lang w:eastAsia="en-GB"/>
        </w:rPr>
        <w:t>refer to Annex A.3 "A</w:t>
      </w:r>
      <w:r w:rsidR="00177009" w:rsidRPr="008108A8">
        <w:rPr>
          <w:lang w:eastAsia="en-GB"/>
        </w:rPr>
        <w:t>uthorisation to provide location information to other MCPTT users on a call when talking</w:t>
      </w:r>
      <w:r w:rsidR="00177009">
        <w:rPr>
          <w:lang w:eastAsia="en-GB"/>
        </w:rPr>
        <w:t>"</w:t>
      </w:r>
      <w:r w:rsidR="00177009" w:rsidRPr="008108A8">
        <w:rPr>
          <w:lang w:eastAsia="en-GB"/>
        </w:rPr>
        <w:t>)</w:t>
      </w:r>
      <w:r w:rsidR="00177009">
        <w:rPr>
          <w:lang w:eastAsia="en-GB"/>
        </w:rPr>
        <w:t>.</w:t>
      </w:r>
    </w:p>
    <w:p w14:paraId="2FA1D9FC" w14:textId="77777777" w:rsidR="00ED475F" w:rsidRPr="00AB5FED" w:rsidRDefault="00ED475F" w:rsidP="00ED475F">
      <w:pPr>
        <w:pStyle w:val="B1"/>
        <w:rPr>
          <w:lang w:eastAsia="en-GB"/>
        </w:rPr>
      </w:pPr>
      <w:r w:rsidRPr="00AB5FED">
        <w:rPr>
          <w:lang w:eastAsia="en-GB"/>
        </w:rPr>
        <w:t>5.</w:t>
      </w:r>
      <w:r w:rsidRPr="00AB5FED">
        <w:rPr>
          <w:lang w:eastAsia="en-GB"/>
        </w:rPr>
        <w:tab/>
        <w:t>MCPTT users are notified of the in-progress imminent peril state of the MCPTT group.</w:t>
      </w:r>
    </w:p>
    <w:p w14:paraId="6F346F03" w14:textId="77777777" w:rsidR="00ED475F" w:rsidRPr="00AB5FED" w:rsidRDefault="00ED475F" w:rsidP="00ED475F">
      <w:pPr>
        <w:pStyle w:val="B1"/>
        <w:rPr>
          <w:lang w:eastAsia="en-GB"/>
        </w:rPr>
      </w:pPr>
      <w:r w:rsidRPr="00AB5FED">
        <w:rPr>
          <w:lang w:eastAsia="en-GB"/>
        </w:rPr>
        <w:t>6.</w:t>
      </w:r>
      <w:r w:rsidRPr="00AB5FED">
        <w:rPr>
          <w:lang w:eastAsia="en-GB"/>
        </w:rPr>
        <w:tab/>
        <w:t xml:space="preserve">The receiving MCPTT clients </w:t>
      </w:r>
      <w:r w:rsidR="004B69B9" w:rsidRPr="00AB5FED">
        <w:rPr>
          <w:lang w:eastAsia="en-GB"/>
        </w:rPr>
        <w:t xml:space="preserve">send the MCPTT imminent peril group call response to the MCPTT server to </w:t>
      </w:r>
      <w:r w:rsidRPr="00AB5FED">
        <w:rPr>
          <w:lang w:eastAsia="en-GB"/>
        </w:rPr>
        <w:t xml:space="preserve">acknowledge the MCPTT imminent peril </w:t>
      </w:r>
      <w:r w:rsidR="00D837C3" w:rsidRPr="00AB5FED">
        <w:rPr>
          <w:lang w:eastAsia="en-GB"/>
        </w:rPr>
        <w:t xml:space="preserve">group </w:t>
      </w:r>
      <w:r w:rsidRPr="00AB5FED">
        <w:rPr>
          <w:lang w:eastAsia="en-GB"/>
        </w:rPr>
        <w:t xml:space="preserve">call request. </w:t>
      </w:r>
      <w:r w:rsidRPr="00AB5FED">
        <w:t>For a multicast call, these acknowledgements are not set.</w:t>
      </w:r>
    </w:p>
    <w:p w14:paraId="4993B775" w14:textId="77777777" w:rsidR="00ED475F" w:rsidRPr="00AB5FED" w:rsidRDefault="00ED475F" w:rsidP="00ED475F">
      <w:pPr>
        <w:pStyle w:val="B1"/>
        <w:rPr>
          <w:lang w:eastAsia="en-GB"/>
        </w:rPr>
      </w:pPr>
      <w:r w:rsidRPr="00AB5FED">
        <w:rPr>
          <w:lang w:eastAsia="en-GB"/>
        </w:rPr>
        <w:t>7.</w:t>
      </w:r>
      <w:r w:rsidRPr="00AB5FED">
        <w:rPr>
          <w:lang w:eastAsia="en-GB"/>
        </w:rPr>
        <w:tab/>
        <w:t xml:space="preserve">The MCPTT server </w:t>
      </w:r>
      <w:r w:rsidR="00D837C3" w:rsidRPr="00AB5FED">
        <w:rPr>
          <w:lang w:eastAsia="en-GB"/>
        </w:rPr>
        <w:t xml:space="preserve">sends the MCPTT imminent peril group call response to the MCPTT user 1 to </w:t>
      </w:r>
      <w:r w:rsidRPr="00AB5FED">
        <w:rPr>
          <w:lang w:eastAsia="en-GB"/>
        </w:rPr>
        <w:t xml:space="preserve">confirm the upgrade request. </w:t>
      </w:r>
    </w:p>
    <w:p w14:paraId="42F1D699" w14:textId="77777777" w:rsidR="00ED475F" w:rsidRPr="00AB5FED" w:rsidRDefault="00ED475F" w:rsidP="00ED475F">
      <w:pPr>
        <w:pStyle w:val="NO"/>
      </w:pPr>
      <w:r w:rsidRPr="00AB5FED">
        <w:t>NOTE:</w:t>
      </w:r>
      <w:r w:rsidRPr="00AB5FED">
        <w:tab/>
        <w:t xml:space="preserve">Step 7 </w:t>
      </w:r>
      <w:r w:rsidR="009358A7" w:rsidRPr="00AB5FED">
        <w:t>can</w:t>
      </w:r>
      <w:r w:rsidRPr="00AB5FED">
        <w:t xml:space="preserve"> occur at any time following step 4, and prior to step 8 depending on the conditions to proceed with the call.</w:t>
      </w:r>
    </w:p>
    <w:p w14:paraId="52C29647" w14:textId="77777777" w:rsidR="00ED475F" w:rsidRPr="00AB5FED" w:rsidRDefault="00ED475F" w:rsidP="00535A16">
      <w:pPr>
        <w:rPr>
          <w:lang w:eastAsia="en-GB"/>
        </w:rPr>
      </w:pPr>
      <w:r w:rsidRPr="00AB5FED">
        <w:rPr>
          <w:lang w:eastAsia="en-GB"/>
        </w:rPr>
        <w:t>MCPTT client</w:t>
      </w:r>
      <w:r w:rsidR="00535A16" w:rsidRPr="00AB5FED">
        <w:rPr>
          <w:lang w:eastAsia="en-GB"/>
        </w:rPr>
        <w:t> </w:t>
      </w:r>
      <w:r w:rsidRPr="00AB5FED">
        <w:rPr>
          <w:lang w:eastAsia="en-GB"/>
        </w:rPr>
        <w:t>1, MCPTT client</w:t>
      </w:r>
      <w:r w:rsidR="00535A16" w:rsidRPr="00AB5FED">
        <w:rPr>
          <w:lang w:eastAsia="en-GB"/>
        </w:rPr>
        <w:t> </w:t>
      </w:r>
      <w:r w:rsidRPr="00AB5FED">
        <w:rPr>
          <w:lang w:eastAsia="en-GB"/>
        </w:rPr>
        <w:t>2 and MCPTT client</w:t>
      </w:r>
      <w:r w:rsidR="00535A16" w:rsidRPr="00AB5FED">
        <w:rPr>
          <w:lang w:eastAsia="en-GB"/>
        </w:rPr>
        <w:t> </w:t>
      </w:r>
      <w:r w:rsidRPr="00AB5FED">
        <w:rPr>
          <w:lang w:eastAsia="en-GB"/>
        </w:rPr>
        <w:t>3 continue with the MCPTT group call, which has been transformed into an imminent peril group call.</w:t>
      </w:r>
    </w:p>
    <w:p w14:paraId="0E0C14D0" w14:textId="77777777" w:rsidR="00ED475F" w:rsidRPr="00AB5FED" w:rsidRDefault="00ED475F" w:rsidP="00AC26F2">
      <w:pPr>
        <w:pStyle w:val="Heading6"/>
      </w:pPr>
      <w:bookmarkStart w:id="683" w:name="_Toc433209773"/>
      <w:bookmarkStart w:id="684" w:name="_Toc460616069"/>
      <w:bookmarkStart w:id="685" w:name="_Toc460616930"/>
      <w:bookmarkStart w:id="686" w:name="_Toc154938333"/>
      <w:r w:rsidRPr="00AB5FED">
        <w:lastRenderedPageBreak/>
        <w:t>10.</w:t>
      </w:r>
      <w:r w:rsidR="009C1948" w:rsidRPr="00AB5FED">
        <w:t>6</w:t>
      </w:r>
      <w:r w:rsidR="004763CE" w:rsidRPr="00AB5FED">
        <w:t>.2.</w:t>
      </w:r>
      <w:r w:rsidR="002176A0" w:rsidRPr="00AB5FED">
        <w:t>6</w:t>
      </w:r>
      <w:r w:rsidRPr="00AB5FED">
        <w:t>.2.3</w:t>
      </w:r>
      <w:r w:rsidRPr="00AB5FED">
        <w:tab/>
      </w:r>
      <w:r w:rsidR="008E1D1A" w:rsidRPr="00AB5FED">
        <w:t xml:space="preserve">MCPTT </w:t>
      </w:r>
      <w:r w:rsidR="00E80F60">
        <w:t xml:space="preserve">in-progress </w:t>
      </w:r>
      <w:r w:rsidR="008E1D1A" w:rsidRPr="00AB5FED">
        <w:t>imminent</w:t>
      </w:r>
      <w:r w:rsidRPr="00AB5FED">
        <w:t xml:space="preserve"> peril </w:t>
      </w:r>
      <w:r w:rsidR="008E1D1A" w:rsidRPr="00AB5FED">
        <w:t xml:space="preserve">group </w:t>
      </w:r>
      <w:r w:rsidR="00E80F60">
        <w:t xml:space="preserve">state </w:t>
      </w:r>
      <w:r w:rsidRPr="00AB5FED">
        <w:t>cancel</w:t>
      </w:r>
      <w:bookmarkEnd w:id="683"/>
      <w:bookmarkEnd w:id="684"/>
      <w:bookmarkEnd w:id="685"/>
      <w:bookmarkEnd w:id="686"/>
    </w:p>
    <w:p w14:paraId="00871C13" w14:textId="77777777" w:rsidR="00E80F60" w:rsidRPr="00AB5FED" w:rsidRDefault="00E80F60" w:rsidP="00E80F60">
      <w:pPr>
        <w:pStyle w:val="NO"/>
      </w:pPr>
      <w:r>
        <w:t>NOTE 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5A4CB455" w14:textId="77777777" w:rsidR="00ED475F" w:rsidRPr="00AB5FED" w:rsidRDefault="00ED475F" w:rsidP="00ED475F">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BAEF9E5" w14:textId="77777777" w:rsidR="009358A7" w:rsidRPr="00AB5FED" w:rsidRDefault="009358A7" w:rsidP="009358A7">
      <w:pPr>
        <w:rPr>
          <w:lang w:eastAsia="en-GB"/>
        </w:rPr>
      </w:pPr>
      <w:r w:rsidRPr="00AB5FED">
        <w:rPr>
          <w:lang w:eastAsia="en-GB"/>
        </w:rPr>
        <w:t>Procedures in figure </w:t>
      </w:r>
      <w:r w:rsidRPr="00AB5FED">
        <w:t>10.</w:t>
      </w:r>
      <w:r w:rsidR="009C1948" w:rsidRPr="00AB5FED">
        <w:t>6</w:t>
      </w:r>
      <w:r w:rsidR="004763CE" w:rsidRPr="00AB5FED">
        <w:t>.2.</w:t>
      </w:r>
      <w:r w:rsidR="002176A0" w:rsidRPr="00AB5FED">
        <w:t>6</w:t>
      </w:r>
      <w:r w:rsidRPr="00AB5FED">
        <w:t xml:space="preserve">.2.3-1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12B5A368" w14:textId="77777777" w:rsidR="009358A7" w:rsidRPr="00AB5FED" w:rsidRDefault="009358A7" w:rsidP="009358A7">
      <w:pPr>
        <w:pStyle w:val="NO"/>
        <w:rPr>
          <w:lang w:eastAsia="en-GB"/>
        </w:rPr>
      </w:pPr>
      <w:r w:rsidRPr="00AB5FED">
        <w:rPr>
          <w:lang w:eastAsia="en-GB"/>
        </w:rPr>
        <w:t>NOTE </w:t>
      </w:r>
      <w:r w:rsidR="0012447E">
        <w:rPr>
          <w:lang w:eastAsia="en-GB"/>
        </w:rPr>
        <w:t>2</w:t>
      </w:r>
      <w:r w:rsidRPr="00AB5FED">
        <w:rPr>
          <w:lang w:eastAsia="en-GB"/>
        </w:rPr>
        <w:t>:</w:t>
      </w:r>
      <w:r w:rsidRPr="00AB5FED">
        <w:rPr>
          <w:lang w:eastAsia="en-GB"/>
        </w:rPr>
        <w:tab/>
        <w:t xml:space="preserve">The end of the imminent peril call does not cancel the MCPTT group's in-progress imminent peril state. It </w:t>
      </w:r>
      <w:r w:rsidR="003F5194" w:rsidRPr="00AB5FED">
        <w:rPr>
          <w:lang w:eastAsia="en-GB"/>
        </w:rPr>
        <w:t>is</w:t>
      </w:r>
      <w:r w:rsidRPr="00AB5FED">
        <w:rPr>
          <w:lang w:eastAsia="en-GB"/>
        </w:rPr>
        <w:t xml:space="preserve"> explicitly cancelled by an authorized user</w:t>
      </w:r>
      <w:r w:rsidR="00E80F60">
        <w:rPr>
          <w:lang w:eastAsia="en-GB"/>
        </w:rPr>
        <w:t xml:space="preserve"> using this procedure</w:t>
      </w:r>
      <w:r w:rsidRPr="00AB5FED">
        <w:rPr>
          <w:lang w:eastAsia="en-GB"/>
        </w:rPr>
        <w:t>.</w:t>
      </w:r>
    </w:p>
    <w:p w14:paraId="5D4A7EC2" w14:textId="77777777" w:rsidR="00ED475F" w:rsidRPr="00AB5FED" w:rsidRDefault="00ED475F" w:rsidP="00ED475F">
      <w:pPr>
        <w:rPr>
          <w:lang w:eastAsia="en-GB"/>
        </w:rPr>
      </w:pPr>
      <w:r w:rsidRPr="00AB5FED">
        <w:rPr>
          <w:lang w:eastAsia="en-GB"/>
        </w:rPr>
        <w:t>Pre-conditions:</w:t>
      </w:r>
    </w:p>
    <w:p w14:paraId="0DEDB83D" w14:textId="77777777" w:rsidR="00ED475F" w:rsidRPr="00AB5FED" w:rsidRDefault="009358A7" w:rsidP="00ED475F">
      <w:pPr>
        <w:pStyle w:val="B1"/>
        <w:rPr>
          <w:lang w:eastAsia="en-GB"/>
        </w:rPr>
      </w:pPr>
      <w:r w:rsidRPr="00AB5FED">
        <w:rPr>
          <w:lang w:eastAsia="zh-CN"/>
        </w:rPr>
        <w:t>1.</w:t>
      </w:r>
      <w:r w:rsidR="00ED475F" w:rsidRPr="00AB5FED">
        <w:rPr>
          <w:lang w:eastAsia="en-GB"/>
        </w:rPr>
        <w:tab/>
        <w:t>The MCPTT group is previously defined on the group management server with MCPTT client</w:t>
      </w:r>
      <w:r w:rsidR="00535A16" w:rsidRPr="00AB5FED">
        <w:rPr>
          <w:lang w:eastAsia="en-GB"/>
        </w:rPr>
        <w:t> </w:t>
      </w:r>
      <w:r w:rsidR="00ED475F" w:rsidRPr="00AB5FED">
        <w:rPr>
          <w:lang w:eastAsia="en-GB"/>
        </w:rPr>
        <w:t>1, MCPTT client</w:t>
      </w:r>
      <w:r w:rsidR="00535A16" w:rsidRPr="00AB5FED">
        <w:rPr>
          <w:lang w:eastAsia="en-GB"/>
        </w:rPr>
        <w:t> </w:t>
      </w:r>
      <w:r w:rsidR="00ED475F" w:rsidRPr="00AB5FED">
        <w:rPr>
          <w:lang w:eastAsia="en-GB"/>
        </w:rPr>
        <w:t>2 and MCPTT client</w:t>
      </w:r>
      <w:r w:rsidR="00535A16" w:rsidRPr="00AB5FED">
        <w:rPr>
          <w:lang w:eastAsia="en-GB"/>
        </w:rPr>
        <w:t> </w:t>
      </w:r>
      <w:r w:rsidR="00ED475F" w:rsidRPr="00AB5FED">
        <w:rPr>
          <w:lang w:eastAsia="en-GB"/>
        </w:rPr>
        <w:t>3 affiliated to that MCPTT group.</w:t>
      </w:r>
    </w:p>
    <w:p w14:paraId="73C1B4E1" w14:textId="77777777" w:rsidR="00ED475F" w:rsidRPr="00AB5FED" w:rsidRDefault="009358A7" w:rsidP="00ED475F">
      <w:pPr>
        <w:pStyle w:val="B1"/>
        <w:rPr>
          <w:lang w:eastAsia="en-GB"/>
        </w:rPr>
      </w:pPr>
      <w:r w:rsidRPr="00AB5FED">
        <w:rPr>
          <w:lang w:eastAsia="en-GB"/>
        </w:rPr>
        <w:t>2.</w:t>
      </w:r>
      <w:r w:rsidR="00ED475F" w:rsidRPr="00AB5FED">
        <w:rPr>
          <w:lang w:eastAsia="en-GB"/>
        </w:rPr>
        <w:tab/>
        <w:t>All members of the MCPTT group belong to the same MCPTT system.</w:t>
      </w:r>
    </w:p>
    <w:p w14:paraId="694508D5" w14:textId="77777777" w:rsidR="00ED475F" w:rsidRPr="00AB5FED" w:rsidRDefault="009358A7" w:rsidP="00ED475F">
      <w:pPr>
        <w:pStyle w:val="B1"/>
        <w:rPr>
          <w:lang w:eastAsia="en-GB"/>
        </w:rPr>
      </w:pPr>
      <w:r w:rsidRPr="00AB5FED">
        <w:rPr>
          <w:lang w:eastAsia="en-GB"/>
        </w:rPr>
        <w:t>3.</w:t>
      </w:r>
      <w:r w:rsidR="00ED475F" w:rsidRPr="00AB5FED">
        <w:rPr>
          <w:lang w:eastAsia="en-GB"/>
        </w:rPr>
        <w:tab/>
        <w:t xml:space="preserve">The MCPTT group is </w:t>
      </w:r>
      <w:r w:rsidR="00DF162D">
        <w:rPr>
          <w:lang w:eastAsia="en-GB"/>
        </w:rPr>
        <w:t xml:space="preserve">in </w:t>
      </w:r>
      <w:r w:rsidR="00ED475F" w:rsidRPr="00AB5FED">
        <w:rPr>
          <w:lang w:eastAsia="en-GB"/>
        </w:rPr>
        <w:t>an in-progress imminent peril state and has prioritized bearer support.</w:t>
      </w:r>
    </w:p>
    <w:p w14:paraId="1870BF34" w14:textId="77777777" w:rsidR="009358A7" w:rsidRPr="00AB5FED" w:rsidRDefault="009358A7" w:rsidP="00ED475F">
      <w:pPr>
        <w:pStyle w:val="B1"/>
        <w:rPr>
          <w:lang w:eastAsia="en-GB"/>
        </w:rPr>
      </w:pPr>
      <w:r w:rsidRPr="00AB5FED">
        <w:rPr>
          <w:lang w:eastAsia="zh-CN"/>
        </w:rPr>
        <w:t>4.</w:t>
      </w:r>
      <w:r w:rsidR="00ED475F" w:rsidRPr="00AB5FED">
        <w:rPr>
          <w:lang w:eastAsia="en-GB"/>
        </w:rPr>
        <w:tab/>
        <w:t xml:space="preserve">MCPTT group members have been notified about the MCPTT group's in-progress </w:t>
      </w:r>
      <w:r w:rsidR="00ED475F" w:rsidRPr="00AB5FED">
        <w:t>imminent peril state</w:t>
      </w:r>
      <w:r w:rsidR="00ED475F" w:rsidRPr="00AB5FED">
        <w:rPr>
          <w:lang w:eastAsia="en-GB"/>
        </w:rPr>
        <w:t>.</w:t>
      </w:r>
    </w:p>
    <w:p w14:paraId="3863EFFA" w14:textId="77777777" w:rsidR="00ED475F" w:rsidRPr="00AB5FED" w:rsidRDefault="009358A7" w:rsidP="00ED475F">
      <w:pPr>
        <w:pStyle w:val="B1"/>
        <w:rPr>
          <w:lang w:eastAsia="en-GB"/>
        </w:rPr>
      </w:pPr>
      <w:r w:rsidRPr="00AB5FED">
        <w:t>5.</w:t>
      </w:r>
      <w:r w:rsidR="00ED475F" w:rsidRPr="00AB5FED">
        <w:tab/>
        <w:t xml:space="preserve">MCPTT </w:t>
      </w:r>
      <w:r w:rsidRPr="00AB5FED">
        <w:t>c</w:t>
      </w:r>
      <w:r w:rsidR="00ED475F" w:rsidRPr="00AB5FED">
        <w:t>lient</w:t>
      </w:r>
      <w:r w:rsidR="00535A16" w:rsidRPr="00AB5FED">
        <w:t> </w:t>
      </w:r>
      <w:r w:rsidR="00ED475F" w:rsidRPr="00AB5FED">
        <w:t>1 previously initiated the in-progress imminent peril.</w:t>
      </w:r>
    </w:p>
    <w:p w14:paraId="6CFA2B99" w14:textId="77777777" w:rsidR="00535A16" w:rsidRPr="00AB5FED" w:rsidRDefault="00DF162D" w:rsidP="00ED475F">
      <w:pPr>
        <w:pStyle w:val="TH"/>
      </w:pPr>
      <w:r w:rsidRPr="00AB5FED">
        <w:object w:dxaOrig="8418" w:dyaOrig="7633" w14:anchorId="35B07AB6">
          <v:shape id="_x0000_i1060" type="#_x0000_t75" style="width:420.75pt;height:381.55pt" o:ole="">
            <v:imagedata r:id="rId82" o:title=""/>
          </v:shape>
          <o:OLEObject Type="Embed" ProgID="Visio.Drawing.11" ShapeID="_x0000_i1060" DrawAspect="Content" ObjectID="_1765551865" r:id="rId83"/>
        </w:object>
      </w:r>
    </w:p>
    <w:p w14:paraId="54678E5B" w14:textId="77777777" w:rsidR="00ED475F" w:rsidRPr="00AB5FED" w:rsidRDefault="00ED475F" w:rsidP="00130B8E">
      <w:pPr>
        <w:pStyle w:val="TF"/>
      </w:pPr>
      <w:r w:rsidRPr="00AB5FED">
        <w:t>Figure </w:t>
      </w:r>
      <w:r w:rsidR="004763CE" w:rsidRPr="00AB5FED">
        <w:t>10.</w:t>
      </w:r>
      <w:r w:rsidR="009C1948" w:rsidRPr="00AB5FED">
        <w:t>6</w:t>
      </w:r>
      <w:r w:rsidR="004763CE" w:rsidRPr="00AB5FED">
        <w:t>.2.</w:t>
      </w:r>
      <w:r w:rsidR="002176A0" w:rsidRPr="00AB5FED">
        <w:t>6</w:t>
      </w:r>
      <w:r w:rsidR="004763CE" w:rsidRPr="00AB5FED">
        <w:t xml:space="preserve">.2.3-1: </w:t>
      </w:r>
      <w:r w:rsidR="008E1D1A" w:rsidRPr="00AB5FED">
        <w:t xml:space="preserve">MCPTT </w:t>
      </w:r>
      <w:r w:rsidR="00DF162D">
        <w:t xml:space="preserve">in-progress </w:t>
      </w:r>
      <w:r w:rsidRPr="00AB5FED">
        <w:t xml:space="preserve">imminent peril </w:t>
      </w:r>
      <w:r w:rsidR="008E1D1A" w:rsidRPr="00AB5FED">
        <w:t xml:space="preserve">group </w:t>
      </w:r>
      <w:r w:rsidR="00DF162D">
        <w:t xml:space="preserve">state </w:t>
      </w:r>
      <w:r w:rsidRPr="00AB5FED">
        <w:t>cancel</w:t>
      </w:r>
    </w:p>
    <w:p w14:paraId="23CD29FA" w14:textId="77777777" w:rsidR="00ED475F" w:rsidRPr="00AB5FED" w:rsidRDefault="00ED475F" w:rsidP="00ED475F">
      <w:pPr>
        <w:pStyle w:val="B1"/>
        <w:rPr>
          <w:lang w:eastAsia="en-GB"/>
        </w:rPr>
      </w:pPr>
      <w:r w:rsidRPr="00AB5FED">
        <w:rPr>
          <w:lang w:eastAsia="en-GB"/>
        </w:rPr>
        <w:t>1.</w:t>
      </w:r>
      <w:r w:rsidRPr="00AB5FED">
        <w:rPr>
          <w:lang w:eastAsia="en-GB"/>
        </w:rPr>
        <w:tab/>
        <w:t>The user at the MCPTT client</w:t>
      </w:r>
      <w:r w:rsidR="00535A16" w:rsidRPr="00AB5FED">
        <w:rPr>
          <w:lang w:eastAsia="en-GB"/>
        </w:rPr>
        <w:t> </w:t>
      </w:r>
      <w:r w:rsidRPr="00AB5FED">
        <w:rPr>
          <w:lang w:eastAsia="en-GB"/>
        </w:rPr>
        <w:t xml:space="preserve">1 initiates an </w:t>
      </w:r>
      <w:r w:rsidR="00DF162D">
        <w:rPr>
          <w:lang w:eastAsia="en-GB"/>
        </w:rPr>
        <w:t xml:space="preserve">in-progress </w:t>
      </w:r>
      <w:r w:rsidRPr="00AB5FED">
        <w:rPr>
          <w:lang w:eastAsia="en-GB"/>
        </w:rPr>
        <w:t xml:space="preserve">imminent peril </w:t>
      </w:r>
      <w:r w:rsidR="00DF162D">
        <w:rPr>
          <w:lang w:eastAsia="en-GB"/>
        </w:rPr>
        <w:t xml:space="preserve">group state </w:t>
      </w:r>
      <w:r w:rsidRPr="00AB5FED">
        <w:rPr>
          <w:lang w:eastAsia="en-GB"/>
        </w:rPr>
        <w:t>cancel.</w:t>
      </w:r>
    </w:p>
    <w:p w14:paraId="10D02B66" w14:textId="77777777" w:rsidR="00ED475F" w:rsidRPr="00AB5FED" w:rsidRDefault="00ED475F" w:rsidP="00ED475F">
      <w:pPr>
        <w:pStyle w:val="B1"/>
        <w:rPr>
          <w:lang w:eastAsia="en-GB"/>
        </w:rPr>
      </w:pPr>
      <w:r w:rsidRPr="00AB5FED">
        <w:rPr>
          <w:lang w:eastAsia="en-GB"/>
        </w:rPr>
        <w:lastRenderedPageBreak/>
        <w:t>2.</w:t>
      </w:r>
      <w:r w:rsidRPr="00AB5FED">
        <w:rPr>
          <w:lang w:eastAsia="en-GB"/>
        </w:rPr>
        <w:tab/>
        <w:t>MCPTT client</w:t>
      </w:r>
      <w:r w:rsidR="00535A16" w:rsidRPr="00AB5FED">
        <w:rPr>
          <w:lang w:eastAsia="en-GB"/>
        </w:rPr>
        <w:t> </w:t>
      </w:r>
      <w:r w:rsidRPr="00AB5FED">
        <w:rPr>
          <w:lang w:eastAsia="en-GB"/>
        </w:rPr>
        <w:t xml:space="preserve">1 sends an MCPTT </w:t>
      </w:r>
      <w:r w:rsidR="00DF162D">
        <w:rPr>
          <w:lang w:eastAsia="en-GB"/>
        </w:rPr>
        <w:t xml:space="preserve">in-progress </w:t>
      </w:r>
      <w:r w:rsidRPr="00AB5FED">
        <w:rPr>
          <w:lang w:eastAsia="en-GB"/>
        </w:rPr>
        <w:t xml:space="preserve">imminent peril </w:t>
      </w:r>
      <w:r w:rsidR="00D837C3" w:rsidRPr="00AB5FED">
        <w:rPr>
          <w:lang w:eastAsia="en-GB"/>
        </w:rPr>
        <w:t xml:space="preserve">group </w:t>
      </w:r>
      <w:r w:rsidR="00DF162D">
        <w:rPr>
          <w:lang w:eastAsia="en-GB"/>
        </w:rPr>
        <w:t xml:space="preserve">state </w:t>
      </w:r>
      <w:r w:rsidRPr="00AB5FED">
        <w:rPr>
          <w:lang w:eastAsia="en-GB"/>
        </w:rPr>
        <w:t xml:space="preserve">cancel request to the MCPTT server. </w:t>
      </w:r>
    </w:p>
    <w:p w14:paraId="1D1D97C9" w14:textId="77777777" w:rsidR="00ED475F" w:rsidRPr="00AB5FED" w:rsidRDefault="00ED475F" w:rsidP="00ED475F">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sidR="00DF162D">
        <w:rPr>
          <w:lang w:eastAsia="en-GB"/>
        </w:rPr>
        <w:t xml:space="preserve">group </w:t>
      </w:r>
      <w:r w:rsidRPr="00AB5FED">
        <w:rPr>
          <w:lang w:eastAsia="en-GB"/>
        </w:rPr>
        <w:t>state.</w:t>
      </w:r>
    </w:p>
    <w:p w14:paraId="1354C88C" w14:textId="77777777" w:rsidR="00ED475F" w:rsidRPr="00AB5FED" w:rsidRDefault="00ED475F" w:rsidP="00ED475F">
      <w:pPr>
        <w:pStyle w:val="B1"/>
        <w:rPr>
          <w:lang w:eastAsia="en-GB"/>
        </w:rPr>
      </w:pPr>
      <w:r w:rsidRPr="00AB5FED">
        <w:rPr>
          <w:lang w:eastAsia="en-GB"/>
        </w:rPr>
        <w:t>4.</w:t>
      </w:r>
      <w:r w:rsidRPr="00AB5FED">
        <w:rPr>
          <w:lang w:eastAsia="en-GB"/>
        </w:rPr>
        <w:tab/>
        <w:t xml:space="preserve">MCPTT server resolves the MCPTT group </w:t>
      </w:r>
      <w:r w:rsidR="007507B1" w:rsidRPr="00AB5FED">
        <w:rPr>
          <w:lang w:eastAsia="en-GB"/>
        </w:rPr>
        <w:t xml:space="preserve">ID </w:t>
      </w:r>
      <w:r w:rsidRPr="00AB5FED">
        <w:rPr>
          <w:lang w:eastAsia="en-GB"/>
        </w:rPr>
        <w:t>to determine the members of that MCPTT group and their affiliation status, based upon the information from group management server.</w:t>
      </w:r>
    </w:p>
    <w:p w14:paraId="369E641F" w14:textId="77777777" w:rsidR="00ED475F" w:rsidRPr="00AB5FED" w:rsidRDefault="00ED475F" w:rsidP="00ED475F">
      <w:pPr>
        <w:pStyle w:val="B1"/>
        <w:rPr>
          <w:lang w:eastAsia="en-GB"/>
        </w:rPr>
      </w:pPr>
      <w:r w:rsidRPr="00AB5FED">
        <w:rPr>
          <w:lang w:eastAsia="en-GB"/>
        </w:rPr>
        <w:t>5.</w:t>
      </w:r>
      <w:r w:rsidRPr="00AB5FED">
        <w:rPr>
          <w:lang w:eastAsia="en-GB"/>
        </w:rPr>
        <w:tab/>
        <w:t xml:space="preserve">The MCPTT server sends an </w:t>
      </w:r>
      <w:r w:rsidR="00535A16" w:rsidRPr="00AB5FED">
        <w:rPr>
          <w:lang w:eastAsia="en-GB"/>
        </w:rPr>
        <w:t xml:space="preserve">MCPTT </w:t>
      </w:r>
      <w:r w:rsidRPr="00AB5FED">
        <w:rPr>
          <w:lang w:eastAsia="en-GB"/>
        </w:rPr>
        <w:t xml:space="preserve">imminent peril </w:t>
      </w:r>
      <w:r w:rsidR="00D837C3" w:rsidRPr="00AB5FED">
        <w:rPr>
          <w:lang w:eastAsia="en-GB"/>
        </w:rPr>
        <w:t xml:space="preserve">group </w:t>
      </w:r>
      <w:r w:rsidR="00DF162D">
        <w:rPr>
          <w:lang w:eastAsia="en-GB"/>
        </w:rPr>
        <w:t xml:space="preserve">state </w:t>
      </w:r>
      <w:r w:rsidRPr="00AB5FED">
        <w:rPr>
          <w:lang w:eastAsia="en-GB"/>
        </w:rPr>
        <w:t>cancel request to the MCPTT group members.</w:t>
      </w:r>
    </w:p>
    <w:p w14:paraId="7573DB1D" w14:textId="77777777" w:rsidR="00ED475F" w:rsidRPr="00AB5FED" w:rsidRDefault="00ED475F" w:rsidP="00ED475F">
      <w:pPr>
        <w:pStyle w:val="B1"/>
        <w:rPr>
          <w:lang w:eastAsia="en-GB"/>
        </w:rPr>
      </w:pPr>
      <w:r w:rsidRPr="00AB5FED">
        <w:rPr>
          <w:lang w:eastAsia="en-GB"/>
        </w:rPr>
        <w:t>6.</w:t>
      </w:r>
      <w:r w:rsidRPr="00AB5FED">
        <w:rPr>
          <w:lang w:eastAsia="en-GB"/>
        </w:rPr>
        <w:tab/>
        <w:t xml:space="preserve">MCPTT group members are notified of the in-progress imminent peril </w:t>
      </w:r>
      <w:r w:rsidR="00DF162D">
        <w:rPr>
          <w:lang w:eastAsia="en-GB"/>
        </w:rPr>
        <w:t xml:space="preserve">group state </w:t>
      </w:r>
      <w:r w:rsidRPr="00AB5FED">
        <w:rPr>
          <w:lang w:eastAsia="en-GB"/>
        </w:rPr>
        <w:t>cancel.</w:t>
      </w:r>
    </w:p>
    <w:p w14:paraId="78A9F047" w14:textId="77777777" w:rsidR="00ED475F" w:rsidRPr="00AB5FED" w:rsidRDefault="00ED475F" w:rsidP="00ED475F">
      <w:pPr>
        <w:pStyle w:val="B1"/>
        <w:rPr>
          <w:lang w:eastAsia="en-GB"/>
        </w:rPr>
      </w:pPr>
      <w:r w:rsidRPr="00AB5FED">
        <w:rPr>
          <w:lang w:eastAsia="en-GB"/>
        </w:rPr>
        <w:t>7.</w:t>
      </w:r>
      <w:r w:rsidRPr="00AB5FED">
        <w:rPr>
          <w:lang w:eastAsia="en-GB"/>
        </w:rPr>
        <w:tab/>
        <w:t xml:space="preserve">The receiving MCPTT group members </w:t>
      </w:r>
      <w:r w:rsidR="00D837C3" w:rsidRPr="00AB5FED">
        <w:rPr>
          <w:lang w:eastAsia="en-GB"/>
        </w:rPr>
        <w:t xml:space="preserve">send the MCPTT </w:t>
      </w:r>
      <w:r w:rsidR="00DF162D">
        <w:rPr>
          <w:lang w:eastAsia="en-GB"/>
        </w:rPr>
        <w:t xml:space="preserve">in-progress </w:t>
      </w:r>
      <w:r w:rsidR="00D837C3" w:rsidRPr="00AB5FED">
        <w:rPr>
          <w:lang w:eastAsia="en-GB"/>
        </w:rPr>
        <w:t xml:space="preserve">imminent peril group </w:t>
      </w:r>
      <w:r w:rsidR="00DF162D">
        <w:rPr>
          <w:lang w:eastAsia="en-GB"/>
        </w:rPr>
        <w:t xml:space="preserve">state </w:t>
      </w:r>
      <w:r w:rsidR="00D837C3" w:rsidRPr="00AB5FED">
        <w:rPr>
          <w:lang w:eastAsia="en-GB"/>
        </w:rPr>
        <w:t xml:space="preserve">cancel response to the MCPTT server to </w:t>
      </w:r>
      <w:r w:rsidRPr="00AB5FED">
        <w:rPr>
          <w:lang w:eastAsia="en-GB"/>
        </w:rPr>
        <w:t xml:space="preserve">acknowledge the </w:t>
      </w:r>
      <w:r w:rsidR="00DF162D" w:rsidRPr="00AB5FED">
        <w:rPr>
          <w:lang w:eastAsia="en-GB"/>
        </w:rPr>
        <w:t xml:space="preserve">MCPTT </w:t>
      </w:r>
      <w:r w:rsidRPr="00AB5FED">
        <w:rPr>
          <w:lang w:eastAsia="en-GB"/>
        </w:rPr>
        <w:t xml:space="preserve">in-progress imminent peril </w:t>
      </w:r>
      <w:r w:rsidR="00D837C3" w:rsidRPr="00AB5FED">
        <w:rPr>
          <w:lang w:eastAsia="en-GB"/>
        </w:rPr>
        <w:t xml:space="preserve">group </w:t>
      </w:r>
      <w:r w:rsidR="00DF162D">
        <w:rPr>
          <w:lang w:eastAsia="en-GB"/>
        </w:rPr>
        <w:t xml:space="preserve">state </w:t>
      </w:r>
      <w:r w:rsidRPr="00AB5FED">
        <w:rPr>
          <w:lang w:eastAsia="en-GB"/>
        </w:rPr>
        <w:t>cancel</w:t>
      </w:r>
      <w:r w:rsidR="00535A16" w:rsidRPr="00AB5FED">
        <w:rPr>
          <w:lang w:eastAsia="en-GB"/>
        </w:rPr>
        <w:t xml:space="preserve"> request</w:t>
      </w:r>
      <w:r w:rsidRPr="00AB5FED">
        <w:rPr>
          <w:lang w:eastAsia="en-GB"/>
        </w:rPr>
        <w:t xml:space="preserve">. </w:t>
      </w:r>
      <w:r w:rsidRPr="00AB5FED">
        <w:t>For a multicast scenario, these acknowledgements are not set.</w:t>
      </w:r>
    </w:p>
    <w:p w14:paraId="2A73C0AA" w14:textId="77777777" w:rsidR="00ED475F" w:rsidRPr="00AB5FED" w:rsidRDefault="00ED475F" w:rsidP="00ED475F">
      <w:pPr>
        <w:pStyle w:val="B1"/>
        <w:rPr>
          <w:lang w:eastAsia="en-GB"/>
        </w:rPr>
      </w:pPr>
      <w:r w:rsidRPr="00AB5FED">
        <w:rPr>
          <w:lang w:eastAsia="en-GB"/>
        </w:rPr>
        <w:t>8.</w:t>
      </w:r>
      <w:r w:rsidRPr="00AB5FED">
        <w:rPr>
          <w:lang w:eastAsia="en-GB"/>
        </w:rPr>
        <w:tab/>
        <w:t xml:space="preserve">The MCPTT server </w:t>
      </w:r>
      <w:r w:rsidR="00D837C3" w:rsidRPr="00AB5FED">
        <w:rPr>
          <w:lang w:eastAsia="en-GB"/>
        </w:rPr>
        <w:t xml:space="preserve">sends the MCPTT </w:t>
      </w:r>
      <w:r w:rsidR="00DF162D">
        <w:rPr>
          <w:lang w:eastAsia="en-GB"/>
        </w:rPr>
        <w:t xml:space="preserve">in-progress </w:t>
      </w:r>
      <w:r w:rsidR="00D837C3" w:rsidRPr="00AB5FED">
        <w:rPr>
          <w:lang w:eastAsia="en-GB"/>
        </w:rPr>
        <w:t xml:space="preserve">imminent peril group </w:t>
      </w:r>
      <w:r w:rsidR="00DF162D">
        <w:rPr>
          <w:lang w:eastAsia="en-GB"/>
        </w:rPr>
        <w:t xml:space="preserve">state </w:t>
      </w:r>
      <w:r w:rsidR="00D837C3" w:rsidRPr="00AB5FED">
        <w:rPr>
          <w:lang w:eastAsia="en-GB"/>
        </w:rPr>
        <w:t xml:space="preserve">cancel response to the MCPTT user 1 to </w:t>
      </w:r>
      <w:r w:rsidRPr="00AB5FED">
        <w:rPr>
          <w:lang w:eastAsia="en-GB"/>
        </w:rPr>
        <w:t xml:space="preserve">confirm the </w:t>
      </w:r>
      <w:r w:rsidR="00535A16" w:rsidRPr="00AB5FED">
        <w:rPr>
          <w:lang w:eastAsia="en-GB"/>
        </w:rPr>
        <w:t xml:space="preserve">MCPTT </w:t>
      </w:r>
      <w:r w:rsidR="00DF162D">
        <w:rPr>
          <w:lang w:eastAsia="en-GB"/>
        </w:rPr>
        <w:t xml:space="preserve">in-progress </w:t>
      </w:r>
      <w:r w:rsidRPr="00AB5FED">
        <w:rPr>
          <w:lang w:eastAsia="en-GB"/>
        </w:rPr>
        <w:t xml:space="preserve">imminent peril </w:t>
      </w:r>
      <w:r w:rsidR="00D837C3" w:rsidRPr="00AB5FED">
        <w:rPr>
          <w:lang w:eastAsia="en-GB"/>
        </w:rPr>
        <w:t xml:space="preserve">group </w:t>
      </w:r>
      <w:r w:rsidR="00DF162D">
        <w:rPr>
          <w:lang w:eastAsia="en-GB"/>
        </w:rPr>
        <w:t xml:space="preserve">state </w:t>
      </w:r>
      <w:r w:rsidRPr="00AB5FED">
        <w:rPr>
          <w:lang w:eastAsia="en-GB"/>
        </w:rPr>
        <w:t xml:space="preserve">cancel </w:t>
      </w:r>
      <w:r w:rsidR="00535A16" w:rsidRPr="00AB5FED">
        <w:rPr>
          <w:lang w:eastAsia="en-GB"/>
        </w:rPr>
        <w:t>request</w:t>
      </w:r>
      <w:r w:rsidRPr="00AB5FED">
        <w:rPr>
          <w:lang w:eastAsia="en-GB"/>
        </w:rPr>
        <w:t>.</w:t>
      </w:r>
    </w:p>
    <w:p w14:paraId="35B310C0" w14:textId="77777777" w:rsidR="00ED475F" w:rsidRPr="00AB5FED" w:rsidRDefault="00ED475F" w:rsidP="00ED475F">
      <w:pPr>
        <w:pStyle w:val="NO"/>
      </w:pPr>
      <w:r w:rsidRPr="00AB5FED">
        <w:t>NOTE </w:t>
      </w:r>
      <w:r w:rsidR="0012447E">
        <w:t>3</w:t>
      </w:r>
      <w:r w:rsidRPr="00AB5FED">
        <w:t>:</w:t>
      </w:r>
      <w:r w:rsidRPr="00AB5FED">
        <w:tab/>
        <w:t xml:space="preserve">Step 8 </w:t>
      </w:r>
      <w:r w:rsidR="009358A7" w:rsidRPr="00AB5FED">
        <w:t>can</w:t>
      </w:r>
      <w:r w:rsidRPr="00AB5FED">
        <w:t xml:space="preserve"> occur at any time following step 4, depending on the conditions to proceed with the call.</w:t>
      </w:r>
    </w:p>
    <w:p w14:paraId="31966B2B" w14:textId="77777777" w:rsidR="009358A7" w:rsidRPr="00AB5FED" w:rsidRDefault="009358A7" w:rsidP="00AC26F2">
      <w:pPr>
        <w:pStyle w:val="Heading5"/>
      </w:pPr>
      <w:bookmarkStart w:id="687" w:name="_Toc433209774"/>
      <w:bookmarkStart w:id="688" w:name="_Toc460616070"/>
      <w:bookmarkStart w:id="689" w:name="_Toc460616931"/>
      <w:bookmarkStart w:id="690" w:name="_Toc154938334"/>
      <w:r w:rsidRPr="00AB5FED">
        <w:t>10.</w:t>
      </w:r>
      <w:r w:rsidR="009C1948" w:rsidRPr="00AB5FED">
        <w:t>6</w:t>
      </w:r>
      <w:r w:rsidR="004763CE" w:rsidRPr="00AB5FED">
        <w:t>.2.</w:t>
      </w:r>
      <w:r w:rsidR="002176A0" w:rsidRPr="00AB5FED">
        <w:t>6</w:t>
      </w:r>
      <w:r w:rsidR="004763CE" w:rsidRPr="00AB5FED">
        <w:t>.3</w:t>
      </w:r>
      <w:r w:rsidRPr="00AB5FED">
        <w:tab/>
        <w:t>MCPTT emergency alert</w:t>
      </w:r>
      <w:bookmarkEnd w:id="687"/>
      <w:bookmarkEnd w:id="688"/>
      <w:bookmarkEnd w:id="689"/>
      <w:r w:rsidR="001254F2">
        <w:t xml:space="preserve"> (on-network)</w:t>
      </w:r>
      <w:bookmarkEnd w:id="690"/>
    </w:p>
    <w:p w14:paraId="729A2D28" w14:textId="77777777" w:rsidR="001254F2" w:rsidRDefault="001254F2" w:rsidP="001254F2">
      <w:bookmarkStart w:id="691" w:name="_Toc433209775"/>
      <w:bookmarkStart w:id="692" w:name="_Toc460616071"/>
      <w:bookmarkStart w:id="693" w:name="_Toc460616932"/>
      <w:bookmarkStart w:id="694"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1FC33DE3" w14:textId="77777777" w:rsidR="001254F2" w:rsidRDefault="001254F2" w:rsidP="001254F2">
      <w:pPr>
        <w:ind w:left="568" w:hanging="284"/>
      </w:pPr>
      <w:r>
        <w:t>-</w:t>
      </w:r>
      <w:r>
        <w:tab/>
        <w:t>The MC service client is the MCPTT client;</w:t>
      </w:r>
    </w:p>
    <w:p w14:paraId="2029E5BD" w14:textId="77777777" w:rsidR="001254F2" w:rsidRDefault="001254F2" w:rsidP="001254F2">
      <w:pPr>
        <w:ind w:left="568" w:hanging="284"/>
      </w:pPr>
      <w:bookmarkStart w:id="695" w:name="_Hlk23515980"/>
      <w:r>
        <w:t>-</w:t>
      </w:r>
      <w:r>
        <w:tab/>
        <w:t>The MC service server is the MCPTT server;</w:t>
      </w:r>
    </w:p>
    <w:bookmarkEnd w:id="695"/>
    <w:p w14:paraId="025F46F3" w14:textId="77777777" w:rsidR="001254F2" w:rsidRDefault="001254F2" w:rsidP="001254F2">
      <w:pPr>
        <w:ind w:left="568" w:hanging="284"/>
      </w:pPr>
      <w:r>
        <w:t>-</w:t>
      </w:r>
      <w:r>
        <w:tab/>
        <w:t>The MC service group ID is the MCPTT Group ID; and</w:t>
      </w:r>
    </w:p>
    <w:p w14:paraId="1C31901A" w14:textId="77777777" w:rsidR="001254F2" w:rsidRDefault="001254F2" w:rsidP="00BE59EB">
      <w:pPr>
        <w:ind w:left="568" w:hanging="284"/>
      </w:pPr>
      <w:bookmarkStart w:id="696" w:name="_Hlk23515998"/>
      <w:r>
        <w:t>-</w:t>
      </w:r>
      <w:r>
        <w:tab/>
        <w:t>The MC service user profile index is the MCPTT user profile index.</w:t>
      </w:r>
      <w:bookmarkEnd w:id="696"/>
    </w:p>
    <w:p w14:paraId="3471F54A" w14:textId="77777777" w:rsidR="006F698F" w:rsidRPr="00C669BB" w:rsidRDefault="006F698F" w:rsidP="006F698F">
      <w:pPr>
        <w:pStyle w:val="Heading4"/>
        <w:rPr>
          <w:rFonts w:eastAsia="Calibri Light" w:cs="Arial"/>
          <w:lang w:eastAsia="zh-CN"/>
        </w:rPr>
      </w:pPr>
      <w:bookmarkStart w:id="697" w:name="_Toc460616073"/>
      <w:bookmarkStart w:id="698" w:name="_Toc460616934"/>
      <w:bookmarkStart w:id="699" w:name="_Toc154938335"/>
      <w:bookmarkEnd w:id="691"/>
      <w:bookmarkEnd w:id="692"/>
      <w:bookmarkEnd w:id="693"/>
      <w:bookmarkEnd w:id="694"/>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697"/>
      <w:bookmarkEnd w:id="698"/>
      <w:bookmarkEnd w:id="699"/>
    </w:p>
    <w:p w14:paraId="12DBD913" w14:textId="77777777" w:rsidR="006F698F" w:rsidRPr="000C37FF" w:rsidRDefault="006F698F" w:rsidP="006F698F">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1723626E" w14:textId="77777777" w:rsidR="006F698F" w:rsidRDefault="006F698F" w:rsidP="006F698F">
      <w:pPr>
        <w:rPr>
          <w:rFonts w:eastAsia="Calibri Light"/>
          <w:lang w:eastAsia="zh-CN"/>
        </w:rPr>
      </w:pPr>
      <w:r w:rsidRPr="000C37FF">
        <w:t>Precondition</w:t>
      </w:r>
      <w:r w:rsidRPr="000C37FF">
        <w:rPr>
          <w:rFonts w:eastAsia="Calibri Light"/>
          <w:lang w:eastAsia="zh-CN"/>
        </w:rPr>
        <w:t>:</w:t>
      </w:r>
    </w:p>
    <w:p w14:paraId="4383D61A" w14:textId="77777777" w:rsidR="006F698F" w:rsidRDefault="006F698F" w:rsidP="006F698F">
      <w:pPr>
        <w:pStyle w:val="B1"/>
      </w:pPr>
      <w:r w:rsidRPr="00AB5FED">
        <w:t>1.</w:t>
      </w:r>
      <w:r w:rsidRPr="00AB5FED">
        <w:tab/>
      </w:r>
      <w:r w:rsidRPr="000C37FF">
        <w:t>There is on-going group call involving MCPTT client 1 and MCPTT client 2.</w:t>
      </w:r>
    </w:p>
    <w:p w14:paraId="33B96981" w14:textId="77777777" w:rsidR="006F698F" w:rsidRDefault="006F698F" w:rsidP="006F698F">
      <w:pPr>
        <w:pStyle w:val="B1"/>
      </w:pPr>
      <w:r>
        <w:t>2</w:t>
      </w:r>
      <w:r w:rsidRPr="00AB5FED">
        <w:t>.</w:t>
      </w:r>
      <w:r w:rsidRPr="00AB5FED">
        <w:tab/>
      </w:r>
      <w:r w:rsidRPr="000C37FF">
        <w:t>MCPTT client 1 is the current talking user.</w:t>
      </w:r>
    </w:p>
    <w:p w14:paraId="6B114D55" w14:textId="77777777" w:rsidR="006F698F" w:rsidRPr="000C37FF" w:rsidRDefault="006F698F" w:rsidP="006F698F">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rsidR="00A40153">
        <w:t> </w:t>
      </w:r>
      <w:r w:rsidRPr="000C37FF">
        <w:t>10.</w:t>
      </w:r>
      <w:r w:rsidR="00AC6056">
        <w:t xml:space="preserve">9 in </w:t>
      </w:r>
      <w:r w:rsidR="00AC6056">
        <w:rPr>
          <w:rFonts w:hint="eastAsia"/>
          <w:lang w:eastAsia="zh-CN"/>
        </w:rPr>
        <w:t>3GPP</w:t>
      </w:r>
      <w:r w:rsidR="00AC6056" w:rsidRPr="00AB5FED">
        <w:t> </w:t>
      </w:r>
      <w:r w:rsidR="00AC6056">
        <w:rPr>
          <w:rFonts w:hint="eastAsia"/>
          <w:lang w:eastAsia="zh-CN"/>
        </w:rPr>
        <w:t>TS</w:t>
      </w:r>
      <w:r w:rsidR="00AC6056" w:rsidRPr="00AB5FED">
        <w:t> </w:t>
      </w:r>
      <w:r w:rsidR="00AC6056">
        <w:rPr>
          <w:rFonts w:hint="eastAsia"/>
          <w:lang w:eastAsia="zh-CN"/>
        </w:rPr>
        <w:t>23.280</w:t>
      </w:r>
      <w:r w:rsidR="00AC6056">
        <w:rPr>
          <w:rFonts w:hint="cs"/>
          <w:lang w:eastAsia="zh-CN"/>
        </w:rPr>
        <w:t> [16]</w:t>
      </w:r>
      <w:r w:rsidRPr="000C37FF">
        <w:t>.</w:t>
      </w:r>
    </w:p>
    <w:p w14:paraId="11D09D0F" w14:textId="77777777" w:rsidR="006F698F" w:rsidRPr="00163401" w:rsidRDefault="006F698F" w:rsidP="00163401">
      <w:pPr>
        <w:pStyle w:val="TH"/>
      </w:pPr>
      <w:r>
        <w:object w:dxaOrig="7948" w:dyaOrig="4404" w14:anchorId="4E6055C8">
          <v:shape id="_x0000_i1061" type="#_x0000_t75" style="width:397.2pt;height:219.9pt" o:ole="">
            <v:imagedata r:id="rId84" o:title=""/>
          </v:shape>
          <o:OLEObject Type="Embed" ProgID="Visio.Drawing.11" ShapeID="_x0000_i1061" DrawAspect="Content" ObjectID="_1765551866" r:id="rId85"/>
        </w:object>
      </w:r>
    </w:p>
    <w:p w14:paraId="0B260093" w14:textId="77777777" w:rsidR="006F698F" w:rsidRDefault="006F698F" w:rsidP="00163401">
      <w:pPr>
        <w:pStyle w:val="TF"/>
        <w:rPr>
          <w:lang w:eastAsia="zh-CN"/>
        </w:rPr>
      </w:pPr>
      <w:r>
        <w:t>Figure</w:t>
      </w:r>
      <w:r w:rsidR="008E2378">
        <w:t> </w:t>
      </w:r>
      <w:r>
        <w:t>10.6</w:t>
      </w:r>
      <w:r>
        <w:rPr>
          <w:rFonts w:hint="eastAsia"/>
          <w:lang w:eastAsia="zh-CN"/>
        </w:rPr>
        <w:t>.2</w:t>
      </w:r>
      <w:r w:rsidR="003E410C">
        <w:rPr>
          <w:rFonts w:hint="eastAsia"/>
          <w:lang w:eastAsia="zh-CN"/>
        </w:rPr>
        <w:t>.</w:t>
      </w:r>
      <w:r w:rsidR="003E410C">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4BF0BCC0" w14:textId="77777777" w:rsidR="003E410C" w:rsidRDefault="003E410C" w:rsidP="003E410C">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6D85F82D" w14:textId="77777777" w:rsidR="003E410C" w:rsidRDefault="003E410C" w:rsidP="003E410C">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Annex </w:t>
      </w:r>
      <w:r w:rsidR="00FE1E36">
        <w:rPr>
          <w:rFonts w:eastAsia="Calibri Light"/>
          <w:lang w:eastAsia="zh-CN"/>
        </w:rPr>
        <w:t>A</w:t>
      </w:r>
      <w:r>
        <w:rPr>
          <w:rFonts w:eastAsia="Calibri Light"/>
          <w:lang w:eastAsia="zh-CN"/>
        </w:rPr>
        <w:t>.3)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sidR="006B3D00">
        <w:rPr>
          <w:rFonts w:eastAsia="Calibri Light"/>
          <w:lang w:eastAsia="zh-CN"/>
        </w:rPr>
        <w:t xml:space="preserve"> </w:t>
      </w:r>
      <w:r w:rsidR="006B3D00" w:rsidRPr="006D47CA">
        <w:rPr>
          <w:lang w:eastAsia="zh-CN"/>
        </w:rPr>
        <w:t>MCPTT server acquires the location of the current talker from the location management serve</w:t>
      </w:r>
      <w:r w:rsidR="006B3D00">
        <w:rPr>
          <w:lang w:eastAsia="zh-CN"/>
        </w:rPr>
        <w:t>r as described in subclause 10.9.3.6 in 3GPP TS 23.280[</w:t>
      </w:r>
      <w:r w:rsidR="00014DD4">
        <w:rPr>
          <w:lang w:eastAsia="zh-CN"/>
        </w:rPr>
        <w:t>16</w:t>
      </w:r>
      <w:r w:rsidR="006B3D00" w:rsidRPr="000330FE">
        <w:rPr>
          <w:lang w:eastAsia="zh-CN"/>
        </w:rPr>
        <w:t>]</w:t>
      </w:r>
      <w:r w:rsidR="00AA0D83">
        <w:rPr>
          <w:lang w:eastAsia="zh-CN"/>
        </w:rPr>
        <w:t>.</w:t>
      </w:r>
      <w:r w:rsidR="00AA0D83" w:rsidRPr="00AA0D83">
        <w:rPr>
          <w:lang w:eastAsia="zh-CN"/>
        </w:rPr>
        <w:t xml:space="preserve"> </w:t>
      </w:r>
      <w:r w:rsidR="00AA0D83">
        <w:rPr>
          <w:lang w:eastAsia="zh-CN"/>
        </w:rPr>
        <w:t>Optionally, the MCPTT server acquires the location of the current talker directly from the floor request received from MCPTT client 1 in step 1.</w:t>
      </w:r>
    </w:p>
    <w:p w14:paraId="478EBBCD" w14:textId="77777777" w:rsidR="006F698F" w:rsidRPr="00AB5FED" w:rsidRDefault="003E410C" w:rsidP="00AA0D83">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00AA0D83" w:rsidRPr="00AA0D83">
        <w:rPr>
          <w:rFonts w:eastAsia="Calibri Light"/>
          <w:lang w:eastAsia="zh-CN"/>
        </w:rPr>
        <w:t xml:space="preserve"> </w:t>
      </w:r>
      <w:r w:rsidR="00AA0D83">
        <w:rPr>
          <w:rFonts w:eastAsia="Calibri Light"/>
          <w:lang w:eastAsia="zh-CN"/>
        </w:rPr>
        <w:t xml:space="preserve">Optionally, the location information may be provided in the floor taken message sent to MCPTT client 2 according to subclause </w:t>
      </w:r>
      <w:r w:rsidR="00AA0D83" w:rsidRPr="00AB5FED">
        <w:t>10.9.1.3.1</w:t>
      </w:r>
      <w:r w:rsidR="00AA0D83">
        <w:rPr>
          <w:rFonts w:eastAsia="Calibri Light"/>
          <w:lang w:eastAsia="zh-CN"/>
        </w:rPr>
        <w:t>.</w:t>
      </w:r>
    </w:p>
    <w:p w14:paraId="49C77F37" w14:textId="77777777" w:rsidR="006570B9" w:rsidRPr="00C669BB" w:rsidRDefault="006570B9" w:rsidP="006570B9">
      <w:pPr>
        <w:pStyle w:val="Heading4"/>
        <w:rPr>
          <w:rFonts w:eastAsia="Calibri Light" w:cs="Arial"/>
          <w:lang w:eastAsia="zh-CN"/>
        </w:rPr>
      </w:pPr>
      <w:bookmarkStart w:id="700" w:name="_Toc433209777"/>
      <w:bookmarkStart w:id="701" w:name="_Toc460616074"/>
      <w:bookmarkStart w:id="702" w:name="_Toc460616935"/>
      <w:bookmarkStart w:id="703" w:name="_Toc154938336"/>
      <w:r w:rsidRPr="00C669BB">
        <w:rPr>
          <w:rFonts w:cs="Arial"/>
        </w:rPr>
        <w:t>10.</w:t>
      </w:r>
      <w:r w:rsidRPr="00C669BB">
        <w:rPr>
          <w:rFonts w:eastAsia="Calibri Light" w:cs="Arial"/>
          <w:lang w:eastAsia="zh-CN"/>
        </w:rPr>
        <w:t>6.2.</w:t>
      </w:r>
      <w:r>
        <w:rPr>
          <w:rFonts w:cs="Arial"/>
        </w:rPr>
        <w:t>8</w:t>
      </w:r>
      <w:r w:rsidRPr="00AB5FED">
        <w:tab/>
      </w:r>
      <w:r w:rsidR="00A53CCF">
        <w:rPr>
          <w:lang w:eastAsia="zh-CN"/>
        </w:rPr>
        <w:t>Void</w:t>
      </w:r>
      <w:bookmarkEnd w:id="703"/>
    </w:p>
    <w:p w14:paraId="05682F5C" w14:textId="77777777" w:rsidR="006570B9" w:rsidRDefault="006570B9" w:rsidP="006570B9">
      <w:pPr>
        <w:pStyle w:val="Heading5"/>
      </w:pPr>
      <w:bookmarkStart w:id="704" w:name="_Toc154938337"/>
      <w:r w:rsidRPr="00AB5FED">
        <w:rPr>
          <w:lang w:eastAsia="ko-KR"/>
        </w:rPr>
        <w:t>10.6</w:t>
      </w:r>
      <w:r>
        <w:rPr>
          <w:lang w:eastAsia="ko-KR"/>
        </w:rPr>
        <w:t>.2.8</w:t>
      </w:r>
      <w:r w:rsidRPr="00AB5FED">
        <w:rPr>
          <w:lang w:eastAsia="ko-KR"/>
        </w:rPr>
        <w:t>.1</w:t>
      </w:r>
      <w:r>
        <w:rPr>
          <w:lang w:eastAsia="ko-KR"/>
        </w:rPr>
        <w:tab/>
      </w:r>
      <w:r w:rsidR="00A53CCF">
        <w:rPr>
          <w:lang w:eastAsia="ko-KR"/>
        </w:rPr>
        <w:t>Void</w:t>
      </w:r>
      <w:bookmarkEnd w:id="704"/>
    </w:p>
    <w:p w14:paraId="08ED8FC0" w14:textId="77777777" w:rsidR="006570B9" w:rsidRDefault="006570B9" w:rsidP="006570B9">
      <w:pPr>
        <w:pStyle w:val="Heading5"/>
        <w:rPr>
          <w:lang w:eastAsia="zh-CN"/>
        </w:rPr>
      </w:pPr>
      <w:bookmarkStart w:id="705" w:name="_Toc154938338"/>
      <w:r w:rsidRPr="00AB5FED">
        <w:t>10.6.2.</w:t>
      </w:r>
      <w:r>
        <w:rPr>
          <w:lang w:eastAsia="zh-CN"/>
        </w:rPr>
        <w:t>8</w:t>
      </w:r>
      <w:r w:rsidRPr="00AB5FED">
        <w:t>.2</w:t>
      </w:r>
      <w:r w:rsidRPr="00AB5FED">
        <w:tab/>
      </w:r>
      <w:r w:rsidR="00A53CCF">
        <w:t>Void</w:t>
      </w:r>
      <w:bookmarkEnd w:id="705"/>
    </w:p>
    <w:p w14:paraId="1CB07C7D" w14:textId="77777777" w:rsidR="00CB41FE" w:rsidRDefault="00CB41FE" w:rsidP="00CB41FE">
      <w:pPr>
        <w:pStyle w:val="Heading5"/>
        <w:rPr>
          <w:lang w:eastAsia="zh-CN"/>
        </w:rPr>
      </w:pPr>
      <w:bookmarkStart w:id="706" w:name="_Toc154938339"/>
      <w:r w:rsidRPr="00AB5FED">
        <w:t>10.6.2.</w:t>
      </w:r>
      <w:r>
        <w:rPr>
          <w:lang w:eastAsia="zh-CN"/>
        </w:rPr>
        <w:t>8</w:t>
      </w:r>
      <w:r>
        <w:t>.3</w:t>
      </w:r>
      <w:r w:rsidRPr="00AB5FED">
        <w:tab/>
      </w:r>
      <w:r w:rsidR="00A53CCF">
        <w:t>Void</w:t>
      </w:r>
      <w:bookmarkEnd w:id="706"/>
      <w:r w:rsidR="006C2A7D" w:rsidDel="006C2A7D">
        <w:t xml:space="preserve"> </w:t>
      </w:r>
    </w:p>
    <w:p w14:paraId="39A482AE" w14:textId="77777777" w:rsidR="007F6AE4" w:rsidRPr="00C669BB" w:rsidRDefault="007F6AE4" w:rsidP="007F6AE4">
      <w:pPr>
        <w:pStyle w:val="Heading4"/>
        <w:rPr>
          <w:rFonts w:eastAsia="Calibri Light" w:cs="Arial"/>
          <w:lang w:eastAsia="zh-CN"/>
        </w:rPr>
      </w:pPr>
      <w:bookmarkStart w:id="707" w:name="_Toc154938340"/>
      <w:r w:rsidRPr="00C669BB">
        <w:rPr>
          <w:rFonts w:cs="Arial"/>
        </w:rPr>
        <w:t>10.</w:t>
      </w:r>
      <w:r w:rsidRPr="00C669BB">
        <w:rPr>
          <w:rFonts w:eastAsia="Calibri Light" w:cs="Arial"/>
          <w:lang w:eastAsia="zh-CN"/>
        </w:rPr>
        <w:t>6.2.</w:t>
      </w:r>
      <w:r w:rsidR="00F828B1">
        <w:rPr>
          <w:rFonts w:eastAsia="Calibri Light" w:cs="Arial"/>
          <w:lang w:eastAsia="zh-CN"/>
        </w:rPr>
        <w:t>9</w:t>
      </w:r>
      <w:r w:rsidRPr="00AB5FED">
        <w:tab/>
      </w:r>
      <w:r>
        <w:rPr>
          <w:lang w:eastAsia="zh-CN"/>
        </w:rPr>
        <w:t>Group regroup with preconfigured group</w:t>
      </w:r>
      <w:bookmarkEnd w:id="707"/>
    </w:p>
    <w:p w14:paraId="77361AAF" w14:textId="77777777" w:rsidR="007F6AE4" w:rsidRDefault="007F6AE4" w:rsidP="007F6AE4">
      <w:pPr>
        <w:pStyle w:val="Heading5"/>
      </w:pPr>
      <w:bookmarkStart w:id="708" w:name="_Toc154938341"/>
      <w:r w:rsidRPr="00AB5FED">
        <w:rPr>
          <w:lang w:eastAsia="ko-KR"/>
        </w:rPr>
        <w:t>10.6</w:t>
      </w:r>
      <w:r>
        <w:rPr>
          <w:lang w:eastAsia="ko-KR"/>
        </w:rPr>
        <w:t>.2.</w:t>
      </w:r>
      <w:r w:rsidR="00F828B1">
        <w:rPr>
          <w:lang w:eastAsia="ko-KR"/>
        </w:rPr>
        <w:t>9</w:t>
      </w:r>
      <w:r w:rsidRPr="00AB5FED">
        <w:rPr>
          <w:lang w:eastAsia="ko-KR"/>
        </w:rPr>
        <w:t>.1</w:t>
      </w:r>
      <w:r>
        <w:rPr>
          <w:lang w:eastAsia="ko-KR"/>
        </w:rPr>
        <w:tab/>
        <w:t>General</w:t>
      </w:r>
      <w:bookmarkEnd w:id="708"/>
    </w:p>
    <w:p w14:paraId="71AAA4BB" w14:textId="77777777" w:rsidR="007F6AE4" w:rsidRDefault="007F6AE4" w:rsidP="007F6AE4">
      <w:pPr>
        <w:rPr>
          <w:lang w:eastAsia="zh-CN"/>
        </w:rPr>
      </w:pPr>
      <w:r>
        <w:rPr>
          <w:lang w:eastAsia="zh-CN"/>
        </w:rPr>
        <w:t>A group regroup may be achieved by regrouping MCPTT groups into a new</w:t>
      </w:r>
      <w:r w:rsidR="00073B37">
        <w:rPr>
          <w:lang w:eastAsia="zh-CN"/>
        </w:rPr>
        <w:t xml:space="preserve"> MCPTT</w:t>
      </w:r>
      <w:r>
        <w:rPr>
          <w:lang w:eastAsia="zh-CN"/>
        </w:rPr>
        <w:t xml:space="preserve"> regroup group which uses the configuration of a </w:t>
      </w:r>
      <w:r w:rsidR="008F634F">
        <w:rPr>
          <w:lang w:eastAsia="zh-CN"/>
        </w:rPr>
        <w:t xml:space="preserve">separate </w:t>
      </w:r>
      <w:r>
        <w:rPr>
          <w:lang w:eastAsia="zh-CN"/>
        </w:rPr>
        <w:t>preconfigured MCPTT group</w:t>
      </w:r>
      <w:r w:rsidR="008F634F">
        <w:rPr>
          <w:lang w:eastAsia="zh-CN"/>
        </w:rPr>
        <w:t>.</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3A7E8F32" w14:textId="77777777" w:rsidR="008F634F" w:rsidRDefault="007F6AE4" w:rsidP="008F634F">
      <w:pPr>
        <w:pStyle w:val="NO"/>
        <w:rPr>
          <w:lang w:eastAsia="zh-CN"/>
        </w:rPr>
      </w:pPr>
      <w:r>
        <w:rPr>
          <w:lang w:eastAsia="zh-CN"/>
        </w:rPr>
        <w:t>NOTE</w:t>
      </w:r>
      <w:r w:rsidR="008F634F">
        <w:rPr>
          <w:lang w:eastAsia="zh-CN"/>
        </w:rPr>
        <w:t> </w:t>
      </w:r>
      <w:r>
        <w:rPr>
          <w:lang w:eastAsia="zh-CN"/>
        </w:rPr>
        <w:t>1:</w:t>
      </w:r>
      <w:r>
        <w:rPr>
          <w:lang w:eastAsia="zh-CN"/>
        </w:rPr>
        <w:tab/>
        <w:t xml:space="preserve">A </w:t>
      </w:r>
      <w:r w:rsidR="008F634F">
        <w:rPr>
          <w:lang w:eastAsia="zh-CN"/>
        </w:rPr>
        <w:t xml:space="preserve">preconfigured </w:t>
      </w:r>
      <w:r>
        <w:rPr>
          <w:lang w:eastAsia="zh-CN"/>
        </w:rPr>
        <w:t xml:space="preserve">group </w:t>
      </w:r>
      <w:r w:rsidR="008F634F">
        <w:rPr>
          <w:lang w:eastAsia="zh-CN"/>
        </w:rPr>
        <w:t xml:space="preserve">which is intended only to provide configuration for the preconfigured regroup process </w:t>
      </w:r>
      <w:r>
        <w:rPr>
          <w:lang w:eastAsia="zh-CN"/>
        </w:rPr>
        <w:t xml:space="preserve">is identified by a parameter in </w:t>
      </w:r>
      <w:r w:rsidR="00073B37">
        <w:rPr>
          <w:lang w:eastAsia="zh-CN"/>
        </w:rPr>
        <w:t xml:space="preserve">the </w:t>
      </w:r>
      <w:r>
        <w:rPr>
          <w:lang w:eastAsia="zh-CN"/>
        </w:rPr>
        <w:t>group configuration described in 3GPP TS 23.280 [16].</w:t>
      </w:r>
      <w:r w:rsidR="008F634F" w:rsidRPr="008F634F">
        <w:rPr>
          <w:lang w:eastAsia="zh-CN"/>
        </w:rPr>
        <w:t xml:space="preserve"> </w:t>
      </w:r>
    </w:p>
    <w:p w14:paraId="24485558" w14:textId="77777777" w:rsidR="007F6AE4" w:rsidRDefault="008F634F" w:rsidP="008F634F">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05FEE531" w14:textId="77777777" w:rsidR="007F6AE4" w:rsidRDefault="007F6AE4" w:rsidP="007F6AE4">
      <w:pPr>
        <w:pStyle w:val="NO"/>
        <w:rPr>
          <w:lang w:eastAsia="zh-CN"/>
        </w:rPr>
      </w:pPr>
      <w:r>
        <w:rPr>
          <w:lang w:eastAsia="zh-CN"/>
        </w:rPr>
        <w:lastRenderedPageBreak/>
        <w:t>NOTE</w:t>
      </w:r>
      <w:r w:rsidR="008F634F">
        <w:rPr>
          <w:lang w:eastAsia="zh-CN"/>
        </w:rPr>
        <w:t> 3</w:t>
      </w:r>
      <w:r>
        <w:rPr>
          <w:lang w:eastAsia="zh-CN"/>
        </w:rPr>
        <w:t>:</w:t>
      </w:r>
      <w:r>
        <w:rPr>
          <w:lang w:eastAsia="zh-CN"/>
        </w:rPr>
        <w:tab/>
        <w:t>Regroup groups may be defined according to the organizational structure of a mission critical organization, or by some other means which allows the MC</w:t>
      </w:r>
      <w:r w:rsidR="00085EB2">
        <w:rPr>
          <w:lang w:eastAsia="zh-CN"/>
        </w:rPr>
        <w:t>PTT</w:t>
      </w:r>
      <w:r>
        <w:rPr>
          <w:lang w:eastAsia="zh-CN"/>
        </w:rPr>
        <w:t xml:space="preserve"> client of an authorized user to be aware of an appropriate regroup group for sets of MC</w:t>
      </w:r>
      <w:r w:rsidR="00085EB2">
        <w:rPr>
          <w:lang w:eastAsia="zh-CN"/>
        </w:rPr>
        <w:t>PTT</w:t>
      </w:r>
      <w:r>
        <w:rPr>
          <w:lang w:eastAsia="zh-CN"/>
        </w:rPr>
        <w:t xml:space="preserve"> groups that will be regrouped together.</w:t>
      </w:r>
    </w:p>
    <w:p w14:paraId="1EAB4293" w14:textId="77777777" w:rsidR="008F634F" w:rsidRDefault="008F634F" w:rsidP="008F634F">
      <w:r>
        <w:t>The preconfigured MCPTT group that provides the configuration is not used as the</w:t>
      </w:r>
      <w:r w:rsidR="00073B37">
        <w:rPr>
          <w:lang w:eastAsia="zh-CN"/>
        </w:rPr>
        <w:t xml:space="preserve"> MCPTT</w:t>
      </w:r>
      <w:r>
        <w:t xml:space="preserve"> regroup group itself, it only provides configuration for one or more</w:t>
      </w:r>
      <w:r w:rsidR="00073B37">
        <w:rPr>
          <w:lang w:eastAsia="zh-CN"/>
        </w:rPr>
        <w:t xml:space="preserve"> MCPTT</w:t>
      </w:r>
      <w:r>
        <w:t xml:space="preserve"> regroup groups. The MCPTT group ID of the regroup group is provided by the authorized user when the preconfigured regrouping is carried out.</w:t>
      </w:r>
    </w:p>
    <w:p w14:paraId="2B25B69A" w14:textId="77777777" w:rsidR="00085EB2" w:rsidRDefault="00085EB2" w:rsidP="00085EB2">
      <w:r>
        <w:t>The</w:t>
      </w:r>
      <w:r w:rsidR="00073B37">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w:t>
      </w:r>
      <w:r w:rsidR="00A12790">
        <w:t xml:space="preserve"> </w:t>
      </w:r>
      <w:r>
        <w:t>The non-broadcast type is used for two-way communication where all regroup members can transmit and receive (i.e, the regroup group call behaves like a normal non-broadcast group call).</w:t>
      </w:r>
    </w:p>
    <w:p w14:paraId="60DB0A6F" w14:textId="77777777" w:rsidR="00085EB2" w:rsidRDefault="00085EB2" w:rsidP="006B0288">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4E2C3205" w14:textId="77777777" w:rsidR="007F6AE4" w:rsidRPr="00D92535" w:rsidRDefault="007F6AE4" w:rsidP="007F6AE4">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1087C0A9" w14:textId="77777777" w:rsidR="007F6AE4" w:rsidRDefault="007F6AE4" w:rsidP="007F6AE4">
      <w:pPr>
        <w:pStyle w:val="Heading5"/>
      </w:pPr>
      <w:bookmarkStart w:id="709" w:name="_Toc154938342"/>
      <w:r w:rsidRPr="00AB5FED">
        <w:rPr>
          <w:lang w:eastAsia="ko-KR"/>
        </w:rPr>
        <w:t>10.6</w:t>
      </w:r>
      <w:r>
        <w:rPr>
          <w:lang w:eastAsia="ko-KR"/>
        </w:rPr>
        <w:t>.2.</w:t>
      </w:r>
      <w:r w:rsidR="00F828B1">
        <w:rPr>
          <w:lang w:eastAsia="ko-KR"/>
        </w:rPr>
        <w:t>9</w:t>
      </w:r>
      <w:r w:rsidRPr="00AB5FED">
        <w:rPr>
          <w:lang w:eastAsia="ko-KR"/>
        </w:rPr>
        <w:t>.</w:t>
      </w:r>
      <w:r>
        <w:rPr>
          <w:lang w:eastAsia="ko-KR"/>
        </w:rPr>
        <w:t>2</w:t>
      </w:r>
      <w:r>
        <w:rPr>
          <w:lang w:eastAsia="ko-KR"/>
        </w:rPr>
        <w:tab/>
        <w:t>Regroup procedures in single MCPTT system</w:t>
      </w:r>
      <w:bookmarkEnd w:id="709"/>
    </w:p>
    <w:p w14:paraId="42F6DAE0" w14:textId="77777777" w:rsidR="007F6AE4" w:rsidRDefault="007F6AE4" w:rsidP="007F6AE4">
      <w:pPr>
        <w:pStyle w:val="Heading6"/>
        <w:rPr>
          <w:noProof/>
        </w:rPr>
      </w:pPr>
      <w:bookmarkStart w:id="710" w:name="_Toc154938343"/>
      <w:r w:rsidRPr="00AB5FED">
        <w:rPr>
          <w:lang w:eastAsia="ko-KR"/>
        </w:rPr>
        <w:t>10.6</w:t>
      </w:r>
      <w:r>
        <w:rPr>
          <w:lang w:eastAsia="ko-KR"/>
        </w:rPr>
        <w:t>.2.</w:t>
      </w:r>
      <w:r w:rsidR="00F828B1">
        <w:rPr>
          <w:lang w:eastAsia="ko-KR"/>
        </w:rPr>
        <w:t>9</w:t>
      </w:r>
      <w:r w:rsidRPr="00AB5FED">
        <w:rPr>
          <w:lang w:eastAsia="ko-KR"/>
        </w:rPr>
        <w:t>.</w:t>
      </w:r>
      <w:r>
        <w:rPr>
          <w:lang w:eastAsia="ko-KR"/>
        </w:rPr>
        <w:t>2.1</w:t>
      </w:r>
      <w:r>
        <w:rPr>
          <w:lang w:eastAsia="ko-KR"/>
        </w:rPr>
        <w:tab/>
        <w:t xml:space="preserve">Regroup formation </w:t>
      </w:r>
      <w:r w:rsidR="00085EB2">
        <w:rPr>
          <w:lang w:eastAsia="ko-KR"/>
        </w:rPr>
        <w:t xml:space="preserve">using preconfigured group </w:t>
      </w:r>
      <w:r>
        <w:rPr>
          <w:lang w:eastAsia="ko-KR"/>
        </w:rPr>
        <w:t>in single MCPTT system</w:t>
      </w:r>
      <w:bookmarkEnd w:id="710"/>
    </w:p>
    <w:p w14:paraId="1337A828" w14:textId="77777777" w:rsidR="007F6AE4" w:rsidRDefault="007F6AE4" w:rsidP="007F6AE4">
      <w:pPr>
        <w:rPr>
          <w:noProof/>
        </w:rPr>
      </w:pPr>
      <w:r>
        <w:rPr>
          <w:noProof/>
        </w:rPr>
        <w:t>Figure 10.6.2.</w:t>
      </w:r>
      <w:r w:rsidR="00F828B1">
        <w:rPr>
          <w:noProof/>
        </w:rPr>
        <w:t>9</w:t>
      </w:r>
      <w:r>
        <w:rPr>
          <w:noProof/>
        </w:rPr>
        <w:t>.2.1-1 illustrates the procedure to initiate a</w:t>
      </w:r>
      <w:r w:rsidR="00073B37">
        <w:rPr>
          <w:noProof/>
        </w:rPr>
        <w:t xml:space="preserve"> group</w:t>
      </w:r>
      <w:r>
        <w:rPr>
          <w:noProof/>
        </w:rPr>
        <w:t xml:space="preserve"> regroup procedure using a preconfigured MCPTT group. The procedure takes place prior to the establishment of a group call to the regroup group.</w:t>
      </w:r>
    </w:p>
    <w:p w14:paraId="593AC5C5" w14:textId="77777777" w:rsidR="007F6AE4" w:rsidRDefault="007F6AE4" w:rsidP="007F6AE4">
      <w:pPr>
        <w:rPr>
          <w:noProof/>
        </w:rPr>
      </w:pPr>
      <w:r>
        <w:rPr>
          <w:noProof/>
        </w:rPr>
        <w:t>Pre-conditions:</w:t>
      </w:r>
    </w:p>
    <w:p w14:paraId="3EC1FC18" w14:textId="77777777" w:rsidR="007F6AE4" w:rsidRDefault="007F6AE4" w:rsidP="007F6AE4">
      <w:pPr>
        <w:pStyle w:val="B1"/>
        <w:rPr>
          <w:noProof/>
        </w:rPr>
      </w:pPr>
      <w:r>
        <w:rPr>
          <w:noProof/>
        </w:rPr>
        <w:t>-</w:t>
      </w:r>
      <w:r>
        <w:rPr>
          <w:noProof/>
        </w:rPr>
        <w:tab/>
        <w:t>MCPTT client 2 is an affiliated member of MCPTT group 1 and MCPTT client 3 is an affiliated member of MCPTT group 2.</w:t>
      </w:r>
    </w:p>
    <w:p w14:paraId="32F10348" w14:textId="77777777" w:rsidR="007F6AE4" w:rsidRDefault="007F6AE4" w:rsidP="007F6AE4">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63179D79" w14:textId="77777777" w:rsidR="007F6AE4" w:rsidRDefault="007F6AE4" w:rsidP="007F6AE4">
      <w:pPr>
        <w:pStyle w:val="B1"/>
        <w:rPr>
          <w:noProof/>
        </w:rPr>
      </w:pPr>
      <w:r>
        <w:rPr>
          <w:noProof/>
        </w:rPr>
        <w:t>-</w:t>
      </w:r>
      <w:r>
        <w:rPr>
          <w:noProof/>
        </w:rPr>
        <w:tab/>
        <w:t>MCPTT client 1 is authorized to initiated a preconfigured regroup procedure.</w:t>
      </w:r>
    </w:p>
    <w:p w14:paraId="1C010D44" w14:textId="77777777" w:rsidR="001F64CA" w:rsidRDefault="007F6AE4" w:rsidP="001F64CA">
      <w:pPr>
        <w:pStyle w:val="B1"/>
        <w:rPr>
          <w:noProof/>
        </w:rPr>
      </w:pPr>
      <w:r>
        <w:rPr>
          <w:noProof/>
        </w:rPr>
        <w:t>-</w:t>
      </w:r>
      <w:r>
        <w:rPr>
          <w:noProof/>
        </w:rPr>
        <w:tab/>
        <w:t>MCPTT client 1 is aware of a suitable preconfigured regroup group whose configuration has been preconfigured in the MC</w:t>
      </w:r>
      <w:r w:rsidR="00085EB2">
        <w:rPr>
          <w:noProof/>
        </w:rPr>
        <w:t>PTT</w:t>
      </w:r>
      <w:r>
        <w:rPr>
          <w:noProof/>
        </w:rPr>
        <w:t xml:space="preserve"> UEs of the group members who will be regrouped.</w:t>
      </w:r>
      <w:r w:rsidR="001F64CA" w:rsidRPr="001F64CA">
        <w:t xml:space="preserve"> </w:t>
      </w:r>
    </w:p>
    <w:p w14:paraId="6F66A92A" w14:textId="77777777" w:rsidR="001F64CA" w:rsidRDefault="001F64CA" w:rsidP="001F64CA">
      <w:pPr>
        <w:pStyle w:val="B1"/>
        <w:rPr>
          <w:noProof/>
        </w:rPr>
      </w:pPr>
      <w:r>
        <w:rPr>
          <w:noProof/>
        </w:rPr>
        <w:t>-</w:t>
      </w:r>
      <w:r>
        <w:rPr>
          <w:noProof/>
        </w:rPr>
        <w:tab/>
        <w:t>In order to be aware whether the group is regrouped, the MCPTT server is subscribed to the group configuration in GMS.</w:t>
      </w:r>
    </w:p>
    <w:p w14:paraId="5074AAB1" w14:textId="77777777" w:rsidR="001F64CA" w:rsidRDefault="001F64CA" w:rsidP="001F64CA">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26C51AA6" w14:textId="77777777" w:rsidR="007F6AE4" w:rsidRDefault="007F6AE4" w:rsidP="007F6AE4">
      <w:pPr>
        <w:pStyle w:val="B1"/>
        <w:rPr>
          <w:noProof/>
        </w:rPr>
      </w:pPr>
    </w:p>
    <w:p w14:paraId="729C1DAE" w14:textId="77777777" w:rsidR="007F6AE4" w:rsidRDefault="00085EB2" w:rsidP="007F6AE4">
      <w:pPr>
        <w:pStyle w:val="TH"/>
        <w:rPr>
          <w:noProof/>
        </w:rPr>
      </w:pPr>
      <w:r>
        <w:rPr>
          <w:noProof/>
        </w:rPr>
        <w:object w:dxaOrig="7765" w:dyaOrig="6821" w14:anchorId="60C7C64D">
          <v:shape id="_x0000_i1062" type="#_x0000_t75" style="width:388.4pt;height:341.4pt" o:ole="">
            <v:imagedata r:id="rId86" o:title=""/>
          </v:shape>
          <o:OLEObject Type="Embed" ProgID="Visio.Drawing.11" ShapeID="_x0000_i1062" DrawAspect="Content" ObjectID="_1765551867" r:id="rId87"/>
        </w:object>
      </w:r>
    </w:p>
    <w:p w14:paraId="6A2B9212" w14:textId="77777777" w:rsidR="007F6AE4" w:rsidRDefault="007F6AE4" w:rsidP="007F6AE4">
      <w:pPr>
        <w:pStyle w:val="TF"/>
        <w:rPr>
          <w:noProof/>
        </w:rPr>
      </w:pPr>
      <w:r>
        <w:rPr>
          <w:noProof/>
        </w:rPr>
        <w:t>Figure 10.6.2.</w:t>
      </w:r>
      <w:r w:rsidR="00F828B1">
        <w:rPr>
          <w:noProof/>
        </w:rPr>
        <w:t>9</w:t>
      </w:r>
      <w:r>
        <w:rPr>
          <w:noProof/>
        </w:rPr>
        <w:t xml:space="preserve">.2.1-1: Regroup procedure </w:t>
      </w:r>
      <w:r w:rsidR="00085EB2">
        <w:rPr>
          <w:lang w:eastAsia="ko-KR"/>
        </w:rPr>
        <w:t>using preconfigured group</w:t>
      </w:r>
      <w:r w:rsidR="00085EB2">
        <w:rPr>
          <w:noProof/>
        </w:rPr>
        <w:t xml:space="preserve"> </w:t>
      </w:r>
      <w:r>
        <w:rPr>
          <w:noProof/>
        </w:rPr>
        <w:t>in single MCPTT system</w:t>
      </w:r>
    </w:p>
    <w:p w14:paraId="248FB21B" w14:textId="77777777" w:rsidR="007F6AE4" w:rsidRDefault="007F6AE4" w:rsidP="007F6AE4">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 and the MCPTT group ID of the group from which configuration information for the regroup group is to be taken.</w:t>
      </w:r>
    </w:p>
    <w:p w14:paraId="37B0690F" w14:textId="77777777" w:rsidR="007F6AE4" w:rsidRDefault="007F6AE4" w:rsidP="007F6AE4">
      <w:pPr>
        <w:pStyle w:val="B1"/>
        <w:rPr>
          <w:noProof/>
        </w:rPr>
      </w:pPr>
      <w:r>
        <w:rPr>
          <w:noProof/>
        </w:rPr>
        <w:t>2.</w:t>
      </w:r>
      <w:r>
        <w:rPr>
          <w:noProof/>
        </w:rPr>
        <w:tab/>
        <w:t>MCPTT client 1 sends the preconfigured regroup request to the MCPTT server.</w:t>
      </w:r>
    </w:p>
    <w:p w14:paraId="05BB4795" w14:textId="77777777" w:rsidR="007F6AE4" w:rsidRDefault="007F6AE4" w:rsidP="007F6AE4">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p>
    <w:p w14:paraId="7CB5DE84" w14:textId="77777777" w:rsidR="007F6AE4" w:rsidRDefault="007F6AE4" w:rsidP="007F6AE4">
      <w:pPr>
        <w:pStyle w:val="NO"/>
        <w:rPr>
          <w:noProof/>
        </w:rPr>
      </w:pPr>
      <w:r>
        <w:rPr>
          <w:noProof/>
        </w:rPr>
        <w:t xml:space="preserve">NOTE </w:t>
      </w:r>
      <w:r w:rsidR="008F634F">
        <w:rPr>
          <w:noProof/>
        </w:rPr>
        <w:t>1</w:t>
      </w:r>
      <w:r>
        <w:rPr>
          <w:noProof/>
        </w:rPr>
        <w:t>:</w:t>
      </w:r>
      <w:r>
        <w:rPr>
          <w:noProof/>
        </w:rPr>
        <w:tab/>
        <w:t xml:space="preserve">This procedure does not require that that the authorized user of MCPTT client 1 is a group member of MCPTT groups 1 </w:t>
      </w:r>
      <w:r w:rsidR="00073B37">
        <w:rPr>
          <w:noProof/>
          <w:lang w:val="en-US"/>
        </w:rPr>
        <w:t>or</w:t>
      </w:r>
      <w:r w:rsidR="00073B37">
        <w:rPr>
          <w:noProof/>
        </w:rPr>
        <w:t xml:space="preserve"> </w:t>
      </w:r>
      <w:r>
        <w:rPr>
          <w:noProof/>
        </w:rPr>
        <w:t xml:space="preserve">2, or that the authorized user of MCPTT client 1 is an affiliated group member of MCPTT groups </w:t>
      </w:r>
      <w:r w:rsidR="00DE0578">
        <w:rPr>
          <w:noProof/>
          <w:lang w:val="en-US"/>
        </w:rPr>
        <w:t>1 or 2</w:t>
      </w:r>
      <w:r>
        <w:rPr>
          <w:noProof/>
        </w:rPr>
        <w:t>.</w:t>
      </w:r>
    </w:p>
    <w:p w14:paraId="6826616A" w14:textId="77777777" w:rsidR="009C7B8E" w:rsidRDefault="007F6AE4" w:rsidP="009C7B8E">
      <w:pPr>
        <w:pStyle w:val="NO"/>
        <w:rPr>
          <w:noProof/>
        </w:rPr>
      </w:pPr>
      <w:r>
        <w:rPr>
          <w:noProof/>
        </w:rPr>
        <w:t xml:space="preserve">NOTE </w:t>
      </w:r>
      <w:r w:rsidR="008F634F">
        <w:rPr>
          <w:noProof/>
        </w:rPr>
        <w:t>2</w:t>
      </w:r>
      <w:r>
        <w:rPr>
          <w:noProof/>
        </w:rPr>
        <w:t>:</w:t>
      </w:r>
      <w:r>
        <w:rPr>
          <w:noProof/>
        </w:rPr>
        <w:tab/>
        <w:t>The list of groups included in the regroup is held in dynamic data in the MCPTT server, and is not used to update group configuration information in the group management server.</w:t>
      </w:r>
      <w:r w:rsidR="009C7B8E" w:rsidRPr="009C7B8E">
        <w:rPr>
          <w:noProof/>
        </w:rPr>
        <w:t xml:space="preserve"> </w:t>
      </w:r>
    </w:p>
    <w:p w14:paraId="23741C44" w14:textId="77777777" w:rsidR="00D74CB7" w:rsidRDefault="009C7B8E" w:rsidP="007F6AE4">
      <w:pPr>
        <w:pStyle w:val="B1"/>
        <w:rPr>
          <w:noProof/>
        </w:rPr>
      </w:pPr>
      <w:r>
        <w:rPr>
          <w:noProof/>
        </w:rPr>
        <w:t>4.</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386D20BD" w14:textId="77777777" w:rsidR="007F6AE4" w:rsidRDefault="009C7B8E" w:rsidP="007F6AE4">
      <w:pPr>
        <w:pStyle w:val="B1"/>
        <w:rPr>
          <w:noProof/>
        </w:rPr>
      </w:pPr>
      <w:r>
        <w:rPr>
          <w:noProof/>
        </w:rPr>
        <w:t>5</w:t>
      </w:r>
      <w:r w:rsidR="007F6AE4">
        <w:rPr>
          <w:noProof/>
        </w:rPr>
        <w:t>.</w:t>
      </w:r>
      <w:r w:rsidR="007F6AE4">
        <w:rPr>
          <w:noProof/>
        </w:rPr>
        <w:tab/>
      </w:r>
      <w:r>
        <w:rPr>
          <w:noProof/>
        </w:rPr>
        <w:t>If the preconfigured regroup request is not rejected, t</w:t>
      </w:r>
      <w:r w:rsidR="007F6AE4">
        <w:rPr>
          <w:noProof/>
        </w:rPr>
        <w:t xml:space="preserve">he MCPTT server sends the preconfigured regroup requests to MCPTT clients 2 and 3 in steps </w:t>
      </w:r>
      <w:r>
        <w:rPr>
          <w:noProof/>
        </w:rPr>
        <w:t>5</w:t>
      </w:r>
      <w:r w:rsidR="007F6AE4">
        <w:rPr>
          <w:noProof/>
        </w:rPr>
        <w:t xml:space="preserve">a and </w:t>
      </w:r>
      <w:r>
        <w:rPr>
          <w:noProof/>
        </w:rPr>
        <w:t>5</w:t>
      </w:r>
      <w:r w:rsidR="007F6AE4">
        <w:rPr>
          <w:noProof/>
        </w:rPr>
        <w:t>b respectively.</w:t>
      </w:r>
    </w:p>
    <w:p w14:paraId="4D8DC9CD" w14:textId="77777777" w:rsidR="007F6AE4" w:rsidRDefault="007F6AE4" w:rsidP="007F6AE4">
      <w:pPr>
        <w:pStyle w:val="NO"/>
        <w:rPr>
          <w:noProof/>
        </w:rPr>
      </w:pPr>
      <w:r>
        <w:rPr>
          <w:noProof/>
        </w:rPr>
        <w:t xml:space="preserve">NOTE </w:t>
      </w:r>
      <w:r w:rsidR="008F634F">
        <w:rPr>
          <w:noProof/>
        </w:rPr>
        <w:t>3</w:t>
      </w:r>
      <w:r>
        <w:rPr>
          <w:noProof/>
        </w:rPr>
        <w:t>:</w:t>
      </w:r>
      <w:r>
        <w:rPr>
          <w:noProof/>
        </w:rPr>
        <w:tab/>
        <w:t>Only group members that are affiliated to the MCPTT groups that are to be regrouped are sent a preconfigured regroup request.</w:t>
      </w:r>
    </w:p>
    <w:p w14:paraId="5383A0D4" w14:textId="77777777" w:rsidR="007F6AE4" w:rsidRDefault="009C7B8E" w:rsidP="007F6AE4">
      <w:pPr>
        <w:pStyle w:val="B1"/>
        <w:rPr>
          <w:noProof/>
        </w:rPr>
      </w:pPr>
      <w:r>
        <w:rPr>
          <w:noProof/>
        </w:rPr>
        <w:lastRenderedPageBreak/>
        <w:t>6</w:t>
      </w:r>
      <w:r w:rsidR="007F6AE4">
        <w:rPr>
          <w:noProof/>
        </w:rPr>
        <w:t>.</w:t>
      </w:r>
      <w:r w:rsidR="007F6AE4">
        <w:rPr>
          <w:noProof/>
        </w:rPr>
        <w:tab/>
        <w:t xml:space="preserve">MCPTT clients 2 and 3 notify their users of the regrouping in steps </w:t>
      </w:r>
      <w:r w:rsidR="001F64CA">
        <w:rPr>
          <w:noProof/>
        </w:rPr>
        <w:t>6</w:t>
      </w:r>
      <w:r w:rsidR="007F6AE4">
        <w:rPr>
          <w:noProof/>
        </w:rPr>
        <w:t xml:space="preserve">a and </w:t>
      </w:r>
      <w:r w:rsidR="001F64CA">
        <w:rPr>
          <w:noProof/>
        </w:rPr>
        <w:t>6</w:t>
      </w:r>
      <w:r w:rsidR="007F6AE4">
        <w:rPr>
          <w:noProof/>
        </w:rPr>
        <w:t>b respectively.</w:t>
      </w:r>
    </w:p>
    <w:p w14:paraId="7BBDB94E" w14:textId="77777777" w:rsidR="007F6AE4" w:rsidRDefault="009C7B8E" w:rsidP="007F6AE4">
      <w:pPr>
        <w:pStyle w:val="B1"/>
      </w:pPr>
      <w:r>
        <w:rPr>
          <w:noProof/>
        </w:rPr>
        <w:t>7</w:t>
      </w:r>
      <w:r w:rsidR="007F6AE4">
        <w:rPr>
          <w:noProof/>
        </w:rPr>
        <w:t>.</w:t>
      </w:r>
      <w:r w:rsidR="007F6AE4">
        <w:rPr>
          <w:noProof/>
        </w:rPr>
        <w:tab/>
        <w:t>MCPTT clients 2 and 3 may send the preconfigured regroup response to the MCPTT server to acknowledge the regrouping action.</w:t>
      </w:r>
      <w:r w:rsidR="007F6AE4" w:rsidRPr="00882B89">
        <w:t xml:space="preserve"> </w:t>
      </w:r>
      <w:r w:rsidR="007F6AE4">
        <w:t>T</w:t>
      </w:r>
      <w:r w:rsidR="007F6AE4" w:rsidRPr="00AB5FED">
        <w:t>hese acknowledgements are not sent</w:t>
      </w:r>
      <w:r w:rsidR="007F6AE4">
        <w:rPr>
          <w:noProof/>
        </w:rPr>
        <w:t xml:space="preserve"> i</w:t>
      </w:r>
      <w:r w:rsidR="007F6AE4">
        <w:t>n response to</w:t>
      </w:r>
      <w:r w:rsidR="007F6AE4" w:rsidRPr="00AB5FED">
        <w:t xml:space="preserve"> a multicast </w:t>
      </w:r>
      <w:r w:rsidR="007F6AE4">
        <w:t>transmission of the preconfigured regroup request</w:t>
      </w:r>
      <w:r w:rsidR="007F6AE4" w:rsidRPr="00AB5FED">
        <w:t>.</w:t>
      </w:r>
    </w:p>
    <w:p w14:paraId="387AF2CD" w14:textId="77777777" w:rsidR="007F6AE4" w:rsidRDefault="009C7B8E" w:rsidP="007F6AE4">
      <w:pPr>
        <w:pStyle w:val="B1"/>
      </w:pPr>
      <w:r>
        <w:t>8</w:t>
      </w:r>
      <w:r w:rsidR="007F6AE4">
        <w:t>.</w:t>
      </w:r>
      <w:r w:rsidR="007F6AE4">
        <w:tab/>
        <w:t>The MCPTT server affiliates the regrouped MCPTT clients to the regroup group.</w:t>
      </w:r>
    </w:p>
    <w:p w14:paraId="5FC179EA" w14:textId="77777777" w:rsidR="007F6AE4" w:rsidRDefault="009C7B8E" w:rsidP="007F6AE4">
      <w:pPr>
        <w:pStyle w:val="B1"/>
      </w:pPr>
      <w:r>
        <w:t>9</w:t>
      </w:r>
      <w:r w:rsidR="007F6AE4">
        <w:t>.</w:t>
      </w:r>
      <w:r w:rsidR="007F6AE4">
        <w:tab/>
        <w:t>The MCPTT server sends a preconfigured regroup response to MCPTT client 1.</w:t>
      </w:r>
    </w:p>
    <w:p w14:paraId="1C6EDEE0" w14:textId="77777777" w:rsidR="00D74CB7" w:rsidRDefault="00D74CB7" w:rsidP="00D74CB7">
      <w:pPr>
        <w:rPr>
          <w:noProof/>
        </w:rPr>
      </w:pPr>
      <w:r>
        <w:rPr>
          <w:noProof/>
        </w:rPr>
        <w:t xml:space="preserve">After the group </w:t>
      </w:r>
      <w:r>
        <w:t>regrouping</w:t>
      </w:r>
      <w:r>
        <w:rPr>
          <w:noProof/>
        </w:rPr>
        <w:t xml:space="preserve"> procedure, the regrouping remains in effect until explicitly cancelled by the procedure in 10.6.2.9.2.2.</w:t>
      </w:r>
    </w:p>
    <w:p w14:paraId="6468FB2F" w14:textId="77777777" w:rsidR="00D74CB7" w:rsidRDefault="00D74CB7" w:rsidP="00D74CB7">
      <w:pPr>
        <w:rPr>
          <w:noProof/>
        </w:rPr>
      </w:pPr>
      <w:r>
        <w:t>MCPTT client participation in the ongoing regroup persists</w:t>
      </w:r>
      <w:r>
        <w:rPr>
          <w:noProof/>
        </w:rPr>
        <w:t xml:space="preserve"> until the MCPTT client is no longer affiliated to any of the regrouped groups (group 1 or 2 in this procedure).</w:t>
      </w:r>
    </w:p>
    <w:p w14:paraId="2A7922AD" w14:textId="77777777" w:rsidR="00D74CB7" w:rsidRDefault="00D74CB7" w:rsidP="00D74CB7">
      <w:pPr>
        <w:rPr>
          <w:noProof/>
        </w:rPr>
      </w:pPr>
      <w:r>
        <w:rPr>
          <w:noProof/>
        </w:rPr>
        <w:t>MCPTT client affiliation to the regroup group may cease when the UE's MCPTT service ceases, e.g. when the UE is powered down, or by performing a log-off operation.</w:t>
      </w:r>
    </w:p>
    <w:p w14:paraId="04341035" w14:textId="77777777" w:rsidR="00D74CB7" w:rsidRDefault="00D74CB7" w:rsidP="00D74CB7">
      <w:pPr>
        <w:pStyle w:val="EditorsNote"/>
        <w:rPr>
          <w:noProof/>
        </w:rPr>
      </w:pPr>
      <w:r>
        <w:rPr>
          <w:noProof/>
        </w:rPr>
        <w:t>Editor's note:</w:t>
      </w:r>
      <w:r>
        <w:rPr>
          <w:noProof/>
        </w:rPr>
        <w:tab/>
        <w:t>Data persistence in the MCPTT client following a user log-off or power down needs further study.</w:t>
      </w:r>
    </w:p>
    <w:p w14:paraId="5C5E6E0F" w14:textId="77777777" w:rsidR="007F6AE4" w:rsidRDefault="007F6AE4" w:rsidP="007F6AE4">
      <w:pPr>
        <w:pStyle w:val="Heading6"/>
        <w:rPr>
          <w:noProof/>
        </w:rPr>
      </w:pPr>
      <w:bookmarkStart w:id="711" w:name="_Toc154938344"/>
      <w:r w:rsidRPr="00AB5FED">
        <w:rPr>
          <w:lang w:eastAsia="ko-KR"/>
        </w:rPr>
        <w:t>10.6</w:t>
      </w:r>
      <w:r>
        <w:rPr>
          <w:lang w:eastAsia="ko-KR"/>
        </w:rPr>
        <w:t>.2.</w:t>
      </w:r>
      <w:r w:rsidR="00F828B1">
        <w:rPr>
          <w:lang w:eastAsia="ko-KR"/>
        </w:rPr>
        <w:t>9</w:t>
      </w:r>
      <w:r w:rsidRPr="00AB5FED">
        <w:rPr>
          <w:lang w:eastAsia="ko-KR"/>
        </w:rPr>
        <w:t>.</w:t>
      </w:r>
      <w:r>
        <w:rPr>
          <w:lang w:eastAsia="ko-KR"/>
        </w:rPr>
        <w:t>2.2</w:t>
      </w:r>
      <w:r>
        <w:rPr>
          <w:lang w:eastAsia="ko-KR"/>
        </w:rPr>
        <w:tab/>
        <w:t>Regroup cancellation in single MCPTT system</w:t>
      </w:r>
      <w:bookmarkEnd w:id="711"/>
    </w:p>
    <w:p w14:paraId="2DB1271E" w14:textId="77777777" w:rsidR="007F6AE4" w:rsidRDefault="007F6AE4" w:rsidP="007F6AE4">
      <w:pPr>
        <w:rPr>
          <w:noProof/>
        </w:rPr>
      </w:pPr>
      <w:r>
        <w:rPr>
          <w:noProof/>
        </w:rPr>
        <w:t>Figure 10.6.2.</w:t>
      </w:r>
      <w:r w:rsidR="00F828B1">
        <w:rPr>
          <w:noProof/>
        </w:rPr>
        <w:t>9</w:t>
      </w:r>
      <w:r>
        <w:rPr>
          <w:noProof/>
        </w:rPr>
        <w:t>.2.2-1 illustrates the procedure to cancel a regrouping that uses a preconfigured MCPTT group.</w:t>
      </w:r>
    </w:p>
    <w:p w14:paraId="0036726F" w14:textId="77777777" w:rsidR="007F6AE4" w:rsidRDefault="007F6AE4" w:rsidP="007F6AE4">
      <w:pPr>
        <w:rPr>
          <w:noProof/>
        </w:rPr>
      </w:pPr>
      <w:r>
        <w:rPr>
          <w:noProof/>
        </w:rPr>
        <w:t>Pre-conditions:</w:t>
      </w:r>
    </w:p>
    <w:p w14:paraId="43D0B935" w14:textId="77777777" w:rsidR="007F6AE4" w:rsidRDefault="007F6AE4" w:rsidP="007F6AE4">
      <w:pPr>
        <w:pStyle w:val="B1"/>
        <w:rPr>
          <w:noProof/>
        </w:rPr>
      </w:pPr>
      <w:r>
        <w:rPr>
          <w:noProof/>
        </w:rPr>
        <w:t>-</w:t>
      </w:r>
      <w:r>
        <w:rPr>
          <w:noProof/>
        </w:rPr>
        <w:tab/>
        <w:t xml:space="preserve">MCPTT clients 2 and 3 have been regrouped into </w:t>
      </w:r>
      <w:r w:rsidR="00DE0578">
        <w:rPr>
          <w:noProof/>
        </w:rPr>
        <w:t xml:space="preserve">an </w:t>
      </w:r>
      <w:r>
        <w:rPr>
          <w:noProof/>
        </w:rPr>
        <w:t>MCPTT regroup group.</w:t>
      </w:r>
    </w:p>
    <w:p w14:paraId="395DF887" w14:textId="77777777" w:rsidR="001F64CA" w:rsidRDefault="007F6AE4" w:rsidP="001F64CA">
      <w:pPr>
        <w:pStyle w:val="B1"/>
        <w:rPr>
          <w:noProof/>
        </w:rPr>
      </w:pPr>
      <w:r>
        <w:rPr>
          <w:noProof/>
        </w:rPr>
        <w:t>-</w:t>
      </w:r>
      <w:r>
        <w:rPr>
          <w:noProof/>
        </w:rPr>
        <w:tab/>
        <w:t>MCPTT client 1 is authorized to cancel a regrouping that uses a preconfigured MCPTT group.</w:t>
      </w:r>
      <w:r w:rsidR="001F64CA" w:rsidRPr="001F64CA">
        <w:t xml:space="preserve"> </w:t>
      </w:r>
    </w:p>
    <w:p w14:paraId="651425D6" w14:textId="77777777" w:rsidR="007F6AE4" w:rsidRDefault="001F64CA" w:rsidP="001F64CA">
      <w:pPr>
        <w:pStyle w:val="B1"/>
        <w:rPr>
          <w:noProof/>
        </w:rPr>
      </w:pPr>
      <w:r>
        <w:rPr>
          <w:noProof/>
        </w:rPr>
        <w:t>-</w:t>
      </w:r>
      <w:r>
        <w:rPr>
          <w:noProof/>
        </w:rPr>
        <w:tab/>
        <w:t xml:space="preserve">The GMS has subscribed </w:t>
      </w:r>
      <w:r w:rsidR="00DE0578">
        <w:rPr>
          <w:noProof/>
        </w:rPr>
        <w:t xml:space="preserve">to </w:t>
      </w:r>
      <w:r>
        <w:rPr>
          <w:noProof/>
        </w:rPr>
        <w:t>group dynamic data as specified in subclause 10.1.5.5.1 from the MCPTT server using the procedures defined in subclause 10.1.5.6 in TS 23.280 [16].</w:t>
      </w:r>
    </w:p>
    <w:p w14:paraId="50FC77EE" w14:textId="77777777" w:rsidR="007F6AE4" w:rsidRDefault="007F6AE4" w:rsidP="007F6AE4">
      <w:pPr>
        <w:pStyle w:val="TH"/>
        <w:rPr>
          <w:noProof/>
        </w:rPr>
      </w:pPr>
      <w:r>
        <w:rPr>
          <w:noProof/>
        </w:rPr>
        <w:object w:dxaOrig="7734" w:dyaOrig="6852" w14:anchorId="6B0F6058">
          <v:shape id="_x0000_i1063" type="#_x0000_t75" style="width:386.95pt;height:342.35pt" o:ole="">
            <v:imagedata r:id="rId88" o:title=""/>
          </v:shape>
          <o:OLEObject Type="Embed" ProgID="Visio.Drawing.11" ShapeID="_x0000_i1063" DrawAspect="Content" ObjectID="_1765551868" r:id="rId89"/>
        </w:object>
      </w:r>
    </w:p>
    <w:p w14:paraId="0091C29A" w14:textId="77777777" w:rsidR="007F6AE4" w:rsidRDefault="007F6AE4" w:rsidP="007F6AE4">
      <w:pPr>
        <w:pStyle w:val="TF"/>
        <w:rPr>
          <w:noProof/>
        </w:rPr>
      </w:pPr>
      <w:r>
        <w:rPr>
          <w:noProof/>
        </w:rPr>
        <w:t>Figure 10.6.2.</w:t>
      </w:r>
      <w:r w:rsidR="00F828B1">
        <w:rPr>
          <w:noProof/>
        </w:rPr>
        <w:t>9</w:t>
      </w:r>
      <w:r>
        <w:rPr>
          <w:noProof/>
        </w:rPr>
        <w:t>.2.2-1: Cancel preconfigured regroup procedure in single MCPTT system</w:t>
      </w:r>
    </w:p>
    <w:p w14:paraId="72E338F4" w14:textId="77777777" w:rsidR="007F6AE4" w:rsidRDefault="007F6AE4" w:rsidP="007F6AE4">
      <w:pPr>
        <w:pStyle w:val="B1"/>
        <w:rPr>
          <w:noProof/>
        </w:rPr>
      </w:pPr>
      <w:r>
        <w:rPr>
          <w:noProof/>
        </w:rPr>
        <w:t>1.</w:t>
      </w:r>
      <w:r>
        <w:rPr>
          <w:noProof/>
        </w:rPr>
        <w:tab/>
        <w:t>The authorized user of MCPTT client 1 initiates the cancellation of the regrouping that uses a preconfigured MCPTT group.</w:t>
      </w:r>
    </w:p>
    <w:p w14:paraId="120CCC86" w14:textId="77777777" w:rsidR="007F6AE4" w:rsidRDefault="007F6AE4" w:rsidP="007F6AE4">
      <w:pPr>
        <w:pStyle w:val="B1"/>
        <w:rPr>
          <w:noProof/>
        </w:rPr>
      </w:pPr>
      <w:r>
        <w:rPr>
          <w:noProof/>
        </w:rPr>
        <w:t>2.</w:t>
      </w:r>
      <w:r>
        <w:rPr>
          <w:noProof/>
        </w:rPr>
        <w:tab/>
        <w:t>MCPTT client 1 sends the preconfigured regroup cancel request to the MCPTT server, specifying the MCPTT group ID of the regroup group.</w:t>
      </w:r>
    </w:p>
    <w:p w14:paraId="100EF4A5" w14:textId="77777777" w:rsidR="007F6AE4" w:rsidRDefault="007F6AE4" w:rsidP="007F6AE4">
      <w:pPr>
        <w:pStyle w:val="B1"/>
        <w:rPr>
          <w:noProof/>
        </w:rPr>
      </w:pPr>
      <w:r>
        <w:rPr>
          <w:noProof/>
        </w:rPr>
        <w:t>3.</w:t>
      </w:r>
      <w:r>
        <w:rPr>
          <w:noProof/>
        </w:rPr>
        <w:tab/>
        <w:t>The MCPTT server checks that MCPTT client 1 is authorized to cancel a regrouping that uses a preconfigured group regroup procedure.</w:t>
      </w:r>
    </w:p>
    <w:p w14:paraId="28CC07C1" w14:textId="77777777" w:rsidR="007F6AE4" w:rsidRDefault="007F6AE4" w:rsidP="007F6AE4">
      <w:pPr>
        <w:pStyle w:val="B1"/>
        <w:rPr>
          <w:noProof/>
        </w:rPr>
      </w:pPr>
      <w:r>
        <w:rPr>
          <w:noProof/>
        </w:rPr>
        <w:t>4.</w:t>
      </w:r>
      <w:r>
        <w:rPr>
          <w:noProof/>
        </w:rPr>
        <w:tab/>
        <w:t>The MCPTT server sends the preconfigured regroup cancel requests to MCPTT clients 2 and 3 (steps 4a and 4b respectively).</w:t>
      </w:r>
    </w:p>
    <w:p w14:paraId="3652383A" w14:textId="77777777" w:rsidR="007F6AE4" w:rsidRDefault="007F6AE4" w:rsidP="007F6AE4">
      <w:pPr>
        <w:pStyle w:val="B1"/>
        <w:rPr>
          <w:noProof/>
        </w:rPr>
      </w:pPr>
      <w:r>
        <w:rPr>
          <w:noProof/>
        </w:rPr>
        <w:t>5.</w:t>
      </w:r>
      <w:r>
        <w:rPr>
          <w:noProof/>
        </w:rPr>
        <w:tab/>
        <w:t>MCPTT clients 2 and 3 notify their users of the cancellation of the group regrouping in steps 5a and 5b respectively.</w:t>
      </w:r>
    </w:p>
    <w:p w14:paraId="0B43DCFE" w14:textId="77777777" w:rsidR="007F6AE4" w:rsidRDefault="007F6AE4" w:rsidP="007F6AE4">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4581C088" w14:textId="77777777" w:rsidR="007F6AE4" w:rsidRDefault="007F6AE4" w:rsidP="007F6AE4">
      <w:pPr>
        <w:pStyle w:val="B1"/>
      </w:pPr>
      <w:r>
        <w:t>7.</w:t>
      </w:r>
      <w:r>
        <w:tab/>
        <w:t>The MCPTT server de</w:t>
      </w:r>
      <w:r w:rsidR="00852EF0">
        <w:t>-</w:t>
      </w:r>
      <w:r>
        <w:t>affiliates MCPTT clients 2 and 3 from the MCPTT regroup group.</w:t>
      </w:r>
    </w:p>
    <w:p w14:paraId="1DC40D75" w14:textId="77777777" w:rsidR="007F6AE4" w:rsidRDefault="007F6AE4" w:rsidP="007F6AE4">
      <w:pPr>
        <w:pStyle w:val="B1"/>
        <w:rPr>
          <w:noProof/>
        </w:rPr>
      </w:pPr>
      <w:r>
        <w:t>8.</w:t>
      </w:r>
      <w:r>
        <w:tab/>
        <w:t>The MCPTT server sends a preconfigured regroup cancel response to MCPTT client 1.</w:t>
      </w:r>
    </w:p>
    <w:p w14:paraId="0544F223" w14:textId="77777777" w:rsidR="007F6AE4" w:rsidRDefault="007F6AE4" w:rsidP="007F6AE4">
      <w:pPr>
        <w:pStyle w:val="Heading5"/>
      </w:pPr>
      <w:bookmarkStart w:id="712" w:name="_Toc154938345"/>
      <w:r w:rsidRPr="00AB5FED">
        <w:rPr>
          <w:lang w:eastAsia="ko-KR"/>
        </w:rPr>
        <w:t>10.6</w:t>
      </w:r>
      <w:r>
        <w:rPr>
          <w:lang w:eastAsia="ko-KR"/>
        </w:rPr>
        <w:t>.2.</w:t>
      </w:r>
      <w:r w:rsidR="00F828B1">
        <w:rPr>
          <w:lang w:eastAsia="ko-KR"/>
        </w:rPr>
        <w:t>9</w:t>
      </w:r>
      <w:r w:rsidRPr="00AB5FED">
        <w:rPr>
          <w:lang w:eastAsia="ko-KR"/>
        </w:rPr>
        <w:t>.</w:t>
      </w:r>
      <w:r>
        <w:rPr>
          <w:lang w:eastAsia="ko-KR"/>
        </w:rPr>
        <w:t>3</w:t>
      </w:r>
      <w:r>
        <w:rPr>
          <w:lang w:eastAsia="ko-KR"/>
        </w:rPr>
        <w:tab/>
        <w:t>Regroup procedures in multiple MCPTT systems</w:t>
      </w:r>
      <w:bookmarkEnd w:id="712"/>
    </w:p>
    <w:p w14:paraId="4109D7C5" w14:textId="77777777" w:rsidR="007F6AE4" w:rsidRDefault="007F6AE4" w:rsidP="007F6AE4">
      <w:pPr>
        <w:pStyle w:val="Heading6"/>
        <w:rPr>
          <w:noProof/>
        </w:rPr>
      </w:pPr>
      <w:bookmarkStart w:id="713" w:name="_Toc154938346"/>
      <w:r w:rsidRPr="00AB5FED">
        <w:rPr>
          <w:lang w:eastAsia="ko-KR"/>
        </w:rPr>
        <w:t>10.6</w:t>
      </w:r>
      <w:r>
        <w:rPr>
          <w:lang w:eastAsia="ko-KR"/>
        </w:rPr>
        <w:t>.2.</w:t>
      </w:r>
      <w:r w:rsidR="00F828B1">
        <w:rPr>
          <w:lang w:eastAsia="ko-KR"/>
        </w:rPr>
        <w:t>9</w:t>
      </w:r>
      <w:r w:rsidRPr="00AB5FED">
        <w:rPr>
          <w:lang w:eastAsia="ko-KR"/>
        </w:rPr>
        <w:t>.</w:t>
      </w:r>
      <w:r>
        <w:rPr>
          <w:lang w:eastAsia="ko-KR"/>
        </w:rPr>
        <w:t>3.1</w:t>
      </w:r>
      <w:r>
        <w:rPr>
          <w:lang w:eastAsia="ko-KR"/>
        </w:rPr>
        <w:tab/>
        <w:t xml:space="preserve">Regroup formation </w:t>
      </w:r>
      <w:r w:rsidR="009C7B8E">
        <w:rPr>
          <w:lang w:eastAsia="ko-KR"/>
        </w:rPr>
        <w:t xml:space="preserve">using preconfigured group </w:t>
      </w:r>
      <w:r>
        <w:rPr>
          <w:lang w:eastAsia="ko-KR"/>
        </w:rPr>
        <w:t>in multiple MCPTT systems</w:t>
      </w:r>
      <w:bookmarkEnd w:id="713"/>
    </w:p>
    <w:p w14:paraId="31A77D1B" w14:textId="77777777" w:rsidR="007F6AE4" w:rsidRDefault="007F6AE4" w:rsidP="007F6AE4">
      <w:pPr>
        <w:rPr>
          <w:noProof/>
        </w:rPr>
      </w:pPr>
      <w:r>
        <w:rPr>
          <w:noProof/>
        </w:rPr>
        <w:t>Figure 10.6.2.</w:t>
      </w:r>
      <w:r w:rsidR="009C7B8E">
        <w:rPr>
          <w:noProof/>
        </w:rPr>
        <w:t>9</w:t>
      </w:r>
      <w:r>
        <w:rPr>
          <w:noProof/>
        </w:rPr>
        <w:t xml:space="preserve">.3.1-1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017734CD" w14:textId="77777777" w:rsidR="007F6AE4" w:rsidRDefault="007F6AE4" w:rsidP="007F6AE4">
      <w:pPr>
        <w:rPr>
          <w:noProof/>
        </w:rPr>
      </w:pPr>
      <w:r>
        <w:rPr>
          <w:noProof/>
        </w:rPr>
        <w:t>The procedure takes place prior to the establishment of a group call to the regroup group.</w:t>
      </w:r>
    </w:p>
    <w:p w14:paraId="55315498" w14:textId="77777777" w:rsidR="007F6AE4" w:rsidRDefault="007F6AE4" w:rsidP="007F6AE4">
      <w:pPr>
        <w:rPr>
          <w:noProof/>
        </w:rPr>
      </w:pPr>
      <w:r>
        <w:rPr>
          <w:noProof/>
        </w:rPr>
        <w:t>In this procedure, any gateway MC servers in the primary or partner MCPTT systems are not shown.</w:t>
      </w:r>
    </w:p>
    <w:p w14:paraId="608726EE" w14:textId="77777777" w:rsidR="007F6AE4" w:rsidRDefault="007F6AE4" w:rsidP="007F6AE4">
      <w:pPr>
        <w:rPr>
          <w:noProof/>
        </w:rPr>
      </w:pPr>
      <w:r>
        <w:rPr>
          <w:noProof/>
        </w:rPr>
        <w:t>Pre-conditions:</w:t>
      </w:r>
    </w:p>
    <w:p w14:paraId="3BED6A5A" w14:textId="77777777" w:rsidR="007F6AE4" w:rsidRDefault="007F6AE4" w:rsidP="007F6AE4">
      <w:pPr>
        <w:pStyle w:val="B1"/>
        <w:rPr>
          <w:noProof/>
        </w:rPr>
      </w:pPr>
      <w:r>
        <w:rPr>
          <w:noProof/>
        </w:rPr>
        <w:t>-</w:t>
      </w:r>
      <w:r>
        <w:rPr>
          <w:noProof/>
        </w:rPr>
        <w:tab/>
        <w:t>MCPTT client 1 is authorized to initiated a preconfigured regroup procedure, and is receiving MCPTT service in the primary MCPTT system of MCPTT client 1.</w:t>
      </w:r>
    </w:p>
    <w:p w14:paraId="1E15DC22" w14:textId="77777777" w:rsidR="007F6AE4" w:rsidRDefault="007F6AE4" w:rsidP="007F6AE4">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47AACB3C" w14:textId="77777777" w:rsidR="007F6AE4" w:rsidRDefault="007F6AE4" w:rsidP="007F6AE4">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7E439030" w14:textId="77777777" w:rsidR="001F64CA" w:rsidRDefault="001F64CA" w:rsidP="001F64CA">
      <w:pPr>
        <w:pStyle w:val="B1"/>
        <w:rPr>
          <w:noProof/>
        </w:rPr>
      </w:pPr>
      <w:r>
        <w:rPr>
          <w:noProof/>
        </w:rPr>
        <w:t>-</w:t>
      </w:r>
      <w:r>
        <w:rPr>
          <w:noProof/>
        </w:rPr>
        <w:tab/>
        <w:t>In order to be aware whether the group is regrouped, the MCPTT server is subscribed to the group configuration in GMS.</w:t>
      </w:r>
    </w:p>
    <w:p w14:paraId="00FF8803" w14:textId="77777777" w:rsidR="001F64CA" w:rsidRDefault="001F64CA" w:rsidP="001F64CA">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66119741" w14:textId="77777777" w:rsidR="007F6AE4" w:rsidRDefault="007F6AE4" w:rsidP="007F6AE4">
      <w:pPr>
        <w:pStyle w:val="B1"/>
        <w:rPr>
          <w:noProof/>
        </w:rPr>
      </w:pPr>
    </w:p>
    <w:p w14:paraId="4BE49359" w14:textId="77777777" w:rsidR="007F6AE4" w:rsidRDefault="000C628F" w:rsidP="007F6AE4">
      <w:pPr>
        <w:pStyle w:val="TH"/>
        <w:rPr>
          <w:noProof/>
        </w:rPr>
      </w:pPr>
      <w:r>
        <w:rPr>
          <w:noProof/>
        </w:rPr>
        <w:object w:dxaOrig="8630" w:dyaOrig="6789" w14:anchorId="47F01125">
          <v:shape id="_x0000_i1064" type="#_x0000_t75" style="width:431pt;height:339.9pt" o:ole="">
            <v:imagedata r:id="rId90" o:title=""/>
          </v:shape>
          <o:OLEObject Type="Embed" ProgID="Visio.Drawing.11" ShapeID="_x0000_i1064" DrawAspect="Content" ObjectID="_1765551869" r:id="rId91"/>
        </w:object>
      </w:r>
    </w:p>
    <w:p w14:paraId="1AF59081" w14:textId="77777777" w:rsidR="007F6AE4" w:rsidRDefault="007F6AE4" w:rsidP="007F6AE4">
      <w:pPr>
        <w:pStyle w:val="TF"/>
        <w:rPr>
          <w:noProof/>
        </w:rPr>
      </w:pPr>
      <w:r>
        <w:rPr>
          <w:noProof/>
        </w:rPr>
        <w:t>Figure 10.6.2.</w:t>
      </w:r>
      <w:r w:rsidR="00F828B1">
        <w:rPr>
          <w:noProof/>
        </w:rPr>
        <w:t>9</w:t>
      </w:r>
      <w:r>
        <w:rPr>
          <w:noProof/>
        </w:rPr>
        <w:t xml:space="preserve">.3.1-1: Regroup procedure </w:t>
      </w:r>
      <w:r w:rsidR="009C7B8E">
        <w:rPr>
          <w:lang w:eastAsia="ko-KR"/>
        </w:rPr>
        <w:t>using preconfigured group</w:t>
      </w:r>
      <w:r w:rsidR="009C7B8E">
        <w:rPr>
          <w:noProof/>
        </w:rPr>
        <w:t xml:space="preserve"> </w:t>
      </w:r>
      <w:r>
        <w:rPr>
          <w:noProof/>
        </w:rPr>
        <w:t>in multiple MCPTT systems</w:t>
      </w:r>
    </w:p>
    <w:p w14:paraId="59B5702A" w14:textId="77777777" w:rsidR="007F6AE4" w:rsidRDefault="007F6AE4" w:rsidP="007F6AE4">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 and the MCPTT group ID of the group from which configuration information for the regroup group is to be taken.</w:t>
      </w:r>
    </w:p>
    <w:p w14:paraId="209CEA27" w14:textId="77777777" w:rsidR="007F6AE4" w:rsidRDefault="007F6AE4" w:rsidP="007F6AE4">
      <w:pPr>
        <w:pStyle w:val="B1"/>
        <w:rPr>
          <w:noProof/>
        </w:rPr>
      </w:pPr>
      <w:r>
        <w:rPr>
          <w:noProof/>
        </w:rPr>
        <w:t>2.</w:t>
      </w:r>
      <w:r>
        <w:rPr>
          <w:noProof/>
        </w:rPr>
        <w:tab/>
        <w:t>MCPTT client 1 sends the preconfigured regroup request to the MCPTT server.</w:t>
      </w:r>
    </w:p>
    <w:p w14:paraId="3ECFAD6A" w14:textId="77777777" w:rsidR="007F6AE4" w:rsidRDefault="007F6AE4" w:rsidP="007F6AE4">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p>
    <w:p w14:paraId="403C8DC8" w14:textId="77777777" w:rsidR="007F6AE4" w:rsidRDefault="007F6AE4" w:rsidP="007F6AE4">
      <w:pPr>
        <w:pStyle w:val="NO"/>
        <w:rPr>
          <w:noProof/>
        </w:rPr>
      </w:pPr>
      <w:r>
        <w:rPr>
          <w:noProof/>
        </w:rPr>
        <w:t xml:space="preserve">NOTE </w:t>
      </w:r>
      <w:r w:rsidR="008F634F">
        <w:rPr>
          <w:noProof/>
        </w:rPr>
        <w:t>1</w:t>
      </w:r>
      <w:r>
        <w:rPr>
          <w:noProof/>
        </w:rPr>
        <w:t>:</w:t>
      </w:r>
      <w:r>
        <w:rPr>
          <w:noProof/>
        </w:rPr>
        <w:tab/>
        <w:t>This procedure does not require that that the authorized user of MCPTT client 1 is a group member of the MCPTT groups listed in the regroup request, or that the authorized user of MCPTT client 1 is an affiliated group member of any of the listed MCPTT groups.</w:t>
      </w:r>
    </w:p>
    <w:p w14:paraId="6E17F610" w14:textId="77777777" w:rsidR="007F6AE4" w:rsidRDefault="007F6AE4" w:rsidP="007F6AE4">
      <w:pPr>
        <w:pStyle w:val="B1"/>
        <w:rPr>
          <w:noProof/>
        </w:rPr>
      </w:pPr>
      <w:r>
        <w:rPr>
          <w:noProof/>
        </w:rPr>
        <w:t>4.</w:t>
      </w:r>
      <w:r>
        <w:rPr>
          <w:noProof/>
        </w:rPr>
        <w:tab/>
        <w:t>The MCPTT server sends the preconfigured regroup requests to the MCPTT server in the partner MCPTT system.</w:t>
      </w:r>
    </w:p>
    <w:p w14:paraId="2847BDCC" w14:textId="77777777" w:rsidR="007F6AE4" w:rsidRDefault="007F6AE4" w:rsidP="007F6AE4">
      <w:pPr>
        <w:pStyle w:val="B1"/>
        <w:rPr>
          <w:noProof/>
        </w:rPr>
      </w:pPr>
      <w:r>
        <w:rPr>
          <w:noProof/>
        </w:rPr>
        <w:t>5.</w:t>
      </w:r>
      <w:r>
        <w:rPr>
          <w:noProof/>
        </w:rPr>
        <w:tab/>
        <w:t xml:space="preserve">The partner MCPTT server </w:t>
      </w:r>
      <w:r w:rsidR="009C7B8E">
        <w:rPr>
          <w:noProof/>
        </w:rPr>
        <w:t xml:space="preserve">checks the status of any MCPTT groups hosted by that partner MCPTT server, and </w:t>
      </w:r>
      <w:r>
        <w:rPr>
          <w:noProof/>
        </w:rPr>
        <w:t xml:space="preserve">identifies </w:t>
      </w:r>
      <w:r w:rsidR="009C7B8E">
        <w:rPr>
          <w:noProof/>
        </w:rPr>
        <w:t xml:space="preserve">affiliated </w:t>
      </w:r>
      <w:r>
        <w:rPr>
          <w:noProof/>
        </w:rPr>
        <w:t xml:space="preserve">group members of </w:t>
      </w:r>
      <w:r w:rsidR="009C7B8E">
        <w:rPr>
          <w:noProof/>
        </w:rPr>
        <w:t xml:space="preserve">any of </w:t>
      </w:r>
      <w:r>
        <w:rPr>
          <w:noProof/>
        </w:rPr>
        <w:t xml:space="preserve">the identified </w:t>
      </w:r>
      <w:r w:rsidR="009C7B8E">
        <w:rPr>
          <w:noProof/>
        </w:rPr>
        <w:t xml:space="preserve">MCPTT </w:t>
      </w:r>
      <w:r>
        <w:rPr>
          <w:noProof/>
        </w:rPr>
        <w:t xml:space="preserve">groups </w:t>
      </w:r>
      <w:r w:rsidR="009C7B8E">
        <w:rPr>
          <w:noProof/>
        </w:rPr>
        <w:t xml:space="preserve">(both MCPTT groups that are hosted in the primary MCPTT system and MCPTT groups that are hosted in the partner MCPTT system) </w:t>
      </w:r>
      <w:r>
        <w:rPr>
          <w:noProof/>
        </w:rPr>
        <w:t>that are receiving MCPTT service in the partner MCPTT system, which include MCPTT client 2</w:t>
      </w:r>
      <w:r w:rsidR="009C7B8E">
        <w:rPr>
          <w:noProof/>
        </w:rPr>
        <w:t>.</w:t>
      </w:r>
    </w:p>
    <w:p w14:paraId="634909DB" w14:textId="77777777" w:rsidR="009C7B8E" w:rsidRDefault="009C7B8E" w:rsidP="009C7B8E">
      <w:pPr>
        <w:pStyle w:val="B1"/>
        <w:rPr>
          <w:noProof/>
        </w:rPr>
      </w:pPr>
      <w:r>
        <w:rPr>
          <w:noProof/>
        </w:rPr>
        <w:t>6.</w:t>
      </w:r>
      <w:r>
        <w:rPr>
          <w:noProof/>
        </w:rPr>
        <w:tab/>
        <w:t>The partner MCPTT server sends the preconfigured regroup request to MCPTT client 2.</w:t>
      </w:r>
      <w:r w:rsidRPr="009C7B8E">
        <w:rPr>
          <w:noProof/>
        </w:rPr>
        <w:t xml:space="preserve"> </w:t>
      </w:r>
    </w:p>
    <w:p w14:paraId="040C1318" w14:textId="77777777" w:rsidR="009C7B8E" w:rsidRDefault="009C7B8E" w:rsidP="006B0288">
      <w:pPr>
        <w:pStyle w:val="NO"/>
        <w:rPr>
          <w:noProof/>
        </w:rPr>
      </w:pPr>
      <w:r>
        <w:rPr>
          <w:noProof/>
        </w:rPr>
        <w:t>NOTE </w:t>
      </w:r>
      <w:r w:rsidR="008F634F">
        <w:rPr>
          <w:noProof/>
        </w:rPr>
        <w:t>2</w:t>
      </w:r>
      <w:r>
        <w:rPr>
          <w:noProof/>
        </w:rPr>
        <w:t>:</w:t>
      </w:r>
      <w:r>
        <w:rPr>
          <w:noProof/>
        </w:rPr>
        <w:tab/>
        <w:t>Only group members that are affiliated to the MCPTT groups that are to be regrouped are sent a preconfigured regroup request.</w:t>
      </w:r>
    </w:p>
    <w:p w14:paraId="5E452ED9" w14:textId="77777777" w:rsidR="007F6AE4" w:rsidRDefault="009C7B8E" w:rsidP="007F6AE4">
      <w:pPr>
        <w:pStyle w:val="B1"/>
        <w:rPr>
          <w:noProof/>
        </w:rPr>
      </w:pPr>
      <w:r>
        <w:rPr>
          <w:noProof/>
        </w:rPr>
        <w:t>7</w:t>
      </w:r>
      <w:r w:rsidR="007F6AE4">
        <w:rPr>
          <w:noProof/>
        </w:rPr>
        <w:t>.</w:t>
      </w:r>
      <w:r w:rsidR="007F6AE4">
        <w:rPr>
          <w:noProof/>
        </w:rPr>
        <w:tab/>
        <w:t>MCPTT client 2 notifies the user of the regrouping.</w:t>
      </w:r>
    </w:p>
    <w:p w14:paraId="1F231E57" w14:textId="77777777" w:rsidR="007F6AE4" w:rsidRDefault="009C7B8E" w:rsidP="007F6AE4">
      <w:pPr>
        <w:pStyle w:val="B1"/>
      </w:pPr>
      <w:r>
        <w:rPr>
          <w:noProof/>
        </w:rPr>
        <w:t>8</w:t>
      </w:r>
      <w:r w:rsidR="007F6AE4">
        <w:rPr>
          <w:noProof/>
        </w:rPr>
        <w:t>.</w:t>
      </w:r>
      <w:r w:rsidR="007F6AE4">
        <w:rPr>
          <w:noProof/>
        </w:rPr>
        <w:tab/>
        <w:t xml:space="preserve">MCPTT client 2 may send the preconfigured regroup response to the partner MCPTT server to acknowledge the regrouping action. </w:t>
      </w:r>
      <w:r w:rsidR="007F6AE4">
        <w:t>T</w:t>
      </w:r>
      <w:r w:rsidR="007F6AE4" w:rsidRPr="00AB5FED">
        <w:t>h</w:t>
      </w:r>
      <w:r w:rsidR="007F6AE4">
        <w:t>is</w:t>
      </w:r>
      <w:r w:rsidR="007F6AE4" w:rsidRPr="00AB5FED">
        <w:t xml:space="preserve"> acknowledgement </w:t>
      </w:r>
      <w:r w:rsidR="007F6AE4">
        <w:t xml:space="preserve">is </w:t>
      </w:r>
      <w:r w:rsidR="007F6AE4" w:rsidRPr="00AB5FED">
        <w:t>not sent</w:t>
      </w:r>
      <w:r w:rsidR="007F6AE4">
        <w:rPr>
          <w:noProof/>
        </w:rPr>
        <w:t xml:space="preserve"> i</w:t>
      </w:r>
      <w:r w:rsidR="007F6AE4">
        <w:t>n response to</w:t>
      </w:r>
      <w:r w:rsidR="007F6AE4" w:rsidRPr="00AB5FED">
        <w:t xml:space="preserve"> a multicast </w:t>
      </w:r>
      <w:r w:rsidR="007F6AE4">
        <w:t>transmission of the preconfigured regroup request</w:t>
      </w:r>
      <w:r w:rsidR="007F6AE4" w:rsidRPr="00AB5FED">
        <w:t>.</w:t>
      </w:r>
    </w:p>
    <w:p w14:paraId="214FAB7A" w14:textId="77777777" w:rsidR="007F6AE4" w:rsidRDefault="009C7B8E" w:rsidP="007F6AE4">
      <w:pPr>
        <w:pStyle w:val="B1"/>
      </w:pPr>
      <w:r>
        <w:t>9</w:t>
      </w:r>
      <w:r w:rsidR="007F6AE4">
        <w:t>.</w:t>
      </w:r>
      <w:r w:rsidR="007F6AE4">
        <w:tab/>
        <w:t>The partner MCPTT server affiliates the regrouped MCPTT client 2 to the regroup group.</w:t>
      </w:r>
    </w:p>
    <w:p w14:paraId="08721FD2" w14:textId="77777777" w:rsidR="007F6AE4" w:rsidRDefault="009C7B8E" w:rsidP="007F6AE4">
      <w:pPr>
        <w:pStyle w:val="B1"/>
      </w:pPr>
      <w:r>
        <w:t>10</w:t>
      </w:r>
      <w:r w:rsidR="007F6AE4">
        <w:t>.</w:t>
      </w:r>
      <w:r w:rsidR="007F6AE4">
        <w:tab/>
        <w:t>The MCPTT server sends a preconfigured regroup response to the primary MCPTT server.</w:t>
      </w:r>
    </w:p>
    <w:p w14:paraId="1D3B6D1E" w14:textId="77777777" w:rsidR="007F6AE4" w:rsidRDefault="009C7B8E" w:rsidP="007F6AE4">
      <w:pPr>
        <w:pStyle w:val="B1"/>
        <w:rPr>
          <w:noProof/>
        </w:rPr>
      </w:pPr>
      <w:r>
        <w:t>11</w:t>
      </w:r>
      <w:r w:rsidR="007F6AE4">
        <w:t>.</w:t>
      </w:r>
      <w:r w:rsidR="007F6AE4">
        <w:tab/>
        <w:t>The primary MCPTT server sends the preconfigured regroup respon</w:t>
      </w:r>
      <w:r w:rsidR="00D74CB7">
        <w:t>s</w:t>
      </w:r>
      <w:r w:rsidR="007F6AE4">
        <w:t>e to MCPTT client 1.</w:t>
      </w:r>
    </w:p>
    <w:p w14:paraId="0BD5E9B9" w14:textId="77777777" w:rsidR="00D74CB7" w:rsidRDefault="00D74CB7" w:rsidP="00D74CB7">
      <w:pPr>
        <w:rPr>
          <w:noProof/>
        </w:rPr>
      </w:pPr>
      <w:r>
        <w:rPr>
          <w:noProof/>
        </w:rPr>
        <w:t xml:space="preserve">After the group </w:t>
      </w:r>
      <w:r>
        <w:t>regrouping</w:t>
      </w:r>
      <w:r>
        <w:rPr>
          <w:noProof/>
        </w:rPr>
        <w:t xml:space="preserve"> procedure, the regrouping remains in effect until explicitly cancelled by the procedure in 10.6.2.9.3.2.</w:t>
      </w:r>
    </w:p>
    <w:p w14:paraId="28741F2C" w14:textId="77777777" w:rsidR="00D74CB7" w:rsidRDefault="00D74CB7" w:rsidP="00D74CB7">
      <w:pPr>
        <w:rPr>
          <w:noProof/>
        </w:rPr>
      </w:pPr>
      <w:r>
        <w:t>MCPTT client participation in the ongoing regroup persists</w:t>
      </w:r>
      <w:r>
        <w:rPr>
          <w:noProof/>
        </w:rPr>
        <w:t xml:space="preserve"> until the MCPTT client is no longer affiliated to any of the regrouped groups (group 1 or 2 in this procedure).</w:t>
      </w:r>
    </w:p>
    <w:p w14:paraId="09DCA0F9" w14:textId="77777777" w:rsidR="00D74CB7" w:rsidRDefault="00D74CB7" w:rsidP="00D74CB7">
      <w:pPr>
        <w:rPr>
          <w:noProof/>
        </w:rPr>
      </w:pPr>
      <w:r>
        <w:rPr>
          <w:noProof/>
        </w:rPr>
        <w:t>MCPTT client affiliation to the regroup group may cease when the UE's MCPTT service ceases, e.g. when the UE is powered down, or by performing a log-off operation.</w:t>
      </w:r>
    </w:p>
    <w:p w14:paraId="70181698" w14:textId="77777777" w:rsidR="00D74CB7" w:rsidRDefault="00D74CB7" w:rsidP="00D74CB7">
      <w:pPr>
        <w:pStyle w:val="EditorsNote"/>
        <w:rPr>
          <w:noProof/>
        </w:rPr>
      </w:pPr>
      <w:r>
        <w:rPr>
          <w:noProof/>
        </w:rPr>
        <w:t>Editor's note:</w:t>
      </w:r>
      <w:r>
        <w:rPr>
          <w:noProof/>
        </w:rPr>
        <w:tab/>
        <w:t>Data persistence in the MCPTT client following a user log-off or power down needs further study.</w:t>
      </w:r>
    </w:p>
    <w:p w14:paraId="6727B084" w14:textId="77777777" w:rsidR="007F6AE4" w:rsidRDefault="007F6AE4" w:rsidP="007F6AE4">
      <w:pPr>
        <w:pStyle w:val="Heading6"/>
        <w:rPr>
          <w:noProof/>
        </w:rPr>
      </w:pPr>
      <w:bookmarkStart w:id="714" w:name="_Toc154938347"/>
      <w:r w:rsidRPr="00AB5FED">
        <w:rPr>
          <w:lang w:eastAsia="ko-KR"/>
        </w:rPr>
        <w:t>10.6</w:t>
      </w:r>
      <w:r>
        <w:rPr>
          <w:lang w:eastAsia="ko-KR"/>
        </w:rPr>
        <w:t>.2.</w:t>
      </w:r>
      <w:r w:rsidR="00F828B1">
        <w:rPr>
          <w:lang w:eastAsia="ko-KR"/>
        </w:rPr>
        <w:t>9</w:t>
      </w:r>
      <w:r w:rsidRPr="00AB5FED">
        <w:rPr>
          <w:lang w:eastAsia="ko-KR"/>
        </w:rPr>
        <w:t>.</w:t>
      </w:r>
      <w:r>
        <w:rPr>
          <w:lang w:eastAsia="ko-KR"/>
        </w:rPr>
        <w:t>3.2</w:t>
      </w:r>
      <w:r>
        <w:rPr>
          <w:lang w:eastAsia="ko-KR"/>
        </w:rPr>
        <w:tab/>
        <w:t xml:space="preserve">Regroup cancellation </w:t>
      </w:r>
      <w:r w:rsidR="004C310B">
        <w:rPr>
          <w:lang w:eastAsia="ko-KR"/>
        </w:rPr>
        <w:t xml:space="preserve">using preconfigured group </w:t>
      </w:r>
      <w:r>
        <w:rPr>
          <w:lang w:eastAsia="ko-KR"/>
        </w:rPr>
        <w:t>in multiple MCPTT systems</w:t>
      </w:r>
      <w:bookmarkEnd w:id="714"/>
    </w:p>
    <w:p w14:paraId="78AB95FC" w14:textId="77777777" w:rsidR="007F6AE4" w:rsidRDefault="007F6AE4" w:rsidP="007F6AE4">
      <w:pPr>
        <w:rPr>
          <w:noProof/>
        </w:rPr>
      </w:pPr>
      <w:r>
        <w:rPr>
          <w:noProof/>
        </w:rPr>
        <w:t>Figure 10.6.2.</w:t>
      </w:r>
      <w:r w:rsidR="00F828B1">
        <w:rPr>
          <w:noProof/>
        </w:rPr>
        <w:t>9</w:t>
      </w:r>
      <w:r>
        <w:rPr>
          <w:noProof/>
        </w:rPr>
        <w:t>.3.2-1 illustrates the procedure to cancel a regrouping that uses a preconfigured MCPTT group where multiple MCPTT systems were involved in the regrouping.</w:t>
      </w:r>
    </w:p>
    <w:p w14:paraId="69A5E32C" w14:textId="77777777" w:rsidR="007F6AE4" w:rsidRDefault="007F6AE4" w:rsidP="007F6AE4">
      <w:pPr>
        <w:rPr>
          <w:noProof/>
        </w:rPr>
      </w:pPr>
      <w:r>
        <w:rPr>
          <w:noProof/>
        </w:rPr>
        <w:t>Pre-conditions:</w:t>
      </w:r>
    </w:p>
    <w:p w14:paraId="1C090E4A" w14:textId="77777777" w:rsidR="007F6AE4" w:rsidRDefault="007F6AE4" w:rsidP="007F6AE4">
      <w:pPr>
        <w:pStyle w:val="B1"/>
        <w:rPr>
          <w:noProof/>
        </w:rPr>
      </w:pPr>
      <w:r>
        <w:rPr>
          <w:noProof/>
        </w:rPr>
        <w:t>-</w:t>
      </w:r>
      <w:r>
        <w:rPr>
          <w:noProof/>
        </w:rPr>
        <w:tab/>
        <w:t xml:space="preserve">MCPTT client 2 has been regrouped into </w:t>
      </w:r>
      <w:r w:rsidR="00DE0578">
        <w:rPr>
          <w:noProof/>
        </w:rPr>
        <w:t xml:space="preserve">an </w:t>
      </w:r>
      <w:r>
        <w:rPr>
          <w:noProof/>
        </w:rPr>
        <w:t>MCPTT regroup group, and is receiving MCPTT service in the partner MCPTT system of the regroup group.</w:t>
      </w:r>
    </w:p>
    <w:p w14:paraId="2275F7AA" w14:textId="77777777" w:rsidR="001F64CA" w:rsidRDefault="007F6AE4" w:rsidP="001F64CA">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22AAF2E0" w14:textId="77777777" w:rsidR="007F6AE4" w:rsidRDefault="001F64CA" w:rsidP="001F64CA">
      <w:pPr>
        <w:pStyle w:val="B1"/>
        <w:rPr>
          <w:noProof/>
        </w:rPr>
      </w:pPr>
      <w:r>
        <w:rPr>
          <w:noProof/>
        </w:rPr>
        <w:lastRenderedPageBreak/>
        <w:t>-</w:t>
      </w:r>
      <w:r>
        <w:rPr>
          <w:noProof/>
        </w:rPr>
        <w:tab/>
        <w:t xml:space="preserve">The GMS has subscribed </w:t>
      </w:r>
      <w:r w:rsidR="00DE0578">
        <w:rPr>
          <w:noProof/>
        </w:rPr>
        <w:t xml:space="preserve">to </w:t>
      </w:r>
      <w:r>
        <w:rPr>
          <w:noProof/>
        </w:rPr>
        <w:t>group dynamic data as specified in subclause 10.1.5.5.1 from the MCPTT server within the same MCPTT system using the procedures defined in subclause 10.1.5.6 in TS 23.280 [16].</w:t>
      </w:r>
    </w:p>
    <w:p w14:paraId="1334451C" w14:textId="77777777" w:rsidR="007F6AE4" w:rsidRDefault="007F6AE4" w:rsidP="007F6AE4">
      <w:pPr>
        <w:pStyle w:val="TH"/>
        <w:rPr>
          <w:noProof/>
        </w:rPr>
      </w:pPr>
      <w:r>
        <w:rPr>
          <w:noProof/>
        </w:rPr>
        <w:object w:dxaOrig="8796" w:dyaOrig="6789" w14:anchorId="5FCE97F9">
          <v:shape id="_x0000_i1065" type="#_x0000_t75" style="width:439.35pt;height:339.9pt" o:ole="">
            <v:imagedata r:id="rId92" o:title=""/>
          </v:shape>
          <o:OLEObject Type="Embed" ProgID="Visio.Drawing.11" ShapeID="_x0000_i1065" DrawAspect="Content" ObjectID="_1765551870" r:id="rId93"/>
        </w:object>
      </w:r>
    </w:p>
    <w:p w14:paraId="574BEC75" w14:textId="77777777" w:rsidR="007F6AE4" w:rsidRDefault="007F6AE4" w:rsidP="007F6AE4">
      <w:pPr>
        <w:pStyle w:val="TF"/>
        <w:rPr>
          <w:noProof/>
        </w:rPr>
      </w:pPr>
      <w:r>
        <w:rPr>
          <w:noProof/>
        </w:rPr>
        <w:t>Figure 10.6.2.</w:t>
      </w:r>
      <w:r w:rsidR="00F828B1">
        <w:rPr>
          <w:noProof/>
        </w:rPr>
        <w:t>9</w:t>
      </w:r>
      <w:r>
        <w:rPr>
          <w:noProof/>
        </w:rPr>
        <w:t xml:space="preserve">.3.2-1: Cancel preconfigured regroup procedure </w:t>
      </w:r>
      <w:r w:rsidR="004C310B">
        <w:rPr>
          <w:lang w:eastAsia="ko-KR"/>
        </w:rPr>
        <w:t>using preconfigured group</w:t>
      </w:r>
      <w:r w:rsidR="004C310B">
        <w:rPr>
          <w:noProof/>
        </w:rPr>
        <w:t xml:space="preserve"> </w:t>
      </w:r>
      <w:r>
        <w:rPr>
          <w:noProof/>
        </w:rPr>
        <w:t>in multiple MCPTT systems</w:t>
      </w:r>
    </w:p>
    <w:p w14:paraId="16BB2191" w14:textId="77777777" w:rsidR="007F6AE4" w:rsidRDefault="007F6AE4" w:rsidP="007F6AE4">
      <w:pPr>
        <w:pStyle w:val="B1"/>
        <w:rPr>
          <w:noProof/>
        </w:rPr>
      </w:pPr>
      <w:r>
        <w:rPr>
          <w:noProof/>
        </w:rPr>
        <w:t>1.</w:t>
      </w:r>
      <w:r>
        <w:rPr>
          <w:noProof/>
        </w:rPr>
        <w:tab/>
        <w:t>The authorized user of MCPTT client 1 initiates the cancellation of the regrouping that uses a preconfigured MCPTT group.</w:t>
      </w:r>
    </w:p>
    <w:p w14:paraId="24038215" w14:textId="77777777" w:rsidR="007F6AE4" w:rsidRDefault="007F6AE4" w:rsidP="007F6AE4">
      <w:pPr>
        <w:pStyle w:val="B1"/>
        <w:rPr>
          <w:noProof/>
        </w:rPr>
      </w:pPr>
      <w:r>
        <w:rPr>
          <w:noProof/>
        </w:rPr>
        <w:t>2.</w:t>
      </w:r>
      <w:r>
        <w:rPr>
          <w:noProof/>
        </w:rPr>
        <w:tab/>
        <w:t>MCPTT client 1 sends the preconfigured regroup cancel request to the MCPTT server, specifying the MCPTT group ID of the regroup group.</w:t>
      </w:r>
    </w:p>
    <w:p w14:paraId="35A22144" w14:textId="77777777" w:rsidR="007F6AE4" w:rsidRDefault="007F6AE4" w:rsidP="007F6AE4">
      <w:pPr>
        <w:pStyle w:val="B1"/>
        <w:rPr>
          <w:noProof/>
        </w:rPr>
      </w:pPr>
      <w:r>
        <w:rPr>
          <w:noProof/>
        </w:rPr>
        <w:t>3.</w:t>
      </w:r>
      <w:r>
        <w:rPr>
          <w:noProof/>
        </w:rPr>
        <w:tab/>
        <w:t>The MCPTT server checks that MCPTT client 1 is authorized to cancel a regrouping that uses a preconfigured group regroup procedure.</w:t>
      </w:r>
    </w:p>
    <w:p w14:paraId="27E30C0A" w14:textId="77777777" w:rsidR="007F6AE4" w:rsidRDefault="007F6AE4" w:rsidP="007F6AE4">
      <w:pPr>
        <w:pStyle w:val="B1"/>
        <w:rPr>
          <w:noProof/>
        </w:rPr>
      </w:pPr>
      <w:r>
        <w:rPr>
          <w:noProof/>
        </w:rPr>
        <w:t>4.</w:t>
      </w:r>
      <w:r>
        <w:rPr>
          <w:noProof/>
        </w:rPr>
        <w:tab/>
        <w:t>The primary MCPTT server sends the regroup cancel request to the partner MCPTT server.</w:t>
      </w:r>
    </w:p>
    <w:p w14:paraId="4C51A968" w14:textId="77777777" w:rsidR="007F6AE4" w:rsidRDefault="007F6AE4" w:rsidP="007F6AE4">
      <w:pPr>
        <w:pStyle w:val="B1"/>
        <w:rPr>
          <w:noProof/>
        </w:rPr>
      </w:pPr>
      <w:r>
        <w:rPr>
          <w:noProof/>
        </w:rPr>
        <w:t>5.</w:t>
      </w:r>
      <w:r>
        <w:rPr>
          <w:noProof/>
        </w:rPr>
        <w:tab/>
        <w:t>The partner MCPTT server sends the preconfigured regroup cancel requests to MCPTT client 2.</w:t>
      </w:r>
    </w:p>
    <w:p w14:paraId="73DCE973" w14:textId="77777777" w:rsidR="007F6AE4" w:rsidRDefault="007F6AE4" w:rsidP="007F6AE4">
      <w:pPr>
        <w:pStyle w:val="B1"/>
        <w:rPr>
          <w:noProof/>
        </w:rPr>
      </w:pPr>
      <w:r>
        <w:rPr>
          <w:noProof/>
        </w:rPr>
        <w:t>6.</w:t>
      </w:r>
      <w:r>
        <w:rPr>
          <w:noProof/>
        </w:rPr>
        <w:tab/>
        <w:t>MCPTT client 2 notifies the user of the cancellation of the group regrouping.</w:t>
      </w:r>
    </w:p>
    <w:p w14:paraId="7CF4C57A" w14:textId="77777777" w:rsidR="007F6AE4" w:rsidRDefault="007F6AE4" w:rsidP="007F6AE4">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548DE51" w14:textId="77777777" w:rsidR="007F6AE4" w:rsidRDefault="007F6AE4" w:rsidP="007F6AE4">
      <w:pPr>
        <w:pStyle w:val="B1"/>
      </w:pPr>
      <w:r>
        <w:t>8.</w:t>
      </w:r>
      <w:r>
        <w:tab/>
        <w:t>The partner MCPTT server de</w:t>
      </w:r>
      <w:r w:rsidR="00852EF0">
        <w:t>-</w:t>
      </w:r>
      <w:r>
        <w:t>affiliates MCPTT client 2 from the MCPTT regroup group.</w:t>
      </w:r>
    </w:p>
    <w:p w14:paraId="6785B326" w14:textId="77777777" w:rsidR="007F6AE4" w:rsidRDefault="007F6AE4" w:rsidP="007F6AE4">
      <w:pPr>
        <w:pStyle w:val="B1"/>
      </w:pPr>
      <w:r>
        <w:t>9.</w:t>
      </w:r>
      <w:r>
        <w:tab/>
        <w:t xml:space="preserve">The partner MCPTT server sends the preconfigured regroup </w:t>
      </w:r>
      <w:r>
        <w:rPr>
          <w:noProof/>
        </w:rPr>
        <w:t xml:space="preserve">cancel </w:t>
      </w:r>
      <w:r>
        <w:t>response to the primary MCPTT server.</w:t>
      </w:r>
    </w:p>
    <w:p w14:paraId="0F369DF6" w14:textId="77777777" w:rsidR="006570B9" w:rsidRDefault="004C310B" w:rsidP="00F828B1">
      <w:pPr>
        <w:pStyle w:val="B1"/>
      </w:pPr>
      <w:r>
        <w:t>10</w:t>
      </w:r>
      <w:r w:rsidR="007F6AE4">
        <w:t>.</w:t>
      </w:r>
      <w:r w:rsidR="007F6AE4">
        <w:tab/>
        <w:t xml:space="preserve">The primary MCPTT server sends a preconfigured regroup </w:t>
      </w:r>
      <w:r w:rsidR="007F6AE4">
        <w:rPr>
          <w:noProof/>
        </w:rPr>
        <w:t xml:space="preserve">cancel </w:t>
      </w:r>
      <w:r w:rsidR="007F6AE4">
        <w:t>response to MCPTT client 1.</w:t>
      </w:r>
    </w:p>
    <w:p w14:paraId="3D56A216" w14:textId="77777777" w:rsidR="004C310B" w:rsidRDefault="004C310B" w:rsidP="004C310B">
      <w:pPr>
        <w:pStyle w:val="Heading6"/>
        <w:rPr>
          <w:noProof/>
        </w:rPr>
      </w:pPr>
      <w:bookmarkStart w:id="715" w:name="_Toc525338883"/>
      <w:bookmarkStart w:id="716" w:name="_Toc154938348"/>
      <w:r w:rsidRPr="00AB5FED">
        <w:rPr>
          <w:lang w:eastAsia="ko-KR"/>
        </w:rPr>
        <w:lastRenderedPageBreak/>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16"/>
    </w:p>
    <w:p w14:paraId="3F94F6EA" w14:textId="77777777" w:rsidR="004C310B" w:rsidRDefault="004C310B" w:rsidP="004C310B">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50D14F71" w14:textId="77777777" w:rsidR="004C310B" w:rsidRDefault="004C310B" w:rsidP="004C310B">
      <w:pPr>
        <w:rPr>
          <w:noProof/>
        </w:rPr>
      </w:pPr>
      <w:r>
        <w:rPr>
          <w:noProof/>
        </w:rPr>
        <w:t>In this procedure, any gateway MC servers in the primary or partner MCPTT systems are not shown.</w:t>
      </w:r>
    </w:p>
    <w:p w14:paraId="08E17320" w14:textId="77777777" w:rsidR="004C310B" w:rsidRDefault="004C310B" w:rsidP="004C310B">
      <w:pPr>
        <w:rPr>
          <w:noProof/>
        </w:rPr>
      </w:pPr>
      <w:r>
        <w:rPr>
          <w:noProof/>
        </w:rPr>
        <w:t>Pre-conditions:</w:t>
      </w:r>
    </w:p>
    <w:p w14:paraId="4C0A5AA1" w14:textId="77777777" w:rsidR="004C310B" w:rsidRDefault="004C310B" w:rsidP="004C310B">
      <w:pPr>
        <w:pStyle w:val="B1"/>
        <w:rPr>
          <w:noProof/>
        </w:rPr>
      </w:pPr>
      <w:r>
        <w:rPr>
          <w:noProof/>
        </w:rPr>
        <w:t>-</w:t>
      </w:r>
      <w:r>
        <w:rPr>
          <w:noProof/>
        </w:rPr>
        <w:tab/>
        <w:t>MCPTT client 1 is authorized to initiated a preconfigured regroup procedure, and is receiving MCPTT service in the primary MCPTT system of MCPTT client 1.</w:t>
      </w:r>
    </w:p>
    <w:p w14:paraId="4443C1AF" w14:textId="77777777" w:rsidR="004C310B" w:rsidRDefault="004C310B" w:rsidP="004C310B">
      <w:pPr>
        <w:pStyle w:val="TH"/>
        <w:rPr>
          <w:noProof/>
        </w:rPr>
      </w:pPr>
      <w:r>
        <w:rPr>
          <w:noProof/>
        </w:rPr>
        <w:object w:dxaOrig="9185" w:dyaOrig="5952" w14:anchorId="13A91C01">
          <v:shape id="_x0000_i1066" type="#_x0000_t75" style="width:458.95pt;height:297.8pt" o:ole="">
            <v:imagedata r:id="rId94" o:title=""/>
          </v:shape>
          <o:OLEObject Type="Embed" ProgID="Visio.Drawing.11" ShapeID="_x0000_i1066" DrawAspect="Content" ObjectID="_1765551871" r:id="rId95"/>
        </w:object>
      </w:r>
    </w:p>
    <w:p w14:paraId="766A1F54" w14:textId="77777777" w:rsidR="004C310B" w:rsidRDefault="004C310B" w:rsidP="004C310B">
      <w:pPr>
        <w:pStyle w:val="TF"/>
        <w:rPr>
          <w:noProof/>
        </w:rPr>
      </w:pPr>
      <w:r>
        <w:rPr>
          <w:noProof/>
        </w:rPr>
        <w:t>Figure 10.6.2.9.3.</w:t>
      </w:r>
      <w:r w:rsidR="00620D3B">
        <w:rPr>
          <w:noProof/>
        </w:rPr>
        <w:t>3</w:t>
      </w:r>
      <w:r>
        <w:rPr>
          <w:noProof/>
        </w:rPr>
        <w:t>-1: Regroup rejection</w:t>
      </w:r>
      <w:r w:rsidRPr="006B0361">
        <w:rPr>
          <w:lang w:eastAsia="ko-KR"/>
        </w:rPr>
        <w:t xml:space="preserve"> </w:t>
      </w:r>
      <w:r>
        <w:rPr>
          <w:lang w:eastAsia="ko-KR"/>
        </w:rPr>
        <w:t>using preconfigured group</w:t>
      </w:r>
      <w:r>
        <w:rPr>
          <w:noProof/>
        </w:rPr>
        <w:t xml:space="preserve"> in multiple MCPTT systems</w:t>
      </w:r>
    </w:p>
    <w:p w14:paraId="6040C1AA" w14:textId="77777777" w:rsidR="004C310B" w:rsidRDefault="004C310B" w:rsidP="004C310B">
      <w:pPr>
        <w:pStyle w:val="B1"/>
        <w:rPr>
          <w:noProof/>
        </w:rPr>
      </w:pPr>
      <w:r>
        <w:rPr>
          <w:noProof/>
        </w:rPr>
        <w:t>1.</w:t>
      </w:r>
      <w:r>
        <w:rPr>
          <w:noProof/>
        </w:rPr>
        <w:tab/>
        <w:t>The authorized user of MCPTT client 1 initiates the regroup procedure, specifying the list of MCPTT groups to be regrouped including MCPTT group 1, the MCPTT group ID of the regroup group and the MCPTT group ID of the group from which configuration information for the regroup group is to be taken.</w:t>
      </w:r>
    </w:p>
    <w:p w14:paraId="2F52832E" w14:textId="77777777" w:rsidR="004C310B" w:rsidRDefault="004C310B" w:rsidP="004C310B">
      <w:pPr>
        <w:pStyle w:val="B1"/>
        <w:rPr>
          <w:noProof/>
        </w:rPr>
      </w:pPr>
      <w:r>
        <w:rPr>
          <w:noProof/>
        </w:rPr>
        <w:t>2.</w:t>
      </w:r>
      <w:r>
        <w:rPr>
          <w:noProof/>
        </w:rPr>
        <w:tab/>
        <w:t>MCPTT client 1 sends the preconfigured regroup request to the MCPTT server.</w:t>
      </w:r>
    </w:p>
    <w:p w14:paraId="0B7F4F2F" w14:textId="77777777" w:rsidR="004C310B" w:rsidRDefault="004C310B" w:rsidP="004C310B">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p>
    <w:p w14:paraId="2E0D7EE3" w14:textId="77777777" w:rsidR="004C310B" w:rsidRDefault="004C310B" w:rsidP="004C310B">
      <w:pPr>
        <w:pStyle w:val="NO"/>
        <w:rPr>
          <w:noProof/>
        </w:rPr>
      </w:pPr>
      <w:r>
        <w:rPr>
          <w:noProof/>
        </w:rPr>
        <w:t>NOTE:</w:t>
      </w:r>
      <w:r>
        <w:rPr>
          <w:noProof/>
        </w:rPr>
        <w:tab/>
        <w:t>This procedure does not require that that the authorized user of MCPTT client 1 is a group member of the MCPTT groups listed in the regroup request, or that the authorized user of MCPTT client 1 is an affiliated group member of any of the listed MCPTT groups.</w:t>
      </w:r>
    </w:p>
    <w:p w14:paraId="56C9A8E0" w14:textId="77777777" w:rsidR="004C310B" w:rsidRDefault="004C310B" w:rsidP="004C310B">
      <w:pPr>
        <w:pStyle w:val="B1"/>
        <w:rPr>
          <w:noProof/>
        </w:rPr>
      </w:pPr>
      <w:r>
        <w:rPr>
          <w:noProof/>
        </w:rPr>
        <w:t>4.</w:t>
      </w:r>
      <w:r>
        <w:rPr>
          <w:noProof/>
        </w:rPr>
        <w:tab/>
        <w:t>The MCPTT server sends the preconfigured regroup requests to the MCPTT server in the partner MCPTT system.</w:t>
      </w:r>
    </w:p>
    <w:p w14:paraId="11606E1F" w14:textId="77777777" w:rsidR="004C310B" w:rsidRDefault="004C310B" w:rsidP="004C310B">
      <w:pPr>
        <w:pStyle w:val="B1"/>
        <w:rPr>
          <w:noProof/>
        </w:rPr>
      </w:pPr>
      <w:r>
        <w:rPr>
          <w:noProof/>
        </w:rPr>
        <w:lastRenderedPageBreak/>
        <w:t>5.</w:t>
      </w:r>
      <w:r>
        <w:rPr>
          <w:noProof/>
        </w:rPr>
        <w:tab/>
        <w:t>The partner MCPTT server checks the status of any MCPTT groups hosted by that partner MCPTT server, and determines that one or more requested MCPTT groups has already been regrouped by another group regrouping procedure.</w:t>
      </w:r>
    </w:p>
    <w:p w14:paraId="3B6D5F72" w14:textId="77777777" w:rsidR="004C310B" w:rsidRDefault="004C310B" w:rsidP="004C310B">
      <w:pPr>
        <w:pStyle w:val="B1"/>
        <w:rPr>
          <w:noProof/>
        </w:rPr>
      </w:pPr>
      <w:r>
        <w:rPr>
          <w:noProof/>
        </w:rPr>
        <w:t>6.</w:t>
      </w:r>
      <w:r>
        <w:rPr>
          <w:noProof/>
        </w:rPr>
        <w:tab/>
        <w:t>The partner MCPTT server sends a preconfigured regroup reject to the primary MCPTT server, indicating the reason for rejection.</w:t>
      </w:r>
    </w:p>
    <w:p w14:paraId="6DF37D7D" w14:textId="77777777" w:rsidR="004C310B" w:rsidRDefault="004C310B" w:rsidP="004C310B">
      <w:pPr>
        <w:pStyle w:val="B1"/>
        <w:rPr>
          <w:noProof/>
        </w:rPr>
      </w:pPr>
      <w:r>
        <w:rPr>
          <w:noProof/>
        </w:rPr>
        <w:t>7.</w:t>
      </w:r>
      <w:r>
        <w:rPr>
          <w:noProof/>
        </w:rPr>
        <w:tab/>
        <w:t>The primary MCPTT server sends a preconfigured regroup reject to MCPTT client 1, indicating the reason for rejection.</w:t>
      </w:r>
    </w:p>
    <w:p w14:paraId="312225E3" w14:textId="77777777" w:rsidR="00964EAA" w:rsidRDefault="00964EAA" w:rsidP="00964EAA">
      <w:pPr>
        <w:pStyle w:val="Heading5"/>
      </w:pPr>
      <w:bookmarkStart w:id="717" w:name="_Toc534374318"/>
      <w:bookmarkStart w:id="718" w:name="_Toc525333734"/>
      <w:bookmarkStart w:id="719" w:name="_Toc485219147"/>
      <w:bookmarkStart w:id="720" w:name="_Toc154938349"/>
      <w:r>
        <w:rPr>
          <w:lang w:eastAsia="ko-KR"/>
        </w:rPr>
        <w:t>10.6.2.9.4</w:t>
      </w:r>
      <w:r>
        <w:rPr>
          <w:lang w:eastAsia="ko-KR"/>
        </w:rPr>
        <w:tab/>
        <w:t>Adding newly affiliated user to preconfigured group regroup</w:t>
      </w:r>
      <w:bookmarkEnd w:id="717"/>
      <w:bookmarkEnd w:id="720"/>
      <w:r>
        <w:rPr>
          <w:lang w:eastAsia="ko-KR"/>
        </w:rPr>
        <w:t xml:space="preserve"> </w:t>
      </w:r>
    </w:p>
    <w:p w14:paraId="06144A83" w14:textId="77777777" w:rsidR="00964EAA" w:rsidRDefault="00964EAA" w:rsidP="00964EAA">
      <w:pPr>
        <w:rPr>
          <w:noProof/>
        </w:rPr>
      </w:pPr>
      <w:r>
        <w:rPr>
          <w:noProof/>
        </w:rPr>
        <w:t xml:space="preserve">Figure 10.6.2.9.4-1 illustrates the procedure to add a newly affiliated user to an in-progress preconfigured MCPTT group regroup operation. </w:t>
      </w:r>
    </w:p>
    <w:p w14:paraId="537B3D49" w14:textId="77777777" w:rsidR="00964EAA" w:rsidRDefault="00964EAA" w:rsidP="00964EAA">
      <w:pPr>
        <w:rPr>
          <w:noProof/>
        </w:rPr>
      </w:pPr>
      <w:r>
        <w:rPr>
          <w:noProof/>
        </w:rPr>
        <w:t>Pre-conditions:</w:t>
      </w:r>
    </w:p>
    <w:p w14:paraId="39EAEE1D" w14:textId="77777777" w:rsidR="00964EAA" w:rsidRDefault="00964EAA" w:rsidP="00964EAA">
      <w:pPr>
        <w:pStyle w:val="B1"/>
        <w:rPr>
          <w:noProof/>
        </w:rPr>
      </w:pPr>
      <w:r>
        <w:rPr>
          <w:noProof/>
        </w:rPr>
        <w:t>-</w:t>
      </w:r>
      <w:r>
        <w:rPr>
          <w:noProof/>
        </w:rPr>
        <w:tab/>
        <w:t>The MCPTT client is a member of a MCPTT group that is part of an in-progress preconfigured group regroup operation.</w:t>
      </w:r>
    </w:p>
    <w:p w14:paraId="04BDAB27" w14:textId="77777777" w:rsidR="00964EAA" w:rsidRDefault="00964EAA" w:rsidP="00964EAA">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7B5B97C2" w14:textId="77777777" w:rsidR="00964EAA" w:rsidRDefault="00964EAA" w:rsidP="00964EAA">
      <w:pPr>
        <w:pStyle w:val="B1"/>
        <w:rPr>
          <w:noProof/>
        </w:rPr>
      </w:pPr>
    </w:p>
    <w:p w14:paraId="03D9EE35" w14:textId="77777777" w:rsidR="00964EAA" w:rsidRDefault="00964EAA" w:rsidP="0017379A">
      <w:pPr>
        <w:pStyle w:val="TH"/>
        <w:rPr>
          <w:noProof/>
        </w:rPr>
      </w:pPr>
      <w:r>
        <w:object w:dxaOrig="9285" w:dyaOrig="6360" w14:anchorId="59A3FF18">
          <v:shape id="_x0000_i1067" type="#_x0000_t75" style="width:464.8pt;height:317.9pt" o:ole="">
            <v:imagedata r:id="rId96" o:title=""/>
          </v:shape>
          <o:OLEObject Type="Embed" ProgID="Visio.Drawing.11" ShapeID="_x0000_i1067" DrawAspect="Content" ObjectID="_1765551872" r:id="rId97"/>
        </w:object>
      </w:r>
    </w:p>
    <w:p w14:paraId="5A941D20" w14:textId="77777777" w:rsidR="00964EAA" w:rsidRDefault="00964EAA" w:rsidP="00964EAA">
      <w:pPr>
        <w:pStyle w:val="TF"/>
        <w:rPr>
          <w:noProof/>
        </w:rPr>
      </w:pPr>
      <w:r>
        <w:rPr>
          <w:noProof/>
        </w:rPr>
        <w:t>Figure 10.6.2.9.4-1: Procedure to add a newly affiliated user to a preconfigured regroup</w:t>
      </w:r>
    </w:p>
    <w:p w14:paraId="7F2E4577" w14:textId="77777777" w:rsidR="00964EAA" w:rsidRDefault="00964EAA" w:rsidP="00964EAA">
      <w:pPr>
        <w:pStyle w:val="B1"/>
        <w:rPr>
          <w:noProof/>
        </w:rPr>
      </w:pPr>
      <w:r>
        <w:rPr>
          <w:noProof/>
        </w:rPr>
        <w:t>1.</w:t>
      </w:r>
      <w:r>
        <w:rPr>
          <w:noProof/>
        </w:rPr>
        <w:tab/>
        <w:t xml:space="preserve">The MCPTT client affiliates to an MCPTT group that is currently part of an in-progress preconfigured group regroup. The affiliation follows the procedure in </w:t>
      </w:r>
      <w:r w:rsidR="00EE38B1">
        <w:rPr>
          <w:noProof/>
        </w:rPr>
        <w:t>clause</w:t>
      </w:r>
      <w:r>
        <w:rPr>
          <w:noProof/>
        </w:rPr>
        <w:t xml:space="preserve"> 10.8.3.1 of TS 23.280 [16].</w:t>
      </w:r>
    </w:p>
    <w:p w14:paraId="2D2BD533" w14:textId="77777777" w:rsidR="00964EAA" w:rsidRDefault="00964EAA" w:rsidP="00964EAA">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059EDFD2" w14:textId="77777777" w:rsidR="00964EAA" w:rsidRDefault="00964EAA" w:rsidP="00964EAA">
      <w:pPr>
        <w:pStyle w:val="B1"/>
        <w:rPr>
          <w:noProof/>
        </w:rPr>
      </w:pPr>
      <w:r>
        <w:rPr>
          <w:noProof/>
        </w:rPr>
        <w:t>3.</w:t>
      </w:r>
      <w:r>
        <w:rPr>
          <w:noProof/>
        </w:rPr>
        <w:tab/>
        <w:t>The MCPTT server sends the preconfigured regroup request to the MCPTT client.</w:t>
      </w:r>
    </w:p>
    <w:p w14:paraId="3AFD2A0C" w14:textId="77777777" w:rsidR="00964EAA" w:rsidRDefault="00964EAA" w:rsidP="00964EAA">
      <w:pPr>
        <w:pStyle w:val="B1"/>
        <w:rPr>
          <w:noProof/>
        </w:rPr>
      </w:pPr>
      <w:r>
        <w:rPr>
          <w:noProof/>
        </w:rPr>
        <w:lastRenderedPageBreak/>
        <w:t>4.</w:t>
      </w:r>
      <w:r>
        <w:rPr>
          <w:noProof/>
        </w:rPr>
        <w:tab/>
        <w:t>The MCPTT client notifies the user of the regrouping.</w:t>
      </w:r>
    </w:p>
    <w:p w14:paraId="1D42CF06" w14:textId="77777777" w:rsidR="00964EAA" w:rsidRDefault="00964EAA" w:rsidP="00964EAA">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270CE9A8" w14:textId="77777777" w:rsidR="00964EAA" w:rsidRDefault="00964EAA" w:rsidP="00964EAA">
      <w:pPr>
        <w:pStyle w:val="B1"/>
      </w:pPr>
      <w:r>
        <w:t>6.</w:t>
      </w:r>
      <w:r>
        <w:tab/>
        <w:t>The MCPTT server affiliates the regrouped MCPTT client to the regroup group.</w:t>
      </w:r>
    </w:p>
    <w:p w14:paraId="356C88A8" w14:textId="77777777" w:rsidR="00964EAA" w:rsidRDefault="00964EAA" w:rsidP="00964EAA">
      <w:pPr>
        <w:pStyle w:val="EditorsNote"/>
      </w:pPr>
      <w:r>
        <w:t>Editor's Note: It is FFS whether this procedure can be generalized to apply to both preconfigured and GMS-based group regrouping.</w:t>
      </w:r>
    </w:p>
    <w:p w14:paraId="1FC35878" w14:textId="77777777" w:rsidR="00964EAA" w:rsidRDefault="00964EAA" w:rsidP="00964EAA">
      <w:pPr>
        <w:pStyle w:val="EditorsNote"/>
      </w:pPr>
      <w:r>
        <w:t>Editor's Note: Affiliations of the MCPTT client to the pre-configured regroup group in the MCPTT server and coordination to the MC System is FFS.</w:t>
      </w:r>
      <w:bookmarkEnd w:id="718"/>
      <w:bookmarkEnd w:id="719"/>
    </w:p>
    <w:p w14:paraId="2425B95B" w14:textId="77777777" w:rsidR="003304AB" w:rsidRDefault="003304AB" w:rsidP="003304AB">
      <w:pPr>
        <w:pStyle w:val="Heading5"/>
        <w:rPr>
          <w:lang w:eastAsia="ko-KR"/>
        </w:rPr>
      </w:pPr>
      <w:bookmarkStart w:id="721" w:name="_Toc154938350"/>
      <w:r>
        <w:rPr>
          <w:lang w:eastAsia="ko-KR"/>
        </w:rPr>
        <w:t>10.6.2.9.5</w:t>
      </w:r>
      <w:r>
        <w:rPr>
          <w:lang w:eastAsia="ko-KR"/>
        </w:rPr>
        <w:tab/>
        <w:t>Preconfigured regroup update procedures</w:t>
      </w:r>
      <w:bookmarkEnd w:id="721"/>
    </w:p>
    <w:p w14:paraId="56448FA8" w14:textId="77777777" w:rsidR="003304AB" w:rsidRDefault="003304AB" w:rsidP="003304AB">
      <w:pPr>
        <w:pStyle w:val="Heading6"/>
        <w:rPr>
          <w:lang w:eastAsia="ko-KR"/>
        </w:rPr>
      </w:pPr>
      <w:bookmarkStart w:id="722" w:name="_Toc154938351"/>
      <w:r>
        <w:rPr>
          <w:lang w:eastAsia="ko-KR"/>
        </w:rPr>
        <w:t>10.6.2.9.5.1</w:t>
      </w:r>
      <w:r>
        <w:rPr>
          <w:lang w:eastAsia="ko-KR"/>
        </w:rPr>
        <w:tab/>
        <w:t>MCPTT client PTTs on MCPTT group during an in-progress preconfigured group regroup</w:t>
      </w:r>
      <w:bookmarkEnd w:id="722"/>
    </w:p>
    <w:p w14:paraId="1F47F155" w14:textId="77777777" w:rsidR="003304AB" w:rsidRDefault="003304AB" w:rsidP="003304AB">
      <w:pPr>
        <w:rPr>
          <w:noProof/>
        </w:rPr>
      </w:pPr>
      <w:r>
        <w:rPr>
          <w:noProof/>
        </w:rPr>
        <w:t>Figure 10.6.2.9.5.1-1 illustrates the procedure when a user attempts to setup a</w:t>
      </w:r>
      <w:r w:rsidR="00DE0578">
        <w:rPr>
          <w:noProof/>
        </w:rPr>
        <w:t>n</w:t>
      </w:r>
      <w:r>
        <w:rPr>
          <w:noProof/>
        </w:rPr>
        <w:t xml:space="preserve"> MCPTT group call on a group involved in an in-progress preconfigured MCPTT group regroup. </w:t>
      </w:r>
    </w:p>
    <w:p w14:paraId="2602006E" w14:textId="77777777" w:rsidR="003304AB" w:rsidRDefault="003304AB" w:rsidP="003304AB">
      <w:pPr>
        <w:rPr>
          <w:noProof/>
        </w:rPr>
      </w:pPr>
      <w:r>
        <w:rPr>
          <w:noProof/>
        </w:rPr>
        <w:t>Pre-conditions:</w:t>
      </w:r>
    </w:p>
    <w:p w14:paraId="35D7386E" w14:textId="77777777" w:rsidR="003304AB" w:rsidRDefault="003304AB" w:rsidP="003304AB">
      <w:pPr>
        <w:pStyle w:val="B1"/>
        <w:rPr>
          <w:noProof/>
        </w:rPr>
      </w:pPr>
      <w:r>
        <w:rPr>
          <w:noProof/>
        </w:rPr>
        <w:t>-</w:t>
      </w:r>
      <w:r>
        <w:rPr>
          <w:noProof/>
        </w:rPr>
        <w:tab/>
        <w:t>The MCPTT client is an affiliated member of MCPTT group A that is part of an in-progress preconfigured group regroup with MCPTT groups B and C.</w:t>
      </w:r>
    </w:p>
    <w:p w14:paraId="1C9C9DD8" w14:textId="77777777" w:rsidR="003304AB" w:rsidRDefault="003304AB" w:rsidP="003304AB">
      <w:pPr>
        <w:pStyle w:val="B1"/>
        <w:rPr>
          <w:noProof/>
        </w:rPr>
      </w:pPr>
      <w:r>
        <w:rPr>
          <w:noProof/>
        </w:rPr>
        <w:t>-</w:t>
      </w:r>
      <w:r>
        <w:rPr>
          <w:noProof/>
        </w:rPr>
        <w:tab/>
        <w:t>MCPTT group D is being used as the preconfigured regroup group.</w:t>
      </w:r>
    </w:p>
    <w:p w14:paraId="3F601EB1" w14:textId="77777777" w:rsidR="003304AB" w:rsidRDefault="003304AB" w:rsidP="003304AB">
      <w:pPr>
        <w:pStyle w:val="B1"/>
        <w:rPr>
          <w:noProof/>
        </w:rPr>
      </w:pPr>
      <w:r>
        <w:rPr>
          <w:noProof/>
        </w:rPr>
        <w:t>-</w:t>
      </w:r>
      <w:r>
        <w:rPr>
          <w:noProof/>
        </w:rPr>
        <w:tab/>
        <w:t>The MCPTT client has missed the preconfigured regroup request message (e.g. poor signalling conditions, race condition).</w:t>
      </w:r>
    </w:p>
    <w:p w14:paraId="6586411E" w14:textId="77777777" w:rsidR="003304AB" w:rsidRDefault="003304AB" w:rsidP="00B07A13">
      <w:pPr>
        <w:pStyle w:val="TH"/>
        <w:rPr>
          <w:noProof/>
        </w:rPr>
      </w:pPr>
      <w:r>
        <w:object w:dxaOrig="6465" w:dyaOrig="6450" w14:anchorId="037E266C">
          <v:shape id="_x0000_i1068" type="#_x0000_t75" style="width:323.25pt;height:322.3pt" o:ole="">
            <v:imagedata r:id="rId98" o:title=""/>
          </v:shape>
          <o:OLEObject Type="Embed" ProgID="Visio.Drawing.11" ShapeID="_x0000_i1068" DrawAspect="Content" ObjectID="_1765551873" r:id="rId99"/>
        </w:object>
      </w:r>
    </w:p>
    <w:p w14:paraId="6A7D0D6A" w14:textId="77777777" w:rsidR="003304AB" w:rsidRDefault="003304AB" w:rsidP="003304AB">
      <w:pPr>
        <w:pStyle w:val="TF"/>
        <w:rPr>
          <w:noProof/>
        </w:rPr>
      </w:pPr>
      <w:r>
        <w:rPr>
          <w:noProof/>
        </w:rPr>
        <w:t xml:space="preserve">Figure 10.6.2.9.5.1-1: Procedure for </w:t>
      </w:r>
      <w:r>
        <w:rPr>
          <w:lang w:eastAsia="ko-KR"/>
        </w:rPr>
        <w:t xml:space="preserve">MCPTT client PTTs on MCPTT group during an in-progress preconfigured group regroup </w:t>
      </w:r>
    </w:p>
    <w:p w14:paraId="5A787C77" w14:textId="77777777" w:rsidR="003304AB" w:rsidRDefault="003304AB" w:rsidP="003304AB">
      <w:pPr>
        <w:pStyle w:val="B1"/>
        <w:rPr>
          <w:noProof/>
        </w:rPr>
      </w:pPr>
      <w:r>
        <w:rPr>
          <w:noProof/>
        </w:rPr>
        <w:lastRenderedPageBreak/>
        <w:t>1.</w:t>
      </w:r>
      <w:r>
        <w:rPr>
          <w:noProof/>
        </w:rPr>
        <w:tab/>
        <w:t>The MCPTT client attempts to start a call on MCPTT group A. The MCPTT client sends a group call request message to the MCPTT server containing MCPTT group A as the target group.</w:t>
      </w:r>
    </w:p>
    <w:p w14:paraId="5B4BBCB7" w14:textId="77777777" w:rsidR="003304AB" w:rsidRDefault="003304AB" w:rsidP="003304AB">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0393B05F" w14:textId="77777777" w:rsidR="003304AB" w:rsidRDefault="003304AB" w:rsidP="003304AB">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53E1D19A" w14:textId="77777777" w:rsidR="003304AB" w:rsidRDefault="003304AB" w:rsidP="003304AB">
      <w:pPr>
        <w:pStyle w:val="B1"/>
        <w:rPr>
          <w:noProof/>
        </w:rPr>
      </w:pPr>
      <w:r>
        <w:rPr>
          <w:noProof/>
        </w:rPr>
        <w:t>4.</w:t>
      </w:r>
      <w:r>
        <w:rPr>
          <w:noProof/>
        </w:rPr>
        <w:tab/>
        <w:t>The MCPTT server sends the preconfigured regroup request to the MCPTT client containing MCPTT group D, the group ID of the preconfigured group.</w:t>
      </w:r>
    </w:p>
    <w:p w14:paraId="1932D76A" w14:textId="77777777" w:rsidR="003304AB" w:rsidRDefault="003304AB" w:rsidP="003304AB">
      <w:pPr>
        <w:pStyle w:val="NO"/>
        <w:rPr>
          <w:noProof/>
        </w:rPr>
      </w:pPr>
      <w:r>
        <w:rPr>
          <w:noProof/>
        </w:rPr>
        <w:t>NOTE 1: This message should be sent over unicast.</w:t>
      </w:r>
    </w:p>
    <w:p w14:paraId="4E7EC883" w14:textId="77777777" w:rsidR="003304AB" w:rsidRDefault="003304AB" w:rsidP="003304AB">
      <w:pPr>
        <w:pStyle w:val="B1"/>
        <w:rPr>
          <w:noProof/>
        </w:rPr>
      </w:pPr>
      <w:r>
        <w:rPr>
          <w:noProof/>
        </w:rPr>
        <w:t>5.</w:t>
      </w:r>
      <w:r>
        <w:rPr>
          <w:noProof/>
        </w:rPr>
        <w:tab/>
        <w:t>The MCPTT client notifies the user of the group call setup failure and of the regrouping procedure.</w:t>
      </w:r>
    </w:p>
    <w:p w14:paraId="70DF1C9C" w14:textId="77777777" w:rsidR="003304AB" w:rsidRDefault="003304AB" w:rsidP="003304AB">
      <w:pPr>
        <w:pStyle w:val="B1"/>
      </w:pPr>
      <w:r>
        <w:rPr>
          <w:noProof/>
        </w:rPr>
        <w:t>6.</w:t>
      </w:r>
      <w:r>
        <w:rPr>
          <w:noProof/>
        </w:rPr>
        <w:tab/>
        <w:t>The MCPTT client sends the preconfigured regroup response to the MCPTT server to acknowledge the regrouping action.</w:t>
      </w:r>
    </w:p>
    <w:p w14:paraId="3A597067" w14:textId="77777777" w:rsidR="003304AB" w:rsidRDefault="003304AB" w:rsidP="003304AB">
      <w:pPr>
        <w:pStyle w:val="B1"/>
      </w:pPr>
      <w:r>
        <w:t>7.</w:t>
      </w:r>
      <w:r>
        <w:tab/>
        <w:t>The MCPTT server affiliates the regrouped MCPTT client to the regroup group.</w:t>
      </w:r>
    </w:p>
    <w:p w14:paraId="1439F045" w14:textId="77777777" w:rsidR="003304AB" w:rsidRDefault="003304AB" w:rsidP="003304AB">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0DC33A2C" w14:textId="77777777" w:rsidR="003304AB" w:rsidRDefault="003304AB" w:rsidP="003304AB">
      <w:pPr>
        <w:pStyle w:val="Heading6"/>
        <w:rPr>
          <w:lang w:eastAsia="ko-KR"/>
        </w:rPr>
      </w:pPr>
      <w:bookmarkStart w:id="723" w:name="_Toc154938352"/>
      <w:r>
        <w:rPr>
          <w:lang w:eastAsia="ko-KR"/>
        </w:rPr>
        <w:t>10.6.2.9.5.2</w:t>
      </w:r>
      <w:r>
        <w:rPr>
          <w:lang w:eastAsia="ko-KR"/>
        </w:rPr>
        <w:tab/>
        <w:t>MCPTT client PTTs on preconfigured regroup group after group regroup has been cancelled</w:t>
      </w:r>
      <w:bookmarkEnd w:id="723"/>
    </w:p>
    <w:p w14:paraId="159B58D1" w14:textId="77777777" w:rsidR="003304AB" w:rsidRDefault="003304AB" w:rsidP="003304AB">
      <w:pPr>
        <w:rPr>
          <w:noProof/>
        </w:rPr>
      </w:pPr>
      <w:r>
        <w:rPr>
          <w:noProof/>
        </w:rPr>
        <w:t xml:space="preserve">Figure 10.6.2.9.5.2-1 illustrates the procedure when a user attempts to setup a MCPTT group call on a preconfigured regroup group after the preconfigured MCPTT group regroup has been cancelled. </w:t>
      </w:r>
    </w:p>
    <w:p w14:paraId="03AB1190" w14:textId="77777777" w:rsidR="003304AB" w:rsidRDefault="003304AB" w:rsidP="003304AB">
      <w:pPr>
        <w:rPr>
          <w:noProof/>
        </w:rPr>
      </w:pPr>
      <w:r>
        <w:rPr>
          <w:noProof/>
        </w:rPr>
        <w:t>Pre-conditions:</w:t>
      </w:r>
    </w:p>
    <w:p w14:paraId="54CD674D" w14:textId="77777777" w:rsidR="003304AB" w:rsidRDefault="003304AB" w:rsidP="003304AB">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sidR="00DE0578">
        <w:rPr>
          <w:noProof/>
          <w:lang w:val="en-US"/>
        </w:rPr>
        <w:t xml:space="preserve">MCPTT </w:t>
      </w:r>
      <w:r>
        <w:rPr>
          <w:noProof/>
        </w:rPr>
        <w:t>regroup group.</w:t>
      </w:r>
    </w:p>
    <w:p w14:paraId="6700D255" w14:textId="77777777" w:rsidR="003304AB" w:rsidRDefault="003304AB" w:rsidP="003304AB">
      <w:pPr>
        <w:pStyle w:val="B1"/>
        <w:rPr>
          <w:noProof/>
        </w:rPr>
      </w:pPr>
      <w:r>
        <w:rPr>
          <w:noProof/>
        </w:rPr>
        <w:t>-</w:t>
      </w:r>
      <w:r>
        <w:rPr>
          <w:noProof/>
        </w:rPr>
        <w:tab/>
        <w:t>The MCPTT client has missed the preconfigured regroup cancel request message (e.g. poor signalling conditions, race condition).</w:t>
      </w:r>
    </w:p>
    <w:p w14:paraId="2591ED28" w14:textId="77777777" w:rsidR="003304AB" w:rsidRDefault="003304AB" w:rsidP="00B07A13">
      <w:pPr>
        <w:pStyle w:val="TH"/>
        <w:rPr>
          <w:noProof/>
        </w:rPr>
      </w:pPr>
      <w:r>
        <w:object w:dxaOrig="6465" w:dyaOrig="5565" w14:anchorId="1994A387">
          <v:shape id="_x0000_i1069" type="#_x0000_t75" style="width:323.25pt;height:278.2pt" o:ole="">
            <v:imagedata r:id="rId100" o:title=""/>
          </v:shape>
          <o:OLEObject Type="Embed" ProgID="Visio.Drawing.11" ShapeID="_x0000_i1069" DrawAspect="Content" ObjectID="_1765551874" r:id="rId101"/>
        </w:object>
      </w:r>
    </w:p>
    <w:p w14:paraId="6A43EF0C" w14:textId="77777777" w:rsidR="003304AB" w:rsidRDefault="003304AB" w:rsidP="003304AB">
      <w:pPr>
        <w:pStyle w:val="TF"/>
        <w:rPr>
          <w:noProof/>
        </w:rPr>
      </w:pPr>
      <w:r>
        <w:rPr>
          <w:noProof/>
        </w:rPr>
        <w:t xml:space="preserve">Figure 10.6.2.9.5.2-1: Procedure for </w:t>
      </w:r>
      <w:r>
        <w:rPr>
          <w:lang w:eastAsia="ko-KR"/>
        </w:rPr>
        <w:t>MCPTT client PTTs on regroup group after the group regroup is cancelled</w:t>
      </w:r>
    </w:p>
    <w:p w14:paraId="4B367F31" w14:textId="77777777" w:rsidR="003304AB" w:rsidRDefault="003304AB" w:rsidP="003304AB">
      <w:pPr>
        <w:pStyle w:val="B1"/>
        <w:rPr>
          <w:noProof/>
        </w:rPr>
      </w:pPr>
      <w:r>
        <w:rPr>
          <w:noProof/>
        </w:rPr>
        <w:t>1.</w:t>
      </w:r>
      <w:r>
        <w:rPr>
          <w:noProof/>
        </w:rPr>
        <w:tab/>
        <w:t xml:space="preserve">The MCPTT client attempts to start a call on MCPTT group D, the </w:t>
      </w:r>
      <w:r w:rsidR="00DE0578">
        <w:rPr>
          <w:noProof/>
          <w:lang w:val="en-US"/>
        </w:rPr>
        <w:t>MCPTT</w:t>
      </w:r>
      <w:r w:rsidR="00DE0578">
        <w:rPr>
          <w:noProof/>
        </w:rPr>
        <w:t xml:space="preserve"> </w:t>
      </w:r>
      <w:r>
        <w:rPr>
          <w:noProof/>
        </w:rPr>
        <w:t>regroup group. The MCPTT client sends a group call request message to the MCPTT server containing MCPTT group D as the target group.</w:t>
      </w:r>
    </w:p>
    <w:p w14:paraId="04BA60DB" w14:textId="77777777" w:rsidR="003304AB" w:rsidRDefault="003304AB" w:rsidP="003304AB">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7D22742B" w14:textId="77777777" w:rsidR="003304AB" w:rsidRDefault="003304AB" w:rsidP="003304AB">
      <w:pPr>
        <w:pStyle w:val="NO"/>
        <w:rPr>
          <w:noProof/>
        </w:rPr>
      </w:pPr>
      <w:r>
        <w:rPr>
          <w:noProof/>
        </w:rPr>
        <w:t>NOTE 1: The regroup group D can be a group in the MCPTT client's profile, and the MCPTT client can be a member of group D.</w:t>
      </w:r>
    </w:p>
    <w:p w14:paraId="2DCF81D2" w14:textId="77777777" w:rsidR="003304AB" w:rsidRDefault="003304AB" w:rsidP="003304AB">
      <w:pPr>
        <w:pStyle w:val="B1"/>
        <w:rPr>
          <w:noProof/>
        </w:rPr>
      </w:pPr>
      <w:r>
        <w:rPr>
          <w:noProof/>
        </w:rPr>
        <w:t>3.</w:t>
      </w:r>
      <w:r>
        <w:rPr>
          <w:noProof/>
        </w:rPr>
        <w:tab/>
        <w:t>The MCPTT server sends a group call response to the MCPTT client indicating that the call setup is denied because the group regroup is no longer active.</w:t>
      </w:r>
    </w:p>
    <w:p w14:paraId="0CB413DC" w14:textId="77777777" w:rsidR="003304AB" w:rsidRDefault="003304AB" w:rsidP="003304AB">
      <w:pPr>
        <w:pStyle w:val="NO"/>
        <w:rPr>
          <w:noProof/>
        </w:rPr>
      </w:pPr>
      <w:r>
        <w:rPr>
          <w:noProof/>
        </w:rPr>
        <w:t>NOTE 2: In the following, steps 4 and 6 are optional.</w:t>
      </w:r>
    </w:p>
    <w:p w14:paraId="736A85BB" w14:textId="77777777" w:rsidR="003304AB" w:rsidRDefault="003304AB" w:rsidP="003304AB">
      <w:pPr>
        <w:pStyle w:val="B1"/>
        <w:rPr>
          <w:noProof/>
        </w:rPr>
      </w:pPr>
      <w:r>
        <w:rPr>
          <w:noProof/>
        </w:rPr>
        <w:t>4.</w:t>
      </w:r>
      <w:r>
        <w:rPr>
          <w:noProof/>
        </w:rPr>
        <w:tab/>
        <w:t>The MCPTT server sends the preconfigured regroup cancel request to the MCPTT client.</w:t>
      </w:r>
    </w:p>
    <w:p w14:paraId="58995A95" w14:textId="77777777" w:rsidR="003304AB" w:rsidRDefault="003304AB" w:rsidP="003304AB">
      <w:pPr>
        <w:pStyle w:val="NO"/>
        <w:rPr>
          <w:noProof/>
        </w:rPr>
      </w:pPr>
      <w:r>
        <w:rPr>
          <w:noProof/>
        </w:rPr>
        <w:t>NOTE 3: This message should be sent over unicast.</w:t>
      </w:r>
    </w:p>
    <w:p w14:paraId="0E34E584" w14:textId="77777777" w:rsidR="003304AB" w:rsidRDefault="003304AB" w:rsidP="003304AB">
      <w:pPr>
        <w:pStyle w:val="B1"/>
        <w:rPr>
          <w:noProof/>
        </w:rPr>
      </w:pPr>
      <w:r>
        <w:rPr>
          <w:noProof/>
        </w:rPr>
        <w:t>5.</w:t>
      </w:r>
      <w:r>
        <w:rPr>
          <w:noProof/>
        </w:rPr>
        <w:tab/>
        <w:t>The MCPTT client notifies the user of the group call setup failure and of the regrouping cancellation.</w:t>
      </w:r>
    </w:p>
    <w:p w14:paraId="1E55B533" w14:textId="77777777" w:rsidR="003304AB" w:rsidRDefault="003304AB" w:rsidP="003304AB">
      <w:pPr>
        <w:pStyle w:val="B1"/>
      </w:pPr>
      <w:r>
        <w:rPr>
          <w:noProof/>
        </w:rPr>
        <w:t>6.</w:t>
      </w:r>
      <w:r>
        <w:rPr>
          <w:noProof/>
        </w:rPr>
        <w:tab/>
        <w:t>The MCPTT client sends the preconfigured regroup cancel response to the MCPTT server to acknowledge the regrouping cancellation.</w:t>
      </w:r>
    </w:p>
    <w:p w14:paraId="59151A80" w14:textId="77777777" w:rsidR="003304AB" w:rsidRDefault="003304AB" w:rsidP="003304AB">
      <w:pPr>
        <w:pStyle w:val="NO"/>
        <w:rPr>
          <w:noProof/>
        </w:rPr>
      </w:pPr>
      <w:r>
        <w:rPr>
          <w:noProof/>
        </w:rPr>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19A68A74" w14:textId="77777777" w:rsidR="00E43C6E" w:rsidRDefault="00E43C6E" w:rsidP="00E43C6E"/>
    <w:p w14:paraId="251A3179" w14:textId="77777777" w:rsidR="00E43C6E" w:rsidRPr="00C669BB" w:rsidRDefault="00E43C6E" w:rsidP="00E43C6E">
      <w:pPr>
        <w:pStyle w:val="Heading4"/>
        <w:rPr>
          <w:rFonts w:eastAsia="Calibri Light" w:cs="Arial"/>
          <w:lang w:eastAsia="zh-CN"/>
        </w:rPr>
      </w:pPr>
      <w:bookmarkStart w:id="724" w:name="_Toc154938353"/>
      <w:r w:rsidRPr="00C669BB">
        <w:rPr>
          <w:rFonts w:cs="Arial"/>
        </w:rPr>
        <w:t>10.</w:t>
      </w:r>
      <w:r w:rsidRPr="00C669BB">
        <w:rPr>
          <w:rFonts w:eastAsia="Calibri Light" w:cs="Arial"/>
          <w:lang w:eastAsia="zh-CN"/>
        </w:rPr>
        <w:t>6.2.</w:t>
      </w:r>
      <w:r>
        <w:rPr>
          <w:rFonts w:eastAsia="Calibri Light" w:cs="Arial"/>
          <w:lang w:eastAsia="zh-CN"/>
        </w:rPr>
        <w:t>10</w:t>
      </w:r>
      <w:r w:rsidRPr="00AB5FED">
        <w:tab/>
      </w:r>
      <w:r w:rsidR="00920DD4">
        <w:t>U</w:t>
      </w:r>
      <w:r>
        <w:t>ser regroup</w:t>
      </w:r>
      <w:bookmarkEnd w:id="715"/>
      <w:r>
        <w:t xml:space="preserve"> using group creation procedure</w:t>
      </w:r>
      <w:bookmarkEnd w:id="724"/>
    </w:p>
    <w:p w14:paraId="78E8C4AC" w14:textId="77777777" w:rsidR="00E43C6E" w:rsidRDefault="00E43C6E" w:rsidP="00E43C6E">
      <w:pPr>
        <w:pStyle w:val="Heading5"/>
      </w:pPr>
      <w:bookmarkStart w:id="725" w:name="_Toc525338884"/>
      <w:bookmarkStart w:id="726" w:name="_Toc154938354"/>
      <w:r w:rsidRPr="00AB5FED">
        <w:rPr>
          <w:lang w:eastAsia="ko-KR"/>
        </w:rPr>
        <w:t>10.6</w:t>
      </w:r>
      <w:r>
        <w:rPr>
          <w:lang w:eastAsia="ko-KR"/>
        </w:rPr>
        <w:t>.2.10</w:t>
      </w:r>
      <w:r w:rsidRPr="00AB5FED">
        <w:rPr>
          <w:lang w:eastAsia="ko-KR"/>
        </w:rPr>
        <w:t>.1</w:t>
      </w:r>
      <w:r>
        <w:rPr>
          <w:lang w:eastAsia="ko-KR"/>
        </w:rPr>
        <w:tab/>
        <w:t>General</w:t>
      </w:r>
      <w:bookmarkEnd w:id="725"/>
      <w:bookmarkEnd w:id="726"/>
    </w:p>
    <w:p w14:paraId="14CDF2E6" w14:textId="77777777" w:rsidR="00E43C6E" w:rsidRDefault="00920DD4" w:rsidP="00E43C6E">
      <w:pPr>
        <w:rPr>
          <w:lang w:eastAsia="zh-CN"/>
        </w:rPr>
      </w:pPr>
      <w:r>
        <w:rPr>
          <w:lang w:eastAsia="zh-CN"/>
        </w:rPr>
        <w:t>U</w:t>
      </w:r>
      <w:r w:rsidR="00E43C6E">
        <w:rPr>
          <w:lang w:eastAsia="zh-CN"/>
        </w:rPr>
        <w:t xml:space="preserve">ser regroup using the group creation procedure </w:t>
      </w:r>
      <w:r w:rsidR="00E43C6E">
        <w:rPr>
          <w:rFonts w:hint="eastAsia"/>
          <w:lang w:eastAsia="zh-CN"/>
        </w:rPr>
        <w:t>can be</w:t>
      </w:r>
      <w:r w:rsidR="00E43C6E" w:rsidRPr="00AB5FED">
        <w:rPr>
          <w:lang w:eastAsia="zh-CN"/>
        </w:rPr>
        <w:t xml:space="preserve"> initiated by</w:t>
      </w:r>
      <w:r w:rsidR="00E43C6E">
        <w:rPr>
          <w:lang w:eastAsia="zh-CN"/>
        </w:rPr>
        <w:t xml:space="preserve"> an</w:t>
      </w:r>
      <w:r w:rsidR="00E43C6E" w:rsidRPr="00AB5FED">
        <w:rPr>
          <w:lang w:eastAsia="zh-CN"/>
        </w:rPr>
        <w:t xml:space="preserve"> </w:t>
      </w:r>
      <w:r w:rsidR="00E43C6E">
        <w:rPr>
          <w:lang w:eastAsia="zh-CN"/>
        </w:rPr>
        <w:t xml:space="preserve">authorized user creating a temporary group with a list of </w:t>
      </w:r>
      <w:r w:rsidR="00E43C6E">
        <w:rPr>
          <w:rFonts w:hint="eastAsia"/>
          <w:lang w:eastAsia="zh-CN"/>
        </w:rPr>
        <w:t>MCPTT users</w:t>
      </w:r>
      <w:r w:rsidR="00E43C6E" w:rsidRPr="00AB5FED">
        <w:rPr>
          <w:lang w:eastAsia="zh-CN"/>
        </w:rPr>
        <w:t xml:space="preserve">. </w:t>
      </w:r>
      <w:r w:rsidR="00E43C6E">
        <w:rPr>
          <w:rFonts w:hint="eastAsia"/>
          <w:lang w:eastAsia="zh-CN"/>
        </w:rPr>
        <w:t xml:space="preserve">The group ID for this temporary group </w:t>
      </w:r>
      <w:r w:rsidR="00E43C6E">
        <w:rPr>
          <w:lang w:eastAsia="zh-CN"/>
        </w:rPr>
        <w:t>can be provided at the time of group creation.</w:t>
      </w:r>
      <w:r w:rsidR="00704EC6">
        <w:rPr>
          <w:lang w:eastAsia="zh-CN"/>
        </w:rPr>
        <w:t xml:space="preserve"> </w:t>
      </w:r>
      <w:r>
        <w:rPr>
          <w:lang w:eastAsia="zh-CN"/>
        </w:rPr>
        <w:t xml:space="preserve">The </w:t>
      </w:r>
      <w:r>
        <w:rPr>
          <w:lang w:eastAsia="zh-CN"/>
        </w:rPr>
        <w:lastRenderedPageBreak/>
        <w:t>temporary group can be used by all MCPTT users in the list for two-way (non-broadcast) communication until deleted by an authorized user. Optionally, t</w:t>
      </w:r>
      <w:r w:rsidR="00704EC6">
        <w:rPr>
          <w:lang w:eastAsia="zh-CN"/>
        </w:rPr>
        <w:t xml:space="preserve">he group can be used </w:t>
      </w:r>
      <w:r>
        <w:rPr>
          <w:lang w:eastAsia="zh-CN"/>
        </w:rPr>
        <w:t xml:space="preserve">for one-way (broadcast ) communication </w:t>
      </w:r>
      <w:r w:rsidR="00704EC6">
        <w:rPr>
          <w:lang w:eastAsia="zh-CN"/>
        </w:rPr>
        <w:t xml:space="preserve">where </w:t>
      </w:r>
      <w:r>
        <w:rPr>
          <w:lang w:eastAsia="zh-CN"/>
        </w:rPr>
        <w:t>the creator of the temporary group</w:t>
      </w:r>
      <w:r w:rsidR="00704EC6">
        <w:rPr>
          <w:lang w:eastAsia="zh-CN"/>
        </w:rPr>
        <w:t xml:space="preserve"> can make a </w:t>
      </w:r>
      <w:r>
        <w:rPr>
          <w:lang w:eastAsia="zh-CN"/>
        </w:rPr>
        <w:t xml:space="preserve">broadcast </w:t>
      </w:r>
      <w:r w:rsidR="00704EC6">
        <w:rPr>
          <w:lang w:eastAsia="zh-CN"/>
        </w:rPr>
        <w:t xml:space="preserve">group call, but </w:t>
      </w:r>
      <w:r>
        <w:rPr>
          <w:lang w:eastAsia="zh-CN"/>
        </w:rPr>
        <w:t xml:space="preserve">the other </w:t>
      </w:r>
      <w:r w:rsidR="00704EC6">
        <w:rPr>
          <w:lang w:eastAsia="zh-CN"/>
        </w:rPr>
        <w:t>MCPTT users can only listen to the group call and cannot respond.</w:t>
      </w:r>
    </w:p>
    <w:p w14:paraId="3BEC1122" w14:textId="77777777" w:rsidR="00E43C6E" w:rsidRDefault="00E43C6E" w:rsidP="00E43C6E">
      <w:pPr>
        <w:pStyle w:val="Heading5"/>
        <w:rPr>
          <w:lang w:eastAsia="zh-CN"/>
        </w:rPr>
      </w:pPr>
      <w:bookmarkStart w:id="727" w:name="_Toc525338885"/>
      <w:bookmarkStart w:id="728" w:name="_Toc154938355"/>
      <w:r w:rsidRPr="00AB5FED">
        <w:t>10.6.2.</w:t>
      </w:r>
      <w:r>
        <w:t>10</w:t>
      </w:r>
      <w:r w:rsidRPr="00AB5FED">
        <w:t>.2</w:t>
      </w:r>
      <w:r w:rsidRPr="00AB5FED">
        <w:tab/>
      </w:r>
      <w:r>
        <w:t xml:space="preserve">Temporary group </w:t>
      </w:r>
      <w:r w:rsidR="00920DD4">
        <w:t xml:space="preserve">creation </w:t>
      </w:r>
      <w:r>
        <w:t xml:space="preserve">and </w:t>
      </w:r>
      <w:r w:rsidR="00920DD4">
        <w:t xml:space="preserve">broadcast </w:t>
      </w:r>
      <w:r>
        <w:t>g</w:t>
      </w:r>
      <w:r w:rsidRPr="00AB5FED">
        <w:t>roup call</w:t>
      </w:r>
      <w:bookmarkEnd w:id="727"/>
      <w:r w:rsidR="00920DD4">
        <w:t xml:space="preserve"> by authorized user</w:t>
      </w:r>
      <w:bookmarkEnd w:id="728"/>
    </w:p>
    <w:p w14:paraId="6A5A2C4D" w14:textId="77777777" w:rsidR="00E43C6E" w:rsidRDefault="00E43C6E" w:rsidP="00E43C6E">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creation</w:t>
      </w:r>
      <w:r w:rsidR="00920DD4">
        <w:rPr>
          <w:lang w:eastAsia="zh-CN"/>
        </w:rPr>
        <w:t>,</w:t>
      </w:r>
      <w:r>
        <w:rPr>
          <w:lang w:eastAsia="zh-CN"/>
        </w:rPr>
        <w:t xml:space="preserve"> and </w:t>
      </w:r>
      <w:r w:rsidR="00920DD4">
        <w:rPr>
          <w:lang w:eastAsia="zh-CN"/>
        </w:rPr>
        <w:t xml:space="preserve">optional broadcast </w:t>
      </w:r>
      <w:r>
        <w:rPr>
          <w:lang w:eastAsia="zh-CN"/>
        </w:rPr>
        <w:t xml:space="preserve">call </w:t>
      </w:r>
      <w:r>
        <w:rPr>
          <w:rFonts w:hint="eastAsia"/>
          <w:lang w:eastAsia="zh-CN"/>
        </w:rPr>
        <w:t xml:space="preserve">setup procedure </w:t>
      </w:r>
      <w:r w:rsidR="00920DD4">
        <w:rPr>
          <w:lang w:eastAsia="zh-CN"/>
        </w:rPr>
        <w:t xml:space="preserve">and temporary group deletion </w:t>
      </w:r>
      <w:r>
        <w:rPr>
          <w:rFonts w:hint="eastAsia"/>
          <w:lang w:eastAsia="zh-CN"/>
        </w:rPr>
        <w:t>initiated by an authorized user</w:t>
      </w:r>
      <w:r w:rsidRPr="008F46AD">
        <w:t>.</w:t>
      </w:r>
    </w:p>
    <w:p w14:paraId="206275D8" w14:textId="77777777" w:rsidR="00E43C6E" w:rsidRDefault="00E43C6E" w:rsidP="00E43C6E">
      <w:r>
        <w:t>Pre-conditions:</w:t>
      </w:r>
    </w:p>
    <w:p w14:paraId="7C4F9A36" w14:textId="77777777" w:rsidR="00E43C6E" w:rsidRDefault="00E43C6E" w:rsidP="00E43C6E">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sidR="00920DD4">
        <w:rPr>
          <w:lang w:eastAsia="zh-CN"/>
        </w:rPr>
        <w:t xml:space="preserve">included in </w:t>
      </w:r>
      <w:r>
        <w:rPr>
          <w:rFonts w:hint="eastAsia"/>
          <w:lang w:eastAsia="zh-CN"/>
        </w:rPr>
        <w:t>the temporary group</w:t>
      </w:r>
      <w:r>
        <w:t>.</w:t>
      </w:r>
    </w:p>
    <w:p w14:paraId="14DBF30B" w14:textId="77777777" w:rsidR="00E43C6E" w:rsidRDefault="00920DD4" w:rsidP="00E43C6E">
      <w:pPr>
        <w:pStyle w:val="TH"/>
      </w:pPr>
      <w:r>
        <w:object w:dxaOrig="9375" w:dyaOrig="4245" w14:anchorId="76521E8C">
          <v:shape id="_x0000_i1070" type="#_x0000_t75" style="width:469.2pt;height:212.55pt" o:ole="">
            <v:imagedata r:id="rId102" o:title=""/>
          </v:shape>
          <o:OLEObject Type="Embed" ProgID="Visio.Drawing.11" ShapeID="_x0000_i1070" DrawAspect="Content" ObjectID="_1765551875" r:id="rId103"/>
        </w:object>
      </w:r>
    </w:p>
    <w:p w14:paraId="5507B65A" w14:textId="77777777" w:rsidR="00E43C6E" w:rsidRPr="00AB5FED" w:rsidRDefault="00E43C6E" w:rsidP="00E43C6E">
      <w:pPr>
        <w:pStyle w:val="TF"/>
      </w:pPr>
      <w:r w:rsidRPr="00AB5FED">
        <w:t>Figure 10.6.2.</w:t>
      </w:r>
      <w:r>
        <w:t xml:space="preserve">10.2-1: </w:t>
      </w:r>
      <w:r w:rsidR="00920DD4">
        <w:t>U</w:t>
      </w:r>
      <w:r>
        <w:t>ser regroup</w:t>
      </w:r>
      <w:r w:rsidR="00920DD4">
        <w:t xml:space="preserve"> using group creation procedure</w:t>
      </w:r>
    </w:p>
    <w:p w14:paraId="23EB6DDE" w14:textId="77777777" w:rsidR="00704EC6" w:rsidRDefault="00E43C6E" w:rsidP="00704EC6">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p>
    <w:p w14:paraId="19E2A8F4" w14:textId="77777777" w:rsidR="00E43C6E" w:rsidRDefault="00704EC6" w:rsidP="00704EC6">
      <w:pPr>
        <w:pStyle w:val="B1"/>
        <w:rPr>
          <w:lang w:eastAsia="zh-CN"/>
        </w:rPr>
      </w:pPr>
      <w:r>
        <w:rPr>
          <w:lang w:eastAsia="zh-CN"/>
        </w:rPr>
        <w:tab/>
        <w:t>The authorized user can create the group as a broadcast group by configuring it as a broadcast group.</w:t>
      </w:r>
    </w:p>
    <w:p w14:paraId="2778612C" w14:textId="77777777" w:rsidR="00920DD4" w:rsidRDefault="00920DD4" w:rsidP="00920DD4">
      <w:pPr>
        <w:pStyle w:val="NO"/>
        <w:rPr>
          <w:lang w:eastAsia="zh-CN"/>
        </w:rPr>
      </w:pPr>
      <w:r>
        <w:rPr>
          <w:lang w:eastAsia="zh-CN"/>
        </w:rPr>
        <w:t>NOTE 1: After step 1 the temporary group can be used by all members of the group for two-way (non-broadcast) communication until deleted by an authorized user.</w:t>
      </w:r>
    </w:p>
    <w:p w14:paraId="5034A83B" w14:textId="77777777" w:rsidR="00920DD4" w:rsidRDefault="00920DD4" w:rsidP="00B07A13">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0F26B1B5" w14:textId="77777777" w:rsidR="001F64CA" w:rsidRDefault="00E43C6E" w:rsidP="001F64CA">
      <w:pPr>
        <w:pStyle w:val="B1"/>
        <w:rPr>
          <w:lang w:eastAsia="zh-CN"/>
        </w:rPr>
      </w:pPr>
      <w:r>
        <w:rPr>
          <w:lang w:eastAsia="zh-CN"/>
        </w:rPr>
        <w:t>2.</w:t>
      </w:r>
      <w:r>
        <w:rPr>
          <w:lang w:eastAsia="zh-CN"/>
        </w:rPr>
        <w:tab/>
        <w:t xml:space="preserve">The </w:t>
      </w:r>
      <w:r w:rsidR="00920DD4">
        <w:rPr>
          <w:lang w:eastAsia="zh-CN"/>
        </w:rPr>
        <w:t xml:space="preserve">creator of the temporary group, the authorized </w:t>
      </w:r>
      <w:r>
        <w:rPr>
          <w:lang w:eastAsia="zh-CN"/>
        </w:rPr>
        <w:t>user of MCPTT UE 1</w:t>
      </w:r>
      <w:r w:rsidR="00920DD4">
        <w:rPr>
          <w:lang w:eastAsia="zh-CN"/>
        </w:rPr>
        <w:t>,</w:t>
      </w:r>
      <w:r>
        <w:rPr>
          <w:lang w:eastAsia="zh-CN"/>
        </w:rPr>
        <w:t xml:space="preserve"> initiates a </w:t>
      </w:r>
      <w:r w:rsidR="00920DD4">
        <w:rPr>
          <w:lang w:eastAsia="zh-CN"/>
        </w:rPr>
        <w:t xml:space="preserve">broadcast </w:t>
      </w:r>
      <w:r>
        <w:rPr>
          <w:lang w:eastAsia="zh-CN"/>
        </w:rPr>
        <w:t xml:space="preserve">group call according to the procedure described in </w:t>
      </w:r>
      <w:r>
        <w:t xml:space="preserve">subclause </w:t>
      </w:r>
      <w:r w:rsidR="001F64CA">
        <w:t xml:space="preserve">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5A7C312A" w14:textId="77777777" w:rsidR="00E43C6E" w:rsidRDefault="001F64CA" w:rsidP="001F64CA">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6976EBE0" w14:textId="77777777" w:rsidR="00E43C6E" w:rsidRDefault="00E43C6E" w:rsidP="00E43C6E">
      <w:pPr>
        <w:pStyle w:val="Heading5"/>
        <w:rPr>
          <w:lang w:eastAsia="zh-CN"/>
        </w:rPr>
      </w:pPr>
      <w:bookmarkStart w:id="729" w:name="_Toc525338886"/>
      <w:bookmarkStart w:id="730" w:name="_Toc154938356"/>
      <w:r w:rsidRPr="00AB5FED">
        <w:t>10.6.2.</w:t>
      </w:r>
      <w:r>
        <w:t>10.3</w:t>
      </w:r>
      <w:r w:rsidRPr="00AB5FED">
        <w:tab/>
      </w:r>
      <w:r w:rsidR="001F64CA">
        <w:t>Temporary g</w:t>
      </w:r>
      <w:r w:rsidRPr="00AB5FED">
        <w:t xml:space="preserve">roup </w:t>
      </w:r>
      <w:r w:rsidR="001F64CA">
        <w:t xml:space="preserve">deletion </w:t>
      </w:r>
      <w:r>
        <w:rPr>
          <w:rFonts w:hint="eastAsia"/>
          <w:lang w:eastAsia="zh-CN"/>
        </w:rPr>
        <w:t>by authorized user</w:t>
      </w:r>
      <w:bookmarkEnd w:id="729"/>
      <w:bookmarkEnd w:id="730"/>
    </w:p>
    <w:p w14:paraId="1243E57E" w14:textId="77777777" w:rsidR="00E43C6E" w:rsidRDefault="00E43C6E" w:rsidP="00E43C6E">
      <w:r>
        <w:t>If the authorized user wishes to end the use of the temporary group, the procedure for group deletion described in 3GPP TS 23.280 [16] is followed.</w:t>
      </w:r>
    </w:p>
    <w:p w14:paraId="51C7C294" w14:textId="77777777" w:rsidR="00A176FE" w:rsidRDefault="00A176FE" w:rsidP="00A176FE">
      <w:pPr>
        <w:pStyle w:val="Heading4"/>
        <w:rPr>
          <w:rFonts w:eastAsia="Calibri Light" w:cs="Arial"/>
          <w:lang w:eastAsia="zh-CN"/>
        </w:rPr>
      </w:pPr>
      <w:bookmarkStart w:id="731" w:name="_Toc534374324"/>
      <w:bookmarkStart w:id="732" w:name="_Toc154938357"/>
      <w:r>
        <w:rPr>
          <w:rFonts w:cs="Arial"/>
        </w:rPr>
        <w:lastRenderedPageBreak/>
        <w:t>10.</w:t>
      </w:r>
      <w:r>
        <w:rPr>
          <w:rFonts w:eastAsia="Calibri Light" w:cs="Arial"/>
          <w:lang w:eastAsia="zh-CN"/>
        </w:rPr>
        <w:t>6.2.1</w:t>
      </w:r>
      <w:r w:rsidR="003304AB">
        <w:rPr>
          <w:rFonts w:eastAsia="Calibri Light" w:cs="Arial"/>
          <w:lang w:eastAsia="zh-CN"/>
        </w:rPr>
        <w:t>1</w:t>
      </w:r>
      <w:r>
        <w:tab/>
      </w:r>
      <w:r>
        <w:rPr>
          <w:lang w:eastAsia="zh-CN"/>
        </w:rPr>
        <w:t>Broadcast</w:t>
      </w:r>
      <w:r>
        <w:t xml:space="preserve"> group regroup call using preconfigured group</w:t>
      </w:r>
      <w:bookmarkEnd w:id="731"/>
      <w:bookmarkEnd w:id="732"/>
    </w:p>
    <w:p w14:paraId="77807D41" w14:textId="77777777" w:rsidR="00A176FE" w:rsidRDefault="00A176FE" w:rsidP="00A176FE">
      <w:pPr>
        <w:pStyle w:val="Heading5"/>
        <w:rPr>
          <w:rFonts w:eastAsia="Times New Roman"/>
        </w:rPr>
      </w:pPr>
      <w:bookmarkStart w:id="733" w:name="_Toc534374325"/>
      <w:bookmarkStart w:id="734" w:name="_Toc154938358"/>
      <w:r>
        <w:rPr>
          <w:lang w:eastAsia="ko-KR"/>
        </w:rPr>
        <w:t>10.6.2.1</w:t>
      </w:r>
      <w:r w:rsidR="003304AB">
        <w:rPr>
          <w:lang w:eastAsia="ko-KR"/>
        </w:rPr>
        <w:t>1</w:t>
      </w:r>
      <w:r>
        <w:rPr>
          <w:lang w:eastAsia="ko-KR"/>
        </w:rPr>
        <w:t>.1</w:t>
      </w:r>
      <w:r>
        <w:rPr>
          <w:lang w:eastAsia="ko-KR"/>
        </w:rPr>
        <w:tab/>
        <w:t>General</w:t>
      </w:r>
      <w:bookmarkEnd w:id="733"/>
      <w:bookmarkEnd w:id="734"/>
    </w:p>
    <w:p w14:paraId="1752307C" w14:textId="77777777" w:rsidR="00A176FE" w:rsidRDefault="00A176FE" w:rsidP="00316186">
      <w:bookmarkStart w:id="735"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471AC0EA" w14:textId="77777777" w:rsidR="00A176FE" w:rsidRDefault="00A176FE" w:rsidP="00A176FE">
      <w:pPr>
        <w:rPr>
          <w:lang w:eastAsia="zh-CN"/>
        </w:rPr>
      </w:pPr>
      <w:r>
        <w:rPr>
          <w:lang w:eastAsia="zh-CN"/>
        </w:rPr>
        <w:t xml:space="preserve">A broadcast group regroup call using preconfigured groups can be achieved by first regrouping MCPTT </w:t>
      </w:r>
      <w:r w:rsidR="00DE0578">
        <w:rPr>
          <w:lang w:eastAsia="zh-CN"/>
        </w:rPr>
        <w:t>groups</w:t>
      </w:r>
      <w:r>
        <w:rPr>
          <w:lang w:eastAsia="zh-CN"/>
        </w:rPr>
        <w:t xml:space="preserve"> into a</w:t>
      </w:r>
      <w:r w:rsidR="00DE0578">
        <w:rPr>
          <w:lang w:eastAsia="zh-CN"/>
        </w:rPr>
        <w:t>n</w:t>
      </w:r>
      <w:r>
        <w:rPr>
          <w:lang w:eastAsia="zh-CN"/>
        </w:rPr>
        <w:t xml:space="preserve"> </w:t>
      </w:r>
      <w:r w:rsidR="00DE0578">
        <w:rPr>
          <w:lang w:eastAsia="zh-CN"/>
        </w:rPr>
        <w:t xml:space="preserve">MCPTT </w:t>
      </w:r>
      <w:r>
        <w:rPr>
          <w:lang w:eastAsia="zh-CN"/>
        </w:rPr>
        <w:t xml:space="preserve">regroup group, making the broadcast group call on the </w:t>
      </w:r>
      <w:r w:rsidR="00FA0479">
        <w:rPr>
          <w:lang w:eastAsia="zh-CN"/>
        </w:rPr>
        <w:t xml:space="preserve">regroup </w:t>
      </w:r>
      <w:r>
        <w:rPr>
          <w:lang w:eastAsia="zh-CN"/>
        </w:rPr>
        <w:t>group, and then cancelling the preconfigured group regroup.</w:t>
      </w:r>
    </w:p>
    <w:p w14:paraId="6867AFDD" w14:textId="77777777" w:rsidR="00A176FE" w:rsidRDefault="00A176FE" w:rsidP="00A176FE">
      <w:pPr>
        <w:pStyle w:val="Heading5"/>
      </w:pPr>
      <w:bookmarkStart w:id="736" w:name="_Toc154938359"/>
      <w:bookmarkEnd w:id="735"/>
      <w:r>
        <w:rPr>
          <w:lang w:eastAsia="ko-KR"/>
        </w:rPr>
        <w:t>10.6.2.1</w:t>
      </w:r>
      <w:r w:rsidR="003304AB">
        <w:rPr>
          <w:lang w:eastAsia="ko-KR"/>
        </w:rPr>
        <w:t>1</w:t>
      </w:r>
      <w:r>
        <w:rPr>
          <w:lang w:eastAsia="ko-KR"/>
        </w:rPr>
        <w:t>.2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36"/>
    </w:p>
    <w:p w14:paraId="6CD2AFD6" w14:textId="77777777" w:rsidR="00A176FE" w:rsidRDefault="00A176FE" w:rsidP="00A176FE">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69B09CED" w14:textId="77777777" w:rsidR="00A176FE" w:rsidRDefault="00A176FE" w:rsidP="00A176FE">
      <w:pPr>
        <w:rPr>
          <w:noProof/>
        </w:rPr>
      </w:pPr>
      <w:r>
        <w:rPr>
          <w:noProof/>
        </w:rPr>
        <w:t>Figure 10.6.2.1</w:t>
      </w:r>
      <w:r w:rsidR="003304AB">
        <w:rPr>
          <w:noProof/>
        </w:rPr>
        <w:t>1</w:t>
      </w:r>
      <w:r>
        <w:rPr>
          <w:noProof/>
        </w:rPr>
        <w:t>.2-1 illustrates the procedure to initiate a broadcast group regroup call using a preconfigured MCPTT group.</w:t>
      </w:r>
    </w:p>
    <w:p w14:paraId="3781176D" w14:textId="77777777" w:rsidR="00A176FE" w:rsidRDefault="00A176FE" w:rsidP="00A176FE">
      <w:pPr>
        <w:rPr>
          <w:noProof/>
        </w:rPr>
      </w:pPr>
      <w:r>
        <w:rPr>
          <w:noProof/>
        </w:rPr>
        <w:t>Pre-conditions:</w:t>
      </w:r>
    </w:p>
    <w:p w14:paraId="6E6C7694" w14:textId="77777777" w:rsidR="00A176FE" w:rsidRDefault="00A176FE" w:rsidP="00A176FE">
      <w:pPr>
        <w:pStyle w:val="B1"/>
        <w:rPr>
          <w:noProof/>
        </w:rPr>
      </w:pPr>
      <w:r>
        <w:rPr>
          <w:noProof/>
        </w:rPr>
        <w:t>-</w:t>
      </w:r>
      <w:r>
        <w:rPr>
          <w:noProof/>
        </w:rPr>
        <w:tab/>
        <w:t>MCPTT clients 1, 2, and 3 are registered with the MCPTT service.</w:t>
      </w:r>
    </w:p>
    <w:p w14:paraId="520DFEA1" w14:textId="77777777" w:rsidR="00A176FE" w:rsidRDefault="00A176FE" w:rsidP="00A176FE">
      <w:pPr>
        <w:pStyle w:val="B1"/>
        <w:rPr>
          <w:noProof/>
        </w:rPr>
      </w:pPr>
      <w:r>
        <w:rPr>
          <w:noProof/>
        </w:rPr>
        <w:t>-</w:t>
      </w:r>
      <w:r>
        <w:rPr>
          <w:noProof/>
        </w:rPr>
        <w:tab/>
        <w:t xml:space="preserve">The group configuration for the MCPTT </w:t>
      </w:r>
      <w:r w:rsidR="00FA0479">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7DEE51DB" w14:textId="77777777" w:rsidR="00A176FE" w:rsidRDefault="00A176FE" w:rsidP="00A176FE">
      <w:pPr>
        <w:pStyle w:val="B1"/>
        <w:rPr>
          <w:noProof/>
        </w:rPr>
      </w:pPr>
      <w:r>
        <w:rPr>
          <w:noProof/>
        </w:rPr>
        <w:t>-</w:t>
      </w:r>
      <w:r>
        <w:rPr>
          <w:noProof/>
        </w:rPr>
        <w:tab/>
        <w:t>MCPTT client 1 is authorized to initiate a group regroup using the preconfigured regroup procedure.</w:t>
      </w:r>
    </w:p>
    <w:p w14:paraId="3AC749ED" w14:textId="77777777" w:rsidR="00A176FE" w:rsidRDefault="00A176FE" w:rsidP="00A176FE">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0A6BDD3F" w14:textId="77777777" w:rsidR="00A176FE" w:rsidRDefault="00A176FE" w:rsidP="00A176FE">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67136CB0" w14:textId="77777777" w:rsidR="00A176FE" w:rsidRDefault="00A176FE" w:rsidP="00B07A13">
      <w:pPr>
        <w:pStyle w:val="TH"/>
        <w:rPr>
          <w:noProof/>
        </w:rPr>
      </w:pPr>
      <w:r>
        <w:rPr>
          <w:noProof/>
        </w:rPr>
        <w:object w:dxaOrig="7755" w:dyaOrig="4890" w14:anchorId="476ADD04">
          <v:shape id="_x0000_i1071" type="#_x0000_t75" style="width:387.9pt;height:244.4pt" o:ole="">
            <v:imagedata r:id="rId104" o:title=""/>
          </v:shape>
          <o:OLEObject Type="Embed" ProgID="Visio.Drawing.11" ShapeID="_x0000_i1071" DrawAspect="Content" ObjectID="_1765551876" r:id="rId105"/>
        </w:object>
      </w:r>
    </w:p>
    <w:p w14:paraId="6F3D7B9E" w14:textId="77777777" w:rsidR="00A176FE" w:rsidRDefault="00A176FE" w:rsidP="00A176FE">
      <w:pPr>
        <w:pStyle w:val="TF"/>
        <w:rPr>
          <w:noProof/>
        </w:rPr>
      </w:pPr>
      <w:r>
        <w:rPr>
          <w:noProof/>
        </w:rPr>
        <w:t>Figure 10.6.2.1</w:t>
      </w:r>
      <w:r w:rsidR="003304AB">
        <w:rPr>
          <w:noProof/>
        </w:rPr>
        <w:t>1</w:t>
      </w:r>
      <w:r>
        <w:rPr>
          <w:noProof/>
        </w:rPr>
        <w:t>.2-1: Broadcast group regroup call using preconfigured group in a single MCPTT system</w:t>
      </w:r>
    </w:p>
    <w:p w14:paraId="24BC5AE1" w14:textId="77777777" w:rsidR="00A176FE" w:rsidRDefault="00A176FE" w:rsidP="00A176FE">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68F73497" w14:textId="77777777" w:rsidR="00A176FE" w:rsidRDefault="00A176FE" w:rsidP="00A176FE">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6EA9704D" w14:textId="77777777" w:rsidR="00A176FE" w:rsidRDefault="00A176FE" w:rsidP="00A176FE">
      <w:pPr>
        <w:pStyle w:val="B1"/>
        <w:rPr>
          <w:lang w:eastAsia="zh-CN"/>
        </w:rPr>
      </w:pPr>
      <w:r>
        <w:rPr>
          <w:lang w:eastAsia="zh-CN"/>
        </w:rPr>
        <w:t>3.</w:t>
      </w:r>
      <w:r>
        <w:rPr>
          <w:lang w:eastAsia="zh-CN"/>
        </w:rPr>
        <w:tab/>
        <w:t xml:space="preserve">If the broadcast group call is </w:t>
      </w:r>
      <w:r w:rsidR="00FA0479">
        <w:rPr>
          <w:lang w:eastAsia="zh-CN"/>
        </w:rPr>
        <w:t xml:space="preserve">made </w:t>
      </w:r>
      <w:r>
        <w:rPr>
          <w:lang w:eastAsia="zh-CN"/>
        </w:rPr>
        <w:t xml:space="preserve">on the </w:t>
      </w:r>
      <w:r w:rsidR="00FA0479">
        <w:rPr>
          <w:lang w:val="en-US" w:eastAsia="zh-CN"/>
        </w:rPr>
        <w:t xml:space="preserve">regroup </w:t>
      </w:r>
      <w:r>
        <w:rPr>
          <w:lang w:eastAsia="zh-CN"/>
        </w:rPr>
        <w:t>group</w:t>
      </w:r>
      <w:r w:rsidR="00FA0479">
        <w:rPr>
          <w:lang w:eastAsia="zh-CN"/>
        </w:rPr>
        <w:t xml:space="preserve"> 4</w:t>
      </w:r>
      <w:r>
        <w:rPr>
          <w:lang w:eastAsia="zh-CN"/>
        </w:rPr>
        <w:t>, the MCPTT client 1 initiates the preconfigured group regroup cancellation procedure as specified in 10.6.2.9.2.2.</w:t>
      </w:r>
    </w:p>
    <w:p w14:paraId="754625F1" w14:textId="77777777" w:rsidR="001F64CA" w:rsidRDefault="001F64CA" w:rsidP="001F64CA">
      <w:pPr>
        <w:pStyle w:val="Heading4"/>
        <w:rPr>
          <w:rFonts w:eastAsia="Calibri Light" w:cs="Arial"/>
          <w:lang w:eastAsia="zh-CN"/>
        </w:rPr>
      </w:pPr>
      <w:bookmarkStart w:id="737" w:name="_Toc154938360"/>
      <w:r>
        <w:rPr>
          <w:rFonts w:cs="Arial"/>
        </w:rPr>
        <w:t>10.</w:t>
      </w:r>
      <w:r>
        <w:rPr>
          <w:rFonts w:eastAsia="Calibri Light" w:cs="Arial"/>
          <w:lang w:eastAsia="zh-CN"/>
        </w:rPr>
        <w:t>6.2.12</w:t>
      </w:r>
      <w:r>
        <w:tab/>
      </w:r>
      <w:r>
        <w:rPr>
          <w:lang w:eastAsia="zh-CN"/>
        </w:rPr>
        <w:t>U</w:t>
      </w:r>
      <w:r>
        <w:t>ser regroup with preconfigured group</w:t>
      </w:r>
      <w:bookmarkEnd w:id="737"/>
    </w:p>
    <w:p w14:paraId="1F2A8504" w14:textId="77777777" w:rsidR="001F64CA" w:rsidRDefault="001F64CA" w:rsidP="001F64CA">
      <w:pPr>
        <w:pStyle w:val="Heading5"/>
        <w:rPr>
          <w:rFonts w:eastAsia="Times New Roman"/>
        </w:rPr>
      </w:pPr>
      <w:bookmarkStart w:id="738" w:name="_Toc154938361"/>
      <w:r>
        <w:rPr>
          <w:lang w:eastAsia="ko-KR"/>
        </w:rPr>
        <w:t>10.6.2.12.1</w:t>
      </w:r>
      <w:r>
        <w:rPr>
          <w:lang w:eastAsia="ko-KR"/>
        </w:rPr>
        <w:tab/>
        <w:t>General</w:t>
      </w:r>
      <w:bookmarkEnd w:id="738"/>
    </w:p>
    <w:p w14:paraId="3D3DA4AC" w14:textId="77777777" w:rsidR="001F64CA" w:rsidRDefault="001F64CA" w:rsidP="001F64CA">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00E3397F" w14:textId="77777777" w:rsidR="001F64CA" w:rsidRDefault="001F64CA" w:rsidP="001F64CA">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w:t>
      </w:r>
      <w:r w:rsidR="00FA0479">
        <w:rPr>
          <w:lang w:eastAsia="zh-CN"/>
        </w:rPr>
        <w:t xml:space="preserve">the </w:t>
      </w:r>
      <w:r>
        <w:rPr>
          <w:lang w:eastAsia="zh-CN"/>
        </w:rPr>
        <w:t>group configuration described in 3GPP TS 23.280 [16].</w:t>
      </w:r>
    </w:p>
    <w:p w14:paraId="28217CE7" w14:textId="77777777" w:rsidR="001F64CA" w:rsidRDefault="001F64CA" w:rsidP="001F64CA">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27C17380" w14:textId="77777777" w:rsidR="001F64CA" w:rsidRDefault="001F64CA" w:rsidP="001F64CA">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4378C2B7" w14:textId="77777777" w:rsidR="001F64CA" w:rsidRDefault="001F64CA" w:rsidP="001F64CA">
      <w:r>
        <w:t xml:space="preserve">The preconfigured MCPTT group that provides the configuration is not used as the </w:t>
      </w:r>
      <w:r w:rsidR="00FA0479">
        <w:t xml:space="preserve">MCPTT </w:t>
      </w:r>
      <w:r>
        <w:t xml:space="preserve">regroup group itself, it only provides configuration for one or more </w:t>
      </w:r>
      <w:r w:rsidR="00FA0479">
        <w:t xml:space="preserve">MCPTT </w:t>
      </w:r>
      <w:r>
        <w:t xml:space="preserve">regroup groups. The MCPTT group ID of the regroup group is provided by the authorized user when the preconfigured regrouping is carried out. </w:t>
      </w:r>
    </w:p>
    <w:p w14:paraId="0AD2B413" w14:textId="77777777" w:rsidR="001F64CA" w:rsidRDefault="001F64CA" w:rsidP="001F64CA">
      <w:pPr>
        <w:pStyle w:val="Heading5"/>
      </w:pPr>
      <w:bookmarkStart w:id="739" w:name="_Toc154938362"/>
      <w:r>
        <w:rPr>
          <w:lang w:eastAsia="ko-KR"/>
        </w:rPr>
        <w:t>10.6.2.12.2</w:t>
      </w:r>
      <w:r>
        <w:rPr>
          <w:lang w:eastAsia="ko-KR"/>
        </w:rPr>
        <w:tab/>
        <w:t>User regroup procedures in a single MCPTT system</w:t>
      </w:r>
      <w:bookmarkEnd w:id="739"/>
    </w:p>
    <w:p w14:paraId="5052E091" w14:textId="77777777" w:rsidR="001F64CA" w:rsidRDefault="001F64CA" w:rsidP="001F64CA">
      <w:pPr>
        <w:pStyle w:val="Heading6"/>
        <w:rPr>
          <w:noProof/>
        </w:rPr>
      </w:pPr>
      <w:bookmarkStart w:id="740" w:name="_Toc154938363"/>
      <w:r>
        <w:rPr>
          <w:lang w:eastAsia="ko-KR"/>
        </w:rPr>
        <w:t>10.6.2.12.2.1</w:t>
      </w:r>
      <w:r>
        <w:rPr>
          <w:lang w:eastAsia="ko-KR"/>
        </w:rPr>
        <w:tab/>
        <w:t>User regroup formation in a single MCPTT system</w:t>
      </w:r>
      <w:bookmarkEnd w:id="740"/>
    </w:p>
    <w:p w14:paraId="167E0633" w14:textId="77777777" w:rsidR="001F64CA" w:rsidRDefault="001F64CA" w:rsidP="001F64CA">
      <w:pPr>
        <w:rPr>
          <w:noProof/>
        </w:rPr>
      </w:pPr>
      <w:r>
        <w:rPr>
          <w:noProof/>
        </w:rPr>
        <w:t xml:space="preserve">Figure 10.6.2.12.2.1-1 illustrates the procedure to initiate a user regroup procedure using a preconfigured MCPTT group. The procedure takes place prior to the establishment of a group call to the </w:t>
      </w:r>
      <w:r w:rsidR="00FA0479">
        <w:rPr>
          <w:noProof/>
        </w:rPr>
        <w:t xml:space="preserve">MCPTT </w:t>
      </w:r>
      <w:r>
        <w:rPr>
          <w:noProof/>
        </w:rPr>
        <w:t>regroup group.</w:t>
      </w:r>
    </w:p>
    <w:p w14:paraId="7BC09F1A" w14:textId="77777777" w:rsidR="001F64CA" w:rsidRDefault="001F64CA" w:rsidP="001F64CA">
      <w:pPr>
        <w:rPr>
          <w:noProof/>
        </w:rPr>
      </w:pPr>
      <w:r>
        <w:rPr>
          <w:noProof/>
        </w:rPr>
        <w:lastRenderedPageBreak/>
        <w:t>Pre-conditions:</w:t>
      </w:r>
    </w:p>
    <w:p w14:paraId="27A49AB6" w14:textId="77777777" w:rsidR="001F64CA" w:rsidRDefault="001F64CA" w:rsidP="001F64CA">
      <w:pPr>
        <w:pStyle w:val="B1"/>
        <w:rPr>
          <w:noProof/>
        </w:rPr>
      </w:pPr>
      <w:r>
        <w:rPr>
          <w:noProof/>
        </w:rPr>
        <w:t>-</w:t>
      </w:r>
      <w:r>
        <w:rPr>
          <w:noProof/>
        </w:rPr>
        <w:tab/>
        <w:t>MCPTT clients 2 and 3 are registered with the MCPTT service.</w:t>
      </w:r>
    </w:p>
    <w:p w14:paraId="70D0121A" w14:textId="77777777" w:rsidR="001F64CA" w:rsidRDefault="001F64CA" w:rsidP="001F64CA">
      <w:pPr>
        <w:pStyle w:val="B1"/>
        <w:rPr>
          <w:noProof/>
        </w:rPr>
      </w:pPr>
      <w:r>
        <w:rPr>
          <w:noProof/>
        </w:rPr>
        <w:t>-</w:t>
      </w:r>
      <w:r>
        <w:rPr>
          <w:noProof/>
        </w:rPr>
        <w:tab/>
        <w:t>A</w:t>
      </w:r>
      <w:r w:rsidR="00FA0479">
        <w:rPr>
          <w:noProof/>
        </w:rPr>
        <w:t>n</w:t>
      </w:r>
      <w:r>
        <w:rPr>
          <w:noProof/>
        </w:rPr>
        <w:t xml:space="preserve">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7953756A" w14:textId="77777777" w:rsidR="001F64CA" w:rsidRDefault="001F64CA" w:rsidP="001F64CA">
      <w:pPr>
        <w:pStyle w:val="B1"/>
        <w:rPr>
          <w:noProof/>
        </w:rPr>
      </w:pPr>
      <w:r>
        <w:rPr>
          <w:noProof/>
        </w:rPr>
        <w:t>-</w:t>
      </w:r>
      <w:r>
        <w:rPr>
          <w:noProof/>
        </w:rPr>
        <w:tab/>
        <w:t>MCPTT client 1 is authorized to initiated a user regroup using the preconfigured regroup procedure.</w:t>
      </w:r>
    </w:p>
    <w:p w14:paraId="11CC5B06" w14:textId="77777777" w:rsidR="001F64CA" w:rsidRDefault="001F64CA" w:rsidP="001F64CA">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67CC9DDD" w14:textId="77777777" w:rsidR="001F64CA" w:rsidRDefault="001F64CA" w:rsidP="0017379A">
      <w:pPr>
        <w:pStyle w:val="TH"/>
        <w:rPr>
          <w:noProof/>
        </w:rPr>
      </w:pPr>
      <w:r>
        <w:rPr>
          <w:noProof/>
        </w:rPr>
        <w:object w:dxaOrig="7740" w:dyaOrig="6795" w14:anchorId="69ADBB8A">
          <v:shape id="_x0000_i1072" type="#_x0000_t75" style="width:386.95pt;height:339.9pt" o:ole="">
            <v:imagedata r:id="rId106" o:title=""/>
          </v:shape>
          <o:OLEObject Type="Embed" ProgID="Visio.Drawing.11" ShapeID="_x0000_i1072" DrawAspect="Content" ObjectID="_1765551877" r:id="rId107"/>
        </w:object>
      </w:r>
    </w:p>
    <w:p w14:paraId="2FD11954" w14:textId="77777777" w:rsidR="001F64CA" w:rsidRDefault="001F64CA" w:rsidP="001F64CA">
      <w:pPr>
        <w:pStyle w:val="TF"/>
        <w:rPr>
          <w:noProof/>
        </w:rPr>
      </w:pPr>
      <w:r>
        <w:rPr>
          <w:noProof/>
        </w:rPr>
        <w:t>Figure 10.6.2.12.2.1-1: User regroup procedure using preconfigured group in single MCPTT system</w:t>
      </w:r>
    </w:p>
    <w:p w14:paraId="03C57087" w14:textId="77777777" w:rsidR="001F64CA" w:rsidRDefault="001F64CA" w:rsidP="001F64CA">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 and the MCPTT group ID of the group from which configuration information for the regroup group is to be taken.</w:t>
      </w:r>
    </w:p>
    <w:p w14:paraId="487AA9AF" w14:textId="77777777" w:rsidR="001F64CA" w:rsidRDefault="001F64CA" w:rsidP="001F64CA">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24CC72B8" w14:textId="77777777" w:rsidR="001F64CA" w:rsidRDefault="001F64CA" w:rsidP="001F64CA">
      <w:pPr>
        <w:pStyle w:val="B1"/>
        <w:rPr>
          <w:noProof/>
        </w:rPr>
      </w:pPr>
      <w:r>
        <w:rPr>
          <w:noProof/>
        </w:rPr>
        <w:t>3.</w:t>
      </w:r>
      <w:r>
        <w:rPr>
          <w:noProof/>
        </w:rPr>
        <w:tab/>
        <w:t>The MCPTT server checks that MCPTT client 1 is authorized to initiate a preconfigured regroup procedure.</w:t>
      </w:r>
    </w:p>
    <w:p w14:paraId="5259D602" w14:textId="77777777" w:rsidR="001F64CA" w:rsidRDefault="001F64CA" w:rsidP="001F64CA">
      <w:pPr>
        <w:pStyle w:val="NO"/>
        <w:rPr>
          <w:noProof/>
        </w:rPr>
      </w:pPr>
      <w:r>
        <w:rPr>
          <w:noProof/>
        </w:rPr>
        <w:t>NOTE 1:</w:t>
      </w:r>
      <w:r>
        <w:rPr>
          <w:noProof/>
        </w:rPr>
        <w:tab/>
        <w:t>MCPTT clients can be involved in multiple user and group regroups simultaneously.</w:t>
      </w:r>
    </w:p>
    <w:p w14:paraId="5B73EA69" w14:textId="77777777" w:rsidR="001F64CA" w:rsidRDefault="001F64CA" w:rsidP="001F64CA">
      <w:pPr>
        <w:pStyle w:val="B1"/>
        <w:rPr>
          <w:noProof/>
        </w:rPr>
      </w:pPr>
      <w:r>
        <w:rPr>
          <w:noProof/>
        </w:rPr>
        <w:t>4.</w:t>
      </w:r>
      <w:r>
        <w:rPr>
          <w:noProof/>
        </w:rPr>
        <w:tab/>
        <w:t>The MCPTT server sends the preconfigured regroup requests to MCPTT clients 2 and 3 in steps 4a and 4b respectively.</w:t>
      </w:r>
    </w:p>
    <w:p w14:paraId="08F49644" w14:textId="77777777" w:rsidR="001F64CA" w:rsidRDefault="001F64CA" w:rsidP="001F64CA">
      <w:pPr>
        <w:pStyle w:val="NO"/>
        <w:rPr>
          <w:noProof/>
        </w:rPr>
      </w:pPr>
      <w:r>
        <w:rPr>
          <w:noProof/>
        </w:rPr>
        <w:t>NOTE 2:</w:t>
      </w:r>
      <w:r>
        <w:rPr>
          <w:noProof/>
        </w:rPr>
        <w:tab/>
        <w:t xml:space="preserve">When using multicast, the MCPTT server can periodically rebroadcast the preconfigured regroup request. </w:t>
      </w:r>
    </w:p>
    <w:p w14:paraId="2A355332" w14:textId="77777777" w:rsidR="001F64CA" w:rsidRDefault="001F64CA" w:rsidP="001F64CA">
      <w:pPr>
        <w:pStyle w:val="B1"/>
        <w:rPr>
          <w:noProof/>
        </w:rPr>
      </w:pPr>
      <w:r>
        <w:rPr>
          <w:noProof/>
        </w:rPr>
        <w:t>5.</w:t>
      </w:r>
      <w:r>
        <w:rPr>
          <w:noProof/>
        </w:rPr>
        <w:tab/>
        <w:t>MCPTT clients 2 and 3 notify their users of the regrouping in steps 5a and 5b respectively.</w:t>
      </w:r>
    </w:p>
    <w:p w14:paraId="5AC56A3F" w14:textId="77777777" w:rsidR="001F64CA" w:rsidRDefault="001F64CA" w:rsidP="001F64CA">
      <w:pPr>
        <w:pStyle w:val="B1"/>
      </w:pPr>
      <w:r>
        <w:rPr>
          <w:noProof/>
        </w:rPr>
        <w:lastRenderedPageBreak/>
        <w:t>6.</w:t>
      </w:r>
      <w:r>
        <w:rPr>
          <w:noProof/>
        </w:rPr>
        <w:tab/>
        <w:t>MCPTT clients 2 and 3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6289DEDB" w14:textId="77777777" w:rsidR="001F64CA" w:rsidRDefault="001F64CA" w:rsidP="001F64CA">
      <w:pPr>
        <w:pStyle w:val="B1"/>
      </w:pPr>
      <w:r>
        <w:t>7.</w:t>
      </w:r>
      <w:r>
        <w:tab/>
        <w:t xml:space="preserve">The MCPTT server affiliates the regrouped MCPTT clients to the regroup group. </w:t>
      </w:r>
    </w:p>
    <w:p w14:paraId="5E376DF2" w14:textId="77777777" w:rsidR="001F64CA" w:rsidRDefault="001F64CA" w:rsidP="001F64CA">
      <w:pPr>
        <w:pStyle w:val="B1"/>
      </w:pPr>
      <w:r>
        <w:t>8.</w:t>
      </w:r>
      <w:r>
        <w:tab/>
        <w:t>The MCPTT server sends a preconfigured regroup response to MCPTT client 1.</w:t>
      </w:r>
    </w:p>
    <w:p w14:paraId="0F81B675" w14:textId="77777777" w:rsidR="001F64CA" w:rsidRDefault="001F64CA" w:rsidP="001F64CA">
      <w:pPr>
        <w:pStyle w:val="NO"/>
        <w:rPr>
          <w:noProof/>
        </w:rPr>
      </w:pPr>
      <w:r>
        <w:rPr>
          <w:noProof/>
        </w:rPr>
        <w:t>NOTE 3:</w:t>
      </w:r>
      <w:r>
        <w:rPr>
          <w:noProof/>
        </w:rPr>
        <w:tab/>
        <w:t xml:space="preserve">After the user regrouping procedure, the regrouping remains in effect until explicitly cancelled by the procedure in 10.6.2.12.2.2. </w:t>
      </w:r>
    </w:p>
    <w:p w14:paraId="7E415C4D" w14:textId="77777777" w:rsidR="001F64CA" w:rsidRDefault="001F64CA" w:rsidP="001F64CA">
      <w:pPr>
        <w:pStyle w:val="Heading6"/>
        <w:rPr>
          <w:noProof/>
        </w:rPr>
      </w:pPr>
      <w:bookmarkStart w:id="741" w:name="_Toc154938364"/>
      <w:r>
        <w:rPr>
          <w:lang w:eastAsia="ko-KR"/>
        </w:rPr>
        <w:t>10.6.2.12.2.2</w:t>
      </w:r>
      <w:r>
        <w:rPr>
          <w:lang w:eastAsia="ko-KR"/>
        </w:rPr>
        <w:tab/>
        <w:t>User regroup cancellation in single MCPTT system</w:t>
      </w:r>
      <w:bookmarkEnd w:id="741"/>
    </w:p>
    <w:p w14:paraId="2C7EDFD9" w14:textId="77777777" w:rsidR="001F64CA" w:rsidRDefault="001F64CA" w:rsidP="001F64CA">
      <w:pPr>
        <w:rPr>
          <w:noProof/>
        </w:rPr>
      </w:pPr>
      <w:r>
        <w:rPr>
          <w:noProof/>
        </w:rPr>
        <w:t>Figure 10.6.2.12.2.2-1 illustrates the procedure to cancel a user regrouping that uses a preconfigured MCPTT group.</w:t>
      </w:r>
    </w:p>
    <w:p w14:paraId="1A5E54A3" w14:textId="77777777" w:rsidR="001F64CA" w:rsidRDefault="001F64CA" w:rsidP="001F64CA">
      <w:pPr>
        <w:rPr>
          <w:noProof/>
        </w:rPr>
      </w:pPr>
      <w:r>
        <w:rPr>
          <w:noProof/>
        </w:rPr>
        <w:t>Pre-conditions:</w:t>
      </w:r>
    </w:p>
    <w:p w14:paraId="2FE1ABA9" w14:textId="77777777" w:rsidR="001F64CA" w:rsidRDefault="001F64CA" w:rsidP="001F64CA">
      <w:pPr>
        <w:pStyle w:val="B1"/>
        <w:rPr>
          <w:noProof/>
        </w:rPr>
      </w:pPr>
      <w:r>
        <w:rPr>
          <w:noProof/>
        </w:rPr>
        <w:t>-</w:t>
      </w:r>
      <w:r>
        <w:rPr>
          <w:noProof/>
        </w:rPr>
        <w:tab/>
        <w:t xml:space="preserve">MCPTT clients 2 and 3 have been regrouped into </w:t>
      </w:r>
      <w:r w:rsidR="00FA0479">
        <w:rPr>
          <w:noProof/>
        </w:rPr>
        <w:t xml:space="preserve">an </w:t>
      </w:r>
      <w:r>
        <w:rPr>
          <w:noProof/>
        </w:rPr>
        <w:t>MCPTT regroup group.</w:t>
      </w:r>
    </w:p>
    <w:p w14:paraId="7F833FF1" w14:textId="77777777" w:rsidR="001F64CA" w:rsidRDefault="001F64CA" w:rsidP="001F64CA">
      <w:pPr>
        <w:pStyle w:val="B1"/>
        <w:rPr>
          <w:noProof/>
        </w:rPr>
      </w:pPr>
      <w:r>
        <w:rPr>
          <w:noProof/>
        </w:rPr>
        <w:t>-</w:t>
      </w:r>
      <w:r>
        <w:rPr>
          <w:noProof/>
        </w:rPr>
        <w:tab/>
        <w:t>MCPTT client 1 is authorized to cancel a user regrouping that uses a preconfigured MCPTT group.</w:t>
      </w:r>
    </w:p>
    <w:p w14:paraId="693900AD" w14:textId="77777777" w:rsidR="001F64CA" w:rsidRDefault="001F64CA" w:rsidP="001F64CA">
      <w:pPr>
        <w:pStyle w:val="TH"/>
        <w:rPr>
          <w:noProof/>
        </w:rPr>
      </w:pPr>
      <w:r>
        <w:rPr>
          <w:rFonts w:eastAsia="Times New Roman"/>
          <w:noProof/>
        </w:rPr>
        <w:object w:dxaOrig="7725" w:dyaOrig="6825" w14:anchorId="49009C36">
          <v:shape id="_x0000_i1073" type="#_x0000_t75" style="width:386.45pt;height:341.4pt" o:ole="">
            <v:imagedata r:id="rId108" o:title=""/>
          </v:shape>
          <o:OLEObject Type="Embed" ProgID="Visio.Drawing.11" ShapeID="_x0000_i1073" DrawAspect="Content" ObjectID="_1765551878" r:id="rId109"/>
        </w:object>
      </w:r>
    </w:p>
    <w:p w14:paraId="4ADBDE10" w14:textId="77777777" w:rsidR="001F64CA" w:rsidRDefault="001F64CA" w:rsidP="001F64CA">
      <w:pPr>
        <w:pStyle w:val="TF"/>
        <w:rPr>
          <w:noProof/>
        </w:rPr>
      </w:pPr>
      <w:r>
        <w:rPr>
          <w:noProof/>
        </w:rPr>
        <w:t>Figure 10.6.2.12.2.2-1: Cancel preconfigured user regroup procedure in single MCPTT system</w:t>
      </w:r>
    </w:p>
    <w:p w14:paraId="6FE2F742" w14:textId="77777777" w:rsidR="001F64CA" w:rsidRDefault="001F64CA" w:rsidP="001F64CA">
      <w:pPr>
        <w:pStyle w:val="B1"/>
        <w:rPr>
          <w:noProof/>
        </w:rPr>
      </w:pPr>
      <w:r>
        <w:rPr>
          <w:noProof/>
        </w:rPr>
        <w:t>1.</w:t>
      </w:r>
      <w:r>
        <w:rPr>
          <w:noProof/>
        </w:rPr>
        <w:tab/>
        <w:t>The authorized user of MCPTT client 1 initiates the cancellation of the user regrouping that uses a preconfigured MCPTT group.</w:t>
      </w:r>
    </w:p>
    <w:p w14:paraId="71348AF2" w14:textId="77777777" w:rsidR="001F64CA" w:rsidRDefault="001F64CA" w:rsidP="001F64CA">
      <w:pPr>
        <w:pStyle w:val="B1"/>
        <w:rPr>
          <w:noProof/>
        </w:rPr>
      </w:pPr>
      <w:r>
        <w:rPr>
          <w:noProof/>
        </w:rPr>
        <w:t>2.</w:t>
      </w:r>
      <w:r>
        <w:rPr>
          <w:noProof/>
        </w:rPr>
        <w:tab/>
        <w:t>MCPTT client 1 sends the preconfigured regroup cancel request to the MCPTT server, specifying the MCPTT group ID of the regroup group.</w:t>
      </w:r>
    </w:p>
    <w:p w14:paraId="07C35C61" w14:textId="77777777" w:rsidR="001F64CA" w:rsidRDefault="001F64CA" w:rsidP="001F64CA">
      <w:pPr>
        <w:pStyle w:val="B1"/>
        <w:rPr>
          <w:noProof/>
        </w:rPr>
      </w:pPr>
      <w:r>
        <w:rPr>
          <w:noProof/>
        </w:rPr>
        <w:t>3.</w:t>
      </w:r>
      <w:r>
        <w:rPr>
          <w:noProof/>
        </w:rPr>
        <w:tab/>
        <w:t>The MCPTT server checks that MCPTT client 1 is authorized to cancel a regrouping that uses a preconfigured user regroup procedure.</w:t>
      </w:r>
    </w:p>
    <w:p w14:paraId="6CBBAF75" w14:textId="77777777" w:rsidR="001F64CA" w:rsidRDefault="001F64CA" w:rsidP="001F64CA">
      <w:pPr>
        <w:pStyle w:val="B1"/>
        <w:rPr>
          <w:noProof/>
        </w:rPr>
      </w:pPr>
      <w:r>
        <w:rPr>
          <w:noProof/>
        </w:rPr>
        <w:lastRenderedPageBreak/>
        <w:t>4.</w:t>
      </w:r>
      <w:r>
        <w:rPr>
          <w:noProof/>
        </w:rPr>
        <w:tab/>
        <w:t>The MCPTT server sends the preconfigured regroup cancel requests to MCPTT clients 2 and 3 (steps 4a and 4b respectively).</w:t>
      </w:r>
    </w:p>
    <w:p w14:paraId="7746FA83" w14:textId="77777777" w:rsidR="001F64CA" w:rsidRDefault="001F64CA" w:rsidP="001F64CA">
      <w:pPr>
        <w:pStyle w:val="B1"/>
        <w:rPr>
          <w:noProof/>
        </w:rPr>
      </w:pPr>
      <w:r>
        <w:rPr>
          <w:noProof/>
        </w:rPr>
        <w:t>5.</w:t>
      </w:r>
      <w:r>
        <w:rPr>
          <w:noProof/>
        </w:rPr>
        <w:tab/>
        <w:t>MCPTT clients 2 and 3 notify their users of the cancellation of the user regrouping in steps 5a and 5b respectively.</w:t>
      </w:r>
    </w:p>
    <w:p w14:paraId="790559B7" w14:textId="77777777" w:rsidR="001F64CA" w:rsidRDefault="001F64CA" w:rsidP="001F64CA">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5D4FB17F" w14:textId="77777777" w:rsidR="001F64CA" w:rsidRDefault="001F64CA" w:rsidP="001F64CA">
      <w:pPr>
        <w:pStyle w:val="B1"/>
      </w:pPr>
      <w:r>
        <w:t>7.</w:t>
      </w:r>
      <w:r>
        <w:tab/>
        <w:t>The MCPTT server de</w:t>
      </w:r>
      <w:r w:rsidR="00852EF0">
        <w:t>-</w:t>
      </w:r>
      <w:r>
        <w:t>affiliates MCPTT clients 2 and 3 from the MCPTT regroup group.</w:t>
      </w:r>
    </w:p>
    <w:p w14:paraId="55594441" w14:textId="77777777" w:rsidR="00E43C6E" w:rsidRDefault="001F64CA" w:rsidP="00B07A13">
      <w:pPr>
        <w:pStyle w:val="B1"/>
        <w:rPr>
          <w:noProof/>
        </w:rPr>
      </w:pPr>
      <w:r>
        <w:t>8.</w:t>
      </w:r>
      <w:r>
        <w:tab/>
        <w:t>The MCPTT server sends a preconfigured regroup cancel response to MCPTT client 1.</w:t>
      </w:r>
    </w:p>
    <w:p w14:paraId="5C9C59C3" w14:textId="77777777" w:rsidR="00CF522E" w:rsidRPr="00AB5FED" w:rsidRDefault="00CF522E" w:rsidP="00AC26F2">
      <w:pPr>
        <w:pStyle w:val="Heading3"/>
      </w:pPr>
      <w:bookmarkStart w:id="742" w:name="_Toc154938365"/>
      <w:r w:rsidRPr="00AB5FED">
        <w:t>10.</w:t>
      </w:r>
      <w:r w:rsidR="009C1948" w:rsidRPr="00AB5FED">
        <w:t>6</w:t>
      </w:r>
      <w:r w:rsidR="00E31B3E" w:rsidRPr="00AB5FED">
        <w:t>.</w:t>
      </w:r>
      <w:r w:rsidR="00A92C50" w:rsidRPr="00AB5FED">
        <w:t>3</w:t>
      </w:r>
      <w:r w:rsidRPr="00AB5FED">
        <w:tab/>
      </w:r>
      <w:r w:rsidR="00A92C50" w:rsidRPr="00AB5FED">
        <w:t xml:space="preserve">Off-network group </w:t>
      </w:r>
      <w:r w:rsidR="00356811" w:rsidRPr="00AB5FED">
        <w:t>call</w:t>
      </w:r>
      <w:bookmarkEnd w:id="621"/>
      <w:bookmarkEnd w:id="646"/>
      <w:bookmarkEnd w:id="700"/>
      <w:bookmarkEnd w:id="701"/>
      <w:bookmarkEnd w:id="702"/>
      <w:bookmarkEnd w:id="742"/>
    </w:p>
    <w:p w14:paraId="752C7A1C" w14:textId="77777777" w:rsidR="008759C7" w:rsidRPr="00AB5FED" w:rsidRDefault="008759C7" w:rsidP="00AC26F2">
      <w:pPr>
        <w:pStyle w:val="Heading4"/>
      </w:pPr>
      <w:bookmarkStart w:id="743" w:name="_Toc428365090"/>
      <w:bookmarkStart w:id="744" w:name="_Toc433209778"/>
      <w:bookmarkStart w:id="745" w:name="_Toc460616075"/>
      <w:bookmarkStart w:id="746" w:name="_Toc460616936"/>
      <w:bookmarkStart w:id="747" w:name="_Toc424654501"/>
      <w:bookmarkStart w:id="748" w:name="_Toc154938366"/>
      <w:r w:rsidRPr="00AB5FED">
        <w:t>10.</w:t>
      </w:r>
      <w:r w:rsidR="009C1948" w:rsidRPr="00AB5FED">
        <w:t>6</w:t>
      </w:r>
      <w:r w:rsidRPr="00AB5FED">
        <w:t>.</w:t>
      </w:r>
      <w:r w:rsidR="00A92C50" w:rsidRPr="00AB5FED">
        <w:t>3</w:t>
      </w:r>
      <w:r w:rsidRPr="00AB5FED">
        <w:t>.1</w:t>
      </w:r>
      <w:r w:rsidRPr="00AB5FED">
        <w:tab/>
        <w:t>General</w:t>
      </w:r>
      <w:bookmarkEnd w:id="743"/>
      <w:bookmarkEnd w:id="744"/>
      <w:bookmarkEnd w:id="745"/>
      <w:bookmarkEnd w:id="746"/>
      <w:bookmarkEnd w:id="748"/>
    </w:p>
    <w:p w14:paraId="46557012" w14:textId="77777777" w:rsidR="00AE277E" w:rsidRDefault="00AE277E" w:rsidP="00AE277E">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56B92B98" w14:textId="77777777" w:rsidR="00AE277E" w:rsidRDefault="00AE277E" w:rsidP="00AE277E">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18CA43E2" w14:textId="77777777" w:rsidR="00AE277E" w:rsidRPr="00ED1E33" w:rsidRDefault="00AE277E" w:rsidP="00AE277E">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229AEA87" w14:textId="77777777" w:rsidR="008759C7" w:rsidRPr="00AB5FED" w:rsidRDefault="008759C7" w:rsidP="008759C7">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2C240414" w14:textId="77777777" w:rsidR="008759C7" w:rsidRPr="00AB5FED" w:rsidRDefault="008759C7" w:rsidP="00D6294E">
      <w:r w:rsidRPr="00AB5FED">
        <w:t xml:space="preserve">If off-network group configuration information is pre-defined </w:t>
      </w:r>
      <w:r w:rsidR="00B9014F" w:rsidRPr="00AB5FED">
        <w:t xml:space="preserve">(e.g. codec to be used) </w:t>
      </w:r>
      <w:r w:rsidRPr="00AB5FED">
        <w:t>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7CBD2E3B" w14:textId="77777777" w:rsidR="00BF0E7D" w:rsidRPr="00EF0310" w:rsidRDefault="008759C7" w:rsidP="00BF0E7D">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00BF0E7D" w:rsidRPr="00BF0E7D">
        <w:rPr>
          <w:rFonts w:eastAsia="Malgun Gothic"/>
          <w:lang w:eastAsia="ko-KR"/>
        </w:rPr>
        <w:t xml:space="preserve"> </w:t>
      </w:r>
    </w:p>
    <w:p w14:paraId="00A38BC4" w14:textId="77777777" w:rsidR="008759C7" w:rsidRPr="00BF0E7D" w:rsidRDefault="00BF0E7D" w:rsidP="00BF0E7D">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1D359B46" w14:textId="77777777" w:rsidR="00F64736" w:rsidRPr="00AB5FED" w:rsidRDefault="00F64736" w:rsidP="00AC26F2">
      <w:pPr>
        <w:pStyle w:val="Heading4"/>
      </w:pPr>
      <w:bookmarkStart w:id="749" w:name="_Toc433209779"/>
      <w:bookmarkStart w:id="750" w:name="_Toc460616076"/>
      <w:bookmarkStart w:id="751" w:name="_Toc460616937"/>
      <w:bookmarkStart w:id="752" w:name="_Toc428365091"/>
      <w:bookmarkStart w:id="753" w:name="_Toc154938367"/>
      <w:r w:rsidRPr="00AB5FED">
        <w:t>10.</w:t>
      </w:r>
      <w:r w:rsidR="009C1948" w:rsidRPr="00AB5FED">
        <w:t>6</w:t>
      </w:r>
      <w:r w:rsidRPr="00AB5FED">
        <w:t>.</w:t>
      </w:r>
      <w:r w:rsidR="00CB0AFD" w:rsidRPr="00AB5FED">
        <w:t>3</w:t>
      </w:r>
      <w:r w:rsidRPr="00AB5FED">
        <w:t>.2</w:t>
      </w:r>
      <w:r w:rsidRPr="00AB5FED">
        <w:tab/>
        <w:t>Information flows for group call in off-network</w:t>
      </w:r>
      <w:bookmarkEnd w:id="749"/>
      <w:bookmarkEnd w:id="750"/>
      <w:bookmarkEnd w:id="751"/>
      <w:bookmarkEnd w:id="753"/>
    </w:p>
    <w:p w14:paraId="2C928155" w14:textId="77777777" w:rsidR="005171A8" w:rsidRPr="00AB5FED" w:rsidRDefault="005171A8" w:rsidP="00AC26F2">
      <w:pPr>
        <w:pStyle w:val="Heading5"/>
        <w:rPr>
          <w:lang w:eastAsia="ko-KR"/>
        </w:rPr>
      </w:pPr>
      <w:bookmarkStart w:id="754" w:name="_Toc460616077"/>
      <w:bookmarkStart w:id="755" w:name="_Toc460616938"/>
      <w:bookmarkStart w:id="756" w:name="_Toc433209780"/>
      <w:bookmarkStart w:id="757" w:name="_Toc154938368"/>
      <w:r w:rsidRPr="00AB5FED">
        <w:rPr>
          <w:lang w:eastAsia="ko-KR"/>
        </w:rPr>
        <w:t>10.</w:t>
      </w:r>
      <w:r w:rsidR="009C1948" w:rsidRPr="00AB5FED">
        <w:rPr>
          <w:lang w:eastAsia="ko-KR"/>
        </w:rPr>
        <w:t>6</w:t>
      </w:r>
      <w:r w:rsidRPr="00AB5FED">
        <w:rPr>
          <w:lang w:eastAsia="ko-KR"/>
        </w:rPr>
        <w:t>.3.2.</w:t>
      </w:r>
      <w:r w:rsidR="009E0655" w:rsidRPr="00AB5FED">
        <w:rPr>
          <w:lang w:eastAsia="ko-KR"/>
        </w:rPr>
        <w:t>1</w:t>
      </w:r>
      <w:r w:rsidRPr="00AB5FED">
        <w:rPr>
          <w:lang w:eastAsia="ko-KR"/>
        </w:rPr>
        <w:tab/>
        <w:t>Group call announcement</w:t>
      </w:r>
      <w:bookmarkEnd w:id="754"/>
      <w:bookmarkEnd w:id="755"/>
      <w:bookmarkEnd w:id="757"/>
    </w:p>
    <w:p w14:paraId="0B786200" w14:textId="77777777" w:rsidR="005171A8" w:rsidRPr="00AB5FED" w:rsidRDefault="005171A8" w:rsidP="005171A8">
      <w:r w:rsidRPr="00AB5FED">
        <w:t>Table 10.</w:t>
      </w:r>
      <w:r w:rsidR="009E0655" w:rsidRPr="00AB5FED">
        <w:t>6</w:t>
      </w:r>
      <w:r w:rsidRPr="00AB5FED">
        <w:t>.3.2.</w:t>
      </w:r>
      <w:r w:rsidR="009E0655" w:rsidRPr="00AB5FED">
        <w:t>1</w:t>
      </w:r>
      <w:r w:rsidRPr="00AB5FED">
        <w:t>-1 describes the information flow for the group call announcement from the MCPTT client to other MCPTT clients.</w:t>
      </w:r>
    </w:p>
    <w:p w14:paraId="24545A1A" w14:textId="77777777" w:rsidR="005171A8" w:rsidRPr="00AB5FED" w:rsidRDefault="005171A8" w:rsidP="00130B8E">
      <w:pPr>
        <w:pStyle w:val="TH"/>
      </w:pPr>
      <w:r w:rsidRPr="00AB5FED">
        <w:lastRenderedPageBreak/>
        <w:t>Table 10.</w:t>
      </w:r>
      <w:r w:rsidR="009E0655" w:rsidRPr="00AB5FED">
        <w:t>6</w:t>
      </w:r>
      <w:r w:rsidRPr="00AB5FED">
        <w:t>.3.2.</w:t>
      </w:r>
      <w:r w:rsidR="009E0655" w:rsidRPr="00AB5FED">
        <w:t>1</w:t>
      </w:r>
      <w:r w:rsidRPr="00AB5FED">
        <w:t>-1: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171A8" w:rsidRPr="00AB5FED" w14:paraId="6D6FF70A"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16D33" w14:textId="77777777" w:rsidR="005171A8" w:rsidRPr="00AB5FED" w:rsidRDefault="005171A8" w:rsidP="00D87CB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63D" w14:textId="77777777" w:rsidR="005171A8" w:rsidRPr="00AB5FED" w:rsidRDefault="005171A8" w:rsidP="00D87CB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D91C" w14:textId="77777777" w:rsidR="005171A8" w:rsidRPr="00AB5FED" w:rsidRDefault="005171A8" w:rsidP="00D87CBC">
            <w:pPr>
              <w:pStyle w:val="TAH"/>
            </w:pPr>
            <w:r w:rsidRPr="00AB5FED">
              <w:t>Description</w:t>
            </w:r>
          </w:p>
        </w:tc>
      </w:tr>
      <w:tr w:rsidR="005171A8" w:rsidRPr="00AB5FED" w14:paraId="02CD6D95"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51BBD" w14:textId="77777777" w:rsidR="005171A8" w:rsidRPr="00AB5FED" w:rsidRDefault="005171A8" w:rsidP="00D87CBC">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E60B15"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1459" w14:textId="77777777" w:rsidR="005171A8" w:rsidRPr="00AB5FED" w:rsidRDefault="005171A8" w:rsidP="00D87CBC">
            <w:pPr>
              <w:pStyle w:val="TAL"/>
              <w:rPr>
                <w:lang w:eastAsia="en-US"/>
              </w:rPr>
            </w:pPr>
            <w:r w:rsidRPr="00AB5FED">
              <w:rPr>
                <w:lang w:eastAsia="en-US"/>
              </w:rPr>
              <w:t>The identity of the calling party</w:t>
            </w:r>
          </w:p>
        </w:tc>
      </w:tr>
      <w:tr w:rsidR="005171A8" w:rsidRPr="00AB5FED" w14:paraId="0B764A73"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1990A" w14:textId="77777777" w:rsidR="005171A8" w:rsidRPr="00AB5FED" w:rsidRDefault="005171A8" w:rsidP="00D87CBC">
            <w:pPr>
              <w:pStyle w:val="TAL"/>
              <w:rPr>
                <w:lang w:eastAsia="en-US"/>
              </w:rPr>
            </w:pPr>
            <w:r w:rsidRPr="00AB5FED">
              <w:rPr>
                <w:lang w:eastAsia="en-US"/>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8D90B"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B659F" w14:textId="77777777" w:rsidR="005171A8" w:rsidRPr="00AB5FED" w:rsidRDefault="005171A8" w:rsidP="00D87CBC">
            <w:pPr>
              <w:pStyle w:val="TAL"/>
              <w:rPr>
                <w:lang w:eastAsia="en-US"/>
              </w:rPr>
            </w:pPr>
            <w:r w:rsidRPr="00AB5FED">
              <w:rPr>
                <w:lang w:eastAsia="en-US"/>
              </w:rPr>
              <w:t>The MCPTT group</w:t>
            </w:r>
            <w:r w:rsidR="00303ADD" w:rsidRPr="00AB5FED">
              <w:rPr>
                <w:lang w:eastAsia="en-US"/>
              </w:rPr>
              <w:t xml:space="preserve"> ID</w:t>
            </w:r>
            <w:r w:rsidRPr="00AB5FED">
              <w:rPr>
                <w:lang w:eastAsia="en-US"/>
              </w:rPr>
              <w:t xml:space="preserve"> on which the call is to be conducted</w:t>
            </w:r>
          </w:p>
        </w:tc>
      </w:tr>
      <w:tr w:rsidR="005171A8" w:rsidRPr="00AB5FED" w14:paraId="3545323E"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2CE68" w14:textId="77777777" w:rsidR="005171A8" w:rsidRPr="00AB5FED" w:rsidRDefault="005171A8" w:rsidP="00D87CBC">
            <w:pPr>
              <w:pStyle w:val="TAL"/>
              <w:rPr>
                <w:lang w:eastAsia="en-US"/>
              </w:rPr>
            </w:pPr>
            <w:r w:rsidRPr="00AB5FED">
              <w:rPr>
                <w:lang w:eastAsia="en-US"/>
              </w:rPr>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54132"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31E10" w14:textId="77777777" w:rsidR="005171A8" w:rsidRPr="00AB5FED" w:rsidRDefault="005171A8" w:rsidP="00D87CBC">
            <w:pPr>
              <w:pStyle w:val="TAL"/>
              <w:rPr>
                <w:lang w:eastAsia="en-US"/>
              </w:rPr>
            </w:pPr>
            <w:r w:rsidRPr="00AB5FED">
              <w:rPr>
                <w:lang w:eastAsia="en-US"/>
              </w:rPr>
              <w:t>Type of the media to be used for the call</w:t>
            </w:r>
          </w:p>
        </w:tc>
      </w:tr>
      <w:tr w:rsidR="005171A8" w:rsidRPr="00AB5FED" w14:paraId="79DB9307"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5339D" w14:textId="77777777" w:rsidR="005171A8" w:rsidRPr="00AB5FED" w:rsidRDefault="005171A8" w:rsidP="00D87CBC">
            <w:pPr>
              <w:pStyle w:val="TAL"/>
              <w:rPr>
                <w:lang w:eastAsia="en-US"/>
              </w:rPr>
            </w:pPr>
            <w:r w:rsidRPr="00AB5FED">
              <w:rPr>
                <w:lang w:eastAsia="en-US"/>
              </w:rPr>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9E5A0"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B11ED" w14:textId="77777777" w:rsidR="005171A8" w:rsidRPr="00AB5FED" w:rsidRDefault="005171A8" w:rsidP="00D87CBC">
            <w:pPr>
              <w:pStyle w:val="TAL"/>
              <w:rPr>
                <w:lang w:eastAsia="en-US"/>
              </w:rPr>
            </w:pPr>
            <w:r w:rsidRPr="00AB5FED">
              <w:rPr>
                <w:lang w:eastAsia="en-US"/>
              </w:rPr>
              <w:t>The media codec to be used for the call</w:t>
            </w:r>
          </w:p>
        </w:tc>
      </w:tr>
      <w:tr w:rsidR="005171A8" w:rsidRPr="00AB5FED" w14:paraId="04E7C288"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5CF7" w14:textId="77777777" w:rsidR="005171A8" w:rsidRPr="00AB5FED" w:rsidRDefault="005171A8" w:rsidP="00D87CBC">
            <w:pPr>
              <w:pStyle w:val="TAL"/>
              <w:rPr>
                <w:lang w:eastAsia="en-US"/>
              </w:rPr>
            </w:pPr>
            <w:r w:rsidRPr="00AB5FED">
              <w:rPr>
                <w:lang w:eastAsia="en-US"/>
              </w:rPr>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F5F72"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D9206" w14:textId="77777777" w:rsidR="005171A8" w:rsidRPr="00AB5FED" w:rsidRDefault="005171A8" w:rsidP="00D87CBC">
            <w:pPr>
              <w:pStyle w:val="TAL"/>
              <w:rPr>
                <w:lang w:eastAsia="en-US"/>
              </w:rPr>
            </w:pPr>
            <w:r w:rsidRPr="00AB5FED">
              <w:rPr>
                <w:lang w:eastAsia="en-US"/>
              </w:rPr>
              <w:t>Multicast port number for media</w:t>
            </w:r>
          </w:p>
        </w:tc>
      </w:tr>
      <w:tr w:rsidR="005171A8" w:rsidRPr="00AB5FED" w14:paraId="08241EE2"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E806C" w14:textId="77777777" w:rsidR="005171A8" w:rsidRPr="00AB5FED" w:rsidRDefault="005171A8" w:rsidP="00D87CBC">
            <w:pPr>
              <w:pStyle w:val="TAL"/>
              <w:rPr>
                <w:lang w:eastAsia="en-US"/>
              </w:rPr>
            </w:pPr>
            <w:r w:rsidRPr="00AB5FED">
              <w:rPr>
                <w:lang w:eastAsia="en-US"/>
              </w:rPr>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17EBD"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7C16B" w14:textId="77777777" w:rsidR="005171A8" w:rsidRPr="00AB5FED" w:rsidRDefault="005171A8" w:rsidP="00D87CBC">
            <w:pPr>
              <w:pStyle w:val="TAL"/>
              <w:rPr>
                <w:lang w:eastAsia="en-US"/>
              </w:rPr>
            </w:pPr>
            <w:r w:rsidRPr="00AB5FED">
              <w:rPr>
                <w:lang w:eastAsia="en-US"/>
              </w:rPr>
              <w:t>Port number for floor control protocol</w:t>
            </w:r>
          </w:p>
        </w:tc>
      </w:tr>
      <w:tr w:rsidR="005171A8" w:rsidRPr="00AB5FED" w14:paraId="6C0A55BA"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18510" w14:textId="77777777" w:rsidR="005171A8" w:rsidRPr="00AB5FED" w:rsidRDefault="005171A8" w:rsidP="00D87CBC">
            <w:pPr>
              <w:pStyle w:val="TAL"/>
              <w:rPr>
                <w:lang w:eastAsia="en-US"/>
              </w:rPr>
            </w:pPr>
            <w:r w:rsidRPr="00AB5FED">
              <w:rPr>
                <w:lang w:eastAsia="en-US"/>
              </w:rPr>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AA328"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2288C" w14:textId="77777777" w:rsidR="005171A8" w:rsidRPr="00AB5FED" w:rsidRDefault="005171A8" w:rsidP="00D87CBC">
            <w:pPr>
              <w:pStyle w:val="TAL"/>
              <w:rPr>
                <w:lang w:eastAsia="en-US"/>
              </w:rPr>
            </w:pPr>
            <w:r w:rsidRPr="00AB5FED">
              <w:rPr>
                <w:lang w:eastAsia="en-US"/>
              </w:rPr>
              <w:t>Period of the group call announcement</w:t>
            </w:r>
          </w:p>
        </w:tc>
      </w:tr>
      <w:tr w:rsidR="005171A8" w:rsidRPr="00AB5FED" w14:paraId="3DCE2E69"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7BCBA" w14:textId="77777777" w:rsidR="005171A8" w:rsidRPr="00AB5FED" w:rsidRDefault="005171A8" w:rsidP="00D87CBC">
            <w:pPr>
              <w:pStyle w:val="TAL"/>
              <w:rPr>
                <w:lang w:eastAsia="en-US"/>
              </w:rPr>
            </w:pPr>
            <w:r w:rsidRPr="00AB5FED">
              <w:rPr>
                <w:lang w:eastAsia="en-US"/>
              </w:rPr>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004A8" w14:textId="77777777" w:rsidR="005171A8" w:rsidRPr="00AB5FED" w:rsidRDefault="005171A8" w:rsidP="00D87CBC">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FA01D" w14:textId="77777777" w:rsidR="005171A8" w:rsidRPr="00AB5FED" w:rsidRDefault="005171A8" w:rsidP="00D87CBC">
            <w:pPr>
              <w:pStyle w:val="TAL"/>
              <w:rPr>
                <w:lang w:eastAsia="en-US"/>
              </w:rPr>
            </w:pPr>
            <w:r w:rsidRPr="00AB5FED">
              <w:rPr>
                <w:lang w:eastAsia="en-US"/>
              </w:rPr>
              <w:t>Encryption parameters to be used for the call, if the call is to be encrypted</w:t>
            </w:r>
          </w:p>
        </w:tc>
      </w:tr>
      <w:tr w:rsidR="005171A8" w:rsidRPr="00AB5FED" w14:paraId="27565DF5"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73CA0" w14:textId="77777777" w:rsidR="005171A8" w:rsidRPr="00AB5FED" w:rsidRDefault="005171A8" w:rsidP="00D87CBC">
            <w:pPr>
              <w:pStyle w:val="TAL"/>
              <w:rPr>
                <w:lang w:eastAsia="en-US"/>
              </w:rPr>
            </w:pPr>
            <w:r w:rsidRPr="00AB5FED">
              <w:rPr>
                <w:lang w:eastAsia="en-US"/>
              </w:rPr>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D8EBB" w14:textId="77777777" w:rsidR="005171A8" w:rsidRPr="00AB5FED" w:rsidRDefault="005171A8" w:rsidP="00D87CBC">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97625" w14:textId="77777777" w:rsidR="005171A8" w:rsidRPr="00AB5FED" w:rsidRDefault="005171A8" w:rsidP="00D87CBC">
            <w:pPr>
              <w:pStyle w:val="TAL"/>
              <w:rPr>
                <w:lang w:eastAsia="en-US"/>
              </w:rPr>
            </w:pPr>
            <w:r w:rsidRPr="00AB5FED">
              <w:rPr>
                <w:lang w:eastAsia="en-US"/>
              </w:rPr>
              <w:t>Indicates whether the MCPTT group call is to be confirmed</w:t>
            </w:r>
          </w:p>
        </w:tc>
      </w:tr>
      <w:tr w:rsidR="005171A8" w:rsidRPr="00AB5FED" w14:paraId="7ACB040B"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F44DD" w14:textId="77777777" w:rsidR="005171A8" w:rsidRPr="00AB5FED" w:rsidRDefault="005171A8" w:rsidP="00D87CBC">
            <w:pPr>
              <w:pStyle w:val="TAL"/>
              <w:rPr>
                <w:lang w:eastAsia="en-US"/>
              </w:rPr>
            </w:pPr>
            <w:r w:rsidRPr="00AB5FED">
              <w:rPr>
                <w:lang w:eastAsia="en-US"/>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1A95A" w14:textId="77777777" w:rsidR="005171A8" w:rsidRPr="00AB5FED" w:rsidRDefault="005171A8" w:rsidP="00D87CBC">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ABE15" w14:textId="77777777" w:rsidR="005171A8" w:rsidRPr="00AB5FED" w:rsidRDefault="005171A8" w:rsidP="00D87CBC">
            <w:pPr>
              <w:pStyle w:val="TAL"/>
              <w:rPr>
                <w:lang w:eastAsia="en-US"/>
              </w:rPr>
            </w:pPr>
            <w:r w:rsidRPr="00AB5FED">
              <w:rPr>
                <w:lang w:eastAsia="en-US"/>
              </w:rPr>
              <w:t>Indicates that the MCPTT group call is an MCPTT emergency call</w:t>
            </w:r>
          </w:p>
        </w:tc>
      </w:tr>
      <w:tr w:rsidR="005171A8" w:rsidRPr="00AB5FED" w14:paraId="2A9D7B8C"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6700B9" w14:textId="77777777" w:rsidR="005171A8" w:rsidRPr="00AB5FED" w:rsidRDefault="005171A8" w:rsidP="00D87CBC">
            <w:pPr>
              <w:pStyle w:val="TAL"/>
              <w:rPr>
                <w:lang w:eastAsia="en-US"/>
              </w:rPr>
            </w:pPr>
            <w:r w:rsidRPr="00AB5FED">
              <w:rPr>
                <w:lang w:eastAsia="en-US"/>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3943E" w14:textId="77777777" w:rsidR="005171A8" w:rsidRPr="00AB5FED" w:rsidRDefault="005171A8" w:rsidP="00D87CBC">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B02F6" w14:textId="77777777" w:rsidR="005171A8" w:rsidRPr="00AB5FED" w:rsidRDefault="005171A8" w:rsidP="00D87CBC">
            <w:pPr>
              <w:pStyle w:val="TAL"/>
              <w:rPr>
                <w:lang w:eastAsia="en-US"/>
              </w:rPr>
            </w:pPr>
            <w:r w:rsidRPr="00AB5FED">
              <w:rPr>
                <w:lang w:eastAsia="en-US"/>
              </w:rPr>
              <w:t>Indicates that the MCPTT group call is an MCPTT imminent peril call</w:t>
            </w:r>
          </w:p>
        </w:tc>
      </w:tr>
    </w:tbl>
    <w:p w14:paraId="76997E13" w14:textId="77777777" w:rsidR="005171A8" w:rsidRPr="00AB5FED" w:rsidRDefault="005171A8" w:rsidP="005171A8">
      <w:pPr>
        <w:rPr>
          <w:lang w:eastAsia="ko-KR"/>
        </w:rPr>
      </w:pPr>
    </w:p>
    <w:p w14:paraId="7986A565" w14:textId="77777777" w:rsidR="005171A8" w:rsidRPr="00AB5FED" w:rsidRDefault="005171A8" w:rsidP="00AC26F2">
      <w:pPr>
        <w:pStyle w:val="Heading5"/>
        <w:rPr>
          <w:lang w:eastAsia="ko-KR"/>
        </w:rPr>
      </w:pPr>
      <w:bookmarkStart w:id="758" w:name="_Toc460616078"/>
      <w:bookmarkStart w:id="759" w:name="_Toc460616939"/>
      <w:bookmarkStart w:id="760" w:name="_Toc154938369"/>
      <w:r w:rsidRPr="00AB5FED">
        <w:rPr>
          <w:lang w:eastAsia="ko-KR"/>
        </w:rPr>
        <w:t>10.</w:t>
      </w:r>
      <w:r w:rsidR="009E0655" w:rsidRPr="00AB5FED">
        <w:rPr>
          <w:lang w:eastAsia="ko-KR"/>
        </w:rPr>
        <w:t>6</w:t>
      </w:r>
      <w:r w:rsidRPr="00AB5FED">
        <w:rPr>
          <w:lang w:eastAsia="ko-KR"/>
        </w:rPr>
        <w:t>.3.2.</w:t>
      </w:r>
      <w:r w:rsidR="009E0655" w:rsidRPr="00AB5FED">
        <w:rPr>
          <w:lang w:eastAsia="ko-KR"/>
        </w:rPr>
        <w:t>2</w:t>
      </w:r>
      <w:r w:rsidRPr="00AB5FED">
        <w:rPr>
          <w:lang w:eastAsia="ko-KR"/>
        </w:rPr>
        <w:tab/>
      </w:r>
      <w:r w:rsidRPr="00AB5FED">
        <w:t>MCPTT upgrade to emergency call</w:t>
      </w:r>
      <w:bookmarkEnd w:id="758"/>
      <w:bookmarkEnd w:id="759"/>
      <w:bookmarkEnd w:id="760"/>
    </w:p>
    <w:p w14:paraId="3D8415B1" w14:textId="77777777" w:rsidR="005171A8" w:rsidRPr="00AB5FED" w:rsidRDefault="005171A8" w:rsidP="005171A8">
      <w:r w:rsidRPr="00AB5FED">
        <w:t>Table 10.</w:t>
      </w:r>
      <w:r w:rsidR="009E0655" w:rsidRPr="00AB5FED">
        <w:t>6</w:t>
      </w:r>
      <w:r w:rsidRPr="00AB5FED">
        <w:t>.3.2.</w:t>
      </w:r>
      <w:r w:rsidR="009E0655" w:rsidRPr="00AB5FED">
        <w:t>2</w:t>
      </w:r>
      <w:r w:rsidRPr="00AB5FED">
        <w:t xml:space="preserve">-1 describes the information flow for the MCPTT upgrade to emergency </w:t>
      </w:r>
      <w:r w:rsidR="004B16D8">
        <w:rPr>
          <w:rFonts w:hint="eastAsia"/>
          <w:lang w:eastAsia="zh-CN"/>
        </w:rPr>
        <w:t xml:space="preserve">call </w:t>
      </w:r>
      <w:r w:rsidRPr="00AB5FED">
        <w:t>from the MCPTT client to other MCPTT clients.</w:t>
      </w:r>
    </w:p>
    <w:p w14:paraId="0F4106D6" w14:textId="77777777" w:rsidR="005171A8" w:rsidRPr="00AB5FED" w:rsidRDefault="005171A8" w:rsidP="00130B8E">
      <w:pPr>
        <w:pStyle w:val="TH"/>
      </w:pPr>
      <w:r w:rsidRPr="00AB5FED">
        <w:t>Table 10.</w:t>
      </w:r>
      <w:r w:rsidR="009E0655" w:rsidRPr="00AB5FED">
        <w:t>6</w:t>
      </w:r>
      <w:r w:rsidRPr="00AB5FED">
        <w:t>.3.2.</w:t>
      </w:r>
      <w:r w:rsidR="009E0655" w:rsidRPr="00AB5FED">
        <w:t>2</w:t>
      </w:r>
      <w:r w:rsidRPr="00AB5FED">
        <w:t>-1: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171A8" w:rsidRPr="00AB5FED" w14:paraId="4A1BA922"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009EC" w14:textId="77777777" w:rsidR="005171A8" w:rsidRPr="00AB5FED" w:rsidRDefault="005171A8" w:rsidP="00D87CB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975D5" w14:textId="77777777" w:rsidR="005171A8" w:rsidRPr="00AB5FED" w:rsidRDefault="005171A8" w:rsidP="00D87CB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A30B8" w14:textId="77777777" w:rsidR="005171A8" w:rsidRPr="00AB5FED" w:rsidRDefault="005171A8" w:rsidP="00D87CBC">
            <w:pPr>
              <w:pStyle w:val="TAH"/>
            </w:pPr>
            <w:r w:rsidRPr="00AB5FED">
              <w:t>Description</w:t>
            </w:r>
          </w:p>
        </w:tc>
      </w:tr>
      <w:tr w:rsidR="005171A8" w:rsidRPr="00AB5FED" w14:paraId="5BFB14B3"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45039" w14:textId="77777777" w:rsidR="005171A8" w:rsidRPr="00AB5FED" w:rsidRDefault="005171A8" w:rsidP="00D87CBC">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67080"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6B784" w14:textId="77777777" w:rsidR="005171A8" w:rsidRPr="00AB5FED" w:rsidRDefault="005171A8" w:rsidP="00D87CBC">
            <w:pPr>
              <w:pStyle w:val="TAL"/>
              <w:rPr>
                <w:lang w:eastAsia="en-US"/>
              </w:rPr>
            </w:pPr>
            <w:r w:rsidRPr="00AB5FED">
              <w:rPr>
                <w:lang w:eastAsia="en-US"/>
              </w:rPr>
              <w:t>The identity of the upgrading party</w:t>
            </w:r>
          </w:p>
        </w:tc>
      </w:tr>
      <w:tr w:rsidR="005171A8" w:rsidRPr="00AB5FED" w14:paraId="7BF1A193"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5F763" w14:textId="77777777" w:rsidR="005171A8" w:rsidRPr="00AB5FED" w:rsidRDefault="000F4846" w:rsidP="00D87CBC">
            <w:pPr>
              <w:pStyle w:val="TAL"/>
              <w:rPr>
                <w:lang w:eastAsia="en-US"/>
              </w:rPr>
            </w:pPr>
            <w:r w:rsidRPr="00AB5FED">
              <w:rPr>
                <w:lang w:eastAsia="en-US"/>
              </w:rPr>
              <w:t>MCPTT g</w:t>
            </w:r>
            <w:r w:rsidR="005171A8"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05B11"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28DAB" w14:textId="77777777" w:rsidR="005171A8" w:rsidRPr="00AB5FED" w:rsidRDefault="005171A8" w:rsidP="000F4846">
            <w:pPr>
              <w:pStyle w:val="TAL"/>
              <w:rPr>
                <w:lang w:eastAsia="en-US"/>
              </w:rPr>
            </w:pPr>
            <w:r w:rsidRPr="00AB5FED">
              <w:rPr>
                <w:lang w:eastAsia="en-US"/>
              </w:rPr>
              <w:t xml:space="preserve">The </w:t>
            </w:r>
            <w:r w:rsidR="000F4846" w:rsidRPr="00AB5FED">
              <w:rPr>
                <w:lang w:eastAsia="en-US"/>
              </w:rPr>
              <w:t xml:space="preserve">MCPTT </w:t>
            </w:r>
            <w:r w:rsidRPr="00AB5FED">
              <w:rPr>
                <w:lang w:eastAsia="en-US"/>
              </w:rPr>
              <w:t xml:space="preserve">group </w:t>
            </w:r>
            <w:r w:rsidR="000F4846" w:rsidRPr="00AB5FED">
              <w:rPr>
                <w:lang w:eastAsia="en-US"/>
              </w:rPr>
              <w:t>ID</w:t>
            </w:r>
            <w:r w:rsidRPr="00AB5FED">
              <w:rPr>
                <w:lang w:eastAsia="en-US"/>
              </w:rPr>
              <w:t xml:space="preserve"> on which the call is to be conducted</w:t>
            </w:r>
          </w:p>
        </w:tc>
      </w:tr>
    </w:tbl>
    <w:p w14:paraId="7FD0770A" w14:textId="77777777" w:rsidR="005171A8" w:rsidRPr="00AB5FED" w:rsidRDefault="005171A8" w:rsidP="005171A8"/>
    <w:p w14:paraId="7B73B789" w14:textId="77777777" w:rsidR="005171A8" w:rsidRPr="00AB5FED" w:rsidRDefault="005171A8" w:rsidP="00AC26F2">
      <w:pPr>
        <w:pStyle w:val="Heading5"/>
        <w:rPr>
          <w:lang w:eastAsia="ko-KR"/>
        </w:rPr>
      </w:pPr>
      <w:bookmarkStart w:id="761" w:name="_Toc460616079"/>
      <w:bookmarkStart w:id="762" w:name="_Toc460616940"/>
      <w:bookmarkStart w:id="763" w:name="_Toc154938370"/>
      <w:r w:rsidRPr="00AB5FED">
        <w:rPr>
          <w:lang w:eastAsia="ko-KR"/>
        </w:rPr>
        <w:t>10.</w:t>
      </w:r>
      <w:r w:rsidR="009E0655" w:rsidRPr="00AB5FED">
        <w:rPr>
          <w:lang w:eastAsia="ko-KR"/>
        </w:rPr>
        <w:t>6</w:t>
      </w:r>
      <w:r w:rsidRPr="00AB5FED">
        <w:rPr>
          <w:lang w:eastAsia="ko-KR"/>
        </w:rPr>
        <w:t>.3.2.</w:t>
      </w:r>
      <w:r w:rsidR="009E0655" w:rsidRPr="00AB5FED">
        <w:rPr>
          <w:lang w:eastAsia="ko-KR"/>
        </w:rPr>
        <w:t>3</w:t>
      </w:r>
      <w:r w:rsidRPr="00AB5FED">
        <w:rPr>
          <w:lang w:eastAsia="ko-KR"/>
        </w:rPr>
        <w:tab/>
      </w:r>
      <w:r w:rsidRPr="00AB5FED">
        <w:t xml:space="preserve">MCPTT emergency group </w:t>
      </w:r>
      <w:r w:rsidR="00B45039">
        <w:t xml:space="preserve">state </w:t>
      </w:r>
      <w:r w:rsidRPr="00AB5FED">
        <w:t>cancel</w:t>
      </w:r>
      <w:bookmarkEnd w:id="761"/>
      <w:bookmarkEnd w:id="762"/>
      <w:bookmarkEnd w:id="763"/>
    </w:p>
    <w:p w14:paraId="2154FB2E" w14:textId="77777777" w:rsidR="005171A8" w:rsidRDefault="005171A8" w:rsidP="005171A8">
      <w:r w:rsidRPr="00AB5FED">
        <w:t>Table 10.</w:t>
      </w:r>
      <w:r w:rsidR="009E0655" w:rsidRPr="00AB5FED">
        <w:t>6</w:t>
      </w:r>
      <w:r w:rsidRPr="00AB5FED">
        <w:t>.3.2.</w:t>
      </w:r>
      <w:r w:rsidR="009E0655" w:rsidRPr="00AB5FED">
        <w:t>3</w:t>
      </w:r>
      <w:r w:rsidRPr="00AB5FED">
        <w:t xml:space="preserve">-1 describes the information flow for the MCPTT </w:t>
      </w:r>
      <w:r w:rsidR="004B16D8">
        <w:rPr>
          <w:rFonts w:hint="eastAsia"/>
          <w:lang w:eastAsia="zh-CN"/>
        </w:rPr>
        <w:t xml:space="preserve">emergency group </w:t>
      </w:r>
      <w:r w:rsidR="00B45039">
        <w:rPr>
          <w:lang w:eastAsia="zh-CN"/>
        </w:rPr>
        <w:t xml:space="preserve">state </w:t>
      </w:r>
      <w:r w:rsidR="004B16D8">
        <w:rPr>
          <w:rFonts w:hint="eastAsia"/>
          <w:lang w:eastAsia="zh-CN"/>
        </w:rPr>
        <w:t>cancel</w:t>
      </w:r>
      <w:r w:rsidR="004B16D8">
        <w:rPr>
          <w:lang w:eastAsia="zh-CN"/>
        </w:rPr>
        <w:t xml:space="preserve"> </w:t>
      </w:r>
      <w:r w:rsidRPr="00AB5FED">
        <w:t>from the MCPTT client to other MCPTT clients.</w:t>
      </w:r>
    </w:p>
    <w:p w14:paraId="5434E9A7" w14:textId="77777777" w:rsidR="00B45039" w:rsidRPr="00AB5FED" w:rsidRDefault="00B45039" w:rsidP="00B45039">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0CF4929F" w14:textId="77777777" w:rsidR="005171A8" w:rsidRPr="00AB5FED" w:rsidRDefault="005171A8" w:rsidP="00130B8E">
      <w:pPr>
        <w:pStyle w:val="TH"/>
      </w:pPr>
      <w:r w:rsidRPr="00AB5FED">
        <w:t>Table 10.</w:t>
      </w:r>
      <w:r w:rsidR="009E0655" w:rsidRPr="00AB5FED">
        <w:t>6</w:t>
      </w:r>
      <w:r w:rsidRPr="00AB5FED">
        <w:t>.3.2.</w:t>
      </w:r>
      <w:r w:rsidR="009E0655" w:rsidRPr="00AB5FED">
        <w:t>3</w:t>
      </w:r>
      <w:r w:rsidRPr="00AB5FED">
        <w:t xml:space="preserve">-1: MCPTT emergency group </w:t>
      </w:r>
      <w:r w:rsidR="00B45039">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171A8" w:rsidRPr="00AB5FED" w14:paraId="3EDFD568"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A745" w14:textId="77777777" w:rsidR="005171A8" w:rsidRPr="00AB5FED" w:rsidRDefault="005171A8" w:rsidP="00D87CB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82BCD0" w14:textId="77777777" w:rsidR="005171A8" w:rsidRPr="00AB5FED" w:rsidRDefault="005171A8" w:rsidP="00D87CB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23AA1" w14:textId="77777777" w:rsidR="005171A8" w:rsidRPr="00AB5FED" w:rsidRDefault="005171A8" w:rsidP="00D87CBC">
            <w:pPr>
              <w:pStyle w:val="TAH"/>
            </w:pPr>
            <w:r w:rsidRPr="00AB5FED">
              <w:t>Description</w:t>
            </w:r>
          </w:p>
        </w:tc>
      </w:tr>
      <w:tr w:rsidR="005171A8" w:rsidRPr="00AB5FED" w14:paraId="729C7E3C"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AC2FD" w14:textId="77777777" w:rsidR="005171A8" w:rsidRPr="00AB5FED" w:rsidRDefault="005171A8" w:rsidP="00D87CBC">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723FA"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BECE9" w14:textId="77777777" w:rsidR="005171A8" w:rsidRPr="00AB5FED" w:rsidRDefault="005171A8" w:rsidP="00D87CBC">
            <w:pPr>
              <w:pStyle w:val="TAL"/>
              <w:rPr>
                <w:lang w:eastAsia="en-US"/>
              </w:rPr>
            </w:pPr>
            <w:r w:rsidRPr="00AB5FED">
              <w:rPr>
                <w:lang w:eastAsia="en-US"/>
              </w:rPr>
              <w:t>The identity of the cancelling party</w:t>
            </w:r>
          </w:p>
        </w:tc>
      </w:tr>
      <w:tr w:rsidR="005171A8" w:rsidRPr="00AB5FED" w14:paraId="5074BABB"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3AA98" w14:textId="77777777" w:rsidR="005171A8" w:rsidRPr="00AB5FED" w:rsidRDefault="000F4846" w:rsidP="00D87CBC">
            <w:pPr>
              <w:pStyle w:val="TAL"/>
              <w:rPr>
                <w:lang w:eastAsia="en-US"/>
              </w:rPr>
            </w:pPr>
            <w:r w:rsidRPr="00AB5FED">
              <w:rPr>
                <w:lang w:eastAsia="en-US"/>
              </w:rPr>
              <w:t>MCPTT g</w:t>
            </w:r>
            <w:r w:rsidR="005171A8" w:rsidRPr="00AB5FED">
              <w:rPr>
                <w:lang w:eastAsia="en-US"/>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49184"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F3804" w14:textId="77777777" w:rsidR="005171A8" w:rsidRPr="00AB5FED" w:rsidRDefault="005171A8" w:rsidP="00B45039">
            <w:pPr>
              <w:pStyle w:val="TAL"/>
              <w:rPr>
                <w:lang w:eastAsia="en-US"/>
              </w:rPr>
            </w:pPr>
            <w:r w:rsidRPr="00AB5FED">
              <w:rPr>
                <w:lang w:eastAsia="en-US"/>
              </w:rPr>
              <w:t xml:space="preserve">The </w:t>
            </w:r>
            <w:r w:rsidR="000F4846" w:rsidRPr="00AB5FED">
              <w:rPr>
                <w:lang w:eastAsia="en-US"/>
              </w:rPr>
              <w:t xml:space="preserve">MCPTT </w:t>
            </w:r>
            <w:r w:rsidRPr="00AB5FED">
              <w:rPr>
                <w:lang w:eastAsia="en-US"/>
              </w:rPr>
              <w:t xml:space="preserve">group </w:t>
            </w:r>
            <w:r w:rsidR="000F4846" w:rsidRPr="00AB5FED">
              <w:rPr>
                <w:lang w:eastAsia="en-US"/>
              </w:rPr>
              <w:t>ID</w:t>
            </w:r>
            <w:r w:rsidRPr="00AB5FED">
              <w:rPr>
                <w:lang w:eastAsia="en-US"/>
              </w:rPr>
              <w:t xml:space="preserve"> </w:t>
            </w:r>
            <w:r w:rsidR="00B45039">
              <w:rPr>
                <w:lang w:eastAsia="en-US"/>
              </w:rPr>
              <w:t>which emergency state is</w:t>
            </w:r>
            <w:r w:rsidR="00A12790">
              <w:rPr>
                <w:lang w:eastAsia="en-US"/>
              </w:rPr>
              <w:t xml:space="preserve"> </w:t>
            </w:r>
            <w:r w:rsidRPr="00AB5FED">
              <w:rPr>
                <w:lang w:eastAsia="en-US"/>
              </w:rPr>
              <w:t>to be cancelled</w:t>
            </w:r>
          </w:p>
        </w:tc>
      </w:tr>
    </w:tbl>
    <w:p w14:paraId="292C8A80" w14:textId="77777777" w:rsidR="005171A8" w:rsidRPr="00AB5FED" w:rsidRDefault="005171A8" w:rsidP="005171A8"/>
    <w:p w14:paraId="2CCA1FED" w14:textId="77777777" w:rsidR="005171A8" w:rsidRPr="00AB5FED" w:rsidRDefault="005171A8" w:rsidP="00AC26F2">
      <w:pPr>
        <w:pStyle w:val="Heading5"/>
        <w:rPr>
          <w:lang w:eastAsia="ko-KR"/>
        </w:rPr>
      </w:pPr>
      <w:bookmarkStart w:id="764" w:name="_Toc460616080"/>
      <w:bookmarkStart w:id="765" w:name="_Toc460616941"/>
      <w:bookmarkStart w:id="766" w:name="_Toc154938371"/>
      <w:r w:rsidRPr="00AB5FED">
        <w:rPr>
          <w:lang w:eastAsia="ko-KR"/>
        </w:rPr>
        <w:t>10.</w:t>
      </w:r>
      <w:r w:rsidR="009E0655" w:rsidRPr="00AB5FED">
        <w:rPr>
          <w:lang w:eastAsia="ko-KR"/>
        </w:rPr>
        <w:t>6</w:t>
      </w:r>
      <w:r w:rsidRPr="00AB5FED">
        <w:rPr>
          <w:lang w:eastAsia="ko-KR"/>
        </w:rPr>
        <w:t>.3.2.</w:t>
      </w:r>
      <w:r w:rsidR="009E0655" w:rsidRPr="00AB5FED">
        <w:rPr>
          <w:lang w:eastAsia="ko-KR"/>
        </w:rPr>
        <w:t>4</w:t>
      </w:r>
      <w:r w:rsidRPr="00AB5FED">
        <w:rPr>
          <w:lang w:eastAsia="ko-KR"/>
        </w:rPr>
        <w:tab/>
        <w:t>R</w:t>
      </w:r>
      <w:r w:rsidRPr="00AB5FED">
        <w:t>esponse</w:t>
      </w:r>
      <w:bookmarkEnd w:id="764"/>
      <w:bookmarkEnd w:id="765"/>
      <w:bookmarkEnd w:id="766"/>
    </w:p>
    <w:p w14:paraId="61378F40" w14:textId="77777777" w:rsidR="005171A8" w:rsidRPr="00AB5FED" w:rsidRDefault="005171A8" w:rsidP="00130B8E">
      <w:r w:rsidRPr="00AB5FED">
        <w:t>Table 10.</w:t>
      </w:r>
      <w:r w:rsidR="009E0655" w:rsidRPr="00AB5FED">
        <w:t>6</w:t>
      </w:r>
      <w:r w:rsidRPr="00AB5FED">
        <w:t>.3.2.</w:t>
      </w:r>
      <w:r w:rsidR="009E0655" w:rsidRPr="00AB5FED">
        <w:t>4</w:t>
      </w:r>
      <w:r w:rsidRPr="00AB5FED">
        <w:t>-1 describes the information flow for the response.</w:t>
      </w:r>
    </w:p>
    <w:p w14:paraId="2B7F8762" w14:textId="77777777" w:rsidR="005171A8" w:rsidRPr="00AB5FED" w:rsidRDefault="005171A8" w:rsidP="00130B8E">
      <w:pPr>
        <w:pStyle w:val="TH"/>
      </w:pPr>
      <w:r w:rsidRPr="00AB5FED">
        <w:lastRenderedPageBreak/>
        <w:t>Table 10.</w:t>
      </w:r>
      <w:r w:rsidR="009E0655" w:rsidRPr="00AB5FED">
        <w:t>6</w:t>
      </w:r>
      <w:r w:rsidRPr="00AB5FED">
        <w:t>.3.2.</w:t>
      </w:r>
      <w:r w:rsidR="009E0655" w:rsidRPr="00AB5FED">
        <w:t>4</w:t>
      </w:r>
      <w:r w:rsidRPr="00AB5FED">
        <w:t xml:space="preserve">-1: </w:t>
      </w:r>
      <w:r w:rsidR="009E0655" w:rsidRPr="00AB5FED">
        <w:t>R</w:t>
      </w:r>
      <w:r w:rsidRPr="00AB5FED">
        <w:t xml:space="preserve">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171A8" w:rsidRPr="00AB5FED" w14:paraId="4CE68546"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97B1D" w14:textId="77777777" w:rsidR="005171A8" w:rsidRPr="00AB5FED" w:rsidRDefault="005171A8" w:rsidP="00D87CB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4F070" w14:textId="77777777" w:rsidR="005171A8" w:rsidRPr="00AB5FED" w:rsidRDefault="005171A8" w:rsidP="00D87CB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8B78D" w14:textId="77777777" w:rsidR="005171A8" w:rsidRPr="00AB5FED" w:rsidRDefault="005171A8" w:rsidP="00D87CBC">
            <w:pPr>
              <w:pStyle w:val="TAH"/>
            </w:pPr>
            <w:r w:rsidRPr="00AB5FED">
              <w:t>Description</w:t>
            </w:r>
          </w:p>
        </w:tc>
      </w:tr>
      <w:tr w:rsidR="005171A8" w:rsidRPr="00AB5FED" w14:paraId="2D85E9AB"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39B3B" w14:textId="77777777" w:rsidR="005171A8" w:rsidRPr="00AB5FED" w:rsidRDefault="005171A8" w:rsidP="00D87CBC">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7073E" w14:textId="77777777" w:rsidR="005171A8" w:rsidRPr="00AB5FED" w:rsidRDefault="005171A8"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DA314" w14:textId="77777777" w:rsidR="005171A8" w:rsidRPr="00AB5FED" w:rsidRDefault="005171A8" w:rsidP="00D87CBC">
            <w:pPr>
              <w:pStyle w:val="TAL"/>
              <w:rPr>
                <w:lang w:eastAsia="en-US"/>
              </w:rPr>
            </w:pPr>
            <w:r w:rsidRPr="00AB5FED">
              <w:rPr>
                <w:lang w:eastAsia="en-US"/>
              </w:rPr>
              <w:t>The identity of the called party</w:t>
            </w:r>
          </w:p>
        </w:tc>
      </w:tr>
    </w:tbl>
    <w:p w14:paraId="05620FD4" w14:textId="77777777" w:rsidR="005171A8" w:rsidRPr="00AB5FED" w:rsidRDefault="005171A8" w:rsidP="005171A8"/>
    <w:p w14:paraId="1E05EF2A" w14:textId="77777777" w:rsidR="00635E53" w:rsidRPr="00AB5FED" w:rsidRDefault="00635E53" w:rsidP="00AC26F2">
      <w:pPr>
        <w:pStyle w:val="Heading5"/>
        <w:rPr>
          <w:lang w:eastAsia="ko-KR"/>
        </w:rPr>
      </w:pPr>
      <w:bookmarkStart w:id="767" w:name="_Toc460616081"/>
      <w:bookmarkStart w:id="768" w:name="_Toc460616942"/>
      <w:bookmarkStart w:id="769" w:name="_Toc154938372"/>
      <w:r w:rsidRPr="00AB5FED">
        <w:rPr>
          <w:lang w:eastAsia="ko-KR"/>
        </w:rPr>
        <w:t>10.</w:t>
      </w:r>
      <w:r w:rsidR="009E0655" w:rsidRPr="00AB5FED">
        <w:rPr>
          <w:lang w:eastAsia="ko-KR"/>
        </w:rPr>
        <w:t>6</w:t>
      </w:r>
      <w:r w:rsidRPr="00AB5FED">
        <w:rPr>
          <w:lang w:eastAsia="ko-KR"/>
        </w:rPr>
        <w:t>.3.2.</w:t>
      </w:r>
      <w:r w:rsidR="009E0655" w:rsidRPr="00AB5FED">
        <w:rPr>
          <w:lang w:eastAsia="ko-KR"/>
        </w:rPr>
        <w:t>5</w:t>
      </w:r>
      <w:r w:rsidRPr="00AB5FED">
        <w:rPr>
          <w:lang w:eastAsia="ko-KR"/>
        </w:rPr>
        <w:tab/>
      </w:r>
      <w:r w:rsidR="004B2DF1">
        <w:rPr>
          <w:lang w:eastAsia="ko-KR"/>
        </w:rPr>
        <w:t>Void</w:t>
      </w:r>
      <w:bookmarkEnd w:id="767"/>
      <w:bookmarkEnd w:id="768"/>
      <w:bookmarkEnd w:id="769"/>
    </w:p>
    <w:p w14:paraId="64B4EC1B" w14:textId="77777777" w:rsidR="00635E53" w:rsidRPr="00AB5FED" w:rsidRDefault="00635E53" w:rsidP="00AC26F2">
      <w:pPr>
        <w:pStyle w:val="Heading5"/>
      </w:pPr>
      <w:bookmarkStart w:id="770" w:name="_Toc460616082"/>
      <w:bookmarkStart w:id="771" w:name="_Toc460616943"/>
      <w:bookmarkStart w:id="772" w:name="_Toc154938373"/>
      <w:r w:rsidRPr="00AB5FED">
        <w:rPr>
          <w:lang w:eastAsia="ko-KR"/>
        </w:rPr>
        <w:t>10.</w:t>
      </w:r>
      <w:r w:rsidR="009E0655" w:rsidRPr="00AB5FED">
        <w:rPr>
          <w:lang w:eastAsia="ko-KR"/>
        </w:rPr>
        <w:t>6</w:t>
      </w:r>
      <w:r w:rsidRPr="00AB5FED">
        <w:rPr>
          <w:lang w:eastAsia="ko-KR"/>
        </w:rPr>
        <w:t>.3.2.</w:t>
      </w:r>
      <w:r w:rsidR="009E0655" w:rsidRPr="00AB5FED">
        <w:rPr>
          <w:lang w:eastAsia="ko-KR"/>
        </w:rPr>
        <w:t>6</w:t>
      </w:r>
      <w:r w:rsidRPr="00AB5FED">
        <w:rPr>
          <w:lang w:eastAsia="ko-KR"/>
        </w:rPr>
        <w:tab/>
      </w:r>
      <w:r w:rsidR="004B2DF1">
        <w:rPr>
          <w:lang w:eastAsia="ko-KR"/>
        </w:rPr>
        <w:t>Void</w:t>
      </w:r>
      <w:bookmarkEnd w:id="770"/>
      <w:bookmarkEnd w:id="771"/>
      <w:bookmarkEnd w:id="772"/>
    </w:p>
    <w:p w14:paraId="0BD2BD73" w14:textId="77777777" w:rsidR="00567ED1" w:rsidRPr="00AB5FED" w:rsidRDefault="00567ED1" w:rsidP="00AC26F2">
      <w:pPr>
        <w:pStyle w:val="Heading5"/>
        <w:rPr>
          <w:lang w:eastAsia="ko-KR"/>
        </w:rPr>
      </w:pPr>
      <w:bookmarkStart w:id="773" w:name="_Toc460616083"/>
      <w:bookmarkStart w:id="774" w:name="_Toc460616944"/>
      <w:bookmarkStart w:id="775" w:name="_Toc154938374"/>
      <w:r w:rsidRPr="00AB5FED">
        <w:rPr>
          <w:lang w:eastAsia="ko-KR"/>
        </w:rPr>
        <w:t>10.</w:t>
      </w:r>
      <w:r w:rsidR="009E0655" w:rsidRPr="00AB5FED">
        <w:rPr>
          <w:lang w:eastAsia="ko-KR"/>
        </w:rPr>
        <w:t>6</w:t>
      </w:r>
      <w:r w:rsidRPr="00AB5FED">
        <w:rPr>
          <w:lang w:eastAsia="ko-KR"/>
        </w:rPr>
        <w:t>.3.2.</w:t>
      </w:r>
      <w:r w:rsidR="009E0655" w:rsidRPr="00AB5FED">
        <w:rPr>
          <w:lang w:eastAsia="ko-KR"/>
        </w:rPr>
        <w:t>7</w:t>
      </w:r>
      <w:r w:rsidRPr="00AB5FED">
        <w:rPr>
          <w:lang w:eastAsia="ko-KR"/>
        </w:rPr>
        <w:tab/>
      </w:r>
      <w:r w:rsidRPr="00AB5FED">
        <w:t>MCPTT upgrade to imminent peril call</w:t>
      </w:r>
      <w:bookmarkEnd w:id="773"/>
      <w:bookmarkEnd w:id="774"/>
      <w:bookmarkEnd w:id="775"/>
    </w:p>
    <w:p w14:paraId="2EBA9EFF" w14:textId="77777777" w:rsidR="00567ED1" w:rsidRPr="00AB5FED" w:rsidRDefault="00567ED1" w:rsidP="00567ED1">
      <w:r w:rsidRPr="00AB5FED">
        <w:t>Table 10.</w:t>
      </w:r>
      <w:r w:rsidR="009E0655" w:rsidRPr="00AB5FED">
        <w:t>6</w:t>
      </w:r>
      <w:r w:rsidRPr="00AB5FED">
        <w:t>.3.2.</w:t>
      </w:r>
      <w:r w:rsidR="009E0655" w:rsidRPr="00AB5FED">
        <w:t>7</w:t>
      </w:r>
      <w:r w:rsidRPr="00AB5FED">
        <w:t xml:space="preserve">-1 describes the information flow for the MCPTT upgrade to imminent peril </w:t>
      </w:r>
      <w:r w:rsidR="004B16D8">
        <w:rPr>
          <w:rFonts w:hint="eastAsia"/>
          <w:lang w:eastAsia="zh-CN"/>
        </w:rPr>
        <w:t xml:space="preserve">call </w:t>
      </w:r>
      <w:r w:rsidRPr="00AB5FED">
        <w:t>from the MCPTT client to other MCPTT clients.</w:t>
      </w:r>
    </w:p>
    <w:p w14:paraId="48727BA5" w14:textId="77777777" w:rsidR="00567ED1" w:rsidRPr="00AB5FED" w:rsidRDefault="00567ED1" w:rsidP="00130B8E">
      <w:pPr>
        <w:pStyle w:val="TH"/>
      </w:pPr>
      <w:r w:rsidRPr="00AB5FED">
        <w:t>Table 10.</w:t>
      </w:r>
      <w:r w:rsidR="009E0655" w:rsidRPr="00AB5FED">
        <w:t>6</w:t>
      </w:r>
      <w:r w:rsidRPr="00AB5FED">
        <w:t>.3.2.</w:t>
      </w:r>
      <w:r w:rsidR="009E0655" w:rsidRPr="00AB5FED">
        <w:t>7</w:t>
      </w:r>
      <w:r w:rsidRPr="00AB5FED">
        <w:t>-1</w:t>
      </w:r>
      <w:r w:rsidR="00635E53" w:rsidRPr="00AB5FED">
        <w:t>:</w:t>
      </w:r>
      <w:r w:rsidRPr="00AB5FED">
        <w:t xml:space="preserve">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67ED1" w:rsidRPr="00AB5FED" w14:paraId="1911EA81"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E4F11" w14:textId="77777777" w:rsidR="00567ED1" w:rsidRPr="00AB5FED" w:rsidRDefault="00567ED1" w:rsidP="00D87CB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C2F1F" w14:textId="77777777" w:rsidR="00567ED1" w:rsidRPr="00AB5FED" w:rsidRDefault="00567ED1" w:rsidP="00D87CB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187A1F" w14:textId="77777777" w:rsidR="00567ED1" w:rsidRPr="00AB5FED" w:rsidRDefault="00567ED1" w:rsidP="00D87CBC">
            <w:pPr>
              <w:pStyle w:val="TAH"/>
            </w:pPr>
            <w:r w:rsidRPr="00AB5FED">
              <w:t>Description</w:t>
            </w:r>
          </w:p>
        </w:tc>
      </w:tr>
      <w:tr w:rsidR="00567ED1" w:rsidRPr="00AB5FED" w14:paraId="30D74D6C"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E186D" w14:textId="77777777" w:rsidR="00567ED1" w:rsidRPr="00AB5FED" w:rsidRDefault="00567ED1" w:rsidP="00D87CBC">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BE4F7" w14:textId="77777777" w:rsidR="00567ED1" w:rsidRPr="00AB5FED" w:rsidRDefault="00567ED1"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BA9A1" w14:textId="77777777" w:rsidR="00567ED1" w:rsidRPr="00AB5FED" w:rsidRDefault="00567ED1" w:rsidP="00D87CBC">
            <w:pPr>
              <w:pStyle w:val="TAL"/>
              <w:rPr>
                <w:lang w:eastAsia="en-US"/>
              </w:rPr>
            </w:pPr>
            <w:r w:rsidRPr="00AB5FED">
              <w:rPr>
                <w:lang w:eastAsia="en-US"/>
              </w:rPr>
              <w:t>The identity of the upgrading party</w:t>
            </w:r>
          </w:p>
        </w:tc>
      </w:tr>
      <w:tr w:rsidR="00567ED1" w:rsidRPr="00AB5FED" w14:paraId="6BDADD16" w14:textId="77777777" w:rsidTr="00D87C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1EA19" w14:textId="77777777" w:rsidR="00567ED1" w:rsidRPr="00AB5FED" w:rsidRDefault="00303ADD" w:rsidP="00D87CBC">
            <w:pPr>
              <w:pStyle w:val="TAL"/>
              <w:rPr>
                <w:lang w:eastAsia="en-US"/>
              </w:rPr>
            </w:pPr>
            <w:r w:rsidRPr="00AB5FED">
              <w:rPr>
                <w:lang w:eastAsia="en-US"/>
              </w:rPr>
              <w:t xml:space="preserve">MCPTT group </w:t>
            </w:r>
            <w:r w:rsidR="00567ED1" w:rsidRPr="00AB5FED">
              <w:rPr>
                <w:lang w:eastAsia="en-US"/>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E8DF6" w14:textId="77777777" w:rsidR="00567ED1" w:rsidRPr="00AB5FED" w:rsidRDefault="00567ED1" w:rsidP="00D87CBC">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D7C7" w14:textId="77777777" w:rsidR="00567ED1" w:rsidRPr="00AB5FED" w:rsidRDefault="00567ED1" w:rsidP="00303ADD">
            <w:pPr>
              <w:pStyle w:val="TAL"/>
              <w:rPr>
                <w:lang w:eastAsia="en-US"/>
              </w:rPr>
            </w:pPr>
            <w:r w:rsidRPr="00AB5FED">
              <w:rPr>
                <w:lang w:eastAsia="en-US"/>
              </w:rPr>
              <w:t xml:space="preserve">The </w:t>
            </w:r>
            <w:r w:rsidR="00303ADD" w:rsidRPr="00AB5FED">
              <w:rPr>
                <w:lang w:eastAsia="en-US"/>
              </w:rPr>
              <w:t xml:space="preserve">MCPTT </w:t>
            </w:r>
            <w:r w:rsidRPr="00AB5FED">
              <w:rPr>
                <w:lang w:eastAsia="en-US"/>
              </w:rPr>
              <w:t xml:space="preserve">group </w:t>
            </w:r>
            <w:r w:rsidR="00303ADD" w:rsidRPr="00AB5FED">
              <w:rPr>
                <w:lang w:eastAsia="en-US"/>
              </w:rPr>
              <w:t>ID</w:t>
            </w:r>
            <w:r w:rsidRPr="00AB5FED">
              <w:rPr>
                <w:lang w:eastAsia="en-US"/>
              </w:rPr>
              <w:t xml:space="preserve"> of the group to be upgraded</w:t>
            </w:r>
          </w:p>
        </w:tc>
      </w:tr>
    </w:tbl>
    <w:p w14:paraId="46607D84" w14:textId="77777777" w:rsidR="00567ED1" w:rsidRPr="00AB5FED" w:rsidRDefault="00567ED1" w:rsidP="00567ED1"/>
    <w:p w14:paraId="7EBC19C6" w14:textId="77777777" w:rsidR="00567ED1" w:rsidRPr="00AB5FED" w:rsidRDefault="00567ED1" w:rsidP="00AC26F2">
      <w:pPr>
        <w:pStyle w:val="Heading5"/>
      </w:pPr>
      <w:bookmarkStart w:id="776" w:name="_Toc460616084"/>
      <w:bookmarkStart w:id="777" w:name="_Toc460616945"/>
      <w:bookmarkStart w:id="778" w:name="_Toc154938375"/>
      <w:r w:rsidRPr="00AB5FED">
        <w:t>10.</w:t>
      </w:r>
      <w:r w:rsidR="009E0655" w:rsidRPr="00AB5FED">
        <w:t>6</w:t>
      </w:r>
      <w:r w:rsidRPr="00AB5FED">
        <w:t>.3.2.</w:t>
      </w:r>
      <w:r w:rsidR="009E0655" w:rsidRPr="00AB5FED">
        <w:t>8</w:t>
      </w:r>
      <w:r w:rsidRPr="00AB5FED">
        <w:tab/>
        <w:t>MCPTT imminent peril group call cancel</w:t>
      </w:r>
      <w:bookmarkEnd w:id="776"/>
      <w:bookmarkEnd w:id="777"/>
      <w:bookmarkEnd w:id="778"/>
    </w:p>
    <w:p w14:paraId="1135C58E" w14:textId="77777777" w:rsidR="00567ED1" w:rsidRPr="00AB5FED" w:rsidRDefault="00567ED1" w:rsidP="00567ED1">
      <w:r w:rsidRPr="00AB5FED">
        <w:t>Table 10.</w:t>
      </w:r>
      <w:r w:rsidR="009E0655" w:rsidRPr="00AB5FED">
        <w:t>6</w:t>
      </w:r>
      <w:r w:rsidRPr="00AB5FED">
        <w:t>.3.2.</w:t>
      </w:r>
      <w:r w:rsidR="009E0655" w:rsidRPr="00AB5FED">
        <w:t>8</w:t>
      </w:r>
      <w:r w:rsidRPr="00AB5FED">
        <w:t>-1 describes the information flow MCPTT imminent peril group call cancel from the MCPTT client to other MCPTT clients.</w:t>
      </w:r>
    </w:p>
    <w:p w14:paraId="56E89F8B" w14:textId="77777777" w:rsidR="00567ED1" w:rsidRPr="00AB5FED" w:rsidRDefault="00567ED1" w:rsidP="00130B8E">
      <w:pPr>
        <w:pStyle w:val="TH"/>
      </w:pPr>
      <w:r w:rsidRPr="00AB5FED">
        <w:t>Table 10.</w:t>
      </w:r>
      <w:r w:rsidR="009E0655" w:rsidRPr="00AB5FED">
        <w:t>6</w:t>
      </w:r>
      <w:r w:rsidRPr="00AB5FED">
        <w:t>.3.2.</w:t>
      </w:r>
      <w:r w:rsidR="009E0655" w:rsidRPr="00AB5FED">
        <w:t>8</w:t>
      </w:r>
      <w:r w:rsidRPr="00AB5FED">
        <w:t>-1</w:t>
      </w:r>
      <w:r w:rsidR="00635E53" w:rsidRPr="00AB5FED">
        <w:t>:</w:t>
      </w:r>
      <w:r w:rsidRPr="00AB5FED">
        <w:t xml:space="preserve">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67ED1" w:rsidRPr="00AB5FED" w14:paraId="69E3D3B2" w14:textId="77777777" w:rsidTr="00D87CBC">
        <w:trPr>
          <w:jc w:val="center"/>
        </w:trPr>
        <w:tc>
          <w:tcPr>
            <w:tcW w:w="2405" w:type="dxa"/>
            <w:tcMar>
              <w:top w:w="0" w:type="dxa"/>
              <w:left w:w="108" w:type="dxa"/>
              <w:bottom w:w="0" w:type="dxa"/>
              <w:right w:w="108" w:type="dxa"/>
            </w:tcMar>
            <w:hideMark/>
          </w:tcPr>
          <w:p w14:paraId="353D71DC" w14:textId="77777777" w:rsidR="00567ED1" w:rsidRPr="00AB5FED" w:rsidRDefault="00567ED1" w:rsidP="00D87CBC">
            <w:pPr>
              <w:pStyle w:val="TAH"/>
            </w:pPr>
            <w:r w:rsidRPr="00AB5FED">
              <w:t>Information Element</w:t>
            </w:r>
          </w:p>
        </w:tc>
        <w:tc>
          <w:tcPr>
            <w:tcW w:w="1097" w:type="dxa"/>
            <w:tcMar>
              <w:top w:w="0" w:type="dxa"/>
              <w:left w:w="108" w:type="dxa"/>
              <w:bottom w:w="0" w:type="dxa"/>
              <w:right w:w="108" w:type="dxa"/>
            </w:tcMar>
            <w:hideMark/>
          </w:tcPr>
          <w:p w14:paraId="1145E103" w14:textId="77777777" w:rsidR="00567ED1" w:rsidRPr="00AB5FED" w:rsidRDefault="00567ED1" w:rsidP="00D87CBC">
            <w:pPr>
              <w:pStyle w:val="TAH"/>
            </w:pPr>
            <w:r w:rsidRPr="00AB5FED">
              <w:t>Status</w:t>
            </w:r>
          </w:p>
        </w:tc>
        <w:tc>
          <w:tcPr>
            <w:tcW w:w="2700" w:type="dxa"/>
            <w:tcMar>
              <w:top w:w="0" w:type="dxa"/>
              <w:left w:w="108" w:type="dxa"/>
              <w:bottom w:w="0" w:type="dxa"/>
              <w:right w:w="108" w:type="dxa"/>
            </w:tcMar>
            <w:hideMark/>
          </w:tcPr>
          <w:p w14:paraId="40D5ECA2" w14:textId="77777777" w:rsidR="00567ED1" w:rsidRPr="00AB5FED" w:rsidRDefault="00567ED1" w:rsidP="00D87CBC">
            <w:pPr>
              <w:pStyle w:val="TAH"/>
            </w:pPr>
            <w:r w:rsidRPr="00AB5FED">
              <w:t>Description</w:t>
            </w:r>
          </w:p>
        </w:tc>
      </w:tr>
      <w:tr w:rsidR="00567ED1" w:rsidRPr="00AB5FED" w14:paraId="2C61BDEC" w14:textId="77777777" w:rsidTr="00D87CBC">
        <w:trPr>
          <w:jc w:val="center"/>
        </w:trPr>
        <w:tc>
          <w:tcPr>
            <w:tcW w:w="2405" w:type="dxa"/>
            <w:tcMar>
              <w:top w:w="0" w:type="dxa"/>
              <w:left w:w="108" w:type="dxa"/>
              <w:bottom w:w="0" w:type="dxa"/>
              <w:right w:w="108" w:type="dxa"/>
            </w:tcMar>
            <w:hideMark/>
          </w:tcPr>
          <w:p w14:paraId="643D537D" w14:textId="77777777" w:rsidR="00567ED1" w:rsidRPr="00AB5FED" w:rsidRDefault="00567ED1" w:rsidP="00D87CBC">
            <w:pPr>
              <w:pStyle w:val="TAL"/>
              <w:rPr>
                <w:lang w:eastAsia="en-US"/>
              </w:rPr>
            </w:pPr>
            <w:r w:rsidRPr="00AB5FED">
              <w:rPr>
                <w:lang w:eastAsia="en-US"/>
              </w:rPr>
              <w:t>MCPTT ID</w:t>
            </w:r>
          </w:p>
        </w:tc>
        <w:tc>
          <w:tcPr>
            <w:tcW w:w="1097" w:type="dxa"/>
            <w:tcMar>
              <w:top w:w="0" w:type="dxa"/>
              <w:left w:w="108" w:type="dxa"/>
              <w:bottom w:w="0" w:type="dxa"/>
              <w:right w:w="108" w:type="dxa"/>
            </w:tcMar>
            <w:hideMark/>
          </w:tcPr>
          <w:p w14:paraId="1FB8DDF8" w14:textId="77777777" w:rsidR="00567ED1" w:rsidRPr="00AB5FED" w:rsidRDefault="00567ED1" w:rsidP="00D87CBC">
            <w:pPr>
              <w:pStyle w:val="TAL"/>
              <w:rPr>
                <w:lang w:eastAsia="en-US"/>
              </w:rPr>
            </w:pPr>
            <w:r w:rsidRPr="00AB5FED">
              <w:rPr>
                <w:lang w:eastAsia="en-US"/>
              </w:rPr>
              <w:t>M</w:t>
            </w:r>
          </w:p>
        </w:tc>
        <w:tc>
          <w:tcPr>
            <w:tcW w:w="2700" w:type="dxa"/>
            <w:tcMar>
              <w:top w:w="0" w:type="dxa"/>
              <w:left w:w="108" w:type="dxa"/>
              <w:bottom w:w="0" w:type="dxa"/>
              <w:right w:w="108" w:type="dxa"/>
            </w:tcMar>
            <w:hideMark/>
          </w:tcPr>
          <w:p w14:paraId="12283ABA" w14:textId="77777777" w:rsidR="00567ED1" w:rsidRPr="00AB5FED" w:rsidRDefault="00567ED1" w:rsidP="00D87CBC">
            <w:pPr>
              <w:pStyle w:val="TAL"/>
              <w:rPr>
                <w:lang w:eastAsia="en-US"/>
              </w:rPr>
            </w:pPr>
            <w:r w:rsidRPr="00AB5FED">
              <w:rPr>
                <w:lang w:eastAsia="en-US"/>
              </w:rPr>
              <w:t>The identity of the cancelling party</w:t>
            </w:r>
          </w:p>
        </w:tc>
      </w:tr>
      <w:tr w:rsidR="00567ED1" w:rsidRPr="00AB5FED" w14:paraId="058B3001" w14:textId="77777777" w:rsidTr="00D87CBC">
        <w:trPr>
          <w:jc w:val="center"/>
        </w:trPr>
        <w:tc>
          <w:tcPr>
            <w:tcW w:w="2405" w:type="dxa"/>
            <w:tcMar>
              <w:top w:w="0" w:type="dxa"/>
              <w:left w:w="108" w:type="dxa"/>
              <w:bottom w:w="0" w:type="dxa"/>
              <w:right w:w="108" w:type="dxa"/>
            </w:tcMar>
            <w:hideMark/>
          </w:tcPr>
          <w:p w14:paraId="3CBFE418" w14:textId="77777777" w:rsidR="00567ED1" w:rsidRPr="00AB5FED" w:rsidRDefault="00303ADD" w:rsidP="00D87CBC">
            <w:pPr>
              <w:pStyle w:val="TAL"/>
              <w:rPr>
                <w:lang w:eastAsia="en-US"/>
              </w:rPr>
            </w:pPr>
            <w:r w:rsidRPr="00AB5FED">
              <w:rPr>
                <w:lang w:eastAsia="en-US"/>
              </w:rPr>
              <w:t xml:space="preserve">MCPTT group </w:t>
            </w:r>
            <w:r w:rsidR="00567ED1" w:rsidRPr="00AB5FED">
              <w:rPr>
                <w:lang w:eastAsia="en-US"/>
              </w:rPr>
              <w:t>ID</w:t>
            </w:r>
          </w:p>
        </w:tc>
        <w:tc>
          <w:tcPr>
            <w:tcW w:w="1097" w:type="dxa"/>
            <w:tcMar>
              <w:top w:w="0" w:type="dxa"/>
              <w:left w:w="108" w:type="dxa"/>
              <w:bottom w:w="0" w:type="dxa"/>
              <w:right w:w="108" w:type="dxa"/>
            </w:tcMar>
            <w:hideMark/>
          </w:tcPr>
          <w:p w14:paraId="289E52FF" w14:textId="77777777" w:rsidR="00567ED1" w:rsidRPr="00AB5FED" w:rsidRDefault="00567ED1" w:rsidP="00D87CBC">
            <w:pPr>
              <w:pStyle w:val="TAL"/>
              <w:rPr>
                <w:lang w:eastAsia="en-US"/>
              </w:rPr>
            </w:pPr>
            <w:r w:rsidRPr="00AB5FED">
              <w:rPr>
                <w:lang w:eastAsia="en-US"/>
              </w:rPr>
              <w:t>M</w:t>
            </w:r>
          </w:p>
        </w:tc>
        <w:tc>
          <w:tcPr>
            <w:tcW w:w="2700" w:type="dxa"/>
            <w:tcMar>
              <w:top w:w="0" w:type="dxa"/>
              <w:left w:w="108" w:type="dxa"/>
              <w:bottom w:w="0" w:type="dxa"/>
              <w:right w:w="108" w:type="dxa"/>
            </w:tcMar>
            <w:hideMark/>
          </w:tcPr>
          <w:p w14:paraId="5CE2D827" w14:textId="77777777" w:rsidR="00567ED1" w:rsidRPr="00AB5FED" w:rsidRDefault="00567ED1" w:rsidP="00303ADD">
            <w:pPr>
              <w:pStyle w:val="TAL"/>
              <w:rPr>
                <w:lang w:eastAsia="en-US"/>
              </w:rPr>
            </w:pPr>
            <w:r w:rsidRPr="00AB5FED">
              <w:rPr>
                <w:lang w:eastAsia="en-US"/>
              </w:rPr>
              <w:t xml:space="preserve">The </w:t>
            </w:r>
            <w:r w:rsidR="00303ADD" w:rsidRPr="00AB5FED">
              <w:rPr>
                <w:lang w:eastAsia="en-US"/>
              </w:rPr>
              <w:t xml:space="preserve">MCPTT </w:t>
            </w:r>
            <w:r w:rsidRPr="00AB5FED">
              <w:rPr>
                <w:lang w:eastAsia="en-US"/>
              </w:rPr>
              <w:t xml:space="preserve">group </w:t>
            </w:r>
            <w:r w:rsidR="00303ADD" w:rsidRPr="00AB5FED">
              <w:rPr>
                <w:lang w:eastAsia="en-US"/>
              </w:rPr>
              <w:t>ID</w:t>
            </w:r>
            <w:r w:rsidRPr="00AB5FED">
              <w:rPr>
                <w:lang w:eastAsia="en-US"/>
              </w:rPr>
              <w:t xml:space="preserve"> on which the imminent peril is to be cancelled</w:t>
            </w:r>
          </w:p>
        </w:tc>
      </w:tr>
    </w:tbl>
    <w:p w14:paraId="47BD560D" w14:textId="77777777" w:rsidR="00567ED1" w:rsidRPr="00AB5FED" w:rsidRDefault="00567ED1" w:rsidP="00567ED1">
      <w:pPr>
        <w:rPr>
          <w:b/>
          <w:sz w:val="24"/>
          <w:lang w:eastAsia="ko-KR"/>
        </w:rPr>
      </w:pPr>
    </w:p>
    <w:p w14:paraId="459B19B2" w14:textId="77777777" w:rsidR="00CF522E" w:rsidRPr="00AB5FED" w:rsidRDefault="00CF522E" w:rsidP="00AC26F2">
      <w:pPr>
        <w:pStyle w:val="Heading4"/>
      </w:pPr>
      <w:bookmarkStart w:id="779" w:name="_Toc460616085"/>
      <w:bookmarkStart w:id="780" w:name="_Toc460616946"/>
      <w:bookmarkStart w:id="781" w:name="_Toc154938376"/>
      <w:r w:rsidRPr="00AB5FED">
        <w:t>10.</w:t>
      </w:r>
      <w:r w:rsidR="00F57528" w:rsidRPr="00AB5FED">
        <w:t>6</w:t>
      </w:r>
      <w:r w:rsidR="00E31B3E" w:rsidRPr="00AB5FED">
        <w:t>.</w:t>
      </w:r>
      <w:r w:rsidR="00A92C50" w:rsidRPr="00AB5FED">
        <w:t>3</w:t>
      </w:r>
      <w:r w:rsidRPr="00AB5FED">
        <w:t>.</w:t>
      </w:r>
      <w:r w:rsidR="00CB0AFD" w:rsidRPr="00AB5FED">
        <w:t>3</w:t>
      </w:r>
      <w:r w:rsidRPr="00AB5FED">
        <w:tab/>
        <w:t>Group call setup</w:t>
      </w:r>
      <w:bookmarkEnd w:id="747"/>
      <w:bookmarkEnd w:id="752"/>
      <w:bookmarkEnd w:id="756"/>
      <w:bookmarkEnd w:id="779"/>
      <w:bookmarkEnd w:id="780"/>
      <w:bookmarkEnd w:id="781"/>
    </w:p>
    <w:p w14:paraId="6A35ADDC" w14:textId="77777777" w:rsidR="00CF522E" w:rsidRPr="00AB5FED" w:rsidRDefault="00CF522E" w:rsidP="00CF522E">
      <w:r w:rsidRPr="00AB5FED">
        <w:t xml:space="preserve">The flow in </w:t>
      </w:r>
      <w:r w:rsidR="00A51549" w:rsidRPr="00AB5FED">
        <w:t>figure </w:t>
      </w:r>
      <w:r w:rsidRPr="00AB5FED">
        <w:t xml:space="preserve">10 </w:t>
      </w:r>
      <w:r w:rsidR="00F57528" w:rsidRPr="00AB5FED">
        <w:t>6</w:t>
      </w:r>
      <w:r w:rsidR="00E31B3E" w:rsidRPr="00AB5FED">
        <w:t>.</w:t>
      </w:r>
      <w:r w:rsidR="004763CE" w:rsidRPr="00AB5FED">
        <w:t>3</w:t>
      </w:r>
      <w:r w:rsidR="00E31B3E" w:rsidRPr="00AB5FED">
        <w:t>.</w:t>
      </w:r>
      <w:r w:rsidR="00CB0AFD" w:rsidRPr="00AB5FED">
        <w:t>3</w:t>
      </w:r>
      <w:r w:rsidRPr="00AB5FED">
        <w:t>-1 illustrates the control plane procedures for MCPTT group call establishment for off-</w:t>
      </w:r>
      <w:r w:rsidR="00BB15EB" w:rsidRPr="00AB5FED">
        <w:t>network</w:t>
      </w:r>
      <w:r w:rsidRPr="00AB5FED">
        <w:t>. The procedure describes how a</w:t>
      </w:r>
      <w:r w:rsidR="0085163A" w:rsidRPr="00AB5FED">
        <w:t>n</w:t>
      </w:r>
      <w:r w:rsidRPr="00AB5FED">
        <w:t xml:space="preserve"> MCPTT client initiates an MCPTT group call with other MCPTT client within the off-network radio coverage and how the group call is established.</w:t>
      </w:r>
    </w:p>
    <w:p w14:paraId="285BB5DA" w14:textId="77777777" w:rsidR="00B82C95" w:rsidRPr="00AB5FED" w:rsidRDefault="00B82C95" w:rsidP="00B82C95">
      <w:pPr>
        <w:rPr>
          <w:lang w:eastAsia="zh-CN"/>
        </w:rPr>
      </w:pPr>
      <w:r w:rsidRPr="00AB5FED">
        <w:rPr>
          <w:rFonts w:hint="eastAsia"/>
          <w:lang w:eastAsia="zh-CN"/>
        </w:rPr>
        <w:t>Pre-conditions:</w:t>
      </w:r>
    </w:p>
    <w:p w14:paraId="615C395F" w14:textId="77777777" w:rsidR="00B82C95" w:rsidRPr="00AB5FED" w:rsidRDefault="00B82C95" w:rsidP="00B82C95">
      <w:pPr>
        <w:pStyle w:val="B1"/>
      </w:pPr>
      <w:r w:rsidRPr="00AB5FED">
        <w:rPr>
          <w:rFonts w:hint="eastAsia"/>
          <w:lang w:eastAsia="zh-CN"/>
        </w:rPr>
        <w:t>-</w:t>
      </w:r>
      <w:r w:rsidRPr="00AB5FED">
        <w:rPr>
          <w:rFonts w:hint="eastAsia"/>
          <w:lang w:eastAsia="zh-CN"/>
        </w:rPr>
        <w:tab/>
      </w:r>
      <w:r w:rsidRPr="00AB5FED">
        <w:t xml:space="preserve">It is assumed that information for ProSe direct communications corresponding to the mappings of MCPTT group </w:t>
      </w:r>
      <w:r w:rsidR="000F4846" w:rsidRPr="00AB5FED">
        <w:t xml:space="preserve">ID </w:t>
      </w:r>
      <w:r w:rsidRPr="00AB5FED">
        <w:t>and</w:t>
      </w:r>
      <w:r w:rsidRPr="00AB5FED">
        <w:rPr>
          <w:rFonts w:hint="eastAsia"/>
          <w:lang w:eastAsia="zh-CN"/>
        </w:rPr>
        <w:t xml:space="preserve"> ProSe Layer-2 Group ID </w:t>
      </w:r>
      <w:r w:rsidRPr="00AB5FED">
        <w:t xml:space="preserve">(see </w:t>
      </w:r>
      <w:r w:rsidR="00F64736" w:rsidRPr="00AB5FED">
        <w:t>subclause 8.1.3.2</w:t>
      </w:r>
      <w:r w:rsidR="00AC6056">
        <w:t xml:space="preserve"> in </w:t>
      </w:r>
      <w:r w:rsidR="00AC6056">
        <w:rPr>
          <w:rFonts w:hint="eastAsia"/>
          <w:lang w:eastAsia="zh-CN"/>
        </w:rPr>
        <w:t>3GPP</w:t>
      </w:r>
      <w:r w:rsidR="00AC6056" w:rsidRPr="00AB5FED">
        <w:t> </w:t>
      </w:r>
      <w:r w:rsidR="00AC6056">
        <w:rPr>
          <w:rFonts w:hint="eastAsia"/>
          <w:lang w:eastAsia="zh-CN"/>
        </w:rPr>
        <w:t>TS</w:t>
      </w:r>
      <w:r w:rsidR="00AC6056" w:rsidRPr="00AB5FED">
        <w:t> </w:t>
      </w:r>
      <w:r w:rsidR="00AC6056">
        <w:rPr>
          <w:rFonts w:hint="eastAsia"/>
          <w:lang w:eastAsia="zh-CN"/>
        </w:rPr>
        <w:t>23.280</w:t>
      </w:r>
      <w:r w:rsidR="00AC6056">
        <w:rPr>
          <w:rFonts w:hint="cs"/>
          <w:lang w:eastAsia="zh-CN"/>
        </w:rPr>
        <w:t> [16]</w:t>
      </w:r>
      <w:r w:rsidRPr="00AB5FED">
        <w:t>)</w:t>
      </w:r>
      <w:r w:rsidR="00F64736" w:rsidRPr="00AB5FED">
        <w:t xml:space="preserve"> </w:t>
      </w:r>
      <w:r w:rsidRPr="00AB5FED">
        <w:t xml:space="preserve">are pre-configured; </w:t>
      </w:r>
    </w:p>
    <w:p w14:paraId="2A11CECD" w14:textId="77777777" w:rsidR="00B82C95" w:rsidRPr="00AB5FED" w:rsidRDefault="00B82C95" w:rsidP="00B82C95">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0837476C" w14:textId="77777777" w:rsidR="00B82C95" w:rsidRPr="00AB5FED" w:rsidRDefault="00B82C95" w:rsidP="00B82C95">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sidR="00014DD4">
        <w:rPr>
          <w:lang w:eastAsia="zh-CN"/>
        </w:rPr>
        <w:t>7</w:t>
      </w:r>
      <w:r w:rsidRPr="00AB5FED">
        <w:rPr>
          <w:lang w:eastAsia="zh-CN"/>
        </w:rPr>
        <w:t>]</w:t>
      </w:r>
      <w:r w:rsidRPr="00AB5FED">
        <w:rPr>
          <w:rFonts w:hint="eastAsia"/>
          <w:lang w:eastAsia="zh-CN"/>
        </w:rPr>
        <w:t>; and</w:t>
      </w:r>
    </w:p>
    <w:p w14:paraId="4BBBAF82" w14:textId="77777777" w:rsidR="00B82C95" w:rsidRPr="00AB5FED" w:rsidRDefault="00B82C95" w:rsidP="00B82C95">
      <w:pPr>
        <w:pStyle w:val="B1"/>
      </w:pPr>
      <w:r w:rsidRPr="00AB5FED">
        <w:rPr>
          <w:rFonts w:hint="eastAsia"/>
          <w:lang w:eastAsia="zh-CN"/>
        </w:rPr>
        <w:t>-</w:t>
      </w:r>
      <w:r w:rsidRPr="00AB5FED">
        <w:rPr>
          <w:rFonts w:hint="eastAsia"/>
          <w:lang w:eastAsia="zh-CN"/>
        </w:rPr>
        <w:tab/>
        <w:t>The MCPTT users of MCPTT client 1, 2 and 3 belong to the same MCPTT group.</w:t>
      </w:r>
    </w:p>
    <w:p w14:paraId="7A48EDAF" w14:textId="77777777" w:rsidR="00CF522E" w:rsidRPr="00AB5FED" w:rsidRDefault="005171A8" w:rsidP="00CF522E">
      <w:pPr>
        <w:pStyle w:val="TH"/>
      </w:pPr>
      <w:r w:rsidRPr="00AB5FED">
        <w:object w:dxaOrig="8438" w:dyaOrig="4995" w14:anchorId="37759FDB">
          <v:shape id="_x0000_i1074" type="#_x0000_t75" style="width:421.7pt;height:249.8pt" o:ole="">
            <v:imagedata r:id="rId110" o:title=""/>
          </v:shape>
          <o:OLEObject Type="Embed" ProgID="Visio.Drawing.11" ShapeID="_x0000_i1074" DrawAspect="Content" ObjectID="_1765551879" r:id="rId111"/>
        </w:object>
      </w:r>
    </w:p>
    <w:p w14:paraId="5AD33C26" w14:textId="77777777" w:rsidR="00CF522E" w:rsidRPr="00AB5FED" w:rsidRDefault="00A51549" w:rsidP="00130B8E">
      <w:pPr>
        <w:pStyle w:val="TF"/>
      </w:pPr>
      <w:r w:rsidRPr="00AB5FED">
        <w:t>Figure </w:t>
      </w:r>
      <w:r w:rsidR="00CF522E" w:rsidRPr="00AB5FED">
        <w:t>10.</w:t>
      </w:r>
      <w:r w:rsidR="00F57528" w:rsidRPr="00AB5FED">
        <w:t>6</w:t>
      </w:r>
      <w:r w:rsidR="00E31B3E" w:rsidRPr="00AB5FED">
        <w:t>.</w:t>
      </w:r>
      <w:r w:rsidR="004763CE" w:rsidRPr="00AB5FED">
        <w:t>3</w:t>
      </w:r>
      <w:r w:rsidR="00CF522E" w:rsidRPr="00AB5FED">
        <w:t>.</w:t>
      </w:r>
      <w:r w:rsidR="00CB0AFD" w:rsidRPr="00AB5FED">
        <w:t>3</w:t>
      </w:r>
      <w:r w:rsidR="00CF522E" w:rsidRPr="00AB5FED">
        <w:t>-1: Off-network group call setup</w:t>
      </w:r>
    </w:p>
    <w:p w14:paraId="74B75518" w14:textId="77777777" w:rsidR="00CF522E" w:rsidRPr="00AB5FED" w:rsidRDefault="00CF522E" w:rsidP="00CF522E">
      <w:pPr>
        <w:pStyle w:val="B1"/>
      </w:pPr>
      <w:r w:rsidRPr="00AB5FED">
        <w:t>1.</w:t>
      </w:r>
      <w:r w:rsidRPr="00AB5FED">
        <w:tab/>
        <w:t xml:space="preserve">MCPTT client 1 as the group call originator sends group call announcement message to the group. This message contains the following parameters such as </w:t>
      </w:r>
      <w:r w:rsidR="00B82C95" w:rsidRPr="00AB5FED">
        <w:rPr>
          <w:rFonts w:hint="eastAsia"/>
          <w:lang w:eastAsia="zh-CN"/>
        </w:rPr>
        <w:t>MCPTT</w:t>
      </w:r>
      <w:r w:rsidR="00B82C95" w:rsidRPr="00AB5FED">
        <w:t xml:space="preserve"> </w:t>
      </w:r>
      <w:r w:rsidRPr="00AB5FED">
        <w:t xml:space="preserve">group </w:t>
      </w:r>
      <w:r w:rsidR="000F4846" w:rsidRPr="00AB5FED">
        <w:t>ID</w:t>
      </w:r>
      <w:r w:rsidRPr="00AB5FED">
        <w:t xml:space="preserve">, group call originator identity, media type, media codec, multicast port number for media, port number for floor control protocol, </w:t>
      </w:r>
      <w:r w:rsidR="002C5B23" w:rsidRPr="00AB5FED">
        <w:t xml:space="preserve">period of group call announcement, </w:t>
      </w:r>
      <w:r w:rsidRPr="00AB5FED">
        <w:t>and any encryption key for the media encryption if needed, and optionally confirm mode indication.</w:t>
      </w:r>
    </w:p>
    <w:p w14:paraId="38486B03" w14:textId="77777777" w:rsidR="00CF522E" w:rsidRPr="00AB5FED" w:rsidRDefault="00300AF9" w:rsidP="00CF522E">
      <w:pPr>
        <w:pStyle w:val="NO"/>
      </w:pPr>
      <w:r w:rsidRPr="00AB5FED">
        <w:t>NOTE </w:t>
      </w:r>
      <w:r w:rsidR="00CF522E" w:rsidRPr="00AB5FED">
        <w:t>1:</w:t>
      </w:r>
      <w:r w:rsidR="009B4263" w:rsidRPr="00AB5FED">
        <w:tab/>
      </w:r>
      <w:r w:rsidR="00CF522E" w:rsidRPr="00AB5FED">
        <w:t>The group call announcement includes at least one common set of parameters and values for media transfer. Additional values per parameter will not be prohibited for the better user experience.</w:t>
      </w:r>
    </w:p>
    <w:p w14:paraId="4D3E1E24" w14:textId="77777777" w:rsidR="00B82C95" w:rsidRPr="00AB5FED" w:rsidRDefault="00B82C95" w:rsidP="00B82C95">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000F4846"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005F1C46" w:rsidRPr="00AB5FED">
        <w:rPr>
          <w:lang w:eastAsia="zh-CN"/>
        </w:rPr>
        <w:t>'</w:t>
      </w:r>
      <w:r w:rsidRPr="00AB5FED">
        <w:rPr>
          <w:rFonts w:hint="eastAsia"/>
          <w:lang w:eastAsia="zh-CN"/>
        </w:rPr>
        <w:t>s members.</w:t>
      </w:r>
    </w:p>
    <w:p w14:paraId="631732ED" w14:textId="77777777" w:rsidR="00CF522E" w:rsidRPr="00AB5FED" w:rsidRDefault="00CF522E" w:rsidP="00CF522E">
      <w:pPr>
        <w:pStyle w:val="B1"/>
      </w:pPr>
      <w:r w:rsidRPr="00AB5FED">
        <w:t>2.</w:t>
      </w:r>
      <w:r w:rsidRPr="00AB5FED">
        <w:tab/>
        <w:t xml:space="preserve">MCPTT client 2, 3 </w:t>
      </w:r>
      <w:r w:rsidR="00B82C95" w:rsidRPr="00AB5FED">
        <w:rPr>
          <w:rFonts w:hint="eastAsia"/>
        </w:rPr>
        <w:t>join the group call</w:t>
      </w:r>
      <w:r w:rsidR="00B82C95" w:rsidRPr="00AB5FED">
        <w:rPr>
          <w:rFonts w:hint="eastAsia"/>
          <w:lang w:eastAsia="zh-CN"/>
        </w:rPr>
        <w:t>.</w:t>
      </w:r>
      <w:r w:rsidR="00B82C95" w:rsidRPr="00AB5FED">
        <w:rPr>
          <w:rFonts w:hint="eastAsia"/>
        </w:rPr>
        <w:t xml:space="preserve"> The </w:t>
      </w:r>
      <w:r w:rsidR="00B82C95" w:rsidRPr="00AB5FED">
        <w:rPr>
          <w:rFonts w:hint="eastAsia"/>
          <w:lang w:eastAsia="zh-CN"/>
        </w:rPr>
        <w:t xml:space="preserve">MCPTT </w:t>
      </w:r>
      <w:r w:rsidR="00B82C95" w:rsidRPr="00AB5FED">
        <w:t xml:space="preserve">clients </w:t>
      </w:r>
      <w:r w:rsidRPr="00AB5FED">
        <w:t xml:space="preserve">configure the parameters for media delivery by making use of the received parameters in group call announcement. </w:t>
      </w:r>
    </w:p>
    <w:p w14:paraId="0C09A4DD" w14:textId="77777777" w:rsidR="00CF522E" w:rsidRPr="00AB5FED" w:rsidRDefault="00CF522E" w:rsidP="00CF522E">
      <w:pPr>
        <w:pStyle w:val="B1"/>
      </w:pPr>
      <w:r w:rsidRPr="00AB5FED">
        <w:t>3.</w:t>
      </w:r>
      <w:r w:rsidRPr="00AB5FED">
        <w:tab/>
        <w:t xml:space="preserve">MCPTT client 2, 3 may send the response message to the group when the group call announcement from originator includes confirm mode indication. This message contains MCPTT </w:t>
      </w:r>
      <w:r w:rsidR="007507B1" w:rsidRPr="00AB5FED">
        <w:t>ID</w:t>
      </w:r>
      <w:r w:rsidRPr="00AB5FED">
        <w:t>.</w:t>
      </w:r>
    </w:p>
    <w:p w14:paraId="690661F0" w14:textId="77777777" w:rsidR="00CF522E" w:rsidRPr="00AB5FED" w:rsidRDefault="00CF522E" w:rsidP="00CF522E">
      <w:pPr>
        <w:pStyle w:val="B1"/>
      </w:pPr>
      <w:r w:rsidRPr="00AB5FED">
        <w:t>4.</w:t>
      </w:r>
      <w:r w:rsidRPr="00AB5FED">
        <w:tab/>
        <w:t xml:space="preserve">MCPTT client 2, 3 recognize the group call originator through the group call announcement and MCPTT </w:t>
      </w:r>
      <w:r w:rsidR="00710116" w:rsidRPr="00AB5FED">
        <w:t xml:space="preserve">client </w:t>
      </w:r>
      <w:r w:rsidRPr="00AB5FED">
        <w:t>1 checks the participants of the group call through the received response message.</w:t>
      </w:r>
    </w:p>
    <w:p w14:paraId="34E8221C" w14:textId="77777777" w:rsidR="00CF522E" w:rsidRPr="00AB5FED" w:rsidRDefault="00300AF9" w:rsidP="00CF522E">
      <w:pPr>
        <w:pStyle w:val="NO"/>
      </w:pPr>
      <w:r w:rsidRPr="00AB5FED">
        <w:t>NOTE </w:t>
      </w:r>
      <w:r w:rsidR="00B82C95" w:rsidRPr="00AB5FED">
        <w:t>3</w:t>
      </w:r>
      <w:r w:rsidR="00CF522E" w:rsidRPr="00AB5FED">
        <w:t>:</w:t>
      </w:r>
      <w:r w:rsidR="009B4263" w:rsidRPr="00AB5FED">
        <w:tab/>
      </w:r>
      <w:r w:rsidR="00CF522E" w:rsidRPr="00AB5FED">
        <w:t xml:space="preserve">Due to the movement of the participants (in and out of the radio coverage) during the off-network group call, the group call </w:t>
      </w:r>
      <w:r w:rsidR="002F74D6" w:rsidRPr="00AB5FED">
        <w:t xml:space="preserve">announcement message </w:t>
      </w:r>
      <w:r w:rsidR="00CF522E" w:rsidRPr="00AB5FED">
        <w:t xml:space="preserve">including parameters for media delivery is periodically sent. </w:t>
      </w:r>
    </w:p>
    <w:p w14:paraId="4871518E" w14:textId="77777777" w:rsidR="00CF522E" w:rsidRPr="00AB5FED" w:rsidRDefault="00300AF9" w:rsidP="00CF522E">
      <w:pPr>
        <w:pStyle w:val="NO"/>
      </w:pPr>
      <w:r w:rsidRPr="00AB5FED">
        <w:t>NOTE </w:t>
      </w:r>
      <w:r w:rsidR="00B82C95" w:rsidRPr="00AB5FED">
        <w:t>4</w:t>
      </w:r>
      <w:r w:rsidR="00CF522E" w:rsidRPr="00AB5FED">
        <w:t>:</w:t>
      </w:r>
      <w:r w:rsidR="009B4263" w:rsidRPr="00AB5FED">
        <w:tab/>
      </w:r>
      <w:r w:rsidR="00CF522E" w:rsidRPr="00AB5FED">
        <w:t xml:space="preserve">The participating MCPTT </w:t>
      </w:r>
      <w:r w:rsidR="00710116" w:rsidRPr="00AB5FED">
        <w:t xml:space="preserve">clients </w:t>
      </w:r>
      <w:r w:rsidR="00CF522E" w:rsidRPr="00AB5FED">
        <w:t>do not need to respond to the periodic group call announcement.</w:t>
      </w:r>
    </w:p>
    <w:p w14:paraId="3E529611" w14:textId="77777777" w:rsidR="00CD5EC1" w:rsidRPr="00AB5FED" w:rsidRDefault="00CD5EC1" w:rsidP="00AC26F2">
      <w:pPr>
        <w:pStyle w:val="Heading4"/>
      </w:pPr>
      <w:bookmarkStart w:id="782" w:name="_Toc424654502"/>
      <w:bookmarkStart w:id="783" w:name="_Toc428365092"/>
      <w:bookmarkStart w:id="784" w:name="_Toc433209781"/>
      <w:bookmarkStart w:id="785" w:name="_Toc460616086"/>
      <w:bookmarkStart w:id="786" w:name="_Toc460616947"/>
      <w:bookmarkStart w:id="787" w:name="_Toc154938377"/>
      <w:r w:rsidRPr="00AB5FED">
        <w:t>10.</w:t>
      </w:r>
      <w:r w:rsidR="00F57528" w:rsidRPr="00AB5FED">
        <w:t>6</w:t>
      </w:r>
      <w:r w:rsidR="00E31B3E" w:rsidRPr="00AB5FED">
        <w:t>.</w:t>
      </w:r>
      <w:r w:rsidR="00A92C50" w:rsidRPr="00AB5FED">
        <w:t>3</w:t>
      </w:r>
      <w:r w:rsidRPr="00AB5FED">
        <w:t>.</w:t>
      </w:r>
      <w:r w:rsidR="00CB0AFD" w:rsidRPr="00AB5FED">
        <w:t>4</w:t>
      </w:r>
      <w:r w:rsidRPr="00AB5FED">
        <w:tab/>
        <w:t>Passive join to group call</w:t>
      </w:r>
      <w:bookmarkEnd w:id="782"/>
      <w:bookmarkEnd w:id="783"/>
      <w:bookmarkEnd w:id="784"/>
      <w:bookmarkEnd w:id="785"/>
      <w:bookmarkEnd w:id="786"/>
      <w:bookmarkEnd w:id="787"/>
    </w:p>
    <w:p w14:paraId="0153F015" w14:textId="77777777" w:rsidR="00CD5EC1" w:rsidRPr="00AB5FED" w:rsidRDefault="00F57528" w:rsidP="00CD5EC1">
      <w:r w:rsidRPr="00AB5FED">
        <w:t>F</w:t>
      </w:r>
      <w:r w:rsidR="00A51549" w:rsidRPr="00AB5FED">
        <w:t>igure </w:t>
      </w:r>
      <w:r w:rsidR="00CD5EC1" w:rsidRPr="00AB5FED">
        <w:t xml:space="preserve">10 </w:t>
      </w:r>
      <w:r w:rsidRPr="00AB5FED">
        <w:t>6</w:t>
      </w:r>
      <w:r w:rsidR="00E31B3E" w:rsidRPr="00AB5FED">
        <w:t>.</w:t>
      </w:r>
      <w:r w:rsidR="004763CE" w:rsidRPr="00AB5FED">
        <w:t>3</w:t>
      </w:r>
      <w:r w:rsidR="00E31B3E" w:rsidRPr="00AB5FED">
        <w:t>.</w:t>
      </w:r>
      <w:r w:rsidR="00CB0AFD" w:rsidRPr="00AB5FED">
        <w:t>4</w:t>
      </w:r>
      <w:r w:rsidR="00CD5EC1" w:rsidRPr="00AB5FED">
        <w:t>-1 illustrates the control plane procedures for the passive MCPTT client to join the on-going MCPTT group call. The passive MCPTT client does not initiate to establish a</w:t>
      </w:r>
      <w:r w:rsidR="0085163A" w:rsidRPr="00AB5FED">
        <w:t>n</w:t>
      </w:r>
      <w:r w:rsidR="00CD5EC1" w:rsidRPr="00AB5FED">
        <w:t xml:space="preserve">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0C2E0A4F" w14:textId="77777777" w:rsidR="001C461A" w:rsidRPr="00AB5FED" w:rsidRDefault="001C461A" w:rsidP="001C461A">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5D4E2069" w14:textId="77777777" w:rsidR="001C461A" w:rsidRPr="00AB5FED" w:rsidRDefault="001C461A" w:rsidP="00CD5EC1">
      <w:r w:rsidRPr="00AB5FED">
        <w:t>The MCPTT client 4 enters the coverage of the MCPTT group call lately.</w:t>
      </w:r>
    </w:p>
    <w:p w14:paraId="193E4BD4" w14:textId="77777777" w:rsidR="00B82C95" w:rsidRPr="00AB5FED" w:rsidRDefault="00CB0AFD" w:rsidP="00CD5EC1">
      <w:pPr>
        <w:pStyle w:val="TH"/>
        <w:rPr>
          <w:lang w:eastAsia="en-GB"/>
        </w:rPr>
      </w:pPr>
      <w:r w:rsidRPr="00AB5FED">
        <w:object w:dxaOrig="8579" w:dyaOrig="7433" w14:anchorId="36825F0A">
          <v:shape id="_x0000_i1075" type="#_x0000_t75" style="width:429.05pt;height:371.75pt" o:ole="">
            <v:imagedata r:id="rId112" o:title=""/>
          </v:shape>
          <o:OLEObject Type="Embed" ProgID="Visio.Drawing.11" ShapeID="_x0000_i1075" DrawAspect="Content" ObjectID="_1765551880" r:id="rId113"/>
        </w:object>
      </w:r>
    </w:p>
    <w:p w14:paraId="05EFC090" w14:textId="77777777" w:rsidR="00CD5EC1" w:rsidRPr="00AB5FED" w:rsidRDefault="00A51549" w:rsidP="00130B8E">
      <w:pPr>
        <w:pStyle w:val="TF"/>
      </w:pPr>
      <w:r w:rsidRPr="00AB5FED">
        <w:t>Figure </w:t>
      </w:r>
      <w:r w:rsidR="00CD5EC1" w:rsidRPr="00AB5FED">
        <w:t>10.</w:t>
      </w:r>
      <w:r w:rsidR="00F57528" w:rsidRPr="00AB5FED">
        <w:t>6</w:t>
      </w:r>
      <w:r w:rsidR="00E31B3E" w:rsidRPr="00AB5FED">
        <w:t>.</w:t>
      </w:r>
      <w:r w:rsidR="004763CE" w:rsidRPr="00AB5FED">
        <w:t>3</w:t>
      </w:r>
      <w:r w:rsidR="00CD5EC1" w:rsidRPr="00AB5FED">
        <w:t>.</w:t>
      </w:r>
      <w:r w:rsidR="00CB0AFD" w:rsidRPr="00AB5FED">
        <w:t>4</w:t>
      </w:r>
      <w:r w:rsidR="00CD5EC1" w:rsidRPr="00AB5FED">
        <w:t>-1: Passive join to group call</w:t>
      </w:r>
    </w:p>
    <w:p w14:paraId="59BAFECC" w14:textId="77777777" w:rsidR="00CD5EC1" w:rsidRPr="00AB5FED" w:rsidRDefault="00CD5EC1" w:rsidP="00CD5EC1">
      <w:pPr>
        <w:pStyle w:val="B1"/>
      </w:pPr>
      <w:r w:rsidRPr="00AB5FED">
        <w:t>1.</w:t>
      </w:r>
      <w:r w:rsidRPr="00AB5FED">
        <w:tab/>
        <w:t xml:space="preserve">MCPTT client 2 sends the group call announcement message. This message contains parameters such as </w:t>
      </w:r>
      <w:r w:rsidR="00303ADD" w:rsidRPr="00AB5FED">
        <w:t xml:space="preserve">MCPTT </w:t>
      </w:r>
      <w:r w:rsidRPr="00AB5FED">
        <w:t xml:space="preserve">group </w:t>
      </w:r>
      <w:r w:rsidR="00303ADD" w:rsidRPr="00AB5FED">
        <w:t>ID</w:t>
      </w:r>
      <w:r w:rsidRPr="00AB5FED">
        <w:t>, group call originator identity, media type, media codec, multicast port number for media, port number for floor control protocol, any encryption key for the media encryption if needed, and optionally confirm mode indication.</w:t>
      </w:r>
    </w:p>
    <w:p w14:paraId="75CDB192" w14:textId="77777777" w:rsidR="00CD5EC1" w:rsidRPr="00AB5FED" w:rsidRDefault="00300AF9" w:rsidP="00CD5EC1">
      <w:pPr>
        <w:pStyle w:val="NO"/>
      </w:pPr>
      <w:r w:rsidRPr="00AB5FED">
        <w:t>NOTE </w:t>
      </w:r>
      <w:r w:rsidR="00CD5EC1" w:rsidRPr="00AB5FED">
        <w:t>1:</w:t>
      </w:r>
      <w:r w:rsidR="009B4263" w:rsidRPr="00AB5FED">
        <w:tab/>
      </w:r>
      <w:r w:rsidR="00CD5EC1" w:rsidRPr="00AB5FED">
        <w:t>The group call announcement includes at least one common set of parameters and values for media transfer. Additional values per parameter will not be prohibited for the better user experience.</w:t>
      </w:r>
    </w:p>
    <w:p w14:paraId="6F222998" w14:textId="77777777" w:rsidR="00CD5EC1" w:rsidRPr="00AB5FED" w:rsidRDefault="00CD5EC1" w:rsidP="00CD5EC1">
      <w:pPr>
        <w:pStyle w:val="B1"/>
      </w:pPr>
      <w:r w:rsidRPr="00AB5FED">
        <w:t>2.</w:t>
      </w:r>
      <w:r w:rsidRPr="00AB5FED">
        <w:tab/>
        <w:t xml:space="preserve">MCPTT client 4 configures the parameters for media transfer by making use of the received parameters in group call announcement. </w:t>
      </w:r>
    </w:p>
    <w:p w14:paraId="0CA29A4B" w14:textId="77777777" w:rsidR="00CD5EC1" w:rsidRPr="00AB5FED" w:rsidRDefault="00CD5EC1" w:rsidP="00CD5EC1">
      <w:pPr>
        <w:pStyle w:val="B1"/>
      </w:pPr>
      <w:r w:rsidRPr="00AB5FED">
        <w:t>3.</w:t>
      </w:r>
      <w:r w:rsidRPr="00AB5FED">
        <w:tab/>
        <w:t xml:space="preserve">MCPTT client 4 may send the response message to the group when the periodic group call announcement includes confirm mode indication. This message contains the MCPTT </w:t>
      </w:r>
      <w:r w:rsidR="007507B1" w:rsidRPr="00AB5FED">
        <w:t>ID</w:t>
      </w:r>
      <w:r w:rsidRPr="00AB5FED">
        <w:t xml:space="preserve">. </w:t>
      </w:r>
    </w:p>
    <w:p w14:paraId="5505DC47" w14:textId="77777777" w:rsidR="00CD5EC1" w:rsidRPr="00AB5FED" w:rsidRDefault="00CD5EC1" w:rsidP="00CD5EC1">
      <w:pPr>
        <w:pStyle w:val="B1"/>
      </w:pPr>
      <w:r w:rsidRPr="00AB5FED">
        <w:t>4.</w:t>
      </w:r>
      <w:r w:rsidRPr="00AB5FED">
        <w:tab/>
        <w:t xml:space="preserve">MCPTT </w:t>
      </w:r>
      <w:r w:rsidR="00710116" w:rsidRPr="00AB5FED">
        <w:t xml:space="preserve">client </w:t>
      </w:r>
      <w:r w:rsidRPr="00AB5FED">
        <w:t>1, 2, 3 check through the received response message that the MCPTT client 4 joins the group call.</w:t>
      </w:r>
      <w:r w:rsidR="00B82C95" w:rsidRPr="00AB5FED">
        <w:rPr>
          <w:rFonts w:hint="eastAsia"/>
          <w:lang w:eastAsia="zh-CN"/>
        </w:rPr>
        <w:t xml:space="preserve"> The MCPTT client 2, as the floor control</w:t>
      </w:r>
      <w:r w:rsidR="00B82C95" w:rsidRPr="00AB5FED">
        <w:rPr>
          <w:lang w:eastAsia="zh-CN"/>
        </w:rPr>
        <w:t xml:space="preserve"> arbitrator</w:t>
      </w:r>
      <w:r w:rsidR="00B82C95" w:rsidRPr="00AB5FED">
        <w:rPr>
          <w:rFonts w:hint="eastAsia"/>
          <w:lang w:eastAsia="zh-CN"/>
        </w:rPr>
        <w:t>, may send a floor taken message.</w:t>
      </w:r>
    </w:p>
    <w:p w14:paraId="5CE07000" w14:textId="77777777" w:rsidR="00CD5EC1" w:rsidRPr="00AB5FED" w:rsidRDefault="00300AF9" w:rsidP="00CD5EC1">
      <w:pPr>
        <w:pStyle w:val="NO"/>
      </w:pPr>
      <w:r w:rsidRPr="00AB5FED">
        <w:t>NOTE </w:t>
      </w:r>
      <w:r w:rsidR="00CD5EC1" w:rsidRPr="00AB5FED">
        <w:t>2:</w:t>
      </w:r>
      <w:r w:rsidR="009B4263" w:rsidRPr="00AB5FED">
        <w:tab/>
      </w:r>
      <w:r w:rsidR="00CD5EC1" w:rsidRPr="00AB5FED">
        <w:t xml:space="preserve">Due to the movement of the participants (in and out of the radio coverage) during the off-network group call, the group call announcement </w:t>
      </w:r>
      <w:r w:rsidR="002F74D6" w:rsidRPr="00AB5FED">
        <w:t xml:space="preserve">message </w:t>
      </w:r>
      <w:r w:rsidR="00CD5EC1" w:rsidRPr="00AB5FED">
        <w:t xml:space="preserve">including parameters for media delivery is periodically sent. </w:t>
      </w:r>
    </w:p>
    <w:p w14:paraId="29359288" w14:textId="77777777" w:rsidR="00CD5EC1" w:rsidRPr="00AB5FED" w:rsidRDefault="00300AF9" w:rsidP="00CD5EC1">
      <w:pPr>
        <w:pStyle w:val="NO"/>
      </w:pPr>
      <w:r w:rsidRPr="00AB5FED">
        <w:t>NOTE </w:t>
      </w:r>
      <w:r w:rsidR="00CD5EC1" w:rsidRPr="00AB5FED">
        <w:t>3:</w:t>
      </w:r>
      <w:r w:rsidR="009B4263" w:rsidRPr="00AB5FED">
        <w:tab/>
      </w:r>
      <w:r w:rsidR="00CD5EC1" w:rsidRPr="00AB5FED">
        <w:t xml:space="preserve">The participating MCPTT </w:t>
      </w:r>
      <w:r w:rsidR="00710116" w:rsidRPr="00AB5FED">
        <w:t xml:space="preserve">clients </w:t>
      </w:r>
      <w:r w:rsidR="00CD5EC1" w:rsidRPr="00AB5FED">
        <w:t>do not need to respond to the periodic group call announcement.</w:t>
      </w:r>
    </w:p>
    <w:p w14:paraId="07433FC7" w14:textId="77777777" w:rsidR="00030429" w:rsidRPr="00AB5FED" w:rsidRDefault="00030429" w:rsidP="00AC26F2">
      <w:pPr>
        <w:pStyle w:val="Heading4"/>
        <w:rPr>
          <w:rFonts w:eastAsia="Malgun Gothic"/>
          <w:lang w:eastAsia="ko-KR"/>
        </w:rPr>
      </w:pPr>
      <w:bookmarkStart w:id="788" w:name="_Toc428365093"/>
      <w:bookmarkStart w:id="789" w:name="_Toc433209782"/>
      <w:bookmarkStart w:id="790" w:name="_Toc460616087"/>
      <w:bookmarkStart w:id="791" w:name="_Toc460616948"/>
      <w:bookmarkStart w:id="792" w:name="_Toc424654503"/>
      <w:bookmarkStart w:id="793" w:name="_Toc154938378"/>
      <w:r w:rsidRPr="00AB5FED">
        <w:t>10.</w:t>
      </w:r>
      <w:r w:rsidR="00F57528" w:rsidRPr="00AB5FED">
        <w:t>6</w:t>
      </w:r>
      <w:r w:rsidRPr="00AB5FED">
        <w:t>.</w:t>
      </w:r>
      <w:r w:rsidR="00A92C50" w:rsidRPr="00AB5FED">
        <w:t>3</w:t>
      </w:r>
      <w:r w:rsidRPr="00AB5FED">
        <w:t>.</w:t>
      </w:r>
      <w:r w:rsidR="00CB0AFD" w:rsidRPr="00AB5FED">
        <w:t>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788"/>
      <w:bookmarkEnd w:id="789"/>
      <w:bookmarkEnd w:id="790"/>
      <w:bookmarkEnd w:id="791"/>
      <w:bookmarkEnd w:id="793"/>
    </w:p>
    <w:p w14:paraId="39F27D00" w14:textId="77777777" w:rsidR="001C461A" w:rsidRPr="00AB5FED" w:rsidRDefault="00F57528" w:rsidP="00030429">
      <w:r w:rsidRPr="00AB5FED">
        <w:t>F</w:t>
      </w:r>
      <w:r w:rsidR="00030429" w:rsidRPr="00AB5FED">
        <w:t>igure</w:t>
      </w:r>
      <w:r w:rsidR="00A51549" w:rsidRPr="00AB5FED">
        <w:t> </w:t>
      </w:r>
      <w:r w:rsidR="00030429" w:rsidRPr="00AB5FED">
        <w:t xml:space="preserve">10 </w:t>
      </w:r>
      <w:r w:rsidRPr="00AB5FED">
        <w:t>6</w:t>
      </w:r>
      <w:r w:rsidR="00030429" w:rsidRPr="00AB5FED">
        <w:t>.</w:t>
      </w:r>
      <w:r w:rsidR="004763CE" w:rsidRPr="00AB5FED">
        <w:t>3</w:t>
      </w:r>
      <w:r w:rsidR="00030429" w:rsidRPr="00AB5FED">
        <w:t>.</w:t>
      </w:r>
      <w:r w:rsidR="00CB0AFD" w:rsidRPr="00AB5FED">
        <w:t>5</w:t>
      </w:r>
      <w:r w:rsidR="00030429" w:rsidRPr="00AB5FED">
        <w:t xml:space="preserve">-1 illustrates the control plane procedures for an MCPTT client to join an on-going MCPTT group call. </w:t>
      </w:r>
      <w:r w:rsidR="00030429" w:rsidRPr="00AB5FED">
        <w:rPr>
          <w:rFonts w:eastAsia="Malgun Gothic" w:hint="eastAsia"/>
          <w:lang w:eastAsia="ko-KR"/>
        </w:rPr>
        <w:t xml:space="preserve">When entering the coverage of on-going group call, new MCPTT client may send group call setup </w:t>
      </w:r>
      <w:r w:rsidR="00030429" w:rsidRPr="00AB5FED">
        <w:rPr>
          <w:rFonts w:eastAsia="Malgun Gothic"/>
          <w:lang w:eastAsia="ko-KR"/>
        </w:rPr>
        <w:t>announcement</w:t>
      </w:r>
      <w:r w:rsidR="00030429" w:rsidRPr="00AB5FED">
        <w:rPr>
          <w:rFonts w:eastAsia="Malgun Gothic" w:hint="eastAsia"/>
          <w:lang w:eastAsia="ko-KR"/>
        </w:rPr>
        <w:t xml:space="preserve"> </w:t>
      </w:r>
      <w:r w:rsidR="00030429" w:rsidRPr="00AB5FED">
        <w:rPr>
          <w:rFonts w:eastAsia="Malgun Gothic" w:hint="eastAsia"/>
          <w:lang w:eastAsia="ko-KR"/>
        </w:rPr>
        <w:lastRenderedPageBreak/>
        <w:t xml:space="preserve">message with on-going group call id. </w:t>
      </w:r>
      <w:r w:rsidR="00030429" w:rsidRPr="00AB5FED">
        <w:t xml:space="preserve">Upon </w:t>
      </w:r>
      <w:r w:rsidR="00030429" w:rsidRPr="00AB5FED">
        <w:rPr>
          <w:rFonts w:eastAsia="Malgun Gothic" w:hint="eastAsia"/>
          <w:lang w:eastAsia="ko-KR"/>
        </w:rPr>
        <w:t xml:space="preserve">receiving the group call setup announcement, </w:t>
      </w:r>
      <w:r w:rsidR="00030429" w:rsidRPr="00AB5FED">
        <w:t xml:space="preserve">the MCPTT client </w:t>
      </w:r>
      <w:r w:rsidR="00030429" w:rsidRPr="00AB5FED">
        <w:rPr>
          <w:rFonts w:eastAsia="Malgun Gothic" w:hint="eastAsia"/>
          <w:lang w:eastAsia="ko-KR"/>
        </w:rPr>
        <w:t xml:space="preserve">as a participant of on-going MCPTT group call </w:t>
      </w:r>
      <w:r w:rsidR="00030429" w:rsidRPr="00AB5FED">
        <w:t xml:space="preserve">sends </w:t>
      </w:r>
      <w:r w:rsidR="00030429" w:rsidRPr="00AB5FED">
        <w:rPr>
          <w:rFonts w:eastAsia="Malgun Gothic" w:hint="eastAsia"/>
          <w:lang w:eastAsia="ko-KR"/>
        </w:rPr>
        <w:t xml:space="preserve">parameters for media transfer </w:t>
      </w:r>
      <w:r w:rsidR="00030429" w:rsidRPr="00AB5FED">
        <w:t xml:space="preserve">to the newly </w:t>
      </w:r>
      <w:r w:rsidR="00030429" w:rsidRPr="00AB5FED">
        <w:rPr>
          <w:rFonts w:eastAsia="Malgun Gothic" w:hint="eastAsia"/>
          <w:lang w:eastAsia="ko-KR"/>
        </w:rPr>
        <w:t>entered</w:t>
      </w:r>
      <w:r w:rsidR="00030429" w:rsidRPr="00AB5FED">
        <w:t xml:space="preserve"> MCPTT client (entrant) to join the on-going MCPTT group call. When receiving the parameters for media transfer</w:t>
      </w:r>
      <w:r w:rsidR="00030429" w:rsidRPr="00AB5FED">
        <w:rPr>
          <w:rFonts w:eastAsia="Malgun Gothic" w:hint="eastAsia"/>
          <w:lang w:eastAsia="ko-KR"/>
        </w:rPr>
        <w:t xml:space="preserve"> of on-going MCPTT group call</w:t>
      </w:r>
      <w:r w:rsidR="00030429" w:rsidRPr="00AB5FED">
        <w:t>, th</w:t>
      </w:r>
      <w:r w:rsidR="00030429" w:rsidRPr="00AB5FED">
        <w:rPr>
          <w:rFonts w:eastAsia="Malgun Gothic" w:hint="eastAsia"/>
          <w:lang w:eastAsia="ko-KR"/>
        </w:rPr>
        <w:t>e</w:t>
      </w:r>
      <w:r w:rsidR="00030429" w:rsidRPr="00AB5FED">
        <w:t xml:space="preserve"> MCPTT client configures the parameters to receive the voice and </w:t>
      </w:r>
      <w:r w:rsidR="00030429" w:rsidRPr="00AB5FED">
        <w:rPr>
          <w:rFonts w:eastAsia="Malgun Gothic" w:hint="eastAsia"/>
          <w:lang w:eastAsia="ko-KR"/>
        </w:rPr>
        <w:t xml:space="preserve">becomes the participant of </w:t>
      </w:r>
      <w:r w:rsidR="00030429" w:rsidRPr="00AB5FED">
        <w:t>the on-going MCPTT group call.</w:t>
      </w:r>
    </w:p>
    <w:p w14:paraId="26B23C52" w14:textId="77777777" w:rsidR="00030429" w:rsidRPr="00AB5FED" w:rsidRDefault="00030429" w:rsidP="00030429">
      <w:pPr>
        <w:pStyle w:val="TH"/>
        <w:rPr>
          <w:lang w:eastAsia="en-GB"/>
        </w:rPr>
      </w:pPr>
      <w:r w:rsidRPr="00AB5FED">
        <w:rPr>
          <w:lang w:eastAsia="en-GB"/>
        </w:rPr>
        <w:object w:dxaOrig="9271" w:dyaOrig="8093" w14:anchorId="4284CB3D">
          <v:shape id="_x0000_i1076" type="#_x0000_t75" style="width:428.55pt;height:374.2pt" o:ole="">
            <v:imagedata r:id="rId114" o:title=""/>
          </v:shape>
          <o:OLEObject Type="Embed" ProgID="Visio.Drawing.11" ShapeID="_x0000_i1076" DrawAspect="Content" ObjectID="_1765551881" r:id="rId115"/>
        </w:object>
      </w:r>
    </w:p>
    <w:p w14:paraId="1EC0EF08" w14:textId="77777777" w:rsidR="00030429" w:rsidRPr="00AB5FED" w:rsidRDefault="00030429" w:rsidP="00030429">
      <w:pPr>
        <w:pStyle w:val="TF"/>
        <w:rPr>
          <w:rFonts w:eastAsia="Malgun Gothic"/>
          <w:lang w:eastAsia="ko-KR"/>
        </w:rPr>
      </w:pPr>
      <w:r w:rsidRPr="00AB5FED">
        <w:t>Figure</w:t>
      </w:r>
      <w:r w:rsidR="00A51549" w:rsidRPr="00AB5FED">
        <w:t> </w:t>
      </w:r>
      <w:r w:rsidRPr="00AB5FED">
        <w:t>10.</w:t>
      </w:r>
      <w:r w:rsidR="00F57528" w:rsidRPr="00AB5FED">
        <w:t>6</w:t>
      </w:r>
      <w:r w:rsidRPr="00AB5FED">
        <w:t>.</w:t>
      </w:r>
      <w:r w:rsidR="004763CE" w:rsidRPr="00AB5FED">
        <w:t>3</w:t>
      </w:r>
      <w:r w:rsidRPr="00AB5FED">
        <w:t>.</w:t>
      </w:r>
      <w:r w:rsidR="00CB0AFD" w:rsidRPr="00AB5FED">
        <w:t>5</w:t>
      </w:r>
      <w:r w:rsidRPr="00AB5FED">
        <w:t xml:space="preserve">-1: </w:t>
      </w:r>
      <w:r w:rsidRPr="00AB5FED">
        <w:rPr>
          <w:rFonts w:eastAsia="Malgun Gothic" w:hint="eastAsia"/>
          <w:lang w:eastAsia="ko-KR"/>
        </w:rPr>
        <w:t xml:space="preserve">Late entry </w:t>
      </w:r>
      <w:r w:rsidR="00BB15EB" w:rsidRPr="00AB5FED">
        <w:rPr>
          <w:rFonts w:eastAsia="Malgun Gothic"/>
          <w:lang w:eastAsia="ko-KR"/>
        </w:rPr>
        <w:t>j</w:t>
      </w:r>
      <w:r w:rsidR="00BB15EB" w:rsidRPr="00AB5FED">
        <w:rPr>
          <w:rFonts w:eastAsia="Malgun Gothic" w:hint="eastAsia"/>
          <w:lang w:eastAsia="ko-KR"/>
        </w:rPr>
        <w:t xml:space="preserve">oin </w:t>
      </w:r>
      <w:r w:rsidRPr="00AB5FED">
        <w:rPr>
          <w:rFonts w:eastAsia="Malgun Gothic" w:hint="eastAsia"/>
          <w:lang w:eastAsia="ko-KR"/>
        </w:rPr>
        <w:t xml:space="preserve">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007507B1" w:rsidRPr="00AB5FED">
        <w:rPr>
          <w:rFonts w:eastAsia="Malgun Gothic"/>
          <w:lang w:eastAsia="ko-KR"/>
        </w:rPr>
        <w:t>ID</w:t>
      </w:r>
    </w:p>
    <w:p w14:paraId="6A9EC631" w14:textId="77777777" w:rsidR="00030429" w:rsidRPr="00AB5FED" w:rsidRDefault="00030429" w:rsidP="00030429">
      <w:pPr>
        <w:pStyle w:val="B1"/>
      </w:pPr>
      <w:r w:rsidRPr="00AB5FED">
        <w:rPr>
          <w:rFonts w:eastAsia="Malgun Gothic" w:hint="eastAsia"/>
          <w:lang w:eastAsia="ko-KR"/>
        </w:rPr>
        <w:t>1</w:t>
      </w:r>
      <w:r w:rsidRPr="00AB5FED">
        <w:t>.</w:t>
      </w:r>
      <w:r w:rsidRPr="00AB5FED">
        <w:tab/>
        <w:t>MCPTT client 4 enters the coverage of the on-going MCPTT group call.</w:t>
      </w:r>
    </w:p>
    <w:p w14:paraId="68264028" w14:textId="77777777" w:rsidR="00030429" w:rsidRPr="00AB5FED" w:rsidRDefault="00030429" w:rsidP="00913EDF">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E783020" w14:textId="77777777" w:rsidR="00030429" w:rsidRPr="00AB5FED" w:rsidRDefault="00030429" w:rsidP="00913EDF">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03DAFD31" w14:textId="77777777" w:rsidR="00030429" w:rsidRPr="00AB5FED" w:rsidRDefault="00030429" w:rsidP="00030429">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032FF1CF" w14:textId="77777777" w:rsidR="00030429" w:rsidRPr="00AB5FED" w:rsidRDefault="00030429" w:rsidP="00030429">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615C3DBB" w14:textId="77777777" w:rsidR="00030429" w:rsidRPr="00AB5FED" w:rsidRDefault="00030429" w:rsidP="00030429">
      <w:pPr>
        <w:rPr>
          <w:rFonts w:eastAsia="Malgun Gothic"/>
          <w:lang w:eastAsia="ko-KR"/>
        </w:rPr>
      </w:pPr>
      <w:r w:rsidRPr="00AB5FED">
        <w:rPr>
          <w:rFonts w:eastAsia="Malgun Gothic" w:hint="eastAsia"/>
          <w:lang w:eastAsia="ko-KR"/>
        </w:rPr>
        <w:t xml:space="preserve">MCPTT </w:t>
      </w:r>
      <w:r w:rsidR="00710116" w:rsidRPr="00AB5FED">
        <w:rPr>
          <w:rFonts w:eastAsia="Malgun Gothic"/>
          <w:lang w:eastAsia="ko-KR"/>
        </w:rPr>
        <w:t>c</w:t>
      </w:r>
      <w:r w:rsidR="00710116" w:rsidRPr="00AB5FED">
        <w:rPr>
          <w:rFonts w:eastAsia="Malgun Gothic" w:hint="eastAsia"/>
          <w:lang w:eastAsia="ko-KR"/>
        </w:rPr>
        <w:t xml:space="preserve">lient </w:t>
      </w:r>
      <w:r w:rsidRPr="00AB5FED">
        <w:rPr>
          <w:rFonts w:eastAsia="Malgun Gothic" w:hint="eastAsia"/>
          <w:lang w:eastAsia="ko-KR"/>
        </w:rPr>
        <w:t>4 joins and becomes participants of the on-going MCPTT group call.</w:t>
      </w:r>
    </w:p>
    <w:p w14:paraId="2AB91D3B" w14:textId="77777777" w:rsidR="008759C7" w:rsidRPr="00AB5FED" w:rsidRDefault="008759C7" w:rsidP="00AC26F2">
      <w:pPr>
        <w:pStyle w:val="Heading4"/>
      </w:pPr>
      <w:bookmarkStart w:id="794" w:name="_Toc428365094"/>
      <w:bookmarkStart w:id="795" w:name="_Toc433209783"/>
      <w:bookmarkStart w:id="796" w:name="_Toc460616088"/>
      <w:bookmarkStart w:id="797" w:name="_Toc460616949"/>
      <w:bookmarkStart w:id="798" w:name="_Toc154938379"/>
      <w:r w:rsidRPr="00AB5FED">
        <w:t>10.</w:t>
      </w:r>
      <w:r w:rsidR="00F57528" w:rsidRPr="00AB5FED">
        <w:t>6</w:t>
      </w:r>
      <w:r w:rsidRPr="00AB5FED">
        <w:t>.</w:t>
      </w:r>
      <w:r w:rsidR="00A92C50" w:rsidRPr="00AB5FED">
        <w:t>3</w:t>
      </w:r>
      <w:r w:rsidRPr="00AB5FED">
        <w:t>.</w:t>
      </w:r>
      <w:r w:rsidR="00CB0AFD" w:rsidRPr="00AB5FED">
        <w:t>6</w:t>
      </w:r>
      <w:r w:rsidRPr="00AB5FED">
        <w:tab/>
      </w:r>
      <w:r w:rsidR="00DC4BA4" w:rsidRPr="00AB5FED">
        <w:t xml:space="preserve">Immediate group call announcement </w:t>
      </w:r>
      <w:r w:rsidRPr="00AB5FED">
        <w:t>to join an ongoing group call</w:t>
      </w:r>
      <w:bookmarkEnd w:id="794"/>
      <w:bookmarkEnd w:id="795"/>
      <w:bookmarkEnd w:id="796"/>
      <w:bookmarkEnd w:id="797"/>
      <w:bookmarkEnd w:id="798"/>
    </w:p>
    <w:p w14:paraId="1AA3394D" w14:textId="77777777" w:rsidR="008759C7" w:rsidRPr="00AB5FED" w:rsidRDefault="00F57528" w:rsidP="008759C7">
      <w:r w:rsidRPr="00AB5FED">
        <w:t>F</w:t>
      </w:r>
      <w:r w:rsidR="008759C7" w:rsidRPr="00AB5FED">
        <w:t>igure</w:t>
      </w:r>
      <w:r w:rsidR="00A51549" w:rsidRPr="00AB5FED">
        <w:t> </w:t>
      </w:r>
      <w:r w:rsidR="008759C7" w:rsidRPr="00AB5FED">
        <w:t>10</w:t>
      </w:r>
      <w:r w:rsidRPr="00AB5FED">
        <w:t>.6</w:t>
      </w:r>
      <w:r w:rsidR="008759C7" w:rsidRPr="00AB5FED">
        <w:t>.</w:t>
      </w:r>
      <w:r w:rsidR="004763CE" w:rsidRPr="00AB5FED">
        <w:t>3</w:t>
      </w:r>
      <w:r w:rsidR="008759C7" w:rsidRPr="00AB5FED">
        <w:t>.</w:t>
      </w:r>
      <w:r w:rsidR="00CB0AFD" w:rsidRPr="00AB5FED">
        <w:t>6</w:t>
      </w:r>
      <w:r w:rsidR="008759C7" w:rsidRPr="00AB5FED">
        <w:t xml:space="preserve">-1 illustrates the control plane procedures for an MCPTT client to </w:t>
      </w:r>
      <w:r w:rsidR="00DC4BA4" w:rsidRPr="00AB5FED">
        <w:t xml:space="preserve">immediately </w:t>
      </w:r>
      <w:r w:rsidR="008759C7" w:rsidRPr="00AB5FED">
        <w:t xml:space="preserve">join an on-going MCPTT group call. Upon the detection of a new entrant, the MCPTT client that is the current talker (floor arbitrator) </w:t>
      </w:r>
      <w:r w:rsidR="00DC4BA4" w:rsidRPr="00AB5FED">
        <w:t>immediately sends the group call announcement</w:t>
      </w:r>
      <w:r w:rsidR="008759C7" w:rsidRPr="00AB5FED">
        <w:t xml:space="preserve">. When receiving the </w:t>
      </w:r>
      <w:r w:rsidR="00DC4BA4" w:rsidRPr="00AB5FED">
        <w:t>group call announcement</w:t>
      </w:r>
      <w:r w:rsidR="008759C7" w:rsidRPr="00AB5FED">
        <w:t xml:space="preserve"> message with </w:t>
      </w:r>
      <w:r w:rsidR="008759C7" w:rsidRPr="00AB5FED">
        <w:lastRenderedPageBreak/>
        <w:t>parameters for media transfer, that MCPTT client configures the parameters to receive the voice and joins the on-going MCPTT group call.</w:t>
      </w:r>
    </w:p>
    <w:p w14:paraId="02DA02C9" w14:textId="77777777" w:rsidR="008759C7" w:rsidRPr="00AB5FED" w:rsidRDefault="008759C7" w:rsidP="008759C7">
      <w:r w:rsidRPr="00AB5FED">
        <w:t>Pre</w:t>
      </w:r>
      <w:r w:rsidR="0005244E" w:rsidRPr="00AB5FED">
        <w:t>-</w:t>
      </w:r>
      <w:r w:rsidRPr="00AB5FED">
        <w:t>conditions:</w:t>
      </w:r>
    </w:p>
    <w:p w14:paraId="00A99B43" w14:textId="77777777" w:rsidR="008759C7" w:rsidRPr="00AB5FED" w:rsidRDefault="00114763" w:rsidP="008759C7">
      <w:pPr>
        <w:pStyle w:val="B1"/>
      </w:pPr>
      <w:r w:rsidRPr="00AB5FED">
        <w:t>1.</w:t>
      </w:r>
      <w:r w:rsidR="008759C7" w:rsidRPr="00AB5FED">
        <w:tab/>
        <w:t xml:space="preserve">There is on-going group call. MCPTT client 1 is the current talker and therefore the floor arbitrator. </w:t>
      </w:r>
    </w:p>
    <w:p w14:paraId="05B5FC56" w14:textId="77777777" w:rsidR="008759C7" w:rsidRPr="00AB5FED" w:rsidRDefault="008759C7" w:rsidP="008759C7">
      <w:pPr>
        <w:pStyle w:val="TH"/>
        <w:rPr>
          <w:lang w:eastAsia="en-GB"/>
        </w:rPr>
      </w:pPr>
    </w:p>
    <w:p w14:paraId="319E330C" w14:textId="77777777" w:rsidR="00D92CD1" w:rsidRPr="00AB5FED" w:rsidRDefault="00D92CD1" w:rsidP="008759C7">
      <w:pPr>
        <w:pStyle w:val="TH"/>
        <w:rPr>
          <w:lang w:eastAsia="en-GB"/>
        </w:rPr>
      </w:pPr>
      <w:r w:rsidRPr="00AB5FED">
        <w:object w:dxaOrig="8579" w:dyaOrig="6639" w14:anchorId="7B75BD5F">
          <v:shape id="_x0000_i1077" type="#_x0000_t75" style="width:429.05pt;height:332.1pt" o:ole="">
            <v:imagedata r:id="rId116" o:title=""/>
          </v:shape>
          <o:OLEObject Type="Embed" ProgID="Visio.Drawing.11" ShapeID="_x0000_i1077" DrawAspect="Content" ObjectID="_1765551882" r:id="rId117"/>
        </w:object>
      </w:r>
    </w:p>
    <w:p w14:paraId="1D1928D6" w14:textId="77777777" w:rsidR="008759C7" w:rsidRPr="00AB5FED" w:rsidRDefault="008759C7" w:rsidP="00130B8E">
      <w:pPr>
        <w:pStyle w:val="TF"/>
      </w:pPr>
      <w:r w:rsidRPr="00AB5FED">
        <w:t>Figure</w:t>
      </w:r>
      <w:r w:rsidR="00A51549" w:rsidRPr="00AB5FED">
        <w:t> </w:t>
      </w:r>
      <w:r w:rsidRPr="00AB5FED">
        <w:t>10.</w:t>
      </w:r>
      <w:r w:rsidR="00F57528" w:rsidRPr="00AB5FED">
        <w:t>6</w:t>
      </w:r>
      <w:r w:rsidRPr="00AB5FED">
        <w:t>.</w:t>
      </w:r>
      <w:r w:rsidR="004763CE" w:rsidRPr="00AB5FED">
        <w:t>3</w:t>
      </w:r>
      <w:r w:rsidRPr="00AB5FED">
        <w:t>.</w:t>
      </w:r>
      <w:r w:rsidR="00CB0AFD" w:rsidRPr="00AB5FED">
        <w:t>6</w:t>
      </w:r>
      <w:r w:rsidRPr="00AB5FED">
        <w:t xml:space="preserve">-1: </w:t>
      </w:r>
      <w:r w:rsidR="00DC4BA4" w:rsidRPr="00AB5FED">
        <w:t xml:space="preserve">Immediate group call announcement </w:t>
      </w:r>
      <w:r w:rsidRPr="00AB5FED">
        <w:t>to join an ongoing group call</w:t>
      </w:r>
    </w:p>
    <w:p w14:paraId="69405EC0" w14:textId="77777777" w:rsidR="008759C7" w:rsidRPr="00AB5FED" w:rsidRDefault="008759C7" w:rsidP="008759C7">
      <w:pPr>
        <w:pStyle w:val="B1"/>
      </w:pPr>
      <w:r w:rsidRPr="00AB5FED">
        <w:t>1.</w:t>
      </w:r>
      <w:r w:rsidRPr="00AB5FED">
        <w:tab/>
        <w:t>MCPTT client 4 enters the coverage of the on-going MCPTT group call.</w:t>
      </w:r>
    </w:p>
    <w:p w14:paraId="657FD0C0" w14:textId="77777777" w:rsidR="008759C7" w:rsidRPr="00AB5FED" w:rsidRDefault="008759C7" w:rsidP="008759C7">
      <w:pPr>
        <w:pStyle w:val="B1"/>
      </w:pPr>
      <w:r w:rsidRPr="00AB5FED">
        <w:t>2.</w:t>
      </w:r>
      <w:r w:rsidRPr="00AB5FED">
        <w:tab/>
        <w:t>The entry of MCPTT client 4 is detected by the current participants.</w:t>
      </w:r>
    </w:p>
    <w:p w14:paraId="73785041" w14:textId="77777777" w:rsidR="008759C7" w:rsidRPr="00AB5FED" w:rsidRDefault="008759C7" w:rsidP="008759C7">
      <w:pPr>
        <w:pStyle w:val="B1"/>
      </w:pPr>
      <w:r w:rsidRPr="00AB5FED">
        <w:t>3.</w:t>
      </w:r>
      <w:r w:rsidRPr="00AB5FED">
        <w:tab/>
        <w:t xml:space="preserve">Since MCPTT client 1 is the current talker (floor arbitrator), MCPTT client 1 </w:t>
      </w:r>
      <w:r w:rsidR="00DC4BA4" w:rsidRPr="00AB5FED">
        <w:t xml:space="preserve">immediately </w:t>
      </w:r>
      <w:r w:rsidRPr="00AB5FED">
        <w:t xml:space="preserve">sends </w:t>
      </w:r>
      <w:r w:rsidR="00DC4BA4" w:rsidRPr="00AB5FED">
        <w:t xml:space="preserve">the group call announcement </w:t>
      </w:r>
      <w:r w:rsidRPr="00AB5FED">
        <w:t>with the call parameters</w:t>
      </w:r>
      <w:r w:rsidRPr="00AB5FED" w:rsidDel="002017CD">
        <w:t xml:space="preserve"> </w:t>
      </w:r>
      <w:r w:rsidR="00DC4BA4" w:rsidRPr="00AB5FED">
        <w:t>to the group</w:t>
      </w:r>
      <w:r w:rsidRPr="00AB5FED">
        <w:t xml:space="preserve">. </w:t>
      </w:r>
    </w:p>
    <w:p w14:paraId="69ABCD24" w14:textId="77777777" w:rsidR="008759C7" w:rsidRPr="00AB5FED" w:rsidRDefault="008759C7" w:rsidP="008759C7">
      <w:pPr>
        <w:pStyle w:val="B1"/>
      </w:pPr>
      <w:r w:rsidRPr="00AB5FED">
        <w:t>4.</w:t>
      </w:r>
      <w:r w:rsidRPr="00AB5FED">
        <w:tab/>
      </w:r>
      <w:r w:rsidR="00DC4BA4" w:rsidRPr="00AB5FED">
        <w:t xml:space="preserve">MCPTT client 4 </w:t>
      </w:r>
      <w:r w:rsidR="00DC4BA4" w:rsidRPr="00AB5FED">
        <w:rPr>
          <w:rFonts w:eastAsia="Malgun Gothic" w:hint="eastAsia"/>
          <w:lang w:eastAsia="ko-KR"/>
        </w:rPr>
        <w:t xml:space="preserve">may send </w:t>
      </w:r>
      <w:r w:rsidR="00DC4BA4" w:rsidRPr="00AB5FED">
        <w:t>a response message</w:t>
      </w:r>
      <w:r w:rsidR="00DC4BA4" w:rsidRPr="00AB5FED">
        <w:rPr>
          <w:rFonts w:eastAsia="Malgun Gothic" w:hint="eastAsia"/>
          <w:lang w:eastAsia="ko-KR"/>
        </w:rPr>
        <w:t>.</w:t>
      </w:r>
      <w:r w:rsidRPr="00AB5FED">
        <w:t xml:space="preserve"> </w:t>
      </w:r>
    </w:p>
    <w:p w14:paraId="7EE9BDE8" w14:textId="77777777" w:rsidR="008759C7" w:rsidRPr="00AB5FED" w:rsidRDefault="008759C7" w:rsidP="008759C7">
      <w:pPr>
        <w:pStyle w:val="B1"/>
      </w:pPr>
      <w:r w:rsidRPr="00AB5FED">
        <w:t>5.</w:t>
      </w:r>
      <w:r w:rsidRPr="00AB5FED">
        <w:tab/>
        <w:t xml:space="preserve">MCPTT client 4 sets the parameters for the group call. </w:t>
      </w:r>
    </w:p>
    <w:p w14:paraId="682779B2" w14:textId="77777777" w:rsidR="008759C7" w:rsidRPr="00AB5FED" w:rsidRDefault="008759C7" w:rsidP="008759C7">
      <w:pPr>
        <w:pStyle w:val="B1"/>
      </w:pPr>
      <w:r w:rsidRPr="00AB5FED">
        <w:t>6.</w:t>
      </w:r>
      <w:r w:rsidRPr="00AB5FED">
        <w:tab/>
        <w:t>All participants are now considered part of the on-going group call.</w:t>
      </w:r>
    </w:p>
    <w:p w14:paraId="4D748ACA" w14:textId="77777777" w:rsidR="00E31B3E" w:rsidRPr="00AB5FED" w:rsidRDefault="00E31B3E" w:rsidP="00AC26F2">
      <w:pPr>
        <w:pStyle w:val="Heading4"/>
      </w:pPr>
      <w:bookmarkStart w:id="799" w:name="_Toc428365095"/>
      <w:bookmarkStart w:id="800" w:name="_Toc433209784"/>
      <w:bookmarkStart w:id="801" w:name="_Toc460616089"/>
      <w:bookmarkStart w:id="802" w:name="_Toc460616950"/>
      <w:bookmarkStart w:id="803" w:name="_Toc154938380"/>
      <w:r w:rsidRPr="00AB5FED">
        <w:t>10.</w:t>
      </w:r>
      <w:r w:rsidR="00F57528" w:rsidRPr="00AB5FED">
        <w:t>6</w:t>
      </w:r>
      <w:r w:rsidRPr="00AB5FED">
        <w:t>.</w:t>
      </w:r>
      <w:r w:rsidR="00A92C50" w:rsidRPr="00AB5FED">
        <w:t>3</w:t>
      </w:r>
      <w:r w:rsidRPr="00AB5FED">
        <w:t>.</w:t>
      </w:r>
      <w:r w:rsidR="00CB0AFD" w:rsidRPr="00AB5FED">
        <w:t>7</w:t>
      </w:r>
      <w:r w:rsidRPr="00AB5FED">
        <w:tab/>
        <w:t>Group call release due to inactivity</w:t>
      </w:r>
      <w:bookmarkEnd w:id="792"/>
      <w:bookmarkEnd w:id="799"/>
      <w:bookmarkEnd w:id="800"/>
      <w:bookmarkEnd w:id="801"/>
      <w:bookmarkEnd w:id="802"/>
      <w:bookmarkEnd w:id="803"/>
    </w:p>
    <w:p w14:paraId="0AFD3B28" w14:textId="77777777" w:rsidR="00A8513F" w:rsidRPr="00AB5FED" w:rsidRDefault="00A8513F" w:rsidP="00A8513F">
      <w:pPr>
        <w:rPr>
          <w:rFonts w:eastAsia="Malgun Gothic"/>
          <w:lang w:eastAsia="ko-KR"/>
        </w:rPr>
      </w:pPr>
      <w:bookmarkStart w:id="804" w:name="_Toc424654504"/>
      <w:bookmarkStart w:id="805"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2FD323DB" w14:textId="77777777" w:rsidR="00A8513F" w:rsidRPr="00AB5FED" w:rsidRDefault="00A8513F" w:rsidP="00A8513F">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5213567C" w14:textId="77777777" w:rsidR="00E101B4" w:rsidRPr="00AB5FED" w:rsidRDefault="00E101B4" w:rsidP="00AC26F2">
      <w:pPr>
        <w:pStyle w:val="Heading4"/>
      </w:pPr>
      <w:bookmarkStart w:id="806" w:name="_Toc424654509"/>
      <w:bookmarkStart w:id="807" w:name="_Toc428365101"/>
      <w:bookmarkStart w:id="808" w:name="_Toc433209785"/>
      <w:bookmarkStart w:id="809" w:name="_Toc460616090"/>
      <w:bookmarkStart w:id="810" w:name="_Toc460616951"/>
      <w:bookmarkStart w:id="811" w:name="_Toc154938381"/>
      <w:bookmarkEnd w:id="804"/>
      <w:bookmarkEnd w:id="805"/>
      <w:r w:rsidRPr="00AB5FED">
        <w:lastRenderedPageBreak/>
        <w:t>10.</w:t>
      </w:r>
      <w:r w:rsidR="00F57528" w:rsidRPr="00AB5FED">
        <w:t>6</w:t>
      </w:r>
      <w:r w:rsidRPr="00AB5FED">
        <w:t>.3.</w:t>
      </w:r>
      <w:r w:rsidR="00CB0AFD" w:rsidRPr="00AB5FED">
        <w:t>8</w:t>
      </w:r>
      <w:r w:rsidRPr="00AB5FED">
        <w:tab/>
        <w:t>Broadcast group call</w:t>
      </w:r>
      <w:bookmarkEnd w:id="806"/>
      <w:bookmarkEnd w:id="807"/>
      <w:bookmarkEnd w:id="808"/>
      <w:bookmarkEnd w:id="809"/>
      <w:bookmarkEnd w:id="810"/>
      <w:bookmarkEnd w:id="811"/>
    </w:p>
    <w:p w14:paraId="4AE9A94A" w14:textId="77777777" w:rsidR="00C807E0" w:rsidRPr="00AB5FED" w:rsidRDefault="00C807E0" w:rsidP="00AC26F2">
      <w:bookmarkStart w:id="812" w:name="_Toc424654511"/>
      <w:bookmarkStart w:id="813" w:name="_Toc428365103"/>
      <w:r w:rsidRPr="00AB5FED">
        <w:t>Group call on group-broadcast group and user-broadcast group are handled without distinction in off-network.</w:t>
      </w:r>
    </w:p>
    <w:p w14:paraId="01105859" w14:textId="77777777" w:rsidR="00A8513F" w:rsidRPr="00AB5FED" w:rsidRDefault="00A8513F" w:rsidP="00A8513F">
      <w:pPr>
        <w:rPr>
          <w:rFonts w:eastAsia="Malgun Gothic"/>
          <w:lang w:eastAsia="ko-KR"/>
        </w:rPr>
      </w:pPr>
      <w:r w:rsidRPr="00AB5FED">
        <w:rPr>
          <w:rFonts w:eastAsia="Malgun Gothic" w:hint="eastAsia"/>
          <w:lang w:eastAsia="ko-KR"/>
        </w:rPr>
        <w:t>F</w:t>
      </w:r>
      <w:r w:rsidRPr="00AB5FED">
        <w:t xml:space="preserve">igure 10 </w:t>
      </w:r>
      <w:r w:rsidR="00F57528" w:rsidRPr="00AB5FED">
        <w:t>6</w:t>
      </w:r>
      <w:r w:rsidRPr="00AB5FED">
        <w:t>.</w:t>
      </w:r>
      <w:r w:rsidRPr="00AB5FED">
        <w:rPr>
          <w:rFonts w:eastAsia="Malgun Gothic" w:hint="eastAsia"/>
          <w:lang w:eastAsia="ko-KR"/>
        </w:rPr>
        <w:t>3</w:t>
      </w:r>
      <w:r w:rsidRPr="00AB5FED">
        <w:t>.</w:t>
      </w:r>
      <w:r w:rsidR="00CB0AFD"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6B1A075A" w14:textId="77777777" w:rsidR="00A8513F" w:rsidRPr="00AB5FED" w:rsidRDefault="00A8513F" w:rsidP="00A955C1">
      <w:pPr>
        <w:pStyle w:val="TH"/>
        <w:rPr>
          <w:rFonts w:eastAsia="Malgun Gothic"/>
          <w:lang w:eastAsia="ko-KR"/>
        </w:rPr>
      </w:pPr>
      <w:r w:rsidRPr="00AB5FED">
        <w:object w:dxaOrig="8437" w:dyaOrig="4995" w14:anchorId="6EEEDA06">
          <v:shape id="_x0000_i1078" type="#_x0000_t75" style="width:366.35pt;height:217pt" o:ole="">
            <v:imagedata r:id="rId118" o:title=""/>
          </v:shape>
          <o:OLEObject Type="Embed" ProgID="Visio.Drawing.11" ShapeID="_x0000_i1078" DrawAspect="Content" ObjectID="_1765551883" r:id="rId119"/>
        </w:object>
      </w:r>
    </w:p>
    <w:p w14:paraId="6098EA4D" w14:textId="77777777" w:rsidR="00A8513F" w:rsidRPr="00AB5FED" w:rsidRDefault="000B035F" w:rsidP="00130B8E">
      <w:pPr>
        <w:pStyle w:val="TF"/>
        <w:rPr>
          <w:lang w:eastAsia="ko-KR"/>
        </w:rPr>
      </w:pPr>
      <w:r w:rsidRPr="00AB5FED">
        <w:t>Figure </w:t>
      </w:r>
      <w:r w:rsidR="00A8513F" w:rsidRPr="00AB5FED">
        <w:t>10.</w:t>
      </w:r>
      <w:r w:rsidR="00F57528" w:rsidRPr="00AB5FED">
        <w:t>6</w:t>
      </w:r>
      <w:r w:rsidR="00A8513F" w:rsidRPr="00AB5FED">
        <w:t>.</w:t>
      </w:r>
      <w:r w:rsidR="00A8513F" w:rsidRPr="00AB5FED">
        <w:rPr>
          <w:rFonts w:hint="eastAsia"/>
          <w:lang w:eastAsia="ko-KR"/>
        </w:rPr>
        <w:t>3</w:t>
      </w:r>
      <w:r w:rsidR="00A8513F" w:rsidRPr="00AB5FED">
        <w:t>.</w:t>
      </w:r>
      <w:r w:rsidR="00CB0AFD" w:rsidRPr="00AB5FED">
        <w:t>8</w:t>
      </w:r>
      <w:r w:rsidR="00A8513F" w:rsidRPr="00AB5FED">
        <w:t>.</w:t>
      </w:r>
      <w:r w:rsidR="00A8513F" w:rsidRPr="00AB5FED">
        <w:rPr>
          <w:rFonts w:hint="eastAsia"/>
          <w:lang w:eastAsia="ko-KR"/>
        </w:rPr>
        <w:t>1</w:t>
      </w:r>
      <w:r w:rsidR="00A8513F" w:rsidRPr="00AB5FED">
        <w:t xml:space="preserve">-1: </w:t>
      </w:r>
      <w:r w:rsidR="00A8513F" w:rsidRPr="00AB5FED">
        <w:rPr>
          <w:rFonts w:hint="eastAsia"/>
          <w:lang w:eastAsia="ko-KR"/>
        </w:rPr>
        <w:t>Broadcast group call in off-network</w:t>
      </w:r>
    </w:p>
    <w:p w14:paraId="656172D9" w14:textId="77777777" w:rsidR="00A8513F" w:rsidRPr="00AB5FED" w:rsidRDefault="00A8513F" w:rsidP="00913EDF">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0020432D" w:rsidRPr="00AB5FED">
        <w:rPr>
          <w:rFonts w:eastAsia="Malgun Gothic"/>
        </w:rPr>
        <w:t> </w:t>
      </w:r>
      <w:r w:rsidRPr="00AB5FED">
        <w:rPr>
          <w:rFonts w:eastAsia="Malgun Gothic" w:hint="eastAsia"/>
        </w:rPr>
        <w:t>10.</w:t>
      </w:r>
      <w:r w:rsidR="006131F4" w:rsidRPr="00AB5FED">
        <w:rPr>
          <w:rFonts w:eastAsia="Malgun Gothic"/>
        </w:rPr>
        <w:t>6</w:t>
      </w:r>
      <w:r w:rsidRPr="00AB5FED">
        <w:rPr>
          <w:rFonts w:eastAsia="Malgun Gothic" w:hint="eastAsia"/>
        </w:rPr>
        <w:t>.</w:t>
      </w:r>
      <w:r w:rsidR="00CB0AFD"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667FD7BB" w14:textId="77777777" w:rsidR="00A8513F" w:rsidRPr="00AB5FED" w:rsidRDefault="00A8513F" w:rsidP="00913EDF">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51840629" w14:textId="77777777" w:rsidR="00A8513F" w:rsidRPr="00AB5FED" w:rsidRDefault="00A8513F" w:rsidP="00A8513F">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50ED3BF1" w14:textId="77777777" w:rsidR="00A8513F" w:rsidRPr="00AB5FED" w:rsidRDefault="00A8513F" w:rsidP="00913EDF">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0020432D" w:rsidRPr="00AB5FED">
        <w:rPr>
          <w:rFonts w:eastAsia="Malgun Gothic"/>
        </w:rPr>
        <w:t> </w:t>
      </w:r>
      <w:r w:rsidRPr="00AB5FED">
        <w:rPr>
          <w:rFonts w:eastAsia="Malgun Gothic" w:hint="eastAsia"/>
        </w:rPr>
        <w:t>10.</w:t>
      </w:r>
      <w:r w:rsidR="006131F4" w:rsidRPr="00AB5FED">
        <w:rPr>
          <w:rFonts w:eastAsia="Malgun Gothic"/>
        </w:rPr>
        <w:t>6</w:t>
      </w:r>
      <w:r w:rsidRPr="00AB5FED">
        <w:rPr>
          <w:rFonts w:eastAsia="Malgun Gothic" w:hint="eastAsia"/>
        </w:rPr>
        <w:t>.</w:t>
      </w:r>
      <w:r w:rsidR="00923612" w:rsidRPr="00AB5FED">
        <w:rPr>
          <w:rFonts w:eastAsia="Malgun Gothic"/>
        </w:rPr>
        <w:t>3.7</w:t>
      </w:r>
      <w:r w:rsidRPr="00AB5FED">
        <w:rPr>
          <w:rFonts w:eastAsia="Malgun Gothic" w:hint="eastAsia"/>
        </w:rPr>
        <w:t>.</w:t>
      </w:r>
    </w:p>
    <w:p w14:paraId="38217FB7" w14:textId="77777777" w:rsidR="009B5302" w:rsidRPr="00AB5FED" w:rsidRDefault="009B5302" w:rsidP="00AC26F2">
      <w:pPr>
        <w:pStyle w:val="Heading4"/>
      </w:pPr>
      <w:bookmarkStart w:id="814" w:name="_Toc460616091"/>
      <w:bookmarkStart w:id="815" w:name="_Toc460616952"/>
      <w:bookmarkStart w:id="816" w:name="_Toc424654527"/>
      <w:bookmarkStart w:id="817" w:name="_Toc428365104"/>
      <w:bookmarkStart w:id="818" w:name="_Toc433209788"/>
      <w:bookmarkStart w:id="819" w:name="_Toc154938382"/>
      <w:bookmarkEnd w:id="812"/>
      <w:bookmarkEnd w:id="813"/>
      <w:r w:rsidRPr="00AB5FED">
        <w:t>10.</w:t>
      </w:r>
      <w:r w:rsidR="00F57528" w:rsidRPr="00AB5FED">
        <w:t>6</w:t>
      </w:r>
      <w:r w:rsidRPr="00AB5FED">
        <w:t>.3.9</w:t>
      </w:r>
      <w:r w:rsidRPr="00AB5FED">
        <w:tab/>
        <w:t>Emergency and imminent peril procedures</w:t>
      </w:r>
      <w:bookmarkEnd w:id="814"/>
      <w:bookmarkEnd w:id="815"/>
      <w:bookmarkEnd w:id="819"/>
    </w:p>
    <w:p w14:paraId="782D7049" w14:textId="77777777" w:rsidR="009B5302" w:rsidRPr="00AB5FED" w:rsidRDefault="009B5302" w:rsidP="00AC26F2">
      <w:pPr>
        <w:pStyle w:val="Heading5"/>
        <w:rPr>
          <w:b/>
          <w:lang w:eastAsia="ko-KR"/>
        </w:rPr>
      </w:pPr>
      <w:bookmarkStart w:id="820" w:name="_Toc460616092"/>
      <w:bookmarkStart w:id="821" w:name="_Toc460616953"/>
      <w:bookmarkStart w:id="822" w:name="_Toc154938383"/>
      <w:r w:rsidRPr="00AB5FED">
        <w:t>10.</w:t>
      </w:r>
      <w:r w:rsidR="00F57528" w:rsidRPr="00AB5FED">
        <w:t>6</w:t>
      </w:r>
      <w:r w:rsidRPr="00AB5FED">
        <w:t>.3.</w:t>
      </w:r>
      <w:r w:rsidR="005171A8" w:rsidRPr="00AB5FED">
        <w:t>9.1</w:t>
      </w:r>
      <w:r w:rsidRPr="00AB5FED">
        <w:tab/>
        <w:t xml:space="preserve">Emergency </w:t>
      </w:r>
      <w:r w:rsidR="005171A8" w:rsidRPr="00AB5FED">
        <w:t>g</w:t>
      </w:r>
      <w:r w:rsidRPr="00AB5FED">
        <w:t xml:space="preserve">roup </w:t>
      </w:r>
      <w:r w:rsidR="005171A8" w:rsidRPr="00AB5FED">
        <w:t>c</w:t>
      </w:r>
      <w:r w:rsidRPr="00AB5FED">
        <w:t>all</w:t>
      </w:r>
      <w:bookmarkEnd w:id="820"/>
      <w:bookmarkEnd w:id="821"/>
      <w:bookmarkEnd w:id="822"/>
    </w:p>
    <w:p w14:paraId="02399470" w14:textId="77777777" w:rsidR="009B5302" w:rsidRPr="00AB5FED" w:rsidRDefault="009B5302" w:rsidP="009B5302">
      <w:r w:rsidRPr="00AB5FED">
        <w:t xml:space="preserve">The off-network emergency group call is a special case of off-network (non-emergency) group call as defined in </w:t>
      </w:r>
      <w:r w:rsidR="005171A8" w:rsidRPr="00AB5FED">
        <w:t>sub</w:t>
      </w:r>
      <w:r w:rsidRPr="00AB5FED">
        <w:t>clauses</w:t>
      </w:r>
      <w:r w:rsidR="006131F4" w:rsidRPr="00AB5FED">
        <w:t> </w:t>
      </w:r>
      <w:r w:rsidRPr="00AB5FED">
        <w:t>10.</w:t>
      </w:r>
      <w:r w:rsidR="006131F4" w:rsidRPr="00AB5FED">
        <w:t>6</w:t>
      </w:r>
      <w:r w:rsidRPr="00AB5FED">
        <w:t>.3.2, 10.</w:t>
      </w:r>
      <w:r w:rsidR="006131F4" w:rsidRPr="00AB5FED">
        <w:t>6</w:t>
      </w:r>
      <w:r w:rsidRPr="00AB5FED">
        <w:t>.3.3, 10.</w:t>
      </w:r>
      <w:r w:rsidR="006131F4" w:rsidRPr="00AB5FED">
        <w:t>6</w:t>
      </w:r>
      <w:r w:rsidRPr="00AB5FED">
        <w:t>.3.4, 10.</w:t>
      </w:r>
      <w:r w:rsidR="006131F4" w:rsidRPr="00AB5FED">
        <w:t>6</w:t>
      </w:r>
      <w:r w:rsidRPr="00AB5FED">
        <w:t>.3.5, 10.</w:t>
      </w:r>
      <w:r w:rsidR="006131F4" w:rsidRPr="00AB5FED">
        <w:t>6</w:t>
      </w:r>
      <w:r w:rsidRPr="00AB5FED">
        <w:t>.3.6 and 10.</w:t>
      </w:r>
      <w:r w:rsidR="006131F4" w:rsidRPr="00AB5FED">
        <w:t>6</w:t>
      </w:r>
      <w:r w:rsidRPr="00AB5FED">
        <w:t xml:space="preserve">.3.7. The following are modifications to the aforementioned </w:t>
      </w:r>
      <w:r w:rsidR="000373AA" w:rsidRPr="00AB5FED">
        <w:t>sub</w:t>
      </w:r>
      <w:r w:rsidRPr="00AB5FED">
        <w:t>clauses to support MCPTT emergency group calls:</w:t>
      </w:r>
    </w:p>
    <w:p w14:paraId="76004029" w14:textId="77777777" w:rsidR="009B5302" w:rsidRPr="00AB5FED" w:rsidRDefault="009B5302" w:rsidP="009B5302">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02AA5CF0" w14:textId="77777777" w:rsidR="00F43615" w:rsidRPr="00AB5FED" w:rsidRDefault="009B5302" w:rsidP="00F43615">
      <w:pPr>
        <w:pStyle w:val="B1"/>
        <w:rPr>
          <w:lang w:eastAsia="ko-KR"/>
        </w:rPr>
      </w:pPr>
      <w:r w:rsidRPr="00AB5FED">
        <w:t>-</w:t>
      </w:r>
      <w:r w:rsidRPr="00AB5FED">
        <w:tab/>
        <w:t>The group call announcement contains an indication that the MCPTT group call is to be an MCPTT emergency call</w:t>
      </w:r>
      <w:r w:rsidR="00F43615" w:rsidRPr="00AB5FED">
        <w:rPr>
          <w:rFonts w:hint="eastAsia"/>
          <w:lang w:eastAsia="ko-KR"/>
        </w:rPr>
        <w:t xml:space="preserve"> regardless of whether or not the MCPTT client is in call</w:t>
      </w:r>
      <w:r w:rsidRPr="00AB5FED">
        <w:t>. Group call participants learn of the MCPTT group</w:t>
      </w:r>
      <w:r w:rsidR="008E3B84" w:rsidRPr="008E3B84">
        <w:t>'</w:t>
      </w:r>
      <w:r w:rsidR="00C86482">
        <w:t>s</w:t>
      </w:r>
      <w:r w:rsidRPr="00AB5FED">
        <w:t xml:space="preserve"> in-progress emergency </w:t>
      </w:r>
      <w:r w:rsidR="00C86482">
        <w:t xml:space="preserve">state </w:t>
      </w:r>
      <w:r w:rsidRPr="00AB5FED">
        <w:t>from the indication.</w:t>
      </w:r>
      <w:r w:rsidR="00F43615" w:rsidRPr="00AB5FED">
        <w:rPr>
          <w:rFonts w:hint="eastAsia"/>
          <w:lang w:eastAsia="ko-KR"/>
        </w:rPr>
        <w:t xml:space="preserve"> </w:t>
      </w:r>
    </w:p>
    <w:p w14:paraId="5CBC06ED" w14:textId="77777777" w:rsidR="00F43615" w:rsidRPr="00AB5FED" w:rsidRDefault="00F43615" w:rsidP="009B5302">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3462A497" w14:textId="77777777" w:rsidR="009B5302" w:rsidRPr="00AB5FED" w:rsidRDefault="009B5302" w:rsidP="009B5302">
      <w:pPr>
        <w:pStyle w:val="B1"/>
      </w:pPr>
      <w:r w:rsidRPr="00AB5FED">
        <w:t>-</w:t>
      </w:r>
      <w:r w:rsidRPr="00AB5FED">
        <w:tab/>
        <w:t>The MCPTT client enters the MCPTT emergency state when initiating an MCPTT emergency call</w:t>
      </w:r>
      <w:r w:rsidR="007F1CF1">
        <w:t xml:space="preserve"> or MCPTT emergency alert</w:t>
      </w:r>
      <w:r w:rsidRPr="00AB5FED">
        <w:t>. Only the MCPTT user of the MCPTT client can clear the client's local MCPTT emergency state.</w:t>
      </w:r>
    </w:p>
    <w:p w14:paraId="47511450" w14:textId="77777777" w:rsidR="009B5302" w:rsidRPr="00AB5FED" w:rsidRDefault="009B5302" w:rsidP="009B5302">
      <w:pPr>
        <w:pStyle w:val="B1"/>
      </w:pPr>
      <w:r w:rsidRPr="00AB5FED">
        <w:t>-</w:t>
      </w:r>
      <w:r w:rsidRPr="00AB5FED">
        <w:tab/>
        <w:t>The MCPTT group in-progress emergency state is cancelled when the call ends.</w:t>
      </w:r>
    </w:p>
    <w:p w14:paraId="0C852AA4" w14:textId="77777777" w:rsidR="009B5302" w:rsidRPr="00AB5FED" w:rsidRDefault="009B5302" w:rsidP="009B5302">
      <w:pPr>
        <w:pStyle w:val="B1"/>
      </w:pPr>
      <w:r w:rsidRPr="00AB5FED">
        <w:lastRenderedPageBreak/>
        <w:t>-</w:t>
      </w:r>
      <w:r w:rsidRPr="00AB5FED">
        <w:tab/>
      </w:r>
      <w:r w:rsidR="00D11747" w:rsidRPr="00AB5FED">
        <w:t>The MCPTT user who initiated an emergency call, or upgraded a group call to an emergency call,</w:t>
      </w:r>
      <w:r w:rsidR="00A12790">
        <w:t xml:space="preserve"> </w:t>
      </w:r>
      <w:r w:rsidRPr="00AB5FED">
        <w:t>or an authorized user</w:t>
      </w:r>
      <w:r w:rsidR="00D11747" w:rsidRPr="00AB5FED">
        <w:rPr>
          <w:rFonts w:hint="eastAsia"/>
          <w:lang w:eastAsia="zh-CN"/>
        </w:rPr>
        <w:t>,</w:t>
      </w:r>
      <w:r w:rsidRPr="00AB5FED">
        <w:t xml:space="preserve"> may cancel the in-progress emergency state with an MCPTT emergency group </w:t>
      </w:r>
      <w:r w:rsidR="00B45039">
        <w:t xml:space="preserve">state </w:t>
      </w:r>
      <w:r w:rsidRPr="00AB5FED">
        <w:t>cancel message. The message is sent to the call participants.</w:t>
      </w:r>
    </w:p>
    <w:p w14:paraId="6BC1866E" w14:textId="77777777" w:rsidR="009B5302" w:rsidRPr="00AB5FED" w:rsidRDefault="009B5302" w:rsidP="009B5302">
      <w:pPr>
        <w:pStyle w:val="B1"/>
      </w:pPr>
      <w:r w:rsidRPr="00AB5FED">
        <w:t>-</w:t>
      </w:r>
      <w:r w:rsidRPr="00AB5FED">
        <w:tab/>
        <w:t xml:space="preserve">When the MCPTT group is no longer in the in-progress emergency state, every client returns its </w:t>
      </w:r>
      <w:r w:rsidR="00F43615" w:rsidRPr="00AB5FED">
        <w:rPr>
          <w:rFonts w:hint="eastAsia"/>
          <w:lang w:eastAsia="ko-KR"/>
        </w:rPr>
        <w:t xml:space="preserve">default value of </w:t>
      </w:r>
      <w:r w:rsidR="00EE0B0A" w:rsidRPr="00AB5FED">
        <w:rPr>
          <w:rFonts w:hint="eastAsia"/>
          <w:lang w:eastAsia="ko-KR"/>
        </w:rPr>
        <w:t>Pro</w:t>
      </w:r>
      <w:r w:rsidR="00EE0B0A">
        <w:rPr>
          <w:lang w:eastAsia="ko-KR"/>
        </w:rPr>
        <w:t>S</w:t>
      </w:r>
      <w:r w:rsidR="00EE0B0A" w:rsidRPr="00AB5FED">
        <w:rPr>
          <w:rFonts w:hint="eastAsia"/>
          <w:lang w:eastAsia="ko-KR"/>
        </w:rPr>
        <w:t xml:space="preserve">e </w:t>
      </w:r>
      <w:r w:rsidR="00F43615" w:rsidRPr="00AB5FED">
        <w:rPr>
          <w:rFonts w:hint="eastAsia"/>
          <w:lang w:eastAsia="ko-KR"/>
        </w:rPr>
        <w:t>Per Packet Priority</w:t>
      </w:r>
      <w:r w:rsidRPr="00AB5FED">
        <w:t>.</w:t>
      </w:r>
    </w:p>
    <w:p w14:paraId="7A4F1448" w14:textId="77777777" w:rsidR="009B5302" w:rsidRPr="00AB5FED" w:rsidRDefault="009B5302" w:rsidP="009B5302">
      <w:pPr>
        <w:pStyle w:val="B1"/>
      </w:pPr>
      <w:r w:rsidRPr="00AB5FED">
        <w:t>-</w:t>
      </w:r>
      <w:r w:rsidRPr="00AB5FED">
        <w:tab/>
      </w:r>
      <w:r w:rsidR="00F43615" w:rsidRPr="00AB5FED">
        <w:rPr>
          <w:rFonts w:hint="eastAsia"/>
          <w:lang w:eastAsia="ko-KR"/>
        </w:rPr>
        <w:t>A</w:t>
      </w:r>
      <w:r w:rsidR="00D11747" w:rsidRPr="00AB5FED">
        <w:rPr>
          <w:lang w:eastAsia="ko-KR"/>
        </w:rPr>
        <w:t>n</w:t>
      </w:r>
      <w:r w:rsidR="00F43615" w:rsidRPr="00AB5FED">
        <w:rPr>
          <w:rFonts w:hint="eastAsia"/>
          <w:lang w:eastAsia="ko-KR"/>
        </w:rPr>
        <w:t xml:space="preserve"> MCPTT group call in-progress is upgraded to </w:t>
      </w:r>
      <w:r w:rsidR="00D11747" w:rsidRPr="00AB5FED">
        <w:rPr>
          <w:lang w:eastAsia="ko-KR"/>
        </w:rPr>
        <w:t>an</w:t>
      </w:r>
      <w:r w:rsidR="00F43615" w:rsidRPr="00AB5FED">
        <w:rPr>
          <w:rFonts w:hint="eastAsia"/>
          <w:lang w:eastAsia="ko-KR"/>
        </w:rPr>
        <w:t xml:space="preserve"> emergency group call when the periodic group call announcement contains the emergency indicator. </w:t>
      </w:r>
    </w:p>
    <w:p w14:paraId="46CA04C5" w14:textId="77777777" w:rsidR="00F43615" w:rsidRPr="00AB5FED" w:rsidRDefault="009B5302" w:rsidP="00F43615">
      <w:pPr>
        <w:pStyle w:val="B1"/>
      </w:pPr>
      <w:r w:rsidRPr="00AB5FED">
        <w:t>-</w:t>
      </w:r>
      <w:r w:rsidRPr="00AB5FED">
        <w:tab/>
      </w:r>
      <w:r w:rsidR="00F43615" w:rsidRPr="00AB5FED">
        <w:rPr>
          <w:rFonts w:hint="eastAsia"/>
          <w:lang w:eastAsia="ko-KR"/>
        </w:rPr>
        <w:t>The value of ProSe Per Packet Priority is upgraded according to emergency state of MCPTT group call.</w:t>
      </w:r>
      <w:r w:rsidR="00F43615" w:rsidRPr="00AB5FED">
        <w:t xml:space="preserve"> </w:t>
      </w:r>
    </w:p>
    <w:p w14:paraId="4F25C1B9" w14:textId="77777777" w:rsidR="009B5302" w:rsidRPr="00AB5FED" w:rsidRDefault="00F43615" w:rsidP="00F43615">
      <w:pPr>
        <w:pStyle w:val="B1"/>
      </w:pPr>
      <w:r w:rsidRPr="00AB5FED">
        <w:t>-</w:t>
      </w:r>
      <w:r w:rsidRPr="00AB5FED">
        <w:tab/>
      </w:r>
      <w:r w:rsidR="00D11747" w:rsidRPr="00AB5FED">
        <w:rPr>
          <w:lang w:eastAsia="ko-KR"/>
        </w:rPr>
        <w:t>An</w:t>
      </w:r>
      <w:r w:rsidRPr="00AB5FED">
        <w:rPr>
          <w:rFonts w:hint="eastAsia"/>
          <w:lang w:eastAsia="ko-KR"/>
        </w:rPr>
        <w:t xml:space="preserve"> MCPTT </w:t>
      </w:r>
      <w:r w:rsidR="00D11747" w:rsidRPr="00AB5FED">
        <w:rPr>
          <w:lang w:eastAsia="ko-KR"/>
        </w:rPr>
        <w:t xml:space="preserve">group </w:t>
      </w:r>
      <w:r w:rsidRPr="00AB5FED">
        <w:rPr>
          <w:rFonts w:hint="eastAsia"/>
          <w:lang w:eastAsia="ko-KR"/>
        </w:rPr>
        <w:t xml:space="preserve">call </w:t>
      </w:r>
      <w:r w:rsidR="00D11747" w:rsidRPr="00AB5FED">
        <w:rPr>
          <w:lang w:eastAsia="ko-KR"/>
        </w:rPr>
        <w:t xml:space="preserve">becoming an emergency group call </w:t>
      </w:r>
      <w:r w:rsidRPr="00AB5FED">
        <w:rPr>
          <w:rFonts w:hint="eastAsia"/>
          <w:lang w:eastAsia="ko-KR"/>
        </w:rPr>
        <w:t xml:space="preserve">does not affect the state of other MCPTT call(s) in the </w:t>
      </w:r>
      <w:r w:rsidR="0055453C" w:rsidRPr="00AB5FED">
        <w:rPr>
          <w:lang w:eastAsia="ko-KR"/>
        </w:rPr>
        <w:t>client</w:t>
      </w:r>
      <w:r w:rsidRPr="00AB5FED">
        <w:rPr>
          <w:rFonts w:hint="eastAsia"/>
          <w:lang w:eastAsia="ko-KR"/>
        </w:rPr>
        <w:t>.</w:t>
      </w:r>
      <w:r w:rsidR="009B5302" w:rsidRPr="00AB5FED">
        <w:t xml:space="preserve"> </w:t>
      </w:r>
    </w:p>
    <w:p w14:paraId="7685ACF9" w14:textId="77777777" w:rsidR="009B5302" w:rsidRPr="00AB5FED" w:rsidRDefault="009B5302" w:rsidP="009B5302">
      <w:pPr>
        <w:pStyle w:val="B1"/>
      </w:pPr>
      <w:r w:rsidRPr="00AB5FED">
        <w:t>-</w:t>
      </w:r>
      <w:r w:rsidRPr="00AB5FED">
        <w:tab/>
        <w:t>The MCPTT group</w:t>
      </w:r>
      <w:r w:rsidR="00F43615" w:rsidRPr="00AB5FED">
        <w:t xml:space="preserve"> </w:t>
      </w:r>
      <w:r w:rsidRPr="00AB5FED">
        <w:t xml:space="preserve">remains in the in-progress emergency state until the </w:t>
      </w:r>
      <w:r w:rsidR="0055453C" w:rsidRPr="00AB5FED">
        <w:t xml:space="preserve">emergency group </w:t>
      </w:r>
      <w:r w:rsidRPr="00AB5FED">
        <w:t xml:space="preserve">call ends or the in-progress </w:t>
      </w:r>
      <w:r w:rsidR="00F43615" w:rsidRPr="00AB5FED">
        <w:rPr>
          <w:rFonts w:hint="eastAsia"/>
          <w:lang w:eastAsia="ko-KR"/>
        </w:rPr>
        <w:t>emergency</w:t>
      </w:r>
      <w:r w:rsidR="00F43615" w:rsidRPr="00AB5FED">
        <w:t xml:space="preserve"> </w:t>
      </w:r>
      <w:r w:rsidRPr="00AB5FED">
        <w:t xml:space="preserve">state is cancelled. </w:t>
      </w:r>
    </w:p>
    <w:p w14:paraId="0149B356" w14:textId="77777777" w:rsidR="00567ED1" w:rsidRPr="00AB5FED" w:rsidRDefault="00567ED1" w:rsidP="00AC26F2">
      <w:pPr>
        <w:pStyle w:val="Heading5"/>
      </w:pPr>
      <w:bookmarkStart w:id="823" w:name="_Toc460616093"/>
      <w:bookmarkStart w:id="824" w:name="_Toc460616954"/>
      <w:bookmarkStart w:id="825" w:name="_Toc154938384"/>
      <w:r w:rsidRPr="00AB5FED">
        <w:t>10.</w:t>
      </w:r>
      <w:r w:rsidR="00F57528" w:rsidRPr="00AB5FED">
        <w:t>6</w:t>
      </w:r>
      <w:r w:rsidRPr="00AB5FED">
        <w:t>.3.9.2</w:t>
      </w:r>
      <w:r w:rsidRPr="00AB5FED">
        <w:tab/>
        <w:t>MCPTT imminent peril</w:t>
      </w:r>
      <w:bookmarkEnd w:id="823"/>
      <w:bookmarkEnd w:id="824"/>
      <w:bookmarkEnd w:id="825"/>
    </w:p>
    <w:p w14:paraId="0371ACDC" w14:textId="77777777" w:rsidR="00567ED1" w:rsidRPr="00AB5FED" w:rsidRDefault="00567ED1" w:rsidP="00567ED1">
      <w:r w:rsidRPr="00AB5FED">
        <w:t xml:space="preserve">The off-network imminent peril group call is a special case of off-network (non-imminent peril) group call as defined in </w:t>
      </w:r>
      <w:r w:rsidR="000373AA" w:rsidRPr="00AB5FED">
        <w:t>sub</w:t>
      </w:r>
      <w:r w:rsidRPr="00AB5FED">
        <w:t>clauses</w:t>
      </w:r>
      <w:r w:rsidR="000373AA" w:rsidRPr="00AB5FED">
        <w:t> </w:t>
      </w:r>
      <w:r w:rsidRPr="00AB5FED">
        <w:t>10.</w:t>
      </w:r>
      <w:r w:rsidR="000373AA" w:rsidRPr="00AB5FED">
        <w:t>6</w:t>
      </w:r>
      <w:r w:rsidRPr="00AB5FED">
        <w:t>.3.2, 10.</w:t>
      </w:r>
      <w:r w:rsidR="000373AA" w:rsidRPr="00AB5FED">
        <w:t>6</w:t>
      </w:r>
      <w:r w:rsidRPr="00AB5FED">
        <w:t>.3.3, 10.</w:t>
      </w:r>
      <w:r w:rsidR="000373AA" w:rsidRPr="00AB5FED">
        <w:t>6</w:t>
      </w:r>
      <w:r w:rsidRPr="00AB5FED">
        <w:t>.3.4, 10.</w:t>
      </w:r>
      <w:r w:rsidR="000373AA" w:rsidRPr="00AB5FED">
        <w:t>6</w:t>
      </w:r>
      <w:r w:rsidRPr="00AB5FED">
        <w:t>.3.5, 10.</w:t>
      </w:r>
      <w:r w:rsidR="000373AA" w:rsidRPr="00AB5FED">
        <w:t>6</w:t>
      </w:r>
      <w:r w:rsidRPr="00AB5FED">
        <w:t>.3.6 and 10.</w:t>
      </w:r>
      <w:r w:rsidR="000373AA" w:rsidRPr="00AB5FED">
        <w:t>6</w:t>
      </w:r>
      <w:r w:rsidRPr="00AB5FED">
        <w:t xml:space="preserve">.3.7. The following are modifications to the aforementioned </w:t>
      </w:r>
      <w:r w:rsidR="000373AA" w:rsidRPr="00AB5FED">
        <w:t>sub</w:t>
      </w:r>
      <w:r w:rsidRPr="00AB5FED">
        <w:t>clauses to support MCPTT imminent peril calls:</w:t>
      </w:r>
    </w:p>
    <w:p w14:paraId="3B011365" w14:textId="77777777" w:rsidR="00567ED1" w:rsidRPr="00AB5FED" w:rsidRDefault="00567ED1" w:rsidP="00567ED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3351D3C1" w14:textId="77777777" w:rsidR="00567ED1" w:rsidRPr="00AB5FED" w:rsidRDefault="00567ED1" w:rsidP="00567ED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65356755" w14:textId="77777777" w:rsidR="00567ED1" w:rsidRPr="00AB5FED" w:rsidRDefault="00567ED1" w:rsidP="00567ED1">
      <w:pPr>
        <w:pStyle w:val="B1"/>
      </w:pPr>
      <w:r w:rsidRPr="00AB5FED">
        <w:t>-</w:t>
      </w:r>
      <w:r w:rsidRPr="00AB5FED">
        <w:tab/>
        <w:t>The MCPTT group in-progress imminent peril state is considered cancelled when the call ends.</w:t>
      </w:r>
    </w:p>
    <w:p w14:paraId="4CCA0803" w14:textId="77777777" w:rsidR="00567ED1" w:rsidRPr="00AB5FED" w:rsidRDefault="00567ED1" w:rsidP="00567ED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7DA236A6" w14:textId="77777777" w:rsidR="00567ED1" w:rsidRPr="00AB5FED" w:rsidRDefault="00567ED1" w:rsidP="00567ED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53177D28" w14:textId="77777777" w:rsidR="00567ED1" w:rsidRPr="00AB5FED" w:rsidRDefault="00567ED1" w:rsidP="00567ED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4729554D" w14:textId="77777777" w:rsidR="00567ED1" w:rsidRPr="00AB5FED" w:rsidRDefault="00567ED1" w:rsidP="00567ED1">
      <w:pPr>
        <w:pStyle w:val="B1"/>
      </w:pPr>
      <w:r w:rsidRPr="00AB5FED">
        <w:t>-</w:t>
      </w:r>
      <w:r w:rsidRPr="00AB5FED">
        <w:tab/>
        <w:t>The bearer is upgraded by all participants for the MCPTT group call already in progress when the MCPTT group call is upgraded to in-progress imminent peril state.</w:t>
      </w:r>
    </w:p>
    <w:p w14:paraId="17BA48C9" w14:textId="77777777" w:rsidR="00567ED1" w:rsidRPr="00AB5FED" w:rsidRDefault="00567ED1" w:rsidP="00567ED1">
      <w:pPr>
        <w:pStyle w:val="B1"/>
      </w:pPr>
      <w:r w:rsidRPr="00AB5FED">
        <w:t>-</w:t>
      </w:r>
      <w:r w:rsidRPr="00AB5FED">
        <w:tab/>
        <w:t>An MCPTT imminent peril call puts the MCPTT group into the in-progress imminent peril state.</w:t>
      </w:r>
    </w:p>
    <w:p w14:paraId="60870A61" w14:textId="77777777" w:rsidR="00567ED1" w:rsidRPr="00AB5FED" w:rsidRDefault="00567ED1" w:rsidP="00AC26F2">
      <w:pPr>
        <w:pStyle w:val="Heading5"/>
      </w:pPr>
      <w:bookmarkStart w:id="826" w:name="_Toc460616094"/>
      <w:bookmarkStart w:id="827" w:name="_Toc460616955"/>
      <w:bookmarkStart w:id="828" w:name="_Toc154938385"/>
      <w:r w:rsidRPr="00AB5FED">
        <w:t>10.</w:t>
      </w:r>
      <w:r w:rsidR="00F57528" w:rsidRPr="00AB5FED">
        <w:t>6</w:t>
      </w:r>
      <w:r w:rsidRPr="00AB5FED">
        <w:t>.3.9.3</w:t>
      </w:r>
      <w:r w:rsidRPr="00AB5FED">
        <w:tab/>
        <w:t>MCPTT emergency alert</w:t>
      </w:r>
      <w:bookmarkEnd w:id="826"/>
      <w:bookmarkEnd w:id="827"/>
      <w:r w:rsidR="004B2DF1">
        <w:t xml:space="preserve"> (off-network)</w:t>
      </w:r>
      <w:bookmarkEnd w:id="828"/>
    </w:p>
    <w:p w14:paraId="37A61064" w14:textId="77777777" w:rsidR="004B2DF1" w:rsidRDefault="004B2DF1" w:rsidP="004B2DF1">
      <w:bookmarkStart w:id="829" w:name="_Toc460616095"/>
      <w:bookmarkStart w:id="830" w:name="_Toc460616956"/>
      <w:bookmarkStart w:id="831"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78CFAE68" w14:textId="77777777" w:rsidR="004B2DF1" w:rsidRDefault="004B2DF1" w:rsidP="004B2DF1">
      <w:pPr>
        <w:ind w:left="568" w:hanging="284"/>
      </w:pPr>
      <w:r>
        <w:t>-</w:t>
      </w:r>
      <w:r>
        <w:tab/>
        <w:t>The MC service client is the MCPTT client;</w:t>
      </w:r>
    </w:p>
    <w:p w14:paraId="5262C311" w14:textId="77777777" w:rsidR="004B2DF1" w:rsidRDefault="004B2DF1" w:rsidP="004B2DF1">
      <w:pPr>
        <w:ind w:left="568" w:hanging="284"/>
      </w:pPr>
      <w:r>
        <w:t>-</w:t>
      </w:r>
      <w:r>
        <w:tab/>
        <w:t>The MC service server is the MCPTT server;</w:t>
      </w:r>
    </w:p>
    <w:p w14:paraId="31E2439C" w14:textId="77777777" w:rsidR="004B2DF1" w:rsidRDefault="004B2DF1" w:rsidP="004B2DF1">
      <w:pPr>
        <w:ind w:left="568" w:hanging="284"/>
      </w:pPr>
      <w:r>
        <w:t>-</w:t>
      </w:r>
      <w:r>
        <w:tab/>
        <w:t>The MC service group ID is the MCPTT Group ID; and</w:t>
      </w:r>
    </w:p>
    <w:p w14:paraId="504888BE" w14:textId="77777777" w:rsidR="004B2DF1" w:rsidRDefault="004B2DF1" w:rsidP="00BE59EB">
      <w:pPr>
        <w:ind w:left="568" w:hanging="284"/>
      </w:pPr>
      <w:r>
        <w:t>-</w:t>
      </w:r>
      <w:r>
        <w:tab/>
        <w:t>The MC service user profile index is the MCPTT user profile index.</w:t>
      </w:r>
    </w:p>
    <w:p w14:paraId="09B2CF65" w14:textId="77777777" w:rsidR="007E5077" w:rsidRPr="00AB5FED" w:rsidRDefault="00BB08C2" w:rsidP="00FE6935">
      <w:pPr>
        <w:pStyle w:val="Heading2"/>
        <w:rPr>
          <w:lang w:val="en-US"/>
        </w:rPr>
      </w:pPr>
      <w:bookmarkStart w:id="832" w:name="_Toc460616097"/>
      <w:bookmarkStart w:id="833" w:name="_Toc460616958"/>
      <w:bookmarkStart w:id="834" w:name="_Toc154938386"/>
      <w:bookmarkEnd w:id="829"/>
      <w:bookmarkEnd w:id="830"/>
      <w:bookmarkEnd w:id="831"/>
      <w:r w:rsidRPr="00AB5FED">
        <w:rPr>
          <w:lang w:val="en-US"/>
        </w:rPr>
        <w:lastRenderedPageBreak/>
        <w:t>10</w:t>
      </w:r>
      <w:r w:rsidR="007E5077" w:rsidRPr="00AB5FED">
        <w:rPr>
          <w:lang w:val="en-US"/>
        </w:rPr>
        <w:t>.</w:t>
      </w:r>
      <w:r w:rsidR="00F57528" w:rsidRPr="00AB5FED">
        <w:rPr>
          <w:lang w:val="en-US"/>
        </w:rPr>
        <w:t>7</w:t>
      </w:r>
      <w:r w:rsidR="007E5077" w:rsidRPr="00AB5FED">
        <w:rPr>
          <w:lang w:val="en-US"/>
        </w:rPr>
        <w:tab/>
        <w:t>Private call</w:t>
      </w:r>
      <w:bookmarkEnd w:id="816"/>
      <w:bookmarkEnd w:id="817"/>
      <w:bookmarkEnd w:id="818"/>
      <w:bookmarkEnd w:id="832"/>
      <w:bookmarkEnd w:id="833"/>
      <w:bookmarkEnd w:id="834"/>
    </w:p>
    <w:p w14:paraId="2BCB1E86" w14:textId="77777777" w:rsidR="0034620B" w:rsidRPr="00AB5FED" w:rsidRDefault="0034620B" w:rsidP="00AC26F2">
      <w:pPr>
        <w:pStyle w:val="Heading3"/>
      </w:pPr>
      <w:bookmarkStart w:id="835" w:name="_Toc424654528"/>
      <w:bookmarkStart w:id="836" w:name="_Toc428365105"/>
      <w:bookmarkStart w:id="837" w:name="_Toc433209789"/>
      <w:bookmarkStart w:id="838" w:name="_Toc460616098"/>
      <w:bookmarkStart w:id="839" w:name="_Toc460616959"/>
      <w:bookmarkStart w:id="840" w:name="_Toc154938387"/>
      <w:r w:rsidRPr="00AB5FED">
        <w:t>10.</w:t>
      </w:r>
      <w:r w:rsidR="00F57528" w:rsidRPr="00AB5FED">
        <w:t>7</w:t>
      </w:r>
      <w:r w:rsidRPr="00AB5FED">
        <w:t>.1</w:t>
      </w:r>
      <w:r w:rsidRPr="00AB5FED">
        <w:tab/>
      </w:r>
      <w:bookmarkEnd w:id="835"/>
      <w:bookmarkEnd w:id="836"/>
      <w:r w:rsidR="002326C3" w:rsidRPr="00AB5FED">
        <w:t>General</w:t>
      </w:r>
      <w:bookmarkEnd w:id="837"/>
      <w:bookmarkEnd w:id="838"/>
      <w:bookmarkEnd w:id="839"/>
      <w:bookmarkEnd w:id="840"/>
    </w:p>
    <w:p w14:paraId="2A5EC370" w14:textId="77777777" w:rsidR="0034620B" w:rsidRPr="00AB5FED" w:rsidRDefault="0034620B" w:rsidP="0034620B">
      <w:pPr>
        <w:tabs>
          <w:tab w:val="left" w:pos="6278"/>
        </w:tabs>
      </w:pPr>
      <w:r w:rsidRPr="00AB5FED">
        <w:t>Private calls are enabled in both on-network and off-network.</w:t>
      </w:r>
    </w:p>
    <w:p w14:paraId="107C617A" w14:textId="77777777" w:rsidR="0034620B" w:rsidRPr="00AB5FED" w:rsidRDefault="0034620B" w:rsidP="0034620B">
      <w:pPr>
        <w:tabs>
          <w:tab w:val="left" w:pos="6278"/>
        </w:tabs>
      </w:pPr>
      <w:r w:rsidRPr="00AB5FED">
        <w:t>Private calls can be setup in two different commencement modes, automatic commencement mode and manual commencement mode.</w:t>
      </w:r>
    </w:p>
    <w:p w14:paraId="0EB44B3B" w14:textId="77777777" w:rsidR="0034620B" w:rsidRPr="00AB5FED" w:rsidRDefault="0034620B" w:rsidP="0034620B">
      <w:pPr>
        <w:tabs>
          <w:tab w:val="left" w:pos="6278"/>
        </w:tabs>
      </w:pPr>
      <w:r w:rsidRPr="00AB5FED">
        <w:t>Private calls in on-network can be with or without floor control. Private calls in off-network are with floor control.</w:t>
      </w:r>
    </w:p>
    <w:p w14:paraId="35B6DBF8" w14:textId="77777777" w:rsidR="0034620B" w:rsidRPr="00AB5FED" w:rsidRDefault="0034620B" w:rsidP="00AC26F2">
      <w:pPr>
        <w:pStyle w:val="Heading3"/>
      </w:pPr>
      <w:bookmarkStart w:id="841" w:name="_Toc424654529"/>
      <w:bookmarkStart w:id="842" w:name="_Toc428365106"/>
      <w:bookmarkStart w:id="843" w:name="_Toc433209790"/>
      <w:bookmarkStart w:id="844" w:name="_Toc460616099"/>
      <w:bookmarkStart w:id="845" w:name="_Toc460616960"/>
      <w:bookmarkStart w:id="846" w:name="_Toc154938388"/>
      <w:r w:rsidRPr="00AB5FED">
        <w:t>10.</w:t>
      </w:r>
      <w:r w:rsidR="00F57528" w:rsidRPr="00AB5FED">
        <w:t>7</w:t>
      </w:r>
      <w:r w:rsidRPr="00AB5FED">
        <w:t>.2</w:t>
      </w:r>
      <w:r w:rsidRPr="00AB5FED">
        <w:tab/>
        <w:t>Private call in on-network</w:t>
      </w:r>
      <w:bookmarkEnd w:id="841"/>
      <w:bookmarkEnd w:id="842"/>
      <w:bookmarkEnd w:id="843"/>
      <w:bookmarkEnd w:id="844"/>
      <w:bookmarkEnd w:id="845"/>
      <w:bookmarkEnd w:id="846"/>
    </w:p>
    <w:p w14:paraId="43218226" w14:textId="77777777" w:rsidR="00374F8D" w:rsidRPr="00AB5FED" w:rsidRDefault="00374F8D" w:rsidP="00AC26F2">
      <w:pPr>
        <w:pStyle w:val="Heading4"/>
      </w:pPr>
      <w:bookmarkStart w:id="847" w:name="_Toc433209791"/>
      <w:bookmarkStart w:id="848" w:name="_Toc460616100"/>
      <w:bookmarkStart w:id="849" w:name="_Toc460616961"/>
      <w:bookmarkStart w:id="850" w:name="_Toc424654530"/>
      <w:bookmarkStart w:id="851" w:name="_Toc428365107"/>
      <w:bookmarkStart w:id="852" w:name="_Toc154938389"/>
      <w:r w:rsidRPr="00AB5FED">
        <w:t>10.</w:t>
      </w:r>
      <w:r w:rsidR="00F57528" w:rsidRPr="00AB5FED">
        <w:t>7</w:t>
      </w:r>
      <w:r w:rsidRPr="00AB5FED">
        <w:t>.2.1</w:t>
      </w:r>
      <w:r w:rsidRPr="00AB5FED">
        <w:tab/>
        <w:t>Information flows for private call in on-network</w:t>
      </w:r>
      <w:bookmarkEnd w:id="847"/>
      <w:bookmarkEnd w:id="848"/>
      <w:bookmarkEnd w:id="849"/>
      <w:bookmarkEnd w:id="852"/>
    </w:p>
    <w:p w14:paraId="778AC976" w14:textId="77777777" w:rsidR="008008CA" w:rsidRPr="00AB5FED" w:rsidRDefault="008008CA" w:rsidP="00AC26F2">
      <w:pPr>
        <w:pStyle w:val="Heading5"/>
      </w:pPr>
      <w:bookmarkStart w:id="853" w:name="_Toc460616101"/>
      <w:bookmarkStart w:id="854" w:name="_Toc460616962"/>
      <w:bookmarkStart w:id="855" w:name="_Toc433209792"/>
      <w:bookmarkStart w:id="856" w:name="_Toc154938390"/>
      <w:r w:rsidRPr="00AB5FED">
        <w:t>10.</w:t>
      </w:r>
      <w:r w:rsidR="00F57528" w:rsidRPr="00AB5FED">
        <w:t>7</w:t>
      </w:r>
      <w:r w:rsidRPr="00AB5FED">
        <w:t>.2.1.1</w:t>
      </w:r>
      <w:r w:rsidRPr="00AB5FED">
        <w:tab/>
        <w:t>MCPTT private call request (</w:t>
      </w:r>
      <w:r w:rsidR="0091157E" w:rsidRPr="00AB5FED">
        <w:rPr>
          <w:rFonts w:hint="eastAsia"/>
          <w:lang w:eastAsia="zh-CN"/>
        </w:rPr>
        <w:t xml:space="preserve">MCPTT client </w:t>
      </w:r>
      <w:r w:rsidR="008A653A">
        <w:rPr>
          <w:lang w:eastAsia="zh-CN"/>
        </w:rPr>
        <w:t>to</w:t>
      </w:r>
      <w:r w:rsidR="0091157E" w:rsidRPr="00AB5FED">
        <w:rPr>
          <w:rFonts w:hint="eastAsia"/>
          <w:lang w:eastAsia="zh-CN"/>
        </w:rPr>
        <w:t xml:space="preserve"> MCPTT server</w:t>
      </w:r>
      <w:r w:rsidRPr="00AB5FED">
        <w:t>)</w:t>
      </w:r>
      <w:bookmarkEnd w:id="853"/>
      <w:bookmarkEnd w:id="854"/>
      <w:bookmarkEnd w:id="856"/>
    </w:p>
    <w:p w14:paraId="225FB605" w14:textId="77777777" w:rsidR="008008CA" w:rsidRPr="00AB5FED" w:rsidRDefault="008008CA" w:rsidP="008008CA">
      <w:r w:rsidRPr="00AB5FED">
        <w:t>Table 10.</w:t>
      </w:r>
      <w:r w:rsidR="00F57528" w:rsidRPr="00AB5FED">
        <w:t>7</w:t>
      </w:r>
      <w:r w:rsidRPr="00AB5FED">
        <w:t>.2.1.1-1 describes the information flow MCPTT private call request from the MCPTT client to the MCPTT server.</w:t>
      </w:r>
    </w:p>
    <w:p w14:paraId="4CD6A4EC" w14:textId="77777777" w:rsidR="008008CA" w:rsidRPr="00AB5FED" w:rsidRDefault="008008CA" w:rsidP="003C1D19">
      <w:pPr>
        <w:pStyle w:val="TH"/>
      </w:pPr>
      <w:r w:rsidRPr="00AB5FED">
        <w:t>Table 10.</w:t>
      </w:r>
      <w:r w:rsidR="00F57528" w:rsidRPr="00AB5FED">
        <w:t>7</w:t>
      </w:r>
      <w:r w:rsidRPr="00AB5FED">
        <w:t xml:space="preserve">.2.1.1-1: MCPTT private call request </w:t>
      </w:r>
      <w:r w:rsidR="0091157E" w:rsidRPr="00AB5FED">
        <w:rPr>
          <w:rFonts w:hint="eastAsia"/>
          <w:lang w:eastAsia="zh-CN"/>
        </w:rPr>
        <w:t xml:space="preserve">(MCPTT client </w:t>
      </w:r>
      <w:r w:rsidR="008A653A">
        <w:rPr>
          <w:lang w:eastAsia="zh-CN"/>
        </w:rPr>
        <w:t>to</w:t>
      </w:r>
      <w:r w:rsidR="0091157E" w:rsidRPr="00AB5FED">
        <w:rPr>
          <w:rFonts w:hint="eastAsia"/>
          <w:lang w:eastAsia="zh-CN"/>
        </w:rPr>
        <w:t xml:space="preserve"> MCPTT server)</w:t>
      </w:r>
      <w:r w:rsidR="0091157E"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008CA" w:rsidRPr="00AB5FED" w14:paraId="4F72849B"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81DA08" w14:textId="77777777" w:rsidR="008008CA" w:rsidRPr="00AB5FED" w:rsidRDefault="008008CA">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65F1D" w14:textId="77777777" w:rsidR="008008CA" w:rsidRPr="00AB5FED" w:rsidRDefault="008008CA">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BBF31" w14:textId="77777777" w:rsidR="008008CA" w:rsidRPr="00AB5FED" w:rsidRDefault="008008CA">
            <w:pPr>
              <w:pStyle w:val="TAH"/>
            </w:pPr>
            <w:r w:rsidRPr="00AB5FED">
              <w:t>Description</w:t>
            </w:r>
          </w:p>
        </w:tc>
      </w:tr>
      <w:tr w:rsidR="008008CA" w:rsidRPr="00AB5FED" w14:paraId="52BC7B7E"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604EC" w14:textId="77777777" w:rsidR="008008CA" w:rsidRPr="00AB5FED" w:rsidRDefault="008008CA" w:rsidP="00CD13AE">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7D10A" w14:textId="77777777" w:rsidR="008008CA" w:rsidRPr="00AB5FED" w:rsidRDefault="008008CA" w:rsidP="00CD13A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B377C" w14:textId="77777777" w:rsidR="008008CA" w:rsidRPr="00AB5FED" w:rsidRDefault="008008CA" w:rsidP="0091157E">
            <w:pPr>
              <w:pStyle w:val="TAL"/>
              <w:rPr>
                <w:lang w:eastAsia="en-US"/>
              </w:rPr>
            </w:pPr>
            <w:r w:rsidRPr="00AB5FED">
              <w:rPr>
                <w:lang w:eastAsia="en-US"/>
              </w:rPr>
              <w:t xml:space="preserve">The </w:t>
            </w:r>
            <w:r w:rsidR="0091157E" w:rsidRPr="00AB5FED">
              <w:rPr>
                <w:rFonts w:hint="eastAsia"/>
                <w:lang w:eastAsia="zh-CN"/>
              </w:rPr>
              <w:t>MCPTT ID</w:t>
            </w:r>
            <w:r w:rsidR="0091157E" w:rsidRPr="00AB5FED">
              <w:rPr>
                <w:lang w:eastAsia="en-US"/>
              </w:rPr>
              <w:t xml:space="preserve"> </w:t>
            </w:r>
            <w:r w:rsidRPr="00AB5FED">
              <w:rPr>
                <w:lang w:eastAsia="en-US"/>
              </w:rPr>
              <w:t>of the calling party</w:t>
            </w:r>
          </w:p>
        </w:tc>
      </w:tr>
      <w:tr w:rsidR="00956B7D" w:rsidRPr="00AB5FED" w14:paraId="0646C9BD"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A7CBF" w14:textId="77777777" w:rsidR="00956B7D" w:rsidRPr="00AB5FED" w:rsidRDefault="00956B7D" w:rsidP="00956B7D">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07B6A" w14:textId="77777777" w:rsidR="00956B7D" w:rsidRPr="00AB5FED" w:rsidRDefault="00956B7D" w:rsidP="00956B7D">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B44B0" w14:textId="77777777" w:rsidR="00956B7D" w:rsidRPr="00AB5FED" w:rsidRDefault="00956B7D" w:rsidP="00956B7D">
            <w:pPr>
              <w:pStyle w:val="TAL"/>
              <w:rPr>
                <w:lang w:eastAsia="en-US"/>
              </w:rPr>
            </w:pPr>
            <w:r>
              <w:rPr>
                <w:lang w:eastAsia="en-US"/>
              </w:rPr>
              <w:t>The functional alias of the calling party</w:t>
            </w:r>
          </w:p>
        </w:tc>
      </w:tr>
      <w:tr w:rsidR="008008CA" w:rsidRPr="00AB5FED" w14:paraId="1A12D6AE"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61B2B" w14:textId="77777777" w:rsidR="008008CA" w:rsidRPr="00AB5FED" w:rsidRDefault="008008CA" w:rsidP="0091157E">
            <w:pPr>
              <w:pStyle w:val="TAL"/>
              <w:rPr>
                <w:lang w:eastAsia="en-US"/>
              </w:rPr>
            </w:pPr>
            <w:r w:rsidRPr="00AB5FED">
              <w:rPr>
                <w:lang w:eastAsia="en-US"/>
              </w:rPr>
              <w:t>MCPTT ID</w:t>
            </w:r>
            <w:r w:rsidR="007E1EF2">
              <w:rPr>
                <w:rFonts w:hint="eastAsia"/>
              </w:rPr>
              <w:t xml:space="preserve"> </w:t>
            </w:r>
            <w:r w:rsidR="007E1EF2">
              <w:t>(</w:t>
            </w:r>
            <w:r w:rsidR="007E1EF2" w:rsidRPr="00B07A13">
              <w:t>see</w:t>
            </w:r>
            <w:r w:rsidR="007E1EF2">
              <w:t> </w:t>
            </w:r>
            <w:r w:rsidR="007E1EF2" w:rsidRPr="00B07A13">
              <w:t>NOTE</w:t>
            </w:r>
            <w:r w:rsidR="007E1EF2">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D33B6" w14:textId="77777777" w:rsidR="008008CA" w:rsidRPr="00AB5FED" w:rsidRDefault="007E1EF2" w:rsidP="00CD13AE">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F5A6F4" w14:textId="77777777" w:rsidR="008008CA" w:rsidRPr="00AB5FED" w:rsidRDefault="008008CA" w:rsidP="0091157E">
            <w:pPr>
              <w:pStyle w:val="TAL"/>
              <w:rPr>
                <w:lang w:eastAsia="en-US"/>
              </w:rPr>
            </w:pPr>
            <w:r w:rsidRPr="00AB5FED">
              <w:rPr>
                <w:lang w:eastAsia="en-US"/>
              </w:rPr>
              <w:t>The</w:t>
            </w:r>
            <w:r w:rsidR="0091157E" w:rsidRPr="00AB5FED">
              <w:rPr>
                <w:rFonts w:hint="eastAsia"/>
                <w:lang w:eastAsia="zh-CN"/>
              </w:rPr>
              <w:t xml:space="preserve"> MCPTT ID</w:t>
            </w:r>
            <w:r w:rsidRPr="00AB5FED">
              <w:rPr>
                <w:lang w:eastAsia="en-US"/>
              </w:rPr>
              <w:t xml:space="preserve"> of the called party</w:t>
            </w:r>
          </w:p>
        </w:tc>
      </w:tr>
      <w:tr w:rsidR="007E1EF2" w:rsidRPr="00AB5FED" w14:paraId="3C82123A"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28463" w14:textId="77777777" w:rsidR="007E1EF2" w:rsidRPr="00AB5FED" w:rsidRDefault="007E1EF2" w:rsidP="007E1EF2">
            <w:pPr>
              <w:pStyle w:val="TAL"/>
              <w:rPr>
                <w:lang w:eastAsia="en-US"/>
              </w:rPr>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DA620" w14:textId="77777777" w:rsidR="007E1EF2" w:rsidRDefault="007E1EF2" w:rsidP="007E1EF2">
            <w:pPr>
              <w:pStyle w:val="TAL"/>
              <w:rPr>
                <w:lang w:eastAsia="en-US"/>
              </w:rPr>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037F" w14:textId="77777777" w:rsidR="007E1EF2" w:rsidRPr="00AB5FED" w:rsidRDefault="007E1EF2" w:rsidP="007E1EF2">
            <w:pPr>
              <w:pStyle w:val="TAL"/>
              <w:rPr>
                <w:lang w:eastAsia="en-US"/>
              </w:rPr>
            </w:pPr>
            <w:r w:rsidRPr="001B5AA8">
              <w:rPr>
                <w:rFonts w:hint="eastAsia"/>
              </w:rPr>
              <w:t>The functional alias of the called party</w:t>
            </w:r>
          </w:p>
        </w:tc>
      </w:tr>
      <w:tr w:rsidR="002C1245" w:rsidRPr="00AB5FED" w14:paraId="1798AC27"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214E8" w14:textId="77777777" w:rsidR="002C1245" w:rsidRPr="00AB5FED" w:rsidRDefault="002C1245" w:rsidP="0091157E">
            <w:pPr>
              <w:pStyle w:val="TAL"/>
              <w:rPr>
                <w:lang w:eastAsia="en-US"/>
              </w:rPr>
            </w:pPr>
            <w:r w:rsidRPr="00AB5FED">
              <w:rPr>
                <w:lang w:eastAsia="en-US"/>
              </w:rP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90052" w14:textId="77777777" w:rsidR="002C1245" w:rsidRPr="00AB5FED" w:rsidRDefault="002C1245" w:rsidP="00CD13A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DFCD0" w14:textId="77777777" w:rsidR="002C1245" w:rsidRPr="00AB5FED" w:rsidRDefault="002C1245" w:rsidP="0091157E">
            <w:pPr>
              <w:pStyle w:val="TAL"/>
              <w:rPr>
                <w:lang w:eastAsia="en-US"/>
              </w:rPr>
            </w:pPr>
            <w:r w:rsidRPr="00AB5FED">
              <w:rPr>
                <w:lang w:eastAsia="en-US"/>
              </w:rPr>
              <w:t>This element indicates whether floor control will be used for the private call.</w:t>
            </w:r>
          </w:p>
        </w:tc>
      </w:tr>
      <w:tr w:rsidR="002C1245" w:rsidRPr="00AB5FED" w14:paraId="0D0FCB86"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11FEB" w14:textId="77777777" w:rsidR="002C1245" w:rsidRPr="00AB5FED" w:rsidRDefault="002C1245" w:rsidP="0091157E">
            <w:pPr>
              <w:pStyle w:val="TAL"/>
              <w:rPr>
                <w:lang w:eastAsia="en-US"/>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26CB6" w14:textId="77777777" w:rsidR="002C1245" w:rsidRPr="00AB5FED" w:rsidRDefault="002C1245" w:rsidP="00CD13A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16300" w14:textId="77777777" w:rsidR="002C1245" w:rsidRPr="00AB5FED" w:rsidRDefault="002C1245" w:rsidP="00CD13AE">
            <w:pPr>
              <w:pStyle w:val="TAL"/>
              <w:rPr>
                <w:lang w:eastAsia="en-US"/>
              </w:rPr>
            </w:pPr>
            <w:r w:rsidRPr="00AB5FED">
              <w:rPr>
                <w:lang w:eastAsia="en-US"/>
              </w:rPr>
              <w:t xml:space="preserve">Media parameters of MCPTT client. </w:t>
            </w:r>
          </w:p>
        </w:tc>
      </w:tr>
      <w:tr w:rsidR="002C1245" w:rsidRPr="00AB5FED" w14:paraId="7F089406"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FF82F6" w14:textId="77777777" w:rsidR="002C1245" w:rsidRPr="00AB5FED" w:rsidRDefault="002C1245" w:rsidP="00CD13AE">
            <w:pPr>
              <w:pStyle w:val="TAL"/>
              <w:rPr>
                <w:lang w:eastAsia="en-US"/>
              </w:rPr>
            </w:pPr>
            <w:r w:rsidRPr="00AB5FED">
              <w:rPr>
                <w:lang w:eastAsia="en-US"/>
              </w:rPr>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FE272" w14:textId="77777777" w:rsidR="002C1245" w:rsidRPr="00AB5FED" w:rsidRDefault="002C1245" w:rsidP="00CD13A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F0967" w14:textId="77777777" w:rsidR="002C1245" w:rsidRPr="00AB5FED" w:rsidRDefault="002C1245" w:rsidP="00CD13AE">
            <w:pPr>
              <w:pStyle w:val="TAL"/>
              <w:rPr>
                <w:lang w:eastAsia="en-US"/>
              </w:rPr>
            </w:pPr>
            <w:r w:rsidRPr="00AB5FED">
              <w:rPr>
                <w:lang w:eastAsia="en-US"/>
              </w:rPr>
              <w:t>An indication that is included if the user is requesting a particular commencement mode</w:t>
            </w:r>
          </w:p>
        </w:tc>
      </w:tr>
      <w:tr w:rsidR="002C1245" w:rsidRPr="00AB5FED" w14:paraId="4D743209"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3A1B2" w14:textId="77777777" w:rsidR="002C1245" w:rsidRPr="00AB5FED" w:rsidRDefault="002C1245" w:rsidP="00CD13AE">
            <w:pPr>
              <w:pStyle w:val="TAL"/>
              <w:rPr>
                <w:lang w:eastAsia="en-US"/>
              </w:rPr>
            </w:pPr>
            <w:r w:rsidRPr="00AB5FED">
              <w:rPr>
                <w:lang w:eastAsia="en-US"/>
              </w:rP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ED259" w14:textId="77777777" w:rsidR="002C1245" w:rsidRPr="00AB5FED" w:rsidRDefault="002C1245" w:rsidP="00CD13A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8925F" w14:textId="77777777" w:rsidR="002C1245" w:rsidRPr="00AB5FED" w:rsidRDefault="002C1245" w:rsidP="00CD13AE">
            <w:pPr>
              <w:pStyle w:val="TAL"/>
              <w:rPr>
                <w:lang w:eastAsia="en-US"/>
              </w:rPr>
            </w:pPr>
            <w:r w:rsidRPr="00AB5FED">
              <w:rPr>
                <w:lang w:eastAsia="en-US"/>
              </w:rPr>
              <w:t xml:space="preserve">An indication that the user is also requesting the floor. </w:t>
            </w:r>
          </w:p>
        </w:tc>
      </w:tr>
      <w:tr w:rsidR="00177009" w:rsidRPr="00AB5FED" w14:paraId="59B05934"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04FD8" w14:textId="77777777" w:rsidR="00177009" w:rsidRPr="00AB5FED" w:rsidRDefault="00177009" w:rsidP="00CD13AE">
            <w:pPr>
              <w:pStyle w:val="TAL"/>
              <w:rPr>
                <w:lang w:eastAsia="en-US"/>
              </w:rPr>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403BB" w14:textId="77777777" w:rsidR="00177009" w:rsidRPr="00AB5FED" w:rsidRDefault="00177009" w:rsidP="00CD13AE">
            <w:pPr>
              <w:pStyle w:val="TAL"/>
              <w:rPr>
                <w:lang w:eastAsia="en-US"/>
              </w:rPr>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01D48" w14:textId="77777777" w:rsidR="00177009" w:rsidRPr="00AB5FED" w:rsidRDefault="00177009" w:rsidP="00CD13AE">
            <w:pPr>
              <w:pStyle w:val="TAL"/>
              <w:rPr>
                <w:lang w:eastAsia="en-US"/>
              </w:rPr>
            </w:pPr>
            <w:r w:rsidRPr="00CF57A4">
              <w:t>Location</w:t>
            </w:r>
            <w:r>
              <w:t xml:space="preserve"> of the calling party</w:t>
            </w:r>
          </w:p>
        </w:tc>
      </w:tr>
      <w:tr w:rsidR="006B61FF" w:rsidRPr="00AB5FED" w14:paraId="0CA04FCC"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AF814" w14:textId="77777777" w:rsidR="006B61FF" w:rsidRPr="00CF57A4" w:rsidRDefault="006B61FF" w:rsidP="006B61FF">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C0F74" w14:textId="77777777" w:rsidR="006B61FF" w:rsidRPr="00CF57A4" w:rsidRDefault="006B61FF" w:rsidP="006B61FF">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9961A" w14:textId="77777777" w:rsidR="006B61FF" w:rsidRPr="00CF57A4" w:rsidRDefault="006B61FF" w:rsidP="006B61FF">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D964C5" w:rsidRPr="00AB5FED" w14:paraId="729E826F"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1EB3F" w14:textId="77777777" w:rsidR="00D964C5" w:rsidRDefault="00544BC0" w:rsidP="00D964C5">
            <w:pPr>
              <w:pStyle w:val="TAL"/>
              <w:rPr>
                <w:rFonts w:cs="Arial"/>
                <w:kern w:val="2"/>
                <w:szCs w:val="18"/>
              </w:rPr>
            </w:pPr>
            <w:r>
              <w:t>Transfer</w:t>
            </w:r>
            <w:r w:rsidR="00CD3CBE" w:rsidRPr="00CD3CBE">
              <w:t xml:space="preserve"> </w:t>
            </w:r>
            <w:r w:rsidR="00D964C5">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ABB30" w14:textId="77777777" w:rsidR="00D964C5" w:rsidRDefault="00D964C5" w:rsidP="00D964C5">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BD81B" w14:textId="77777777" w:rsidR="00D964C5" w:rsidRDefault="00D964C5" w:rsidP="00D964C5">
            <w:pPr>
              <w:pStyle w:val="TAL"/>
              <w:rPr>
                <w:rFonts w:cs="Arial"/>
                <w:kern w:val="2"/>
                <w:szCs w:val="18"/>
              </w:rPr>
            </w:pPr>
            <w:r>
              <w:t xml:space="preserve">Indicates that the MCPTT private call request is a result of a call </w:t>
            </w:r>
            <w:r w:rsidR="00544BC0">
              <w:t>transfer</w:t>
            </w:r>
            <w:r w:rsidR="002735E0">
              <w:t xml:space="preserve"> </w:t>
            </w:r>
            <w:r>
              <w:t>(true/false)</w:t>
            </w:r>
          </w:p>
        </w:tc>
      </w:tr>
      <w:tr w:rsidR="00130FAD" w:rsidRPr="00AB5FED" w14:paraId="27D0094A"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EDB7A" w14:textId="77777777" w:rsidR="00130FAD" w:rsidRPr="00CD3CBE" w:rsidRDefault="00130FAD" w:rsidP="00130FAD">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6BA99" w14:textId="77777777" w:rsidR="00130FAD" w:rsidRDefault="00130FAD" w:rsidP="00130FAD">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17346" w14:textId="77777777" w:rsidR="00130FAD" w:rsidRDefault="00130FAD" w:rsidP="00130FAD">
            <w:pPr>
              <w:pStyle w:val="TAL"/>
            </w:pPr>
            <w:r>
              <w:t>Indicates that the MCPTT private call request is a result of a call forwarding.(true/false)</w:t>
            </w:r>
          </w:p>
        </w:tc>
      </w:tr>
      <w:tr w:rsidR="007E1EF2" w:rsidRPr="00AB5FED" w14:paraId="100C70AB" w14:textId="77777777" w:rsidTr="002B5815">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132F2" w14:textId="77777777" w:rsidR="007E1EF2" w:rsidRDefault="007E1EF2" w:rsidP="00620711">
            <w:pPr>
              <w:pStyle w:val="TAN"/>
            </w:pPr>
            <w:r>
              <w:t>NOTE:</w:t>
            </w:r>
            <w:r>
              <w:tab/>
              <w:t>At least one identity must be present.</w:t>
            </w:r>
          </w:p>
        </w:tc>
      </w:tr>
    </w:tbl>
    <w:p w14:paraId="484B023F" w14:textId="77777777" w:rsidR="008008CA" w:rsidRPr="00AB5FED" w:rsidRDefault="00D964C5" w:rsidP="008008CA">
      <w:r>
        <w:t xml:space="preserve"> </w:t>
      </w:r>
    </w:p>
    <w:p w14:paraId="00A21896" w14:textId="77777777" w:rsidR="008008CA" w:rsidRPr="00AB5FED" w:rsidRDefault="008008CA" w:rsidP="00AC26F2">
      <w:pPr>
        <w:pStyle w:val="Heading5"/>
      </w:pPr>
      <w:bookmarkStart w:id="857" w:name="_Toc460616102"/>
      <w:bookmarkStart w:id="858" w:name="_Toc460616963"/>
      <w:bookmarkStart w:id="859" w:name="_Toc154938391"/>
      <w:r w:rsidRPr="00AB5FED">
        <w:t>10.</w:t>
      </w:r>
      <w:r w:rsidR="00F57528" w:rsidRPr="00AB5FED">
        <w:t>7</w:t>
      </w:r>
      <w:r w:rsidRPr="00AB5FED">
        <w:t>.2.1.2</w:t>
      </w:r>
      <w:r w:rsidRPr="00AB5FED">
        <w:tab/>
        <w:t xml:space="preserve">MCPTT private call request (MCPTT server </w:t>
      </w:r>
      <w:r w:rsidR="008A653A">
        <w:t>to</w:t>
      </w:r>
      <w:r w:rsidRPr="00AB5FED">
        <w:t xml:space="preserve"> MCPTT server)</w:t>
      </w:r>
      <w:bookmarkEnd w:id="857"/>
      <w:bookmarkEnd w:id="858"/>
      <w:bookmarkEnd w:id="859"/>
    </w:p>
    <w:p w14:paraId="6595E2F8" w14:textId="77777777" w:rsidR="008008CA" w:rsidRPr="00AB5FED" w:rsidRDefault="008008CA" w:rsidP="008008CA">
      <w:r w:rsidRPr="00AB5FED">
        <w:t>Table 10.</w:t>
      </w:r>
      <w:r w:rsidR="00F57528" w:rsidRPr="00AB5FED">
        <w:t>7</w:t>
      </w:r>
      <w:r w:rsidRPr="00AB5FED">
        <w:t>.2.1.2-</w:t>
      </w:r>
      <w:r w:rsidR="0091157E" w:rsidRPr="00AB5FED">
        <w:rPr>
          <w:rFonts w:hint="eastAsia"/>
          <w:lang w:eastAsia="zh-CN"/>
        </w:rPr>
        <w:t>1</w:t>
      </w:r>
      <w:r w:rsidRPr="00AB5FED">
        <w:t xml:space="preserve"> describes the information flow MCPTT private call request from the MCPTT server to the MCPTT server.</w:t>
      </w:r>
    </w:p>
    <w:p w14:paraId="423131F1" w14:textId="77777777" w:rsidR="008008CA" w:rsidRPr="00AB5FED" w:rsidRDefault="008008CA" w:rsidP="003C1D19">
      <w:pPr>
        <w:pStyle w:val="TH"/>
      </w:pPr>
      <w:r w:rsidRPr="00AB5FED">
        <w:lastRenderedPageBreak/>
        <w:t>Table 10.</w:t>
      </w:r>
      <w:r w:rsidR="00F57528" w:rsidRPr="00AB5FED">
        <w:t>7</w:t>
      </w:r>
      <w:r w:rsidRPr="00AB5FED">
        <w:t>.2.1.2-</w:t>
      </w:r>
      <w:r w:rsidR="0091157E" w:rsidRPr="00AB5FED">
        <w:t>1</w:t>
      </w:r>
      <w:r w:rsidRPr="00AB5FED">
        <w:t>: MCPTT private call request</w:t>
      </w:r>
      <w:r w:rsidR="0091157E" w:rsidRPr="00AB5FED">
        <w:rPr>
          <w:rFonts w:hint="eastAsia"/>
          <w:lang w:eastAsia="zh-CN"/>
        </w:rPr>
        <w:t xml:space="preserve"> (MCPTT server </w:t>
      </w:r>
      <w:r w:rsidR="008A653A">
        <w:rPr>
          <w:lang w:eastAsia="zh-CN"/>
        </w:rPr>
        <w:t>to</w:t>
      </w:r>
      <w:r w:rsidR="0091157E"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008CA" w:rsidRPr="00AB5FED" w14:paraId="6D38563B"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B46D" w14:textId="77777777" w:rsidR="008008CA" w:rsidRPr="00AB5FED" w:rsidRDefault="008008CA">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F7BD8D" w14:textId="77777777" w:rsidR="008008CA" w:rsidRPr="00AB5FED" w:rsidRDefault="008008CA">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F78C1" w14:textId="77777777" w:rsidR="008008CA" w:rsidRPr="00AB5FED" w:rsidRDefault="008008CA">
            <w:pPr>
              <w:pStyle w:val="TAH"/>
            </w:pPr>
            <w:r w:rsidRPr="00AB5FED">
              <w:t>Description</w:t>
            </w:r>
          </w:p>
        </w:tc>
      </w:tr>
      <w:tr w:rsidR="008008CA" w:rsidRPr="00AB5FED" w14:paraId="5535F1C9"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118A3" w14:textId="77777777" w:rsidR="008008CA" w:rsidRPr="00AB5FED" w:rsidRDefault="008008CA" w:rsidP="0091157E">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ADACA" w14:textId="77777777" w:rsidR="008008CA" w:rsidRPr="00AB5FED" w:rsidRDefault="008008CA">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4C5B" w14:textId="77777777" w:rsidR="008008CA" w:rsidRPr="00AB5FED" w:rsidRDefault="008008CA" w:rsidP="0091157E">
            <w:pPr>
              <w:pStyle w:val="TAL"/>
              <w:rPr>
                <w:lang w:eastAsia="en-US"/>
              </w:rPr>
            </w:pPr>
            <w:r w:rsidRPr="00AB5FED">
              <w:rPr>
                <w:lang w:eastAsia="en-US"/>
              </w:rPr>
              <w:t xml:space="preserve">The </w:t>
            </w:r>
            <w:r w:rsidR="0091157E" w:rsidRPr="00AB5FED">
              <w:rPr>
                <w:rFonts w:hint="eastAsia"/>
                <w:lang w:eastAsia="zh-CN"/>
              </w:rPr>
              <w:t>MCPTT ID</w:t>
            </w:r>
            <w:r w:rsidR="0091157E" w:rsidRPr="00AB5FED">
              <w:rPr>
                <w:lang w:eastAsia="en-US"/>
              </w:rPr>
              <w:t xml:space="preserve"> </w:t>
            </w:r>
            <w:r w:rsidRPr="00AB5FED">
              <w:rPr>
                <w:lang w:eastAsia="en-US"/>
              </w:rPr>
              <w:t>of the calling party</w:t>
            </w:r>
          </w:p>
        </w:tc>
      </w:tr>
      <w:tr w:rsidR="00956B7D" w:rsidRPr="00AB5FED" w14:paraId="114C05DC"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984BD" w14:textId="77777777" w:rsidR="00956B7D" w:rsidRPr="00AB5FED" w:rsidRDefault="00956B7D" w:rsidP="00956B7D">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5FC88" w14:textId="77777777" w:rsidR="00956B7D" w:rsidRPr="00AB5FED" w:rsidRDefault="00956B7D" w:rsidP="00956B7D">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5DE3F" w14:textId="77777777" w:rsidR="00956B7D" w:rsidRPr="00AB5FED" w:rsidRDefault="00956B7D" w:rsidP="00956B7D">
            <w:pPr>
              <w:pStyle w:val="TAL"/>
              <w:rPr>
                <w:lang w:eastAsia="en-US"/>
              </w:rPr>
            </w:pPr>
            <w:r>
              <w:rPr>
                <w:lang w:eastAsia="en-US"/>
              </w:rPr>
              <w:t>The functional alias of the calling party</w:t>
            </w:r>
          </w:p>
        </w:tc>
      </w:tr>
      <w:tr w:rsidR="008008CA" w:rsidRPr="00AB5FED" w14:paraId="7E9BEA9A"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97CC6" w14:textId="77777777" w:rsidR="008008CA" w:rsidRPr="00AB5FED" w:rsidRDefault="008008CA" w:rsidP="0091157E">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848615" w14:textId="77777777" w:rsidR="008008CA" w:rsidRPr="00AB5FED" w:rsidRDefault="008008CA">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8986A" w14:textId="77777777" w:rsidR="008008CA" w:rsidRPr="00AB5FED" w:rsidRDefault="008008CA" w:rsidP="0091157E">
            <w:pPr>
              <w:pStyle w:val="TAL"/>
              <w:rPr>
                <w:lang w:eastAsia="en-US"/>
              </w:rPr>
            </w:pPr>
            <w:r w:rsidRPr="00AB5FED">
              <w:rPr>
                <w:lang w:eastAsia="en-US"/>
              </w:rPr>
              <w:t xml:space="preserve">The </w:t>
            </w:r>
            <w:r w:rsidR="0091157E" w:rsidRPr="00AB5FED">
              <w:rPr>
                <w:rFonts w:hint="eastAsia"/>
                <w:lang w:eastAsia="zh-CN"/>
              </w:rPr>
              <w:t>MCPTT ID</w:t>
            </w:r>
            <w:r w:rsidR="0091157E" w:rsidRPr="00AB5FED">
              <w:rPr>
                <w:lang w:eastAsia="en-US"/>
              </w:rPr>
              <w:t xml:space="preserve"> </w:t>
            </w:r>
            <w:r w:rsidRPr="00AB5FED">
              <w:rPr>
                <w:lang w:eastAsia="en-US"/>
              </w:rPr>
              <w:t>of the called party</w:t>
            </w:r>
          </w:p>
        </w:tc>
      </w:tr>
      <w:tr w:rsidR="007E1EF2" w:rsidRPr="00AB5FED" w14:paraId="6EE93C89"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41CD1" w14:textId="77777777" w:rsidR="007E1EF2" w:rsidRPr="00AB5FED" w:rsidRDefault="007E1EF2" w:rsidP="007E1EF2">
            <w:pPr>
              <w:pStyle w:val="TAL"/>
              <w:rPr>
                <w:lang w:eastAsia="en-US"/>
              </w:rPr>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255F7" w14:textId="77777777" w:rsidR="007E1EF2" w:rsidRPr="00AB5FED" w:rsidRDefault="007E1EF2" w:rsidP="007E1EF2">
            <w:pPr>
              <w:pStyle w:val="TAL"/>
              <w:rPr>
                <w:lang w:eastAsia="en-US"/>
              </w:rPr>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8CEFB" w14:textId="77777777" w:rsidR="007E1EF2" w:rsidRPr="00AB5FED" w:rsidRDefault="007E1EF2" w:rsidP="007E1EF2">
            <w:pPr>
              <w:pStyle w:val="TAL"/>
              <w:rPr>
                <w:lang w:eastAsia="en-US"/>
              </w:rPr>
            </w:pPr>
            <w:r w:rsidRPr="001B5AA8">
              <w:rPr>
                <w:rFonts w:hint="eastAsia"/>
                <w:lang w:eastAsia="zh-CN"/>
              </w:rPr>
              <w:t>The functional alias of the called party</w:t>
            </w:r>
          </w:p>
        </w:tc>
      </w:tr>
      <w:tr w:rsidR="002C1245" w:rsidRPr="00AB5FED" w14:paraId="68DD5959"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44D4F" w14:textId="77777777" w:rsidR="002C1245" w:rsidRPr="00AB5FED" w:rsidRDefault="002C1245" w:rsidP="0091157E">
            <w:pPr>
              <w:pStyle w:val="TAL"/>
              <w:rPr>
                <w:lang w:eastAsia="en-US"/>
              </w:rPr>
            </w:pPr>
            <w:r w:rsidRPr="00AB5FED">
              <w:rPr>
                <w:lang w:eastAsia="en-US"/>
              </w:rP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674C9" w14:textId="77777777" w:rsidR="002C1245" w:rsidRPr="00AB5FED" w:rsidRDefault="002C1245">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B3FDA" w14:textId="77777777" w:rsidR="002C1245" w:rsidRPr="00AB5FED" w:rsidRDefault="002C1245" w:rsidP="0091157E">
            <w:pPr>
              <w:pStyle w:val="TAL"/>
              <w:rPr>
                <w:lang w:eastAsia="en-US"/>
              </w:rPr>
            </w:pPr>
            <w:r w:rsidRPr="00AB5FED">
              <w:rPr>
                <w:lang w:eastAsia="en-US"/>
              </w:rPr>
              <w:t>This element indicates whether floor control will be used for the private call.</w:t>
            </w:r>
          </w:p>
        </w:tc>
      </w:tr>
      <w:tr w:rsidR="002C1245" w:rsidRPr="00AB5FED" w14:paraId="1C6CF8BA"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98C4B" w14:textId="77777777" w:rsidR="002C1245" w:rsidRPr="00AB5FED" w:rsidRDefault="002C1245" w:rsidP="0091157E">
            <w:pPr>
              <w:pStyle w:val="TAL"/>
              <w:rPr>
                <w:lang w:eastAsia="en-US"/>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7CE5E" w14:textId="77777777" w:rsidR="002C1245" w:rsidRPr="00AB5FED" w:rsidRDefault="002C1245">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4E40A" w14:textId="77777777" w:rsidR="002C1245" w:rsidRPr="00AB5FED" w:rsidRDefault="002C1245">
            <w:pPr>
              <w:pStyle w:val="TAL"/>
              <w:rPr>
                <w:lang w:eastAsia="en-US"/>
              </w:rPr>
            </w:pPr>
            <w:r w:rsidRPr="00AB5FED">
              <w:rPr>
                <w:lang w:eastAsia="en-US"/>
              </w:rPr>
              <w:t xml:space="preserve">Media parameters of MCPTT client. </w:t>
            </w:r>
          </w:p>
        </w:tc>
      </w:tr>
      <w:tr w:rsidR="002C1245" w:rsidRPr="00AB5FED" w14:paraId="6B4A57E3"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EA7AE" w14:textId="77777777" w:rsidR="002C1245" w:rsidRPr="00AB5FED" w:rsidRDefault="002C1245">
            <w:pPr>
              <w:pStyle w:val="TAL"/>
              <w:rPr>
                <w:lang w:eastAsia="en-US"/>
              </w:rPr>
            </w:pPr>
            <w:r w:rsidRPr="00AB5FED">
              <w:rPr>
                <w:lang w:eastAsia="en-US"/>
              </w:rPr>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36E5A" w14:textId="77777777" w:rsidR="002C1245" w:rsidRPr="00AB5FED" w:rsidRDefault="002C1245">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D545D" w14:textId="77777777" w:rsidR="002C1245" w:rsidRPr="00AB5FED" w:rsidRDefault="002C1245">
            <w:pPr>
              <w:pStyle w:val="TAL"/>
              <w:rPr>
                <w:lang w:eastAsia="en-US"/>
              </w:rPr>
            </w:pPr>
            <w:r w:rsidRPr="00AB5FED">
              <w:rPr>
                <w:lang w:eastAsia="en-US"/>
              </w:rPr>
              <w:t>An indication of the commencement mode to be used.</w:t>
            </w:r>
          </w:p>
        </w:tc>
      </w:tr>
      <w:tr w:rsidR="002C1245" w:rsidRPr="00AB5FED" w14:paraId="1B92B9EB"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A9315" w14:textId="77777777" w:rsidR="002C1245" w:rsidRPr="00AB5FED" w:rsidRDefault="002C1245">
            <w:pPr>
              <w:pStyle w:val="TAL"/>
              <w:rPr>
                <w:lang w:eastAsia="en-US"/>
              </w:rPr>
            </w:pPr>
            <w:r w:rsidRPr="00AB5FED">
              <w:rPr>
                <w:lang w:eastAsia="en-US"/>
              </w:rP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94A97" w14:textId="77777777" w:rsidR="002C1245" w:rsidRPr="00AB5FED" w:rsidRDefault="002C1245">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F8B60" w14:textId="77777777" w:rsidR="002C1245" w:rsidRPr="00AB5FED" w:rsidRDefault="002C1245">
            <w:pPr>
              <w:pStyle w:val="TAL"/>
              <w:rPr>
                <w:lang w:eastAsia="en-US"/>
              </w:rPr>
            </w:pPr>
            <w:r w:rsidRPr="00AB5FED">
              <w:rPr>
                <w:lang w:eastAsia="en-US"/>
              </w:rPr>
              <w:t xml:space="preserve">An indication that the user is also requesting the floor. </w:t>
            </w:r>
          </w:p>
        </w:tc>
      </w:tr>
      <w:tr w:rsidR="00D9687B" w:rsidRPr="00AB5FED" w14:paraId="07F1FF3F"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33041" w14:textId="77777777" w:rsidR="00D9687B" w:rsidRPr="00AB5FED" w:rsidRDefault="00D9687B" w:rsidP="00D9687B">
            <w:pPr>
              <w:pStyle w:val="TAL"/>
              <w:rPr>
                <w:lang w:eastAsia="en-US"/>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F1D2F" w14:textId="77777777" w:rsidR="00D9687B" w:rsidRPr="00AB5FED" w:rsidRDefault="00D9687B" w:rsidP="00D9687B">
            <w:pPr>
              <w:pStyle w:val="TAL"/>
              <w:rPr>
                <w:lang w:eastAsia="en-US"/>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F594E" w14:textId="77777777" w:rsidR="00D9687B" w:rsidRPr="00AB5FED" w:rsidRDefault="00D9687B" w:rsidP="00D9687B">
            <w:pPr>
              <w:pStyle w:val="TAL"/>
              <w:rPr>
                <w:lang w:eastAsia="en-US"/>
              </w:rPr>
            </w:pPr>
            <w:r>
              <w:t>Priority level requested for the call.</w:t>
            </w:r>
          </w:p>
        </w:tc>
      </w:tr>
      <w:tr w:rsidR="00177009" w:rsidRPr="00AB5FED" w14:paraId="39EAFF92"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9DBBE" w14:textId="77777777" w:rsidR="00177009" w:rsidRPr="00AB5FED" w:rsidRDefault="00177009">
            <w:pPr>
              <w:pStyle w:val="TAL"/>
              <w:rPr>
                <w:lang w:eastAsia="en-US"/>
              </w:rPr>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CFE947" w14:textId="77777777" w:rsidR="00177009" w:rsidRPr="00AB5FED" w:rsidRDefault="00177009">
            <w:pPr>
              <w:pStyle w:val="TAL"/>
              <w:rPr>
                <w:lang w:eastAsia="en-US"/>
              </w:rPr>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54027" w14:textId="77777777" w:rsidR="00177009" w:rsidRPr="00AB5FED" w:rsidRDefault="00177009">
            <w:pPr>
              <w:pStyle w:val="TAL"/>
              <w:rPr>
                <w:lang w:eastAsia="en-US"/>
              </w:rPr>
            </w:pPr>
            <w:r w:rsidRPr="003E442D">
              <w:t>Location</w:t>
            </w:r>
            <w:r>
              <w:t xml:space="preserve"> of the calling party</w:t>
            </w:r>
          </w:p>
        </w:tc>
      </w:tr>
    </w:tbl>
    <w:p w14:paraId="075B50FF" w14:textId="77777777" w:rsidR="0091157E" w:rsidRPr="00AB5FED" w:rsidRDefault="0091157E" w:rsidP="0091157E"/>
    <w:p w14:paraId="553EE8A7" w14:textId="77777777" w:rsidR="0091157E" w:rsidRPr="00AB5FED" w:rsidRDefault="0091157E" w:rsidP="0091157E">
      <w:pPr>
        <w:pStyle w:val="Heading5"/>
      </w:pPr>
      <w:bookmarkStart w:id="860" w:name="_Toc460616103"/>
      <w:bookmarkStart w:id="861" w:name="_Toc460616964"/>
      <w:bookmarkStart w:id="862" w:name="_Toc154938392"/>
      <w:r w:rsidRPr="00AB5FED">
        <w:t>10.7.2.1.</w:t>
      </w:r>
      <w:r w:rsidRPr="00AB5FED">
        <w:rPr>
          <w:rFonts w:hint="eastAsia"/>
          <w:lang w:eastAsia="zh-CN"/>
        </w:rPr>
        <w:t>2a</w:t>
      </w:r>
      <w:r w:rsidRPr="00AB5FED">
        <w:tab/>
        <w:t xml:space="preserve">MCPTT private call request (MCPTT server </w:t>
      </w:r>
      <w:r w:rsidR="008A653A">
        <w:t>to</w:t>
      </w:r>
      <w:r w:rsidRPr="00AB5FED">
        <w:t xml:space="preserve"> MCPTT client)</w:t>
      </w:r>
      <w:bookmarkEnd w:id="860"/>
      <w:bookmarkEnd w:id="861"/>
      <w:bookmarkEnd w:id="862"/>
    </w:p>
    <w:p w14:paraId="69703A56" w14:textId="77777777" w:rsidR="0091157E" w:rsidRPr="00AB5FED" w:rsidRDefault="0091157E" w:rsidP="0091157E">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117AF61F" w14:textId="77777777" w:rsidR="0091157E" w:rsidRPr="00AB5FED" w:rsidRDefault="0091157E" w:rsidP="003C1D19">
      <w:pPr>
        <w:pStyle w:val="TH"/>
      </w:pPr>
      <w:r w:rsidRPr="00AB5FED">
        <w:t>Table 10.7.2.1.</w:t>
      </w:r>
      <w:r w:rsidRPr="00AB5FED">
        <w:rPr>
          <w:rFonts w:hint="eastAsia"/>
          <w:lang w:eastAsia="zh-CN"/>
        </w:rPr>
        <w:t>2a</w:t>
      </w:r>
      <w:r w:rsidRPr="00AB5FED">
        <w:t>: MCPTT private call request</w:t>
      </w:r>
      <w:r w:rsidRPr="00AB5FED">
        <w:rPr>
          <w:rFonts w:hint="eastAsia"/>
          <w:lang w:eastAsia="zh-CN"/>
        </w:rPr>
        <w:t xml:space="preserve"> (MCPTT server </w:t>
      </w:r>
      <w:r w:rsidR="008A653A">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1157E" w:rsidRPr="00AB5FED" w14:paraId="315F211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0C6EC" w14:textId="77777777" w:rsidR="0091157E" w:rsidRPr="00AB5FED" w:rsidRDefault="0091157E" w:rsidP="0091157E">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C2667" w14:textId="77777777" w:rsidR="0091157E" w:rsidRPr="00AB5FED" w:rsidRDefault="0091157E" w:rsidP="0091157E">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9E8A6" w14:textId="77777777" w:rsidR="0091157E" w:rsidRPr="00AB5FED" w:rsidRDefault="0091157E" w:rsidP="0091157E">
            <w:pPr>
              <w:pStyle w:val="TAH"/>
            </w:pPr>
            <w:r w:rsidRPr="00AB5FED">
              <w:t>Description</w:t>
            </w:r>
          </w:p>
        </w:tc>
      </w:tr>
      <w:tr w:rsidR="0091157E" w:rsidRPr="00AB5FED" w14:paraId="295D656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541B4" w14:textId="77777777" w:rsidR="0091157E" w:rsidRPr="00AB5FED" w:rsidRDefault="0091157E" w:rsidP="0091157E">
            <w:pPr>
              <w:pStyle w:val="TAL"/>
              <w:rPr>
                <w:lang w:eastAsia="en-US"/>
              </w:rPr>
            </w:pPr>
            <w:r w:rsidRPr="00AB5FED">
              <w:rPr>
                <w:lang w:eastAsia="en-US"/>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661C4" w14:textId="77777777" w:rsidR="0091157E" w:rsidRPr="00AB5FED" w:rsidRDefault="0091157E"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19210" w14:textId="77777777" w:rsidR="0091157E" w:rsidRPr="00AB5FED" w:rsidRDefault="0091157E" w:rsidP="0091157E">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956B7D" w:rsidRPr="00AB5FED" w14:paraId="32F9C770"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ED7C" w14:textId="77777777" w:rsidR="00956B7D" w:rsidRPr="00AB5FED" w:rsidRDefault="00956B7D" w:rsidP="00956B7D">
            <w:pPr>
              <w:pStyle w:val="TAL"/>
              <w:rPr>
                <w:lang w:eastAsia="en-US"/>
              </w:rPr>
            </w:pPr>
            <w:r>
              <w:rPr>
                <w:lang w:eastAsia="en-US"/>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1B78A" w14:textId="77777777" w:rsidR="00956B7D" w:rsidRPr="00AB5FED" w:rsidRDefault="00956B7D" w:rsidP="00956B7D">
            <w:pPr>
              <w:pStyle w:val="TAL"/>
              <w:rPr>
                <w:lang w:eastAsia="en-US"/>
              </w:rPr>
            </w:pPr>
            <w:r>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B0EF6" w14:textId="77777777" w:rsidR="00956B7D" w:rsidRPr="00AB5FED" w:rsidRDefault="00956B7D" w:rsidP="00956B7D">
            <w:pPr>
              <w:pStyle w:val="TAL"/>
              <w:rPr>
                <w:lang w:eastAsia="en-US"/>
              </w:rPr>
            </w:pPr>
            <w:r>
              <w:rPr>
                <w:lang w:eastAsia="en-US"/>
              </w:rPr>
              <w:t>The functional alias of the calling party</w:t>
            </w:r>
          </w:p>
        </w:tc>
      </w:tr>
      <w:tr w:rsidR="0091157E" w:rsidRPr="00AB5FED" w14:paraId="7A94628D"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4E5E3" w14:textId="77777777" w:rsidR="0091157E" w:rsidRPr="00AB5FED" w:rsidRDefault="0091157E" w:rsidP="0091157E">
            <w:pPr>
              <w:pStyle w:val="TAL"/>
              <w:rPr>
                <w:lang w:eastAsia="en-US"/>
              </w:rPr>
            </w:pPr>
            <w:r w:rsidRPr="00AB5FED">
              <w:rPr>
                <w:lang w:eastAsia="en-US"/>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3F2E8" w14:textId="77777777" w:rsidR="0091157E" w:rsidRPr="00AB5FED" w:rsidRDefault="0091157E"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A8606" w14:textId="77777777" w:rsidR="0091157E" w:rsidRPr="00AB5FED" w:rsidRDefault="0091157E" w:rsidP="0091157E">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called party</w:t>
            </w:r>
          </w:p>
        </w:tc>
      </w:tr>
      <w:tr w:rsidR="007E1EF2" w:rsidRPr="00AB5FED" w14:paraId="1F0BD63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BB47" w14:textId="77777777" w:rsidR="007E1EF2" w:rsidRPr="00AB5FED" w:rsidRDefault="007E1EF2" w:rsidP="007E1EF2">
            <w:pPr>
              <w:pStyle w:val="TAL"/>
              <w:rPr>
                <w:lang w:eastAsia="en-US"/>
              </w:rPr>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E569A" w14:textId="77777777" w:rsidR="007E1EF2" w:rsidRPr="00AB5FED" w:rsidRDefault="007E1EF2" w:rsidP="007E1EF2">
            <w:pPr>
              <w:pStyle w:val="TAL"/>
              <w:rPr>
                <w:lang w:eastAsia="en-US"/>
              </w:rPr>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D3A8C" w14:textId="77777777" w:rsidR="007E1EF2" w:rsidRPr="00AB5FED" w:rsidRDefault="007E1EF2" w:rsidP="007E1EF2">
            <w:pPr>
              <w:pStyle w:val="TAL"/>
              <w:rPr>
                <w:lang w:eastAsia="en-US"/>
              </w:rPr>
            </w:pPr>
            <w:r w:rsidRPr="001B5AA8">
              <w:rPr>
                <w:rFonts w:hint="eastAsia"/>
                <w:lang w:eastAsia="zh-CN"/>
              </w:rPr>
              <w:t>The functional alias of the called party</w:t>
            </w:r>
          </w:p>
        </w:tc>
      </w:tr>
      <w:tr w:rsidR="002C1245" w:rsidRPr="00AB5FED" w14:paraId="088496A9"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5CF27" w14:textId="77777777" w:rsidR="002C1245" w:rsidRPr="00AB5FED" w:rsidRDefault="002C1245" w:rsidP="0091157E">
            <w:pPr>
              <w:pStyle w:val="TAL"/>
              <w:rPr>
                <w:lang w:eastAsia="en-US"/>
              </w:rPr>
            </w:pPr>
            <w:r w:rsidRPr="00AB5FED">
              <w:rPr>
                <w:lang w:eastAsia="en-US"/>
              </w:rP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8D678" w14:textId="77777777" w:rsidR="002C1245" w:rsidRPr="00AB5FED" w:rsidRDefault="002C1245"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98A87C" w14:textId="77777777" w:rsidR="002C1245" w:rsidRPr="00AB5FED" w:rsidRDefault="002C1245" w:rsidP="0091157E">
            <w:pPr>
              <w:pStyle w:val="TAL"/>
              <w:rPr>
                <w:lang w:eastAsia="en-US"/>
              </w:rPr>
            </w:pPr>
            <w:r w:rsidRPr="00AB5FED">
              <w:rPr>
                <w:lang w:eastAsia="en-US"/>
              </w:rPr>
              <w:t>This element indicates whether floor control will be used for the private call.</w:t>
            </w:r>
          </w:p>
        </w:tc>
      </w:tr>
      <w:tr w:rsidR="002C1245" w:rsidRPr="00AB5FED" w14:paraId="73DFB7AD"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47D60" w14:textId="77777777" w:rsidR="002C1245" w:rsidRPr="00AB5FED" w:rsidRDefault="002C1245" w:rsidP="0091157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ABD9E" w14:textId="77777777" w:rsidR="002C1245" w:rsidRPr="00AB5FED" w:rsidRDefault="002C1245" w:rsidP="0091157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25E7" w14:textId="77777777" w:rsidR="002C1245" w:rsidRPr="00AB5FED" w:rsidRDefault="002C1245" w:rsidP="0091157E">
            <w:pPr>
              <w:pStyle w:val="TAL"/>
              <w:rPr>
                <w:lang w:eastAsia="en-US"/>
              </w:rPr>
            </w:pPr>
            <w:r w:rsidRPr="00AB5FED">
              <w:rPr>
                <w:lang w:eastAsia="en-US"/>
              </w:rPr>
              <w:t xml:space="preserve">Media parameters of MCPTT client. </w:t>
            </w:r>
          </w:p>
        </w:tc>
      </w:tr>
      <w:tr w:rsidR="002C1245" w:rsidRPr="00AB5FED" w14:paraId="72C6C26D"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60DB" w14:textId="77777777" w:rsidR="002C1245" w:rsidRPr="00AB5FED" w:rsidRDefault="002C1245" w:rsidP="0091157E">
            <w:pPr>
              <w:pStyle w:val="TAL"/>
              <w:rPr>
                <w:lang w:eastAsia="en-US"/>
              </w:rPr>
            </w:pPr>
            <w:r w:rsidRPr="00AB5FED">
              <w:rPr>
                <w:lang w:eastAsia="en-US"/>
              </w:rPr>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E98E2" w14:textId="77777777" w:rsidR="002C1245" w:rsidRPr="00AB5FED" w:rsidRDefault="002C1245" w:rsidP="0091157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C0274" w14:textId="77777777" w:rsidR="002C1245" w:rsidRPr="00AB5FED" w:rsidRDefault="002C1245" w:rsidP="0091157E">
            <w:pPr>
              <w:pStyle w:val="TAL"/>
              <w:rPr>
                <w:lang w:eastAsia="en-US"/>
              </w:rPr>
            </w:pPr>
            <w:r w:rsidRPr="00AB5FED">
              <w:rPr>
                <w:lang w:eastAsia="en-US"/>
              </w:rPr>
              <w:t>An indication of the commencement mode to be used.</w:t>
            </w:r>
          </w:p>
        </w:tc>
      </w:tr>
      <w:tr w:rsidR="002C1245" w:rsidRPr="00AB5FED" w14:paraId="32E52387" w14:textId="77777777" w:rsidTr="0091157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DC8D5" w14:textId="77777777" w:rsidR="002C1245" w:rsidRPr="00AB5FED" w:rsidRDefault="002C1245" w:rsidP="0091157E">
            <w:pPr>
              <w:pStyle w:val="TAL"/>
              <w:rPr>
                <w:lang w:eastAsia="en-US"/>
              </w:rPr>
            </w:pPr>
            <w:r w:rsidRPr="00AB5FED">
              <w:rPr>
                <w:lang w:eastAsia="en-US"/>
              </w:rP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E6952" w14:textId="77777777" w:rsidR="002C1245" w:rsidRPr="00AB5FED" w:rsidRDefault="002C1245" w:rsidP="0091157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B55BE" w14:textId="77777777" w:rsidR="002C1245" w:rsidRPr="00AB5FED" w:rsidRDefault="002C1245" w:rsidP="0091157E">
            <w:pPr>
              <w:pStyle w:val="TAL"/>
              <w:rPr>
                <w:lang w:eastAsia="en-US"/>
              </w:rPr>
            </w:pPr>
            <w:r w:rsidRPr="00AB5FED">
              <w:rPr>
                <w:lang w:eastAsia="en-US"/>
              </w:rPr>
              <w:t xml:space="preserve">An indication that the user is also requesting the floor. </w:t>
            </w:r>
          </w:p>
        </w:tc>
      </w:tr>
    </w:tbl>
    <w:p w14:paraId="1B90D327" w14:textId="77777777" w:rsidR="008008CA" w:rsidRPr="00AB5FED" w:rsidRDefault="008008CA" w:rsidP="008008CA"/>
    <w:p w14:paraId="1E01423B" w14:textId="77777777" w:rsidR="008008CA" w:rsidRPr="00AB5FED" w:rsidRDefault="008008CA" w:rsidP="00AC26F2">
      <w:pPr>
        <w:pStyle w:val="Heading5"/>
      </w:pPr>
      <w:bookmarkStart w:id="863" w:name="_Toc460616104"/>
      <w:bookmarkStart w:id="864" w:name="_Toc460616965"/>
      <w:bookmarkStart w:id="865" w:name="_Toc154938393"/>
      <w:r w:rsidRPr="00AB5FED">
        <w:t>10.</w:t>
      </w:r>
      <w:r w:rsidR="00F57528" w:rsidRPr="00AB5FED">
        <w:t>7</w:t>
      </w:r>
      <w:r w:rsidRPr="00AB5FED">
        <w:t>.2.1.3</w:t>
      </w:r>
      <w:r w:rsidRPr="00AB5FED">
        <w:tab/>
        <w:t>MCPTT private call response</w:t>
      </w:r>
      <w:r w:rsidR="0091157E" w:rsidRPr="00AB5FED">
        <w:t xml:space="preserve"> </w:t>
      </w:r>
      <w:r w:rsidRPr="00AB5FED">
        <w:t>(</w:t>
      </w:r>
      <w:r w:rsidR="0091157E" w:rsidRPr="00AB5FED">
        <w:rPr>
          <w:rFonts w:hint="eastAsia"/>
          <w:lang w:eastAsia="zh-CN"/>
        </w:rPr>
        <w:t xml:space="preserve">MCPTT client </w:t>
      </w:r>
      <w:r w:rsidR="008A653A">
        <w:rPr>
          <w:lang w:eastAsia="zh-CN"/>
        </w:rPr>
        <w:t>to</w:t>
      </w:r>
      <w:r w:rsidR="0091157E" w:rsidRPr="00AB5FED">
        <w:rPr>
          <w:rFonts w:hint="eastAsia"/>
          <w:lang w:eastAsia="zh-CN"/>
        </w:rPr>
        <w:t xml:space="preserve"> MCPTT server</w:t>
      </w:r>
      <w:r w:rsidRPr="00AB5FED">
        <w:t>)</w:t>
      </w:r>
      <w:bookmarkEnd w:id="863"/>
      <w:bookmarkEnd w:id="864"/>
      <w:bookmarkEnd w:id="865"/>
    </w:p>
    <w:p w14:paraId="31569AB7" w14:textId="77777777" w:rsidR="008008CA" w:rsidRPr="00AB5FED" w:rsidRDefault="008008CA" w:rsidP="008008CA">
      <w:r w:rsidRPr="00AB5FED">
        <w:t>Table 10.</w:t>
      </w:r>
      <w:r w:rsidR="00F57528" w:rsidRPr="00AB5FED">
        <w:t>7</w:t>
      </w:r>
      <w:r w:rsidRPr="00AB5FED">
        <w:t>.2.1.3-1 describes the information flow MCPTT private call response from the MCPTT client to the MCPTT server.</w:t>
      </w:r>
    </w:p>
    <w:p w14:paraId="627A2AAE" w14:textId="77777777" w:rsidR="008008CA" w:rsidRPr="00AB5FED" w:rsidRDefault="008008CA" w:rsidP="003C1D19">
      <w:pPr>
        <w:pStyle w:val="TH"/>
      </w:pPr>
      <w:r w:rsidRPr="00AB5FED">
        <w:lastRenderedPageBreak/>
        <w:t>Table 10.</w:t>
      </w:r>
      <w:r w:rsidR="00F57528" w:rsidRPr="00AB5FED">
        <w:t>7</w:t>
      </w:r>
      <w:r w:rsidRPr="00AB5FED">
        <w:t xml:space="preserve">.2.1.3-1: MCPTT private call response </w:t>
      </w:r>
      <w:r w:rsidR="0091157E" w:rsidRPr="00AB5FED">
        <w:rPr>
          <w:rFonts w:hint="eastAsia"/>
          <w:lang w:eastAsia="zh-CN"/>
        </w:rPr>
        <w:t xml:space="preserve">(MCPTT client </w:t>
      </w:r>
      <w:r w:rsidR="008A653A">
        <w:rPr>
          <w:lang w:eastAsia="zh-CN"/>
        </w:rPr>
        <w:t>to</w:t>
      </w:r>
      <w:r w:rsidR="0091157E" w:rsidRPr="00AB5FED">
        <w:rPr>
          <w:rFonts w:hint="eastAsia"/>
          <w:lang w:eastAsia="zh-CN"/>
        </w:rPr>
        <w:t xml:space="preserve"> MCPTT server)</w:t>
      </w:r>
      <w:r w:rsidR="0091157E"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008CA" w:rsidRPr="00AB5FED" w14:paraId="5FAC2A7C"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44B01" w14:textId="77777777" w:rsidR="008008CA" w:rsidRPr="00AB5FED" w:rsidRDefault="008008CA">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E0729" w14:textId="77777777" w:rsidR="008008CA" w:rsidRPr="00AB5FED" w:rsidRDefault="008008CA">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5604D" w14:textId="77777777" w:rsidR="008008CA" w:rsidRPr="00AB5FED" w:rsidRDefault="008008CA">
            <w:pPr>
              <w:pStyle w:val="TAH"/>
            </w:pPr>
            <w:r w:rsidRPr="00AB5FED">
              <w:t>Description</w:t>
            </w:r>
          </w:p>
        </w:tc>
      </w:tr>
      <w:tr w:rsidR="008008CA" w:rsidRPr="00AB5FED" w14:paraId="2CE6E0A9"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6BFF2" w14:textId="77777777" w:rsidR="008008CA" w:rsidRPr="00AB5FED" w:rsidRDefault="008008CA" w:rsidP="0091157E">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E8C25" w14:textId="77777777" w:rsidR="008008CA" w:rsidRPr="00AB5FED" w:rsidRDefault="008008CA" w:rsidP="00CD13A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32A35" w14:textId="77777777" w:rsidR="008008CA" w:rsidRPr="00AB5FED" w:rsidRDefault="008008CA" w:rsidP="0091157E">
            <w:pPr>
              <w:pStyle w:val="TAL"/>
              <w:rPr>
                <w:lang w:eastAsia="en-US"/>
              </w:rPr>
            </w:pPr>
            <w:r w:rsidRPr="00AB5FED">
              <w:rPr>
                <w:lang w:eastAsia="en-US"/>
              </w:rPr>
              <w:t xml:space="preserve">The </w:t>
            </w:r>
            <w:r w:rsidR="0091157E" w:rsidRPr="00AB5FED">
              <w:rPr>
                <w:rFonts w:hint="eastAsia"/>
                <w:lang w:eastAsia="zh-CN"/>
              </w:rPr>
              <w:t>MCPTT ID</w:t>
            </w:r>
            <w:r w:rsidR="0091157E" w:rsidRPr="00AB5FED">
              <w:rPr>
                <w:lang w:eastAsia="en-US"/>
              </w:rPr>
              <w:t xml:space="preserve"> </w:t>
            </w:r>
            <w:r w:rsidRPr="00AB5FED">
              <w:rPr>
                <w:lang w:eastAsia="en-US"/>
              </w:rPr>
              <w:t>of the calling party</w:t>
            </w:r>
          </w:p>
        </w:tc>
      </w:tr>
      <w:tr w:rsidR="007E2520" w:rsidRPr="00AB5FED" w14:paraId="53A7C58D"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59015" w14:textId="77777777" w:rsidR="007E2520" w:rsidRPr="00AB5FED" w:rsidRDefault="007E2520" w:rsidP="007E2520">
            <w:pPr>
              <w:pStyle w:val="TAL"/>
              <w:rPr>
                <w:lang w:eastAsia="en-US"/>
              </w:rPr>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5438D" w14:textId="77777777" w:rsidR="007E2520" w:rsidRPr="00AB5FED" w:rsidRDefault="007E2520" w:rsidP="007E2520">
            <w:pPr>
              <w:pStyle w:val="TAL"/>
              <w:rPr>
                <w:lang w:eastAsia="en-US"/>
              </w:rPr>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D74D3" w14:textId="77777777" w:rsidR="007E2520" w:rsidRPr="00AB5FED" w:rsidRDefault="007E2520" w:rsidP="007E2520">
            <w:pPr>
              <w:pStyle w:val="TAL"/>
              <w:rPr>
                <w:lang w:eastAsia="en-US"/>
              </w:rPr>
            </w:pPr>
            <w:r w:rsidRPr="00F4252F">
              <w:t>The functional alias of the calling party</w:t>
            </w:r>
          </w:p>
        </w:tc>
      </w:tr>
      <w:tr w:rsidR="008008CA" w:rsidRPr="00AB5FED" w14:paraId="2E7B19FB"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298A6" w14:textId="77777777" w:rsidR="008008CA" w:rsidRPr="00AB5FED" w:rsidRDefault="008008CA" w:rsidP="0091157E">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B6FDC3" w14:textId="77777777" w:rsidR="008008CA" w:rsidRPr="00AB5FED" w:rsidRDefault="008008CA" w:rsidP="00CD13A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1D311" w14:textId="77777777" w:rsidR="008008CA" w:rsidRPr="00AB5FED" w:rsidRDefault="008008CA" w:rsidP="0091157E">
            <w:pPr>
              <w:pStyle w:val="TAL"/>
              <w:rPr>
                <w:lang w:eastAsia="en-US"/>
              </w:rPr>
            </w:pPr>
            <w:r w:rsidRPr="00AB5FED">
              <w:rPr>
                <w:lang w:eastAsia="en-US"/>
              </w:rPr>
              <w:t xml:space="preserve">The </w:t>
            </w:r>
            <w:r w:rsidR="0091157E" w:rsidRPr="00AB5FED">
              <w:rPr>
                <w:rFonts w:hint="eastAsia"/>
                <w:lang w:eastAsia="zh-CN"/>
              </w:rPr>
              <w:t>MCPTT ID</w:t>
            </w:r>
            <w:r w:rsidR="0091157E" w:rsidRPr="00AB5FED">
              <w:rPr>
                <w:lang w:eastAsia="en-US"/>
              </w:rPr>
              <w:t xml:space="preserve"> </w:t>
            </w:r>
            <w:r w:rsidRPr="00AB5FED">
              <w:rPr>
                <w:lang w:eastAsia="en-US"/>
              </w:rPr>
              <w:t>of the called party</w:t>
            </w:r>
          </w:p>
        </w:tc>
      </w:tr>
      <w:tr w:rsidR="007E2520" w:rsidRPr="00AB5FED" w14:paraId="123815E1"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6DC0" w14:textId="77777777" w:rsidR="007E2520" w:rsidRPr="00AB5FED" w:rsidRDefault="007E2520" w:rsidP="007E2520">
            <w:pPr>
              <w:pStyle w:val="TAL"/>
              <w:rPr>
                <w:lang w:eastAsia="en-US"/>
              </w:rPr>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F4819" w14:textId="77777777" w:rsidR="007E2520" w:rsidRPr="00AB5FED" w:rsidRDefault="007E2520" w:rsidP="007E2520">
            <w:pPr>
              <w:pStyle w:val="TAL"/>
              <w:rPr>
                <w:lang w:eastAsia="en-US"/>
              </w:rPr>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DCFC3" w14:textId="77777777" w:rsidR="007E2520" w:rsidRPr="00AB5FED" w:rsidRDefault="007E2520" w:rsidP="007E2520">
            <w:pPr>
              <w:pStyle w:val="TAL"/>
              <w:rPr>
                <w:lang w:eastAsia="en-US"/>
              </w:rPr>
            </w:pPr>
            <w:r w:rsidRPr="00734950">
              <w:t>The functional alias of the called party</w:t>
            </w:r>
          </w:p>
        </w:tc>
      </w:tr>
      <w:tr w:rsidR="008008CA" w:rsidRPr="00AB5FED" w14:paraId="7C357654"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C0865" w14:textId="77777777" w:rsidR="008008CA" w:rsidRPr="00AB5FED" w:rsidRDefault="0091157E" w:rsidP="0091157E">
            <w:pPr>
              <w:pStyle w:val="TAL"/>
              <w:rPr>
                <w:lang w:eastAsia="en-US"/>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AD240" w14:textId="77777777" w:rsidR="008008CA" w:rsidRPr="00AB5FED" w:rsidRDefault="008008CA" w:rsidP="00CD13A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0A6A3" w14:textId="77777777" w:rsidR="008008CA" w:rsidRPr="00AB5FED" w:rsidRDefault="008008CA" w:rsidP="0091157E">
            <w:pPr>
              <w:pStyle w:val="TAL"/>
              <w:rPr>
                <w:lang w:eastAsia="en-US"/>
              </w:rPr>
            </w:pPr>
            <w:r w:rsidRPr="00AB5FED">
              <w:rPr>
                <w:lang w:eastAsia="en-US"/>
              </w:rPr>
              <w:t xml:space="preserve">Media parameters </w:t>
            </w:r>
            <w:r w:rsidR="0091157E" w:rsidRPr="00AB5FED">
              <w:rPr>
                <w:rFonts w:hint="eastAsia"/>
                <w:lang w:eastAsia="zh-CN"/>
              </w:rPr>
              <w:t>selected</w:t>
            </w:r>
          </w:p>
        </w:tc>
      </w:tr>
      <w:tr w:rsidR="008008CA" w:rsidRPr="00AB5FED" w14:paraId="7232B3D6"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80C8" w14:textId="77777777" w:rsidR="008008CA" w:rsidRPr="00AB5FED" w:rsidRDefault="008008CA" w:rsidP="00CD13AE">
            <w:pPr>
              <w:pStyle w:val="TAL"/>
              <w:rPr>
                <w:lang w:eastAsia="en-US"/>
              </w:rPr>
            </w:pPr>
            <w:r w:rsidRPr="00AB5FED">
              <w:rPr>
                <w:lang w:eastAsia="en-US"/>
              </w:rPr>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53B2" w14:textId="77777777" w:rsidR="008008CA" w:rsidRPr="00AB5FED" w:rsidRDefault="008008CA" w:rsidP="00CD13AE">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DA1BD" w14:textId="77777777" w:rsidR="008008CA" w:rsidRPr="00AB5FED" w:rsidRDefault="008008CA" w:rsidP="00CD13AE">
            <w:pPr>
              <w:pStyle w:val="TAL"/>
              <w:rPr>
                <w:lang w:eastAsia="en-US"/>
              </w:rPr>
            </w:pPr>
            <w:r w:rsidRPr="00AB5FED">
              <w:rPr>
                <w:lang w:eastAsia="en-US"/>
              </w:rPr>
              <w:t>An indication of the commencement mode to be used.</w:t>
            </w:r>
          </w:p>
        </w:tc>
      </w:tr>
    </w:tbl>
    <w:p w14:paraId="1E2A1354" w14:textId="77777777" w:rsidR="008008CA" w:rsidRPr="00AB5FED" w:rsidRDefault="008008CA" w:rsidP="008008CA"/>
    <w:p w14:paraId="4F343749" w14:textId="77777777" w:rsidR="008008CA" w:rsidRPr="00AB5FED" w:rsidRDefault="008008CA" w:rsidP="00AC26F2">
      <w:pPr>
        <w:pStyle w:val="Heading5"/>
      </w:pPr>
      <w:bookmarkStart w:id="866" w:name="_Toc460616105"/>
      <w:bookmarkStart w:id="867" w:name="_Toc460616966"/>
      <w:bookmarkStart w:id="868" w:name="_Toc154938394"/>
      <w:r w:rsidRPr="00AB5FED">
        <w:t>10.</w:t>
      </w:r>
      <w:r w:rsidR="00F57528" w:rsidRPr="00AB5FED">
        <w:t>7</w:t>
      </w:r>
      <w:r w:rsidRPr="00AB5FED">
        <w:t>.2.1.4</w:t>
      </w:r>
      <w:r w:rsidRPr="00AB5FED">
        <w:tab/>
        <w:t>MCPTT private call response</w:t>
      </w:r>
      <w:bookmarkEnd w:id="866"/>
      <w:bookmarkEnd w:id="867"/>
      <w:bookmarkEnd w:id="868"/>
    </w:p>
    <w:p w14:paraId="2139C716" w14:textId="77777777" w:rsidR="008008CA" w:rsidRPr="00AB5FED" w:rsidRDefault="008008CA" w:rsidP="008008CA">
      <w:r w:rsidRPr="00AB5FED">
        <w:t>Table 10.</w:t>
      </w:r>
      <w:r w:rsidR="00F57528" w:rsidRPr="00AB5FED">
        <w:t>7</w:t>
      </w:r>
      <w:r w:rsidRPr="00AB5FED">
        <w:t>.2.1.4-</w:t>
      </w:r>
      <w:r w:rsidR="00892904"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4097491F" w14:textId="77777777" w:rsidR="008008CA" w:rsidRPr="00AB5FED" w:rsidRDefault="008008CA" w:rsidP="003C1D19">
      <w:pPr>
        <w:pStyle w:val="TH"/>
      </w:pPr>
      <w:r w:rsidRPr="00AB5FED">
        <w:t>Table 10.</w:t>
      </w:r>
      <w:r w:rsidR="00F57528" w:rsidRPr="00AB5FED">
        <w:t>7</w:t>
      </w:r>
      <w:r w:rsidRPr="00AB5FED">
        <w:t>.2.1.4-</w:t>
      </w:r>
      <w:r w:rsidR="00892904" w:rsidRPr="00AB5FED">
        <w:t>1</w:t>
      </w:r>
      <w:r w:rsidRPr="00AB5FED">
        <w:t xml:space="preserve">: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008CA" w:rsidRPr="00AB5FED" w14:paraId="0E7F3E07"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CF199" w14:textId="77777777" w:rsidR="008008CA" w:rsidRPr="00AB5FED" w:rsidRDefault="008008CA">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2D2B0F" w14:textId="77777777" w:rsidR="008008CA" w:rsidRPr="00AB5FED" w:rsidRDefault="008008CA">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9CC4C" w14:textId="77777777" w:rsidR="008008CA" w:rsidRPr="00AB5FED" w:rsidRDefault="008008CA">
            <w:pPr>
              <w:pStyle w:val="TAH"/>
            </w:pPr>
            <w:r w:rsidRPr="00AB5FED">
              <w:t>Description</w:t>
            </w:r>
          </w:p>
        </w:tc>
      </w:tr>
      <w:tr w:rsidR="008008CA" w:rsidRPr="00AB5FED" w14:paraId="6935B188"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B51C8" w14:textId="77777777" w:rsidR="008008CA" w:rsidRPr="00AB5FED" w:rsidRDefault="008008CA" w:rsidP="00892904">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D4B30" w14:textId="77777777" w:rsidR="008008CA" w:rsidRPr="00AB5FED" w:rsidRDefault="008008CA" w:rsidP="00CD13AE">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A28A3" w14:textId="77777777" w:rsidR="008008CA" w:rsidRPr="00AB5FED" w:rsidRDefault="008008CA" w:rsidP="00892904">
            <w:pPr>
              <w:pStyle w:val="TAL"/>
              <w:rPr>
                <w:lang w:eastAsia="en-US"/>
              </w:rPr>
            </w:pPr>
            <w:r w:rsidRPr="00AB5FED">
              <w:rPr>
                <w:lang w:eastAsia="en-US"/>
              </w:rPr>
              <w:t xml:space="preserve">The </w:t>
            </w:r>
            <w:r w:rsidR="00892904" w:rsidRPr="00AB5FED">
              <w:rPr>
                <w:rFonts w:hint="eastAsia"/>
                <w:lang w:eastAsia="zh-CN"/>
              </w:rPr>
              <w:t>MCPTT ID</w:t>
            </w:r>
            <w:r w:rsidR="00892904" w:rsidRPr="00AB5FED">
              <w:rPr>
                <w:lang w:eastAsia="en-US"/>
              </w:rPr>
              <w:t xml:space="preserve"> </w:t>
            </w:r>
            <w:r w:rsidRPr="00AB5FED">
              <w:rPr>
                <w:lang w:eastAsia="en-US"/>
              </w:rPr>
              <w:t>of the calling party</w:t>
            </w:r>
          </w:p>
        </w:tc>
      </w:tr>
      <w:tr w:rsidR="007E2520" w:rsidRPr="00AB5FED" w14:paraId="6F36802D"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90B7" w14:textId="77777777" w:rsidR="007E2520" w:rsidRPr="00AB5FED" w:rsidRDefault="007E2520" w:rsidP="007E2520">
            <w:pPr>
              <w:pStyle w:val="TAL"/>
              <w:rPr>
                <w:lang w:eastAsia="en-US"/>
              </w:rPr>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492F3" w14:textId="77777777" w:rsidR="007E2520" w:rsidRPr="00AB5FED" w:rsidRDefault="007E2520" w:rsidP="007E2520">
            <w:pPr>
              <w:pStyle w:val="TAL"/>
              <w:rPr>
                <w:lang w:eastAsia="en-US"/>
              </w:rPr>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63F48" w14:textId="77777777" w:rsidR="007E2520" w:rsidRPr="00AB5FED" w:rsidRDefault="007E2520" w:rsidP="007E2520">
            <w:pPr>
              <w:pStyle w:val="TAL"/>
              <w:rPr>
                <w:lang w:eastAsia="en-US"/>
              </w:rPr>
            </w:pPr>
            <w:r w:rsidRPr="00F4252F">
              <w:t>The functional alias of the calling party</w:t>
            </w:r>
          </w:p>
        </w:tc>
      </w:tr>
      <w:tr w:rsidR="007E2520" w:rsidRPr="00AB5FED" w14:paraId="36A2F932"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02214" w14:textId="77777777" w:rsidR="007E2520" w:rsidRPr="00AB5FED" w:rsidRDefault="007E2520" w:rsidP="007E2520">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82A1C" w14:textId="77777777" w:rsidR="007E2520" w:rsidRPr="00AB5FED" w:rsidRDefault="007E2520" w:rsidP="007E2520">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47400" w14:textId="77777777" w:rsidR="007E2520" w:rsidRPr="00AB5FED" w:rsidRDefault="007E2520" w:rsidP="007E2520">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called party</w:t>
            </w:r>
          </w:p>
        </w:tc>
      </w:tr>
      <w:tr w:rsidR="007E2520" w:rsidRPr="00AB5FED" w14:paraId="02F2E380"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BACC" w14:textId="77777777" w:rsidR="007E2520" w:rsidRPr="00AB5FED" w:rsidRDefault="007E2520" w:rsidP="007E2520">
            <w:pPr>
              <w:pStyle w:val="TAL"/>
              <w:rPr>
                <w:lang w:eastAsia="en-US"/>
              </w:rPr>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F075" w14:textId="77777777" w:rsidR="007E2520" w:rsidRPr="00AB5FED" w:rsidRDefault="007E2520" w:rsidP="007E2520">
            <w:pPr>
              <w:pStyle w:val="TAL"/>
              <w:rPr>
                <w:lang w:eastAsia="en-US"/>
              </w:rPr>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5BC3A" w14:textId="77777777" w:rsidR="007E2520" w:rsidRPr="00AB5FED" w:rsidRDefault="007E2520" w:rsidP="007E2520">
            <w:pPr>
              <w:pStyle w:val="TAL"/>
              <w:rPr>
                <w:lang w:eastAsia="en-US"/>
              </w:rPr>
            </w:pPr>
            <w:r w:rsidRPr="00734950">
              <w:t>The functional alias of the called party</w:t>
            </w:r>
          </w:p>
        </w:tc>
      </w:tr>
      <w:tr w:rsidR="007E2520" w:rsidRPr="00AB5FED" w14:paraId="43AD5035"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E6497" w14:textId="77777777" w:rsidR="007E2520" w:rsidRPr="00AB5FED" w:rsidRDefault="007E2520" w:rsidP="007E2520">
            <w:pPr>
              <w:pStyle w:val="TAL"/>
              <w:rPr>
                <w:lang w:eastAsia="en-US"/>
              </w:rPr>
            </w:pPr>
            <w:r w:rsidRPr="00AB5FED">
              <w:rPr>
                <w:lang w:eastAsia="en-US"/>
              </w:rPr>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35CC73" w14:textId="77777777" w:rsidR="007E2520" w:rsidRPr="00AB5FED" w:rsidRDefault="007E2520" w:rsidP="007E2520">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12F38" w14:textId="77777777" w:rsidR="007E2520" w:rsidRPr="00AB5FED" w:rsidRDefault="007E2520" w:rsidP="007E2520">
            <w:pPr>
              <w:pStyle w:val="TAL"/>
              <w:rPr>
                <w:lang w:eastAsia="en-US"/>
              </w:rPr>
            </w:pPr>
            <w:r w:rsidRPr="00AB5FED">
              <w:rPr>
                <w:lang w:eastAsia="en-US"/>
              </w:rPr>
              <w:t>An indication whether the user has positively accepted the call.</w:t>
            </w:r>
          </w:p>
        </w:tc>
      </w:tr>
      <w:tr w:rsidR="007E2520" w:rsidRPr="00AB5FED" w14:paraId="6BB28F45" w14:textId="77777777" w:rsidTr="008008C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AEB6D" w14:textId="77777777" w:rsidR="007E2520" w:rsidRPr="00AB5FED" w:rsidRDefault="007E2520" w:rsidP="007E2520">
            <w:pPr>
              <w:pStyle w:val="TAL"/>
              <w:rPr>
                <w:lang w:eastAsia="en-US"/>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69D32" w14:textId="77777777" w:rsidR="007E2520" w:rsidRPr="00AB5FED" w:rsidRDefault="007E2520" w:rsidP="007E2520">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D976E3" w14:textId="77777777" w:rsidR="007E2520" w:rsidRPr="00AB5FED" w:rsidRDefault="007E2520" w:rsidP="007E2520">
            <w:pPr>
              <w:pStyle w:val="TAL"/>
              <w:rPr>
                <w:lang w:eastAsia="en-US"/>
              </w:rPr>
            </w:pPr>
            <w:r w:rsidRPr="00AB5FED">
              <w:rPr>
                <w:lang w:eastAsia="en-US"/>
              </w:rPr>
              <w:t xml:space="preserve">Media parameters </w:t>
            </w:r>
            <w:r w:rsidRPr="00AB5FED">
              <w:rPr>
                <w:rFonts w:hint="eastAsia"/>
                <w:lang w:eastAsia="zh-CN"/>
              </w:rPr>
              <w:t>selected</w:t>
            </w:r>
          </w:p>
        </w:tc>
      </w:tr>
    </w:tbl>
    <w:p w14:paraId="3C2F3BBC" w14:textId="77777777" w:rsidR="00892904" w:rsidRPr="00AB5FED" w:rsidRDefault="00892904" w:rsidP="00892904">
      <w:bookmarkStart w:id="869" w:name="_Toc436920281"/>
    </w:p>
    <w:p w14:paraId="7B137AD4" w14:textId="77777777" w:rsidR="00892904" w:rsidRPr="00AB5FED" w:rsidRDefault="00892904" w:rsidP="00892904">
      <w:pPr>
        <w:pStyle w:val="Heading5"/>
      </w:pPr>
      <w:bookmarkStart w:id="870" w:name="_Toc460616106"/>
      <w:bookmarkStart w:id="871" w:name="_Toc460616967"/>
      <w:bookmarkStart w:id="872" w:name="_Toc154938395"/>
      <w:r w:rsidRPr="00AB5FED">
        <w:t>10.7.2.1.</w:t>
      </w:r>
      <w:r w:rsidRPr="00AB5FED">
        <w:rPr>
          <w:rFonts w:hint="eastAsia"/>
          <w:lang w:eastAsia="zh-CN"/>
        </w:rPr>
        <w:t>4a</w:t>
      </w:r>
      <w:r w:rsidRPr="00AB5FED">
        <w:tab/>
        <w:t xml:space="preserve">MCPTT </w:t>
      </w:r>
      <w:r w:rsidR="008A653A">
        <w:t xml:space="preserve">private </w:t>
      </w:r>
      <w:r w:rsidRPr="00AB5FED">
        <w:t>call end request</w:t>
      </w:r>
      <w:bookmarkEnd w:id="870"/>
      <w:bookmarkEnd w:id="871"/>
      <w:bookmarkEnd w:id="872"/>
      <w:r w:rsidRPr="00AB5FED">
        <w:t xml:space="preserve"> </w:t>
      </w:r>
    </w:p>
    <w:p w14:paraId="355C078F" w14:textId="77777777" w:rsidR="00892904" w:rsidRPr="00AB5FED" w:rsidRDefault="00892904" w:rsidP="00892904">
      <w:r w:rsidRPr="00AB5FED">
        <w:t>Table 10.7.2.1.</w:t>
      </w:r>
      <w:r w:rsidRPr="00AB5FED">
        <w:rPr>
          <w:rFonts w:hint="eastAsia"/>
          <w:lang w:eastAsia="zh-CN"/>
        </w:rPr>
        <w:t>4a-1</w:t>
      </w:r>
      <w:r w:rsidRPr="00AB5FED">
        <w:t xml:space="preserve"> describes the information flow MCPTT </w:t>
      </w:r>
      <w:r w:rsidR="008A653A">
        <w:t xml:space="preserve">private </w:t>
      </w:r>
      <w:r w:rsidRPr="00AB5FED">
        <w:t xml:space="preserve">call end request from the MCPTT client to the MCPTT server and </w:t>
      </w:r>
      <w:r w:rsidR="00AF6239">
        <w:t xml:space="preserve">from </w:t>
      </w:r>
      <w:r w:rsidRPr="00AB5FED">
        <w:t>the MCPTT server to the MCPTT client.</w:t>
      </w:r>
    </w:p>
    <w:p w14:paraId="269ACC32" w14:textId="77777777" w:rsidR="00892904" w:rsidRPr="00AB5FED" w:rsidRDefault="00892904" w:rsidP="003C1D19">
      <w:pPr>
        <w:pStyle w:val="TH"/>
      </w:pPr>
      <w:r w:rsidRPr="00AB5FED">
        <w:t>Table 10.7.2.1.</w:t>
      </w:r>
      <w:r w:rsidRPr="00AB5FED">
        <w:rPr>
          <w:rFonts w:hint="eastAsia"/>
          <w:lang w:eastAsia="zh-CN"/>
        </w:rPr>
        <w:t>4a-1</w:t>
      </w:r>
      <w:r w:rsidRPr="00AB5FED">
        <w:t xml:space="preserve">: MCPTT </w:t>
      </w:r>
      <w:r w:rsidR="008A653A">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92904" w:rsidRPr="00AB5FED" w14:paraId="567FA324" w14:textId="77777777" w:rsidTr="0017250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86C70" w14:textId="77777777" w:rsidR="00892904" w:rsidRPr="00AB5FED" w:rsidRDefault="00892904" w:rsidP="00172507">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C919" w14:textId="77777777" w:rsidR="00892904" w:rsidRPr="00AB5FED" w:rsidRDefault="00892904" w:rsidP="00172507">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397B4" w14:textId="77777777" w:rsidR="00892904" w:rsidRPr="00AB5FED" w:rsidRDefault="00892904" w:rsidP="00172507">
            <w:pPr>
              <w:pStyle w:val="TAH"/>
            </w:pPr>
            <w:r w:rsidRPr="00AB5FED">
              <w:t>Description</w:t>
            </w:r>
          </w:p>
        </w:tc>
      </w:tr>
      <w:tr w:rsidR="00892904" w:rsidRPr="00AB5FED" w14:paraId="3591A720" w14:textId="77777777" w:rsidTr="0017250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2723E" w14:textId="77777777" w:rsidR="00892904" w:rsidRPr="00AB5FED" w:rsidRDefault="00892904" w:rsidP="00172507">
            <w:pPr>
              <w:pStyle w:val="TAL"/>
              <w:rPr>
                <w:lang w:eastAsia="en-US"/>
              </w:rPr>
            </w:pPr>
            <w:r w:rsidRPr="00AB5FED">
              <w:rPr>
                <w:lang w:eastAsia="en-US"/>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5B061" w14:textId="77777777" w:rsidR="00892904" w:rsidRPr="00AB5FED" w:rsidRDefault="00892904" w:rsidP="00172507">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4C5CD2" w14:textId="77777777" w:rsidR="00892904" w:rsidRPr="00AB5FED" w:rsidRDefault="00892904" w:rsidP="00172507">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892904" w:rsidRPr="00AB5FED" w14:paraId="798D885B" w14:textId="77777777" w:rsidTr="0017250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515D" w14:textId="77777777" w:rsidR="00892904" w:rsidRPr="00AB5FED" w:rsidRDefault="00892904" w:rsidP="00172507">
            <w:pPr>
              <w:pStyle w:val="TAL"/>
              <w:rPr>
                <w:lang w:eastAsia="en-US"/>
              </w:rPr>
            </w:pPr>
            <w:r w:rsidRPr="00AB5FED">
              <w:rPr>
                <w:lang w:eastAsia="en-US"/>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F355A" w14:textId="77777777" w:rsidR="00892904" w:rsidRPr="00AB5FED" w:rsidRDefault="00892904" w:rsidP="00172507">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E8C00" w14:textId="77777777" w:rsidR="00892904" w:rsidRPr="00AB5FED" w:rsidRDefault="00892904" w:rsidP="00172507">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called party</w:t>
            </w:r>
          </w:p>
        </w:tc>
      </w:tr>
      <w:bookmarkEnd w:id="869"/>
    </w:tbl>
    <w:p w14:paraId="45B4F947" w14:textId="77777777" w:rsidR="008008CA" w:rsidRDefault="008008CA" w:rsidP="008008CA"/>
    <w:p w14:paraId="4ACBFA20" w14:textId="77777777" w:rsidR="008A653A" w:rsidRDefault="008A653A" w:rsidP="008A653A">
      <w:pPr>
        <w:pStyle w:val="Heading5"/>
      </w:pPr>
      <w:bookmarkStart w:id="873" w:name="_Toc154938396"/>
      <w:r>
        <w:lastRenderedPageBreak/>
        <w:t>10.7.2.1.4b</w:t>
      </w:r>
      <w:r>
        <w:tab/>
        <w:t>MCPTT private call end response</w:t>
      </w:r>
      <w:bookmarkEnd w:id="873"/>
    </w:p>
    <w:p w14:paraId="0E477598" w14:textId="77777777" w:rsidR="008A653A" w:rsidRDefault="008A653A" w:rsidP="008A653A">
      <w:pPr>
        <w:keepNext/>
      </w:pPr>
      <w:r>
        <w:t>Table 10.7.2.1.4b-1 describes the information flow MCPTT private call end response from the MCPTT client to the MCPTT server and from the MCPTT server to the MCPTT client.</w:t>
      </w:r>
    </w:p>
    <w:p w14:paraId="66770522" w14:textId="77777777" w:rsidR="008A653A" w:rsidRPr="00DE03D6" w:rsidRDefault="008A653A" w:rsidP="008A653A">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A653A" w:rsidRPr="00DE03D6" w14:paraId="69294961" w14:textId="77777777" w:rsidTr="00D23F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CDD0A" w14:textId="77777777" w:rsidR="008A653A" w:rsidRPr="00DE03D6" w:rsidRDefault="008A653A" w:rsidP="00D23FBC">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B3DB" w14:textId="77777777" w:rsidR="008A653A" w:rsidRPr="00DE03D6" w:rsidRDefault="008A653A" w:rsidP="00D23FBC">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8AFB3" w14:textId="77777777" w:rsidR="008A653A" w:rsidRPr="00DE03D6" w:rsidRDefault="008A653A" w:rsidP="00D23FBC">
            <w:pPr>
              <w:pStyle w:val="TAH"/>
            </w:pPr>
            <w:r w:rsidRPr="00DE03D6">
              <w:t>Description</w:t>
            </w:r>
          </w:p>
        </w:tc>
      </w:tr>
      <w:tr w:rsidR="008A653A" w:rsidRPr="00DE03D6" w14:paraId="35124EA6" w14:textId="77777777" w:rsidTr="00D23FB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08E5" w14:textId="77777777" w:rsidR="008A653A" w:rsidRPr="00DE03D6" w:rsidRDefault="008A653A" w:rsidP="00D23FBC">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04C" w14:textId="77777777" w:rsidR="008A653A" w:rsidRPr="00DE03D6" w:rsidRDefault="008A653A" w:rsidP="00D23FBC">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B4B0" w14:textId="77777777" w:rsidR="008A653A" w:rsidRDefault="008A653A" w:rsidP="00D23FBC">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83E9CCE" w14:textId="77777777" w:rsidR="008A653A" w:rsidRPr="00DE03D6" w:rsidRDefault="008A653A" w:rsidP="00D23FBC">
            <w:pPr>
              <w:pStyle w:val="TAL"/>
            </w:pPr>
            <w:r>
              <w:t xml:space="preserve">In the direction MCPTT server to MCPTT client this shall be the MCPTT ID of the destination MCPTT client </w:t>
            </w:r>
          </w:p>
        </w:tc>
      </w:tr>
    </w:tbl>
    <w:p w14:paraId="1A5FF88B" w14:textId="77777777" w:rsidR="008A653A" w:rsidRPr="00AB5FED" w:rsidRDefault="008A653A" w:rsidP="008008CA"/>
    <w:p w14:paraId="6ECEB5D9" w14:textId="77777777" w:rsidR="00374F8D" w:rsidRPr="00AB5FED" w:rsidRDefault="00374F8D" w:rsidP="00374F8D">
      <w:pPr>
        <w:pStyle w:val="Heading5"/>
      </w:pPr>
      <w:bookmarkStart w:id="874" w:name="_Toc460616107"/>
      <w:bookmarkStart w:id="875" w:name="_Toc460616968"/>
      <w:bookmarkStart w:id="876" w:name="_Toc154938397"/>
      <w:r w:rsidRPr="00AB5FED">
        <w:t>10.</w:t>
      </w:r>
      <w:r w:rsidR="00F57528" w:rsidRPr="00AB5FED">
        <w:t>7</w:t>
      </w:r>
      <w:r w:rsidRPr="00AB5FED">
        <w:t>.2.1.</w:t>
      </w:r>
      <w:r w:rsidR="008008CA" w:rsidRPr="00AB5FED">
        <w:t>5</w:t>
      </w:r>
      <w:r w:rsidRPr="00AB5FED">
        <w:tab/>
        <w:t>MCPTT emergency private call request</w:t>
      </w:r>
      <w:bookmarkEnd w:id="855"/>
      <w:r w:rsidR="00892904" w:rsidRPr="00AB5FED">
        <w:t xml:space="preserve"> (MCPTT client to MCPTT server)</w:t>
      </w:r>
      <w:bookmarkEnd w:id="874"/>
      <w:bookmarkEnd w:id="875"/>
      <w:bookmarkEnd w:id="876"/>
    </w:p>
    <w:p w14:paraId="0B233F5F" w14:textId="77777777" w:rsidR="00374F8D" w:rsidRPr="00AB5FED" w:rsidRDefault="00374F8D" w:rsidP="00374F8D">
      <w:r w:rsidRPr="00AB5FED">
        <w:t>Table 10.</w:t>
      </w:r>
      <w:r w:rsidR="00F57528" w:rsidRPr="00AB5FED">
        <w:t>7</w:t>
      </w:r>
      <w:r w:rsidRPr="00AB5FED">
        <w:t>.2.1.</w:t>
      </w:r>
      <w:r w:rsidR="008008CA" w:rsidRPr="00AB5FED">
        <w:t>5</w:t>
      </w:r>
      <w:r w:rsidRPr="00AB5FED">
        <w:t>-1 describes the information flow MCPTT emergency private call request from the MCPTT client to the MCPTT server.</w:t>
      </w:r>
    </w:p>
    <w:p w14:paraId="6242C499" w14:textId="77777777" w:rsidR="00374F8D" w:rsidRPr="00AB5FED" w:rsidRDefault="00374F8D" w:rsidP="003C1D19">
      <w:pPr>
        <w:pStyle w:val="TH"/>
      </w:pPr>
      <w:r w:rsidRPr="00AB5FED">
        <w:t>Table 10.</w:t>
      </w:r>
      <w:r w:rsidR="00F57528" w:rsidRPr="00AB5FED">
        <w:t>7</w:t>
      </w:r>
      <w:r w:rsidRPr="00AB5FED">
        <w:t>.2.1.</w:t>
      </w:r>
      <w:r w:rsidR="008008CA" w:rsidRPr="00AB5FED">
        <w:t>5</w:t>
      </w:r>
      <w:r w:rsidRPr="00AB5FED">
        <w:t>-1</w:t>
      </w:r>
      <w:r w:rsidR="008008CA" w:rsidRPr="00AB5FED">
        <w:t>:</w:t>
      </w:r>
      <w:r w:rsidRPr="00AB5FED">
        <w:t xml:space="preserve"> MCPTT emergency private call request </w:t>
      </w:r>
      <w:r w:rsidR="00892904" w:rsidRPr="00AB5FED">
        <w:t xml:space="preserve">(MCPTT client to MCPTT server)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74F8D" w:rsidRPr="00AB5FED" w14:paraId="5944D366" w14:textId="77777777" w:rsidTr="000A64B9">
        <w:trPr>
          <w:jc w:val="center"/>
        </w:trPr>
        <w:tc>
          <w:tcPr>
            <w:tcW w:w="2405" w:type="dxa"/>
            <w:tcMar>
              <w:top w:w="0" w:type="dxa"/>
              <w:left w:w="108" w:type="dxa"/>
              <w:bottom w:w="0" w:type="dxa"/>
              <w:right w:w="108" w:type="dxa"/>
            </w:tcMar>
            <w:hideMark/>
          </w:tcPr>
          <w:p w14:paraId="367D1E6A" w14:textId="77777777" w:rsidR="00374F8D" w:rsidRPr="00AB5FED" w:rsidRDefault="00374F8D" w:rsidP="000A64B9">
            <w:pPr>
              <w:pStyle w:val="TAH"/>
            </w:pPr>
            <w:r w:rsidRPr="00AB5FED">
              <w:t>Information Element</w:t>
            </w:r>
          </w:p>
        </w:tc>
        <w:tc>
          <w:tcPr>
            <w:tcW w:w="1097" w:type="dxa"/>
            <w:tcMar>
              <w:top w:w="0" w:type="dxa"/>
              <w:left w:w="108" w:type="dxa"/>
              <w:bottom w:w="0" w:type="dxa"/>
              <w:right w:w="108" w:type="dxa"/>
            </w:tcMar>
            <w:hideMark/>
          </w:tcPr>
          <w:p w14:paraId="79049382" w14:textId="77777777" w:rsidR="00374F8D" w:rsidRPr="00AB5FED" w:rsidRDefault="00374F8D" w:rsidP="000A64B9">
            <w:pPr>
              <w:pStyle w:val="TAH"/>
            </w:pPr>
            <w:r w:rsidRPr="00AB5FED">
              <w:t>Status</w:t>
            </w:r>
          </w:p>
        </w:tc>
        <w:tc>
          <w:tcPr>
            <w:tcW w:w="2700" w:type="dxa"/>
            <w:tcMar>
              <w:top w:w="0" w:type="dxa"/>
              <w:left w:w="108" w:type="dxa"/>
              <w:bottom w:w="0" w:type="dxa"/>
              <w:right w:w="108" w:type="dxa"/>
            </w:tcMar>
            <w:hideMark/>
          </w:tcPr>
          <w:p w14:paraId="3F9BDB9C" w14:textId="77777777" w:rsidR="00374F8D" w:rsidRPr="00AB5FED" w:rsidRDefault="00374F8D" w:rsidP="000A64B9">
            <w:pPr>
              <w:pStyle w:val="TAH"/>
            </w:pPr>
            <w:r w:rsidRPr="00AB5FED">
              <w:t>Description</w:t>
            </w:r>
          </w:p>
        </w:tc>
      </w:tr>
      <w:tr w:rsidR="00374F8D" w:rsidRPr="00AB5FED" w14:paraId="535F945B" w14:textId="77777777" w:rsidTr="000A64B9">
        <w:trPr>
          <w:jc w:val="center"/>
        </w:trPr>
        <w:tc>
          <w:tcPr>
            <w:tcW w:w="2405" w:type="dxa"/>
            <w:tcMar>
              <w:top w:w="0" w:type="dxa"/>
              <w:left w:w="108" w:type="dxa"/>
              <w:bottom w:w="0" w:type="dxa"/>
              <w:right w:w="108" w:type="dxa"/>
            </w:tcMar>
            <w:hideMark/>
          </w:tcPr>
          <w:p w14:paraId="406EE731" w14:textId="77777777" w:rsidR="00374F8D" w:rsidRPr="00AB5FED" w:rsidRDefault="00374F8D" w:rsidP="00923612">
            <w:pPr>
              <w:pStyle w:val="TAL"/>
              <w:rPr>
                <w:lang w:eastAsia="en-US"/>
              </w:rPr>
            </w:pPr>
            <w:r w:rsidRPr="00AB5FED">
              <w:rPr>
                <w:lang w:eastAsia="en-US"/>
              </w:rPr>
              <w:t>MCPTT ID</w:t>
            </w:r>
          </w:p>
        </w:tc>
        <w:tc>
          <w:tcPr>
            <w:tcW w:w="1097" w:type="dxa"/>
            <w:tcMar>
              <w:top w:w="0" w:type="dxa"/>
              <w:left w:w="108" w:type="dxa"/>
              <w:bottom w:w="0" w:type="dxa"/>
              <w:right w:w="108" w:type="dxa"/>
            </w:tcMar>
            <w:hideMark/>
          </w:tcPr>
          <w:p w14:paraId="79A8154B" w14:textId="77777777" w:rsidR="00374F8D" w:rsidRPr="00AB5FED" w:rsidRDefault="00374F8D"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4045DDED" w14:textId="77777777" w:rsidR="00374F8D" w:rsidRPr="00AB5FED" w:rsidRDefault="00374F8D" w:rsidP="00892904">
            <w:pPr>
              <w:pStyle w:val="TAL"/>
              <w:rPr>
                <w:lang w:eastAsia="en-US"/>
              </w:rPr>
            </w:pPr>
            <w:r w:rsidRPr="00AB5FED">
              <w:rPr>
                <w:lang w:eastAsia="en-US"/>
              </w:rPr>
              <w:t xml:space="preserve">The </w:t>
            </w:r>
            <w:r w:rsidR="00892904" w:rsidRPr="00AB5FED">
              <w:rPr>
                <w:rFonts w:hint="eastAsia"/>
                <w:lang w:eastAsia="zh-CN"/>
              </w:rPr>
              <w:t>MCPTT ID</w:t>
            </w:r>
            <w:r w:rsidR="00892904" w:rsidRPr="00AB5FED">
              <w:rPr>
                <w:lang w:eastAsia="en-US"/>
              </w:rPr>
              <w:t xml:space="preserve"> </w:t>
            </w:r>
            <w:r w:rsidRPr="00AB5FED">
              <w:rPr>
                <w:lang w:eastAsia="en-US"/>
              </w:rPr>
              <w:t>of the calling party</w:t>
            </w:r>
          </w:p>
        </w:tc>
      </w:tr>
      <w:tr w:rsidR="00956B7D" w:rsidRPr="00AB5FED" w14:paraId="17C58521" w14:textId="77777777" w:rsidTr="000A64B9">
        <w:trPr>
          <w:jc w:val="center"/>
        </w:trPr>
        <w:tc>
          <w:tcPr>
            <w:tcW w:w="2405" w:type="dxa"/>
            <w:tcMar>
              <w:top w:w="0" w:type="dxa"/>
              <w:left w:w="108" w:type="dxa"/>
              <w:bottom w:w="0" w:type="dxa"/>
              <w:right w:w="108" w:type="dxa"/>
            </w:tcMar>
          </w:tcPr>
          <w:p w14:paraId="14CB36EF" w14:textId="77777777" w:rsidR="00956B7D" w:rsidRPr="00AB5FED" w:rsidRDefault="00956B7D" w:rsidP="00956B7D">
            <w:pPr>
              <w:pStyle w:val="TAL"/>
              <w:rPr>
                <w:lang w:eastAsia="en-US"/>
              </w:rPr>
            </w:pPr>
            <w:r>
              <w:rPr>
                <w:lang w:eastAsia="en-US"/>
              </w:rPr>
              <w:t>Functional alias</w:t>
            </w:r>
          </w:p>
        </w:tc>
        <w:tc>
          <w:tcPr>
            <w:tcW w:w="1097" w:type="dxa"/>
            <w:tcMar>
              <w:top w:w="0" w:type="dxa"/>
              <w:left w:w="108" w:type="dxa"/>
              <w:bottom w:w="0" w:type="dxa"/>
              <w:right w:w="108" w:type="dxa"/>
            </w:tcMar>
          </w:tcPr>
          <w:p w14:paraId="53073A6D" w14:textId="77777777" w:rsidR="00956B7D" w:rsidRPr="00AB5FED" w:rsidRDefault="00956B7D" w:rsidP="00956B7D">
            <w:pPr>
              <w:pStyle w:val="TAL"/>
              <w:rPr>
                <w:lang w:eastAsia="en-US"/>
              </w:rPr>
            </w:pPr>
            <w:r>
              <w:rPr>
                <w:lang w:eastAsia="en-US"/>
              </w:rPr>
              <w:t>O</w:t>
            </w:r>
          </w:p>
        </w:tc>
        <w:tc>
          <w:tcPr>
            <w:tcW w:w="2700" w:type="dxa"/>
            <w:tcMar>
              <w:top w:w="0" w:type="dxa"/>
              <w:left w:w="108" w:type="dxa"/>
              <w:bottom w:w="0" w:type="dxa"/>
              <w:right w:w="108" w:type="dxa"/>
            </w:tcMar>
          </w:tcPr>
          <w:p w14:paraId="57594C00" w14:textId="77777777" w:rsidR="00956B7D" w:rsidRPr="00AB5FED" w:rsidRDefault="00956B7D" w:rsidP="00956B7D">
            <w:pPr>
              <w:pStyle w:val="TAL"/>
              <w:rPr>
                <w:lang w:eastAsia="en-US"/>
              </w:rPr>
            </w:pPr>
            <w:r>
              <w:rPr>
                <w:lang w:eastAsia="en-US"/>
              </w:rPr>
              <w:t>The functional alias of the calling party</w:t>
            </w:r>
          </w:p>
        </w:tc>
      </w:tr>
      <w:tr w:rsidR="008008CA" w:rsidRPr="00AB5FED" w14:paraId="117EA381" w14:textId="77777777" w:rsidTr="000A64B9">
        <w:trPr>
          <w:jc w:val="center"/>
        </w:trPr>
        <w:tc>
          <w:tcPr>
            <w:tcW w:w="2405" w:type="dxa"/>
            <w:tcMar>
              <w:top w:w="0" w:type="dxa"/>
              <w:left w:w="108" w:type="dxa"/>
              <w:bottom w:w="0" w:type="dxa"/>
              <w:right w:w="108" w:type="dxa"/>
            </w:tcMar>
            <w:hideMark/>
          </w:tcPr>
          <w:p w14:paraId="0F90F066" w14:textId="77777777" w:rsidR="008008CA" w:rsidRPr="00AB5FED" w:rsidRDefault="008008CA" w:rsidP="00892904">
            <w:pPr>
              <w:pStyle w:val="TAL"/>
              <w:rPr>
                <w:lang w:eastAsia="en-US"/>
              </w:rPr>
            </w:pPr>
            <w:r w:rsidRPr="00AB5FED">
              <w:rPr>
                <w:lang w:eastAsia="en-US"/>
              </w:rPr>
              <w:t>MCPTT ID</w:t>
            </w:r>
            <w:r w:rsidR="00504E94">
              <w:t xml:space="preserve"> (NOTE)</w:t>
            </w:r>
          </w:p>
        </w:tc>
        <w:tc>
          <w:tcPr>
            <w:tcW w:w="1097" w:type="dxa"/>
            <w:tcMar>
              <w:top w:w="0" w:type="dxa"/>
              <w:left w:w="108" w:type="dxa"/>
              <w:bottom w:w="0" w:type="dxa"/>
              <w:right w:w="108" w:type="dxa"/>
            </w:tcMar>
            <w:hideMark/>
          </w:tcPr>
          <w:p w14:paraId="46632F61" w14:textId="77777777" w:rsidR="008008CA" w:rsidRPr="00AB5FED" w:rsidRDefault="00504E94" w:rsidP="00923612">
            <w:pPr>
              <w:pStyle w:val="TAL"/>
              <w:rPr>
                <w:lang w:eastAsia="en-US"/>
              </w:rPr>
            </w:pPr>
            <w:r>
              <w:rPr>
                <w:lang w:eastAsia="en-US"/>
              </w:rPr>
              <w:t>O</w:t>
            </w:r>
          </w:p>
        </w:tc>
        <w:tc>
          <w:tcPr>
            <w:tcW w:w="2700" w:type="dxa"/>
            <w:tcMar>
              <w:top w:w="0" w:type="dxa"/>
              <w:left w:w="108" w:type="dxa"/>
              <w:bottom w:w="0" w:type="dxa"/>
              <w:right w:w="108" w:type="dxa"/>
            </w:tcMar>
            <w:hideMark/>
          </w:tcPr>
          <w:p w14:paraId="661D6A29" w14:textId="77777777" w:rsidR="008008CA" w:rsidRPr="00AB5FED" w:rsidRDefault="008008CA" w:rsidP="00892904">
            <w:pPr>
              <w:pStyle w:val="TAL"/>
              <w:rPr>
                <w:lang w:eastAsia="en-US"/>
              </w:rPr>
            </w:pPr>
            <w:r w:rsidRPr="00AB5FED">
              <w:rPr>
                <w:lang w:eastAsia="en-US"/>
              </w:rPr>
              <w:t xml:space="preserve">The </w:t>
            </w:r>
            <w:r w:rsidR="00892904" w:rsidRPr="00AB5FED">
              <w:rPr>
                <w:rFonts w:hint="eastAsia"/>
                <w:lang w:eastAsia="zh-CN"/>
              </w:rPr>
              <w:t>MCPTT ID</w:t>
            </w:r>
            <w:r w:rsidR="00892904" w:rsidRPr="00AB5FED">
              <w:rPr>
                <w:lang w:eastAsia="en-US"/>
              </w:rPr>
              <w:t xml:space="preserve"> </w:t>
            </w:r>
            <w:r w:rsidRPr="00AB5FED">
              <w:rPr>
                <w:lang w:eastAsia="en-US"/>
              </w:rPr>
              <w:t>of the called party</w:t>
            </w:r>
          </w:p>
        </w:tc>
      </w:tr>
      <w:tr w:rsidR="00504E94" w:rsidRPr="00AB5FED" w14:paraId="676D6765" w14:textId="77777777" w:rsidTr="000A64B9">
        <w:trPr>
          <w:jc w:val="center"/>
        </w:trPr>
        <w:tc>
          <w:tcPr>
            <w:tcW w:w="2405" w:type="dxa"/>
            <w:tcMar>
              <w:top w:w="0" w:type="dxa"/>
              <w:left w:w="108" w:type="dxa"/>
              <w:bottom w:w="0" w:type="dxa"/>
              <w:right w:w="108" w:type="dxa"/>
            </w:tcMar>
          </w:tcPr>
          <w:p w14:paraId="425341F6" w14:textId="77777777" w:rsidR="00504E94" w:rsidRPr="00AB5FED" w:rsidRDefault="00504E94" w:rsidP="00504E94">
            <w:pPr>
              <w:pStyle w:val="TAL"/>
              <w:rPr>
                <w:lang w:eastAsia="en-US"/>
              </w:rPr>
            </w:pPr>
            <w:r>
              <w:t>Functional alias (NOTE)</w:t>
            </w:r>
          </w:p>
        </w:tc>
        <w:tc>
          <w:tcPr>
            <w:tcW w:w="1097" w:type="dxa"/>
            <w:tcMar>
              <w:top w:w="0" w:type="dxa"/>
              <w:left w:w="108" w:type="dxa"/>
              <w:bottom w:w="0" w:type="dxa"/>
              <w:right w:w="108" w:type="dxa"/>
            </w:tcMar>
          </w:tcPr>
          <w:p w14:paraId="0F1659C1" w14:textId="77777777" w:rsidR="00504E94" w:rsidRDefault="00504E94" w:rsidP="00504E94">
            <w:pPr>
              <w:pStyle w:val="TAL"/>
              <w:rPr>
                <w:lang w:eastAsia="en-US"/>
              </w:rPr>
            </w:pPr>
            <w:r>
              <w:t>O</w:t>
            </w:r>
          </w:p>
        </w:tc>
        <w:tc>
          <w:tcPr>
            <w:tcW w:w="2700" w:type="dxa"/>
            <w:tcMar>
              <w:top w:w="0" w:type="dxa"/>
              <w:left w:w="108" w:type="dxa"/>
              <w:bottom w:w="0" w:type="dxa"/>
              <w:right w:w="108" w:type="dxa"/>
            </w:tcMar>
          </w:tcPr>
          <w:p w14:paraId="677DFD5B" w14:textId="77777777" w:rsidR="00504E94" w:rsidRPr="00AB5FED" w:rsidRDefault="00504E94" w:rsidP="00504E94">
            <w:pPr>
              <w:pStyle w:val="TAL"/>
              <w:rPr>
                <w:lang w:eastAsia="en-US"/>
              </w:rPr>
            </w:pPr>
            <w:r w:rsidRPr="003E2217">
              <w:t>The functional alias of the called party</w:t>
            </w:r>
          </w:p>
        </w:tc>
      </w:tr>
      <w:tr w:rsidR="00374F8D" w:rsidRPr="00AB5FED" w14:paraId="58F7BCCC" w14:textId="77777777" w:rsidTr="000A64B9">
        <w:trPr>
          <w:jc w:val="center"/>
        </w:trPr>
        <w:tc>
          <w:tcPr>
            <w:tcW w:w="2405" w:type="dxa"/>
            <w:tcMar>
              <w:top w:w="0" w:type="dxa"/>
              <w:left w:w="108" w:type="dxa"/>
              <w:bottom w:w="0" w:type="dxa"/>
              <w:right w:w="108" w:type="dxa"/>
            </w:tcMar>
            <w:hideMark/>
          </w:tcPr>
          <w:p w14:paraId="6B2477A3" w14:textId="77777777" w:rsidR="00374F8D" w:rsidRPr="00AB5FED" w:rsidRDefault="00374F8D" w:rsidP="00923612">
            <w:pPr>
              <w:pStyle w:val="TAL"/>
              <w:rPr>
                <w:lang w:eastAsia="en-US"/>
              </w:rPr>
            </w:pPr>
            <w:r w:rsidRPr="00AB5FED">
              <w:rPr>
                <w:lang w:eastAsia="en-US"/>
              </w:rPr>
              <w:t>Emergency indicator</w:t>
            </w:r>
          </w:p>
        </w:tc>
        <w:tc>
          <w:tcPr>
            <w:tcW w:w="1097" w:type="dxa"/>
            <w:tcMar>
              <w:top w:w="0" w:type="dxa"/>
              <w:left w:w="108" w:type="dxa"/>
              <w:bottom w:w="0" w:type="dxa"/>
              <w:right w:w="108" w:type="dxa"/>
            </w:tcMar>
            <w:hideMark/>
          </w:tcPr>
          <w:p w14:paraId="710EA245" w14:textId="77777777" w:rsidR="00374F8D" w:rsidRPr="00AB5FED" w:rsidRDefault="00374F8D" w:rsidP="00923612">
            <w:pPr>
              <w:pStyle w:val="TAL"/>
              <w:rPr>
                <w:lang w:eastAsia="en-US"/>
              </w:rPr>
            </w:pPr>
            <w:r w:rsidRPr="00AB5FED">
              <w:rPr>
                <w:lang w:eastAsia="en-US"/>
              </w:rPr>
              <w:t>M</w:t>
            </w:r>
          </w:p>
        </w:tc>
        <w:tc>
          <w:tcPr>
            <w:tcW w:w="2700" w:type="dxa"/>
            <w:tcMar>
              <w:top w:w="0" w:type="dxa"/>
              <w:left w:w="108" w:type="dxa"/>
              <w:bottom w:w="0" w:type="dxa"/>
              <w:right w:w="108" w:type="dxa"/>
            </w:tcMar>
            <w:hideMark/>
          </w:tcPr>
          <w:p w14:paraId="59742D39" w14:textId="77777777" w:rsidR="00374F8D" w:rsidRPr="00AB5FED" w:rsidRDefault="00374F8D" w:rsidP="00923612">
            <w:pPr>
              <w:pStyle w:val="TAL"/>
              <w:rPr>
                <w:lang w:eastAsia="en-US"/>
              </w:rPr>
            </w:pPr>
            <w:r w:rsidRPr="00AB5FED">
              <w:rPr>
                <w:lang w:eastAsia="en-US"/>
              </w:rPr>
              <w:t>Indicates that the private call request is an MCPTT emergency call</w:t>
            </w:r>
          </w:p>
        </w:tc>
      </w:tr>
      <w:tr w:rsidR="00374F8D" w:rsidRPr="00AB5FED" w14:paraId="4510F874" w14:textId="77777777" w:rsidTr="000A64B9">
        <w:trPr>
          <w:jc w:val="center"/>
        </w:trPr>
        <w:tc>
          <w:tcPr>
            <w:tcW w:w="2405" w:type="dxa"/>
            <w:tcMar>
              <w:top w:w="0" w:type="dxa"/>
              <w:left w:w="108" w:type="dxa"/>
              <w:bottom w:w="0" w:type="dxa"/>
              <w:right w:w="108" w:type="dxa"/>
            </w:tcMar>
          </w:tcPr>
          <w:p w14:paraId="3312B6D3" w14:textId="77777777" w:rsidR="00374F8D" w:rsidRPr="00AB5FED" w:rsidRDefault="00374F8D" w:rsidP="00923612">
            <w:pPr>
              <w:pStyle w:val="TAL"/>
              <w:rPr>
                <w:lang w:eastAsia="en-US"/>
              </w:rPr>
            </w:pPr>
            <w:r w:rsidRPr="00AB5FED">
              <w:rPr>
                <w:lang w:eastAsia="en-US"/>
              </w:rPr>
              <w:t>Alert indicator</w:t>
            </w:r>
          </w:p>
        </w:tc>
        <w:tc>
          <w:tcPr>
            <w:tcW w:w="1097" w:type="dxa"/>
            <w:tcMar>
              <w:top w:w="0" w:type="dxa"/>
              <w:left w:w="108" w:type="dxa"/>
              <w:bottom w:w="0" w:type="dxa"/>
              <w:right w:w="108" w:type="dxa"/>
            </w:tcMar>
          </w:tcPr>
          <w:p w14:paraId="6FFC98E3" w14:textId="77777777" w:rsidR="00374F8D" w:rsidRPr="00AB5FED" w:rsidRDefault="00374F8D" w:rsidP="00923612">
            <w:pPr>
              <w:pStyle w:val="TAL"/>
              <w:rPr>
                <w:lang w:eastAsia="en-US"/>
              </w:rPr>
            </w:pPr>
            <w:r w:rsidRPr="00AB5FED">
              <w:rPr>
                <w:lang w:eastAsia="en-US"/>
              </w:rPr>
              <w:t>M</w:t>
            </w:r>
          </w:p>
        </w:tc>
        <w:tc>
          <w:tcPr>
            <w:tcW w:w="2700" w:type="dxa"/>
            <w:tcMar>
              <w:top w:w="0" w:type="dxa"/>
              <w:left w:w="108" w:type="dxa"/>
              <w:bottom w:w="0" w:type="dxa"/>
              <w:right w:w="108" w:type="dxa"/>
            </w:tcMar>
          </w:tcPr>
          <w:p w14:paraId="48822D4F" w14:textId="77777777" w:rsidR="00374F8D" w:rsidRPr="00AB5FED" w:rsidRDefault="00374F8D" w:rsidP="00923612">
            <w:pPr>
              <w:pStyle w:val="TAL"/>
              <w:rPr>
                <w:lang w:eastAsia="en-US"/>
              </w:rPr>
            </w:pPr>
            <w:r w:rsidRPr="00AB5FED">
              <w:rPr>
                <w:lang w:eastAsia="en-US"/>
              </w:rPr>
              <w:t>Indicates whether an emergency alert is to be sent</w:t>
            </w:r>
          </w:p>
        </w:tc>
      </w:tr>
      <w:tr w:rsidR="00892904" w:rsidRPr="00AB5FED" w14:paraId="5D13CE3B" w14:textId="77777777" w:rsidTr="000A64B9">
        <w:trPr>
          <w:jc w:val="center"/>
        </w:trPr>
        <w:tc>
          <w:tcPr>
            <w:tcW w:w="2405" w:type="dxa"/>
            <w:tcMar>
              <w:top w:w="0" w:type="dxa"/>
              <w:left w:w="108" w:type="dxa"/>
              <w:bottom w:w="0" w:type="dxa"/>
              <w:right w:w="108" w:type="dxa"/>
            </w:tcMar>
          </w:tcPr>
          <w:p w14:paraId="3718624B" w14:textId="77777777" w:rsidR="00892904" w:rsidRPr="00AB5FED" w:rsidRDefault="00892904" w:rsidP="00923612">
            <w:pPr>
              <w:pStyle w:val="TAL"/>
              <w:rPr>
                <w:lang w:eastAsia="en-US"/>
              </w:rPr>
            </w:pPr>
            <w:r w:rsidRPr="00AB5FED">
              <w:rPr>
                <w:lang w:eastAsia="en-US"/>
              </w:rPr>
              <w:t>Requested commencement mode</w:t>
            </w:r>
          </w:p>
        </w:tc>
        <w:tc>
          <w:tcPr>
            <w:tcW w:w="1097" w:type="dxa"/>
            <w:tcMar>
              <w:top w:w="0" w:type="dxa"/>
              <w:left w:w="108" w:type="dxa"/>
              <w:bottom w:w="0" w:type="dxa"/>
              <w:right w:w="108" w:type="dxa"/>
            </w:tcMar>
          </w:tcPr>
          <w:p w14:paraId="3D7F9D28" w14:textId="77777777" w:rsidR="00892904" w:rsidRPr="00AB5FED" w:rsidRDefault="00892904" w:rsidP="00923612">
            <w:pPr>
              <w:pStyle w:val="TAL"/>
              <w:rPr>
                <w:lang w:eastAsia="en-US"/>
              </w:rPr>
            </w:pPr>
            <w:r w:rsidRPr="00AB5FED">
              <w:rPr>
                <w:lang w:eastAsia="en-US"/>
              </w:rPr>
              <w:t>O</w:t>
            </w:r>
          </w:p>
        </w:tc>
        <w:tc>
          <w:tcPr>
            <w:tcW w:w="2700" w:type="dxa"/>
            <w:tcMar>
              <w:top w:w="0" w:type="dxa"/>
              <w:left w:w="108" w:type="dxa"/>
              <w:bottom w:w="0" w:type="dxa"/>
              <w:right w:w="108" w:type="dxa"/>
            </w:tcMar>
          </w:tcPr>
          <w:p w14:paraId="63BCCD10" w14:textId="77777777" w:rsidR="00892904" w:rsidRPr="00AB5FED" w:rsidRDefault="00892904" w:rsidP="00923612">
            <w:pPr>
              <w:pStyle w:val="TAL"/>
              <w:rPr>
                <w:lang w:eastAsia="en-US"/>
              </w:rPr>
            </w:pPr>
            <w:r w:rsidRPr="00AB5FED">
              <w:rPr>
                <w:lang w:eastAsia="en-US"/>
              </w:rPr>
              <w:t>An indication of the commencement mode to be used.</w:t>
            </w:r>
          </w:p>
        </w:tc>
      </w:tr>
      <w:tr w:rsidR="00892904" w:rsidRPr="00AB5FED" w14:paraId="120B8A50" w14:textId="77777777" w:rsidTr="000A64B9">
        <w:trPr>
          <w:jc w:val="center"/>
        </w:trPr>
        <w:tc>
          <w:tcPr>
            <w:tcW w:w="2405" w:type="dxa"/>
            <w:tcMar>
              <w:top w:w="0" w:type="dxa"/>
              <w:left w:w="108" w:type="dxa"/>
              <w:bottom w:w="0" w:type="dxa"/>
              <w:right w:w="108" w:type="dxa"/>
            </w:tcMar>
          </w:tcPr>
          <w:p w14:paraId="5BDB8B18" w14:textId="77777777" w:rsidR="00892904" w:rsidRPr="00AB5FED" w:rsidRDefault="00892904" w:rsidP="00923612">
            <w:pPr>
              <w:pStyle w:val="TAL"/>
              <w:rPr>
                <w:lang w:eastAsia="en-US"/>
              </w:rPr>
            </w:pPr>
            <w:r w:rsidRPr="00AB5FED">
              <w:rPr>
                <w:lang w:eastAsia="en-US"/>
              </w:rPr>
              <w:t>Implicit floor request</w:t>
            </w:r>
          </w:p>
        </w:tc>
        <w:tc>
          <w:tcPr>
            <w:tcW w:w="1097" w:type="dxa"/>
            <w:tcMar>
              <w:top w:w="0" w:type="dxa"/>
              <w:left w:w="108" w:type="dxa"/>
              <w:bottom w:w="0" w:type="dxa"/>
              <w:right w:w="108" w:type="dxa"/>
            </w:tcMar>
          </w:tcPr>
          <w:p w14:paraId="1073F382" w14:textId="77777777" w:rsidR="00892904" w:rsidRPr="00AB5FED" w:rsidRDefault="00892904" w:rsidP="00923612">
            <w:pPr>
              <w:pStyle w:val="TAL"/>
              <w:rPr>
                <w:lang w:eastAsia="en-US"/>
              </w:rPr>
            </w:pPr>
            <w:r w:rsidRPr="00AB5FED">
              <w:rPr>
                <w:lang w:eastAsia="en-US"/>
              </w:rPr>
              <w:t>O</w:t>
            </w:r>
          </w:p>
        </w:tc>
        <w:tc>
          <w:tcPr>
            <w:tcW w:w="2700" w:type="dxa"/>
            <w:tcMar>
              <w:top w:w="0" w:type="dxa"/>
              <w:left w:w="108" w:type="dxa"/>
              <w:bottom w:w="0" w:type="dxa"/>
              <w:right w:w="108" w:type="dxa"/>
            </w:tcMar>
          </w:tcPr>
          <w:p w14:paraId="4B518942" w14:textId="77777777" w:rsidR="00892904" w:rsidRPr="00AB5FED" w:rsidRDefault="00892904" w:rsidP="00923612">
            <w:pPr>
              <w:pStyle w:val="TAL"/>
              <w:rPr>
                <w:lang w:eastAsia="en-US"/>
              </w:rPr>
            </w:pPr>
            <w:r w:rsidRPr="00AB5FED">
              <w:rPr>
                <w:lang w:eastAsia="en-US"/>
              </w:rPr>
              <w:t xml:space="preserve">An indication that the user is also requesting the floor. </w:t>
            </w:r>
          </w:p>
        </w:tc>
      </w:tr>
      <w:tr w:rsidR="00892904" w:rsidRPr="00AB5FED" w14:paraId="6ED05339" w14:textId="77777777" w:rsidTr="000A64B9">
        <w:trPr>
          <w:jc w:val="center"/>
        </w:trPr>
        <w:tc>
          <w:tcPr>
            <w:tcW w:w="2405" w:type="dxa"/>
            <w:tcMar>
              <w:top w:w="0" w:type="dxa"/>
              <w:left w:w="108" w:type="dxa"/>
              <w:bottom w:w="0" w:type="dxa"/>
              <w:right w:w="108" w:type="dxa"/>
            </w:tcMar>
          </w:tcPr>
          <w:p w14:paraId="5FC5D0AA" w14:textId="77777777" w:rsidR="00892904" w:rsidRPr="00AB5FED" w:rsidRDefault="00892904" w:rsidP="00923612">
            <w:pPr>
              <w:pStyle w:val="TAL"/>
              <w:rPr>
                <w:lang w:eastAsia="en-US"/>
              </w:rPr>
            </w:pPr>
            <w:r w:rsidRPr="00AB5FED">
              <w:rPr>
                <w:rFonts w:hint="eastAsia"/>
                <w:lang w:eastAsia="zh-CN"/>
              </w:rPr>
              <w:t>SDP offer</w:t>
            </w:r>
          </w:p>
        </w:tc>
        <w:tc>
          <w:tcPr>
            <w:tcW w:w="1097" w:type="dxa"/>
            <w:tcMar>
              <w:top w:w="0" w:type="dxa"/>
              <w:left w:w="108" w:type="dxa"/>
              <w:bottom w:w="0" w:type="dxa"/>
              <w:right w:w="108" w:type="dxa"/>
            </w:tcMar>
          </w:tcPr>
          <w:p w14:paraId="42E2ED0A" w14:textId="77777777" w:rsidR="00892904" w:rsidRPr="00AB5FED" w:rsidRDefault="00892904" w:rsidP="00923612">
            <w:pPr>
              <w:pStyle w:val="TAL"/>
              <w:rPr>
                <w:lang w:eastAsia="en-US"/>
              </w:rPr>
            </w:pPr>
            <w:r w:rsidRPr="00AB5FED">
              <w:rPr>
                <w:lang w:eastAsia="en-US"/>
              </w:rPr>
              <w:t>M</w:t>
            </w:r>
          </w:p>
        </w:tc>
        <w:tc>
          <w:tcPr>
            <w:tcW w:w="2700" w:type="dxa"/>
            <w:tcMar>
              <w:top w:w="0" w:type="dxa"/>
              <w:left w:w="108" w:type="dxa"/>
              <w:bottom w:w="0" w:type="dxa"/>
              <w:right w:w="108" w:type="dxa"/>
            </w:tcMar>
          </w:tcPr>
          <w:p w14:paraId="16AC65F6" w14:textId="77777777" w:rsidR="00892904" w:rsidRPr="00AB5FED" w:rsidRDefault="00892904" w:rsidP="00923612">
            <w:pPr>
              <w:pStyle w:val="TAL"/>
              <w:rPr>
                <w:lang w:eastAsia="en-US"/>
              </w:rPr>
            </w:pPr>
            <w:r w:rsidRPr="00AB5FED">
              <w:rPr>
                <w:lang w:eastAsia="en-US"/>
              </w:rPr>
              <w:t>Media parameters of MCPTT client.</w:t>
            </w:r>
          </w:p>
        </w:tc>
      </w:tr>
      <w:tr w:rsidR="00D9687B" w:rsidRPr="00AB5FED" w14:paraId="2827F96F" w14:textId="77777777" w:rsidTr="000A64B9">
        <w:trPr>
          <w:jc w:val="center"/>
        </w:trPr>
        <w:tc>
          <w:tcPr>
            <w:tcW w:w="2405" w:type="dxa"/>
            <w:tcMar>
              <w:top w:w="0" w:type="dxa"/>
              <w:left w:w="108" w:type="dxa"/>
              <w:bottom w:w="0" w:type="dxa"/>
              <w:right w:w="108" w:type="dxa"/>
            </w:tcMar>
          </w:tcPr>
          <w:p w14:paraId="4915AF23" w14:textId="77777777" w:rsidR="00D9687B" w:rsidRPr="00AB5FED" w:rsidRDefault="00D9687B" w:rsidP="00D9687B">
            <w:pPr>
              <w:pStyle w:val="TAL"/>
              <w:rPr>
                <w:lang w:eastAsia="zh-CN"/>
              </w:rPr>
            </w:pPr>
            <w:r>
              <w:rPr>
                <w:lang w:eastAsia="zh-CN"/>
              </w:rPr>
              <w:t>Requested priority</w:t>
            </w:r>
          </w:p>
        </w:tc>
        <w:tc>
          <w:tcPr>
            <w:tcW w:w="1097" w:type="dxa"/>
            <w:tcMar>
              <w:top w:w="0" w:type="dxa"/>
              <w:left w:w="108" w:type="dxa"/>
              <w:bottom w:w="0" w:type="dxa"/>
              <w:right w:w="108" w:type="dxa"/>
            </w:tcMar>
          </w:tcPr>
          <w:p w14:paraId="5FECAE40" w14:textId="77777777" w:rsidR="00D9687B" w:rsidRPr="00AB5FED" w:rsidRDefault="00D9687B" w:rsidP="00D9687B">
            <w:pPr>
              <w:pStyle w:val="TAL"/>
              <w:rPr>
                <w:lang w:eastAsia="en-US"/>
              </w:rPr>
            </w:pPr>
            <w:r>
              <w:t>O</w:t>
            </w:r>
          </w:p>
        </w:tc>
        <w:tc>
          <w:tcPr>
            <w:tcW w:w="2700" w:type="dxa"/>
            <w:tcMar>
              <w:top w:w="0" w:type="dxa"/>
              <w:left w:w="108" w:type="dxa"/>
              <w:bottom w:w="0" w:type="dxa"/>
              <w:right w:w="108" w:type="dxa"/>
            </w:tcMar>
          </w:tcPr>
          <w:p w14:paraId="15E5B39B" w14:textId="77777777" w:rsidR="00D9687B" w:rsidRPr="00AB5FED" w:rsidRDefault="00D9687B" w:rsidP="00D9687B">
            <w:pPr>
              <w:pStyle w:val="TAL"/>
              <w:rPr>
                <w:lang w:eastAsia="en-US"/>
              </w:rPr>
            </w:pPr>
            <w:r>
              <w:t>Priority level requested for the call.</w:t>
            </w:r>
          </w:p>
        </w:tc>
      </w:tr>
      <w:tr w:rsidR="00177009" w:rsidRPr="00FF3402" w14:paraId="6D042EAC" w14:textId="77777777" w:rsidTr="00AD6EEB">
        <w:trPr>
          <w:jc w:val="center"/>
        </w:trPr>
        <w:tc>
          <w:tcPr>
            <w:tcW w:w="2405" w:type="dxa"/>
            <w:tcMar>
              <w:top w:w="0" w:type="dxa"/>
              <w:left w:w="108" w:type="dxa"/>
              <w:bottom w:w="0" w:type="dxa"/>
              <w:right w:w="108" w:type="dxa"/>
            </w:tcMar>
          </w:tcPr>
          <w:p w14:paraId="2098CCAD" w14:textId="77777777" w:rsidR="00177009" w:rsidRPr="00FF3402" w:rsidRDefault="00177009" w:rsidP="00AD6EEB">
            <w:pPr>
              <w:pStyle w:val="TAL"/>
              <w:rPr>
                <w:lang w:eastAsia="zh-CN"/>
              </w:rPr>
            </w:pPr>
            <w:r w:rsidRPr="00BA59C0">
              <w:t xml:space="preserve">Location information </w:t>
            </w:r>
          </w:p>
        </w:tc>
        <w:tc>
          <w:tcPr>
            <w:tcW w:w="1097" w:type="dxa"/>
            <w:tcMar>
              <w:top w:w="0" w:type="dxa"/>
              <w:left w:w="108" w:type="dxa"/>
              <w:bottom w:w="0" w:type="dxa"/>
              <w:right w:w="108" w:type="dxa"/>
            </w:tcMar>
          </w:tcPr>
          <w:p w14:paraId="20F0C8EA" w14:textId="77777777" w:rsidR="00177009" w:rsidRPr="00FF3402" w:rsidRDefault="00177009" w:rsidP="00AD6EEB">
            <w:pPr>
              <w:pStyle w:val="TAL"/>
            </w:pPr>
            <w:r w:rsidRPr="00BA59C0">
              <w:t>O</w:t>
            </w:r>
          </w:p>
        </w:tc>
        <w:tc>
          <w:tcPr>
            <w:tcW w:w="2700" w:type="dxa"/>
            <w:tcMar>
              <w:top w:w="0" w:type="dxa"/>
              <w:left w:w="108" w:type="dxa"/>
              <w:bottom w:w="0" w:type="dxa"/>
              <w:right w:w="108" w:type="dxa"/>
            </w:tcMar>
          </w:tcPr>
          <w:p w14:paraId="50587819" w14:textId="77777777" w:rsidR="00177009" w:rsidRPr="00FF3402" w:rsidRDefault="00177009" w:rsidP="00AD6EEB">
            <w:pPr>
              <w:pStyle w:val="TAL"/>
            </w:pPr>
            <w:r w:rsidRPr="00BA59C0">
              <w:t>Location</w:t>
            </w:r>
            <w:r>
              <w:t xml:space="preserve"> of the calling party</w:t>
            </w:r>
          </w:p>
        </w:tc>
      </w:tr>
      <w:tr w:rsidR="00504E94" w:rsidRPr="00FF3402" w14:paraId="3610C974" w14:textId="77777777" w:rsidTr="002B5815">
        <w:trPr>
          <w:jc w:val="center"/>
        </w:trPr>
        <w:tc>
          <w:tcPr>
            <w:tcW w:w="6202" w:type="dxa"/>
            <w:gridSpan w:val="3"/>
            <w:tcMar>
              <w:top w:w="0" w:type="dxa"/>
              <w:left w:w="108" w:type="dxa"/>
              <w:bottom w:w="0" w:type="dxa"/>
              <w:right w:w="108" w:type="dxa"/>
            </w:tcMar>
          </w:tcPr>
          <w:p w14:paraId="547F6349" w14:textId="77777777" w:rsidR="00504E94" w:rsidRPr="00BA59C0" w:rsidRDefault="00504E94" w:rsidP="00620711">
            <w:pPr>
              <w:pStyle w:val="TAN"/>
            </w:pPr>
            <w:r w:rsidRPr="003E2217">
              <w:t>NOTE:</w:t>
            </w:r>
            <w:r w:rsidRPr="003E2217">
              <w:tab/>
            </w:r>
            <w:r>
              <w:t>Only o</w:t>
            </w:r>
            <w:r w:rsidRPr="003E2217">
              <w:t xml:space="preserve">ne identity </w:t>
            </w:r>
            <w:r>
              <w:t xml:space="preserve">shall </w:t>
            </w:r>
            <w:r w:rsidRPr="003E2217">
              <w:t>be present.</w:t>
            </w:r>
          </w:p>
        </w:tc>
      </w:tr>
    </w:tbl>
    <w:p w14:paraId="3D0D2A21" w14:textId="77777777" w:rsidR="00892904" w:rsidRPr="00AB5FED" w:rsidRDefault="00892904" w:rsidP="00892904"/>
    <w:p w14:paraId="3D15F64D" w14:textId="77777777" w:rsidR="00892904" w:rsidRPr="00AB5FED" w:rsidRDefault="00892904" w:rsidP="00892904">
      <w:pPr>
        <w:pStyle w:val="Heading5"/>
      </w:pPr>
      <w:bookmarkStart w:id="877" w:name="_Toc460616108"/>
      <w:bookmarkStart w:id="878" w:name="_Toc460616969"/>
      <w:bookmarkStart w:id="879" w:name="_Toc154938398"/>
      <w:r w:rsidRPr="00AB5FED">
        <w:t>10.7.2.1.</w:t>
      </w:r>
      <w:r w:rsidRPr="00AB5FED">
        <w:rPr>
          <w:rFonts w:hint="eastAsia"/>
          <w:lang w:eastAsia="zh-CN"/>
        </w:rPr>
        <w:t>5a</w:t>
      </w:r>
      <w:r w:rsidRPr="00AB5FED">
        <w:tab/>
        <w:t>MCPTT emergency private call request (MCPTT server to MCPTT client)</w:t>
      </w:r>
      <w:bookmarkEnd w:id="877"/>
      <w:bookmarkEnd w:id="878"/>
      <w:bookmarkEnd w:id="879"/>
    </w:p>
    <w:p w14:paraId="0E96B84D" w14:textId="77777777" w:rsidR="00892904" w:rsidRPr="00AB5FED" w:rsidRDefault="00892904" w:rsidP="00892904">
      <w:r w:rsidRPr="00AB5FED">
        <w:t>Table 10.7.2.1.</w:t>
      </w:r>
      <w:r w:rsidRPr="00AB5FED">
        <w:rPr>
          <w:rFonts w:hint="eastAsia"/>
          <w:lang w:eastAsia="zh-CN"/>
        </w:rPr>
        <w:t>5a</w:t>
      </w:r>
      <w:r w:rsidRPr="00AB5FED">
        <w:t>-1 describes the information flow MCPTT emergency private call request from the MCPTT server to the MCPTT client.</w:t>
      </w:r>
    </w:p>
    <w:p w14:paraId="47290AA9" w14:textId="77777777" w:rsidR="00892904" w:rsidRPr="00AB5FED" w:rsidRDefault="00892904" w:rsidP="003C1D19">
      <w:pPr>
        <w:pStyle w:val="TH"/>
      </w:pPr>
      <w:r w:rsidRPr="00AB5FED">
        <w:lastRenderedPageBreak/>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92904" w:rsidRPr="00AB5FED" w14:paraId="35E6F173" w14:textId="77777777" w:rsidTr="00172507">
        <w:trPr>
          <w:jc w:val="center"/>
        </w:trPr>
        <w:tc>
          <w:tcPr>
            <w:tcW w:w="2405" w:type="dxa"/>
            <w:tcMar>
              <w:top w:w="0" w:type="dxa"/>
              <w:left w:w="108" w:type="dxa"/>
              <w:bottom w:w="0" w:type="dxa"/>
              <w:right w:w="108" w:type="dxa"/>
            </w:tcMar>
            <w:hideMark/>
          </w:tcPr>
          <w:p w14:paraId="0C8AC113" w14:textId="77777777" w:rsidR="00892904" w:rsidRPr="00AB5FED" w:rsidRDefault="00892904" w:rsidP="00172507">
            <w:pPr>
              <w:pStyle w:val="TAH"/>
            </w:pPr>
            <w:r w:rsidRPr="00AB5FED">
              <w:t>Information Element</w:t>
            </w:r>
          </w:p>
        </w:tc>
        <w:tc>
          <w:tcPr>
            <w:tcW w:w="1097" w:type="dxa"/>
            <w:tcMar>
              <w:top w:w="0" w:type="dxa"/>
              <w:left w:w="108" w:type="dxa"/>
              <w:bottom w:w="0" w:type="dxa"/>
              <w:right w:w="108" w:type="dxa"/>
            </w:tcMar>
            <w:hideMark/>
          </w:tcPr>
          <w:p w14:paraId="421DBAE9" w14:textId="77777777" w:rsidR="00892904" w:rsidRPr="00AB5FED" w:rsidRDefault="00892904" w:rsidP="00172507">
            <w:pPr>
              <w:pStyle w:val="TAH"/>
            </w:pPr>
            <w:r w:rsidRPr="00AB5FED">
              <w:t>Status</w:t>
            </w:r>
          </w:p>
        </w:tc>
        <w:tc>
          <w:tcPr>
            <w:tcW w:w="2700" w:type="dxa"/>
            <w:tcMar>
              <w:top w:w="0" w:type="dxa"/>
              <w:left w:w="108" w:type="dxa"/>
              <w:bottom w:w="0" w:type="dxa"/>
              <w:right w:w="108" w:type="dxa"/>
            </w:tcMar>
            <w:hideMark/>
          </w:tcPr>
          <w:p w14:paraId="099861A7" w14:textId="77777777" w:rsidR="00892904" w:rsidRPr="00AB5FED" w:rsidRDefault="00892904" w:rsidP="00172507">
            <w:pPr>
              <w:pStyle w:val="TAH"/>
            </w:pPr>
            <w:r w:rsidRPr="00AB5FED">
              <w:t>Description</w:t>
            </w:r>
          </w:p>
        </w:tc>
      </w:tr>
      <w:tr w:rsidR="00892904" w:rsidRPr="00AB5FED" w14:paraId="06B6E6BC" w14:textId="77777777" w:rsidTr="00172507">
        <w:trPr>
          <w:jc w:val="center"/>
        </w:trPr>
        <w:tc>
          <w:tcPr>
            <w:tcW w:w="2405" w:type="dxa"/>
            <w:tcMar>
              <w:top w:w="0" w:type="dxa"/>
              <w:left w:w="108" w:type="dxa"/>
              <w:bottom w:w="0" w:type="dxa"/>
              <w:right w:w="108" w:type="dxa"/>
            </w:tcMar>
            <w:hideMark/>
          </w:tcPr>
          <w:p w14:paraId="77C9A1F0" w14:textId="77777777" w:rsidR="00892904" w:rsidRPr="00AB5FED" w:rsidRDefault="00892904" w:rsidP="00172507">
            <w:pPr>
              <w:pStyle w:val="TAL"/>
              <w:rPr>
                <w:lang w:eastAsia="en-US"/>
              </w:rPr>
            </w:pPr>
            <w:r w:rsidRPr="00AB5FED">
              <w:rPr>
                <w:lang w:eastAsia="en-US"/>
              </w:rPr>
              <w:t>MCPTT ID</w:t>
            </w:r>
          </w:p>
        </w:tc>
        <w:tc>
          <w:tcPr>
            <w:tcW w:w="1097" w:type="dxa"/>
            <w:tcMar>
              <w:top w:w="0" w:type="dxa"/>
              <w:left w:w="108" w:type="dxa"/>
              <w:bottom w:w="0" w:type="dxa"/>
              <w:right w:w="108" w:type="dxa"/>
            </w:tcMar>
            <w:hideMark/>
          </w:tcPr>
          <w:p w14:paraId="0D567A3D" w14:textId="77777777" w:rsidR="00892904" w:rsidRPr="00AB5FED" w:rsidRDefault="00892904" w:rsidP="00172507">
            <w:pPr>
              <w:pStyle w:val="TAL"/>
              <w:rPr>
                <w:lang w:eastAsia="en-US"/>
              </w:rPr>
            </w:pPr>
            <w:r w:rsidRPr="00AB5FED">
              <w:rPr>
                <w:lang w:eastAsia="en-US"/>
              </w:rPr>
              <w:t>M</w:t>
            </w:r>
          </w:p>
        </w:tc>
        <w:tc>
          <w:tcPr>
            <w:tcW w:w="2700" w:type="dxa"/>
            <w:tcMar>
              <w:top w:w="0" w:type="dxa"/>
              <w:left w:w="108" w:type="dxa"/>
              <w:bottom w:w="0" w:type="dxa"/>
              <w:right w:w="108" w:type="dxa"/>
            </w:tcMar>
            <w:hideMark/>
          </w:tcPr>
          <w:p w14:paraId="499C27FD" w14:textId="77777777" w:rsidR="00892904" w:rsidRPr="00AB5FED" w:rsidRDefault="00892904" w:rsidP="00172507">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956B7D" w:rsidRPr="00AB5FED" w14:paraId="2882750B" w14:textId="77777777" w:rsidTr="00172507">
        <w:trPr>
          <w:jc w:val="center"/>
        </w:trPr>
        <w:tc>
          <w:tcPr>
            <w:tcW w:w="2405" w:type="dxa"/>
            <w:tcMar>
              <w:top w:w="0" w:type="dxa"/>
              <w:left w:w="108" w:type="dxa"/>
              <w:bottom w:w="0" w:type="dxa"/>
              <w:right w:w="108" w:type="dxa"/>
            </w:tcMar>
          </w:tcPr>
          <w:p w14:paraId="31BE7B43" w14:textId="77777777" w:rsidR="00956B7D" w:rsidRPr="00AB5FED" w:rsidRDefault="00956B7D" w:rsidP="00956B7D">
            <w:pPr>
              <w:pStyle w:val="TAL"/>
              <w:rPr>
                <w:lang w:eastAsia="en-US"/>
              </w:rPr>
            </w:pPr>
            <w:r>
              <w:rPr>
                <w:lang w:eastAsia="en-US"/>
              </w:rPr>
              <w:t>Functional alias</w:t>
            </w:r>
          </w:p>
        </w:tc>
        <w:tc>
          <w:tcPr>
            <w:tcW w:w="1097" w:type="dxa"/>
            <w:tcMar>
              <w:top w:w="0" w:type="dxa"/>
              <w:left w:w="108" w:type="dxa"/>
              <w:bottom w:w="0" w:type="dxa"/>
              <w:right w:w="108" w:type="dxa"/>
            </w:tcMar>
          </w:tcPr>
          <w:p w14:paraId="738B7F52" w14:textId="77777777" w:rsidR="00956B7D" w:rsidRPr="00AB5FED" w:rsidRDefault="00956B7D" w:rsidP="00956B7D">
            <w:pPr>
              <w:pStyle w:val="TAL"/>
              <w:rPr>
                <w:lang w:eastAsia="en-US"/>
              </w:rPr>
            </w:pPr>
            <w:r>
              <w:rPr>
                <w:lang w:eastAsia="en-US"/>
              </w:rPr>
              <w:t>O</w:t>
            </w:r>
          </w:p>
        </w:tc>
        <w:tc>
          <w:tcPr>
            <w:tcW w:w="2700" w:type="dxa"/>
            <w:tcMar>
              <w:top w:w="0" w:type="dxa"/>
              <w:left w:w="108" w:type="dxa"/>
              <w:bottom w:w="0" w:type="dxa"/>
              <w:right w:w="108" w:type="dxa"/>
            </w:tcMar>
          </w:tcPr>
          <w:p w14:paraId="49A05FA7" w14:textId="77777777" w:rsidR="00956B7D" w:rsidRPr="00AB5FED" w:rsidRDefault="00956B7D" w:rsidP="00956B7D">
            <w:pPr>
              <w:pStyle w:val="TAL"/>
              <w:rPr>
                <w:lang w:eastAsia="en-US"/>
              </w:rPr>
            </w:pPr>
            <w:r>
              <w:rPr>
                <w:lang w:eastAsia="en-US"/>
              </w:rPr>
              <w:t>The functional alias of the calling party</w:t>
            </w:r>
          </w:p>
        </w:tc>
      </w:tr>
      <w:tr w:rsidR="00892904" w:rsidRPr="00AB5FED" w14:paraId="1915B654" w14:textId="77777777" w:rsidTr="00172507">
        <w:trPr>
          <w:jc w:val="center"/>
        </w:trPr>
        <w:tc>
          <w:tcPr>
            <w:tcW w:w="2405" w:type="dxa"/>
            <w:tcMar>
              <w:top w:w="0" w:type="dxa"/>
              <w:left w:w="108" w:type="dxa"/>
              <w:bottom w:w="0" w:type="dxa"/>
              <w:right w:w="108" w:type="dxa"/>
            </w:tcMar>
            <w:hideMark/>
          </w:tcPr>
          <w:p w14:paraId="2FD0E5A3" w14:textId="77777777" w:rsidR="00892904" w:rsidRPr="00AB5FED" w:rsidRDefault="00892904" w:rsidP="00172507">
            <w:pPr>
              <w:pStyle w:val="TAL"/>
              <w:rPr>
                <w:lang w:eastAsia="en-US"/>
              </w:rPr>
            </w:pPr>
            <w:r w:rsidRPr="00AB5FED">
              <w:rPr>
                <w:lang w:eastAsia="en-US"/>
              </w:rPr>
              <w:t xml:space="preserve">MCPTT ID </w:t>
            </w:r>
          </w:p>
        </w:tc>
        <w:tc>
          <w:tcPr>
            <w:tcW w:w="1097" w:type="dxa"/>
            <w:tcMar>
              <w:top w:w="0" w:type="dxa"/>
              <w:left w:w="108" w:type="dxa"/>
              <w:bottom w:w="0" w:type="dxa"/>
              <w:right w:w="108" w:type="dxa"/>
            </w:tcMar>
            <w:hideMark/>
          </w:tcPr>
          <w:p w14:paraId="7C06725B" w14:textId="77777777" w:rsidR="00892904" w:rsidRPr="00AB5FED" w:rsidRDefault="00892904" w:rsidP="00172507">
            <w:pPr>
              <w:pStyle w:val="TAL"/>
              <w:rPr>
                <w:lang w:eastAsia="en-US"/>
              </w:rPr>
            </w:pPr>
            <w:r w:rsidRPr="00AB5FED">
              <w:rPr>
                <w:lang w:eastAsia="en-US"/>
              </w:rPr>
              <w:t>M</w:t>
            </w:r>
          </w:p>
        </w:tc>
        <w:tc>
          <w:tcPr>
            <w:tcW w:w="2700" w:type="dxa"/>
            <w:tcMar>
              <w:top w:w="0" w:type="dxa"/>
              <w:left w:w="108" w:type="dxa"/>
              <w:bottom w:w="0" w:type="dxa"/>
              <w:right w:w="108" w:type="dxa"/>
            </w:tcMar>
            <w:hideMark/>
          </w:tcPr>
          <w:p w14:paraId="1E5E0C97" w14:textId="77777777" w:rsidR="00892904" w:rsidRPr="00AB5FED" w:rsidRDefault="00892904" w:rsidP="00172507">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called party</w:t>
            </w:r>
          </w:p>
        </w:tc>
      </w:tr>
      <w:tr w:rsidR="00892904" w:rsidRPr="00AB5FED" w14:paraId="1461A47C" w14:textId="77777777" w:rsidTr="00172507">
        <w:trPr>
          <w:jc w:val="center"/>
        </w:trPr>
        <w:tc>
          <w:tcPr>
            <w:tcW w:w="2405" w:type="dxa"/>
            <w:tcMar>
              <w:top w:w="0" w:type="dxa"/>
              <w:left w:w="108" w:type="dxa"/>
              <w:bottom w:w="0" w:type="dxa"/>
              <w:right w:w="108" w:type="dxa"/>
            </w:tcMar>
            <w:hideMark/>
          </w:tcPr>
          <w:p w14:paraId="71007434" w14:textId="77777777" w:rsidR="00892904" w:rsidRPr="00AB5FED" w:rsidRDefault="00892904" w:rsidP="00172507">
            <w:pPr>
              <w:pStyle w:val="TAL"/>
              <w:rPr>
                <w:lang w:eastAsia="en-US"/>
              </w:rPr>
            </w:pPr>
            <w:r w:rsidRPr="00AB5FED">
              <w:rPr>
                <w:lang w:eastAsia="en-US"/>
              </w:rPr>
              <w:t>Emergency indicator</w:t>
            </w:r>
          </w:p>
        </w:tc>
        <w:tc>
          <w:tcPr>
            <w:tcW w:w="1097" w:type="dxa"/>
            <w:tcMar>
              <w:top w:w="0" w:type="dxa"/>
              <w:left w:w="108" w:type="dxa"/>
              <w:bottom w:w="0" w:type="dxa"/>
              <w:right w:w="108" w:type="dxa"/>
            </w:tcMar>
            <w:hideMark/>
          </w:tcPr>
          <w:p w14:paraId="3976D7DE" w14:textId="77777777" w:rsidR="00892904" w:rsidRPr="00AB5FED" w:rsidRDefault="00892904" w:rsidP="00172507">
            <w:pPr>
              <w:pStyle w:val="TAL"/>
              <w:rPr>
                <w:lang w:eastAsia="en-US"/>
              </w:rPr>
            </w:pPr>
            <w:r w:rsidRPr="00AB5FED">
              <w:rPr>
                <w:lang w:eastAsia="en-US"/>
              </w:rPr>
              <w:t>M</w:t>
            </w:r>
          </w:p>
        </w:tc>
        <w:tc>
          <w:tcPr>
            <w:tcW w:w="2700" w:type="dxa"/>
            <w:tcMar>
              <w:top w:w="0" w:type="dxa"/>
              <w:left w:w="108" w:type="dxa"/>
              <w:bottom w:w="0" w:type="dxa"/>
              <w:right w:w="108" w:type="dxa"/>
            </w:tcMar>
            <w:hideMark/>
          </w:tcPr>
          <w:p w14:paraId="1F44258F" w14:textId="77777777" w:rsidR="00892904" w:rsidRPr="00AB5FED" w:rsidRDefault="00892904" w:rsidP="00172507">
            <w:pPr>
              <w:pStyle w:val="TAL"/>
              <w:rPr>
                <w:lang w:eastAsia="en-US"/>
              </w:rPr>
            </w:pPr>
            <w:r w:rsidRPr="00AB5FED">
              <w:rPr>
                <w:lang w:eastAsia="en-US"/>
              </w:rPr>
              <w:t>Indicates that the private call request is an MCPTT emergency call</w:t>
            </w:r>
          </w:p>
        </w:tc>
      </w:tr>
      <w:tr w:rsidR="00892904" w:rsidRPr="00AB5FED" w14:paraId="7F71801D" w14:textId="77777777" w:rsidTr="00172507">
        <w:trPr>
          <w:jc w:val="center"/>
        </w:trPr>
        <w:tc>
          <w:tcPr>
            <w:tcW w:w="2405" w:type="dxa"/>
            <w:tcMar>
              <w:top w:w="0" w:type="dxa"/>
              <w:left w:w="108" w:type="dxa"/>
              <w:bottom w:w="0" w:type="dxa"/>
              <w:right w:w="108" w:type="dxa"/>
            </w:tcMar>
          </w:tcPr>
          <w:p w14:paraId="00EFF21B" w14:textId="77777777" w:rsidR="00892904" w:rsidRPr="00AB5FED" w:rsidRDefault="00892904" w:rsidP="00172507">
            <w:pPr>
              <w:pStyle w:val="TAL"/>
              <w:rPr>
                <w:lang w:eastAsia="en-US"/>
              </w:rPr>
            </w:pPr>
            <w:r w:rsidRPr="00AB5FED">
              <w:rPr>
                <w:lang w:eastAsia="en-US"/>
              </w:rPr>
              <w:t>Alert indicator</w:t>
            </w:r>
          </w:p>
        </w:tc>
        <w:tc>
          <w:tcPr>
            <w:tcW w:w="1097" w:type="dxa"/>
            <w:tcMar>
              <w:top w:w="0" w:type="dxa"/>
              <w:left w:w="108" w:type="dxa"/>
              <w:bottom w:w="0" w:type="dxa"/>
              <w:right w:w="108" w:type="dxa"/>
            </w:tcMar>
          </w:tcPr>
          <w:p w14:paraId="1027AD1C" w14:textId="77777777" w:rsidR="00892904" w:rsidRPr="00AB5FED" w:rsidRDefault="00892904" w:rsidP="00172507">
            <w:pPr>
              <w:pStyle w:val="TAL"/>
              <w:rPr>
                <w:lang w:eastAsia="en-US"/>
              </w:rPr>
            </w:pPr>
            <w:r w:rsidRPr="00AB5FED">
              <w:rPr>
                <w:lang w:eastAsia="en-US"/>
              </w:rPr>
              <w:t>M</w:t>
            </w:r>
          </w:p>
        </w:tc>
        <w:tc>
          <w:tcPr>
            <w:tcW w:w="2700" w:type="dxa"/>
            <w:tcMar>
              <w:top w:w="0" w:type="dxa"/>
              <w:left w:w="108" w:type="dxa"/>
              <w:bottom w:w="0" w:type="dxa"/>
              <w:right w:w="108" w:type="dxa"/>
            </w:tcMar>
          </w:tcPr>
          <w:p w14:paraId="5D28C098" w14:textId="77777777" w:rsidR="00892904" w:rsidRPr="00AB5FED" w:rsidRDefault="00892904" w:rsidP="00172507">
            <w:pPr>
              <w:pStyle w:val="TAL"/>
              <w:rPr>
                <w:lang w:eastAsia="en-US"/>
              </w:rPr>
            </w:pPr>
            <w:r w:rsidRPr="00AB5FED">
              <w:rPr>
                <w:lang w:eastAsia="en-US"/>
              </w:rPr>
              <w:t>Indicates whether an emergency alert is to be sent</w:t>
            </w:r>
          </w:p>
        </w:tc>
      </w:tr>
      <w:tr w:rsidR="00892904" w:rsidRPr="00AB5FED" w14:paraId="31A4F713" w14:textId="77777777" w:rsidTr="00172507">
        <w:trPr>
          <w:jc w:val="center"/>
        </w:trPr>
        <w:tc>
          <w:tcPr>
            <w:tcW w:w="2405" w:type="dxa"/>
            <w:tcMar>
              <w:top w:w="0" w:type="dxa"/>
              <w:left w:w="108" w:type="dxa"/>
              <w:bottom w:w="0" w:type="dxa"/>
              <w:right w:w="108" w:type="dxa"/>
            </w:tcMar>
          </w:tcPr>
          <w:p w14:paraId="404CC87A" w14:textId="77777777" w:rsidR="00892904" w:rsidRPr="00AB5FED" w:rsidRDefault="00892904" w:rsidP="00172507">
            <w:pPr>
              <w:pStyle w:val="TAL"/>
              <w:rPr>
                <w:lang w:eastAsia="en-US"/>
              </w:rPr>
            </w:pPr>
            <w:r w:rsidRPr="00AB5FED">
              <w:rPr>
                <w:lang w:eastAsia="en-US"/>
              </w:rPr>
              <w:t>Requested commencement mode</w:t>
            </w:r>
          </w:p>
        </w:tc>
        <w:tc>
          <w:tcPr>
            <w:tcW w:w="1097" w:type="dxa"/>
            <w:tcMar>
              <w:top w:w="0" w:type="dxa"/>
              <w:left w:w="108" w:type="dxa"/>
              <w:bottom w:w="0" w:type="dxa"/>
              <w:right w:w="108" w:type="dxa"/>
            </w:tcMar>
          </w:tcPr>
          <w:p w14:paraId="5CB3D88B" w14:textId="77777777" w:rsidR="00892904" w:rsidRPr="00AB5FED" w:rsidRDefault="00892904" w:rsidP="00172507">
            <w:pPr>
              <w:pStyle w:val="TAL"/>
              <w:rPr>
                <w:lang w:eastAsia="en-US"/>
              </w:rPr>
            </w:pPr>
            <w:r w:rsidRPr="00AB5FED">
              <w:rPr>
                <w:lang w:eastAsia="en-US"/>
              </w:rPr>
              <w:t>O</w:t>
            </w:r>
          </w:p>
        </w:tc>
        <w:tc>
          <w:tcPr>
            <w:tcW w:w="2700" w:type="dxa"/>
            <w:tcMar>
              <w:top w:w="0" w:type="dxa"/>
              <w:left w:w="108" w:type="dxa"/>
              <w:bottom w:w="0" w:type="dxa"/>
              <w:right w:w="108" w:type="dxa"/>
            </w:tcMar>
          </w:tcPr>
          <w:p w14:paraId="7A873FBC" w14:textId="77777777" w:rsidR="00892904" w:rsidRPr="00AB5FED" w:rsidRDefault="00892904" w:rsidP="00172507">
            <w:pPr>
              <w:pStyle w:val="TAL"/>
              <w:rPr>
                <w:lang w:eastAsia="en-US"/>
              </w:rPr>
            </w:pPr>
            <w:r w:rsidRPr="00AB5FED">
              <w:rPr>
                <w:lang w:eastAsia="en-US"/>
              </w:rPr>
              <w:t>An indication of the commencement mode to be used.</w:t>
            </w:r>
          </w:p>
        </w:tc>
      </w:tr>
      <w:tr w:rsidR="00892904" w:rsidRPr="00AB5FED" w14:paraId="53CC841B" w14:textId="77777777" w:rsidTr="00172507">
        <w:trPr>
          <w:jc w:val="center"/>
        </w:trPr>
        <w:tc>
          <w:tcPr>
            <w:tcW w:w="2405" w:type="dxa"/>
            <w:tcMar>
              <w:top w:w="0" w:type="dxa"/>
              <w:left w:w="108" w:type="dxa"/>
              <w:bottom w:w="0" w:type="dxa"/>
              <w:right w:w="108" w:type="dxa"/>
            </w:tcMar>
          </w:tcPr>
          <w:p w14:paraId="20A75D69" w14:textId="77777777" w:rsidR="00892904" w:rsidRPr="00AB5FED" w:rsidRDefault="00892904" w:rsidP="00172507">
            <w:pPr>
              <w:pStyle w:val="TAL"/>
              <w:rPr>
                <w:lang w:eastAsia="en-US"/>
              </w:rPr>
            </w:pPr>
            <w:r w:rsidRPr="00AB5FED">
              <w:rPr>
                <w:lang w:eastAsia="en-US"/>
              </w:rPr>
              <w:t>Implicit floor request</w:t>
            </w:r>
          </w:p>
        </w:tc>
        <w:tc>
          <w:tcPr>
            <w:tcW w:w="1097" w:type="dxa"/>
            <w:tcMar>
              <w:top w:w="0" w:type="dxa"/>
              <w:left w:w="108" w:type="dxa"/>
              <w:bottom w:w="0" w:type="dxa"/>
              <w:right w:w="108" w:type="dxa"/>
            </w:tcMar>
          </w:tcPr>
          <w:p w14:paraId="4FB73FE3" w14:textId="77777777" w:rsidR="00892904" w:rsidRPr="00AB5FED" w:rsidRDefault="00892904" w:rsidP="00172507">
            <w:pPr>
              <w:pStyle w:val="TAL"/>
              <w:rPr>
                <w:lang w:eastAsia="en-US"/>
              </w:rPr>
            </w:pPr>
            <w:r w:rsidRPr="00AB5FED">
              <w:rPr>
                <w:lang w:eastAsia="en-US"/>
              </w:rPr>
              <w:t>O</w:t>
            </w:r>
          </w:p>
        </w:tc>
        <w:tc>
          <w:tcPr>
            <w:tcW w:w="2700" w:type="dxa"/>
            <w:tcMar>
              <w:top w:w="0" w:type="dxa"/>
              <w:left w:w="108" w:type="dxa"/>
              <w:bottom w:w="0" w:type="dxa"/>
              <w:right w:w="108" w:type="dxa"/>
            </w:tcMar>
          </w:tcPr>
          <w:p w14:paraId="441AD0E4" w14:textId="77777777" w:rsidR="00892904" w:rsidRPr="00AB5FED" w:rsidRDefault="00892904" w:rsidP="00172507">
            <w:pPr>
              <w:pStyle w:val="TAL"/>
              <w:rPr>
                <w:lang w:eastAsia="en-US"/>
              </w:rPr>
            </w:pPr>
            <w:r w:rsidRPr="00AB5FED">
              <w:rPr>
                <w:lang w:eastAsia="en-US"/>
              </w:rPr>
              <w:t xml:space="preserve">An indication that the user is also requesting the floor. </w:t>
            </w:r>
          </w:p>
        </w:tc>
      </w:tr>
      <w:tr w:rsidR="00892904" w:rsidRPr="00AB5FED" w14:paraId="14308EC2" w14:textId="77777777" w:rsidTr="00172507">
        <w:trPr>
          <w:jc w:val="center"/>
        </w:trPr>
        <w:tc>
          <w:tcPr>
            <w:tcW w:w="2405" w:type="dxa"/>
            <w:tcMar>
              <w:top w:w="0" w:type="dxa"/>
              <w:left w:w="108" w:type="dxa"/>
              <w:bottom w:w="0" w:type="dxa"/>
              <w:right w:w="108" w:type="dxa"/>
            </w:tcMar>
          </w:tcPr>
          <w:p w14:paraId="67F4F25F" w14:textId="77777777" w:rsidR="00892904" w:rsidRPr="00AB5FED" w:rsidRDefault="00892904" w:rsidP="00172507">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B031C4D" w14:textId="77777777" w:rsidR="00892904" w:rsidRPr="00AB5FED" w:rsidRDefault="00892904" w:rsidP="00172507">
            <w:pPr>
              <w:pStyle w:val="TAL"/>
              <w:rPr>
                <w:lang w:eastAsia="en-US"/>
              </w:rPr>
            </w:pPr>
            <w:r w:rsidRPr="00AB5FED">
              <w:rPr>
                <w:lang w:eastAsia="en-US"/>
              </w:rPr>
              <w:t>M</w:t>
            </w:r>
          </w:p>
        </w:tc>
        <w:tc>
          <w:tcPr>
            <w:tcW w:w="2700" w:type="dxa"/>
            <w:tcMar>
              <w:top w:w="0" w:type="dxa"/>
              <w:left w:w="108" w:type="dxa"/>
              <w:bottom w:w="0" w:type="dxa"/>
              <w:right w:w="108" w:type="dxa"/>
            </w:tcMar>
          </w:tcPr>
          <w:p w14:paraId="01617E22" w14:textId="77777777" w:rsidR="00892904" w:rsidRPr="00AB5FED" w:rsidRDefault="00892904" w:rsidP="00172507">
            <w:pPr>
              <w:pStyle w:val="TAL"/>
              <w:rPr>
                <w:lang w:eastAsia="en-US"/>
              </w:rPr>
            </w:pPr>
            <w:r w:rsidRPr="00AB5FED">
              <w:rPr>
                <w:lang w:eastAsia="en-US"/>
              </w:rPr>
              <w:t>Media parameters of MCPTT client.</w:t>
            </w:r>
          </w:p>
        </w:tc>
      </w:tr>
    </w:tbl>
    <w:p w14:paraId="25E168FE" w14:textId="77777777" w:rsidR="00374F8D" w:rsidRPr="00AB5FED" w:rsidRDefault="00374F8D" w:rsidP="00374F8D">
      <w:pPr>
        <w:rPr>
          <w:lang w:eastAsia="zh-CN"/>
        </w:rPr>
      </w:pPr>
    </w:p>
    <w:p w14:paraId="5385A64F" w14:textId="77777777" w:rsidR="00A706D1" w:rsidRPr="00AB5FED" w:rsidRDefault="00A706D1" w:rsidP="00A706D1">
      <w:pPr>
        <w:pStyle w:val="Heading5"/>
      </w:pPr>
      <w:bookmarkStart w:id="880" w:name="_Toc446052983"/>
      <w:bookmarkStart w:id="881" w:name="_Toc460616109"/>
      <w:bookmarkStart w:id="882" w:name="_Toc460616970"/>
      <w:bookmarkStart w:id="883" w:name="_Toc154938399"/>
      <w:r w:rsidRPr="00AB5FED">
        <w:t>10.7.2.1.6</w:t>
      </w:r>
      <w:r w:rsidRPr="00AB5FED">
        <w:tab/>
        <w:t>MCPTT progress indication</w:t>
      </w:r>
      <w:bookmarkEnd w:id="880"/>
      <w:bookmarkEnd w:id="881"/>
      <w:bookmarkEnd w:id="882"/>
      <w:bookmarkEnd w:id="883"/>
    </w:p>
    <w:p w14:paraId="494A1893" w14:textId="77777777" w:rsidR="00A706D1" w:rsidRPr="00AB5FED" w:rsidRDefault="00A706D1" w:rsidP="00A706D1">
      <w:r w:rsidRPr="00AB5FED">
        <w:t>Table 10.7.2.1.6-1 describes the information flow MCPTT progress indication from the MCPTT server to the MCPTT client.</w:t>
      </w:r>
    </w:p>
    <w:p w14:paraId="3A9DA8E7" w14:textId="77777777" w:rsidR="00A706D1" w:rsidRPr="00AB5FED" w:rsidRDefault="00A706D1" w:rsidP="00A706D1">
      <w:pPr>
        <w:pStyle w:val="TH"/>
      </w:pPr>
      <w:r w:rsidRPr="00AB5FED">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706D1" w:rsidRPr="00AB5FED" w14:paraId="63B6306F"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5762A" w14:textId="77777777" w:rsidR="00A706D1" w:rsidRPr="00AB5FED" w:rsidRDefault="00A706D1" w:rsidP="000E12C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317B4" w14:textId="77777777" w:rsidR="00A706D1" w:rsidRPr="00AB5FED" w:rsidRDefault="00A706D1" w:rsidP="000E12C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12431" w14:textId="77777777" w:rsidR="00A706D1" w:rsidRPr="00AB5FED" w:rsidRDefault="00A706D1" w:rsidP="000E12C6">
            <w:pPr>
              <w:pStyle w:val="TAH"/>
            </w:pPr>
            <w:r w:rsidRPr="00AB5FED">
              <w:t>Description</w:t>
            </w:r>
          </w:p>
        </w:tc>
      </w:tr>
      <w:tr w:rsidR="00A706D1" w:rsidRPr="00AB5FED" w14:paraId="2F4B0C99"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CFADA" w14:textId="77777777" w:rsidR="00A706D1" w:rsidRPr="00AB5FED" w:rsidRDefault="00A706D1" w:rsidP="000E12C6">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05695" w14:textId="77777777" w:rsidR="00A706D1" w:rsidRPr="00AB5FED" w:rsidRDefault="00A706D1"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686B8" w14:textId="77777777" w:rsidR="00A706D1" w:rsidRPr="00AB5FED" w:rsidRDefault="00A706D1" w:rsidP="000E12C6">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A706D1" w:rsidRPr="00AB5FED" w14:paraId="2BA63712"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F158F" w14:textId="77777777" w:rsidR="00A706D1" w:rsidRPr="00AB5FED" w:rsidRDefault="00A706D1" w:rsidP="000E12C6">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AEFD5" w14:textId="77777777" w:rsidR="00A706D1" w:rsidRPr="00AB5FED" w:rsidRDefault="00A706D1"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F92F9" w14:textId="77777777" w:rsidR="00A706D1" w:rsidRPr="00AB5FED" w:rsidRDefault="00A706D1" w:rsidP="000E12C6">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 called party</w:t>
            </w:r>
          </w:p>
        </w:tc>
      </w:tr>
      <w:tr w:rsidR="00A706D1" w:rsidRPr="00AB5FED" w14:paraId="66CEB565"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B7480" w14:textId="77777777" w:rsidR="00A706D1" w:rsidRPr="00AB5FED" w:rsidRDefault="00A706D1" w:rsidP="000E12C6">
            <w:pPr>
              <w:pStyle w:val="TAL"/>
              <w:rPr>
                <w:lang w:eastAsia="en-US"/>
              </w:rPr>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10680" w14:textId="77777777" w:rsidR="00A706D1" w:rsidRPr="00AB5FED" w:rsidRDefault="00A706D1" w:rsidP="000E12C6">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33897" w14:textId="77777777" w:rsidR="00A706D1" w:rsidRPr="00AB5FED" w:rsidRDefault="00A706D1" w:rsidP="000E12C6">
            <w:pPr>
              <w:pStyle w:val="TAL"/>
              <w:rPr>
                <w:lang w:eastAsia="en-US"/>
              </w:rPr>
            </w:pPr>
            <w:r w:rsidRPr="00AB5FED">
              <w:rPr>
                <w:lang w:eastAsia="en-US"/>
              </w:rPr>
              <w:t>Indication to the caller.</w:t>
            </w:r>
          </w:p>
        </w:tc>
      </w:tr>
    </w:tbl>
    <w:p w14:paraId="2311DAE8" w14:textId="77777777" w:rsidR="00A706D1" w:rsidRPr="00AB5FED" w:rsidRDefault="00A706D1" w:rsidP="00A706D1">
      <w:pPr>
        <w:pStyle w:val="NO"/>
      </w:pPr>
    </w:p>
    <w:p w14:paraId="7F07A961" w14:textId="77777777" w:rsidR="00A706D1" w:rsidRPr="00AB5FED" w:rsidRDefault="00A706D1" w:rsidP="00A706D1">
      <w:pPr>
        <w:pStyle w:val="Heading5"/>
      </w:pPr>
      <w:bookmarkStart w:id="884" w:name="_Toc460616110"/>
      <w:bookmarkStart w:id="885" w:name="_Toc460616971"/>
      <w:bookmarkStart w:id="886" w:name="_Toc154938400"/>
      <w:r w:rsidRPr="00AB5FED">
        <w:t>10.7.2.1.7</w:t>
      </w:r>
      <w:r w:rsidRPr="00AB5FED">
        <w:tab/>
        <w:t>MCPTT ringing</w:t>
      </w:r>
      <w:bookmarkEnd w:id="884"/>
      <w:bookmarkEnd w:id="885"/>
      <w:bookmarkEnd w:id="886"/>
    </w:p>
    <w:p w14:paraId="63F9E9CB" w14:textId="77777777" w:rsidR="00A706D1" w:rsidRPr="00AB5FED" w:rsidRDefault="00A706D1" w:rsidP="00A706D1">
      <w:r w:rsidRPr="00AB5FED">
        <w:t>Table 10.7.2.1.7-1 describes the information flow MCPTT ringing from the MCPTT client to the MCPTT server, from the MCPTT server to the MCPTT server, and from the MCPTT server to the MCPTT client.</w:t>
      </w:r>
    </w:p>
    <w:p w14:paraId="058AFED2" w14:textId="77777777" w:rsidR="00A706D1" w:rsidRPr="00AB5FED" w:rsidRDefault="00A706D1" w:rsidP="00A706D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706D1" w:rsidRPr="00AB5FED" w14:paraId="368352CA"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E6B3F" w14:textId="77777777" w:rsidR="00A706D1" w:rsidRPr="00AB5FED" w:rsidRDefault="00A706D1" w:rsidP="000E12C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52921" w14:textId="77777777" w:rsidR="00A706D1" w:rsidRPr="00AB5FED" w:rsidRDefault="00A706D1" w:rsidP="000E12C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79747" w14:textId="77777777" w:rsidR="00A706D1" w:rsidRPr="00AB5FED" w:rsidRDefault="00A706D1" w:rsidP="000E12C6">
            <w:pPr>
              <w:pStyle w:val="TAH"/>
            </w:pPr>
            <w:r w:rsidRPr="00AB5FED">
              <w:t>Description</w:t>
            </w:r>
          </w:p>
        </w:tc>
      </w:tr>
      <w:tr w:rsidR="00A706D1" w:rsidRPr="00AB5FED" w14:paraId="03132934"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BE613" w14:textId="77777777" w:rsidR="00A706D1" w:rsidRPr="00AB5FED" w:rsidRDefault="00A706D1" w:rsidP="000E12C6">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646CF" w14:textId="77777777" w:rsidR="00A706D1" w:rsidRPr="00AB5FED" w:rsidRDefault="00A706D1"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576039" w14:textId="77777777" w:rsidR="00A706D1" w:rsidRPr="00AB5FED" w:rsidRDefault="00A706D1" w:rsidP="000E12C6">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calling party</w:t>
            </w:r>
          </w:p>
        </w:tc>
      </w:tr>
      <w:tr w:rsidR="00A706D1" w:rsidRPr="00AB5FED" w14:paraId="6B42FF9B"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204FBD" w14:textId="77777777" w:rsidR="00A706D1" w:rsidRPr="00AB5FED" w:rsidRDefault="00A706D1" w:rsidP="000E12C6">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C0B5" w14:textId="77777777" w:rsidR="00A706D1" w:rsidRPr="00AB5FED" w:rsidRDefault="00A706D1" w:rsidP="000E12C6">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B0AF54" w14:textId="77777777" w:rsidR="00A706D1" w:rsidRPr="00AB5FED" w:rsidRDefault="00A706D1" w:rsidP="000E12C6">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 called party</w:t>
            </w:r>
          </w:p>
        </w:tc>
      </w:tr>
      <w:tr w:rsidR="00A706D1" w:rsidRPr="00AB5FED" w14:paraId="7DD9988A" w14:textId="77777777" w:rsidTr="000E12C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4D233" w14:textId="77777777" w:rsidR="00A706D1" w:rsidRPr="00AB5FED" w:rsidRDefault="00A706D1" w:rsidP="000E12C6">
            <w:pPr>
              <w:pStyle w:val="TAL"/>
              <w:rPr>
                <w:lang w:eastAsia="en-US"/>
              </w:rPr>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0AFCA" w14:textId="77777777" w:rsidR="00A706D1" w:rsidRPr="00AB5FED" w:rsidRDefault="00A706D1" w:rsidP="000E12C6">
            <w:pPr>
              <w:pStyle w:val="TAL"/>
              <w:rPr>
                <w:lang w:eastAsia="en-US"/>
              </w:rPr>
            </w:pPr>
            <w:r w:rsidRPr="00AB5FED">
              <w:rPr>
                <w:lang w:eastAsia="en-US"/>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4BA3E" w14:textId="77777777" w:rsidR="00A706D1" w:rsidRPr="00AB5FED" w:rsidRDefault="00A706D1" w:rsidP="000E12C6">
            <w:pPr>
              <w:pStyle w:val="TAL"/>
              <w:rPr>
                <w:lang w:eastAsia="en-US"/>
              </w:rPr>
            </w:pPr>
            <w:r w:rsidRPr="00AB5FED">
              <w:rPr>
                <w:lang w:eastAsia="en-US"/>
              </w:rPr>
              <w:t>Indication to the caller.</w:t>
            </w:r>
          </w:p>
        </w:tc>
      </w:tr>
    </w:tbl>
    <w:p w14:paraId="1FBDD2EE" w14:textId="77777777" w:rsidR="00A706D1" w:rsidRDefault="00A706D1" w:rsidP="00374F8D">
      <w:pPr>
        <w:rPr>
          <w:lang w:eastAsia="zh-CN"/>
        </w:rPr>
      </w:pPr>
    </w:p>
    <w:p w14:paraId="5051C469" w14:textId="77777777" w:rsidR="00964106" w:rsidRPr="00903CFB" w:rsidRDefault="00964106" w:rsidP="000F0DA2">
      <w:pPr>
        <w:pStyle w:val="Heading5"/>
      </w:pPr>
      <w:bookmarkStart w:id="887" w:name="_Toc154938401"/>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887"/>
    </w:p>
    <w:p w14:paraId="6BE8C2B7" w14:textId="77777777" w:rsidR="00964106" w:rsidRPr="00903CFB" w:rsidRDefault="00964106" w:rsidP="00964106">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5B82C6C3" w14:textId="77777777" w:rsidR="00964106" w:rsidRPr="0055302A" w:rsidRDefault="00964106" w:rsidP="000F0DA2">
      <w:pPr>
        <w:pStyle w:val="TH"/>
      </w:pPr>
      <w:r w:rsidRPr="00903CFB">
        <w:lastRenderedPageBreak/>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64106" w:rsidRPr="0055302A" w14:paraId="1208F995" w14:textId="77777777" w:rsidTr="00E764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0106A" w14:textId="77777777" w:rsidR="00964106" w:rsidRPr="0055302A" w:rsidRDefault="00964106" w:rsidP="000F0DA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289B9" w14:textId="77777777" w:rsidR="00964106" w:rsidRPr="0055302A" w:rsidRDefault="00964106" w:rsidP="000F0DA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6888" w14:textId="77777777" w:rsidR="00964106" w:rsidRPr="0055302A" w:rsidRDefault="00964106" w:rsidP="000F0DA2">
            <w:pPr>
              <w:pStyle w:val="TAH"/>
            </w:pPr>
            <w:r w:rsidRPr="00903CFB">
              <w:t>Description</w:t>
            </w:r>
          </w:p>
        </w:tc>
      </w:tr>
      <w:tr w:rsidR="00964106" w:rsidRPr="0055302A" w14:paraId="1251C789" w14:textId="77777777" w:rsidTr="00E764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B8A3D" w14:textId="77777777" w:rsidR="00964106" w:rsidRPr="00903CFB" w:rsidRDefault="00964106" w:rsidP="000F0DA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34072" w14:textId="77777777" w:rsidR="00964106" w:rsidRPr="00903CFB" w:rsidRDefault="00964106" w:rsidP="000F0DA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5C19AD" w14:textId="77777777" w:rsidR="00964106" w:rsidRPr="00903CFB" w:rsidRDefault="00964106" w:rsidP="000F0DA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964106" w:rsidRPr="0055302A" w14:paraId="5B8A2B20" w14:textId="77777777" w:rsidTr="00E764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08365" w14:textId="77777777" w:rsidR="00964106" w:rsidRPr="00903CFB" w:rsidRDefault="00964106" w:rsidP="000F0DA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DB57A" w14:textId="77777777" w:rsidR="00964106" w:rsidRPr="00903CFB" w:rsidRDefault="00964106" w:rsidP="000F0DA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7BF7F" w14:textId="77777777" w:rsidR="00964106" w:rsidRPr="00903CFB" w:rsidRDefault="00964106" w:rsidP="000F0DA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EA5491C" w14:textId="77777777" w:rsidR="00964106" w:rsidRPr="00AB5FED" w:rsidRDefault="00964106" w:rsidP="00374F8D">
      <w:pPr>
        <w:rPr>
          <w:lang w:eastAsia="zh-CN"/>
        </w:rPr>
      </w:pPr>
    </w:p>
    <w:p w14:paraId="05F2A146" w14:textId="77777777" w:rsidR="008C1699" w:rsidRPr="00B07A13" w:rsidRDefault="008C1699" w:rsidP="008C1699">
      <w:pPr>
        <w:pStyle w:val="Heading5"/>
      </w:pPr>
      <w:bookmarkStart w:id="888" w:name="_Toc433209793"/>
      <w:bookmarkStart w:id="889" w:name="_Toc460616111"/>
      <w:bookmarkStart w:id="890" w:name="_Toc460616972"/>
      <w:bookmarkStart w:id="891" w:name="_Toc154938402"/>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891"/>
      <w:r w:rsidRPr="00B07A13">
        <w:t xml:space="preserve"> </w:t>
      </w:r>
    </w:p>
    <w:p w14:paraId="4821B5B3" w14:textId="77777777" w:rsidR="008C1699" w:rsidRDefault="008C1699" w:rsidP="008C1699">
      <w:r>
        <w:t>Table 10.7.2.1.9</w:t>
      </w:r>
      <w:r>
        <w:rPr>
          <w:lang w:eastAsia="zh-CN"/>
        </w:rPr>
        <w:t>-1</w:t>
      </w:r>
      <w:r>
        <w:t xml:space="preserve"> describes the information flow MCPTT private call cancel request from the MCPTT server to the MCPTT client.</w:t>
      </w:r>
    </w:p>
    <w:p w14:paraId="50446181" w14:textId="77777777" w:rsidR="008C1699" w:rsidRDefault="008C1699" w:rsidP="008C1699">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C1699" w14:paraId="657B830E" w14:textId="77777777" w:rsidTr="00E94B3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D64A8" w14:textId="77777777" w:rsidR="008C1699" w:rsidRDefault="008C1699" w:rsidP="00E94B3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B7639" w14:textId="77777777" w:rsidR="008C1699" w:rsidRDefault="008C1699" w:rsidP="00E94B3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31F7B" w14:textId="77777777" w:rsidR="008C1699" w:rsidRDefault="008C1699" w:rsidP="00E94B32">
            <w:pPr>
              <w:pStyle w:val="TAH"/>
            </w:pPr>
            <w:r>
              <w:t>Description</w:t>
            </w:r>
          </w:p>
        </w:tc>
      </w:tr>
      <w:tr w:rsidR="008C1699" w14:paraId="06151067" w14:textId="77777777" w:rsidTr="00E94B3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F93F7" w14:textId="77777777" w:rsidR="008C1699" w:rsidRDefault="008C1699" w:rsidP="00E94B3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C4971" w14:textId="77777777" w:rsidR="008C1699" w:rsidRDefault="008C1699" w:rsidP="00E94B3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A3E4E" w14:textId="77777777" w:rsidR="008C1699" w:rsidRDefault="008C1699" w:rsidP="00E94B32">
            <w:pPr>
              <w:pStyle w:val="TAL"/>
            </w:pPr>
            <w:r>
              <w:t xml:space="preserve">The </w:t>
            </w:r>
            <w:r>
              <w:rPr>
                <w:lang w:eastAsia="zh-CN"/>
              </w:rPr>
              <w:t>MCPTT ID</w:t>
            </w:r>
            <w:r>
              <w:t xml:space="preserve"> of the calling party</w:t>
            </w:r>
          </w:p>
        </w:tc>
      </w:tr>
      <w:tr w:rsidR="008C1699" w14:paraId="790B248A" w14:textId="77777777" w:rsidTr="00E94B3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2FFA1" w14:textId="77777777" w:rsidR="008C1699" w:rsidRDefault="008C1699" w:rsidP="00E94B3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5B6E0" w14:textId="77777777" w:rsidR="008C1699" w:rsidRDefault="008C1699" w:rsidP="00E94B3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5A516" w14:textId="77777777" w:rsidR="008C1699" w:rsidRDefault="008C1699" w:rsidP="00E94B32">
            <w:pPr>
              <w:pStyle w:val="TAL"/>
            </w:pPr>
            <w:r>
              <w:t xml:space="preserve">The </w:t>
            </w:r>
            <w:r>
              <w:rPr>
                <w:lang w:eastAsia="zh-CN"/>
              </w:rPr>
              <w:t>MCPTT ID</w:t>
            </w:r>
            <w:r>
              <w:t xml:space="preserve"> of the called party</w:t>
            </w:r>
          </w:p>
        </w:tc>
      </w:tr>
    </w:tbl>
    <w:p w14:paraId="3B85C362" w14:textId="77777777" w:rsidR="008C1699" w:rsidRDefault="008C1699" w:rsidP="008C1699"/>
    <w:p w14:paraId="15A56D2E" w14:textId="77777777" w:rsidR="008C1699" w:rsidRDefault="008C1699" w:rsidP="008C1699">
      <w:pPr>
        <w:pStyle w:val="Heading5"/>
      </w:pPr>
      <w:bookmarkStart w:id="892" w:name="_Toc154938403"/>
      <w:r>
        <w:t>10.7.2.1.10</w:t>
      </w:r>
      <w:r>
        <w:tab/>
        <w:t>MCPTT private call cancel response (MCPTT client to MCPTT server)</w:t>
      </w:r>
      <w:bookmarkEnd w:id="892"/>
      <w:r>
        <w:t xml:space="preserve"> </w:t>
      </w:r>
    </w:p>
    <w:p w14:paraId="065A4ABE" w14:textId="77777777" w:rsidR="008C1699" w:rsidRDefault="008C1699" w:rsidP="008C1699">
      <w:r>
        <w:t>Table 10.7.2.1.10</w:t>
      </w:r>
      <w:r>
        <w:rPr>
          <w:lang w:eastAsia="zh-CN"/>
        </w:rPr>
        <w:t>-1</w:t>
      </w:r>
      <w:r>
        <w:t xml:space="preserve"> describes the information flow MCPTT private call cancel response from the MCPTT client to the MCPTT server.</w:t>
      </w:r>
    </w:p>
    <w:p w14:paraId="50F20402" w14:textId="77777777" w:rsidR="008C1699" w:rsidRDefault="008C1699" w:rsidP="008C1699">
      <w:pPr>
        <w:pStyle w:val="TH"/>
      </w:pPr>
      <w:r>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C1699" w14:paraId="09D4BD6A" w14:textId="77777777" w:rsidTr="00E94B3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0A846" w14:textId="77777777" w:rsidR="008C1699" w:rsidRDefault="008C1699" w:rsidP="00E94B3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486AF" w14:textId="77777777" w:rsidR="008C1699" w:rsidRDefault="008C1699" w:rsidP="00E94B3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FA7CA" w14:textId="77777777" w:rsidR="008C1699" w:rsidRDefault="008C1699" w:rsidP="00E94B32">
            <w:pPr>
              <w:pStyle w:val="TAH"/>
            </w:pPr>
            <w:r>
              <w:t>Description</w:t>
            </w:r>
          </w:p>
        </w:tc>
      </w:tr>
      <w:tr w:rsidR="008C1699" w14:paraId="129A7A36" w14:textId="77777777" w:rsidTr="00E94B3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3347E" w14:textId="77777777" w:rsidR="008C1699" w:rsidRDefault="008C1699" w:rsidP="00E94B3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AD52" w14:textId="77777777" w:rsidR="008C1699" w:rsidRDefault="008C1699" w:rsidP="00E94B3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240A" w14:textId="77777777" w:rsidR="008C1699" w:rsidRDefault="008C1699" w:rsidP="00E94B32">
            <w:pPr>
              <w:pStyle w:val="TAL"/>
            </w:pPr>
            <w:r>
              <w:t xml:space="preserve">The </w:t>
            </w:r>
            <w:r>
              <w:rPr>
                <w:lang w:eastAsia="zh-CN"/>
              </w:rPr>
              <w:t>MCPTT ID</w:t>
            </w:r>
            <w:r>
              <w:t xml:space="preserve"> of the called party</w:t>
            </w:r>
          </w:p>
        </w:tc>
      </w:tr>
    </w:tbl>
    <w:p w14:paraId="4B4F36A5" w14:textId="77777777" w:rsidR="008C1699" w:rsidRDefault="008C1699" w:rsidP="00463F31"/>
    <w:p w14:paraId="38F0274B" w14:textId="77777777" w:rsidR="0034620B" w:rsidRPr="00AB5FED" w:rsidRDefault="0034620B" w:rsidP="00AC26F2">
      <w:pPr>
        <w:pStyle w:val="Heading4"/>
        <w:rPr>
          <w:lang w:val="en-US"/>
        </w:rPr>
      </w:pPr>
      <w:bookmarkStart w:id="893" w:name="_Toc154938404"/>
      <w:r w:rsidRPr="00AB5FED">
        <w:t>10.</w:t>
      </w:r>
      <w:r w:rsidR="00F57528" w:rsidRPr="00AB5FED">
        <w:t>7</w:t>
      </w:r>
      <w:r w:rsidRPr="00AB5FED">
        <w:t>.2.</w:t>
      </w:r>
      <w:r w:rsidR="00046B0D" w:rsidRPr="00AB5FED">
        <w:t>2</w:t>
      </w:r>
      <w:r w:rsidRPr="00AB5FED">
        <w:tab/>
        <w:t>Private call within one MCPTT system</w:t>
      </w:r>
      <w:bookmarkEnd w:id="850"/>
      <w:bookmarkEnd w:id="851"/>
      <w:bookmarkEnd w:id="888"/>
      <w:bookmarkEnd w:id="889"/>
      <w:bookmarkEnd w:id="890"/>
      <w:bookmarkEnd w:id="893"/>
    </w:p>
    <w:p w14:paraId="7020296E" w14:textId="77777777" w:rsidR="007E5077" w:rsidRPr="00AB5FED" w:rsidRDefault="00BB08C2" w:rsidP="00AC26F2">
      <w:pPr>
        <w:pStyle w:val="Heading5"/>
        <w:rPr>
          <w:lang w:val="en-US"/>
        </w:rPr>
      </w:pPr>
      <w:bookmarkStart w:id="894" w:name="_Toc424654531"/>
      <w:bookmarkStart w:id="895" w:name="_Toc428365108"/>
      <w:bookmarkStart w:id="896" w:name="_Toc433209794"/>
      <w:bookmarkStart w:id="897" w:name="_Toc460616112"/>
      <w:bookmarkStart w:id="898" w:name="_Toc460616973"/>
      <w:bookmarkStart w:id="899" w:name="_Toc154938405"/>
      <w:r w:rsidRPr="00AB5FED">
        <w:rPr>
          <w:lang w:val="en-US"/>
        </w:rPr>
        <w:t>10</w:t>
      </w:r>
      <w:r w:rsidR="007E5077" w:rsidRPr="00AB5FED">
        <w:rPr>
          <w:lang w:val="en-US"/>
        </w:rPr>
        <w:t>.</w:t>
      </w:r>
      <w:r w:rsidR="00F57528" w:rsidRPr="00AB5FED">
        <w:rPr>
          <w:lang w:val="en-US"/>
        </w:rPr>
        <w:t>7</w:t>
      </w:r>
      <w:r w:rsidR="0034620B" w:rsidRPr="00AB5FED">
        <w:rPr>
          <w:lang w:val="en-US"/>
        </w:rPr>
        <w:t>.2.</w:t>
      </w:r>
      <w:r w:rsidR="00046B0D" w:rsidRPr="00AB5FED">
        <w:rPr>
          <w:lang w:val="en-US"/>
        </w:rPr>
        <w:t>2</w:t>
      </w:r>
      <w:r w:rsidR="007E5077" w:rsidRPr="00AB5FED">
        <w:rPr>
          <w:lang w:val="en-US"/>
        </w:rPr>
        <w:t>.1</w:t>
      </w:r>
      <w:r w:rsidR="007E5077" w:rsidRPr="00AB5FED">
        <w:rPr>
          <w:lang w:val="en-US"/>
        </w:rPr>
        <w:tab/>
      </w:r>
      <w:r w:rsidR="00BF574F" w:rsidRPr="00AB5FED">
        <w:rPr>
          <w:lang w:val="en-US"/>
        </w:rPr>
        <w:t xml:space="preserve">Private call </w:t>
      </w:r>
      <w:r w:rsidR="007E5077" w:rsidRPr="00AB5FED">
        <w:rPr>
          <w:lang w:val="en-US"/>
        </w:rPr>
        <w:t xml:space="preserve">setup </w:t>
      </w:r>
      <w:r w:rsidR="00BF574F" w:rsidRPr="00AB5FED">
        <w:rPr>
          <w:lang w:val="en-US"/>
        </w:rPr>
        <w:t xml:space="preserve">in </w:t>
      </w:r>
      <w:r w:rsidR="007E5077" w:rsidRPr="00AB5FED">
        <w:rPr>
          <w:lang w:val="en-US"/>
        </w:rPr>
        <w:t>automatic commencement mode</w:t>
      </w:r>
      <w:bookmarkEnd w:id="894"/>
      <w:bookmarkEnd w:id="895"/>
      <w:bookmarkEnd w:id="896"/>
      <w:bookmarkEnd w:id="897"/>
      <w:bookmarkEnd w:id="898"/>
      <w:bookmarkEnd w:id="899"/>
    </w:p>
    <w:p w14:paraId="1CE26237" w14:textId="77777777" w:rsidR="007E5077" w:rsidRPr="00AB5FED" w:rsidRDefault="007E5077" w:rsidP="00301711">
      <w:pPr>
        <w:rPr>
          <w:lang w:val="en-US"/>
        </w:rPr>
      </w:pPr>
      <w:r w:rsidRPr="00AB5FED">
        <w:rPr>
          <w:lang w:val="en-US"/>
        </w:rPr>
        <w:t>The procedure focuses on the case where an MCPTT user is initiating an MCPTT private call for communicating with another MCPTT user</w:t>
      </w:r>
      <w:r w:rsidR="00BF574F" w:rsidRPr="00AB5FED">
        <w:rPr>
          <w:lang w:val="en-US"/>
        </w:rPr>
        <w:t>,</w:t>
      </w:r>
      <w:r w:rsidRPr="00AB5FED">
        <w:rPr>
          <w:lang w:val="en-US"/>
        </w:rPr>
        <w:t xml:space="preserve"> with or without floor control enabled</w:t>
      </w:r>
      <w:r w:rsidR="00BF574F" w:rsidRPr="00AB5FED">
        <w:rPr>
          <w:lang w:val="en-US"/>
        </w:rPr>
        <w:t>,</w:t>
      </w:r>
      <w:r w:rsidRPr="00AB5FED">
        <w:rPr>
          <w:lang w:val="en-US"/>
        </w:rPr>
        <w:t xml:space="preserve"> in an automatic commencement mode. </w:t>
      </w:r>
    </w:p>
    <w:p w14:paraId="33DE9832" w14:textId="77777777" w:rsidR="007E5077" w:rsidRPr="00AB5FED" w:rsidRDefault="007E5077" w:rsidP="00301711">
      <w:pPr>
        <w:rPr>
          <w:lang w:val="en-US"/>
        </w:rPr>
      </w:pPr>
      <w:r w:rsidRPr="00AB5FED">
        <w:rPr>
          <w:lang w:val="en-US"/>
        </w:rPr>
        <w:t>Procedures in figure</w:t>
      </w:r>
      <w:r w:rsidR="009F1070" w:rsidRPr="00AB5FED">
        <w:rPr>
          <w:lang w:val="en-US"/>
        </w:rPr>
        <w:t> </w:t>
      </w:r>
      <w:r w:rsidR="00BB08C2" w:rsidRPr="00AB5FED">
        <w:rPr>
          <w:lang w:val="en-US"/>
        </w:rPr>
        <w:t>10</w:t>
      </w:r>
      <w:r w:rsidRPr="00AB5FED">
        <w:rPr>
          <w:lang w:val="en-US"/>
        </w:rPr>
        <w:t>.</w:t>
      </w:r>
      <w:r w:rsidR="00F57528" w:rsidRPr="00AB5FED">
        <w:rPr>
          <w:lang w:val="en-US"/>
        </w:rPr>
        <w:t>7</w:t>
      </w:r>
      <w:r w:rsidR="0034620B" w:rsidRPr="00AB5FED">
        <w:rPr>
          <w:lang w:val="en-US"/>
        </w:rPr>
        <w:t>.2.</w:t>
      </w:r>
      <w:r w:rsidR="00046B0D" w:rsidRPr="00AB5FED">
        <w:rPr>
          <w:lang w:val="en-US"/>
        </w:rPr>
        <w:t>2</w:t>
      </w:r>
      <w:r w:rsidRPr="00AB5FED">
        <w:rPr>
          <w:lang w:val="en-US"/>
        </w:rPr>
        <w:t xml:space="preserve">.1-1 are the basic signalling control plane procedures for the MCPTT client initiating establishment of MCPTT private call with the </w:t>
      </w:r>
      <w:r w:rsidR="00BF574F" w:rsidRPr="00AB5FED">
        <w:rPr>
          <w:lang w:val="en-US"/>
        </w:rPr>
        <w:t xml:space="preserve">chosen </w:t>
      </w:r>
      <w:r w:rsidRPr="00AB5FED">
        <w:rPr>
          <w:lang w:val="en-US"/>
        </w:rPr>
        <w:t>MCPTT user.</w:t>
      </w:r>
    </w:p>
    <w:p w14:paraId="7D818330" w14:textId="77777777" w:rsidR="008008CA" w:rsidRPr="00AB5FED" w:rsidRDefault="008008CA" w:rsidP="00AC26F2">
      <w:r w:rsidRPr="00AB5FED">
        <w:t>Pre-conditions:</w:t>
      </w:r>
    </w:p>
    <w:p w14:paraId="6C92BE26" w14:textId="77777777" w:rsidR="008008CA" w:rsidRPr="00AB5FED" w:rsidRDefault="008008CA" w:rsidP="008008CA">
      <w:pPr>
        <w:pStyle w:val="B1"/>
      </w:pPr>
      <w:r w:rsidRPr="00AB5FED">
        <w:t>1.</w:t>
      </w:r>
      <w:r w:rsidRPr="00AB5FED">
        <w:tab/>
        <w:t>The calling MCPTT user has selected automatic commencement mode for the call; or</w:t>
      </w:r>
    </w:p>
    <w:p w14:paraId="54959F6E" w14:textId="77777777" w:rsidR="008008CA" w:rsidRDefault="008008CA" w:rsidP="008008CA">
      <w:pPr>
        <w:pStyle w:val="B1"/>
      </w:pPr>
      <w:r w:rsidRPr="00AB5FED">
        <w:t>2.</w:t>
      </w:r>
      <w:r w:rsidRPr="00AB5FED">
        <w:tab/>
        <w:t>The called MCPTT client is set to automatic commencement mode.</w:t>
      </w:r>
    </w:p>
    <w:p w14:paraId="0B1220E5" w14:textId="77777777" w:rsidR="00956B7D" w:rsidRDefault="00956B7D" w:rsidP="00B07A13">
      <w:pPr>
        <w:pStyle w:val="B1"/>
        <w:rPr>
          <w:lang w:eastAsia="zh-CN"/>
        </w:rPr>
      </w:pPr>
      <w:r>
        <w:rPr>
          <w:lang w:eastAsia="zh-CN"/>
        </w:rPr>
        <w:t>3.</w:t>
      </w:r>
      <w:r>
        <w:rPr>
          <w:lang w:eastAsia="zh-CN"/>
        </w:rPr>
        <w:tab/>
        <w:t>Optionally, MCPTT client 1 may use an activated functional alias for the call.</w:t>
      </w:r>
    </w:p>
    <w:p w14:paraId="5184B42D" w14:textId="77777777" w:rsidR="00956B7D" w:rsidRDefault="00956B7D" w:rsidP="00B07A13">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6B010B05" w14:textId="77777777" w:rsidR="00BF574F" w:rsidRPr="00AB5FED" w:rsidRDefault="00453AFF" w:rsidP="00D22E6B">
      <w:pPr>
        <w:pStyle w:val="TH"/>
      </w:pPr>
      <w:r w:rsidRPr="00060B38">
        <w:object w:dxaOrig="7486" w:dyaOrig="6225" w14:anchorId="5C2F0367">
          <v:shape id="_x0000_i1079" type="#_x0000_t75" style="width:372.25pt;height:311.5pt" o:ole="">
            <v:imagedata r:id="rId120" o:title=""/>
          </v:shape>
          <o:OLEObject Type="Embed" ProgID="Visio.Drawing.11" ShapeID="_x0000_i1079" DrawAspect="Content" ObjectID="_1765551884" r:id="rId121"/>
        </w:object>
      </w:r>
    </w:p>
    <w:p w14:paraId="2210B581" w14:textId="77777777" w:rsidR="007E5077" w:rsidRPr="00AB5FED" w:rsidRDefault="007E5077" w:rsidP="00301711">
      <w:pPr>
        <w:pStyle w:val="TF"/>
      </w:pPr>
      <w:r w:rsidRPr="00AB5FED">
        <w:t>Figure</w:t>
      </w:r>
      <w:r w:rsidR="009F1070" w:rsidRPr="00AB5FED">
        <w:t> </w:t>
      </w:r>
      <w:r w:rsidR="00BB08C2" w:rsidRPr="00AB5FED">
        <w:t>10</w:t>
      </w:r>
      <w:r w:rsidRPr="00AB5FED">
        <w:t>.</w:t>
      </w:r>
      <w:r w:rsidR="00F57528" w:rsidRPr="00AB5FED">
        <w:t>7</w:t>
      </w:r>
      <w:r w:rsidR="0034620B" w:rsidRPr="00AB5FED">
        <w:t>.2.</w:t>
      </w:r>
      <w:r w:rsidR="00046B0D" w:rsidRPr="00AB5FED">
        <w:t>2</w:t>
      </w:r>
      <w:r w:rsidRPr="00AB5FED">
        <w:t xml:space="preserve">.1-1: Private call setup </w:t>
      </w:r>
      <w:r w:rsidR="00BF574F" w:rsidRPr="00AB5FED">
        <w:t xml:space="preserve">in </w:t>
      </w:r>
      <w:r w:rsidRPr="00AB5FED">
        <w:t>automatic commencement mode</w:t>
      </w:r>
      <w:r w:rsidR="00BF574F" w:rsidRPr="00AB5FED">
        <w:t>– MCPTT users in the same MCPTT system</w:t>
      </w:r>
    </w:p>
    <w:p w14:paraId="760FE4E9" w14:textId="77777777" w:rsidR="007E5077" w:rsidRPr="00AB5FED" w:rsidRDefault="007E5077" w:rsidP="00301711">
      <w:pPr>
        <w:pStyle w:val="B1"/>
      </w:pPr>
      <w:r w:rsidRPr="00AB5FED">
        <w:t>1.</w:t>
      </w:r>
      <w:r w:rsidRPr="00AB5FED">
        <w:tab/>
        <w:t xml:space="preserve">MCPTT users on MCPTT client 1 and </w:t>
      </w:r>
      <w:r w:rsidR="00BF574F" w:rsidRPr="00AB5FED">
        <w:t xml:space="preserve">MCPTT </w:t>
      </w:r>
      <w:r w:rsidRPr="00AB5FED">
        <w:t>client 2 are already registered for receiving MCPTT service</w:t>
      </w:r>
      <w:r w:rsidR="00BF574F" w:rsidRPr="00AB5FED">
        <w:t xml:space="preserve">, as per procedure in </w:t>
      </w:r>
      <w:r w:rsidR="00577A2C" w:rsidRPr="00AB5FED">
        <w:t>subclause </w:t>
      </w:r>
      <w:r w:rsidR="00BF574F" w:rsidRPr="00AB5FED">
        <w:t>10.</w:t>
      </w:r>
      <w:r w:rsidR="006131F4" w:rsidRPr="00AB5FED">
        <w:t>2</w:t>
      </w:r>
      <w:r w:rsidRPr="00AB5FED">
        <w:t>.</w:t>
      </w:r>
    </w:p>
    <w:p w14:paraId="5ACDB0AF" w14:textId="77777777" w:rsidR="007E5077" w:rsidRPr="00AB5FED" w:rsidRDefault="007E5077" w:rsidP="00301711">
      <w:pPr>
        <w:pStyle w:val="B1"/>
      </w:pPr>
      <w:r w:rsidRPr="00AB5FED">
        <w:t>2.</w:t>
      </w:r>
      <w:r w:rsidRPr="00AB5FED">
        <w:tab/>
        <w:t>User at MCPTT client 1 would like to initiate a</w:t>
      </w:r>
      <w:r w:rsidR="00BF574F" w:rsidRPr="00AB5FED">
        <w:t>n</w:t>
      </w:r>
      <w:r w:rsidRPr="00AB5FED">
        <w:t xml:space="preserve"> MCPTT private call for the </w:t>
      </w:r>
      <w:r w:rsidR="00BF574F" w:rsidRPr="00AB5FED">
        <w:t xml:space="preserve">chosen </w:t>
      </w:r>
      <w:r w:rsidRPr="00AB5FED">
        <w:t xml:space="preserve">MCPTT user. </w:t>
      </w:r>
      <w:r w:rsidR="00956B7D">
        <w:t xml:space="preserve">The MCPTT user at MCPTT client 1 may include a functional alias used within the MCPTT private call. </w:t>
      </w:r>
      <w:r w:rsidR="006D5BBE" w:rsidRPr="00AB5FED">
        <w:t>For a</w:t>
      </w:r>
      <w:r w:rsidRPr="00AB5FED">
        <w:t xml:space="preserve"> private call with floor control, floor control is to be established.</w:t>
      </w:r>
    </w:p>
    <w:p w14:paraId="20001519" w14:textId="77777777" w:rsidR="007E5077" w:rsidRDefault="007E5077" w:rsidP="00301711">
      <w:pPr>
        <w:pStyle w:val="B1"/>
      </w:pPr>
      <w:r w:rsidRPr="00AB5FED">
        <w:t>3.</w:t>
      </w:r>
      <w:r w:rsidRPr="00AB5FED">
        <w:tab/>
        <w:t xml:space="preserve">MCPTT client 1 sends an </w:t>
      </w:r>
      <w:r w:rsidR="00BF574F" w:rsidRPr="00AB5FED">
        <w:t xml:space="preserve">MCPTT </w:t>
      </w:r>
      <w:r w:rsidRPr="00AB5FED">
        <w:t>private</w:t>
      </w:r>
      <w:r w:rsidR="00BF574F" w:rsidRPr="00AB5FED">
        <w:t xml:space="preserve"> </w:t>
      </w:r>
      <w:r w:rsidRPr="00AB5FED">
        <w:t>call</w:t>
      </w:r>
      <w:r w:rsidR="00BF574F" w:rsidRPr="00AB5FED">
        <w:t xml:space="preserve"> </w:t>
      </w:r>
      <w:r w:rsidRPr="00AB5FED">
        <w:t xml:space="preserve">request towards the MCPTT </w:t>
      </w:r>
      <w:r w:rsidR="00BF574F" w:rsidRPr="00AB5FED">
        <w:t xml:space="preserve">server </w:t>
      </w:r>
      <w:r w:rsidRPr="00AB5FED">
        <w:t>(via SIP core)</w:t>
      </w:r>
      <w:r w:rsidR="003E311A" w:rsidRPr="00AB5FED">
        <w:t xml:space="preserve"> using a service identifier as defined in 3GPP</w:t>
      </w:r>
      <w:r w:rsidR="00E44E16" w:rsidRPr="00AB5FED">
        <w:t> </w:t>
      </w:r>
      <w:r w:rsidR="003E311A" w:rsidRPr="00AB5FED">
        <w:t>TS</w:t>
      </w:r>
      <w:r w:rsidR="00E44E16" w:rsidRPr="00AB5FED">
        <w:t> </w:t>
      </w:r>
      <w:r w:rsidR="003E311A" w:rsidRPr="00AB5FED">
        <w:t>23.228</w:t>
      </w:r>
      <w:r w:rsidR="00E44E16" w:rsidRPr="00AB5FED">
        <w:t> [5]</w:t>
      </w:r>
      <w:r w:rsidR="003E311A" w:rsidRPr="00AB5FED">
        <w:t xml:space="preserve"> for MCPTT</w:t>
      </w:r>
      <w:r w:rsidRPr="00AB5FED">
        <w:t xml:space="preserve">, for establishing </w:t>
      </w:r>
      <w:r w:rsidR="00BF574F" w:rsidRPr="00AB5FED">
        <w:t xml:space="preserve">a </w:t>
      </w:r>
      <w:r w:rsidRPr="00AB5FED">
        <w:t xml:space="preserve">private call with the </w:t>
      </w:r>
      <w:r w:rsidR="004430A4" w:rsidRPr="00AB5FED">
        <w:t xml:space="preserve">chosen </w:t>
      </w:r>
      <w:r w:rsidR="00BF574F" w:rsidRPr="00AB5FED">
        <w:t xml:space="preserve">MCPTT </w:t>
      </w:r>
      <w:r w:rsidR="004430A4" w:rsidRPr="00AB5FED">
        <w:t>user</w:t>
      </w:r>
      <w:r w:rsidRPr="00AB5FED">
        <w:t xml:space="preserve">. </w:t>
      </w:r>
      <w:r w:rsidR="003E311A" w:rsidRPr="00AB5FED">
        <w:t xml:space="preserve">The MCPTT private call request contains the MCPTT </w:t>
      </w:r>
      <w:r w:rsidR="00956B7D">
        <w:t>ID</w:t>
      </w:r>
      <w:r w:rsidR="003E311A" w:rsidRPr="00AB5FED">
        <w:t xml:space="preserve"> </w:t>
      </w:r>
      <w:r w:rsidR="005C78E0">
        <w:rPr>
          <w:rFonts w:hint="eastAsia"/>
          <w:lang w:eastAsia="zh-CN"/>
        </w:rPr>
        <w:t>or the</w:t>
      </w:r>
      <w:r w:rsidR="005C78E0" w:rsidRPr="000C5388">
        <w:rPr>
          <w:rFonts w:hint="eastAsia"/>
          <w:lang w:eastAsia="zh-CN"/>
        </w:rPr>
        <w:t xml:space="preserve"> </w:t>
      </w:r>
      <w:r w:rsidR="005C78E0" w:rsidRPr="001B5AA8">
        <w:rPr>
          <w:rFonts w:hint="eastAsia"/>
          <w:lang w:eastAsia="zh-CN"/>
        </w:rPr>
        <w:t>functional alias</w:t>
      </w:r>
      <w:r w:rsidR="005C78E0">
        <w:rPr>
          <w:rFonts w:hint="eastAsia"/>
          <w:lang w:eastAsia="zh-CN"/>
        </w:rPr>
        <w:t xml:space="preserve"> </w:t>
      </w:r>
      <w:r w:rsidR="003E311A" w:rsidRPr="00AB5FED">
        <w:t xml:space="preserve">of </w:t>
      </w:r>
      <w:r w:rsidR="00453AFF">
        <w:t xml:space="preserve">the </w:t>
      </w:r>
      <w:r w:rsidR="003E311A" w:rsidRPr="00AB5FED">
        <w:t xml:space="preserve">invited user, an SDP offer containing one or more media types. </w:t>
      </w:r>
      <w:r w:rsidR="006D5BBE" w:rsidRPr="00AB5FED">
        <w:t>For a</w:t>
      </w:r>
      <w:r w:rsidRPr="00AB5FED">
        <w:t xml:space="preserve"> private call with floor control, the </w:t>
      </w:r>
      <w:r w:rsidR="00BF574F" w:rsidRPr="00AB5FED">
        <w:t xml:space="preserve">MCPTT </w:t>
      </w:r>
      <w:r w:rsidRPr="00AB5FED">
        <w:t>private</w:t>
      </w:r>
      <w:r w:rsidR="00BF574F" w:rsidRPr="00AB5FED">
        <w:t xml:space="preserve"> </w:t>
      </w:r>
      <w:r w:rsidRPr="00AB5FED">
        <w:t>call</w:t>
      </w:r>
      <w:r w:rsidR="00BF574F" w:rsidRPr="00AB5FED">
        <w:t xml:space="preserve"> </w:t>
      </w:r>
      <w:r w:rsidRPr="00AB5FED">
        <w:t xml:space="preserve">request </w:t>
      </w:r>
      <w:r w:rsidR="003E311A" w:rsidRPr="00AB5FED">
        <w:t xml:space="preserve">also </w:t>
      </w:r>
      <w:r w:rsidRPr="00AB5FED">
        <w:t>contains an element that indicates that MCPTT client 1 is requesting the floor.</w:t>
      </w:r>
      <w:r w:rsidR="00BF574F" w:rsidRPr="00AB5FED">
        <w:t xml:space="preserve"> The MCPTT client 1 </w:t>
      </w:r>
      <w:r w:rsidR="008008CA" w:rsidRPr="00AB5FED">
        <w:t xml:space="preserve">may include a Requested commencement mode that </w:t>
      </w:r>
      <w:r w:rsidR="00BF574F" w:rsidRPr="00AB5FED">
        <w:t>indicates that the call is to be established in automatic commencement mode</w:t>
      </w:r>
      <w:r w:rsidR="008008CA" w:rsidRPr="00AB5FED">
        <w:t xml:space="preserve"> if automatic commencement mode is requested by the initiating user</w:t>
      </w:r>
      <w:r w:rsidR="00BF574F" w:rsidRPr="00AB5FED">
        <w:t>.</w:t>
      </w:r>
    </w:p>
    <w:p w14:paraId="3E362CA9" w14:textId="77777777" w:rsidR="00453AFF" w:rsidRPr="00AB5FED" w:rsidRDefault="00453AFF" w:rsidP="00AA05A2">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F5C1B4C" w14:textId="77777777" w:rsidR="007806FB" w:rsidRDefault="007E5077" w:rsidP="007806FB">
      <w:pPr>
        <w:pStyle w:val="B1"/>
      </w:pPr>
      <w:r w:rsidRPr="00AB5FED">
        <w:t>4.</w:t>
      </w:r>
      <w:r w:rsidRPr="00AB5FED">
        <w:tab/>
      </w:r>
      <w:r w:rsidR="00453AFF" w:rsidRPr="00F0563B">
        <w:t>If the MCPTT private call request contains a functional alias instead of an MCPTT ID as called party, the MCPTT server shall resolve the functional alias to the corresponding MCPTT ID</w:t>
      </w:r>
      <w:r w:rsidR="00453AFF">
        <w:t>(s)</w:t>
      </w:r>
      <w:r w:rsidR="00453AFF" w:rsidRPr="00F0563B">
        <w:t xml:space="preserve"> for which the functional alias is active</w:t>
      </w:r>
      <w:r w:rsidR="007E2520">
        <w:t>. T</w:t>
      </w:r>
      <w:r w:rsidR="007E2520" w:rsidRPr="00E11BE2">
        <w:t xml:space="preserve">he MCPTT server </w:t>
      </w:r>
      <w:r w:rsidR="007E2520">
        <w:t xml:space="preserve">shall also </w:t>
      </w:r>
      <w:r w:rsidR="007E2520" w:rsidRPr="00E11BE2">
        <w:t>check whether MCPTT client 1 is allowed to use the functional alias of MCPTT client 2 to setup a private call and whether MCPTT client 2</w:t>
      </w:r>
      <w:r w:rsidR="007E2520">
        <w:t xml:space="preserve"> is </w:t>
      </w:r>
      <w:r w:rsidR="007E2520" w:rsidRPr="00E11BE2">
        <w:t xml:space="preserve">allowed to receive a private </w:t>
      </w:r>
      <w:r w:rsidR="007E2520">
        <w:t>call from MCPTT client 1 using the</w:t>
      </w:r>
      <w:r w:rsidR="007E2520" w:rsidRPr="00E11BE2">
        <w:t xml:space="preserve"> functional alias.</w:t>
      </w:r>
      <w:r w:rsidR="007E2520" w:rsidRPr="00795695">
        <w:t xml:space="preserve"> </w:t>
      </w:r>
      <w:r w:rsidR="007E2520">
        <w:t>If authorized,</w:t>
      </w:r>
      <w:r w:rsidR="00453AFF" w:rsidRPr="00F0563B">
        <w:t xml:space="preserve"> </w:t>
      </w:r>
      <w:r w:rsidR="00453AFF">
        <w:t>proceed with</w:t>
      </w:r>
      <w:r w:rsidR="00453AFF" w:rsidRPr="00F0563B">
        <w:t xml:space="preserve"> step 5. Otherwise the</w:t>
      </w:r>
      <w:r w:rsidR="00453AFF">
        <w:t xml:space="preserve"> </w:t>
      </w:r>
      <w:r w:rsidRPr="00AB5FED">
        <w:t xml:space="preserve">MCPTT server checks whether the </w:t>
      </w:r>
      <w:r w:rsidR="00BF574F" w:rsidRPr="00AB5FED">
        <w:t xml:space="preserve">MCPTT </w:t>
      </w:r>
      <w:r w:rsidRPr="00AB5FED">
        <w:t xml:space="preserve">user at MCPTT client 1 is authorized to initiate the private call, and that </w:t>
      </w:r>
      <w:r w:rsidR="00BF574F" w:rsidRPr="00AB5FED">
        <w:t xml:space="preserve">MCPTT user at MCPTT </w:t>
      </w:r>
      <w:r w:rsidRPr="00AB5FED">
        <w:t>client</w:t>
      </w:r>
      <w:r w:rsidR="00BF574F" w:rsidRPr="00AB5FED">
        <w:t xml:space="preserve"> </w:t>
      </w:r>
      <w:r w:rsidRPr="00AB5FED">
        <w:t>2 is authorized to receive the private call.</w:t>
      </w:r>
      <w:r w:rsidR="00BF574F" w:rsidRPr="00AB5FED">
        <w:t xml:space="preserve"> </w:t>
      </w:r>
      <w:r w:rsidR="008008CA" w:rsidRPr="00AB5FED">
        <w:t>If the MCPTT private call request requested automatic commencement mode then the</w:t>
      </w:r>
      <w:r w:rsidR="00BF574F" w:rsidRPr="00AB5FED">
        <w:t xml:space="preserve"> MCPTT server also checks whether the MCPTT user at MCPTT client 1 is authorized to initiate a private call in automatic commencement mode</w:t>
      </w:r>
      <w:r w:rsidR="00453AFF">
        <w:t xml:space="preserve"> and proceed with step 6</w:t>
      </w:r>
      <w:r w:rsidR="00BF574F" w:rsidRPr="00AB5FED">
        <w:t>.</w:t>
      </w:r>
      <w:r w:rsidR="00A964B5" w:rsidRPr="00A964B5">
        <w:t xml:space="preserve"> </w:t>
      </w:r>
    </w:p>
    <w:p w14:paraId="4B900C86" w14:textId="77777777" w:rsidR="00453AFF" w:rsidRDefault="007806FB" w:rsidP="00463F31">
      <w:pPr>
        <w:pStyle w:val="NO"/>
      </w:pPr>
      <w:r w:rsidRPr="00723572">
        <w:lastRenderedPageBreak/>
        <w:t>NOTE</w:t>
      </w:r>
      <w:r>
        <w:t> </w:t>
      </w:r>
      <w:r w:rsidRPr="00723572">
        <w:t>2:</w:t>
      </w:r>
      <w:r w:rsidRPr="00723572">
        <w:tab/>
      </w:r>
      <w:r w:rsidR="00F928B5" w:rsidRPr="00FD3B1A">
        <w:t xml:space="preserve">Depending on implementation the MCPTT server can apply additional call restrictions and </w:t>
      </w:r>
      <w:r w:rsidR="00F928B5" w:rsidRPr="00076E13">
        <w:t>decide whether the call is allowed to proceed with the resolved MCPTT ID(s) (e.g. whether the MCPTT ID is within the allowed area of the functional alias).</w:t>
      </w:r>
      <w:r w:rsidR="00F928B5">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03D4951" w14:textId="77777777" w:rsidR="00A964B5" w:rsidRDefault="00453AFF" w:rsidP="00A964B5">
      <w:pPr>
        <w:pStyle w:val="B1"/>
        <w:rPr>
          <w:lang w:eastAsia="zh-CN"/>
        </w:rPr>
      </w:pPr>
      <w:r>
        <w:t>5a.</w:t>
      </w:r>
      <w:r>
        <w:tab/>
        <w:t>T</w:t>
      </w:r>
      <w:r w:rsidR="00A964B5">
        <w:t xml:space="preserve">he MCPTT server </w:t>
      </w:r>
      <w:r>
        <w:t xml:space="preserve">responds </w:t>
      </w:r>
      <w:r w:rsidRPr="00DB07A6">
        <w:t xml:space="preserve">with a </w:t>
      </w:r>
      <w:r>
        <w:t>functional alias</w:t>
      </w:r>
      <w:r w:rsidRPr="00DB07A6">
        <w:t xml:space="preserve"> resolution response message that contains the resolved MCPTT ID back </w:t>
      </w:r>
      <w:r>
        <w:t>to MCPTT client 1</w:t>
      </w:r>
      <w:r w:rsidR="00A964B5">
        <w:t>.</w:t>
      </w:r>
      <w:r w:rsidR="00A964B5" w:rsidRPr="00A964B5">
        <w:rPr>
          <w:rFonts w:hint="eastAsia"/>
          <w:lang w:eastAsia="zh-CN"/>
        </w:rPr>
        <w:t xml:space="preserve"> </w:t>
      </w:r>
    </w:p>
    <w:p w14:paraId="7A32A40E" w14:textId="77777777" w:rsidR="00453AFF" w:rsidRDefault="00453AFF" w:rsidP="00453AFF">
      <w:pPr>
        <w:pStyle w:val="B1"/>
      </w:pPr>
      <w:r>
        <w:t>5b.</w:t>
      </w:r>
      <w:r>
        <w:tab/>
        <w:t xml:space="preserve">If the MCPTT server replies with a MCPTT functional alias resolution response message, the </w:t>
      </w:r>
      <w:r w:rsidRPr="002710B4">
        <w:t>MC</w:t>
      </w:r>
      <w:r>
        <w:t>PTT</w:t>
      </w:r>
      <w:r w:rsidRPr="002710B4">
        <w:t xml:space="preserve"> client 1 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03CCA234" w14:textId="77777777" w:rsidR="00453AFF" w:rsidRDefault="00453AFF" w:rsidP="00AA05A2">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5C7754C5" w14:textId="77777777" w:rsidR="007E5077" w:rsidRPr="00AB5FED" w:rsidRDefault="00453AFF" w:rsidP="00301711">
      <w:pPr>
        <w:pStyle w:val="B1"/>
      </w:pPr>
      <w:r>
        <w:t>6</w:t>
      </w:r>
      <w:r w:rsidR="007E5077" w:rsidRPr="00AB5FED">
        <w:t>.</w:t>
      </w:r>
      <w:r w:rsidR="007E5077" w:rsidRPr="00AB5FED">
        <w:tab/>
        <w:t xml:space="preserve">MCPTT server may provide a progress indication to </w:t>
      </w:r>
      <w:r w:rsidR="00BF574F" w:rsidRPr="00AB5FED">
        <w:t xml:space="preserve">MCPTT </w:t>
      </w:r>
      <w:r w:rsidR="007E5077" w:rsidRPr="00AB5FED">
        <w:t>client</w:t>
      </w:r>
      <w:r w:rsidR="00BF574F" w:rsidRPr="00AB5FED">
        <w:t xml:space="preserve"> </w:t>
      </w:r>
      <w:r w:rsidR="007E5077" w:rsidRPr="00AB5FED">
        <w:t>1 to indicate progress in the call setup process.</w:t>
      </w:r>
    </w:p>
    <w:p w14:paraId="68FBE607" w14:textId="77777777" w:rsidR="007E5077" w:rsidRPr="00AB5FED" w:rsidRDefault="007E5077" w:rsidP="00301711">
      <w:pPr>
        <w:pStyle w:val="NO"/>
      </w:pPr>
      <w:r w:rsidRPr="00AB5FED">
        <w:t>NOTE</w:t>
      </w:r>
      <w:r w:rsidR="00A964B5">
        <w:t> </w:t>
      </w:r>
      <w:r w:rsidR="007742C5">
        <w:t>4</w:t>
      </w:r>
      <w:r w:rsidRPr="00AB5FED">
        <w:t>:</w:t>
      </w:r>
      <w:r w:rsidRPr="00AB5FED">
        <w:tab/>
        <w:t xml:space="preserve">Step </w:t>
      </w:r>
      <w:r w:rsidR="007742C5">
        <w:t>6</w:t>
      </w:r>
      <w:r w:rsidRPr="00AB5FED">
        <w:t xml:space="preserve"> </w:t>
      </w:r>
      <w:r w:rsidR="002F74D6" w:rsidRPr="00AB5FED">
        <w:t xml:space="preserve">can </w:t>
      </w:r>
      <w:r w:rsidRPr="00AB5FED">
        <w:t xml:space="preserve">occur at any time following step </w:t>
      </w:r>
      <w:r w:rsidR="007742C5">
        <w:t>5b</w:t>
      </w:r>
      <w:r w:rsidRPr="00AB5FED">
        <w:t xml:space="preserve">, and prior to step </w:t>
      </w:r>
      <w:r w:rsidR="007742C5">
        <w:t>10</w:t>
      </w:r>
      <w:r w:rsidRPr="00AB5FED">
        <w:t>.</w:t>
      </w:r>
    </w:p>
    <w:p w14:paraId="22B479EE" w14:textId="77777777" w:rsidR="007E5077" w:rsidRPr="00AB5FED" w:rsidRDefault="007742C5" w:rsidP="00301711">
      <w:pPr>
        <w:pStyle w:val="B1"/>
      </w:pPr>
      <w:r>
        <w:t>7</w:t>
      </w:r>
      <w:r w:rsidR="007E5077" w:rsidRPr="00AB5FED">
        <w:t>.</w:t>
      </w:r>
      <w:r w:rsidR="007E5077" w:rsidRPr="00AB5FED">
        <w:tab/>
        <w:t xml:space="preserve">If authorized, MCPTT server </w:t>
      </w:r>
      <w:r w:rsidR="003E311A" w:rsidRPr="00AB5FED">
        <w:t xml:space="preserve">includes information that it communicates using MCPTT service, offers the same media types or a subset of the media types contained in the initial received request, </w:t>
      </w:r>
      <w:r w:rsidR="004430A4" w:rsidRPr="00AB5FED">
        <w:t xml:space="preserve">includes the </w:t>
      </w:r>
      <w:r w:rsidR="008008CA" w:rsidRPr="00AB5FED">
        <w:t xml:space="preserve">requested </w:t>
      </w:r>
      <w:r w:rsidR="003E311A" w:rsidRPr="00AB5FED">
        <w:t xml:space="preserve">automatic commencement mode indication </w:t>
      </w:r>
      <w:r w:rsidR="008008CA" w:rsidRPr="00AB5FED">
        <w:t xml:space="preserve">based on a requested automatic commencement mode by the calling user or based upon the setting of the called MCPTT client </w:t>
      </w:r>
      <w:r w:rsidR="003E311A" w:rsidRPr="00AB5FED">
        <w:t xml:space="preserve">and </w:t>
      </w:r>
      <w:r w:rsidR="007E5077" w:rsidRPr="00AB5FED">
        <w:t xml:space="preserve">sends the corresponding </w:t>
      </w:r>
      <w:r w:rsidR="00BF574F" w:rsidRPr="00AB5FED">
        <w:t xml:space="preserve">MCPTT </w:t>
      </w:r>
      <w:r w:rsidR="007E5077" w:rsidRPr="00AB5FED">
        <w:t>private</w:t>
      </w:r>
      <w:r w:rsidR="00BF574F" w:rsidRPr="00AB5FED">
        <w:t xml:space="preserve"> </w:t>
      </w:r>
      <w:r w:rsidR="007E5077" w:rsidRPr="00AB5FED">
        <w:t>call</w:t>
      </w:r>
      <w:r w:rsidR="00BF574F" w:rsidRPr="00AB5FED">
        <w:t xml:space="preserve"> </w:t>
      </w:r>
      <w:r w:rsidR="007E5077" w:rsidRPr="00AB5FED">
        <w:t xml:space="preserve">request towards the MCPTT client </w:t>
      </w:r>
      <w:r w:rsidR="004430A4" w:rsidRPr="00AB5FED">
        <w:t xml:space="preserve">2, including the MCPTT </w:t>
      </w:r>
      <w:r w:rsidR="007507B1" w:rsidRPr="00AB5FED">
        <w:t>ID</w:t>
      </w:r>
      <w:r w:rsidR="004430A4" w:rsidRPr="00AB5FED">
        <w:t xml:space="preserve"> </w:t>
      </w:r>
      <w:r w:rsidR="00956B7D">
        <w:t xml:space="preserve">and, if available, the functional alias </w:t>
      </w:r>
      <w:r w:rsidR="004430A4" w:rsidRPr="00AB5FED">
        <w:t>of the calling MCPTT user 1</w:t>
      </w:r>
      <w:r w:rsidR="007E5077" w:rsidRPr="00AB5FED">
        <w:t>.</w:t>
      </w:r>
      <w:r w:rsidR="003E311A" w:rsidRPr="00AB5FED">
        <w:t xml:space="preserve"> If the called MCPTT user has registered to the MCPTT service with multiple MCPTT UEs and has designated the MCPTT UE for receiving the private calls, then the incoming MCPTT private call request is delivered only to the designated MCPTT UE.</w:t>
      </w:r>
    </w:p>
    <w:p w14:paraId="00B65BB5" w14:textId="77777777" w:rsidR="007E5077" w:rsidRPr="00AB5FED" w:rsidRDefault="007742C5" w:rsidP="00301711">
      <w:pPr>
        <w:pStyle w:val="B1"/>
      </w:pPr>
      <w:r>
        <w:t>8</w:t>
      </w:r>
      <w:r w:rsidR="007E5077" w:rsidRPr="00AB5FED">
        <w:t>.</w:t>
      </w:r>
      <w:r w:rsidR="007E5077" w:rsidRPr="00AB5FED">
        <w:tab/>
        <w:t>The receiving MCPTT client 2 notifies the user about the incoming private call</w:t>
      </w:r>
      <w:r w:rsidR="00956B7D">
        <w:t xml:space="preserve"> and displays the functional alias of calling MCPTT user 1</w:t>
      </w:r>
      <w:r w:rsidR="007E5077" w:rsidRPr="00AB5FED">
        <w:t>.</w:t>
      </w:r>
    </w:p>
    <w:p w14:paraId="6EE8E3BA" w14:textId="77777777" w:rsidR="007E5077" w:rsidRPr="00AB5FED" w:rsidRDefault="007742C5" w:rsidP="00301711">
      <w:pPr>
        <w:pStyle w:val="B1"/>
      </w:pPr>
      <w:r>
        <w:t>9</w:t>
      </w:r>
      <w:r w:rsidR="007E5077" w:rsidRPr="00AB5FED">
        <w:t xml:space="preserve">. The receiving MCPTT client 2 accepts the private call automatically, and an </w:t>
      </w:r>
      <w:r w:rsidR="008008CA" w:rsidRPr="00AB5FED">
        <w:t>MCPTT private call response</w:t>
      </w:r>
      <w:r w:rsidR="007E5077" w:rsidRPr="00AB5FED">
        <w:t xml:space="preserve"> is sent to the MCPTT server (via SIP core).</w:t>
      </w:r>
    </w:p>
    <w:p w14:paraId="77754084" w14:textId="77777777" w:rsidR="007E5077" w:rsidRPr="00AB5FED" w:rsidRDefault="007742C5" w:rsidP="00301711">
      <w:pPr>
        <w:pStyle w:val="B1"/>
      </w:pPr>
      <w:r>
        <w:t>10</w:t>
      </w:r>
      <w:r w:rsidR="007E5077" w:rsidRPr="00AB5FED">
        <w:t>.</w:t>
      </w:r>
      <w:r w:rsidR="007E5077" w:rsidRPr="00AB5FED">
        <w:tab/>
        <w:t xml:space="preserve">Upon receiving the </w:t>
      </w:r>
      <w:r w:rsidR="008008CA" w:rsidRPr="00AB5FED">
        <w:t>MCPTT private call response</w:t>
      </w:r>
      <w:r w:rsidR="00BF574F" w:rsidRPr="00AB5FED">
        <w:t xml:space="preserve"> from </w:t>
      </w:r>
      <w:r w:rsidR="007E5077" w:rsidRPr="00AB5FED">
        <w:t xml:space="preserve">MCPTT client 2 accepting the private call request, </w:t>
      </w:r>
      <w:r w:rsidR="00BF574F" w:rsidRPr="00AB5FED">
        <w:t xml:space="preserve">the MCPTT server informs the </w:t>
      </w:r>
      <w:r w:rsidR="007E5077" w:rsidRPr="00AB5FED">
        <w:t>MCPTT client 1 about successful call establishment.</w:t>
      </w:r>
    </w:p>
    <w:p w14:paraId="68390D8C" w14:textId="77777777" w:rsidR="007E5077" w:rsidRPr="00AB5FED" w:rsidRDefault="007E5077" w:rsidP="00301711">
      <w:pPr>
        <w:pStyle w:val="B1"/>
      </w:pPr>
      <w:r w:rsidRPr="00AB5FED">
        <w:t>1</w:t>
      </w:r>
      <w:r w:rsidR="007742C5">
        <w:t>1</w:t>
      </w:r>
      <w:r w:rsidRPr="00AB5FED">
        <w:t>.</w:t>
      </w:r>
      <w:r w:rsidRPr="00AB5FED">
        <w:tab/>
        <w:t xml:space="preserve">MCPTT client 1 and </w:t>
      </w:r>
      <w:r w:rsidR="00BF574F" w:rsidRPr="00AB5FED">
        <w:t xml:space="preserve">MCPTT </w:t>
      </w:r>
      <w:r w:rsidRPr="00AB5FED">
        <w:t xml:space="preserve">client 2 have successfully established media plane for communication and either user can transmit media. </w:t>
      </w:r>
      <w:r w:rsidR="006D5BBE" w:rsidRPr="00AB5FED">
        <w:t>For</w:t>
      </w:r>
      <w:r w:rsidRPr="00AB5FED">
        <w:t xml:space="preserve">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6FC9AEF7" w14:textId="77777777" w:rsidR="007E5077" w:rsidRPr="00AB5FED" w:rsidRDefault="00BB08C2" w:rsidP="00AC26F2">
      <w:pPr>
        <w:pStyle w:val="Heading5"/>
      </w:pPr>
      <w:bookmarkStart w:id="900" w:name="_Toc424654532"/>
      <w:bookmarkStart w:id="901" w:name="_Toc428365109"/>
      <w:bookmarkStart w:id="902" w:name="_Toc433209795"/>
      <w:bookmarkStart w:id="903" w:name="_Toc460616113"/>
      <w:bookmarkStart w:id="904" w:name="_Toc460616974"/>
      <w:bookmarkStart w:id="905" w:name="_Toc154938406"/>
      <w:r w:rsidRPr="00AB5FED">
        <w:t>10</w:t>
      </w:r>
      <w:r w:rsidR="007E5077" w:rsidRPr="00AB5FED">
        <w:t>.</w:t>
      </w:r>
      <w:r w:rsidR="00F57528" w:rsidRPr="00AB5FED">
        <w:t>7</w:t>
      </w:r>
      <w:r w:rsidR="0034620B" w:rsidRPr="00AB5FED">
        <w:t>.2.</w:t>
      </w:r>
      <w:r w:rsidR="00046B0D" w:rsidRPr="00AB5FED">
        <w:t>2</w:t>
      </w:r>
      <w:r w:rsidR="007E5077" w:rsidRPr="00AB5FED">
        <w:t>.2</w:t>
      </w:r>
      <w:r w:rsidR="007E5077" w:rsidRPr="00AB5FED">
        <w:tab/>
        <w:t xml:space="preserve">Private call </w:t>
      </w:r>
      <w:r w:rsidR="003E311A" w:rsidRPr="00AB5FED">
        <w:t xml:space="preserve">setup in </w:t>
      </w:r>
      <w:r w:rsidR="007E5077" w:rsidRPr="00AB5FED">
        <w:t>manual commencement mode</w:t>
      </w:r>
      <w:bookmarkEnd w:id="900"/>
      <w:bookmarkEnd w:id="901"/>
      <w:bookmarkEnd w:id="902"/>
      <w:bookmarkEnd w:id="903"/>
      <w:bookmarkEnd w:id="904"/>
      <w:bookmarkEnd w:id="905"/>
      <w:r w:rsidR="007E5077" w:rsidRPr="00AB5FED">
        <w:t xml:space="preserve"> </w:t>
      </w:r>
    </w:p>
    <w:p w14:paraId="274A2448" w14:textId="77777777" w:rsidR="007E5077" w:rsidRPr="00AB5FED" w:rsidRDefault="00BB08C2" w:rsidP="00AC26F2">
      <w:pPr>
        <w:pStyle w:val="Heading6"/>
      </w:pPr>
      <w:bookmarkStart w:id="906" w:name="_Toc424654533"/>
      <w:bookmarkStart w:id="907" w:name="_Toc428365110"/>
      <w:bookmarkStart w:id="908" w:name="_Toc433209796"/>
      <w:bookmarkStart w:id="909" w:name="_Toc460616114"/>
      <w:bookmarkStart w:id="910" w:name="_Toc460616975"/>
      <w:bookmarkStart w:id="911" w:name="_Toc154938407"/>
      <w:r w:rsidRPr="00AB5FED">
        <w:t>10</w:t>
      </w:r>
      <w:r w:rsidR="007E5077" w:rsidRPr="00AB5FED">
        <w:t>.</w:t>
      </w:r>
      <w:r w:rsidR="00F57528" w:rsidRPr="00AB5FED">
        <w:t>7</w:t>
      </w:r>
      <w:r w:rsidR="0034620B" w:rsidRPr="00AB5FED">
        <w:t>.2.</w:t>
      </w:r>
      <w:r w:rsidR="00046B0D" w:rsidRPr="00AB5FED">
        <w:t>2</w:t>
      </w:r>
      <w:r w:rsidR="007E5077" w:rsidRPr="00AB5FED">
        <w:t>.2.1</w:t>
      </w:r>
      <w:r w:rsidR="007E5077" w:rsidRPr="00AB5FED">
        <w:tab/>
        <w:t>Description</w:t>
      </w:r>
      <w:bookmarkEnd w:id="906"/>
      <w:bookmarkEnd w:id="907"/>
      <w:bookmarkEnd w:id="908"/>
      <w:bookmarkEnd w:id="909"/>
      <w:bookmarkEnd w:id="910"/>
      <w:bookmarkEnd w:id="911"/>
    </w:p>
    <w:p w14:paraId="625E9D05" w14:textId="77777777" w:rsidR="007E5077" w:rsidRPr="00AB5FED" w:rsidRDefault="00D92CD1" w:rsidP="00301711">
      <w:r w:rsidRPr="00AB5FED">
        <w:t>F</w:t>
      </w:r>
      <w:r w:rsidR="007E5077" w:rsidRPr="00AB5FED">
        <w:t>igure</w:t>
      </w:r>
      <w:r w:rsidR="009F1070" w:rsidRPr="00AB5FED">
        <w:t> 10</w:t>
      </w:r>
      <w:r w:rsidR="007E5077" w:rsidRPr="00AB5FED">
        <w:t>.</w:t>
      </w:r>
      <w:r w:rsidR="00F57528" w:rsidRPr="00AB5FED">
        <w:t>7</w:t>
      </w:r>
      <w:r w:rsidR="00831E47" w:rsidRPr="00AB5FED">
        <w:t>.2.</w:t>
      </w:r>
      <w:r w:rsidR="00046B0D" w:rsidRPr="00AB5FED">
        <w:t>2</w:t>
      </w:r>
      <w:r w:rsidR="007E5077" w:rsidRPr="00AB5FED">
        <w:t>.2</w:t>
      </w:r>
      <w:r w:rsidR="00831E47" w:rsidRPr="00AB5FED">
        <w:t>.2</w:t>
      </w:r>
      <w:r w:rsidR="007E5077" w:rsidRPr="00AB5FED">
        <w:t xml:space="preserve">-1 </w:t>
      </w:r>
      <w:r w:rsidRPr="00AB5FED">
        <w:t xml:space="preserve">describes </w:t>
      </w:r>
      <w:r w:rsidR="007E5077" w:rsidRPr="00AB5FED">
        <w:t xml:space="preserve">the basic </w:t>
      </w:r>
      <w:r w:rsidRPr="00AB5FED">
        <w:t xml:space="preserve">procedure </w:t>
      </w:r>
      <w:r w:rsidR="007E5077" w:rsidRPr="00AB5FED">
        <w:t xml:space="preserve">for the MCPTT client initiating an MCPTT private call that uses manual commencement mode. The flow </w:t>
      </w:r>
      <w:r w:rsidR="003E311A" w:rsidRPr="00AB5FED">
        <w:t xml:space="preserve">may </w:t>
      </w:r>
      <w:r w:rsidR="007E5077" w:rsidRPr="00AB5FED">
        <w:t>use a floor request in the MCPTT private call request indicating that the originator will be given the floor when the call starts and eliminates the need for a separate initial floor request message during media plane establishment.</w:t>
      </w:r>
      <w:r w:rsidR="003E311A" w:rsidRPr="00AB5FED">
        <w:t xml:space="preserve"> Alternatively the call initiation may be sent without the floor request, which allows the called party to request the floor first.</w:t>
      </w:r>
    </w:p>
    <w:p w14:paraId="62BAB1DD" w14:textId="77777777" w:rsidR="007E5077" w:rsidRPr="00AB5FED" w:rsidRDefault="00BB08C2" w:rsidP="00AC26F2">
      <w:pPr>
        <w:pStyle w:val="Heading6"/>
      </w:pPr>
      <w:bookmarkStart w:id="912" w:name="_Hlk20385731"/>
      <w:bookmarkStart w:id="913" w:name="_Toc424654534"/>
      <w:bookmarkStart w:id="914" w:name="_Toc428365111"/>
      <w:bookmarkStart w:id="915" w:name="_Toc433209797"/>
      <w:bookmarkStart w:id="916" w:name="_Toc460616115"/>
      <w:bookmarkStart w:id="917" w:name="_Toc460616976"/>
      <w:bookmarkStart w:id="918" w:name="_Toc154938408"/>
      <w:r w:rsidRPr="00AB5FED">
        <w:t>10</w:t>
      </w:r>
      <w:r w:rsidR="007E5077" w:rsidRPr="00AB5FED">
        <w:t>.</w:t>
      </w:r>
      <w:r w:rsidR="00F57528" w:rsidRPr="00AB5FED">
        <w:t>7</w:t>
      </w:r>
      <w:r w:rsidR="0034620B" w:rsidRPr="00AB5FED">
        <w:t>.2.</w:t>
      </w:r>
      <w:r w:rsidR="00046B0D" w:rsidRPr="00AB5FED">
        <w:t>2</w:t>
      </w:r>
      <w:r w:rsidR="007E5077" w:rsidRPr="00AB5FED">
        <w:t>.2.2</w:t>
      </w:r>
      <w:bookmarkEnd w:id="912"/>
      <w:r w:rsidR="007E5077" w:rsidRPr="00AB5FED">
        <w:tab/>
        <w:t>Procedure</w:t>
      </w:r>
      <w:bookmarkEnd w:id="913"/>
      <w:bookmarkEnd w:id="914"/>
      <w:bookmarkEnd w:id="915"/>
      <w:bookmarkEnd w:id="916"/>
      <w:bookmarkEnd w:id="917"/>
      <w:bookmarkEnd w:id="918"/>
    </w:p>
    <w:p w14:paraId="2F465E74" w14:textId="77777777" w:rsidR="008008CA" w:rsidRPr="00AB5FED" w:rsidRDefault="007E5077" w:rsidP="008008CA">
      <w:r w:rsidRPr="00AB5FED">
        <w:t xml:space="preserve">Both clients are served by the </w:t>
      </w:r>
      <w:r w:rsidR="007F407E" w:rsidRPr="00AB5FED">
        <w:t xml:space="preserve">primary </w:t>
      </w:r>
      <w:r w:rsidRPr="00AB5FED">
        <w:t>MCPTT service provider in figure</w:t>
      </w:r>
      <w:r w:rsidR="009F1070" w:rsidRPr="00AB5FED">
        <w:t> </w:t>
      </w:r>
      <w:r w:rsidR="00BB08C2" w:rsidRPr="00AB5FED">
        <w:t>10</w:t>
      </w:r>
      <w:r w:rsidRPr="00AB5FED">
        <w:t>.</w:t>
      </w:r>
      <w:r w:rsidR="00F57528" w:rsidRPr="00AB5FED">
        <w:t>7</w:t>
      </w:r>
      <w:r w:rsidR="0034620B" w:rsidRPr="00AB5FED">
        <w:t>.2.</w:t>
      </w:r>
      <w:r w:rsidR="00046B0D" w:rsidRPr="00AB5FED">
        <w:t>2</w:t>
      </w:r>
      <w:r w:rsidRPr="00AB5FED">
        <w:t>.2.2-1.</w:t>
      </w:r>
      <w:r w:rsidR="008008CA" w:rsidRPr="00AB5FED">
        <w:t xml:space="preserve"> </w:t>
      </w:r>
    </w:p>
    <w:p w14:paraId="39A24296" w14:textId="77777777" w:rsidR="008008CA" w:rsidRPr="00AB5FED" w:rsidRDefault="008008CA" w:rsidP="00AC26F2">
      <w:r w:rsidRPr="00AB5FED">
        <w:t>Pre-conditions:</w:t>
      </w:r>
    </w:p>
    <w:p w14:paraId="20E1420C" w14:textId="77777777" w:rsidR="008008CA" w:rsidRPr="00AB5FED" w:rsidRDefault="008008CA" w:rsidP="008008CA">
      <w:pPr>
        <w:pStyle w:val="B1"/>
      </w:pPr>
      <w:r w:rsidRPr="00AB5FED">
        <w:t>1.</w:t>
      </w:r>
      <w:r w:rsidRPr="00AB5FED">
        <w:tab/>
        <w:t>The calling MCPTT user has selected manual commencement mode or has not specified a commencement mode for the call; and</w:t>
      </w:r>
    </w:p>
    <w:p w14:paraId="7CAF79C2" w14:textId="77777777" w:rsidR="007E5077" w:rsidRDefault="008008CA" w:rsidP="008008CA">
      <w:pPr>
        <w:pStyle w:val="B1"/>
      </w:pPr>
      <w:r w:rsidRPr="00AB5FED">
        <w:lastRenderedPageBreak/>
        <w:t>2.</w:t>
      </w:r>
      <w:r w:rsidRPr="00AB5FED">
        <w:tab/>
        <w:t>The called MCPTT client is set to manual commencement mode.</w:t>
      </w:r>
    </w:p>
    <w:p w14:paraId="72DEF88A" w14:textId="77777777" w:rsidR="00956B7D" w:rsidRDefault="00956B7D" w:rsidP="00B07A13">
      <w:pPr>
        <w:pStyle w:val="B1"/>
        <w:rPr>
          <w:lang w:eastAsia="zh-CN"/>
        </w:rPr>
      </w:pPr>
      <w:r>
        <w:rPr>
          <w:lang w:eastAsia="zh-CN"/>
        </w:rPr>
        <w:t>3.</w:t>
      </w:r>
      <w:r>
        <w:rPr>
          <w:lang w:eastAsia="zh-CN"/>
        </w:rPr>
        <w:tab/>
        <w:t>Optionally, MCPTT client 1 may use an activated functional alias for the call.</w:t>
      </w:r>
    </w:p>
    <w:p w14:paraId="6EF1CA14" w14:textId="77777777" w:rsidR="00956B7D" w:rsidRDefault="00956B7D" w:rsidP="00956B7D">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CE25C86" w14:textId="77777777" w:rsidR="003E311A" w:rsidRPr="00AB5FED" w:rsidRDefault="007742C5" w:rsidP="007E5077">
      <w:pPr>
        <w:pStyle w:val="TH"/>
      </w:pPr>
      <w:r w:rsidRPr="00060B38">
        <w:object w:dxaOrig="8761" w:dyaOrig="10036" w14:anchorId="12A25D90">
          <v:shape id="_x0000_i1080" type="#_x0000_t75" style="width:364.4pt;height:390.85pt" o:ole="">
            <v:imagedata r:id="rId122" o:title="" cropbottom="5868f"/>
          </v:shape>
          <o:OLEObject Type="Embed" ProgID="Visio.Drawing.11" ShapeID="_x0000_i1080" DrawAspect="Content" ObjectID="_1765551885" r:id="rId123"/>
        </w:object>
      </w:r>
    </w:p>
    <w:p w14:paraId="230452E1" w14:textId="77777777" w:rsidR="007E5077" w:rsidRPr="00AB5FED" w:rsidRDefault="007E5077" w:rsidP="00301711">
      <w:pPr>
        <w:pStyle w:val="TF"/>
      </w:pPr>
      <w:r w:rsidRPr="00AB5FED">
        <w:t>Figure</w:t>
      </w:r>
      <w:r w:rsidR="009F1070" w:rsidRPr="00AB5FED">
        <w:t> </w:t>
      </w:r>
      <w:r w:rsidR="00BB08C2" w:rsidRPr="00AB5FED">
        <w:t>10</w:t>
      </w:r>
      <w:r w:rsidRPr="00AB5FED">
        <w:t>.</w:t>
      </w:r>
      <w:r w:rsidR="00F57528" w:rsidRPr="00AB5FED">
        <w:t>7</w:t>
      </w:r>
      <w:r w:rsidR="0034620B" w:rsidRPr="00AB5FED">
        <w:t>.2.</w:t>
      </w:r>
      <w:r w:rsidR="00046B0D" w:rsidRPr="00AB5FED">
        <w:t>2</w:t>
      </w:r>
      <w:r w:rsidRPr="00AB5FED">
        <w:t xml:space="preserve">.2.2-1: MCPTT private call </w:t>
      </w:r>
      <w:r w:rsidR="003E311A" w:rsidRPr="00AB5FED">
        <w:t xml:space="preserve">in </w:t>
      </w:r>
      <w:r w:rsidRPr="00AB5FED">
        <w:t>manual commencement mode</w:t>
      </w:r>
      <w:r w:rsidR="003E311A" w:rsidRPr="00AB5FED">
        <w:t>– MCPTT users in the same MCPTT system</w:t>
      </w:r>
    </w:p>
    <w:p w14:paraId="77EC3F2D" w14:textId="77777777" w:rsidR="007E5077" w:rsidRPr="00AB5FED" w:rsidRDefault="007E5077" w:rsidP="00301711">
      <w:pPr>
        <w:pStyle w:val="B1"/>
      </w:pPr>
      <w:r w:rsidRPr="00AB5FED">
        <w:t>1.</w:t>
      </w:r>
      <w:r w:rsidRPr="00AB5FED">
        <w:tab/>
        <w:t xml:space="preserve">MCPTT client 1 and MCPTT client 2 are both registered and their respective users, MCPTT user 1 and MCPTT user 2, are authenticated and authorized to use the MCPTT </w:t>
      </w:r>
      <w:r w:rsidR="00A8069B" w:rsidRPr="00AB5FED">
        <w:t>service</w:t>
      </w:r>
      <w:r w:rsidR="003E311A" w:rsidRPr="00AB5FED">
        <w:t>, as per procedure in subclause 10.</w:t>
      </w:r>
      <w:r w:rsidR="006131F4" w:rsidRPr="00AB5FED">
        <w:t>2</w:t>
      </w:r>
      <w:r w:rsidRPr="00AB5FED">
        <w:t>.</w:t>
      </w:r>
    </w:p>
    <w:p w14:paraId="3D409F74" w14:textId="77777777" w:rsidR="007E5077" w:rsidRPr="00AB5FED" w:rsidRDefault="007E5077" w:rsidP="00301711">
      <w:pPr>
        <w:pStyle w:val="B1"/>
      </w:pPr>
      <w:r w:rsidRPr="00AB5FED">
        <w:t>2.</w:t>
      </w:r>
      <w:r w:rsidRPr="00AB5FED">
        <w:tab/>
      </w:r>
      <w:r w:rsidR="003E311A" w:rsidRPr="00AB5FED">
        <w:t>MCPTT user</w:t>
      </w:r>
      <w:r w:rsidRPr="00AB5FED">
        <w:t xml:space="preserve"> at MCPTT client 1 would like to initiate a</w:t>
      </w:r>
      <w:r w:rsidR="0085163A" w:rsidRPr="00AB5FED">
        <w:t>n</w:t>
      </w:r>
      <w:r w:rsidRPr="00AB5FED">
        <w:t xml:space="preserve"> MCPTT private call for the selected MCPTT user. </w:t>
      </w:r>
      <w:r w:rsidR="00956B7D">
        <w:t xml:space="preserve">The MCPTT user at MCPTT client 1 may include a functional alias used within the MCPTT private call. </w:t>
      </w:r>
      <w:r w:rsidR="006D5BBE" w:rsidRPr="00AB5FED">
        <w:t>For a</w:t>
      </w:r>
      <w:r w:rsidRPr="00AB5FED">
        <w:t xml:space="preserve"> private call with floor control, floor control is to be established. </w:t>
      </w:r>
      <w:r w:rsidR="006D5BBE" w:rsidRPr="00AB5FED">
        <w:t>For</w:t>
      </w:r>
      <w:r w:rsidRPr="00AB5FED">
        <w:t xml:space="preserve"> private call without floor control, both users will have the ability to transmit without floor arbitration.</w:t>
      </w:r>
    </w:p>
    <w:p w14:paraId="7331F396" w14:textId="77777777" w:rsidR="007E5077" w:rsidRDefault="007E5077" w:rsidP="00301711">
      <w:pPr>
        <w:pStyle w:val="B1"/>
      </w:pPr>
      <w:r w:rsidRPr="00AB5FED">
        <w:t>3.</w:t>
      </w:r>
      <w:r w:rsidRPr="00AB5FED">
        <w:tab/>
        <w:t xml:space="preserve">MCPTT client 1 sends an MCPTT private call request addressed to the MCPTT </w:t>
      </w:r>
      <w:r w:rsidR="007507B1" w:rsidRPr="00AB5FED">
        <w:t>ID</w:t>
      </w:r>
      <w:r w:rsidRPr="00AB5FED">
        <w:t xml:space="preserve"> of MCPTT user 2</w:t>
      </w:r>
      <w:r w:rsidR="00962BE3" w:rsidRPr="00AB5FED">
        <w:t xml:space="preserve"> using an MCPTT service identifier as defined in 3GPP</w:t>
      </w:r>
      <w:r w:rsidR="00E44E16" w:rsidRPr="00AB5FED">
        <w:t> </w:t>
      </w:r>
      <w:r w:rsidR="00962BE3" w:rsidRPr="00AB5FED">
        <w:t>TS</w:t>
      </w:r>
      <w:r w:rsidR="00E44E16" w:rsidRPr="00AB5FED">
        <w:t> </w:t>
      </w:r>
      <w:r w:rsidR="00962BE3" w:rsidRPr="00AB5FED">
        <w:t>23.228</w:t>
      </w:r>
      <w:r w:rsidR="00E44E16" w:rsidRPr="00AB5FED">
        <w:t> [5]</w:t>
      </w:r>
      <w:r w:rsidR="00962BE3" w:rsidRPr="00AB5FED">
        <w:t xml:space="preserve"> (possible for the SIP core to route the request to the MCPTT server). The MCPTT private call request contains the MCPTT </w:t>
      </w:r>
      <w:r w:rsidR="00C01E72" w:rsidRPr="00AB5FED">
        <w:t xml:space="preserve">ID </w:t>
      </w:r>
      <w:r w:rsidR="00A964B5">
        <w:rPr>
          <w:rFonts w:hint="eastAsia"/>
          <w:lang w:eastAsia="zh-CN"/>
        </w:rPr>
        <w:t>or the</w:t>
      </w:r>
      <w:r w:rsidR="00A964B5" w:rsidRPr="000C5388">
        <w:rPr>
          <w:rFonts w:hint="eastAsia"/>
          <w:lang w:eastAsia="zh-CN"/>
        </w:rPr>
        <w:t xml:space="preserve"> </w:t>
      </w:r>
      <w:r w:rsidR="00A964B5" w:rsidRPr="001B5AA8">
        <w:rPr>
          <w:rFonts w:hint="eastAsia"/>
          <w:lang w:eastAsia="zh-CN"/>
        </w:rPr>
        <w:t>functional alias</w:t>
      </w:r>
      <w:r w:rsidR="00A964B5" w:rsidRPr="00AB5FED">
        <w:t xml:space="preserve"> </w:t>
      </w:r>
      <w:r w:rsidR="00962BE3" w:rsidRPr="00AB5FED">
        <w:t xml:space="preserve">of invited user and an SDP offer containing one or more media types. </w:t>
      </w:r>
      <w:r w:rsidRPr="00AB5FED">
        <w:t xml:space="preserve">The MCPTT private call request </w:t>
      </w:r>
      <w:r w:rsidR="003E311A" w:rsidRPr="00AB5FED">
        <w:t xml:space="preserve">may </w:t>
      </w:r>
      <w:r w:rsidR="00962BE3" w:rsidRPr="00AB5FED">
        <w:t xml:space="preserve">also </w:t>
      </w:r>
      <w:r w:rsidRPr="00AB5FED">
        <w:t xml:space="preserve">contain a data element that indicates that MCPTT </w:t>
      </w:r>
      <w:r w:rsidR="003E311A" w:rsidRPr="00AB5FED">
        <w:t xml:space="preserve">client </w:t>
      </w:r>
      <w:r w:rsidRPr="00AB5FED">
        <w:t xml:space="preserve">1 is requesting the floor, </w:t>
      </w:r>
      <w:r w:rsidR="006D5BBE" w:rsidRPr="00AB5FED">
        <w:t>for a</w:t>
      </w:r>
      <w:r w:rsidRPr="00AB5FED">
        <w:t xml:space="preserve"> private call with floor control.</w:t>
      </w:r>
      <w:r w:rsidR="003E311A" w:rsidRPr="00AB5FED">
        <w:t xml:space="preserve"> The MCPTT client 1 </w:t>
      </w:r>
      <w:r w:rsidR="008008CA" w:rsidRPr="00AB5FED">
        <w:t xml:space="preserve">may include a requested commencement mode that </w:t>
      </w:r>
      <w:r w:rsidR="003E311A" w:rsidRPr="00AB5FED">
        <w:t>indicates that the call is to be established in manual commencement mode</w:t>
      </w:r>
      <w:r w:rsidR="008008CA" w:rsidRPr="00AB5FED">
        <w:t xml:space="preserve"> if manual commencement mode is requested by the initiating user</w:t>
      </w:r>
      <w:r w:rsidR="003E311A" w:rsidRPr="00AB5FED">
        <w:t>.</w:t>
      </w:r>
    </w:p>
    <w:p w14:paraId="5E5AC883" w14:textId="77777777" w:rsidR="007742C5" w:rsidRPr="00AB5FED" w:rsidRDefault="007742C5" w:rsidP="00AA05A2">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5BCB2FB7" w14:textId="77777777" w:rsidR="007806FB" w:rsidRPr="0003482E" w:rsidRDefault="007E5077" w:rsidP="007806FB">
      <w:pPr>
        <w:pStyle w:val="B1"/>
      </w:pPr>
      <w:r w:rsidRPr="00AB5FED">
        <w:lastRenderedPageBreak/>
        <w:t>4.</w:t>
      </w:r>
      <w:r w:rsidRPr="00AB5FED">
        <w:tab/>
        <w:t>The MCPTT server confirms that both MCPTT users are authorized for the private call.</w:t>
      </w:r>
      <w:r w:rsidR="003E311A" w:rsidRPr="00AB5FED">
        <w:t xml:space="preserve"> </w:t>
      </w:r>
      <w:r w:rsidR="00956B7D">
        <w:t xml:space="preserve">MCPTT server verifies whether the provided functional alias, if present, can be used and has been activated for the user. </w:t>
      </w:r>
      <w:r w:rsidR="007806FB">
        <w:t>T</w:t>
      </w:r>
      <w:r w:rsidR="007806FB" w:rsidRPr="0003482E">
        <w:t>he MCPTT server shall resolve the functional alias to the corresponding MCPTT ID(s) for which the functional alias is active</w:t>
      </w:r>
      <w:r w:rsidR="007806FB">
        <w:t>.</w:t>
      </w:r>
      <w:r w:rsidR="007806FB" w:rsidRPr="0003482E">
        <w:t xml:space="preserve"> </w:t>
      </w:r>
      <w:r w:rsidR="0011574F">
        <w:t>T</w:t>
      </w:r>
      <w:r w:rsidR="0011574F" w:rsidRPr="00E11BE2">
        <w:t xml:space="preserve">he MCPTT server </w:t>
      </w:r>
      <w:r w:rsidR="0011574F">
        <w:t xml:space="preserve">shall also </w:t>
      </w:r>
      <w:r w:rsidR="0011574F" w:rsidRPr="00E11BE2">
        <w:t>check whether MCPTT client 1 is allowed to use the functional alias of MCPTT client 2 to setup a private call and whether MCPTT client 2</w:t>
      </w:r>
      <w:r w:rsidR="0011574F">
        <w:t xml:space="preserve"> is </w:t>
      </w:r>
      <w:r w:rsidR="0011574F" w:rsidRPr="00E11BE2">
        <w:t xml:space="preserve">allowed to receive a private </w:t>
      </w:r>
      <w:r w:rsidR="0011574F">
        <w:t>call from MCPTT client 1 using the</w:t>
      </w:r>
      <w:r w:rsidR="0011574F" w:rsidRPr="00E11BE2">
        <w:t xml:space="preserve"> functional alias.</w:t>
      </w:r>
      <w:r w:rsidR="0011574F" w:rsidRPr="00795695">
        <w:t xml:space="preserve"> </w:t>
      </w:r>
      <w:r w:rsidR="003E311A" w:rsidRPr="00AB5FED">
        <w:t xml:space="preserve">The MCPTT server </w:t>
      </w:r>
      <w:r w:rsidR="008008CA" w:rsidRPr="00AB5FED">
        <w:t xml:space="preserve">checks the commencement mode setting of the called MCPTT client and </w:t>
      </w:r>
      <w:r w:rsidR="003E311A" w:rsidRPr="00AB5FED">
        <w:t>also checks whether the MCPTT user at MCPTT client 1 is authorized to initiate a call in manual commencement mode.</w:t>
      </w:r>
      <w:r w:rsidR="00A964B5" w:rsidRPr="00A964B5">
        <w:t xml:space="preserve"> </w:t>
      </w:r>
    </w:p>
    <w:p w14:paraId="1CF26F6D" w14:textId="77777777" w:rsidR="007742C5" w:rsidRDefault="007806FB" w:rsidP="00463F31">
      <w:pPr>
        <w:pStyle w:val="NO"/>
      </w:pPr>
      <w:r w:rsidRPr="0003482E">
        <w:t>NOTE</w:t>
      </w:r>
      <w:r>
        <w:t> </w:t>
      </w:r>
      <w:r w:rsidRPr="0003482E">
        <w:t>2:</w:t>
      </w:r>
      <w:r w:rsidRPr="0003482E">
        <w:tab/>
      </w:r>
      <w:r w:rsidR="00F928B5" w:rsidRPr="00FD3B1A">
        <w:t xml:space="preserve">Depending on implementation the MCPTT server can apply additional call restrictions and </w:t>
      </w:r>
      <w:r w:rsidR="00F928B5" w:rsidRPr="00076E13">
        <w:t>decide whether the call is allowed to proceed with the resolved MCPTT ID(s) (e.g. whether the MCPTT ID is within the allowed area of the functional alias).</w:t>
      </w:r>
      <w:r w:rsidR="00F928B5">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03482E">
        <w:t>criteria</w:t>
      </w:r>
      <w:r>
        <w:t xml:space="preserve"> </w:t>
      </w:r>
      <w:r w:rsidRPr="0003482E">
        <w:t xml:space="preserve">can include rejection of the call, if no suitable MCPTT ID is selected. </w:t>
      </w:r>
    </w:p>
    <w:p w14:paraId="1BA96A50" w14:textId="77777777" w:rsidR="00A964B5" w:rsidRDefault="007742C5" w:rsidP="00A964B5">
      <w:pPr>
        <w:pStyle w:val="B1"/>
        <w:rPr>
          <w:lang w:eastAsia="zh-CN"/>
        </w:rPr>
      </w:pPr>
      <w:r>
        <w:t>5a.</w:t>
      </w:r>
      <w:r>
        <w:tab/>
      </w:r>
      <w:r w:rsidR="00A964B5">
        <w:t xml:space="preserve">If the MCPTT private call request contains a functional alias instead of an MCPTT ID </w:t>
      </w:r>
      <w:r>
        <w:t xml:space="preserve">as </w:t>
      </w:r>
      <w:r w:rsidR="00A964B5">
        <w:t xml:space="preserve">called party, the MCPTT server </w:t>
      </w:r>
      <w:r>
        <w:t xml:space="preserve">responds </w:t>
      </w:r>
      <w:r w:rsidRPr="00DB07A6">
        <w:t xml:space="preserve">with a </w:t>
      </w:r>
      <w:r>
        <w:t>functional alias</w:t>
      </w:r>
      <w:r w:rsidRPr="00DB07A6">
        <w:t xml:space="preserve"> resolution response message that contains the resolved MCPTT ID back </w:t>
      </w:r>
      <w:r>
        <w:t>to MCPTT client 1</w:t>
      </w:r>
      <w:r w:rsidR="00A964B5">
        <w:t>.</w:t>
      </w:r>
    </w:p>
    <w:p w14:paraId="4D603E00" w14:textId="77777777" w:rsidR="007742C5" w:rsidRDefault="007742C5" w:rsidP="007742C5">
      <w:pPr>
        <w:pStyle w:val="B1"/>
      </w:pPr>
      <w:r>
        <w:t>5b.</w:t>
      </w:r>
      <w:r>
        <w:tab/>
        <w:t xml:space="preserve">If the MCPTT server replies with a MCPTT functional alias resolution response message, the </w:t>
      </w:r>
      <w:r w:rsidRPr="002710B4">
        <w:t>MC</w:t>
      </w:r>
      <w:r>
        <w:t>PTT</w:t>
      </w:r>
      <w:r w:rsidRPr="002710B4">
        <w:t xml:space="preserve"> client 1 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00377606" w14:textId="77777777" w:rsidR="007742C5" w:rsidRPr="00794979" w:rsidRDefault="007742C5" w:rsidP="007742C5">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6AB7667F" w14:textId="77777777" w:rsidR="007E5077" w:rsidRPr="00AB5FED" w:rsidRDefault="007742C5" w:rsidP="00301711">
      <w:pPr>
        <w:pStyle w:val="B1"/>
      </w:pPr>
      <w:r>
        <w:t>6</w:t>
      </w:r>
      <w:r w:rsidR="007E5077" w:rsidRPr="00AB5FED">
        <w:t>.</w:t>
      </w:r>
      <w:r w:rsidR="007E5077" w:rsidRPr="00AB5FED">
        <w:tab/>
        <w:t xml:space="preserve">The MCPTT server </w:t>
      </w:r>
      <w:r w:rsidR="00962BE3" w:rsidRPr="00AB5FED">
        <w:t xml:space="preserve">includes information that it communicates using MCPTT service, offers the same media types or a subset of the media types contained in the initial received request and </w:t>
      </w:r>
      <w:r w:rsidR="007E5077" w:rsidRPr="00AB5FED">
        <w:t xml:space="preserve">sends an MCPTT private call request for the call to MCPTT client 2, including the MCPTT </w:t>
      </w:r>
      <w:r w:rsidR="007507B1" w:rsidRPr="00AB5FED">
        <w:t>ID</w:t>
      </w:r>
      <w:r w:rsidR="00956B7D">
        <w:t xml:space="preserve"> and, if available, the functional alias</w:t>
      </w:r>
      <w:r w:rsidR="003E311A" w:rsidRPr="00AB5FED">
        <w:t xml:space="preserve"> </w:t>
      </w:r>
      <w:r w:rsidR="007E5077" w:rsidRPr="00AB5FED">
        <w:t>of the calling MCPTT user 1.</w:t>
      </w:r>
      <w:r w:rsidR="00962BE3" w:rsidRPr="00AB5FED">
        <w:t xml:space="preserve"> If the called MCPTT user has registered to the MCPTT service with multiple MCPTT UEs and has designated the MCPTT UE for receiving the private calls, then the incoming MCPTT private call request is delivered only to the designated MCPTT UE.</w:t>
      </w:r>
    </w:p>
    <w:p w14:paraId="18E3F753" w14:textId="77777777" w:rsidR="003E311A" w:rsidRPr="00AB5FED" w:rsidRDefault="007742C5" w:rsidP="00301711">
      <w:pPr>
        <w:pStyle w:val="B1"/>
      </w:pPr>
      <w:r>
        <w:t>7</w:t>
      </w:r>
      <w:r w:rsidR="003E311A" w:rsidRPr="00AB5FED">
        <w:t>.</w:t>
      </w:r>
      <w:r w:rsidR="003E311A" w:rsidRPr="00AB5FED">
        <w:tab/>
        <w:t>MCPTT server may provide a progress indication to MCPTT client 1 to indicate progress in the call setup process.</w:t>
      </w:r>
    </w:p>
    <w:p w14:paraId="7C93DD33" w14:textId="77777777" w:rsidR="003E311A" w:rsidRPr="00AB5FED" w:rsidRDefault="003E311A" w:rsidP="003E311A">
      <w:pPr>
        <w:pStyle w:val="NO"/>
      </w:pPr>
      <w:r w:rsidRPr="00AB5FED">
        <w:t>NOTE</w:t>
      </w:r>
      <w:r w:rsidR="00A964B5">
        <w:t xml:space="preserve"> </w:t>
      </w:r>
      <w:r w:rsidR="007742C5">
        <w:t>4</w:t>
      </w:r>
      <w:r w:rsidRPr="00AB5FED">
        <w:t>:</w:t>
      </w:r>
      <w:r w:rsidRPr="00AB5FED">
        <w:tab/>
        <w:t xml:space="preserve">Step </w:t>
      </w:r>
      <w:r w:rsidR="007742C5">
        <w:t>7</w:t>
      </w:r>
      <w:r w:rsidRPr="00AB5FED">
        <w:t xml:space="preserve"> </w:t>
      </w:r>
      <w:r w:rsidR="002F74D6" w:rsidRPr="00AB5FED">
        <w:t xml:space="preserve">can </w:t>
      </w:r>
      <w:r w:rsidRPr="00AB5FED">
        <w:t xml:space="preserve">occur at any time following step </w:t>
      </w:r>
      <w:r w:rsidR="007742C5">
        <w:t>5b</w:t>
      </w:r>
      <w:r w:rsidRPr="00AB5FED">
        <w:t xml:space="preserve">, and prior to step </w:t>
      </w:r>
      <w:r w:rsidR="007742C5">
        <w:t>8</w:t>
      </w:r>
      <w:r w:rsidRPr="00AB5FED">
        <w:t>b.</w:t>
      </w:r>
    </w:p>
    <w:p w14:paraId="4F99FA9E" w14:textId="77777777" w:rsidR="007E5077" w:rsidRPr="00AB5FED" w:rsidRDefault="007742C5" w:rsidP="00301711">
      <w:pPr>
        <w:pStyle w:val="B1"/>
      </w:pPr>
      <w:r>
        <w:t>8</w:t>
      </w:r>
      <w:r w:rsidR="003E311A" w:rsidRPr="00AB5FED">
        <w:t>a</w:t>
      </w:r>
      <w:r w:rsidR="007E5077" w:rsidRPr="00AB5FED">
        <w:t>.</w:t>
      </w:r>
      <w:r w:rsidR="007E5077" w:rsidRPr="00AB5FED">
        <w:tab/>
        <w:t>The MCPTT user is alerted</w:t>
      </w:r>
      <w:r w:rsidR="00784FA8">
        <w:t xml:space="preserve"> and may display the functional alias of calling MCPTT user 1</w:t>
      </w:r>
      <w:r w:rsidR="007E5077" w:rsidRPr="00AB5FED">
        <w:t>. MCPTT client 2 sends an MCPTT ringing to the MCPTT server.</w:t>
      </w:r>
    </w:p>
    <w:p w14:paraId="61305A6F" w14:textId="77777777" w:rsidR="007E5077" w:rsidRPr="00AB5FED" w:rsidRDefault="007742C5" w:rsidP="00301711">
      <w:pPr>
        <w:pStyle w:val="B1"/>
      </w:pPr>
      <w:r>
        <w:t>8</w:t>
      </w:r>
      <w:r w:rsidR="003E311A" w:rsidRPr="00AB5FED">
        <w:t>b</w:t>
      </w:r>
      <w:r w:rsidR="007E5077" w:rsidRPr="00AB5FED">
        <w:t>.</w:t>
      </w:r>
      <w:r w:rsidR="007E5077" w:rsidRPr="00AB5FED">
        <w:tab/>
        <w:t>The MCPTT server sends an MCPTT ringing to MCPTT client 1, indicating that MCPTT client 2 is being alerted.</w:t>
      </w:r>
    </w:p>
    <w:p w14:paraId="170A48C4" w14:textId="77777777" w:rsidR="007E5077" w:rsidRPr="00AB5FED" w:rsidRDefault="007742C5" w:rsidP="00301711">
      <w:pPr>
        <w:pStyle w:val="B1"/>
      </w:pPr>
      <w:r>
        <w:t>9</w:t>
      </w:r>
      <w:r w:rsidR="007E5077" w:rsidRPr="00AB5FED">
        <w:t>.</w:t>
      </w:r>
      <w:r w:rsidR="007E5077" w:rsidRPr="00AB5FED">
        <w:tab/>
        <w:t xml:space="preserve">MCPTT user 2 has accepted the call using manual commencement mode (i.e., has taken some action to accept via the user interface) which causes MCPTT client 2 to send an </w:t>
      </w:r>
      <w:r w:rsidR="008008CA" w:rsidRPr="00AB5FED">
        <w:t xml:space="preserve">MCPTT private call response </w:t>
      </w:r>
      <w:r w:rsidR="007E5077" w:rsidRPr="00AB5FED">
        <w:t xml:space="preserve">to the MCPTT </w:t>
      </w:r>
      <w:r w:rsidR="00962BE3" w:rsidRPr="00AB5FED">
        <w:t>server</w:t>
      </w:r>
      <w:r w:rsidR="007E5077" w:rsidRPr="00AB5FED">
        <w:t>.</w:t>
      </w:r>
      <w:r w:rsidR="00962BE3" w:rsidRPr="00AB5FED">
        <w:t xml:space="preserve"> If MCPTT user 2 has not accepted the incoming call, the MCPTT client 2 sends a call failure response to the MCPTT server without adding reason for call failure.</w:t>
      </w:r>
    </w:p>
    <w:p w14:paraId="00964506" w14:textId="77777777" w:rsidR="007E5077" w:rsidRPr="00AB5FED" w:rsidRDefault="007742C5" w:rsidP="00301711">
      <w:pPr>
        <w:pStyle w:val="B1"/>
      </w:pPr>
      <w:r>
        <w:t>10</w:t>
      </w:r>
      <w:r w:rsidR="007E5077" w:rsidRPr="00AB5FED">
        <w:t>.</w:t>
      </w:r>
      <w:r w:rsidR="007E5077" w:rsidRPr="00AB5FED">
        <w:tab/>
        <w:t xml:space="preserve">The MCPTT server sends an </w:t>
      </w:r>
      <w:r w:rsidR="008008CA" w:rsidRPr="00AB5FED">
        <w:t>MCPTT private call response</w:t>
      </w:r>
      <w:r w:rsidR="007E5077" w:rsidRPr="00AB5FED">
        <w:t xml:space="preserve"> to MCPTT client 1 indicating that MCPTT user 2 has accepted the call, including the accepted media parameters.</w:t>
      </w:r>
    </w:p>
    <w:p w14:paraId="1FE2A50A" w14:textId="77777777" w:rsidR="007E5077" w:rsidRPr="00AB5FED" w:rsidRDefault="003E311A" w:rsidP="00301711">
      <w:pPr>
        <w:pStyle w:val="B1"/>
      </w:pPr>
      <w:r w:rsidRPr="00AB5FED">
        <w:t>1</w:t>
      </w:r>
      <w:r w:rsidR="007742C5">
        <w:t>1</w:t>
      </w:r>
      <w:r w:rsidR="007E5077" w:rsidRPr="00AB5FED">
        <w:t>.</w:t>
      </w:r>
      <w:r w:rsidR="007E5077" w:rsidRPr="00AB5FED">
        <w:tab/>
        <w:t xml:space="preserve">The media plane for communication is established. Either user can transmit media individually when using floor control. </w:t>
      </w:r>
      <w:r w:rsidR="006D5BBE" w:rsidRPr="00AB5FED">
        <w:t>For</w:t>
      </w:r>
      <w:r w:rsidR="007E5077" w:rsidRPr="00AB5FED">
        <w:t xml:space="preserve">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w:t>
      </w:r>
      <w:r w:rsidR="006D5BBE" w:rsidRPr="00AB5FED">
        <w:t>For a</w:t>
      </w:r>
      <w:r w:rsidR="007E5077" w:rsidRPr="00AB5FED">
        <w:t xml:space="preserve"> private call without floor control both users are allowed to transmit simultaneously.</w:t>
      </w:r>
    </w:p>
    <w:p w14:paraId="54E22A67" w14:textId="77777777" w:rsidR="007E5077" w:rsidRPr="00AB5FED" w:rsidRDefault="00BB08C2" w:rsidP="00AC26F2">
      <w:pPr>
        <w:pStyle w:val="Heading5"/>
      </w:pPr>
      <w:bookmarkStart w:id="919" w:name="_Toc424654535"/>
      <w:bookmarkStart w:id="920" w:name="_Toc428365112"/>
      <w:bookmarkStart w:id="921" w:name="_Toc433209798"/>
      <w:bookmarkStart w:id="922" w:name="_Toc460616116"/>
      <w:bookmarkStart w:id="923" w:name="_Toc460616977"/>
      <w:bookmarkStart w:id="924" w:name="_Toc154938409"/>
      <w:r w:rsidRPr="00AB5FED">
        <w:lastRenderedPageBreak/>
        <w:t>10</w:t>
      </w:r>
      <w:r w:rsidR="007E5077" w:rsidRPr="00AB5FED">
        <w:t>.</w:t>
      </w:r>
      <w:r w:rsidR="00F57528" w:rsidRPr="00AB5FED">
        <w:t>7</w:t>
      </w:r>
      <w:r w:rsidR="0034620B" w:rsidRPr="00AB5FED">
        <w:t>.2.</w:t>
      </w:r>
      <w:r w:rsidR="00046B0D" w:rsidRPr="00AB5FED">
        <w:t>2</w:t>
      </w:r>
      <w:r w:rsidR="007E5077" w:rsidRPr="00AB5FED">
        <w:t>.3</w:t>
      </w:r>
      <w:r w:rsidR="007E5077" w:rsidRPr="00AB5FED">
        <w:tab/>
      </w:r>
      <w:r w:rsidR="003E311A" w:rsidRPr="00AB5FED">
        <w:t>P</w:t>
      </w:r>
      <w:r w:rsidR="007E5077" w:rsidRPr="00AB5FED">
        <w:t>rivate call</w:t>
      </w:r>
      <w:r w:rsidR="003E311A" w:rsidRPr="00AB5FED">
        <w:t xml:space="preserve"> release</w:t>
      </w:r>
      <w:bookmarkEnd w:id="919"/>
      <w:bookmarkEnd w:id="920"/>
      <w:bookmarkEnd w:id="921"/>
      <w:bookmarkEnd w:id="922"/>
      <w:bookmarkEnd w:id="923"/>
      <w:bookmarkEnd w:id="924"/>
    </w:p>
    <w:p w14:paraId="0381987C" w14:textId="77777777" w:rsidR="00962BE3" w:rsidRPr="00AB5FED" w:rsidRDefault="00962BE3" w:rsidP="00AC26F2">
      <w:pPr>
        <w:pStyle w:val="Heading6"/>
      </w:pPr>
      <w:bookmarkStart w:id="925" w:name="_Toc424654536"/>
      <w:bookmarkStart w:id="926" w:name="_Toc428365113"/>
      <w:bookmarkStart w:id="927" w:name="_Toc433209799"/>
      <w:bookmarkStart w:id="928" w:name="_Toc460616117"/>
      <w:bookmarkStart w:id="929" w:name="_Toc460616978"/>
      <w:bookmarkStart w:id="930" w:name="_Toc154938410"/>
      <w:r w:rsidRPr="00AB5FED">
        <w:t>10.</w:t>
      </w:r>
      <w:r w:rsidR="00F57528" w:rsidRPr="00AB5FED">
        <w:t>7</w:t>
      </w:r>
      <w:r w:rsidR="0034620B" w:rsidRPr="00AB5FED">
        <w:t>.2.</w:t>
      </w:r>
      <w:r w:rsidR="00046B0D" w:rsidRPr="00AB5FED">
        <w:t>2</w:t>
      </w:r>
      <w:r w:rsidRPr="00AB5FED">
        <w:t>.3.1</w:t>
      </w:r>
      <w:r w:rsidRPr="00AB5FED">
        <w:tab/>
        <w:t>Client initiated</w:t>
      </w:r>
      <w:bookmarkEnd w:id="925"/>
      <w:bookmarkEnd w:id="926"/>
      <w:bookmarkEnd w:id="927"/>
      <w:bookmarkEnd w:id="928"/>
      <w:bookmarkEnd w:id="929"/>
      <w:bookmarkEnd w:id="930"/>
    </w:p>
    <w:p w14:paraId="1DC38DCA" w14:textId="77777777" w:rsidR="007E5077" w:rsidRPr="00AB5FED" w:rsidRDefault="007E5077" w:rsidP="00301711">
      <w:r w:rsidRPr="00AB5FED">
        <w:t xml:space="preserve">The procedure focuses on the case where an MCPTT client is requesting to </w:t>
      </w:r>
      <w:r w:rsidR="003E311A" w:rsidRPr="00AB5FED">
        <w:t xml:space="preserve">release </w:t>
      </w:r>
      <w:r w:rsidRPr="00AB5FED">
        <w:t>an ongoing MCPTT private call (with or without floor control) and the call established in either of the two commencement modes (manual or automatic).</w:t>
      </w:r>
    </w:p>
    <w:p w14:paraId="72232F75" w14:textId="77777777" w:rsidR="007E5077" w:rsidRPr="00AB5FED" w:rsidRDefault="007E5077" w:rsidP="00301711">
      <w:r w:rsidRPr="00AB5FED">
        <w:t>Procedures in figure</w:t>
      </w:r>
      <w:r w:rsidR="007E58BA" w:rsidRPr="00AB5FED">
        <w:t> </w:t>
      </w:r>
      <w:r w:rsidR="00BB08C2" w:rsidRPr="00AB5FED">
        <w:t>10</w:t>
      </w:r>
      <w:r w:rsidRPr="00AB5FED">
        <w:t>.</w:t>
      </w:r>
      <w:r w:rsidR="00F57528" w:rsidRPr="00AB5FED">
        <w:t>7</w:t>
      </w:r>
      <w:r w:rsidR="0034620B" w:rsidRPr="00AB5FED">
        <w:t>.2.</w:t>
      </w:r>
      <w:r w:rsidR="00046B0D" w:rsidRPr="00AB5FED">
        <w:t>2</w:t>
      </w:r>
      <w:r w:rsidRPr="00AB5FED">
        <w:t>.3</w:t>
      </w:r>
      <w:r w:rsidR="00831E47" w:rsidRPr="00AB5FED">
        <w:t>.1</w:t>
      </w:r>
      <w:r w:rsidRPr="00AB5FED">
        <w:t xml:space="preserve">-1 are the basic signalling control plane procedures for the MCPTT client initiating </w:t>
      </w:r>
      <w:r w:rsidR="003E311A" w:rsidRPr="00AB5FED">
        <w:t xml:space="preserve">the release </w:t>
      </w:r>
      <w:r w:rsidRPr="00AB5FED">
        <w:t>of an ongoing MCPTT private call.</w:t>
      </w:r>
    </w:p>
    <w:p w14:paraId="4AE09ABB" w14:textId="77777777" w:rsidR="00C41CAF" w:rsidRPr="00AB5FED" w:rsidRDefault="00955690" w:rsidP="00CA575E">
      <w:pPr>
        <w:pStyle w:val="TH"/>
      </w:pPr>
      <w:r>
        <w:object w:dxaOrig="7502" w:dyaOrig="5563" w14:anchorId="79EC1A4D">
          <v:shape id="_x0000_i1081" type="#_x0000_t75" style="width:375.2pt;height:277.7pt" o:ole="">
            <v:imagedata r:id="rId124" o:title=""/>
          </v:shape>
          <o:OLEObject Type="Embed" ProgID="Visio.Drawing.11" ShapeID="_x0000_i1081" DrawAspect="Content" ObjectID="_1765551886" r:id="rId125"/>
        </w:object>
      </w:r>
    </w:p>
    <w:p w14:paraId="259CE242" w14:textId="77777777" w:rsidR="007E5077" w:rsidRPr="00AB5FED" w:rsidRDefault="007E5077" w:rsidP="003C1D19">
      <w:pPr>
        <w:pStyle w:val="TF"/>
        <w:rPr>
          <w:lang w:val="en-US"/>
        </w:rPr>
      </w:pPr>
      <w:r w:rsidRPr="00AB5FED">
        <w:rPr>
          <w:lang w:val="en-US"/>
        </w:rPr>
        <w:t>Figure</w:t>
      </w:r>
      <w:r w:rsidR="007E58BA" w:rsidRPr="00AB5FED">
        <w:rPr>
          <w:lang w:val="en-US"/>
        </w:rPr>
        <w:t> </w:t>
      </w:r>
      <w:r w:rsidR="00BB08C2" w:rsidRPr="00AB5FED">
        <w:rPr>
          <w:lang w:val="en-US"/>
        </w:rPr>
        <w:t>10</w:t>
      </w:r>
      <w:r w:rsidRPr="00AB5FED">
        <w:rPr>
          <w:lang w:val="en-US"/>
        </w:rPr>
        <w:t>.</w:t>
      </w:r>
      <w:r w:rsidR="00F57528" w:rsidRPr="00AB5FED">
        <w:rPr>
          <w:lang w:val="en-US"/>
        </w:rPr>
        <w:t>7</w:t>
      </w:r>
      <w:r w:rsidR="0034620B" w:rsidRPr="00AB5FED">
        <w:rPr>
          <w:lang w:val="en-US"/>
        </w:rPr>
        <w:t>.2.</w:t>
      </w:r>
      <w:r w:rsidR="00046B0D" w:rsidRPr="00AB5FED">
        <w:rPr>
          <w:lang w:val="en-US"/>
        </w:rPr>
        <w:t>2</w:t>
      </w:r>
      <w:r w:rsidRPr="00AB5FED">
        <w:rPr>
          <w:lang w:val="en-US"/>
        </w:rPr>
        <w:t>.3</w:t>
      </w:r>
      <w:r w:rsidR="00831E47" w:rsidRPr="00AB5FED">
        <w:rPr>
          <w:lang w:val="en-US"/>
        </w:rPr>
        <w:t>.1</w:t>
      </w:r>
      <w:r w:rsidRPr="00AB5FED">
        <w:rPr>
          <w:lang w:val="en-US"/>
        </w:rPr>
        <w:t xml:space="preserve">-1: </w:t>
      </w:r>
      <w:r w:rsidR="003E311A" w:rsidRPr="00AB5FED">
        <w:rPr>
          <w:lang w:val="en-US"/>
        </w:rPr>
        <w:t>P</w:t>
      </w:r>
      <w:r w:rsidRPr="00AB5FED">
        <w:rPr>
          <w:lang w:val="en-US"/>
        </w:rPr>
        <w:t>rivate call</w:t>
      </w:r>
      <w:r w:rsidR="003E311A" w:rsidRPr="00AB5FED">
        <w:rPr>
          <w:lang w:val="en-US"/>
        </w:rPr>
        <w:t xml:space="preserve"> release</w:t>
      </w:r>
      <w:r w:rsidR="00962BE3" w:rsidRPr="00AB5FED">
        <w:rPr>
          <w:lang w:val="en-US"/>
        </w:rPr>
        <w:t xml:space="preserve"> – client initiated</w:t>
      </w:r>
    </w:p>
    <w:p w14:paraId="0EA0CE27" w14:textId="77777777" w:rsidR="007E5077" w:rsidRPr="00AB5FED" w:rsidRDefault="007E5077" w:rsidP="00301711">
      <w:pPr>
        <w:pStyle w:val="B1"/>
        <w:rPr>
          <w:lang w:val="en-US"/>
        </w:rPr>
      </w:pPr>
      <w:r w:rsidRPr="00AB5FED">
        <w:rPr>
          <w:lang w:val="en-US"/>
        </w:rPr>
        <w:t>1.</w:t>
      </w:r>
      <w:r w:rsidRPr="00AB5FED">
        <w:rPr>
          <w:lang w:val="en-US"/>
        </w:rPr>
        <w:tab/>
        <w:t xml:space="preserve">It is assumed that MCPTT users on MCPTT client 1 and </w:t>
      </w:r>
      <w:r w:rsidR="003E311A" w:rsidRPr="00AB5FED">
        <w:rPr>
          <w:lang w:val="en-US"/>
        </w:rPr>
        <w:t xml:space="preserve">MCPTT </w:t>
      </w:r>
      <w:r w:rsidRPr="00AB5FED">
        <w:rPr>
          <w:lang w:val="en-US"/>
        </w:rPr>
        <w:t>client 2 are already registered for receiving MCPTT service and are involved in private call with or without floor control established either in manual or automatic commencement mode</w:t>
      </w:r>
      <w:r w:rsidR="003E311A" w:rsidRPr="00AB5FED">
        <w:rPr>
          <w:lang w:val="en-US"/>
        </w:rPr>
        <w:t xml:space="preserve">, as described in </w:t>
      </w:r>
      <w:r w:rsidR="00577A2C" w:rsidRPr="00AB5FED">
        <w:rPr>
          <w:lang w:val="en-US"/>
        </w:rPr>
        <w:t>subclause </w:t>
      </w:r>
      <w:r w:rsidR="003E311A" w:rsidRPr="00AB5FED">
        <w:rPr>
          <w:lang w:val="en-US"/>
        </w:rPr>
        <w:t>10.</w:t>
      </w:r>
      <w:r w:rsidR="006131F4" w:rsidRPr="00AB5FED">
        <w:rPr>
          <w:lang w:val="en-US"/>
        </w:rPr>
        <w:t>7</w:t>
      </w:r>
      <w:r w:rsidR="0034620B" w:rsidRPr="00AB5FED">
        <w:rPr>
          <w:lang w:val="en-US"/>
        </w:rPr>
        <w:t>.2.</w:t>
      </w:r>
      <w:r w:rsidR="00923612" w:rsidRPr="00AB5FED">
        <w:rPr>
          <w:lang w:val="en-US"/>
        </w:rPr>
        <w:t>2</w:t>
      </w:r>
      <w:r w:rsidR="003E311A" w:rsidRPr="00AB5FED">
        <w:rPr>
          <w:lang w:val="en-US"/>
        </w:rPr>
        <w:t xml:space="preserve">.1 and </w:t>
      </w:r>
      <w:r w:rsidR="00577A2C" w:rsidRPr="00AB5FED">
        <w:rPr>
          <w:lang w:val="en-US"/>
        </w:rPr>
        <w:t>subclause </w:t>
      </w:r>
      <w:r w:rsidR="003E311A" w:rsidRPr="00AB5FED">
        <w:rPr>
          <w:lang w:val="en-US"/>
        </w:rPr>
        <w:t>10.</w:t>
      </w:r>
      <w:r w:rsidR="006131F4" w:rsidRPr="00AB5FED">
        <w:rPr>
          <w:lang w:val="en-US"/>
        </w:rPr>
        <w:t>7</w:t>
      </w:r>
      <w:r w:rsidR="0034620B" w:rsidRPr="00AB5FED">
        <w:rPr>
          <w:lang w:val="en-US"/>
        </w:rPr>
        <w:t>.2.</w:t>
      </w:r>
      <w:r w:rsidR="00923612" w:rsidRPr="00AB5FED">
        <w:rPr>
          <w:lang w:val="en-US"/>
        </w:rPr>
        <w:t>2</w:t>
      </w:r>
      <w:r w:rsidR="003E311A" w:rsidRPr="00AB5FED">
        <w:rPr>
          <w:lang w:val="en-US"/>
        </w:rPr>
        <w:t>.2</w:t>
      </w:r>
      <w:r w:rsidRPr="00AB5FED">
        <w:rPr>
          <w:lang w:val="en-US"/>
        </w:rPr>
        <w:t>.</w:t>
      </w:r>
    </w:p>
    <w:p w14:paraId="4A116F48" w14:textId="77777777" w:rsidR="007E5077" w:rsidRPr="00AB5FED" w:rsidRDefault="007E5077" w:rsidP="00301711">
      <w:pPr>
        <w:pStyle w:val="B1"/>
        <w:rPr>
          <w:lang w:val="en-US"/>
        </w:rPr>
      </w:pPr>
      <w:r w:rsidRPr="00AB5FED">
        <w:rPr>
          <w:lang w:val="en-US"/>
        </w:rPr>
        <w:t>2.</w:t>
      </w:r>
      <w:r w:rsidRPr="00AB5FED">
        <w:rPr>
          <w:lang w:val="en-US"/>
        </w:rPr>
        <w:tab/>
        <w:t xml:space="preserve">User at MCPTT client 1 would like to </w:t>
      </w:r>
      <w:r w:rsidR="003E311A" w:rsidRPr="00AB5FED">
        <w:rPr>
          <w:lang w:val="en-US"/>
        </w:rPr>
        <w:t xml:space="preserve">release </w:t>
      </w:r>
      <w:r w:rsidRPr="00AB5FED">
        <w:rPr>
          <w:lang w:val="en-US"/>
        </w:rPr>
        <w:t xml:space="preserve">an ongoing MCPTT private call with </w:t>
      </w:r>
      <w:r w:rsidR="003E311A" w:rsidRPr="00AB5FED">
        <w:rPr>
          <w:lang w:val="en-US"/>
        </w:rPr>
        <w:t xml:space="preserve">MCPTT </w:t>
      </w:r>
      <w:r w:rsidRPr="00AB5FED">
        <w:rPr>
          <w:lang w:val="en-US"/>
        </w:rPr>
        <w:t>client 2.</w:t>
      </w:r>
    </w:p>
    <w:p w14:paraId="19E6F114" w14:textId="77777777" w:rsidR="007E5077" w:rsidRPr="00AB5FED" w:rsidRDefault="007E5077" w:rsidP="00301711">
      <w:pPr>
        <w:pStyle w:val="B1"/>
        <w:rPr>
          <w:lang w:val="en-US"/>
        </w:rPr>
      </w:pPr>
      <w:r w:rsidRPr="00AB5FED">
        <w:rPr>
          <w:lang w:val="en-US"/>
        </w:rPr>
        <w:t>3.</w:t>
      </w:r>
      <w:r w:rsidRPr="00AB5FED">
        <w:rPr>
          <w:lang w:val="en-US"/>
        </w:rPr>
        <w:tab/>
        <w:t>MCPTT client 1 sends a</w:t>
      </w:r>
      <w:r w:rsidR="003E311A" w:rsidRPr="00AB5FED">
        <w:rPr>
          <w:lang w:val="en-US"/>
        </w:rPr>
        <w:t>n</w:t>
      </w:r>
      <w:r w:rsidRPr="00AB5FED">
        <w:rPr>
          <w:lang w:val="en-US"/>
        </w:rPr>
        <w:t xml:space="preserve"> </w:t>
      </w:r>
      <w:r w:rsidR="003E311A" w:rsidRPr="00AB5FED">
        <w:rPr>
          <w:lang w:val="en-US"/>
        </w:rPr>
        <w:t xml:space="preserve">MCPTT </w:t>
      </w:r>
      <w:r w:rsidR="00955690">
        <w:rPr>
          <w:lang w:val="en-US"/>
        </w:rPr>
        <w:t xml:space="preserve">private </w:t>
      </w:r>
      <w:r w:rsidRPr="00AB5FED">
        <w:rPr>
          <w:lang w:val="en-US"/>
        </w:rPr>
        <w:t>call</w:t>
      </w:r>
      <w:r w:rsidR="003E311A" w:rsidRPr="00AB5FED">
        <w:rPr>
          <w:lang w:val="en-US"/>
        </w:rPr>
        <w:t xml:space="preserve"> </w:t>
      </w:r>
      <w:r w:rsidRPr="00AB5FED">
        <w:rPr>
          <w:lang w:val="en-US"/>
        </w:rPr>
        <w:t>end request towards the MCPTT server (via SIP core), for tearing down the private call with the other client.</w:t>
      </w:r>
    </w:p>
    <w:p w14:paraId="4BBB5086" w14:textId="77777777" w:rsidR="007E5077" w:rsidRPr="00AB5FED" w:rsidRDefault="007E5077" w:rsidP="00301711">
      <w:pPr>
        <w:pStyle w:val="B1"/>
        <w:rPr>
          <w:lang w:val="en-US"/>
        </w:rPr>
      </w:pPr>
      <w:r w:rsidRPr="00AB5FED">
        <w:rPr>
          <w:lang w:val="en-US"/>
        </w:rPr>
        <w:t>4.</w:t>
      </w:r>
      <w:r w:rsidRPr="00AB5FED">
        <w:rPr>
          <w:lang w:val="en-US"/>
        </w:rPr>
        <w:tab/>
        <w:t xml:space="preserve">MCPTT server sends the corresponding </w:t>
      </w:r>
      <w:r w:rsidR="003E311A" w:rsidRPr="00AB5FED">
        <w:rPr>
          <w:lang w:val="en-US"/>
        </w:rPr>
        <w:t xml:space="preserve">MCPTT </w:t>
      </w:r>
      <w:r w:rsidR="00955690">
        <w:rPr>
          <w:lang w:val="en-US"/>
        </w:rPr>
        <w:t xml:space="preserve">private </w:t>
      </w:r>
      <w:r w:rsidRPr="00AB5FED">
        <w:rPr>
          <w:lang w:val="en-US"/>
        </w:rPr>
        <w:t>call</w:t>
      </w:r>
      <w:r w:rsidR="003E311A" w:rsidRPr="00AB5FED">
        <w:rPr>
          <w:lang w:val="en-US"/>
        </w:rPr>
        <w:t xml:space="preserve"> </w:t>
      </w:r>
      <w:r w:rsidRPr="00AB5FED">
        <w:rPr>
          <w:lang w:val="en-US"/>
        </w:rPr>
        <w:t xml:space="preserve">end request towards the MCPTT client specified in the original </w:t>
      </w:r>
      <w:r w:rsidR="003E311A" w:rsidRPr="00AB5FED">
        <w:rPr>
          <w:lang w:val="en-US"/>
        </w:rPr>
        <w:t xml:space="preserve">MCPTT </w:t>
      </w:r>
      <w:r w:rsidR="00955690">
        <w:rPr>
          <w:lang w:val="en-US"/>
        </w:rPr>
        <w:t xml:space="preserve">private </w:t>
      </w:r>
      <w:r w:rsidRPr="00AB5FED">
        <w:rPr>
          <w:lang w:val="en-US"/>
        </w:rPr>
        <w:t>call</w:t>
      </w:r>
      <w:r w:rsidR="003E311A" w:rsidRPr="00AB5FED">
        <w:rPr>
          <w:lang w:val="en-US"/>
        </w:rPr>
        <w:t xml:space="preserve"> </w:t>
      </w:r>
      <w:r w:rsidRPr="00AB5FED">
        <w:rPr>
          <w:lang w:val="en-US"/>
        </w:rPr>
        <w:t>end request.</w:t>
      </w:r>
    </w:p>
    <w:p w14:paraId="6C0D10B9" w14:textId="77777777" w:rsidR="007E5077" w:rsidRPr="00AB5FED" w:rsidRDefault="007E5077" w:rsidP="00301711">
      <w:pPr>
        <w:pStyle w:val="B1"/>
        <w:rPr>
          <w:lang w:val="en-US"/>
        </w:rPr>
      </w:pPr>
      <w:r w:rsidRPr="00AB5FED">
        <w:rPr>
          <w:lang w:val="en-US"/>
        </w:rPr>
        <w:t>5.</w:t>
      </w:r>
      <w:r w:rsidRPr="00AB5FED">
        <w:rPr>
          <w:lang w:val="en-US"/>
        </w:rPr>
        <w:tab/>
        <w:t xml:space="preserve">MCPTT user is notified about the </w:t>
      </w:r>
      <w:r w:rsidR="003E311A" w:rsidRPr="00AB5FED">
        <w:rPr>
          <w:lang w:val="en-US"/>
        </w:rPr>
        <w:t xml:space="preserve">release </w:t>
      </w:r>
      <w:r w:rsidRPr="00AB5FED">
        <w:rPr>
          <w:lang w:val="en-US"/>
        </w:rPr>
        <w:t>of the private call.</w:t>
      </w:r>
    </w:p>
    <w:p w14:paraId="4C478690" w14:textId="77777777" w:rsidR="007E5077" w:rsidRPr="00AB5FED" w:rsidRDefault="007E5077" w:rsidP="00301711">
      <w:pPr>
        <w:pStyle w:val="B1"/>
        <w:rPr>
          <w:lang w:val="en-US"/>
        </w:rPr>
      </w:pPr>
      <w:r w:rsidRPr="00AB5FED">
        <w:rPr>
          <w:lang w:val="en-US"/>
        </w:rPr>
        <w:t>6.</w:t>
      </w:r>
      <w:r w:rsidRPr="00AB5FED">
        <w:rPr>
          <w:lang w:val="en-US"/>
        </w:rPr>
        <w:tab/>
        <w:t xml:space="preserve">The receiving MCPTT client 2 acknowledges the </w:t>
      </w:r>
      <w:r w:rsidR="003E311A" w:rsidRPr="00AB5FED">
        <w:rPr>
          <w:lang w:val="en-US"/>
        </w:rPr>
        <w:t xml:space="preserve">MCPTT </w:t>
      </w:r>
      <w:r w:rsidR="00955690">
        <w:rPr>
          <w:lang w:val="en-US"/>
        </w:rPr>
        <w:t xml:space="preserve">private </w:t>
      </w:r>
      <w:r w:rsidRPr="00AB5FED">
        <w:rPr>
          <w:lang w:val="en-US"/>
        </w:rPr>
        <w:t>call</w:t>
      </w:r>
      <w:r w:rsidR="003E311A" w:rsidRPr="00AB5FED">
        <w:rPr>
          <w:lang w:val="en-US"/>
        </w:rPr>
        <w:t xml:space="preserve"> </w:t>
      </w:r>
      <w:r w:rsidRPr="00AB5FED">
        <w:rPr>
          <w:lang w:val="en-US"/>
        </w:rPr>
        <w:t>end request</w:t>
      </w:r>
      <w:r w:rsidR="00955690" w:rsidRPr="00955690">
        <w:rPr>
          <w:lang w:val="en-US"/>
        </w:rPr>
        <w:t xml:space="preserve"> </w:t>
      </w:r>
      <w:r w:rsidR="00955690">
        <w:rPr>
          <w:lang w:val="en-US"/>
        </w:rPr>
        <w:t>with an MCPTT private call end response</w:t>
      </w:r>
      <w:r w:rsidRPr="00AB5FED">
        <w:rPr>
          <w:lang w:val="en-US"/>
        </w:rPr>
        <w:t>.</w:t>
      </w:r>
    </w:p>
    <w:p w14:paraId="6F0217CE" w14:textId="77777777" w:rsidR="0041326E" w:rsidRPr="00AB5FED" w:rsidRDefault="0041326E" w:rsidP="0041326E">
      <w:pPr>
        <w:pStyle w:val="B1"/>
      </w:pPr>
      <w:r w:rsidRPr="00AB5FED">
        <w:t>7.</w:t>
      </w:r>
      <w:r w:rsidRPr="00AB5FED">
        <w:tab/>
        <w:t xml:space="preserve">After receiving the </w:t>
      </w:r>
      <w:r w:rsidR="00CA4754" w:rsidRPr="00AB5FED">
        <w:t xml:space="preserve">MCPTT </w:t>
      </w:r>
      <w:r w:rsidR="00955690">
        <w:t xml:space="preserve">private </w:t>
      </w:r>
      <w:r w:rsidRPr="00AB5FED">
        <w:t>call</w:t>
      </w:r>
      <w:r w:rsidR="00CA4754" w:rsidRPr="00AB5FED">
        <w:t xml:space="preserve"> </w:t>
      </w:r>
      <w:r w:rsidRPr="00AB5FED">
        <w:t xml:space="preserve">end </w:t>
      </w:r>
      <w:r w:rsidR="00955690">
        <w:t xml:space="preserve">response </w:t>
      </w:r>
      <w:r w:rsidRPr="00AB5FED">
        <w:t xml:space="preserve">from MCPTT client 2, the MCPTT server generates an acknowledgement for the MCPTT client </w:t>
      </w:r>
      <w:r w:rsidR="0079558C" w:rsidRPr="00AB5FED">
        <w:t xml:space="preserve">1's </w:t>
      </w:r>
      <w:r w:rsidR="00CA4754" w:rsidRPr="00AB5FED">
        <w:t xml:space="preserve">MCPTT </w:t>
      </w:r>
      <w:r w:rsidR="00955690">
        <w:t xml:space="preserve">private </w:t>
      </w:r>
      <w:r w:rsidRPr="00AB5FED">
        <w:t>call</w:t>
      </w:r>
      <w:r w:rsidR="00CA4754" w:rsidRPr="00AB5FED">
        <w:t xml:space="preserve"> </w:t>
      </w:r>
      <w:r w:rsidRPr="00AB5FED">
        <w:t>end request.</w:t>
      </w:r>
    </w:p>
    <w:p w14:paraId="3E581D57" w14:textId="77777777" w:rsidR="007E5077" w:rsidRPr="00AB5FED" w:rsidRDefault="0041326E" w:rsidP="00301711">
      <w:pPr>
        <w:pStyle w:val="B1"/>
        <w:rPr>
          <w:lang w:val="en-US"/>
        </w:rPr>
      </w:pPr>
      <w:r w:rsidRPr="00AB5FED">
        <w:rPr>
          <w:lang w:val="en-US"/>
        </w:rPr>
        <w:t>8</w:t>
      </w:r>
      <w:r w:rsidR="007E5077" w:rsidRPr="00AB5FED">
        <w:rPr>
          <w:lang w:val="en-US"/>
        </w:rPr>
        <w:t>.</w:t>
      </w:r>
      <w:r w:rsidR="007E5077"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56A74D6" w14:textId="77777777" w:rsidR="00962BE3" w:rsidRPr="00AB5FED" w:rsidRDefault="00962BE3" w:rsidP="00AC26F2">
      <w:pPr>
        <w:pStyle w:val="Heading6"/>
        <w:rPr>
          <w:lang w:val="en-US"/>
        </w:rPr>
      </w:pPr>
      <w:bookmarkStart w:id="931" w:name="_Toc424654537"/>
      <w:bookmarkStart w:id="932" w:name="_Toc428365114"/>
      <w:bookmarkStart w:id="933" w:name="_Toc433209800"/>
      <w:bookmarkStart w:id="934" w:name="_Toc460616118"/>
      <w:bookmarkStart w:id="935" w:name="_Toc460616979"/>
      <w:bookmarkStart w:id="936" w:name="_Toc154938411"/>
      <w:r w:rsidRPr="00AB5FED">
        <w:rPr>
          <w:lang w:val="en-US"/>
        </w:rPr>
        <w:lastRenderedPageBreak/>
        <w:t>10.</w:t>
      </w:r>
      <w:r w:rsidR="00F57528" w:rsidRPr="00AB5FED">
        <w:rPr>
          <w:lang w:val="en-US"/>
        </w:rPr>
        <w:t>7</w:t>
      </w:r>
      <w:r w:rsidR="0034620B" w:rsidRPr="00AB5FED">
        <w:rPr>
          <w:lang w:val="en-US"/>
        </w:rPr>
        <w:t>.2.</w:t>
      </w:r>
      <w:r w:rsidR="00046B0D" w:rsidRPr="00AB5FED">
        <w:rPr>
          <w:lang w:val="en-US"/>
        </w:rPr>
        <w:t>2</w:t>
      </w:r>
      <w:r w:rsidRPr="00AB5FED">
        <w:rPr>
          <w:lang w:val="en-US"/>
        </w:rPr>
        <w:t>.3.2</w:t>
      </w:r>
      <w:r w:rsidRPr="00AB5FED">
        <w:rPr>
          <w:lang w:val="en-US"/>
        </w:rPr>
        <w:tab/>
        <w:t>Server initiated</w:t>
      </w:r>
      <w:bookmarkEnd w:id="931"/>
      <w:bookmarkEnd w:id="932"/>
      <w:bookmarkEnd w:id="933"/>
      <w:bookmarkEnd w:id="934"/>
      <w:bookmarkEnd w:id="935"/>
      <w:bookmarkEnd w:id="936"/>
    </w:p>
    <w:p w14:paraId="70111499" w14:textId="77777777" w:rsidR="00962BE3" w:rsidRPr="00AB5FED" w:rsidRDefault="00962BE3" w:rsidP="00962BE3">
      <w:pPr>
        <w:rPr>
          <w:lang w:val="en-US"/>
        </w:rPr>
      </w:pPr>
      <w:r w:rsidRPr="00AB5FED">
        <w:rPr>
          <w:lang w:val="en-US"/>
        </w:rPr>
        <w:t xml:space="preserve">The procedure focuses on the case where an MCPTT server is terminating an ongoing MCPTT private call (with or without floor control) and the call established in either of the two commencement modes (manual or automatic), upon conditions to terminate call e.g., </w:t>
      </w:r>
      <w:r w:rsidR="00C35E7D" w:rsidRPr="00AB5FED">
        <w:rPr>
          <w:lang w:val="en-US"/>
        </w:rPr>
        <w:t xml:space="preserve">MCPTT </w:t>
      </w:r>
      <w:r w:rsidRPr="00AB5FED">
        <w:rPr>
          <w:lang w:val="en-US"/>
        </w:rPr>
        <w:t>administrator configured maximum duration for MCPTT private calls has expired or timed out due to MCPTT private call without transmission/reception.</w:t>
      </w:r>
    </w:p>
    <w:p w14:paraId="5A503022" w14:textId="77777777" w:rsidR="00962BE3" w:rsidRPr="00AB5FED" w:rsidRDefault="00962BE3" w:rsidP="00962BE3">
      <w:pPr>
        <w:rPr>
          <w:lang w:val="en-US"/>
        </w:rPr>
      </w:pPr>
      <w:r w:rsidRPr="00AB5FED">
        <w:rPr>
          <w:lang w:val="en-US"/>
        </w:rPr>
        <w:t xml:space="preserve">Procedures in </w:t>
      </w:r>
      <w:r w:rsidR="000B035F" w:rsidRPr="00AB5FED">
        <w:rPr>
          <w:lang w:val="en-US"/>
        </w:rPr>
        <w:t>figure </w:t>
      </w:r>
      <w:r w:rsidRPr="00AB5FED">
        <w:rPr>
          <w:lang w:val="en-US"/>
        </w:rPr>
        <w:t>10.</w:t>
      </w:r>
      <w:r w:rsidR="00F57528" w:rsidRPr="00AB5FED">
        <w:rPr>
          <w:lang w:val="en-US"/>
        </w:rPr>
        <w:t>7</w:t>
      </w:r>
      <w:r w:rsidR="0034620B" w:rsidRPr="00AB5FED">
        <w:rPr>
          <w:lang w:val="en-US"/>
        </w:rPr>
        <w:t>.2.</w:t>
      </w:r>
      <w:r w:rsidR="00046B0D" w:rsidRPr="00AB5FED">
        <w:rPr>
          <w:lang w:val="en-US"/>
        </w:rPr>
        <w:t>2</w:t>
      </w:r>
      <w:r w:rsidRPr="00AB5FED">
        <w:rPr>
          <w:lang w:val="en-US"/>
        </w:rPr>
        <w:t>.3.2-1 are the basic signalling control plane procedures for the MCPTT server initiating termination of an ongoing MCPTT private call.</w:t>
      </w:r>
    </w:p>
    <w:p w14:paraId="5153809C" w14:textId="77777777" w:rsidR="00962BE3" w:rsidRPr="00AB5FED" w:rsidRDefault="00955690" w:rsidP="00962BE3">
      <w:pPr>
        <w:pStyle w:val="TH"/>
      </w:pPr>
      <w:r>
        <w:object w:dxaOrig="7262" w:dyaOrig="4948" w14:anchorId="71B9F6A1">
          <v:shape id="_x0000_i1082" type="#_x0000_t75" style="width:362.95pt;height:247.85pt" o:ole="">
            <v:imagedata r:id="rId126" o:title=""/>
          </v:shape>
          <o:OLEObject Type="Embed" ProgID="Visio.Drawing.11" ShapeID="_x0000_i1082" DrawAspect="Content" ObjectID="_1765551887" r:id="rId127"/>
        </w:object>
      </w:r>
    </w:p>
    <w:p w14:paraId="0B79CEF8" w14:textId="77777777" w:rsidR="00962BE3" w:rsidRPr="00AB5FED" w:rsidRDefault="00A51549" w:rsidP="003C1D19">
      <w:pPr>
        <w:pStyle w:val="TF"/>
        <w:rPr>
          <w:lang w:val="en-US"/>
        </w:rPr>
      </w:pPr>
      <w:r w:rsidRPr="00AB5FED">
        <w:rPr>
          <w:lang w:val="en-US"/>
        </w:rPr>
        <w:t>Figure </w:t>
      </w:r>
      <w:r w:rsidR="00962BE3" w:rsidRPr="00AB5FED">
        <w:rPr>
          <w:lang w:val="en-US"/>
        </w:rPr>
        <w:t>10.</w:t>
      </w:r>
      <w:r w:rsidR="00F57528" w:rsidRPr="00AB5FED">
        <w:rPr>
          <w:lang w:val="en-US"/>
        </w:rPr>
        <w:t>7</w:t>
      </w:r>
      <w:r w:rsidR="0034620B" w:rsidRPr="00AB5FED">
        <w:rPr>
          <w:lang w:val="en-US"/>
        </w:rPr>
        <w:t>.2.</w:t>
      </w:r>
      <w:r w:rsidR="00046B0D" w:rsidRPr="00AB5FED">
        <w:rPr>
          <w:lang w:val="en-US"/>
        </w:rPr>
        <w:t>2</w:t>
      </w:r>
      <w:r w:rsidR="00962BE3" w:rsidRPr="00AB5FED">
        <w:rPr>
          <w:lang w:val="en-US"/>
        </w:rPr>
        <w:t>.3.2-1: End private call – server initiated</w:t>
      </w:r>
    </w:p>
    <w:p w14:paraId="5B05C1F4" w14:textId="77777777" w:rsidR="00962BE3" w:rsidRPr="00AB5FED" w:rsidRDefault="00962BE3" w:rsidP="00962BE3">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06EEA0E2" w14:textId="77777777" w:rsidR="00962BE3" w:rsidRPr="00AB5FED" w:rsidRDefault="00962BE3" w:rsidP="00962BE3">
      <w:pPr>
        <w:pStyle w:val="B1"/>
        <w:rPr>
          <w:lang w:val="en-US"/>
        </w:rPr>
      </w:pPr>
      <w:r w:rsidRPr="00AB5FED">
        <w:rPr>
          <w:lang w:val="en-US"/>
        </w:rPr>
        <w:t>2.</w:t>
      </w:r>
      <w:r w:rsidRPr="00AB5FED">
        <w:rPr>
          <w:lang w:val="en-US"/>
        </w:rPr>
        <w:tab/>
        <w:t xml:space="preserve">Upon conditions to terminate call e.g., </w:t>
      </w:r>
      <w:r w:rsidR="00C35E7D" w:rsidRPr="00AB5FED">
        <w:rPr>
          <w:lang w:val="en-US"/>
        </w:rPr>
        <w:t xml:space="preserve">MCPTT </w:t>
      </w:r>
      <w:r w:rsidRPr="00AB5FED">
        <w:rPr>
          <w:lang w:val="en-US"/>
        </w:rPr>
        <w:t>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0B9EBF84" w14:textId="77777777" w:rsidR="00962BE3" w:rsidRPr="00AB5FED" w:rsidRDefault="00962BE3" w:rsidP="00962BE3">
      <w:pPr>
        <w:pStyle w:val="B1"/>
        <w:rPr>
          <w:lang w:val="en-US"/>
        </w:rPr>
      </w:pPr>
      <w:r w:rsidRPr="00AB5FED">
        <w:rPr>
          <w:lang w:val="en-US"/>
        </w:rPr>
        <w:t>3.</w:t>
      </w:r>
      <w:r w:rsidRPr="00AB5FED">
        <w:rPr>
          <w:lang w:val="en-US"/>
        </w:rPr>
        <w:tab/>
        <w:t>MCPTT server sends a</w:t>
      </w:r>
      <w:r w:rsidR="0085163A" w:rsidRPr="00AB5FED">
        <w:rPr>
          <w:lang w:val="en-US"/>
        </w:rPr>
        <w:t>n</w:t>
      </w:r>
      <w:r w:rsidRPr="00AB5FED">
        <w:rPr>
          <w:lang w:val="en-US"/>
        </w:rPr>
        <w:t xml:space="preserve"> MCPTT </w:t>
      </w:r>
      <w:r w:rsidR="00955690">
        <w:rPr>
          <w:lang w:val="en-US"/>
        </w:rPr>
        <w:t xml:space="preserve">private </w:t>
      </w:r>
      <w:r w:rsidRPr="00AB5FED">
        <w:rPr>
          <w:lang w:val="en-US"/>
        </w:rPr>
        <w:t>call end request towards the MCPTT clients 1 and 2 (via SIP core), for tearing down the private call between them.</w:t>
      </w:r>
    </w:p>
    <w:p w14:paraId="6425F462" w14:textId="77777777" w:rsidR="00962BE3" w:rsidRPr="00AB5FED" w:rsidRDefault="00962BE3" w:rsidP="00962BE3">
      <w:pPr>
        <w:pStyle w:val="B1"/>
        <w:rPr>
          <w:lang w:val="en-US"/>
        </w:rPr>
      </w:pPr>
      <w:r w:rsidRPr="00AB5FED">
        <w:rPr>
          <w:lang w:val="en-US"/>
        </w:rPr>
        <w:t>4.</w:t>
      </w:r>
      <w:r w:rsidRPr="00AB5FED">
        <w:rPr>
          <w:lang w:val="en-US"/>
        </w:rPr>
        <w:tab/>
        <w:t>MCPTT users at client 1 and client 2 are notified about the termination of the private call.</w:t>
      </w:r>
    </w:p>
    <w:p w14:paraId="1F1D2DBE" w14:textId="77777777" w:rsidR="00962BE3" w:rsidRPr="00AB5FED" w:rsidRDefault="00962BE3" w:rsidP="00962BE3">
      <w:pPr>
        <w:pStyle w:val="B1"/>
        <w:rPr>
          <w:lang w:val="en-US"/>
        </w:rPr>
      </w:pPr>
      <w:r w:rsidRPr="00AB5FED">
        <w:rPr>
          <w:lang w:val="en-US"/>
        </w:rPr>
        <w:t>5.</w:t>
      </w:r>
      <w:r w:rsidRPr="00AB5FED">
        <w:rPr>
          <w:lang w:val="en-US"/>
        </w:rPr>
        <w:tab/>
        <w:t xml:space="preserve">The MCPTT </w:t>
      </w:r>
      <w:r w:rsidR="00955690">
        <w:rPr>
          <w:lang w:val="en-US"/>
        </w:rPr>
        <w:t xml:space="preserve">private </w:t>
      </w:r>
      <w:r w:rsidRPr="00AB5FED">
        <w:rPr>
          <w:lang w:val="en-US"/>
        </w:rPr>
        <w:t xml:space="preserve">call end request receiving MCPTT clients 1 and 2 acknowledge the request with </w:t>
      </w:r>
      <w:r w:rsidR="00593898">
        <w:rPr>
          <w:lang w:val="en-US"/>
        </w:rPr>
        <w:t>an MCPTT private call end response.</w:t>
      </w:r>
    </w:p>
    <w:p w14:paraId="3D709935" w14:textId="77777777" w:rsidR="00962BE3" w:rsidRPr="00AB5FED" w:rsidRDefault="00962BE3" w:rsidP="00962BE3">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23B24F29" w14:textId="77777777" w:rsidR="0034620B" w:rsidRPr="00AB5FED" w:rsidRDefault="00BB08C2" w:rsidP="00AC26F2">
      <w:pPr>
        <w:pStyle w:val="Heading4"/>
        <w:rPr>
          <w:lang w:val="en-US"/>
        </w:rPr>
      </w:pPr>
      <w:bookmarkStart w:id="937" w:name="_Toc424654538"/>
      <w:bookmarkStart w:id="938" w:name="_Toc428365115"/>
      <w:bookmarkStart w:id="939" w:name="_Toc433209801"/>
      <w:bookmarkStart w:id="940" w:name="_Toc460616119"/>
      <w:bookmarkStart w:id="941" w:name="_Toc460616980"/>
      <w:bookmarkStart w:id="942" w:name="_Toc154938412"/>
      <w:r w:rsidRPr="00AB5FED">
        <w:rPr>
          <w:lang w:val="en-US"/>
        </w:rPr>
        <w:t>10</w:t>
      </w:r>
      <w:r w:rsidR="007E5077" w:rsidRPr="00AB5FED">
        <w:rPr>
          <w:lang w:val="en-US"/>
        </w:rPr>
        <w:t>.</w:t>
      </w:r>
      <w:r w:rsidR="00F57528" w:rsidRPr="00AB5FED">
        <w:rPr>
          <w:lang w:val="en-US"/>
        </w:rPr>
        <w:t>7</w:t>
      </w:r>
      <w:r w:rsidR="0034620B" w:rsidRPr="00AB5FED">
        <w:rPr>
          <w:lang w:val="en-US"/>
        </w:rPr>
        <w:t>.2.</w:t>
      </w:r>
      <w:r w:rsidR="00046B0D" w:rsidRPr="00AB5FED">
        <w:rPr>
          <w:lang w:val="en-US"/>
        </w:rPr>
        <w:t>3</w:t>
      </w:r>
      <w:r w:rsidR="007E5077" w:rsidRPr="00AB5FED">
        <w:rPr>
          <w:lang w:val="en-US"/>
        </w:rPr>
        <w:tab/>
      </w:r>
      <w:r w:rsidR="0034620B" w:rsidRPr="00AB5FED">
        <w:t>Private call within several MCPTT systems</w:t>
      </w:r>
      <w:bookmarkEnd w:id="937"/>
      <w:bookmarkEnd w:id="938"/>
      <w:bookmarkEnd w:id="939"/>
      <w:bookmarkEnd w:id="940"/>
      <w:bookmarkEnd w:id="941"/>
      <w:bookmarkEnd w:id="942"/>
    </w:p>
    <w:p w14:paraId="0A93A79F" w14:textId="77777777" w:rsidR="007E5077" w:rsidRPr="00AB5FED" w:rsidRDefault="0034620B" w:rsidP="00AC26F2">
      <w:pPr>
        <w:pStyle w:val="Heading5"/>
        <w:rPr>
          <w:lang w:val="en-US"/>
        </w:rPr>
      </w:pPr>
      <w:bookmarkStart w:id="943" w:name="_Toc424654539"/>
      <w:bookmarkStart w:id="944" w:name="_Toc428365116"/>
      <w:bookmarkStart w:id="945" w:name="_Toc433209802"/>
      <w:bookmarkStart w:id="946" w:name="_Toc460616120"/>
      <w:bookmarkStart w:id="947" w:name="_Toc460616981"/>
      <w:bookmarkStart w:id="948" w:name="_Toc154938413"/>
      <w:r w:rsidRPr="00AB5FED">
        <w:rPr>
          <w:lang w:val="en-US"/>
        </w:rPr>
        <w:t>10.</w:t>
      </w:r>
      <w:r w:rsidR="00F57528" w:rsidRPr="00AB5FED">
        <w:rPr>
          <w:lang w:val="en-US"/>
        </w:rPr>
        <w:t>7</w:t>
      </w:r>
      <w:r w:rsidRPr="00AB5FED">
        <w:rPr>
          <w:lang w:val="en-US"/>
        </w:rPr>
        <w:t>.2.</w:t>
      </w:r>
      <w:r w:rsidR="00046B0D" w:rsidRPr="00AB5FED">
        <w:rPr>
          <w:lang w:val="en-US"/>
        </w:rPr>
        <w:t>3</w:t>
      </w:r>
      <w:r w:rsidRPr="00AB5FED">
        <w:rPr>
          <w:lang w:val="en-US"/>
        </w:rPr>
        <w:t>.1</w:t>
      </w:r>
      <w:r w:rsidRPr="00AB5FED">
        <w:rPr>
          <w:lang w:val="en-US"/>
        </w:rPr>
        <w:tab/>
      </w:r>
      <w:r w:rsidR="003E311A" w:rsidRPr="00AB5FED">
        <w:rPr>
          <w:lang w:val="en-US"/>
        </w:rPr>
        <w:t xml:space="preserve">Private call setup in </w:t>
      </w:r>
      <w:r w:rsidR="007E5077" w:rsidRPr="00AB5FED">
        <w:rPr>
          <w:lang w:val="en-US"/>
        </w:rPr>
        <w:t xml:space="preserve">automatic commencement mode – </w:t>
      </w:r>
      <w:r w:rsidR="003E311A" w:rsidRPr="00AB5FED">
        <w:rPr>
          <w:lang w:val="en-US"/>
        </w:rPr>
        <w:t xml:space="preserve">MCPTT </w:t>
      </w:r>
      <w:r w:rsidR="007E5077" w:rsidRPr="00AB5FED">
        <w:rPr>
          <w:lang w:val="en-US"/>
        </w:rPr>
        <w:t>users in multiple MCPTT system</w:t>
      </w:r>
      <w:r w:rsidR="003E311A" w:rsidRPr="00AB5FED">
        <w:rPr>
          <w:lang w:val="en-US"/>
        </w:rPr>
        <w:t>s</w:t>
      </w:r>
      <w:bookmarkEnd w:id="943"/>
      <w:bookmarkEnd w:id="944"/>
      <w:bookmarkEnd w:id="945"/>
      <w:bookmarkEnd w:id="946"/>
      <w:bookmarkEnd w:id="947"/>
      <w:bookmarkEnd w:id="948"/>
    </w:p>
    <w:p w14:paraId="5D923C6D" w14:textId="77777777" w:rsidR="007E5077" w:rsidRPr="00AB5FED" w:rsidRDefault="007E5077" w:rsidP="0030171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4E250E3E" w14:textId="77777777" w:rsidR="008008CA" w:rsidRPr="00AB5FED" w:rsidRDefault="007E5077" w:rsidP="008008CA">
      <w:pPr>
        <w:rPr>
          <w:lang w:val="en-US"/>
        </w:rPr>
      </w:pPr>
      <w:r w:rsidRPr="00AB5FED">
        <w:rPr>
          <w:lang w:val="en-US"/>
        </w:rPr>
        <w:lastRenderedPageBreak/>
        <w:t>Procedures in figure</w:t>
      </w:r>
      <w:r w:rsidR="007E58BA" w:rsidRPr="00AB5FED">
        <w:rPr>
          <w:lang w:val="en-US"/>
        </w:rPr>
        <w:t> </w:t>
      </w:r>
      <w:r w:rsidR="00BB08C2" w:rsidRPr="00AB5FED">
        <w:rPr>
          <w:lang w:val="en-US"/>
        </w:rPr>
        <w:t>10</w:t>
      </w:r>
      <w:r w:rsidRPr="00AB5FED">
        <w:rPr>
          <w:lang w:val="en-US"/>
        </w:rPr>
        <w:t>.</w:t>
      </w:r>
      <w:r w:rsidR="00F57528" w:rsidRPr="00AB5FED">
        <w:rPr>
          <w:lang w:val="en-US"/>
        </w:rPr>
        <w:t>7</w:t>
      </w:r>
      <w:r w:rsidR="0034620B" w:rsidRPr="00AB5FED">
        <w:rPr>
          <w:lang w:val="en-US"/>
        </w:rPr>
        <w:t>.2.</w:t>
      </w:r>
      <w:r w:rsidR="00046B0D" w:rsidRPr="00AB5FED">
        <w:rPr>
          <w:lang w:val="en-US"/>
        </w:rPr>
        <w:t>3</w:t>
      </w:r>
      <w:r w:rsidR="0034620B" w:rsidRPr="00AB5FED">
        <w:rPr>
          <w:lang w:val="en-US"/>
        </w:rPr>
        <w:t>.1</w:t>
      </w:r>
      <w:r w:rsidRPr="00AB5FED">
        <w:rPr>
          <w:lang w:val="en-US"/>
        </w:rPr>
        <w:t xml:space="preserve">-1 are the procedures for the MCPTT client initiating establishment of MCPTT private call with the </w:t>
      </w:r>
      <w:r w:rsidR="0041326E" w:rsidRPr="00AB5FED">
        <w:rPr>
          <w:lang w:val="en-US"/>
        </w:rPr>
        <w:t xml:space="preserve">chosen </w:t>
      </w:r>
      <w:r w:rsidRPr="00AB5FED">
        <w:rPr>
          <w:lang w:val="en-US"/>
        </w:rPr>
        <w:t>MCPTT user.</w:t>
      </w:r>
      <w:r w:rsidR="008008CA" w:rsidRPr="00AB5FED">
        <w:rPr>
          <w:lang w:val="en-US"/>
        </w:rPr>
        <w:t xml:space="preserve"> </w:t>
      </w:r>
    </w:p>
    <w:p w14:paraId="7EA048E5" w14:textId="77777777" w:rsidR="008008CA" w:rsidRPr="00AB5FED" w:rsidRDefault="008008CA" w:rsidP="00AC26F2">
      <w:r w:rsidRPr="00AB5FED">
        <w:t>Pre-conditions:</w:t>
      </w:r>
    </w:p>
    <w:p w14:paraId="66197A5E" w14:textId="77777777" w:rsidR="008008CA" w:rsidRPr="00AB5FED" w:rsidRDefault="008008CA" w:rsidP="008008CA">
      <w:pPr>
        <w:pStyle w:val="B1"/>
      </w:pPr>
      <w:r w:rsidRPr="00AB5FED">
        <w:t>1.</w:t>
      </w:r>
      <w:r w:rsidRPr="00AB5FED">
        <w:tab/>
        <w:t>The calling MCPTT user has selected automatic commencement mode for the call; or</w:t>
      </w:r>
    </w:p>
    <w:p w14:paraId="7A7847AE" w14:textId="77777777" w:rsidR="007E5077" w:rsidRPr="00AB5FED" w:rsidRDefault="008008CA" w:rsidP="008008CA">
      <w:pPr>
        <w:pStyle w:val="B1"/>
        <w:rPr>
          <w:lang w:val="en-US"/>
        </w:rPr>
      </w:pPr>
      <w:r w:rsidRPr="00AB5FED">
        <w:t>2.</w:t>
      </w:r>
      <w:r w:rsidRPr="00AB5FED">
        <w:tab/>
        <w:t>The called MCPTT client is set to automatic commencement mode.</w:t>
      </w:r>
    </w:p>
    <w:p w14:paraId="7362CEC0" w14:textId="77777777" w:rsidR="003E311A" w:rsidRPr="00AB5FED" w:rsidRDefault="008008CA" w:rsidP="007E5077">
      <w:pPr>
        <w:pStyle w:val="TH"/>
      </w:pPr>
      <w:r w:rsidRPr="00AB5FED">
        <w:rPr>
          <w:rFonts w:ascii="Times New Roman" w:hAnsi="Times New Roman"/>
        </w:rPr>
        <w:object w:dxaOrig="12745" w:dyaOrig="10181" w14:anchorId="063765AB">
          <v:shape id="_x0000_i1083" type="#_x0000_t75" style="width:462.85pt;height:367.85pt" o:ole="">
            <v:imagedata r:id="rId128" o:title=""/>
          </v:shape>
          <o:OLEObject Type="Embed" ProgID="Visio.Drawing.11" ShapeID="_x0000_i1083" DrawAspect="Content" ObjectID="_1765551888" r:id="rId129"/>
        </w:object>
      </w:r>
    </w:p>
    <w:p w14:paraId="30A2955C" w14:textId="77777777" w:rsidR="007E5077" w:rsidRPr="00AB5FED" w:rsidRDefault="007E5077" w:rsidP="00301711">
      <w:pPr>
        <w:pStyle w:val="TF"/>
      </w:pPr>
      <w:r w:rsidRPr="00AB5FED">
        <w:t>Figure</w:t>
      </w:r>
      <w:r w:rsidR="007E58BA" w:rsidRPr="00AB5FED">
        <w:t> </w:t>
      </w:r>
      <w:r w:rsidR="00BB08C2" w:rsidRPr="00AB5FED">
        <w:t>10</w:t>
      </w:r>
      <w:r w:rsidRPr="00AB5FED">
        <w:t>.</w:t>
      </w:r>
      <w:r w:rsidR="00F57528" w:rsidRPr="00AB5FED">
        <w:t>7</w:t>
      </w:r>
      <w:r w:rsidR="0034620B" w:rsidRPr="00AB5FED">
        <w:t>.2.</w:t>
      </w:r>
      <w:r w:rsidR="00046B0D" w:rsidRPr="00AB5FED">
        <w:t>3</w:t>
      </w:r>
      <w:r w:rsidR="0034620B" w:rsidRPr="00AB5FED">
        <w:t>.1</w:t>
      </w:r>
      <w:r w:rsidRPr="00AB5FED">
        <w:t xml:space="preserve">-1: Private call setup </w:t>
      </w:r>
      <w:r w:rsidR="003E311A" w:rsidRPr="00AB5FED">
        <w:t xml:space="preserve">in </w:t>
      </w:r>
      <w:r w:rsidRPr="00AB5FED">
        <w:t>automatic commencement mode – users in multiple MCPTT system</w:t>
      </w:r>
      <w:r w:rsidR="003E311A" w:rsidRPr="00AB5FED">
        <w:t>s</w:t>
      </w:r>
    </w:p>
    <w:p w14:paraId="6848BCC4" w14:textId="77777777" w:rsidR="00301711" w:rsidRPr="00AB5FED" w:rsidRDefault="007E5077" w:rsidP="00301711">
      <w:pPr>
        <w:pStyle w:val="B1"/>
      </w:pPr>
      <w:r w:rsidRPr="00AB5FED">
        <w:t>1.</w:t>
      </w:r>
      <w:r w:rsidRPr="00AB5FED">
        <w:tab/>
        <w:t xml:space="preserve">It is assumed that MCPTT users on MCPTT client 1 and </w:t>
      </w:r>
      <w:r w:rsidR="0041326E" w:rsidRPr="00AB5FED">
        <w:t xml:space="preserve">MCPTT </w:t>
      </w:r>
      <w:r w:rsidRPr="00AB5FED">
        <w:t>client 2 are already registered for receiving MCPTT service to their respective MCPTT service provider</w:t>
      </w:r>
      <w:r w:rsidR="003E311A" w:rsidRPr="00AB5FED">
        <w:t xml:space="preserve">, as per procedure in </w:t>
      </w:r>
      <w:r w:rsidR="00577A2C" w:rsidRPr="00AB5FED">
        <w:t>subclause </w:t>
      </w:r>
      <w:r w:rsidR="003E311A" w:rsidRPr="00AB5FED">
        <w:t>10.</w:t>
      </w:r>
      <w:r w:rsidR="006131F4" w:rsidRPr="00AB5FED">
        <w:t>2</w:t>
      </w:r>
      <w:r w:rsidRPr="00AB5FED">
        <w:t>.</w:t>
      </w:r>
    </w:p>
    <w:p w14:paraId="497E9CF2" w14:textId="77777777" w:rsidR="007E5077" w:rsidRPr="00AB5FED" w:rsidRDefault="007E5077" w:rsidP="00301711">
      <w:pPr>
        <w:pStyle w:val="B1"/>
      </w:pPr>
      <w:r w:rsidRPr="00AB5FED">
        <w:t>2.</w:t>
      </w:r>
      <w:r w:rsidRPr="00AB5FED">
        <w:tab/>
      </w:r>
      <w:r w:rsidR="003E311A" w:rsidRPr="00AB5FED">
        <w:t xml:space="preserve">MCPTT user </w:t>
      </w:r>
      <w:r w:rsidRPr="00AB5FED">
        <w:t>at MCPTT client 1 would like to initiate a</w:t>
      </w:r>
      <w:r w:rsidR="0041326E" w:rsidRPr="00AB5FED">
        <w:t>n</w:t>
      </w:r>
      <w:r w:rsidRPr="00AB5FED">
        <w:t xml:space="preserve"> MCPTT private call for the </w:t>
      </w:r>
      <w:r w:rsidR="0041326E" w:rsidRPr="00AB5FED">
        <w:t xml:space="preserve">chosen </w:t>
      </w:r>
      <w:r w:rsidRPr="00AB5FED">
        <w:t xml:space="preserve">MCPTT user. </w:t>
      </w:r>
      <w:r w:rsidR="006D5BBE" w:rsidRPr="00AB5FED">
        <w:t>For a</w:t>
      </w:r>
      <w:r w:rsidRPr="00AB5FED">
        <w:t xml:space="preserve"> private call with floor control, floor control is to be established.</w:t>
      </w:r>
    </w:p>
    <w:p w14:paraId="1957BF6A" w14:textId="77777777" w:rsidR="007E5077" w:rsidRPr="00AB5FED" w:rsidRDefault="007E5077" w:rsidP="00301711">
      <w:pPr>
        <w:pStyle w:val="B1"/>
      </w:pPr>
      <w:r w:rsidRPr="00AB5FED">
        <w:t>3.</w:t>
      </w:r>
      <w:r w:rsidRPr="00AB5FED">
        <w:tab/>
        <w:t xml:space="preserve">MCPTT client 1 sends an </w:t>
      </w:r>
      <w:r w:rsidR="003E311A" w:rsidRPr="00AB5FED">
        <w:t xml:space="preserve">MCPTT </w:t>
      </w:r>
      <w:r w:rsidRPr="00AB5FED">
        <w:t>private</w:t>
      </w:r>
      <w:r w:rsidR="003E311A" w:rsidRPr="00AB5FED">
        <w:t xml:space="preserve"> </w:t>
      </w:r>
      <w:r w:rsidRPr="00AB5FED">
        <w:t>call</w:t>
      </w:r>
      <w:r w:rsidR="003E311A" w:rsidRPr="00AB5FED">
        <w:t xml:space="preserve"> </w:t>
      </w:r>
      <w:r w:rsidRPr="00AB5FED">
        <w:t>request towards the home MCPTT server 1 (via SIP core)</w:t>
      </w:r>
      <w:r w:rsidR="00962BE3" w:rsidRPr="00AB5FED">
        <w:t xml:space="preserve"> using a service identifier as defined in 3GPP</w:t>
      </w:r>
      <w:r w:rsidR="00E44E16" w:rsidRPr="00AB5FED">
        <w:t> </w:t>
      </w:r>
      <w:r w:rsidR="00962BE3" w:rsidRPr="00AB5FED">
        <w:t>TS</w:t>
      </w:r>
      <w:r w:rsidR="00E44E16" w:rsidRPr="00AB5FED">
        <w:t> </w:t>
      </w:r>
      <w:r w:rsidR="00962BE3" w:rsidRPr="00AB5FED">
        <w:t>23.228</w:t>
      </w:r>
      <w:r w:rsidR="00E44E16" w:rsidRPr="00AB5FED">
        <w:t> [5]</w:t>
      </w:r>
      <w:r w:rsidR="00962BE3" w:rsidRPr="00AB5FED">
        <w:t xml:space="preserve"> for MCPTT</w:t>
      </w:r>
      <w:r w:rsidRPr="00AB5FED">
        <w:t xml:space="preserve">, for establishing private call with the MCPTT client 2 registered at MCPTT service provider 2. </w:t>
      </w:r>
      <w:r w:rsidR="00962BE3" w:rsidRPr="00AB5FED">
        <w:t>The MCPTT private call request contains the MCPTT id of invited user</w:t>
      </w:r>
      <w:r w:rsidR="008008CA" w:rsidRPr="00AB5FED">
        <w:t xml:space="preserve"> and </w:t>
      </w:r>
      <w:r w:rsidR="00962BE3" w:rsidRPr="00AB5FED">
        <w:t xml:space="preserve">an SDP offer containing one or more media types. </w:t>
      </w:r>
      <w:r w:rsidR="006D5BBE" w:rsidRPr="00AB5FED">
        <w:t>For a</w:t>
      </w:r>
      <w:r w:rsidRPr="00AB5FED">
        <w:t xml:space="preserve"> private call with floor control, the </w:t>
      </w:r>
      <w:r w:rsidR="003E311A" w:rsidRPr="00AB5FED">
        <w:t xml:space="preserve">MCPTT </w:t>
      </w:r>
      <w:r w:rsidRPr="00AB5FED">
        <w:t>private</w:t>
      </w:r>
      <w:r w:rsidR="003E311A" w:rsidRPr="00AB5FED">
        <w:t xml:space="preserve"> </w:t>
      </w:r>
      <w:r w:rsidRPr="00AB5FED">
        <w:t>call</w:t>
      </w:r>
      <w:r w:rsidR="003E311A" w:rsidRPr="00AB5FED">
        <w:t xml:space="preserve"> </w:t>
      </w:r>
      <w:r w:rsidRPr="00AB5FED">
        <w:t xml:space="preserve">request </w:t>
      </w:r>
      <w:r w:rsidR="00962BE3" w:rsidRPr="00AB5FED">
        <w:t xml:space="preserve">also </w:t>
      </w:r>
      <w:r w:rsidRPr="00AB5FED">
        <w:t>contains an element that indicates that MCPTT client 1 is requesting the floor.</w:t>
      </w:r>
      <w:r w:rsidR="00177009">
        <w:t xml:space="preserve"> If t</w:t>
      </w:r>
      <w:r w:rsidR="00177009" w:rsidRPr="000E4897">
        <w:t xml:space="preserve">he </w:t>
      </w:r>
      <w:r w:rsidR="00177009">
        <w:t xml:space="preserve">private </w:t>
      </w:r>
      <w:r w:rsidR="00177009" w:rsidRPr="000E4897">
        <w:t xml:space="preserve">call request </w:t>
      </w:r>
      <w:r w:rsidR="00177009">
        <w:t xml:space="preserve">request the floor it </w:t>
      </w:r>
      <w:r w:rsidR="00177009" w:rsidRPr="000E4897">
        <w:t>may</w:t>
      </w:r>
      <w:r w:rsidR="00177009">
        <w:t xml:space="preserve"> include location information.</w:t>
      </w:r>
      <w:r w:rsidR="003E311A" w:rsidRPr="00AB5FED">
        <w:t xml:space="preserve"> The MCPTT client 1 </w:t>
      </w:r>
      <w:r w:rsidR="008008CA" w:rsidRPr="00AB5FED">
        <w:t xml:space="preserve">may include a requested commencement mode that </w:t>
      </w:r>
      <w:r w:rsidR="003E311A" w:rsidRPr="00AB5FED">
        <w:t>indicates that the call is to be established in automatic commencement mode</w:t>
      </w:r>
      <w:r w:rsidR="008008CA" w:rsidRPr="00AB5FED">
        <w:t xml:space="preserve"> if automatic commencement mode is requested by the initiating user</w:t>
      </w:r>
      <w:r w:rsidR="003E311A" w:rsidRPr="00AB5FED">
        <w:t>.</w:t>
      </w:r>
    </w:p>
    <w:p w14:paraId="565714A2" w14:textId="77777777" w:rsidR="007E5077" w:rsidRPr="00AB5FED" w:rsidRDefault="007E5077" w:rsidP="00301711">
      <w:pPr>
        <w:pStyle w:val="B1"/>
      </w:pPr>
      <w:r w:rsidRPr="00AB5FED">
        <w:t>4.</w:t>
      </w:r>
      <w:r w:rsidRPr="00AB5FED">
        <w:tab/>
        <w:t xml:space="preserve">MCPTT server 1 checks whether the </w:t>
      </w:r>
      <w:r w:rsidR="003E311A" w:rsidRPr="00AB5FED">
        <w:t xml:space="preserve">MCPTT </w:t>
      </w:r>
      <w:r w:rsidRPr="00AB5FED">
        <w:t>user at MCPTT client 1 is authorized to initiate the private call.</w:t>
      </w:r>
      <w:r w:rsidR="003E311A" w:rsidRPr="00AB5FED">
        <w:t xml:space="preserve"> </w:t>
      </w:r>
      <w:r w:rsidR="008008CA" w:rsidRPr="00AB5FED">
        <w:t xml:space="preserve">If the MCPTT private call request requested automatic commencement mode then the </w:t>
      </w:r>
      <w:r w:rsidR="003E311A" w:rsidRPr="00AB5FED">
        <w:t>MCPTT server 1 also checks whether the MCPTT user at MCPTT client 1 is authorized to initiate a call in automatic commencement mode.</w:t>
      </w:r>
    </w:p>
    <w:p w14:paraId="65BF5D7F" w14:textId="77777777" w:rsidR="007E5077" w:rsidRPr="00AB5FED" w:rsidRDefault="007E5077" w:rsidP="00301711">
      <w:pPr>
        <w:pStyle w:val="B1"/>
      </w:pPr>
      <w:r w:rsidRPr="00AB5FED">
        <w:lastRenderedPageBreak/>
        <w:t>5.</w:t>
      </w:r>
      <w:r w:rsidRPr="00AB5FED">
        <w:tab/>
        <w:t>MCPTT server 1 may provide a progress indication to MCPTT client</w:t>
      </w:r>
      <w:r w:rsidR="003E311A" w:rsidRPr="00AB5FED">
        <w:t xml:space="preserve"> </w:t>
      </w:r>
      <w:r w:rsidRPr="00AB5FED">
        <w:t>1 to indicate progress in the call setup process.</w:t>
      </w:r>
    </w:p>
    <w:p w14:paraId="7972B862" w14:textId="77777777" w:rsidR="007E5077" w:rsidRPr="00AB5FED" w:rsidRDefault="007E5077" w:rsidP="00301711">
      <w:pPr>
        <w:pStyle w:val="NO"/>
      </w:pPr>
      <w:r w:rsidRPr="00AB5FED">
        <w:t>NOTE:</w:t>
      </w:r>
      <w:r w:rsidRPr="00AB5FED">
        <w:tab/>
        <w:t xml:space="preserve">Step 5 </w:t>
      </w:r>
      <w:r w:rsidR="002F74D6" w:rsidRPr="00AB5FED">
        <w:t xml:space="preserve">can </w:t>
      </w:r>
      <w:r w:rsidRPr="00AB5FED">
        <w:t>occur at any time following step 4, and prior to step 11.</w:t>
      </w:r>
    </w:p>
    <w:p w14:paraId="41189358" w14:textId="77777777" w:rsidR="007E5077" w:rsidRPr="00AB5FED" w:rsidRDefault="007E5077" w:rsidP="00301711">
      <w:pPr>
        <w:pStyle w:val="B1"/>
      </w:pPr>
      <w:r w:rsidRPr="00AB5FED">
        <w:t>6.</w:t>
      </w:r>
      <w:r w:rsidRPr="00AB5FED">
        <w:tab/>
        <w:t xml:space="preserve">If authorized, MCPTT server 1 </w:t>
      </w:r>
      <w:r w:rsidR="00962BE3" w:rsidRPr="00AB5FED">
        <w:t xml:space="preserve">includes information that it communicates using MCPTT service, offers the same media types or a subset of the media types contained in the initial received request, </w:t>
      </w:r>
      <w:r w:rsidR="008008CA" w:rsidRPr="00AB5FED">
        <w:t xml:space="preserve">includes an </w:t>
      </w:r>
      <w:r w:rsidR="00962BE3" w:rsidRPr="00AB5FED">
        <w:t xml:space="preserve">automatic commencement mode indication </w:t>
      </w:r>
      <w:r w:rsidR="008008CA" w:rsidRPr="00AB5FED">
        <w:t xml:space="preserve">if automatic commencement mode was requested by and authorised for the calling user </w:t>
      </w:r>
      <w:r w:rsidR="00962BE3" w:rsidRPr="00AB5FED">
        <w:t xml:space="preserve">and </w:t>
      </w:r>
      <w:r w:rsidRPr="00AB5FED">
        <w:t xml:space="preserve">sends the corresponding </w:t>
      </w:r>
      <w:r w:rsidR="003E311A" w:rsidRPr="00AB5FED">
        <w:t xml:space="preserve">MCPTT </w:t>
      </w:r>
      <w:r w:rsidRPr="00AB5FED">
        <w:t>private</w:t>
      </w:r>
      <w:r w:rsidR="003E311A" w:rsidRPr="00AB5FED">
        <w:t xml:space="preserve"> </w:t>
      </w:r>
      <w:r w:rsidRPr="00AB5FED">
        <w:t>call</w:t>
      </w:r>
      <w:r w:rsidR="003E311A" w:rsidRPr="00AB5FED">
        <w:t xml:space="preserve"> </w:t>
      </w:r>
      <w:r w:rsidRPr="00AB5FED">
        <w:t xml:space="preserve">request towards the MCPTT system (via SIP core) of the MCPTT client specified in the original </w:t>
      </w:r>
      <w:r w:rsidR="003E311A" w:rsidRPr="00AB5FED">
        <w:t xml:space="preserve">MCPTT </w:t>
      </w:r>
      <w:r w:rsidRPr="00AB5FED">
        <w:t>private</w:t>
      </w:r>
      <w:r w:rsidR="003E311A" w:rsidRPr="00AB5FED">
        <w:t xml:space="preserve"> </w:t>
      </w:r>
      <w:r w:rsidRPr="00AB5FED">
        <w:t>call</w:t>
      </w:r>
      <w:r w:rsidR="003E311A" w:rsidRPr="00AB5FED">
        <w:t xml:space="preserve"> </w:t>
      </w:r>
      <w:r w:rsidRPr="00AB5FED">
        <w:t>request (MCPTT client 2) i.e., MCPTT server 2.</w:t>
      </w:r>
      <w:r w:rsidR="00177009" w:rsidRPr="00177009">
        <w:t xml:space="preserve"> </w:t>
      </w:r>
      <w:r w:rsidR="00177009">
        <w:t>If location information was included in the private call request, t</w:t>
      </w:r>
      <w:r w:rsidR="00177009" w:rsidRPr="000E4897">
        <w:t xml:space="preserve">he MCPTT server checks the privacy policy of the MCPTT user to decide if the location information of MCPTT client 1 can be provided to </w:t>
      </w:r>
      <w:r w:rsidR="00177009">
        <w:t>the other user</w:t>
      </w:r>
      <w:r w:rsidR="00177009" w:rsidRPr="000E4897">
        <w:t xml:space="preserve"> on the call</w:t>
      </w:r>
      <w:r w:rsidR="00177009">
        <w:t xml:space="preserve"> </w:t>
      </w:r>
      <w:r w:rsidR="00177009" w:rsidRPr="008108A8">
        <w:rPr>
          <w:lang w:eastAsia="en-GB"/>
        </w:rPr>
        <w:t>(</w:t>
      </w:r>
      <w:r w:rsidR="00177009">
        <w:rPr>
          <w:lang w:eastAsia="en-GB"/>
        </w:rPr>
        <w:t>refer to Annex A.3 "A</w:t>
      </w:r>
      <w:r w:rsidR="00177009" w:rsidRPr="008108A8">
        <w:rPr>
          <w:lang w:eastAsia="en-GB"/>
        </w:rPr>
        <w:t>uthorisation to provide location information to other MCPTT users on a call when talking</w:t>
      </w:r>
      <w:r w:rsidR="00177009">
        <w:rPr>
          <w:lang w:eastAsia="en-GB"/>
        </w:rPr>
        <w:t>"</w:t>
      </w:r>
      <w:r w:rsidR="00177009" w:rsidRPr="008108A8">
        <w:rPr>
          <w:lang w:eastAsia="en-GB"/>
        </w:rPr>
        <w:t>)</w:t>
      </w:r>
      <w:r w:rsidR="00177009" w:rsidRPr="000E4897">
        <w:t>.</w:t>
      </w:r>
    </w:p>
    <w:p w14:paraId="66D967AA" w14:textId="77777777" w:rsidR="007E5077" w:rsidRPr="00AB5FED" w:rsidRDefault="007E5077" w:rsidP="00301711">
      <w:pPr>
        <w:pStyle w:val="B1"/>
      </w:pPr>
      <w:r w:rsidRPr="00AB5FED">
        <w:t>7.</w:t>
      </w:r>
      <w:r w:rsidRPr="00AB5FED">
        <w:tab/>
        <w:t xml:space="preserve">MCPTT server 2 checks whether the </w:t>
      </w:r>
      <w:r w:rsidR="003E311A" w:rsidRPr="00AB5FED">
        <w:t xml:space="preserve">MCPTT user at </w:t>
      </w:r>
      <w:r w:rsidRPr="00AB5FED">
        <w:t xml:space="preserve">MCPTT client 2 is authorized to receive </w:t>
      </w:r>
      <w:r w:rsidR="003E311A" w:rsidRPr="00AB5FED">
        <w:t xml:space="preserve">a </w:t>
      </w:r>
      <w:r w:rsidRPr="00AB5FED">
        <w:t>private call.</w:t>
      </w:r>
    </w:p>
    <w:p w14:paraId="3D6AD6A6" w14:textId="77777777" w:rsidR="007E5077" w:rsidRPr="00AB5FED" w:rsidRDefault="00BE0F57" w:rsidP="00301711">
      <w:pPr>
        <w:pStyle w:val="B1"/>
      </w:pPr>
      <w:r>
        <w:t>8.</w:t>
      </w:r>
      <w:r>
        <w:tab/>
      </w:r>
      <w:r w:rsidR="007E5077" w:rsidRPr="00AB5FED">
        <w:t xml:space="preserve">MCPTT server 2 </w:t>
      </w:r>
      <w:r w:rsidR="00962BE3" w:rsidRPr="00AB5FED">
        <w:t xml:space="preserve">includes information that it communicates using MCPTT service, offers the same media types or a subset of the media types contained in the initial received request, </w:t>
      </w:r>
      <w:r w:rsidR="008008CA" w:rsidRPr="00AB5FED">
        <w:t xml:space="preserve">includes a requested </w:t>
      </w:r>
      <w:r w:rsidR="00962BE3" w:rsidRPr="00AB5FED">
        <w:t xml:space="preserve">automatic commencement mode indication </w:t>
      </w:r>
      <w:r w:rsidR="008008CA" w:rsidRPr="00AB5FED">
        <w:t xml:space="preserve">based on a requested automatic commencement mode by the calling user or based upon the setting of the called MCPTT client </w:t>
      </w:r>
      <w:r w:rsidR="00962BE3" w:rsidRPr="00AB5FED">
        <w:t xml:space="preserve">and </w:t>
      </w:r>
      <w:r w:rsidR="007E5077" w:rsidRPr="00AB5FED">
        <w:t xml:space="preserve">sends the received </w:t>
      </w:r>
      <w:r w:rsidR="003E311A" w:rsidRPr="00AB5FED">
        <w:t xml:space="preserve">MCPTT </w:t>
      </w:r>
      <w:r w:rsidR="007E5077" w:rsidRPr="00AB5FED">
        <w:t>private</w:t>
      </w:r>
      <w:r w:rsidR="003E311A" w:rsidRPr="00AB5FED">
        <w:t xml:space="preserve"> </w:t>
      </w:r>
      <w:r w:rsidR="007E5077" w:rsidRPr="00AB5FED">
        <w:t>call</w:t>
      </w:r>
      <w:r w:rsidR="003E311A" w:rsidRPr="00AB5FED">
        <w:t xml:space="preserve"> </w:t>
      </w:r>
      <w:r w:rsidR="007E5077" w:rsidRPr="00AB5FED">
        <w:t xml:space="preserve">request towards the MCPTT client specified in the received </w:t>
      </w:r>
      <w:r w:rsidR="003E311A" w:rsidRPr="00AB5FED">
        <w:t xml:space="preserve">MCPTT </w:t>
      </w:r>
      <w:r w:rsidR="007E5077" w:rsidRPr="00AB5FED">
        <w:t>private</w:t>
      </w:r>
      <w:r w:rsidR="003E311A" w:rsidRPr="00AB5FED">
        <w:t xml:space="preserve"> </w:t>
      </w:r>
      <w:r w:rsidR="007E5077" w:rsidRPr="00AB5FED">
        <w:t>call</w:t>
      </w:r>
      <w:r w:rsidR="003E311A" w:rsidRPr="00AB5FED">
        <w:t xml:space="preserve"> </w:t>
      </w:r>
      <w:r w:rsidR="007E5077" w:rsidRPr="00AB5FED">
        <w:t>request (i.e., MCPTT client 2)</w:t>
      </w:r>
      <w:r w:rsidR="008008CA" w:rsidRPr="00AB5FED">
        <w:t>. If the called MCPTT user has registered to the MCPTT service with multiple MCPTT UEs and has designated the MCPTT UE for receiving the private calls, then the incoming MCPTT private call request is delivered only to the designated MCPTT UE.</w:t>
      </w:r>
    </w:p>
    <w:p w14:paraId="46B97BBD" w14:textId="77777777" w:rsidR="007E5077" w:rsidRPr="00AB5FED" w:rsidRDefault="007E5077" w:rsidP="00301711">
      <w:pPr>
        <w:pStyle w:val="B1"/>
      </w:pPr>
      <w:r w:rsidRPr="00AB5FED">
        <w:t>9.</w:t>
      </w:r>
      <w:r w:rsidRPr="00AB5FED">
        <w:tab/>
        <w:t>The receiving MCPTT client 2 notifies the user about the incoming private call.</w:t>
      </w:r>
    </w:p>
    <w:p w14:paraId="54CCEEE8" w14:textId="77777777" w:rsidR="007E5077" w:rsidRPr="00AB5FED" w:rsidRDefault="007E5077" w:rsidP="00301711">
      <w:pPr>
        <w:pStyle w:val="B1"/>
      </w:pPr>
      <w:r w:rsidRPr="00AB5FED">
        <w:t>10. The receiving MCPTT client 2 accepts the private call automatically, and an acknowledgement is sent to the MCPTT server 1 (via SIP core and MCPTT server 2).</w:t>
      </w:r>
    </w:p>
    <w:p w14:paraId="54F60DAD" w14:textId="77777777" w:rsidR="007E5077" w:rsidRPr="00AB5FED" w:rsidRDefault="007E5077" w:rsidP="00301711">
      <w:pPr>
        <w:pStyle w:val="B1"/>
      </w:pPr>
      <w:r w:rsidRPr="00AB5FED">
        <w:t>11.</w:t>
      </w:r>
      <w:r w:rsidRPr="00AB5FED">
        <w:tab/>
        <w:t>Upon receiving the MCPTT</w:t>
      </w:r>
      <w:r w:rsidR="008008CA" w:rsidRPr="00AB5FED">
        <w:t xml:space="preserve"> private call response from MCPTT</w:t>
      </w:r>
      <w:r w:rsidRPr="00AB5FED">
        <w:t xml:space="preserve"> client 2 accepting the private call request, MCPTT client 1 is informed about successful call establishment.</w:t>
      </w:r>
    </w:p>
    <w:p w14:paraId="7E77860D" w14:textId="77777777" w:rsidR="007E5077" w:rsidRPr="00AB5FED" w:rsidRDefault="007E5077" w:rsidP="00301711">
      <w:pPr>
        <w:pStyle w:val="B1"/>
      </w:pPr>
      <w:r w:rsidRPr="00AB5FED">
        <w:t>12.</w:t>
      </w:r>
      <w:r w:rsidRPr="00AB5FED">
        <w:tab/>
        <w:t xml:space="preserve">MCPTT client 1 and </w:t>
      </w:r>
      <w:r w:rsidR="0041326E" w:rsidRPr="00AB5FED">
        <w:t xml:space="preserve">MCPTT </w:t>
      </w:r>
      <w:r w:rsidRPr="00AB5FED">
        <w:t xml:space="preserve">client 2 have successfully established media plane for communication and either user can transmit media. </w:t>
      </w:r>
      <w:r w:rsidR="006D5BBE" w:rsidRPr="00AB5FED">
        <w:t>For</w:t>
      </w:r>
      <w:r w:rsidRPr="00AB5FED">
        <w:t xml:space="preserve"> successful call establishment </w:t>
      </w:r>
      <w:r w:rsidR="006D5BBE" w:rsidRPr="00AB5FED">
        <w:t>of a</w:t>
      </w:r>
      <w:r w:rsidRPr="00AB5FED">
        <w:t xml:space="preserve">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4A5EA99E" w14:textId="77777777" w:rsidR="0007098A" w:rsidRPr="00AB5FED" w:rsidRDefault="0007098A" w:rsidP="00AC26F2">
      <w:pPr>
        <w:pStyle w:val="Heading5"/>
      </w:pPr>
      <w:bookmarkStart w:id="949" w:name="_Toc424654540"/>
      <w:bookmarkStart w:id="950" w:name="_Toc428365117"/>
      <w:bookmarkStart w:id="951" w:name="_Toc433209803"/>
      <w:bookmarkStart w:id="952" w:name="_Toc460616121"/>
      <w:bookmarkStart w:id="953" w:name="_Toc460616982"/>
      <w:bookmarkStart w:id="954" w:name="_Toc154938414"/>
      <w:r w:rsidRPr="00AB5FED">
        <w:t>10.</w:t>
      </w:r>
      <w:r w:rsidR="00F57528" w:rsidRPr="00AB5FED">
        <w:t>7</w:t>
      </w:r>
      <w:r w:rsidR="0034620B" w:rsidRPr="00AB5FED">
        <w:t>.2.</w:t>
      </w:r>
      <w:r w:rsidR="00046B0D" w:rsidRPr="00AB5FED">
        <w:t>3</w:t>
      </w:r>
      <w:r w:rsidR="0034620B" w:rsidRPr="00AB5FED">
        <w:t>.2</w:t>
      </w:r>
      <w:r w:rsidRPr="00AB5FED">
        <w:tab/>
        <w:t>Private call setup in manual commencement mode – MCPTT users in multiple MCPTT systems</w:t>
      </w:r>
      <w:bookmarkEnd w:id="949"/>
      <w:bookmarkEnd w:id="950"/>
      <w:bookmarkEnd w:id="951"/>
      <w:bookmarkEnd w:id="952"/>
      <w:bookmarkEnd w:id="953"/>
      <w:bookmarkEnd w:id="954"/>
    </w:p>
    <w:p w14:paraId="2C9DE6D8" w14:textId="77777777" w:rsidR="0007098A" w:rsidRPr="00AB5FED" w:rsidRDefault="0007098A" w:rsidP="0007098A">
      <w:r w:rsidRPr="00AB5FED">
        <w:t>The procedure focuses on the case where an MCPTT user is initiating an MCPTT private call (</w:t>
      </w:r>
      <w:r w:rsidR="00366510" w:rsidRPr="00AB5FED">
        <w:t xml:space="preserve">manual </w:t>
      </w:r>
      <w:r w:rsidRPr="00AB5FED">
        <w:t xml:space="preserve">commencement mode) for communicating with MCPTT user in another MCPTT system with or without floor control enabled. </w:t>
      </w:r>
    </w:p>
    <w:p w14:paraId="40ADBB25" w14:textId="77777777" w:rsidR="0007098A" w:rsidRPr="00AB5FED" w:rsidRDefault="0007098A" w:rsidP="0007098A">
      <w:r w:rsidRPr="00AB5FED">
        <w:t xml:space="preserve">Procedures in </w:t>
      </w:r>
      <w:r w:rsidR="000B035F" w:rsidRPr="00AB5FED">
        <w:t>figure </w:t>
      </w:r>
      <w:r w:rsidRPr="00AB5FED">
        <w:t>10.</w:t>
      </w:r>
      <w:r w:rsidR="00F57528" w:rsidRPr="00AB5FED">
        <w:t>7</w:t>
      </w:r>
      <w:r w:rsidR="0034620B" w:rsidRPr="00AB5FED">
        <w:t>.2.</w:t>
      </w:r>
      <w:r w:rsidR="00046B0D" w:rsidRPr="00AB5FED">
        <w:t>3</w:t>
      </w:r>
      <w:r w:rsidR="0034620B" w:rsidRPr="00AB5FED">
        <w:t>.2</w:t>
      </w:r>
      <w:r w:rsidRPr="00AB5FED">
        <w:t>-1 are the procedures for the MCPTT client initiating establishment of MCPTT private call with the selected MCPTT user.</w:t>
      </w:r>
    </w:p>
    <w:p w14:paraId="63F149A4" w14:textId="77777777" w:rsidR="008008CA" w:rsidRPr="00AB5FED" w:rsidRDefault="008008CA" w:rsidP="00AC26F2">
      <w:r w:rsidRPr="00AB5FED">
        <w:t>Pre-conditions:</w:t>
      </w:r>
    </w:p>
    <w:p w14:paraId="3AA2F231" w14:textId="77777777" w:rsidR="008008CA" w:rsidRPr="00AB5FED" w:rsidRDefault="008008CA" w:rsidP="008008CA">
      <w:pPr>
        <w:pStyle w:val="B1"/>
      </w:pPr>
      <w:r w:rsidRPr="00AB5FED">
        <w:t>1.</w:t>
      </w:r>
      <w:r w:rsidRPr="00AB5FED">
        <w:tab/>
        <w:t>The calling MCPTT user has selected manual commencement mode or has not specified a commencement mode for the call; and</w:t>
      </w:r>
    </w:p>
    <w:p w14:paraId="183224EF" w14:textId="77777777" w:rsidR="008008CA" w:rsidRPr="00AB5FED" w:rsidRDefault="008008CA" w:rsidP="008008CA">
      <w:pPr>
        <w:pStyle w:val="B1"/>
      </w:pPr>
      <w:r w:rsidRPr="00AB5FED">
        <w:t>2.</w:t>
      </w:r>
      <w:r w:rsidRPr="00AB5FED">
        <w:tab/>
        <w:t>The called MCPTT client is set to manual commencement mode.</w:t>
      </w:r>
    </w:p>
    <w:p w14:paraId="56BFA436" w14:textId="77777777" w:rsidR="0007098A" w:rsidRPr="00AB5FED" w:rsidRDefault="008008CA" w:rsidP="0007098A">
      <w:pPr>
        <w:pStyle w:val="TH"/>
      </w:pPr>
      <w:r w:rsidRPr="00AB5FED">
        <w:rPr>
          <w:rFonts w:ascii="Times New Roman" w:hAnsi="Times New Roman"/>
        </w:rPr>
        <w:object w:dxaOrig="12745" w:dyaOrig="10181" w14:anchorId="1644093F">
          <v:shape id="_x0000_i1084" type="#_x0000_t75" style="width:462.85pt;height:367.85pt" o:ole="">
            <v:imagedata r:id="rId130" o:title=""/>
          </v:shape>
          <o:OLEObject Type="Embed" ProgID="Visio.Drawing.11" ShapeID="_x0000_i1084" DrawAspect="Content" ObjectID="_1765551889" r:id="rId131"/>
        </w:object>
      </w:r>
    </w:p>
    <w:p w14:paraId="110B9F16" w14:textId="77777777" w:rsidR="0007098A" w:rsidRPr="00AB5FED" w:rsidRDefault="0007098A" w:rsidP="0007098A">
      <w:pPr>
        <w:pStyle w:val="TF"/>
      </w:pPr>
      <w:r w:rsidRPr="00AB5FED">
        <w:t>Figure 10.</w:t>
      </w:r>
      <w:r w:rsidR="00F57528" w:rsidRPr="00AB5FED">
        <w:t>7</w:t>
      </w:r>
      <w:r w:rsidR="0034620B" w:rsidRPr="00AB5FED">
        <w:t>.2.</w:t>
      </w:r>
      <w:r w:rsidR="00046B0D" w:rsidRPr="00AB5FED">
        <w:t>3</w:t>
      </w:r>
      <w:r w:rsidR="0034620B" w:rsidRPr="00AB5FED">
        <w:t>.2</w:t>
      </w:r>
      <w:r w:rsidRPr="00AB5FED">
        <w:t>-1: Private call setup in manual commencement mode – users in multiple MCPTT systems</w:t>
      </w:r>
    </w:p>
    <w:p w14:paraId="05E2BEF3" w14:textId="77777777" w:rsidR="0007098A" w:rsidRPr="00AB5FED" w:rsidRDefault="0007098A" w:rsidP="0007098A">
      <w:pPr>
        <w:pStyle w:val="B1"/>
      </w:pPr>
      <w:r w:rsidRPr="00AB5FED">
        <w:t>1.</w:t>
      </w:r>
      <w:r w:rsidRPr="00AB5FED">
        <w:tab/>
        <w:t xml:space="preserve">It is assumed that MCPTT users on MCPTT client 1 and MCPTT client 2 are already registered for receiving MCPTT service to their respective MCPTT service provider, as per procedure in </w:t>
      </w:r>
      <w:r w:rsidR="00577A2C" w:rsidRPr="00AB5FED">
        <w:t>subclause </w:t>
      </w:r>
      <w:r w:rsidRPr="00AB5FED">
        <w:t>10.</w:t>
      </w:r>
      <w:r w:rsidR="006131F4" w:rsidRPr="00AB5FED">
        <w:t>2</w:t>
      </w:r>
      <w:r w:rsidRPr="00AB5FED">
        <w:t>.</w:t>
      </w:r>
    </w:p>
    <w:p w14:paraId="66C42D58" w14:textId="77777777" w:rsidR="0007098A" w:rsidRPr="00AB5FED" w:rsidRDefault="0007098A" w:rsidP="0007098A">
      <w:pPr>
        <w:pStyle w:val="B1"/>
      </w:pPr>
      <w:r w:rsidRPr="00AB5FED">
        <w:t>2.</w:t>
      </w:r>
      <w:r w:rsidRPr="00AB5FED">
        <w:tab/>
        <w:t>MCPTT user at MCPTT client 1 would like to initiate a</w:t>
      </w:r>
      <w:r w:rsidR="00366510" w:rsidRPr="00AB5FED">
        <w:t>n</w:t>
      </w:r>
      <w:r w:rsidRPr="00AB5FED">
        <w:t xml:space="preserve"> MCPTT private call for the selected MCPTT user. </w:t>
      </w:r>
      <w:r w:rsidR="006D5BBE" w:rsidRPr="00AB5FED">
        <w:t>For a</w:t>
      </w:r>
      <w:r w:rsidRPr="00AB5FED">
        <w:t xml:space="preserve"> private call with floor control, floor control is to be established.</w:t>
      </w:r>
    </w:p>
    <w:p w14:paraId="0F0C643C" w14:textId="77777777" w:rsidR="0007098A" w:rsidRPr="00AB5FED" w:rsidRDefault="0007098A" w:rsidP="0007098A">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w:t>
      </w:r>
      <w:r w:rsidR="006D5BBE" w:rsidRPr="00AB5FED">
        <w:t>For a</w:t>
      </w:r>
      <w:r w:rsidRPr="00AB5FED">
        <w:t xml:space="preserve"> private call with floor control, the MCPTT private call request contains an element that indicates that MCPTT client 1 is requesting the floor. </w:t>
      </w:r>
      <w:r w:rsidR="00177009">
        <w:t>If t</w:t>
      </w:r>
      <w:r w:rsidR="00177009" w:rsidRPr="000E4897">
        <w:t xml:space="preserve">he call request </w:t>
      </w:r>
      <w:r w:rsidR="00177009">
        <w:t xml:space="preserve">requests the floor the call request </w:t>
      </w:r>
      <w:r w:rsidR="00177009" w:rsidRPr="000E4897">
        <w:t>may</w:t>
      </w:r>
      <w:r w:rsidR="00177009">
        <w:t xml:space="preserve"> include location information. </w:t>
      </w:r>
      <w:r w:rsidRPr="00AB5FED">
        <w:t xml:space="preserve">The MCPTT client 1 </w:t>
      </w:r>
      <w:r w:rsidR="008008CA" w:rsidRPr="00AB5FED">
        <w:t xml:space="preserve">may include a requested commencement mode that </w:t>
      </w:r>
      <w:r w:rsidRPr="00AB5FED">
        <w:t>indicates that the call is to be established in manual commencement mode</w:t>
      </w:r>
      <w:r w:rsidR="008008CA" w:rsidRPr="00AB5FED">
        <w:t xml:space="preserve"> if manual commencement mode is requested by the initiating user</w:t>
      </w:r>
      <w:r w:rsidRPr="00AB5FED">
        <w:t>.</w:t>
      </w:r>
    </w:p>
    <w:p w14:paraId="696E0E69" w14:textId="77777777" w:rsidR="0007098A" w:rsidRPr="00AB5FED" w:rsidRDefault="0007098A" w:rsidP="0007098A">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3E2BD053" w14:textId="77777777" w:rsidR="0007098A" w:rsidRPr="00AB5FED" w:rsidRDefault="0007098A" w:rsidP="0007098A">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00177009" w:rsidRPr="00177009">
        <w:t xml:space="preserve"> </w:t>
      </w:r>
      <w:r w:rsidR="00177009">
        <w:t>If location information was included in the private call request, t</w:t>
      </w:r>
      <w:r w:rsidR="00177009" w:rsidRPr="000E4897">
        <w:t xml:space="preserve">he MCPTT server checks the privacy policy of the MCPTT user to decide if the location information of MCPTT client 1 can be provided to </w:t>
      </w:r>
      <w:r w:rsidR="00177009">
        <w:t>the other user</w:t>
      </w:r>
      <w:r w:rsidR="00177009" w:rsidRPr="000E4897">
        <w:t xml:space="preserve"> on the call</w:t>
      </w:r>
      <w:r w:rsidR="00177009">
        <w:t xml:space="preserve"> </w:t>
      </w:r>
      <w:r w:rsidR="00177009" w:rsidRPr="008108A8">
        <w:rPr>
          <w:lang w:eastAsia="en-GB"/>
        </w:rPr>
        <w:t>(</w:t>
      </w:r>
      <w:r w:rsidR="00177009">
        <w:rPr>
          <w:lang w:eastAsia="en-GB"/>
        </w:rPr>
        <w:t>refer to Annex A.3 "A</w:t>
      </w:r>
      <w:r w:rsidR="00177009" w:rsidRPr="008108A8">
        <w:rPr>
          <w:lang w:eastAsia="en-GB"/>
        </w:rPr>
        <w:t>uthorisation to provide location information to other MCPTT users on a call when talking</w:t>
      </w:r>
      <w:r w:rsidR="00177009">
        <w:rPr>
          <w:lang w:eastAsia="en-GB"/>
        </w:rPr>
        <w:t>"</w:t>
      </w:r>
      <w:r w:rsidR="00177009" w:rsidRPr="008108A8">
        <w:rPr>
          <w:lang w:eastAsia="en-GB"/>
        </w:rPr>
        <w:t>)</w:t>
      </w:r>
      <w:r w:rsidR="00177009" w:rsidRPr="000E4897">
        <w:t>.</w:t>
      </w:r>
    </w:p>
    <w:p w14:paraId="31E3D57F" w14:textId="77777777" w:rsidR="0007098A" w:rsidRPr="00AB5FED" w:rsidRDefault="0007098A" w:rsidP="0007098A">
      <w:pPr>
        <w:pStyle w:val="B1"/>
      </w:pPr>
      <w:r w:rsidRPr="00AB5FED">
        <w:t>6.</w:t>
      </w:r>
      <w:r w:rsidRPr="00AB5FED">
        <w:tab/>
        <w:t>MCPTT server may provide a progress indication to MCPTT client 1 to indicate progress in the call setup process.</w:t>
      </w:r>
    </w:p>
    <w:p w14:paraId="0C823EB5" w14:textId="77777777" w:rsidR="0007098A" w:rsidRPr="00AB5FED" w:rsidRDefault="0007098A" w:rsidP="0007098A">
      <w:pPr>
        <w:pStyle w:val="NO"/>
      </w:pPr>
      <w:r w:rsidRPr="00AB5FED">
        <w:lastRenderedPageBreak/>
        <w:t>NOTE:</w:t>
      </w:r>
      <w:r w:rsidRPr="00AB5FED">
        <w:tab/>
        <w:t xml:space="preserve">Step 6 </w:t>
      </w:r>
      <w:r w:rsidR="002F74D6" w:rsidRPr="00AB5FED">
        <w:t xml:space="preserve">can </w:t>
      </w:r>
      <w:r w:rsidRPr="00AB5FED">
        <w:t>occur at any time following step 4, and prior to step 10.</w:t>
      </w:r>
    </w:p>
    <w:p w14:paraId="7BAC69DC" w14:textId="77777777" w:rsidR="0007098A" w:rsidRPr="00AB5FED" w:rsidRDefault="0007098A" w:rsidP="0007098A">
      <w:pPr>
        <w:pStyle w:val="B1"/>
      </w:pPr>
      <w:r w:rsidRPr="00AB5FED">
        <w:t>7.</w:t>
      </w:r>
      <w:r w:rsidRPr="00AB5FED">
        <w:tab/>
      </w:r>
      <w:r w:rsidR="008008CA" w:rsidRPr="00AB5FED">
        <w:t xml:space="preserve">The </w:t>
      </w:r>
      <w:r w:rsidRPr="00AB5FED">
        <w:t>MCPTT server 2 checks whether the MCPTT user at MCPTT client 2 is authorized to receive a private call</w:t>
      </w:r>
      <w:r w:rsidR="008008CA" w:rsidRPr="00AB5FED">
        <w:t xml:space="preserve"> and also checks the commencement mode setting of MCPTT client 2</w:t>
      </w:r>
      <w:r w:rsidRPr="00AB5FED">
        <w:t>.</w:t>
      </w:r>
    </w:p>
    <w:p w14:paraId="20662166" w14:textId="77777777" w:rsidR="0007098A" w:rsidRPr="00AB5FED" w:rsidRDefault="0007098A" w:rsidP="0007098A">
      <w:pPr>
        <w:pStyle w:val="B1"/>
      </w:pPr>
      <w:r w:rsidRPr="00AB5FED">
        <w:t>8</w:t>
      </w:r>
      <w:r w:rsidR="008008CA" w:rsidRPr="00AB5FED">
        <w:t>.</w:t>
      </w:r>
      <w:r w:rsidR="008008CA" w:rsidRPr="00AB5FED">
        <w:tab/>
        <w:t xml:space="preserve">The </w:t>
      </w:r>
      <w:r w:rsidRPr="00AB5FED">
        <w:t xml:space="preserve">MCPTT server 2 </w:t>
      </w:r>
      <w:r w:rsidR="008008CA" w:rsidRPr="00AB5FED">
        <w:t xml:space="preserve">offers the same media types or a subset of the media types contained in the initial received request and </w:t>
      </w:r>
      <w:r w:rsidRPr="00AB5FED">
        <w:t xml:space="preserve">sends </w:t>
      </w:r>
      <w:r w:rsidR="008008CA" w:rsidRPr="00AB5FED">
        <w:t>an</w:t>
      </w:r>
      <w:r w:rsidRPr="00AB5FED">
        <w:t xml:space="preserve"> MCPTT private call request towards the MCPTT client specified in the received MCPTT private call request (i.e., MCPTT client 2)</w:t>
      </w:r>
      <w:r w:rsidR="008008CA" w:rsidRPr="00AB5FED">
        <w:t>. If the called MCPTT user has registered to the MCPTT service with multiple MCPTT UEs and has designated the MCPTT UE for receiving the private calls, then the incoming MCPTT private call request is delivered only to the designated MCPTT UE.</w:t>
      </w:r>
    </w:p>
    <w:p w14:paraId="091BFEEE" w14:textId="77777777" w:rsidR="0007098A" w:rsidRPr="00AB5FED" w:rsidRDefault="0007098A" w:rsidP="0007098A">
      <w:pPr>
        <w:pStyle w:val="B1"/>
      </w:pPr>
      <w:r w:rsidRPr="00AB5FED">
        <w:t>9.</w:t>
      </w:r>
      <w:r w:rsidRPr="00AB5FED">
        <w:tab/>
        <w:t>The MCPTT user is alerted. MCPTT client 2 sends an MCPTT ringing to the MCPTT server 1 (via server 2).</w:t>
      </w:r>
    </w:p>
    <w:p w14:paraId="120F9EC5" w14:textId="77777777" w:rsidR="0007098A" w:rsidRPr="00AB5FED" w:rsidRDefault="0007098A" w:rsidP="0007098A">
      <w:pPr>
        <w:pStyle w:val="B1"/>
      </w:pPr>
      <w:r w:rsidRPr="00AB5FED">
        <w:t>10.</w:t>
      </w:r>
      <w:r w:rsidRPr="00AB5FED">
        <w:tab/>
        <w:t>The MCPTT server 1 sends an MCPTT ringing to MCPTT client 1, indicating that MCPTT client 2 is being alerted.</w:t>
      </w:r>
    </w:p>
    <w:p w14:paraId="7C4AA8C8" w14:textId="77777777" w:rsidR="0007098A" w:rsidRPr="00AB5FED" w:rsidRDefault="0007098A" w:rsidP="0007098A">
      <w:pPr>
        <w:pStyle w:val="B1"/>
      </w:pPr>
      <w:r w:rsidRPr="00AB5FED">
        <w:t xml:space="preserve">11. MCPTT user 2 has accepted the call using manual commencement mode (i.e. has taken some action to accept via the user interface) which causes MCPTT client 2 to send an </w:t>
      </w:r>
      <w:r w:rsidR="008008CA" w:rsidRPr="00AB5FED">
        <w:t xml:space="preserve">MCPTT private call response </w:t>
      </w:r>
      <w:r w:rsidRPr="00AB5FED">
        <w:t xml:space="preserve">to the MCPTT server 1 (via SIP core </w:t>
      </w:r>
      <w:r w:rsidR="00366510" w:rsidRPr="00AB5FED">
        <w:t xml:space="preserve">and </w:t>
      </w:r>
      <w:r w:rsidRPr="00AB5FED">
        <w:t xml:space="preserve">MCPTT server 2) </w:t>
      </w:r>
    </w:p>
    <w:p w14:paraId="5739E9DB" w14:textId="77777777" w:rsidR="0007098A" w:rsidRPr="00AB5FED" w:rsidRDefault="0007098A" w:rsidP="0007098A">
      <w:pPr>
        <w:pStyle w:val="B1"/>
      </w:pPr>
      <w:r w:rsidRPr="00AB5FED">
        <w:t>12.</w:t>
      </w:r>
      <w:r w:rsidRPr="00AB5FED">
        <w:tab/>
        <w:t xml:space="preserve">Upon receiving the </w:t>
      </w:r>
      <w:r w:rsidR="008008CA" w:rsidRPr="00AB5FED">
        <w:t xml:space="preserve">MCPTT private call response from </w:t>
      </w:r>
      <w:r w:rsidRPr="00AB5FED">
        <w:t>MCPTT client 2 accepting the private call request, MCPTT client 1 is informed about successful call establishment.</w:t>
      </w:r>
    </w:p>
    <w:p w14:paraId="63CD514B" w14:textId="77777777" w:rsidR="0007098A" w:rsidRPr="00AB5FED" w:rsidRDefault="0007098A" w:rsidP="0007098A">
      <w:pPr>
        <w:pStyle w:val="B1"/>
      </w:pPr>
      <w:r w:rsidRPr="00AB5FED">
        <w:t>13.</w:t>
      </w:r>
      <w:r w:rsidRPr="00AB5FED">
        <w:tab/>
        <w:t xml:space="preserve">MCPTT client 1 and client 2 have successfully established media plane for communication and either user can transmit media. </w:t>
      </w:r>
      <w:r w:rsidR="006D5BBE" w:rsidRPr="00AB5FED">
        <w:t>For</w:t>
      </w:r>
      <w:r w:rsidRPr="00AB5FED">
        <w:t xml:space="preserve"> successful call establishment </w:t>
      </w:r>
      <w:r w:rsidR="006D5BBE" w:rsidRPr="00AB5FED">
        <w:t>of a</w:t>
      </w:r>
      <w:r w:rsidRPr="00AB5FED">
        <w:t xml:space="preserve"> private call with implicit floor control request from MCPTT client 1, floor participant at MCPTT client 1 is granted </w:t>
      </w:r>
      <w:r w:rsidR="00366510" w:rsidRPr="00AB5FED">
        <w:t xml:space="preserve">the </w:t>
      </w:r>
      <w:r w:rsidRPr="00AB5FED">
        <w:t>floor by the floor control server at MCPTT service provider 1, giving it permission to transmit. At the same time floor participant at MCPTT client 2 is informed by the floor control server at MCPTT service provider 1 that the floor is taken.</w:t>
      </w:r>
    </w:p>
    <w:p w14:paraId="56B4A92C" w14:textId="77777777" w:rsidR="0034620B" w:rsidRPr="00AB5FED" w:rsidRDefault="0034620B" w:rsidP="00AC26F2">
      <w:pPr>
        <w:pStyle w:val="Heading5"/>
      </w:pPr>
      <w:bookmarkStart w:id="955" w:name="_Toc424654541"/>
      <w:bookmarkStart w:id="956" w:name="_Toc428365118"/>
      <w:bookmarkStart w:id="957" w:name="_Toc433209804"/>
      <w:bookmarkStart w:id="958" w:name="_Toc460616122"/>
      <w:bookmarkStart w:id="959" w:name="_Toc460616983"/>
      <w:bookmarkStart w:id="960" w:name="_Toc154938415"/>
      <w:r w:rsidRPr="00AB5FED">
        <w:t>10.</w:t>
      </w:r>
      <w:r w:rsidR="00F57528" w:rsidRPr="00AB5FED">
        <w:t>7</w:t>
      </w:r>
      <w:r w:rsidRPr="00AB5FED">
        <w:t>.2.</w:t>
      </w:r>
      <w:r w:rsidR="00046B0D" w:rsidRPr="00AB5FED">
        <w:t>3</w:t>
      </w:r>
      <w:r w:rsidRPr="00AB5FED">
        <w:t>.3</w:t>
      </w:r>
      <w:r w:rsidRPr="00AB5FED">
        <w:tab/>
        <w:t>Private call release</w:t>
      </w:r>
      <w:bookmarkEnd w:id="955"/>
      <w:r w:rsidR="000622E1" w:rsidRPr="00AB5FED">
        <w:t xml:space="preserve"> </w:t>
      </w:r>
      <w:r w:rsidR="000622E1" w:rsidRPr="00AB5FED">
        <w:rPr>
          <w:lang w:val="en-US"/>
        </w:rPr>
        <w:t>– MCPTT users in multiple MCPTT systems</w:t>
      </w:r>
      <w:bookmarkEnd w:id="956"/>
      <w:bookmarkEnd w:id="957"/>
      <w:bookmarkEnd w:id="958"/>
      <w:bookmarkEnd w:id="959"/>
      <w:bookmarkEnd w:id="960"/>
    </w:p>
    <w:p w14:paraId="6BCAF1A5" w14:textId="77777777" w:rsidR="000622E1" w:rsidRPr="00AB5FED" w:rsidRDefault="000622E1" w:rsidP="000622E1">
      <w:bookmarkStart w:id="961"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63A54006" w14:textId="77777777" w:rsidR="000622E1" w:rsidRPr="00AB5FED" w:rsidRDefault="000622E1" w:rsidP="000622E1">
      <w:r w:rsidRPr="00AB5FED">
        <w:t>Procedures are similar to those described for private call release when MCPTT users are in single MCPTT system as in subclause</w:t>
      </w:r>
      <w:r w:rsidR="00577A2C" w:rsidRPr="00AB5FED">
        <w:t> </w:t>
      </w:r>
      <w:r w:rsidRPr="00AB5FED">
        <w:t>10.</w:t>
      </w:r>
      <w:r w:rsidR="00F57528" w:rsidRPr="00AB5FED">
        <w:t>7</w:t>
      </w:r>
      <w:r w:rsidRPr="00AB5FED">
        <w:t>.2.</w:t>
      </w:r>
      <w:r w:rsidR="00923612" w:rsidRPr="00AB5FED">
        <w:t>2</w:t>
      </w:r>
      <w:r w:rsidRPr="00AB5FED">
        <w:t>.3.1, with the addition that the MCPTT call end request and the corresponding acknowledgement are routed through the MCPTT server in partner MCPTT system.</w:t>
      </w:r>
    </w:p>
    <w:p w14:paraId="55961466" w14:textId="77777777" w:rsidR="009358A7" w:rsidRPr="00AB5FED" w:rsidRDefault="009358A7" w:rsidP="00AC26F2">
      <w:pPr>
        <w:pStyle w:val="Heading4"/>
        <w:rPr>
          <w:lang w:val="nl-NL"/>
        </w:rPr>
      </w:pPr>
      <w:bookmarkStart w:id="962" w:name="_Toc433209805"/>
      <w:bookmarkStart w:id="963" w:name="_Toc460616123"/>
      <w:bookmarkStart w:id="964" w:name="_Toc460616984"/>
      <w:bookmarkStart w:id="965" w:name="_Toc428365119"/>
      <w:bookmarkStart w:id="966" w:name="_Toc154938416"/>
      <w:r w:rsidRPr="00AB5FED">
        <w:rPr>
          <w:lang w:val="nl-NL"/>
        </w:rPr>
        <w:t>10.</w:t>
      </w:r>
      <w:r w:rsidR="00F57528" w:rsidRPr="00AB5FED">
        <w:rPr>
          <w:lang w:val="nl-NL"/>
        </w:rPr>
        <w:t>7</w:t>
      </w:r>
      <w:r w:rsidRPr="00AB5FED">
        <w:rPr>
          <w:lang w:val="nl-NL"/>
        </w:rPr>
        <w:t>.2.</w:t>
      </w:r>
      <w:r w:rsidR="00046B0D" w:rsidRPr="00AB5FED">
        <w:rPr>
          <w:lang w:val="nl-NL"/>
        </w:rPr>
        <w:t>4</w:t>
      </w:r>
      <w:r w:rsidRPr="00AB5FED">
        <w:rPr>
          <w:lang w:val="nl-NL"/>
        </w:rPr>
        <w:tab/>
        <w:t>MCPTT emergency private call</w:t>
      </w:r>
      <w:bookmarkEnd w:id="962"/>
      <w:bookmarkEnd w:id="963"/>
      <w:bookmarkEnd w:id="964"/>
      <w:bookmarkEnd w:id="966"/>
    </w:p>
    <w:p w14:paraId="79996E4F" w14:textId="77777777" w:rsidR="009358A7" w:rsidRPr="00AB5FED" w:rsidRDefault="009358A7" w:rsidP="00AC26F2">
      <w:pPr>
        <w:pStyle w:val="Heading5"/>
      </w:pPr>
      <w:bookmarkStart w:id="967" w:name="_Toc433209806"/>
      <w:bookmarkStart w:id="968" w:name="_Toc460616124"/>
      <w:bookmarkStart w:id="969" w:name="_Toc460616985"/>
      <w:bookmarkStart w:id="970" w:name="_Toc154938417"/>
      <w:r w:rsidRPr="00AB5FED">
        <w:t>10.</w:t>
      </w:r>
      <w:r w:rsidR="00F57528" w:rsidRPr="00AB5FED">
        <w:t>7</w:t>
      </w:r>
      <w:r w:rsidRPr="00AB5FED">
        <w:t>.2.</w:t>
      </w:r>
      <w:r w:rsidR="00046B0D" w:rsidRPr="00AB5FED">
        <w:t>4</w:t>
      </w:r>
      <w:r w:rsidRPr="00AB5FED">
        <w:t>.1</w:t>
      </w:r>
      <w:r w:rsidRPr="00AB5FED">
        <w:tab/>
        <w:t>MCPTT emergency private call commencement</w:t>
      </w:r>
      <w:bookmarkEnd w:id="967"/>
      <w:bookmarkEnd w:id="968"/>
      <w:bookmarkEnd w:id="969"/>
      <w:bookmarkEnd w:id="970"/>
    </w:p>
    <w:p w14:paraId="0E29C410" w14:textId="77777777" w:rsidR="009358A7" w:rsidRPr="00AB5FED" w:rsidRDefault="009358A7" w:rsidP="009358A7">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73535AEC" w14:textId="77777777" w:rsidR="009358A7" w:rsidRPr="00AB5FED" w:rsidRDefault="009358A7" w:rsidP="009358A7">
      <w:r w:rsidRPr="00AB5FED">
        <w:t>Procedures in figure 10.</w:t>
      </w:r>
      <w:r w:rsidR="00F57528" w:rsidRPr="00AB5FED">
        <w:t>7</w:t>
      </w:r>
      <w:r w:rsidRPr="00AB5FED">
        <w:t>.2.</w:t>
      </w:r>
      <w:r w:rsidR="00046B0D" w:rsidRPr="00AB5FED">
        <w:t>4</w:t>
      </w:r>
      <w:r w:rsidRPr="00AB5FED">
        <w:t>.1-1 are the procedures for the MCPTT client initiating establishment of an MCPTT emergency private call.</w:t>
      </w:r>
    </w:p>
    <w:p w14:paraId="5FD40A04" w14:textId="77777777" w:rsidR="009358A7" w:rsidRPr="00AB5FED" w:rsidRDefault="009358A7" w:rsidP="009358A7">
      <w:r w:rsidRPr="00AB5FED">
        <w:t>Pre-conditions:</w:t>
      </w:r>
    </w:p>
    <w:p w14:paraId="64912613" w14:textId="77777777" w:rsidR="009358A7" w:rsidRPr="00AB5FED" w:rsidRDefault="009358A7" w:rsidP="009358A7">
      <w:pPr>
        <w:pStyle w:val="B1"/>
      </w:pPr>
      <w:r w:rsidRPr="00AB5FED">
        <w:t>1.</w:t>
      </w:r>
      <w:r w:rsidRPr="00AB5FED">
        <w:tab/>
        <w:t>Both members of the MCPTT private call belong to the same MCPTT system.</w:t>
      </w:r>
    </w:p>
    <w:p w14:paraId="2F6E92F3" w14:textId="77777777" w:rsidR="009358A7" w:rsidRDefault="009358A7" w:rsidP="009358A7">
      <w:pPr>
        <w:pStyle w:val="B1"/>
      </w:pPr>
      <w:r w:rsidRPr="00AB5FED">
        <w:t>2.</w:t>
      </w:r>
      <w:r w:rsidRPr="00AB5FED">
        <w:tab/>
        <w:t>The initiating MCPTT client 1 has been configured to send an MCPTT emergency alert prior to initiating an MCPTT emergency private call.</w:t>
      </w:r>
    </w:p>
    <w:p w14:paraId="40084B45" w14:textId="77777777" w:rsidR="00784FA8" w:rsidRDefault="00784FA8" w:rsidP="00784FA8">
      <w:pPr>
        <w:pStyle w:val="B1"/>
        <w:rPr>
          <w:lang w:eastAsia="zh-CN"/>
        </w:rPr>
      </w:pPr>
      <w:r>
        <w:rPr>
          <w:lang w:eastAsia="zh-CN"/>
        </w:rPr>
        <w:t>3.</w:t>
      </w:r>
      <w:r>
        <w:rPr>
          <w:lang w:eastAsia="zh-CN"/>
        </w:rPr>
        <w:tab/>
        <w:t>Optionally, MCPTT client 1 may use an activated functional alias for the call.</w:t>
      </w:r>
    </w:p>
    <w:p w14:paraId="193C6B7D" w14:textId="77777777" w:rsidR="00784FA8" w:rsidRDefault="00784FA8" w:rsidP="00784FA8">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3DF45095" w14:textId="77777777" w:rsidR="00374F8D" w:rsidRPr="00AB5FED" w:rsidRDefault="00374F8D" w:rsidP="009358A7">
      <w:pPr>
        <w:pStyle w:val="TH"/>
      </w:pPr>
      <w:r w:rsidRPr="00AB5FED">
        <w:object w:dxaOrig="6884" w:dyaOrig="6889" w14:anchorId="4B236B3C">
          <v:shape id="_x0000_i1085" type="#_x0000_t75" style="width:305.65pt;height:306.6pt" o:ole="">
            <v:imagedata r:id="rId132" o:title=""/>
          </v:shape>
          <o:OLEObject Type="Embed" ProgID="Visio.Drawing.11" ShapeID="_x0000_i1085" DrawAspect="Content" ObjectID="_1765551890" r:id="rId133"/>
        </w:object>
      </w:r>
    </w:p>
    <w:p w14:paraId="60C44A7B" w14:textId="77777777" w:rsidR="009358A7" w:rsidRPr="00AB5FED" w:rsidRDefault="009358A7" w:rsidP="003C1D19">
      <w:pPr>
        <w:pStyle w:val="TF"/>
      </w:pPr>
      <w:r w:rsidRPr="00AB5FED">
        <w:t>Figure 10.</w:t>
      </w:r>
      <w:r w:rsidR="00F57528" w:rsidRPr="00AB5FED">
        <w:t>7</w:t>
      </w:r>
      <w:r w:rsidRPr="00AB5FED">
        <w:t>.2.</w:t>
      </w:r>
      <w:r w:rsidR="00046B0D" w:rsidRPr="00AB5FED">
        <w:t>4</w:t>
      </w:r>
      <w:r w:rsidRPr="00AB5FED">
        <w:t>.1-1 MCPTT emergency private call</w:t>
      </w:r>
    </w:p>
    <w:p w14:paraId="656A2F2B" w14:textId="77777777" w:rsidR="000238B0" w:rsidRDefault="009358A7" w:rsidP="000238B0">
      <w:pPr>
        <w:pStyle w:val="B1"/>
      </w:pPr>
      <w:r w:rsidRPr="00AB5FED">
        <w:t>1.</w:t>
      </w:r>
      <w:r w:rsidRPr="00AB5FED">
        <w:tab/>
        <w:t xml:space="preserve">The user at the MCPTT client 1 initiates an MCPTT emergency private call. MCPTT client 1 sets its MCPTT emergency state. </w:t>
      </w:r>
      <w:r w:rsidR="000238B0">
        <w:t>MCPTT client 1 retains t</w:t>
      </w:r>
      <w:r w:rsidRPr="00AB5FED">
        <w:t>he MCPTT emergency state until explicitly cancelled</w:t>
      </w:r>
      <w:r w:rsidR="000238B0">
        <w:t xml:space="preserve"> by the user of MCPTT client 1</w:t>
      </w:r>
      <w:r w:rsidRPr="00AB5FED">
        <w:t xml:space="preserve">. </w:t>
      </w:r>
    </w:p>
    <w:p w14:paraId="35A06056" w14:textId="77777777" w:rsidR="009358A7" w:rsidRPr="00AB5FED" w:rsidRDefault="000238B0" w:rsidP="00463F31">
      <w:pPr>
        <w:pStyle w:val="NO"/>
      </w:pPr>
      <w:r>
        <w:t>NOTE 1:</w:t>
      </w:r>
      <w:r>
        <w:tab/>
        <w:t>While MCPTT client 1 is in the emergency state, all MCPTT group and private calls initiated by MCPTT client 1 are initiated as MCPTT emergency calls.</w:t>
      </w:r>
    </w:p>
    <w:p w14:paraId="649C834E" w14:textId="77777777" w:rsidR="009358A7" w:rsidRPr="00AB5FED" w:rsidRDefault="009358A7" w:rsidP="009358A7">
      <w:pPr>
        <w:pStyle w:val="B1"/>
      </w:pPr>
      <w:r w:rsidRPr="00AB5FED">
        <w:t>2.</w:t>
      </w:r>
      <w:r w:rsidRPr="00AB5FED">
        <w:tab/>
        <w:t xml:space="preserve">MCPTT client 1 sends an MCPTT emergency private call request towards the MCPTT server. The request contains an indication of the MCPTT emergency. </w:t>
      </w:r>
      <w:r w:rsidR="00784FA8">
        <w:rPr>
          <w:lang w:val="en-US"/>
        </w:rPr>
        <w:t xml:space="preserve">MCPTT user at MCPTT client 1 may select a functional alias </w:t>
      </w:r>
      <w:r w:rsidR="00504E94">
        <w:rPr>
          <w:lang w:val="en-US"/>
        </w:rPr>
        <w:t xml:space="preserve">as calling party address </w:t>
      </w:r>
      <w:r w:rsidR="00784FA8">
        <w:rPr>
          <w:lang w:val="en-US"/>
        </w:rPr>
        <w:t xml:space="preserve">and the MCPTT server verifies whether the provided functional alias can be used. </w:t>
      </w:r>
      <w:r w:rsidR="00504E94">
        <w:rPr>
          <w:lang w:val="en-US"/>
        </w:rPr>
        <w:t xml:space="preserve">Instead of an MCPTT ID the </w:t>
      </w:r>
      <w:r w:rsidR="00504E94" w:rsidRPr="00CF431D">
        <w:rPr>
          <w:lang w:val="en-US"/>
        </w:rPr>
        <w:t xml:space="preserve">MCPTT user at MCPTT client 1 may </w:t>
      </w:r>
      <w:r w:rsidR="00504E94">
        <w:rPr>
          <w:lang w:val="en-US"/>
        </w:rPr>
        <w:t xml:space="preserve">also select a functional alias as called party address, which the MCPTT server replaces by an </w:t>
      </w:r>
      <w:r w:rsidR="00504E94" w:rsidRPr="001F4D2B">
        <w:rPr>
          <w:lang w:val="en-US"/>
        </w:rPr>
        <w:t>appropriate</w:t>
      </w:r>
      <w:r w:rsidR="00504E94">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63662CC9" w14:textId="77777777" w:rsidR="00504E94" w:rsidRDefault="00504E94" w:rsidP="00620711">
      <w:pPr>
        <w:pStyle w:val="NO"/>
      </w:pPr>
      <w:r w:rsidRPr="00620711">
        <w:t>NOTE</w:t>
      </w:r>
      <w:r>
        <w:t> </w:t>
      </w:r>
      <w:r w:rsidR="000238B0">
        <w:t>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61D118F9" w14:textId="77777777" w:rsidR="009358A7" w:rsidRPr="00AB5FED" w:rsidRDefault="009358A7" w:rsidP="009358A7">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2DB7EF43" w14:textId="77777777" w:rsidR="000238B0" w:rsidRPr="00AB5FED" w:rsidRDefault="009358A7" w:rsidP="000238B0">
      <w:pPr>
        <w:pStyle w:val="B1"/>
      </w:pPr>
      <w:r w:rsidRPr="00AB5FED">
        <w:t>4.</w:t>
      </w:r>
      <w:r w:rsidRPr="00AB5FED">
        <w:tab/>
        <w:t>The MCPTT user on MCPTT client 2 is notified of the incoming MCPTT emergency private call</w:t>
      </w:r>
      <w:r w:rsidR="00784FA8">
        <w:t xml:space="preserve"> </w:t>
      </w:r>
      <w:bookmarkStart w:id="971" w:name="_Hlk4741500"/>
      <w:r w:rsidR="00784FA8">
        <w:t>and may display the functional alias of MCPTT client 1</w:t>
      </w:r>
      <w:bookmarkEnd w:id="971"/>
      <w:r w:rsidRPr="00AB5FED">
        <w:t>.</w:t>
      </w:r>
      <w:r w:rsidR="000238B0" w:rsidRPr="000238B0">
        <w:t xml:space="preserve"> </w:t>
      </w:r>
    </w:p>
    <w:p w14:paraId="046298E9" w14:textId="77777777" w:rsidR="009358A7" w:rsidRPr="00AB5FED" w:rsidRDefault="000238B0" w:rsidP="00463F31">
      <w:pPr>
        <w:pStyle w:val="NO"/>
      </w:pPr>
      <w:r>
        <w:t>NOTE 3:</w:t>
      </w:r>
      <w:r>
        <w:tab/>
        <w:t>MCPTT client 2 does not set its emergency state as a result of receiving the MCPTT emergency private call.</w:t>
      </w:r>
    </w:p>
    <w:p w14:paraId="5590E5A1" w14:textId="77777777" w:rsidR="009358A7" w:rsidRPr="00AB5FED" w:rsidRDefault="009358A7" w:rsidP="009358A7">
      <w:pPr>
        <w:pStyle w:val="B1"/>
      </w:pPr>
      <w:r w:rsidRPr="00AB5FED">
        <w:t>5.</w:t>
      </w:r>
      <w:r w:rsidRPr="00AB5FED">
        <w:tab/>
        <w:t>The receiving MCPTT client acknowledges the MCPTT emergency private call request to the MCPTT server.</w:t>
      </w:r>
    </w:p>
    <w:p w14:paraId="32C63A2A" w14:textId="77777777" w:rsidR="009358A7" w:rsidRPr="00AB5FED" w:rsidRDefault="009358A7" w:rsidP="009358A7">
      <w:pPr>
        <w:pStyle w:val="B1"/>
      </w:pPr>
      <w:r w:rsidRPr="00AB5FED">
        <w:t>6.</w:t>
      </w:r>
      <w:r w:rsidRPr="00AB5FED">
        <w:tab/>
        <w:t>The MCPTT server adjusts the priority of the underlying bearer.</w:t>
      </w:r>
    </w:p>
    <w:p w14:paraId="79B22D94" w14:textId="77777777" w:rsidR="009358A7" w:rsidRPr="00AB5FED" w:rsidRDefault="009358A7" w:rsidP="009358A7">
      <w:pPr>
        <w:pStyle w:val="B1"/>
      </w:pPr>
      <w:r w:rsidRPr="00AB5FED">
        <w:lastRenderedPageBreak/>
        <w:t>7.</w:t>
      </w:r>
      <w:r w:rsidRPr="00AB5FED">
        <w:tab/>
        <w:t>The MCPTT server informs MCPTT client 1 about the successful MCPTT emergency private call establishment.</w:t>
      </w:r>
    </w:p>
    <w:p w14:paraId="438B7C2E" w14:textId="77777777" w:rsidR="009358A7" w:rsidRPr="00AB5FED" w:rsidRDefault="009358A7" w:rsidP="009358A7">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5927BC76" w14:textId="77777777" w:rsidR="009358A7" w:rsidRPr="00AB5FED" w:rsidRDefault="009358A7" w:rsidP="009358A7">
      <w:pPr>
        <w:pStyle w:val="NO"/>
        <w:rPr>
          <w:lang w:eastAsia="ko-KR"/>
        </w:rPr>
      </w:pPr>
      <w:r w:rsidRPr="00AB5FED">
        <w:rPr>
          <w:lang w:eastAsia="ko-KR"/>
        </w:rPr>
        <w:t>NOTE </w:t>
      </w:r>
      <w:r w:rsidR="000238B0">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6475ED35" w14:textId="77777777" w:rsidR="009358A7" w:rsidRPr="00AB5FED" w:rsidRDefault="009358A7" w:rsidP="009358A7">
      <w:pPr>
        <w:pStyle w:val="NO"/>
        <w:rPr>
          <w:lang w:eastAsia="ko-KR"/>
        </w:rPr>
      </w:pPr>
      <w:r w:rsidRPr="00AB5FED">
        <w:rPr>
          <w:lang w:eastAsia="ko-KR"/>
        </w:rPr>
        <w:t>NOTE </w:t>
      </w:r>
      <w:r w:rsidR="000238B0">
        <w:rPr>
          <w:lang w:eastAsia="ko-KR"/>
        </w:rPr>
        <w:t>5</w:t>
      </w:r>
      <w:r w:rsidRPr="00AB5FED">
        <w:rPr>
          <w:lang w:eastAsia="ko-KR"/>
        </w:rPr>
        <w:t>:</w:t>
      </w:r>
      <w:r w:rsidRPr="00AB5FED">
        <w:rPr>
          <w:lang w:eastAsia="ko-KR"/>
        </w:rPr>
        <w:tab/>
        <w:t>The initiating MCPTT user's MCPTT emergency state is retained by the system until cancelled as in subclause</w:t>
      </w:r>
      <w:r w:rsidR="0020432D" w:rsidRPr="00AB5FED">
        <w:rPr>
          <w:lang w:eastAsia="ko-KR"/>
        </w:rPr>
        <w:t> </w:t>
      </w:r>
      <w:r w:rsidRPr="00AB5FED">
        <w:rPr>
          <w:lang w:eastAsia="ko-KR"/>
        </w:rPr>
        <w:t>10.</w:t>
      </w:r>
      <w:r w:rsidR="006131F4" w:rsidRPr="00AB5FED">
        <w:rPr>
          <w:lang w:eastAsia="ko-KR"/>
        </w:rPr>
        <w:t>6</w:t>
      </w:r>
      <w:r w:rsidR="00CB0AFD" w:rsidRPr="00AB5FED">
        <w:rPr>
          <w:lang w:eastAsia="ko-KR"/>
        </w:rPr>
        <w:t>.2.6</w:t>
      </w:r>
      <w:r w:rsidRPr="00AB5FED">
        <w:rPr>
          <w:lang w:eastAsia="ko-KR"/>
        </w:rPr>
        <w:t>.1.3</w:t>
      </w:r>
      <w:r w:rsidR="000238B0">
        <w:rPr>
          <w:lang w:eastAsia="ko-KR"/>
        </w:rPr>
        <w:t xml:space="preserve">, or by the emergency alert cancellation procedure specified in 3GPP TS 23.280 subclause </w:t>
      </w:r>
      <w:r w:rsidR="000238B0">
        <w:t>10.10.1.2.2.2</w:t>
      </w:r>
      <w:r w:rsidRPr="00AB5FED">
        <w:rPr>
          <w:lang w:eastAsia="ko-KR"/>
        </w:rPr>
        <w:t>. The initiating MCPTT user's MCPTT emergency state is also retained locally by the MCPTT client until explicitly cancelled by the MCPTT user.</w:t>
      </w:r>
    </w:p>
    <w:p w14:paraId="1B19EB24" w14:textId="77777777" w:rsidR="009358A7" w:rsidRPr="00AB5FED" w:rsidRDefault="009358A7" w:rsidP="00AC26F2">
      <w:pPr>
        <w:pStyle w:val="Heading5"/>
      </w:pPr>
      <w:bookmarkStart w:id="972" w:name="_Toc433209807"/>
      <w:bookmarkStart w:id="973" w:name="_Toc460616125"/>
      <w:bookmarkStart w:id="974" w:name="_Toc460616986"/>
      <w:bookmarkStart w:id="975" w:name="_Toc154938418"/>
      <w:r w:rsidRPr="00AB5FED">
        <w:t>10.</w:t>
      </w:r>
      <w:r w:rsidR="00F57528" w:rsidRPr="00AB5FED">
        <w:t>7</w:t>
      </w:r>
      <w:r w:rsidRPr="00AB5FED">
        <w:t>.2.</w:t>
      </w:r>
      <w:r w:rsidR="00046B0D" w:rsidRPr="00AB5FED">
        <w:t>4</w:t>
      </w:r>
      <w:r w:rsidRPr="00AB5FED">
        <w:t>.2</w:t>
      </w:r>
      <w:r w:rsidRPr="00AB5FED">
        <w:tab/>
      </w:r>
      <w:r w:rsidR="00374F8D" w:rsidRPr="00AB5FED">
        <w:t xml:space="preserve">MCPTT private call emergency </w:t>
      </w:r>
      <w:r w:rsidRPr="00AB5FED">
        <w:t>upgrade</w:t>
      </w:r>
      <w:bookmarkEnd w:id="972"/>
      <w:bookmarkEnd w:id="973"/>
      <w:bookmarkEnd w:id="974"/>
      <w:bookmarkEnd w:id="975"/>
    </w:p>
    <w:p w14:paraId="4C5E723C" w14:textId="77777777" w:rsidR="009358A7" w:rsidRPr="00AB5FED" w:rsidRDefault="009358A7" w:rsidP="009358A7">
      <w:r w:rsidRPr="00AB5FED">
        <w:t xml:space="preserve">This procedure </w:t>
      </w:r>
      <w:r w:rsidR="000238B0">
        <w:t xml:space="preserve">describes </w:t>
      </w:r>
      <w:r w:rsidRPr="00AB5FED">
        <w:t>the case where an authorized MCPTT user is upgrading a private call to an MCPTT emergency private call while the private call is already in progress.</w:t>
      </w:r>
    </w:p>
    <w:p w14:paraId="5E513D70" w14:textId="77777777" w:rsidR="009358A7" w:rsidRPr="00AB5FED" w:rsidRDefault="009358A7" w:rsidP="009358A7">
      <w:r w:rsidRPr="00AB5FED">
        <w:t>Procedures in figure 10.</w:t>
      </w:r>
      <w:r w:rsidR="00F57528" w:rsidRPr="00AB5FED">
        <w:t>7</w:t>
      </w:r>
      <w:r w:rsidRPr="00AB5FED">
        <w:t>.2.</w:t>
      </w:r>
      <w:r w:rsidR="00046B0D" w:rsidRPr="00AB5FED">
        <w:t>4</w:t>
      </w:r>
      <w:r w:rsidRPr="00AB5FED">
        <w:t>.2-1 are the signalling procedures for the MCPTT client upgrading a private call to an MCPTT emergency private call.</w:t>
      </w:r>
    </w:p>
    <w:p w14:paraId="6DAEE320" w14:textId="77777777" w:rsidR="009358A7" w:rsidRPr="00AB5FED" w:rsidRDefault="009358A7" w:rsidP="009358A7">
      <w:r w:rsidRPr="00AB5FED">
        <w:t>Pre-conditions:</w:t>
      </w:r>
    </w:p>
    <w:p w14:paraId="694C42FA" w14:textId="77777777" w:rsidR="009358A7" w:rsidRPr="00AB5FED" w:rsidRDefault="009358A7" w:rsidP="009358A7">
      <w:pPr>
        <w:pStyle w:val="B1"/>
      </w:pPr>
      <w:r w:rsidRPr="00AB5FED">
        <w:t>1.</w:t>
      </w:r>
      <w:r w:rsidRPr="00AB5FED">
        <w:tab/>
        <w:t>Both members of the private call belong to the same MCPTT system.</w:t>
      </w:r>
    </w:p>
    <w:p w14:paraId="2DB25081" w14:textId="77777777" w:rsidR="009358A7" w:rsidRPr="00AB5FED" w:rsidRDefault="009358A7" w:rsidP="009358A7">
      <w:pPr>
        <w:pStyle w:val="B1"/>
      </w:pPr>
      <w:r w:rsidRPr="00AB5FED">
        <w:t>2.</w:t>
      </w:r>
      <w:r w:rsidRPr="00AB5FED">
        <w:tab/>
        <w:t>A private call is already in progress.</w:t>
      </w:r>
    </w:p>
    <w:p w14:paraId="2CC73CFB" w14:textId="77777777" w:rsidR="00374F8D" w:rsidRPr="00AB5FED" w:rsidRDefault="00775FD8" w:rsidP="009358A7">
      <w:pPr>
        <w:pStyle w:val="TH"/>
      </w:pPr>
      <w:r w:rsidRPr="00AB5FED">
        <w:object w:dxaOrig="5479" w:dyaOrig="6201" w14:anchorId="28D5C33A">
          <v:shape id="_x0000_i1086" type="#_x0000_t75" style="width:274.3pt;height:310.05pt" o:ole="">
            <v:imagedata r:id="rId134" o:title=""/>
          </v:shape>
          <o:OLEObject Type="Embed" ProgID="Visio.Drawing.11" ShapeID="_x0000_i1086" DrawAspect="Content" ObjectID="_1765551891" r:id="rId135"/>
        </w:object>
      </w:r>
    </w:p>
    <w:p w14:paraId="727B3409" w14:textId="77777777" w:rsidR="009358A7" w:rsidRPr="00AB5FED" w:rsidRDefault="009358A7" w:rsidP="003C1D19">
      <w:pPr>
        <w:pStyle w:val="TF"/>
      </w:pPr>
      <w:r w:rsidRPr="00AB5FED">
        <w:t>Figure 10.</w:t>
      </w:r>
      <w:r w:rsidR="00F57528" w:rsidRPr="00AB5FED">
        <w:t>7</w:t>
      </w:r>
      <w:r w:rsidRPr="00AB5FED">
        <w:t>.2.</w:t>
      </w:r>
      <w:r w:rsidR="00046B0D" w:rsidRPr="00AB5FED">
        <w:t>4</w:t>
      </w:r>
      <w:r w:rsidRPr="00AB5FED">
        <w:t>.2-1</w:t>
      </w:r>
      <w:r w:rsidR="004D1917" w:rsidRPr="00AB5FED">
        <w:t>:</w:t>
      </w:r>
      <w:r w:rsidRPr="00AB5FED">
        <w:t xml:space="preserve"> MCPTT private call upgrade</w:t>
      </w:r>
    </w:p>
    <w:p w14:paraId="7B8828B7" w14:textId="77777777" w:rsidR="000238B0" w:rsidRDefault="009358A7" w:rsidP="000238B0">
      <w:pPr>
        <w:pStyle w:val="B1"/>
      </w:pPr>
      <w:r w:rsidRPr="00AB5FED">
        <w:t>1.</w:t>
      </w:r>
      <w:r w:rsidRPr="00AB5FED">
        <w:tab/>
        <w:t xml:space="preserve">The MCPTT user at MCPTT client 1 initiates an emergency. MCPTT client 1 sets its MCPTT emergency state. </w:t>
      </w:r>
      <w:r w:rsidR="000238B0">
        <w:t>MCPTT client 1 retains t</w:t>
      </w:r>
      <w:r w:rsidRPr="00AB5FED">
        <w:t>he MCPTT emergency state until explicitly cancelled</w:t>
      </w:r>
      <w:r w:rsidR="000238B0">
        <w:t xml:space="preserve"> by the user of MCPTT client 1</w:t>
      </w:r>
      <w:r w:rsidRPr="00AB5FED">
        <w:t>.</w:t>
      </w:r>
      <w:r w:rsidR="000238B0" w:rsidRPr="000238B0">
        <w:t xml:space="preserve"> </w:t>
      </w:r>
    </w:p>
    <w:p w14:paraId="318EE09A" w14:textId="77777777" w:rsidR="009358A7" w:rsidRPr="00AB5FED" w:rsidRDefault="000238B0" w:rsidP="00463F31">
      <w:pPr>
        <w:pStyle w:val="NO"/>
      </w:pPr>
      <w:r>
        <w:t>NOTE 1:</w:t>
      </w:r>
      <w:r>
        <w:tab/>
        <w:t>While MCPTT client 1 is in the emergency state, all MCPTT group and private calls initiated by MCPTT client 1 are initiated as MCPTT emergency calls.</w:t>
      </w:r>
    </w:p>
    <w:p w14:paraId="514B51FB" w14:textId="77777777" w:rsidR="009358A7" w:rsidRPr="00AB5FED" w:rsidRDefault="009358A7" w:rsidP="009358A7">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00955EA8" w:rsidRPr="00955EA8">
        <w:t xml:space="preserve"> </w:t>
      </w:r>
      <w:r w:rsidR="00955EA8">
        <w:t>If t</w:t>
      </w:r>
      <w:r w:rsidR="00955EA8" w:rsidRPr="000E4897">
        <w:t xml:space="preserve">he </w:t>
      </w:r>
      <w:r w:rsidR="00955EA8">
        <w:t xml:space="preserve">emergency private </w:t>
      </w:r>
      <w:r w:rsidR="00955EA8" w:rsidRPr="000E4897">
        <w:t xml:space="preserve">call request </w:t>
      </w:r>
      <w:r w:rsidR="00955EA8">
        <w:t xml:space="preserve">includes an implicit floor reques it </w:t>
      </w:r>
      <w:r w:rsidR="00955EA8" w:rsidRPr="000E4897">
        <w:t xml:space="preserve">may </w:t>
      </w:r>
      <w:r w:rsidR="00955EA8">
        <w:t>also include location information.</w:t>
      </w:r>
    </w:p>
    <w:p w14:paraId="5194E273" w14:textId="77777777" w:rsidR="009358A7" w:rsidRPr="00AB5FED" w:rsidRDefault="009358A7" w:rsidP="009358A7">
      <w:pPr>
        <w:pStyle w:val="B1"/>
      </w:pPr>
      <w:r w:rsidRPr="00AB5FED">
        <w:t>3.</w:t>
      </w:r>
      <w:r w:rsidRPr="00AB5FED">
        <w:tab/>
      </w:r>
      <w:r w:rsidR="00955EA8">
        <w:t xml:space="preserve">The </w:t>
      </w:r>
      <w:r w:rsidRPr="00AB5FED">
        <w:t xml:space="preserve">MCPTT server sends the MCPTT emergency request towards </w:t>
      </w:r>
      <w:r w:rsidR="000238B0">
        <w:t xml:space="preserve">MCPTT client 2, </w:t>
      </w:r>
      <w:r w:rsidRPr="00AB5FED">
        <w:t xml:space="preserve">the MCPTT client of the other participant. </w:t>
      </w:r>
      <w:r w:rsidR="00955EA8">
        <w:t xml:space="preserve">If location information was included in the emergency private call request, the </w:t>
      </w:r>
      <w:r w:rsidR="00955EA8" w:rsidRPr="008108A8">
        <w:rPr>
          <w:lang w:eastAsia="en-GB"/>
        </w:rPr>
        <w:t xml:space="preserve">MCPTT server checks the privacy policy </w:t>
      </w:r>
      <w:r w:rsidR="00955EA8">
        <w:rPr>
          <w:lang w:eastAsia="en-GB"/>
        </w:rPr>
        <w:t>of the MCPTT user</w:t>
      </w:r>
      <w:r w:rsidR="00955EA8" w:rsidRPr="008108A8">
        <w:t xml:space="preserve"> </w:t>
      </w:r>
      <w:r w:rsidR="00955EA8" w:rsidRPr="008108A8">
        <w:rPr>
          <w:lang w:eastAsia="en-GB"/>
        </w:rPr>
        <w:t>to decide if the location information of MCPTT client 1</w:t>
      </w:r>
      <w:r w:rsidR="00955EA8">
        <w:rPr>
          <w:lang w:eastAsia="en-GB"/>
        </w:rPr>
        <w:t xml:space="preserve"> can be provided to the other user</w:t>
      </w:r>
      <w:r w:rsidR="00955EA8" w:rsidRPr="008108A8">
        <w:rPr>
          <w:lang w:eastAsia="en-GB"/>
        </w:rPr>
        <w:t xml:space="preserve"> on the call</w:t>
      </w:r>
      <w:r w:rsidR="00955EA8">
        <w:rPr>
          <w:lang w:eastAsia="en-GB"/>
        </w:rPr>
        <w:t xml:space="preserve"> </w:t>
      </w:r>
      <w:r w:rsidR="00955EA8" w:rsidRPr="008108A8">
        <w:rPr>
          <w:lang w:eastAsia="en-GB"/>
        </w:rPr>
        <w:t>(</w:t>
      </w:r>
      <w:r w:rsidR="00955EA8">
        <w:rPr>
          <w:lang w:eastAsia="en-GB"/>
        </w:rPr>
        <w:t>refer to Annex A.3 "A</w:t>
      </w:r>
      <w:r w:rsidR="00955EA8" w:rsidRPr="008108A8">
        <w:rPr>
          <w:lang w:eastAsia="en-GB"/>
        </w:rPr>
        <w:t>uthorisation to provide location information to other MCPTT users on a call when talking</w:t>
      </w:r>
      <w:r w:rsidR="00955EA8">
        <w:rPr>
          <w:lang w:eastAsia="en-GB"/>
        </w:rPr>
        <w:t>"</w:t>
      </w:r>
      <w:r w:rsidR="00955EA8" w:rsidRPr="008108A8">
        <w:rPr>
          <w:lang w:eastAsia="en-GB"/>
        </w:rPr>
        <w:t>)</w:t>
      </w:r>
      <w:r w:rsidR="00955EA8">
        <w:rPr>
          <w:lang w:eastAsia="en-GB"/>
        </w:rPr>
        <w:t>.</w:t>
      </w:r>
    </w:p>
    <w:p w14:paraId="57C02E91" w14:textId="77777777" w:rsidR="000238B0" w:rsidRDefault="009358A7" w:rsidP="000238B0">
      <w:pPr>
        <w:pStyle w:val="B1"/>
      </w:pPr>
      <w:r w:rsidRPr="00AB5FED">
        <w:t>4.</w:t>
      </w:r>
      <w:r w:rsidRPr="00AB5FED">
        <w:tab/>
        <w:t>The MCPTT user</w:t>
      </w:r>
      <w:r w:rsidR="000238B0">
        <w:t xml:space="preserve"> of MCPTT client 2</w:t>
      </w:r>
      <w:r w:rsidRPr="00AB5FED">
        <w:t xml:space="preserve"> is notified of the in-progress emergency of the MCPTT emergency private call.</w:t>
      </w:r>
      <w:r w:rsidR="000238B0" w:rsidRPr="000238B0">
        <w:t xml:space="preserve"> </w:t>
      </w:r>
    </w:p>
    <w:p w14:paraId="02C753E3" w14:textId="77777777" w:rsidR="009358A7" w:rsidRPr="00AB5FED" w:rsidRDefault="000238B0" w:rsidP="00463F31">
      <w:pPr>
        <w:pStyle w:val="NO"/>
      </w:pPr>
      <w:r>
        <w:t>NOTE 2:</w:t>
      </w:r>
      <w:r>
        <w:tab/>
        <w:t>MCPTT client 2 does not set its emergency state as a result of receiving the MCPTT emergency private call upgrade.</w:t>
      </w:r>
    </w:p>
    <w:p w14:paraId="33E9CB76" w14:textId="77777777" w:rsidR="009358A7" w:rsidRPr="00AB5FED" w:rsidRDefault="009358A7" w:rsidP="009358A7">
      <w:pPr>
        <w:pStyle w:val="B1"/>
      </w:pPr>
      <w:r w:rsidRPr="00AB5FED">
        <w:t>5.</w:t>
      </w:r>
      <w:r w:rsidRPr="00AB5FED">
        <w:tab/>
        <w:t>The receiving MCPTT client acknowledges the MCPTT emergency request to the MCPTT server.</w:t>
      </w:r>
    </w:p>
    <w:p w14:paraId="2B2F36DA" w14:textId="77777777" w:rsidR="009358A7" w:rsidRPr="00AB5FED" w:rsidRDefault="009358A7" w:rsidP="009358A7">
      <w:pPr>
        <w:pStyle w:val="B1"/>
      </w:pPr>
      <w:r w:rsidRPr="00AB5FED">
        <w:t>6.</w:t>
      </w:r>
      <w:r w:rsidRPr="00AB5FED">
        <w:tab/>
        <w:t>The MCPTT server adjusts the priority of the underlying bearer for both participants in the private call. The priority is retained until the call ends.</w:t>
      </w:r>
    </w:p>
    <w:p w14:paraId="4D581087" w14:textId="77777777" w:rsidR="009358A7" w:rsidRPr="00AB5FED" w:rsidRDefault="009358A7" w:rsidP="009358A7">
      <w:pPr>
        <w:pStyle w:val="B1"/>
        <w:rPr>
          <w:lang w:eastAsia="en-GB"/>
        </w:rPr>
      </w:pPr>
      <w:r w:rsidRPr="00AB5FED">
        <w:rPr>
          <w:lang w:eastAsia="en-GB"/>
        </w:rPr>
        <w:t>7.</w:t>
      </w:r>
      <w:r w:rsidRPr="00AB5FED">
        <w:rPr>
          <w:lang w:eastAsia="en-GB"/>
        </w:rPr>
        <w:tab/>
        <w:t>The MCPTT server confirms the upgrade request to MCPTT client 1.</w:t>
      </w:r>
    </w:p>
    <w:p w14:paraId="467EE1E3" w14:textId="77777777" w:rsidR="009358A7" w:rsidRPr="00AB5FED" w:rsidRDefault="009358A7" w:rsidP="009358A7">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0CAC88F3" w14:textId="77777777" w:rsidR="0034620B" w:rsidRPr="00AB5FED" w:rsidRDefault="0034620B" w:rsidP="00AC26F2">
      <w:pPr>
        <w:pStyle w:val="Heading3"/>
      </w:pPr>
      <w:bookmarkStart w:id="976" w:name="_Toc433209808"/>
      <w:bookmarkStart w:id="977" w:name="_Toc460616126"/>
      <w:bookmarkStart w:id="978" w:name="_Toc460616987"/>
      <w:bookmarkStart w:id="979" w:name="_Toc154938419"/>
      <w:r w:rsidRPr="00AB5FED">
        <w:t>10.</w:t>
      </w:r>
      <w:r w:rsidR="00F57528" w:rsidRPr="00AB5FED">
        <w:t>7</w:t>
      </w:r>
      <w:r w:rsidRPr="00AB5FED">
        <w:t>.3</w:t>
      </w:r>
      <w:r w:rsidRPr="00AB5FED">
        <w:tab/>
        <w:t>Private call in off-network</w:t>
      </w:r>
      <w:bookmarkEnd w:id="961"/>
      <w:bookmarkEnd w:id="965"/>
      <w:bookmarkEnd w:id="976"/>
      <w:bookmarkEnd w:id="977"/>
      <w:bookmarkEnd w:id="978"/>
      <w:bookmarkEnd w:id="979"/>
    </w:p>
    <w:p w14:paraId="520E90B1" w14:textId="77777777" w:rsidR="00F64736" w:rsidRPr="00AB5FED" w:rsidRDefault="00F64736" w:rsidP="00AC26F2">
      <w:pPr>
        <w:pStyle w:val="Heading4"/>
      </w:pPr>
      <w:bookmarkStart w:id="980" w:name="_Toc433209809"/>
      <w:bookmarkStart w:id="981" w:name="_Toc460616127"/>
      <w:bookmarkStart w:id="982" w:name="_Toc460616988"/>
      <w:bookmarkStart w:id="983" w:name="_Toc154938420"/>
      <w:r w:rsidRPr="00AB5FED">
        <w:t>10.</w:t>
      </w:r>
      <w:r w:rsidR="00F57528" w:rsidRPr="00AB5FED">
        <w:t>7</w:t>
      </w:r>
      <w:r w:rsidRPr="00AB5FED">
        <w:t>.3.1</w:t>
      </w:r>
      <w:r w:rsidRPr="00AB5FED">
        <w:tab/>
        <w:t>Information flows for private call in off-network</w:t>
      </w:r>
      <w:bookmarkEnd w:id="980"/>
      <w:bookmarkEnd w:id="981"/>
      <w:bookmarkEnd w:id="982"/>
      <w:bookmarkEnd w:id="983"/>
    </w:p>
    <w:p w14:paraId="13D1BBE8" w14:textId="77777777" w:rsidR="003D2C86" w:rsidRPr="00AB5FED" w:rsidRDefault="003D2C86" w:rsidP="00AC26F2">
      <w:pPr>
        <w:pStyle w:val="Heading5"/>
        <w:rPr>
          <w:lang w:eastAsia="zh-CN"/>
        </w:rPr>
      </w:pPr>
      <w:bookmarkStart w:id="984" w:name="_Toc460616128"/>
      <w:bookmarkStart w:id="985" w:name="_Toc460616989"/>
      <w:bookmarkStart w:id="986" w:name="_Toc433209810"/>
      <w:bookmarkStart w:id="987" w:name="_Toc154938421"/>
      <w:r w:rsidRPr="00AB5FED">
        <w:t>10.</w:t>
      </w:r>
      <w:r w:rsidR="00F57528"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984"/>
      <w:bookmarkEnd w:id="985"/>
      <w:bookmarkEnd w:id="987"/>
    </w:p>
    <w:p w14:paraId="70227271" w14:textId="77777777" w:rsidR="003D2C86" w:rsidRPr="00AB5FED" w:rsidRDefault="003D2C86" w:rsidP="003C1D19">
      <w:pPr>
        <w:rPr>
          <w:lang w:eastAsia="zh-CN"/>
        </w:rPr>
      </w:pPr>
      <w:r w:rsidRPr="00AB5FED">
        <w:t>Table 10.</w:t>
      </w:r>
      <w:r w:rsidR="00F57528"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988"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988"/>
      <w:r w:rsidRPr="00AB5FED">
        <w:rPr>
          <w:rFonts w:hint="eastAsia"/>
          <w:lang w:eastAsia="zh-CN"/>
        </w:rPr>
        <w:t>.</w:t>
      </w:r>
    </w:p>
    <w:p w14:paraId="748D5DF8" w14:textId="77777777" w:rsidR="003D2C86" w:rsidRPr="00AB5FED" w:rsidRDefault="003D2C86" w:rsidP="003C1D19">
      <w:pPr>
        <w:pStyle w:val="TH"/>
        <w:rPr>
          <w:lang w:val="en-US"/>
        </w:rPr>
      </w:pPr>
      <w:r w:rsidRPr="00AB5FED">
        <w:t>Table 10.</w:t>
      </w:r>
      <w:r w:rsidR="00F57528"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D2C86" w:rsidRPr="00AB5FED" w14:paraId="1DBA3E2E"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E5AFC49" w14:textId="77777777" w:rsidR="003D2C86" w:rsidRPr="00AB5FED" w:rsidRDefault="003D2C86"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8D6CD7" w14:textId="77777777" w:rsidR="003D2C86" w:rsidRPr="00AB5FED" w:rsidRDefault="003D2C86"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5325F" w14:textId="77777777" w:rsidR="003D2C86" w:rsidRPr="00AB5FED" w:rsidRDefault="003D2C86" w:rsidP="00D87CBC">
            <w:pPr>
              <w:pStyle w:val="TAH"/>
            </w:pPr>
            <w:r w:rsidRPr="00AB5FED">
              <w:t>Description</w:t>
            </w:r>
          </w:p>
        </w:tc>
      </w:tr>
      <w:tr w:rsidR="003D2C86" w:rsidRPr="00AB5FED" w14:paraId="3D4EA88D"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CF0321F" w14:textId="77777777" w:rsidR="003D2C86" w:rsidRPr="00AB5FED" w:rsidRDefault="003D2C86" w:rsidP="00D87CBC">
            <w:pPr>
              <w:pStyle w:val="TAL"/>
              <w:rPr>
                <w:lang w:eastAsia="zh-CN"/>
              </w:rPr>
            </w:pPr>
            <w:r w:rsidRPr="00AB5FED">
              <w:rPr>
                <w:lang w:eastAsia="en-US"/>
              </w:rPr>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75BF86B5" w14:textId="77777777" w:rsidR="003D2C86" w:rsidRPr="00AB5FED" w:rsidRDefault="003D2C86"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FB77A" w14:textId="77777777" w:rsidR="003D2C86" w:rsidRPr="00AB5FED" w:rsidRDefault="003D2C86" w:rsidP="00D87CBC">
            <w:pPr>
              <w:pStyle w:val="TAL"/>
              <w:rPr>
                <w:lang w:eastAsia="zh-CN"/>
              </w:rPr>
            </w:pPr>
            <w:r w:rsidRPr="00AB5FED">
              <w:rPr>
                <w:lang w:eastAsia="en-US"/>
              </w:rPr>
              <w:t>The identity of the calling party</w:t>
            </w:r>
          </w:p>
        </w:tc>
      </w:tr>
      <w:tr w:rsidR="003D2C86" w:rsidRPr="00AB5FED" w14:paraId="4FDDFC42"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DA4EBEA" w14:textId="77777777" w:rsidR="003D2C86" w:rsidRPr="00AB5FED" w:rsidRDefault="003D2C86" w:rsidP="00D87CBC">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0AFB1673" w14:textId="77777777" w:rsidR="003D2C86" w:rsidRPr="00AB5FED" w:rsidRDefault="003D2C86" w:rsidP="00D87CBC">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8F438" w14:textId="77777777" w:rsidR="003D2C86" w:rsidRPr="00AB5FED" w:rsidRDefault="003D2C86" w:rsidP="00D87CBC">
            <w:pPr>
              <w:pStyle w:val="TAL"/>
              <w:rPr>
                <w:lang w:eastAsia="zh-CN"/>
              </w:rPr>
            </w:pPr>
            <w:r w:rsidRPr="00AB5FED">
              <w:rPr>
                <w:lang w:eastAsia="en-US"/>
              </w:rPr>
              <w:t>The identity of the call</w:t>
            </w:r>
            <w:r w:rsidRPr="00AB5FED">
              <w:rPr>
                <w:rFonts w:hint="eastAsia"/>
                <w:lang w:eastAsia="zh-CN"/>
              </w:rPr>
              <w:t>ed</w:t>
            </w:r>
            <w:r w:rsidRPr="00AB5FED">
              <w:rPr>
                <w:lang w:eastAsia="en-US"/>
              </w:rPr>
              <w:t xml:space="preserve"> party</w:t>
            </w:r>
          </w:p>
        </w:tc>
      </w:tr>
      <w:tr w:rsidR="003D2C86" w:rsidRPr="00AB5FED" w14:paraId="627FA47A"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122349BE" w14:textId="77777777" w:rsidR="003D2C86" w:rsidRPr="00AB5FED" w:rsidRDefault="003D2C86" w:rsidP="00D87CBC">
            <w:pPr>
              <w:pStyle w:val="TAL"/>
              <w:rPr>
                <w:lang w:eastAsia="en-US"/>
              </w:rPr>
            </w:pPr>
            <w:r w:rsidRPr="00AB5FED">
              <w:rPr>
                <w:lang w:eastAsia="en-US"/>
              </w:rPr>
              <w:t>SDP offer for private call</w:t>
            </w:r>
          </w:p>
        </w:tc>
        <w:tc>
          <w:tcPr>
            <w:tcW w:w="1440" w:type="dxa"/>
            <w:tcBorders>
              <w:top w:val="single" w:sz="4" w:space="0" w:color="000000"/>
              <w:left w:val="single" w:sz="4" w:space="0" w:color="000000"/>
              <w:bottom w:val="single" w:sz="4" w:space="0" w:color="000000"/>
            </w:tcBorders>
            <w:shd w:val="clear" w:color="auto" w:fill="auto"/>
          </w:tcPr>
          <w:p w14:paraId="6ED0C8B9" w14:textId="77777777" w:rsidR="003D2C86" w:rsidRPr="00AB5FED" w:rsidRDefault="003D2C86"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B16514" w14:textId="77777777" w:rsidR="003D2C86" w:rsidRPr="00AB5FED" w:rsidRDefault="003D2C86" w:rsidP="00D87CBC">
            <w:pPr>
              <w:pStyle w:val="TAL"/>
              <w:rPr>
                <w:lang w:eastAsia="en-US"/>
              </w:rPr>
            </w:pPr>
            <w:r w:rsidRPr="00AB5FED">
              <w:rPr>
                <w:lang w:eastAsia="en-US"/>
              </w:rPr>
              <w:t>SDP with media information offered by (to) client</w:t>
            </w:r>
          </w:p>
        </w:tc>
      </w:tr>
      <w:tr w:rsidR="00955EA8" w:rsidRPr="00AB5FED" w14:paraId="510D0DA0"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5D5D1F5" w14:textId="77777777" w:rsidR="00955EA8" w:rsidRPr="00AB5FED" w:rsidRDefault="00955EA8" w:rsidP="00D87CBC">
            <w:pPr>
              <w:pStyle w:val="TAL"/>
              <w:rPr>
                <w:lang w:eastAsia="en-US"/>
              </w:rPr>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06E48497" w14:textId="77777777" w:rsidR="00955EA8" w:rsidRPr="00AB5FED" w:rsidRDefault="00955EA8" w:rsidP="00D87CBC">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F4D81" w14:textId="77777777" w:rsidR="00955EA8" w:rsidRPr="00AB5FED" w:rsidRDefault="00955EA8" w:rsidP="00D87CBC">
            <w:pPr>
              <w:pStyle w:val="TAL"/>
              <w:rPr>
                <w:lang w:eastAsia="en-US"/>
              </w:rPr>
            </w:pPr>
            <w:r>
              <w:t>Location of the calling party</w:t>
            </w:r>
          </w:p>
        </w:tc>
      </w:tr>
    </w:tbl>
    <w:p w14:paraId="7CD0A311" w14:textId="77777777" w:rsidR="003D2C86" w:rsidRPr="00AB5FED" w:rsidRDefault="003D2C86" w:rsidP="003D2C86">
      <w:pPr>
        <w:rPr>
          <w:lang w:eastAsia="zh-CN"/>
        </w:rPr>
      </w:pPr>
    </w:p>
    <w:p w14:paraId="6B0CAB40" w14:textId="77777777" w:rsidR="003D2C86" w:rsidRPr="00AB5FED" w:rsidRDefault="003D2C86" w:rsidP="00AC26F2">
      <w:pPr>
        <w:pStyle w:val="Heading5"/>
        <w:rPr>
          <w:lang w:eastAsia="zh-CN"/>
        </w:rPr>
      </w:pPr>
      <w:bookmarkStart w:id="989" w:name="_Toc460616129"/>
      <w:bookmarkStart w:id="990" w:name="_Toc460616990"/>
      <w:bookmarkStart w:id="991" w:name="_Toc154938422"/>
      <w:r w:rsidRPr="00AB5FED">
        <w:rPr>
          <w:rFonts w:hint="eastAsia"/>
          <w:lang w:eastAsia="zh-CN"/>
        </w:rPr>
        <w:t>1</w:t>
      </w:r>
      <w:r w:rsidRPr="00AB5FED">
        <w:t>0.</w:t>
      </w:r>
      <w:r w:rsidR="00F57528" w:rsidRPr="00AB5FED">
        <w:t>7</w:t>
      </w:r>
      <w:r w:rsidRPr="00AB5FED">
        <w:t>.3.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989"/>
      <w:bookmarkEnd w:id="990"/>
      <w:bookmarkEnd w:id="991"/>
    </w:p>
    <w:p w14:paraId="60129BA0" w14:textId="77777777" w:rsidR="003D2C86" w:rsidRPr="00AB5FED" w:rsidRDefault="003D2C86" w:rsidP="003C1D19">
      <w:pPr>
        <w:rPr>
          <w:lang w:eastAsia="zh-CN"/>
        </w:rPr>
      </w:pPr>
      <w:r w:rsidRPr="00AB5FED">
        <w:t>Table 10.</w:t>
      </w:r>
      <w:r w:rsidR="00F57528"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44E94030" w14:textId="77777777" w:rsidR="003D2C86" w:rsidRPr="00AB5FED" w:rsidRDefault="003D2C86" w:rsidP="003C1D19">
      <w:pPr>
        <w:pStyle w:val="TH"/>
        <w:rPr>
          <w:lang w:val="en-US" w:eastAsia="zh-CN"/>
        </w:rPr>
      </w:pPr>
      <w:r w:rsidRPr="00AB5FED">
        <w:t>Table 10.</w:t>
      </w:r>
      <w:r w:rsidR="00F57528"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D2C86" w:rsidRPr="00AB5FED" w14:paraId="4B235568"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3503CF7" w14:textId="77777777" w:rsidR="003D2C86" w:rsidRPr="00AB5FED" w:rsidRDefault="003D2C86"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83FAD2A" w14:textId="77777777" w:rsidR="003D2C86" w:rsidRPr="00AB5FED" w:rsidRDefault="003D2C86"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31181" w14:textId="77777777" w:rsidR="003D2C86" w:rsidRPr="00AB5FED" w:rsidRDefault="003D2C86" w:rsidP="00D87CBC">
            <w:pPr>
              <w:pStyle w:val="TAH"/>
            </w:pPr>
            <w:r w:rsidRPr="00AB5FED">
              <w:t>Description</w:t>
            </w:r>
          </w:p>
        </w:tc>
      </w:tr>
      <w:tr w:rsidR="003D2C86" w:rsidRPr="00AB5FED" w14:paraId="35D0EDA8"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59064EE" w14:textId="77777777" w:rsidR="003D2C86" w:rsidRPr="00AB5FED" w:rsidRDefault="003D2C86" w:rsidP="00D87CBC">
            <w:pPr>
              <w:pStyle w:val="TAL"/>
              <w:rPr>
                <w:lang w:eastAsia="zh-CN"/>
              </w:rPr>
            </w:pPr>
            <w:r w:rsidRPr="00AB5FED">
              <w:rPr>
                <w:lang w:eastAsia="en-US"/>
              </w:rPr>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2F7CB263" w14:textId="77777777" w:rsidR="003D2C86" w:rsidRPr="00AB5FED" w:rsidRDefault="003D2C86"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D45515" w14:textId="77777777" w:rsidR="003D2C86" w:rsidRPr="00AB5FED" w:rsidRDefault="003D2C86" w:rsidP="00D87CBC">
            <w:pPr>
              <w:pStyle w:val="TAL"/>
              <w:rPr>
                <w:lang w:eastAsia="zh-CN"/>
              </w:rPr>
            </w:pPr>
            <w:r w:rsidRPr="00AB5FED">
              <w:rPr>
                <w:lang w:eastAsia="en-US"/>
              </w:rPr>
              <w:t>The identity of the calling party</w:t>
            </w:r>
          </w:p>
        </w:tc>
      </w:tr>
      <w:tr w:rsidR="003D2C86" w:rsidRPr="00AB5FED" w14:paraId="33BFE99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B3A1681" w14:textId="77777777" w:rsidR="003D2C86" w:rsidRPr="00AB5FED" w:rsidRDefault="003D2C86" w:rsidP="00D87CBC">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E7E2FD9" w14:textId="77777777" w:rsidR="003D2C86" w:rsidRPr="00AB5FED" w:rsidRDefault="003D2C86" w:rsidP="00D87CBC">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E81A1" w14:textId="77777777" w:rsidR="003D2C86" w:rsidRPr="00AB5FED" w:rsidRDefault="003D2C86" w:rsidP="00D87CBC">
            <w:pPr>
              <w:pStyle w:val="TAL"/>
              <w:rPr>
                <w:lang w:eastAsia="zh-CN"/>
              </w:rPr>
            </w:pPr>
            <w:r w:rsidRPr="00AB5FED">
              <w:rPr>
                <w:lang w:eastAsia="en-US"/>
              </w:rPr>
              <w:t>The identity of the call</w:t>
            </w:r>
            <w:r w:rsidRPr="00AB5FED">
              <w:rPr>
                <w:rFonts w:hint="eastAsia"/>
                <w:lang w:eastAsia="zh-CN"/>
              </w:rPr>
              <w:t>ed</w:t>
            </w:r>
            <w:r w:rsidRPr="00AB5FED">
              <w:rPr>
                <w:lang w:eastAsia="en-US"/>
              </w:rPr>
              <w:t xml:space="preserve"> party</w:t>
            </w:r>
          </w:p>
        </w:tc>
      </w:tr>
      <w:tr w:rsidR="003D2C86" w:rsidRPr="00AB5FED" w14:paraId="58AF7C84"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471E3B4" w14:textId="77777777" w:rsidR="003D2C86" w:rsidRPr="00AB5FED" w:rsidRDefault="003D2C86" w:rsidP="00D87CBC">
            <w:pPr>
              <w:pStyle w:val="TAL"/>
              <w:rPr>
                <w:lang w:eastAsia="en-US"/>
              </w:rPr>
            </w:pPr>
            <w:r w:rsidRPr="00AB5FED">
              <w:rPr>
                <w:lang w:eastAsia="en-US"/>
              </w:rPr>
              <w:t xml:space="preserve">SDP </w:t>
            </w:r>
            <w:r w:rsidRPr="00AB5FED">
              <w:rPr>
                <w:rFonts w:hint="eastAsia"/>
                <w:lang w:eastAsia="en-US"/>
              </w:rPr>
              <w:t>answer</w:t>
            </w:r>
            <w:r w:rsidRPr="00AB5FED">
              <w:rPr>
                <w:lang w:eastAsia="en-US"/>
              </w:rPr>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00396F06" w14:textId="77777777" w:rsidR="003D2C86" w:rsidRPr="00AB5FED" w:rsidRDefault="003D2C86" w:rsidP="00D87CBC">
            <w:pPr>
              <w:pStyle w:val="TAL"/>
              <w:rPr>
                <w:lang w:eastAsia="en-US"/>
              </w:rPr>
            </w:pPr>
            <w:r w:rsidRPr="00AB5FED">
              <w:rPr>
                <w:rFonts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4EB9B" w14:textId="77777777" w:rsidR="003D2C86" w:rsidRPr="00AB5FED" w:rsidRDefault="003D2C86" w:rsidP="00D87CBC">
            <w:pPr>
              <w:pStyle w:val="TAL"/>
              <w:rPr>
                <w:lang w:eastAsia="en-US"/>
              </w:rPr>
            </w:pPr>
            <w:r w:rsidRPr="00AB5FED">
              <w:rPr>
                <w:lang w:eastAsia="en-US"/>
              </w:rPr>
              <w:t>SDP with media information offered by (to) client</w:t>
            </w:r>
          </w:p>
        </w:tc>
      </w:tr>
    </w:tbl>
    <w:p w14:paraId="5F48A8B2" w14:textId="77777777" w:rsidR="003D2C86" w:rsidRPr="00AB5FED" w:rsidRDefault="003D2C86" w:rsidP="003D2C86">
      <w:pPr>
        <w:rPr>
          <w:lang w:eastAsia="zh-CN"/>
        </w:rPr>
      </w:pPr>
    </w:p>
    <w:p w14:paraId="017C9F37" w14:textId="77777777" w:rsidR="003D2C86" w:rsidRPr="00AB5FED" w:rsidRDefault="003D2C86" w:rsidP="00AC26F2">
      <w:pPr>
        <w:pStyle w:val="Heading5"/>
        <w:rPr>
          <w:lang w:eastAsia="zh-CN"/>
        </w:rPr>
      </w:pPr>
      <w:bookmarkStart w:id="992" w:name="_Toc460616130"/>
      <w:bookmarkStart w:id="993" w:name="_Toc460616991"/>
      <w:bookmarkStart w:id="994" w:name="_Toc154938423"/>
      <w:r w:rsidRPr="00AB5FED">
        <w:t>10.</w:t>
      </w:r>
      <w:r w:rsidR="00F57528"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992"/>
      <w:bookmarkEnd w:id="993"/>
      <w:bookmarkEnd w:id="994"/>
    </w:p>
    <w:p w14:paraId="24F4BFB3" w14:textId="77777777" w:rsidR="003D2C86" w:rsidRPr="00AB5FED" w:rsidRDefault="003D2C86" w:rsidP="003D2C86">
      <w:pPr>
        <w:rPr>
          <w:lang w:eastAsia="zh-CN"/>
        </w:rPr>
      </w:pPr>
      <w:r w:rsidRPr="00AB5FED">
        <w:t>Table 10.</w:t>
      </w:r>
      <w:r w:rsidR="00F57528"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C6AEAC7" w14:textId="77777777" w:rsidR="003D2C86" w:rsidRPr="00AB5FED" w:rsidRDefault="003D2C86" w:rsidP="003C1D19">
      <w:pPr>
        <w:pStyle w:val="TH"/>
        <w:rPr>
          <w:lang w:val="en-US"/>
        </w:rPr>
      </w:pPr>
      <w:r w:rsidRPr="00AB5FED">
        <w:lastRenderedPageBreak/>
        <w:t>Table 10.</w:t>
      </w:r>
      <w:r w:rsidR="00F57528"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D2C86" w:rsidRPr="00AB5FED" w14:paraId="0243715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CBDB4D7" w14:textId="77777777" w:rsidR="003D2C86" w:rsidRPr="00AB5FED" w:rsidRDefault="003D2C86"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4CF647C" w14:textId="77777777" w:rsidR="003D2C86" w:rsidRPr="00AB5FED" w:rsidRDefault="003D2C86"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ED4B9" w14:textId="77777777" w:rsidR="003D2C86" w:rsidRPr="00AB5FED" w:rsidRDefault="003D2C86" w:rsidP="00D87CBC">
            <w:pPr>
              <w:pStyle w:val="TAH"/>
            </w:pPr>
            <w:r w:rsidRPr="00AB5FED">
              <w:t>Description</w:t>
            </w:r>
          </w:p>
        </w:tc>
      </w:tr>
      <w:tr w:rsidR="003D2C86" w:rsidRPr="00AB5FED" w14:paraId="64503499"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0609A15" w14:textId="77777777" w:rsidR="003D2C86" w:rsidRPr="00AB5FED" w:rsidRDefault="003D2C86" w:rsidP="00D87CBC">
            <w:pPr>
              <w:pStyle w:val="TAL"/>
              <w:rPr>
                <w:lang w:eastAsia="zh-CN"/>
              </w:rPr>
            </w:pPr>
            <w:r w:rsidRPr="00AB5FED">
              <w:rPr>
                <w:lang w:eastAsia="en-US"/>
              </w:rPr>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4504094A" w14:textId="77777777" w:rsidR="003D2C86" w:rsidRPr="00AB5FED" w:rsidRDefault="003D2C86"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54335" w14:textId="77777777" w:rsidR="003D2C86" w:rsidRPr="00AB5FED" w:rsidRDefault="003D2C86" w:rsidP="00D87CBC">
            <w:pPr>
              <w:pStyle w:val="TAL"/>
              <w:rPr>
                <w:lang w:eastAsia="zh-CN"/>
              </w:rPr>
            </w:pPr>
            <w:r w:rsidRPr="00AB5FED">
              <w:rPr>
                <w:lang w:eastAsia="en-US"/>
              </w:rPr>
              <w:t>The identity of the calling party</w:t>
            </w:r>
          </w:p>
        </w:tc>
      </w:tr>
      <w:tr w:rsidR="003D2C86" w:rsidRPr="00AB5FED" w14:paraId="37A7986F"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3FEC472" w14:textId="77777777" w:rsidR="003D2C86" w:rsidRPr="00AB5FED" w:rsidRDefault="003D2C86" w:rsidP="00D87CBC">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0FC334B7" w14:textId="77777777" w:rsidR="003D2C86" w:rsidRPr="00AB5FED" w:rsidRDefault="003D2C86" w:rsidP="00D87CBC">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A0827" w14:textId="77777777" w:rsidR="003D2C86" w:rsidRPr="00AB5FED" w:rsidRDefault="003D2C86" w:rsidP="00D87CBC">
            <w:pPr>
              <w:pStyle w:val="TAL"/>
              <w:rPr>
                <w:lang w:eastAsia="zh-CN"/>
              </w:rPr>
            </w:pPr>
            <w:r w:rsidRPr="00AB5FED">
              <w:rPr>
                <w:lang w:eastAsia="en-US"/>
              </w:rPr>
              <w:t>The identity of the call</w:t>
            </w:r>
            <w:r w:rsidRPr="00AB5FED">
              <w:rPr>
                <w:rFonts w:hint="eastAsia"/>
                <w:lang w:eastAsia="zh-CN"/>
              </w:rPr>
              <w:t>ed</w:t>
            </w:r>
            <w:r w:rsidRPr="00AB5FED">
              <w:rPr>
                <w:lang w:eastAsia="en-US"/>
              </w:rPr>
              <w:t xml:space="preserve"> party</w:t>
            </w:r>
          </w:p>
        </w:tc>
      </w:tr>
      <w:tr w:rsidR="003D2C86" w:rsidRPr="00AB5FED" w14:paraId="652E2D94"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38FB31E" w14:textId="77777777" w:rsidR="003D2C86" w:rsidRPr="00AB5FED" w:rsidRDefault="003D2C86" w:rsidP="00D87CBC">
            <w:pPr>
              <w:pStyle w:val="TAL"/>
              <w:rPr>
                <w:lang w:eastAsia="zh-CN"/>
              </w:rPr>
            </w:pPr>
            <w:r w:rsidRPr="00AB5FED">
              <w:rPr>
                <w:lang w:eastAsia="en-US"/>
              </w:rPr>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AD742BE" w14:textId="77777777" w:rsidR="003D2C86" w:rsidRPr="00AB5FED" w:rsidRDefault="003D2C86" w:rsidP="00D87CBC">
            <w:pPr>
              <w:pStyle w:val="TAL"/>
              <w:rPr>
                <w:lang w:eastAsia="zh-CN"/>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83962" w14:textId="77777777" w:rsidR="003D2C86" w:rsidRPr="00AB5FED" w:rsidRDefault="003D2C86" w:rsidP="00D87CBC">
            <w:pPr>
              <w:pStyle w:val="TAL"/>
              <w:rPr>
                <w:lang w:eastAsia="en-US"/>
              </w:rPr>
            </w:pPr>
            <w:r w:rsidRPr="00AB5FED">
              <w:rPr>
                <w:lang w:eastAsia="en-US"/>
              </w:rPr>
              <w:t>This element indicates that reason for the private call release. e.g., Originating client requested, target client requested.</w:t>
            </w:r>
          </w:p>
        </w:tc>
      </w:tr>
    </w:tbl>
    <w:p w14:paraId="379783D2" w14:textId="77777777" w:rsidR="003D2C86" w:rsidRPr="00AB5FED" w:rsidRDefault="003D2C86" w:rsidP="003D2C86">
      <w:pPr>
        <w:rPr>
          <w:lang w:eastAsia="zh-CN"/>
        </w:rPr>
      </w:pPr>
    </w:p>
    <w:p w14:paraId="4AA8EF32" w14:textId="77777777" w:rsidR="003D2C86" w:rsidRPr="00AB5FED" w:rsidRDefault="003D2C86" w:rsidP="00AC26F2">
      <w:pPr>
        <w:pStyle w:val="Heading5"/>
        <w:rPr>
          <w:lang w:eastAsia="zh-CN"/>
        </w:rPr>
      </w:pPr>
      <w:bookmarkStart w:id="995" w:name="_Toc460616131"/>
      <w:bookmarkStart w:id="996" w:name="_Toc460616992"/>
      <w:bookmarkStart w:id="997" w:name="_Toc154938424"/>
      <w:r w:rsidRPr="00AB5FED">
        <w:rPr>
          <w:rFonts w:hint="eastAsia"/>
          <w:lang w:eastAsia="zh-CN"/>
        </w:rPr>
        <w:t>1</w:t>
      </w:r>
      <w:r w:rsidRPr="00AB5FED">
        <w:t>0.</w:t>
      </w:r>
      <w:r w:rsidR="00F57528" w:rsidRPr="00AB5FED">
        <w:t>7</w:t>
      </w:r>
      <w:r w:rsidRPr="00AB5FED">
        <w:t>.3.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995"/>
      <w:bookmarkEnd w:id="996"/>
      <w:bookmarkEnd w:id="997"/>
    </w:p>
    <w:p w14:paraId="4DED3E2F" w14:textId="77777777" w:rsidR="003D2C86" w:rsidRPr="00AB5FED" w:rsidRDefault="003D2C86" w:rsidP="003D2C86">
      <w:pPr>
        <w:rPr>
          <w:lang w:eastAsia="zh-CN"/>
        </w:rPr>
      </w:pPr>
      <w:r w:rsidRPr="00AB5FED">
        <w:t>Table 10.</w:t>
      </w:r>
      <w:r w:rsidR="00F57528"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17775EE" w14:textId="77777777" w:rsidR="003D2C86" w:rsidRPr="00AB5FED" w:rsidRDefault="003D2C86" w:rsidP="003C1D19">
      <w:pPr>
        <w:pStyle w:val="TH"/>
        <w:rPr>
          <w:lang w:val="en-US" w:eastAsia="zh-CN"/>
        </w:rPr>
      </w:pPr>
      <w:r w:rsidRPr="00AB5FED">
        <w:t>Table 10.</w:t>
      </w:r>
      <w:r w:rsidR="00F57528"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D2C86" w:rsidRPr="00AB5FED" w14:paraId="0F72690F"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EF3F1AA" w14:textId="77777777" w:rsidR="003D2C86" w:rsidRPr="00AB5FED" w:rsidRDefault="003D2C86"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F8B0E86" w14:textId="77777777" w:rsidR="003D2C86" w:rsidRPr="00AB5FED" w:rsidRDefault="003D2C86"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92FFA" w14:textId="77777777" w:rsidR="003D2C86" w:rsidRPr="00AB5FED" w:rsidRDefault="003D2C86" w:rsidP="00D87CBC">
            <w:pPr>
              <w:pStyle w:val="TAH"/>
            </w:pPr>
            <w:r w:rsidRPr="00AB5FED">
              <w:t>Description</w:t>
            </w:r>
          </w:p>
        </w:tc>
      </w:tr>
      <w:tr w:rsidR="003D2C86" w:rsidRPr="00AB5FED" w14:paraId="41AD3D3D"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33512C2" w14:textId="77777777" w:rsidR="003D2C86" w:rsidRPr="00AB5FED" w:rsidRDefault="003D2C86" w:rsidP="00D87CBC">
            <w:pPr>
              <w:pStyle w:val="TAL"/>
              <w:rPr>
                <w:lang w:eastAsia="zh-CN"/>
              </w:rPr>
            </w:pPr>
            <w:r w:rsidRPr="00AB5FED">
              <w:rPr>
                <w:lang w:eastAsia="en-US"/>
              </w:rPr>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61D59B2" w14:textId="77777777" w:rsidR="003D2C86" w:rsidRPr="00AB5FED" w:rsidRDefault="003D2C86"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C47F" w14:textId="77777777" w:rsidR="003D2C86" w:rsidRPr="00AB5FED" w:rsidRDefault="003D2C86" w:rsidP="00D87CBC">
            <w:pPr>
              <w:pStyle w:val="TAL"/>
              <w:rPr>
                <w:lang w:eastAsia="zh-CN"/>
              </w:rPr>
            </w:pPr>
            <w:r w:rsidRPr="00AB5FED">
              <w:rPr>
                <w:lang w:eastAsia="en-US"/>
              </w:rPr>
              <w:t>The identity of the calling party</w:t>
            </w:r>
          </w:p>
        </w:tc>
      </w:tr>
      <w:tr w:rsidR="003D2C86" w:rsidRPr="00AB5FED" w14:paraId="233FFB5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E1325CD" w14:textId="77777777" w:rsidR="003D2C86" w:rsidRPr="00AB5FED" w:rsidRDefault="003D2C86" w:rsidP="00D87CBC">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F9DFEBE" w14:textId="77777777" w:rsidR="003D2C86" w:rsidRPr="00AB5FED" w:rsidRDefault="003D2C86" w:rsidP="00D87CBC">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28D9F" w14:textId="77777777" w:rsidR="003D2C86" w:rsidRPr="00AB5FED" w:rsidRDefault="003D2C86" w:rsidP="00D87CBC">
            <w:pPr>
              <w:pStyle w:val="TAL"/>
              <w:rPr>
                <w:lang w:eastAsia="zh-CN"/>
              </w:rPr>
            </w:pPr>
            <w:r w:rsidRPr="00AB5FED">
              <w:rPr>
                <w:lang w:eastAsia="en-US"/>
              </w:rPr>
              <w:t>The identity of the call</w:t>
            </w:r>
            <w:r w:rsidRPr="00AB5FED">
              <w:rPr>
                <w:rFonts w:hint="eastAsia"/>
                <w:lang w:eastAsia="zh-CN"/>
              </w:rPr>
              <w:t>ed</w:t>
            </w:r>
            <w:r w:rsidRPr="00AB5FED">
              <w:rPr>
                <w:lang w:eastAsia="en-US"/>
              </w:rPr>
              <w:t xml:space="preserve"> party</w:t>
            </w:r>
          </w:p>
        </w:tc>
      </w:tr>
      <w:tr w:rsidR="003D2C86" w:rsidRPr="00AB5FED" w14:paraId="599091A3"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89AAFCB" w14:textId="77777777" w:rsidR="003D2C86" w:rsidRPr="00AB5FED" w:rsidRDefault="003D2C86" w:rsidP="00D87CBC">
            <w:pPr>
              <w:pStyle w:val="TAL"/>
              <w:rPr>
                <w:lang w:eastAsia="zh-CN"/>
              </w:rPr>
            </w:pPr>
            <w:r w:rsidRPr="00AB5FED">
              <w:rPr>
                <w:lang w:eastAsia="en-US"/>
              </w:rPr>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156E181" w14:textId="77777777" w:rsidR="003D2C86" w:rsidRPr="00AB5FED" w:rsidRDefault="003D2C86" w:rsidP="00D87CBC">
            <w:pPr>
              <w:pStyle w:val="TAL"/>
              <w:rPr>
                <w:lang w:eastAsia="zh-CN"/>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D4C6" w14:textId="77777777" w:rsidR="003D2C86" w:rsidRPr="00AB5FED" w:rsidRDefault="003D2C86" w:rsidP="00D87CBC">
            <w:pPr>
              <w:pStyle w:val="TAL"/>
              <w:rPr>
                <w:lang w:eastAsia="en-US"/>
              </w:rPr>
            </w:pPr>
            <w:r w:rsidRPr="00AB5FED">
              <w:rPr>
                <w:lang w:eastAsia="en-US"/>
              </w:rPr>
              <w:t>This element indicates that reason for the private call release. e.g., Originating client requested, target client requested, server requested.</w:t>
            </w:r>
          </w:p>
        </w:tc>
      </w:tr>
    </w:tbl>
    <w:p w14:paraId="1A2FEEA9" w14:textId="77777777" w:rsidR="003D2C86" w:rsidRPr="00AB5FED" w:rsidRDefault="003D2C86" w:rsidP="003D2C86">
      <w:pPr>
        <w:rPr>
          <w:lang w:eastAsia="zh-CN"/>
        </w:rPr>
      </w:pPr>
    </w:p>
    <w:p w14:paraId="3BE39812" w14:textId="77777777" w:rsidR="00951B77" w:rsidRPr="00AB5FED" w:rsidRDefault="00951B77" w:rsidP="003C1D19">
      <w:pPr>
        <w:pStyle w:val="Heading4"/>
        <w:rPr>
          <w:lang w:eastAsia="zh-CN"/>
        </w:rPr>
      </w:pPr>
      <w:bookmarkStart w:id="998" w:name="_Toc460616132"/>
      <w:bookmarkStart w:id="999" w:name="_Toc460616993"/>
      <w:bookmarkStart w:id="1000" w:name="_Toc154938425"/>
      <w:r w:rsidRPr="00AB5FED">
        <w:t>10.</w:t>
      </w:r>
      <w:r w:rsidR="00F57528" w:rsidRPr="00AB5FED">
        <w:t>7</w:t>
      </w:r>
      <w:r w:rsidRPr="00AB5FED">
        <w:t>.3.</w:t>
      </w:r>
      <w:r w:rsidR="00CB0AFD" w:rsidRPr="00AB5FED">
        <w:t>2</w:t>
      </w:r>
      <w:r w:rsidRPr="00AB5FED">
        <w:tab/>
      </w:r>
      <w:r w:rsidRPr="00AB5FED">
        <w:rPr>
          <w:lang w:eastAsia="zh-CN"/>
        </w:rPr>
        <w:t>Use of ProSe capability for private call</w:t>
      </w:r>
      <w:bookmarkEnd w:id="986"/>
      <w:bookmarkEnd w:id="998"/>
      <w:bookmarkEnd w:id="999"/>
      <w:bookmarkEnd w:id="1000"/>
    </w:p>
    <w:p w14:paraId="254DB9BD" w14:textId="77777777" w:rsidR="00DD55B3" w:rsidRDefault="00951B77" w:rsidP="00951B77">
      <w:pPr>
        <w:rPr>
          <w:lang w:val="nl-NL" w:eastAsia="zh-CN"/>
        </w:rPr>
      </w:pPr>
      <w:r w:rsidRPr="00AB5FED">
        <w:t xml:space="preserve">When an MCPTT user using a ProSe-enabled UE wants to communicate with a specific MCPTT user using a ProSe-enabled UE by a ProSe mechanism, </w:t>
      </w:r>
      <w:r w:rsidR="00DD55B3">
        <w:rPr>
          <w:lang w:eastAsia="zh-CN"/>
        </w:rPr>
        <w:t>t</w:t>
      </w:r>
      <w:r w:rsidR="00DD55B3" w:rsidRPr="00AB5FED">
        <w:rPr>
          <w:lang w:eastAsia="zh-CN"/>
        </w:rPr>
        <w:t xml:space="preserve">he MCPTT client </w:t>
      </w:r>
      <w:r w:rsidR="00DD55B3">
        <w:rPr>
          <w:lang w:eastAsia="zh-CN"/>
        </w:rPr>
        <w:t>enables</w:t>
      </w:r>
      <w:r w:rsidR="00DD55B3" w:rsidRPr="00AB5FED">
        <w:rPr>
          <w:lang w:eastAsia="zh-CN"/>
        </w:rPr>
        <w:t xml:space="preserve"> the </w:t>
      </w:r>
      <w:r w:rsidR="00DD55B3">
        <w:rPr>
          <w:lang w:eastAsia="zh-CN"/>
        </w:rPr>
        <w:t xml:space="preserve">use of the ProSe layer procedures </w:t>
      </w:r>
      <w:r w:rsidR="00DD55B3" w:rsidRPr="003D7DC5">
        <w:rPr>
          <w:lang w:eastAsia="zh-CN"/>
        </w:rPr>
        <w:t>for public safety</w:t>
      </w:r>
      <w:r w:rsidR="00DD55B3">
        <w:rPr>
          <w:lang w:eastAsia="zh-CN"/>
        </w:rPr>
        <w:t xml:space="preserve">, as specified in </w:t>
      </w:r>
      <w:r w:rsidR="00DD55B3" w:rsidRPr="00AB5FED">
        <w:rPr>
          <w:lang w:val="nl-NL" w:eastAsia="zh-CN"/>
        </w:rPr>
        <w:t>3GPP TS 23.303 [</w:t>
      </w:r>
      <w:r w:rsidR="00DD55B3">
        <w:rPr>
          <w:lang w:val="nl-NL" w:eastAsia="zh-CN"/>
        </w:rPr>
        <w:t>7</w:t>
      </w:r>
      <w:r w:rsidR="00DD55B3" w:rsidRPr="00AB5FED">
        <w:rPr>
          <w:lang w:val="nl-NL" w:eastAsia="zh-CN"/>
        </w:rPr>
        <w:t>]</w:t>
      </w:r>
      <w:r w:rsidR="00DD55B3">
        <w:rPr>
          <w:lang w:val="nl-NL" w:eastAsia="zh-CN"/>
        </w:rPr>
        <w:t>.</w:t>
      </w:r>
    </w:p>
    <w:p w14:paraId="31DB6147" w14:textId="77777777" w:rsidR="00951B77" w:rsidRPr="00AB5FED" w:rsidRDefault="00DD55B3" w:rsidP="00951B77">
      <w:pPr>
        <w:rPr>
          <w:lang w:eastAsia="zh-CN"/>
        </w:rPr>
      </w:pPr>
      <w:r>
        <w:t>T</w:t>
      </w:r>
      <w:r w:rsidR="00951B77" w:rsidRPr="00AB5FED">
        <w:t xml:space="preserve">he MCPTT client </w:t>
      </w:r>
      <w:r>
        <w:t xml:space="preserve">obtains configuration data such as </w:t>
      </w:r>
      <w:r w:rsidR="00640563">
        <w:t>the ProSe discovery group ID</w:t>
      </w:r>
      <w:r w:rsidR="00640563">
        <w:rPr>
          <w:lang w:eastAsia="zh-CN"/>
        </w:rPr>
        <w:t xml:space="preserve"> and user info ID</w:t>
      </w:r>
      <w:r w:rsidR="00640563">
        <w:t xml:space="preserve"> </w:t>
      </w:r>
      <w:r w:rsidR="00640563">
        <w:rPr>
          <w:lang w:eastAsia="zh-CN"/>
        </w:rPr>
        <w:t xml:space="preserve">of the </w:t>
      </w:r>
      <w:r w:rsidR="00640563">
        <w:t>target MCPTT user from the "List of user(s) who can be called in private call"</w:t>
      </w:r>
      <w:r w:rsidR="00640563">
        <w:rPr>
          <w:lang w:eastAsia="zh-CN"/>
        </w:rPr>
        <w:t xml:space="preserve"> in the MCPTT user profile and requests the IP address </w:t>
      </w:r>
      <w:r w:rsidR="00640563">
        <w:t xml:space="preserve">of the MCPTT </w:t>
      </w:r>
      <w:r w:rsidR="00640563">
        <w:rPr>
          <w:lang w:eastAsia="zh-CN"/>
        </w:rPr>
        <w:t>UE associated with the target MCPTT user from the ProSe layer.</w:t>
      </w:r>
    </w:p>
    <w:p w14:paraId="482F9D8F" w14:textId="77777777" w:rsidR="00951B77" w:rsidRPr="00AB5FED" w:rsidRDefault="00951B77" w:rsidP="00951B77">
      <w:pPr>
        <w:rPr>
          <w:lang w:eastAsia="zh-CN"/>
        </w:rPr>
      </w:pPr>
      <w:r w:rsidRPr="00AB5FED">
        <w:rPr>
          <w:lang w:eastAsia="zh-CN"/>
        </w:rPr>
        <w:t xml:space="preserve">The MCPTT client </w:t>
      </w:r>
      <w:r w:rsidR="00640563">
        <w:rPr>
          <w:lang w:eastAsia="zh-CN"/>
        </w:rPr>
        <w:t>enables</w:t>
      </w:r>
      <w:r w:rsidRPr="00AB5FED">
        <w:rPr>
          <w:lang w:eastAsia="zh-CN"/>
        </w:rPr>
        <w:t xml:space="preserve"> the ProSe layer to </w:t>
      </w:r>
      <w:r w:rsidR="00640563">
        <w:rPr>
          <w:lang w:eastAsia="zh-CN"/>
        </w:rPr>
        <w:t>determine</w:t>
      </w:r>
      <w:r w:rsidRPr="00AB5FED">
        <w:rPr>
          <w:lang w:eastAsia="zh-CN"/>
        </w:rPr>
        <w:t xml:space="preserve"> </w:t>
      </w:r>
      <w:r w:rsidR="00DD55B3">
        <w:rPr>
          <w:lang w:eastAsia="zh-CN"/>
        </w:rPr>
        <w:t>the</w:t>
      </w:r>
      <w:r w:rsidR="00DD55B3" w:rsidRPr="00AB5FED">
        <w:rPr>
          <w:lang w:eastAsia="zh-CN"/>
        </w:rPr>
        <w:t xml:space="preserve"> </w:t>
      </w:r>
      <w:r w:rsidRPr="00AB5FED">
        <w:rPr>
          <w:lang w:eastAsia="zh-CN"/>
        </w:rPr>
        <w:t xml:space="preserve">IP address for the </w:t>
      </w:r>
      <w:r w:rsidR="00DD55B3">
        <w:rPr>
          <w:lang w:eastAsia="zh-CN"/>
        </w:rPr>
        <w:t>communication with the</w:t>
      </w:r>
      <w:r w:rsidR="00DD55B3" w:rsidRPr="00AB5FED">
        <w:rPr>
          <w:lang w:eastAsia="zh-CN"/>
        </w:rPr>
        <w:t xml:space="preserve"> </w:t>
      </w:r>
      <w:r w:rsidRPr="00AB5FED">
        <w:rPr>
          <w:lang w:eastAsia="zh-CN"/>
        </w:rPr>
        <w:t xml:space="preserve">target MCPTT UE by providing </w:t>
      </w:r>
      <w:r w:rsidR="00640563">
        <w:rPr>
          <w:lang w:eastAsia="zh-CN"/>
        </w:rPr>
        <w:t>the ProSe discovery group ID and u</w:t>
      </w:r>
      <w:r w:rsidRPr="00AB5FED">
        <w:rPr>
          <w:lang w:val="nl-NL"/>
        </w:rPr>
        <w:t xml:space="preserve">ser </w:t>
      </w:r>
      <w:r w:rsidR="00640563">
        <w:rPr>
          <w:lang w:val="nl-NL"/>
        </w:rPr>
        <w:t>i</w:t>
      </w:r>
      <w:r w:rsidRPr="00AB5FED">
        <w:rPr>
          <w:lang w:val="nl-NL"/>
        </w:rPr>
        <w:t>nfo I</w:t>
      </w:r>
      <w:r w:rsidR="00640563">
        <w:rPr>
          <w:lang w:val="nl-NL"/>
        </w:rPr>
        <w:t>D</w:t>
      </w:r>
      <w:r w:rsidRPr="00AB5FED">
        <w:rPr>
          <w:lang w:val="nl-NL" w:eastAsia="zh-CN"/>
        </w:rPr>
        <w:t xml:space="preserve"> (as defined in specification </w:t>
      </w:r>
      <w:r w:rsidR="00CB0AFD" w:rsidRPr="00AB5FED">
        <w:rPr>
          <w:lang w:val="nl-NL" w:eastAsia="zh-CN"/>
        </w:rPr>
        <w:t>3GPP </w:t>
      </w:r>
      <w:r w:rsidRPr="00AB5FED">
        <w:rPr>
          <w:lang w:val="nl-NL" w:eastAsia="zh-CN"/>
        </w:rPr>
        <w:t>TS</w:t>
      </w:r>
      <w:r w:rsidR="00CB0AFD" w:rsidRPr="00AB5FED">
        <w:rPr>
          <w:lang w:val="nl-NL" w:eastAsia="zh-CN"/>
        </w:rPr>
        <w:t> </w:t>
      </w:r>
      <w:r w:rsidRPr="00AB5FED">
        <w:rPr>
          <w:lang w:val="nl-NL" w:eastAsia="zh-CN"/>
        </w:rPr>
        <w:t>23.303</w:t>
      </w:r>
      <w:r w:rsidR="00CB0AFD" w:rsidRPr="00AB5FED">
        <w:rPr>
          <w:lang w:val="nl-NL" w:eastAsia="zh-CN"/>
        </w:rPr>
        <w:t> </w:t>
      </w:r>
      <w:r w:rsidRPr="00AB5FED">
        <w:rPr>
          <w:lang w:val="nl-NL" w:eastAsia="zh-CN"/>
        </w:rPr>
        <w:t>[</w:t>
      </w:r>
      <w:r w:rsidR="00014DD4">
        <w:rPr>
          <w:lang w:val="nl-NL" w:eastAsia="zh-CN"/>
        </w:rPr>
        <w:t>7</w:t>
      </w:r>
      <w:r w:rsidRPr="00AB5FED">
        <w:rPr>
          <w:lang w:val="nl-NL" w:eastAsia="zh-CN"/>
        </w:rPr>
        <w:t>]) of the target MCPTT user</w:t>
      </w:r>
      <w:r w:rsidRPr="00AB5FED">
        <w:rPr>
          <w:lang w:eastAsia="zh-CN"/>
        </w:rPr>
        <w:t xml:space="preserve">. This may trigger the ProSe </w:t>
      </w:r>
      <w:r w:rsidR="00DD55B3" w:rsidRPr="003D7DC5">
        <w:rPr>
          <w:lang w:eastAsia="zh-CN"/>
        </w:rPr>
        <w:t>direct discovery</w:t>
      </w:r>
      <w:r w:rsidR="00DD55B3" w:rsidRPr="00F855C8">
        <w:rPr>
          <w:lang w:eastAsia="zh-CN"/>
        </w:rPr>
        <w:t xml:space="preserve"> </w:t>
      </w:r>
      <w:r w:rsidR="00DD55B3" w:rsidRPr="003D7DC5">
        <w:rPr>
          <w:lang w:eastAsia="zh-CN"/>
        </w:rPr>
        <w:t>for public safety use</w:t>
      </w:r>
      <w:r w:rsidR="00DD55B3" w:rsidRPr="00AB5FED">
        <w:rPr>
          <w:lang w:eastAsia="zh-CN"/>
        </w:rPr>
        <w:t xml:space="preserve"> </w:t>
      </w:r>
      <w:r w:rsidRPr="00AB5FED">
        <w:rPr>
          <w:lang w:eastAsia="zh-CN"/>
        </w:rPr>
        <w:t>procedure</w:t>
      </w:r>
      <w:r w:rsidR="00DD55B3">
        <w:rPr>
          <w:lang w:eastAsia="zh-CN"/>
        </w:rPr>
        <w:t xml:space="preserve">, described in </w:t>
      </w:r>
      <w:r w:rsidR="00DD55B3" w:rsidRPr="00AB5FED">
        <w:rPr>
          <w:lang w:val="nl-NL" w:eastAsia="zh-CN"/>
        </w:rPr>
        <w:t>3GPP TS 23.303 [</w:t>
      </w:r>
      <w:r w:rsidR="00DD55B3">
        <w:rPr>
          <w:lang w:val="nl-NL" w:eastAsia="zh-CN"/>
        </w:rPr>
        <w:t>7</w:t>
      </w:r>
      <w:r w:rsidR="00DD55B3" w:rsidRPr="00AB5FED">
        <w:rPr>
          <w:lang w:val="nl-NL" w:eastAsia="zh-CN"/>
        </w:rPr>
        <w:t>]</w:t>
      </w:r>
      <w:r w:rsidR="00DD55B3">
        <w:rPr>
          <w:lang w:eastAsia="zh-CN"/>
        </w:rPr>
        <w:t xml:space="preserve">, to </w:t>
      </w:r>
      <w:r w:rsidR="00DD55B3">
        <w:rPr>
          <w:lang w:val="nl-NL" w:eastAsia="zh-CN"/>
        </w:rPr>
        <w:t>identify whether the target MCPTT user is in the proximity of the calling MCPTT user</w:t>
      </w:r>
      <w:r w:rsidRPr="00AB5FED">
        <w:rPr>
          <w:lang w:eastAsia="zh-CN"/>
        </w:rPr>
        <w:t xml:space="preserve">. The </w:t>
      </w:r>
      <w:r w:rsidR="00640563">
        <w:rPr>
          <w:lang w:val="nl-NL"/>
        </w:rPr>
        <w:t>u</w:t>
      </w:r>
      <w:r w:rsidRPr="00AB5FED">
        <w:rPr>
          <w:lang w:val="nl-NL"/>
        </w:rPr>
        <w:t xml:space="preserve">ser </w:t>
      </w:r>
      <w:r w:rsidR="00640563">
        <w:rPr>
          <w:lang w:val="nl-NL"/>
        </w:rPr>
        <w:t>i</w:t>
      </w:r>
      <w:r w:rsidRPr="00AB5FED">
        <w:rPr>
          <w:lang w:val="nl-NL"/>
        </w:rPr>
        <w:t>nfo I</w:t>
      </w:r>
      <w:r w:rsidR="00640563">
        <w:rPr>
          <w:lang w:val="nl-NL"/>
        </w:rPr>
        <w:t>D</w:t>
      </w:r>
      <w:r w:rsidRPr="00AB5FED">
        <w:rPr>
          <w:lang w:val="nl-NL" w:eastAsia="zh-CN"/>
        </w:rPr>
        <w:t xml:space="preserve"> of the target MCPTT user is used by the ProSe layer as the target info (as defined in specification </w:t>
      </w:r>
      <w:r w:rsidR="00CB0AFD" w:rsidRPr="00AB5FED">
        <w:rPr>
          <w:lang w:val="nl-NL" w:eastAsia="zh-CN"/>
        </w:rPr>
        <w:t>3GPP </w:t>
      </w:r>
      <w:r w:rsidRPr="00AB5FED">
        <w:rPr>
          <w:lang w:val="nl-NL" w:eastAsia="zh-CN"/>
        </w:rPr>
        <w:t>TS</w:t>
      </w:r>
      <w:r w:rsidR="00CB0AFD" w:rsidRPr="00AB5FED">
        <w:rPr>
          <w:lang w:val="nl-NL" w:eastAsia="zh-CN"/>
        </w:rPr>
        <w:t> </w:t>
      </w:r>
      <w:r w:rsidRPr="00AB5FED">
        <w:rPr>
          <w:lang w:val="nl-NL" w:eastAsia="zh-CN"/>
        </w:rPr>
        <w:t>23.303</w:t>
      </w:r>
      <w:r w:rsidR="00CB0AFD" w:rsidRPr="00AB5FED">
        <w:rPr>
          <w:lang w:val="nl-NL" w:eastAsia="zh-CN"/>
        </w:rPr>
        <w:t> </w:t>
      </w:r>
      <w:r w:rsidRPr="00AB5FED">
        <w:rPr>
          <w:lang w:val="nl-NL" w:eastAsia="zh-CN"/>
        </w:rPr>
        <w:t>[</w:t>
      </w:r>
      <w:r w:rsidR="00014DD4">
        <w:rPr>
          <w:lang w:val="nl-NL" w:eastAsia="zh-CN"/>
        </w:rPr>
        <w:t>7</w:t>
      </w:r>
      <w:r w:rsidRPr="00AB5FED">
        <w:rPr>
          <w:lang w:val="nl-NL" w:eastAsia="zh-CN"/>
        </w:rPr>
        <w:t xml:space="preserve">]). </w:t>
      </w:r>
    </w:p>
    <w:p w14:paraId="65BC5CB3" w14:textId="77777777" w:rsidR="00951B77" w:rsidRDefault="00951B77" w:rsidP="00951B77">
      <w:pPr>
        <w:rPr>
          <w:lang w:eastAsia="zh-CN"/>
        </w:rPr>
      </w:pPr>
      <w:r w:rsidRPr="00AB5FED">
        <w:rPr>
          <w:lang w:eastAsia="zh-CN"/>
        </w:rPr>
        <w:t xml:space="preserve">The ProSe </w:t>
      </w:r>
      <w:r w:rsidR="00640563">
        <w:rPr>
          <w:lang w:eastAsia="zh-CN"/>
        </w:rPr>
        <w:t>layer can</w:t>
      </w:r>
      <w:r w:rsidRPr="00AB5FED">
        <w:rPr>
          <w:lang w:eastAsia="zh-CN"/>
        </w:rPr>
        <w:t xml:space="preserve"> then provide </w:t>
      </w:r>
      <w:r w:rsidRPr="00AB5FED">
        <w:t>the IP address related to the target MCPTT user</w:t>
      </w:r>
      <w:r w:rsidR="005F1C46" w:rsidRPr="00AB5FED">
        <w:rPr>
          <w:lang w:eastAsia="zh-CN"/>
        </w:rPr>
        <w:t>'</w:t>
      </w:r>
      <w:r w:rsidRPr="00AB5FED">
        <w:rPr>
          <w:lang w:eastAsia="zh-CN"/>
        </w:rPr>
        <w:t>s MCPTT ID to the MCPTT client.</w:t>
      </w:r>
      <w:r w:rsidR="00DD55B3">
        <w:rPr>
          <w:lang w:eastAsia="zh-CN"/>
        </w:rPr>
        <w:t xml:space="preserve"> The </w:t>
      </w:r>
      <w:r w:rsidR="00DD55B3">
        <w:rPr>
          <w:lang w:val="nl-NL" w:eastAsia="zh-CN"/>
        </w:rPr>
        <w:t xml:space="preserve">establishment of the off-network private call using the ProSe capability is based on the </w:t>
      </w:r>
      <w:r w:rsidR="00DD55B3" w:rsidRPr="003D7DC5">
        <w:rPr>
          <w:lang w:eastAsia="zh-CN"/>
        </w:rPr>
        <w:t>one-to-</w:t>
      </w:r>
      <w:r w:rsidR="00DD55B3">
        <w:rPr>
          <w:lang w:eastAsia="zh-CN"/>
        </w:rPr>
        <w:t>one</w:t>
      </w:r>
      <w:r w:rsidR="00DD55B3" w:rsidRPr="003D7DC5">
        <w:rPr>
          <w:lang w:eastAsia="zh-CN"/>
        </w:rPr>
        <w:t xml:space="preserve"> ProSe direct communication </w:t>
      </w:r>
      <w:r w:rsidR="00DD55B3">
        <w:rPr>
          <w:lang w:eastAsia="zh-CN"/>
        </w:rPr>
        <w:t xml:space="preserve">procedure described in </w:t>
      </w:r>
      <w:r w:rsidR="00DD55B3" w:rsidRPr="00AA72B2">
        <w:rPr>
          <w:lang w:val="nl-NL" w:eastAsia="zh-CN"/>
        </w:rPr>
        <w:t>3GPP TS 23.303 [7].</w:t>
      </w:r>
    </w:p>
    <w:p w14:paraId="063D327F" w14:textId="77777777" w:rsidR="00640563" w:rsidRPr="00AB5FED" w:rsidRDefault="00640563" w:rsidP="00640563">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sidR="008E2378">
        <w:rPr>
          <w:lang w:val="nl-NL" w:eastAsia="zh-CN"/>
        </w:rPr>
        <w:t>3GPP</w:t>
      </w:r>
      <w:r w:rsidR="008E2378">
        <w:t> </w:t>
      </w:r>
      <w:r w:rsidRPr="003C1E21">
        <w:rPr>
          <w:lang w:val="nl-NL" w:eastAsia="zh-CN"/>
        </w:rPr>
        <w:t>TS</w:t>
      </w:r>
      <w:r w:rsidR="008E2378">
        <w:t> </w:t>
      </w:r>
      <w:r w:rsidRPr="003C1E21">
        <w:rPr>
          <w:lang w:val="nl-NL" w:eastAsia="zh-CN"/>
        </w:rPr>
        <w:t>23.303</w:t>
      </w:r>
      <w:r w:rsidR="008E2378">
        <w:t> [</w:t>
      </w:r>
      <w:r w:rsidR="00014DD4">
        <w:t>7</w:t>
      </w:r>
      <w:r w:rsidR="008E2378">
        <w:t>]</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C6E217" w14:textId="77777777" w:rsidR="00951B77" w:rsidRPr="00AB5FED" w:rsidRDefault="00951B77" w:rsidP="00AC26F2">
      <w:pPr>
        <w:pStyle w:val="Heading4"/>
      </w:pPr>
      <w:bookmarkStart w:id="1001" w:name="_Toc433209811"/>
      <w:bookmarkStart w:id="1002" w:name="_Toc460616133"/>
      <w:bookmarkStart w:id="1003" w:name="_Toc460616994"/>
      <w:bookmarkStart w:id="1004" w:name="_Toc154938426"/>
      <w:r w:rsidRPr="00AB5FED">
        <w:t>10.</w:t>
      </w:r>
      <w:r w:rsidR="00F57528" w:rsidRPr="00AB5FED">
        <w:t>7</w:t>
      </w:r>
      <w:r w:rsidRPr="00AB5FED">
        <w:t>.3.</w:t>
      </w:r>
      <w:r w:rsidR="00CB0AFD" w:rsidRPr="00AB5FED">
        <w:t>3</w:t>
      </w:r>
      <w:r w:rsidRPr="00AB5FED">
        <w:tab/>
        <w:t>Private call setup in automatic commencement mode</w:t>
      </w:r>
      <w:bookmarkEnd w:id="1001"/>
      <w:bookmarkEnd w:id="1002"/>
      <w:bookmarkEnd w:id="1003"/>
      <w:bookmarkEnd w:id="1004"/>
    </w:p>
    <w:p w14:paraId="0CDC6FCA" w14:textId="77777777" w:rsidR="00951B77" w:rsidRPr="00AB5FED" w:rsidRDefault="00951B77" w:rsidP="00951B77">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7FB94D5B" w14:textId="77777777" w:rsidR="00951B77" w:rsidRPr="00AB5FED" w:rsidRDefault="00951B77" w:rsidP="00951B77">
      <w:pPr>
        <w:rPr>
          <w:lang w:val="en-US"/>
        </w:rPr>
      </w:pPr>
      <w:r w:rsidRPr="00AB5FED">
        <w:rPr>
          <w:lang w:val="en-US"/>
        </w:rPr>
        <w:t>Procedures in figure 10.</w:t>
      </w:r>
      <w:r w:rsidR="00F57528" w:rsidRPr="00AB5FED">
        <w:rPr>
          <w:lang w:val="en-US"/>
        </w:rPr>
        <w:t>7</w:t>
      </w:r>
      <w:r w:rsidRPr="00AB5FED">
        <w:rPr>
          <w:lang w:val="en-US"/>
        </w:rPr>
        <w:t>.3.</w:t>
      </w:r>
      <w:r w:rsidR="00CB0AFD" w:rsidRPr="00AB5FED">
        <w:rPr>
          <w:lang w:val="en-US"/>
        </w:rPr>
        <w:t>3</w:t>
      </w:r>
      <w:r w:rsidRPr="00AB5FED">
        <w:rPr>
          <w:lang w:val="en-US"/>
        </w:rPr>
        <w:t>-1 are the basic signalling procedures for the MCPTT client initiating establishment of an off-network MCPTT private call with the chosen MCPTT user.</w:t>
      </w:r>
    </w:p>
    <w:p w14:paraId="02D98603" w14:textId="77777777" w:rsidR="00951B77" w:rsidRPr="00AB5FED" w:rsidRDefault="00951B77" w:rsidP="00951B77">
      <w:r w:rsidRPr="00AB5FED">
        <w:t>Pre-conditions:</w:t>
      </w:r>
    </w:p>
    <w:p w14:paraId="6DF6CE92" w14:textId="77777777" w:rsidR="00951B77" w:rsidRPr="00AB5FED" w:rsidRDefault="00951B77" w:rsidP="00951B77">
      <w:pPr>
        <w:pStyle w:val="B1"/>
      </w:pPr>
      <w:r w:rsidRPr="00AB5FED">
        <w:t>1.</w:t>
      </w:r>
      <w:r w:rsidRPr="00AB5FED">
        <w:tab/>
        <w:t>MCPTT user profile used for off-network operation mode is pre-provisioned in the MCPTT UEs.</w:t>
      </w:r>
    </w:p>
    <w:p w14:paraId="305F9AB3" w14:textId="77777777" w:rsidR="00951B77" w:rsidRPr="00AB5FED" w:rsidRDefault="002C61D1" w:rsidP="00951B77">
      <w:pPr>
        <w:pStyle w:val="TH"/>
      </w:pPr>
      <w:r w:rsidRPr="00AB5FED">
        <w:object w:dxaOrig="8205" w:dyaOrig="6399" w14:anchorId="2BAF4729">
          <v:shape id="_x0000_i1087" type="#_x0000_t75" style="width:341.4pt;height:267.45pt" o:ole="">
            <v:imagedata r:id="rId136" o:title=""/>
          </v:shape>
          <o:OLEObject Type="Embed" ProgID="Visio.Drawing.11" ShapeID="_x0000_i1087" DrawAspect="Content" ObjectID="_1765551892" r:id="rId137"/>
        </w:object>
      </w:r>
    </w:p>
    <w:p w14:paraId="5EBE7F8B" w14:textId="77777777" w:rsidR="00951B77" w:rsidRPr="00AB5FED" w:rsidRDefault="00951B77" w:rsidP="003C1D19">
      <w:pPr>
        <w:pStyle w:val="TF"/>
      </w:pPr>
      <w:r w:rsidRPr="00AB5FED">
        <w:t>Figure 10.</w:t>
      </w:r>
      <w:r w:rsidR="00F57528" w:rsidRPr="00AB5FED">
        <w:t>7</w:t>
      </w:r>
      <w:r w:rsidRPr="00AB5FED">
        <w:t>.3.</w:t>
      </w:r>
      <w:r w:rsidR="00CB0AFD" w:rsidRPr="00AB5FED">
        <w:t>3</w:t>
      </w:r>
      <w:r w:rsidRPr="00AB5FED">
        <w:t>-1: Private call setup in automatic commencement mode</w:t>
      </w:r>
    </w:p>
    <w:p w14:paraId="4D2FF261" w14:textId="77777777" w:rsidR="00951B77" w:rsidRPr="00AB5FED" w:rsidRDefault="00951B77" w:rsidP="00951B77">
      <w:pPr>
        <w:pStyle w:val="B1"/>
      </w:pPr>
      <w:r w:rsidRPr="00AB5FED">
        <w:t>1.</w:t>
      </w:r>
      <w:r w:rsidRPr="00AB5FED">
        <w:tab/>
        <w:t>The MCPTT user at MCPTT client 1 would like to initiate a private call to the MCPTT user at MCPTT client 2.</w:t>
      </w:r>
    </w:p>
    <w:p w14:paraId="437248E2" w14:textId="77777777" w:rsidR="00951B77" w:rsidRPr="00AB5FED" w:rsidRDefault="00951B77" w:rsidP="00951B77">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00955EA8" w:rsidRPr="00955EA8">
        <w:t xml:space="preserve"> </w:t>
      </w:r>
      <w:r w:rsidR="00955EA8">
        <w:t>If t</w:t>
      </w:r>
      <w:r w:rsidR="00955EA8" w:rsidRPr="000E4897">
        <w:t xml:space="preserve">he </w:t>
      </w:r>
      <w:r w:rsidR="00955EA8">
        <w:t xml:space="preserve">private </w:t>
      </w:r>
      <w:r w:rsidR="00955EA8" w:rsidRPr="000E4897">
        <w:t xml:space="preserve">call request </w:t>
      </w:r>
      <w:r w:rsidR="00955EA8">
        <w:t xml:space="preserve">requests the floor it </w:t>
      </w:r>
      <w:r w:rsidR="00955EA8" w:rsidRPr="000E4897">
        <w:t xml:space="preserve">may </w:t>
      </w:r>
      <w:r w:rsidR="00955EA8">
        <w:t>include location information.</w:t>
      </w:r>
    </w:p>
    <w:p w14:paraId="1262D12F" w14:textId="77777777" w:rsidR="00951B77" w:rsidRPr="00AB5FED" w:rsidRDefault="00951B77" w:rsidP="00951B77">
      <w:pPr>
        <w:pStyle w:val="B1"/>
      </w:pPr>
      <w:r w:rsidRPr="00AB5FED">
        <w:t>3.</w:t>
      </w:r>
      <w:r w:rsidRPr="00AB5FED">
        <w:tab/>
        <w:t>The MCPTT client 2 notifies the MCPTT user about the incoming private call.</w:t>
      </w:r>
    </w:p>
    <w:p w14:paraId="73FFABB2" w14:textId="77777777" w:rsidR="00951B77" w:rsidRPr="00AB5FED" w:rsidRDefault="00951B77" w:rsidP="00951B77">
      <w:pPr>
        <w:pStyle w:val="B1"/>
      </w:pPr>
      <w:r w:rsidRPr="00AB5FED">
        <w:t>4.</w:t>
      </w:r>
      <w:r w:rsidR="00955EA8">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326AD1A3" w14:textId="77777777" w:rsidR="00951B77" w:rsidRPr="00AB5FED" w:rsidRDefault="00951B77" w:rsidP="00951B77">
      <w:pPr>
        <w:pStyle w:val="NO"/>
      </w:pPr>
      <w:r w:rsidRPr="00AB5FED">
        <w:t>NOTE:</w:t>
      </w:r>
      <w:r w:rsidRPr="00AB5FED">
        <w:tab/>
        <w:t xml:space="preserve">Step 4 </w:t>
      </w:r>
      <w:r w:rsidR="00DC7A90" w:rsidRPr="00AB5FED">
        <w:t xml:space="preserve">can </w:t>
      </w:r>
      <w:r w:rsidRPr="00AB5FED">
        <w:t xml:space="preserve">also occur prior to </w:t>
      </w:r>
      <w:r w:rsidR="00DC7A90" w:rsidRPr="00AB5FED">
        <w:t xml:space="preserve">step </w:t>
      </w:r>
      <w:r w:rsidRPr="00AB5FED">
        <w:t>3.</w:t>
      </w:r>
    </w:p>
    <w:p w14:paraId="46F92B5D" w14:textId="77777777" w:rsidR="00951B77" w:rsidRPr="00AB5FED" w:rsidRDefault="00951B77" w:rsidP="00951B77">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60015DC2" w14:textId="77777777" w:rsidR="00951B77" w:rsidRPr="00AB5FED" w:rsidRDefault="00951B77" w:rsidP="00AC26F2">
      <w:pPr>
        <w:pStyle w:val="Heading4"/>
      </w:pPr>
      <w:bookmarkStart w:id="1005" w:name="_Toc433209812"/>
      <w:bookmarkStart w:id="1006" w:name="_Toc460616134"/>
      <w:bookmarkStart w:id="1007" w:name="_Toc460616995"/>
      <w:bookmarkStart w:id="1008" w:name="_Toc154938427"/>
      <w:r w:rsidRPr="00AB5FED">
        <w:t>10.</w:t>
      </w:r>
      <w:r w:rsidR="00F57528" w:rsidRPr="00AB5FED">
        <w:t>7</w:t>
      </w:r>
      <w:r w:rsidRPr="00AB5FED">
        <w:t>.3.</w:t>
      </w:r>
      <w:r w:rsidR="00CB0AFD" w:rsidRPr="00AB5FED">
        <w:t>4</w:t>
      </w:r>
      <w:r w:rsidRPr="00AB5FED">
        <w:tab/>
        <w:t>Private call setup in manual commencement mode</w:t>
      </w:r>
      <w:bookmarkEnd w:id="1005"/>
      <w:bookmarkEnd w:id="1006"/>
      <w:bookmarkEnd w:id="1007"/>
      <w:bookmarkEnd w:id="1008"/>
    </w:p>
    <w:p w14:paraId="2F76C68D" w14:textId="77777777" w:rsidR="00951B77" w:rsidRPr="00AB5FED" w:rsidRDefault="00951B77" w:rsidP="00951B77">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7AABD859" w14:textId="77777777" w:rsidR="00951B77" w:rsidRPr="00AB5FED" w:rsidRDefault="00951B77" w:rsidP="00951B77">
      <w:pPr>
        <w:rPr>
          <w:lang w:val="en-US"/>
        </w:rPr>
      </w:pPr>
      <w:r w:rsidRPr="00AB5FED">
        <w:rPr>
          <w:lang w:val="en-US"/>
        </w:rPr>
        <w:t>Procedures in figure 10.</w:t>
      </w:r>
      <w:r w:rsidR="00F57528" w:rsidRPr="00AB5FED">
        <w:rPr>
          <w:lang w:val="en-US"/>
        </w:rPr>
        <w:t>7</w:t>
      </w:r>
      <w:r w:rsidRPr="00AB5FED">
        <w:rPr>
          <w:lang w:val="en-US"/>
        </w:rPr>
        <w:t>.3.</w:t>
      </w:r>
      <w:r w:rsidR="00CB0AFD" w:rsidRPr="00AB5FED">
        <w:rPr>
          <w:lang w:val="en-US"/>
        </w:rPr>
        <w:t>4</w:t>
      </w:r>
      <w:r w:rsidRPr="00AB5FED">
        <w:rPr>
          <w:lang w:val="en-US"/>
        </w:rPr>
        <w:t>-1 are the basic signalling procedures for the MCPTT client initiating establishment of an off-network MCPTT private call with the chosen MCPTT user.</w:t>
      </w:r>
    </w:p>
    <w:p w14:paraId="2D97D953" w14:textId="77777777" w:rsidR="00951B77" w:rsidRPr="00AB5FED" w:rsidRDefault="00951B77" w:rsidP="00951B77">
      <w:r w:rsidRPr="00AB5FED">
        <w:t>Pre-conditions:</w:t>
      </w:r>
    </w:p>
    <w:p w14:paraId="35791CE5" w14:textId="77777777" w:rsidR="00951B77" w:rsidRPr="00AB5FED" w:rsidRDefault="00951B77" w:rsidP="00951B77">
      <w:pPr>
        <w:pStyle w:val="B1"/>
      </w:pPr>
      <w:r w:rsidRPr="00AB5FED">
        <w:t>1.</w:t>
      </w:r>
      <w:r w:rsidRPr="00AB5FED">
        <w:tab/>
        <w:t>MCPTT user profile used for off-network operation mode is pre-provisioned in the MCPTT UEs.</w:t>
      </w:r>
    </w:p>
    <w:p w14:paraId="02564B92" w14:textId="77777777" w:rsidR="00951B77" w:rsidRPr="00AB5FED" w:rsidRDefault="00175F09" w:rsidP="00951B77">
      <w:pPr>
        <w:pStyle w:val="TH"/>
      </w:pPr>
      <w:r w:rsidRPr="00AB5FED">
        <w:object w:dxaOrig="8185" w:dyaOrig="7777" w14:anchorId="7E49C77B">
          <v:shape id="_x0000_i1088" type="#_x0000_t75" style="width:364.9pt;height:346.8pt" o:ole="">
            <v:imagedata r:id="rId138" o:title=""/>
          </v:shape>
          <o:OLEObject Type="Embed" ProgID="Visio.Drawing.11" ShapeID="_x0000_i1088" DrawAspect="Content" ObjectID="_1765551893" r:id="rId139"/>
        </w:object>
      </w:r>
    </w:p>
    <w:p w14:paraId="439DD35D" w14:textId="77777777" w:rsidR="00951B77" w:rsidRPr="00AB5FED" w:rsidRDefault="00951B77" w:rsidP="003C1D19">
      <w:pPr>
        <w:pStyle w:val="TF"/>
      </w:pPr>
      <w:r w:rsidRPr="00AB5FED">
        <w:t>Figure 10.</w:t>
      </w:r>
      <w:r w:rsidR="00F57528" w:rsidRPr="00AB5FED">
        <w:t>7</w:t>
      </w:r>
      <w:r w:rsidRPr="00AB5FED">
        <w:t>.3.</w:t>
      </w:r>
      <w:r w:rsidR="00CB0AFD" w:rsidRPr="00AB5FED">
        <w:t>4</w:t>
      </w:r>
      <w:r w:rsidRPr="00AB5FED">
        <w:t>-1: Private call setup in manual commencement mode</w:t>
      </w:r>
    </w:p>
    <w:p w14:paraId="18C280E4" w14:textId="77777777" w:rsidR="00951B77" w:rsidRPr="00AB5FED" w:rsidRDefault="00951B77" w:rsidP="00951B77">
      <w:pPr>
        <w:pStyle w:val="B1"/>
      </w:pPr>
      <w:r w:rsidRPr="00AB5FED">
        <w:t>1.</w:t>
      </w:r>
      <w:r w:rsidRPr="00AB5FED">
        <w:tab/>
        <w:t>The MCPTT user at MCPTT client 1 would like to initiate an MCPTT private call to the MCPTT user at MCPTT client 2.</w:t>
      </w:r>
    </w:p>
    <w:p w14:paraId="78D756BC" w14:textId="77777777" w:rsidR="00951B77" w:rsidRPr="00AB5FED" w:rsidRDefault="00951B77" w:rsidP="00951B77">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00955EA8" w:rsidRPr="00955EA8">
        <w:t xml:space="preserve"> </w:t>
      </w:r>
      <w:r w:rsidR="00955EA8">
        <w:t>If t</w:t>
      </w:r>
      <w:r w:rsidR="00955EA8" w:rsidRPr="000E4897">
        <w:t xml:space="preserve">he </w:t>
      </w:r>
      <w:r w:rsidR="00955EA8">
        <w:t xml:space="preserve">private </w:t>
      </w:r>
      <w:r w:rsidR="00955EA8" w:rsidRPr="000E4897">
        <w:t xml:space="preserve">call request </w:t>
      </w:r>
      <w:r w:rsidR="00955EA8">
        <w:t xml:space="preserve">requests the floor it </w:t>
      </w:r>
      <w:r w:rsidR="00955EA8" w:rsidRPr="000E4897">
        <w:t xml:space="preserve">may </w:t>
      </w:r>
      <w:r w:rsidR="00955EA8">
        <w:t>include location information.</w:t>
      </w:r>
    </w:p>
    <w:p w14:paraId="78275511" w14:textId="77777777" w:rsidR="00951B77" w:rsidRPr="00AB5FED" w:rsidRDefault="00951B77" w:rsidP="00951B77">
      <w:pPr>
        <w:pStyle w:val="B1"/>
      </w:pPr>
      <w:r w:rsidRPr="00AB5FED">
        <w:t>3.</w:t>
      </w:r>
      <w:r w:rsidRPr="00AB5FED">
        <w:tab/>
        <w:t>The receiving MCPTT client 2 notifies the MCPTT user about the incoming private call.</w:t>
      </w:r>
    </w:p>
    <w:p w14:paraId="17F7673D" w14:textId="77777777" w:rsidR="00951B77" w:rsidRPr="00AB5FED" w:rsidRDefault="00951B77" w:rsidP="00951B77">
      <w:pPr>
        <w:pStyle w:val="B1"/>
      </w:pPr>
      <w:r w:rsidRPr="00AB5FED">
        <w:t>4.</w:t>
      </w:r>
      <w:r w:rsidRPr="00AB5FED">
        <w:tab/>
        <w:t xml:space="preserve">The MCPTT client 2 sends </w:t>
      </w:r>
      <w:r w:rsidR="00175F09" w:rsidRPr="00AB5FED">
        <w:t>MCPTT</w:t>
      </w:r>
      <w:r w:rsidRPr="00AB5FED">
        <w:t xml:space="preserve"> ringing message to the MCPTT client 1.</w:t>
      </w:r>
    </w:p>
    <w:p w14:paraId="09403E98" w14:textId="77777777" w:rsidR="00951B77" w:rsidRPr="00AB5FED" w:rsidRDefault="00951B77" w:rsidP="00951B77">
      <w:pPr>
        <w:pStyle w:val="NO"/>
      </w:pPr>
      <w:r w:rsidRPr="00AB5FED">
        <w:t>NOTE:</w:t>
      </w:r>
      <w:r w:rsidRPr="00AB5FED">
        <w:tab/>
        <w:t xml:space="preserve">Step 4 </w:t>
      </w:r>
      <w:r w:rsidR="00DC7A90" w:rsidRPr="00AB5FED">
        <w:t xml:space="preserve">can </w:t>
      </w:r>
      <w:r w:rsidRPr="00AB5FED">
        <w:t xml:space="preserve">also occur prior to </w:t>
      </w:r>
      <w:r w:rsidR="00DC7A90" w:rsidRPr="00AB5FED">
        <w:t xml:space="preserve">step </w:t>
      </w:r>
      <w:r w:rsidRPr="00AB5FED">
        <w:t>3.</w:t>
      </w:r>
    </w:p>
    <w:p w14:paraId="00ADFFE0" w14:textId="77777777" w:rsidR="00951B77" w:rsidRPr="00AB5FED" w:rsidRDefault="00951B77" w:rsidP="00951B77">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2E3DDFC3" w14:textId="77777777" w:rsidR="00951B77" w:rsidRPr="00AB5FED" w:rsidRDefault="00951B77" w:rsidP="00951B77">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16BDF5D7" w14:textId="77777777" w:rsidR="00951B77" w:rsidRPr="00AB5FED" w:rsidRDefault="00951B77" w:rsidP="00951B77">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108CE85A" w14:textId="77777777" w:rsidR="00951B77" w:rsidRPr="00AB5FED" w:rsidRDefault="00951B77" w:rsidP="00AC26F2">
      <w:pPr>
        <w:pStyle w:val="Heading4"/>
      </w:pPr>
      <w:bookmarkStart w:id="1009" w:name="_Toc433209813"/>
      <w:bookmarkStart w:id="1010" w:name="_Toc460616135"/>
      <w:bookmarkStart w:id="1011" w:name="_Toc460616996"/>
      <w:bookmarkStart w:id="1012" w:name="_Toc154938428"/>
      <w:r w:rsidRPr="00AB5FED">
        <w:t>10.</w:t>
      </w:r>
      <w:r w:rsidR="00F57528" w:rsidRPr="00AB5FED">
        <w:t>7</w:t>
      </w:r>
      <w:r w:rsidRPr="00AB5FED">
        <w:t>.3.</w:t>
      </w:r>
      <w:r w:rsidR="00CB0AFD" w:rsidRPr="00AB5FED">
        <w:t>5</w:t>
      </w:r>
      <w:r w:rsidRPr="00AB5FED">
        <w:tab/>
        <w:t>Private call release</w:t>
      </w:r>
      <w:bookmarkEnd w:id="1009"/>
      <w:bookmarkEnd w:id="1010"/>
      <w:bookmarkEnd w:id="1011"/>
      <w:bookmarkEnd w:id="1012"/>
    </w:p>
    <w:p w14:paraId="08BA791D" w14:textId="77777777" w:rsidR="00951B77" w:rsidRPr="00AB5FED" w:rsidRDefault="00951B77" w:rsidP="00951B77">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w:t>
      </w:r>
      <w:r w:rsidR="00F57528" w:rsidRPr="00AB5FED">
        <w:rPr>
          <w:lang w:val="en-US"/>
        </w:rPr>
        <w:t>7</w:t>
      </w:r>
      <w:r w:rsidRPr="00AB5FED">
        <w:rPr>
          <w:lang w:val="en-US"/>
        </w:rPr>
        <w:t>.3.</w:t>
      </w:r>
      <w:r w:rsidR="00CB0AFD" w:rsidRPr="00AB5FED">
        <w:rPr>
          <w:lang w:val="en-US"/>
        </w:rPr>
        <w:t>3</w:t>
      </w:r>
      <w:r w:rsidRPr="00AB5FED">
        <w:rPr>
          <w:lang w:val="en-US"/>
        </w:rPr>
        <w:t xml:space="preserve"> and subclause 10.</w:t>
      </w:r>
      <w:r w:rsidR="00F57528" w:rsidRPr="00AB5FED">
        <w:rPr>
          <w:lang w:val="en-US"/>
        </w:rPr>
        <w:t>7</w:t>
      </w:r>
      <w:r w:rsidRPr="00AB5FED">
        <w:rPr>
          <w:lang w:val="en-US"/>
        </w:rPr>
        <w:t>.3.</w:t>
      </w:r>
      <w:r w:rsidR="00CB0AFD" w:rsidRPr="00AB5FED">
        <w:rPr>
          <w:lang w:val="en-US"/>
        </w:rPr>
        <w:t>4</w:t>
      </w:r>
      <w:r w:rsidRPr="00AB5FED">
        <w:t>. Either MCPTT client can initiate the call release procedure.</w:t>
      </w:r>
    </w:p>
    <w:p w14:paraId="74C4F009" w14:textId="77777777" w:rsidR="00951B77" w:rsidRPr="00AB5FED" w:rsidRDefault="00951B77" w:rsidP="00951B77">
      <w:r w:rsidRPr="00AB5FED">
        <w:lastRenderedPageBreak/>
        <w:t>Procedures in figure 10.</w:t>
      </w:r>
      <w:r w:rsidR="00F57528" w:rsidRPr="00AB5FED">
        <w:t>7</w:t>
      </w:r>
      <w:r w:rsidRPr="00AB5FED">
        <w:t>.3.</w:t>
      </w:r>
      <w:r w:rsidR="00CB0AFD" w:rsidRPr="00AB5FED">
        <w:t>5</w:t>
      </w:r>
      <w:r w:rsidRPr="00AB5FED">
        <w:t>-1 are the basic signalling control plane procedures for an MCPTT client initiating the release of an ongoing off-network MCPTT private call.</w:t>
      </w:r>
    </w:p>
    <w:p w14:paraId="42398F0E" w14:textId="77777777" w:rsidR="00951B77" w:rsidRPr="00AB5FED" w:rsidRDefault="00951B77" w:rsidP="00951B77">
      <w:r w:rsidRPr="00AB5FED">
        <w:t xml:space="preserve">Pre-conditions: </w:t>
      </w:r>
    </w:p>
    <w:p w14:paraId="3531DF08" w14:textId="77777777" w:rsidR="00951B77" w:rsidRPr="00AB5FED" w:rsidRDefault="00951B77" w:rsidP="00951B77">
      <w:pPr>
        <w:pStyle w:val="B1"/>
      </w:pPr>
      <w:r w:rsidRPr="00AB5FED">
        <w:t>1.</w:t>
      </w:r>
      <w:r w:rsidRPr="00AB5FED">
        <w:tab/>
        <w:t>Two MCPTT users are currently engaged in an off-network MCPTT private call.</w:t>
      </w:r>
    </w:p>
    <w:p w14:paraId="554612AB" w14:textId="77777777" w:rsidR="00951B77" w:rsidRPr="00AB5FED" w:rsidRDefault="00BC7791" w:rsidP="005211A4">
      <w:pPr>
        <w:pStyle w:val="TH"/>
      </w:pPr>
      <w:r w:rsidRPr="00AB5FED">
        <w:object w:dxaOrig="8205" w:dyaOrig="6399" w14:anchorId="6F76C6D9">
          <v:shape id="_x0000_i1089" type="#_x0000_t75" style="width:330.6pt;height:257.65pt" o:ole="">
            <v:imagedata r:id="rId140" o:title=""/>
          </v:shape>
          <o:OLEObject Type="Embed" ProgID="Visio.Drawing.11" ShapeID="_x0000_i1089" DrawAspect="Content" ObjectID="_1765551894" r:id="rId141"/>
        </w:object>
      </w:r>
    </w:p>
    <w:p w14:paraId="7C46FF03" w14:textId="77777777" w:rsidR="00951B77" w:rsidRPr="00AB5FED" w:rsidRDefault="00951B77" w:rsidP="003C1D19">
      <w:pPr>
        <w:pStyle w:val="TF"/>
      </w:pPr>
      <w:r w:rsidRPr="00AB5FED">
        <w:t>Figure 10.</w:t>
      </w:r>
      <w:r w:rsidR="00F57528" w:rsidRPr="00AB5FED">
        <w:t>7</w:t>
      </w:r>
      <w:r w:rsidRPr="00AB5FED">
        <w:t>.3.</w:t>
      </w:r>
      <w:r w:rsidR="00CB0AFD" w:rsidRPr="00AB5FED">
        <w:t>5</w:t>
      </w:r>
      <w:r w:rsidRPr="00AB5FED">
        <w:t>-1: Private call release</w:t>
      </w:r>
    </w:p>
    <w:p w14:paraId="4AB20E93" w14:textId="77777777" w:rsidR="00951B77" w:rsidRPr="00AB5FED" w:rsidRDefault="00951B77" w:rsidP="00951B77">
      <w:pPr>
        <w:pStyle w:val="B1"/>
      </w:pPr>
      <w:r w:rsidRPr="00AB5FED">
        <w:t>1.</w:t>
      </w:r>
      <w:r w:rsidRPr="00AB5FED">
        <w:tab/>
        <w:t>The MCPTT user at MCPTT client 1 would like to initiate an MCPTT private call release to the MCPTT user at MCPTT client 2.</w:t>
      </w:r>
    </w:p>
    <w:p w14:paraId="2BE5FA3D" w14:textId="77777777" w:rsidR="00951B77" w:rsidRPr="00AB5FED" w:rsidRDefault="00951B77" w:rsidP="00951B77">
      <w:pPr>
        <w:pStyle w:val="B1"/>
      </w:pPr>
      <w:r w:rsidRPr="00AB5FED">
        <w:t>2.</w:t>
      </w:r>
      <w:r w:rsidRPr="00AB5FED">
        <w:tab/>
        <w:t>The MCPTT client 1 sends a call release request towards the MCPTT client 2.</w:t>
      </w:r>
    </w:p>
    <w:p w14:paraId="30BDD206" w14:textId="77777777" w:rsidR="00951B77" w:rsidRPr="00AB5FED" w:rsidRDefault="00951B77" w:rsidP="00951B77">
      <w:pPr>
        <w:pStyle w:val="B1"/>
      </w:pPr>
      <w:r w:rsidRPr="00AB5FED">
        <w:t>3.</w:t>
      </w:r>
      <w:r w:rsidRPr="00AB5FED">
        <w:tab/>
        <w:t>The MCPTT client 2 notifies the MCPTT user about the private call release.</w:t>
      </w:r>
    </w:p>
    <w:p w14:paraId="7D2EFE2D" w14:textId="77777777" w:rsidR="00951B77" w:rsidRPr="00AB5FED" w:rsidRDefault="00951B77" w:rsidP="00951B77">
      <w:pPr>
        <w:pStyle w:val="B1"/>
      </w:pPr>
      <w:r w:rsidRPr="00AB5FED">
        <w:t>4. The MCPTT client 2 sends a call release response indicating the successful call release to MCPTT client 1.</w:t>
      </w:r>
    </w:p>
    <w:p w14:paraId="0EDA07ED" w14:textId="77777777" w:rsidR="00951B77" w:rsidRPr="00AB5FED" w:rsidRDefault="00951B77" w:rsidP="00951B77">
      <w:pPr>
        <w:pStyle w:val="NO"/>
      </w:pPr>
      <w:r w:rsidRPr="00AB5FED">
        <w:t>NOTE:</w:t>
      </w:r>
      <w:r w:rsidRPr="00AB5FED">
        <w:tab/>
        <w:t xml:space="preserve">Step 4 </w:t>
      </w:r>
      <w:r w:rsidR="00DC7A90" w:rsidRPr="00AB5FED">
        <w:t xml:space="preserve">can </w:t>
      </w:r>
      <w:r w:rsidRPr="00AB5FED">
        <w:t xml:space="preserve">also occur prior to </w:t>
      </w:r>
      <w:r w:rsidR="00DC7A90" w:rsidRPr="00AB5FED">
        <w:t xml:space="preserve">step </w:t>
      </w:r>
      <w:r w:rsidRPr="00AB5FED">
        <w:t>3.</w:t>
      </w:r>
    </w:p>
    <w:p w14:paraId="5D6EC113" w14:textId="77777777" w:rsidR="00951B77" w:rsidRPr="00AB5FED" w:rsidRDefault="00951B77" w:rsidP="00951B77">
      <w:pPr>
        <w:pStyle w:val="B1"/>
      </w:pPr>
      <w:r w:rsidRPr="00AB5FED">
        <w:t>5.</w:t>
      </w:r>
      <w:r w:rsidRPr="00AB5FED">
        <w:tab/>
        <w:t>The MCPTT client 1 and the MCPTT client 2 release all associated media plane resources.</w:t>
      </w:r>
    </w:p>
    <w:p w14:paraId="7CF1D5A8" w14:textId="77777777" w:rsidR="00681A85" w:rsidRPr="00AB5FED" w:rsidRDefault="00681A85" w:rsidP="00AC26F2">
      <w:pPr>
        <w:pStyle w:val="Heading4"/>
        <w:rPr>
          <w:lang w:val="nl-NL"/>
        </w:rPr>
      </w:pPr>
      <w:bookmarkStart w:id="1013" w:name="_Toc460616136"/>
      <w:bookmarkStart w:id="1014" w:name="_Toc460616997"/>
      <w:bookmarkStart w:id="1015" w:name="_Toc424654548"/>
      <w:bookmarkStart w:id="1016" w:name="_Toc428365125"/>
      <w:bookmarkStart w:id="1017" w:name="_Toc433209814"/>
      <w:bookmarkStart w:id="1018" w:name="_Toc154938429"/>
      <w:r w:rsidRPr="00AB5FED">
        <w:rPr>
          <w:lang w:val="nl-NL"/>
        </w:rPr>
        <w:t>10.</w:t>
      </w:r>
      <w:r w:rsidR="00F57528" w:rsidRPr="00AB5FED">
        <w:rPr>
          <w:lang w:val="nl-NL"/>
        </w:rPr>
        <w:t>7</w:t>
      </w:r>
      <w:r w:rsidRPr="00AB5FED">
        <w:rPr>
          <w:lang w:val="nl-NL"/>
        </w:rPr>
        <w:t>.3.6</w:t>
      </w:r>
      <w:r w:rsidRPr="00AB5FED">
        <w:rPr>
          <w:lang w:val="nl-NL"/>
        </w:rPr>
        <w:tab/>
        <w:t>MCPTT emergency private call</w:t>
      </w:r>
      <w:bookmarkEnd w:id="1013"/>
      <w:bookmarkEnd w:id="1014"/>
      <w:bookmarkEnd w:id="1018"/>
    </w:p>
    <w:p w14:paraId="649E937A" w14:textId="77777777" w:rsidR="00681A85" w:rsidRPr="00AB5FED" w:rsidRDefault="00681A85" w:rsidP="00681A85">
      <w:r w:rsidRPr="00AB5FED">
        <w:t xml:space="preserve">The off-network emergency private call is a special case of off-network private call as defined in </w:t>
      </w:r>
      <w:r w:rsidR="000373AA" w:rsidRPr="00AB5FED">
        <w:t>sub</w:t>
      </w:r>
      <w:r w:rsidRPr="00AB5FED">
        <w:t>clause</w:t>
      </w:r>
      <w:r w:rsidR="000373AA" w:rsidRPr="00AB5FED">
        <w:t> </w:t>
      </w:r>
      <w:r w:rsidRPr="00AB5FED">
        <w:t>10.</w:t>
      </w:r>
      <w:r w:rsidR="000373AA" w:rsidRPr="00AB5FED">
        <w:t>7.3</w:t>
      </w:r>
      <w:r w:rsidRPr="00AB5FED">
        <w:t xml:space="preserve">. The following are modifications to the aforementioned </w:t>
      </w:r>
      <w:r w:rsidR="000373AA" w:rsidRPr="00AB5FED">
        <w:t>sub</w:t>
      </w:r>
      <w:r w:rsidRPr="00AB5FED">
        <w:t>clause to support MCPTT private calls:</w:t>
      </w:r>
    </w:p>
    <w:p w14:paraId="328C9C7E" w14:textId="77777777" w:rsidR="00681A85" w:rsidRPr="00AB5FED" w:rsidRDefault="00681A85" w:rsidP="00681A85">
      <w:pPr>
        <w:pStyle w:val="B1"/>
      </w:pPr>
      <w:r w:rsidRPr="00AB5FED">
        <w:t>-</w:t>
      </w:r>
      <w:r w:rsidRPr="00AB5FED">
        <w:tab/>
        <w:t xml:space="preserve">The call setup contains an indication that the MCPTT private call is to be an MCPTT emergency private call, </w:t>
      </w:r>
    </w:p>
    <w:p w14:paraId="575C5A33" w14:textId="77777777" w:rsidR="00681A85" w:rsidRPr="00AB5FED" w:rsidRDefault="00681A85" w:rsidP="00681A85">
      <w:pPr>
        <w:pStyle w:val="B1"/>
      </w:pPr>
      <w:r w:rsidRPr="00AB5FED">
        <w:t>-</w:t>
      </w:r>
      <w:r w:rsidRPr="00AB5FED">
        <w:tab/>
        <w:t>the bearers of both MCPTT private call participants are given MCPTT emergency priority prior to media transfer,</w:t>
      </w:r>
    </w:p>
    <w:p w14:paraId="0CFD3ADC" w14:textId="77777777" w:rsidR="00681A85" w:rsidRPr="00AB5FED" w:rsidRDefault="00681A85" w:rsidP="00681A85">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69C7C5B6" w14:textId="77777777" w:rsidR="00681A85" w:rsidRPr="00AB5FED" w:rsidRDefault="00681A85" w:rsidP="00681A85">
      <w:pPr>
        <w:pStyle w:val="B1"/>
      </w:pPr>
      <w:r w:rsidRPr="00AB5FED">
        <w:t>-</w:t>
      </w:r>
      <w:r w:rsidRPr="00AB5FED">
        <w:tab/>
        <w:t>placing an MCPTT emergency private call places the MCPTT client in the MCPTT emergency state,</w:t>
      </w:r>
    </w:p>
    <w:p w14:paraId="2FF8D55F" w14:textId="77777777" w:rsidR="00681A85" w:rsidRPr="00AB5FED" w:rsidRDefault="00681A85" w:rsidP="00681A85">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781E79D2" w14:textId="77777777" w:rsidR="00681A85" w:rsidRPr="00AB5FED" w:rsidRDefault="00681A85" w:rsidP="00681A85">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44346519" w14:textId="77777777" w:rsidR="00681A85" w:rsidRDefault="00681A85" w:rsidP="00681A85">
      <w:pPr>
        <w:pStyle w:val="B1"/>
      </w:pPr>
      <w:r w:rsidRPr="00AB5FED">
        <w:t>-</w:t>
      </w:r>
      <w:r w:rsidRPr="00AB5FED">
        <w:tab/>
        <w:t>the MCPTT emergency priority of the MCPTT private call may be cancelled when criteria established by the MCPTT Administrator are met (e.g., timeout).</w:t>
      </w:r>
    </w:p>
    <w:p w14:paraId="29175B02" w14:textId="77777777" w:rsidR="00680F9F" w:rsidRPr="00542332" w:rsidRDefault="00680F9F" w:rsidP="00680F9F">
      <w:pPr>
        <w:pStyle w:val="Heading3"/>
        <w:rPr>
          <w:lang w:eastAsia="x-none"/>
        </w:rPr>
      </w:pPr>
      <w:bookmarkStart w:id="1019" w:name="_Toc154938430"/>
      <w:r>
        <w:rPr>
          <w:lang w:eastAsia="x-none"/>
        </w:rPr>
        <w:t>10.7.4</w:t>
      </w:r>
      <w:r w:rsidRPr="00542332">
        <w:rPr>
          <w:lang w:eastAsia="x-none"/>
        </w:rPr>
        <w:tab/>
      </w:r>
      <w:r>
        <w:rPr>
          <w:noProof/>
          <w:lang w:val="en-US"/>
        </w:rPr>
        <w:t>MCPTT private call call</w:t>
      </w:r>
      <w:r>
        <w:rPr>
          <w:noProof/>
          <w:lang w:val="en-US"/>
        </w:rPr>
        <w:noBreakHyphen/>
        <w:t>back request</w:t>
      </w:r>
      <w:bookmarkEnd w:id="1019"/>
    </w:p>
    <w:p w14:paraId="000B16ED" w14:textId="77777777" w:rsidR="00680F9F" w:rsidRPr="00AB5FED" w:rsidRDefault="00680F9F" w:rsidP="00680F9F">
      <w:pPr>
        <w:pStyle w:val="Heading4"/>
      </w:pPr>
      <w:bookmarkStart w:id="1020" w:name="_Toc154938431"/>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20"/>
    </w:p>
    <w:p w14:paraId="447B223E" w14:textId="77777777" w:rsidR="00680F9F" w:rsidRDefault="00680F9F" w:rsidP="00680F9F">
      <w:pPr>
        <w:pStyle w:val="Heading5"/>
      </w:pPr>
      <w:bookmarkStart w:id="1021" w:name="_Toc454349267"/>
      <w:bookmarkStart w:id="1022" w:name="_Toc154938432"/>
      <w:r>
        <w:t>10.7.4.1.1</w:t>
      </w:r>
      <w:r>
        <w:tab/>
        <w:t>MCPTT private call call</w:t>
      </w:r>
      <w:r>
        <w:noBreakHyphen/>
        <w:t>back request</w:t>
      </w:r>
      <w:bookmarkEnd w:id="1021"/>
      <w:bookmarkEnd w:id="1022"/>
    </w:p>
    <w:p w14:paraId="42DD7B71" w14:textId="77777777" w:rsidR="00680F9F" w:rsidRDefault="00680F9F" w:rsidP="00680F9F">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45D57A23" w14:textId="77777777" w:rsidR="00680F9F" w:rsidRDefault="00680F9F" w:rsidP="00680F9F">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80F9F" w:rsidRPr="00427AD1" w14:paraId="1C3128E9"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B739F" w14:textId="77777777" w:rsidR="00680F9F" w:rsidRPr="00427AD1" w:rsidRDefault="00680F9F" w:rsidP="00F33151">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F6B9D" w14:textId="77777777" w:rsidR="00680F9F" w:rsidRPr="00427AD1" w:rsidRDefault="00680F9F" w:rsidP="00F33151">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01923" w14:textId="77777777" w:rsidR="00680F9F" w:rsidRPr="00427AD1" w:rsidRDefault="00680F9F" w:rsidP="00F33151">
            <w:pPr>
              <w:pStyle w:val="TAH"/>
            </w:pPr>
            <w:r w:rsidRPr="00427AD1">
              <w:t>Description</w:t>
            </w:r>
          </w:p>
        </w:tc>
      </w:tr>
      <w:tr w:rsidR="00680F9F" w:rsidRPr="00427AD1" w14:paraId="1B9A78C1"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B3A47"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78225"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8A2CE" w14:textId="77777777" w:rsidR="00680F9F" w:rsidRPr="00427AD1" w:rsidRDefault="00680F9F" w:rsidP="00F33151">
            <w:pPr>
              <w:pStyle w:val="TAL"/>
              <w:rPr>
                <w:lang w:eastAsia="en-US"/>
              </w:rPr>
            </w:pPr>
            <w:r w:rsidRPr="00427AD1">
              <w:rPr>
                <w:lang w:eastAsia="en-US"/>
              </w:rPr>
              <w:t xml:space="preserve">The </w:t>
            </w:r>
            <w:r w:rsidRPr="00427AD1">
              <w:rPr>
                <w:rFonts w:hint="eastAsia"/>
                <w:lang w:eastAsia="zh-CN"/>
              </w:rPr>
              <w:t>MCPTT ID</w:t>
            </w:r>
            <w:r w:rsidRPr="00427AD1">
              <w:rPr>
                <w:lang w:eastAsia="en-US"/>
              </w:rPr>
              <w:t xml:space="preserve"> of the calling party</w:t>
            </w:r>
          </w:p>
        </w:tc>
      </w:tr>
      <w:tr w:rsidR="00680F9F" w:rsidRPr="00427AD1" w14:paraId="49469343"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73545"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35189"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BDAD3" w14:textId="77777777" w:rsidR="00680F9F" w:rsidRPr="00427AD1" w:rsidRDefault="00680F9F" w:rsidP="00F33151">
            <w:pPr>
              <w:pStyle w:val="TAL"/>
              <w:rPr>
                <w:lang w:eastAsia="en-US"/>
              </w:rPr>
            </w:pPr>
            <w:r w:rsidRPr="00427AD1">
              <w:rPr>
                <w:lang w:eastAsia="en-US"/>
              </w:rPr>
              <w:t>The</w:t>
            </w:r>
            <w:r w:rsidRPr="00427AD1">
              <w:rPr>
                <w:rFonts w:hint="eastAsia"/>
                <w:lang w:eastAsia="zh-CN"/>
              </w:rPr>
              <w:t xml:space="preserve"> MCPTT ID</w:t>
            </w:r>
            <w:r w:rsidRPr="00427AD1">
              <w:rPr>
                <w:lang w:eastAsia="en-US"/>
              </w:rPr>
              <w:t xml:space="preserve"> of the called party</w:t>
            </w:r>
          </w:p>
        </w:tc>
      </w:tr>
      <w:tr w:rsidR="00680F9F" w:rsidRPr="00427AD1" w14:paraId="3999652D"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C5D8A" w14:textId="77777777" w:rsidR="00680F9F" w:rsidRPr="00427AD1" w:rsidRDefault="00680F9F" w:rsidP="00F33151">
            <w:pPr>
              <w:pStyle w:val="TAL"/>
              <w:rPr>
                <w:lang w:eastAsia="en-US"/>
              </w:rPr>
            </w:pPr>
            <w:r w:rsidRPr="00427AD1">
              <w:rPr>
                <w:lang w:eastAsia="en-US"/>
              </w:rPr>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D35B3"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1E134" w14:textId="77777777" w:rsidR="00680F9F" w:rsidRPr="00427AD1" w:rsidRDefault="00680F9F" w:rsidP="00F33151">
            <w:pPr>
              <w:pStyle w:val="TAL"/>
              <w:rPr>
                <w:lang w:eastAsia="en-US"/>
              </w:rPr>
            </w:pPr>
            <w:r w:rsidRPr="00427AD1">
              <w:rPr>
                <w:lang w:eastAsia="en-US"/>
              </w:rPr>
              <w:t xml:space="preserve">This element indicates the urgency (i.e., low, normal, high) of the </w:t>
            </w:r>
            <w:r>
              <w:rPr>
                <w:lang w:eastAsia="en-US"/>
              </w:rPr>
              <w:t>call</w:t>
            </w:r>
            <w:r>
              <w:rPr>
                <w:lang w:eastAsia="en-US"/>
              </w:rPr>
              <w:noBreakHyphen/>
              <w:t>back</w:t>
            </w:r>
            <w:r w:rsidRPr="00427AD1">
              <w:rPr>
                <w:lang w:eastAsia="en-US"/>
              </w:rPr>
              <w:t xml:space="preserve"> request.</w:t>
            </w:r>
          </w:p>
        </w:tc>
      </w:tr>
    </w:tbl>
    <w:p w14:paraId="4CCB4EA8" w14:textId="77777777" w:rsidR="00680F9F" w:rsidRDefault="00680F9F" w:rsidP="00680F9F">
      <w:pPr>
        <w:pStyle w:val="NO"/>
      </w:pPr>
    </w:p>
    <w:p w14:paraId="2E955EAC" w14:textId="77777777" w:rsidR="00680F9F" w:rsidRDefault="00680F9F" w:rsidP="00680F9F">
      <w:pPr>
        <w:pStyle w:val="Heading5"/>
      </w:pPr>
      <w:bookmarkStart w:id="1023" w:name="_Toc154938433"/>
      <w:r>
        <w:t>10.7.4.1.2</w:t>
      </w:r>
      <w:r>
        <w:tab/>
        <w:t>MCPTT private call call</w:t>
      </w:r>
      <w:r>
        <w:noBreakHyphen/>
        <w:t>back response</w:t>
      </w:r>
      <w:bookmarkEnd w:id="1023"/>
    </w:p>
    <w:p w14:paraId="335DA595" w14:textId="77777777" w:rsidR="00680F9F" w:rsidRDefault="00680F9F" w:rsidP="00680F9F">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2AA60857" w14:textId="77777777" w:rsidR="00680F9F" w:rsidRDefault="00680F9F" w:rsidP="00680F9F">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80F9F" w:rsidRPr="00427AD1" w14:paraId="11AB4DBC"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C8D3" w14:textId="77777777" w:rsidR="00680F9F" w:rsidRPr="00427AD1" w:rsidRDefault="00680F9F" w:rsidP="00F33151">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70A9D" w14:textId="77777777" w:rsidR="00680F9F" w:rsidRPr="00427AD1" w:rsidRDefault="00680F9F" w:rsidP="00F33151">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EF936" w14:textId="77777777" w:rsidR="00680F9F" w:rsidRPr="00427AD1" w:rsidRDefault="00680F9F" w:rsidP="00F33151">
            <w:pPr>
              <w:pStyle w:val="TAH"/>
            </w:pPr>
            <w:r w:rsidRPr="00427AD1">
              <w:t>Description</w:t>
            </w:r>
          </w:p>
        </w:tc>
      </w:tr>
      <w:tr w:rsidR="00680F9F" w:rsidRPr="00427AD1" w14:paraId="79494751"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1D2DA"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2DFD1"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410C" w14:textId="77777777" w:rsidR="00680F9F" w:rsidRPr="00427AD1" w:rsidRDefault="00680F9F" w:rsidP="00F33151">
            <w:pPr>
              <w:pStyle w:val="TAL"/>
              <w:rPr>
                <w:lang w:eastAsia="en-US"/>
              </w:rPr>
            </w:pPr>
            <w:r w:rsidRPr="00427AD1">
              <w:rPr>
                <w:lang w:eastAsia="en-US"/>
              </w:rPr>
              <w:t xml:space="preserve">The </w:t>
            </w:r>
            <w:r w:rsidRPr="00427AD1">
              <w:rPr>
                <w:rFonts w:hint="eastAsia"/>
                <w:lang w:eastAsia="zh-CN"/>
              </w:rPr>
              <w:t>MCPTT ID</w:t>
            </w:r>
            <w:r w:rsidRPr="00427AD1">
              <w:rPr>
                <w:lang w:eastAsia="en-US"/>
              </w:rPr>
              <w:t xml:space="preserve"> of the calling party</w:t>
            </w:r>
          </w:p>
        </w:tc>
      </w:tr>
      <w:tr w:rsidR="00680F9F" w:rsidRPr="00427AD1" w14:paraId="41E25F85"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1E617"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24B6FA"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C7E9E" w14:textId="77777777" w:rsidR="00680F9F" w:rsidRPr="00427AD1" w:rsidRDefault="00680F9F" w:rsidP="00F33151">
            <w:pPr>
              <w:pStyle w:val="TAL"/>
              <w:rPr>
                <w:lang w:eastAsia="en-US"/>
              </w:rPr>
            </w:pPr>
            <w:r w:rsidRPr="00427AD1">
              <w:rPr>
                <w:lang w:eastAsia="en-US"/>
              </w:rPr>
              <w:t>The</w:t>
            </w:r>
            <w:r w:rsidRPr="00427AD1">
              <w:rPr>
                <w:rFonts w:hint="eastAsia"/>
                <w:lang w:eastAsia="zh-CN"/>
              </w:rPr>
              <w:t xml:space="preserve"> MCPTT ID</w:t>
            </w:r>
            <w:r w:rsidRPr="00427AD1">
              <w:rPr>
                <w:lang w:eastAsia="en-US"/>
              </w:rPr>
              <w:t xml:space="preserve"> of the called party</w:t>
            </w:r>
          </w:p>
        </w:tc>
      </w:tr>
      <w:tr w:rsidR="00680F9F" w:rsidRPr="00427AD1" w14:paraId="49E27EBC"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74F5A" w14:textId="77777777" w:rsidR="00680F9F" w:rsidRPr="00427AD1" w:rsidRDefault="00680F9F" w:rsidP="00F33151">
            <w:pPr>
              <w:pStyle w:val="TAL"/>
              <w:rPr>
                <w:lang w:eastAsia="en-US"/>
              </w:rPr>
            </w:pPr>
            <w:r w:rsidRPr="00427AD1">
              <w:rPr>
                <w:lang w:eastAsia="en-US"/>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C07F7"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A4129" w14:textId="77777777" w:rsidR="00680F9F" w:rsidRPr="00427AD1" w:rsidRDefault="00680F9F" w:rsidP="00F33151">
            <w:pPr>
              <w:pStyle w:val="TAL"/>
              <w:rPr>
                <w:lang w:eastAsia="en-US"/>
              </w:rPr>
            </w:pPr>
            <w:r w:rsidRPr="00427AD1">
              <w:rPr>
                <w:lang w:eastAsia="en-US"/>
              </w:rPr>
              <w:t xml:space="preserve">Result of the MCPTT </w:t>
            </w:r>
            <w:r>
              <w:rPr>
                <w:lang w:eastAsia="en-US"/>
              </w:rPr>
              <w:t>call</w:t>
            </w:r>
            <w:r>
              <w:rPr>
                <w:lang w:eastAsia="en-US"/>
              </w:rPr>
              <w:noBreakHyphen/>
              <w:t>back</w:t>
            </w:r>
            <w:r w:rsidRPr="00427AD1">
              <w:rPr>
                <w:lang w:eastAsia="en-US"/>
              </w:rPr>
              <w:t xml:space="preserve"> request – success or fail.</w:t>
            </w:r>
          </w:p>
        </w:tc>
      </w:tr>
    </w:tbl>
    <w:p w14:paraId="1124DF05" w14:textId="77777777" w:rsidR="00680F9F" w:rsidRDefault="00680F9F" w:rsidP="00680F9F">
      <w:pPr>
        <w:pStyle w:val="NO"/>
      </w:pPr>
    </w:p>
    <w:p w14:paraId="4E8C8BCC" w14:textId="77777777" w:rsidR="00680F9F" w:rsidRDefault="00680F9F" w:rsidP="00680F9F">
      <w:pPr>
        <w:pStyle w:val="Heading5"/>
      </w:pPr>
      <w:bookmarkStart w:id="1024" w:name="_Toc154938434"/>
      <w:r>
        <w:t>10.7.4.1.3</w:t>
      </w:r>
      <w:r>
        <w:tab/>
        <w:t>MCPTT private call call</w:t>
      </w:r>
      <w:r>
        <w:noBreakHyphen/>
        <w:t>back cancel request</w:t>
      </w:r>
      <w:bookmarkEnd w:id="1024"/>
    </w:p>
    <w:p w14:paraId="00DBE7CE" w14:textId="77777777" w:rsidR="00680F9F" w:rsidRDefault="00680F9F" w:rsidP="00680F9F">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0F588362" w14:textId="77777777" w:rsidR="00680F9F" w:rsidRDefault="00680F9F" w:rsidP="00680F9F">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80F9F" w:rsidRPr="00427AD1" w14:paraId="4C19002E"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50D42" w14:textId="77777777" w:rsidR="00680F9F" w:rsidRPr="00427AD1" w:rsidRDefault="00680F9F" w:rsidP="00F33151">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A8D55" w14:textId="77777777" w:rsidR="00680F9F" w:rsidRPr="00427AD1" w:rsidRDefault="00680F9F" w:rsidP="00F33151">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CAB2" w14:textId="77777777" w:rsidR="00680F9F" w:rsidRPr="00427AD1" w:rsidRDefault="00680F9F" w:rsidP="00F33151">
            <w:pPr>
              <w:pStyle w:val="TAH"/>
            </w:pPr>
            <w:r w:rsidRPr="00427AD1">
              <w:t>Description</w:t>
            </w:r>
          </w:p>
        </w:tc>
      </w:tr>
      <w:tr w:rsidR="00680F9F" w:rsidRPr="00427AD1" w14:paraId="5D62BF7C"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8C5AA"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0C9D"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D48E46" w14:textId="77777777" w:rsidR="00680F9F" w:rsidRPr="00427AD1" w:rsidRDefault="00680F9F" w:rsidP="00F33151">
            <w:pPr>
              <w:pStyle w:val="TAL"/>
              <w:rPr>
                <w:lang w:eastAsia="en-US"/>
              </w:rPr>
            </w:pPr>
            <w:r w:rsidRPr="00427AD1">
              <w:rPr>
                <w:lang w:eastAsia="en-US"/>
              </w:rPr>
              <w:t xml:space="preserve">The </w:t>
            </w:r>
            <w:r w:rsidRPr="00427AD1">
              <w:rPr>
                <w:rFonts w:hint="eastAsia"/>
                <w:lang w:eastAsia="zh-CN"/>
              </w:rPr>
              <w:t>MCPTT ID</w:t>
            </w:r>
            <w:r w:rsidRPr="00427AD1">
              <w:rPr>
                <w:lang w:eastAsia="en-US"/>
              </w:rPr>
              <w:t xml:space="preserve"> of the calling party</w:t>
            </w:r>
          </w:p>
        </w:tc>
      </w:tr>
      <w:tr w:rsidR="00680F9F" w:rsidRPr="00427AD1" w14:paraId="1CCCC093"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8F0C2"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90DDA"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55A0E" w14:textId="77777777" w:rsidR="00680F9F" w:rsidRPr="00427AD1" w:rsidRDefault="00680F9F" w:rsidP="00F33151">
            <w:pPr>
              <w:pStyle w:val="TAL"/>
              <w:rPr>
                <w:lang w:eastAsia="en-US"/>
              </w:rPr>
            </w:pPr>
            <w:r w:rsidRPr="00427AD1">
              <w:rPr>
                <w:lang w:eastAsia="en-US"/>
              </w:rPr>
              <w:t>The</w:t>
            </w:r>
            <w:r w:rsidRPr="00427AD1">
              <w:rPr>
                <w:rFonts w:hint="eastAsia"/>
                <w:lang w:eastAsia="zh-CN"/>
              </w:rPr>
              <w:t xml:space="preserve"> MCPTT ID</w:t>
            </w:r>
            <w:r w:rsidRPr="00427AD1">
              <w:rPr>
                <w:lang w:eastAsia="en-US"/>
              </w:rPr>
              <w:t xml:space="preserve"> of the called party</w:t>
            </w:r>
          </w:p>
        </w:tc>
      </w:tr>
    </w:tbl>
    <w:p w14:paraId="76049A0C" w14:textId="77777777" w:rsidR="00680F9F" w:rsidRDefault="00680F9F" w:rsidP="00680F9F">
      <w:pPr>
        <w:rPr>
          <w:noProof/>
          <w:lang w:val="en-US"/>
        </w:rPr>
      </w:pPr>
    </w:p>
    <w:p w14:paraId="2996A59D" w14:textId="77777777" w:rsidR="00680F9F" w:rsidRDefault="00680F9F" w:rsidP="00680F9F">
      <w:pPr>
        <w:pStyle w:val="Heading5"/>
      </w:pPr>
      <w:bookmarkStart w:id="1025" w:name="_Toc154938435"/>
      <w:r>
        <w:t>10.7.4.1.4</w:t>
      </w:r>
      <w:r>
        <w:tab/>
        <w:t>MCPTT private call call</w:t>
      </w:r>
      <w:r>
        <w:noBreakHyphen/>
        <w:t>back cancel response</w:t>
      </w:r>
      <w:bookmarkEnd w:id="1025"/>
    </w:p>
    <w:p w14:paraId="135C3734" w14:textId="77777777" w:rsidR="00680F9F" w:rsidRDefault="00680F9F" w:rsidP="00680F9F">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53BE7E16" w14:textId="77777777" w:rsidR="00680F9F" w:rsidRDefault="00680F9F" w:rsidP="00680F9F">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80F9F" w:rsidRPr="00427AD1" w14:paraId="6DFF36AF"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F4AC" w14:textId="77777777" w:rsidR="00680F9F" w:rsidRPr="00427AD1" w:rsidRDefault="00680F9F" w:rsidP="00F33151">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24CCA" w14:textId="77777777" w:rsidR="00680F9F" w:rsidRPr="00427AD1" w:rsidRDefault="00680F9F" w:rsidP="00F33151">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8C737" w14:textId="77777777" w:rsidR="00680F9F" w:rsidRPr="00427AD1" w:rsidRDefault="00680F9F" w:rsidP="00F33151">
            <w:pPr>
              <w:pStyle w:val="TAH"/>
            </w:pPr>
            <w:r w:rsidRPr="00427AD1">
              <w:t>Description</w:t>
            </w:r>
          </w:p>
        </w:tc>
      </w:tr>
      <w:tr w:rsidR="00680F9F" w:rsidRPr="00427AD1" w14:paraId="50103F91"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1D022"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8C3B"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29238" w14:textId="77777777" w:rsidR="00680F9F" w:rsidRPr="00427AD1" w:rsidRDefault="00680F9F" w:rsidP="00F33151">
            <w:pPr>
              <w:pStyle w:val="TAL"/>
              <w:rPr>
                <w:lang w:eastAsia="en-US"/>
              </w:rPr>
            </w:pPr>
            <w:r w:rsidRPr="00427AD1">
              <w:rPr>
                <w:lang w:eastAsia="en-US"/>
              </w:rPr>
              <w:t xml:space="preserve">The </w:t>
            </w:r>
            <w:r w:rsidRPr="00427AD1">
              <w:rPr>
                <w:rFonts w:hint="eastAsia"/>
                <w:lang w:eastAsia="zh-CN"/>
              </w:rPr>
              <w:t>MCPTT ID</w:t>
            </w:r>
            <w:r w:rsidRPr="00427AD1">
              <w:rPr>
                <w:lang w:eastAsia="en-US"/>
              </w:rPr>
              <w:t xml:space="preserve"> of the calling party</w:t>
            </w:r>
          </w:p>
        </w:tc>
      </w:tr>
      <w:tr w:rsidR="00680F9F" w:rsidRPr="00427AD1" w14:paraId="15C966B6"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3739F" w14:textId="77777777" w:rsidR="00680F9F" w:rsidRPr="00427AD1" w:rsidRDefault="00680F9F" w:rsidP="00F33151">
            <w:pPr>
              <w:pStyle w:val="TAL"/>
              <w:rPr>
                <w:lang w:eastAsia="en-US"/>
              </w:rPr>
            </w:pPr>
            <w:r w:rsidRPr="00427AD1">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75B59"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85533" w14:textId="77777777" w:rsidR="00680F9F" w:rsidRPr="00427AD1" w:rsidRDefault="00680F9F" w:rsidP="00F33151">
            <w:pPr>
              <w:pStyle w:val="TAL"/>
              <w:rPr>
                <w:lang w:eastAsia="en-US"/>
              </w:rPr>
            </w:pPr>
            <w:r w:rsidRPr="00427AD1">
              <w:rPr>
                <w:lang w:eastAsia="en-US"/>
              </w:rPr>
              <w:t>The</w:t>
            </w:r>
            <w:r w:rsidRPr="00427AD1">
              <w:rPr>
                <w:rFonts w:hint="eastAsia"/>
                <w:lang w:eastAsia="zh-CN"/>
              </w:rPr>
              <w:t xml:space="preserve"> MCPTT ID</w:t>
            </w:r>
            <w:r w:rsidRPr="00427AD1">
              <w:rPr>
                <w:lang w:eastAsia="en-US"/>
              </w:rPr>
              <w:t xml:space="preserve"> of the called party</w:t>
            </w:r>
          </w:p>
        </w:tc>
      </w:tr>
      <w:tr w:rsidR="00680F9F" w:rsidRPr="00427AD1" w14:paraId="636C6E9A" w14:textId="77777777" w:rsidTr="00F3315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61E25" w14:textId="77777777" w:rsidR="00680F9F" w:rsidRPr="00427AD1" w:rsidRDefault="00680F9F" w:rsidP="00F33151">
            <w:pPr>
              <w:pStyle w:val="TAL"/>
              <w:rPr>
                <w:lang w:eastAsia="en-US"/>
              </w:rPr>
            </w:pPr>
            <w:r w:rsidRPr="00427AD1">
              <w:rPr>
                <w:lang w:eastAsia="en-US"/>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5CF6" w14:textId="77777777" w:rsidR="00680F9F" w:rsidRPr="00427AD1" w:rsidRDefault="00680F9F" w:rsidP="00F33151">
            <w:pPr>
              <w:pStyle w:val="TAL"/>
              <w:rPr>
                <w:lang w:eastAsia="en-US"/>
              </w:rPr>
            </w:pPr>
            <w:r w:rsidRPr="00427AD1">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3C4E" w14:textId="77777777" w:rsidR="00680F9F" w:rsidRPr="00427AD1" w:rsidRDefault="00680F9F" w:rsidP="00F33151">
            <w:pPr>
              <w:pStyle w:val="TAL"/>
              <w:rPr>
                <w:lang w:eastAsia="en-US"/>
              </w:rPr>
            </w:pPr>
            <w:r w:rsidRPr="00427AD1">
              <w:rPr>
                <w:lang w:eastAsia="en-US"/>
              </w:rPr>
              <w:t xml:space="preserve">Result of the MCPTT private call </w:t>
            </w:r>
            <w:r>
              <w:rPr>
                <w:lang w:eastAsia="en-US"/>
              </w:rPr>
              <w:t>call</w:t>
            </w:r>
            <w:r>
              <w:rPr>
                <w:lang w:eastAsia="en-US"/>
              </w:rPr>
              <w:noBreakHyphen/>
              <w:t>back</w:t>
            </w:r>
            <w:r w:rsidRPr="00427AD1">
              <w:rPr>
                <w:lang w:eastAsia="en-US"/>
              </w:rPr>
              <w:t xml:space="preserve"> cancel request</w:t>
            </w:r>
            <w:r w:rsidR="00A12790">
              <w:rPr>
                <w:lang w:eastAsia="en-US"/>
              </w:rPr>
              <w:t xml:space="preserve"> </w:t>
            </w:r>
            <w:r w:rsidRPr="00427AD1">
              <w:rPr>
                <w:lang w:eastAsia="en-US"/>
              </w:rPr>
              <w:t>– success or fail.</w:t>
            </w:r>
          </w:p>
        </w:tc>
      </w:tr>
    </w:tbl>
    <w:p w14:paraId="51DBE3DC" w14:textId="77777777" w:rsidR="00680F9F" w:rsidRDefault="00680F9F" w:rsidP="00680F9F">
      <w:pPr>
        <w:rPr>
          <w:noProof/>
          <w:lang w:val="en-US"/>
        </w:rPr>
      </w:pPr>
    </w:p>
    <w:p w14:paraId="7BC1478F" w14:textId="77777777" w:rsidR="00680F9F" w:rsidRDefault="00680F9F" w:rsidP="00680F9F">
      <w:pPr>
        <w:pStyle w:val="Heading4"/>
        <w:rPr>
          <w:noProof/>
          <w:lang w:val="en-US"/>
        </w:rPr>
      </w:pPr>
      <w:bookmarkStart w:id="1026" w:name="_Toc154938436"/>
      <w:r>
        <w:rPr>
          <w:noProof/>
          <w:lang w:val="en-US"/>
        </w:rPr>
        <w:t>10.7.4.2</w:t>
      </w:r>
      <w:r>
        <w:rPr>
          <w:noProof/>
          <w:lang w:val="en-US"/>
        </w:rPr>
        <w:tab/>
        <w:t>MCPTT private call call</w:t>
      </w:r>
      <w:r>
        <w:rPr>
          <w:noProof/>
          <w:lang w:val="en-US"/>
        </w:rPr>
        <w:noBreakHyphen/>
        <w:t>back request within one MCPTT system</w:t>
      </w:r>
      <w:bookmarkEnd w:id="1026"/>
    </w:p>
    <w:p w14:paraId="40E33495" w14:textId="77777777" w:rsidR="00680F9F" w:rsidRPr="007E5077" w:rsidRDefault="00680F9F" w:rsidP="00680F9F">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676506E0" w14:textId="77777777" w:rsidR="00680F9F" w:rsidRDefault="00680F9F" w:rsidP="00680F9F">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29C5BBE8" w14:textId="77777777" w:rsidR="00680F9F" w:rsidRDefault="00680F9F" w:rsidP="00680F9F">
      <w:r>
        <w:t>Pre-conditions:</w:t>
      </w:r>
    </w:p>
    <w:p w14:paraId="21C688C7" w14:textId="77777777" w:rsidR="00D14510" w:rsidRDefault="00D14510" w:rsidP="00D14510">
      <w:pPr>
        <w:pStyle w:val="B1"/>
      </w:pPr>
      <w:r>
        <w:t>-</w:t>
      </w:r>
      <w:r>
        <w:tab/>
        <w:t>MCPTT user 1 is the current user at MCPTT client 1 and MCPTT user 2 is the current user at MCPTT client 2;</w:t>
      </w:r>
    </w:p>
    <w:p w14:paraId="5879F76F" w14:textId="77777777" w:rsidR="00D14510" w:rsidRDefault="00D14510" w:rsidP="00D14510">
      <w:pPr>
        <w:pStyle w:val="B1"/>
      </w:pPr>
      <w:r>
        <w:t>-</w:t>
      </w:r>
      <w:r>
        <w:tab/>
        <w:t>MCPTT client 1 and MCPTT client 2 are registered for MCPTT service.</w:t>
      </w:r>
    </w:p>
    <w:p w14:paraId="5A163F8E" w14:textId="77777777" w:rsidR="00680F9F" w:rsidRDefault="00680F9F" w:rsidP="00680F9F">
      <w:pPr>
        <w:pStyle w:val="TH"/>
      </w:pPr>
      <w:r>
        <w:object w:dxaOrig="7485" w:dyaOrig="5580" w14:anchorId="3AB754C4">
          <v:shape id="_x0000_i1090" type="#_x0000_t75" style="width:374.7pt;height:279.65pt" o:ole="">
            <v:imagedata r:id="rId142" o:title=""/>
          </v:shape>
          <o:OLEObject Type="Embed" ProgID="Visio.Drawing.15" ShapeID="_x0000_i1090" DrawAspect="Content" ObjectID="_1765551895" r:id="rId143"/>
        </w:object>
      </w:r>
    </w:p>
    <w:p w14:paraId="22910973" w14:textId="77777777" w:rsidR="00680F9F" w:rsidRDefault="00680F9F" w:rsidP="00680F9F">
      <w:pPr>
        <w:pStyle w:val="TF"/>
      </w:pPr>
      <w:r>
        <w:t>Figure 10.7.4.2-1: MCPTT private call call</w:t>
      </w:r>
      <w:r>
        <w:noBreakHyphen/>
        <w:t xml:space="preserve">back request </w:t>
      </w:r>
      <w:r w:rsidRPr="00BF574F">
        <w:t>– MCPTT users in the same MCPTT system</w:t>
      </w:r>
    </w:p>
    <w:p w14:paraId="3124329B" w14:textId="77777777" w:rsidR="00680F9F" w:rsidRDefault="00680F9F" w:rsidP="00680F9F">
      <w:pPr>
        <w:pStyle w:val="B1"/>
      </w:pPr>
      <w:r>
        <w:t>1.</w:t>
      </w:r>
      <w:r>
        <w:tab/>
        <w:t>MCPTT user on MCPTT client 1 initiates an MCPTT private call call</w:t>
      </w:r>
      <w:r>
        <w:noBreakHyphen/>
        <w:t>back request to the MCPTT user of MCPTT client 2.</w:t>
      </w:r>
    </w:p>
    <w:p w14:paraId="54B63621" w14:textId="77777777" w:rsidR="00680F9F" w:rsidRDefault="00680F9F" w:rsidP="00680F9F">
      <w:pPr>
        <w:pStyle w:val="B1"/>
      </w:pPr>
      <w:r>
        <w:t>2.</w:t>
      </w:r>
      <w:r>
        <w:tab/>
        <w:t>MCPTT client 1 sends an MCPTT private call call</w:t>
      </w:r>
      <w:r>
        <w:noBreakHyphen/>
        <w:t>back request towards the MCPTT server</w:t>
      </w:r>
      <w:r w:rsidRPr="00BF574F">
        <w:t>.</w:t>
      </w:r>
    </w:p>
    <w:p w14:paraId="6D477750" w14:textId="77777777" w:rsidR="00680F9F" w:rsidRDefault="00680F9F" w:rsidP="00680F9F">
      <w:pPr>
        <w:pStyle w:val="B1"/>
      </w:pPr>
      <w:r>
        <w:t>3.</w:t>
      </w:r>
      <w:r>
        <w:tab/>
        <w:t>MCPTT server checks whether the MCPTT user 1 at MCPTT client 1 is authorized to initiate the MCPTT private call call</w:t>
      </w:r>
      <w:r>
        <w:noBreakHyphen/>
        <w:t>back request</w:t>
      </w:r>
      <w:r w:rsidRPr="00BF574F">
        <w:t>.</w:t>
      </w:r>
    </w:p>
    <w:p w14:paraId="69B92468" w14:textId="77777777" w:rsidR="00680F9F" w:rsidRDefault="00680F9F" w:rsidP="00680F9F">
      <w:pPr>
        <w:pStyle w:val="B1"/>
      </w:pPr>
      <w:r>
        <w:lastRenderedPageBreak/>
        <w:t>4.</w:t>
      </w:r>
      <w:r>
        <w:tab/>
        <w:t>If authorized, MCPTT server sends the corresponding MCPTT private call call</w:t>
      </w:r>
      <w:r>
        <w:noBreakHyphen/>
        <w:t>back request towards the MCPTT client 2</w:t>
      </w:r>
      <w:r w:rsidRPr="003E311A">
        <w:t>.</w:t>
      </w:r>
    </w:p>
    <w:p w14:paraId="7EB69CCB" w14:textId="77777777" w:rsidR="00680F9F" w:rsidRDefault="00680F9F" w:rsidP="00680F9F">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3EAA10FB" w14:textId="77777777" w:rsidR="00680F9F" w:rsidRDefault="00680F9F" w:rsidP="00680F9F">
      <w:pPr>
        <w:pStyle w:val="B1"/>
      </w:pPr>
      <w:r>
        <w:t>6.</w:t>
      </w:r>
      <w:r>
        <w:tab/>
        <w:t xml:space="preserve">The MCPTT client 2 notifies the MCPTT user 2 that there is an MCPTT private call call-back request awaiting his attention. </w:t>
      </w:r>
    </w:p>
    <w:p w14:paraId="1D5A4321" w14:textId="77777777" w:rsidR="00680F9F" w:rsidRDefault="00680F9F" w:rsidP="00680F9F">
      <w:pPr>
        <w:pStyle w:val="B1"/>
      </w:pPr>
      <w:r>
        <w:t>7.</w:t>
      </w:r>
      <w:r>
        <w:tab/>
        <w:t>The receiving MCPTT client 2 sends an MCPTT private call call</w:t>
      </w:r>
      <w:r>
        <w:noBreakHyphen/>
        <w:t>back response to the MCPTT server.</w:t>
      </w:r>
    </w:p>
    <w:p w14:paraId="2ACE0994" w14:textId="77777777" w:rsidR="00680F9F" w:rsidRPr="00AA17A2" w:rsidRDefault="00680F9F" w:rsidP="00AA17A2">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3D523C45" w14:textId="77777777" w:rsidR="00680F9F" w:rsidRDefault="00680F9F" w:rsidP="00680F9F">
      <w:pPr>
        <w:pStyle w:val="Heading4"/>
        <w:rPr>
          <w:noProof/>
          <w:lang w:val="en-US"/>
        </w:rPr>
      </w:pPr>
      <w:bookmarkStart w:id="1027" w:name="_Toc154938437"/>
      <w:r>
        <w:rPr>
          <w:noProof/>
          <w:lang w:val="en-US"/>
        </w:rPr>
        <w:t>10.7.4.3</w:t>
      </w:r>
      <w:r>
        <w:rPr>
          <w:noProof/>
          <w:lang w:val="en-US"/>
        </w:rPr>
        <w:tab/>
        <w:t>MCPTT private call call</w:t>
      </w:r>
      <w:r>
        <w:rPr>
          <w:noProof/>
          <w:lang w:val="en-US"/>
        </w:rPr>
        <w:noBreakHyphen/>
        <w:t>back cancel request within one MCPTT system</w:t>
      </w:r>
      <w:bookmarkEnd w:id="1027"/>
    </w:p>
    <w:p w14:paraId="16DF042D" w14:textId="77777777" w:rsidR="00680F9F" w:rsidRPr="007E5077" w:rsidRDefault="00680F9F" w:rsidP="00680F9F">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04AFF56A" w14:textId="77777777" w:rsidR="00680F9F" w:rsidRDefault="00680F9F" w:rsidP="00680F9F">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D66866C" w14:textId="77777777" w:rsidR="00680F9F" w:rsidRDefault="00680F9F" w:rsidP="00680F9F">
      <w:r>
        <w:t>Pre-conditions:</w:t>
      </w:r>
    </w:p>
    <w:p w14:paraId="113FCFCE" w14:textId="77777777" w:rsidR="00E46A0A" w:rsidRDefault="00E46A0A" w:rsidP="00E46A0A">
      <w:pPr>
        <w:pStyle w:val="B1"/>
      </w:pPr>
      <w:r>
        <w:t>1.</w:t>
      </w:r>
      <w:r>
        <w:tab/>
      </w:r>
      <w:r>
        <w:rPr>
          <w:lang w:val="en-US"/>
        </w:rPr>
        <w:t>A previously successfully made MCPTT private call call</w:t>
      </w:r>
      <w:r>
        <w:rPr>
          <w:lang w:val="en-US"/>
        </w:rPr>
        <w:noBreakHyphen/>
        <w:t>back request from MCPTT client 1 to MCPTT client 2</w:t>
      </w:r>
      <w:r>
        <w:t>.</w:t>
      </w:r>
    </w:p>
    <w:p w14:paraId="5813BAF8" w14:textId="77777777" w:rsidR="00680F9F" w:rsidRDefault="00680F9F" w:rsidP="00680F9F">
      <w:pPr>
        <w:pStyle w:val="TH"/>
      </w:pPr>
      <w:r>
        <w:object w:dxaOrig="7470" w:dyaOrig="5580" w14:anchorId="263BA644">
          <v:shape id="_x0000_i1091" type="#_x0000_t75" style="width:373.7pt;height:279.65pt" o:ole="">
            <v:imagedata r:id="rId144" o:title=""/>
          </v:shape>
          <o:OLEObject Type="Embed" ProgID="Visio.Drawing.15" ShapeID="_x0000_i1091" DrawAspect="Content" ObjectID="_1765551896" r:id="rId145"/>
        </w:object>
      </w:r>
    </w:p>
    <w:p w14:paraId="07F8B196" w14:textId="77777777" w:rsidR="00680F9F" w:rsidRDefault="00680F9F" w:rsidP="00680F9F">
      <w:pPr>
        <w:pStyle w:val="TF"/>
      </w:pPr>
      <w:r>
        <w:t>Figure 10.7.4.3-1: MCPTT private call call</w:t>
      </w:r>
      <w:r>
        <w:noBreakHyphen/>
        <w:t xml:space="preserve">back cancel request </w:t>
      </w:r>
      <w:r w:rsidRPr="00BF574F">
        <w:t>– MCPTT users in the same MCPTT system</w:t>
      </w:r>
    </w:p>
    <w:p w14:paraId="6AC173C6" w14:textId="77777777" w:rsidR="00680F9F" w:rsidRDefault="00680F9F" w:rsidP="00680F9F">
      <w:pPr>
        <w:pStyle w:val="B1"/>
      </w:pPr>
      <w:r>
        <w:t>1.</w:t>
      </w:r>
      <w:r>
        <w:tab/>
        <w:t>MCPTT user on MCPTT client 1 wants to cancel a previously created MCPTT private call call</w:t>
      </w:r>
      <w:r>
        <w:noBreakHyphen/>
        <w:t>back request to the MCPTT user 2 of MCPTT client 2.</w:t>
      </w:r>
    </w:p>
    <w:p w14:paraId="1A835A2F" w14:textId="77777777" w:rsidR="00680F9F" w:rsidRDefault="00680F9F" w:rsidP="00680F9F">
      <w:pPr>
        <w:pStyle w:val="B1"/>
      </w:pPr>
      <w:r>
        <w:t>2.</w:t>
      </w:r>
      <w:r>
        <w:tab/>
        <w:t>MCPTT client 1 sends an MCPTT private call call</w:t>
      </w:r>
      <w:r>
        <w:noBreakHyphen/>
        <w:t>back cancel request towards the MCPTT server</w:t>
      </w:r>
      <w:r w:rsidRPr="00BF574F">
        <w:t>.</w:t>
      </w:r>
    </w:p>
    <w:p w14:paraId="3C277C17" w14:textId="77777777" w:rsidR="00680F9F" w:rsidRDefault="00680F9F" w:rsidP="00680F9F">
      <w:pPr>
        <w:pStyle w:val="B1"/>
      </w:pPr>
      <w:r>
        <w:t>3.</w:t>
      </w:r>
      <w:r>
        <w:tab/>
        <w:t>MCPTT server checks whether the MCPTT user 1 at MCPTT client 1 is authorized to cancel the previous MCPTT private call call</w:t>
      </w:r>
      <w:r>
        <w:noBreakHyphen/>
        <w:t>back request, if one exists</w:t>
      </w:r>
      <w:r w:rsidRPr="00BF574F">
        <w:t>.</w:t>
      </w:r>
    </w:p>
    <w:p w14:paraId="51D04EFA" w14:textId="77777777" w:rsidR="00680F9F" w:rsidRDefault="00680F9F" w:rsidP="00680F9F">
      <w:pPr>
        <w:pStyle w:val="B1"/>
      </w:pPr>
      <w:r>
        <w:lastRenderedPageBreak/>
        <w:t>4.</w:t>
      </w:r>
      <w:r>
        <w:tab/>
        <w:t>If authorized, MCPTT server sends the corresponding MCPTT private call call</w:t>
      </w:r>
      <w:r>
        <w:noBreakHyphen/>
        <w:t>back cancel request towards the MCPTT client 2</w:t>
      </w:r>
      <w:r w:rsidRPr="003E311A">
        <w:t>.</w:t>
      </w:r>
    </w:p>
    <w:p w14:paraId="3F72B7BE" w14:textId="77777777" w:rsidR="00680F9F" w:rsidRDefault="00680F9F" w:rsidP="00680F9F">
      <w:pPr>
        <w:pStyle w:val="B1"/>
      </w:pPr>
      <w:r>
        <w:t>5.</w:t>
      </w:r>
      <w:r>
        <w:tab/>
        <w:t>The receiving MCPTT client 2 removes all sto</w:t>
      </w:r>
      <w:r w:rsidR="00522D2E">
        <w:t>r</w:t>
      </w:r>
      <w:r>
        <w:t>ed information about the previous MCPTT private call call</w:t>
      </w:r>
      <w:r>
        <w:noBreakHyphen/>
        <w:t>back request from the MCPTT user 1 on MCPTT client 1.</w:t>
      </w:r>
    </w:p>
    <w:p w14:paraId="2EFFD595" w14:textId="77777777" w:rsidR="00680F9F" w:rsidRDefault="00680F9F" w:rsidP="00680F9F">
      <w:pPr>
        <w:pStyle w:val="B1"/>
      </w:pPr>
      <w:r>
        <w:t>6.</w:t>
      </w:r>
      <w:r>
        <w:tab/>
        <w:t>The receiving MCPTT client 2 sends an MCPTT private call call</w:t>
      </w:r>
      <w:r>
        <w:noBreakHyphen/>
        <w:t>back cancel response to the MCPTT server.</w:t>
      </w:r>
    </w:p>
    <w:p w14:paraId="27B17BA3" w14:textId="77777777" w:rsidR="00680F9F" w:rsidRDefault="00680F9F" w:rsidP="00680F9F">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5EE0F321" w14:textId="77777777" w:rsidR="00680F9F" w:rsidRDefault="00680F9F" w:rsidP="00680F9F">
      <w:pPr>
        <w:rPr>
          <w:noProof/>
          <w:lang w:val="en-US"/>
        </w:rPr>
      </w:pPr>
    </w:p>
    <w:p w14:paraId="76DC2DCC" w14:textId="77777777" w:rsidR="00680F9F" w:rsidRDefault="00680F9F" w:rsidP="00680F9F">
      <w:pPr>
        <w:pStyle w:val="Heading4"/>
        <w:rPr>
          <w:noProof/>
          <w:lang w:val="en-US"/>
        </w:rPr>
      </w:pPr>
      <w:bookmarkStart w:id="1028" w:name="_Toc154938438"/>
      <w:r>
        <w:rPr>
          <w:noProof/>
          <w:lang w:val="en-US"/>
        </w:rPr>
        <w:t>10.7.4.4</w:t>
      </w:r>
      <w:r>
        <w:rPr>
          <w:noProof/>
          <w:lang w:val="en-US"/>
        </w:rPr>
        <w:tab/>
        <w:t>MCPTT private call call</w:t>
      </w:r>
      <w:r>
        <w:rPr>
          <w:noProof/>
          <w:lang w:val="en-US"/>
        </w:rPr>
        <w:noBreakHyphen/>
        <w:t>back request fulfillment within one MCPTT system</w:t>
      </w:r>
      <w:bookmarkEnd w:id="1028"/>
    </w:p>
    <w:p w14:paraId="77D5F221" w14:textId="77777777" w:rsidR="00680F9F" w:rsidRPr="007E5077" w:rsidRDefault="00680F9F" w:rsidP="00680F9F">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w:t>
      </w:r>
      <w:r w:rsidR="00A12790">
        <w:rPr>
          <w:lang w:val="en-US"/>
        </w:rPr>
        <w:t xml:space="preserve"> </w:t>
      </w:r>
      <w:r>
        <w:rPr>
          <w:lang w:val="en-US"/>
        </w:rPr>
        <w:t>The procedures for establishing the MCPTT private call between the two users is the same as an MCPTT private call (10.7.2.2.2).</w:t>
      </w:r>
    </w:p>
    <w:p w14:paraId="65B6C21D" w14:textId="77777777" w:rsidR="00680F9F" w:rsidRDefault="00680F9F" w:rsidP="00680F9F">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2F41C28E" w14:textId="77777777" w:rsidR="00680F9F" w:rsidRDefault="00680F9F" w:rsidP="00680F9F">
      <w:r>
        <w:t>Pre-conditions:</w:t>
      </w:r>
    </w:p>
    <w:p w14:paraId="08D18A45" w14:textId="77777777" w:rsidR="00E46A0A" w:rsidRDefault="00E46A0A" w:rsidP="00E46A0A">
      <w:pPr>
        <w:pStyle w:val="B1"/>
      </w:pPr>
      <w:r>
        <w:t>1.</w:t>
      </w:r>
      <w:r>
        <w:tab/>
      </w:r>
      <w:r>
        <w:rPr>
          <w:lang w:val="en-US"/>
        </w:rPr>
        <w:t>A previously successfully made MCPTT private call call</w:t>
      </w:r>
      <w:r>
        <w:rPr>
          <w:lang w:val="en-US"/>
        </w:rPr>
        <w:noBreakHyphen/>
        <w:t>back request from MCPTT client 1 to MCPTT client 2</w:t>
      </w:r>
      <w:r>
        <w:t>.</w:t>
      </w:r>
    </w:p>
    <w:p w14:paraId="69B233E2" w14:textId="77777777" w:rsidR="00680F9F" w:rsidRDefault="00680F9F" w:rsidP="00680F9F">
      <w:pPr>
        <w:pStyle w:val="TH"/>
      </w:pPr>
      <w:r>
        <w:object w:dxaOrig="7065" w:dyaOrig="3225" w14:anchorId="596647FB">
          <v:shape id="_x0000_i1092" type="#_x0000_t75" style="width:352.65pt;height:161.65pt" o:ole="">
            <v:imagedata r:id="rId146" o:title=""/>
          </v:shape>
          <o:OLEObject Type="Embed" ProgID="Visio.Drawing.15" ShapeID="_x0000_i1092" DrawAspect="Content" ObjectID="_1765551897" r:id="rId147"/>
        </w:object>
      </w:r>
    </w:p>
    <w:p w14:paraId="747D557E" w14:textId="77777777" w:rsidR="00680F9F" w:rsidRDefault="00680F9F" w:rsidP="00680F9F">
      <w:pPr>
        <w:pStyle w:val="TF"/>
      </w:pPr>
      <w:r>
        <w:t>Figure 10.7.4.4-1: MCPTT private call</w:t>
      </w:r>
      <w:r>
        <w:noBreakHyphen/>
        <w:t xml:space="preserve">back request fulfillment </w:t>
      </w:r>
      <w:r w:rsidRPr="00BF574F">
        <w:t>– MCPTT users in the same MCPTT system</w:t>
      </w:r>
    </w:p>
    <w:p w14:paraId="0745AE4D" w14:textId="77777777" w:rsidR="00680F9F" w:rsidRDefault="00680F9F" w:rsidP="00680F9F">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173C6644" w14:textId="77777777" w:rsidR="00680F9F" w:rsidRDefault="00680F9F" w:rsidP="00680F9F">
      <w:pPr>
        <w:pStyle w:val="B1"/>
      </w:pPr>
      <w:r>
        <w:t>2.</w:t>
      </w:r>
      <w:r>
        <w:tab/>
        <w:t>Once a successful MCPTT private call has been made between</w:t>
      </w:r>
      <w:r w:rsidR="00A12790">
        <w:t xml:space="preserve"> </w:t>
      </w:r>
      <w:r>
        <w:t>the MCPTT user 1 on MCPTT client 1 and MCPTT user 2, then the MCPTT client 2 removes the stored call</w:t>
      </w:r>
      <w:r>
        <w:noBreakHyphen/>
        <w:t>back request information</w:t>
      </w:r>
      <w:r w:rsidRPr="00BF574F">
        <w:t>.</w:t>
      </w:r>
    </w:p>
    <w:p w14:paraId="032BEB37" w14:textId="77777777" w:rsidR="00532562" w:rsidRDefault="00532562" w:rsidP="00532562">
      <w:pPr>
        <w:pStyle w:val="Heading3"/>
        <w:rPr>
          <w:lang w:eastAsia="x-none"/>
        </w:rPr>
      </w:pPr>
      <w:bookmarkStart w:id="1029" w:name="_Toc154938439"/>
      <w:r>
        <w:rPr>
          <w:lang w:eastAsia="x-none"/>
        </w:rPr>
        <w:t>10.7.5</w:t>
      </w:r>
      <w:r>
        <w:rPr>
          <w:lang w:eastAsia="x-none"/>
        </w:rPr>
        <w:tab/>
      </w:r>
      <w:r>
        <w:rPr>
          <w:noProof/>
          <w:lang w:val="en-US"/>
        </w:rPr>
        <w:t xml:space="preserve">MCPTT </w:t>
      </w:r>
      <w:r>
        <w:t>call forwarding for private calls</w:t>
      </w:r>
      <w:bookmarkEnd w:id="1029"/>
    </w:p>
    <w:p w14:paraId="46EB4C69" w14:textId="77777777" w:rsidR="00532562" w:rsidRDefault="00532562" w:rsidP="00532562">
      <w:pPr>
        <w:pStyle w:val="Heading4"/>
        <w:rPr>
          <w:noProof/>
          <w:lang w:val="en-US"/>
        </w:rPr>
      </w:pPr>
      <w:bookmarkStart w:id="1030" w:name="_Toc154938440"/>
      <w:r>
        <w:t>10.7.5.1</w:t>
      </w:r>
      <w:r>
        <w:tab/>
      </w:r>
      <w:r>
        <w:rPr>
          <w:noProof/>
          <w:lang w:val="en-US"/>
        </w:rPr>
        <w:t>General</w:t>
      </w:r>
      <w:bookmarkEnd w:id="1030"/>
    </w:p>
    <w:p w14:paraId="4BDF3129" w14:textId="77777777" w:rsidR="00532562" w:rsidRDefault="00532562" w:rsidP="00532562">
      <w:r>
        <w:rPr>
          <w:lang w:val="en-US"/>
        </w:rPr>
        <w:t>Call forwarding of MCPTT private calls allows users to configure forwarding of incoming private calls (with or without Floor control) to another MCPTT user depending on the following conditions</w:t>
      </w:r>
      <w:r>
        <w:t>:</w:t>
      </w:r>
    </w:p>
    <w:p w14:paraId="4C6DDAA5" w14:textId="77777777" w:rsidR="00532562" w:rsidRDefault="00532562" w:rsidP="00532562">
      <w:pPr>
        <w:pStyle w:val="B1"/>
      </w:pPr>
      <w:r>
        <w:t>-</w:t>
      </w:r>
      <w:r>
        <w:tab/>
        <w:t>Immediate</w:t>
      </w:r>
    </w:p>
    <w:p w14:paraId="2D69C33C" w14:textId="77777777" w:rsidR="00532562" w:rsidRDefault="00532562" w:rsidP="00532562">
      <w:pPr>
        <w:pStyle w:val="B1"/>
      </w:pPr>
      <w:r>
        <w:t>-</w:t>
      </w:r>
      <w:r>
        <w:tab/>
        <w:t>No answer: If the incoming private call is a call with manual commencement mode and the MCPTT User does not answer within a configured period</w:t>
      </w:r>
    </w:p>
    <w:p w14:paraId="4D739FBA" w14:textId="77777777" w:rsidR="00130FAD" w:rsidRDefault="00130FAD" w:rsidP="001C27F3">
      <w:r>
        <w:lastRenderedPageBreak/>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67C36E9F" w14:textId="77777777" w:rsidR="00532562" w:rsidRDefault="00532562" w:rsidP="00532562">
      <w:pPr>
        <w:pStyle w:val="Heading5"/>
      </w:pPr>
      <w:bookmarkStart w:id="1031" w:name="_Toc154938441"/>
      <w:r>
        <w:t>10.7.5.1.1</w:t>
      </w:r>
      <w:r>
        <w:tab/>
      </w:r>
      <w:r w:rsidR="0066172C">
        <w:t>Void</w:t>
      </w:r>
      <w:bookmarkEnd w:id="1031"/>
    </w:p>
    <w:p w14:paraId="4F77B19D" w14:textId="77777777" w:rsidR="00130FAD" w:rsidRDefault="00130FAD" w:rsidP="00130FAD">
      <w:pPr>
        <w:pStyle w:val="Heading5"/>
      </w:pPr>
      <w:bookmarkStart w:id="1032" w:name="_Toc154938442"/>
      <w:r>
        <w:t>10.7.5.1.2</w:t>
      </w:r>
      <w:r>
        <w:tab/>
        <w:t xml:space="preserve">MCPTT private call forwarding request </w:t>
      </w:r>
      <w:r w:rsidRPr="00805B7E">
        <w:t>(MCPTT client to MCPTT server)</w:t>
      </w:r>
      <w:bookmarkEnd w:id="1032"/>
    </w:p>
    <w:p w14:paraId="3DE5A46F" w14:textId="77777777" w:rsidR="00130FAD" w:rsidRDefault="00130FAD" w:rsidP="00130FAD">
      <w:r>
        <w:t>Table 10.7.5.1.2-1 describes the information flow of the MCPTT private call</w:t>
      </w:r>
      <w:r w:rsidR="00297CD3">
        <w:t xml:space="preserve"> </w:t>
      </w:r>
      <w:r w:rsidR="00297CD3" w:rsidRPr="006C3412">
        <w:t>forwarding</w:t>
      </w:r>
      <w:r>
        <w:t xml:space="preserve"> request from the MCPTT </w:t>
      </w:r>
      <w:r w:rsidR="00297CD3">
        <w:t xml:space="preserve">client </w:t>
      </w:r>
      <w:r>
        <w:t xml:space="preserve">to the MCPTT </w:t>
      </w:r>
      <w:r w:rsidR="00297CD3">
        <w:t>server</w:t>
      </w:r>
      <w:r>
        <w:t>.</w:t>
      </w:r>
    </w:p>
    <w:p w14:paraId="2DE20C58" w14:textId="77777777" w:rsidR="00130FAD" w:rsidRDefault="00130FAD" w:rsidP="00130FAD">
      <w:pPr>
        <w:pStyle w:val="TH"/>
      </w:pPr>
      <w:r>
        <w:t xml:space="preserve">Table 10.7.5.1.2-1: MCPTT private call forwarding request </w:t>
      </w:r>
      <w:bookmarkStart w:id="1033" w:name="_Hlk29949296"/>
      <w:r w:rsidRPr="009B2B01">
        <w:t>(MCPTT client to MCPTT server)</w:t>
      </w:r>
      <w:r>
        <w:t xml:space="preserve"> </w:t>
      </w:r>
      <w:bookmarkEnd w:id="1033"/>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30FAD" w14:paraId="42997F2B"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05386" w14:textId="77777777" w:rsidR="00130FAD" w:rsidRDefault="00130FAD" w:rsidP="00366F2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1276E" w14:textId="77777777" w:rsidR="00130FAD" w:rsidRDefault="00130FAD" w:rsidP="00366F2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26213" w14:textId="77777777" w:rsidR="00130FAD" w:rsidRDefault="00130FAD" w:rsidP="00366F2A">
            <w:pPr>
              <w:pStyle w:val="TAH"/>
            </w:pPr>
            <w:r>
              <w:t>Description</w:t>
            </w:r>
          </w:p>
        </w:tc>
      </w:tr>
      <w:tr w:rsidR="00130FAD" w14:paraId="60F29726"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06FA9" w14:textId="77777777" w:rsidR="00130FAD" w:rsidRDefault="00130FAD" w:rsidP="00366F2A">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87479"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903C6" w14:textId="77777777" w:rsidR="00130FAD" w:rsidRDefault="00130FAD" w:rsidP="00366F2A">
            <w:pPr>
              <w:pStyle w:val="TAL"/>
            </w:pPr>
            <w:r>
              <w:t xml:space="preserve">The </w:t>
            </w:r>
            <w:r>
              <w:rPr>
                <w:lang w:eastAsia="zh-CN"/>
              </w:rPr>
              <w:t>MCPTT ID</w:t>
            </w:r>
            <w:r>
              <w:t xml:space="preserve"> requesting the call forwarding</w:t>
            </w:r>
          </w:p>
        </w:tc>
      </w:tr>
      <w:tr w:rsidR="00130FAD" w14:paraId="657A75DA"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D6CF0" w14:textId="77777777" w:rsidR="00130FAD" w:rsidRDefault="00130FAD" w:rsidP="00366F2A">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90EC1"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67B43E" w14:textId="77777777" w:rsidR="00130FAD" w:rsidRDefault="00130FAD" w:rsidP="00366F2A">
            <w:pPr>
              <w:pStyle w:val="TAL"/>
            </w:pPr>
            <w:r>
              <w:t xml:space="preserve">The </w:t>
            </w:r>
            <w:r>
              <w:rPr>
                <w:lang w:eastAsia="zh-CN"/>
              </w:rPr>
              <w:t>MCPTT ID</w:t>
            </w:r>
            <w:r>
              <w:t xml:space="preserve"> originating the MCPTT private call</w:t>
            </w:r>
          </w:p>
        </w:tc>
      </w:tr>
      <w:tr w:rsidR="00130FAD" w14:paraId="532B417B"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82967" w14:textId="77777777" w:rsidR="00130FAD" w:rsidRDefault="00130FAD" w:rsidP="00366F2A">
            <w:pPr>
              <w:pStyle w:val="TAL"/>
            </w:pPr>
            <w:r>
              <w:t>MCPTT ID</w:t>
            </w:r>
            <w:r w:rsidR="007E492B">
              <w:t xml:space="preserve"> (</w:t>
            </w:r>
            <w:r w:rsidR="007E492B" w:rsidRPr="00B07A13">
              <w:t>see</w:t>
            </w:r>
            <w:r w:rsidR="007E492B">
              <w:t> </w:t>
            </w:r>
            <w:r w:rsidR="007E492B" w:rsidRPr="00B07A13">
              <w:t>NOTE</w:t>
            </w:r>
            <w:r w:rsidR="007E492B">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91BE7" w14:textId="77777777" w:rsidR="00130FAD" w:rsidRDefault="007E492B" w:rsidP="00366F2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02B56" w14:textId="77777777" w:rsidR="00130FAD" w:rsidRDefault="00130FAD" w:rsidP="00366F2A">
            <w:pPr>
              <w:pStyle w:val="TAL"/>
            </w:pPr>
            <w:r>
              <w:t xml:space="preserve">The target </w:t>
            </w:r>
            <w:r>
              <w:rPr>
                <w:lang w:eastAsia="zh-CN"/>
              </w:rPr>
              <w:t>MCPTT ID</w:t>
            </w:r>
            <w:r>
              <w:t xml:space="preserve"> of the call forwarding</w:t>
            </w:r>
          </w:p>
        </w:tc>
      </w:tr>
      <w:tr w:rsidR="007E492B" w14:paraId="4CDC46D9"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BF136" w14:textId="77777777" w:rsidR="007E492B" w:rsidRDefault="007E492B" w:rsidP="007E492B">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1832D" w14:textId="77777777" w:rsidR="007E492B" w:rsidRDefault="007E492B" w:rsidP="007E492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23808" w14:textId="77777777" w:rsidR="007E492B" w:rsidRDefault="007E492B" w:rsidP="007E492B">
            <w:pPr>
              <w:pStyle w:val="TAL"/>
            </w:pPr>
            <w:r>
              <w:t>The target functional alias of the call forwarding</w:t>
            </w:r>
          </w:p>
        </w:tc>
      </w:tr>
      <w:tr w:rsidR="007E492B" w14:paraId="6B029F76" w14:textId="77777777" w:rsidTr="00E94B3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6D8A9" w14:textId="77777777" w:rsidR="007E492B" w:rsidRDefault="007E492B" w:rsidP="00463F31">
            <w:pPr>
              <w:pStyle w:val="TAN"/>
            </w:pPr>
            <w:r>
              <w:t>NOTE:</w:t>
            </w:r>
            <w:r>
              <w:tab/>
              <w:t>One identity shall be present</w:t>
            </w:r>
          </w:p>
        </w:tc>
      </w:tr>
    </w:tbl>
    <w:p w14:paraId="5EAC6A6D" w14:textId="77777777" w:rsidR="00130FAD" w:rsidRDefault="00130FAD" w:rsidP="001C27F3"/>
    <w:p w14:paraId="177BBB7B" w14:textId="77777777" w:rsidR="00130FAD" w:rsidRDefault="00130FAD" w:rsidP="00130FAD">
      <w:pPr>
        <w:pStyle w:val="Heading5"/>
      </w:pPr>
      <w:bookmarkStart w:id="1034" w:name="_Toc154938443"/>
      <w:r>
        <w:t>10.7.5.1.3</w:t>
      </w:r>
      <w:r>
        <w:tab/>
        <w:t xml:space="preserve">MCPTT private call forwarding </w:t>
      </w:r>
      <w:bookmarkStart w:id="1035" w:name="_Hlk29949259"/>
      <w:r w:rsidR="00297CD3">
        <w:t xml:space="preserve">response </w:t>
      </w:r>
      <w:r w:rsidRPr="00805B7E">
        <w:t xml:space="preserve">(MCPTT </w:t>
      </w:r>
      <w:r>
        <w:t>server</w:t>
      </w:r>
      <w:r w:rsidRPr="00805B7E">
        <w:t xml:space="preserve"> to MCPTT </w:t>
      </w:r>
      <w:r>
        <w:t>client</w:t>
      </w:r>
      <w:r w:rsidRPr="00805B7E">
        <w:t>)</w:t>
      </w:r>
      <w:bookmarkEnd w:id="1034"/>
      <w:bookmarkEnd w:id="1035"/>
    </w:p>
    <w:p w14:paraId="00D41609" w14:textId="77777777" w:rsidR="00130FAD" w:rsidRDefault="00130FAD" w:rsidP="00130FAD">
      <w:r>
        <w:t>Table 10.7.5.1.3-1 describes the information flow of the MCPTT private call forwarding response from the MCPTT server to the MCPTT client.</w:t>
      </w:r>
    </w:p>
    <w:p w14:paraId="635DFB29" w14:textId="77777777" w:rsidR="00130FAD" w:rsidRDefault="00130FAD" w:rsidP="00130FAD">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30FAD" w14:paraId="3B343A3A"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92DF6" w14:textId="77777777" w:rsidR="00130FAD" w:rsidRDefault="00130FAD" w:rsidP="00366F2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5020B" w14:textId="77777777" w:rsidR="00130FAD" w:rsidRDefault="00130FAD" w:rsidP="00366F2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C4B5E" w14:textId="77777777" w:rsidR="00130FAD" w:rsidRDefault="00130FAD" w:rsidP="00366F2A">
            <w:pPr>
              <w:pStyle w:val="TAH"/>
            </w:pPr>
            <w:r>
              <w:t>Description</w:t>
            </w:r>
          </w:p>
        </w:tc>
      </w:tr>
      <w:tr w:rsidR="00130FAD" w14:paraId="6D34A7BF"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A9E2E" w14:textId="77777777" w:rsidR="00130FAD" w:rsidRDefault="00130FAD" w:rsidP="00366F2A">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3461D"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5CCF5" w14:textId="77777777" w:rsidR="00130FAD" w:rsidRDefault="00130FAD" w:rsidP="00366F2A">
            <w:pPr>
              <w:pStyle w:val="TAL"/>
            </w:pPr>
            <w:r>
              <w:t xml:space="preserve">The </w:t>
            </w:r>
            <w:r>
              <w:rPr>
                <w:lang w:eastAsia="zh-CN"/>
              </w:rPr>
              <w:t>MCPTT ID</w:t>
            </w:r>
            <w:r>
              <w:t xml:space="preserve"> requesting the call call forwarding</w:t>
            </w:r>
          </w:p>
        </w:tc>
      </w:tr>
      <w:tr w:rsidR="00130FAD" w14:paraId="5AB3F1BB"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434F0" w14:textId="77777777" w:rsidR="00130FAD" w:rsidRDefault="00130FAD" w:rsidP="00366F2A">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F9A0D"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5CDC5" w14:textId="77777777" w:rsidR="00130FAD" w:rsidRDefault="00130FAD" w:rsidP="00366F2A">
            <w:pPr>
              <w:pStyle w:val="TAL"/>
            </w:pPr>
            <w:r w:rsidRPr="00E72668">
              <w:t>Result of the</w:t>
            </w:r>
            <w:r>
              <w:t xml:space="preserve"> call forwarding</w:t>
            </w:r>
            <w:r w:rsidRPr="00E72668">
              <w:t xml:space="preserve"> request – success or fail</w:t>
            </w:r>
          </w:p>
        </w:tc>
      </w:tr>
    </w:tbl>
    <w:p w14:paraId="444D73BE" w14:textId="77777777" w:rsidR="00130FAD" w:rsidRDefault="00130FAD" w:rsidP="001C27F3"/>
    <w:p w14:paraId="6A5E0D92" w14:textId="77777777" w:rsidR="00130FAD" w:rsidRDefault="00130FAD" w:rsidP="00130FAD">
      <w:pPr>
        <w:pStyle w:val="Heading5"/>
      </w:pPr>
      <w:bookmarkStart w:id="1036" w:name="_Toc154938444"/>
      <w:r>
        <w:t>10.7.5.1.4</w:t>
      </w:r>
      <w:r>
        <w:tab/>
        <w:t xml:space="preserve">MCPTT private call forwarding request </w:t>
      </w:r>
      <w:r w:rsidRPr="00805B7E">
        <w:t xml:space="preserve">(MCPTT </w:t>
      </w:r>
      <w:r>
        <w:t>server</w:t>
      </w:r>
      <w:r w:rsidRPr="00805B7E">
        <w:t xml:space="preserve"> to MCPTT </w:t>
      </w:r>
      <w:r>
        <w:t>client</w:t>
      </w:r>
      <w:r w:rsidRPr="00805B7E">
        <w:t>)</w:t>
      </w:r>
      <w:bookmarkEnd w:id="1036"/>
    </w:p>
    <w:p w14:paraId="353B9A2B" w14:textId="77777777" w:rsidR="00130FAD" w:rsidRDefault="00130FAD" w:rsidP="00130FAD">
      <w:r>
        <w:t xml:space="preserve">Table 10.7.5.1.4-1 describes the information flow of the MCPTT private call </w:t>
      </w:r>
      <w:r w:rsidR="00297CD3">
        <w:t xml:space="preserve">forwarding request </w:t>
      </w:r>
      <w:r>
        <w:t>from the MCPTT server to the MCPTT client.</w:t>
      </w:r>
    </w:p>
    <w:p w14:paraId="4A962E53" w14:textId="77777777" w:rsidR="00130FAD" w:rsidRDefault="00130FAD" w:rsidP="00130FAD">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30FAD" w14:paraId="368FE571"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C03A9" w14:textId="77777777" w:rsidR="00130FAD" w:rsidRDefault="00130FAD" w:rsidP="00366F2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55E9B" w14:textId="77777777" w:rsidR="00130FAD" w:rsidRDefault="00130FAD" w:rsidP="00366F2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B5605" w14:textId="77777777" w:rsidR="00130FAD" w:rsidRDefault="00130FAD" w:rsidP="00366F2A">
            <w:pPr>
              <w:pStyle w:val="TAH"/>
            </w:pPr>
            <w:r>
              <w:t>Description</w:t>
            </w:r>
          </w:p>
        </w:tc>
      </w:tr>
      <w:tr w:rsidR="00130FAD" w14:paraId="5822C2C0"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6201E8" w14:textId="77777777" w:rsidR="00130FAD" w:rsidRDefault="00130FAD" w:rsidP="00366F2A">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003A9"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95731" w14:textId="77777777" w:rsidR="00130FAD" w:rsidRDefault="00130FAD" w:rsidP="00366F2A">
            <w:pPr>
              <w:pStyle w:val="TAL"/>
            </w:pPr>
            <w:r>
              <w:t xml:space="preserve">The </w:t>
            </w:r>
            <w:r>
              <w:rPr>
                <w:lang w:eastAsia="zh-CN"/>
              </w:rPr>
              <w:t>MCPTT ID</w:t>
            </w:r>
            <w:r>
              <w:t xml:space="preserve"> of the party to be forwarded</w:t>
            </w:r>
          </w:p>
        </w:tc>
      </w:tr>
      <w:tr w:rsidR="00130FAD" w14:paraId="70A44FE1"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61252" w14:textId="77777777" w:rsidR="00130FAD" w:rsidRDefault="00130FAD" w:rsidP="00366F2A">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9B412"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E0009" w14:textId="77777777" w:rsidR="00130FAD" w:rsidRDefault="00130FAD" w:rsidP="00366F2A">
            <w:pPr>
              <w:pStyle w:val="TAL"/>
            </w:pPr>
            <w:r>
              <w:t xml:space="preserve">The target </w:t>
            </w:r>
            <w:r>
              <w:rPr>
                <w:lang w:eastAsia="zh-CN"/>
              </w:rPr>
              <w:t>MCPTT ID</w:t>
            </w:r>
            <w:r>
              <w:t xml:space="preserve"> of the call forwarding</w:t>
            </w:r>
          </w:p>
        </w:tc>
      </w:tr>
    </w:tbl>
    <w:p w14:paraId="6A99592E" w14:textId="77777777" w:rsidR="00130FAD" w:rsidRDefault="00130FAD" w:rsidP="001C27F3"/>
    <w:p w14:paraId="17FF3007" w14:textId="77777777" w:rsidR="00130FAD" w:rsidRDefault="00130FAD" w:rsidP="00130FAD">
      <w:pPr>
        <w:pStyle w:val="Heading5"/>
      </w:pPr>
      <w:bookmarkStart w:id="1037" w:name="_Toc154938445"/>
      <w:r>
        <w:t>10.7.5.1.5</w:t>
      </w:r>
      <w:r>
        <w:tab/>
        <w:t xml:space="preserve">MCPTT private call forwarding response </w:t>
      </w:r>
      <w:r w:rsidRPr="009B2B01">
        <w:t>(MCPTT client to MCPTT server)</w:t>
      </w:r>
      <w:bookmarkEnd w:id="1037"/>
    </w:p>
    <w:p w14:paraId="33E228C0" w14:textId="77777777" w:rsidR="00130FAD" w:rsidRDefault="00130FAD" w:rsidP="00130FAD">
      <w:r>
        <w:t xml:space="preserve">Table 10.7.5.1.5-1 describes the information flow of the MCPTT private call forwarding response from the MCPTT </w:t>
      </w:r>
      <w:r w:rsidR="00297CD3">
        <w:t xml:space="preserve">client </w:t>
      </w:r>
      <w:r>
        <w:t xml:space="preserve">to the MCPTT </w:t>
      </w:r>
      <w:r w:rsidR="00297CD3">
        <w:t>server</w:t>
      </w:r>
      <w:r>
        <w:t>.</w:t>
      </w:r>
    </w:p>
    <w:p w14:paraId="06422E09" w14:textId="77777777" w:rsidR="00130FAD" w:rsidRDefault="00130FAD" w:rsidP="00130FAD">
      <w:pPr>
        <w:pStyle w:val="TH"/>
      </w:pPr>
      <w:r>
        <w:lastRenderedPageBreak/>
        <w:t xml:space="preserve">Table 10.7.5.1.5-1: MCPTT private call forwarding response </w:t>
      </w:r>
      <w:r w:rsidRPr="00F90AD2">
        <w:t>(MCPTT client to MCPTT server)</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30FAD" w14:paraId="7AACBBB5"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CD268" w14:textId="77777777" w:rsidR="00130FAD" w:rsidRDefault="00130FAD" w:rsidP="00366F2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0B008" w14:textId="77777777" w:rsidR="00130FAD" w:rsidRDefault="00130FAD" w:rsidP="00366F2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EAFC" w14:textId="77777777" w:rsidR="00130FAD" w:rsidRDefault="00130FAD" w:rsidP="00366F2A">
            <w:pPr>
              <w:pStyle w:val="TAH"/>
            </w:pPr>
            <w:r>
              <w:t>Description</w:t>
            </w:r>
          </w:p>
        </w:tc>
      </w:tr>
      <w:tr w:rsidR="00130FAD" w14:paraId="5C53FF18"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9F9D3" w14:textId="77777777" w:rsidR="00130FAD" w:rsidRDefault="00130FAD" w:rsidP="00366F2A">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20338"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66F0" w14:textId="77777777" w:rsidR="00130FAD" w:rsidRDefault="00130FAD" w:rsidP="00366F2A">
            <w:pPr>
              <w:pStyle w:val="TAL"/>
            </w:pPr>
            <w:r>
              <w:t xml:space="preserve">The </w:t>
            </w:r>
            <w:r>
              <w:rPr>
                <w:lang w:eastAsia="zh-CN"/>
              </w:rPr>
              <w:t>MCPTT ID</w:t>
            </w:r>
            <w:r>
              <w:t xml:space="preserve"> of the party to be forwarded</w:t>
            </w:r>
          </w:p>
        </w:tc>
      </w:tr>
      <w:tr w:rsidR="00130FAD" w14:paraId="60D14657"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E29DE" w14:textId="77777777" w:rsidR="00130FAD" w:rsidRDefault="00130FAD" w:rsidP="00366F2A">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8DD93" w14:textId="77777777" w:rsidR="00130FAD" w:rsidRDefault="00130FAD" w:rsidP="00366F2A">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692585" w14:textId="77777777" w:rsidR="00130FAD" w:rsidRDefault="00130FAD" w:rsidP="00366F2A">
            <w:pPr>
              <w:pStyle w:val="TAL"/>
            </w:pPr>
            <w:r w:rsidRPr="00427AD1">
              <w:t>The</w:t>
            </w:r>
            <w:r w:rsidRPr="00427AD1">
              <w:rPr>
                <w:rFonts w:hint="eastAsia"/>
                <w:lang w:eastAsia="zh-CN"/>
              </w:rPr>
              <w:t xml:space="preserve"> MCPTT ID</w:t>
            </w:r>
            <w:r w:rsidRPr="00427AD1">
              <w:t xml:space="preserve"> of the </w:t>
            </w:r>
            <w:r>
              <w:t>target of the forwarding</w:t>
            </w:r>
          </w:p>
        </w:tc>
      </w:tr>
      <w:tr w:rsidR="00130FAD" w14:paraId="60B7214C" w14:textId="77777777" w:rsidTr="00366F2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46E71" w14:textId="77777777" w:rsidR="00130FAD" w:rsidRDefault="00130FAD" w:rsidP="00366F2A">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DC20A" w14:textId="77777777" w:rsidR="00130FAD" w:rsidRDefault="00130FAD" w:rsidP="00366F2A">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59BD11" w14:textId="77777777" w:rsidR="00130FAD" w:rsidRDefault="00130FAD" w:rsidP="00366F2A">
            <w:pPr>
              <w:pStyle w:val="TAL"/>
            </w:pPr>
            <w:r w:rsidRPr="00E72668">
              <w:t>Result of the</w:t>
            </w:r>
            <w:r>
              <w:t xml:space="preserve"> call forwarding</w:t>
            </w:r>
            <w:r w:rsidRPr="00E72668">
              <w:t xml:space="preserve"> request – success or fail</w:t>
            </w:r>
          </w:p>
        </w:tc>
      </w:tr>
    </w:tbl>
    <w:p w14:paraId="6C853EA4" w14:textId="77777777" w:rsidR="00130FAD" w:rsidRPr="00AB5FED" w:rsidRDefault="00130FAD" w:rsidP="00130FAD"/>
    <w:p w14:paraId="4EC11835" w14:textId="77777777" w:rsidR="00532562" w:rsidRDefault="00532562" w:rsidP="00F41D0F">
      <w:pPr>
        <w:pStyle w:val="Heading4"/>
      </w:pPr>
      <w:bookmarkStart w:id="1038" w:name="_Toc154938446"/>
      <w:r>
        <w:t>10.7.5.2</w:t>
      </w:r>
      <w:r>
        <w:tab/>
        <w:t>Procedures</w:t>
      </w:r>
      <w:bookmarkEnd w:id="1038"/>
    </w:p>
    <w:p w14:paraId="60CA8231" w14:textId="77777777" w:rsidR="00532562" w:rsidRDefault="00532562" w:rsidP="00532562">
      <w:pPr>
        <w:pStyle w:val="Heading5"/>
      </w:pPr>
      <w:bookmarkStart w:id="1039" w:name="_Toc154938447"/>
      <w:r>
        <w:t>10.7.5.2.1</w:t>
      </w:r>
      <w:r>
        <w:tab/>
        <w:t>Update configuration for MCPTT private call forwarding</w:t>
      </w:r>
      <w:bookmarkEnd w:id="1039"/>
    </w:p>
    <w:p w14:paraId="53F182F1" w14:textId="77777777" w:rsidR="00532562" w:rsidRDefault="00532562" w:rsidP="00532562">
      <w:r>
        <w:t>An authorized user can update the call forwarding related parameters stored in the user profile using the procedures as defined in 3GPP TS 23.280 [8] subclause 10.1.4.5.</w:t>
      </w:r>
    </w:p>
    <w:p w14:paraId="73393C07" w14:textId="77777777" w:rsidR="00532562" w:rsidRDefault="00532562" w:rsidP="00532562">
      <w:pPr>
        <w:pStyle w:val="Heading5"/>
      </w:pPr>
      <w:bookmarkStart w:id="1040" w:name="_Toc154938448"/>
      <w:r>
        <w:t>10.7.5.2.2</w:t>
      </w:r>
      <w:r>
        <w:tab/>
        <w:t>MCPTT immediate private call forwarding</w:t>
      </w:r>
      <w:bookmarkEnd w:id="1040"/>
    </w:p>
    <w:p w14:paraId="75C0C8A2" w14:textId="77777777" w:rsidR="00532562" w:rsidRDefault="00532562" w:rsidP="00532562">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7FDDE4DC" w14:textId="77777777" w:rsidR="00532562" w:rsidRDefault="00532562" w:rsidP="00532562">
      <w:r>
        <w:t>Pre-conditions:</w:t>
      </w:r>
    </w:p>
    <w:p w14:paraId="7EA1CF6B" w14:textId="77777777" w:rsidR="00532562" w:rsidRDefault="00532562" w:rsidP="00532562">
      <w:pPr>
        <w:pStyle w:val="B1"/>
      </w:pPr>
      <w:r>
        <w:t>1.</w:t>
      </w:r>
      <w:r>
        <w:tab/>
        <w:t>MCPTT client 2 is authorized to use call forwarding and has immediate call forwarding enabled with the destination MCPTT client 3.</w:t>
      </w:r>
    </w:p>
    <w:p w14:paraId="209F33AF" w14:textId="77777777" w:rsidR="00532562" w:rsidRDefault="00532562" w:rsidP="00532562">
      <w:pPr>
        <w:pStyle w:val="B1"/>
      </w:pPr>
      <w:r>
        <w:t>2.</w:t>
      </w:r>
      <w:r>
        <w:tab/>
        <w:t>MCPTT client 1 is authorized to make private calls to client 2.</w:t>
      </w:r>
    </w:p>
    <w:p w14:paraId="168E8523" w14:textId="77777777" w:rsidR="005B4D0F" w:rsidRDefault="00532562" w:rsidP="005B4D0F">
      <w:pPr>
        <w:pStyle w:val="B1"/>
      </w:pPr>
      <w:r>
        <w:t>3.</w:t>
      </w:r>
      <w:r>
        <w:tab/>
        <w:t>The redirection counter is below the limit.</w:t>
      </w:r>
      <w:r w:rsidR="005B4D0F" w:rsidRPr="005B4D0F">
        <w:t xml:space="preserve"> </w:t>
      </w:r>
    </w:p>
    <w:p w14:paraId="74964AE8" w14:textId="77777777" w:rsidR="00532562" w:rsidRPr="00AA05A2" w:rsidRDefault="005B4D0F" w:rsidP="00AA05A2">
      <w:pPr>
        <w:pStyle w:val="B1"/>
      </w:pPr>
      <w:r>
        <w:t>4.</w:t>
      </w:r>
      <w:r>
        <w:tab/>
      </w:r>
      <w:r w:rsidRPr="00916757">
        <w:t>MCPTT client 1 has the necessary security information to initiate a private call with MCPTT client 2 and MCPTT client 3 if end2end encryption is required for the private call</w:t>
      </w:r>
      <w:r>
        <w:t>.</w:t>
      </w:r>
    </w:p>
    <w:p w14:paraId="44C49327" w14:textId="77777777" w:rsidR="00532562" w:rsidRDefault="00756567" w:rsidP="00C77E40">
      <w:pPr>
        <w:pStyle w:val="TH"/>
      </w:pPr>
      <w:r>
        <w:object w:dxaOrig="16051" w:dyaOrig="19230" w14:anchorId="43E45AC0">
          <v:shape id="_x0000_i1093" type="#_x0000_t75" style="width:456.5pt;height:546.1pt" o:ole="">
            <v:imagedata r:id="rId148" o:title=""/>
          </v:shape>
          <o:OLEObject Type="Embed" ProgID="Visio.Drawing.11" ShapeID="_x0000_i1093" DrawAspect="Content" ObjectID="_1765551898" r:id="rId149"/>
        </w:object>
      </w:r>
    </w:p>
    <w:p w14:paraId="444E1629" w14:textId="77777777" w:rsidR="00532562" w:rsidRDefault="00532562" w:rsidP="00532562">
      <w:pPr>
        <w:pStyle w:val="TF"/>
      </w:pPr>
      <w:r>
        <w:t>Figure 10.7.5.2.2-1: Call forwarding immediate for private calls</w:t>
      </w:r>
    </w:p>
    <w:p w14:paraId="02B4F851" w14:textId="77777777" w:rsidR="00532562" w:rsidRDefault="00532562" w:rsidP="00532562">
      <w:pPr>
        <w:rPr>
          <w:rFonts w:eastAsia="Times New Roman"/>
        </w:rPr>
      </w:pPr>
    </w:p>
    <w:p w14:paraId="73A6F199" w14:textId="77777777" w:rsidR="00532562" w:rsidRDefault="00532562" w:rsidP="00532562">
      <w:pPr>
        <w:pStyle w:val="B1"/>
      </w:pPr>
      <w:r>
        <w:t>1.</w:t>
      </w:r>
      <w:r>
        <w:tab/>
        <w:t>MCPTT client 1 sends an MCPTT private call request towards the MCPTT server.</w:t>
      </w:r>
    </w:p>
    <w:p w14:paraId="668F60EF" w14:textId="77777777" w:rsidR="00532562" w:rsidRDefault="00532562" w:rsidP="00532562">
      <w:pPr>
        <w:pStyle w:val="B1"/>
      </w:pPr>
      <w:r>
        <w:t>2.</w:t>
      </w:r>
      <w:r>
        <w:tab/>
        <w:t>The MCPTT server detects that MCPTT client 2 has immediate call forwarding enabled.</w:t>
      </w:r>
    </w:p>
    <w:p w14:paraId="2586A663" w14:textId="77777777" w:rsidR="00756567" w:rsidRDefault="00532562" w:rsidP="00756567">
      <w:pPr>
        <w:pStyle w:val="B1"/>
      </w:pPr>
      <w:r>
        <w:t>3.</w:t>
      </w:r>
      <w:r>
        <w:tab/>
        <w:t>The MCPTT server checks that the limit of immediate forwardings is not reached. The MCPTT server increments the redirection counter for immediate forwardings.</w:t>
      </w:r>
      <w:r w:rsidR="005B4D0F" w:rsidRPr="005B4D0F">
        <w:t xml:space="preserve"> </w:t>
      </w:r>
      <w:r w:rsidR="00756567" w:rsidRPr="00BD3C8D">
        <w:t>If the target of the MCPTT private call forwarding is a functional alias instead of an MCPTT ID the MCPTT server</w:t>
      </w:r>
      <w:r w:rsidR="00756567">
        <w:t xml:space="preserve"> </w:t>
      </w:r>
      <w:r w:rsidR="00756567" w:rsidRPr="00346899">
        <w:t>resolves the functional alias to the corresponding MCPTT ID for which the functional alias is active</w:t>
      </w:r>
      <w:r w:rsidR="00756567">
        <w:t>.</w:t>
      </w:r>
      <w:r w:rsidR="00756567" w:rsidRPr="00756567">
        <w:t xml:space="preserve"> </w:t>
      </w:r>
    </w:p>
    <w:p w14:paraId="39A9FD94" w14:textId="77777777" w:rsidR="00756567" w:rsidRDefault="00756567" w:rsidP="00756567">
      <w:pPr>
        <w:pStyle w:val="NO"/>
      </w:pPr>
      <w:r w:rsidRPr="00D03D2B">
        <w:lastRenderedPageBreak/>
        <w:t>NOTE</w:t>
      </w:r>
      <w:r>
        <w:t> </w:t>
      </w:r>
      <w:r w:rsidRPr="00D03D2B">
        <w:t>1:</w:t>
      </w:r>
      <w:r w:rsidRPr="00D03D2B">
        <w:tab/>
      </w:r>
      <w:r w:rsidR="00A97090" w:rsidRPr="00FD3B1A">
        <w:t xml:space="preserve">Depending on implementation the MCPTT server can apply additional call restrictions and </w:t>
      </w:r>
      <w:r w:rsidR="00A97090" w:rsidRPr="00076E13">
        <w:t>decide whether the call is allowed to proceed with the resolved MCPTT ID(s) (e.g. whether the MCPTT ID is within the allowed area of the functional alias).</w:t>
      </w:r>
      <w:r w:rsidR="00A97090">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4971F9E5" w14:textId="77777777" w:rsidR="00756567" w:rsidRDefault="00756567" w:rsidP="00756567">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 the procedure continues with step 4.</w:t>
      </w:r>
    </w:p>
    <w:p w14:paraId="348CABF2" w14:textId="77777777" w:rsidR="005B4D0F" w:rsidRDefault="00756567" w:rsidP="00756567">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3AD3005" w14:textId="77777777" w:rsidR="005B4D0F" w:rsidRDefault="005B4D0F" w:rsidP="005B4D0F">
      <w:pPr>
        <w:pStyle w:val="B1"/>
      </w:pPr>
      <w:r>
        <w:t>4.</w:t>
      </w:r>
      <w:r>
        <w:tab/>
      </w:r>
      <w:r w:rsidRPr="00502BA6">
        <w:t>The MCPTT server sends a</w:t>
      </w:r>
      <w:r w:rsidR="00756567">
        <w:t>n</w:t>
      </w:r>
      <w:r w:rsidRPr="00502BA6">
        <w:t xml:space="preserve"> MCPTT </w:t>
      </w:r>
      <w:r>
        <w:t xml:space="preserve">private </w:t>
      </w:r>
      <w:r w:rsidRPr="00502BA6">
        <w:t>call forwarding request towards MCPTT client 1.</w:t>
      </w:r>
    </w:p>
    <w:p w14:paraId="7617DFC4" w14:textId="77777777" w:rsidR="005B4D0F" w:rsidRDefault="005B4D0F" w:rsidP="005B4D0F">
      <w:pPr>
        <w:pStyle w:val="NO"/>
      </w:pPr>
      <w:r w:rsidRPr="00DD685C">
        <w:t>NOTE</w:t>
      </w:r>
      <w:r w:rsidR="00756567">
        <w:t> 2</w:t>
      </w:r>
      <w:r w:rsidRPr="00DD685C">
        <w:t>:</w:t>
      </w:r>
      <w:r w:rsidRPr="00DD685C">
        <w:tab/>
        <w:t>The target MCPTT ID is based on the entry in the user profile for call forwarding immediate.</w:t>
      </w:r>
    </w:p>
    <w:p w14:paraId="0CF06C00" w14:textId="77777777" w:rsidR="005B4D0F" w:rsidRDefault="005B4D0F" w:rsidP="005B4D0F">
      <w:pPr>
        <w:pStyle w:val="B1"/>
      </w:pPr>
      <w:r>
        <w:t>5.</w:t>
      </w:r>
      <w:r>
        <w:tab/>
      </w:r>
      <w:r w:rsidRPr="00EE1B81">
        <w:t>The user at MCPTT client 1 is notified that a call forwarding is in process.</w:t>
      </w:r>
    </w:p>
    <w:p w14:paraId="7E6BF0F9" w14:textId="77777777" w:rsidR="005B4D0F" w:rsidRDefault="005B4D0F" w:rsidP="005B4D0F">
      <w:pPr>
        <w:pStyle w:val="B1"/>
      </w:pPr>
      <w:r>
        <w:t>6.</w:t>
      </w:r>
      <w:r>
        <w:tab/>
      </w:r>
      <w:r w:rsidRPr="00502BA6">
        <w:t>MCPTT client 1 sends a</w:t>
      </w:r>
      <w:r w:rsidR="00756567">
        <w:t>n</w:t>
      </w:r>
      <w:r w:rsidRPr="00502BA6">
        <w:t xml:space="preserve"> MCPTT call </w:t>
      </w:r>
      <w:r>
        <w:t xml:space="preserve">private </w:t>
      </w:r>
      <w:r w:rsidRPr="00502BA6">
        <w:t>forwarding response back to the MCPTT server.</w:t>
      </w:r>
    </w:p>
    <w:p w14:paraId="0E086A69" w14:textId="77777777" w:rsidR="005B4D0F" w:rsidRDefault="005B4D0F" w:rsidP="005B4D0F">
      <w:pPr>
        <w:pStyle w:val="B1"/>
      </w:pPr>
      <w:r>
        <w:t>7.</w:t>
      </w:r>
      <w:r>
        <w:tab/>
      </w:r>
      <w:r w:rsidRPr="00502BA6">
        <w:t>MCPTT client 1 sends a</w:t>
      </w:r>
      <w:r w:rsidR="00756567">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3E6EBA0" w14:textId="77777777" w:rsidR="00532562" w:rsidRDefault="005B4D0F" w:rsidP="005B4D0F">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7CEA3CC7" w14:textId="77777777" w:rsidR="00532562" w:rsidRDefault="005B4D0F" w:rsidP="00532562">
      <w:pPr>
        <w:pStyle w:val="B1"/>
        <w:rPr>
          <w:rFonts w:eastAsia="Times New Roman"/>
        </w:rPr>
      </w:pPr>
      <w:r>
        <w:t>9</w:t>
      </w:r>
      <w:r w:rsidR="00532562">
        <w:t>.</w:t>
      </w:r>
      <w:r w:rsidR="00532562">
        <w:tab/>
        <w:t>The MCPTT server sends a</w:t>
      </w:r>
      <w:r w:rsidR="00756567">
        <w:t>n</w:t>
      </w:r>
      <w:r w:rsidR="00532562">
        <w:t xml:space="preserve"> MCPTT private call request towards MCPTT client 3.</w:t>
      </w:r>
    </w:p>
    <w:p w14:paraId="412A8E9C" w14:textId="77777777" w:rsidR="00532562" w:rsidRDefault="005B4D0F" w:rsidP="00532562">
      <w:pPr>
        <w:pStyle w:val="B1"/>
      </w:pPr>
      <w:r>
        <w:t>10</w:t>
      </w:r>
      <w:r w:rsidR="00532562">
        <w:t>.</w:t>
      </w:r>
      <w:r w:rsidR="00532562">
        <w:tab/>
      </w:r>
      <w:r w:rsidRPr="00C5316B">
        <w:t xml:space="preserve">Optionally </w:t>
      </w:r>
      <w:r>
        <w:t>t</w:t>
      </w:r>
      <w:r w:rsidR="00532562">
        <w:t>he MCPTT server sends a</w:t>
      </w:r>
      <w:r w:rsidR="00756567">
        <w:t>n</w:t>
      </w:r>
      <w:r w:rsidR="00532562">
        <w:t xml:space="preserve"> MCPTT </w:t>
      </w:r>
      <w:r>
        <w:t xml:space="preserve">progress </w:t>
      </w:r>
      <w:r w:rsidR="00532562">
        <w:t>indication to MCPTT client 1.</w:t>
      </w:r>
    </w:p>
    <w:p w14:paraId="18ADDB4E" w14:textId="77777777" w:rsidR="00532562" w:rsidRDefault="005B4D0F" w:rsidP="00532562">
      <w:pPr>
        <w:pStyle w:val="B1"/>
      </w:pPr>
      <w:r>
        <w:t>11</w:t>
      </w:r>
      <w:r w:rsidR="00532562">
        <w:t>.</w:t>
      </w:r>
      <w:r w:rsidR="00532562">
        <w:tab/>
      </w:r>
      <w:r>
        <w:t xml:space="preserve">The user at </w:t>
      </w:r>
      <w:r w:rsidR="00532562">
        <w:t>MCPTT client 3 is alerted. MCPTT client 3 sends an MCPTT ringing to the MCPTT server.</w:t>
      </w:r>
      <w:r w:rsidRPr="00C5316B">
        <w:t xml:space="preserve"> This step is not required in case of automatic commencement mode.</w:t>
      </w:r>
    </w:p>
    <w:p w14:paraId="60C2F0A3" w14:textId="77777777" w:rsidR="00532562" w:rsidRDefault="005B4D0F" w:rsidP="00532562">
      <w:pPr>
        <w:pStyle w:val="B1"/>
      </w:pPr>
      <w:r>
        <w:t>12</w:t>
      </w:r>
      <w:r w:rsidR="00532562">
        <w:t>.</w:t>
      </w:r>
      <w:r w:rsidR="00532562">
        <w:tab/>
        <w:t>The MCPTT server sends an MCPTT ringing to MCPTT client 1.</w:t>
      </w:r>
      <w:r w:rsidR="007D5A3E" w:rsidRPr="00C5316B">
        <w:t xml:space="preserve"> This step is not required in case of automatic commencement mode.</w:t>
      </w:r>
    </w:p>
    <w:p w14:paraId="31968AFC" w14:textId="77777777" w:rsidR="00532562" w:rsidRDefault="005B4D0F" w:rsidP="00532562">
      <w:pPr>
        <w:pStyle w:val="B1"/>
      </w:pPr>
      <w:r>
        <w:t>13</w:t>
      </w:r>
      <w:r w:rsidR="00532562">
        <w:t>.</w:t>
      </w:r>
      <w:r w:rsidR="00532562">
        <w:tab/>
        <w:t>MCPTT client 3 send</w:t>
      </w:r>
      <w:r w:rsidR="007D5A3E">
        <w:t>s</w:t>
      </w:r>
      <w:r w:rsidR="00532562">
        <w:t xml:space="preserve"> an MCPTT private call response to the MCPTT server.</w:t>
      </w:r>
      <w:r w:rsidR="007D5A3E" w:rsidRPr="00C5316B">
        <w:t xml:space="preserve"> In manual commencement mode this occurs after the user at MCPTT client 3 has accepted the call.</w:t>
      </w:r>
    </w:p>
    <w:p w14:paraId="775EC35B" w14:textId="77777777" w:rsidR="00532562" w:rsidRDefault="005B4D0F" w:rsidP="00532562">
      <w:pPr>
        <w:pStyle w:val="B1"/>
      </w:pPr>
      <w:r>
        <w:t>14</w:t>
      </w:r>
      <w:r w:rsidR="00532562">
        <w:t>.</w:t>
      </w:r>
      <w:r w:rsidR="00532562">
        <w:tab/>
        <w:t>The MCPTT server sends an MCPTT private call response to MCPTT client</w:t>
      </w:r>
      <w:r w:rsidR="007D5A3E">
        <w:t> </w:t>
      </w:r>
      <w:r w:rsidR="00532562">
        <w:t xml:space="preserve">1 indicating that </w:t>
      </w:r>
      <w:r w:rsidR="007D5A3E">
        <w:t xml:space="preserve">MCPTT </w:t>
      </w:r>
      <w:r w:rsidR="00532562">
        <w:t>client</w:t>
      </w:r>
      <w:r w:rsidR="007D5A3E">
        <w:t> </w:t>
      </w:r>
      <w:r w:rsidR="00532562">
        <w:t>3 has accepted the call.</w:t>
      </w:r>
    </w:p>
    <w:p w14:paraId="097963C9" w14:textId="77777777" w:rsidR="00532562" w:rsidRDefault="00532562" w:rsidP="00532562">
      <w:pPr>
        <w:pStyle w:val="B1"/>
      </w:pPr>
      <w:r>
        <w:t>1</w:t>
      </w:r>
      <w:r w:rsidR="005B4D0F">
        <w:t>5</w:t>
      </w:r>
      <w:r>
        <w:t>.</w:t>
      </w:r>
      <w:r>
        <w:tab/>
        <w:t xml:space="preserve">The media plane for communication between </w:t>
      </w:r>
      <w:r w:rsidR="007D5A3E">
        <w:t xml:space="preserve">MCPTT </w:t>
      </w:r>
      <w:r>
        <w:t xml:space="preserve">client 1 and </w:t>
      </w:r>
      <w:r w:rsidR="007D5A3E">
        <w:t xml:space="preserve">MCPTT client </w:t>
      </w:r>
      <w:r>
        <w:t>3 is established.</w:t>
      </w:r>
    </w:p>
    <w:p w14:paraId="10F5D4E3" w14:textId="77777777" w:rsidR="00532562" w:rsidRDefault="00532562" w:rsidP="00532562">
      <w:pPr>
        <w:pStyle w:val="Heading5"/>
      </w:pPr>
      <w:bookmarkStart w:id="1041" w:name="_Toc154938449"/>
      <w:r>
        <w:t>10.7.5.2.3</w:t>
      </w:r>
      <w:r>
        <w:tab/>
        <w:t>MCPTT private call forwarding no answer</w:t>
      </w:r>
      <w:bookmarkEnd w:id="1041"/>
    </w:p>
    <w:p w14:paraId="41F4CB27" w14:textId="77777777" w:rsidR="00E92050" w:rsidRDefault="00532562" w:rsidP="00E92050">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672263F8" w14:textId="77777777" w:rsidR="00532562" w:rsidRDefault="00E92050" w:rsidP="00E33303">
      <w:pPr>
        <w:pStyle w:val="NO"/>
        <w:rPr>
          <w:lang w:eastAsia="zh-CN"/>
        </w:rPr>
      </w:pPr>
      <w:r>
        <w:rPr>
          <w:lang w:eastAsia="zh-CN"/>
        </w:rPr>
        <w:t>NOTE</w:t>
      </w:r>
      <w:r w:rsidR="00297CD3">
        <w:rPr>
          <w:lang w:eastAsia="zh-CN"/>
        </w:rPr>
        <w:t> 1</w:t>
      </w:r>
      <w:r>
        <w:rPr>
          <w:lang w:eastAsia="zh-CN"/>
        </w:rPr>
        <w:t>:</w:t>
      </w:r>
      <w:r>
        <w:rPr>
          <w:lang w:eastAsia="zh-CN"/>
        </w:rPr>
        <w:tab/>
        <w:t>The condition no answer covers both the cases in which the user does not answer because he is not reachable, as well as the case in which he is reachable but does not answer.</w:t>
      </w:r>
    </w:p>
    <w:p w14:paraId="2D6201E7" w14:textId="77777777" w:rsidR="00532562" w:rsidRDefault="00532562" w:rsidP="00532562">
      <w:r>
        <w:t>Pre-conditions:</w:t>
      </w:r>
    </w:p>
    <w:p w14:paraId="23EFC879" w14:textId="77777777" w:rsidR="00532562" w:rsidRDefault="00532562" w:rsidP="00532562">
      <w:pPr>
        <w:pStyle w:val="B1"/>
      </w:pPr>
      <w:r>
        <w:t>1.</w:t>
      </w:r>
      <w:r>
        <w:tab/>
        <w:t xml:space="preserve">MCPTT client 2 is authorized to use call forwarding and has call forwarding no </w:t>
      </w:r>
      <w:r w:rsidR="00297CD3">
        <w:t xml:space="preserve">answer </w:t>
      </w:r>
      <w:r>
        <w:t>enabled with the destination MCPTT client 3.</w:t>
      </w:r>
    </w:p>
    <w:p w14:paraId="40EA7D5C" w14:textId="77777777" w:rsidR="00532562" w:rsidRDefault="00532562" w:rsidP="00532562">
      <w:pPr>
        <w:pStyle w:val="B1"/>
      </w:pPr>
      <w:r>
        <w:t>2.</w:t>
      </w:r>
      <w:r>
        <w:tab/>
        <w:t>MCPTT client 1 is authorized to make private calls to MCPTT client 2.</w:t>
      </w:r>
    </w:p>
    <w:p w14:paraId="7ED7FD1F" w14:textId="77777777" w:rsidR="00532562" w:rsidRDefault="00532562" w:rsidP="00532562">
      <w:pPr>
        <w:pStyle w:val="B1"/>
      </w:pPr>
      <w:r>
        <w:t>3.</w:t>
      </w:r>
      <w:r>
        <w:tab/>
        <w:t xml:space="preserve">No forwarding with no answer </w:t>
      </w:r>
      <w:r w:rsidR="00756567">
        <w:t xml:space="preserve">or based on manual user input </w:t>
      </w:r>
      <w:r>
        <w:t>has so far occurred in this call.</w:t>
      </w:r>
    </w:p>
    <w:p w14:paraId="3F169223" w14:textId="77777777" w:rsidR="00130FAD" w:rsidRDefault="00F21DB9" w:rsidP="00130FAD">
      <w:pPr>
        <w:pStyle w:val="B1"/>
      </w:pPr>
      <w:r>
        <w:lastRenderedPageBreak/>
        <w:t>4</w:t>
      </w:r>
      <w:r w:rsidR="00130FAD">
        <w:t>.</w:t>
      </w:r>
      <w:r w:rsidR="00130FAD">
        <w:tab/>
      </w:r>
      <w:r w:rsidR="00297CD3" w:rsidRPr="00CF16C3">
        <w:t>MCPTT client 1 has the necessary security information to initiate a private call with MCPTT client 2 and MCPTT client 3 if end2end encryption is required for the private call</w:t>
      </w:r>
      <w:r w:rsidR="00130FAD">
        <w:t>.</w:t>
      </w:r>
    </w:p>
    <w:p w14:paraId="5FF11690" w14:textId="77777777" w:rsidR="00532562" w:rsidRDefault="00756567" w:rsidP="00C77E40">
      <w:pPr>
        <w:pStyle w:val="TH"/>
      </w:pPr>
      <w:r>
        <w:object w:dxaOrig="16051" w:dyaOrig="25471" w14:anchorId="2A7A472D">
          <v:shape id="_x0000_i1094" type="#_x0000_t75" style="width:432.5pt;height:687.65pt" o:ole="">
            <v:imagedata r:id="rId150" o:title=""/>
          </v:shape>
          <o:OLEObject Type="Embed" ProgID="Visio.Drawing.11" ShapeID="_x0000_i1094" DrawAspect="Content" ObjectID="_1765551899" r:id="rId151"/>
        </w:object>
      </w:r>
    </w:p>
    <w:p w14:paraId="3EFB87F3" w14:textId="77777777" w:rsidR="00532562" w:rsidRDefault="00532562" w:rsidP="00532562">
      <w:pPr>
        <w:pStyle w:val="TF"/>
      </w:pPr>
      <w:r>
        <w:t xml:space="preserve">Figure 10.7.5.2.3-1: </w:t>
      </w:r>
      <w:r w:rsidR="00433963">
        <w:t>MCPTT call forwarding no answer</w:t>
      </w:r>
    </w:p>
    <w:p w14:paraId="529B55DC" w14:textId="77777777" w:rsidR="00532562" w:rsidRDefault="00532562" w:rsidP="00532562"/>
    <w:p w14:paraId="2C39B7EF" w14:textId="77777777" w:rsidR="00532562" w:rsidRDefault="00532562" w:rsidP="00532562">
      <w:pPr>
        <w:pStyle w:val="B1"/>
      </w:pPr>
      <w:r>
        <w:t>1.</w:t>
      </w:r>
      <w:r>
        <w:tab/>
        <w:t>MCPTT client 1 sends an MCPTT private call request towards the MCPTT server.</w:t>
      </w:r>
    </w:p>
    <w:p w14:paraId="3D520B97" w14:textId="77777777" w:rsidR="00532562" w:rsidRDefault="00532562" w:rsidP="00532562">
      <w:pPr>
        <w:pStyle w:val="B1"/>
      </w:pPr>
      <w:r>
        <w:t>2.</w:t>
      </w:r>
      <w:r>
        <w:tab/>
        <w:t>The MCPTT server checks if MCPTT client 2 has call forwarding no answer enabled.</w:t>
      </w:r>
      <w:r w:rsidR="00E06A0C">
        <w:t xml:space="preserve"> </w:t>
      </w:r>
      <w:r w:rsidR="00E06A0C" w:rsidRPr="001F05EB">
        <w:t xml:space="preserve">If the MCPTT server detects that MCPTT client 2 is not registered, the procedure continues with step </w:t>
      </w:r>
      <w:r w:rsidR="005229FA">
        <w:t>7</w:t>
      </w:r>
      <w:r w:rsidR="00E06A0C" w:rsidRPr="001F05EB">
        <w:t>. Otherwise</w:t>
      </w:r>
      <w:r w:rsidR="00E06A0C">
        <w:t xml:space="preserve"> the MCPTT server starts a timer with the configured no answer timeout.</w:t>
      </w:r>
    </w:p>
    <w:p w14:paraId="0F936970" w14:textId="77777777" w:rsidR="00E06A0C" w:rsidRDefault="00532562" w:rsidP="00E06A0C">
      <w:pPr>
        <w:pStyle w:val="B1"/>
      </w:pPr>
      <w:r>
        <w:t>3.</w:t>
      </w:r>
      <w:r>
        <w:tab/>
        <w:t>The MCPTT server sends a</w:t>
      </w:r>
      <w:r w:rsidR="00756567">
        <w:t>n</w:t>
      </w:r>
      <w:r>
        <w:t xml:space="preserve"> MCPTT private call request </w:t>
      </w:r>
      <w:r w:rsidR="002B16C7">
        <w:t xml:space="preserve">in manual commencement mode </w:t>
      </w:r>
      <w:r>
        <w:t>towards MCPTT client 2</w:t>
      </w:r>
      <w:r w:rsidR="00E06A0C">
        <w:t xml:space="preserve">. If the MCPTT server detects that MCPTT client 2 is not reachable, the procedure continues with step </w:t>
      </w:r>
      <w:r w:rsidR="002B16C7">
        <w:t>7</w:t>
      </w:r>
      <w:r w:rsidR="00E06A0C">
        <w:t>.</w:t>
      </w:r>
    </w:p>
    <w:p w14:paraId="2540AF67" w14:textId="77777777" w:rsidR="00532562" w:rsidRDefault="00532562" w:rsidP="00532562">
      <w:pPr>
        <w:pStyle w:val="B1"/>
        <w:rPr>
          <w:rFonts w:eastAsia="Times New Roman"/>
        </w:rPr>
      </w:pPr>
      <w:r>
        <w:t>4.</w:t>
      </w:r>
      <w:r>
        <w:tab/>
      </w:r>
      <w:r w:rsidR="002B16C7">
        <w:t xml:space="preserve">The user at </w:t>
      </w:r>
      <w:r>
        <w:t>MCPTT client 2 is alerted. MCPTT client 2 sends an MCPTT ringing to the MCPTT server.</w:t>
      </w:r>
    </w:p>
    <w:p w14:paraId="3D95C15C" w14:textId="77777777" w:rsidR="00433963" w:rsidRDefault="00532562" w:rsidP="00433963">
      <w:pPr>
        <w:pStyle w:val="B1"/>
      </w:pPr>
      <w:r>
        <w:t>5.</w:t>
      </w:r>
      <w:r>
        <w:tab/>
        <w:t>The MCPTT server sends an MCPTT ringing to the MCPTT client 1.</w:t>
      </w:r>
      <w:r w:rsidR="00433963" w:rsidRPr="00433963">
        <w:t xml:space="preserve"> </w:t>
      </w:r>
      <w:r w:rsidR="002B16C7" w:rsidRPr="00B401B6">
        <w:t>This step is not required in case of automatic commencement mode.</w:t>
      </w:r>
    </w:p>
    <w:p w14:paraId="3527B014" w14:textId="77777777" w:rsidR="00532562" w:rsidRDefault="002B16C7" w:rsidP="00532562">
      <w:pPr>
        <w:pStyle w:val="B1"/>
      </w:pPr>
      <w:r>
        <w:t>6</w:t>
      </w:r>
      <w:r w:rsidR="00532562">
        <w:t>.</w:t>
      </w:r>
      <w:r w:rsidR="00532562">
        <w:tab/>
        <w:t>The MCPPT server detects that MCPTT client 2 does not answer within the specified time interval.</w:t>
      </w:r>
    </w:p>
    <w:p w14:paraId="4E9AB7F2" w14:textId="77777777" w:rsidR="00756567" w:rsidRDefault="002B16C7" w:rsidP="00756567">
      <w:pPr>
        <w:pStyle w:val="B1"/>
      </w:pPr>
      <w:r>
        <w:t>7</w:t>
      </w:r>
      <w:r w:rsidR="00532562">
        <w:t>.</w:t>
      </w:r>
      <w:r w:rsidR="00532562">
        <w:tab/>
        <w:t xml:space="preserve">The MCPTT server verifies that no other forwarding with the condition no answer </w:t>
      </w:r>
      <w:r w:rsidR="00756567">
        <w:t xml:space="preserve">or based on manual user input </w:t>
      </w:r>
      <w:r w:rsidR="00532562">
        <w:t>has occurred so far.</w:t>
      </w:r>
      <w:r w:rsidR="00756567">
        <w:t xml:space="preserve"> </w:t>
      </w:r>
      <w:r w:rsidR="00756567" w:rsidRPr="002B01A1">
        <w:t>If the target of the MCPTT private call forwarding is a functional alias instead of a</w:t>
      </w:r>
      <w:r w:rsidR="00756567">
        <w:t>n</w:t>
      </w:r>
      <w:r w:rsidR="00756567" w:rsidRPr="002B01A1">
        <w:t xml:space="preserve"> MCPTT ID the MCPTT server resolves the functional alias to the corresponding MCPTT ID for which the functional alias is active.</w:t>
      </w:r>
      <w:r w:rsidR="00756567" w:rsidRPr="00756567">
        <w:t xml:space="preserve"> </w:t>
      </w:r>
    </w:p>
    <w:p w14:paraId="208FA019" w14:textId="77777777" w:rsidR="00756567" w:rsidRDefault="00756567" w:rsidP="00756567">
      <w:pPr>
        <w:pStyle w:val="NO"/>
      </w:pPr>
      <w:r w:rsidRPr="002B01A1">
        <w:t>NOTE</w:t>
      </w:r>
      <w:r>
        <w:t> 2</w:t>
      </w:r>
      <w:r w:rsidRPr="002B01A1">
        <w:t>:</w:t>
      </w:r>
      <w:r w:rsidRPr="002B01A1">
        <w:tab/>
      </w:r>
      <w:r w:rsidR="00A97090" w:rsidRPr="00FD3B1A">
        <w:t xml:space="preserve">Depending on implementation the MCPTT server can apply additional call restrictions and </w:t>
      </w:r>
      <w:r w:rsidR="00A97090" w:rsidRPr="00076E13">
        <w:t>decide whether the call is allowed to proceed with the resolved MCPTT ID(s) (e.g. whether the MCPTT ID is within the allowed area of the functional alias).</w:t>
      </w:r>
      <w:r w:rsidR="00A97090">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40FDA91D" w14:textId="77777777" w:rsidR="00756567" w:rsidRDefault="00756567" w:rsidP="00756567">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 the procedure continues with step 8.</w:t>
      </w:r>
    </w:p>
    <w:p w14:paraId="5E4D82B1" w14:textId="77777777" w:rsidR="00532562" w:rsidRDefault="00756567" w:rsidP="00756567">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5E9BB33D" w14:textId="77777777" w:rsidR="00E532C3" w:rsidRDefault="002B16C7" w:rsidP="00E532C3">
      <w:pPr>
        <w:pStyle w:val="B1"/>
      </w:pPr>
      <w:r>
        <w:t>8</w:t>
      </w:r>
      <w:r w:rsidR="00433963">
        <w:t>.</w:t>
      </w:r>
      <w:r w:rsidR="00433963">
        <w:tab/>
      </w:r>
      <w:r w:rsidR="00433963" w:rsidRPr="005B2A18">
        <w:t>The</w:t>
      </w:r>
      <w:r w:rsidR="00433963">
        <w:t xml:space="preserve"> MCPTT server sends a</w:t>
      </w:r>
      <w:r w:rsidR="00756567">
        <w:t>n</w:t>
      </w:r>
      <w:r w:rsidR="00433963">
        <w:t xml:space="preserve"> MCPTT </w:t>
      </w:r>
      <w:r>
        <w:t xml:space="preserve">private </w:t>
      </w:r>
      <w:r w:rsidR="00433963">
        <w:t>call forwarding request towards the MCPTT client 1.</w:t>
      </w:r>
      <w:r w:rsidR="00E532C3" w:rsidRPr="00E532C3">
        <w:t xml:space="preserve"> </w:t>
      </w:r>
    </w:p>
    <w:p w14:paraId="16381D6E" w14:textId="77777777" w:rsidR="00433963" w:rsidRDefault="00E532C3" w:rsidP="00AA05A2">
      <w:pPr>
        <w:pStyle w:val="NO"/>
      </w:pPr>
      <w:r w:rsidRPr="00C85069">
        <w:t>NOTE</w:t>
      </w:r>
      <w:r>
        <w:t> </w:t>
      </w:r>
      <w:r w:rsidR="00756567">
        <w:t>3</w:t>
      </w:r>
      <w:r w:rsidRPr="00C85069">
        <w:t>:</w:t>
      </w:r>
      <w:r w:rsidRPr="00C85069">
        <w:tab/>
        <w:t xml:space="preserve">The target MCPTT ID is </w:t>
      </w:r>
      <w:r w:rsidR="00756567">
        <w:t xml:space="preserve">based on the entry </w:t>
      </w:r>
      <w:r w:rsidRPr="00C85069">
        <w:t>in</w:t>
      </w:r>
      <w:r>
        <w:t xml:space="preserve"> </w:t>
      </w:r>
      <w:r w:rsidRPr="00C85069">
        <w:t>the user profile for call forwarding no answe</w:t>
      </w:r>
      <w:r>
        <w:t>r</w:t>
      </w:r>
      <w:r w:rsidRPr="00C85069">
        <w:t>.</w:t>
      </w:r>
    </w:p>
    <w:p w14:paraId="01CDB884" w14:textId="77777777" w:rsidR="00433963" w:rsidRDefault="002B16C7" w:rsidP="00433963">
      <w:pPr>
        <w:pStyle w:val="B1"/>
      </w:pPr>
      <w:r>
        <w:t>9</w:t>
      </w:r>
      <w:r w:rsidR="00433963" w:rsidRPr="007771C1">
        <w:t>.</w:t>
      </w:r>
      <w:r w:rsidR="00433963">
        <w:tab/>
        <w:t>The user at MCPTT client 1 is notified that a call forwarding is in process.</w:t>
      </w:r>
    </w:p>
    <w:p w14:paraId="4C2C523B" w14:textId="77777777" w:rsidR="00433963" w:rsidRDefault="00433963" w:rsidP="00433963">
      <w:pPr>
        <w:pStyle w:val="B1"/>
      </w:pPr>
      <w:r>
        <w:t>1</w:t>
      </w:r>
      <w:r w:rsidR="002B16C7">
        <w:t>0</w:t>
      </w:r>
      <w:r w:rsidRPr="00CF0A72">
        <w:t>.</w:t>
      </w:r>
      <w:r w:rsidRPr="00CF0A72">
        <w:tab/>
      </w:r>
      <w:r>
        <w:t>MCPTT client 1 sends a</w:t>
      </w:r>
      <w:r w:rsidR="00756567">
        <w:t>n</w:t>
      </w:r>
      <w:r>
        <w:t xml:space="preserve"> MCPTT </w:t>
      </w:r>
      <w:r w:rsidR="00E532C3">
        <w:t xml:space="preserve">private </w:t>
      </w:r>
      <w:r>
        <w:t>call forwarding response back to the MCPTT server.</w:t>
      </w:r>
    </w:p>
    <w:p w14:paraId="5B5B76B4" w14:textId="77777777" w:rsidR="00433963" w:rsidRDefault="00433963" w:rsidP="00433963">
      <w:pPr>
        <w:pStyle w:val="B1"/>
        <w:rPr>
          <w:lang w:val="en-US"/>
        </w:rPr>
      </w:pPr>
      <w:r>
        <w:t>1</w:t>
      </w:r>
      <w:r w:rsidR="002B16C7">
        <w:t>1</w:t>
      </w:r>
      <w:r w:rsidRPr="0035210E">
        <w:rPr>
          <w:lang w:val="en-US"/>
        </w:rPr>
        <w:t>.</w:t>
      </w:r>
      <w:r w:rsidRPr="0035210E">
        <w:rPr>
          <w:lang w:val="en-US"/>
        </w:rPr>
        <w:tab/>
        <w:t>MCPTT client 1 sends a</w:t>
      </w:r>
      <w:r w:rsidR="00756567">
        <w:rPr>
          <w:lang w:val="en-US"/>
        </w:rPr>
        <w:t>n</w:t>
      </w:r>
      <w:r w:rsidRPr="0035210E">
        <w:rPr>
          <w:lang w:val="en-US"/>
        </w:rPr>
        <w:t xml:space="preserve"> MCPTT private call</w:t>
      </w:r>
      <w:r>
        <w:rPr>
          <w:lang w:val="en-US"/>
        </w:rPr>
        <w:t xml:space="preserve"> request towards the MCPTT server that includes a call forwarding indication set to true.</w:t>
      </w:r>
      <w:r w:rsidR="00E532C3" w:rsidRPr="00E532C3">
        <w:rPr>
          <w:lang w:val="en-US"/>
        </w:rPr>
        <w:t xml:space="preserve"> </w:t>
      </w:r>
      <w:r w:rsidR="00E532C3" w:rsidRPr="00CF16C3">
        <w:rPr>
          <w:lang w:val="en-US"/>
        </w:rPr>
        <w:t>MCPTT client 1 and MCPTT client 3 set up a security association if end-to-end encryption is used for this call</w:t>
      </w:r>
      <w:r w:rsidR="00E532C3">
        <w:rPr>
          <w:lang w:val="en-US"/>
        </w:rPr>
        <w:t>.</w:t>
      </w:r>
    </w:p>
    <w:p w14:paraId="5EE5BCFE" w14:textId="77777777" w:rsidR="00433963" w:rsidRDefault="00433963" w:rsidP="00433963">
      <w:pPr>
        <w:pStyle w:val="B1"/>
      </w:pPr>
      <w:r>
        <w:t>1</w:t>
      </w:r>
      <w:r w:rsidR="00E532C3">
        <w:t>2</w:t>
      </w:r>
      <w:r w:rsidRPr="0035210E">
        <w:t>.</w:t>
      </w:r>
      <w:r w:rsidRPr="0035210E">
        <w:tab/>
      </w:r>
      <w:r>
        <w:t xml:space="preserve">The </w:t>
      </w:r>
      <w:r w:rsidRPr="0035210E">
        <w:t xml:space="preserve">MCPTT </w:t>
      </w:r>
      <w:r>
        <w:t>server verifies that client 1 is authorized to perform the MCPTT private call as a result of the MCPTT private call forwarding request</w:t>
      </w:r>
      <w:r w:rsidR="00E532C3">
        <w:t xml:space="preserve">. </w:t>
      </w:r>
      <w:bookmarkStart w:id="1042" w:name="_Hlk39731219"/>
      <w:r w:rsidR="00E532C3" w:rsidRPr="00122808">
        <w:t xml:space="preserve">The </w:t>
      </w:r>
      <w:r w:rsidR="00E532C3">
        <w:t xml:space="preserve">MCPTT server verifies that </w:t>
      </w:r>
      <w:r w:rsidR="00E532C3" w:rsidRPr="00122808">
        <w:t>the MCPT</w:t>
      </w:r>
      <w:r w:rsidR="00E532C3">
        <w:t>T private call request contains</w:t>
      </w:r>
      <w:r w:rsidR="00E532C3" w:rsidRPr="00122808">
        <w:t xml:space="preserve"> MCPTT client</w:t>
      </w:r>
      <w:r w:rsidR="00E532C3">
        <w:t xml:space="preserve"> 3 that is the authorized target from step 8, and </w:t>
      </w:r>
      <w:r w:rsidR="00E532C3" w:rsidRPr="00122808">
        <w:t>the forwarding ind</w:t>
      </w:r>
      <w:r w:rsidR="00E532C3">
        <w:t>ication is</w:t>
      </w:r>
      <w:r w:rsidR="00E532C3" w:rsidRPr="00122808">
        <w:t xml:space="preserve"> set to true.</w:t>
      </w:r>
      <w:bookmarkEnd w:id="1042"/>
    </w:p>
    <w:p w14:paraId="2E9041CD" w14:textId="77777777" w:rsidR="00E532C3" w:rsidRDefault="00433963" w:rsidP="00E532C3">
      <w:pPr>
        <w:pStyle w:val="NO"/>
        <w:rPr>
          <w:lang w:eastAsia="zh-CN"/>
        </w:rPr>
      </w:pPr>
      <w:r>
        <w:t>NOTE </w:t>
      </w:r>
      <w:r w:rsidR="00756567">
        <w:t>4</w:t>
      </w:r>
      <w:r>
        <w:t>:</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00E532C3" w:rsidRPr="00E532C3">
        <w:rPr>
          <w:lang w:eastAsia="zh-CN"/>
        </w:rPr>
        <w:t xml:space="preserve"> </w:t>
      </w:r>
    </w:p>
    <w:p w14:paraId="6F393408" w14:textId="77777777" w:rsidR="00532562" w:rsidRDefault="00E532C3" w:rsidP="00532562">
      <w:pPr>
        <w:pStyle w:val="B1"/>
      </w:pPr>
      <w:r>
        <w:t>13</w:t>
      </w:r>
      <w:r w:rsidR="00532562">
        <w:t>.</w:t>
      </w:r>
      <w:r w:rsidR="00532562">
        <w:tab/>
        <w:t>The MCPTT server sends a</w:t>
      </w:r>
      <w:r w:rsidR="00756567">
        <w:t>n</w:t>
      </w:r>
      <w:r w:rsidR="00532562">
        <w:t xml:space="preserve"> MCPTT private call request towards MCPTT client 3.</w:t>
      </w:r>
    </w:p>
    <w:p w14:paraId="008DF997" w14:textId="77777777" w:rsidR="00532562" w:rsidRDefault="00E532C3" w:rsidP="00532562">
      <w:pPr>
        <w:pStyle w:val="B1"/>
      </w:pPr>
      <w:r>
        <w:t>14</w:t>
      </w:r>
      <w:r w:rsidR="00532562">
        <w:t>.</w:t>
      </w:r>
      <w:r w:rsidR="00532562">
        <w:tab/>
      </w:r>
      <w:r>
        <w:t>Optionally t</w:t>
      </w:r>
      <w:r w:rsidR="00532562">
        <w:t>he MCPTT server sends a</w:t>
      </w:r>
      <w:r w:rsidR="00756567">
        <w:t>n</w:t>
      </w:r>
      <w:r w:rsidR="00532562">
        <w:t xml:space="preserve"> MCPTT </w:t>
      </w:r>
      <w:r>
        <w:t xml:space="preserve">progress </w:t>
      </w:r>
      <w:r w:rsidR="00532562">
        <w:t>indication to MCPTT client 1.</w:t>
      </w:r>
    </w:p>
    <w:p w14:paraId="61ACD1DF" w14:textId="77777777" w:rsidR="00532562" w:rsidRDefault="00E532C3" w:rsidP="00532562">
      <w:pPr>
        <w:pStyle w:val="B1"/>
      </w:pPr>
      <w:r>
        <w:t>15</w:t>
      </w:r>
      <w:r w:rsidR="00532562">
        <w:t>.</w:t>
      </w:r>
      <w:r w:rsidR="00532562">
        <w:tab/>
      </w:r>
      <w:r>
        <w:t xml:space="preserve">The user at </w:t>
      </w:r>
      <w:r w:rsidR="00532562">
        <w:t>MCPTT client 3 is alerted. MCPTT client 3 sends an MCPTT ringing to the MCPTT server.</w:t>
      </w:r>
      <w:r>
        <w:t xml:space="preserve"> </w:t>
      </w:r>
      <w:r w:rsidRPr="00E174C1">
        <w:t>This step is not required in case of automatic commencement mode.</w:t>
      </w:r>
    </w:p>
    <w:p w14:paraId="3DFC44CF" w14:textId="77777777" w:rsidR="00532562" w:rsidRDefault="00E532C3" w:rsidP="00532562">
      <w:pPr>
        <w:pStyle w:val="B1"/>
      </w:pPr>
      <w:r>
        <w:lastRenderedPageBreak/>
        <w:t>16</w:t>
      </w:r>
      <w:r w:rsidR="00532562">
        <w:t>.</w:t>
      </w:r>
      <w:r w:rsidR="00532562">
        <w:tab/>
        <w:t>The MCPTT server sends an MCPTT ringing to MCPTT client 1.</w:t>
      </w:r>
      <w:r>
        <w:t xml:space="preserve"> </w:t>
      </w:r>
      <w:r w:rsidRPr="00E174C1">
        <w:t>This step is not required in case of automatic commencement mode.</w:t>
      </w:r>
    </w:p>
    <w:p w14:paraId="11E8949D" w14:textId="77777777" w:rsidR="006B7A6D" w:rsidRDefault="00E532C3" w:rsidP="006B7A6D">
      <w:pPr>
        <w:pStyle w:val="B1"/>
      </w:pPr>
      <w:r>
        <w:t>17</w:t>
      </w:r>
      <w:r w:rsidR="00532562">
        <w:t>.</w:t>
      </w:r>
      <w:r w:rsidR="00532562">
        <w:tab/>
        <w:t>MCPTT client 3 send</w:t>
      </w:r>
      <w:r>
        <w:t>s</w:t>
      </w:r>
      <w:r w:rsidR="00532562">
        <w:t xml:space="preserve"> an MCPTT private call response to the MCPTT server.</w:t>
      </w:r>
      <w:r>
        <w:t xml:space="preserve"> </w:t>
      </w:r>
      <w:r w:rsidRPr="00E174C1">
        <w:t>In manual commencement mode this occurs after the user at MCPTT client 3 has accepted the call.</w:t>
      </w:r>
    </w:p>
    <w:p w14:paraId="229A1597" w14:textId="77777777" w:rsidR="00532562" w:rsidRDefault="00E532C3" w:rsidP="00532562">
      <w:pPr>
        <w:pStyle w:val="B1"/>
      </w:pPr>
      <w:r>
        <w:t>18</w:t>
      </w:r>
      <w:r w:rsidR="00532562">
        <w:t>.</w:t>
      </w:r>
      <w:r w:rsidR="00532562">
        <w:tab/>
        <w:t xml:space="preserve">The MCPTT server sends an MCPTT private call response to MCPTT client 1 indicating that </w:t>
      </w:r>
      <w:r>
        <w:t xml:space="preserve">MCPTT </w:t>
      </w:r>
      <w:r w:rsidR="00532562">
        <w:t>client</w:t>
      </w:r>
      <w:r>
        <w:t> </w:t>
      </w:r>
      <w:r w:rsidR="00532562">
        <w:t>3 has accepted the call.</w:t>
      </w:r>
    </w:p>
    <w:p w14:paraId="0C3B116F" w14:textId="77777777" w:rsidR="00532562" w:rsidRDefault="00E532C3" w:rsidP="00532562">
      <w:pPr>
        <w:pStyle w:val="B1"/>
      </w:pPr>
      <w:r>
        <w:t>19</w:t>
      </w:r>
      <w:r w:rsidR="00532562">
        <w:t>.</w:t>
      </w:r>
      <w:r w:rsidR="00532562">
        <w:tab/>
        <w:t xml:space="preserve">The media plane for communication between </w:t>
      </w:r>
      <w:r>
        <w:t xml:space="preserve">MCPTT </w:t>
      </w:r>
      <w:r w:rsidR="00532562">
        <w:t xml:space="preserve">client 1 and </w:t>
      </w:r>
      <w:r w:rsidR="00174542">
        <w:t>MCPTT client </w:t>
      </w:r>
      <w:r w:rsidR="00532562">
        <w:t>3 is established.</w:t>
      </w:r>
    </w:p>
    <w:p w14:paraId="51187F0E" w14:textId="77777777" w:rsidR="0021557C" w:rsidRDefault="0021557C" w:rsidP="0021557C">
      <w:pPr>
        <w:pStyle w:val="Heading5"/>
      </w:pPr>
      <w:bookmarkStart w:id="1043" w:name="_Hlk41123738"/>
      <w:bookmarkStart w:id="1044" w:name="_Toc154938450"/>
      <w:r>
        <w:t>10.7.5.2.3a</w:t>
      </w:r>
      <w:r>
        <w:tab/>
        <w:t>MCPTT private call forwarding based on manual user input</w:t>
      </w:r>
      <w:bookmarkEnd w:id="1043"/>
      <w:bookmarkEnd w:id="1044"/>
    </w:p>
    <w:p w14:paraId="33CF0A9D" w14:textId="77777777" w:rsidR="0021557C" w:rsidRDefault="0021557C" w:rsidP="0021557C">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D6EA4D" w14:textId="77777777" w:rsidR="0021557C" w:rsidRDefault="0021557C" w:rsidP="0021557C">
      <w:r>
        <w:t>Pre-conditions:</w:t>
      </w:r>
    </w:p>
    <w:p w14:paraId="57E74777" w14:textId="77777777" w:rsidR="0021557C" w:rsidRDefault="0021557C" w:rsidP="0021557C">
      <w:pPr>
        <w:pStyle w:val="B1"/>
      </w:pPr>
      <w:r>
        <w:t>1.</w:t>
      </w:r>
      <w:r>
        <w:tab/>
      </w:r>
      <w:r w:rsidRPr="00EF1726">
        <w:t>MCPTT client 2 is authorized to perform call forwarding based on manual input</w:t>
      </w:r>
      <w:r>
        <w:t>.</w:t>
      </w:r>
    </w:p>
    <w:p w14:paraId="5EAD829C" w14:textId="77777777" w:rsidR="0021557C" w:rsidRDefault="0021557C" w:rsidP="0021557C">
      <w:pPr>
        <w:pStyle w:val="B1"/>
      </w:pPr>
      <w:r>
        <w:t>2.</w:t>
      </w:r>
      <w:r>
        <w:tab/>
        <w:t>MCPTT client 1 is authorized to make private calls to MCPTT client 2.</w:t>
      </w:r>
    </w:p>
    <w:p w14:paraId="41788778" w14:textId="77777777" w:rsidR="0021557C" w:rsidRDefault="0021557C" w:rsidP="0021557C">
      <w:pPr>
        <w:pStyle w:val="B1"/>
      </w:pPr>
      <w:r>
        <w:t>3.</w:t>
      </w:r>
      <w:r>
        <w:tab/>
        <w:t xml:space="preserve">No forwarding with no answer </w:t>
      </w:r>
      <w:r w:rsidR="006254F7">
        <w:t xml:space="preserve">or based on manual user input </w:t>
      </w:r>
      <w:r>
        <w:t>has so far occurred in this call.</w:t>
      </w:r>
    </w:p>
    <w:p w14:paraId="47F1D68B" w14:textId="77777777" w:rsidR="0021557C" w:rsidRDefault="0021557C" w:rsidP="0021557C">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23C06512" w14:textId="77777777" w:rsidR="0021557C" w:rsidRDefault="006254F7" w:rsidP="0021557C">
      <w:pPr>
        <w:pStyle w:val="TH"/>
      </w:pPr>
      <w:r>
        <w:rPr>
          <w:b w:val="0"/>
        </w:rPr>
        <w:object w:dxaOrig="16051" w:dyaOrig="27496" w14:anchorId="30095181">
          <v:shape id="_x0000_i1095" type="#_x0000_t75" style="width:398.7pt;height:681.8pt" o:ole="">
            <v:imagedata r:id="rId152" o:title=""/>
          </v:shape>
          <o:OLEObject Type="Embed" ProgID="Visio.Drawing.11" ShapeID="_x0000_i1095" DrawAspect="Content" ObjectID="_1765551900" r:id="rId153"/>
        </w:object>
      </w:r>
    </w:p>
    <w:p w14:paraId="26F21D76" w14:textId="77777777" w:rsidR="0021557C" w:rsidRDefault="0021557C" w:rsidP="0021557C">
      <w:pPr>
        <w:pStyle w:val="TF"/>
      </w:pPr>
      <w:r>
        <w:t>Figure 10.7.5.2.3a-1: MCPTT call forwarding based on manual user input</w:t>
      </w:r>
    </w:p>
    <w:p w14:paraId="3160FB01" w14:textId="77777777" w:rsidR="0021557C" w:rsidRDefault="0021557C" w:rsidP="0021557C">
      <w:pPr>
        <w:pStyle w:val="B1"/>
      </w:pPr>
      <w:r>
        <w:lastRenderedPageBreak/>
        <w:t>1.</w:t>
      </w:r>
      <w:r>
        <w:tab/>
        <w:t>MCPTT client 1 sends an MCPTT private call request towards the MCPTT server.</w:t>
      </w:r>
    </w:p>
    <w:p w14:paraId="708A259C" w14:textId="77777777" w:rsidR="0021557C" w:rsidRDefault="0021557C" w:rsidP="0021557C">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t xml:space="preserve"> the MCPTT server starts a timer with the configured no answer timeout.</w:t>
      </w:r>
    </w:p>
    <w:p w14:paraId="7ED1C01D" w14:textId="77777777" w:rsidR="0021557C" w:rsidRDefault="0021557C" w:rsidP="0021557C">
      <w:pPr>
        <w:pStyle w:val="B1"/>
      </w:pPr>
      <w:r>
        <w:t>3.</w:t>
      </w:r>
      <w:r>
        <w:tab/>
        <w:t>The MCPTT server sends a</w:t>
      </w:r>
      <w:r w:rsidR="006254F7">
        <w:t>n</w:t>
      </w:r>
      <w:r>
        <w:t xml:space="preserve">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4FC40ED9" w14:textId="77777777" w:rsidR="0021557C" w:rsidRDefault="0021557C" w:rsidP="0021557C">
      <w:pPr>
        <w:pStyle w:val="B1"/>
      </w:pPr>
      <w:r>
        <w:t>4.</w:t>
      </w:r>
      <w:r>
        <w:tab/>
        <w:t>The user at MCPTT client 2 is alerted. MCPTT client 2 sends an MCPTT ringing to the MCPTT server.</w:t>
      </w:r>
    </w:p>
    <w:p w14:paraId="2F7A6D7B" w14:textId="77777777" w:rsidR="0021557C" w:rsidRDefault="0021557C" w:rsidP="0021557C">
      <w:pPr>
        <w:pStyle w:val="B1"/>
      </w:pPr>
      <w:r>
        <w:t>5.</w:t>
      </w:r>
      <w:r>
        <w:tab/>
      </w:r>
      <w:r w:rsidRPr="00892D35">
        <w:t xml:space="preserve">In manual commencement mode </w:t>
      </w:r>
      <w:r>
        <w:t>the MCPTT server sends an MCPTT ringing to the MCPTT client 1.</w:t>
      </w:r>
    </w:p>
    <w:p w14:paraId="06C6C893" w14:textId="77777777" w:rsidR="0021557C" w:rsidRDefault="0021557C" w:rsidP="0021557C">
      <w:pPr>
        <w:pStyle w:val="B1"/>
      </w:pPr>
      <w:r>
        <w:t>6.</w:t>
      </w:r>
      <w:r>
        <w:tab/>
        <w:t xml:space="preserve">During ringing </w:t>
      </w:r>
      <w:r w:rsidR="006254F7">
        <w:t xml:space="preserve">the user at </w:t>
      </w:r>
      <w:r>
        <w:t>MCPTT client 2 request</w:t>
      </w:r>
      <w:r w:rsidR="006254F7">
        <w:t>s</w:t>
      </w:r>
      <w:r>
        <w:t xml:space="preserve"> the call to be forwarded based on manual input.</w:t>
      </w:r>
    </w:p>
    <w:p w14:paraId="13096E6C" w14:textId="77777777" w:rsidR="0021557C" w:rsidRDefault="0021557C" w:rsidP="0021557C">
      <w:pPr>
        <w:pStyle w:val="B1"/>
      </w:pPr>
      <w:r>
        <w:t>7.</w:t>
      </w:r>
      <w:r>
        <w:tab/>
        <w:t>MCPTT client 2 sends a</w:t>
      </w:r>
      <w:r w:rsidR="006254F7">
        <w:t>n</w:t>
      </w:r>
      <w:r>
        <w:t xml:space="preserve"> MCPTT private call forwarding request to the MCPTT server.</w:t>
      </w:r>
    </w:p>
    <w:p w14:paraId="6BDDCF7E" w14:textId="77777777" w:rsidR="006254F7" w:rsidRDefault="0021557C" w:rsidP="006254F7">
      <w:pPr>
        <w:pStyle w:val="B1"/>
      </w:pPr>
      <w:r>
        <w:t>8.</w:t>
      </w:r>
      <w:r>
        <w:tab/>
        <w:t>The MCPTT server verifies if the user at client 2 is allowed to perform forwarding based on manual input.</w:t>
      </w:r>
      <w:r w:rsidR="006254F7" w:rsidRPr="006254F7">
        <w:t xml:space="preserve"> </w:t>
      </w:r>
      <w:r w:rsidR="006254F7" w:rsidRPr="0037572A">
        <w:t>If the target of the MCPTT private call forwarding is a functional alias instead of a</w:t>
      </w:r>
      <w:r w:rsidR="006254F7">
        <w:t>n</w:t>
      </w:r>
      <w:r w:rsidR="006254F7" w:rsidRPr="0037572A">
        <w:t xml:space="preserve"> MCPTT ID the MCPTT server resolves the functional alias to the corresponding MCPTT ID for which the functional alias is active.</w:t>
      </w:r>
    </w:p>
    <w:p w14:paraId="376DFFB2" w14:textId="77777777" w:rsidR="006254F7" w:rsidRDefault="006254F7" w:rsidP="006254F7">
      <w:pPr>
        <w:pStyle w:val="NO"/>
      </w:pPr>
      <w:r w:rsidRPr="002B01A1">
        <w:t>NOTE</w:t>
      </w:r>
      <w:r>
        <w:t> </w:t>
      </w:r>
      <w:r w:rsidRPr="002B01A1">
        <w:t>1:</w:t>
      </w:r>
      <w:r w:rsidRPr="002B01A1">
        <w:tab/>
      </w:r>
      <w:r w:rsidR="00A97090" w:rsidRPr="00FD3B1A">
        <w:t xml:space="preserve">Depending on implementation the MCPTT server can apply additional call restrictions and </w:t>
      </w:r>
      <w:r w:rsidR="00A97090" w:rsidRPr="00076E13">
        <w:t>decide whether the call is allowed to proceed with the resolved MCPTT ID(s) (e.g. whether the MCPTT ID is within the allowed area of the functional alias).</w:t>
      </w:r>
      <w:r w:rsidR="00A97090">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11F7314C" w14:textId="77777777" w:rsidR="006254F7" w:rsidRDefault="006254F7" w:rsidP="006254F7">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 the procedure continues with step 9.</w:t>
      </w:r>
    </w:p>
    <w:p w14:paraId="532AFE16" w14:textId="77777777" w:rsidR="006254F7" w:rsidRDefault="006254F7" w:rsidP="006254F7">
      <w:pPr>
        <w:pStyle w:val="B1"/>
      </w:pPr>
      <w:r>
        <w:t>8b.</w:t>
      </w:r>
      <w:r>
        <w:tab/>
      </w:r>
      <w:r w:rsidRPr="00C959A2">
        <w:t xml:space="preserve">MCPTT client 1 sends an MCPTT call private </w:t>
      </w:r>
      <w:r>
        <w:t>cancel</w:t>
      </w:r>
      <w:r w:rsidRPr="00C959A2">
        <w:t xml:space="preserve"> response back to the MCPTT server</w:t>
      </w:r>
      <w:r>
        <w:t>.</w:t>
      </w:r>
    </w:p>
    <w:p w14:paraId="336264CA" w14:textId="77777777" w:rsidR="0021557C" w:rsidRDefault="006254F7" w:rsidP="006254F7">
      <w:pPr>
        <w:pStyle w:val="B1"/>
      </w:pPr>
      <w:r>
        <w:t>8c.</w:t>
      </w:r>
      <w:r>
        <w:tab/>
      </w:r>
      <w:r w:rsidRPr="001E0733">
        <w:t>The MCPTT server sends an MCPTT private call forwarding response</w:t>
      </w:r>
      <w:r>
        <w:t xml:space="preserve"> with Result equals </w:t>
      </w:r>
      <w:r w:rsidR="00975BE3" w:rsidRPr="00975BE3">
        <w:t>"</w:t>
      </w:r>
      <w:r>
        <w:t>fail</w:t>
      </w:r>
      <w:r w:rsidR="00975BE3" w:rsidRPr="00975BE3">
        <w:t>"</w:t>
      </w:r>
      <w:r w:rsidRPr="001E0733">
        <w:t xml:space="preserve"> to </w:t>
      </w:r>
      <w:r>
        <w:t xml:space="preserve">MCPTT </w:t>
      </w:r>
      <w:r w:rsidRPr="001E0733">
        <w:t>client 2</w:t>
      </w:r>
      <w:r>
        <w:t>, and the procedure ends.</w:t>
      </w:r>
    </w:p>
    <w:p w14:paraId="60C16835" w14:textId="77777777" w:rsidR="0021557C" w:rsidRDefault="0021557C" w:rsidP="0021557C">
      <w:pPr>
        <w:pStyle w:val="B1"/>
      </w:pPr>
      <w:r>
        <w:t>9.</w:t>
      </w:r>
      <w:r>
        <w:tab/>
        <w:t>The MCPTT server stops the timer for the no answer timeout.</w:t>
      </w:r>
    </w:p>
    <w:p w14:paraId="76C79663" w14:textId="77777777" w:rsidR="0021557C" w:rsidRDefault="0021557C" w:rsidP="0021557C">
      <w:pPr>
        <w:pStyle w:val="B1"/>
      </w:pPr>
      <w:r>
        <w:t>10.</w:t>
      </w:r>
      <w:r>
        <w:tab/>
        <w:t xml:space="preserve">The MCPTT server verifies that no other forwarding with the condition no answer </w:t>
      </w:r>
      <w:r w:rsidR="006254F7">
        <w:t xml:space="preserve">or based on manual user input </w:t>
      </w:r>
      <w:r>
        <w:t>has occurred so far.</w:t>
      </w:r>
    </w:p>
    <w:p w14:paraId="61E14BB3" w14:textId="77777777" w:rsidR="0021557C" w:rsidRDefault="0021557C" w:rsidP="0021557C">
      <w:pPr>
        <w:pStyle w:val="B1"/>
      </w:pPr>
      <w:r>
        <w:t>11.The MCPTT server sends a</w:t>
      </w:r>
      <w:r w:rsidR="006254F7">
        <w:t>n</w:t>
      </w:r>
      <w:r>
        <w:t xml:space="preserve"> MCPTT private call forwarding response to </w:t>
      </w:r>
      <w:r w:rsidR="006254F7">
        <w:t xml:space="preserve">MCPTT </w:t>
      </w:r>
      <w:r>
        <w:t>client 2.</w:t>
      </w:r>
    </w:p>
    <w:p w14:paraId="1B21F60F" w14:textId="77777777" w:rsidR="0021557C" w:rsidRDefault="0021557C" w:rsidP="0021557C">
      <w:pPr>
        <w:pStyle w:val="B1"/>
      </w:pPr>
      <w:r>
        <w:t>12.</w:t>
      </w:r>
      <w:r>
        <w:tab/>
      </w:r>
      <w:r w:rsidRPr="005B2A18">
        <w:t>The</w:t>
      </w:r>
      <w:r>
        <w:t xml:space="preserve"> MCPTT server sends a</w:t>
      </w:r>
      <w:r w:rsidR="006254F7">
        <w:t>n</w:t>
      </w:r>
      <w:r>
        <w:t xml:space="preserve"> MCPTT private call forwarding request towards the MCPTT client 1.</w:t>
      </w:r>
    </w:p>
    <w:p w14:paraId="00E963BC" w14:textId="77777777" w:rsidR="0021557C" w:rsidRDefault="0021557C" w:rsidP="0021557C">
      <w:pPr>
        <w:pStyle w:val="NO"/>
      </w:pPr>
      <w:r w:rsidRPr="00C85069">
        <w:t>NOTE</w:t>
      </w:r>
      <w:r>
        <w:t> </w:t>
      </w:r>
      <w:r w:rsidR="006254F7">
        <w:t>2</w:t>
      </w:r>
      <w:r w:rsidRPr="00C85069">
        <w:t>:</w:t>
      </w:r>
      <w:r w:rsidRPr="00C85069">
        <w:tab/>
        <w:t xml:space="preserve">The target MCPTT ID is based on </w:t>
      </w:r>
      <w:r w:rsidR="006254F7">
        <w:t>the identity</w:t>
      </w:r>
      <w:r w:rsidR="006254F7" w:rsidRPr="00C85069">
        <w:t xml:space="preserve"> </w:t>
      </w:r>
      <w:r w:rsidRPr="00C85069">
        <w:t>manual</w:t>
      </w:r>
      <w:r w:rsidR="006254F7">
        <w:t>ly</w:t>
      </w:r>
      <w:r w:rsidRPr="00C85069">
        <w:t xml:space="preserve"> </w:t>
      </w:r>
      <w:r w:rsidR="006254F7">
        <w:t>entered by the user at MCPPTT client 2 in step 6</w:t>
      </w:r>
      <w:r w:rsidRPr="00C85069">
        <w:t>.</w:t>
      </w:r>
    </w:p>
    <w:p w14:paraId="14A3E550" w14:textId="77777777" w:rsidR="0021557C" w:rsidRDefault="0021557C" w:rsidP="0021557C">
      <w:pPr>
        <w:pStyle w:val="B1"/>
      </w:pPr>
      <w:r>
        <w:t>13</w:t>
      </w:r>
      <w:r w:rsidRPr="007771C1">
        <w:t>.</w:t>
      </w:r>
      <w:r>
        <w:tab/>
        <w:t>The user at MCPTT client 1 is notified that a call forwarding is in process.</w:t>
      </w:r>
    </w:p>
    <w:p w14:paraId="6EA0E283" w14:textId="77777777" w:rsidR="0021557C" w:rsidRDefault="0021557C" w:rsidP="0021557C">
      <w:pPr>
        <w:pStyle w:val="B1"/>
      </w:pPr>
      <w:r>
        <w:t>14</w:t>
      </w:r>
      <w:r w:rsidRPr="00CF0A72">
        <w:t>.</w:t>
      </w:r>
      <w:r w:rsidRPr="00CF0A72">
        <w:tab/>
      </w:r>
      <w:r>
        <w:t>MCPTT client 1 sends a</w:t>
      </w:r>
      <w:r w:rsidR="006254F7">
        <w:t>n</w:t>
      </w:r>
      <w:r>
        <w:t xml:space="preserve"> MCPTT private call forwarding response back to the MCPTT server.</w:t>
      </w:r>
    </w:p>
    <w:p w14:paraId="2D1EA6A0" w14:textId="77777777" w:rsidR="0021557C" w:rsidRDefault="0021557C" w:rsidP="0021557C">
      <w:pPr>
        <w:pStyle w:val="B1"/>
        <w:rPr>
          <w:lang w:val="en-US"/>
        </w:rPr>
      </w:pPr>
      <w:r>
        <w:t>15</w:t>
      </w:r>
      <w:r w:rsidRPr="0035210E">
        <w:rPr>
          <w:lang w:val="en-US"/>
        </w:rPr>
        <w:t>.</w:t>
      </w:r>
      <w:r w:rsidRPr="0035210E">
        <w:rPr>
          <w:lang w:val="en-US"/>
        </w:rPr>
        <w:tab/>
        <w:t>MCPTT client 1 sends a</w:t>
      </w:r>
      <w:r w:rsidR="006254F7">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0BEB2112" w14:textId="77777777" w:rsidR="0021557C" w:rsidRDefault="0021557C" w:rsidP="0021557C">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566053F4" w14:textId="77777777" w:rsidR="0021557C" w:rsidRDefault="0021557C" w:rsidP="0021557C">
      <w:pPr>
        <w:pStyle w:val="NO"/>
        <w:rPr>
          <w:lang w:eastAsia="zh-CN"/>
        </w:rPr>
      </w:pPr>
      <w:r>
        <w:t>NOTE </w:t>
      </w:r>
      <w:r w:rsidR="006254F7">
        <w:t>3</w:t>
      </w:r>
      <w:r>
        <w:t>:</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48819C1F" w14:textId="77777777" w:rsidR="0021557C" w:rsidRDefault="0021557C" w:rsidP="0021557C">
      <w:pPr>
        <w:pStyle w:val="B1"/>
      </w:pPr>
      <w:r>
        <w:lastRenderedPageBreak/>
        <w:t>17.</w:t>
      </w:r>
      <w:r>
        <w:tab/>
        <w:t>The MCPTT server sends a</w:t>
      </w:r>
      <w:r w:rsidR="006254F7">
        <w:t>n</w:t>
      </w:r>
      <w:r>
        <w:t xml:space="preserve"> MCPTT private call request towards MCPTT client 3.</w:t>
      </w:r>
    </w:p>
    <w:p w14:paraId="2F4F1AFE" w14:textId="77777777" w:rsidR="0021557C" w:rsidRDefault="0021557C" w:rsidP="0021557C">
      <w:pPr>
        <w:pStyle w:val="B1"/>
      </w:pPr>
      <w:r>
        <w:t>18.</w:t>
      </w:r>
      <w:r>
        <w:tab/>
        <w:t>Optionally the MCPTT server sends a</w:t>
      </w:r>
      <w:r w:rsidR="006254F7">
        <w:t>n</w:t>
      </w:r>
      <w:r>
        <w:t xml:space="preserve"> MCPTT progress indication to MCPTT client 1.</w:t>
      </w:r>
    </w:p>
    <w:p w14:paraId="08CB51ED" w14:textId="77777777" w:rsidR="0021557C" w:rsidRDefault="0021557C" w:rsidP="0021557C">
      <w:pPr>
        <w:pStyle w:val="B1"/>
      </w:pPr>
      <w:r>
        <w:t>19.</w:t>
      </w:r>
      <w:r>
        <w:tab/>
        <w:t xml:space="preserve">The user at MCPTT client 3 is alerted. MCPTT client 3 sends an MCPTT ringing to the MCPTT server. </w:t>
      </w:r>
      <w:r w:rsidRPr="00E174C1">
        <w:t>This step is not required in case of automatic commencement mode.</w:t>
      </w:r>
    </w:p>
    <w:p w14:paraId="7B12A7CB" w14:textId="77777777" w:rsidR="0021557C" w:rsidRDefault="0021557C" w:rsidP="0021557C">
      <w:pPr>
        <w:pStyle w:val="B1"/>
      </w:pPr>
      <w:r>
        <w:t>20.</w:t>
      </w:r>
      <w:r>
        <w:tab/>
        <w:t xml:space="preserve">The MCPTT server sends an MCPTT ringing to MCPTT client 1. </w:t>
      </w:r>
      <w:r w:rsidRPr="00E174C1">
        <w:t>This step is not required in case of automatic commencement mode.</w:t>
      </w:r>
    </w:p>
    <w:p w14:paraId="15BC0784" w14:textId="77777777" w:rsidR="0021557C" w:rsidRDefault="0021557C" w:rsidP="0021557C">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697914AA" w14:textId="77777777" w:rsidR="0021557C" w:rsidRDefault="0021557C" w:rsidP="0021557C">
      <w:pPr>
        <w:pStyle w:val="B1"/>
      </w:pPr>
      <w:r>
        <w:t>22.</w:t>
      </w:r>
      <w:r>
        <w:tab/>
        <w:t>The MCPTT server sends an MCPTT private call response to MCPTT client 1 indicating that MCPTT client 3 has accepted the call.</w:t>
      </w:r>
    </w:p>
    <w:p w14:paraId="651AA30F" w14:textId="77777777" w:rsidR="0021557C" w:rsidRDefault="0021557C" w:rsidP="0021557C">
      <w:pPr>
        <w:pStyle w:val="B1"/>
      </w:pPr>
      <w:r>
        <w:t>23.</w:t>
      </w:r>
      <w:r>
        <w:tab/>
        <w:t>The media plane for communication between MCPTT client 1 and MCPTT client 3 is established.</w:t>
      </w:r>
    </w:p>
    <w:p w14:paraId="49EE6677" w14:textId="77777777" w:rsidR="00532562" w:rsidRDefault="00532562" w:rsidP="00532562">
      <w:pPr>
        <w:pStyle w:val="Heading5"/>
      </w:pPr>
      <w:bookmarkStart w:id="1045" w:name="_Toc154938451"/>
      <w:r>
        <w:t>10.7.5.2.4</w:t>
      </w:r>
      <w:r>
        <w:tab/>
        <w:t>Handling of multiple MCPTT private call forwardings</w:t>
      </w:r>
      <w:bookmarkEnd w:id="1045"/>
    </w:p>
    <w:p w14:paraId="59DDD246" w14:textId="77777777" w:rsidR="00140C68" w:rsidRDefault="00532562" w:rsidP="0021557C">
      <w:r>
        <w:t>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w:t>
      </w:r>
      <w:r w:rsidR="006B7A6D">
        <w:t xml:space="preserve"> or for </w:t>
      </w:r>
      <w:r w:rsidR="006B7A6D"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2DD8A89D" w14:textId="77777777" w:rsidR="00AA3823" w:rsidRPr="00542332" w:rsidRDefault="00AA3823" w:rsidP="00AA3823">
      <w:pPr>
        <w:pStyle w:val="Heading3"/>
        <w:rPr>
          <w:lang w:eastAsia="x-none"/>
        </w:rPr>
      </w:pPr>
      <w:bookmarkStart w:id="1046" w:name="_Toc154938452"/>
      <w:r>
        <w:rPr>
          <w:lang w:eastAsia="x-none"/>
        </w:rPr>
        <w:t>10.7.6</w:t>
      </w:r>
      <w:r w:rsidRPr="00542332">
        <w:rPr>
          <w:lang w:eastAsia="x-none"/>
        </w:rPr>
        <w:tab/>
      </w:r>
      <w:r>
        <w:rPr>
          <w:noProof/>
          <w:lang w:val="en-US"/>
        </w:rPr>
        <w:t>C</w:t>
      </w:r>
      <w:r>
        <w:t>all transfer for MCPTT private calls</w:t>
      </w:r>
      <w:bookmarkEnd w:id="1046"/>
    </w:p>
    <w:p w14:paraId="6BC95910" w14:textId="77777777" w:rsidR="00AA3823" w:rsidRDefault="00AA3823" w:rsidP="00AA3823">
      <w:pPr>
        <w:pStyle w:val="Heading4"/>
        <w:rPr>
          <w:noProof/>
          <w:lang w:val="en-US"/>
        </w:rPr>
      </w:pPr>
      <w:bookmarkStart w:id="1047" w:name="_Toc4532277"/>
      <w:bookmarkStart w:id="1048" w:name="_Toc154938453"/>
      <w:r>
        <w:t>10.7.6</w:t>
      </w:r>
      <w:r w:rsidRPr="00AB5FED">
        <w:t>.1</w:t>
      </w:r>
      <w:r w:rsidRPr="00AB5FED">
        <w:tab/>
      </w:r>
      <w:bookmarkEnd w:id="1047"/>
      <w:r>
        <w:rPr>
          <w:noProof/>
          <w:lang w:val="en-US"/>
        </w:rPr>
        <w:t>General</w:t>
      </w:r>
      <w:bookmarkEnd w:id="1048"/>
    </w:p>
    <w:p w14:paraId="266AA656" w14:textId="77777777" w:rsidR="00AA3823" w:rsidRPr="00C13DC0" w:rsidRDefault="00AA3823" w:rsidP="00AA3823">
      <w:pPr>
        <w:rPr>
          <w:lang w:val="en-US"/>
        </w:rPr>
      </w:pPr>
      <w:r>
        <w:rPr>
          <w:lang w:val="en-US"/>
        </w:rPr>
        <w:t>Call transfer of MCPTT private calls allows users to relocate an existing MCPTT private call to another MCPTT user.</w:t>
      </w:r>
    </w:p>
    <w:p w14:paraId="647BFDE4" w14:textId="77777777" w:rsidR="00AA3823" w:rsidRDefault="00AA3823" w:rsidP="00AA3823">
      <w:pPr>
        <w:pStyle w:val="Heading5"/>
      </w:pPr>
      <w:bookmarkStart w:id="1049" w:name="_Toc4532278"/>
      <w:bookmarkStart w:id="1050" w:name="_Hlk8309764"/>
      <w:bookmarkStart w:id="1051" w:name="_Toc154938454"/>
      <w:r>
        <w:t>10.7.6.1.1</w:t>
      </w:r>
      <w:r>
        <w:tab/>
        <w:t>MCPTT private call transfer request</w:t>
      </w:r>
      <w:bookmarkEnd w:id="1049"/>
      <w:r>
        <w:t xml:space="preserve"> </w:t>
      </w:r>
      <w:r w:rsidRPr="00B34B25">
        <w:t>(MCPTT client – MCPTT server)</w:t>
      </w:r>
      <w:bookmarkEnd w:id="1051"/>
    </w:p>
    <w:p w14:paraId="03C80D11" w14:textId="77777777" w:rsidR="00AA3823" w:rsidRDefault="00AA3823" w:rsidP="00AA3823">
      <w:r>
        <w:t>Table 10.7.6.1.1-1 describes the information flow MCPTT private call transfer request from the MCPTT client to the MCPTT server.</w:t>
      </w:r>
    </w:p>
    <w:p w14:paraId="2CA9F49B" w14:textId="77777777" w:rsidR="00AA3823" w:rsidRDefault="00AA3823" w:rsidP="00AA3823">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823" w:rsidRPr="00427AD1" w14:paraId="2496121D"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9B754" w14:textId="77777777" w:rsidR="00AA3823" w:rsidRPr="00427AD1" w:rsidRDefault="00AA3823" w:rsidP="002B5815">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ABCE6" w14:textId="77777777" w:rsidR="00AA3823" w:rsidRPr="00427AD1" w:rsidRDefault="00AA3823" w:rsidP="002B5815">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A3EA" w14:textId="77777777" w:rsidR="00AA3823" w:rsidRPr="00427AD1" w:rsidRDefault="00AA3823" w:rsidP="002B5815">
            <w:pPr>
              <w:pStyle w:val="TAH"/>
            </w:pPr>
            <w:r w:rsidRPr="00427AD1">
              <w:t>Description</w:t>
            </w:r>
          </w:p>
        </w:tc>
      </w:tr>
      <w:tr w:rsidR="00AA3823" w:rsidRPr="00427AD1" w14:paraId="76339484"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AEAA"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67836"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EA242" w14:textId="77777777" w:rsidR="00AA3823" w:rsidRPr="00427AD1" w:rsidRDefault="00AA3823" w:rsidP="002B5815">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AA3823" w:rsidRPr="00427AD1" w14:paraId="161026E0"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5844A" w14:textId="77777777" w:rsidR="00AA3823" w:rsidRPr="00427AD1" w:rsidRDefault="00AA3823" w:rsidP="002B5815">
            <w:pPr>
              <w:pStyle w:val="TAL"/>
            </w:pPr>
            <w:r w:rsidRPr="00427AD1">
              <w:t>MCPTT ID</w:t>
            </w:r>
            <w:r w:rsidR="00544BC0">
              <w:t xml:space="preserve"> (</w:t>
            </w:r>
            <w:r w:rsidR="00544BC0" w:rsidRPr="00B07A13">
              <w:t>see</w:t>
            </w:r>
            <w:r w:rsidR="00544BC0">
              <w:t> </w:t>
            </w:r>
            <w:r w:rsidR="00544BC0" w:rsidRPr="00B07A13">
              <w:t>NOTE</w:t>
            </w:r>
            <w:r w:rsidR="00544BC0">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0D9EF" w14:textId="77777777" w:rsidR="00AA3823" w:rsidRPr="00427AD1" w:rsidRDefault="00544BC0" w:rsidP="002B5815">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57180" w14:textId="77777777" w:rsidR="00AA3823" w:rsidRPr="00427AD1" w:rsidRDefault="00AA3823" w:rsidP="002B5815">
            <w:pPr>
              <w:pStyle w:val="TAL"/>
            </w:pPr>
            <w:r w:rsidRPr="00427AD1">
              <w:t>The</w:t>
            </w:r>
            <w:r w:rsidRPr="00427AD1">
              <w:rPr>
                <w:rFonts w:hint="eastAsia"/>
                <w:lang w:eastAsia="zh-CN"/>
              </w:rPr>
              <w:t xml:space="preserve"> MCPTT ID</w:t>
            </w:r>
            <w:r w:rsidRPr="00427AD1">
              <w:t xml:space="preserve"> of the </w:t>
            </w:r>
            <w:r>
              <w:t>target of the transfer</w:t>
            </w:r>
          </w:p>
        </w:tc>
      </w:tr>
      <w:tr w:rsidR="00544BC0" w:rsidRPr="00427AD1" w14:paraId="29709839"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01E05" w14:textId="77777777" w:rsidR="00544BC0" w:rsidRPr="00427AD1" w:rsidRDefault="00544BC0" w:rsidP="00544BC0">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C5398" w14:textId="77777777" w:rsidR="00544BC0" w:rsidRDefault="00544BC0" w:rsidP="00544B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FEDC0" w14:textId="77777777" w:rsidR="00544BC0" w:rsidRPr="00427AD1" w:rsidRDefault="00544BC0" w:rsidP="00544BC0">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544BC0" w:rsidRPr="00427AD1" w14:paraId="2C7345AB" w14:textId="77777777" w:rsidTr="00E94B3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8265" w14:textId="77777777" w:rsidR="00544BC0" w:rsidRPr="00427AD1" w:rsidRDefault="00544BC0" w:rsidP="00463F31">
            <w:pPr>
              <w:pStyle w:val="TAN"/>
            </w:pPr>
            <w:r>
              <w:t>NOTE:</w:t>
            </w:r>
            <w:r>
              <w:tab/>
              <w:t>One identity shall be present</w:t>
            </w:r>
          </w:p>
        </w:tc>
      </w:tr>
      <w:bookmarkEnd w:id="1050"/>
    </w:tbl>
    <w:p w14:paraId="5D4476F4" w14:textId="77777777" w:rsidR="00F93E09" w:rsidRDefault="00F93E09" w:rsidP="00F93E09"/>
    <w:p w14:paraId="26945392" w14:textId="77777777" w:rsidR="00AA3823" w:rsidRDefault="00AA3823" w:rsidP="00AA3823">
      <w:pPr>
        <w:pStyle w:val="Heading5"/>
      </w:pPr>
      <w:bookmarkStart w:id="1052" w:name="_Toc154938455"/>
      <w:r>
        <w:t>10.7.6.1.2</w:t>
      </w:r>
      <w:r>
        <w:tab/>
        <w:t xml:space="preserve">MCPTT private call transfer request </w:t>
      </w:r>
      <w:r w:rsidRPr="00AB5FED">
        <w:t xml:space="preserve">(MCPTT server – MCPTT </w:t>
      </w:r>
      <w:r>
        <w:t>client</w:t>
      </w:r>
      <w:r w:rsidRPr="00AB5FED">
        <w:t>)</w:t>
      </w:r>
      <w:bookmarkEnd w:id="1052"/>
    </w:p>
    <w:p w14:paraId="2356D538" w14:textId="77777777" w:rsidR="00AA3823" w:rsidRDefault="00AA3823" w:rsidP="00AA3823">
      <w:r>
        <w:t>Table 10.7.6.1.2-1 describes the information flow MCPTT private call transfer request from the MCPTT server to the MCPTT client.</w:t>
      </w:r>
    </w:p>
    <w:p w14:paraId="553E7C44" w14:textId="77777777" w:rsidR="00AA3823" w:rsidRDefault="00AA3823" w:rsidP="00AA3823">
      <w:pPr>
        <w:pStyle w:val="TH"/>
      </w:pPr>
      <w:r>
        <w:lastRenderedPageBreak/>
        <w:t xml:space="preserve">Table 10.7.6.1.2-1: MCPTT private call transfer request </w:t>
      </w:r>
      <w:r w:rsidRPr="00805B7E">
        <w:t>(MCPTT server to MCPTT client)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823" w:rsidRPr="00427AD1" w14:paraId="3F182344"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21C03" w14:textId="77777777" w:rsidR="00AA3823" w:rsidRPr="00427AD1" w:rsidRDefault="00AA3823" w:rsidP="002B5815">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97AB9" w14:textId="77777777" w:rsidR="00AA3823" w:rsidRPr="00427AD1" w:rsidRDefault="00AA3823" w:rsidP="002B5815">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61107" w14:textId="77777777" w:rsidR="00AA3823" w:rsidRPr="00427AD1" w:rsidRDefault="00AA3823" w:rsidP="002B5815">
            <w:pPr>
              <w:pStyle w:val="TAH"/>
            </w:pPr>
            <w:r w:rsidRPr="00427AD1">
              <w:t>Description</w:t>
            </w:r>
          </w:p>
        </w:tc>
      </w:tr>
      <w:tr w:rsidR="00AA3823" w:rsidRPr="00427AD1" w14:paraId="1D3AE9EF"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DCCDC"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CFA3"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29781" w14:textId="77777777" w:rsidR="00AA3823" w:rsidRPr="00427AD1" w:rsidRDefault="00AA3823" w:rsidP="002B5815">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AA3823" w:rsidRPr="00427AD1" w14:paraId="348CD225"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D46E5"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5AD8F"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03639" w14:textId="77777777" w:rsidR="00AA3823" w:rsidRPr="00427AD1" w:rsidRDefault="00AA3823" w:rsidP="002B5815">
            <w:pPr>
              <w:pStyle w:val="TAL"/>
            </w:pPr>
            <w:r w:rsidRPr="00427AD1">
              <w:t>The</w:t>
            </w:r>
            <w:r w:rsidRPr="00427AD1">
              <w:rPr>
                <w:rFonts w:hint="eastAsia"/>
                <w:lang w:eastAsia="zh-CN"/>
              </w:rPr>
              <w:t xml:space="preserve"> MCPTT ID</w:t>
            </w:r>
            <w:r w:rsidRPr="00427AD1">
              <w:t xml:space="preserve"> of the </w:t>
            </w:r>
            <w:r>
              <w:t>target of the transfer</w:t>
            </w:r>
          </w:p>
        </w:tc>
      </w:tr>
    </w:tbl>
    <w:p w14:paraId="19669A14" w14:textId="77777777" w:rsidR="00AA3823" w:rsidRDefault="00AA3823" w:rsidP="00AA3823">
      <w:pPr>
        <w:pStyle w:val="NO"/>
      </w:pPr>
    </w:p>
    <w:p w14:paraId="1031BEEF" w14:textId="77777777" w:rsidR="00AA3823" w:rsidRDefault="00AA3823" w:rsidP="00AA3823">
      <w:pPr>
        <w:pStyle w:val="Heading5"/>
      </w:pPr>
      <w:bookmarkStart w:id="1053" w:name="_Toc4532279"/>
      <w:bookmarkStart w:id="1054" w:name="_Toc154938456"/>
      <w:r>
        <w:t>10.7.6.1.3</w:t>
      </w:r>
      <w:r>
        <w:tab/>
        <w:t>MCPTT private call transfer response</w:t>
      </w:r>
      <w:bookmarkEnd w:id="1053"/>
      <w:r>
        <w:t xml:space="preserve"> </w:t>
      </w:r>
      <w:r w:rsidRPr="00AB5FED">
        <w:t xml:space="preserve">(MCPTT server – MCPTT </w:t>
      </w:r>
      <w:r>
        <w:t>client</w:t>
      </w:r>
      <w:r w:rsidRPr="00AB5FED">
        <w:t>)</w:t>
      </w:r>
      <w:bookmarkEnd w:id="1054"/>
    </w:p>
    <w:p w14:paraId="5F76817F" w14:textId="77777777" w:rsidR="00AA3823" w:rsidRPr="002E2859" w:rsidRDefault="00AA3823" w:rsidP="00AA3823">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p>
    <w:p w14:paraId="6052BCD7" w14:textId="77777777" w:rsidR="00AA3823" w:rsidRDefault="00AA3823" w:rsidP="00AA3823">
      <w:pPr>
        <w:pStyle w:val="TH"/>
      </w:pPr>
      <w:r>
        <w:t xml:space="preserve">Table 10.7.6.1.3-1: MCPTT private call transfer response </w:t>
      </w:r>
      <w:bookmarkStart w:id="1055" w:name="_Hlk18507143"/>
      <w:r w:rsidRPr="00805B7E">
        <w:t>(MCPTT</w:t>
      </w:r>
      <w:r>
        <w:t xml:space="preserve"> </w:t>
      </w:r>
      <w:r w:rsidRPr="00805B7E">
        <w:t>server to MCPTT client)</w:t>
      </w:r>
      <w:bookmarkEnd w:id="105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823" w:rsidRPr="00F50F9E" w14:paraId="5FB6FCE2"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36237" w14:textId="77777777" w:rsidR="00AA3823" w:rsidRPr="00427AD1" w:rsidRDefault="00AA3823" w:rsidP="002B5815">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BB737" w14:textId="77777777" w:rsidR="00AA3823" w:rsidRPr="00427AD1" w:rsidRDefault="00AA3823" w:rsidP="002B5815">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08DA7" w14:textId="77777777" w:rsidR="00AA3823" w:rsidRPr="00427AD1" w:rsidRDefault="00AA3823" w:rsidP="002B5815">
            <w:pPr>
              <w:pStyle w:val="TAH"/>
            </w:pPr>
            <w:r w:rsidRPr="00427AD1">
              <w:t>Description</w:t>
            </w:r>
          </w:p>
        </w:tc>
      </w:tr>
      <w:tr w:rsidR="00AA3823" w:rsidRPr="00427AD1" w14:paraId="2D5210E0"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534E"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8BB6"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49DAE" w14:textId="77777777" w:rsidR="00AA3823" w:rsidRPr="00427AD1" w:rsidRDefault="00AA3823" w:rsidP="002B5815">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AA3823" w:rsidRPr="00427AD1" w14:paraId="6296E8B0"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E342C"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44ACE"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6C456" w14:textId="77777777" w:rsidR="00AA3823" w:rsidRPr="00427AD1" w:rsidRDefault="00AA3823" w:rsidP="002B5815">
            <w:pPr>
              <w:pStyle w:val="TAL"/>
            </w:pPr>
            <w:r w:rsidRPr="00427AD1">
              <w:t>The</w:t>
            </w:r>
            <w:r w:rsidRPr="00427AD1">
              <w:rPr>
                <w:rFonts w:hint="eastAsia"/>
                <w:lang w:eastAsia="zh-CN"/>
              </w:rPr>
              <w:t xml:space="preserve"> MCPTT ID</w:t>
            </w:r>
            <w:r w:rsidRPr="00427AD1">
              <w:t xml:space="preserve"> of the </w:t>
            </w:r>
            <w:r>
              <w:t>target of the transfer</w:t>
            </w:r>
          </w:p>
        </w:tc>
      </w:tr>
      <w:tr w:rsidR="00AA3823" w:rsidRPr="00427AD1" w14:paraId="17505A85"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992C9" w14:textId="77777777" w:rsidR="00AA3823" w:rsidRPr="00427AD1" w:rsidRDefault="00AA3823" w:rsidP="002B5815">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1039C" w14:textId="77777777" w:rsidR="00AA3823" w:rsidRPr="00427AD1" w:rsidRDefault="00AA3823" w:rsidP="002B581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4424C" w14:textId="77777777" w:rsidR="00AA3823" w:rsidRPr="00427AD1" w:rsidRDefault="00AA3823" w:rsidP="002B5815">
            <w:pPr>
              <w:pStyle w:val="TAL"/>
            </w:pPr>
            <w:r>
              <w:t>Result of the transfer request – success or fail.</w:t>
            </w:r>
          </w:p>
        </w:tc>
      </w:tr>
    </w:tbl>
    <w:p w14:paraId="00AD4C01" w14:textId="77777777" w:rsidR="00AA3823" w:rsidRDefault="00AA3823" w:rsidP="00AA3823">
      <w:pPr>
        <w:rPr>
          <w:noProof/>
        </w:rPr>
      </w:pPr>
    </w:p>
    <w:p w14:paraId="134971DF" w14:textId="77777777" w:rsidR="00AA3823" w:rsidRDefault="00AA3823" w:rsidP="00AA3823">
      <w:pPr>
        <w:pStyle w:val="Heading5"/>
      </w:pPr>
      <w:bookmarkStart w:id="1056" w:name="_Toc154938457"/>
      <w:r>
        <w:t>10.7.6.1.4</w:t>
      </w:r>
      <w:r>
        <w:tab/>
        <w:t xml:space="preserve">MCPTT private call transfer response </w:t>
      </w:r>
      <w:r w:rsidRPr="00B34B25">
        <w:t>(MCPTT client – MCPTT server)</w:t>
      </w:r>
      <w:bookmarkEnd w:id="1056"/>
    </w:p>
    <w:p w14:paraId="03A231A3" w14:textId="77777777" w:rsidR="00AA3823" w:rsidRPr="002E2859" w:rsidRDefault="00AA3823" w:rsidP="00AA3823">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0056ECFC" w14:textId="77777777" w:rsidR="00AA3823" w:rsidRDefault="00AA3823" w:rsidP="00AA3823">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A3823" w:rsidRPr="00F50F9E" w14:paraId="4ABE7C7A"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E2234" w14:textId="77777777" w:rsidR="00AA3823" w:rsidRPr="00427AD1" w:rsidRDefault="00AA3823" w:rsidP="002B5815">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2EBE2" w14:textId="77777777" w:rsidR="00AA3823" w:rsidRPr="00427AD1" w:rsidRDefault="00AA3823" w:rsidP="002B5815">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03C85" w14:textId="77777777" w:rsidR="00AA3823" w:rsidRPr="00427AD1" w:rsidRDefault="00AA3823" w:rsidP="002B5815">
            <w:pPr>
              <w:pStyle w:val="TAH"/>
            </w:pPr>
            <w:r w:rsidRPr="00427AD1">
              <w:t>Description</w:t>
            </w:r>
          </w:p>
        </w:tc>
      </w:tr>
      <w:tr w:rsidR="00AA3823" w:rsidRPr="00427AD1" w14:paraId="7DFD82BF"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3D13"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5B2D4"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A604F" w14:textId="77777777" w:rsidR="00AA3823" w:rsidRPr="00427AD1" w:rsidRDefault="00AA3823" w:rsidP="002B5815">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AA3823" w:rsidRPr="00427AD1" w14:paraId="60B0E8B6"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DE79B" w14:textId="77777777" w:rsidR="00AA3823" w:rsidRPr="00427AD1" w:rsidRDefault="00AA3823" w:rsidP="002B5815">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ACF7E" w14:textId="77777777" w:rsidR="00AA3823" w:rsidRPr="00427AD1" w:rsidRDefault="00AA3823" w:rsidP="002B5815">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F8BB" w14:textId="77777777" w:rsidR="00AA3823" w:rsidRPr="00427AD1" w:rsidRDefault="00AA3823" w:rsidP="002B5815">
            <w:pPr>
              <w:pStyle w:val="TAL"/>
            </w:pPr>
            <w:r w:rsidRPr="00427AD1">
              <w:t>The</w:t>
            </w:r>
            <w:r w:rsidRPr="00427AD1">
              <w:rPr>
                <w:rFonts w:hint="eastAsia"/>
                <w:lang w:eastAsia="zh-CN"/>
              </w:rPr>
              <w:t xml:space="preserve"> MCPTT ID</w:t>
            </w:r>
            <w:r w:rsidRPr="00427AD1">
              <w:t xml:space="preserve"> of the </w:t>
            </w:r>
            <w:r>
              <w:t>target of the transfer</w:t>
            </w:r>
          </w:p>
        </w:tc>
      </w:tr>
      <w:tr w:rsidR="00AA3823" w:rsidRPr="00427AD1" w14:paraId="7BF6282D" w14:textId="77777777" w:rsidTr="002B581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C7298" w14:textId="77777777" w:rsidR="00AA3823" w:rsidRPr="00735BBB" w:rsidRDefault="00AA3823" w:rsidP="002B5815">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52151" w14:textId="77777777" w:rsidR="00AA3823" w:rsidRPr="00735BBB" w:rsidRDefault="00AA3823" w:rsidP="002B5815">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BC9B6" w14:textId="77777777" w:rsidR="00AA3823" w:rsidRPr="00735BBB" w:rsidRDefault="00AA3823" w:rsidP="002B5815">
            <w:pPr>
              <w:pStyle w:val="TAL"/>
            </w:pPr>
            <w:r w:rsidRPr="00735BBB">
              <w:t>Result of the</w:t>
            </w:r>
            <w:r>
              <w:t xml:space="preserve"> server initiated</w:t>
            </w:r>
            <w:r w:rsidRPr="00735BBB">
              <w:t xml:space="preserve"> transfer request – success or fail.</w:t>
            </w:r>
          </w:p>
        </w:tc>
      </w:tr>
    </w:tbl>
    <w:p w14:paraId="2D70371E" w14:textId="77777777" w:rsidR="00AA3823" w:rsidRDefault="00AA3823" w:rsidP="00AA3823">
      <w:pPr>
        <w:rPr>
          <w:noProof/>
        </w:rPr>
      </w:pPr>
    </w:p>
    <w:p w14:paraId="44FF3B9C" w14:textId="77777777" w:rsidR="00AA3823" w:rsidRDefault="00AA3823" w:rsidP="00AA3823">
      <w:pPr>
        <w:pStyle w:val="Heading4"/>
        <w:rPr>
          <w:noProof/>
          <w:lang w:val="en-US"/>
        </w:rPr>
      </w:pPr>
      <w:bookmarkStart w:id="1057" w:name="_Toc154938458"/>
      <w:r>
        <w:t>10.7.6.2</w:t>
      </w:r>
      <w:r w:rsidRPr="00AB5FED">
        <w:tab/>
      </w:r>
      <w:r>
        <w:rPr>
          <w:noProof/>
          <w:lang w:val="en-US"/>
        </w:rPr>
        <w:t>Procedures</w:t>
      </w:r>
      <w:bookmarkEnd w:id="1057"/>
    </w:p>
    <w:p w14:paraId="0E9EB4FA" w14:textId="77777777" w:rsidR="00AA3823" w:rsidRDefault="00AA3823" w:rsidP="00AA3823">
      <w:pPr>
        <w:pStyle w:val="Heading5"/>
      </w:pPr>
      <w:bookmarkStart w:id="1058" w:name="_Toc154938459"/>
      <w:r>
        <w:t>10.7.6.2.1</w:t>
      </w:r>
      <w:r>
        <w:tab/>
        <w:t xml:space="preserve">MCPTT private call </w:t>
      </w:r>
      <w:r w:rsidR="00521FB2">
        <w:t xml:space="preserve">unannounced </w:t>
      </w:r>
      <w:r w:rsidR="00544BC0">
        <w:t>transfer</w:t>
      </w:r>
      <w:bookmarkEnd w:id="1058"/>
      <w:r>
        <w:t xml:space="preserve"> </w:t>
      </w:r>
    </w:p>
    <w:p w14:paraId="7991A479" w14:textId="77777777" w:rsidR="00AA3823" w:rsidRDefault="00AA3823" w:rsidP="00AA3823">
      <w:pPr>
        <w:rPr>
          <w:lang w:val="en-US"/>
        </w:rPr>
      </w:pPr>
      <w:r w:rsidRPr="007E5077">
        <w:rPr>
          <w:lang w:val="en-US"/>
        </w:rPr>
        <w:t xml:space="preserve">The </w:t>
      </w:r>
      <w:r>
        <w:rPr>
          <w:lang w:val="en-US"/>
        </w:rPr>
        <w:t xml:space="preserve">procedure for MCPTT private call </w:t>
      </w:r>
      <w:r w:rsidR="00521FB2">
        <w:rPr>
          <w:lang w:val="en-US"/>
        </w:rPr>
        <w:t xml:space="preserve">unannounced </w:t>
      </w:r>
      <w:r w:rsidR="00544BC0">
        <w:t xml:space="preserve">transfer </w:t>
      </w:r>
      <w:r>
        <w:rPr>
          <w:lang w:val="en-US"/>
        </w:rPr>
        <w:t xml:space="preserve">covers the case where an MCPTT client requests an ongoing MCPTT private call (with or without floor control) to be </w:t>
      </w:r>
      <w:r w:rsidR="00544BC0">
        <w:t>transfer</w:t>
      </w:r>
      <w:r w:rsidR="00544BC0">
        <w:rPr>
          <w:lang w:val="en-US"/>
        </w:rPr>
        <w:t xml:space="preserve">red </w:t>
      </w:r>
      <w:r>
        <w:rPr>
          <w:lang w:val="en-US"/>
        </w:rPr>
        <w:t>to another MCPTT user</w:t>
      </w:r>
      <w:r w:rsidR="00521FB2">
        <w:rPr>
          <w:lang w:val="en-US"/>
        </w:rPr>
        <w:t xml:space="preserve"> without prior announcement</w:t>
      </w:r>
      <w:r>
        <w:rPr>
          <w:lang w:val="en-US"/>
        </w:rPr>
        <w:t>.</w:t>
      </w:r>
    </w:p>
    <w:p w14:paraId="635FA500" w14:textId="77777777" w:rsidR="00AA3823" w:rsidRDefault="00AA3823" w:rsidP="00AA3823">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sidR="00521FB2">
        <w:rPr>
          <w:lang w:eastAsia="zh-CN"/>
        </w:rPr>
        <w:t xml:space="preserve"> unannounced </w:t>
      </w:r>
      <w:r w:rsidR="00544BC0">
        <w:t>transfer</w:t>
      </w:r>
      <w:r w:rsidR="00521FB2">
        <w:rPr>
          <w:lang w:eastAsia="zh-CN"/>
        </w:rPr>
        <w:t>.</w:t>
      </w:r>
    </w:p>
    <w:p w14:paraId="6749D254" w14:textId="77777777" w:rsidR="00AA3823" w:rsidRPr="00687DBB" w:rsidRDefault="00AA3823" w:rsidP="00AA3823">
      <w:r w:rsidRPr="00687DBB">
        <w:t>Pre-conditions:</w:t>
      </w:r>
    </w:p>
    <w:p w14:paraId="1616DED9" w14:textId="77777777" w:rsidR="00AA3823" w:rsidRDefault="00AA3823" w:rsidP="00AA3823">
      <w:pPr>
        <w:pStyle w:val="B1"/>
      </w:pPr>
      <w:r w:rsidRPr="006A378F">
        <w:t>1.</w:t>
      </w:r>
      <w:r>
        <w:tab/>
        <w:t xml:space="preserve">MCPTT client 2 is authorized to use call </w:t>
      </w:r>
      <w:r w:rsidR="00544BC0">
        <w:t>transfer</w:t>
      </w:r>
      <w:r>
        <w:t>.</w:t>
      </w:r>
    </w:p>
    <w:p w14:paraId="066FE7C1" w14:textId="77777777" w:rsidR="00AA3823" w:rsidRDefault="00AA3823" w:rsidP="00AA3823">
      <w:pPr>
        <w:pStyle w:val="B1"/>
      </w:pPr>
      <w:r>
        <w:t>2</w:t>
      </w:r>
      <w:r w:rsidRPr="006A378F">
        <w:t>.</w:t>
      </w:r>
      <w:r>
        <w:tab/>
        <w:t xml:space="preserve">MCPTT client 1 is authorized to make private calls to </w:t>
      </w:r>
      <w:r w:rsidR="00BF71F2">
        <w:t xml:space="preserve">MCPTT </w:t>
      </w:r>
      <w:r>
        <w:t>client 2.</w:t>
      </w:r>
    </w:p>
    <w:p w14:paraId="0E1A7E14" w14:textId="77777777" w:rsidR="00AA3823" w:rsidRDefault="00AA3823" w:rsidP="00AA3823">
      <w:pPr>
        <w:pStyle w:val="B1"/>
      </w:pPr>
      <w:r>
        <w:t>3.</w:t>
      </w:r>
      <w:r>
        <w:tab/>
        <w:t xml:space="preserve">MCPTT client 2 is authorized to </w:t>
      </w:r>
      <w:r w:rsidR="00544BC0">
        <w:t>transfer</w:t>
      </w:r>
      <w:r w:rsidR="00521FB2">
        <w:t xml:space="preserve"> </w:t>
      </w:r>
      <w:r>
        <w:t>private calls to MCPTT client 3.</w:t>
      </w:r>
    </w:p>
    <w:p w14:paraId="29638A20" w14:textId="77777777" w:rsidR="00521FB2" w:rsidRDefault="00521FB2" w:rsidP="00AA3823">
      <w:pPr>
        <w:pStyle w:val="B1"/>
      </w:pPr>
      <w:r>
        <w:lastRenderedPageBreak/>
        <w:t>4.</w:t>
      </w:r>
      <w:r>
        <w:tab/>
      </w:r>
      <w:r w:rsidR="00544BC0" w:rsidRPr="00916757">
        <w:t>MCPTT client 1 has the necessary security information to initiate a private call with MCPTT client 2 and MCPTT client 3 if end2end encryption is required for the private call</w:t>
      </w:r>
      <w:r w:rsidR="00544BC0">
        <w:t>.</w:t>
      </w:r>
    </w:p>
    <w:p w14:paraId="6AB6C4B0" w14:textId="77777777" w:rsidR="00AA3823" w:rsidRDefault="005D2FA5" w:rsidP="00620711">
      <w:pPr>
        <w:pStyle w:val="TH"/>
        <w:rPr>
          <w:noProof/>
        </w:rPr>
      </w:pPr>
      <w:r>
        <w:rPr>
          <w:noProof/>
        </w:rPr>
        <w:object w:dxaOrig="10489" w:dyaOrig="12805" w14:anchorId="708898A1">
          <v:shape id="_x0000_i1096" type="#_x0000_t75" style="width:449.65pt;height:548.55pt" o:ole="">
            <v:imagedata r:id="rId154" o:title=""/>
          </v:shape>
          <o:OLEObject Type="Embed" ProgID="Visio.Drawing.11" ShapeID="_x0000_i1096" DrawAspect="Content" ObjectID="_1765551901" r:id="rId155"/>
        </w:object>
      </w:r>
    </w:p>
    <w:p w14:paraId="00A496B1" w14:textId="77777777" w:rsidR="00AA3823" w:rsidRDefault="00AA3823" w:rsidP="00AA3823">
      <w:pPr>
        <w:pStyle w:val="TF"/>
        <w:rPr>
          <w:noProof/>
        </w:rPr>
      </w:pPr>
      <w:r>
        <w:t>Figure 10.7.6.2.1</w:t>
      </w:r>
      <w:r w:rsidRPr="00687DBB">
        <w:t xml:space="preserve">-1: </w:t>
      </w:r>
      <w:r>
        <w:t>MCPTT private call</w:t>
      </w:r>
      <w:r w:rsidR="003869A4">
        <w:t xml:space="preserve"> unannounced </w:t>
      </w:r>
      <w:r w:rsidR="005F29BC">
        <w:t>transfer</w:t>
      </w:r>
    </w:p>
    <w:p w14:paraId="4535B65A" w14:textId="77777777" w:rsidR="00AA3823" w:rsidRDefault="00AA3823" w:rsidP="00AA3823">
      <w:pPr>
        <w:pStyle w:val="B1"/>
      </w:pPr>
      <w:r>
        <w:t>1</w:t>
      </w:r>
      <w:r w:rsidRPr="006A378F">
        <w:t>.</w:t>
      </w:r>
      <w:r>
        <w:tab/>
        <w:t xml:space="preserve">MCPTT client </w:t>
      </w:r>
      <w:r w:rsidRPr="00AB5FED">
        <w:t xml:space="preserve">1 </w:t>
      </w:r>
      <w:r>
        <w:t xml:space="preserve">initiates an MCPTT </w:t>
      </w:r>
      <w:r w:rsidR="003869A4">
        <w:t xml:space="preserve">private </w:t>
      </w:r>
      <w:r>
        <w:t xml:space="preserve">call to MCPTT client 2 using the normal MCPTT call establishment </w:t>
      </w:r>
      <w:r w:rsidR="005D2FA5">
        <w:t xml:space="preserve">as described in subclause </w:t>
      </w:r>
      <w:r>
        <w:t>10.7.2.2. The user at MCPTT client 1 can talk with the user at MCPTT client 2.</w:t>
      </w:r>
    </w:p>
    <w:p w14:paraId="38A1816D" w14:textId="77777777" w:rsidR="00AA3823" w:rsidRDefault="00AA3823" w:rsidP="00AA3823">
      <w:pPr>
        <w:pStyle w:val="B1"/>
      </w:pPr>
      <w:r>
        <w:t>2.</w:t>
      </w:r>
      <w:r>
        <w:tab/>
        <w:t xml:space="preserve">Now the MCPTT user at MCPTT client 2 decides to perform a call </w:t>
      </w:r>
      <w:r w:rsidR="005F29BC">
        <w:t>transfer</w:t>
      </w:r>
      <w:r>
        <w:t>.</w:t>
      </w:r>
    </w:p>
    <w:p w14:paraId="26EEF2AA" w14:textId="77777777" w:rsidR="00AA3823" w:rsidRDefault="00AA3823" w:rsidP="00AA3823">
      <w:pPr>
        <w:pStyle w:val="B1"/>
      </w:pPr>
      <w:r>
        <w:t>3.</w:t>
      </w:r>
      <w:r>
        <w:tab/>
        <w:t>The MCPTT client 2 sends a</w:t>
      </w:r>
      <w:r w:rsidR="005F29BC">
        <w:t>n</w:t>
      </w:r>
      <w:r>
        <w:t xml:space="preserve"> MCPTT call </w:t>
      </w:r>
      <w:r w:rsidR="005F29BC">
        <w:t xml:space="preserve">transfer </w:t>
      </w:r>
      <w:r>
        <w:t>request to the MCPTT server.</w:t>
      </w:r>
    </w:p>
    <w:p w14:paraId="37E022D9" w14:textId="77777777" w:rsidR="005F29BC" w:rsidRDefault="00AA3823" w:rsidP="005F29BC">
      <w:pPr>
        <w:pStyle w:val="B1"/>
      </w:pPr>
      <w:r>
        <w:t>4.</w:t>
      </w:r>
      <w:r>
        <w:tab/>
        <w:t xml:space="preserve">The MCPTT server verifies that MCPTT client 2 is authorized to </w:t>
      </w:r>
      <w:r w:rsidR="005F29BC">
        <w:t>transfer</w:t>
      </w:r>
      <w:r w:rsidR="005F29BC" w:rsidDel="005B1012">
        <w:t xml:space="preserve"> </w:t>
      </w:r>
      <w:r>
        <w:t>the MCPTT private call to MCPTT client 3.</w:t>
      </w:r>
      <w:bookmarkStart w:id="1059" w:name="_Hlk46396544"/>
      <w:r w:rsidR="005F29BC" w:rsidRPr="005F29BC">
        <w:t xml:space="preserve"> </w:t>
      </w:r>
      <w:r w:rsidR="005F29BC">
        <w:t xml:space="preserve">This check is based on entries in the user profile of the user at MCPTT client 2. First, the MCPTT server </w:t>
      </w:r>
      <w:r w:rsidR="005F29BC">
        <w:lastRenderedPageBreak/>
        <w:t xml:space="preserve">checks the value of the </w:t>
      </w:r>
      <w:r w:rsidR="001926FC" w:rsidRPr="001926FC">
        <w:t>"</w:t>
      </w:r>
      <w:r w:rsidR="005F29BC">
        <w:t>Allow private call transfer</w:t>
      </w:r>
      <w:r w:rsidR="001926FC" w:rsidRPr="001926FC">
        <w:t>"</w:t>
      </w:r>
      <w:r w:rsidR="005F29BC">
        <w:t xml:space="preserve"> entry. If it is false, the authorization check has failed, and the procedure continues with step 5. Otherwise the MCPTT server checks if the </w:t>
      </w:r>
      <w:r w:rsidR="001926FC" w:rsidRPr="001926FC">
        <w:t>"</w:t>
      </w:r>
      <w:r w:rsidR="005F29BC" w:rsidRPr="00AB5FED">
        <w:t xml:space="preserve">Authorised </w:t>
      </w:r>
      <w:r w:rsidR="005F29BC">
        <w:t>to transfer private calls to any MCPTT user</w:t>
      </w:r>
      <w:r w:rsidR="001926FC" w:rsidRPr="001926FC">
        <w:t>"</w:t>
      </w:r>
      <w:r w:rsidR="005F29BC">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001926FC" w:rsidRPr="001926FC">
        <w:t>"</w:t>
      </w:r>
      <w:r w:rsidR="005F29BC">
        <w:t>List of MCPTT users that the MCPTT user is a</w:t>
      </w:r>
      <w:r w:rsidR="005F29BC" w:rsidRPr="00AB5FED">
        <w:t>uthoris</w:t>
      </w:r>
      <w:r w:rsidR="005F29BC">
        <w:t>ed</w:t>
      </w:r>
      <w:r w:rsidR="005F29BC" w:rsidRPr="00AB5FED">
        <w:t xml:space="preserve"> to </w:t>
      </w:r>
      <w:r w:rsidR="005F29BC">
        <w:t>use as targets for call transfer</w:t>
      </w:r>
      <w:r w:rsidR="004F4388" w:rsidRPr="004F4388">
        <w:t>"</w:t>
      </w:r>
      <w:r w:rsidR="005F29BC">
        <w:t xml:space="preserve"> list. If a matching entry is found, the check has passed, if no matching entry is found the check has failed, for any outcome the procedure continues with step 5. </w:t>
      </w:r>
      <w:r w:rsidR="005F29BC" w:rsidRPr="00D41FD5">
        <w:t xml:space="preserve">If the target ID is a </w:t>
      </w:r>
      <w:r w:rsidR="005F29BC">
        <w:t>functional alias</w:t>
      </w:r>
      <w:r w:rsidR="005F29BC" w:rsidRPr="00D41FD5">
        <w:t xml:space="preserve">, the MCPTT server checks for a matching entry of the target </w:t>
      </w:r>
      <w:r w:rsidR="005F29BC">
        <w:t>functional alias</w:t>
      </w:r>
      <w:r w:rsidR="005F29BC" w:rsidRPr="00D41FD5">
        <w:t xml:space="preserve"> in the </w:t>
      </w:r>
      <w:r w:rsidR="004F4388" w:rsidRPr="004F4388">
        <w:t>"</w:t>
      </w:r>
      <w:r w:rsidR="005F29BC" w:rsidRPr="00D41FD5">
        <w:t>List of functional aliases that the MCPTT user is authorised to use as targets for call transfer</w:t>
      </w:r>
      <w:r w:rsidR="004F4388" w:rsidRPr="004F4388">
        <w:t>"</w:t>
      </w:r>
      <w:r w:rsidR="005F29BC" w:rsidRPr="00D41FD5">
        <w:t xml:space="preserve"> list. If a matching entry is found, the check </w:t>
      </w:r>
      <w:r w:rsidR="005F29BC">
        <w:t>has</w:t>
      </w:r>
      <w:r w:rsidR="005F29BC" w:rsidRPr="00D41FD5">
        <w:t xml:space="preserve"> passed</w:t>
      </w:r>
      <w:r w:rsidR="005F29BC">
        <w:t>, and the procedure continues with step 4a</w:t>
      </w:r>
      <w:r w:rsidR="005F29BC" w:rsidRPr="00D41FD5">
        <w:t>.</w:t>
      </w:r>
      <w:r w:rsidR="005F29BC">
        <w:t xml:space="preserve"> If no matching entry is found, the authorization check has failed and the procedure continues with step 5</w:t>
      </w:r>
      <w:bookmarkEnd w:id="1059"/>
      <w:r w:rsidR="005F29BC">
        <w:t>.</w:t>
      </w:r>
    </w:p>
    <w:p w14:paraId="2CA5B66D" w14:textId="77777777" w:rsidR="005F29BC" w:rsidRDefault="005F29BC" w:rsidP="005F29BC">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6C543409" w14:textId="77777777" w:rsidR="00AA3823" w:rsidRDefault="005F29BC" w:rsidP="00463F31">
      <w:pPr>
        <w:pStyle w:val="NO"/>
      </w:pPr>
      <w:r w:rsidRPr="002B01A1">
        <w:t>NOTE</w:t>
      </w:r>
      <w:r>
        <w:t> </w:t>
      </w:r>
      <w:r w:rsidRPr="002B01A1">
        <w:t>1:</w:t>
      </w:r>
      <w:r w:rsidRPr="002B01A1">
        <w:tab/>
      </w:r>
      <w:r w:rsidR="00A97090" w:rsidRPr="00FD3B1A">
        <w:t xml:space="preserve">Depending on implementation the MCPTT server can apply additional call restrictions and </w:t>
      </w:r>
      <w:r w:rsidR="00A97090" w:rsidRPr="00076E13">
        <w:t>decide whether the call is allowed to proceed with the resolved MCPTT ID(s) (e.g. whether the MCPTT ID is within the allowed area of the functional alias).</w:t>
      </w:r>
      <w:r w:rsidR="00A97090">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755D1F33" w14:textId="77777777" w:rsidR="00AA3823" w:rsidRDefault="00AA3823" w:rsidP="00AA3823">
      <w:pPr>
        <w:pStyle w:val="B1"/>
      </w:pPr>
      <w:r>
        <w:t>5.</w:t>
      </w:r>
      <w:r>
        <w:tab/>
      </w:r>
      <w:r w:rsidR="005F29BC">
        <w:t xml:space="preserve">If the authorization check has failed, or </w:t>
      </w:r>
      <w:bookmarkStart w:id="1060" w:name="_Hlk46240106"/>
      <w:r w:rsidR="005F29BC">
        <w:t xml:space="preserve">the target of the transfer is a functional alias </w:t>
      </w:r>
      <w:bookmarkEnd w:id="1060"/>
      <w:r w:rsidR="005F29BC">
        <w:t xml:space="preserve">that is not active, or </w:t>
      </w:r>
      <w:r w:rsidR="005F29BC" w:rsidRPr="0089152D">
        <w:t xml:space="preserve">the target of the </w:t>
      </w:r>
      <w:r w:rsidR="005F29BC">
        <w:t>transfer</w:t>
      </w:r>
      <w:r w:rsidR="005F29BC" w:rsidRPr="0089152D">
        <w:t xml:space="preserve"> is a functional alias</w:t>
      </w:r>
      <w:r w:rsidR="005F29BC">
        <w:t xml:space="preserve"> that is simultaneously active by multiple users and the outcome of the selection is a rejection, the MCPTT private call transfer is cancelled, and t</w:t>
      </w:r>
      <w:r>
        <w:t>he MCPTT server sends an</w:t>
      </w:r>
      <w:r w:rsidRPr="00C455CF">
        <w:t xml:space="preserve"> MCPTT private call</w:t>
      </w:r>
      <w:r>
        <w:t xml:space="preserve"> </w:t>
      </w:r>
      <w:r w:rsidR="005F29BC">
        <w:t xml:space="preserve">transfer </w:t>
      </w:r>
      <w:r w:rsidRPr="00C455CF">
        <w:t>response</w:t>
      </w:r>
      <w:r>
        <w:t xml:space="preserve"> </w:t>
      </w:r>
      <w:r w:rsidR="005F29BC">
        <w:t xml:space="preserve">with result </w:t>
      </w:r>
      <w:r w:rsidR="005F29BC" w:rsidRPr="005F29BC">
        <w:t>"</w:t>
      </w:r>
      <w:r w:rsidR="005F29BC">
        <w:t>fail</w:t>
      </w:r>
      <w:r w:rsidR="005F29BC" w:rsidRPr="005F29BC">
        <w:t>"</w:t>
      </w:r>
      <w:r w:rsidR="005F29BC">
        <w:t xml:space="preserve"> </w:t>
      </w:r>
      <w:r>
        <w:t>back to MCPTT client 2</w:t>
      </w:r>
      <w:r w:rsidR="005F29BC">
        <w:t>.</w:t>
      </w:r>
      <w:r w:rsidR="005F29BC" w:rsidRPr="005F29BC">
        <w:t xml:space="preserve"> </w:t>
      </w:r>
      <w:r w:rsidR="005F29BC">
        <w:t>The MCPTT private call between MCPTT client 1 and MCPTT client 2 remains up</w:t>
      </w:r>
      <w:r w:rsidR="005D2FA5">
        <w:t>, and the procedure stops</w:t>
      </w:r>
      <w:r w:rsidR="005F29BC">
        <w:t>. Otherwise the MCPTT server sends an</w:t>
      </w:r>
      <w:r w:rsidR="005F29BC" w:rsidRPr="00C455CF">
        <w:t xml:space="preserve"> MCPTT private call</w:t>
      </w:r>
      <w:r w:rsidR="005F29BC">
        <w:t xml:space="preserve"> transfer</w:t>
      </w:r>
      <w:r w:rsidR="005F29BC" w:rsidDel="005B1012">
        <w:t xml:space="preserve"> </w:t>
      </w:r>
      <w:r w:rsidR="005F29BC" w:rsidRPr="00C455CF">
        <w:t>response</w:t>
      </w:r>
      <w:r w:rsidR="005F29BC">
        <w:t xml:space="preserve"> with result </w:t>
      </w:r>
      <w:r w:rsidR="004F4388" w:rsidRPr="004F4388">
        <w:t>"</w:t>
      </w:r>
      <w:r w:rsidR="005F29BC">
        <w:t>success</w:t>
      </w:r>
      <w:r w:rsidR="004F4388" w:rsidRPr="004F4388">
        <w:t>"</w:t>
      </w:r>
      <w:r w:rsidR="005F29BC">
        <w:t xml:space="preserve"> back to MCPTT client 2, and the procedure continues.</w:t>
      </w:r>
    </w:p>
    <w:p w14:paraId="1082D0F4" w14:textId="77777777" w:rsidR="00AA3823" w:rsidRDefault="00AA3823" w:rsidP="00AA3823">
      <w:pPr>
        <w:pStyle w:val="B1"/>
      </w:pPr>
      <w:r>
        <w:t>6.</w:t>
      </w:r>
      <w:r>
        <w:tab/>
      </w:r>
      <w:r w:rsidR="005D2FA5" w:rsidRPr="006F47D5">
        <w:t xml:space="preserve">MCPTT client 2 initiates release of the private call between MCPTT client 1 and MCPTT client 2 </w:t>
      </w:r>
      <w:r w:rsidR="005D2FA5" w:rsidRPr="004A663A">
        <w:t>as described in subclause</w:t>
      </w:r>
      <w:r w:rsidR="005D2FA5" w:rsidRPr="006F47D5">
        <w:t xml:space="preserve"> 10.7.2.2.3.1. This step can occur at any time after step 5, since a new private call between MCPTT client 1 and MCPTT client 3 is independent of the private call between MCPTT client 1 and MCPTT client 2.</w:t>
      </w:r>
    </w:p>
    <w:p w14:paraId="0596EA00" w14:textId="77777777" w:rsidR="00AA3823" w:rsidRDefault="00AA3823" w:rsidP="00AA3823">
      <w:pPr>
        <w:pStyle w:val="B1"/>
      </w:pPr>
      <w:r>
        <w:t>7.</w:t>
      </w:r>
      <w:r>
        <w:tab/>
      </w:r>
      <w:r w:rsidRPr="005B2A18">
        <w:t>The</w:t>
      </w:r>
      <w:r>
        <w:t xml:space="preserve"> MCPTT server sends a</w:t>
      </w:r>
      <w:r w:rsidR="00431056">
        <w:t>n</w:t>
      </w:r>
      <w:r>
        <w:t xml:space="preserve"> MCPTT call </w:t>
      </w:r>
      <w:r w:rsidR="00431056">
        <w:t>transfer</w:t>
      </w:r>
      <w:r w:rsidR="00431056" w:rsidDel="005B1012">
        <w:t xml:space="preserve"> </w:t>
      </w:r>
      <w:r>
        <w:t>request towards the MCPTT client 1.</w:t>
      </w:r>
    </w:p>
    <w:p w14:paraId="099BAED0" w14:textId="77777777" w:rsidR="00AA3823" w:rsidRDefault="00AA3823" w:rsidP="00AA3823">
      <w:pPr>
        <w:pStyle w:val="B1"/>
      </w:pPr>
      <w:r>
        <w:t>8</w:t>
      </w:r>
      <w:r w:rsidRPr="007771C1">
        <w:t>.</w:t>
      </w:r>
      <w:r>
        <w:tab/>
        <w:t xml:space="preserve">The user at MCPTT client 1 is notified that a call </w:t>
      </w:r>
      <w:r w:rsidR="00431056">
        <w:t>transfer</w:t>
      </w:r>
      <w:r w:rsidR="00431056" w:rsidDel="007561B7">
        <w:t xml:space="preserve"> </w:t>
      </w:r>
      <w:r>
        <w:t>is in pro</w:t>
      </w:r>
      <w:r w:rsidR="003869A4">
        <w:t>gr</w:t>
      </w:r>
      <w:r>
        <w:t>ess.</w:t>
      </w:r>
    </w:p>
    <w:p w14:paraId="348E0681" w14:textId="77777777" w:rsidR="00AA3823" w:rsidRDefault="00AA3823" w:rsidP="00AA3823">
      <w:pPr>
        <w:pStyle w:val="B1"/>
      </w:pPr>
      <w:r>
        <w:t>9</w:t>
      </w:r>
      <w:r w:rsidRPr="00CF0A72">
        <w:t>.</w:t>
      </w:r>
      <w:r w:rsidRPr="00CF0A72">
        <w:tab/>
      </w:r>
      <w:r>
        <w:t>MCPTT client 1 sends a</w:t>
      </w:r>
      <w:r w:rsidR="00431056">
        <w:t>n</w:t>
      </w:r>
      <w:r>
        <w:t xml:space="preserve"> MCPTT call </w:t>
      </w:r>
      <w:r w:rsidR="00431056">
        <w:t>transfer</w:t>
      </w:r>
      <w:r w:rsidR="00431056" w:rsidDel="007561B7">
        <w:t xml:space="preserve"> </w:t>
      </w:r>
      <w:r>
        <w:t>response back to the MCPTT server.</w:t>
      </w:r>
    </w:p>
    <w:p w14:paraId="479C4B65" w14:textId="77777777" w:rsidR="003869A4" w:rsidRDefault="00AA3823" w:rsidP="003869A4">
      <w:pPr>
        <w:pStyle w:val="B1"/>
        <w:rPr>
          <w:lang w:val="en-US"/>
        </w:rPr>
      </w:pPr>
      <w:r>
        <w:t>10</w:t>
      </w:r>
      <w:r w:rsidRPr="0035210E">
        <w:rPr>
          <w:lang w:val="en-US"/>
        </w:rPr>
        <w:t>.</w:t>
      </w:r>
      <w:r w:rsidRPr="0035210E">
        <w:rPr>
          <w:lang w:val="en-US"/>
        </w:rPr>
        <w:tab/>
        <w:t>MCPTT client 1 sends a</w:t>
      </w:r>
      <w:r w:rsidR="00431056">
        <w:rPr>
          <w:lang w:val="en-US"/>
        </w:rPr>
        <w:t>n</w:t>
      </w:r>
      <w:r w:rsidRPr="0035210E">
        <w:rPr>
          <w:lang w:val="en-US"/>
        </w:rPr>
        <w:t xml:space="preserve"> MCPTT private call</w:t>
      </w:r>
      <w:r>
        <w:rPr>
          <w:lang w:val="en-US"/>
        </w:rPr>
        <w:t xml:space="preserve"> request towards the MCPTT server that includes a call </w:t>
      </w:r>
      <w:r w:rsidR="00431056">
        <w:t>transfer</w:t>
      </w:r>
      <w:r w:rsidR="00431056" w:rsidDel="007561B7">
        <w:t xml:space="preserve"> </w:t>
      </w:r>
      <w:r>
        <w:rPr>
          <w:lang w:val="en-US"/>
        </w:rPr>
        <w:t>indication set to true.</w:t>
      </w:r>
    </w:p>
    <w:p w14:paraId="520534F0" w14:textId="77777777" w:rsidR="00AA3823" w:rsidRDefault="00AA3823" w:rsidP="00AA3823">
      <w:pPr>
        <w:pStyle w:val="B1"/>
      </w:pPr>
      <w:r>
        <w:t>11</w:t>
      </w:r>
      <w:r w:rsidRPr="0035210E">
        <w:t>.</w:t>
      </w:r>
      <w:r w:rsidRPr="0035210E">
        <w:tab/>
      </w:r>
      <w:r>
        <w:t xml:space="preserve">The </w:t>
      </w:r>
      <w:r w:rsidRPr="0035210E">
        <w:t xml:space="preserve">MCPTT </w:t>
      </w:r>
      <w:r>
        <w:t xml:space="preserve">server verifies that </w:t>
      </w:r>
      <w:r w:rsidR="005D2FA5">
        <w:t xml:space="preserve">MCPTT </w:t>
      </w:r>
      <w:r>
        <w:t xml:space="preserve">client 1 is authorized to perform the MCPTT private call as a result of the MCPTT private call </w:t>
      </w:r>
      <w:r w:rsidR="00431056">
        <w:t>transfer</w:t>
      </w:r>
      <w:r w:rsidR="00431056" w:rsidDel="005B1012">
        <w:t xml:space="preserve"> </w:t>
      </w:r>
      <w:r>
        <w:t>request</w:t>
      </w:r>
      <w:r w:rsidR="003869A4">
        <w:t xml:space="preserve"> </w:t>
      </w:r>
      <w:bookmarkStart w:id="1061" w:name="_Hlk30052952"/>
      <w:r w:rsidR="003869A4">
        <w:t xml:space="preserve">based on the fact that the </w:t>
      </w:r>
      <w:r w:rsidR="00431056">
        <w:t>transfer</w:t>
      </w:r>
      <w:r w:rsidR="00431056" w:rsidDel="005B1012">
        <w:t xml:space="preserve"> </w:t>
      </w:r>
      <w:r w:rsidR="003869A4">
        <w:t>indication is present and set to true in the MCPTT private call request</w:t>
      </w:r>
      <w:bookmarkEnd w:id="1061"/>
      <w:r>
        <w:t>.</w:t>
      </w:r>
    </w:p>
    <w:p w14:paraId="2CCCAD76" w14:textId="77777777" w:rsidR="00AA3823" w:rsidRDefault="00AA3823" w:rsidP="00AA3823">
      <w:pPr>
        <w:pStyle w:val="NO"/>
      </w:pPr>
      <w:r>
        <w:t>NOTE 2:</w:t>
      </w:r>
      <w:r>
        <w:tab/>
      </w:r>
      <w:r>
        <w:rPr>
          <w:lang w:eastAsia="zh-CN"/>
        </w:rPr>
        <w:t xml:space="preserve">For call </w:t>
      </w:r>
      <w:r w:rsidR="00431056">
        <w:t>transfer</w:t>
      </w:r>
      <w:r w:rsidR="00431056"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43274C47" w14:textId="77777777" w:rsidR="00AA3823" w:rsidRDefault="00AA3823" w:rsidP="00AA3823">
      <w:pPr>
        <w:pStyle w:val="B1"/>
      </w:pPr>
      <w:r>
        <w:t>12</w:t>
      </w:r>
      <w:r w:rsidRPr="0035210E">
        <w:t>.</w:t>
      </w:r>
      <w:r w:rsidRPr="0035210E">
        <w:tab/>
      </w:r>
      <w:r>
        <w:t xml:space="preserve">The </w:t>
      </w:r>
      <w:r w:rsidRPr="0035210E">
        <w:t xml:space="preserve">MCPTT </w:t>
      </w:r>
      <w:r>
        <w:t>server sends a</w:t>
      </w:r>
      <w:r w:rsidR="00B14B98">
        <w:t>n</w:t>
      </w:r>
      <w:r>
        <w:t xml:space="preserve"> MCPTT call request to MCPTT client 3.</w:t>
      </w:r>
    </w:p>
    <w:p w14:paraId="55A61369" w14:textId="77777777" w:rsidR="00AA3823" w:rsidRDefault="00AA3823" w:rsidP="00AA3823">
      <w:pPr>
        <w:pStyle w:val="B1"/>
      </w:pPr>
      <w:r>
        <w:t>13</w:t>
      </w:r>
      <w:r w:rsidRPr="008C6337">
        <w:t>.</w:t>
      </w:r>
      <w:r w:rsidRPr="008C6337">
        <w:tab/>
        <w:t xml:space="preserve">The user at MCPTT client </w:t>
      </w:r>
      <w:r>
        <w:t>3</w:t>
      </w:r>
      <w:r w:rsidRPr="008C6337">
        <w:t xml:space="preserve"> is notified about the</w:t>
      </w:r>
      <w:r>
        <w:t xml:space="preserve"> incoming call.</w:t>
      </w:r>
    </w:p>
    <w:p w14:paraId="5F439842" w14:textId="77777777" w:rsidR="00AA3823" w:rsidRDefault="00AA3823" w:rsidP="00AA3823">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3F34F225" w14:textId="77777777" w:rsidR="00AA3823" w:rsidRDefault="00AA3823" w:rsidP="00AA3823">
      <w:pPr>
        <w:pStyle w:val="B1"/>
      </w:pPr>
      <w:r>
        <w:t>15.</w:t>
      </w:r>
      <w:r>
        <w:tab/>
        <w:t xml:space="preserve">The </w:t>
      </w:r>
      <w:r w:rsidRPr="008270B2">
        <w:t xml:space="preserve">MCPTT server </w:t>
      </w:r>
      <w:r>
        <w:t xml:space="preserve">forwards the MCPTT private call response towards </w:t>
      </w:r>
      <w:r w:rsidR="005D2FA5">
        <w:t xml:space="preserve">MCPTT </w:t>
      </w:r>
      <w:r>
        <w:t>client 1.</w:t>
      </w:r>
    </w:p>
    <w:p w14:paraId="6D3A4AEF" w14:textId="77777777" w:rsidR="00AA3823" w:rsidRDefault="00AA3823" w:rsidP="00AA3823">
      <w:pPr>
        <w:pStyle w:val="B1"/>
      </w:pPr>
      <w:r>
        <w:t>16.</w:t>
      </w:r>
      <w:r>
        <w:tab/>
      </w:r>
      <w:r w:rsidRPr="005B2A18">
        <w:t>The media plane fo</w:t>
      </w:r>
      <w:r>
        <w:t xml:space="preserve">r communication between </w:t>
      </w:r>
      <w:r w:rsidR="005D2FA5">
        <w:t xml:space="preserve">MCPTT </w:t>
      </w:r>
      <w:r>
        <w:t xml:space="preserve">client 1 and </w:t>
      </w:r>
      <w:r w:rsidR="005D2FA5">
        <w:t xml:space="preserve">MCPTT client </w:t>
      </w:r>
      <w:r>
        <w:t>3 is established.</w:t>
      </w:r>
    </w:p>
    <w:p w14:paraId="70599654" w14:textId="77777777" w:rsidR="003869A4" w:rsidRDefault="003869A4" w:rsidP="003869A4">
      <w:pPr>
        <w:pStyle w:val="Heading5"/>
      </w:pPr>
      <w:bookmarkStart w:id="1062" w:name="_Toc154938460"/>
      <w:r>
        <w:lastRenderedPageBreak/>
        <w:t>10.7.6.2.2</w:t>
      </w:r>
      <w:r>
        <w:tab/>
        <w:t xml:space="preserve">MCPTT private call announced </w:t>
      </w:r>
      <w:r w:rsidR="00B14B98">
        <w:t>transfer</w:t>
      </w:r>
      <w:bookmarkEnd w:id="1062"/>
    </w:p>
    <w:p w14:paraId="37E8F6BF" w14:textId="77777777" w:rsidR="003869A4" w:rsidRDefault="003869A4" w:rsidP="003869A4">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rsidR="00B14B98">
        <w:t>transfer</w:t>
      </w:r>
      <w:r w:rsidR="00B14B98" w:rsidDel="007A3061">
        <w:rPr>
          <w:lang w:val="en-US"/>
        </w:rPr>
        <w:t xml:space="preserve"> </w:t>
      </w:r>
      <w:r>
        <w:rPr>
          <w:lang w:val="en-US"/>
        </w:rPr>
        <w:t xml:space="preserve">covers the case where an MCPTT client requests an ongoing MCPTT private call (with or without floor control) to be </w:t>
      </w:r>
      <w:r w:rsidR="00B14B98">
        <w:t>transferred</w:t>
      </w:r>
      <w:r w:rsidR="00B14B98" w:rsidDel="007A3061">
        <w:rPr>
          <w:lang w:val="en-US"/>
        </w:rPr>
        <w:t xml:space="preserve"> </w:t>
      </w:r>
      <w:r>
        <w:rPr>
          <w:lang w:val="en-US"/>
        </w:rPr>
        <w:t>to another MCPTT user with prior announcement.</w:t>
      </w:r>
    </w:p>
    <w:p w14:paraId="7F4EDC51" w14:textId="77777777" w:rsidR="003869A4" w:rsidRDefault="003869A4" w:rsidP="003869A4">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w:t>
      </w:r>
      <w:r w:rsidR="00B14B98">
        <w:t>transfer</w:t>
      </w:r>
      <w:r>
        <w:t>.</w:t>
      </w:r>
    </w:p>
    <w:p w14:paraId="0F6714F4" w14:textId="77777777" w:rsidR="003869A4" w:rsidRPr="00687DBB" w:rsidRDefault="003869A4" w:rsidP="003869A4">
      <w:r w:rsidRPr="00687DBB">
        <w:t>Pre-conditions:</w:t>
      </w:r>
    </w:p>
    <w:p w14:paraId="009B7C22" w14:textId="77777777" w:rsidR="003869A4" w:rsidRDefault="003869A4" w:rsidP="003869A4">
      <w:pPr>
        <w:pStyle w:val="B1"/>
      </w:pPr>
      <w:r w:rsidRPr="006A378F">
        <w:t>1.</w:t>
      </w:r>
      <w:r>
        <w:tab/>
        <w:t xml:space="preserve">MCPTT client 2 is authorized to use call </w:t>
      </w:r>
      <w:r w:rsidR="00B14B98">
        <w:t>transfer</w:t>
      </w:r>
      <w:r>
        <w:t>.</w:t>
      </w:r>
    </w:p>
    <w:p w14:paraId="67F5CD43" w14:textId="77777777" w:rsidR="003869A4" w:rsidRDefault="003869A4" w:rsidP="003869A4">
      <w:pPr>
        <w:pStyle w:val="B1"/>
      </w:pPr>
      <w:bookmarkStart w:id="1063" w:name="_Hlk27477698"/>
      <w:r>
        <w:t>2</w:t>
      </w:r>
      <w:r w:rsidRPr="006A378F">
        <w:t>.</w:t>
      </w:r>
      <w:r>
        <w:tab/>
        <w:t xml:space="preserve">MCPTT client 1 is authorized to make private calls to </w:t>
      </w:r>
      <w:r w:rsidR="005D2FA5">
        <w:t xml:space="preserve">MCPTT </w:t>
      </w:r>
      <w:r>
        <w:t>client 2</w:t>
      </w:r>
      <w:bookmarkEnd w:id="1063"/>
      <w:r>
        <w:t>.</w:t>
      </w:r>
    </w:p>
    <w:p w14:paraId="5BD063EC" w14:textId="77777777" w:rsidR="003869A4" w:rsidRDefault="003869A4" w:rsidP="003869A4">
      <w:pPr>
        <w:pStyle w:val="B1"/>
      </w:pPr>
      <w:r>
        <w:t>3</w:t>
      </w:r>
      <w:r w:rsidRPr="00530C49">
        <w:t>.</w:t>
      </w:r>
      <w:r w:rsidRPr="00530C49">
        <w:tab/>
        <w:t xml:space="preserve">MCPTT client </w:t>
      </w:r>
      <w:r>
        <w:t>2</w:t>
      </w:r>
      <w:r w:rsidRPr="00530C49">
        <w:t xml:space="preserve"> is authorized to make private calls to </w:t>
      </w:r>
      <w:r w:rsidR="005D2FA5">
        <w:t xml:space="preserve">MCPTT </w:t>
      </w:r>
      <w:r w:rsidRPr="00530C49">
        <w:t xml:space="preserve">client </w:t>
      </w:r>
      <w:r>
        <w:t>3.</w:t>
      </w:r>
    </w:p>
    <w:p w14:paraId="64963F35" w14:textId="77777777" w:rsidR="003869A4" w:rsidRDefault="003869A4" w:rsidP="003869A4">
      <w:pPr>
        <w:pStyle w:val="B1"/>
      </w:pPr>
      <w:r>
        <w:t>4.</w:t>
      </w:r>
      <w:r>
        <w:tab/>
        <w:t xml:space="preserve">MCPTT client 2 is authorized to </w:t>
      </w:r>
      <w:r w:rsidR="00B14B98">
        <w:t xml:space="preserve">transfer </w:t>
      </w:r>
      <w:r>
        <w:t>private calls to MCPTT client 3.</w:t>
      </w:r>
    </w:p>
    <w:p w14:paraId="7303B25C" w14:textId="77777777" w:rsidR="003869A4" w:rsidRDefault="003869A4" w:rsidP="003869A4">
      <w:pPr>
        <w:pStyle w:val="B1"/>
        <w:rPr>
          <w:lang w:val="en-US"/>
        </w:rPr>
      </w:pPr>
      <w:r w:rsidRPr="00031B32">
        <w:rPr>
          <w:lang w:val="en-US"/>
        </w:rPr>
        <w:t>5.</w:t>
      </w:r>
      <w:r w:rsidRPr="00031B32">
        <w:rPr>
          <w:lang w:val="en-US"/>
        </w:rPr>
        <w:tab/>
        <w:t xml:space="preserve">MCPTT client 2 supports simultaneous sessions for MCPTT </w:t>
      </w:r>
      <w:r w:rsidR="005D2FA5">
        <w:rPr>
          <w:lang w:val="en-US"/>
        </w:rPr>
        <w:t xml:space="preserve">private </w:t>
      </w:r>
      <w:r w:rsidRPr="00031B32">
        <w:rPr>
          <w:lang w:val="en-US"/>
        </w:rPr>
        <w:t>c</w:t>
      </w:r>
      <w:r>
        <w:rPr>
          <w:lang w:val="en-US"/>
        </w:rPr>
        <w:t>alls</w:t>
      </w:r>
      <w:r w:rsidRPr="00031B32">
        <w:rPr>
          <w:lang w:val="en-US"/>
        </w:rPr>
        <w:t xml:space="preserve"> (10.8).</w:t>
      </w:r>
    </w:p>
    <w:p w14:paraId="6FDE7904" w14:textId="77777777" w:rsidR="003869A4" w:rsidRPr="00031B32" w:rsidRDefault="003869A4" w:rsidP="003869A4">
      <w:pPr>
        <w:pStyle w:val="B1"/>
        <w:rPr>
          <w:lang w:val="en-US"/>
        </w:rPr>
      </w:pPr>
      <w:r>
        <w:rPr>
          <w:lang w:val="en-US"/>
        </w:rPr>
        <w:t>6.</w:t>
      </w:r>
      <w:r>
        <w:rPr>
          <w:lang w:val="en-US"/>
        </w:rPr>
        <w:tab/>
      </w:r>
      <w:bookmarkStart w:id="1064" w:name="_Hlk30051264"/>
      <w:r w:rsidR="00B14B98" w:rsidRPr="00177C1A">
        <w:rPr>
          <w:lang w:val="en-US"/>
        </w:rPr>
        <w:t>MCPTT client 1 has the necessary security information to initiate a private call with MCPTT client 2 and MCPTT client 3</w:t>
      </w:r>
      <w:r w:rsidR="00B14B98">
        <w:rPr>
          <w:lang w:val="en-US"/>
        </w:rPr>
        <w:t xml:space="preserve">, and </w:t>
      </w:r>
      <w:r w:rsidR="00B14B98" w:rsidRPr="00177C1A">
        <w:rPr>
          <w:lang w:val="en-US"/>
        </w:rPr>
        <w:t xml:space="preserve">MCPTT client </w:t>
      </w:r>
      <w:r w:rsidR="00B14B98">
        <w:rPr>
          <w:lang w:val="en-US"/>
        </w:rPr>
        <w:t>2</w:t>
      </w:r>
      <w:r w:rsidR="00B14B98" w:rsidRPr="00177C1A">
        <w:rPr>
          <w:lang w:val="en-US"/>
        </w:rPr>
        <w:t xml:space="preserve"> has the necessary security information to initiate a private call with MCPTT client 3 if end2end encryption is required for the private call.</w:t>
      </w:r>
    </w:p>
    <w:bookmarkEnd w:id="1064"/>
    <w:p w14:paraId="44D5898F" w14:textId="77777777" w:rsidR="003869A4" w:rsidRDefault="005D2FA5" w:rsidP="003869A4">
      <w:pPr>
        <w:pStyle w:val="TH"/>
        <w:rPr>
          <w:noProof/>
        </w:rPr>
      </w:pPr>
      <w:r>
        <w:rPr>
          <w:noProof/>
        </w:rPr>
        <w:object w:dxaOrig="10489" w:dyaOrig="15649" w14:anchorId="43543F5D">
          <v:shape id="_x0000_i1097" type="#_x0000_t75" style="width:444.25pt;height:603.9pt" o:ole="">
            <v:imagedata r:id="rId156" o:title=""/>
          </v:shape>
          <o:OLEObject Type="Embed" ProgID="Visio.Drawing.11" ShapeID="_x0000_i1097" DrawAspect="Content" ObjectID="_1765551902" r:id="rId157"/>
        </w:object>
      </w:r>
    </w:p>
    <w:p w14:paraId="4F0B1D92" w14:textId="77777777" w:rsidR="003869A4" w:rsidRDefault="003869A4" w:rsidP="003869A4">
      <w:pPr>
        <w:pStyle w:val="TF"/>
        <w:rPr>
          <w:noProof/>
        </w:rPr>
      </w:pPr>
      <w:r>
        <w:t>Figure 10.7.6.2.2</w:t>
      </w:r>
      <w:r w:rsidRPr="00687DBB">
        <w:t xml:space="preserve">-1: </w:t>
      </w:r>
      <w:r>
        <w:t xml:space="preserve">MCPTT private call announced </w:t>
      </w:r>
      <w:r w:rsidR="00B14B98">
        <w:t>transfer</w:t>
      </w:r>
    </w:p>
    <w:p w14:paraId="787A5615" w14:textId="77777777" w:rsidR="003869A4" w:rsidRDefault="003869A4" w:rsidP="003869A4">
      <w:pPr>
        <w:pStyle w:val="B1"/>
      </w:pPr>
      <w:bookmarkStart w:id="1065" w:name="_Hlk27474380"/>
      <w:r>
        <w:t>1</w:t>
      </w:r>
      <w:r w:rsidRPr="006A378F">
        <w:t>.</w:t>
      </w:r>
      <w:r>
        <w:tab/>
        <w:t xml:space="preserve">MCPTT client </w:t>
      </w:r>
      <w:r w:rsidRPr="00AB5FED">
        <w:t xml:space="preserve">1 </w:t>
      </w:r>
      <w:r>
        <w:t xml:space="preserve">initiates an MCPTT private call to MCPTT client 2 using the normal MCPTT call establishment </w:t>
      </w:r>
      <w:r w:rsidR="005D2FA5">
        <w:t xml:space="preserve">as described in subclause </w:t>
      </w:r>
      <w:r>
        <w:t xml:space="preserve">10.7.2.2. The user at MCPTT client 1 can talk with the user at MCPTT client 2. The user at MCPTT client 2 decides to </w:t>
      </w:r>
      <w:r w:rsidR="00B14B98">
        <w:t xml:space="preserve">transfer </w:t>
      </w:r>
      <w:r>
        <w:t>the call.</w:t>
      </w:r>
    </w:p>
    <w:bookmarkEnd w:id="1065"/>
    <w:p w14:paraId="084560FD" w14:textId="77777777" w:rsidR="003869A4" w:rsidRDefault="003869A4" w:rsidP="003869A4">
      <w:pPr>
        <w:pStyle w:val="B1"/>
      </w:pPr>
      <w:r>
        <w:t>2.</w:t>
      </w:r>
      <w:r>
        <w:tab/>
        <w:t>The MCPTT user at MCPTT client 2 puts the call on hold.</w:t>
      </w:r>
    </w:p>
    <w:p w14:paraId="68A6790A" w14:textId="77777777" w:rsidR="003869A4" w:rsidRDefault="003869A4" w:rsidP="003869A4">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00B062CF" w:rsidRPr="00333E2F">
        <w:t>as described in subclause</w:t>
      </w:r>
      <w:r w:rsidR="00B062CF" w:rsidRPr="008D7B50">
        <w:t xml:space="preserve"> </w:t>
      </w:r>
      <w:r w:rsidRPr="008D7B50">
        <w:t>10.7.2.2.</w:t>
      </w:r>
    </w:p>
    <w:p w14:paraId="557E5823" w14:textId="77777777" w:rsidR="003869A4" w:rsidRDefault="003869A4" w:rsidP="003869A4">
      <w:pPr>
        <w:pStyle w:val="B1"/>
      </w:pPr>
      <w:r>
        <w:t>4.</w:t>
      </w:r>
      <w:r>
        <w:tab/>
      </w:r>
      <w:r w:rsidRPr="008D7B50">
        <w:t xml:space="preserve">The user at MCPTT client </w:t>
      </w:r>
      <w:r>
        <w:t>2</w:t>
      </w:r>
      <w:r w:rsidRPr="008D7B50">
        <w:t xml:space="preserve"> can talk with the user at MCPTT client </w:t>
      </w:r>
      <w:r>
        <w:t xml:space="preserve">3 and announce the call </w:t>
      </w:r>
      <w:r w:rsidR="00B14B98">
        <w:t>transfer</w:t>
      </w:r>
      <w:r w:rsidRPr="008D7B50">
        <w:t>.</w:t>
      </w:r>
    </w:p>
    <w:p w14:paraId="6B0818F2" w14:textId="77777777" w:rsidR="003869A4" w:rsidRDefault="003869A4" w:rsidP="003869A4">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00B062CF" w:rsidRPr="004A663A">
        <w:t>as described in subclause</w:t>
      </w:r>
      <w:r w:rsidR="00B062CF" w:rsidRPr="008D7B50">
        <w:t xml:space="preserve"> </w:t>
      </w:r>
      <w:r w:rsidRPr="008D7B50">
        <w:t>10.7.2.2</w:t>
      </w:r>
      <w:r>
        <w:t>.3.1</w:t>
      </w:r>
      <w:r w:rsidRPr="008D7B50">
        <w:t>.</w:t>
      </w:r>
      <w:r w:rsidR="00B062CF">
        <w:t xml:space="preserve"> </w:t>
      </w:r>
      <w:r w:rsidR="00B062CF" w:rsidRPr="003513D1">
        <w:t>This step can occur at any time after step 4.</w:t>
      </w:r>
    </w:p>
    <w:p w14:paraId="30B1DAC6" w14:textId="77777777" w:rsidR="003869A4" w:rsidRDefault="003869A4" w:rsidP="003869A4">
      <w:pPr>
        <w:pStyle w:val="B1"/>
      </w:pPr>
      <w:r>
        <w:t>6.</w:t>
      </w:r>
      <w:r w:rsidRPr="003A5B15">
        <w:tab/>
      </w:r>
      <w:r>
        <w:t>Optionally t</w:t>
      </w:r>
      <w:r w:rsidRPr="003A5B15">
        <w:t xml:space="preserve">he MCPTT user at MCPTT client 2 </w:t>
      </w:r>
      <w:r>
        <w:t xml:space="preserve">puts </w:t>
      </w:r>
      <w:r w:rsidRPr="003A5B15">
        <w:t>the call</w:t>
      </w:r>
      <w:r>
        <w:t xml:space="preserve"> with </w:t>
      </w:r>
      <w:r w:rsidR="00B062CF">
        <w:t xml:space="preserve">MCPTT </w:t>
      </w:r>
      <w:r>
        <w:t xml:space="preserve">client 1 off hold and confirms that the call will be </w:t>
      </w:r>
      <w:r w:rsidR="00B14B98">
        <w:t>transfer</w:t>
      </w:r>
      <w:r w:rsidR="00B062CF">
        <w:t>red</w:t>
      </w:r>
      <w:r>
        <w:t>.</w:t>
      </w:r>
    </w:p>
    <w:p w14:paraId="3222B645" w14:textId="77777777" w:rsidR="003869A4" w:rsidRDefault="00B062CF" w:rsidP="003869A4">
      <w:pPr>
        <w:pStyle w:val="B1"/>
      </w:pPr>
      <w:r>
        <w:t>7</w:t>
      </w:r>
      <w:r w:rsidR="003869A4">
        <w:t>.</w:t>
      </w:r>
      <w:r w:rsidR="003869A4">
        <w:tab/>
        <w:t>The MCPTT client 2 sends a</w:t>
      </w:r>
      <w:r w:rsidR="00B14B98">
        <w:t>n</w:t>
      </w:r>
      <w:r w:rsidR="003869A4">
        <w:t xml:space="preserve"> MCPTT call </w:t>
      </w:r>
      <w:r w:rsidR="00B14B98">
        <w:t>transfer</w:t>
      </w:r>
      <w:r w:rsidR="00B14B98" w:rsidRPr="009C2BD8" w:rsidDel="007A3061">
        <w:t xml:space="preserve"> </w:t>
      </w:r>
      <w:r w:rsidR="003869A4">
        <w:t>request to the MCPTT server.</w:t>
      </w:r>
    </w:p>
    <w:p w14:paraId="78B754D2" w14:textId="77777777" w:rsidR="00B14B98" w:rsidRDefault="00B062CF" w:rsidP="00B14B98">
      <w:pPr>
        <w:pStyle w:val="B1"/>
      </w:pPr>
      <w:bookmarkStart w:id="1066" w:name="_Hlk27475094"/>
      <w:r>
        <w:t>8</w:t>
      </w:r>
      <w:r w:rsidR="003869A4">
        <w:t>.</w:t>
      </w:r>
      <w:r w:rsidR="003869A4">
        <w:tab/>
        <w:t xml:space="preserve">The MCPTT server verifies that MCPTT client 2 is authorized to </w:t>
      </w:r>
      <w:r w:rsidR="00B14B98">
        <w:t xml:space="preserve">transfer </w:t>
      </w:r>
      <w:r w:rsidR="003869A4">
        <w:t>the MCPTT private call to MCPTT client 3.</w:t>
      </w:r>
      <w:r w:rsidR="00B14B98" w:rsidRPr="00B14B98">
        <w:t xml:space="preserve"> </w:t>
      </w:r>
      <w:r w:rsidR="00B14B98">
        <w:t xml:space="preserve">This check is based on entries in the user profile of the user at MCPTT client 2. First, the MCPTT server checks the value of the </w:t>
      </w:r>
      <w:r w:rsidR="004F4388" w:rsidRPr="004F4388">
        <w:t>"</w:t>
      </w:r>
      <w:r w:rsidR="00B14B98">
        <w:t>Allow private call transfer</w:t>
      </w:r>
      <w:r w:rsidR="004F4388" w:rsidRPr="004F4388">
        <w:t>"</w:t>
      </w:r>
      <w:r w:rsidR="00B14B98">
        <w:t xml:space="preserve"> entry. If it is false, the authorization check has failed, and the procedure continues with step 10. Otherwise the MCPTT server checks if the </w:t>
      </w:r>
      <w:r w:rsidR="006B7D33" w:rsidRPr="006B7D33">
        <w:t>"</w:t>
      </w:r>
      <w:r w:rsidR="00B14B98" w:rsidRPr="00AB5FED">
        <w:t xml:space="preserve">Authorised </w:t>
      </w:r>
      <w:r w:rsidR="00B14B98">
        <w:t>to transfer private calls to any MCPTT user</w:t>
      </w:r>
      <w:r w:rsidR="006B7D33" w:rsidRPr="006B7D33">
        <w:t>"</w:t>
      </w:r>
      <w:r w:rsidR="00B14B98">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006B7D33" w:rsidRPr="006B7D33">
        <w:t>"</w:t>
      </w:r>
      <w:r w:rsidR="00B14B98">
        <w:t>List of MCPTT users that the MCPTT user is a</w:t>
      </w:r>
      <w:r w:rsidR="00B14B98" w:rsidRPr="00AB5FED">
        <w:t>uthoris</w:t>
      </w:r>
      <w:r w:rsidR="00B14B98">
        <w:t>ed</w:t>
      </w:r>
      <w:r w:rsidR="00B14B98" w:rsidRPr="00AB5FED">
        <w:t xml:space="preserve"> to </w:t>
      </w:r>
      <w:r w:rsidR="00B14B98">
        <w:t>use as targets for call transfer</w:t>
      </w:r>
      <w:r w:rsidR="006B7D33" w:rsidRPr="006B7D33">
        <w:t>"</w:t>
      </w:r>
      <w:r w:rsidR="00B14B98">
        <w:t xml:space="preserve"> list. If a matching entry is found, the check has passed, if no matching entry is found the check has failed, for any outcome the procedure continues with step </w:t>
      </w:r>
      <w:r>
        <w:t>10</w:t>
      </w:r>
      <w:r w:rsidR="00B14B98">
        <w:t xml:space="preserve">. </w:t>
      </w:r>
      <w:r w:rsidR="00B14B98" w:rsidRPr="00D41FD5">
        <w:t xml:space="preserve">If the target ID is a </w:t>
      </w:r>
      <w:r w:rsidR="00B14B98">
        <w:t>functional alias</w:t>
      </w:r>
      <w:r w:rsidR="00B14B98" w:rsidRPr="00D41FD5">
        <w:t xml:space="preserve">, the MCPTT server checks for a matching entry of the target </w:t>
      </w:r>
      <w:r w:rsidR="00B14B98">
        <w:t>functional alias</w:t>
      </w:r>
      <w:r w:rsidR="00B14B98" w:rsidRPr="00D41FD5">
        <w:t xml:space="preserve"> in the </w:t>
      </w:r>
      <w:r w:rsidR="006B7D33" w:rsidRPr="006B7D33">
        <w:t>"</w:t>
      </w:r>
      <w:r w:rsidR="00B14B98" w:rsidRPr="00D41FD5">
        <w:t>List of functional aliases that the MCPTT user is authorised to use as targets for call transfer</w:t>
      </w:r>
      <w:r w:rsidR="006B7D33" w:rsidRPr="006B7D33">
        <w:t>"</w:t>
      </w:r>
      <w:r w:rsidR="00B14B98" w:rsidRPr="00D41FD5">
        <w:t xml:space="preserve"> list. If a matching entry is found, the check </w:t>
      </w:r>
      <w:r w:rsidR="00B14B98">
        <w:t>has</w:t>
      </w:r>
      <w:r w:rsidR="00B14B98" w:rsidRPr="00D41FD5">
        <w:t xml:space="preserve"> passed</w:t>
      </w:r>
      <w:r w:rsidR="00B14B98">
        <w:t>, and the procedure continues with step 9</w:t>
      </w:r>
      <w:r w:rsidR="00B14B98" w:rsidRPr="00D41FD5">
        <w:t>.</w:t>
      </w:r>
      <w:r w:rsidR="00B14B98">
        <w:t xml:space="preserve"> If no matching entry is found, the authorization check has failed and the procedure continues with step 10.</w:t>
      </w:r>
    </w:p>
    <w:p w14:paraId="2C3E01BD" w14:textId="77777777" w:rsidR="00B14B98" w:rsidRDefault="00B14B98" w:rsidP="00B14B98">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61D57677" w14:textId="77777777" w:rsidR="003869A4" w:rsidRDefault="00B14B98" w:rsidP="00463F31">
      <w:pPr>
        <w:pStyle w:val="NO"/>
      </w:pPr>
      <w:r w:rsidRPr="002B01A1">
        <w:t>NOTE</w:t>
      </w:r>
      <w:r>
        <w:t> </w:t>
      </w:r>
      <w:r w:rsidRPr="002B01A1">
        <w:t>1:</w:t>
      </w:r>
      <w:r w:rsidRPr="002B01A1">
        <w:tab/>
      </w:r>
      <w:r w:rsidR="00A97090" w:rsidRPr="00FD3B1A">
        <w:t xml:space="preserve">Depending on implementation the MCPTT server can apply additional call restrictions and </w:t>
      </w:r>
      <w:r w:rsidR="00A97090" w:rsidRPr="00076E13">
        <w:t>decide whether the call is allowed to proceed with the resolved MCPTT ID(s) (e.g. whether the MCPTT ID is within the allowed area of the functional alias).</w:t>
      </w:r>
      <w:r w:rsidR="00A97090">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bookmarkEnd w:id="1066"/>
    <w:p w14:paraId="552EA605" w14:textId="77777777" w:rsidR="003869A4" w:rsidRDefault="003869A4" w:rsidP="003869A4">
      <w:pPr>
        <w:pStyle w:val="B1"/>
      </w:pPr>
      <w:r>
        <w:t>10.</w:t>
      </w:r>
      <w:r>
        <w:tab/>
      </w:r>
      <w:r w:rsidR="00B14B98">
        <w:t xml:space="preserve">If the authorization check has failed, or the target of the transfer is a functional alias that is not active, or </w:t>
      </w:r>
      <w:r w:rsidR="00B14B98" w:rsidRPr="0089152D">
        <w:t xml:space="preserve">the target of the </w:t>
      </w:r>
      <w:r w:rsidR="00B14B98">
        <w:t>transfer</w:t>
      </w:r>
      <w:r w:rsidR="00B14B98" w:rsidRPr="0089152D">
        <w:t xml:space="preserve"> is a functional alias</w:t>
      </w:r>
      <w:r w:rsidR="00B14B98">
        <w:t xml:space="preserve"> that is simultaneously active by multiple users and the outcome of the selection is a rejection, the MCPTT private call transfer is cancelled, and the MCPTT server sends an</w:t>
      </w:r>
      <w:r w:rsidR="00B14B98" w:rsidRPr="00C455CF">
        <w:t xml:space="preserve"> MCPTT private call</w:t>
      </w:r>
      <w:r w:rsidR="00B14B98">
        <w:t xml:space="preserve"> transfer</w:t>
      </w:r>
      <w:r w:rsidR="00B14B98" w:rsidDel="005B1012">
        <w:t xml:space="preserve"> </w:t>
      </w:r>
      <w:r w:rsidR="00B14B98" w:rsidRPr="00C455CF">
        <w:t>response</w:t>
      </w:r>
      <w:r w:rsidR="00B14B98">
        <w:t xml:space="preserve"> with result </w:t>
      </w:r>
      <w:r w:rsidR="006B7D33" w:rsidRPr="006B7D33">
        <w:t>"</w:t>
      </w:r>
      <w:r w:rsidR="00B14B98">
        <w:t>fail</w:t>
      </w:r>
      <w:r w:rsidR="006B7D33" w:rsidRPr="006B7D33">
        <w:t>"</w:t>
      </w:r>
      <w:r w:rsidR="00B14B98">
        <w:t xml:space="preserve"> back to MCPTT client 2. The MCPTT private call between MCPTT client 1 and MCPTT client 2 remains up</w:t>
      </w:r>
      <w:r w:rsidR="00B062CF">
        <w:t>, and the procedure stops</w:t>
      </w:r>
      <w:r w:rsidR="00B14B98">
        <w:t>. Otherwise the MCPTT server sends an</w:t>
      </w:r>
      <w:r w:rsidR="00B14B98" w:rsidRPr="00C455CF">
        <w:t xml:space="preserve"> MCPTT private call</w:t>
      </w:r>
      <w:r w:rsidR="00B14B98">
        <w:t xml:space="preserve"> transfer</w:t>
      </w:r>
      <w:r w:rsidR="00B14B98" w:rsidDel="005B1012">
        <w:t xml:space="preserve"> </w:t>
      </w:r>
      <w:r w:rsidR="00B14B98" w:rsidRPr="00C455CF">
        <w:t>response</w:t>
      </w:r>
      <w:r w:rsidR="00B14B98">
        <w:t xml:space="preserve"> with result </w:t>
      </w:r>
      <w:r w:rsidR="006B7D33" w:rsidRPr="006B7D33">
        <w:t>"</w:t>
      </w:r>
      <w:r w:rsidR="00B14B98">
        <w:t>success</w:t>
      </w:r>
      <w:r w:rsidR="006B7D33" w:rsidRPr="006B7D33">
        <w:t>"</w:t>
      </w:r>
      <w:r w:rsidR="00B14B98">
        <w:t xml:space="preserve"> back to MCPTT client 2, and the procedure continues</w:t>
      </w:r>
      <w:r>
        <w:t>.</w:t>
      </w:r>
    </w:p>
    <w:p w14:paraId="79A3F224" w14:textId="77777777" w:rsidR="003869A4" w:rsidRDefault="003869A4" w:rsidP="003869A4">
      <w:pPr>
        <w:pStyle w:val="B1"/>
      </w:pPr>
      <w:r>
        <w:t>11.</w:t>
      </w:r>
      <w:r>
        <w:tab/>
      </w:r>
      <w:r w:rsidR="00B062CF" w:rsidRPr="003513D1">
        <w:t xml:space="preserve">MCPTT client 2 initiates release of the private call between MCPTT client 1 and MCPTT client 2 </w:t>
      </w:r>
      <w:r w:rsidR="00B062CF" w:rsidRPr="004A663A">
        <w:t>as described in subclause</w:t>
      </w:r>
      <w:r w:rsidR="00B062CF" w:rsidRPr="003513D1">
        <w:t xml:space="preserve"> 10.7.2.2.3.1. This step can occur at any time after step 10, since a new private call between MCPTT client 1 and MCPTT client 3 is independent of the private call between MCPTT client 1 and MCPTT client 2.</w:t>
      </w:r>
    </w:p>
    <w:p w14:paraId="218D579A" w14:textId="77777777" w:rsidR="003869A4" w:rsidRDefault="003869A4" w:rsidP="003869A4">
      <w:pPr>
        <w:pStyle w:val="B1"/>
      </w:pPr>
      <w:r>
        <w:t>12.</w:t>
      </w:r>
      <w:r>
        <w:tab/>
      </w:r>
      <w:r w:rsidRPr="005B2A18">
        <w:t>The</w:t>
      </w:r>
      <w:r>
        <w:t xml:space="preserve"> MCPTT server sends a</w:t>
      </w:r>
      <w:r w:rsidR="00B14B98">
        <w:t>n</w:t>
      </w:r>
      <w:r>
        <w:t xml:space="preserve"> MCPTT call </w:t>
      </w:r>
      <w:r w:rsidR="00B14B98">
        <w:t>transfer</w:t>
      </w:r>
      <w:r w:rsidR="00B14B98" w:rsidDel="004A504D">
        <w:t xml:space="preserve"> </w:t>
      </w:r>
      <w:r>
        <w:t>request towards the MCPTT client 1.</w:t>
      </w:r>
    </w:p>
    <w:p w14:paraId="4666609F" w14:textId="77777777" w:rsidR="003869A4" w:rsidRDefault="003869A4" w:rsidP="003869A4">
      <w:pPr>
        <w:pStyle w:val="B1"/>
      </w:pPr>
      <w:r>
        <w:t>13</w:t>
      </w:r>
      <w:r w:rsidRPr="007771C1">
        <w:t>.</w:t>
      </w:r>
      <w:r>
        <w:tab/>
        <w:t xml:space="preserve">The user at MCPTT client 1 is notified that a call </w:t>
      </w:r>
      <w:r w:rsidR="00B14B98">
        <w:t>transfer</w:t>
      </w:r>
      <w:r w:rsidR="00B14B98" w:rsidDel="004A504D">
        <w:t xml:space="preserve"> </w:t>
      </w:r>
      <w:r>
        <w:t>is in progress.</w:t>
      </w:r>
    </w:p>
    <w:p w14:paraId="60959E02" w14:textId="77777777" w:rsidR="003869A4" w:rsidRDefault="003869A4" w:rsidP="003869A4">
      <w:pPr>
        <w:pStyle w:val="B1"/>
      </w:pPr>
      <w:r>
        <w:t>14</w:t>
      </w:r>
      <w:r w:rsidRPr="00CF0A72">
        <w:t>.</w:t>
      </w:r>
      <w:r w:rsidRPr="00CF0A72">
        <w:tab/>
      </w:r>
      <w:r>
        <w:t>MCPTT client 1 sends a</w:t>
      </w:r>
      <w:r w:rsidR="00407019">
        <w:t>n</w:t>
      </w:r>
      <w:r>
        <w:t xml:space="preserve"> MCPTT call </w:t>
      </w:r>
      <w:r w:rsidR="00B14B98">
        <w:t>transfer</w:t>
      </w:r>
      <w:r w:rsidR="00B14B98" w:rsidDel="004A504D">
        <w:t xml:space="preserve"> </w:t>
      </w:r>
      <w:r>
        <w:t>response back to the MCPTT server.</w:t>
      </w:r>
    </w:p>
    <w:p w14:paraId="66DBA24B" w14:textId="77777777" w:rsidR="003869A4" w:rsidRDefault="003869A4" w:rsidP="003869A4">
      <w:pPr>
        <w:pStyle w:val="B1"/>
        <w:rPr>
          <w:lang w:val="en-US"/>
        </w:rPr>
      </w:pPr>
      <w:r>
        <w:t>15</w:t>
      </w:r>
      <w:r w:rsidRPr="0035210E">
        <w:rPr>
          <w:lang w:val="en-US"/>
        </w:rPr>
        <w:t>.</w:t>
      </w:r>
      <w:r w:rsidRPr="0035210E">
        <w:rPr>
          <w:lang w:val="en-US"/>
        </w:rPr>
        <w:tab/>
        <w:t>MCPTT client 1 sends a</w:t>
      </w:r>
      <w:r w:rsidR="00407019">
        <w:rPr>
          <w:lang w:val="en-US"/>
        </w:rPr>
        <w:t>n</w:t>
      </w:r>
      <w:r w:rsidRPr="0035210E">
        <w:rPr>
          <w:lang w:val="en-US"/>
        </w:rPr>
        <w:t xml:space="preserve"> MCPTT private call</w:t>
      </w:r>
      <w:r>
        <w:rPr>
          <w:lang w:val="en-US"/>
        </w:rPr>
        <w:t xml:space="preserve"> request towards the MCPTT server that includes a call </w:t>
      </w:r>
      <w:r w:rsidR="00407019">
        <w:t>transfer</w:t>
      </w:r>
      <w:r w:rsidR="00407019" w:rsidDel="004A504D">
        <w:t xml:space="preserve"> </w:t>
      </w:r>
      <w:r>
        <w:rPr>
          <w:lang w:val="en-US"/>
        </w:rPr>
        <w:t>indication set to true.</w:t>
      </w:r>
    </w:p>
    <w:p w14:paraId="12EE02D9" w14:textId="77777777" w:rsidR="003869A4" w:rsidRDefault="003869A4" w:rsidP="003869A4">
      <w:pPr>
        <w:pStyle w:val="B1"/>
      </w:pPr>
      <w:r>
        <w:t>16</w:t>
      </w:r>
      <w:r w:rsidRPr="0035210E">
        <w:t>.</w:t>
      </w:r>
      <w:r w:rsidRPr="0035210E">
        <w:tab/>
      </w:r>
      <w:r>
        <w:t xml:space="preserve">The </w:t>
      </w:r>
      <w:r w:rsidRPr="0035210E">
        <w:t xml:space="preserve">MCPTT </w:t>
      </w:r>
      <w:r>
        <w:t xml:space="preserve">server verifies that </w:t>
      </w:r>
      <w:r w:rsidR="00474E4D">
        <w:t xml:space="preserve">MCPTT </w:t>
      </w:r>
      <w:r>
        <w:t xml:space="preserve">client 1 is authorized to perform the MCPTT private call as a result of the MCPTT private call </w:t>
      </w:r>
      <w:r w:rsidR="00542358">
        <w:t>transfer</w:t>
      </w:r>
      <w:r w:rsidR="00542358" w:rsidDel="004A504D">
        <w:t xml:space="preserve"> </w:t>
      </w:r>
      <w:r>
        <w:t>request</w:t>
      </w:r>
      <w:r w:rsidR="00542358">
        <w:t xml:space="preserve"> </w:t>
      </w:r>
      <w:r w:rsidR="00542358" w:rsidRPr="008539AB">
        <w:t>based on the fact that the transfer indication is present and set to true in the MCPTT private call request</w:t>
      </w:r>
      <w:r>
        <w:t>.</w:t>
      </w:r>
    </w:p>
    <w:p w14:paraId="4FEFEC03" w14:textId="77777777" w:rsidR="003869A4" w:rsidRDefault="003869A4" w:rsidP="003869A4">
      <w:pPr>
        <w:pStyle w:val="NO"/>
        <w:rPr>
          <w:lang w:eastAsia="zh-CN"/>
        </w:rPr>
      </w:pPr>
      <w:r>
        <w:lastRenderedPageBreak/>
        <w:t>NOTE 2:</w:t>
      </w:r>
      <w:r>
        <w:tab/>
      </w:r>
      <w:r>
        <w:rPr>
          <w:lang w:eastAsia="zh-CN"/>
        </w:rPr>
        <w:t xml:space="preserve">For call </w:t>
      </w:r>
      <w:r w:rsidR="00542358">
        <w:t>transfer</w:t>
      </w:r>
      <w:r w:rsidR="00542358"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423E1D3C" w14:textId="77777777" w:rsidR="003869A4" w:rsidRDefault="003869A4" w:rsidP="003869A4">
      <w:pPr>
        <w:pStyle w:val="B1"/>
      </w:pPr>
      <w:r>
        <w:t>17</w:t>
      </w:r>
      <w:r w:rsidRPr="0035210E">
        <w:t>.</w:t>
      </w:r>
      <w:r w:rsidRPr="0035210E">
        <w:tab/>
      </w:r>
      <w:r>
        <w:t xml:space="preserve">The </w:t>
      </w:r>
      <w:r w:rsidRPr="0035210E">
        <w:t xml:space="preserve">MCPTT </w:t>
      </w:r>
      <w:r>
        <w:t>server sends a</w:t>
      </w:r>
      <w:r w:rsidR="00542358">
        <w:t>n</w:t>
      </w:r>
      <w:r>
        <w:t xml:space="preserve"> MCPTT call request to MCPTT client 3.</w:t>
      </w:r>
    </w:p>
    <w:p w14:paraId="63F46115" w14:textId="77777777" w:rsidR="003869A4" w:rsidRDefault="003869A4" w:rsidP="003869A4">
      <w:pPr>
        <w:pStyle w:val="B1"/>
      </w:pPr>
      <w:r>
        <w:t>18</w:t>
      </w:r>
      <w:r w:rsidRPr="008C6337">
        <w:t>.</w:t>
      </w:r>
      <w:r w:rsidRPr="008C6337">
        <w:tab/>
        <w:t xml:space="preserve">The user at MCPTT client </w:t>
      </w:r>
      <w:r>
        <w:t>3</w:t>
      </w:r>
      <w:r w:rsidRPr="008C6337">
        <w:t xml:space="preserve"> is notified about the</w:t>
      </w:r>
      <w:r>
        <w:t xml:space="preserve"> incoming call.</w:t>
      </w:r>
    </w:p>
    <w:p w14:paraId="313D5E1D" w14:textId="77777777" w:rsidR="003869A4" w:rsidRDefault="003869A4" w:rsidP="003869A4">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1A503F33" w14:textId="77777777" w:rsidR="003869A4" w:rsidRDefault="003869A4" w:rsidP="003869A4">
      <w:pPr>
        <w:pStyle w:val="B1"/>
      </w:pPr>
      <w:r>
        <w:t>20.</w:t>
      </w:r>
      <w:r>
        <w:tab/>
        <w:t xml:space="preserve">The </w:t>
      </w:r>
      <w:r w:rsidRPr="008270B2">
        <w:t xml:space="preserve">MCPTT server </w:t>
      </w:r>
      <w:r>
        <w:t xml:space="preserve">forwards the MCPTT private call response towards </w:t>
      </w:r>
      <w:r w:rsidR="00474E4D">
        <w:t xml:space="preserve">MCPTT </w:t>
      </w:r>
      <w:r>
        <w:t>client 1.</w:t>
      </w:r>
    </w:p>
    <w:p w14:paraId="13955801" w14:textId="77777777" w:rsidR="00680F9F" w:rsidRDefault="003869A4" w:rsidP="00B67BAE">
      <w:pPr>
        <w:pStyle w:val="B1"/>
      </w:pPr>
      <w:r>
        <w:t>21.</w:t>
      </w:r>
      <w:r>
        <w:tab/>
      </w:r>
      <w:r w:rsidRPr="005B2A18">
        <w:t>The media plane fo</w:t>
      </w:r>
      <w:r>
        <w:t xml:space="preserve">r communication between </w:t>
      </w:r>
      <w:r w:rsidR="00474E4D">
        <w:t xml:space="preserve">MCPTT </w:t>
      </w:r>
      <w:r>
        <w:t xml:space="preserve">client 1 and </w:t>
      </w:r>
      <w:r w:rsidR="00474E4D">
        <w:t xml:space="preserve">MCPTT client </w:t>
      </w:r>
      <w:r>
        <w:t>3 is established.</w:t>
      </w:r>
    </w:p>
    <w:p w14:paraId="635DD4FC" w14:textId="77777777" w:rsidR="00900BD1" w:rsidRPr="00542332" w:rsidRDefault="00900BD1" w:rsidP="00900BD1">
      <w:pPr>
        <w:pStyle w:val="Heading2"/>
      </w:pPr>
      <w:bookmarkStart w:id="1067" w:name="_Toc460616137"/>
      <w:bookmarkStart w:id="1068" w:name="_Toc460616998"/>
      <w:bookmarkStart w:id="1069" w:name="_Toc154938461"/>
      <w:r w:rsidRPr="00542332">
        <w:t>10.8</w:t>
      </w:r>
      <w:r w:rsidRPr="00542332">
        <w:tab/>
        <w:t>Simultaneous session for MCPTT call</w:t>
      </w:r>
      <w:r>
        <w:t>s (on-network)</w:t>
      </w:r>
      <w:bookmarkEnd w:id="1067"/>
      <w:bookmarkEnd w:id="1068"/>
      <w:bookmarkEnd w:id="1069"/>
    </w:p>
    <w:p w14:paraId="21C0B159" w14:textId="77777777" w:rsidR="00900BD1" w:rsidRPr="00542332" w:rsidRDefault="00900BD1" w:rsidP="00900BD1">
      <w:pPr>
        <w:pStyle w:val="Heading3"/>
        <w:rPr>
          <w:lang w:eastAsia="x-none"/>
        </w:rPr>
      </w:pPr>
      <w:bookmarkStart w:id="1070" w:name="_Toc433209815"/>
      <w:bookmarkStart w:id="1071" w:name="_Toc446053018"/>
      <w:bookmarkStart w:id="1072" w:name="_Toc460616138"/>
      <w:bookmarkStart w:id="1073" w:name="_Toc460616999"/>
      <w:bookmarkStart w:id="1074" w:name="_Toc154938462"/>
      <w:r w:rsidRPr="00542332">
        <w:rPr>
          <w:lang w:eastAsia="x-none"/>
        </w:rPr>
        <w:t>10.8.1</w:t>
      </w:r>
      <w:r w:rsidRPr="00542332">
        <w:rPr>
          <w:lang w:eastAsia="x-none"/>
        </w:rPr>
        <w:tab/>
        <w:t>General</w:t>
      </w:r>
      <w:bookmarkEnd w:id="1070"/>
      <w:bookmarkEnd w:id="1071"/>
      <w:bookmarkEnd w:id="1072"/>
      <w:bookmarkEnd w:id="1073"/>
      <w:bookmarkEnd w:id="1074"/>
    </w:p>
    <w:p w14:paraId="78606916" w14:textId="77777777" w:rsidR="00900BD1" w:rsidRPr="00542332" w:rsidRDefault="00900BD1" w:rsidP="00900BD1">
      <w:r w:rsidRPr="00542332">
        <w:t xml:space="preserve">An MCPTT client </w:t>
      </w:r>
      <w:r>
        <w:t>and MCPTT server may use a simultaneous session a</w:t>
      </w:r>
      <w:r w:rsidR="006270CC">
        <w:t xml:space="preserve">s defined in </w:t>
      </w:r>
      <w:r w:rsidR="006270CC">
        <w:rPr>
          <w:rFonts w:hint="eastAsia"/>
          <w:lang w:eastAsia="zh-CN"/>
        </w:rPr>
        <w:t>3GPP</w:t>
      </w:r>
      <w:r w:rsidR="006270CC" w:rsidRPr="003E2577">
        <w:t> </w:t>
      </w:r>
      <w:r w:rsidR="006270CC">
        <w:rPr>
          <w:rFonts w:hint="eastAsia"/>
          <w:lang w:eastAsia="zh-CN"/>
        </w:rPr>
        <w:t>TS</w:t>
      </w:r>
      <w:r w:rsidR="006270CC" w:rsidRPr="003E2577">
        <w:t> </w:t>
      </w:r>
      <w:r w:rsidR="006270CC">
        <w:rPr>
          <w:rFonts w:hint="eastAsia"/>
          <w:lang w:eastAsia="zh-CN"/>
        </w:rPr>
        <w:t>23.</w:t>
      </w:r>
      <w:r w:rsidR="007A07CB">
        <w:rPr>
          <w:rFonts w:hint="eastAsia"/>
          <w:lang w:eastAsia="zh-CN"/>
        </w:rPr>
        <w:t>280</w:t>
      </w:r>
      <w:r w:rsidR="006270CC" w:rsidRPr="003E2577">
        <w:t> </w:t>
      </w:r>
      <w:r w:rsidR="006270CC">
        <w:rPr>
          <w:rFonts w:hint="eastAsia"/>
          <w:lang w:eastAsia="zh-CN"/>
        </w:rPr>
        <w:t>[</w:t>
      </w:r>
      <w:r w:rsidR="00014DD4">
        <w:rPr>
          <w:lang w:eastAsia="zh-CN"/>
        </w:rPr>
        <w:t>16</w:t>
      </w:r>
      <w:r w:rsidR="006270CC">
        <w:rPr>
          <w:rFonts w:hint="eastAsia"/>
          <w:lang w:eastAsia="zh-CN"/>
        </w:rPr>
        <w:t>]</w:t>
      </w:r>
      <w:r w:rsidR="00A12790">
        <w:t xml:space="preserve"> </w:t>
      </w:r>
      <w:r>
        <w:t xml:space="preserve">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25AC7551" w14:textId="77777777" w:rsidR="00900BD1" w:rsidRPr="00542332" w:rsidRDefault="00900BD1" w:rsidP="00900BD1">
      <w:pPr>
        <w:pStyle w:val="NO"/>
      </w:pPr>
      <w:r w:rsidRPr="00542332">
        <w:t>NOTE:</w:t>
      </w:r>
      <w:r w:rsidRPr="00542332">
        <w:tab/>
        <w:t>An MCPTT client affiliating to multiple MCPTT groups with active calls will result in the MCPTT client being invited simultaneously to multiple MCPTT calls.</w:t>
      </w:r>
    </w:p>
    <w:p w14:paraId="641D75DF" w14:textId="77777777" w:rsidR="00900BD1" w:rsidRPr="00542332" w:rsidRDefault="00900BD1" w:rsidP="00900BD1">
      <w:r w:rsidRPr="00542332">
        <w:t>The MCPTT client can also still handle multiple MCPTT calls in parallel at the same time i.e. using multiple dialogs.</w:t>
      </w:r>
    </w:p>
    <w:p w14:paraId="593FD6DC" w14:textId="77777777" w:rsidR="00900BD1" w:rsidRPr="00542332" w:rsidRDefault="00900BD1" w:rsidP="00900BD1">
      <w:r w:rsidRPr="00542332">
        <w:t>The simultaneous session is established during either an originating on-demand call establishment or during pre-established session establishment or a modification of an already established pre-established session or on-demand call.</w:t>
      </w:r>
    </w:p>
    <w:p w14:paraId="01229084" w14:textId="77777777" w:rsidR="00900BD1" w:rsidRDefault="00900BD1" w:rsidP="00900BD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260EBC38" w14:textId="77777777" w:rsidR="00850BE5" w:rsidRPr="00AB5FED" w:rsidRDefault="00850BE5" w:rsidP="00AC26F2">
      <w:pPr>
        <w:pStyle w:val="Heading2"/>
      </w:pPr>
      <w:bookmarkStart w:id="1075" w:name="_Toc428365141"/>
      <w:bookmarkStart w:id="1076" w:name="_Toc433209816"/>
      <w:bookmarkStart w:id="1077" w:name="_Toc460616139"/>
      <w:bookmarkStart w:id="1078" w:name="_Toc460617000"/>
      <w:bookmarkStart w:id="1079" w:name="_Toc424654559"/>
      <w:bookmarkStart w:id="1080" w:name="_Toc154938463"/>
      <w:bookmarkEnd w:id="1015"/>
      <w:bookmarkEnd w:id="1016"/>
      <w:bookmarkEnd w:id="1017"/>
      <w:r w:rsidRPr="00AB5FED">
        <w:t>10.</w:t>
      </w:r>
      <w:r w:rsidR="00F57528" w:rsidRPr="00AB5FED">
        <w:t>9</w:t>
      </w:r>
      <w:r w:rsidRPr="00AB5FED">
        <w:tab/>
        <w:t>Floor control</w:t>
      </w:r>
      <w:bookmarkEnd w:id="1075"/>
      <w:bookmarkEnd w:id="1076"/>
      <w:bookmarkEnd w:id="1077"/>
      <w:bookmarkEnd w:id="1078"/>
      <w:bookmarkEnd w:id="1080"/>
    </w:p>
    <w:p w14:paraId="1E5786E4" w14:textId="77777777" w:rsidR="00850BE5" w:rsidRPr="00AB5FED" w:rsidRDefault="00850BE5" w:rsidP="00AC26F2">
      <w:pPr>
        <w:pStyle w:val="Heading3"/>
      </w:pPr>
      <w:bookmarkStart w:id="1081" w:name="_Toc428365142"/>
      <w:bookmarkStart w:id="1082" w:name="_Toc433209817"/>
      <w:bookmarkStart w:id="1083" w:name="_Toc460616140"/>
      <w:bookmarkStart w:id="1084" w:name="_Toc460617001"/>
      <w:bookmarkStart w:id="1085" w:name="_Toc154938464"/>
      <w:r w:rsidRPr="00AB5FED">
        <w:t>10.</w:t>
      </w:r>
      <w:r w:rsidR="00F57528" w:rsidRPr="00AB5FED">
        <w:t>9</w:t>
      </w:r>
      <w:r w:rsidRPr="00AB5FED">
        <w:t>.1</w:t>
      </w:r>
      <w:r w:rsidRPr="00AB5FED">
        <w:tab/>
        <w:t>Floor control for on-network MCPTT service</w:t>
      </w:r>
      <w:bookmarkEnd w:id="1081"/>
      <w:bookmarkEnd w:id="1082"/>
      <w:bookmarkEnd w:id="1083"/>
      <w:bookmarkEnd w:id="1084"/>
      <w:bookmarkEnd w:id="1085"/>
    </w:p>
    <w:p w14:paraId="1EDE8FF1" w14:textId="77777777" w:rsidR="00850BE5" w:rsidRPr="00AB5FED" w:rsidRDefault="00850BE5" w:rsidP="00AC26F2">
      <w:pPr>
        <w:pStyle w:val="Heading4"/>
      </w:pPr>
      <w:bookmarkStart w:id="1086" w:name="_Toc428365143"/>
      <w:bookmarkStart w:id="1087" w:name="_Toc433209818"/>
      <w:bookmarkStart w:id="1088" w:name="_Toc460616141"/>
      <w:bookmarkStart w:id="1089" w:name="_Toc460617002"/>
      <w:bookmarkStart w:id="1090" w:name="_Toc154938465"/>
      <w:r w:rsidRPr="00AB5FED">
        <w:t>10.</w:t>
      </w:r>
      <w:r w:rsidR="00F57528" w:rsidRPr="00AB5FED">
        <w:t>9</w:t>
      </w:r>
      <w:r w:rsidRPr="00AB5FED">
        <w:t>.1.1</w:t>
      </w:r>
      <w:r w:rsidRPr="00AB5FED">
        <w:tab/>
      </w:r>
      <w:bookmarkEnd w:id="1086"/>
      <w:r w:rsidR="002326C3" w:rsidRPr="00AB5FED">
        <w:t>General</w:t>
      </w:r>
      <w:bookmarkEnd w:id="1087"/>
      <w:bookmarkEnd w:id="1088"/>
      <w:bookmarkEnd w:id="1089"/>
      <w:bookmarkEnd w:id="1090"/>
    </w:p>
    <w:p w14:paraId="5B44C7BC" w14:textId="77777777" w:rsidR="00850BE5" w:rsidRPr="00AB5FED" w:rsidRDefault="00850BE5" w:rsidP="00775332">
      <w:r w:rsidRPr="00AB5FED">
        <w:t xml:space="preserve">The procedure is for providing a floor control to MCPTT UE in an on-network case and applies for both private call and group call. Floor control is performed by using floor control </w:t>
      </w:r>
      <w:r w:rsidR="00775332" w:rsidRPr="00AB5FED">
        <w:t>information flows</w:t>
      </w:r>
      <w:r w:rsidRPr="00AB5FED">
        <w:t xml:space="preserve"> between the floor participant and the floor control server.</w:t>
      </w:r>
    </w:p>
    <w:p w14:paraId="78AF5BCF" w14:textId="77777777" w:rsidR="00775332" w:rsidRPr="00AB5FED" w:rsidRDefault="00775332" w:rsidP="00AC26F2">
      <w:pPr>
        <w:pStyle w:val="Heading4"/>
      </w:pPr>
      <w:bookmarkStart w:id="1091" w:name="_Toc460616142"/>
      <w:bookmarkStart w:id="1092" w:name="_Toc460617003"/>
      <w:bookmarkStart w:id="1093" w:name="_Toc433209819"/>
      <w:bookmarkStart w:id="1094" w:name="_Toc428365144"/>
      <w:bookmarkStart w:id="1095" w:name="_Toc154938466"/>
      <w:r w:rsidRPr="00AB5FED">
        <w:t>10.</w:t>
      </w:r>
      <w:r w:rsidR="00F57528" w:rsidRPr="00AB5FED">
        <w:t>9</w:t>
      </w:r>
      <w:r w:rsidRPr="00AB5FED">
        <w:t>.1.2</w:t>
      </w:r>
      <w:r w:rsidRPr="00AB5FED">
        <w:tab/>
        <w:t>Information flows for floor control for on-network</w:t>
      </w:r>
      <w:bookmarkEnd w:id="1091"/>
      <w:bookmarkEnd w:id="1092"/>
      <w:bookmarkEnd w:id="1095"/>
    </w:p>
    <w:p w14:paraId="7A621AEB" w14:textId="77777777" w:rsidR="00775332" w:rsidRPr="00AB5FED" w:rsidRDefault="00775332" w:rsidP="00AC26F2">
      <w:pPr>
        <w:pStyle w:val="Heading5"/>
      </w:pPr>
      <w:bookmarkStart w:id="1096" w:name="_Toc460616143"/>
      <w:bookmarkStart w:id="1097" w:name="_Toc460617004"/>
      <w:bookmarkStart w:id="1098" w:name="_Toc154938467"/>
      <w:r w:rsidRPr="00AB5FED">
        <w:t>10.</w:t>
      </w:r>
      <w:r w:rsidR="00F57528" w:rsidRPr="00AB5FED">
        <w:t>9</w:t>
      </w:r>
      <w:r w:rsidRPr="00AB5FED">
        <w:t>.1.2.1</w:t>
      </w:r>
      <w:r w:rsidRPr="00AB5FED">
        <w:tab/>
        <w:t>General</w:t>
      </w:r>
      <w:bookmarkEnd w:id="1096"/>
      <w:bookmarkEnd w:id="1097"/>
      <w:bookmarkEnd w:id="1098"/>
    </w:p>
    <w:p w14:paraId="20AF99FE" w14:textId="77777777" w:rsidR="00775332" w:rsidRPr="00AB5FED" w:rsidRDefault="00775332" w:rsidP="00775332">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0BB3590D" w14:textId="77777777" w:rsidR="00775332" w:rsidRPr="00AB5FED" w:rsidRDefault="00775332" w:rsidP="00775332">
      <w:r w:rsidRPr="00AB5FED">
        <w:t>Some floor control information flows can also piggyback call control information flows to provide efficient call setup and clearing:</w:t>
      </w:r>
    </w:p>
    <w:p w14:paraId="7A6C0EE7" w14:textId="77777777" w:rsidR="00775332" w:rsidRPr="00AB5FED" w:rsidRDefault="00775332" w:rsidP="00775332">
      <w:pPr>
        <w:pStyle w:val="B1"/>
      </w:pPr>
      <w:r w:rsidRPr="00AB5FED">
        <w:t>-</w:t>
      </w:r>
      <w:r w:rsidRPr="00AB5FED">
        <w:tab/>
        <w:t>Call setup request is optionally carried in floor request (uplink) or floor taken (downlink, can be broadcast); and</w:t>
      </w:r>
    </w:p>
    <w:p w14:paraId="1E84A330" w14:textId="77777777" w:rsidR="00775332" w:rsidRPr="00AB5FED" w:rsidRDefault="00775332" w:rsidP="00775332">
      <w:pPr>
        <w:pStyle w:val="B1"/>
      </w:pPr>
      <w:r w:rsidRPr="00AB5FED">
        <w:t>-</w:t>
      </w:r>
      <w:r w:rsidRPr="00AB5FED">
        <w:tab/>
        <w:t>Call release request is optionally carried in floor release (uplink) or floor idle (downlink, can be broadcast).</w:t>
      </w:r>
    </w:p>
    <w:p w14:paraId="6175383C" w14:textId="77777777" w:rsidR="00775332" w:rsidRPr="00AB5FED" w:rsidRDefault="00775332" w:rsidP="00AC26F2">
      <w:pPr>
        <w:pStyle w:val="Heading5"/>
      </w:pPr>
      <w:bookmarkStart w:id="1099" w:name="_Toc460616144"/>
      <w:bookmarkStart w:id="1100" w:name="_Toc460617005"/>
      <w:bookmarkStart w:id="1101" w:name="_Toc154938468"/>
      <w:r w:rsidRPr="00AB5FED">
        <w:lastRenderedPageBreak/>
        <w:t>10.</w:t>
      </w:r>
      <w:r w:rsidR="00F57528" w:rsidRPr="00AB5FED">
        <w:t>9</w:t>
      </w:r>
      <w:r w:rsidRPr="00AB5FED">
        <w:t>.1.2.2</w:t>
      </w:r>
      <w:r w:rsidRPr="00AB5FED">
        <w:tab/>
        <w:t>Floor request</w:t>
      </w:r>
      <w:bookmarkEnd w:id="1099"/>
      <w:bookmarkEnd w:id="1100"/>
      <w:bookmarkEnd w:id="1101"/>
    </w:p>
    <w:p w14:paraId="68FB40CB" w14:textId="77777777" w:rsidR="00775332" w:rsidRPr="00AB5FED" w:rsidRDefault="00775332" w:rsidP="00775332">
      <w:r w:rsidRPr="00AB5FED">
        <w:t>Table 10.</w:t>
      </w:r>
      <w:r w:rsidR="00F57528" w:rsidRPr="00AB5FED">
        <w:rPr>
          <w:lang w:eastAsia="zh-CN"/>
        </w:rPr>
        <w:t>9</w:t>
      </w:r>
      <w:r w:rsidRPr="00AB5FED">
        <w:rPr>
          <w:lang w:eastAsia="zh-CN"/>
        </w:rPr>
        <w:t>.1.2.2-1</w:t>
      </w:r>
      <w:r w:rsidRPr="00AB5FED">
        <w:t xml:space="preserve"> describes the information flow floor request, from the floor participant to the floor control server</w:t>
      </w:r>
      <w:r w:rsidR="00611953" w:rsidRPr="00AB5FED">
        <w:t xml:space="preserve"> and from the floor control server to the floor control server</w:t>
      </w:r>
      <w:r w:rsidRPr="00AB5FED">
        <w:t>, which is used to request the floor for media transfer. This information flow is sent in unicast to the floor control server.</w:t>
      </w:r>
    </w:p>
    <w:p w14:paraId="09F19446"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0C269C7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13D203D2"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E94037"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16F45" w14:textId="77777777" w:rsidR="00775332" w:rsidRPr="00AB5FED" w:rsidRDefault="00775332" w:rsidP="00D87CBC">
            <w:pPr>
              <w:pStyle w:val="TAH"/>
            </w:pPr>
            <w:r w:rsidRPr="00AB5FED">
              <w:t>Description</w:t>
            </w:r>
          </w:p>
        </w:tc>
      </w:tr>
      <w:tr w:rsidR="00775332" w:rsidRPr="00AB5FED" w14:paraId="39EC4823"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04E0289" w14:textId="77777777" w:rsidR="00775332" w:rsidRPr="00AB5FED" w:rsidRDefault="000A4C98" w:rsidP="000A4C98">
            <w:pPr>
              <w:pStyle w:val="TAL"/>
              <w:rPr>
                <w:lang w:eastAsia="en-US"/>
              </w:rPr>
            </w:pPr>
            <w:r w:rsidRPr="00AB5FED">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0BC4122C"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D1A3" w14:textId="77777777" w:rsidR="00775332" w:rsidRPr="00AB5FED" w:rsidRDefault="00775332" w:rsidP="00D87CBC">
            <w:pPr>
              <w:pStyle w:val="TAL"/>
              <w:rPr>
                <w:lang w:eastAsia="en-US"/>
              </w:rPr>
            </w:pPr>
            <w:r w:rsidRPr="00AB5FED">
              <w:rPr>
                <w:lang w:eastAsia="en-US"/>
              </w:rPr>
              <w:t>Requester identity</w:t>
            </w:r>
          </w:p>
        </w:tc>
      </w:tr>
      <w:tr w:rsidR="00A2236E" w:rsidRPr="00AB5FED" w14:paraId="3F8A3739"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8982C2D" w14:textId="77777777" w:rsidR="00A2236E" w:rsidRPr="00AB5FED" w:rsidRDefault="00A2236E" w:rsidP="000A4C98">
            <w:pPr>
              <w:pStyle w:val="TAL"/>
              <w:rPr>
                <w:lang w:eastAsia="en-US"/>
              </w:rPr>
            </w:pPr>
            <w:r>
              <w:rPr>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40E37C6F" w14:textId="77777777" w:rsidR="00A2236E" w:rsidRPr="00AB5FED" w:rsidRDefault="00A2236E"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9901A" w14:textId="77777777" w:rsidR="00A2236E" w:rsidRPr="00AB5FED" w:rsidRDefault="00A2236E" w:rsidP="00D87CBC">
            <w:pPr>
              <w:pStyle w:val="TAL"/>
              <w:rPr>
                <w:lang w:eastAsia="en-US"/>
              </w:rPr>
            </w:pPr>
            <w:r>
              <w:rPr>
                <w:lang w:eastAsia="en-US"/>
              </w:rPr>
              <w:t>Functional alias of the requester</w:t>
            </w:r>
          </w:p>
        </w:tc>
      </w:tr>
      <w:tr w:rsidR="00A2236E" w:rsidRPr="00AB5FED" w14:paraId="3EB18FF8"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4755043" w14:textId="77777777" w:rsidR="00A2236E" w:rsidRPr="00AB5FED" w:rsidRDefault="00A2236E" w:rsidP="00D87CBC">
            <w:pPr>
              <w:pStyle w:val="TAL"/>
              <w:rPr>
                <w:lang w:eastAsia="en-US"/>
              </w:rPr>
            </w:pPr>
            <w:r w:rsidRPr="00AB5FED">
              <w:rPr>
                <w:lang w:eastAsia="en-US"/>
              </w:rPr>
              <w:t>Floor priority</w:t>
            </w:r>
          </w:p>
        </w:tc>
        <w:tc>
          <w:tcPr>
            <w:tcW w:w="1440" w:type="dxa"/>
            <w:tcBorders>
              <w:top w:val="single" w:sz="4" w:space="0" w:color="000000"/>
              <w:left w:val="single" w:sz="4" w:space="0" w:color="000000"/>
              <w:bottom w:val="single" w:sz="4" w:space="0" w:color="000000"/>
            </w:tcBorders>
            <w:shd w:val="clear" w:color="auto" w:fill="auto"/>
          </w:tcPr>
          <w:p w14:paraId="1394E9EB" w14:textId="77777777" w:rsidR="00A2236E" w:rsidRPr="00AB5FED" w:rsidRDefault="00A2236E"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E8C19" w14:textId="77777777" w:rsidR="00A2236E" w:rsidRPr="00AB5FED" w:rsidRDefault="00A2236E" w:rsidP="00D87CBC">
            <w:pPr>
              <w:pStyle w:val="TAL"/>
              <w:rPr>
                <w:lang w:eastAsia="en-US"/>
              </w:rPr>
            </w:pPr>
            <w:r w:rsidRPr="00AB5FED">
              <w:rPr>
                <w:lang w:eastAsia="en-US"/>
              </w:rPr>
              <w:t>Priority of the request</w:t>
            </w:r>
          </w:p>
        </w:tc>
      </w:tr>
      <w:tr w:rsidR="00A2236E" w:rsidRPr="00AB5FED" w14:paraId="418F6BA7"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CED04B8" w14:textId="77777777" w:rsidR="00A2236E" w:rsidRPr="00AB5FED" w:rsidRDefault="00A2236E"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6BDAE8B3"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DFD68" w14:textId="77777777" w:rsidR="00A2236E" w:rsidRPr="00AB5FED" w:rsidRDefault="00A2236E" w:rsidP="00796E30">
            <w:pPr>
              <w:pStyle w:val="TAL"/>
              <w:rPr>
                <w:lang w:eastAsia="en-US"/>
              </w:rPr>
            </w:pPr>
            <w:r w:rsidRPr="00AB5FED">
              <w:rPr>
                <w:lang w:eastAsia="en-US"/>
              </w:rPr>
              <w:t>Identifies the communication, e.g. by identifying the media flow within a media multiplex, present only if media multiplexing</w:t>
            </w:r>
          </w:p>
        </w:tc>
      </w:tr>
      <w:tr w:rsidR="00AA0D83" w:rsidRPr="00AB5FED" w14:paraId="31F9513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621BC96" w14:textId="77777777" w:rsidR="00AA0D83" w:rsidRPr="00AB5FED" w:rsidRDefault="00AA0D83" w:rsidP="00D87CBC">
            <w:pPr>
              <w:pStyle w:val="TAL"/>
              <w:rPr>
                <w:lang w:eastAsia="en-US"/>
              </w:rPr>
            </w:pPr>
            <w:r w:rsidRPr="00D71D3E">
              <w:rPr>
                <w:lang w:eastAsia="en-US"/>
              </w:rPr>
              <w:t>Location Information</w:t>
            </w:r>
          </w:p>
        </w:tc>
        <w:tc>
          <w:tcPr>
            <w:tcW w:w="1440" w:type="dxa"/>
            <w:tcBorders>
              <w:top w:val="single" w:sz="4" w:space="0" w:color="000000"/>
              <w:left w:val="single" w:sz="4" w:space="0" w:color="000000"/>
              <w:bottom w:val="single" w:sz="4" w:space="0" w:color="000000"/>
            </w:tcBorders>
            <w:shd w:val="clear" w:color="auto" w:fill="auto"/>
          </w:tcPr>
          <w:p w14:paraId="474C94F1" w14:textId="77777777" w:rsidR="00AA0D83" w:rsidRPr="00AB5FED" w:rsidRDefault="00AA0D83"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C235" w14:textId="77777777" w:rsidR="00AA0D83" w:rsidRPr="00AB5FED" w:rsidRDefault="00AA0D83" w:rsidP="00796E30">
            <w:pPr>
              <w:pStyle w:val="TAL"/>
              <w:rPr>
                <w:lang w:eastAsia="en-US"/>
              </w:rPr>
            </w:pPr>
            <w:r w:rsidRPr="00D71D3E">
              <w:rPr>
                <w:lang w:eastAsia="en-US"/>
              </w:rPr>
              <w:t>Location information</w:t>
            </w:r>
          </w:p>
        </w:tc>
      </w:tr>
    </w:tbl>
    <w:p w14:paraId="44AE2671" w14:textId="77777777" w:rsidR="00775332" w:rsidRPr="00AB5FED" w:rsidRDefault="00775332" w:rsidP="00775332"/>
    <w:p w14:paraId="68058701" w14:textId="77777777" w:rsidR="00775332" w:rsidRPr="00AB5FED" w:rsidRDefault="00775332" w:rsidP="00AC26F2">
      <w:pPr>
        <w:pStyle w:val="Heading5"/>
      </w:pPr>
      <w:bookmarkStart w:id="1102" w:name="_Toc460616145"/>
      <w:bookmarkStart w:id="1103" w:name="_Toc460617006"/>
      <w:bookmarkStart w:id="1104" w:name="_Toc154938469"/>
      <w:r w:rsidRPr="00AB5FED">
        <w:t>10.</w:t>
      </w:r>
      <w:r w:rsidR="00F57528" w:rsidRPr="00AB5FED">
        <w:t>9</w:t>
      </w:r>
      <w:r w:rsidRPr="00AB5FED">
        <w:t>.1.2.3</w:t>
      </w:r>
      <w:r w:rsidRPr="00AB5FED">
        <w:tab/>
        <w:t>Floor granted</w:t>
      </w:r>
      <w:bookmarkEnd w:id="1102"/>
      <w:bookmarkEnd w:id="1103"/>
      <w:bookmarkEnd w:id="1104"/>
    </w:p>
    <w:p w14:paraId="371915EB" w14:textId="77777777" w:rsidR="00775332" w:rsidRPr="00AB5FED" w:rsidRDefault="00775332" w:rsidP="00775332">
      <w:r w:rsidRPr="00AB5FED">
        <w:t>Table 10.</w:t>
      </w:r>
      <w:r w:rsidR="00F57528" w:rsidRPr="00AB5FED">
        <w:rPr>
          <w:lang w:eastAsia="zh-CN"/>
        </w:rPr>
        <w:t>9</w:t>
      </w:r>
      <w:r w:rsidRPr="00AB5FED">
        <w:rPr>
          <w:lang w:eastAsia="zh-CN"/>
        </w:rPr>
        <w:t>.1.2.3-1</w:t>
      </w:r>
      <w:r w:rsidRPr="00AB5FED">
        <w:t xml:space="preserve"> describes the information flow floor granted, from the floor control server to the floor participant</w:t>
      </w:r>
      <w:r w:rsidR="00611953" w:rsidRPr="00AB5FED">
        <w:t xml:space="preserve"> and from the floor control server to the floor control server</w:t>
      </w:r>
      <w:r w:rsidR="00F6196A">
        <w:t xml:space="preserve"> or MC gateway server</w:t>
      </w:r>
      <w:r w:rsidRPr="00AB5FED">
        <w:t>, which is used to indicate that a request for floor is granted and media transfer is possible. This information flow is sent in unicast (to the granted floor participant).</w:t>
      </w:r>
    </w:p>
    <w:p w14:paraId="586AA911"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063CE3E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EE4E312"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DE7E09C"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0ADEB" w14:textId="77777777" w:rsidR="00775332" w:rsidRPr="00AB5FED" w:rsidRDefault="00775332" w:rsidP="00D87CBC">
            <w:pPr>
              <w:pStyle w:val="TAH"/>
            </w:pPr>
            <w:r w:rsidRPr="00AB5FED">
              <w:t>Description</w:t>
            </w:r>
          </w:p>
        </w:tc>
      </w:tr>
      <w:tr w:rsidR="00F6196A" w:rsidRPr="00AB5FED" w14:paraId="7F4493C9"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69007626" w14:textId="77777777" w:rsidR="00F6196A" w:rsidRPr="00AB5FED" w:rsidRDefault="00F6196A" w:rsidP="00F6196A">
            <w:pPr>
              <w:pStyle w:val="TAL"/>
              <w:rPr>
                <w:lang w:eastAsia="en-US"/>
              </w:rPr>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1C19075" w14:textId="77777777" w:rsidR="00F6196A" w:rsidRPr="00AB5FED" w:rsidRDefault="002B55BB" w:rsidP="00F6196A">
            <w:pPr>
              <w:pStyle w:val="TAL"/>
              <w:rPr>
                <w:lang w:eastAsia="en-US"/>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FADA0" w14:textId="77777777" w:rsidR="00F6196A" w:rsidRPr="00AB5FED" w:rsidRDefault="00F6196A" w:rsidP="00F6196A">
            <w:pPr>
              <w:pStyle w:val="TAL"/>
              <w:rPr>
                <w:lang w:eastAsia="en-US"/>
              </w:rPr>
            </w:pPr>
            <w:r>
              <w:t>Granted party</w:t>
            </w:r>
            <w:r w:rsidRPr="00AB5FED">
              <w:t xml:space="preserve"> identity</w:t>
            </w:r>
          </w:p>
        </w:tc>
      </w:tr>
      <w:tr w:rsidR="00F6196A" w:rsidRPr="00AB5FED" w14:paraId="14CF0D27"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04E67CDC" w14:textId="77777777" w:rsidR="00F6196A" w:rsidRPr="00AB5FED" w:rsidRDefault="00F6196A" w:rsidP="00F6196A">
            <w:pPr>
              <w:pStyle w:val="TAL"/>
              <w:rPr>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1950BAB2" w14:textId="77777777" w:rsidR="00F6196A" w:rsidRPr="00AB5FED" w:rsidRDefault="00F6196A" w:rsidP="00F6196A">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71009" w14:textId="77777777" w:rsidR="00F6196A" w:rsidRPr="00AB5FED" w:rsidRDefault="00F6196A" w:rsidP="00F6196A">
            <w:pPr>
              <w:pStyle w:val="TAL"/>
              <w:rPr>
                <w:lang w:eastAsia="en-US"/>
              </w:rPr>
            </w:pPr>
            <w:r>
              <w:t>Functional alias of the requester</w:t>
            </w:r>
          </w:p>
        </w:tc>
      </w:tr>
      <w:tr w:rsidR="00775332" w:rsidRPr="00AB5FED" w14:paraId="7146D800"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6384983" w14:textId="77777777" w:rsidR="00775332" w:rsidRPr="00AB5FED" w:rsidRDefault="00775332" w:rsidP="00D87CBC">
            <w:pPr>
              <w:pStyle w:val="TAL"/>
              <w:rPr>
                <w:lang w:eastAsia="en-US"/>
              </w:rPr>
            </w:pPr>
            <w:r w:rsidRPr="00AB5FED">
              <w:rPr>
                <w:lang w:eastAsia="en-US"/>
              </w:rPr>
              <w:t>Duration</w:t>
            </w:r>
          </w:p>
        </w:tc>
        <w:tc>
          <w:tcPr>
            <w:tcW w:w="1440" w:type="dxa"/>
            <w:tcBorders>
              <w:top w:val="single" w:sz="4" w:space="0" w:color="000000"/>
              <w:left w:val="single" w:sz="4" w:space="0" w:color="000000"/>
              <w:bottom w:val="single" w:sz="4" w:space="0" w:color="000000"/>
            </w:tcBorders>
            <w:shd w:val="clear" w:color="auto" w:fill="auto"/>
          </w:tcPr>
          <w:p w14:paraId="18691736"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C2652" w14:textId="77777777" w:rsidR="00775332" w:rsidRPr="00AB5FED" w:rsidRDefault="00775332" w:rsidP="00D87CBC">
            <w:pPr>
              <w:pStyle w:val="TAL"/>
              <w:rPr>
                <w:lang w:eastAsia="en-US"/>
              </w:rPr>
            </w:pPr>
            <w:r w:rsidRPr="00AB5FED">
              <w:rPr>
                <w:lang w:eastAsia="en-US"/>
              </w:rPr>
              <w:t>The time for which the granted party is allowed to transmit</w:t>
            </w:r>
          </w:p>
        </w:tc>
      </w:tr>
      <w:tr w:rsidR="00775332" w:rsidRPr="00AB5FED" w14:paraId="6837A1F1"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5D96B64"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40F9AAAD"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59666"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r w:rsidR="00775332" w:rsidRPr="00AB5FED" w14:paraId="7B6693D1"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94C810E" w14:textId="77777777" w:rsidR="00775332" w:rsidRPr="00AB5FED" w:rsidRDefault="00775332"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46FFBC25"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E1AAE9" w14:textId="77777777" w:rsidR="00775332" w:rsidRPr="00AB5FED" w:rsidRDefault="00775332" w:rsidP="00D87CBC">
            <w:pPr>
              <w:pStyle w:val="TAL"/>
              <w:rPr>
                <w:lang w:eastAsia="en-US"/>
              </w:rPr>
            </w:pPr>
            <w:r w:rsidRPr="00AB5FED">
              <w:rPr>
                <w:lang w:eastAsia="en-US"/>
              </w:rPr>
              <w:t>Indicates if acknowledgement from the floor participant is required</w:t>
            </w:r>
          </w:p>
        </w:tc>
      </w:tr>
    </w:tbl>
    <w:p w14:paraId="2941BDB3" w14:textId="77777777" w:rsidR="00775332" w:rsidRPr="00AB5FED" w:rsidRDefault="00775332" w:rsidP="00775332"/>
    <w:p w14:paraId="5A1750C5" w14:textId="77777777" w:rsidR="00775332" w:rsidRPr="00AB5FED" w:rsidRDefault="00775332" w:rsidP="00AC26F2">
      <w:pPr>
        <w:pStyle w:val="Heading5"/>
      </w:pPr>
      <w:bookmarkStart w:id="1105" w:name="_Toc460616146"/>
      <w:bookmarkStart w:id="1106" w:name="_Toc460617007"/>
      <w:bookmarkStart w:id="1107" w:name="_Toc154938470"/>
      <w:r w:rsidRPr="00AB5FED">
        <w:t>10.</w:t>
      </w:r>
      <w:r w:rsidR="00F57528" w:rsidRPr="00AB5FED">
        <w:t>9</w:t>
      </w:r>
      <w:r w:rsidRPr="00AB5FED">
        <w:t>.1.2.4</w:t>
      </w:r>
      <w:r w:rsidRPr="00AB5FED">
        <w:tab/>
        <w:t>Floor rejected</w:t>
      </w:r>
      <w:bookmarkEnd w:id="1105"/>
      <w:bookmarkEnd w:id="1106"/>
      <w:bookmarkEnd w:id="1107"/>
    </w:p>
    <w:p w14:paraId="4B82801D" w14:textId="77777777" w:rsidR="00775332" w:rsidRPr="00AB5FED" w:rsidRDefault="00775332" w:rsidP="00775332">
      <w:r w:rsidRPr="00AB5FED">
        <w:t>Table 10.</w:t>
      </w:r>
      <w:r w:rsidR="00F57528" w:rsidRPr="00AB5FED">
        <w:rPr>
          <w:lang w:eastAsia="zh-CN"/>
        </w:rPr>
        <w:t>9</w:t>
      </w:r>
      <w:r w:rsidRPr="00AB5FED">
        <w:rPr>
          <w:lang w:eastAsia="zh-CN"/>
        </w:rPr>
        <w:t>.1.2.4-1</w:t>
      </w:r>
      <w:r w:rsidRPr="00AB5FED">
        <w:t xml:space="preserve"> describes the information flow floor rejected, from the floor control server to the floor participant</w:t>
      </w:r>
      <w:r w:rsidR="00F6196A" w:rsidRPr="00881AC8">
        <w:t xml:space="preserve"> </w:t>
      </w:r>
      <w:r w:rsidR="00F6196A" w:rsidRPr="00AB5FED">
        <w:t>and from the floor control server to the floor control server</w:t>
      </w:r>
      <w:r w:rsidR="00F6196A">
        <w:t xml:space="preserve"> or MC gateway server</w:t>
      </w:r>
      <w:r w:rsidRPr="00AB5FED">
        <w:t>, which is used to indicate that a request for the floor is rejected. This information flow is sent in unicast (to the refused floor participant).</w:t>
      </w:r>
    </w:p>
    <w:p w14:paraId="6879BD9C"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40B1C06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16C0B26"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F485D9"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FB5E3" w14:textId="77777777" w:rsidR="00775332" w:rsidRPr="00AB5FED" w:rsidRDefault="00775332" w:rsidP="00D87CBC">
            <w:pPr>
              <w:pStyle w:val="TAH"/>
            </w:pPr>
            <w:r w:rsidRPr="00AB5FED">
              <w:t>Description</w:t>
            </w:r>
          </w:p>
        </w:tc>
      </w:tr>
      <w:tr w:rsidR="00F6196A" w:rsidRPr="00AB5FED" w14:paraId="3AE67858"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7E2FCBD8" w14:textId="77777777" w:rsidR="00F6196A" w:rsidRPr="00AB5FED" w:rsidRDefault="00F6196A" w:rsidP="00F6196A">
            <w:pPr>
              <w:pStyle w:val="TAL"/>
              <w:rPr>
                <w:lang w:eastAsia="en-US"/>
              </w:rPr>
            </w:pPr>
            <w:r w:rsidRPr="00AB5FED">
              <w:t>MCPTT ID</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AAC0ACB" w14:textId="77777777" w:rsidR="00F6196A" w:rsidRPr="00AB5FED" w:rsidRDefault="00F6196A" w:rsidP="00F6196A">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6C1D3" w14:textId="77777777" w:rsidR="00F6196A" w:rsidRPr="00AB5FED" w:rsidRDefault="00F6196A" w:rsidP="00F6196A">
            <w:pPr>
              <w:pStyle w:val="TAL"/>
              <w:rPr>
                <w:lang w:eastAsia="en-US"/>
              </w:rPr>
            </w:pPr>
            <w:r>
              <w:t>Rejected party</w:t>
            </w:r>
            <w:r w:rsidRPr="00AB5FED">
              <w:t xml:space="preserve"> identity</w:t>
            </w:r>
          </w:p>
        </w:tc>
      </w:tr>
      <w:tr w:rsidR="00F6196A" w:rsidRPr="00AB5FED" w14:paraId="2912CA07"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36A3A6C1" w14:textId="77777777" w:rsidR="00F6196A" w:rsidRPr="00AB5FED" w:rsidRDefault="00F6196A" w:rsidP="00F6196A">
            <w:pPr>
              <w:pStyle w:val="TAL"/>
              <w:rPr>
                <w:lang w:eastAsia="en-US"/>
              </w:rPr>
            </w:pPr>
            <w:r>
              <w:t>Functional alias (see NOTE)</w:t>
            </w:r>
          </w:p>
        </w:tc>
        <w:tc>
          <w:tcPr>
            <w:tcW w:w="1440" w:type="dxa"/>
            <w:tcBorders>
              <w:top w:val="single" w:sz="4" w:space="0" w:color="000000"/>
              <w:left w:val="single" w:sz="4" w:space="0" w:color="000000"/>
              <w:bottom w:val="single" w:sz="4" w:space="0" w:color="000000"/>
            </w:tcBorders>
            <w:shd w:val="clear" w:color="auto" w:fill="auto"/>
          </w:tcPr>
          <w:p w14:paraId="3F410B56" w14:textId="77777777" w:rsidR="00F6196A" w:rsidRPr="00AB5FED" w:rsidRDefault="00F6196A" w:rsidP="00F6196A">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CB82F" w14:textId="77777777" w:rsidR="00F6196A" w:rsidRPr="00AB5FED" w:rsidRDefault="00F6196A" w:rsidP="00F6196A">
            <w:pPr>
              <w:pStyle w:val="TAL"/>
              <w:rPr>
                <w:lang w:eastAsia="en-US"/>
              </w:rPr>
            </w:pPr>
            <w:r>
              <w:t>Functional alias of the requester</w:t>
            </w:r>
          </w:p>
        </w:tc>
      </w:tr>
      <w:tr w:rsidR="00775332" w:rsidRPr="00AB5FED" w14:paraId="3CD5E950"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0DD380C"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51BC0577"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A8FA8"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r w:rsidR="00775332" w:rsidRPr="00AB5FED" w14:paraId="3D141A35"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5646E43" w14:textId="77777777" w:rsidR="00775332" w:rsidRPr="00AB5FED" w:rsidRDefault="00775332" w:rsidP="00D87CBC">
            <w:pPr>
              <w:pStyle w:val="TAL"/>
              <w:rPr>
                <w:lang w:eastAsia="en-US"/>
              </w:rPr>
            </w:pPr>
            <w:r w:rsidRPr="00AB5FED">
              <w:rPr>
                <w:lang w:eastAsia="en-US"/>
              </w:rPr>
              <w:t>Rejection cause</w:t>
            </w:r>
          </w:p>
        </w:tc>
        <w:tc>
          <w:tcPr>
            <w:tcW w:w="1440" w:type="dxa"/>
            <w:tcBorders>
              <w:top w:val="single" w:sz="4" w:space="0" w:color="000000"/>
              <w:left w:val="single" w:sz="4" w:space="0" w:color="000000"/>
              <w:bottom w:val="single" w:sz="4" w:space="0" w:color="000000"/>
            </w:tcBorders>
            <w:shd w:val="clear" w:color="auto" w:fill="auto"/>
          </w:tcPr>
          <w:p w14:paraId="28E6F621"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D1825" w14:textId="77777777" w:rsidR="00775332" w:rsidRPr="00AB5FED" w:rsidRDefault="00775332" w:rsidP="00D87CBC">
            <w:pPr>
              <w:pStyle w:val="TAL"/>
              <w:rPr>
                <w:lang w:eastAsia="en-US"/>
              </w:rPr>
            </w:pPr>
            <w:r w:rsidRPr="00AB5FED">
              <w:rPr>
                <w:lang w:eastAsia="en-US"/>
              </w:rPr>
              <w:t>Indicates the cause for floor rejection</w:t>
            </w:r>
          </w:p>
        </w:tc>
      </w:tr>
      <w:tr w:rsidR="00775332" w:rsidRPr="00AB5FED" w14:paraId="12C5B05A"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73E4A21" w14:textId="77777777" w:rsidR="00775332" w:rsidRPr="00AB5FED" w:rsidRDefault="00775332"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3BAEBCE3"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135B2" w14:textId="77777777" w:rsidR="00775332" w:rsidRPr="00AB5FED" w:rsidRDefault="00775332" w:rsidP="00D87CBC">
            <w:pPr>
              <w:pStyle w:val="TAL"/>
              <w:rPr>
                <w:lang w:eastAsia="en-US"/>
              </w:rPr>
            </w:pPr>
            <w:r w:rsidRPr="00AB5FED">
              <w:rPr>
                <w:lang w:eastAsia="en-US"/>
              </w:rPr>
              <w:t>Indicates if acknowledgement from the floor participant is required</w:t>
            </w:r>
          </w:p>
        </w:tc>
      </w:tr>
      <w:tr w:rsidR="00F6196A" w:rsidRPr="00AB5FED" w14:paraId="5AA99DF1" w14:textId="77777777" w:rsidTr="00DF53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0B397F" w14:textId="77777777" w:rsidR="00F6196A" w:rsidRPr="00AB5FED" w:rsidRDefault="00F6196A" w:rsidP="006B0288">
            <w:pPr>
              <w:pStyle w:val="TAN"/>
              <w:rPr>
                <w:lang w:eastAsia="en-US"/>
              </w:rPr>
            </w:pPr>
            <w:r>
              <w:t>NOTE:</w:t>
            </w:r>
            <w:r>
              <w:tab/>
              <w:t>MCPTT ID is present, and functional alias may be present, in messages between the floor control servers in different MCPTT systems, and between floor control server and MC gateway server.</w:t>
            </w:r>
          </w:p>
        </w:tc>
      </w:tr>
    </w:tbl>
    <w:p w14:paraId="381D1A77" w14:textId="77777777" w:rsidR="00775332" w:rsidRPr="00AB5FED" w:rsidRDefault="00775332" w:rsidP="00775332"/>
    <w:p w14:paraId="4F8D20FE" w14:textId="77777777" w:rsidR="00775332" w:rsidRPr="00AB5FED" w:rsidRDefault="00775332" w:rsidP="00AC26F2">
      <w:pPr>
        <w:pStyle w:val="Heading5"/>
      </w:pPr>
      <w:bookmarkStart w:id="1108" w:name="_Toc460616147"/>
      <w:bookmarkStart w:id="1109" w:name="_Toc460617008"/>
      <w:bookmarkStart w:id="1110" w:name="_Toc154938471"/>
      <w:r w:rsidRPr="00AB5FED">
        <w:lastRenderedPageBreak/>
        <w:t>10.</w:t>
      </w:r>
      <w:r w:rsidR="00F57528" w:rsidRPr="00AB5FED">
        <w:t>9</w:t>
      </w:r>
      <w:r w:rsidRPr="00AB5FED">
        <w:t>.1.2.5</w:t>
      </w:r>
      <w:r w:rsidRPr="00AB5FED">
        <w:tab/>
        <w:t>Floor request cancel</w:t>
      </w:r>
      <w:bookmarkEnd w:id="1108"/>
      <w:bookmarkEnd w:id="1109"/>
      <w:bookmarkEnd w:id="1110"/>
    </w:p>
    <w:p w14:paraId="7437A156" w14:textId="77777777" w:rsidR="00C14B67" w:rsidRDefault="00775332" w:rsidP="00C14B67">
      <w:r w:rsidRPr="00AB5FED">
        <w:t>Table 10.</w:t>
      </w:r>
      <w:r w:rsidR="00F57528" w:rsidRPr="00AB5FED">
        <w:rPr>
          <w:lang w:eastAsia="zh-CN"/>
        </w:rPr>
        <w:t>9</w:t>
      </w:r>
      <w:r w:rsidRPr="00AB5FED">
        <w:rPr>
          <w:lang w:eastAsia="zh-CN"/>
        </w:rPr>
        <w:t>.1.2.5-1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1535641E"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26BF22DA"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C4EA0C0"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F79B507"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287C3" w14:textId="77777777" w:rsidR="00775332" w:rsidRPr="00AB5FED" w:rsidRDefault="00775332" w:rsidP="00D87CBC">
            <w:pPr>
              <w:pStyle w:val="TAH"/>
            </w:pPr>
            <w:r w:rsidRPr="00AB5FED">
              <w:t>Description</w:t>
            </w:r>
          </w:p>
        </w:tc>
      </w:tr>
      <w:tr w:rsidR="00775332" w:rsidRPr="00AB5FED" w14:paraId="4D669836"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DA8C4F6" w14:textId="77777777" w:rsidR="00775332" w:rsidRPr="00AB5FED" w:rsidRDefault="000A4C98" w:rsidP="000A4C98">
            <w:pPr>
              <w:pStyle w:val="TAL"/>
              <w:rPr>
                <w:lang w:eastAsia="en-US"/>
              </w:rPr>
            </w:pPr>
            <w:r w:rsidRPr="00AB5FED">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1E98DAF3"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5DFD" w14:textId="77777777" w:rsidR="00775332" w:rsidRPr="00AB5FED" w:rsidRDefault="00775332" w:rsidP="00D87CBC">
            <w:pPr>
              <w:pStyle w:val="TAL"/>
              <w:rPr>
                <w:lang w:eastAsia="en-US"/>
              </w:rPr>
            </w:pPr>
            <w:r w:rsidRPr="00AB5FED">
              <w:rPr>
                <w:lang w:eastAsia="en-US"/>
              </w:rPr>
              <w:t>Identity for the requester</w:t>
            </w:r>
          </w:p>
        </w:tc>
      </w:tr>
      <w:tr w:rsidR="00A2236E" w:rsidRPr="00AB5FED" w14:paraId="01D4EEB9"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3EA3FA2" w14:textId="77777777" w:rsidR="00A2236E" w:rsidRPr="00AB5FED" w:rsidRDefault="00A2236E" w:rsidP="000A4C98">
            <w:pPr>
              <w:pStyle w:val="TAL"/>
              <w:rPr>
                <w:lang w:eastAsia="en-US"/>
              </w:rPr>
            </w:pPr>
            <w:r>
              <w:rPr>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C9818E4" w14:textId="77777777" w:rsidR="00A2236E" w:rsidRPr="00AB5FED" w:rsidRDefault="00A2236E"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FEA85" w14:textId="77777777" w:rsidR="00A2236E" w:rsidRPr="00AB5FED" w:rsidRDefault="00A2236E" w:rsidP="00D87CBC">
            <w:pPr>
              <w:pStyle w:val="TAL"/>
              <w:rPr>
                <w:lang w:eastAsia="en-US"/>
              </w:rPr>
            </w:pPr>
            <w:r>
              <w:rPr>
                <w:lang w:eastAsia="en-US"/>
              </w:rPr>
              <w:t>Functional alias for the requester</w:t>
            </w:r>
          </w:p>
        </w:tc>
      </w:tr>
      <w:tr w:rsidR="00A2236E" w:rsidRPr="00AB5FED" w14:paraId="7EBCC5E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0D6F32A" w14:textId="77777777" w:rsidR="00A2236E" w:rsidRPr="00AB5FED" w:rsidRDefault="00A2236E" w:rsidP="000A4C98">
            <w:pPr>
              <w:pStyle w:val="TAL"/>
              <w:rPr>
                <w:lang w:eastAsia="en-US"/>
              </w:rPr>
            </w:pPr>
            <w:r w:rsidRPr="00AB5FED">
              <w:rPr>
                <w:lang w:eastAsia="zh-CN"/>
              </w:rPr>
              <w:t>List of MCPTT IDs</w:t>
            </w:r>
            <w:r w:rsidR="009A0C9F">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13B88CC" w14:textId="77777777" w:rsidR="00A2236E" w:rsidRPr="00AB5FED" w:rsidRDefault="009A0C9F" w:rsidP="00D87CBC">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BD239" w14:textId="77777777" w:rsidR="00A2236E" w:rsidRPr="00AB5FED" w:rsidRDefault="00A2236E" w:rsidP="000A4C98">
            <w:pPr>
              <w:pStyle w:val="TAL"/>
              <w:rPr>
                <w:lang w:eastAsia="en-US"/>
              </w:rPr>
            </w:pPr>
            <w:r w:rsidRPr="00AB5FED">
              <w:rPr>
                <w:rFonts w:hint="eastAsia"/>
                <w:lang w:eastAsia="zh-CN"/>
              </w:rPr>
              <w:t>Target i</w:t>
            </w:r>
            <w:r w:rsidRPr="00AB5FED">
              <w:rPr>
                <w:lang w:eastAsia="en-US"/>
              </w:rPr>
              <w:t>dentity (</w:t>
            </w:r>
            <w:r w:rsidR="009A0C9F">
              <w:t>i</w:t>
            </w:r>
            <w:r w:rsidR="009A0C9F" w:rsidRPr="00AB5FED">
              <w:t>dentities</w:t>
            </w:r>
            <w:r w:rsidRPr="00AB5FED">
              <w:rPr>
                <w:lang w:eastAsia="en-US"/>
              </w:rPr>
              <w:t xml:space="preserve">) whose floor request </w:t>
            </w:r>
            <w:r w:rsidRPr="00AB5FED">
              <w:rPr>
                <w:rFonts w:hint="eastAsia"/>
                <w:lang w:eastAsia="zh-CN"/>
              </w:rPr>
              <w:t xml:space="preserve">is </w:t>
            </w:r>
            <w:r w:rsidRPr="00AB5FED">
              <w:rPr>
                <w:lang w:eastAsia="en-US"/>
              </w:rPr>
              <w:t>to be cancelled</w:t>
            </w:r>
          </w:p>
        </w:tc>
      </w:tr>
      <w:tr w:rsidR="00A2236E" w:rsidRPr="00AB5FED" w14:paraId="2AAC71E8"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B01DA2F" w14:textId="77777777" w:rsidR="00A2236E" w:rsidRPr="00AB5FED" w:rsidRDefault="00A2236E"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011C02D6"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8357" w14:textId="77777777" w:rsidR="00A2236E" w:rsidRPr="00AB5FED" w:rsidRDefault="00A2236E" w:rsidP="00796E30">
            <w:pPr>
              <w:pStyle w:val="TAL"/>
              <w:rPr>
                <w:lang w:eastAsia="en-US"/>
              </w:rPr>
            </w:pPr>
            <w:r w:rsidRPr="00AB5FED">
              <w:rPr>
                <w:lang w:eastAsia="en-US"/>
              </w:rPr>
              <w:t>Identifies the communication, e.g. by identifying the media flow within a media multiplex, present only if media multiplexing</w:t>
            </w:r>
          </w:p>
        </w:tc>
      </w:tr>
      <w:tr w:rsidR="009A0C9F" w:rsidRPr="00AB5FED" w14:paraId="2912EEFF" w14:textId="77777777" w:rsidTr="00A921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9A9355" w14:textId="77777777" w:rsidR="009A0C9F" w:rsidRPr="00AB5FED" w:rsidRDefault="009A0C9F" w:rsidP="00E3018E">
            <w:pPr>
              <w:pStyle w:val="TAN"/>
              <w:rPr>
                <w:lang w:eastAsia="en-US"/>
              </w:rPr>
            </w:pPr>
            <w:r w:rsidRPr="00DA164D">
              <w:t>NOTE:</w:t>
            </w:r>
            <w:r>
              <w:tab/>
              <w:t>If this information element is not present all the entries in the floor request queue are cancelled</w:t>
            </w:r>
            <w:r w:rsidRPr="00DA164D">
              <w:t>.</w:t>
            </w:r>
          </w:p>
        </w:tc>
      </w:tr>
    </w:tbl>
    <w:p w14:paraId="566776ED" w14:textId="77777777" w:rsidR="00775332" w:rsidRPr="00AB5FED" w:rsidRDefault="00775332" w:rsidP="00775332"/>
    <w:p w14:paraId="5A4A52D3" w14:textId="77777777" w:rsidR="00775332" w:rsidRPr="00AB5FED" w:rsidRDefault="00775332" w:rsidP="00AC26F2">
      <w:pPr>
        <w:pStyle w:val="Heading5"/>
      </w:pPr>
      <w:bookmarkStart w:id="1111" w:name="_Toc460616148"/>
      <w:bookmarkStart w:id="1112" w:name="_Toc460617009"/>
      <w:bookmarkStart w:id="1113" w:name="_Toc154938472"/>
      <w:r w:rsidRPr="00AB5FED">
        <w:t>10.</w:t>
      </w:r>
      <w:r w:rsidR="00F57528" w:rsidRPr="00AB5FED">
        <w:t>9</w:t>
      </w:r>
      <w:r w:rsidRPr="00AB5FED">
        <w:t>.1.2.6</w:t>
      </w:r>
      <w:r w:rsidRPr="00AB5FED">
        <w:tab/>
        <w:t>Floor request cancel response</w:t>
      </w:r>
      <w:bookmarkEnd w:id="1111"/>
      <w:bookmarkEnd w:id="1112"/>
      <w:bookmarkEnd w:id="1113"/>
    </w:p>
    <w:p w14:paraId="70586063" w14:textId="77777777" w:rsidR="00775332" w:rsidRPr="00AB5FED" w:rsidRDefault="00775332" w:rsidP="00775332">
      <w:r w:rsidRPr="00AB5FED">
        <w:t>Table 10.</w:t>
      </w:r>
      <w:r w:rsidR="00F57528" w:rsidRPr="00AB5FED">
        <w:rPr>
          <w:lang w:eastAsia="zh-CN"/>
        </w:rPr>
        <w:t>9</w:t>
      </w:r>
      <w:r w:rsidRPr="00AB5FED">
        <w:rPr>
          <w:lang w:eastAsia="zh-CN"/>
        </w:rPr>
        <w:t>.1.2.6-1</w:t>
      </w:r>
      <w:r w:rsidRPr="00AB5FED">
        <w:t xml:space="preserve"> describes the information flow floor request cancel response, from the floor control server to the floor control participant</w:t>
      </w:r>
      <w:r w:rsidR="00F6196A" w:rsidRPr="00881AC8">
        <w:t xml:space="preserve"> </w:t>
      </w:r>
      <w:r w:rsidR="00F6196A" w:rsidRPr="00AB5FED">
        <w:t>and from the floor control se</w:t>
      </w:r>
      <w:r w:rsidR="00F6196A">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097699D9"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3A38A387"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5F8D241"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5A6D8D6"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D95FAE" w14:textId="77777777" w:rsidR="00775332" w:rsidRPr="00AB5FED" w:rsidRDefault="00775332" w:rsidP="00D87CBC">
            <w:pPr>
              <w:pStyle w:val="TAH"/>
            </w:pPr>
            <w:r w:rsidRPr="00AB5FED">
              <w:t>Description</w:t>
            </w:r>
          </w:p>
        </w:tc>
      </w:tr>
      <w:tr w:rsidR="00F6196A" w:rsidRPr="00AB5FED" w14:paraId="6DD79B37"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29E63BB3" w14:textId="77777777" w:rsidR="00F6196A" w:rsidRPr="00AB5FED" w:rsidRDefault="00F6196A" w:rsidP="00F6196A">
            <w:pPr>
              <w:pStyle w:val="TAL"/>
              <w:rPr>
                <w:lang w:eastAsia="en-US"/>
              </w:rPr>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08D0AB6" w14:textId="77777777" w:rsidR="00F6196A" w:rsidRPr="00AB5FED" w:rsidRDefault="00447B73" w:rsidP="00F6196A">
            <w:pPr>
              <w:pStyle w:val="TAL"/>
              <w:rPr>
                <w:lang w:eastAsia="en-US"/>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A2F0" w14:textId="77777777" w:rsidR="00F6196A" w:rsidRPr="00AB5FED" w:rsidRDefault="00F6196A" w:rsidP="00F6196A">
            <w:pPr>
              <w:pStyle w:val="TAL"/>
              <w:rPr>
                <w:lang w:eastAsia="en-US"/>
              </w:rPr>
            </w:pPr>
            <w:r>
              <w:t>I</w:t>
            </w:r>
            <w:r w:rsidRPr="00AB5FED">
              <w:t>dentity</w:t>
            </w:r>
            <w:r>
              <w:t xml:space="preserve"> of party that initiated the cancellation request</w:t>
            </w:r>
          </w:p>
        </w:tc>
      </w:tr>
      <w:tr w:rsidR="00F6196A" w:rsidRPr="00AB5FED" w14:paraId="21A12C94"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036A83F8" w14:textId="77777777" w:rsidR="00F6196A" w:rsidRPr="00AB5FED" w:rsidRDefault="00F6196A" w:rsidP="00F6196A">
            <w:pPr>
              <w:pStyle w:val="TAL"/>
              <w:rPr>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285585A8" w14:textId="77777777" w:rsidR="00F6196A" w:rsidRPr="00AB5FED" w:rsidRDefault="00F6196A" w:rsidP="00F6196A">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53939" w14:textId="77777777" w:rsidR="00F6196A" w:rsidRPr="00AB5FED" w:rsidRDefault="00F6196A" w:rsidP="00F6196A">
            <w:pPr>
              <w:pStyle w:val="TAL"/>
              <w:rPr>
                <w:lang w:eastAsia="en-US"/>
              </w:rPr>
            </w:pPr>
            <w:r>
              <w:t>Functional alias of the requester</w:t>
            </w:r>
          </w:p>
        </w:tc>
      </w:tr>
      <w:tr w:rsidR="00775332" w:rsidRPr="00AB5FED" w14:paraId="14837DED"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F3800C2"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6281E7E5"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A18BB"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r w:rsidR="00775332" w:rsidRPr="00AB5FED" w14:paraId="4ED1A30B"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1382A539" w14:textId="77777777" w:rsidR="00775332" w:rsidRPr="00AB5FED" w:rsidRDefault="00775332"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1609310F"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BCC82" w14:textId="77777777" w:rsidR="00775332" w:rsidRPr="00AB5FED" w:rsidRDefault="00775332" w:rsidP="00D87CBC">
            <w:pPr>
              <w:pStyle w:val="TAL"/>
              <w:rPr>
                <w:lang w:eastAsia="en-US"/>
              </w:rPr>
            </w:pPr>
            <w:r w:rsidRPr="00AB5FED">
              <w:rPr>
                <w:lang w:eastAsia="en-US"/>
              </w:rPr>
              <w:t>Indicates if acknowledgement from the floor participant is required</w:t>
            </w:r>
          </w:p>
        </w:tc>
      </w:tr>
    </w:tbl>
    <w:p w14:paraId="5B68B4BC" w14:textId="77777777" w:rsidR="00775332" w:rsidRPr="00AB5FED" w:rsidRDefault="00775332" w:rsidP="00775332"/>
    <w:p w14:paraId="5AEA8509" w14:textId="77777777" w:rsidR="00775332" w:rsidRPr="00AB5FED" w:rsidRDefault="00775332" w:rsidP="00AC26F2">
      <w:pPr>
        <w:pStyle w:val="Heading5"/>
      </w:pPr>
      <w:bookmarkStart w:id="1114" w:name="_Toc460616149"/>
      <w:bookmarkStart w:id="1115" w:name="_Toc460617010"/>
      <w:bookmarkStart w:id="1116" w:name="_Toc154938473"/>
      <w:r w:rsidRPr="00AB5FED">
        <w:t>10.</w:t>
      </w:r>
      <w:r w:rsidR="00F57528" w:rsidRPr="00AB5FED">
        <w:t>9</w:t>
      </w:r>
      <w:r w:rsidRPr="00AB5FED">
        <w:t>.1.2.7</w:t>
      </w:r>
      <w:r w:rsidRPr="00AB5FED">
        <w:tab/>
        <w:t>Floor request cancel notify</w:t>
      </w:r>
      <w:bookmarkEnd w:id="1114"/>
      <w:bookmarkEnd w:id="1115"/>
      <w:bookmarkEnd w:id="1116"/>
    </w:p>
    <w:p w14:paraId="71FE83F5" w14:textId="77777777" w:rsidR="00775332" w:rsidRPr="00AB5FED" w:rsidRDefault="00775332" w:rsidP="00775332">
      <w:r w:rsidRPr="00AB5FED">
        <w:t>Table 10.</w:t>
      </w:r>
      <w:r w:rsidR="00F57528" w:rsidRPr="00AB5FED">
        <w:rPr>
          <w:lang w:eastAsia="zh-CN"/>
        </w:rPr>
        <w:t>9</w:t>
      </w:r>
      <w:r w:rsidRPr="00AB5FED">
        <w:rPr>
          <w:lang w:eastAsia="zh-CN"/>
        </w:rPr>
        <w:t>.1.2.7-1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4C19381A"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25420CDB"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E8A1F13"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D70FBF"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3BEF8" w14:textId="77777777" w:rsidR="00775332" w:rsidRPr="00AB5FED" w:rsidRDefault="00775332" w:rsidP="00D87CBC">
            <w:pPr>
              <w:pStyle w:val="TAH"/>
            </w:pPr>
            <w:r w:rsidRPr="00AB5FED">
              <w:t>Description</w:t>
            </w:r>
          </w:p>
        </w:tc>
      </w:tr>
      <w:tr w:rsidR="00775332" w:rsidRPr="00AB5FED" w14:paraId="3D1E6336"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1F40273" w14:textId="77777777" w:rsidR="00775332" w:rsidRPr="00AB5FED" w:rsidRDefault="000A4C98" w:rsidP="000A4C98">
            <w:pPr>
              <w:pStyle w:val="TAL"/>
              <w:rPr>
                <w:lang w:eastAsia="en-US"/>
              </w:rPr>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90EEE43"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5D2E" w14:textId="77777777" w:rsidR="00775332" w:rsidRPr="00AB5FED" w:rsidRDefault="00775332" w:rsidP="00D87CBC">
            <w:pPr>
              <w:pStyle w:val="TAL"/>
              <w:rPr>
                <w:lang w:eastAsia="en-US"/>
              </w:rPr>
            </w:pPr>
            <w:r w:rsidRPr="00AB5FED">
              <w:rPr>
                <w:lang w:eastAsia="en-US"/>
              </w:rPr>
              <w:t>Identity of the administrator</w:t>
            </w:r>
          </w:p>
        </w:tc>
      </w:tr>
      <w:tr w:rsidR="00A2236E" w:rsidRPr="00AB5FED" w14:paraId="3032ADD9"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1D0DC9E" w14:textId="77777777" w:rsidR="00A2236E" w:rsidRPr="00AB5FED" w:rsidRDefault="00A2236E" w:rsidP="000A4C98">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4AC769C" w14:textId="77777777" w:rsidR="00A2236E" w:rsidRPr="00AB5FED" w:rsidRDefault="00A2236E"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F1702" w14:textId="77777777" w:rsidR="00A2236E" w:rsidRPr="00AB5FED" w:rsidRDefault="00A2236E" w:rsidP="00D87CBC">
            <w:pPr>
              <w:pStyle w:val="TAL"/>
              <w:rPr>
                <w:lang w:eastAsia="en-US"/>
              </w:rPr>
            </w:pPr>
            <w:r>
              <w:rPr>
                <w:lang w:eastAsia="en-US"/>
              </w:rPr>
              <w:t>Functional alias of the administrator</w:t>
            </w:r>
          </w:p>
        </w:tc>
      </w:tr>
      <w:tr w:rsidR="00A2236E" w:rsidRPr="00AB5FED" w14:paraId="323B408F"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3443D11" w14:textId="77777777" w:rsidR="00A2236E" w:rsidRPr="00AB5FED" w:rsidRDefault="00A2236E"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0BE789D9"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A0070C" w14:textId="77777777" w:rsidR="00A2236E" w:rsidRPr="00AB5FED" w:rsidRDefault="00A2236E" w:rsidP="00796E30">
            <w:pPr>
              <w:pStyle w:val="TAL"/>
              <w:rPr>
                <w:lang w:eastAsia="en-US"/>
              </w:rPr>
            </w:pPr>
            <w:r w:rsidRPr="00AB5FED">
              <w:rPr>
                <w:lang w:eastAsia="en-US"/>
              </w:rPr>
              <w:t>Identifies the communication, e.g. by identifying the media flow within a media multiplex, present only if media multiplexing</w:t>
            </w:r>
          </w:p>
        </w:tc>
      </w:tr>
      <w:tr w:rsidR="00A2236E" w:rsidRPr="00AB5FED" w14:paraId="4A1F750E"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62888B0" w14:textId="77777777" w:rsidR="00A2236E" w:rsidRPr="00AB5FED" w:rsidRDefault="00A2236E"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7C10A080"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A432A" w14:textId="77777777" w:rsidR="00A2236E" w:rsidRPr="00AB5FED" w:rsidRDefault="00A2236E" w:rsidP="00D87CBC">
            <w:pPr>
              <w:pStyle w:val="TAL"/>
              <w:rPr>
                <w:lang w:eastAsia="en-US"/>
              </w:rPr>
            </w:pPr>
            <w:r w:rsidRPr="00AB5FED">
              <w:rPr>
                <w:lang w:eastAsia="en-US"/>
              </w:rPr>
              <w:t>Indicates if acknowledgement from the floor participant is required</w:t>
            </w:r>
          </w:p>
        </w:tc>
      </w:tr>
    </w:tbl>
    <w:p w14:paraId="33DA68E9" w14:textId="77777777" w:rsidR="00775332" w:rsidRPr="00AB5FED" w:rsidRDefault="00775332" w:rsidP="00775332"/>
    <w:p w14:paraId="5CF78FC7" w14:textId="77777777" w:rsidR="00775332" w:rsidRPr="00AB5FED" w:rsidRDefault="00775332" w:rsidP="00AC26F2">
      <w:pPr>
        <w:pStyle w:val="Heading5"/>
      </w:pPr>
      <w:bookmarkStart w:id="1117" w:name="_Toc460616150"/>
      <w:bookmarkStart w:id="1118" w:name="_Toc460617011"/>
      <w:bookmarkStart w:id="1119" w:name="_Toc154938474"/>
      <w:r w:rsidRPr="00AB5FED">
        <w:t>10.</w:t>
      </w:r>
      <w:r w:rsidR="00F57528" w:rsidRPr="00AB5FED">
        <w:t>9</w:t>
      </w:r>
      <w:r w:rsidRPr="00AB5FED">
        <w:t>.1.2.8</w:t>
      </w:r>
      <w:r w:rsidRPr="00AB5FED">
        <w:tab/>
        <w:t>Floor idle</w:t>
      </w:r>
      <w:bookmarkEnd w:id="1117"/>
      <w:bookmarkEnd w:id="1118"/>
      <w:bookmarkEnd w:id="1119"/>
    </w:p>
    <w:p w14:paraId="2053BD08" w14:textId="77777777" w:rsidR="00775332" w:rsidRPr="00AB5FED" w:rsidRDefault="00775332" w:rsidP="00775332">
      <w:r w:rsidRPr="00AB5FED">
        <w:t>Table 10.</w:t>
      </w:r>
      <w:r w:rsidR="00F57528" w:rsidRPr="00AB5FED">
        <w:rPr>
          <w:lang w:eastAsia="zh-CN"/>
        </w:rPr>
        <w:t>9</w:t>
      </w:r>
      <w:r w:rsidRPr="00AB5FED">
        <w:rPr>
          <w:lang w:eastAsia="zh-CN"/>
        </w:rPr>
        <w:t>.1.2.8-1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4787996C" w14:textId="77777777" w:rsidR="00775332" w:rsidRPr="00AB5FED" w:rsidRDefault="00775332" w:rsidP="003C1D19">
      <w:pPr>
        <w:pStyle w:val="TH"/>
        <w:rPr>
          <w:lang w:val="en-US"/>
        </w:rPr>
      </w:pPr>
      <w:r w:rsidRPr="00AB5FED">
        <w:lastRenderedPageBreak/>
        <w:t>Table 10.</w:t>
      </w:r>
      <w:r w:rsidR="00F57528"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56218726"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815A2F2"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18E82B"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F93B0" w14:textId="77777777" w:rsidR="00775332" w:rsidRPr="00AB5FED" w:rsidRDefault="00775332" w:rsidP="00D87CBC">
            <w:pPr>
              <w:pStyle w:val="TAH"/>
            </w:pPr>
            <w:r w:rsidRPr="00AB5FED">
              <w:t>Description</w:t>
            </w:r>
          </w:p>
        </w:tc>
      </w:tr>
      <w:tr w:rsidR="00775332" w:rsidRPr="00AB5FED" w14:paraId="42F8E9F7"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F4AB031"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4F563D83"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2B224"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r w:rsidR="00775332" w:rsidRPr="00AB5FED" w14:paraId="6AECCAB8"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2348F3B" w14:textId="77777777" w:rsidR="00775332" w:rsidRPr="00AB5FED" w:rsidRDefault="00775332"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1567B6DC"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EC307" w14:textId="77777777" w:rsidR="00775332" w:rsidRPr="00AB5FED" w:rsidRDefault="00775332" w:rsidP="00D87CBC">
            <w:pPr>
              <w:pStyle w:val="TAL"/>
              <w:rPr>
                <w:lang w:eastAsia="en-US"/>
              </w:rPr>
            </w:pPr>
            <w:r w:rsidRPr="00AB5FED">
              <w:rPr>
                <w:lang w:eastAsia="en-US"/>
              </w:rPr>
              <w:t>Indicates if acknowledgement from the floor participant is required</w:t>
            </w:r>
          </w:p>
        </w:tc>
      </w:tr>
    </w:tbl>
    <w:p w14:paraId="1929D342" w14:textId="77777777" w:rsidR="00775332" w:rsidRPr="00AB5FED" w:rsidRDefault="00775332" w:rsidP="00775332"/>
    <w:p w14:paraId="749A395B" w14:textId="77777777" w:rsidR="00775332" w:rsidRPr="00AB5FED" w:rsidRDefault="00775332" w:rsidP="00AC26F2">
      <w:pPr>
        <w:pStyle w:val="Heading5"/>
      </w:pPr>
      <w:bookmarkStart w:id="1120" w:name="_Toc460616151"/>
      <w:bookmarkStart w:id="1121" w:name="_Toc460617012"/>
      <w:bookmarkStart w:id="1122" w:name="_Toc154938475"/>
      <w:r w:rsidRPr="00AB5FED">
        <w:t>10.</w:t>
      </w:r>
      <w:r w:rsidR="00F57528" w:rsidRPr="00AB5FED">
        <w:t>9</w:t>
      </w:r>
      <w:r w:rsidRPr="00AB5FED">
        <w:t>.1.2.9</w:t>
      </w:r>
      <w:r w:rsidRPr="00AB5FED">
        <w:tab/>
        <w:t>Floor release</w:t>
      </w:r>
      <w:bookmarkEnd w:id="1120"/>
      <w:bookmarkEnd w:id="1121"/>
      <w:bookmarkEnd w:id="1122"/>
    </w:p>
    <w:p w14:paraId="5B97429B" w14:textId="77777777" w:rsidR="00775332" w:rsidRPr="00AB5FED" w:rsidRDefault="00775332" w:rsidP="00775332">
      <w:r w:rsidRPr="00AB5FED">
        <w:t>Table 10.</w:t>
      </w:r>
      <w:r w:rsidR="00F57528" w:rsidRPr="00AB5FED">
        <w:rPr>
          <w:lang w:eastAsia="zh-CN"/>
        </w:rPr>
        <w:t>9</w:t>
      </w:r>
      <w:r w:rsidRPr="00AB5FED">
        <w:rPr>
          <w:lang w:eastAsia="zh-CN"/>
        </w:rPr>
        <w:t>.1.2.9-1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54E31989"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1FA405D0"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275785D2"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3B59617"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BD12A" w14:textId="77777777" w:rsidR="00775332" w:rsidRPr="00AB5FED" w:rsidRDefault="00775332" w:rsidP="00D87CBC">
            <w:pPr>
              <w:pStyle w:val="TAH"/>
            </w:pPr>
            <w:r w:rsidRPr="00AB5FED">
              <w:t>Description</w:t>
            </w:r>
          </w:p>
        </w:tc>
      </w:tr>
      <w:tr w:rsidR="00F6196A" w:rsidRPr="00AB5FED" w14:paraId="61280B76"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727FAFF6" w14:textId="77777777" w:rsidR="00F6196A" w:rsidRPr="00AB5FED" w:rsidRDefault="00F6196A" w:rsidP="00F6196A">
            <w:pPr>
              <w:pStyle w:val="TAL"/>
              <w:rPr>
                <w:lang w:eastAsia="en-US"/>
              </w:rPr>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78E6170" w14:textId="77777777" w:rsidR="00F6196A" w:rsidRPr="00AB5FED" w:rsidRDefault="00447B73" w:rsidP="00F6196A">
            <w:pPr>
              <w:pStyle w:val="TAL"/>
              <w:rPr>
                <w:lang w:eastAsia="en-US"/>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CBCEA" w14:textId="77777777" w:rsidR="00F6196A" w:rsidRPr="00AB5FED" w:rsidRDefault="00F6196A" w:rsidP="00F6196A">
            <w:pPr>
              <w:pStyle w:val="TAL"/>
              <w:rPr>
                <w:lang w:eastAsia="en-US"/>
              </w:rPr>
            </w:pPr>
            <w:r>
              <w:t>I</w:t>
            </w:r>
            <w:r w:rsidRPr="00AB5FED">
              <w:t>dentity</w:t>
            </w:r>
            <w:r>
              <w:t xml:space="preserve"> of party that initiated the cancellation request</w:t>
            </w:r>
          </w:p>
        </w:tc>
      </w:tr>
      <w:tr w:rsidR="00F6196A" w:rsidRPr="00AB5FED" w14:paraId="42134A36"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584C9F62" w14:textId="77777777" w:rsidR="00F6196A" w:rsidRPr="00AB5FED" w:rsidRDefault="00F6196A" w:rsidP="00F6196A">
            <w:pPr>
              <w:pStyle w:val="TAL"/>
              <w:rPr>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0E8B5390" w14:textId="77777777" w:rsidR="00F6196A" w:rsidRPr="00AB5FED" w:rsidRDefault="00F6196A" w:rsidP="00F6196A">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117071" w14:textId="77777777" w:rsidR="00F6196A" w:rsidRPr="00AB5FED" w:rsidRDefault="00F6196A" w:rsidP="00F6196A">
            <w:pPr>
              <w:pStyle w:val="TAL"/>
              <w:rPr>
                <w:lang w:eastAsia="en-US"/>
              </w:rPr>
            </w:pPr>
            <w:r>
              <w:t>Functional alias of the requester</w:t>
            </w:r>
          </w:p>
        </w:tc>
      </w:tr>
      <w:tr w:rsidR="00775332" w:rsidRPr="00AB5FED" w14:paraId="34F75DB2"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912C511"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601F1A01"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89E2"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bl>
    <w:p w14:paraId="10D25128" w14:textId="77777777" w:rsidR="00775332" w:rsidRDefault="00775332" w:rsidP="00775332"/>
    <w:p w14:paraId="6F8016B0" w14:textId="77777777" w:rsidR="00130F27" w:rsidRPr="00AB5FED" w:rsidRDefault="00130F27" w:rsidP="00130F27">
      <w:pPr>
        <w:pStyle w:val="Heading5"/>
      </w:pPr>
      <w:bookmarkStart w:id="1123" w:name="_Toc154938476"/>
      <w:r w:rsidRPr="00AB5FED">
        <w:t>10.9.1.2.9</w:t>
      </w:r>
      <w:r>
        <w:t>a</w:t>
      </w:r>
      <w:r w:rsidRPr="00AB5FED">
        <w:tab/>
      </w:r>
      <w:r>
        <w:t>Multi-talker f</w:t>
      </w:r>
      <w:r w:rsidRPr="00AB5FED">
        <w:t>loor release</w:t>
      </w:r>
      <w:bookmarkEnd w:id="1123"/>
    </w:p>
    <w:p w14:paraId="1FF34FC2" w14:textId="77777777" w:rsidR="00130F27" w:rsidRPr="00AB5FED" w:rsidRDefault="00130F27" w:rsidP="00130F27">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544775A8" w14:textId="77777777" w:rsidR="00130F27" w:rsidRPr="00AB5FED" w:rsidRDefault="00130F27" w:rsidP="00130F27">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30F27" w:rsidRPr="00AB5FED" w14:paraId="053335AB" w14:textId="77777777" w:rsidTr="000032DA">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54798000" w14:textId="77777777" w:rsidR="00130F27" w:rsidRPr="00AB5FED" w:rsidRDefault="00130F27" w:rsidP="000032DA">
            <w:pPr>
              <w:pStyle w:val="TAL"/>
              <w:rPr>
                <w:lang w:eastAsia="en-US"/>
              </w:rPr>
            </w:pPr>
            <w:r w:rsidRPr="00AB5FED">
              <w:rPr>
                <w:lang w:eastAsia="en-US"/>
              </w:rPr>
              <w:t>MCPTT ID</w:t>
            </w:r>
            <w:r>
              <w:rPr>
                <w:lang w:eastAsia="en-US"/>
              </w:rPr>
              <w:t xml:space="preserve"> (NOTE)</w:t>
            </w:r>
          </w:p>
        </w:tc>
        <w:tc>
          <w:tcPr>
            <w:tcW w:w="1440" w:type="dxa"/>
            <w:gridSpan w:val="2"/>
            <w:tcBorders>
              <w:top w:val="single" w:sz="4" w:space="0" w:color="000000"/>
              <w:left w:val="single" w:sz="4" w:space="0" w:color="000000"/>
              <w:bottom w:val="single" w:sz="4" w:space="0" w:color="000000"/>
            </w:tcBorders>
            <w:shd w:val="clear" w:color="auto" w:fill="auto"/>
          </w:tcPr>
          <w:p w14:paraId="54307543" w14:textId="77777777" w:rsidR="00130F27" w:rsidRPr="00AB5FED" w:rsidRDefault="00130F27" w:rsidP="000032DA">
            <w:pPr>
              <w:pStyle w:val="TAL"/>
              <w:rPr>
                <w:lang w:eastAsia="en-US"/>
              </w:rPr>
            </w:pPr>
            <w:r w:rsidRPr="00AB5FED">
              <w:rPr>
                <w:lang w:eastAsia="en-US"/>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20F6F71" w14:textId="77777777" w:rsidR="00130F27" w:rsidRPr="00AB5FED" w:rsidRDefault="00130F27" w:rsidP="000032DA">
            <w:pPr>
              <w:pStyle w:val="TAL"/>
              <w:rPr>
                <w:lang w:eastAsia="en-US"/>
              </w:rPr>
            </w:pPr>
            <w:r>
              <w:rPr>
                <w:lang w:eastAsia="en-US"/>
              </w:rPr>
              <w:t>I</w:t>
            </w:r>
            <w:r w:rsidRPr="00AB5FED">
              <w:rPr>
                <w:lang w:eastAsia="en-US"/>
              </w:rPr>
              <w:t>dentity</w:t>
            </w:r>
            <w:r>
              <w:rPr>
                <w:lang w:eastAsia="en-US"/>
              </w:rPr>
              <w:t xml:space="preserve"> of participant releasing the floor</w:t>
            </w:r>
          </w:p>
        </w:tc>
      </w:tr>
      <w:tr w:rsidR="00130F27" w14:paraId="25E836C6" w14:textId="77777777" w:rsidTr="000032DA">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189E9F04" w14:textId="77777777" w:rsidR="00130F27" w:rsidRDefault="00130F27" w:rsidP="000032DA">
            <w:pPr>
              <w:pStyle w:val="TAL"/>
              <w:rPr>
                <w:lang w:eastAsia="en-US"/>
              </w:rPr>
            </w:pPr>
            <w:r>
              <w:rPr>
                <w:lang w:eastAsia="en-US"/>
              </w:rPr>
              <w:t>List of functional aliases (NOTE)</w:t>
            </w:r>
          </w:p>
        </w:tc>
        <w:tc>
          <w:tcPr>
            <w:tcW w:w="1440" w:type="dxa"/>
            <w:gridSpan w:val="2"/>
            <w:tcBorders>
              <w:top w:val="single" w:sz="4" w:space="0" w:color="000000"/>
              <w:left w:val="single" w:sz="4" w:space="0" w:color="000000"/>
              <w:bottom w:val="single" w:sz="4" w:space="0" w:color="000000"/>
              <w:right w:val="nil"/>
            </w:tcBorders>
            <w:hideMark/>
          </w:tcPr>
          <w:p w14:paraId="18471148" w14:textId="77777777" w:rsidR="00130F27" w:rsidRDefault="00130F27" w:rsidP="000032DA">
            <w:pPr>
              <w:pStyle w:val="TAL"/>
              <w:rPr>
                <w:lang w:eastAsia="en-US"/>
              </w:rPr>
            </w:pPr>
            <w:r>
              <w:rPr>
                <w:lang w:eastAsia="en-US"/>
              </w:rP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796EACCD" w14:textId="77777777" w:rsidR="00130F27" w:rsidRDefault="00130F27" w:rsidP="000032DA">
            <w:pPr>
              <w:pStyle w:val="TAL"/>
              <w:rPr>
                <w:lang w:eastAsia="en-US"/>
              </w:rPr>
            </w:pPr>
            <w:r>
              <w:rPr>
                <w:lang w:eastAsia="en-US"/>
              </w:rPr>
              <w:t>Functional alias(es) of participant releasing the floor</w:t>
            </w:r>
          </w:p>
        </w:tc>
      </w:tr>
      <w:tr w:rsidR="00130F27" w:rsidRPr="00AB5FED" w14:paraId="611CC978" w14:textId="77777777" w:rsidTr="000032DA">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588A1EF9" w14:textId="77777777" w:rsidR="00130F27" w:rsidRPr="00AB5FED" w:rsidRDefault="00130F27" w:rsidP="000032DA">
            <w:pPr>
              <w:pStyle w:val="TAL"/>
              <w:rPr>
                <w:lang w:eastAsia="en-US"/>
              </w:rPr>
            </w:pPr>
            <w:r w:rsidRPr="00AB5FED">
              <w:rPr>
                <w:lang w:eastAsia="en-US"/>
              </w:rPr>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5D31684" w14:textId="77777777" w:rsidR="00130F27" w:rsidRPr="00AB5FED" w:rsidRDefault="00130F27" w:rsidP="000032DA">
            <w:pPr>
              <w:pStyle w:val="TAL"/>
              <w:rPr>
                <w:lang w:eastAsia="en-US"/>
              </w:rPr>
            </w:pPr>
            <w:r w:rsidRPr="00AB5FED">
              <w:rPr>
                <w:lang w:eastAsia="en-US"/>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E139A8C" w14:textId="77777777" w:rsidR="00130F27" w:rsidRPr="00AB5FED" w:rsidRDefault="00130F27" w:rsidP="000032DA">
            <w:pPr>
              <w:pStyle w:val="TAL"/>
              <w:rPr>
                <w:lang w:eastAsia="en-US"/>
              </w:rPr>
            </w:pPr>
            <w:r w:rsidRPr="00AB5FED">
              <w:rPr>
                <w:lang w:eastAsia="en-US"/>
              </w:rPr>
              <w:t>Identifies the communication, e.g. by identifying the media flow within a media multiplex, present only if media multiplexing</w:t>
            </w:r>
          </w:p>
        </w:tc>
      </w:tr>
      <w:tr w:rsidR="00130F27" w14:paraId="02D90460" w14:textId="77777777" w:rsidTr="000032DA">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2869EDEA" w14:textId="77777777" w:rsidR="00130F27" w:rsidRDefault="00130F27" w:rsidP="000032DA">
            <w:pPr>
              <w:pStyle w:val="TAN"/>
              <w:rPr>
                <w:lang w:eastAsia="en-US"/>
              </w:rPr>
            </w:pPr>
            <w:r>
              <w:rPr>
                <w:lang w:eastAsia="en-US"/>
              </w:rPr>
              <w:t>NOTE: One or more functional aliases may be associated with the MCPTT ID.</w:t>
            </w:r>
          </w:p>
        </w:tc>
      </w:tr>
    </w:tbl>
    <w:p w14:paraId="5A898C99" w14:textId="77777777" w:rsidR="00130F27" w:rsidRPr="00AB5FED" w:rsidRDefault="00130F27" w:rsidP="00775332"/>
    <w:p w14:paraId="69E3AC7D" w14:textId="77777777" w:rsidR="00775332" w:rsidRPr="00AB5FED" w:rsidRDefault="00775332" w:rsidP="00AC26F2">
      <w:pPr>
        <w:pStyle w:val="Heading5"/>
      </w:pPr>
      <w:bookmarkStart w:id="1124" w:name="_Toc460616152"/>
      <w:bookmarkStart w:id="1125" w:name="_Toc460617013"/>
      <w:bookmarkStart w:id="1126" w:name="_Toc154938477"/>
      <w:r w:rsidRPr="00AB5FED">
        <w:t>10.</w:t>
      </w:r>
      <w:r w:rsidR="00F57528" w:rsidRPr="00AB5FED">
        <w:t>9</w:t>
      </w:r>
      <w:r w:rsidRPr="00AB5FED">
        <w:t>.1.2.10</w:t>
      </w:r>
      <w:r w:rsidRPr="00AB5FED">
        <w:tab/>
        <w:t>Floor taken</w:t>
      </w:r>
      <w:bookmarkEnd w:id="1124"/>
      <w:bookmarkEnd w:id="1125"/>
      <w:bookmarkEnd w:id="1126"/>
    </w:p>
    <w:p w14:paraId="5E5D1F42" w14:textId="77777777" w:rsidR="00775332" w:rsidRPr="00AB5FED" w:rsidRDefault="00775332" w:rsidP="00775332">
      <w:r w:rsidRPr="00AB5FED">
        <w:t>Table 10.</w:t>
      </w:r>
      <w:r w:rsidR="00F57528" w:rsidRPr="00AB5FED">
        <w:rPr>
          <w:lang w:eastAsia="zh-CN"/>
        </w:rPr>
        <w:t>9</w:t>
      </w:r>
      <w:r w:rsidRPr="00AB5FED">
        <w:rPr>
          <w:lang w:eastAsia="zh-CN"/>
        </w:rPr>
        <w:t>.1.2.10-1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35851DBD"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6E62CCC2"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ED2B1AD"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3F727C5"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D75F3" w14:textId="77777777" w:rsidR="00775332" w:rsidRPr="00AB5FED" w:rsidRDefault="00775332" w:rsidP="00D87CBC">
            <w:pPr>
              <w:pStyle w:val="TAH"/>
            </w:pPr>
            <w:r w:rsidRPr="00AB5FED">
              <w:t>Description</w:t>
            </w:r>
          </w:p>
        </w:tc>
      </w:tr>
      <w:tr w:rsidR="00775332" w:rsidRPr="00AB5FED" w14:paraId="231C1DD4"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F561461" w14:textId="77777777" w:rsidR="00775332" w:rsidRPr="00AB5FED" w:rsidRDefault="000A4C98" w:rsidP="000A4C98">
            <w:pPr>
              <w:pStyle w:val="TAL"/>
              <w:rPr>
                <w:lang w:eastAsia="en-US"/>
              </w:rPr>
            </w:pPr>
            <w:r w:rsidRPr="00AB5FED">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0458A848"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C79DE" w14:textId="77777777" w:rsidR="00775332" w:rsidRPr="00AB5FED" w:rsidRDefault="00775332" w:rsidP="00D87CBC">
            <w:pPr>
              <w:pStyle w:val="TAL"/>
              <w:rPr>
                <w:lang w:eastAsia="en-US"/>
              </w:rPr>
            </w:pPr>
            <w:r w:rsidRPr="00AB5FED">
              <w:rPr>
                <w:lang w:eastAsia="en-US"/>
              </w:rPr>
              <w:t>Identity for the granted party</w:t>
            </w:r>
          </w:p>
        </w:tc>
      </w:tr>
      <w:tr w:rsidR="00A2236E" w:rsidRPr="00AB5FED" w14:paraId="0EEB9BAC"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8B1223D" w14:textId="77777777" w:rsidR="00A2236E" w:rsidRPr="00AB5FED" w:rsidRDefault="00A2236E" w:rsidP="000A4C98">
            <w:pPr>
              <w:pStyle w:val="TAL"/>
              <w:rPr>
                <w:lang w:eastAsia="en-US"/>
              </w:rPr>
            </w:pPr>
            <w:r>
              <w:rPr>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0E7B37EF" w14:textId="77777777" w:rsidR="00A2236E" w:rsidRPr="00AB5FED" w:rsidRDefault="00A2236E"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D8106" w14:textId="77777777" w:rsidR="00A2236E" w:rsidRPr="00AB5FED" w:rsidRDefault="00A2236E" w:rsidP="00D87CBC">
            <w:pPr>
              <w:pStyle w:val="TAL"/>
              <w:rPr>
                <w:lang w:eastAsia="en-US"/>
              </w:rPr>
            </w:pPr>
            <w:r>
              <w:rPr>
                <w:lang w:eastAsia="en-US"/>
              </w:rPr>
              <w:t>Functional alias for the granted party</w:t>
            </w:r>
          </w:p>
        </w:tc>
      </w:tr>
      <w:tr w:rsidR="00A2236E" w:rsidRPr="00AB5FED" w14:paraId="3EB03E15"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FBFDCD0" w14:textId="77777777" w:rsidR="00A2236E" w:rsidRPr="00AB5FED" w:rsidRDefault="00A2236E"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7E8714C4"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9120" w14:textId="77777777" w:rsidR="00A2236E" w:rsidRPr="00AB5FED" w:rsidRDefault="00A2236E" w:rsidP="00796E30">
            <w:pPr>
              <w:pStyle w:val="TAL"/>
              <w:rPr>
                <w:lang w:eastAsia="en-US"/>
              </w:rPr>
            </w:pPr>
            <w:r w:rsidRPr="00AB5FED">
              <w:rPr>
                <w:lang w:eastAsia="en-US"/>
              </w:rPr>
              <w:t>Identifies the communication, e.g. by identifying the media flow within a media multiplex, present only if media multiplexing</w:t>
            </w:r>
          </w:p>
        </w:tc>
      </w:tr>
      <w:tr w:rsidR="00A2236E" w:rsidRPr="00AB5FED" w14:paraId="66F0AE7B"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A4A9415" w14:textId="77777777" w:rsidR="00A2236E" w:rsidRPr="00AB5FED" w:rsidRDefault="00A2236E" w:rsidP="00D87CBC">
            <w:pPr>
              <w:pStyle w:val="TAL"/>
              <w:rPr>
                <w:lang w:eastAsia="en-US"/>
              </w:rPr>
            </w:pPr>
            <w:r w:rsidRPr="00AB5FED">
              <w:rPr>
                <w:lang w:eastAsia="en-US"/>
              </w:rPr>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6A1FA50B"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B98C5" w14:textId="77777777" w:rsidR="00A2236E" w:rsidRPr="00AB5FED" w:rsidRDefault="00A2236E" w:rsidP="00D87CBC">
            <w:pPr>
              <w:pStyle w:val="TAL"/>
              <w:rPr>
                <w:lang w:eastAsia="en-US"/>
              </w:rPr>
            </w:pPr>
            <w:r w:rsidRPr="00AB5FED">
              <w:rPr>
                <w:lang w:eastAsia="en-US"/>
              </w:rPr>
              <w:t>Indicates whether receiving parties are allowed to request the floor or not (e.g. broadcast call).</w:t>
            </w:r>
          </w:p>
        </w:tc>
      </w:tr>
      <w:tr w:rsidR="00A2236E" w:rsidRPr="00AB5FED" w14:paraId="522DE041"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A629A9F" w14:textId="77777777" w:rsidR="00A2236E" w:rsidRPr="00AB5FED" w:rsidRDefault="00A2236E"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73D29BDA" w14:textId="77777777" w:rsidR="00A2236E" w:rsidRPr="00AB5FED" w:rsidRDefault="00A2236E"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1EF15" w14:textId="77777777" w:rsidR="00A2236E" w:rsidRPr="00AB5FED" w:rsidRDefault="00A2236E" w:rsidP="00D87CBC">
            <w:pPr>
              <w:pStyle w:val="TAL"/>
              <w:rPr>
                <w:lang w:eastAsia="en-US"/>
              </w:rPr>
            </w:pPr>
            <w:r w:rsidRPr="00AB5FED">
              <w:rPr>
                <w:lang w:eastAsia="en-US"/>
              </w:rPr>
              <w:t>Indicates if acknowledgement from the floor participant is required</w:t>
            </w:r>
          </w:p>
        </w:tc>
      </w:tr>
      <w:tr w:rsidR="00AA0D83" w:rsidRPr="00AB5FED" w14:paraId="395286C4"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500FF8B" w14:textId="77777777" w:rsidR="00AA0D83" w:rsidRPr="00AB5FED" w:rsidRDefault="00AA0D83" w:rsidP="00D87CBC">
            <w:pPr>
              <w:pStyle w:val="TAL"/>
              <w:rPr>
                <w:lang w:eastAsia="en-US"/>
              </w:rPr>
            </w:pPr>
            <w:r w:rsidRPr="00D71D3E">
              <w:rPr>
                <w:lang w:eastAsia="en-US"/>
              </w:rPr>
              <w:t>Location Information</w:t>
            </w:r>
            <w:r>
              <w:rPr>
                <w:lang w:eastAsia="en-US"/>
              </w:rPr>
              <w:tab/>
            </w:r>
          </w:p>
        </w:tc>
        <w:tc>
          <w:tcPr>
            <w:tcW w:w="1440" w:type="dxa"/>
            <w:tcBorders>
              <w:top w:val="single" w:sz="4" w:space="0" w:color="000000"/>
              <w:left w:val="single" w:sz="4" w:space="0" w:color="000000"/>
              <w:bottom w:val="single" w:sz="4" w:space="0" w:color="000000"/>
            </w:tcBorders>
            <w:shd w:val="clear" w:color="auto" w:fill="auto"/>
          </w:tcPr>
          <w:p w14:paraId="525860D8" w14:textId="77777777" w:rsidR="00AA0D83" w:rsidRPr="00AB5FED" w:rsidRDefault="00AA0D83"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82725" w14:textId="77777777" w:rsidR="00AA0D83" w:rsidRPr="00AB5FED" w:rsidRDefault="00AA0D83" w:rsidP="00D87CBC">
            <w:pPr>
              <w:pStyle w:val="TAL"/>
              <w:rPr>
                <w:lang w:eastAsia="en-US"/>
              </w:rPr>
            </w:pPr>
            <w:r w:rsidRPr="00D71D3E">
              <w:rPr>
                <w:lang w:eastAsia="en-US"/>
              </w:rPr>
              <w:t>Location information</w:t>
            </w:r>
          </w:p>
        </w:tc>
      </w:tr>
    </w:tbl>
    <w:p w14:paraId="2E08DC41" w14:textId="77777777" w:rsidR="00775332" w:rsidRDefault="00775332" w:rsidP="00775332"/>
    <w:p w14:paraId="24F6754B" w14:textId="77777777" w:rsidR="0026676E" w:rsidRPr="00CB117F" w:rsidRDefault="0026676E" w:rsidP="0026676E">
      <w:pPr>
        <w:pStyle w:val="Heading5"/>
      </w:pPr>
      <w:bookmarkStart w:id="1127" w:name="_Toc154938478"/>
      <w:r w:rsidRPr="00CB117F">
        <w:lastRenderedPageBreak/>
        <w:t>10.9.1.2.10</w:t>
      </w:r>
      <w:r>
        <w:t>a</w:t>
      </w:r>
      <w:r w:rsidRPr="00CB117F">
        <w:tab/>
      </w:r>
      <w:r>
        <w:t>Multi-talker f</w:t>
      </w:r>
      <w:r w:rsidRPr="00CB117F">
        <w:t>loor taken</w:t>
      </w:r>
      <w:bookmarkEnd w:id="1127"/>
    </w:p>
    <w:p w14:paraId="1DFE8342" w14:textId="77777777" w:rsidR="0026676E" w:rsidRPr="00CB117F" w:rsidRDefault="0026676E" w:rsidP="0026676E">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47FE399E" w14:textId="77777777" w:rsidR="0026676E" w:rsidRPr="00CB117F" w:rsidRDefault="0026676E" w:rsidP="0026676E">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26676E" w:rsidRPr="00CB117F" w14:paraId="6FAC011F" w14:textId="77777777" w:rsidTr="000032DA">
        <w:trPr>
          <w:jc w:val="center"/>
        </w:trPr>
        <w:tc>
          <w:tcPr>
            <w:tcW w:w="2880" w:type="dxa"/>
            <w:tcBorders>
              <w:top w:val="single" w:sz="4" w:space="0" w:color="000000"/>
              <w:left w:val="single" w:sz="4" w:space="0" w:color="000000"/>
              <w:bottom w:val="single" w:sz="4" w:space="0" w:color="000000"/>
            </w:tcBorders>
            <w:shd w:val="clear" w:color="auto" w:fill="auto"/>
          </w:tcPr>
          <w:p w14:paraId="7EF5368A" w14:textId="77777777" w:rsidR="0026676E" w:rsidRPr="00CB117F" w:rsidRDefault="0026676E" w:rsidP="000032DA">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203A4BAA" w14:textId="77777777" w:rsidR="0026676E" w:rsidRPr="00CB117F" w:rsidRDefault="0026676E" w:rsidP="000032DA">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75723A" w14:textId="77777777" w:rsidR="0026676E" w:rsidRPr="00CB117F" w:rsidRDefault="0026676E" w:rsidP="000032DA">
            <w:pPr>
              <w:pStyle w:val="TAH"/>
            </w:pPr>
            <w:r w:rsidRPr="00CB117F">
              <w:t>Description</w:t>
            </w:r>
          </w:p>
        </w:tc>
      </w:tr>
      <w:tr w:rsidR="0026676E" w:rsidRPr="00CB117F" w14:paraId="12292B84" w14:textId="77777777" w:rsidTr="000032DA">
        <w:trPr>
          <w:jc w:val="center"/>
        </w:trPr>
        <w:tc>
          <w:tcPr>
            <w:tcW w:w="2880" w:type="dxa"/>
            <w:tcBorders>
              <w:top w:val="single" w:sz="4" w:space="0" w:color="000000"/>
              <w:left w:val="single" w:sz="4" w:space="0" w:color="000000"/>
              <w:bottom w:val="single" w:sz="4" w:space="0" w:color="000000"/>
            </w:tcBorders>
            <w:shd w:val="clear" w:color="auto" w:fill="auto"/>
          </w:tcPr>
          <w:p w14:paraId="34B3EB63" w14:textId="77777777" w:rsidR="0026676E" w:rsidRPr="00CB117F" w:rsidRDefault="0026676E" w:rsidP="000032DA">
            <w:pPr>
              <w:pStyle w:val="TAL"/>
              <w:rPr>
                <w:lang w:eastAsia="en-US"/>
              </w:rPr>
            </w:pPr>
            <w:r w:rsidRPr="00790C8E">
              <w:rPr>
                <w:lang w:eastAsia="en-US"/>
              </w:rPr>
              <w:t>List of MCPTT IDs</w:t>
            </w:r>
            <w:r>
              <w:rPr>
                <w:lang w:eastAsia="en-US"/>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55A08CF" w14:textId="77777777" w:rsidR="0026676E" w:rsidRPr="00CB117F" w:rsidRDefault="0026676E" w:rsidP="000032DA">
            <w:pPr>
              <w:pStyle w:val="TAL"/>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D0DB" w14:textId="77777777" w:rsidR="0026676E" w:rsidRPr="00CB117F" w:rsidRDefault="0026676E" w:rsidP="000032DA">
            <w:pPr>
              <w:pStyle w:val="TAL"/>
              <w:rPr>
                <w:lang w:eastAsia="en-US"/>
              </w:rPr>
            </w:pPr>
            <w:r w:rsidRPr="00CB117F">
              <w:rPr>
                <w:lang w:eastAsia="en-US"/>
              </w:rPr>
              <w:t xml:space="preserve">Identity </w:t>
            </w:r>
            <w:r>
              <w:rPr>
                <w:lang w:eastAsia="en-US"/>
              </w:rPr>
              <w:t xml:space="preserve">(identities) of </w:t>
            </w:r>
            <w:r w:rsidRPr="00CB117F">
              <w:rPr>
                <w:lang w:eastAsia="en-US"/>
              </w:rPr>
              <w:t>the granted pa</w:t>
            </w:r>
            <w:r>
              <w:rPr>
                <w:lang w:eastAsia="en-US"/>
              </w:rPr>
              <w:t>rticipant(s)</w:t>
            </w:r>
          </w:p>
        </w:tc>
      </w:tr>
      <w:tr w:rsidR="0026676E" w:rsidRPr="00CB117F" w14:paraId="3D717CBF" w14:textId="77777777" w:rsidTr="000032DA">
        <w:trPr>
          <w:jc w:val="center"/>
        </w:trPr>
        <w:tc>
          <w:tcPr>
            <w:tcW w:w="2880" w:type="dxa"/>
            <w:tcBorders>
              <w:top w:val="single" w:sz="4" w:space="0" w:color="000000"/>
              <w:left w:val="single" w:sz="4" w:space="0" w:color="000000"/>
              <w:bottom w:val="single" w:sz="4" w:space="0" w:color="000000"/>
            </w:tcBorders>
            <w:shd w:val="clear" w:color="auto" w:fill="auto"/>
          </w:tcPr>
          <w:p w14:paraId="50772525" w14:textId="77777777" w:rsidR="0026676E" w:rsidRPr="00790C8E" w:rsidRDefault="0026676E" w:rsidP="000032DA">
            <w:pPr>
              <w:pStyle w:val="TAL"/>
              <w:rPr>
                <w:lang w:eastAsia="en-US"/>
              </w:rPr>
            </w:pPr>
            <w:r>
              <w:rPr>
                <w:lang w:eastAsia="en-US"/>
              </w:rPr>
              <w:t>List of functional aliases (NOTE)</w:t>
            </w:r>
          </w:p>
        </w:tc>
        <w:tc>
          <w:tcPr>
            <w:tcW w:w="1440" w:type="dxa"/>
            <w:tcBorders>
              <w:top w:val="single" w:sz="4" w:space="0" w:color="000000"/>
              <w:left w:val="single" w:sz="4" w:space="0" w:color="000000"/>
              <w:bottom w:val="single" w:sz="4" w:space="0" w:color="000000"/>
            </w:tcBorders>
            <w:shd w:val="clear" w:color="auto" w:fill="auto"/>
          </w:tcPr>
          <w:p w14:paraId="05D8CD25" w14:textId="77777777" w:rsidR="0026676E" w:rsidRPr="00CB117F" w:rsidRDefault="0026676E" w:rsidP="000032DA">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A99B" w14:textId="77777777" w:rsidR="0026676E" w:rsidRPr="00CB117F" w:rsidRDefault="0026676E" w:rsidP="000032DA">
            <w:pPr>
              <w:pStyle w:val="TAL"/>
              <w:rPr>
                <w:lang w:eastAsia="en-US"/>
              </w:rPr>
            </w:pPr>
            <w:r>
              <w:rPr>
                <w:lang w:eastAsia="en-US"/>
              </w:rPr>
              <w:t xml:space="preserve">Functional alias(es) of </w:t>
            </w:r>
            <w:r w:rsidRPr="00CB117F">
              <w:rPr>
                <w:lang w:eastAsia="en-US"/>
              </w:rPr>
              <w:t>the granted pa</w:t>
            </w:r>
            <w:r>
              <w:rPr>
                <w:lang w:eastAsia="en-US"/>
              </w:rPr>
              <w:t>rticipant(s)</w:t>
            </w:r>
          </w:p>
        </w:tc>
      </w:tr>
      <w:tr w:rsidR="0026676E" w:rsidRPr="00CB117F" w14:paraId="779EE26E" w14:textId="77777777" w:rsidTr="000032DA">
        <w:trPr>
          <w:jc w:val="center"/>
        </w:trPr>
        <w:tc>
          <w:tcPr>
            <w:tcW w:w="2880" w:type="dxa"/>
            <w:tcBorders>
              <w:top w:val="single" w:sz="4" w:space="0" w:color="000000"/>
              <w:left w:val="single" w:sz="4" w:space="0" w:color="000000"/>
              <w:bottom w:val="single" w:sz="4" w:space="0" w:color="000000"/>
            </w:tcBorders>
            <w:shd w:val="clear" w:color="auto" w:fill="auto"/>
          </w:tcPr>
          <w:p w14:paraId="45CB7245" w14:textId="77777777" w:rsidR="0026676E" w:rsidRPr="00CB117F" w:rsidRDefault="0026676E" w:rsidP="000032DA">
            <w:pPr>
              <w:pStyle w:val="TAL"/>
              <w:rPr>
                <w:lang w:eastAsia="en-US"/>
              </w:rPr>
            </w:pPr>
            <w:r>
              <w:rPr>
                <w:lang w:eastAsia="en-US"/>
              </w:rPr>
              <w:t>List of s</w:t>
            </w:r>
            <w:r w:rsidRPr="00CB117F">
              <w:rPr>
                <w:lang w:eastAsia="en-US"/>
              </w:rPr>
              <w:t>ource identifier</w:t>
            </w:r>
            <w:r>
              <w:rPr>
                <w:lang w:eastAsia="en-US"/>
              </w:rPr>
              <w:t>s (NOTE)</w:t>
            </w:r>
          </w:p>
        </w:tc>
        <w:tc>
          <w:tcPr>
            <w:tcW w:w="1440" w:type="dxa"/>
            <w:tcBorders>
              <w:top w:val="single" w:sz="4" w:space="0" w:color="000000"/>
              <w:left w:val="single" w:sz="4" w:space="0" w:color="000000"/>
              <w:bottom w:val="single" w:sz="4" w:space="0" w:color="000000"/>
            </w:tcBorders>
            <w:shd w:val="clear" w:color="auto" w:fill="auto"/>
          </w:tcPr>
          <w:p w14:paraId="28EB9477" w14:textId="77777777" w:rsidR="0026676E" w:rsidRPr="00CB117F" w:rsidRDefault="0026676E" w:rsidP="000032DA">
            <w:pPr>
              <w:pStyle w:val="TAL"/>
              <w:rPr>
                <w:lang w:eastAsia="en-US"/>
              </w:rPr>
            </w:pPr>
            <w:r w:rsidRPr="00CB117F">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AB5313" w14:textId="77777777" w:rsidR="0026676E" w:rsidRPr="00CB117F" w:rsidRDefault="0026676E" w:rsidP="000032DA">
            <w:pPr>
              <w:pStyle w:val="TAL"/>
              <w:rPr>
                <w:lang w:eastAsia="en-US"/>
              </w:rPr>
            </w:pPr>
            <w:r w:rsidRPr="00CB117F">
              <w:rPr>
                <w:lang w:eastAsia="en-US"/>
              </w:rPr>
              <w:t>Identifies the communication, e.g. by identifying the media flow within a media multiplex, present only if media multiplexing</w:t>
            </w:r>
          </w:p>
        </w:tc>
      </w:tr>
      <w:tr w:rsidR="0026676E" w:rsidRPr="00CB117F" w14:paraId="0BD3D5B7" w14:textId="77777777" w:rsidTr="000032DA">
        <w:trPr>
          <w:jc w:val="center"/>
        </w:trPr>
        <w:tc>
          <w:tcPr>
            <w:tcW w:w="2880" w:type="dxa"/>
            <w:tcBorders>
              <w:top w:val="single" w:sz="4" w:space="0" w:color="000000"/>
              <w:left w:val="single" w:sz="4" w:space="0" w:color="000000"/>
              <w:bottom w:val="single" w:sz="4" w:space="0" w:color="000000"/>
            </w:tcBorders>
            <w:shd w:val="clear" w:color="auto" w:fill="auto"/>
          </w:tcPr>
          <w:p w14:paraId="256190C5" w14:textId="77777777" w:rsidR="0026676E" w:rsidRPr="00CB117F" w:rsidRDefault="0026676E" w:rsidP="000032DA">
            <w:pPr>
              <w:pStyle w:val="TAL"/>
              <w:rPr>
                <w:lang w:eastAsia="en-US"/>
              </w:rPr>
            </w:pPr>
            <w:r w:rsidRPr="00CB117F">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2AFBA451" w14:textId="77777777" w:rsidR="0026676E" w:rsidRPr="00CB117F" w:rsidRDefault="0026676E" w:rsidP="000032DA">
            <w:pPr>
              <w:pStyle w:val="TAL"/>
              <w:rPr>
                <w:lang w:eastAsia="en-US"/>
              </w:rPr>
            </w:pPr>
            <w:r w:rsidRPr="00CB117F">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B8D99" w14:textId="77777777" w:rsidR="0026676E" w:rsidRPr="00CB117F" w:rsidRDefault="0026676E" w:rsidP="000032DA">
            <w:pPr>
              <w:pStyle w:val="TAL"/>
              <w:rPr>
                <w:lang w:eastAsia="en-US"/>
              </w:rPr>
            </w:pPr>
            <w:r w:rsidRPr="00CB117F">
              <w:rPr>
                <w:lang w:eastAsia="en-US"/>
              </w:rPr>
              <w:t>Indicates if acknowledgement from the floor participant is required</w:t>
            </w:r>
          </w:p>
        </w:tc>
      </w:tr>
      <w:tr w:rsidR="0026676E" w:rsidRPr="00CB117F" w14:paraId="0764D7FF" w14:textId="77777777" w:rsidTr="000032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A8A9F" w14:textId="77777777" w:rsidR="0026676E" w:rsidRPr="004B2988" w:rsidRDefault="0026676E" w:rsidP="000032DA">
            <w:pPr>
              <w:pStyle w:val="TAN"/>
              <w:rPr>
                <w:lang w:eastAsia="en-US"/>
              </w:rPr>
            </w:pPr>
            <w:r w:rsidRPr="004B2988">
              <w:rPr>
                <w:lang w:eastAsia="en-US"/>
              </w:rPr>
              <w:t>NOTE:</w:t>
            </w:r>
            <w:r>
              <w:rPr>
                <w:lang w:eastAsia="en-US"/>
              </w:rPr>
              <w:t xml:space="preserve"> </w:t>
            </w:r>
            <w:r w:rsidRPr="00AD2E20">
              <w:rPr>
                <w:lang w:eastAsia="en-US"/>
              </w:rPr>
              <w:t>One or more functional aliases and one source identifier may be associated with an MCPTT</w:t>
            </w:r>
            <w:r>
              <w:rPr>
                <w:lang w:eastAsia="en-US"/>
              </w:rPr>
              <w:t xml:space="preserve"> </w:t>
            </w:r>
            <w:r w:rsidRPr="00AD2E20">
              <w:rPr>
                <w:lang w:eastAsia="en-US"/>
              </w:rPr>
              <w:t>ID.</w:t>
            </w:r>
          </w:p>
        </w:tc>
      </w:tr>
    </w:tbl>
    <w:p w14:paraId="42BF0A22" w14:textId="77777777" w:rsidR="0026676E" w:rsidRPr="00AB5FED" w:rsidRDefault="0026676E" w:rsidP="00775332"/>
    <w:p w14:paraId="35F4928B" w14:textId="77777777" w:rsidR="00775332" w:rsidRPr="00AB5FED" w:rsidRDefault="00775332" w:rsidP="00AC26F2">
      <w:pPr>
        <w:pStyle w:val="Heading5"/>
      </w:pPr>
      <w:bookmarkStart w:id="1128" w:name="_Toc460616153"/>
      <w:bookmarkStart w:id="1129" w:name="_Toc460617014"/>
      <w:bookmarkStart w:id="1130" w:name="_Toc154938479"/>
      <w:r w:rsidRPr="00AB5FED">
        <w:t>10.</w:t>
      </w:r>
      <w:r w:rsidR="00F57528" w:rsidRPr="00AB5FED">
        <w:t>9</w:t>
      </w:r>
      <w:r w:rsidRPr="00AB5FED">
        <w:t>.1.2.11</w:t>
      </w:r>
      <w:r w:rsidRPr="00AB5FED">
        <w:tab/>
        <w:t>Floor revoked</w:t>
      </w:r>
      <w:bookmarkEnd w:id="1128"/>
      <w:bookmarkEnd w:id="1129"/>
      <w:bookmarkEnd w:id="1130"/>
    </w:p>
    <w:p w14:paraId="02A6B052" w14:textId="77777777" w:rsidR="00775332" w:rsidRPr="00AB5FED" w:rsidRDefault="00775332" w:rsidP="00775332">
      <w:r w:rsidRPr="00AB5FED">
        <w:t>Table 10.</w:t>
      </w:r>
      <w:r w:rsidR="00F57528" w:rsidRPr="00AB5FED">
        <w:rPr>
          <w:lang w:eastAsia="zh-CN"/>
        </w:rPr>
        <w:t>9</w:t>
      </w:r>
      <w:r w:rsidRPr="00AB5FED">
        <w:rPr>
          <w:lang w:eastAsia="zh-CN"/>
        </w:rPr>
        <w:t>.1.2.11-1</w:t>
      </w:r>
      <w:r w:rsidRPr="00AB5FED">
        <w:t xml:space="preserve"> describes the information flow floor revoked, from the floor control server to the floor participant</w:t>
      </w:r>
      <w:r w:rsidR="00F6196A" w:rsidRPr="00881AC8">
        <w:t xml:space="preserve"> </w:t>
      </w:r>
      <w:r w:rsidR="00F6196A" w:rsidRPr="00AB5FED">
        <w:t>and from the floor control server to the floor control server</w:t>
      </w:r>
      <w:r w:rsidR="00F6196A">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4FC6FAC0"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5D3ACA11"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1F8E841A"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6E9696"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3DAB9" w14:textId="77777777" w:rsidR="00775332" w:rsidRPr="00AB5FED" w:rsidRDefault="00775332" w:rsidP="00D87CBC">
            <w:pPr>
              <w:pStyle w:val="TAH"/>
            </w:pPr>
            <w:r w:rsidRPr="00AB5FED">
              <w:t>Description</w:t>
            </w:r>
          </w:p>
        </w:tc>
      </w:tr>
      <w:tr w:rsidR="00C4103D" w:rsidRPr="00AB5FED" w14:paraId="662F5F37"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3366C65E" w14:textId="77777777" w:rsidR="00C4103D" w:rsidRPr="00AB5FED" w:rsidRDefault="00C4103D" w:rsidP="00C4103D">
            <w:pPr>
              <w:pStyle w:val="TAL"/>
              <w:rPr>
                <w:lang w:eastAsia="en-US"/>
              </w:rPr>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8D4D5F9" w14:textId="77777777" w:rsidR="00C4103D" w:rsidRPr="00AB5FED" w:rsidRDefault="00447B73" w:rsidP="00C4103D">
            <w:pPr>
              <w:pStyle w:val="TAL"/>
              <w:rPr>
                <w:lang w:eastAsia="en-US"/>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1726B" w14:textId="77777777" w:rsidR="00C4103D" w:rsidRPr="00AB5FED" w:rsidRDefault="00C4103D" w:rsidP="00C4103D">
            <w:pPr>
              <w:pStyle w:val="TAL"/>
              <w:rPr>
                <w:lang w:eastAsia="en-US"/>
              </w:rPr>
            </w:pPr>
            <w:r>
              <w:t>Revoked party</w:t>
            </w:r>
            <w:r w:rsidRPr="00AB5FED">
              <w:t xml:space="preserve"> identity</w:t>
            </w:r>
          </w:p>
        </w:tc>
      </w:tr>
      <w:tr w:rsidR="00C4103D" w:rsidRPr="00AB5FED" w14:paraId="7BBEF56C"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4264B3D9" w14:textId="77777777" w:rsidR="00C4103D" w:rsidRPr="00AB5FED" w:rsidRDefault="00C4103D" w:rsidP="00C4103D">
            <w:pPr>
              <w:pStyle w:val="TAL"/>
              <w:rPr>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2C5450C5" w14:textId="77777777" w:rsidR="00C4103D" w:rsidRPr="00AB5FED" w:rsidRDefault="00C4103D" w:rsidP="00C4103D">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B4D3D" w14:textId="77777777" w:rsidR="00C4103D" w:rsidRPr="00AB5FED" w:rsidRDefault="00C4103D" w:rsidP="00C4103D">
            <w:pPr>
              <w:pStyle w:val="TAL"/>
              <w:rPr>
                <w:lang w:eastAsia="en-US"/>
              </w:rPr>
            </w:pPr>
            <w:r>
              <w:t>Functional alias of the requester</w:t>
            </w:r>
          </w:p>
        </w:tc>
      </w:tr>
      <w:tr w:rsidR="00775332" w:rsidRPr="00AB5FED" w14:paraId="3FB1B4D7"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67DA2F63"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3858CC3F"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05A37"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r w:rsidR="00775332" w:rsidRPr="00AB5FED" w14:paraId="3C0201D3"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1F73732D" w14:textId="77777777" w:rsidR="00775332" w:rsidRPr="00AB5FED" w:rsidRDefault="00775332"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2B163B5F"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083EE" w14:textId="77777777" w:rsidR="00775332" w:rsidRPr="00AB5FED" w:rsidRDefault="00775332" w:rsidP="00D87CBC">
            <w:pPr>
              <w:pStyle w:val="TAL"/>
              <w:rPr>
                <w:lang w:eastAsia="en-US"/>
              </w:rPr>
            </w:pPr>
            <w:r w:rsidRPr="00AB5FED">
              <w:rPr>
                <w:lang w:eastAsia="en-US"/>
              </w:rPr>
              <w:t>Indicates if acknowledgement from the floor participant is required</w:t>
            </w:r>
          </w:p>
        </w:tc>
      </w:tr>
    </w:tbl>
    <w:p w14:paraId="340CD69E" w14:textId="77777777" w:rsidR="00775332" w:rsidRPr="00AB5FED" w:rsidRDefault="00775332" w:rsidP="00775332"/>
    <w:p w14:paraId="6B923281" w14:textId="77777777" w:rsidR="00775332" w:rsidRPr="00AB5FED" w:rsidRDefault="00775332" w:rsidP="00AC26F2">
      <w:pPr>
        <w:pStyle w:val="Heading5"/>
      </w:pPr>
      <w:bookmarkStart w:id="1131" w:name="_Toc460616154"/>
      <w:bookmarkStart w:id="1132" w:name="_Toc460617015"/>
      <w:bookmarkStart w:id="1133" w:name="_Toc154938480"/>
      <w:r w:rsidRPr="00AB5FED">
        <w:t>10.</w:t>
      </w:r>
      <w:r w:rsidR="00F57528" w:rsidRPr="00AB5FED">
        <w:t>9</w:t>
      </w:r>
      <w:r w:rsidRPr="00AB5FED">
        <w:t>.1.2.12</w:t>
      </w:r>
      <w:r w:rsidRPr="00AB5FED">
        <w:tab/>
        <w:t>Floor acknowledgement</w:t>
      </w:r>
      <w:bookmarkEnd w:id="1131"/>
      <w:bookmarkEnd w:id="1132"/>
      <w:bookmarkEnd w:id="1133"/>
    </w:p>
    <w:p w14:paraId="62A86729" w14:textId="77777777" w:rsidR="00256E09" w:rsidRDefault="00775332" w:rsidP="00256E09">
      <w:r w:rsidRPr="00AB5FED">
        <w:t>Table 10.</w:t>
      </w:r>
      <w:r w:rsidR="00F57528" w:rsidRPr="00AB5FED">
        <w:rPr>
          <w:lang w:eastAsia="zh-CN"/>
        </w:rPr>
        <w:t>9</w:t>
      </w:r>
      <w:r w:rsidRPr="00AB5FED">
        <w:rPr>
          <w:lang w:eastAsia="zh-CN"/>
        </w:rPr>
        <w:t>.1.2.12-1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00256E09" w:rsidRPr="00256E09">
        <w:t xml:space="preserve"> </w:t>
      </w:r>
    </w:p>
    <w:p w14:paraId="718A8A1A" w14:textId="77777777" w:rsidR="00775332" w:rsidRPr="00AB5FED" w:rsidRDefault="00256E09" w:rsidP="00256E09">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AE0EB19"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5B5DD9EE"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1A80E66"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73D43AF"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A683E" w14:textId="77777777" w:rsidR="00775332" w:rsidRPr="00AB5FED" w:rsidRDefault="00775332" w:rsidP="00D87CBC">
            <w:pPr>
              <w:pStyle w:val="TAH"/>
            </w:pPr>
            <w:r w:rsidRPr="00AB5FED">
              <w:t>Description</w:t>
            </w:r>
          </w:p>
        </w:tc>
      </w:tr>
      <w:tr w:rsidR="00775332" w:rsidRPr="00AB5FED" w14:paraId="15ACBCDB"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A7E5D46" w14:textId="77777777" w:rsidR="00775332" w:rsidRPr="00AB5FED" w:rsidRDefault="000A4C98" w:rsidP="000A4C98">
            <w:pPr>
              <w:pStyle w:val="TAL"/>
              <w:rPr>
                <w:lang w:eastAsia="en-US"/>
              </w:rPr>
            </w:pPr>
            <w:r w:rsidRPr="00AB5FED">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1CCD09CB"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D6F8A" w14:textId="77777777" w:rsidR="00775332" w:rsidRPr="00AB5FED" w:rsidRDefault="00775332" w:rsidP="00D87CBC">
            <w:pPr>
              <w:pStyle w:val="TAL"/>
              <w:rPr>
                <w:lang w:eastAsia="en-US"/>
              </w:rPr>
            </w:pPr>
            <w:r w:rsidRPr="00AB5FED">
              <w:rPr>
                <w:lang w:eastAsia="en-US"/>
              </w:rPr>
              <w:t>Identity of the sender.</w:t>
            </w:r>
          </w:p>
        </w:tc>
      </w:tr>
      <w:tr w:rsidR="00A2236E" w:rsidRPr="00AB5FED" w14:paraId="48D38EDD"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1ED5C81F" w14:textId="77777777" w:rsidR="00A2236E" w:rsidRPr="00AB5FED" w:rsidRDefault="00A2236E" w:rsidP="000A4C98">
            <w:pPr>
              <w:pStyle w:val="TAL"/>
              <w:rPr>
                <w:lang w:eastAsia="en-US"/>
              </w:rPr>
            </w:pPr>
            <w:r>
              <w:rPr>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0A6B12D6" w14:textId="77777777" w:rsidR="00A2236E" w:rsidRPr="00AB5FED" w:rsidRDefault="00A2236E" w:rsidP="00D87CBC">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E5519" w14:textId="77777777" w:rsidR="00A2236E" w:rsidRPr="00AB5FED" w:rsidRDefault="00A2236E" w:rsidP="00D87CBC">
            <w:pPr>
              <w:pStyle w:val="TAL"/>
              <w:rPr>
                <w:lang w:eastAsia="en-US"/>
              </w:rPr>
            </w:pPr>
            <w:r>
              <w:rPr>
                <w:lang w:eastAsia="en-US"/>
              </w:rPr>
              <w:t>Functional alias of the sender.</w:t>
            </w:r>
          </w:p>
        </w:tc>
      </w:tr>
    </w:tbl>
    <w:p w14:paraId="771C904B" w14:textId="77777777" w:rsidR="00775332" w:rsidRPr="00AB5FED" w:rsidRDefault="00775332" w:rsidP="00775332"/>
    <w:p w14:paraId="1DD88F8C" w14:textId="77777777" w:rsidR="00775332" w:rsidRPr="00AB5FED" w:rsidRDefault="00775332" w:rsidP="00AC26F2">
      <w:pPr>
        <w:pStyle w:val="Heading5"/>
      </w:pPr>
      <w:bookmarkStart w:id="1134" w:name="_Toc460616155"/>
      <w:bookmarkStart w:id="1135" w:name="_Toc460617016"/>
      <w:bookmarkStart w:id="1136" w:name="_Toc154938481"/>
      <w:r w:rsidRPr="00AB5FED">
        <w:t>10.</w:t>
      </w:r>
      <w:r w:rsidR="00F57528" w:rsidRPr="00AB5FED">
        <w:t>9</w:t>
      </w:r>
      <w:r w:rsidRPr="00AB5FED">
        <w:t>.1.2.13</w:t>
      </w:r>
      <w:r w:rsidRPr="00AB5FED">
        <w:tab/>
        <w:t>Queue position request</w:t>
      </w:r>
      <w:bookmarkEnd w:id="1134"/>
      <w:bookmarkEnd w:id="1135"/>
      <w:bookmarkEnd w:id="1136"/>
    </w:p>
    <w:p w14:paraId="1807C2E8" w14:textId="77777777" w:rsidR="00775332" w:rsidRPr="00AB5FED" w:rsidRDefault="00775332" w:rsidP="00775332">
      <w:r w:rsidRPr="00AB5FED">
        <w:t>Table 10.</w:t>
      </w:r>
      <w:r w:rsidR="00F57528" w:rsidRPr="00AB5FED">
        <w:rPr>
          <w:lang w:eastAsia="zh-CN"/>
        </w:rPr>
        <w:t>9</w:t>
      </w:r>
      <w:r w:rsidRPr="00AB5FED">
        <w:rPr>
          <w:lang w:eastAsia="zh-CN"/>
        </w:rPr>
        <w:t>.1.2.13-1</w:t>
      </w:r>
      <w:r w:rsidRPr="00AB5FED">
        <w:t xml:space="preserve"> describes the information flow queue position request, from the floor participant to the floor control server</w:t>
      </w:r>
      <w:r w:rsidR="00C4103D" w:rsidRPr="00881AC8">
        <w:t xml:space="preserve"> </w:t>
      </w:r>
      <w:r w:rsidR="00C4103D" w:rsidRPr="00AB5FED">
        <w:t>and from the floor control server to the floor control server</w:t>
      </w:r>
      <w:r w:rsidR="00C4103D">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7CCCF7F9" w14:textId="77777777" w:rsidR="00775332" w:rsidRPr="00AB5FED" w:rsidRDefault="00775332" w:rsidP="003C1D19">
      <w:pPr>
        <w:pStyle w:val="TH"/>
        <w:rPr>
          <w:lang w:val="en-US"/>
        </w:rPr>
      </w:pPr>
      <w:r w:rsidRPr="00AB5FED">
        <w:lastRenderedPageBreak/>
        <w:t>Table 10.</w:t>
      </w:r>
      <w:r w:rsidR="00F57528"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5696F999"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E52066A"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CCED33"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B46517" w14:textId="77777777" w:rsidR="00775332" w:rsidRPr="00AB5FED" w:rsidRDefault="00775332" w:rsidP="00D87CBC">
            <w:pPr>
              <w:pStyle w:val="TAH"/>
            </w:pPr>
            <w:r w:rsidRPr="00AB5FED">
              <w:t>Description</w:t>
            </w:r>
          </w:p>
        </w:tc>
      </w:tr>
      <w:tr w:rsidR="00C4103D" w:rsidRPr="00AB5FED" w14:paraId="4292A0AE"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78F23F0A" w14:textId="77777777" w:rsidR="00C4103D" w:rsidRPr="00AB5FED" w:rsidRDefault="00C4103D" w:rsidP="00C4103D">
            <w:pPr>
              <w:pStyle w:val="TAL"/>
              <w:rPr>
                <w:lang w:eastAsia="en-US"/>
              </w:rPr>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0696862" w14:textId="77777777" w:rsidR="00C4103D" w:rsidRPr="00AB5FED" w:rsidRDefault="00447B73" w:rsidP="00C4103D">
            <w:pPr>
              <w:pStyle w:val="TAL"/>
              <w:rPr>
                <w:lang w:eastAsia="en-US"/>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633EB" w14:textId="77777777" w:rsidR="00C4103D" w:rsidRPr="00AB5FED" w:rsidRDefault="00C4103D" w:rsidP="00C4103D">
            <w:pPr>
              <w:pStyle w:val="TAL"/>
              <w:rPr>
                <w:lang w:eastAsia="en-US"/>
              </w:rPr>
            </w:pPr>
            <w:r>
              <w:t>I</w:t>
            </w:r>
            <w:r w:rsidRPr="00AB5FED">
              <w:t>dentity</w:t>
            </w:r>
            <w:r>
              <w:t xml:space="preserve"> of party whose floor position is requested</w:t>
            </w:r>
          </w:p>
        </w:tc>
      </w:tr>
      <w:tr w:rsidR="00C4103D" w:rsidRPr="00AB5FED" w14:paraId="0D3B846A"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0E2B0111" w14:textId="77777777" w:rsidR="00C4103D" w:rsidRPr="00AB5FED" w:rsidRDefault="00C4103D" w:rsidP="00C4103D">
            <w:pPr>
              <w:pStyle w:val="TAL"/>
              <w:rPr>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22D49217" w14:textId="77777777" w:rsidR="00C4103D" w:rsidRPr="00AB5FED" w:rsidRDefault="00C4103D" w:rsidP="00C4103D">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53693" w14:textId="77777777" w:rsidR="00C4103D" w:rsidRPr="00AB5FED" w:rsidRDefault="00C4103D" w:rsidP="00C4103D">
            <w:pPr>
              <w:pStyle w:val="TAL"/>
              <w:rPr>
                <w:lang w:eastAsia="en-US"/>
              </w:rPr>
            </w:pPr>
            <w:r>
              <w:t>Functional alias of the requester</w:t>
            </w:r>
          </w:p>
        </w:tc>
      </w:tr>
      <w:tr w:rsidR="00775332" w:rsidRPr="00AB5FED" w14:paraId="7E332EC6"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3F539646"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04B8C503"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AC5CD"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bl>
    <w:p w14:paraId="0C9651F3" w14:textId="77777777" w:rsidR="00775332" w:rsidRPr="00AB5FED" w:rsidRDefault="00775332" w:rsidP="00775332"/>
    <w:p w14:paraId="7DD2A007" w14:textId="77777777" w:rsidR="00775332" w:rsidRPr="00AB5FED" w:rsidRDefault="00775332" w:rsidP="00AC26F2">
      <w:pPr>
        <w:pStyle w:val="Heading5"/>
      </w:pPr>
      <w:bookmarkStart w:id="1137" w:name="_Toc460616156"/>
      <w:bookmarkStart w:id="1138" w:name="_Toc460617017"/>
      <w:bookmarkStart w:id="1139" w:name="_Toc154938482"/>
      <w:r w:rsidRPr="00AB5FED">
        <w:t>10.</w:t>
      </w:r>
      <w:r w:rsidR="00F57528" w:rsidRPr="00AB5FED">
        <w:t>9</w:t>
      </w:r>
      <w:r w:rsidRPr="00AB5FED">
        <w:t>.1.2.14</w:t>
      </w:r>
      <w:r w:rsidRPr="00AB5FED">
        <w:tab/>
        <w:t>Queue position info</w:t>
      </w:r>
      <w:bookmarkEnd w:id="1137"/>
      <w:bookmarkEnd w:id="1138"/>
      <w:bookmarkEnd w:id="1139"/>
    </w:p>
    <w:p w14:paraId="14523B0F" w14:textId="77777777" w:rsidR="00775332" w:rsidRPr="00AB5FED" w:rsidRDefault="00775332" w:rsidP="00775332">
      <w:r w:rsidRPr="00AB5FED">
        <w:t>Table 10.</w:t>
      </w:r>
      <w:r w:rsidR="00F57528" w:rsidRPr="00AB5FED">
        <w:rPr>
          <w:lang w:eastAsia="zh-CN"/>
        </w:rPr>
        <w:t>9</w:t>
      </w:r>
      <w:r w:rsidRPr="00AB5FED">
        <w:rPr>
          <w:lang w:eastAsia="zh-CN"/>
        </w:rPr>
        <w:t>.1.2.14-1</w:t>
      </w:r>
      <w:r w:rsidRPr="00AB5FED">
        <w:t xml:space="preserve"> describes the information flow queue position </w:t>
      </w:r>
      <w:r w:rsidR="00611953" w:rsidRPr="00AB5FED">
        <w:t>info</w:t>
      </w:r>
      <w:r w:rsidRPr="00AB5FED">
        <w:t>, from the floor control server to the floor participant</w:t>
      </w:r>
      <w:r w:rsidR="00C4103D" w:rsidRPr="00881AC8">
        <w:t xml:space="preserve"> </w:t>
      </w:r>
      <w:r w:rsidR="00C4103D" w:rsidRPr="00AB5FED">
        <w:t>and from the floor control server to the floor control server</w:t>
      </w:r>
      <w:r w:rsidR="00C4103D">
        <w:t xml:space="preserve"> or MC gateway server</w:t>
      </w:r>
      <w:r w:rsidRPr="00AB5FED">
        <w:t>, which is used to indicate the floor request is queued and the queue position to the floor requesting UE</w:t>
      </w:r>
      <w:r w:rsidR="000B6A14">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rsidR="000B6A14">
        <w:t xml:space="preserve"> and optionally to the authorized user</w:t>
      </w:r>
      <w:r w:rsidRPr="00AB5FED">
        <w:t>).</w:t>
      </w:r>
    </w:p>
    <w:p w14:paraId="31B07482" w14:textId="77777777" w:rsidR="00775332" w:rsidRPr="00AB5FED" w:rsidRDefault="00775332" w:rsidP="003C1D19">
      <w:pPr>
        <w:pStyle w:val="TH"/>
        <w:rPr>
          <w:lang w:val="en-US"/>
        </w:rPr>
      </w:pPr>
      <w:r w:rsidRPr="00AB5FED">
        <w:t>Table 10.</w:t>
      </w:r>
      <w:r w:rsidR="00F57528"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775332" w:rsidRPr="00AB5FED" w14:paraId="00AB3FB4"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597272B2" w14:textId="77777777" w:rsidR="00775332" w:rsidRPr="00AB5FED" w:rsidRDefault="00775332" w:rsidP="00D87CB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6A6FDD8" w14:textId="77777777" w:rsidR="00775332" w:rsidRPr="00AB5FED" w:rsidRDefault="00775332" w:rsidP="00D87CB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4FF84" w14:textId="77777777" w:rsidR="00775332" w:rsidRPr="00AB5FED" w:rsidRDefault="00775332" w:rsidP="00D87CBC">
            <w:pPr>
              <w:pStyle w:val="TAH"/>
            </w:pPr>
            <w:r w:rsidRPr="00AB5FED">
              <w:t>Description</w:t>
            </w:r>
          </w:p>
        </w:tc>
      </w:tr>
      <w:tr w:rsidR="00C4103D" w:rsidRPr="00AB5FED" w14:paraId="5AB3BC8C"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44B77A36" w14:textId="77777777" w:rsidR="00C4103D" w:rsidRPr="00AB5FED" w:rsidRDefault="00C4103D" w:rsidP="00C4103D">
            <w:pPr>
              <w:pStyle w:val="TAL"/>
              <w:rPr>
                <w:lang w:eastAsia="en-US"/>
              </w:rPr>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DD84EB2" w14:textId="77777777" w:rsidR="00C4103D" w:rsidRPr="00AB5FED" w:rsidRDefault="00B7159E" w:rsidP="00C4103D">
            <w:pPr>
              <w:pStyle w:val="TAL"/>
              <w:rPr>
                <w:lang w:eastAsia="en-US"/>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FE93D" w14:textId="77777777" w:rsidR="00C4103D" w:rsidRPr="00AB5FED" w:rsidRDefault="00C4103D" w:rsidP="00C4103D">
            <w:pPr>
              <w:pStyle w:val="TAL"/>
              <w:rPr>
                <w:lang w:eastAsia="en-US"/>
              </w:rPr>
            </w:pPr>
            <w:r>
              <w:t>Identity of party whose floor position is provided</w:t>
            </w:r>
          </w:p>
        </w:tc>
      </w:tr>
      <w:tr w:rsidR="00C4103D" w:rsidRPr="00AB5FED" w14:paraId="27D04287" w14:textId="77777777" w:rsidTr="00DF53EA">
        <w:trPr>
          <w:jc w:val="center"/>
        </w:trPr>
        <w:tc>
          <w:tcPr>
            <w:tcW w:w="2880" w:type="dxa"/>
            <w:tcBorders>
              <w:top w:val="single" w:sz="4" w:space="0" w:color="000000"/>
              <w:left w:val="single" w:sz="4" w:space="0" w:color="000000"/>
              <w:bottom w:val="single" w:sz="4" w:space="0" w:color="000000"/>
            </w:tcBorders>
            <w:shd w:val="clear" w:color="auto" w:fill="auto"/>
          </w:tcPr>
          <w:p w14:paraId="3C553C93" w14:textId="77777777" w:rsidR="00C4103D" w:rsidRPr="00AB5FED" w:rsidRDefault="00C4103D" w:rsidP="00C4103D">
            <w:pPr>
              <w:pStyle w:val="TAL"/>
              <w:rPr>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2D019497" w14:textId="77777777" w:rsidR="00C4103D" w:rsidRPr="00AB5FED" w:rsidRDefault="00C4103D" w:rsidP="00C4103D">
            <w:pPr>
              <w:pStyle w:val="TAL"/>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E3FBF" w14:textId="77777777" w:rsidR="00C4103D" w:rsidRPr="00AB5FED" w:rsidRDefault="00C4103D" w:rsidP="00C4103D">
            <w:pPr>
              <w:pStyle w:val="TAL"/>
              <w:rPr>
                <w:lang w:eastAsia="en-US"/>
              </w:rPr>
            </w:pPr>
            <w:r>
              <w:t>Functional alias of the requester</w:t>
            </w:r>
          </w:p>
        </w:tc>
      </w:tr>
      <w:tr w:rsidR="00775332" w:rsidRPr="00AB5FED" w14:paraId="2950203A"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7B94FB19" w14:textId="77777777" w:rsidR="00775332" w:rsidRPr="00AB5FED" w:rsidRDefault="00775332" w:rsidP="00D87CBC">
            <w:pPr>
              <w:pStyle w:val="TAL"/>
              <w:rPr>
                <w:lang w:eastAsia="en-US"/>
              </w:rPr>
            </w:pPr>
            <w:r w:rsidRPr="00AB5FED">
              <w:rPr>
                <w:lang w:eastAsia="en-US"/>
              </w:rPr>
              <w:t>Queue position info</w:t>
            </w:r>
          </w:p>
        </w:tc>
        <w:tc>
          <w:tcPr>
            <w:tcW w:w="1440" w:type="dxa"/>
            <w:tcBorders>
              <w:top w:val="single" w:sz="4" w:space="0" w:color="000000"/>
              <w:left w:val="single" w:sz="4" w:space="0" w:color="000000"/>
              <w:bottom w:val="single" w:sz="4" w:space="0" w:color="000000"/>
            </w:tcBorders>
            <w:shd w:val="clear" w:color="auto" w:fill="auto"/>
          </w:tcPr>
          <w:p w14:paraId="1D71E7EB" w14:textId="77777777" w:rsidR="00775332" w:rsidRPr="00AB5FED" w:rsidRDefault="00775332" w:rsidP="00D87CBC">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AE356" w14:textId="77777777" w:rsidR="00775332" w:rsidRPr="00AB5FED" w:rsidRDefault="00775332" w:rsidP="00D87CBC">
            <w:pPr>
              <w:pStyle w:val="TAL"/>
              <w:rPr>
                <w:lang w:eastAsia="en-US"/>
              </w:rPr>
            </w:pPr>
            <w:r w:rsidRPr="00AB5FED">
              <w:rPr>
                <w:lang w:eastAsia="en-US"/>
              </w:rPr>
              <w:t>Position of the queued floor request in the queue</w:t>
            </w:r>
          </w:p>
        </w:tc>
      </w:tr>
      <w:tr w:rsidR="00775332" w:rsidRPr="00AB5FED" w14:paraId="48646D10"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01F11D94" w14:textId="77777777" w:rsidR="00775332" w:rsidRPr="00AB5FED" w:rsidRDefault="00775332" w:rsidP="00D87CBC">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1A085557"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EA247" w14:textId="77777777" w:rsidR="00775332" w:rsidRPr="00AB5FED" w:rsidRDefault="00775332" w:rsidP="00796E30">
            <w:pPr>
              <w:pStyle w:val="TAL"/>
              <w:rPr>
                <w:lang w:eastAsia="en-US"/>
              </w:rPr>
            </w:pPr>
            <w:r w:rsidRPr="00AB5FED">
              <w:rPr>
                <w:lang w:eastAsia="en-US"/>
              </w:rPr>
              <w:t xml:space="preserve">Identifies the communication, e.g. by identifying the media flow within a media multiplex, present only </w:t>
            </w:r>
            <w:r w:rsidR="00796E30" w:rsidRPr="00AB5FED">
              <w:rPr>
                <w:lang w:eastAsia="en-US"/>
              </w:rPr>
              <w:t>if</w:t>
            </w:r>
            <w:r w:rsidRPr="00AB5FED">
              <w:rPr>
                <w:lang w:eastAsia="en-US"/>
              </w:rPr>
              <w:t xml:space="preserve"> media multiplexing</w:t>
            </w:r>
          </w:p>
        </w:tc>
      </w:tr>
      <w:tr w:rsidR="00775332" w:rsidRPr="00AB5FED" w14:paraId="7672A3A3" w14:textId="77777777" w:rsidTr="00D87CBC">
        <w:trPr>
          <w:jc w:val="center"/>
        </w:trPr>
        <w:tc>
          <w:tcPr>
            <w:tcW w:w="2880" w:type="dxa"/>
            <w:tcBorders>
              <w:top w:val="single" w:sz="4" w:space="0" w:color="000000"/>
              <w:left w:val="single" w:sz="4" w:space="0" w:color="000000"/>
              <w:bottom w:val="single" w:sz="4" w:space="0" w:color="000000"/>
            </w:tcBorders>
            <w:shd w:val="clear" w:color="auto" w:fill="auto"/>
          </w:tcPr>
          <w:p w14:paraId="4FB8CE89" w14:textId="77777777" w:rsidR="00775332" w:rsidRPr="00AB5FED" w:rsidRDefault="00775332" w:rsidP="00D87CBC">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7FD841CC" w14:textId="77777777" w:rsidR="00775332" w:rsidRPr="00AB5FED" w:rsidRDefault="00775332" w:rsidP="00D87CBC">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11BC2" w14:textId="77777777" w:rsidR="00775332" w:rsidRPr="00AB5FED" w:rsidRDefault="00775332" w:rsidP="00D87CBC">
            <w:pPr>
              <w:pStyle w:val="TAL"/>
              <w:rPr>
                <w:lang w:eastAsia="en-US"/>
              </w:rPr>
            </w:pPr>
            <w:r w:rsidRPr="00AB5FED">
              <w:rPr>
                <w:lang w:eastAsia="en-US"/>
              </w:rPr>
              <w:t>Indicates if acknowledgement from the floor participant is required</w:t>
            </w:r>
          </w:p>
        </w:tc>
      </w:tr>
    </w:tbl>
    <w:p w14:paraId="26FC8CF7" w14:textId="77777777" w:rsidR="00775332" w:rsidRDefault="00775332" w:rsidP="00775332"/>
    <w:p w14:paraId="41B8B72C" w14:textId="77777777" w:rsidR="00EC5B14" w:rsidRDefault="00EC5B14" w:rsidP="00C77E40">
      <w:pPr>
        <w:pStyle w:val="Heading5"/>
      </w:pPr>
      <w:bookmarkStart w:id="1140" w:name="_Toc154938483"/>
      <w:r>
        <w:rPr>
          <w:lang w:eastAsia="zh-CN"/>
        </w:rPr>
        <w:t>10.9.1.2.15</w:t>
      </w:r>
      <w:r>
        <w:rPr>
          <w:lang w:eastAsia="zh-CN"/>
        </w:rPr>
        <w:tab/>
        <w:t>U</w:t>
      </w:r>
      <w:r>
        <w:t>nicast media stop request</w:t>
      </w:r>
      <w:bookmarkEnd w:id="1140"/>
    </w:p>
    <w:p w14:paraId="6657EBD9" w14:textId="77777777" w:rsidR="00EC5B14" w:rsidRDefault="00EC5B14" w:rsidP="00EC5B14">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5FFCE01" w14:textId="77777777" w:rsidR="00EC5B14" w:rsidRDefault="00EC5B14" w:rsidP="00EC5B14">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EC5B14" w14:paraId="0BE5C2B7" w14:textId="77777777" w:rsidTr="00636CAB">
        <w:tc>
          <w:tcPr>
            <w:tcW w:w="2880" w:type="dxa"/>
            <w:tcBorders>
              <w:top w:val="single" w:sz="4" w:space="0" w:color="000000"/>
              <w:left w:val="single" w:sz="4" w:space="0" w:color="000000"/>
              <w:bottom w:val="single" w:sz="4" w:space="0" w:color="000000"/>
            </w:tcBorders>
            <w:shd w:val="clear" w:color="auto" w:fill="auto"/>
          </w:tcPr>
          <w:p w14:paraId="518EE4F6" w14:textId="77777777" w:rsidR="00EC5B14" w:rsidRDefault="00EC5B14" w:rsidP="00636CAB">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1F2A115" w14:textId="77777777" w:rsidR="00EC5B14" w:rsidRDefault="00EC5B14" w:rsidP="00636CAB">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41A9C2B" w14:textId="77777777" w:rsidR="00EC5B14" w:rsidRDefault="00EC5B14" w:rsidP="00636CAB">
            <w:pPr>
              <w:pStyle w:val="TAH"/>
            </w:pPr>
            <w:r>
              <w:t>Description</w:t>
            </w:r>
          </w:p>
        </w:tc>
      </w:tr>
      <w:tr w:rsidR="00EC5B14" w14:paraId="5D138C42" w14:textId="77777777" w:rsidTr="00636CAB">
        <w:tc>
          <w:tcPr>
            <w:tcW w:w="2880" w:type="dxa"/>
            <w:tcBorders>
              <w:top w:val="single" w:sz="4" w:space="0" w:color="000000"/>
              <w:left w:val="single" w:sz="4" w:space="0" w:color="000000"/>
              <w:bottom w:val="single" w:sz="4" w:space="0" w:color="000000"/>
            </w:tcBorders>
            <w:shd w:val="clear" w:color="auto" w:fill="auto"/>
          </w:tcPr>
          <w:p w14:paraId="086B9697" w14:textId="77777777" w:rsidR="00EC5B14" w:rsidRDefault="00EC5B14" w:rsidP="00636CAB">
            <w:pPr>
              <w:pStyle w:val="TAL"/>
              <w:rPr>
                <w:lang w:eastAsia="en-US"/>
              </w:rPr>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227CC37F" w14:textId="77777777" w:rsidR="00EC5B14" w:rsidRDefault="00EC5B14" w:rsidP="00636CAB">
            <w:pPr>
              <w:pStyle w:val="TAL"/>
              <w:rPr>
                <w:lang w:eastAsia="en-US"/>
              </w:rPr>
            </w:pPr>
            <w:r>
              <w:rPr>
                <w:lang w:eastAsia="en-US"/>
              </w:rP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764B229" w14:textId="77777777" w:rsidR="00EC5B14" w:rsidRDefault="00EC5B14" w:rsidP="00636CAB">
            <w:pPr>
              <w:pStyle w:val="TAL"/>
              <w:rPr>
                <w:lang w:eastAsia="en-US"/>
              </w:rPr>
            </w:pPr>
            <w:r>
              <w:rPr>
                <w:lang w:eastAsia="en-US"/>
              </w:rPr>
              <w:t>Identity of the requester</w:t>
            </w:r>
          </w:p>
        </w:tc>
      </w:tr>
      <w:tr w:rsidR="00A2236E" w14:paraId="450503F7" w14:textId="77777777" w:rsidTr="00636CAB">
        <w:tc>
          <w:tcPr>
            <w:tcW w:w="2880" w:type="dxa"/>
            <w:tcBorders>
              <w:top w:val="single" w:sz="4" w:space="0" w:color="000000"/>
              <w:left w:val="single" w:sz="4" w:space="0" w:color="000000"/>
              <w:bottom w:val="single" w:sz="4" w:space="0" w:color="000000"/>
            </w:tcBorders>
            <w:shd w:val="clear" w:color="auto" w:fill="auto"/>
          </w:tcPr>
          <w:p w14:paraId="51F8B71D" w14:textId="77777777" w:rsidR="00A2236E" w:rsidRDefault="00A2236E" w:rsidP="00636CAB">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4D95A608" w14:textId="77777777" w:rsidR="00A2236E" w:rsidRDefault="00A2236E" w:rsidP="00636CAB">
            <w:pPr>
              <w:pStyle w:val="TAL"/>
              <w:rPr>
                <w:lang w:eastAsia="en-US"/>
              </w:rPr>
            </w:pPr>
            <w:r>
              <w:rPr>
                <w:lang w:eastAsia="en-US"/>
              </w:rP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10F5A3A" w14:textId="77777777" w:rsidR="00A2236E" w:rsidRDefault="00A2236E" w:rsidP="00636CAB">
            <w:pPr>
              <w:pStyle w:val="TAL"/>
              <w:rPr>
                <w:lang w:eastAsia="en-US"/>
              </w:rPr>
            </w:pPr>
            <w:r>
              <w:rPr>
                <w:lang w:eastAsia="en-US"/>
              </w:rPr>
              <w:t>Functional alias for the requester</w:t>
            </w:r>
          </w:p>
        </w:tc>
      </w:tr>
      <w:tr w:rsidR="00A2236E" w14:paraId="39587080" w14:textId="77777777" w:rsidTr="00636CAB">
        <w:tc>
          <w:tcPr>
            <w:tcW w:w="2880" w:type="dxa"/>
            <w:tcBorders>
              <w:top w:val="single" w:sz="4" w:space="0" w:color="000000"/>
              <w:left w:val="single" w:sz="4" w:space="0" w:color="000000"/>
              <w:bottom w:val="single" w:sz="4" w:space="0" w:color="000000"/>
            </w:tcBorders>
            <w:shd w:val="clear" w:color="auto" w:fill="auto"/>
          </w:tcPr>
          <w:p w14:paraId="6C75EA9A" w14:textId="77777777" w:rsidR="00A2236E" w:rsidRDefault="00A2236E" w:rsidP="00636CAB">
            <w:pPr>
              <w:pStyle w:val="TAL"/>
              <w:rPr>
                <w:lang w:eastAsia="en-US"/>
              </w:rPr>
            </w:pPr>
            <w:r>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02B61361" w14:textId="77777777" w:rsidR="00A2236E" w:rsidRDefault="00A2236E" w:rsidP="00636CAB">
            <w:pPr>
              <w:pStyle w:val="TAL"/>
              <w:rPr>
                <w:lang w:eastAsia="en-US"/>
              </w:rPr>
            </w:pPr>
            <w:r>
              <w:rPr>
                <w:lang w:eastAsia="en-US"/>
              </w:rP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1E12266A" w14:textId="77777777" w:rsidR="00A2236E" w:rsidRDefault="00A2236E" w:rsidP="00636CAB">
            <w:pPr>
              <w:pStyle w:val="TAL"/>
              <w:rPr>
                <w:lang w:eastAsia="en-US"/>
              </w:rPr>
            </w:pPr>
            <w:r>
              <w:rPr>
                <w:lang w:eastAsia="en-US"/>
              </w:rPr>
              <w:t>Identifies the communication whose media flow is to be stopped, e.g. by identifying the media flow within a media multiplex, present only if media multiplexing</w:t>
            </w:r>
          </w:p>
        </w:tc>
      </w:tr>
    </w:tbl>
    <w:p w14:paraId="10E0ADA1" w14:textId="77777777" w:rsidR="00EC5B14" w:rsidRDefault="00EC5B14" w:rsidP="00EC5B14">
      <w:pPr>
        <w:rPr>
          <w:lang w:eastAsia="zh-CN"/>
        </w:rPr>
      </w:pPr>
    </w:p>
    <w:p w14:paraId="1671A5C6" w14:textId="77777777" w:rsidR="00EC5B14" w:rsidRDefault="00EC5B14" w:rsidP="00C77E40">
      <w:pPr>
        <w:pStyle w:val="Heading5"/>
      </w:pPr>
      <w:bookmarkStart w:id="1141" w:name="_Toc154938484"/>
      <w:r>
        <w:t>10.9.1.2</w:t>
      </w:r>
      <w:r>
        <w:rPr>
          <w:rFonts w:hint="eastAsia"/>
        </w:rPr>
        <w:t>.</w:t>
      </w:r>
      <w:r>
        <w:t>16</w:t>
      </w:r>
      <w:r>
        <w:tab/>
        <w:t>Unicast media resume request</w:t>
      </w:r>
      <w:bookmarkEnd w:id="1141"/>
    </w:p>
    <w:p w14:paraId="20F15DD2" w14:textId="77777777" w:rsidR="00EC5B14" w:rsidRDefault="00EC5B14" w:rsidP="00EC5B14">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66A9004D" w14:textId="77777777" w:rsidR="00EC5B14" w:rsidRDefault="00EC5B14" w:rsidP="00EC5B14">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EC5B14" w14:paraId="42036D7C" w14:textId="77777777" w:rsidTr="00636CAB">
        <w:tc>
          <w:tcPr>
            <w:tcW w:w="2880" w:type="dxa"/>
            <w:tcBorders>
              <w:top w:val="single" w:sz="4" w:space="0" w:color="000000"/>
              <w:left w:val="single" w:sz="4" w:space="0" w:color="000000"/>
              <w:bottom w:val="single" w:sz="4" w:space="0" w:color="000000"/>
            </w:tcBorders>
            <w:shd w:val="clear" w:color="auto" w:fill="auto"/>
          </w:tcPr>
          <w:p w14:paraId="7C7D80F5" w14:textId="77777777" w:rsidR="00EC5B14" w:rsidRDefault="00EC5B14" w:rsidP="00636CAB">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5C921EC" w14:textId="77777777" w:rsidR="00EC5B14" w:rsidRDefault="00EC5B14" w:rsidP="00636CAB">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2762BB" w14:textId="77777777" w:rsidR="00EC5B14" w:rsidRDefault="00EC5B14" w:rsidP="00636CAB">
            <w:pPr>
              <w:pStyle w:val="TAH"/>
            </w:pPr>
            <w:r>
              <w:t>Description</w:t>
            </w:r>
          </w:p>
        </w:tc>
      </w:tr>
      <w:tr w:rsidR="00EC5B14" w14:paraId="57DF6AD4" w14:textId="77777777" w:rsidTr="00636CAB">
        <w:tc>
          <w:tcPr>
            <w:tcW w:w="2880" w:type="dxa"/>
            <w:tcBorders>
              <w:top w:val="single" w:sz="4" w:space="0" w:color="000000"/>
              <w:left w:val="single" w:sz="4" w:space="0" w:color="000000"/>
              <w:bottom w:val="single" w:sz="4" w:space="0" w:color="000000"/>
            </w:tcBorders>
            <w:shd w:val="clear" w:color="auto" w:fill="auto"/>
          </w:tcPr>
          <w:p w14:paraId="188C07D0" w14:textId="77777777" w:rsidR="00EC5B14" w:rsidRDefault="00EC5B14" w:rsidP="00636CAB">
            <w:pPr>
              <w:pStyle w:val="TAL"/>
              <w:rPr>
                <w:lang w:eastAsia="en-US"/>
              </w:rPr>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F148144" w14:textId="77777777" w:rsidR="00EC5B14" w:rsidRDefault="00EC5B14" w:rsidP="00636CAB">
            <w:pPr>
              <w:pStyle w:val="TAL"/>
              <w:rPr>
                <w:lang w:eastAsia="en-US"/>
              </w:rPr>
            </w:pPr>
            <w:r>
              <w:rPr>
                <w:lang w:eastAsia="en-US"/>
              </w:rP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0AFEB36" w14:textId="77777777" w:rsidR="00EC5B14" w:rsidRDefault="00EC5B14" w:rsidP="00636CAB">
            <w:pPr>
              <w:pStyle w:val="TAL"/>
              <w:rPr>
                <w:lang w:eastAsia="en-US"/>
              </w:rPr>
            </w:pPr>
            <w:r>
              <w:rPr>
                <w:lang w:eastAsia="en-US"/>
              </w:rPr>
              <w:t>Identity of the requester</w:t>
            </w:r>
          </w:p>
        </w:tc>
      </w:tr>
      <w:tr w:rsidR="00A2236E" w14:paraId="154C331B" w14:textId="77777777" w:rsidTr="00636CAB">
        <w:tc>
          <w:tcPr>
            <w:tcW w:w="2880" w:type="dxa"/>
            <w:tcBorders>
              <w:top w:val="single" w:sz="4" w:space="0" w:color="000000"/>
              <w:left w:val="single" w:sz="4" w:space="0" w:color="000000"/>
              <w:bottom w:val="single" w:sz="4" w:space="0" w:color="000000"/>
            </w:tcBorders>
            <w:shd w:val="clear" w:color="auto" w:fill="auto"/>
          </w:tcPr>
          <w:p w14:paraId="31123CA7" w14:textId="77777777" w:rsidR="00A2236E" w:rsidRDefault="00A2236E" w:rsidP="00636CAB">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3ADB341" w14:textId="77777777" w:rsidR="00A2236E" w:rsidRDefault="00A2236E" w:rsidP="00636CAB">
            <w:pPr>
              <w:pStyle w:val="TAL"/>
              <w:rPr>
                <w:lang w:eastAsia="en-US"/>
              </w:rPr>
            </w:pPr>
            <w:r>
              <w:rPr>
                <w:lang w:eastAsia="en-US"/>
              </w:rP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9C27D42" w14:textId="77777777" w:rsidR="00A2236E" w:rsidRDefault="00A2236E" w:rsidP="00636CAB">
            <w:pPr>
              <w:pStyle w:val="TAL"/>
              <w:rPr>
                <w:lang w:eastAsia="en-US"/>
              </w:rPr>
            </w:pPr>
            <w:r>
              <w:rPr>
                <w:lang w:eastAsia="en-US"/>
              </w:rPr>
              <w:t>Functional alias of the requester</w:t>
            </w:r>
          </w:p>
        </w:tc>
      </w:tr>
      <w:tr w:rsidR="00A2236E" w14:paraId="40C80ED8" w14:textId="77777777" w:rsidTr="00636CAB">
        <w:tc>
          <w:tcPr>
            <w:tcW w:w="2880" w:type="dxa"/>
            <w:tcBorders>
              <w:top w:val="single" w:sz="4" w:space="0" w:color="000000"/>
              <w:left w:val="single" w:sz="4" w:space="0" w:color="000000"/>
              <w:bottom w:val="single" w:sz="4" w:space="0" w:color="000000"/>
            </w:tcBorders>
            <w:shd w:val="clear" w:color="auto" w:fill="auto"/>
          </w:tcPr>
          <w:p w14:paraId="27515C64" w14:textId="77777777" w:rsidR="00A2236E" w:rsidRDefault="00A2236E" w:rsidP="00636CAB">
            <w:pPr>
              <w:pStyle w:val="TAL"/>
              <w:rPr>
                <w:lang w:eastAsia="en-US"/>
              </w:rPr>
            </w:pPr>
            <w:r>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77522A0A" w14:textId="77777777" w:rsidR="00A2236E" w:rsidRDefault="00A2236E" w:rsidP="00636CAB">
            <w:pPr>
              <w:pStyle w:val="TAL"/>
              <w:rPr>
                <w:lang w:eastAsia="en-US"/>
              </w:rPr>
            </w:pPr>
            <w:r>
              <w:rPr>
                <w:lang w:eastAsia="en-US"/>
              </w:rP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623A6F0" w14:textId="77777777" w:rsidR="00A2236E" w:rsidRDefault="00A2236E" w:rsidP="00636CAB">
            <w:pPr>
              <w:pStyle w:val="TAL"/>
              <w:rPr>
                <w:lang w:eastAsia="en-US"/>
              </w:rPr>
            </w:pPr>
            <w:r>
              <w:rPr>
                <w:lang w:eastAsia="en-US"/>
              </w:rPr>
              <w:t>Identifies the communication whose media flow is to be resumed, e.g. by identifying the media flow within a media multiplex, present only if media multiplexing</w:t>
            </w:r>
          </w:p>
        </w:tc>
      </w:tr>
    </w:tbl>
    <w:p w14:paraId="55EE3D26" w14:textId="77777777" w:rsidR="00EC5B14" w:rsidRPr="00EC5B14" w:rsidRDefault="00EC5B14" w:rsidP="00775332"/>
    <w:p w14:paraId="2FACBBFD" w14:textId="77777777" w:rsidR="00684271" w:rsidRPr="00AB5FED" w:rsidRDefault="00684271" w:rsidP="00684271">
      <w:pPr>
        <w:pStyle w:val="Heading4"/>
        <w:rPr>
          <w:lang w:val="en-US"/>
        </w:rPr>
      </w:pPr>
      <w:bookmarkStart w:id="1142" w:name="_Toc460616157"/>
      <w:bookmarkStart w:id="1143" w:name="_Toc460617018"/>
      <w:bookmarkStart w:id="1144" w:name="_Toc154938485"/>
      <w:r w:rsidRPr="00AB5FED">
        <w:rPr>
          <w:lang w:val="en-US"/>
        </w:rPr>
        <w:lastRenderedPageBreak/>
        <w:t>10.</w:t>
      </w:r>
      <w:r w:rsidR="008C7924" w:rsidRPr="00AB5FED">
        <w:rPr>
          <w:lang w:val="en-US"/>
        </w:rPr>
        <w:t>9</w:t>
      </w:r>
      <w:r w:rsidRPr="00AB5FED">
        <w:rPr>
          <w:lang w:val="en-US"/>
        </w:rPr>
        <w:t>.1.</w:t>
      </w:r>
      <w:r w:rsidR="00775332" w:rsidRPr="00AB5FED">
        <w:rPr>
          <w:lang w:val="en-US"/>
        </w:rPr>
        <w:t>3</w:t>
      </w:r>
      <w:r w:rsidRPr="00AB5FED">
        <w:rPr>
          <w:lang w:val="en-US"/>
        </w:rPr>
        <w:tab/>
        <w:t>Floor control within one MCPTT system</w:t>
      </w:r>
      <w:bookmarkEnd w:id="1093"/>
      <w:bookmarkEnd w:id="1142"/>
      <w:bookmarkEnd w:id="1143"/>
      <w:bookmarkEnd w:id="1144"/>
    </w:p>
    <w:p w14:paraId="10B4A2F1" w14:textId="77777777" w:rsidR="00850BE5" w:rsidRPr="00AB5FED" w:rsidRDefault="00850BE5" w:rsidP="00AC26F2">
      <w:pPr>
        <w:pStyle w:val="Heading5"/>
      </w:pPr>
      <w:bookmarkStart w:id="1145" w:name="_Toc433209820"/>
      <w:bookmarkStart w:id="1146" w:name="_Toc460616158"/>
      <w:bookmarkStart w:id="1147" w:name="_Toc460617019"/>
      <w:bookmarkStart w:id="1148" w:name="_Toc154938486"/>
      <w:r w:rsidRPr="00AB5FED">
        <w:t>10.</w:t>
      </w:r>
      <w:r w:rsidR="008C7924" w:rsidRPr="00AB5FED">
        <w:t>9</w:t>
      </w:r>
      <w:r w:rsidRPr="00AB5FED">
        <w:t>.1.</w:t>
      </w:r>
      <w:r w:rsidR="00775332" w:rsidRPr="00AB5FED">
        <w:t>3</w:t>
      </w:r>
      <w:r w:rsidR="00684271" w:rsidRPr="00AB5FED">
        <w:t>.1</w:t>
      </w:r>
      <w:r w:rsidRPr="00AB5FED">
        <w:tab/>
        <w:t>Floor request, floor grant</w:t>
      </w:r>
      <w:r w:rsidR="009D6BA2" w:rsidRPr="00AB5FED">
        <w:t>ed</w:t>
      </w:r>
      <w:r w:rsidRPr="00AB5FED">
        <w:t xml:space="preserve"> and floor taken during an MCPTT session</w:t>
      </w:r>
      <w:bookmarkEnd w:id="1094"/>
      <w:bookmarkEnd w:id="1145"/>
      <w:bookmarkEnd w:id="1146"/>
      <w:bookmarkEnd w:id="1147"/>
      <w:bookmarkEnd w:id="1148"/>
    </w:p>
    <w:p w14:paraId="7CDBBCB5" w14:textId="77777777" w:rsidR="00850BE5" w:rsidRPr="00AB5FED" w:rsidRDefault="00850BE5" w:rsidP="00850BE5">
      <w:r w:rsidRPr="00AB5FED">
        <w:t>Figure 10.</w:t>
      </w:r>
      <w:r w:rsidR="008C7924" w:rsidRPr="00AB5FED">
        <w:t>9</w:t>
      </w:r>
      <w:r w:rsidRPr="00AB5FED">
        <w:t>.1.</w:t>
      </w:r>
      <w:r w:rsidR="00775332" w:rsidRPr="00AB5FED">
        <w:t>3</w:t>
      </w:r>
      <w:r w:rsidR="00684271" w:rsidRPr="00AB5FED">
        <w:t>.1</w:t>
      </w:r>
      <w:r w:rsidRPr="00AB5FED">
        <w:t xml:space="preserve">-1 shows the high level procedure that the floor control is conducted for the MCPTT session already established between </w:t>
      </w:r>
      <w:r w:rsidR="00775332" w:rsidRPr="00AB5FED">
        <w:t xml:space="preserve">the </w:t>
      </w:r>
      <w:r w:rsidRPr="00AB5FED">
        <w:t xml:space="preserve">floor participant and </w:t>
      </w:r>
      <w:r w:rsidR="00775332" w:rsidRPr="00AB5FED">
        <w:t xml:space="preserve">the </w:t>
      </w:r>
      <w:r w:rsidRPr="00AB5FED">
        <w:t xml:space="preserve">floor control server. Only </w:t>
      </w:r>
      <w:r w:rsidR="00C14B67">
        <w:t>three</w:t>
      </w:r>
      <w:r w:rsidR="00C14B67" w:rsidRPr="00AB5FED">
        <w:t xml:space="preserve"> </w:t>
      </w:r>
      <w:r w:rsidRPr="00AB5FED">
        <w:t>UEs involved in the session are shown for the simplicity.</w:t>
      </w:r>
    </w:p>
    <w:p w14:paraId="14E35EB2" w14:textId="77777777" w:rsidR="00850BE5" w:rsidRPr="00AB5FED" w:rsidRDefault="00850BE5" w:rsidP="00850BE5">
      <w:r w:rsidRPr="00AB5FED">
        <w:t>Pre-condition:</w:t>
      </w:r>
    </w:p>
    <w:p w14:paraId="71B49EB7" w14:textId="77777777" w:rsidR="00C14B67" w:rsidRDefault="00114763" w:rsidP="00C14B67">
      <w:pPr>
        <w:pStyle w:val="B1"/>
      </w:pPr>
      <w:r w:rsidRPr="00AB5FED">
        <w:t>1.</w:t>
      </w:r>
      <w:r w:rsidR="00850BE5" w:rsidRPr="00AB5FED">
        <w:tab/>
        <w:t>MCPTT session is established between MCPTT clients (client A</w:t>
      </w:r>
      <w:r w:rsidR="00C14B67">
        <w:t>, client B</w:t>
      </w:r>
      <w:r w:rsidR="00850BE5" w:rsidRPr="00AB5FED">
        <w:t xml:space="preserve"> and client </w:t>
      </w:r>
      <w:r w:rsidR="00C14B67">
        <w:t>C</w:t>
      </w:r>
      <w:r w:rsidR="00850BE5" w:rsidRPr="00AB5FED">
        <w:t>) and MCPTT server.</w:t>
      </w:r>
    </w:p>
    <w:p w14:paraId="3939BA55" w14:textId="77777777" w:rsidR="00850BE5" w:rsidRPr="00AB5FED" w:rsidRDefault="00C14B67" w:rsidP="00C14B67">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76AE1F6C" w14:textId="77777777" w:rsidR="009D6BA2" w:rsidRPr="00AB5FED" w:rsidRDefault="00C14B67" w:rsidP="00850BE5">
      <w:pPr>
        <w:pStyle w:val="TH"/>
      </w:pPr>
      <w:r>
        <w:object w:dxaOrig="9180" w:dyaOrig="9816" w14:anchorId="120FBBC3">
          <v:shape id="_x0000_i1098" type="#_x0000_t75" style="width:458.95pt;height:490.8pt" o:ole="">
            <v:imagedata r:id="rId158" o:title=""/>
          </v:shape>
          <o:OLEObject Type="Embed" ProgID="Visio.Drawing.15" ShapeID="_x0000_i1098" DrawAspect="Content" ObjectID="_1765551903" r:id="rId159"/>
        </w:object>
      </w:r>
    </w:p>
    <w:p w14:paraId="10F87C8E" w14:textId="77777777" w:rsidR="00850BE5" w:rsidRPr="00AB5FED" w:rsidRDefault="00850BE5" w:rsidP="003C1D19">
      <w:pPr>
        <w:pStyle w:val="TF"/>
      </w:pPr>
      <w:r w:rsidRPr="00AB5FED">
        <w:t>Figure 10.</w:t>
      </w:r>
      <w:r w:rsidR="008C7924" w:rsidRPr="00AB5FED">
        <w:t>9</w:t>
      </w:r>
      <w:r w:rsidRPr="00AB5FED">
        <w:t>.1.</w:t>
      </w:r>
      <w:r w:rsidR="00775332" w:rsidRPr="00AB5FED">
        <w:t>3</w:t>
      </w:r>
      <w:r w:rsidR="00684271" w:rsidRPr="00AB5FED">
        <w:t>.1</w:t>
      </w:r>
      <w:r w:rsidRPr="00AB5FED">
        <w:t>-1: Floor request, floor grant</w:t>
      </w:r>
      <w:r w:rsidR="009D6BA2" w:rsidRPr="00AB5FED">
        <w:t>ed</w:t>
      </w:r>
      <w:r w:rsidRPr="00AB5FED">
        <w:t>, floor taken during an MCPTT session</w:t>
      </w:r>
    </w:p>
    <w:p w14:paraId="27CF130D" w14:textId="77777777" w:rsidR="00850BE5" w:rsidRPr="00AB5FED" w:rsidRDefault="00850BE5" w:rsidP="005014F9">
      <w:pPr>
        <w:pStyle w:val="B1"/>
        <w:ind w:left="709" w:hanging="425"/>
      </w:pPr>
      <w:r w:rsidRPr="00AB5FED">
        <w:lastRenderedPageBreak/>
        <w:t>1.</w:t>
      </w:r>
      <w:r w:rsidRPr="00AB5FED">
        <w:tab/>
        <w:t xml:space="preserve">The floor control is established between </w:t>
      </w:r>
      <w:r w:rsidR="00775332" w:rsidRPr="00AB5FED">
        <w:t xml:space="preserve">the </w:t>
      </w:r>
      <w:r w:rsidRPr="00AB5FED">
        <w:t>floor participants and floor control server. It is assumed that the floor is now in idle status.</w:t>
      </w:r>
    </w:p>
    <w:p w14:paraId="4E1AADCB" w14:textId="77777777" w:rsidR="00850BE5" w:rsidRPr="00AB5FED" w:rsidRDefault="00850BE5" w:rsidP="005014F9">
      <w:pPr>
        <w:pStyle w:val="B1"/>
        <w:ind w:left="709" w:hanging="425"/>
      </w:pPr>
      <w:r w:rsidRPr="00AB5FED">
        <w:t>2.</w:t>
      </w:r>
      <w:r w:rsidRPr="00AB5FED">
        <w:tab/>
        <w:t xml:space="preserve">Floor participant A wants to send voice media over the session. </w:t>
      </w:r>
    </w:p>
    <w:p w14:paraId="708A16F1" w14:textId="77777777" w:rsidR="00850BE5" w:rsidRPr="00AB5FED" w:rsidRDefault="00850BE5" w:rsidP="005014F9">
      <w:pPr>
        <w:pStyle w:val="B1"/>
        <w:ind w:left="709" w:hanging="425"/>
      </w:pPr>
      <w:r w:rsidRPr="00AB5FED">
        <w:t>3.</w:t>
      </w:r>
      <w:r w:rsidRPr="00AB5FED">
        <w:tab/>
        <w:t>Floor participant A sends a floor request message to floor control server which include</w:t>
      </w:r>
      <w:r w:rsidR="009D6BA2" w:rsidRPr="00AB5FED">
        <w:t>s</w:t>
      </w:r>
      <w:r w:rsidRPr="00AB5FED">
        <w:t xml:space="preserve"> </w:t>
      </w:r>
      <w:r w:rsidR="009D6BA2" w:rsidRPr="00AB5FED">
        <w:t xml:space="preserve">floor </w:t>
      </w:r>
      <w:r w:rsidRPr="00AB5FED">
        <w:t xml:space="preserve">priority </w:t>
      </w:r>
      <w:r w:rsidR="009D6BA2" w:rsidRPr="00AB5FED">
        <w:t xml:space="preserve">and other </w:t>
      </w:r>
      <w:r w:rsidRPr="00AB5FED">
        <w:t>information</w:t>
      </w:r>
      <w:r w:rsidR="009D6BA2" w:rsidRPr="00AB5FED">
        <w:t xml:space="preserve"> as necessary</w:t>
      </w:r>
      <w:r w:rsidRPr="00AB5FED">
        <w:t>.</w:t>
      </w:r>
    </w:p>
    <w:p w14:paraId="7C9EFF5A" w14:textId="77777777" w:rsidR="009D6BA2" w:rsidRPr="00AB5FED" w:rsidRDefault="00850BE5" w:rsidP="005014F9">
      <w:pPr>
        <w:pStyle w:val="B1"/>
        <w:ind w:left="709" w:hanging="425"/>
      </w:pPr>
      <w:r w:rsidRPr="00AB5FED">
        <w:t>4.</w:t>
      </w:r>
      <w:r w:rsidRPr="00AB5FED">
        <w:tab/>
        <w:t xml:space="preserve">Floor control server </w:t>
      </w:r>
      <w:r w:rsidR="009D6BA2" w:rsidRPr="00AB5FED">
        <w:t>makes the determination on what action</w:t>
      </w:r>
      <w:r w:rsidRPr="00AB5FED">
        <w:t xml:space="preserve"> </w:t>
      </w:r>
      <w:r w:rsidR="009D6BA2" w:rsidRPr="00AB5FED">
        <w:t>(</w:t>
      </w:r>
      <w:r w:rsidRPr="00AB5FED">
        <w:t>grant, deny, or queue</w:t>
      </w:r>
      <w:r w:rsidR="009D6BA2" w:rsidRPr="00AB5FED">
        <w:t>)</w:t>
      </w:r>
      <w:r w:rsidRPr="00AB5FED">
        <w:t xml:space="preserve"> </w:t>
      </w:r>
      <w:r w:rsidR="009D6BA2" w:rsidRPr="00AB5FED">
        <w:t xml:space="preserve">to take on </w:t>
      </w:r>
      <w:r w:rsidRPr="00AB5FED">
        <w:t>the request</w:t>
      </w:r>
      <w:r w:rsidR="009D6BA2" w:rsidRPr="00AB5FED">
        <w:t xml:space="preserve"> based on criteria (e.g., floor priority</w:t>
      </w:r>
      <w:r w:rsidR="002C1245" w:rsidRPr="00AB5FED">
        <w:t>, participant type</w:t>
      </w:r>
      <w:r w:rsidR="009D6BA2" w:rsidRPr="00AB5FED">
        <w:t>) and</w:t>
      </w:r>
      <w:r w:rsidRPr="00AB5FED">
        <w:t xml:space="preserve"> determines to accept the floor request from floor participant A. The floor control server may limit the time a user talks (hold the floor) as allowed by the configuration.</w:t>
      </w:r>
    </w:p>
    <w:p w14:paraId="7AB71DCC" w14:textId="77777777" w:rsidR="009D6BA2" w:rsidRPr="00AB5FED" w:rsidRDefault="009D6BA2" w:rsidP="005014F9">
      <w:pPr>
        <w:pStyle w:val="B1"/>
        <w:ind w:left="709" w:hanging="425"/>
      </w:pPr>
      <w:r w:rsidRPr="00AB5FED">
        <w:t>5a.</w:t>
      </w:r>
      <w:r w:rsidRPr="00AB5FED">
        <w:tab/>
        <w:t xml:space="preserve">Floor control server </w:t>
      </w:r>
      <w:r w:rsidR="00850BE5" w:rsidRPr="00AB5FED">
        <w:t>responds with a floor granted message to floor participant A including the maximum floor granted duration e.g., if no other floor participant has the permission for transmission.</w:t>
      </w:r>
    </w:p>
    <w:p w14:paraId="5DFF0FEC" w14:textId="77777777" w:rsidR="005014F9" w:rsidRDefault="009D6BA2" w:rsidP="005014F9">
      <w:pPr>
        <w:pStyle w:val="B1"/>
        <w:ind w:left="709" w:hanging="425"/>
      </w:pPr>
      <w:r w:rsidRPr="00AB5FED">
        <w:t>5b.</w:t>
      </w:r>
      <w:r w:rsidRPr="00AB5FED">
        <w:tab/>
      </w:r>
      <w:r w:rsidR="00850BE5" w:rsidRPr="00AB5FED">
        <w:t xml:space="preserve">Floor control server sends a floor taken message to the other floor participant (floor participant B) including information about who is granted </w:t>
      </w:r>
      <w:r w:rsidRPr="00AB5FED">
        <w:t xml:space="preserve">the </w:t>
      </w:r>
      <w:r w:rsidR="00850BE5" w:rsidRPr="00AB5FED">
        <w:t>floor.</w:t>
      </w:r>
      <w:r w:rsidR="005014F9" w:rsidRPr="005014F9">
        <w:t xml:space="preserve"> </w:t>
      </w:r>
    </w:p>
    <w:p w14:paraId="1D12B178" w14:textId="77777777" w:rsidR="005014F9" w:rsidRPr="00AB5FED" w:rsidRDefault="005014F9" w:rsidP="005014F9">
      <w:pPr>
        <w:pStyle w:val="B1"/>
        <w:ind w:left="709" w:hanging="425"/>
      </w:pPr>
      <w:r>
        <w:t>5c.</w:t>
      </w:r>
      <w:r>
        <w:tab/>
        <w:t>Floor participant A sends a floor acknowledgement if indicated to do so by the floor granted message.</w:t>
      </w:r>
    </w:p>
    <w:p w14:paraId="712F0F2C" w14:textId="77777777" w:rsidR="00850BE5" w:rsidRPr="00AB5FED" w:rsidRDefault="005014F9" w:rsidP="005014F9">
      <w:pPr>
        <w:pStyle w:val="B1"/>
        <w:ind w:left="709" w:hanging="425"/>
      </w:pPr>
      <w:r>
        <w:t>5d.</w:t>
      </w:r>
      <w:r>
        <w:tab/>
        <w:t>Floor participant B sends a floor acknowledgement if indicated to do so by the floor taken message.</w:t>
      </w:r>
    </w:p>
    <w:p w14:paraId="35660F3C" w14:textId="77777777" w:rsidR="00C14B67" w:rsidRDefault="00C14B67" w:rsidP="00C14B67">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27633B34" w14:textId="77777777" w:rsidR="00C14B67" w:rsidRDefault="00C14B67" w:rsidP="00C14B67">
      <w:pPr>
        <w:pStyle w:val="B1"/>
        <w:ind w:left="709" w:hanging="425"/>
      </w:pPr>
      <w:r>
        <w:t>5f.</w:t>
      </w:r>
      <w:r>
        <w:tab/>
        <w:t>Floor participant C sends a floor acknowledgement if indicated to do so by the floor taken message.</w:t>
      </w:r>
    </w:p>
    <w:p w14:paraId="24E2FB88" w14:textId="77777777" w:rsidR="009D6BA2" w:rsidRPr="00AB5FED" w:rsidRDefault="009D6BA2" w:rsidP="00C14B67">
      <w:pPr>
        <w:pStyle w:val="B1"/>
        <w:ind w:left="709" w:hanging="425"/>
      </w:pPr>
      <w:r w:rsidRPr="00AB5FED">
        <w:t>6a</w:t>
      </w:r>
      <w:r w:rsidR="00850BE5" w:rsidRPr="00AB5FED">
        <w:t>.</w:t>
      </w:r>
      <w:r w:rsidR="00850BE5" w:rsidRPr="00AB5FED">
        <w:tab/>
        <w:t xml:space="preserve">The floor granted </w:t>
      </w:r>
      <w:r w:rsidRPr="00AB5FED">
        <w:t>shall cause</w:t>
      </w:r>
      <w:r w:rsidR="00850BE5" w:rsidRPr="00AB5FED">
        <w:t xml:space="preserve"> the user of UE A where the floor participant A is located</w:t>
      </w:r>
      <w:r w:rsidRPr="00AB5FED">
        <w:t xml:space="preserve"> to be notified</w:t>
      </w:r>
      <w:r w:rsidR="00850BE5" w:rsidRPr="00AB5FED">
        <w:t>.</w:t>
      </w:r>
    </w:p>
    <w:p w14:paraId="32D84861" w14:textId="77777777" w:rsidR="00850BE5" w:rsidRPr="00AB5FED" w:rsidRDefault="009D6BA2" w:rsidP="005014F9">
      <w:pPr>
        <w:pStyle w:val="B1"/>
        <w:ind w:left="709" w:hanging="425"/>
      </w:pPr>
      <w:r w:rsidRPr="00AB5FED">
        <w:t>6b.</w:t>
      </w:r>
      <w:r w:rsidRPr="00AB5FED">
        <w:tab/>
        <w:t>T</w:t>
      </w:r>
      <w:r w:rsidR="00850BE5" w:rsidRPr="00AB5FED">
        <w:t xml:space="preserve">he </w:t>
      </w:r>
      <w:r w:rsidRPr="00AB5FED">
        <w:t xml:space="preserve">receipt of the </w:t>
      </w:r>
      <w:r w:rsidR="00850BE5" w:rsidRPr="00AB5FED">
        <w:t xml:space="preserve">floor taken may be </w:t>
      </w:r>
      <w:r w:rsidRPr="00AB5FED">
        <w:t xml:space="preserve">used to </w:t>
      </w:r>
      <w:r w:rsidR="00850BE5" w:rsidRPr="00AB5FED">
        <w:t>inform the user of UE B where the floor participant B is located.</w:t>
      </w:r>
    </w:p>
    <w:p w14:paraId="2E5D7F04" w14:textId="77777777" w:rsidR="00C14B67" w:rsidRPr="00AB5FED" w:rsidRDefault="00C14B67" w:rsidP="00C14B67">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3DE84C2" w14:textId="77777777" w:rsidR="00850BE5" w:rsidRPr="00AB5FED" w:rsidRDefault="009D6BA2" w:rsidP="005014F9">
      <w:pPr>
        <w:pStyle w:val="B1"/>
        <w:ind w:left="709" w:hanging="425"/>
      </w:pPr>
      <w:r w:rsidRPr="00AB5FED">
        <w:t>7</w:t>
      </w:r>
      <w:r w:rsidR="00850BE5" w:rsidRPr="00AB5FED">
        <w:t>.</w:t>
      </w:r>
      <w:r w:rsidR="00850BE5" w:rsidRPr="00AB5FED">
        <w:tab/>
        <w:t>Floor participant A starts sending voice media over the session established beforehand.</w:t>
      </w:r>
    </w:p>
    <w:p w14:paraId="1A97EB2F" w14:textId="77777777" w:rsidR="009D6BA2" w:rsidRPr="00AB5FED" w:rsidRDefault="009D6BA2" w:rsidP="005014F9">
      <w:pPr>
        <w:pStyle w:val="NO"/>
        <w:ind w:left="709" w:hanging="425"/>
      </w:pPr>
      <w:r w:rsidRPr="00AB5FED">
        <w:t>NOTE</w:t>
      </w:r>
      <w:r w:rsidR="00F60B7B">
        <w:t xml:space="preserve"> 1</w:t>
      </w:r>
      <w:r w:rsidRPr="00AB5FED">
        <w:t>:</w:t>
      </w:r>
      <w:r w:rsidRPr="00AB5FED">
        <w:tab/>
        <w:t xml:space="preserve">Voice media can continue to be sent while steps 8 through 11 occur. </w:t>
      </w:r>
    </w:p>
    <w:p w14:paraId="51262258" w14:textId="77777777" w:rsidR="009D6BA2" w:rsidRPr="00AB5FED" w:rsidRDefault="009D6BA2" w:rsidP="005014F9">
      <w:pPr>
        <w:pStyle w:val="B1"/>
        <w:ind w:left="709" w:hanging="425"/>
      </w:pPr>
      <w:r w:rsidRPr="00AB5FED">
        <w:t>8</w:t>
      </w:r>
      <w:r w:rsidR="00850BE5" w:rsidRPr="00AB5FED">
        <w:t>.</w:t>
      </w:r>
      <w:r w:rsidR="00850BE5" w:rsidRPr="00AB5FED">
        <w:tab/>
        <w:t xml:space="preserve">Suppose there are one or more users requesting to talk at this time, the floor request(s) are queued as decided by floor control server e.g., based on </w:t>
      </w:r>
      <w:r w:rsidRPr="00AB5FED">
        <w:t xml:space="preserve">floor </w:t>
      </w:r>
      <w:r w:rsidR="00850BE5" w:rsidRPr="00AB5FED">
        <w:t>priority.</w:t>
      </w:r>
    </w:p>
    <w:p w14:paraId="3F00739E" w14:textId="77777777" w:rsidR="00850BE5" w:rsidRPr="00AB5FED" w:rsidRDefault="009D6BA2" w:rsidP="005014F9">
      <w:pPr>
        <w:pStyle w:val="B1"/>
        <w:ind w:left="709" w:hanging="425"/>
      </w:pPr>
      <w:r w:rsidRPr="00AB5FED">
        <w:t>9.</w:t>
      </w:r>
      <w:r w:rsidRPr="00AB5FED">
        <w:tab/>
        <w:t>F</w:t>
      </w:r>
      <w:r w:rsidR="00850BE5" w:rsidRPr="00AB5FED">
        <w:t>loor participant B sends a floor request message.</w:t>
      </w:r>
    </w:p>
    <w:p w14:paraId="0F605296" w14:textId="77777777" w:rsidR="00850BE5" w:rsidRPr="00AB5FED" w:rsidRDefault="009D6BA2" w:rsidP="005014F9">
      <w:pPr>
        <w:pStyle w:val="B1"/>
        <w:ind w:left="709" w:hanging="425"/>
      </w:pPr>
      <w:r w:rsidRPr="00AB5FED">
        <w:t>10</w:t>
      </w:r>
      <w:r w:rsidR="00850BE5" w:rsidRPr="00AB5FED">
        <w:t>.</w:t>
      </w:r>
      <w:r w:rsidR="00850BE5" w:rsidRPr="00AB5FED">
        <w:tab/>
        <w:t>Floor control server queues the request of floor participant B</w:t>
      </w:r>
      <w:r w:rsidRPr="00AB5FED">
        <w:t>.</w:t>
      </w:r>
    </w:p>
    <w:p w14:paraId="7D4D0454" w14:textId="77777777" w:rsidR="00522D2E" w:rsidRDefault="009D6BA2" w:rsidP="00522D2E">
      <w:pPr>
        <w:pStyle w:val="B1"/>
        <w:ind w:left="709" w:hanging="425"/>
      </w:pPr>
      <w:r w:rsidRPr="00AB5FED">
        <w:t>11</w:t>
      </w:r>
      <w:r w:rsidR="00522D2E">
        <w:t>a</w:t>
      </w:r>
      <w:r w:rsidR="00850BE5" w:rsidRPr="00AB5FED">
        <w:t>.</w:t>
      </w:r>
      <w:r w:rsidR="00850BE5" w:rsidRPr="00AB5FED">
        <w:tab/>
        <w:t>Floor control server sends queue position info to floor participant B.</w:t>
      </w:r>
    </w:p>
    <w:p w14:paraId="0EAC016E" w14:textId="77777777" w:rsidR="00850BE5" w:rsidRPr="00AB5FED" w:rsidRDefault="00522D2E" w:rsidP="00522D2E">
      <w:pPr>
        <w:pStyle w:val="B1"/>
        <w:ind w:left="709" w:hanging="425"/>
      </w:pPr>
      <w:r>
        <w:t>11b.</w:t>
      </w:r>
      <w:r>
        <w:tab/>
        <w:t>Floor participant B sends a floor acknowledgement if indicated to do so by the queue position info message.</w:t>
      </w:r>
    </w:p>
    <w:p w14:paraId="77BF96A0" w14:textId="77777777" w:rsidR="00F60B7B" w:rsidRPr="00994211" w:rsidRDefault="00F60B7B" w:rsidP="00F60B7B">
      <w:pPr>
        <w:pStyle w:val="B1"/>
        <w:ind w:left="709" w:hanging="425"/>
      </w:pPr>
      <w:bookmarkStart w:id="1149" w:name="_Toc477419466"/>
      <w:bookmarkStart w:id="1150" w:name="_Toc428365145"/>
      <w:bookmarkStart w:id="1151" w:name="_Toc433209821"/>
      <w:bookmarkStart w:id="1152" w:name="_Toc460616159"/>
      <w:bookmarkStart w:id="1153"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0C0264C6" w14:textId="77777777" w:rsidR="00F60B7B" w:rsidRPr="00994211" w:rsidRDefault="00F60B7B" w:rsidP="00F60B7B">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52E0C217" w14:textId="77777777" w:rsidR="00F60B7B" w:rsidRDefault="00F60B7B" w:rsidP="00AD45B2">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1382D51C" w14:textId="77777777" w:rsidR="0026676E" w:rsidRPr="00AB5FED" w:rsidRDefault="0026676E" w:rsidP="0026676E">
      <w:pPr>
        <w:pStyle w:val="Heading5"/>
      </w:pPr>
      <w:bookmarkStart w:id="1154" w:name="_Toc154938487"/>
      <w:r w:rsidRPr="00AB5FED">
        <w:t>10.9.1.3.1</w:t>
      </w:r>
      <w:r>
        <w:t>a</w:t>
      </w:r>
      <w:r w:rsidRPr="00AB5FED">
        <w:tab/>
        <w:t xml:space="preserve">Floor request, floor granted and </w:t>
      </w:r>
      <w:r>
        <w:t xml:space="preserve">multi-talker </w:t>
      </w:r>
      <w:r w:rsidRPr="00AB5FED">
        <w:t>floor taken during an MCPTT session</w:t>
      </w:r>
      <w:bookmarkEnd w:id="1149"/>
      <w:r>
        <w:t xml:space="preserve"> </w:t>
      </w:r>
      <w:bookmarkStart w:id="1155" w:name="_Hlk493574893"/>
      <w:r>
        <w:t>enhanced with multi-talker control</w:t>
      </w:r>
      <w:bookmarkEnd w:id="1154"/>
      <w:bookmarkEnd w:id="1155"/>
    </w:p>
    <w:p w14:paraId="1D36441A" w14:textId="77777777" w:rsidR="0026676E" w:rsidRPr="00AB5FED" w:rsidRDefault="0026676E" w:rsidP="0026676E">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45DF6460" w14:textId="77777777" w:rsidR="0026676E" w:rsidRPr="00AB5FED" w:rsidRDefault="0026676E" w:rsidP="0026676E">
      <w:r w:rsidRPr="00AB5FED">
        <w:lastRenderedPageBreak/>
        <w:t>Pre-condition</w:t>
      </w:r>
      <w:r>
        <w:t>s</w:t>
      </w:r>
      <w:r w:rsidRPr="00AB5FED">
        <w:t>:</w:t>
      </w:r>
    </w:p>
    <w:p w14:paraId="261A82EE" w14:textId="77777777" w:rsidR="0026676E" w:rsidRPr="00B54D52" w:rsidRDefault="0026676E" w:rsidP="0026676E">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621DA5F2" w14:textId="77777777" w:rsidR="0026676E" w:rsidRDefault="0026676E" w:rsidP="0026676E">
      <w:pPr>
        <w:pStyle w:val="B1"/>
      </w:pPr>
      <w:r w:rsidRPr="00B54D52">
        <w:t>2.</w:t>
      </w:r>
      <w:r w:rsidRPr="00B54D52">
        <w:tab/>
        <w:t>MCPTT session is established between MCPTT clients (client A, client B and client C) and MCPTT server.</w:t>
      </w:r>
    </w:p>
    <w:p w14:paraId="26742BAD" w14:textId="77777777" w:rsidR="0026676E" w:rsidRPr="00AB5FED" w:rsidRDefault="0026676E" w:rsidP="0026676E">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51BC61DD" w14:textId="77777777" w:rsidR="0026676E" w:rsidRDefault="0026676E" w:rsidP="000A1416">
      <w:pPr>
        <w:pStyle w:val="TH"/>
      </w:pPr>
      <w:r>
        <w:object w:dxaOrig="11916" w:dyaOrig="7008" w14:anchorId="00A2EDAD">
          <v:shape id="_x0000_i1099" type="#_x0000_t75" style="width:481.95pt;height:283.6pt" o:ole="">
            <v:imagedata r:id="rId160" o:title=""/>
          </v:shape>
          <o:OLEObject Type="Embed" ProgID="Visio.Drawing.11" ShapeID="_x0000_i1099" DrawAspect="Content" ObjectID="_1765551904" r:id="rId161"/>
        </w:object>
      </w:r>
    </w:p>
    <w:p w14:paraId="43034935" w14:textId="77777777" w:rsidR="0026676E" w:rsidRPr="00AB5FED" w:rsidRDefault="0026676E" w:rsidP="0026676E">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701C3BA3" w14:textId="77777777" w:rsidR="0026676E" w:rsidRPr="00265D6A" w:rsidRDefault="0026676E" w:rsidP="0026676E">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0628BDB3" w14:textId="77777777" w:rsidR="0026676E" w:rsidRPr="00265D6A" w:rsidRDefault="0026676E" w:rsidP="0026676E">
      <w:pPr>
        <w:pStyle w:val="B1"/>
      </w:pPr>
      <w:r w:rsidRPr="00265D6A">
        <w:t>2.</w:t>
      </w:r>
      <w:r w:rsidRPr="00265D6A">
        <w:tab/>
        <w:t>Floor participant A wants to send voice media over the session.</w:t>
      </w:r>
    </w:p>
    <w:p w14:paraId="64023BA4" w14:textId="77777777" w:rsidR="0026676E" w:rsidRDefault="0026676E" w:rsidP="0026676E">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44B6E496" w14:textId="77777777" w:rsidR="0026676E" w:rsidRPr="00265D6A" w:rsidRDefault="0026676E" w:rsidP="0026676E">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76C1872" w14:textId="77777777" w:rsidR="0026676E" w:rsidRPr="00265D6A" w:rsidRDefault="0026676E" w:rsidP="0026676E">
      <w:pPr>
        <w:pStyle w:val="B1"/>
      </w:pPr>
      <w:r w:rsidRPr="00265D6A">
        <w:t>5a.</w:t>
      </w:r>
      <w:r w:rsidRPr="00265D6A">
        <w:tab/>
        <w:t>Floor control server responds with a floor granted message to floor participant A.</w:t>
      </w:r>
    </w:p>
    <w:p w14:paraId="48F2B1F8" w14:textId="77777777" w:rsidR="0026676E" w:rsidRPr="00265D6A" w:rsidRDefault="0026676E" w:rsidP="0026676E">
      <w:pPr>
        <w:pStyle w:val="B1"/>
      </w:pPr>
      <w:r w:rsidRPr="00265D6A">
        <w:t>5b.</w:t>
      </w:r>
      <w:r w:rsidRPr="00265D6A">
        <w:tab/>
        <w:t xml:space="preserve">Floor control server sends a </w:t>
      </w:r>
      <w:r>
        <w:t xml:space="preserve">multi-talker </w:t>
      </w:r>
      <w:r w:rsidRPr="00265D6A">
        <w:t>floor taken message to floor participant B.</w:t>
      </w:r>
    </w:p>
    <w:p w14:paraId="21A247CB" w14:textId="77777777" w:rsidR="0026676E" w:rsidRPr="00265D6A" w:rsidRDefault="0026676E" w:rsidP="0026676E">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69A90246" w14:textId="77777777" w:rsidR="0026676E" w:rsidRPr="00265D6A" w:rsidRDefault="0026676E" w:rsidP="0026676E">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13C914DE" w14:textId="77777777" w:rsidR="0026676E" w:rsidRPr="00265D6A" w:rsidRDefault="0026676E" w:rsidP="0026676E">
      <w:pPr>
        <w:pStyle w:val="B1"/>
      </w:pPr>
      <w:r w:rsidRPr="00265D6A">
        <w:t>6a.</w:t>
      </w:r>
      <w:r w:rsidRPr="00265D6A">
        <w:tab/>
        <w:t>The floor granted shall cause the user of UE A, where the floor participant A is located, to be notified.</w:t>
      </w:r>
    </w:p>
    <w:p w14:paraId="24324F88" w14:textId="77777777" w:rsidR="0026676E" w:rsidRPr="003E44F1" w:rsidRDefault="0026676E" w:rsidP="0026676E">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3921E7CD" w14:textId="77777777" w:rsidR="0026676E" w:rsidRPr="00265D6A" w:rsidRDefault="0026676E" w:rsidP="0026676E">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64C683AE" w14:textId="77777777" w:rsidR="0026676E" w:rsidRPr="00265D6A" w:rsidRDefault="0026676E" w:rsidP="0026676E">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2EB68CBE" w14:textId="77777777" w:rsidR="0026676E" w:rsidRDefault="0026676E" w:rsidP="0026676E">
      <w:pPr>
        <w:pStyle w:val="NO"/>
      </w:pPr>
      <w:r w:rsidRPr="005A1FCF">
        <w:t>NOTE:</w:t>
      </w:r>
      <w:r w:rsidRPr="005A1FCF">
        <w:tab/>
        <w:t>Floor control is independent from whether audio mixing is performed by the MCPTT server or by the UE.</w:t>
      </w:r>
    </w:p>
    <w:p w14:paraId="2C422965" w14:textId="77777777" w:rsidR="00850BE5" w:rsidRPr="00AB5FED" w:rsidRDefault="00850BE5" w:rsidP="00AC26F2">
      <w:pPr>
        <w:pStyle w:val="Heading5"/>
      </w:pPr>
      <w:bookmarkStart w:id="1156" w:name="_Toc154938488"/>
      <w:r w:rsidRPr="00AB5FED">
        <w:t>10.</w:t>
      </w:r>
      <w:r w:rsidR="008C7924" w:rsidRPr="00AB5FED">
        <w:t>9</w:t>
      </w:r>
      <w:r w:rsidRPr="00AB5FED">
        <w:t>.1.</w:t>
      </w:r>
      <w:r w:rsidR="00775332" w:rsidRPr="00AB5FED">
        <w:t>3</w:t>
      </w:r>
      <w:r w:rsidR="00684271" w:rsidRPr="00AB5FED">
        <w:t>.2</w:t>
      </w:r>
      <w:r w:rsidRPr="00AB5FED">
        <w:tab/>
        <w:t xml:space="preserve">Floor </w:t>
      </w:r>
      <w:r w:rsidR="00DC4BA4" w:rsidRPr="00AB5FED">
        <w:t>override</w:t>
      </w:r>
      <w:bookmarkEnd w:id="1150"/>
      <w:bookmarkEnd w:id="1151"/>
      <w:bookmarkEnd w:id="1152"/>
      <w:bookmarkEnd w:id="1153"/>
      <w:bookmarkEnd w:id="1156"/>
      <w:r w:rsidRPr="00AB5FED">
        <w:t xml:space="preserve"> </w:t>
      </w:r>
    </w:p>
    <w:p w14:paraId="013ACF67" w14:textId="77777777" w:rsidR="00DC4BA4" w:rsidRPr="00AB5FED" w:rsidRDefault="00DC4BA4" w:rsidP="00AC26F2">
      <w:pPr>
        <w:pStyle w:val="Heading6"/>
        <w:rPr>
          <w:lang w:eastAsia="en-GB"/>
        </w:rPr>
      </w:pPr>
      <w:bookmarkStart w:id="1157" w:name="_Toc433209822"/>
      <w:bookmarkStart w:id="1158" w:name="_Toc460616160"/>
      <w:bookmarkStart w:id="1159" w:name="_Toc460617021"/>
      <w:bookmarkStart w:id="1160" w:name="_Toc154938489"/>
      <w:r w:rsidRPr="00AB5FED">
        <w:rPr>
          <w:lang w:eastAsia="en-GB"/>
        </w:rPr>
        <w:t>10.</w:t>
      </w:r>
      <w:r w:rsidR="008C7924" w:rsidRPr="00AB5FED">
        <w:rPr>
          <w:lang w:eastAsia="en-GB"/>
        </w:rPr>
        <w:t>9</w:t>
      </w:r>
      <w:r w:rsidRPr="00AB5FED">
        <w:rPr>
          <w:lang w:eastAsia="en-GB"/>
        </w:rPr>
        <w:t>.1.</w:t>
      </w:r>
      <w:r w:rsidR="00775332" w:rsidRPr="00AB5FED">
        <w:rPr>
          <w:lang w:eastAsia="en-GB"/>
        </w:rPr>
        <w:t>3</w:t>
      </w:r>
      <w:r w:rsidR="00684271" w:rsidRPr="00AB5FED">
        <w:rPr>
          <w:lang w:eastAsia="en-GB"/>
        </w:rPr>
        <w:t>.2.1</w:t>
      </w:r>
      <w:r w:rsidRPr="00AB5FED">
        <w:rPr>
          <w:lang w:eastAsia="en-GB"/>
        </w:rPr>
        <w:tab/>
        <w:t>Floor override using floor revoked (also floor rejected) during an MCPTT session</w:t>
      </w:r>
      <w:bookmarkEnd w:id="1157"/>
      <w:bookmarkEnd w:id="1158"/>
      <w:bookmarkEnd w:id="1159"/>
      <w:bookmarkEnd w:id="1160"/>
    </w:p>
    <w:p w14:paraId="48334F60" w14:textId="77777777" w:rsidR="00850BE5" w:rsidRPr="00AB5FED" w:rsidRDefault="00850BE5" w:rsidP="00850BE5">
      <w:r w:rsidRPr="00AB5FED">
        <w:t>Figure 10.</w:t>
      </w:r>
      <w:r w:rsidR="008C7924" w:rsidRPr="00AB5FED">
        <w:t>9</w:t>
      </w:r>
      <w:r w:rsidRPr="00AB5FED">
        <w:t>.1.</w:t>
      </w:r>
      <w:r w:rsidR="00775332" w:rsidRPr="00AB5FED">
        <w:t>3</w:t>
      </w:r>
      <w:r w:rsidR="00684271" w:rsidRPr="00AB5FED">
        <w:t>.2</w:t>
      </w:r>
      <w:r w:rsidR="00DC4BA4" w:rsidRPr="00AB5FED">
        <w:t>.1</w:t>
      </w:r>
      <w:r w:rsidRPr="00AB5FED">
        <w:t xml:space="preserve">-1 shows the high level procedure that the floor control is conducted for the MCPTT session already established between </w:t>
      </w:r>
      <w:r w:rsidR="00E24C4C" w:rsidRPr="00AB5FED">
        <w:t xml:space="preserve">the </w:t>
      </w:r>
      <w:r w:rsidRPr="00AB5FED">
        <w:t xml:space="preserve">floor participant (with floor granted to floor participant B) and </w:t>
      </w:r>
      <w:r w:rsidR="00E24C4C" w:rsidRPr="00AB5FED">
        <w:t xml:space="preserve">the </w:t>
      </w:r>
      <w:r w:rsidRPr="00AB5FED">
        <w:t>floor control server (with an override based on priority). Only two UEs involved in the session are shown for the simplicity.</w:t>
      </w:r>
    </w:p>
    <w:bookmarkStart w:id="1161" w:name="_MON_1500190652"/>
    <w:bookmarkEnd w:id="1161"/>
    <w:p w14:paraId="7378EF1D" w14:textId="77777777" w:rsidR="00DC4BA4" w:rsidRPr="00AB5FED" w:rsidRDefault="00DC4BA4" w:rsidP="00850BE5">
      <w:pPr>
        <w:pStyle w:val="TH"/>
      </w:pPr>
      <w:r w:rsidRPr="00AB5FED">
        <w:object w:dxaOrig="7680" w:dyaOrig="8021" w14:anchorId="0584C46B">
          <v:shape id="_x0000_i1100" type="#_x0000_t75" style="width:384pt;height:401.15pt" o:ole="">
            <v:imagedata r:id="rId162" o:title=""/>
          </v:shape>
          <o:OLEObject Type="Embed" ProgID="Visio.Drawing.11" ShapeID="_x0000_i1100" DrawAspect="Content" ObjectID="_1765551905" r:id="rId163"/>
        </w:object>
      </w:r>
    </w:p>
    <w:p w14:paraId="017A1DA8" w14:textId="77777777" w:rsidR="00850BE5" w:rsidRPr="00AB5FED" w:rsidRDefault="00850BE5" w:rsidP="00850BE5">
      <w:pPr>
        <w:pStyle w:val="TF"/>
      </w:pPr>
      <w:r w:rsidRPr="00AB5FED">
        <w:t>Figure 10.</w:t>
      </w:r>
      <w:r w:rsidR="008C7924" w:rsidRPr="00AB5FED">
        <w:t>9</w:t>
      </w:r>
      <w:r w:rsidRPr="00AB5FED">
        <w:t>.1.</w:t>
      </w:r>
      <w:r w:rsidR="00775332" w:rsidRPr="00AB5FED">
        <w:t>3</w:t>
      </w:r>
      <w:r w:rsidR="00684271" w:rsidRPr="00AB5FED">
        <w:t>.2</w:t>
      </w:r>
      <w:r w:rsidR="00DC4BA4" w:rsidRPr="00AB5FED">
        <w:t>.1</w:t>
      </w:r>
      <w:r w:rsidRPr="00AB5FED">
        <w:t xml:space="preserve">-1: </w:t>
      </w:r>
      <w:r w:rsidR="00DC4BA4" w:rsidRPr="00AB5FED">
        <w:t>Floor override using floor revoked (also floor rejected) during an MCPTT session</w:t>
      </w:r>
    </w:p>
    <w:p w14:paraId="44D05BB8" w14:textId="77777777" w:rsidR="00850BE5" w:rsidRPr="00AB5FED" w:rsidRDefault="00850BE5" w:rsidP="00850BE5">
      <w:pPr>
        <w:pStyle w:val="B1"/>
      </w:pPr>
      <w:r w:rsidRPr="00AB5FED">
        <w:t>1.</w:t>
      </w:r>
      <w:r w:rsidRPr="00AB5FED">
        <w:tab/>
        <w:t>It is assumed that floor participant B has been given floor and is transmitting voice media.</w:t>
      </w:r>
    </w:p>
    <w:p w14:paraId="085B89B3" w14:textId="77777777" w:rsidR="00850BE5" w:rsidRPr="00AB5FED" w:rsidRDefault="00850BE5" w:rsidP="00850BE5">
      <w:pPr>
        <w:pStyle w:val="B1"/>
      </w:pPr>
      <w:r w:rsidRPr="00AB5FED">
        <w:t>2.</w:t>
      </w:r>
      <w:r w:rsidRPr="00AB5FED">
        <w:tab/>
        <w:t xml:space="preserve">Floor participant A having a priority which is relatively higher than that of floor participant B wants to send voice media over the session. </w:t>
      </w:r>
    </w:p>
    <w:p w14:paraId="3ABE4D87" w14:textId="77777777" w:rsidR="00850BE5" w:rsidRPr="00AB5FED" w:rsidRDefault="00850BE5" w:rsidP="00850BE5">
      <w:pPr>
        <w:pStyle w:val="B1"/>
      </w:pPr>
      <w:r w:rsidRPr="00AB5FED">
        <w:t>3.</w:t>
      </w:r>
      <w:r w:rsidRPr="00AB5FED">
        <w:tab/>
        <w:t xml:space="preserve">Floor participant A sends a floor request message to </w:t>
      </w:r>
      <w:r w:rsidR="00DC4BA4" w:rsidRPr="00AB5FED">
        <w:t xml:space="preserve">the </w:t>
      </w:r>
      <w:r w:rsidRPr="00AB5FED">
        <w:t xml:space="preserve">floor control server. </w:t>
      </w:r>
    </w:p>
    <w:p w14:paraId="31B1020B" w14:textId="77777777" w:rsidR="00850BE5" w:rsidRPr="00AB5FED" w:rsidRDefault="00850BE5" w:rsidP="00850BE5">
      <w:pPr>
        <w:pStyle w:val="B1"/>
      </w:pPr>
      <w:r w:rsidRPr="00AB5FED">
        <w:t>4.</w:t>
      </w:r>
      <w:r w:rsidRPr="00AB5FED">
        <w:tab/>
      </w:r>
      <w:r w:rsidR="00DC4BA4" w:rsidRPr="00AB5FED">
        <w:t xml:space="preserve">The </w:t>
      </w:r>
      <w:r w:rsidRPr="00AB5FED">
        <w:t xml:space="preserve">floor control server determines to accept the floor request from floor participant A based on arbitration result e.g., according to the priority information that is received in the floor request message. </w:t>
      </w:r>
      <w:r w:rsidR="00DC4BA4" w:rsidRPr="00AB5FED">
        <w:t xml:space="preserve">The floor control server </w:t>
      </w:r>
      <w:r w:rsidR="00DC4BA4" w:rsidRPr="00AB5FED">
        <w:lastRenderedPageBreak/>
        <w:t>sends</w:t>
      </w:r>
      <w:r w:rsidRPr="00AB5FED">
        <w:t xml:space="preserve"> a floor revoke</w:t>
      </w:r>
      <w:r w:rsidR="00DC4BA4" w:rsidRPr="00AB5FED">
        <w:t>d</w:t>
      </w:r>
      <w:r w:rsidRPr="00AB5FED">
        <w:t xml:space="preserve"> message to floor participant B stopping the voice media transmission from floor participant B.</w:t>
      </w:r>
    </w:p>
    <w:p w14:paraId="6EA83D34" w14:textId="77777777" w:rsidR="00DC4BA4" w:rsidRPr="00AB5FED" w:rsidRDefault="00DC4BA4" w:rsidP="00DC4BA4">
      <w:pPr>
        <w:pStyle w:val="B1"/>
      </w:pPr>
      <w:r w:rsidRPr="00AB5FED">
        <w:t>5.</w:t>
      </w:r>
      <w:r w:rsidR="00684271" w:rsidRPr="00AB5FED">
        <w:tab/>
      </w:r>
      <w:r w:rsidRPr="00AB5FED">
        <w:t>The user of floor participant B may be notified that the floor is revoked.</w:t>
      </w:r>
    </w:p>
    <w:p w14:paraId="4740F298" w14:textId="77777777" w:rsidR="00DC4BA4" w:rsidRPr="00AB5FED" w:rsidRDefault="00DC4BA4" w:rsidP="00DC4BA4">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21A7910E" w14:textId="77777777" w:rsidR="00850BE5" w:rsidRPr="00AB5FED" w:rsidRDefault="00DC4BA4" w:rsidP="00DC4BA4">
      <w:pPr>
        <w:pStyle w:val="B1"/>
      </w:pPr>
      <w:r w:rsidRPr="00AB5FED">
        <w:t>7</w:t>
      </w:r>
      <w:r w:rsidR="00850BE5" w:rsidRPr="00AB5FED">
        <w:t xml:space="preserve">. </w:t>
      </w:r>
      <w:r w:rsidRPr="00AB5FED">
        <w:t xml:space="preserve">The user of floor participant A may be notified that he is granted the floor. </w:t>
      </w:r>
      <w:r w:rsidR="00850BE5" w:rsidRPr="00AB5FED">
        <w:t xml:space="preserve">Similarly, </w:t>
      </w:r>
      <w:r w:rsidRPr="00AB5FED">
        <w:t>the user of floor participant B may be notified who is granted the floor.</w:t>
      </w:r>
    </w:p>
    <w:p w14:paraId="347485C7" w14:textId="77777777" w:rsidR="00850BE5" w:rsidRPr="00AB5FED" w:rsidRDefault="00DC4BA4" w:rsidP="00850BE5">
      <w:pPr>
        <w:pStyle w:val="B1"/>
      </w:pPr>
      <w:r w:rsidRPr="00AB5FED">
        <w:t>8</w:t>
      </w:r>
      <w:r w:rsidR="00850BE5" w:rsidRPr="00AB5FED">
        <w:t>.</w:t>
      </w:r>
      <w:r w:rsidR="00850BE5" w:rsidRPr="00AB5FED">
        <w:tab/>
        <w:t>Floor participant A starts sending voice media over the session established beforehand.</w:t>
      </w:r>
    </w:p>
    <w:p w14:paraId="753CE5E7" w14:textId="77777777" w:rsidR="00850BE5" w:rsidRPr="00AB5FED" w:rsidRDefault="00DC4BA4" w:rsidP="00850BE5">
      <w:pPr>
        <w:pStyle w:val="B1"/>
      </w:pPr>
      <w:r w:rsidRPr="00AB5FED">
        <w:t>9</w:t>
      </w:r>
      <w:r w:rsidR="00850BE5" w:rsidRPr="00AB5FED">
        <w:t>.</w:t>
      </w:r>
      <w:r w:rsidR="00850BE5" w:rsidRPr="00AB5FED">
        <w:tab/>
        <w:t>Now floor participant B may want the floor to start sending voice media.</w:t>
      </w:r>
    </w:p>
    <w:p w14:paraId="3C4CBB1D" w14:textId="77777777" w:rsidR="00850BE5" w:rsidRPr="00AB5FED" w:rsidRDefault="00DC4BA4" w:rsidP="00850BE5">
      <w:pPr>
        <w:pStyle w:val="B1"/>
      </w:pPr>
      <w:r w:rsidRPr="00AB5FED">
        <w:t>10</w:t>
      </w:r>
      <w:r w:rsidR="00850BE5" w:rsidRPr="00AB5FED">
        <w:t>.</w:t>
      </w:r>
      <w:r w:rsidR="00850BE5" w:rsidRPr="00AB5FED">
        <w:tab/>
        <w:t>Floor participant B sends a floor request message to floor control server which may include priority information.</w:t>
      </w:r>
    </w:p>
    <w:p w14:paraId="66B32C76" w14:textId="77777777" w:rsidR="00850BE5" w:rsidRPr="00AB5FED" w:rsidRDefault="00DC4BA4" w:rsidP="00850BE5">
      <w:pPr>
        <w:pStyle w:val="B1"/>
      </w:pPr>
      <w:r w:rsidRPr="00AB5FED">
        <w:t>11</w:t>
      </w:r>
      <w:r w:rsidR="00850BE5" w:rsidRPr="00AB5FED">
        <w:t>.</w:t>
      </w:r>
      <w:r w:rsidR="00850BE5" w:rsidRPr="00AB5FED">
        <w:tab/>
        <w:t xml:space="preserve">Floor control server determines whether to accept the floor request from floor participant B based on arbitration result e.g., according to the priority information that is received in the floor request message. </w:t>
      </w:r>
    </w:p>
    <w:p w14:paraId="02BD9E69" w14:textId="77777777" w:rsidR="00850BE5" w:rsidRPr="00AB5FED" w:rsidRDefault="00DC4BA4" w:rsidP="00850BE5">
      <w:pPr>
        <w:pStyle w:val="B1"/>
      </w:pPr>
      <w:r w:rsidRPr="00AB5FED">
        <w:t>12</w:t>
      </w:r>
      <w:r w:rsidR="00850BE5" w:rsidRPr="00AB5FED">
        <w:t>.</w:t>
      </w:r>
      <w:r w:rsidR="00850BE5" w:rsidRPr="00AB5FED">
        <w:tab/>
      </w:r>
      <w:r w:rsidRPr="00AB5FED">
        <w:t>The floor control server</w:t>
      </w:r>
      <w:r w:rsidR="00850BE5" w:rsidRPr="00AB5FED">
        <w:t xml:space="preserve"> responds with a floor rejected message to floor participant B.</w:t>
      </w:r>
    </w:p>
    <w:p w14:paraId="3F72D911" w14:textId="77777777" w:rsidR="00850BE5" w:rsidRPr="00AB5FED" w:rsidRDefault="00DC4BA4" w:rsidP="00850BE5">
      <w:pPr>
        <w:pStyle w:val="B1"/>
      </w:pPr>
      <w:r w:rsidRPr="00AB5FED">
        <w:t>13</w:t>
      </w:r>
      <w:r w:rsidR="00850BE5" w:rsidRPr="00AB5FED">
        <w:t>.</w:t>
      </w:r>
      <w:r w:rsidR="00850BE5" w:rsidRPr="00AB5FED">
        <w:tab/>
      </w:r>
      <w:r w:rsidRPr="00AB5FED">
        <w:t>F</w:t>
      </w:r>
      <w:r w:rsidR="00850BE5" w:rsidRPr="00AB5FED">
        <w:t>loor participant B</w:t>
      </w:r>
      <w:r w:rsidRPr="00AB5FED">
        <w:t xml:space="preserve"> may be notified that he is rejected</w:t>
      </w:r>
      <w:r w:rsidR="00850BE5" w:rsidRPr="00AB5FED">
        <w:t>.</w:t>
      </w:r>
    </w:p>
    <w:p w14:paraId="33FE407D" w14:textId="77777777" w:rsidR="009D6BA2" w:rsidRPr="00AB5FED" w:rsidRDefault="009D6BA2" w:rsidP="00AC26F2">
      <w:pPr>
        <w:pStyle w:val="Heading6"/>
      </w:pPr>
      <w:bookmarkStart w:id="1162" w:name="_Toc433209823"/>
      <w:bookmarkStart w:id="1163" w:name="_Toc460616161"/>
      <w:bookmarkStart w:id="1164" w:name="_Toc460617022"/>
      <w:bookmarkStart w:id="1165" w:name="_Toc428365146"/>
      <w:bookmarkStart w:id="1166" w:name="_Toc154938490"/>
      <w:r w:rsidRPr="00AB5FED">
        <w:t>10.</w:t>
      </w:r>
      <w:r w:rsidR="008C7924" w:rsidRPr="00AB5FED">
        <w:t>9</w:t>
      </w:r>
      <w:r w:rsidRPr="00AB5FED">
        <w:t>.1.</w:t>
      </w:r>
      <w:r w:rsidR="00775332" w:rsidRPr="00AB5FED">
        <w:t>3</w:t>
      </w:r>
      <w:r w:rsidR="00684271" w:rsidRPr="00AB5FED">
        <w:t>.2</w:t>
      </w:r>
      <w:r w:rsidRPr="00AB5FED">
        <w:t>.2</w:t>
      </w:r>
      <w:r w:rsidRPr="00AB5FED">
        <w:tab/>
        <w:t>Floor override without using floor revoked during an MCPTT session</w:t>
      </w:r>
      <w:bookmarkEnd w:id="1162"/>
      <w:bookmarkEnd w:id="1163"/>
      <w:bookmarkEnd w:id="1164"/>
      <w:bookmarkEnd w:id="1166"/>
    </w:p>
    <w:p w14:paraId="3BFCC7B0" w14:textId="77777777" w:rsidR="009D6BA2" w:rsidRPr="00AB5FED" w:rsidRDefault="009D6BA2" w:rsidP="009D6BA2">
      <w:r w:rsidRPr="00AB5FED">
        <w:t>Figure 10.</w:t>
      </w:r>
      <w:r w:rsidR="008C7924" w:rsidRPr="00AB5FED">
        <w:t>9</w:t>
      </w:r>
      <w:r w:rsidRPr="00AB5FED">
        <w:t>.1.</w:t>
      </w:r>
      <w:r w:rsidR="00775332" w:rsidRPr="00AB5FED">
        <w:t>3</w:t>
      </w:r>
      <w:r w:rsidR="00684271" w:rsidRPr="00AB5FED">
        <w:t>.2</w:t>
      </w:r>
      <w:r w:rsidRPr="00AB5FED">
        <w:t xml:space="preserve">.2-1 shows the high level procedure that the floor control is conducted for the MCPTT session already established between </w:t>
      </w:r>
      <w:r w:rsidR="00E24C4C" w:rsidRPr="00AB5FED">
        <w:t xml:space="preserve">the </w:t>
      </w:r>
      <w:r w:rsidRPr="00AB5FED">
        <w:t xml:space="preserve">floor participants (with floor granted to floor participant B) and </w:t>
      </w:r>
      <w:r w:rsidR="00E24C4C" w:rsidRPr="00AB5FED">
        <w:t xml:space="preserve">the </w:t>
      </w:r>
      <w:r w:rsidRPr="00AB5FED">
        <w:t>floor control server (with an override based on priority and configured to permit the transmission of the overridden floor participant B to continue). Only two UEs involved in the session are shown for the simplicity.</w:t>
      </w:r>
    </w:p>
    <w:p w14:paraId="6B858154" w14:textId="77777777" w:rsidR="009D6BA2" w:rsidRPr="00AB5FED" w:rsidRDefault="009D6BA2" w:rsidP="009D6BA2">
      <w:r w:rsidRPr="00AB5FED">
        <w:t>Pre-conditions</w:t>
      </w:r>
    </w:p>
    <w:p w14:paraId="7BBF5DE9" w14:textId="77777777" w:rsidR="009D6BA2" w:rsidRPr="00AB5FED" w:rsidRDefault="009C3FA1" w:rsidP="009C3FA1">
      <w:pPr>
        <w:pStyle w:val="B1"/>
      </w:pPr>
      <w:r>
        <w:t>-</w:t>
      </w:r>
      <w:r>
        <w:tab/>
      </w:r>
      <w:r w:rsidR="009D6BA2" w:rsidRPr="00AB5FED">
        <w:t>The floor control server has been configured to support override.</w:t>
      </w:r>
    </w:p>
    <w:p w14:paraId="7782B125" w14:textId="77777777" w:rsidR="009D6BA2" w:rsidRPr="00AB5FED" w:rsidRDefault="009C3FA1" w:rsidP="009C3FA1">
      <w:pPr>
        <w:pStyle w:val="B1"/>
      </w:pPr>
      <w:r>
        <w:t>-</w:t>
      </w:r>
      <w:r>
        <w:tab/>
      </w:r>
      <w:r w:rsidR="009D6BA2" w:rsidRPr="00AB5FED">
        <w:t>The override supported in this case permits both the overridden floor participant and the overriding floor participant to be transmitting.</w:t>
      </w:r>
    </w:p>
    <w:p w14:paraId="6BD2E23B" w14:textId="77777777" w:rsidR="009D6BA2" w:rsidRPr="00AB5FED" w:rsidRDefault="003C1EC6" w:rsidP="009D6BA2">
      <w:pPr>
        <w:pStyle w:val="TH"/>
      </w:pPr>
      <w:r w:rsidRPr="00AB5FED">
        <w:object w:dxaOrig="9353" w:dyaOrig="6089" w14:anchorId="516FE3AF">
          <v:shape id="_x0000_i1101" type="#_x0000_t75" style="width:467.75pt;height:304.65pt" o:ole="">
            <v:imagedata r:id="rId164" o:title=""/>
          </v:shape>
          <o:OLEObject Type="Embed" ProgID="Visio.Drawing.11" ShapeID="_x0000_i1101" DrawAspect="Content" ObjectID="_1765551906" r:id="rId165"/>
        </w:object>
      </w:r>
    </w:p>
    <w:p w14:paraId="143DF323" w14:textId="77777777" w:rsidR="009D6BA2" w:rsidRPr="00AB5FED" w:rsidRDefault="009D6BA2" w:rsidP="003C1D19">
      <w:pPr>
        <w:pStyle w:val="TF"/>
      </w:pPr>
      <w:r w:rsidRPr="00AB5FED">
        <w:t>Figure 10.</w:t>
      </w:r>
      <w:r w:rsidR="008C7924" w:rsidRPr="00AB5FED">
        <w:t>9</w:t>
      </w:r>
      <w:r w:rsidRPr="00AB5FED">
        <w:t>.1.</w:t>
      </w:r>
      <w:r w:rsidR="00775332" w:rsidRPr="00AB5FED">
        <w:t>3</w:t>
      </w:r>
      <w:r w:rsidR="00684271" w:rsidRPr="00AB5FED">
        <w:t>.2</w:t>
      </w:r>
      <w:r w:rsidRPr="00AB5FED">
        <w:t>.2-1: Floor override (overridden continues to transmit) during an MCPTT session</w:t>
      </w:r>
    </w:p>
    <w:p w14:paraId="27A54960" w14:textId="77777777" w:rsidR="009D6BA2" w:rsidRPr="00AB5FED" w:rsidRDefault="009D6BA2" w:rsidP="009D6BA2">
      <w:pPr>
        <w:pStyle w:val="B1"/>
      </w:pPr>
      <w:r w:rsidRPr="00AB5FED">
        <w:t>1.</w:t>
      </w:r>
      <w:r w:rsidRPr="00AB5FED">
        <w:tab/>
        <w:t>It is assumed that floor participant B has been given the floor and is transmitting voice media.</w:t>
      </w:r>
    </w:p>
    <w:p w14:paraId="0AFCC28B" w14:textId="77777777" w:rsidR="009D6BA2" w:rsidRPr="00AB5FED" w:rsidRDefault="009D6BA2" w:rsidP="009D6BA2">
      <w:pPr>
        <w:pStyle w:val="B1"/>
      </w:pPr>
      <w:r w:rsidRPr="00AB5FED">
        <w:t>2.</w:t>
      </w:r>
      <w:r w:rsidRPr="00AB5FED">
        <w:tab/>
        <w:t xml:space="preserve">Floor participant A having a floor priority which is relatively higher than that of floor participant B wants to send voice media over the session. </w:t>
      </w:r>
    </w:p>
    <w:p w14:paraId="1DBFF9BB" w14:textId="77777777" w:rsidR="009D6BA2" w:rsidRPr="00AB5FED" w:rsidRDefault="009D6BA2" w:rsidP="009D6BA2">
      <w:pPr>
        <w:pStyle w:val="B1"/>
      </w:pPr>
      <w:r w:rsidRPr="00AB5FED">
        <w:t>3.</w:t>
      </w:r>
      <w:r w:rsidRPr="00AB5FED">
        <w:tab/>
        <w:t xml:space="preserve">Floor participant A sends a floor request message to </w:t>
      </w:r>
      <w:r w:rsidR="00E24C4C" w:rsidRPr="00AB5FED">
        <w:t xml:space="preserve">the </w:t>
      </w:r>
      <w:r w:rsidRPr="00AB5FED">
        <w:t xml:space="preserve">floor control server. </w:t>
      </w:r>
    </w:p>
    <w:p w14:paraId="68DC4D5A" w14:textId="77777777" w:rsidR="009D6BA2" w:rsidRPr="00AB5FED" w:rsidRDefault="009D6BA2" w:rsidP="009D6BA2">
      <w:pPr>
        <w:pStyle w:val="B1"/>
      </w:pPr>
      <w:r w:rsidRPr="00AB5FED">
        <w:t>4.</w:t>
      </w:r>
      <w:r w:rsidRPr="00AB5FED">
        <w:tab/>
      </w:r>
      <w:r w:rsidR="00E24C4C" w:rsidRPr="00AB5FED">
        <w:t xml:space="preserve">The </w:t>
      </w:r>
      <w:r w:rsidRPr="00AB5FED">
        <w:t xml:space="preserve">floor control server determines to accept the floor request from floor participant A based on arbitration result e.g., according to the floor priority information that is received in the floor request message. </w:t>
      </w:r>
    </w:p>
    <w:p w14:paraId="66906E67" w14:textId="77777777" w:rsidR="009D6BA2" w:rsidRPr="00AB5FED" w:rsidRDefault="009D6BA2" w:rsidP="009D6BA2">
      <w:pPr>
        <w:pStyle w:val="B1"/>
      </w:pPr>
      <w:r w:rsidRPr="00AB5FED">
        <w:t>5a.</w:t>
      </w:r>
      <w:r w:rsidRPr="00AB5FED">
        <w:tab/>
        <w:t>Floor control server responds with a floor granted message to floor participant A.</w:t>
      </w:r>
    </w:p>
    <w:p w14:paraId="4DE85729" w14:textId="77777777" w:rsidR="009D6BA2" w:rsidRPr="00AB5FED" w:rsidRDefault="009D6BA2" w:rsidP="009D6BA2">
      <w:pPr>
        <w:pStyle w:val="B1"/>
      </w:pPr>
      <w:r w:rsidRPr="00AB5FED">
        <w:t>5b. Floor control server sends a floor taken message to the other floor participants (including floor participant B). Floor participant B continues transmitting the (overridden) voice media transmission.</w:t>
      </w:r>
    </w:p>
    <w:p w14:paraId="65648F64" w14:textId="77777777" w:rsidR="009D6BA2" w:rsidRPr="00AB5FED" w:rsidRDefault="009D6BA2" w:rsidP="009D6BA2">
      <w:pPr>
        <w:pStyle w:val="B1"/>
      </w:pPr>
      <w:r w:rsidRPr="00AB5FED">
        <w:t>NOTE 1:</w:t>
      </w:r>
      <w:r w:rsidRPr="00AB5FED">
        <w:tab/>
        <w:t xml:space="preserve">All other floor participants (not shown) that are part of this group call </w:t>
      </w:r>
      <w:r w:rsidR="00DC7A90" w:rsidRPr="00AB5FED">
        <w:t>receive</w:t>
      </w:r>
      <w:r w:rsidRPr="00AB5FED">
        <w:t xml:space="preserve"> a floor taken message, so that the other floor participants learn who the newly granted talker (overriding) is.</w:t>
      </w:r>
    </w:p>
    <w:p w14:paraId="5DDDE4D0" w14:textId="77777777" w:rsidR="009D6BA2" w:rsidRPr="00AB5FED" w:rsidRDefault="009D6BA2" w:rsidP="009D6BA2">
      <w:pPr>
        <w:pStyle w:val="B1"/>
      </w:pPr>
      <w:r w:rsidRPr="00AB5FED">
        <w:t>6a.</w:t>
      </w:r>
      <w:r w:rsidRPr="00AB5FED">
        <w:tab/>
        <w:t>The floor granted causes the user of floor participant A to be notified.</w:t>
      </w:r>
    </w:p>
    <w:p w14:paraId="249FF893" w14:textId="77777777" w:rsidR="009D6BA2" w:rsidRPr="00AB5FED" w:rsidRDefault="009D6BA2" w:rsidP="009D6BA2">
      <w:pPr>
        <w:pStyle w:val="B1"/>
      </w:pPr>
      <w:r w:rsidRPr="00AB5FED">
        <w:t>6b.</w:t>
      </w:r>
      <w:r w:rsidRPr="00AB5FED">
        <w:tab/>
        <w:t>The user of floor participant B is notified of the status that the floor is now taken by floor participant A.</w:t>
      </w:r>
    </w:p>
    <w:p w14:paraId="280FE04B" w14:textId="77777777" w:rsidR="009D6BA2" w:rsidRPr="00AB5FED" w:rsidRDefault="009D6BA2" w:rsidP="009D6BA2">
      <w:pPr>
        <w:pStyle w:val="B1"/>
      </w:pPr>
      <w:r w:rsidRPr="00AB5FED">
        <w:t>7.</w:t>
      </w:r>
      <w:r w:rsidRPr="00AB5FED">
        <w:tab/>
        <w:t>Floor participant A (overriding) starts sending voice media over the session established beforehand.</w:t>
      </w:r>
    </w:p>
    <w:p w14:paraId="041C5C44" w14:textId="77777777" w:rsidR="009D6BA2" w:rsidRPr="00AB5FED" w:rsidRDefault="009D6BA2" w:rsidP="009D6BA2">
      <w:pPr>
        <w:pStyle w:val="B1"/>
      </w:pPr>
      <w:r w:rsidRPr="00AB5FED">
        <w:t>NOTE 2:</w:t>
      </w:r>
      <w:r w:rsidRPr="00AB5FED">
        <w:tab/>
        <w:t>Floor participant B is still sending voice (overridden). The list of floor participants that receive the overriding, overridden, or both transmissions is based on configuration.</w:t>
      </w:r>
    </w:p>
    <w:p w14:paraId="4F0C46F6" w14:textId="77777777" w:rsidR="003372EE" w:rsidRPr="005A1FCF" w:rsidRDefault="003372EE" w:rsidP="00F41D0F">
      <w:pPr>
        <w:pStyle w:val="H6"/>
      </w:pPr>
      <w:bookmarkStart w:id="1167" w:name="_Toc493026948"/>
      <w:bookmarkStart w:id="1168" w:name="_Toc433209824"/>
      <w:bookmarkStart w:id="1169" w:name="_Toc460616162"/>
      <w:bookmarkStart w:id="1170" w:name="_Toc460617023"/>
      <w:bookmarkStart w:id="1171" w:name="_Toc154938491"/>
      <w:r w:rsidRPr="005A1FCF">
        <w:t>10.9.1.3.2.3</w:t>
      </w:r>
      <w:r w:rsidRPr="005A1FCF">
        <w:tab/>
        <w:t>Floor override using floor revoked (also floor rejected) during an MCPTT session</w:t>
      </w:r>
      <w:bookmarkEnd w:id="1167"/>
      <w:r w:rsidRPr="005A1FCF">
        <w:t xml:space="preserve"> enhanced with multi-talker control</w:t>
      </w:r>
      <w:bookmarkEnd w:id="1171"/>
    </w:p>
    <w:p w14:paraId="250B364B" w14:textId="77777777" w:rsidR="003372EE" w:rsidRPr="00C073AD" w:rsidRDefault="003372EE" w:rsidP="003372EE">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A2E9671" w14:textId="77777777" w:rsidR="003372EE" w:rsidRPr="00C073AD" w:rsidRDefault="003372EE" w:rsidP="003372EE">
      <w:r w:rsidRPr="00C073AD">
        <w:t>Pre-condition</w:t>
      </w:r>
      <w:r>
        <w:t>s</w:t>
      </w:r>
      <w:r w:rsidRPr="00C073AD">
        <w:t>:</w:t>
      </w:r>
    </w:p>
    <w:p w14:paraId="284E338F" w14:textId="77777777" w:rsidR="003372EE" w:rsidRPr="005A1FCF" w:rsidRDefault="003372EE" w:rsidP="003372EE">
      <w:pPr>
        <w:pStyle w:val="B1"/>
      </w:pPr>
      <w:r w:rsidRPr="005A1FCF">
        <w:lastRenderedPageBreak/>
        <w:t>1.</w:t>
      </w:r>
      <w:r w:rsidRPr="005A1FCF">
        <w:tab/>
        <w:t>The MCPTT group is configured to support multi-talker control.</w:t>
      </w:r>
    </w:p>
    <w:p w14:paraId="5B1CCBDD" w14:textId="77777777" w:rsidR="003372EE" w:rsidRPr="005A1FCF" w:rsidRDefault="003372EE" w:rsidP="003372EE">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7AC5D218" w14:textId="77777777" w:rsidR="003372EE" w:rsidRDefault="003372EE" w:rsidP="003372EE">
      <w:pPr>
        <w:pStyle w:val="B1"/>
      </w:pPr>
      <w:r w:rsidRPr="005A1FCF">
        <w:t>3.</w:t>
      </w:r>
      <w:r w:rsidRPr="005A1FCF">
        <w:tab/>
        <w:t xml:space="preserve">The maximum number of simultaneous talkers is </w:t>
      </w:r>
      <w:r>
        <w:t>set to 2</w:t>
      </w:r>
      <w:r w:rsidRPr="005A1FCF">
        <w:t>.</w:t>
      </w:r>
    </w:p>
    <w:p w14:paraId="1219E9BE" w14:textId="77777777" w:rsidR="003372EE" w:rsidRPr="005A1FCF" w:rsidRDefault="003372EE" w:rsidP="003372EE">
      <w:pPr>
        <w:pStyle w:val="B1"/>
      </w:pPr>
      <w:r>
        <w:t>4.</w:t>
      </w:r>
      <w:r>
        <w:tab/>
        <w:t>The floor priority of floor participant A is higher than of floor participant B.</w:t>
      </w:r>
    </w:p>
    <w:p w14:paraId="0728DDCB" w14:textId="77777777" w:rsidR="003372EE" w:rsidRPr="005A1FCF" w:rsidRDefault="003372EE" w:rsidP="003372EE">
      <w:pPr>
        <w:pStyle w:val="B1"/>
      </w:pPr>
      <w:r>
        <w:t>5</w:t>
      </w:r>
      <w:r w:rsidRPr="005A1FCF">
        <w:t>.</w:t>
      </w:r>
      <w:r w:rsidRPr="005A1FCF">
        <w:tab/>
        <w:t>The floor is granted to floor participant B</w:t>
      </w:r>
      <w:r>
        <w:t xml:space="preserve"> and floor participant C</w:t>
      </w:r>
      <w:r w:rsidRPr="005A1FCF">
        <w:t>.</w:t>
      </w:r>
    </w:p>
    <w:p w14:paraId="45D157F6" w14:textId="77777777" w:rsidR="003372EE" w:rsidRDefault="003372EE" w:rsidP="000A1416">
      <w:pPr>
        <w:pStyle w:val="TH"/>
      </w:pPr>
      <w:r>
        <w:object w:dxaOrig="12073" w:dyaOrig="10236" w14:anchorId="4C7E995B">
          <v:shape id="_x0000_i1102" type="#_x0000_t75" style="width:499.1pt;height:423.2pt" o:ole="">
            <v:imagedata r:id="rId166" o:title=""/>
          </v:shape>
          <o:OLEObject Type="Embed" ProgID="Visio.Drawing.11" ShapeID="_x0000_i1102" DrawAspect="Content" ObjectID="_1765551907" r:id="rId167"/>
        </w:object>
      </w:r>
    </w:p>
    <w:p w14:paraId="0B286072" w14:textId="77777777" w:rsidR="003372EE" w:rsidRPr="005A1FCF" w:rsidRDefault="003372EE" w:rsidP="003372EE">
      <w:pPr>
        <w:pStyle w:val="TF"/>
        <w:rPr>
          <w:rFonts w:eastAsia="Times New Roman"/>
        </w:rPr>
      </w:pPr>
      <w:r w:rsidRPr="005A1FCF">
        <w:t>Figure 10.9.1.3.2.3</w:t>
      </w:r>
      <w:r w:rsidRPr="005A1FCF">
        <w:rPr>
          <w:rFonts w:eastAsia="Times New Roman"/>
        </w:rPr>
        <w:t>-1: Floor override using floor revoked (also floor rejected) during an MCPTT session</w:t>
      </w:r>
    </w:p>
    <w:p w14:paraId="2708B45B" w14:textId="77777777" w:rsidR="003372EE" w:rsidRPr="005A1FCF" w:rsidRDefault="003372EE" w:rsidP="003372EE">
      <w:pPr>
        <w:pStyle w:val="B1"/>
      </w:pPr>
      <w:r w:rsidRPr="005A1FCF">
        <w:t>1.</w:t>
      </w:r>
      <w:r w:rsidRPr="005A1FCF">
        <w:tab/>
        <w:t xml:space="preserve">Floor participant B </w:t>
      </w:r>
      <w:r>
        <w:t>and floor participant C are</w:t>
      </w:r>
      <w:r w:rsidRPr="005A1FCF">
        <w:t xml:space="preserve"> sending voice media over the session established.</w:t>
      </w:r>
    </w:p>
    <w:p w14:paraId="13FBD0B7" w14:textId="77777777" w:rsidR="003372EE" w:rsidRPr="005A1FCF" w:rsidRDefault="003372EE" w:rsidP="003372EE">
      <w:pPr>
        <w:pStyle w:val="B1"/>
      </w:pPr>
      <w:r w:rsidRPr="005A1FCF">
        <w:t>2.</w:t>
      </w:r>
      <w:r w:rsidRPr="005A1FCF">
        <w:tab/>
        <w:t>Floor participant A wants to send voice media over the session.</w:t>
      </w:r>
    </w:p>
    <w:p w14:paraId="3E82C529" w14:textId="77777777" w:rsidR="003372EE" w:rsidRPr="005A1FCF" w:rsidRDefault="003372EE" w:rsidP="003372EE">
      <w:pPr>
        <w:pStyle w:val="B1"/>
      </w:pPr>
      <w:r w:rsidRPr="005A1FCF">
        <w:t>3.</w:t>
      </w:r>
      <w:r w:rsidRPr="005A1FCF">
        <w:tab/>
        <w:t>Floor participant A wants to talk (i.e. send voice media) over the session. Floor participant A sends a floor request message to the floor control server.</w:t>
      </w:r>
    </w:p>
    <w:p w14:paraId="39D29714" w14:textId="77777777" w:rsidR="003372EE" w:rsidRPr="005A1FCF" w:rsidRDefault="003372EE" w:rsidP="003372EE">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5EFAA44B" w14:textId="77777777" w:rsidR="003372EE" w:rsidRPr="005A1FCF" w:rsidRDefault="003372EE" w:rsidP="003372EE">
      <w:pPr>
        <w:pStyle w:val="B1"/>
      </w:pPr>
      <w:r w:rsidRPr="005A1FCF">
        <w:lastRenderedPageBreak/>
        <w:t>5.</w:t>
      </w:r>
      <w:r w:rsidRPr="005A1FCF">
        <w:tab/>
        <w:t>The floor control server sends a floor revoked message to floor participant B stopping the voice media transmission of floor participant B.</w:t>
      </w:r>
    </w:p>
    <w:p w14:paraId="507DBCC4" w14:textId="77777777" w:rsidR="003372EE" w:rsidRPr="005A1FCF" w:rsidRDefault="003372EE" w:rsidP="003372EE">
      <w:pPr>
        <w:pStyle w:val="B1"/>
      </w:pPr>
      <w:r w:rsidRPr="005A1FCF">
        <w:t>6.</w:t>
      </w:r>
      <w:r w:rsidRPr="005A1FCF">
        <w:tab/>
        <w:t>The user of floor participant B may be notified that the floor is revoked.</w:t>
      </w:r>
    </w:p>
    <w:p w14:paraId="02BF9E26" w14:textId="77777777" w:rsidR="003372EE" w:rsidRPr="005A1FCF" w:rsidRDefault="003372EE" w:rsidP="003372EE">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0C22BD59" w14:textId="77777777" w:rsidR="003372EE" w:rsidRPr="005A1FCF" w:rsidRDefault="003372EE" w:rsidP="003372EE">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2BC6B2E3" w14:textId="77777777" w:rsidR="003372EE" w:rsidRPr="005A1FCF" w:rsidRDefault="003372EE" w:rsidP="003372EE">
      <w:pPr>
        <w:pStyle w:val="B1"/>
      </w:pPr>
      <w:r w:rsidRPr="005A1FCF">
        <w:t>9.</w:t>
      </w:r>
      <w:r w:rsidRPr="005A1FCF">
        <w:tab/>
        <w:t>Floor participant A starts sending voice media over the session established beforehand.</w:t>
      </w:r>
    </w:p>
    <w:p w14:paraId="00C977BD" w14:textId="77777777" w:rsidR="003372EE" w:rsidRPr="005A1FCF" w:rsidRDefault="003372EE" w:rsidP="003372EE">
      <w:pPr>
        <w:pStyle w:val="B1"/>
      </w:pPr>
      <w:r w:rsidRPr="005A1FCF">
        <w:t>10.</w:t>
      </w:r>
      <w:r w:rsidRPr="005A1FCF">
        <w:tab/>
        <w:t>Now floor participant B may want the floor to start sending voice media.</w:t>
      </w:r>
    </w:p>
    <w:p w14:paraId="4C034A9D" w14:textId="77777777" w:rsidR="003372EE" w:rsidRPr="005A1FCF" w:rsidRDefault="003372EE" w:rsidP="003372EE">
      <w:pPr>
        <w:pStyle w:val="B1"/>
      </w:pPr>
      <w:r w:rsidRPr="005A1FCF">
        <w:t>11.</w:t>
      </w:r>
      <w:r w:rsidRPr="005A1FCF">
        <w:tab/>
        <w:t>Floor participant B sends a floor request message to floor control server that may include participant priority information.</w:t>
      </w:r>
    </w:p>
    <w:p w14:paraId="35524D07" w14:textId="77777777" w:rsidR="003372EE" w:rsidRPr="005A1FCF" w:rsidRDefault="003372EE" w:rsidP="003372EE">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3161E707" w14:textId="77777777" w:rsidR="003372EE" w:rsidRPr="005A1FCF" w:rsidRDefault="003372EE" w:rsidP="003372EE">
      <w:pPr>
        <w:pStyle w:val="B1"/>
      </w:pPr>
      <w:r w:rsidRPr="005A1FCF">
        <w:t>13.</w:t>
      </w:r>
      <w:r w:rsidRPr="005A1FCF">
        <w:tab/>
        <w:t>The floor control server responds with a floor rejected message to floor participant B.</w:t>
      </w:r>
    </w:p>
    <w:p w14:paraId="13E8B716" w14:textId="77777777" w:rsidR="003372EE" w:rsidRPr="005A1FCF" w:rsidRDefault="003372EE" w:rsidP="003372EE">
      <w:pPr>
        <w:pStyle w:val="B1"/>
      </w:pPr>
      <w:r w:rsidRPr="005A1FCF">
        <w:t>14.</w:t>
      </w:r>
      <w:r w:rsidRPr="005A1FCF">
        <w:tab/>
        <w:t>Floor participant B may be notified about the floor rejection.</w:t>
      </w:r>
    </w:p>
    <w:p w14:paraId="61C47BAA" w14:textId="77777777" w:rsidR="003372EE" w:rsidRDefault="003372EE" w:rsidP="003372EE">
      <w:pPr>
        <w:pStyle w:val="NO"/>
      </w:pPr>
      <w:r w:rsidRPr="00C073AD">
        <w:t>NOTE:</w:t>
      </w:r>
      <w:r w:rsidRPr="00C073AD">
        <w:tab/>
      </w:r>
      <w:bookmarkStart w:id="1172" w:name="_Hlk493575116"/>
      <w:r>
        <w:t>F</w:t>
      </w:r>
      <w:r w:rsidRPr="00C073AD">
        <w:t>loor control procedure is independent from whether audio mixing is performed by the MCPTT server or by the UE.</w:t>
      </w:r>
      <w:bookmarkEnd w:id="1172"/>
    </w:p>
    <w:p w14:paraId="49C91D32" w14:textId="77777777" w:rsidR="00B60D81" w:rsidRPr="005A1FCF" w:rsidRDefault="00B60D81" w:rsidP="00F41D0F">
      <w:pPr>
        <w:pStyle w:val="H6"/>
      </w:pPr>
      <w:bookmarkStart w:id="1173" w:name="_Toc154938492"/>
      <w:r w:rsidRPr="005A1FCF">
        <w:t>10.9.1.3.2.</w:t>
      </w:r>
      <w:r>
        <w:t>4</w:t>
      </w:r>
      <w:r w:rsidRPr="005A1FCF">
        <w:tab/>
        <w:t xml:space="preserve">Floor </w:t>
      </w:r>
      <w:r>
        <w:t xml:space="preserve">release </w:t>
      </w:r>
      <w:r w:rsidRPr="005A1FCF">
        <w:t>during an MCPTT session enhanced with multi-talker control</w:t>
      </w:r>
      <w:bookmarkEnd w:id="1173"/>
    </w:p>
    <w:p w14:paraId="4371EB58" w14:textId="77777777" w:rsidR="00B60D81" w:rsidRPr="00C073AD" w:rsidRDefault="00B60D81" w:rsidP="00B60D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045E6331" w14:textId="77777777" w:rsidR="00B60D81" w:rsidRPr="00C073AD" w:rsidRDefault="00B60D81" w:rsidP="00B60D81">
      <w:r w:rsidRPr="00C073AD">
        <w:t>Pre-condition</w:t>
      </w:r>
      <w:r>
        <w:t>s</w:t>
      </w:r>
      <w:r w:rsidRPr="00C073AD">
        <w:t>:</w:t>
      </w:r>
    </w:p>
    <w:p w14:paraId="34100892" w14:textId="77777777" w:rsidR="00B60D81" w:rsidRPr="00B54D52" w:rsidRDefault="00B60D81" w:rsidP="00B60D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6625A499" w14:textId="77777777" w:rsidR="00B60D81" w:rsidRPr="005A1FCF" w:rsidRDefault="00B60D81" w:rsidP="00B60D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4D28806F" w14:textId="77777777" w:rsidR="00B60D81" w:rsidRPr="00AB5FED" w:rsidRDefault="00B60D81" w:rsidP="00B60D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25D41005" w14:textId="77777777" w:rsidR="00B60D81" w:rsidRPr="005A1FCF" w:rsidRDefault="00B60D81" w:rsidP="00B60D81">
      <w:pPr>
        <w:pStyle w:val="B1"/>
      </w:pPr>
    </w:p>
    <w:p w14:paraId="537766A8" w14:textId="77777777" w:rsidR="00B60D81" w:rsidRDefault="00B60D81" w:rsidP="000A1416">
      <w:pPr>
        <w:pStyle w:val="TH"/>
      </w:pPr>
      <w:r>
        <w:object w:dxaOrig="12060" w:dyaOrig="7350" w14:anchorId="2FCE1E69">
          <v:shape id="_x0000_i1103" type="#_x0000_t75" style="width:498.6pt;height:304.15pt" o:ole="">
            <v:imagedata r:id="rId168" o:title=""/>
          </v:shape>
          <o:OLEObject Type="Embed" ProgID="Visio.Drawing.11" ShapeID="_x0000_i1103" DrawAspect="Content" ObjectID="_1765551908" r:id="rId169"/>
        </w:object>
      </w:r>
    </w:p>
    <w:p w14:paraId="26AA28E1" w14:textId="77777777" w:rsidR="00B60D81" w:rsidRPr="00994D4C" w:rsidRDefault="00B60D81" w:rsidP="00B60D81">
      <w:pPr>
        <w:pStyle w:val="TF"/>
      </w:pPr>
      <w:r w:rsidRPr="00A71B7E">
        <w:t>Figure 10.9.1.3.2.</w:t>
      </w:r>
      <w:r>
        <w:t>4</w:t>
      </w:r>
      <w:r w:rsidRPr="00994D4C">
        <w:t xml:space="preserve">-1: Floor </w:t>
      </w:r>
      <w:r>
        <w:t>release</w:t>
      </w:r>
      <w:r w:rsidRPr="00994D4C">
        <w:t xml:space="preserve"> during an MCPTT session</w:t>
      </w:r>
    </w:p>
    <w:p w14:paraId="68EEFE27" w14:textId="77777777" w:rsidR="00B60D81" w:rsidRPr="005A1FCF" w:rsidRDefault="00B60D81" w:rsidP="00B60D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339903C6" w14:textId="77777777" w:rsidR="00B60D81" w:rsidRPr="005A1FCF" w:rsidRDefault="00B60D81" w:rsidP="00B60D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10328219" w14:textId="77777777" w:rsidR="00B60D81" w:rsidRPr="005A1FCF" w:rsidRDefault="00B60D81" w:rsidP="00B60D81">
      <w:pPr>
        <w:pStyle w:val="B1"/>
      </w:pPr>
      <w:r w:rsidRPr="005A1FCF">
        <w:t>3.</w:t>
      </w:r>
      <w:r w:rsidRPr="005A1FCF">
        <w:tab/>
        <w:t xml:space="preserve">Floor participant A sends a floor </w:t>
      </w:r>
      <w:r>
        <w:t>release</w:t>
      </w:r>
      <w:r w:rsidRPr="005A1FCF">
        <w:t xml:space="preserve"> message to the floor control server.</w:t>
      </w:r>
    </w:p>
    <w:p w14:paraId="7CB5B146" w14:textId="77777777" w:rsidR="00B60D81" w:rsidRPr="005A1FCF" w:rsidRDefault="00B60D81" w:rsidP="00B60D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615ED379" w14:textId="77777777" w:rsidR="00B60D81" w:rsidRPr="005A1FCF" w:rsidRDefault="00B60D81" w:rsidP="00B60D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0DE3AB57" w14:textId="77777777" w:rsidR="00B60D81" w:rsidRPr="00857876" w:rsidRDefault="00B60D81" w:rsidP="00B60D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7230EF09" w14:textId="77777777" w:rsidR="00B60D81" w:rsidRPr="00C073AD" w:rsidRDefault="00B60D81" w:rsidP="00B60D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5A4F2294" w14:textId="77777777" w:rsidR="00850BE5" w:rsidRPr="00AB5FED" w:rsidRDefault="00850BE5" w:rsidP="00AC26F2">
      <w:pPr>
        <w:pStyle w:val="Heading5"/>
      </w:pPr>
      <w:bookmarkStart w:id="1174" w:name="_Toc154938493"/>
      <w:r w:rsidRPr="00AB5FED">
        <w:t>10.</w:t>
      </w:r>
      <w:r w:rsidR="008C7924" w:rsidRPr="00AB5FED">
        <w:t>9</w:t>
      </w:r>
      <w:r w:rsidRPr="00AB5FED">
        <w:t>.1.</w:t>
      </w:r>
      <w:r w:rsidR="00775332" w:rsidRPr="00AB5FED">
        <w:t>3</w:t>
      </w:r>
      <w:r w:rsidR="00684271" w:rsidRPr="00AB5FED">
        <w:t>.3</w:t>
      </w:r>
      <w:r w:rsidRPr="00AB5FED">
        <w:tab/>
        <w:t>Queue position during an MCPTT session</w:t>
      </w:r>
      <w:bookmarkEnd w:id="1165"/>
      <w:bookmarkEnd w:id="1168"/>
      <w:bookmarkEnd w:id="1169"/>
      <w:bookmarkEnd w:id="1170"/>
      <w:bookmarkEnd w:id="1174"/>
      <w:r w:rsidRPr="00AB5FED">
        <w:t xml:space="preserve"> </w:t>
      </w:r>
    </w:p>
    <w:p w14:paraId="28EE80C7" w14:textId="77777777" w:rsidR="00850BE5" w:rsidRPr="00AB5FED" w:rsidRDefault="00850BE5" w:rsidP="00850BE5">
      <w:r w:rsidRPr="00AB5FED">
        <w:t>Figure 10.</w:t>
      </w:r>
      <w:r w:rsidR="008C7924" w:rsidRPr="00AB5FED">
        <w:t>9</w:t>
      </w:r>
      <w:r w:rsidRPr="00AB5FED">
        <w:t>.1.</w:t>
      </w:r>
      <w:r w:rsidR="00775332" w:rsidRPr="00AB5FED">
        <w:t>3</w:t>
      </w:r>
      <w:r w:rsidR="00684271" w:rsidRPr="00AB5FED">
        <w:t>.3</w:t>
      </w:r>
      <w:r w:rsidRPr="00AB5FED">
        <w:t>-1 shows the high level procedure that the floor control is conducted for the MCPTT session already established between MCPTT client</w:t>
      </w:r>
      <w:r w:rsidR="009D6BA2" w:rsidRPr="00AB5FED">
        <w:t>s</w:t>
      </w:r>
      <w:r w:rsidRPr="00AB5FED">
        <w:t xml:space="preserve"> (with floor granted to floor participant B) and server (with an override based on priority at floor control server). Only two UEs involved in the session are shown for the simplicity.</w:t>
      </w:r>
    </w:p>
    <w:p w14:paraId="60CF132E" w14:textId="77777777" w:rsidR="009D6BA2" w:rsidRPr="00AB5FED" w:rsidRDefault="009D6BA2" w:rsidP="00850BE5">
      <w:pPr>
        <w:pStyle w:val="TH"/>
      </w:pPr>
      <w:r w:rsidRPr="00AB5FED">
        <w:object w:dxaOrig="9070" w:dyaOrig="5522" w14:anchorId="117180A2">
          <v:shape id="_x0000_i1104" type="#_x0000_t75" style="width:453.55pt;height:276.25pt" o:ole="">
            <v:imagedata r:id="rId170" o:title=""/>
          </v:shape>
          <o:OLEObject Type="Embed" ProgID="Visio.Drawing.11" ShapeID="_x0000_i1104" DrawAspect="Content" ObjectID="_1765551909" r:id="rId171"/>
        </w:object>
      </w:r>
    </w:p>
    <w:p w14:paraId="031FB118" w14:textId="77777777" w:rsidR="00850BE5" w:rsidRPr="00AB5FED" w:rsidRDefault="00850BE5" w:rsidP="003C1D19">
      <w:pPr>
        <w:pStyle w:val="TF"/>
        <w:rPr>
          <w:lang w:val="en-US"/>
        </w:rPr>
      </w:pPr>
      <w:r w:rsidRPr="00AB5FED">
        <w:rPr>
          <w:lang w:val="en-US"/>
        </w:rPr>
        <w:t>Figure 10.</w:t>
      </w:r>
      <w:r w:rsidR="008C7924" w:rsidRPr="00AB5FED">
        <w:rPr>
          <w:lang w:val="en-US"/>
        </w:rPr>
        <w:t>9</w:t>
      </w:r>
      <w:r w:rsidRPr="00AB5FED">
        <w:rPr>
          <w:lang w:val="en-US"/>
        </w:rPr>
        <w:t>.1.</w:t>
      </w:r>
      <w:r w:rsidR="00775332" w:rsidRPr="00AB5FED">
        <w:rPr>
          <w:lang w:val="en-US"/>
        </w:rPr>
        <w:t>3</w:t>
      </w:r>
      <w:r w:rsidR="00684271" w:rsidRPr="00AB5FED">
        <w:rPr>
          <w:lang w:val="en-US"/>
        </w:rPr>
        <w:t>.3</w:t>
      </w:r>
      <w:r w:rsidRPr="00AB5FED">
        <w:rPr>
          <w:lang w:val="en-US"/>
        </w:rPr>
        <w:t>-1: Queue status during an MCPTT session</w:t>
      </w:r>
    </w:p>
    <w:p w14:paraId="71D98FFA" w14:textId="77777777" w:rsidR="00850BE5" w:rsidRPr="00AB5FED" w:rsidRDefault="00850BE5" w:rsidP="00850BE5">
      <w:pPr>
        <w:pStyle w:val="B1"/>
        <w:rPr>
          <w:lang w:val="en-US"/>
        </w:rPr>
      </w:pPr>
      <w:r w:rsidRPr="00AB5FED">
        <w:rPr>
          <w:lang w:val="en-US"/>
        </w:rPr>
        <w:t>1.</w:t>
      </w:r>
      <w:r w:rsidRPr="00AB5FED">
        <w:rPr>
          <w:lang w:val="en-US"/>
        </w:rPr>
        <w:tab/>
        <w:t>It is assumed that floor participant B has been given a floor grant</w:t>
      </w:r>
      <w:r w:rsidR="009D6BA2" w:rsidRPr="00AB5FED">
        <w:rPr>
          <w:lang w:val="en-US"/>
        </w:rPr>
        <w:t>ed</w:t>
      </w:r>
      <w:r w:rsidRPr="00AB5FED">
        <w:rPr>
          <w:lang w:val="en-US"/>
        </w:rPr>
        <w:t xml:space="preserve"> and is transmitting voice media. There are several other floor participants (including floor participating A) requesting floor which get queued at the floor control server. </w:t>
      </w:r>
    </w:p>
    <w:p w14:paraId="427554BF" w14:textId="77777777" w:rsidR="00850BE5" w:rsidRPr="00AB5FED" w:rsidRDefault="00850BE5" w:rsidP="00850BE5">
      <w:pPr>
        <w:pStyle w:val="B1"/>
        <w:rPr>
          <w:lang w:val="en-US"/>
        </w:rPr>
      </w:pPr>
      <w:r w:rsidRPr="00AB5FED">
        <w:rPr>
          <w:lang w:val="en-US"/>
        </w:rPr>
        <w:t>2.</w:t>
      </w:r>
      <w:r w:rsidRPr="00AB5FED">
        <w:rPr>
          <w:lang w:val="en-US"/>
        </w:rPr>
        <w:tab/>
        <w:t>Floor participant A would like to know its current position in the floor request queue.</w:t>
      </w:r>
    </w:p>
    <w:p w14:paraId="2A40F596" w14:textId="77777777" w:rsidR="00850BE5" w:rsidRPr="00AB5FED" w:rsidRDefault="00850BE5" w:rsidP="00850BE5">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191A38F0" w14:textId="77777777" w:rsidR="00850BE5" w:rsidRPr="00AB5FED" w:rsidRDefault="00850BE5" w:rsidP="00850BE5">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1E070091" w14:textId="77777777" w:rsidR="00850BE5" w:rsidRPr="00AB5FED" w:rsidRDefault="00850BE5" w:rsidP="00850BE5">
      <w:pPr>
        <w:pStyle w:val="B1"/>
        <w:rPr>
          <w:lang w:val="en-US"/>
        </w:rPr>
      </w:pPr>
      <w:r w:rsidRPr="00AB5FED">
        <w:rPr>
          <w:lang w:val="en-US"/>
        </w:rPr>
        <w:t>5.</w:t>
      </w:r>
      <w:r w:rsidRPr="00AB5FED">
        <w:rPr>
          <w:lang w:val="en-US"/>
        </w:rPr>
        <w:tab/>
        <w:t>Floor control server responds with the current position in queue position info message.</w:t>
      </w:r>
    </w:p>
    <w:p w14:paraId="0DAD890E" w14:textId="77777777" w:rsidR="00850BE5" w:rsidRPr="00AB5FED" w:rsidRDefault="00850BE5" w:rsidP="00850BE5">
      <w:pPr>
        <w:pStyle w:val="B1"/>
        <w:rPr>
          <w:lang w:val="en-US"/>
        </w:rPr>
      </w:pPr>
      <w:r w:rsidRPr="00AB5FED">
        <w:rPr>
          <w:lang w:val="en-US"/>
        </w:rPr>
        <w:t>6.</w:t>
      </w:r>
      <w:r w:rsidRPr="00AB5FED">
        <w:rPr>
          <w:lang w:val="en-US"/>
        </w:rPr>
        <w:tab/>
        <w:t>User at floor participant A is informed about the current queue position.</w:t>
      </w:r>
    </w:p>
    <w:p w14:paraId="556F9169" w14:textId="77777777" w:rsidR="00684271" w:rsidRPr="00AB5FED" w:rsidRDefault="00684271" w:rsidP="00AC26F2">
      <w:pPr>
        <w:pStyle w:val="Heading5"/>
      </w:pPr>
      <w:bookmarkStart w:id="1175" w:name="_Toc433209825"/>
      <w:bookmarkStart w:id="1176" w:name="_Toc460616163"/>
      <w:bookmarkStart w:id="1177" w:name="_Toc460617024"/>
      <w:bookmarkStart w:id="1178" w:name="_Toc428365147"/>
      <w:bookmarkStart w:id="1179" w:name="_Toc154938494"/>
      <w:r w:rsidRPr="00AB5FED">
        <w:t>10.</w:t>
      </w:r>
      <w:r w:rsidR="008C7924" w:rsidRPr="00AB5FED">
        <w:rPr>
          <w:lang w:eastAsia="zh-CN"/>
        </w:rPr>
        <w:t>9</w:t>
      </w:r>
      <w:r w:rsidRPr="00AB5FED">
        <w:t>.1.</w:t>
      </w:r>
      <w:r w:rsidR="00775332" w:rsidRPr="00AB5FED">
        <w:t>3</w:t>
      </w:r>
      <w:r w:rsidRPr="00AB5FED">
        <w:t>.4</w:t>
      </w:r>
      <w:r w:rsidRPr="00AB5FED">
        <w:tab/>
        <w:t>Floor request cancellation from the floor request queue</w:t>
      </w:r>
      <w:bookmarkEnd w:id="1175"/>
      <w:bookmarkEnd w:id="1176"/>
      <w:bookmarkEnd w:id="1177"/>
      <w:bookmarkEnd w:id="1179"/>
    </w:p>
    <w:p w14:paraId="342A533E" w14:textId="77777777" w:rsidR="00684271" w:rsidRPr="00AB5FED" w:rsidRDefault="00684271" w:rsidP="00AC26F2">
      <w:pPr>
        <w:pStyle w:val="Heading6"/>
      </w:pPr>
      <w:bookmarkStart w:id="1180" w:name="_Toc433209826"/>
      <w:bookmarkStart w:id="1181" w:name="_Toc460616164"/>
      <w:bookmarkStart w:id="1182" w:name="_Toc460617025"/>
      <w:bookmarkStart w:id="1183" w:name="_Toc154938495"/>
      <w:r w:rsidRPr="00AB5FED">
        <w:t>10.</w:t>
      </w:r>
      <w:r w:rsidR="008C7924" w:rsidRPr="00AB5FED">
        <w:rPr>
          <w:lang w:eastAsia="zh-CN"/>
        </w:rPr>
        <w:t>9</w:t>
      </w:r>
      <w:r w:rsidRPr="00AB5FED">
        <w:t>.1.</w:t>
      </w:r>
      <w:r w:rsidR="00775332" w:rsidRPr="00AB5FED">
        <w:t>3</w:t>
      </w:r>
      <w:r w:rsidRPr="00AB5FED">
        <w:t>.4.1</w:t>
      </w:r>
      <w:r w:rsidRPr="00AB5FED">
        <w:tab/>
        <w:t>Floor request cancellation from the queue – MCPTT user initiated</w:t>
      </w:r>
      <w:bookmarkEnd w:id="1180"/>
      <w:bookmarkEnd w:id="1181"/>
      <w:bookmarkEnd w:id="1182"/>
      <w:bookmarkEnd w:id="1183"/>
    </w:p>
    <w:p w14:paraId="56C85327" w14:textId="77777777" w:rsidR="00684271" w:rsidRPr="00AB5FED" w:rsidRDefault="00684271" w:rsidP="00684271">
      <w:pPr>
        <w:rPr>
          <w:lang w:eastAsia="zh-CN"/>
        </w:rPr>
      </w:pPr>
      <w:r w:rsidRPr="00AB5FED">
        <w:t>Figure 10.</w:t>
      </w:r>
      <w:r w:rsidR="008C7924" w:rsidRPr="00AB5FED">
        <w:rPr>
          <w:lang w:eastAsia="zh-CN"/>
        </w:rPr>
        <w:t>9</w:t>
      </w:r>
      <w:r w:rsidRPr="00AB5FED">
        <w:t>.1.</w:t>
      </w:r>
      <w:r w:rsidR="00775332" w:rsidRPr="00AB5FED">
        <w:t>3</w:t>
      </w:r>
      <w:r w:rsidRPr="00AB5FED">
        <w:t xml:space="preserve">.4.1-1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5E2AF301" w14:textId="77777777" w:rsidR="00684271" w:rsidRPr="00AB5FED" w:rsidRDefault="00684271" w:rsidP="00684271">
      <w:pPr>
        <w:rPr>
          <w:lang w:eastAsia="zh-CN"/>
        </w:rPr>
      </w:pPr>
      <w:r w:rsidRPr="00AB5FED">
        <w:rPr>
          <w:rFonts w:hint="eastAsia"/>
          <w:lang w:eastAsia="zh-CN"/>
        </w:rPr>
        <w:t>Pre-conditions:</w:t>
      </w:r>
    </w:p>
    <w:p w14:paraId="30B96686" w14:textId="77777777" w:rsidR="00684271" w:rsidRPr="00AB5FED" w:rsidRDefault="00684271" w:rsidP="0068427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39EF181" w14:textId="77777777" w:rsidR="00684271" w:rsidRPr="00AB5FED" w:rsidRDefault="00684271" w:rsidP="00684271">
      <w:pPr>
        <w:pStyle w:val="TH"/>
      </w:pPr>
      <w:r w:rsidRPr="00AB5FED">
        <w:object w:dxaOrig="8582" w:dyaOrig="5899" w14:anchorId="4A607C33">
          <v:shape id="_x0000_i1105" type="#_x0000_t75" style="width:429.05pt;height:294.85pt" o:ole="">
            <v:imagedata r:id="rId172" o:title=""/>
          </v:shape>
          <o:OLEObject Type="Embed" ProgID="Visio.Drawing.11" ShapeID="_x0000_i1105" DrawAspect="Content" ObjectID="_1765551910" r:id="rId173"/>
        </w:object>
      </w:r>
    </w:p>
    <w:p w14:paraId="13A3BF01" w14:textId="77777777" w:rsidR="00684271" w:rsidRPr="00AB5FED" w:rsidRDefault="00684271" w:rsidP="003C1D19">
      <w:pPr>
        <w:pStyle w:val="TF"/>
        <w:rPr>
          <w:lang w:val="en-US"/>
        </w:rPr>
      </w:pPr>
      <w:r w:rsidRPr="00AB5FED">
        <w:rPr>
          <w:lang w:val="en-US"/>
        </w:rPr>
        <w:t>Figure 10.</w:t>
      </w:r>
      <w:r w:rsidR="008C7924" w:rsidRPr="00AB5FED">
        <w:rPr>
          <w:lang w:val="en-US" w:eastAsia="zh-CN"/>
        </w:rPr>
        <w:t>9</w:t>
      </w:r>
      <w:r w:rsidRPr="00AB5FED">
        <w:rPr>
          <w:lang w:val="en-US"/>
        </w:rPr>
        <w:t>.1.</w:t>
      </w:r>
      <w:r w:rsidR="00775332" w:rsidRPr="00AB5FED">
        <w:rPr>
          <w:lang w:val="en-US"/>
        </w:rPr>
        <w:t>3</w:t>
      </w:r>
      <w:r w:rsidRPr="00AB5FED">
        <w:rPr>
          <w:lang w:val="en-US"/>
        </w:rPr>
        <w:t xml:space="preserve">.4.1-1: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0BE33460" w14:textId="77777777" w:rsidR="00684271" w:rsidRPr="00AB5FED" w:rsidRDefault="00684271" w:rsidP="0068427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265D0465" w14:textId="77777777" w:rsidR="00684271" w:rsidRPr="00AB5FED" w:rsidRDefault="00684271" w:rsidP="0068427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97E4F09" w14:textId="77777777" w:rsidR="00684271" w:rsidRPr="00AB5FED" w:rsidRDefault="00684271" w:rsidP="0068427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DAAFCE3" w14:textId="77777777" w:rsidR="00684271" w:rsidRPr="00AB5FED" w:rsidRDefault="00684271" w:rsidP="0068427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rsidR="00F60B7B">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rsidR="00F60B7B">
        <w:t xml:space="preserve"> The floor request cancel notify message is also sent to the authorized user (not shown in figure) if the floor request cancel in step 2 is sent by the floor participant A is an initiating MCPTT user.</w:t>
      </w:r>
    </w:p>
    <w:p w14:paraId="03B46A88" w14:textId="77777777" w:rsidR="00684271" w:rsidRPr="00AB5FED" w:rsidRDefault="00684271" w:rsidP="0068427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B67A39F" w14:textId="77777777" w:rsidR="00684271" w:rsidRPr="00AB5FED" w:rsidRDefault="00684271" w:rsidP="002C61D1">
      <w:pPr>
        <w:pStyle w:val="Heading6"/>
        <w:rPr>
          <w:lang w:val="en-US"/>
        </w:rPr>
      </w:pPr>
      <w:bookmarkStart w:id="1184" w:name="_Toc433209827"/>
      <w:bookmarkStart w:id="1185" w:name="_Toc460616165"/>
      <w:bookmarkStart w:id="1186" w:name="_Toc460617026"/>
      <w:bookmarkStart w:id="1187" w:name="_Toc154938496"/>
      <w:r w:rsidRPr="00AB5FED">
        <w:rPr>
          <w:lang w:val="en-US"/>
        </w:rPr>
        <w:t>10.</w:t>
      </w:r>
      <w:r w:rsidR="008C7924" w:rsidRPr="00AB5FED">
        <w:rPr>
          <w:lang w:val="en-US" w:eastAsia="zh-CN"/>
        </w:rPr>
        <w:t>9</w:t>
      </w:r>
      <w:r w:rsidRPr="00AB5FED">
        <w:rPr>
          <w:lang w:val="en-US"/>
        </w:rPr>
        <w:t>.1.</w:t>
      </w:r>
      <w:r w:rsidR="00775332" w:rsidRPr="00AB5FED">
        <w:rPr>
          <w:lang w:val="en-US"/>
        </w:rPr>
        <w:t>3</w:t>
      </w:r>
      <w:r w:rsidRPr="00AB5FED">
        <w:rPr>
          <w:lang w:val="en-US"/>
        </w:rPr>
        <w:t>.4.2</w:t>
      </w:r>
      <w:r w:rsidRPr="00AB5FED">
        <w:rPr>
          <w:lang w:val="en-US"/>
        </w:rPr>
        <w:tab/>
        <w:t>Floor request cancellation from the queue - floor control server initiated</w:t>
      </w:r>
      <w:bookmarkEnd w:id="1184"/>
      <w:bookmarkEnd w:id="1185"/>
      <w:bookmarkEnd w:id="1186"/>
      <w:bookmarkEnd w:id="1187"/>
    </w:p>
    <w:p w14:paraId="11FCD7CB" w14:textId="77777777" w:rsidR="00684271" w:rsidRPr="00AB5FED" w:rsidRDefault="00684271" w:rsidP="00684271">
      <w:pPr>
        <w:rPr>
          <w:lang w:eastAsia="zh-CN"/>
        </w:rPr>
      </w:pPr>
      <w:r w:rsidRPr="00AB5FED">
        <w:t>Figure 10.</w:t>
      </w:r>
      <w:r w:rsidR="008C7924" w:rsidRPr="00AB5FED">
        <w:rPr>
          <w:lang w:eastAsia="zh-CN"/>
        </w:rPr>
        <w:t>9</w:t>
      </w:r>
      <w:r w:rsidRPr="00AB5FED">
        <w:t>.1.</w:t>
      </w:r>
      <w:r w:rsidR="00775332" w:rsidRPr="00AB5FED">
        <w:t>3</w:t>
      </w:r>
      <w:r w:rsidRPr="00AB5FED">
        <w:t xml:space="preserve">.4.2-1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rsidR="00F60B7B">
        <w:t xml:space="preserve">three </w:t>
      </w:r>
      <w:r w:rsidRPr="00AB5FED">
        <w:t>UEs involved in the session are shown for the simplicity.</w:t>
      </w:r>
    </w:p>
    <w:p w14:paraId="2BEF2FBC" w14:textId="77777777" w:rsidR="00F60B7B" w:rsidRDefault="00684271" w:rsidP="00F60B7B">
      <w:pPr>
        <w:rPr>
          <w:lang w:eastAsia="zh-CN"/>
        </w:rPr>
      </w:pPr>
      <w:r w:rsidRPr="00AB5FED">
        <w:rPr>
          <w:rFonts w:hint="eastAsia"/>
          <w:lang w:eastAsia="zh-CN"/>
        </w:rPr>
        <w:t>Pre-conditions:</w:t>
      </w:r>
    </w:p>
    <w:p w14:paraId="1207007D" w14:textId="77777777" w:rsidR="00684271" w:rsidRPr="00AB5FED" w:rsidRDefault="00F60B7B" w:rsidP="00AD45B2">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31AA6FF0" w14:textId="77777777" w:rsidR="00F60B7B" w:rsidRDefault="00684271" w:rsidP="00F60B7B">
      <w:pPr>
        <w:pStyle w:val="B1"/>
      </w:pPr>
      <w:r w:rsidRPr="00AB5FED">
        <w:rPr>
          <w:rFonts w:hint="eastAsia"/>
        </w:rPr>
        <w:lastRenderedPageBreak/>
        <w:t>-</w:t>
      </w:r>
      <w:r w:rsidRPr="00AB5FED">
        <w:rPr>
          <w:rFonts w:hint="eastAsia"/>
        </w:rPr>
        <w:tab/>
      </w:r>
      <w:r w:rsidRPr="00AB5FED">
        <w:t xml:space="preserve">It is assumed that floor participant B </w:t>
      </w:r>
      <w:r w:rsidR="00F60B7B">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72950A53" w14:textId="77777777" w:rsidR="00684271" w:rsidRPr="00AB5FED" w:rsidRDefault="00F60B7B" w:rsidP="00F60B7B">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bookmarkStart w:id="1188" w:name="_Hlk145857595"/>
    <w:p w14:paraId="5AB9FE93" w14:textId="77777777" w:rsidR="00684271" w:rsidRPr="00AB5FED" w:rsidRDefault="00F60B7B" w:rsidP="00684271">
      <w:pPr>
        <w:pStyle w:val="TH"/>
      </w:pPr>
      <w:r w:rsidRPr="00AB5FED">
        <w:object w:dxaOrig="8208" w:dyaOrig="4596" w14:anchorId="728996F4">
          <v:shape id="_x0000_i1106" type="#_x0000_t75" style="width:410.95pt;height:229.7pt" o:ole="">
            <v:imagedata r:id="rId174" o:title=""/>
          </v:shape>
          <o:OLEObject Type="Embed" ProgID="Visio.Drawing.11" ShapeID="_x0000_i1106" DrawAspect="Content" ObjectID="_1765551911" r:id="rId175"/>
        </w:object>
      </w:r>
      <w:bookmarkEnd w:id="1188"/>
    </w:p>
    <w:p w14:paraId="2C6820F3" w14:textId="77777777" w:rsidR="00684271" w:rsidRPr="00AB5FED" w:rsidRDefault="00684271" w:rsidP="003C1D19">
      <w:pPr>
        <w:pStyle w:val="TF"/>
        <w:rPr>
          <w:lang w:val="en-US" w:eastAsia="zh-CN"/>
        </w:rPr>
      </w:pPr>
      <w:r w:rsidRPr="00AB5FED">
        <w:rPr>
          <w:lang w:val="en-US"/>
        </w:rPr>
        <w:t>Figure 10.</w:t>
      </w:r>
      <w:r w:rsidR="008C7924" w:rsidRPr="00AB5FED">
        <w:rPr>
          <w:lang w:val="en-US" w:eastAsia="zh-CN"/>
        </w:rPr>
        <w:t>9</w:t>
      </w:r>
      <w:r w:rsidRPr="00AB5FED">
        <w:rPr>
          <w:lang w:val="en-US"/>
        </w:rPr>
        <w:t>.1.</w:t>
      </w:r>
      <w:r w:rsidR="00775332" w:rsidRPr="00AB5FED">
        <w:rPr>
          <w:lang w:val="en-US"/>
        </w:rPr>
        <w:t>3</w:t>
      </w:r>
      <w:r w:rsidRPr="00AB5FED">
        <w:rPr>
          <w:lang w:val="en-US"/>
        </w:rPr>
        <w:t xml:space="preserve">.4.2-1: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31C4D20F" w14:textId="77777777" w:rsidR="00684271" w:rsidRPr="00AB5FED" w:rsidRDefault="00684271" w:rsidP="0068427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66BB63BC" w14:textId="77777777" w:rsidR="00684271" w:rsidRPr="00AB5FED" w:rsidRDefault="00684271" w:rsidP="0068427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3DEE1EC7" w14:textId="77777777" w:rsidR="00684271" w:rsidRPr="00AB5FED" w:rsidRDefault="00684271" w:rsidP="0068427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731F9F51" w14:textId="77777777" w:rsidR="00F60B7B" w:rsidRDefault="00F60B7B" w:rsidP="00AD45B2">
      <w:pPr>
        <w:pStyle w:val="B1"/>
        <w:rPr>
          <w:lang w:val="en-US"/>
        </w:rPr>
      </w:pPr>
      <w:bookmarkStart w:id="1189" w:name="_Toc433209828"/>
      <w:bookmarkStart w:id="1190" w:name="_Toc460616166"/>
      <w:bookmarkStart w:id="1191"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1F2FDD44" w14:textId="77777777" w:rsidR="00672A0E" w:rsidRPr="00557C3F" w:rsidRDefault="00672A0E" w:rsidP="00672A0E">
      <w:pPr>
        <w:keepNext/>
        <w:keepLines/>
        <w:spacing w:before="120"/>
        <w:ind w:left="1701" w:hanging="1701"/>
        <w:outlineLvl w:val="4"/>
        <w:rPr>
          <w:rFonts w:ascii="Arial" w:hAnsi="Arial"/>
          <w:sz w:val="22"/>
        </w:rPr>
      </w:pPr>
      <w:r w:rsidRPr="00557C3F">
        <w:rPr>
          <w:rFonts w:ascii="Arial" w:hAnsi="Arial"/>
          <w:sz w:val="22"/>
        </w:rPr>
        <w:t>10.</w:t>
      </w:r>
      <w:r w:rsidRPr="00557C3F">
        <w:rPr>
          <w:rFonts w:ascii="Arial" w:hAnsi="Arial"/>
          <w:sz w:val="22"/>
          <w:lang w:eastAsia="zh-CN"/>
        </w:rPr>
        <w:t>9</w:t>
      </w:r>
      <w:r w:rsidRPr="00557C3F">
        <w:rPr>
          <w:rFonts w:ascii="Arial" w:hAnsi="Arial"/>
          <w:sz w:val="22"/>
        </w:rPr>
        <w:t>.1.3</w:t>
      </w:r>
      <w:r>
        <w:rPr>
          <w:rFonts w:ascii="Arial" w:hAnsi="Arial"/>
          <w:sz w:val="22"/>
        </w:rPr>
        <w:t>.5</w:t>
      </w:r>
      <w:r w:rsidRPr="00557C3F">
        <w:rPr>
          <w:rFonts w:ascii="Arial" w:hAnsi="Arial"/>
          <w:sz w:val="22"/>
        </w:rPr>
        <w:tab/>
        <w:t xml:space="preserve">Floor </w:t>
      </w:r>
      <w:r>
        <w:rPr>
          <w:rFonts w:ascii="Arial" w:hAnsi="Arial"/>
          <w:sz w:val="22"/>
        </w:rPr>
        <w:t>idle during an MCPTT session</w:t>
      </w:r>
    </w:p>
    <w:p w14:paraId="0A48307B" w14:textId="77777777" w:rsidR="00672A0E" w:rsidRDefault="00672A0E" w:rsidP="00672A0E">
      <w:r w:rsidRPr="00A3713A">
        <w:t>During silence (when no talk burst is ongoing), the</w:t>
      </w:r>
      <w:r>
        <w:t xml:space="preserve"> floor control server may send floor i</w:t>
      </w:r>
      <w:r w:rsidRPr="00A3713A">
        <w:t>dle message to all floor participants from time to time.</w:t>
      </w:r>
    </w:p>
    <w:p w14:paraId="0E7889B2" w14:textId="77777777" w:rsidR="00672A0E" w:rsidRPr="00AB5FED" w:rsidRDefault="00672A0E" w:rsidP="00672A0E">
      <w:r w:rsidRPr="00AB5FED">
        <w:t>Figure 10.9.1.3.</w:t>
      </w:r>
      <w:r>
        <w:t>5</w:t>
      </w:r>
      <w:r w:rsidRPr="00AB5FED">
        <w:t xml:space="preserve">-1 shows the high level procedure that the </w:t>
      </w:r>
      <w:r>
        <w:t xml:space="preserve">floor idle </w:t>
      </w:r>
      <w:r w:rsidRPr="00AB5FED">
        <w:t xml:space="preserve">is conducted for the MCPTT session already established between the floor participant and the floor control server. Only </w:t>
      </w:r>
      <w:r>
        <w:t>three</w:t>
      </w:r>
      <w:r w:rsidRPr="00AB5FED">
        <w:t xml:space="preserve"> </w:t>
      </w:r>
      <w:r>
        <w:t xml:space="preserve">MCPTT </w:t>
      </w:r>
      <w:r w:rsidRPr="00AB5FED">
        <w:t xml:space="preserve">UEs are shown </w:t>
      </w:r>
      <w:r>
        <w:t xml:space="preserve">in the figure </w:t>
      </w:r>
      <w:r w:rsidRPr="00AB5FED">
        <w:t>for the simplicity.</w:t>
      </w:r>
      <w:r w:rsidRPr="002F5B3F">
        <w:t xml:space="preserve"> </w:t>
      </w:r>
    </w:p>
    <w:p w14:paraId="41472F2E" w14:textId="77777777" w:rsidR="00672A0E" w:rsidRDefault="00672A0E" w:rsidP="00672A0E">
      <w:r w:rsidRPr="00AB5FED">
        <w:t>Pre-condition:</w:t>
      </w:r>
    </w:p>
    <w:p w14:paraId="62E9D66B" w14:textId="77777777" w:rsidR="00672A0E" w:rsidRDefault="00672A0E" w:rsidP="00267B4E">
      <w:pPr>
        <w:pStyle w:val="B1"/>
      </w:pPr>
      <w:r w:rsidRPr="00AB5FED">
        <w:t>1.</w:t>
      </w:r>
      <w:r w:rsidRPr="00AB5FED">
        <w:tab/>
        <w:t>The floor control is established between the floor partic</w:t>
      </w:r>
      <w:r>
        <w:t>ipants and floor control server</w:t>
      </w:r>
      <w:r w:rsidRPr="00AB5FED">
        <w:t>.</w:t>
      </w:r>
    </w:p>
    <w:p w14:paraId="3FD3B77D" w14:textId="77777777" w:rsidR="00672A0E" w:rsidRDefault="00672A0E">
      <w:pPr>
        <w:pStyle w:val="B1"/>
      </w:pPr>
      <w:bookmarkStart w:id="1192" w:name="OLE_LINK8"/>
      <w:r>
        <w:t>2.</w:t>
      </w:r>
      <w:r>
        <w:tab/>
        <w:t>The floor participant A is granted the floor.</w:t>
      </w:r>
    </w:p>
    <w:p w14:paraId="0C11F6A1" w14:textId="32EDADB7" w:rsidR="000369CE" w:rsidRDefault="000369CE" w:rsidP="000369CE">
      <w:pPr>
        <w:pStyle w:val="TH"/>
      </w:pPr>
    </w:p>
    <w:bookmarkStart w:id="1193" w:name="_MON_1758453293"/>
    <w:bookmarkEnd w:id="1193"/>
    <w:p w14:paraId="35AD2325" w14:textId="2F764B00" w:rsidR="00854984" w:rsidRPr="009E6F7F" w:rsidRDefault="003C0A67" w:rsidP="000369CE">
      <w:pPr>
        <w:pStyle w:val="TH"/>
      </w:pPr>
      <w:r>
        <w:object w:dxaOrig="9026" w:dyaOrig="4741" w14:anchorId="5A2D1B25">
          <v:shape id="_x0000_i1133" type="#_x0000_t75" style="width:451.1pt;height:237.05pt" o:ole="">
            <v:imagedata r:id="rId176" o:title=""/>
          </v:shape>
          <o:OLEObject Type="Embed" ProgID="Word.Document.12" ShapeID="_x0000_i1133" DrawAspect="Content" ObjectID="_1765551912" r:id="rId177">
            <o:FieldCodes>\s</o:FieldCodes>
          </o:OLEObject>
        </w:object>
      </w:r>
    </w:p>
    <w:bookmarkEnd w:id="1192"/>
    <w:p w14:paraId="1A0BD889" w14:textId="77777777" w:rsidR="00672A0E" w:rsidRPr="003F5151" w:rsidRDefault="00672A0E" w:rsidP="00672A0E">
      <w:pPr>
        <w:pStyle w:val="TF"/>
      </w:pPr>
      <w:r w:rsidRPr="00AB5FED">
        <w:t>Figure 10.9.1.</w:t>
      </w:r>
      <w:r>
        <w:t>3.5</w:t>
      </w:r>
      <w:r w:rsidRPr="00AB5FED">
        <w:t xml:space="preserve">-1: Floor </w:t>
      </w:r>
      <w:r>
        <w:t xml:space="preserve">idle </w:t>
      </w:r>
      <w:r w:rsidRPr="00AB5FED">
        <w:t>during an MCPTT session</w:t>
      </w:r>
    </w:p>
    <w:p w14:paraId="537ECCCC" w14:textId="77777777" w:rsidR="00672A0E" w:rsidRDefault="00672A0E" w:rsidP="00267B4E">
      <w:pPr>
        <w:pStyle w:val="B1"/>
      </w:pPr>
      <w:r w:rsidRPr="00AB5FED">
        <w:t>1.</w:t>
      </w:r>
      <w:r w:rsidRPr="00AB5FED">
        <w:tab/>
      </w:r>
      <w:bookmarkStart w:id="1194" w:name="_Hlk143740232"/>
      <w:r w:rsidRPr="009A6ACD">
        <w:t>User A stops talking and wants to stop sending voice media over the session.</w:t>
      </w:r>
      <w:r w:rsidRPr="00AB5FED">
        <w:t xml:space="preserve"> </w:t>
      </w:r>
      <w:r>
        <w:t>The floor participants A sends the floor release message to the floor control server.</w:t>
      </w:r>
      <w:bookmarkEnd w:id="1194"/>
    </w:p>
    <w:p w14:paraId="634BA30E" w14:textId="7D86BA05" w:rsidR="003C0A67" w:rsidRDefault="003C0A67" w:rsidP="003C0A67">
      <w:pPr>
        <w:pStyle w:val="B1"/>
      </w:pPr>
      <w:r>
        <w:t>2.</w:t>
      </w:r>
      <w:r>
        <w:tab/>
      </w:r>
      <w:r>
        <w:t xml:space="preserve">The floor control server determines the floor is idle, e.g., all the floor requests are processed and no new floor request is received. For multi-talker control case, the floor control server determines that the floor participant A </w:t>
      </w:r>
      <w:r>
        <w:rPr>
          <w:rFonts w:hint="eastAsia"/>
          <w:lang w:eastAsia="zh-CN"/>
        </w:rPr>
        <w:t>was</w:t>
      </w:r>
      <w:r>
        <w:t xml:space="preserve"> the last talker.</w:t>
      </w:r>
    </w:p>
    <w:p w14:paraId="42837D75" w14:textId="6608995E" w:rsidR="00672A0E" w:rsidRPr="00AB5FED" w:rsidRDefault="003C0A67" w:rsidP="00267B4E">
      <w:pPr>
        <w:pStyle w:val="B1"/>
      </w:pPr>
      <w:r>
        <w:t>3</w:t>
      </w:r>
      <w:r w:rsidR="00672A0E">
        <w:t>.</w:t>
      </w:r>
      <w:r w:rsidR="00672A0E">
        <w:tab/>
        <w:t xml:space="preserve">The floor control server sends the floor idle message to </w:t>
      </w:r>
      <w:r>
        <w:t xml:space="preserve">all </w:t>
      </w:r>
      <w:r w:rsidR="00672A0E">
        <w:t xml:space="preserve">the participants. </w:t>
      </w:r>
    </w:p>
    <w:p w14:paraId="4970D90E" w14:textId="15F30CFB" w:rsidR="00672A0E" w:rsidRPr="003F5151" w:rsidRDefault="003C0A67" w:rsidP="00267B4E">
      <w:pPr>
        <w:pStyle w:val="B1"/>
      </w:pPr>
      <w:r>
        <w:t>4</w:t>
      </w:r>
      <w:r w:rsidR="00672A0E" w:rsidRPr="00AB5FED">
        <w:t>.</w:t>
      </w:r>
      <w:r w:rsidR="00672A0E" w:rsidRPr="00AB5FED">
        <w:tab/>
        <w:t>Floor par</w:t>
      </w:r>
      <w:r w:rsidR="00672A0E">
        <w:t>ticipants may notify the MCPTT user</w:t>
      </w:r>
      <w:r>
        <w:t>s</w:t>
      </w:r>
      <w:r w:rsidR="00672A0E">
        <w:t xml:space="preserve"> </w:t>
      </w:r>
      <w:r>
        <w:t xml:space="preserve">that </w:t>
      </w:r>
      <w:r w:rsidR="00672A0E">
        <w:t>the floor is idle.</w:t>
      </w:r>
    </w:p>
    <w:p w14:paraId="0943C8FA" w14:textId="77777777" w:rsidR="00672A0E" w:rsidRPr="00AB5FED" w:rsidRDefault="00672A0E" w:rsidP="00267B4E">
      <w:pPr>
        <w:pStyle w:val="NO"/>
      </w:pPr>
      <w:r w:rsidRPr="00AB5FED">
        <w:t>NOTE:</w:t>
      </w:r>
      <w:r w:rsidRPr="00AB5FED">
        <w:tab/>
      </w:r>
      <w:r>
        <w:t>Floor idle may be sent multiple times during the MCPTT session</w:t>
      </w:r>
      <w:r w:rsidRPr="00AB5FED">
        <w:t xml:space="preserve">. </w:t>
      </w:r>
    </w:p>
    <w:p w14:paraId="0881DEF6" w14:textId="77777777" w:rsidR="00850BE5" w:rsidRPr="00AB5FED" w:rsidRDefault="00850BE5" w:rsidP="00850BE5">
      <w:pPr>
        <w:pStyle w:val="Heading4"/>
        <w:rPr>
          <w:lang w:val="en-US"/>
        </w:rPr>
      </w:pPr>
      <w:bookmarkStart w:id="1195" w:name="_Toc154938497"/>
      <w:r w:rsidRPr="00AB5FED">
        <w:rPr>
          <w:lang w:val="en-US"/>
        </w:rPr>
        <w:t>10.</w:t>
      </w:r>
      <w:r w:rsidR="008C7924" w:rsidRPr="00AB5FED">
        <w:rPr>
          <w:lang w:val="en-US"/>
        </w:rPr>
        <w:t>9</w:t>
      </w:r>
      <w:r w:rsidRPr="00AB5FED">
        <w:rPr>
          <w:lang w:val="en-US"/>
        </w:rPr>
        <w:t>.1.</w:t>
      </w:r>
      <w:r w:rsidR="00775332" w:rsidRPr="00AB5FED">
        <w:rPr>
          <w:lang w:val="en-US"/>
        </w:rPr>
        <w:t>4</w:t>
      </w:r>
      <w:r w:rsidRPr="00AB5FED">
        <w:rPr>
          <w:lang w:val="en-US"/>
        </w:rPr>
        <w:tab/>
        <w:t>Floor control involving groups from multiple MCPTT systems</w:t>
      </w:r>
      <w:bookmarkEnd w:id="1178"/>
      <w:bookmarkEnd w:id="1189"/>
      <w:bookmarkEnd w:id="1190"/>
      <w:bookmarkEnd w:id="1191"/>
      <w:bookmarkEnd w:id="1195"/>
    </w:p>
    <w:p w14:paraId="7953496C" w14:textId="77777777" w:rsidR="009D6BA2" w:rsidRPr="00AB5FED" w:rsidRDefault="009D6BA2" w:rsidP="00AC26F2">
      <w:pPr>
        <w:pStyle w:val="Heading5"/>
        <w:rPr>
          <w:lang w:val="en-US"/>
        </w:rPr>
      </w:pPr>
      <w:bookmarkStart w:id="1196" w:name="_Toc433209829"/>
      <w:bookmarkStart w:id="1197" w:name="_Toc460616167"/>
      <w:bookmarkStart w:id="1198" w:name="_Toc460617028"/>
      <w:bookmarkStart w:id="1199" w:name="_Toc154938498"/>
      <w:r w:rsidRPr="00AB5FED">
        <w:rPr>
          <w:lang w:val="en-US"/>
        </w:rPr>
        <w:t>10.</w:t>
      </w:r>
      <w:r w:rsidR="008C7924" w:rsidRPr="00AB5FED">
        <w:rPr>
          <w:lang w:val="en-US"/>
        </w:rPr>
        <w:t>9</w:t>
      </w:r>
      <w:r w:rsidRPr="00AB5FED">
        <w:rPr>
          <w:lang w:val="en-US"/>
        </w:rPr>
        <w:t>.1.</w:t>
      </w:r>
      <w:r w:rsidR="00775332" w:rsidRPr="00AB5FED">
        <w:rPr>
          <w:lang w:val="en-US"/>
        </w:rPr>
        <w:t>4</w:t>
      </w:r>
      <w:r w:rsidRPr="00AB5FED">
        <w:rPr>
          <w:lang w:val="en-US"/>
        </w:rPr>
        <w:t>.1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196"/>
      <w:bookmarkEnd w:id="1197"/>
      <w:bookmarkEnd w:id="1198"/>
      <w:bookmarkEnd w:id="1199"/>
    </w:p>
    <w:p w14:paraId="0B34AE12" w14:textId="77777777" w:rsidR="00850BE5" w:rsidRPr="00AB5FED" w:rsidRDefault="00850BE5" w:rsidP="00850BE5">
      <w:pPr>
        <w:rPr>
          <w:lang w:val="en-US"/>
        </w:rPr>
      </w:pPr>
      <w:r w:rsidRPr="00AB5FED">
        <w:rPr>
          <w:lang w:val="en-US"/>
        </w:rPr>
        <w:t>The MCPTT users belonging to different groups in multiple MCPTT systems will participate in MCPTT media services (group communication, private calls, etc</w:t>
      </w:r>
      <w:r w:rsidR="009D6BA2" w:rsidRPr="00AB5FED">
        <w:rPr>
          <w:lang w:val="en-US"/>
        </w:rPr>
        <w:t>.</w:t>
      </w:r>
      <w:r w:rsidRPr="00AB5FED">
        <w:rPr>
          <w:lang w:val="en-US"/>
        </w:rPr>
        <w:t>) in scenarios like group hierarchies and temporary groups formed by group regroup. In this service delivery model involving multiple groups from different MCPTT systems, the floor control arbitration resides with the primary MCPTT system</w:t>
      </w:r>
      <w:r w:rsidR="009D6BA2" w:rsidRPr="00AB5FED">
        <w:rPr>
          <w:lang w:val="en-US"/>
        </w:rPr>
        <w:t>. This</w:t>
      </w:r>
      <w:r w:rsidRPr="00AB5FED">
        <w:rPr>
          <w:lang w:val="en-US"/>
        </w:rPr>
        <w:t xml:space="preserve">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7F06A980" w14:textId="77777777" w:rsidR="00850BE5" w:rsidRPr="00AB5FED" w:rsidRDefault="00B43787" w:rsidP="00850BE5">
      <w:pPr>
        <w:rPr>
          <w:lang w:val="en-US"/>
        </w:rPr>
      </w:pPr>
      <w:r w:rsidRPr="00AB5FED">
        <w:rPr>
          <w:lang w:val="en-US"/>
        </w:rPr>
        <w:t>F</w:t>
      </w:r>
      <w:r w:rsidR="00850BE5" w:rsidRPr="00AB5FED">
        <w:rPr>
          <w:lang w:val="en-US"/>
        </w:rPr>
        <w:t>igure</w:t>
      </w:r>
      <w:r w:rsidR="00A51549" w:rsidRPr="00AB5FED">
        <w:rPr>
          <w:lang w:val="en-US"/>
        </w:rPr>
        <w:t> </w:t>
      </w:r>
      <w:r w:rsidR="00850BE5" w:rsidRPr="00AB5FED">
        <w:rPr>
          <w:lang w:val="en-US"/>
        </w:rPr>
        <w:t>10.</w:t>
      </w:r>
      <w:r w:rsidR="008C7924" w:rsidRPr="00AB5FED">
        <w:rPr>
          <w:lang w:val="en-US"/>
        </w:rPr>
        <w:t>9</w:t>
      </w:r>
      <w:r w:rsidR="00850BE5" w:rsidRPr="00AB5FED">
        <w:rPr>
          <w:lang w:val="en-US"/>
        </w:rPr>
        <w:t>.1.</w:t>
      </w:r>
      <w:r w:rsidR="00E24C4C" w:rsidRPr="00AB5FED">
        <w:rPr>
          <w:lang w:val="en-US"/>
        </w:rPr>
        <w:t>4</w:t>
      </w:r>
      <w:r w:rsidR="009D6BA2" w:rsidRPr="00AB5FED">
        <w:rPr>
          <w:lang w:val="en-US"/>
        </w:rPr>
        <w:t>.1</w:t>
      </w:r>
      <w:r w:rsidR="00850BE5" w:rsidRPr="00AB5FED">
        <w:rPr>
          <w:lang w:val="en-US"/>
        </w:rPr>
        <w:t xml:space="preserve">-1 </w:t>
      </w:r>
      <w:r w:rsidRPr="00AB5FED">
        <w:rPr>
          <w:lang w:val="en-US"/>
        </w:rPr>
        <w:t xml:space="preserve">describes </w:t>
      </w:r>
      <w:r w:rsidR="00850BE5" w:rsidRPr="00AB5FED">
        <w:rPr>
          <w:lang w:val="en-US"/>
        </w:rPr>
        <w:t>the procedure for floor control involving groups from multiple MCPTT systems.</w:t>
      </w:r>
    </w:p>
    <w:p w14:paraId="3DA17FD9" w14:textId="77777777" w:rsidR="00850BE5" w:rsidRPr="00AB5FED" w:rsidRDefault="00850BE5" w:rsidP="00850BE5">
      <w:pPr>
        <w:rPr>
          <w:lang w:val="en-US"/>
        </w:rPr>
      </w:pPr>
      <w:r w:rsidRPr="00AB5FED">
        <w:rPr>
          <w:lang w:val="en-US"/>
        </w:rPr>
        <w:t>Pre-conditions:</w:t>
      </w:r>
    </w:p>
    <w:p w14:paraId="77B2747B" w14:textId="77777777" w:rsidR="00850BE5" w:rsidRPr="00AB5FED" w:rsidRDefault="00850BE5" w:rsidP="00850BE5">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142B8BEC" w14:textId="77777777" w:rsidR="00850BE5" w:rsidRPr="00AB5FED" w:rsidRDefault="00850BE5" w:rsidP="00850BE5">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65A38C50" w14:textId="77777777" w:rsidR="00850BE5" w:rsidRPr="00AB5FED" w:rsidRDefault="00850BE5" w:rsidP="00850BE5">
      <w:pPr>
        <w:pStyle w:val="B1"/>
        <w:rPr>
          <w:lang w:val="en-US"/>
        </w:rPr>
      </w:pPr>
      <w:r w:rsidRPr="00AB5FED">
        <w:rPr>
          <w:lang w:val="en-US"/>
        </w:rPr>
        <w:lastRenderedPageBreak/>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4E4AC003" w14:textId="77777777" w:rsidR="00850BE5" w:rsidRPr="00AB5FED" w:rsidRDefault="00850BE5" w:rsidP="00850BE5">
      <w:pPr>
        <w:pStyle w:val="B1"/>
        <w:rPr>
          <w:lang w:val="en-US"/>
        </w:rPr>
      </w:pPr>
      <w:r w:rsidRPr="00AB5FED">
        <w:rPr>
          <w:lang w:val="en-US"/>
        </w:rPr>
        <w:t>4.</w:t>
      </w:r>
      <w:r w:rsidRPr="00AB5FED">
        <w:rPr>
          <w:lang w:val="en-US"/>
        </w:rPr>
        <w:tab/>
        <w:t xml:space="preserve">The floor control server 1 is the floor arbitrator of the MCPTT group call. The floor control server 2 routes all floor control messages to and from the floor </w:t>
      </w:r>
      <w:r w:rsidR="009D6BA2" w:rsidRPr="00AB5FED">
        <w:rPr>
          <w:lang w:val="en-US"/>
        </w:rPr>
        <w:t>participants </w:t>
      </w:r>
      <w:r w:rsidRPr="00AB5FED">
        <w:rPr>
          <w:lang w:val="en-US"/>
        </w:rPr>
        <w:t>2 and 3</w:t>
      </w:r>
      <w:r w:rsidR="009D6BA2" w:rsidRPr="00AB5FED">
        <w:rPr>
          <w:lang w:val="en-US"/>
        </w:rPr>
        <w:t xml:space="preserve"> and then floor control server 1</w:t>
      </w:r>
      <w:r w:rsidRPr="00AB5FED">
        <w:rPr>
          <w:lang w:val="en-US"/>
        </w:rPr>
        <w:t>.</w:t>
      </w:r>
    </w:p>
    <w:p w14:paraId="24B522F6" w14:textId="77777777" w:rsidR="009D6BA2" w:rsidRPr="00AB5FED" w:rsidRDefault="00BC7791" w:rsidP="00850BE5">
      <w:pPr>
        <w:pStyle w:val="TH"/>
      </w:pPr>
      <w:r w:rsidRPr="00AB5FED">
        <w:object w:dxaOrig="9296" w:dyaOrig="11447" w14:anchorId="2370F418">
          <v:shape id="_x0000_i1108" type="#_x0000_t75" style="width:464.8pt;height:572.55pt" o:ole="">
            <v:imagedata r:id="rId178" o:title=""/>
          </v:shape>
          <o:OLEObject Type="Embed" ProgID="Visio.Drawing.11" ShapeID="_x0000_i1108" DrawAspect="Content" ObjectID="_1765551913" r:id="rId179"/>
        </w:object>
      </w:r>
    </w:p>
    <w:p w14:paraId="540AF21C" w14:textId="77777777" w:rsidR="00850BE5" w:rsidRPr="00AB5FED" w:rsidRDefault="00850BE5" w:rsidP="00850BE5">
      <w:pPr>
        <w:pStyle w:val="TF"/>
        <w:rPr>
          <w:lang w:val="en-US"/>
        </w:rPr>
      </w:pPr>
      <w:r w:rsidRPr="00AB5FED">
        <w:rPr>
          <w:lang w:val="en-US"/>
        </w:rPr>
        <w:t>Figure</w:t>
      </w:r>
      <w:r w:rsidR="00A51549" w:rsidRPr="00AB5FED">
        <w:rPr>
          <w:lang w:val="en-US"/>
        </w:rPr>
        <w:t> </w:t>
      </w:r>
      <w:r w:rsidRPr="00AB5FED">
        <w:rPr>
          <w:lang w:val="en-US"/>
        </w:rPr>
        <w:t>10.</w:t>
      </w:r>
      <w:r w:rsidR="008C7924" w:rsidRPr="00AB5FED">
        <w:rPr>
          <w:lang w:val="en-US"/>
        </w:rPr>
        <w:t>9</w:t>
      </w:r>
      <w:r w:rsidRPr="00AB5FED">
        <w:rPr>
          <w:lang w:val="en-US"/>
        </w:rPr>
        <w:t>.1.</w:t>
      </w:r>
      <w:r w:rsidR="00E24C4C" w:rsidRPr="00AB5FED">
        <w:rPr>
          <w:lang w:val="en-US"/>
        </w:rPr>
        <w:t>4</w:t>
      </w:r>
      <w:r w:rsidR="009D6BA2" w:rsidRPr="00AB5FED">
        <w:rPr>
          <w:lang w:val="en-US"/>
        </w:rPr>
        <w:t>.1</w:t>
      </w:r>
      <w:r w:rsidRPr="00AB5FED">
        <w:rPr>
          <w:lang w:val="en-US"/>
        </w:rPr>
        <w:t xml:space="preserve">-1: Floor control </w:t>
      </w:r>
      <w:r w:rsidR="009D6BA2" w:rsidRPr="00AB5FED">
        <w:rPr>
          <w:lang w:val="en-US"/>
        </w:rPr>
        <w:t xml:space="preserve">(partner MCPTT system forwarding) </w:t>
      </w:r>
      <w:r w:rsidRPr="00AB5FED">
        <w:rPr>
          <w:lang w:val="en-US"/>
        </w:rPr>
        <w:t>involving groups from multiple MCPTT systems</w:t>
      </w:r>
    </w:p>
    <w:p w14:paraId="42F70599" w14:textId="77777777" w:rsidR="00850BE5" w:rsidRPr="00AB5FED" w:rsidRDefault="00850BE5" w:rsidP="00850BE5">
      <w:pPr>
        <w:pStyle w:val="B1"/>
        <w:rPr>
          <w:lang w:val="en-US"/>
        </w:rPr>
      </w:pPr>
      <w:r w:rsidRPr="00AB5FED">
        <w:rPr>
          <w:lang w:val="en-US"/>
        </w:rPr>
        <w:t>1.</w:t>
      </w:r>
      <w:r w:rsidRPr="00AB5FED">
        <w:rPr>
          <w:lang w:val="en-US"/>
        </w:rPr>
        <w:tab/>
        <w:t>An MCPTT group call involving group1, group 2 and group 3 is setup and active.</w:t>
      </w:r>
    </w:p>
    <w:p w14:paraId="199E87DD" w14:textId="77777777" w:rsidR="009D6BA2" w:rsidRPr="00AB5FED" w:rsidRDefault="00850BE5" w:rsidP="00850BE5">
      <w:pPr>
        <w:pStyle w:val="B1"/>
        <w:rPr>
          <w:lang w:val="en-US"/>
        </w:rPr>
      </w:pPr>
      <w:r w:rsidRPr="00AB5FED">
        <w:rPr>
          <w:lang w:val="en-US"/>
        </w:rPr>
        <w:lastRenderedPageBreak/>
        <w:t>2.</w:t>
      </w:r>
      <w:r w:rsidRPr="00AB5FED">
        <w:rPr>
          <w:lang w:val="en-US"/>
        </w:rPr>
        <w:tab/>
        <w:t>The MCPTT users want to talk.</w:t>
      </w:r>
    </w:p>
    <w:p w14:paraId="71CEF57C" w14:textId="77777777" w:rsidR="00850BE5" w:rsidRPr="00AB5FED" w:rsidRDefault="009D6BA2" w:rsidP="00850BE5">
      <w:pPr>
        <w:pStyle w:val="B1"/>
        <w:rPr>
          <w:lang w:val="en-US"/>
        </w:rPr>
      </w:pPr>
      <w:r w:rsidRPr="00AB5FED">
        <w:rPr>
          <w:lang w:val="en-US"/>
        </w:rPr>
        <w:t>3.</w:t>
      </w:r>
      <w:r w:rsidRPr="00AB5FED">
        <w:rPr>
          <w:lang w:val="en-US"/>
        </w:rPr>
        <w:tab/>
      </w:r>
      <w:r w:rsidR="00850BE5" w:rsidRPr="00AB5FED">
        <w:rPr>
          <w:lang w:val="en-US"/>
        </w:rPr>
        <w:t>The floor participants initiate a floor request to the floor control server of their corresponding MCPTT systems. (The requests may or may not occur at the same time).</w:t>
      </w:r>
    </w:p>
    <w:p w14:paraId="2BAC8BD6" w14:textId="77777777" w:rsidR="00850BE5" w:rsidRPr="00AB5FED" w:rsidRDefault="009D6BA2" w:rsidP="00850BE5">
      <w:pPr>
        <w:pStyle w:val="B1"/>
        <w:rPr>
          <w:lang w:val="en-US"/>
        </w:rPr>
      </w:pPr>
      <w:r w:rsidRPr="00AB5FED">
        <w:rPr>
          <w:lang w:val="en-US"/>
        </w:rPr>
        <w:t>4</w:t>
      </w:r>
      <w:r w:rsidR="00850BE5" w:rsidRPr="00AB5FED">
        <w:rPr>
          <w:lang w:val="en-US"/>
        </w:rPr>
        <w:t>.</w:t>
      </w:r>
      <w:r w:rsidR="00850BE5" w:rsidRPr="00AB5FED">
        <w:rPr>
          <w:lang w:val="en-US"/>
        </w:rPr>
        <w:tab/>
        <w:t>If only one floor request is received, or floor control server 2 handles the floor request sequentially, there is no arbitration performed and the corresponding floor request is forwarded to the floor control server 1.</w:t>
      </w:r>
      <w:r w:rsidRPr="00AB5FED">
        <w:rPr>
          <w:lang w:val="en-US"/>
        </w:rPr>
        <w:t xml:space="preserve"> </w:t>
      </w:r>
      <w:r w:rsidR="00850BE5" w:rsidRPr="00AB5FED">
        <w:rPr>
          <w:lang w:val="en-US"/>
        </w:rPr>
        <w:t>If the floor control server 2 receives multiple floor requests at the same time or during a</w:t>
      </w:r>
      <w:r w:rsidRPr="00AB5FED">
        <w:rPr>
          <w:lang w:val="en-US"/>
        </w:rPr>
        <w:t>n</w:t>
      </w:r>
      <w:r w:rsidR="00850BE5" w:rsidRPr="00AB5FED">
        <w:rPr>
          <w:lang w:val="en-US"/>
        </w:rPr>
        <w:t xml:space="preserve"> interval, then it forwards the floor request</w:t>
      </w:r>
      <w:r w:rsidRPr="00AB5FED">
        <w:rPr>
          <w:lang w:val="en-US"/>
        </w:rPr>
        <w:t>s</w:t>
      </w:r>
      <w:r w:rsidR="00850BE5" w:rsidRPr="00AB5FED">
        <w:rPr>
          <w:lang w:val="en-US"/>
        </w:rPr>
        <w:t xml:space="preserve"> to the floor control server 1 (floor arbitrator for the MCPTT group call). As the floor participant information shall not be exposed, the </w:t>
      </w:r>
      <w:r w:rsidRPr="00AB5FED">
        <w:rPr>
          <w:lang w:val="en-US"/>
        </w:rPr>
        <w:t xml:space="preserve">floor </w:t>
      </w:r>
      <w:r w:rsidR="00850BE5" w:rsidRPr="00AB5FED">
        <w:rPr>
          <w:lang w:val="en-US"/>
        </w:rPr>
        <w:t>priority related information or/and group information to be used by floor control server 1 should be included in the forwarded request.</w:t>
      </w:r>
    </w:p>
    <w:p w14:paraId="157D58E7" w14:textId="77777777" w:rsidR="00850BE5" w:rsidRPr="00AB5FED" w:rsidRDefault="009D6BA2" w:rsidP="00850BE5">
      <w:pPr>
        <w:pStyle w:val="B1"/>
        <w:rPr>
          <w:lang w:val="en-US"/>
        </w:rPr>
      </w:pPr>
      <w:r w:rsidRPr="00AB5FED">
        <w:rPr>
          <w:lang w:val="en-US"/>
        </w:rPr>
        <w:t>5</w:t>
      </w:r>
      <w:r w:rsidR="00850BE5" w:rsidRPr="00AB5FED">
        <w:rPr>
          <w:lang w:val="en-US"/>
        </w:rPr>
        <w:t>.</w:t>
      </w:r>
      <w:r w:rsidR="00850BE5" w:rsidRPr="00AB5FED">
        <w:rPr>
          <w:lang w:val="en-US"/>
        </w:rPr>
        <w:tab/>
        <w:t xml:space="preserve">The floor control server 1 performs floor arbitration for the MCPTT group call and determines the floor request to be accepted. </w:t>
      </w:r>
    </w:p>
    <w:p w14:paraId="04C84653" w14:textId="77777777" w:rsidR="00850BE5" w:rsidRPr="00AB5FED" w:rsidRDefault="009D6BA2" w:rsidP="00850BE5">
      <w:pPr>
        <w:pStyle w:val="B1"/>
        <w:rPr>
          <w:lang w:val="en-US"/>
        </w:rPr>
      </w:pPr>
      <w:r w:rsidRPr="00AB5FED">
        <w:rPr>
          <w:lang w:val="en-US"/>
        </w:rPr>
        <w:t>6</w:t>
      </w:r>
      <w:r w:rsidR="00850BE5" w:rsidRPr="00AB5FED">
        <w:rPr>
          <w:lang w:val="en-US"/>
        </w:rPr>
        <w:t>.</w:t>
      </w:r>
      <w:r w:rsidR="00850BE5" w:rsidRPr="00AB5FED">
        <w:rPr>
          <w:lang w:val="en-US"/>
        </w:rPr>
        <w:tab/>
        <w:t xml:space="preserve">If the floor request from floor participant 2 of the partner </w:t>
      </w:r>
      <w:r w:rsidRPr="00AB5FED">
        <w:rPr>
          <w:lang w:val="en-US"/>
        </w:rPr>
        <w:t xml:space="preserve">MCPTT </w:t>
      </w:r>
      <w:r w:rsidR="00850BE5" w:rsidRPr="00AB5FED">
        <w:rPr>
          <w:lang w:val="en-US"/>
        </w:rPr>
        <w:t>system is accepted, a floor grant</w:t>
      </w:r>
      <w:r w:rsidRPr="00AB5FED">
        <w:rPr>
          <w:lang w:val="en-US"/>
        </w:rPr>
        <w:t>ed</w:t>
      </w:r>
      <w:r w:rsidR="00850BE5" w:rsidRPr="00AB5FED">
        <w:rPr>
          <w:lang w:val="en-US"/>
        </w:rPr>
        <w:t xml:space="preserve"> is </w:t>
      </w:r>
      <w:r w:rsidRPr="00AB5FED">
        <w:rPr>
          <w:lang w:val="en-US"/>
        </w:rPr>
        <w:t xml:space="preserve">sent </w:t>
      </w:r>
      <w:r w:rsidR="00850BE5" w:rsidRPr="00AB5FED">
        <w:rPr>
          <w:lang w:val="en-US"/>
        </w:rPr>
        <w:t xml:space="preserve">with permission to talk. The floor control messages from floor control server 1 are routed to floor participant 2 via the floor control server 2. </w:t>
      </w:r>
    </w:p>
    <w:p w14:paraId="123E9EAB" w14:textId="77777777" w:rsidR="009D6BA2" w:rsidRPr="00AB5FED" w:rsidRDefault="009D6BA2" w:rsidP="009D6BA2">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0759C8A9" w14:textId="77777777" w:rsidR="009D6BA2" w:rsidRPr="00AB5FED" w:rsidRDefault="009D6BA2" w:rsidP="009D6BA2">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1A73BA43" w14:textId="77777777" w:rsidR="009D6BA2" w:rsidRPr="00AB5FED" w:rsidRDefault="009D6BA2" w:rsidP="009D6BA2">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64BD5F06" w14:textId="77777777" w:rsidR="009D6BA2" w:rsidRPr="00AB5FED" w:rsidRDefault="009D6BA2" w:rsidP="009D6BA2">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4FF35C58" w14:textId="77777777" w:rsidR="009D6BA2" w:rsidRPr="00AB5FED" w:rsidRDefault="009D6BA2" w:rsidP="009D6BA2">
      <w:pPr>
        <w:pStyle w:val="B1"/>
        <w:rPr>
          <w:lang w:val="en-US"/>
        </w:rPr>
      </w:pPr>
      <w:r w:rsidRPr="00AB5FED">
        <w:rPr>
          <w:lang w:val="en-US"/>
        </w:rPr>
        <w:t>10a.2</w:t>
      </w:r>
      <w:r w:rsidRPr="00AB5FED">
        <w:rPr>
          <w:lang w:val="en-US"/>
        </w:rPr>
        <w:tab/>
        <w:t>Upon this being received the user of the UE where floor participant 1 is located may be notified.</w:t>
      </w:r>
    </w:p>
    <w:p w14:paraId="462A7CC7" w14:textId="77777777" w:rsidR="009D6BA2" w:rsidRPr="00AB5FED" w:rsidRDefault="009D6BA2" w:rsidP="009D6BA2">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6701ABD7" w14:textId="77777777" w:rsidR="00CB0AFD" w:rsidRPr="00AB5FED" w:rsidRDefault="009D6BA2" w:rsidP="00CB0AFD">
      <w:pPr>
        <w:pStyle w:val="B1"/>
        <w:rPr>
          <w:lang w:val="en-US"/>
        </w:rPr>
      </w:pPr>
      <w:r w:rsidRPr="00AB5FED">
        <w:rPr>
          <w:lang w:val="en-US"/>
        </w:rPr>
        <w:t>10b.2</w:t>
      </w:r>
      <w:r w:rsidRPr="00AB5FED">
        <w:rPr>
          <w:lang w:val="en-US"/>
        </w:rPr>
        <w:tab/>
        <w:t>Upon this being received the user of the UE where floor participant 1 is located may be notified.</w:t>
      </w:r>
    </w:p>
    <w:p w14:paraId="462A573C" w14:textId="77777777" w:rsidR="00B10BE3" w:rsidRDefault="009D6BA2" w:rsidP="00B10BE3">
      <w:pPr>
        <w:pStyle w:val="NO"/>
        <w:rPr>
          <w:lang w:val="en-US"/>
        </w:rPr>
      </w:pPr>
      <w:r w:rsidRPr="00AB5FED">
        <w:rPr>
          <w:lang w:val="en-US"/>
        </w:rPr>
        <w:t>NOTE</w:t>
      </w:r>
      <w:r w:rsidR="00CB0AFD" w:rsidRPr="00AB5FED">
        <w:rPr>
          <w:lang w:val="en-US"/>
        </w:rPr>
        <w:t> </w:t>
      </w:r>
      <w:r w:rsidRPr="00AB5FED">
        <w:rPr>
          <w:lang w:val="en-US"/>
        </w:rPr>
        <w:t>1:</w:t>
      </w:r>
      <w:r w:rsidRPr="00AB5FED">
        <w:rPr>
          <w:lang w:val="en-US"/>
        </w:rPr>
        <w:tab/>
        <w:t>Steps 10a.1 through 10.b2 are optional as indicated by the dashed box enclosing them. However</w:t>
      </w:r>
      <w:r w:rsidR="00B10BE3">
        <w:rPr>
          <w:lang w:val="en-US"/>
        </w:rPr>
        <w:t>,</w:t>
      </w:r>
      <w:r w:rsidRPr="00AB5FED">
        <w:rPr>
          <w:lang w:val="en-US"/>
        </w:rPr>
        <w:t xml:space="preserve"> if this box is implemented then either information flow 10a or 10b would occur.</w:t>
      </w:r>
      <w:r w:rsidR="00B10BE3" w:rsidRPr="00B10BE3">
        <w:rPr>
          <w:lang w:val="en-US"/>
        </w:rPr>
        <w:t xml:space="preserve"> </w:t>
      </w:r>
    </w:p>
    <w:p w14:paraId="61616380" w14:textId="77777777" w:rsidR="009D6BA2" w:rsidRPr="00AB5FED" w:rsidRDefault="00B10BE3" w:rsidP="00B10BE3">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70330302" w14:textId="77777777" w:rsidR="00850BE5" w:rsidRPr="00AB5FED" w:rsidRDefault="009D6BA2" w:rsidP="00850BE5">
      <w:pPr>
        <w:pStyle w:val="B1"/>
        <w:rPr>
          <w:lang w:val="en-US"/>
        </w:rPr>
      </w:pPr>
      <w:r w:rsidRPr="00AB5FED">
        <w:rPr>
          <w:lang w:val="en-US"/>
        </w:rPr>
        <w:t>11</w:t>
      </w:r>
      <w:r w:rsidR="00850BE5" w:rsidRPr="00AB5FED">
        <w:rPr>
          <w:lang w:val="en-US"/>
        </w:rPr>
        <w:t>.</w:t>
      </w:r>
      <w:r w:rsidR="00850BE5" w:rsidRPr="00AB5FED">
        <w:rPr>
          <w:lang w:val="en-US"/>
        </w:rPr>
        <w:tab/>
      </w:r>
      <w:r w:rsidRPr="00AB5FED">
        <w:rPr>
          <w:lang w:val="en-US"/>
        </w:rPr>
        <w:t xml:space="preserve">Since </w:t>
      </w:r>
      <w:r w:rsidR="00850BE5" w:rsidRPr="00AB5FED">
        <w:rPr>
          <w:lang w:val="en-US"/>
        </w:rPr>
        <w:t xml:space="preserve">the floor is granted to floor </w:t>
      </w:r>
      <w:r w:rsidRPr="00AB5FED">
        <w:rPr>
          <w:lang w:val="en-US"/>
        </w:rPr>
        <w:t>participant </w:t>
      </w:r>
      <w:r w:rsidR="00850BE5" w:rsidRPr="00AB5FED">
        <w:rPr>
          <w:lang w:val="en-US"/>
        </w:rPr>
        <w:t xml:space="preserve">2 of the partner </w:t>
      </w:r>
      <w:r w:rsidRPr="00AB5FED">
        <w:rPr>
          <w:lang w:val="en-US"/>
        </w:rPr>
        <w:t xml:space="preserve">MCPTT </w:t>
      </w:r>
      <w:r w:rsidR="00850BE5" w:rsidRPr="00AB5FED">
        <w:rPr>
          <w:lang w:val="en-US"/>
        </w:rPr>
        <w:t xml:space="preserve">system, then </w:t>
      </w:r>
      <w:r w:rsidRPr="00AB5FED">
        <w:rPr>
          <w:lang w:val="en-US"/>
        </w:rPr>
        <w:t xml:space="preserve">a </w:t>
      </w:r>
      <w:r w:rsidR="00850BE5" w:rsidRPr="00AB5FED">
        <w:rPr>
          <w:lang w:val="en-US"/>
        </w:rPr>
        <w:t xml:space="preserve">floor taken is </w:t>
      </w:r>
      <w:r w:rsidRPr="00AB5FED">
        <w:rPr>
          <w:lang w:val="en-US"/>
        </w:rPr>
        <w:t xml:space="preserve">sent </w:t>
      </w:r>
      <w:r w:rsidR="00850BE5" w:rsidRPr="00AB5FED">
        <w:rPr>
          <w:lang w:val="en-US"/>
        </w:rPr>
        <w:t xml:space="preserve">to </w:t>
      </w:r>
      <w:r w:rsidRPr="00AB5FED">
        <w:rPr>
          <w:lang w:val="en-US"/>
        </w:rPr>
        <w:t xml:space="preserve">all other </w:t>
      </w:r>
      <w:r w:rsidR="00850BE5" w:rsidRPr="00AB5FED">
        <w:rPr>
          <w:lang w:val="en-US"/>
        </w:rPr>
        <w:t>floor participant</w:t>
      </w:r>
      <w:r w:rsidRPr="00AB5FED">
        <w:rPr>
          <w:lang w:val="en-US"/>
        </w:rPr>
        <w:t>s ((11a) floor participant 1 and (11b.1) to floor control server 2 (partner) for forwarding to (11b.2) floor participant 3</w:t>
      </w:r>
      <w:r w:rsidR="00850BE5" w:rsidRPr="00AB5FED">
        <w:rPr>
          <w:lang w:val="en-US"/>
        </w:rPr>
        <w:t>.</w:t>
      </w:r>
    </w:p>
    <w:p w14:paraId="700757F0" w14:textId="77777777" w:rsidR="009D6BA2" w:rsidRPr="00AB5FED" w:rsidRDefault="009D6BA2" w:rsidP="009D6BA2">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64C587E6" w14:textId="77777777" w:rsidR="00850BE5" w:rsidRPr="00AB5FED" w:rsidRDefault="009D6BA2" w:rsidP="00850BE5">
      <w:pPr>
        <w:pStyle w:val="B1"/>
        <w:rPr>
          <w:lang w:val="en-US"/>
        </w:rPr>
      </w:pPr>
      <w:r w:rsidRPr="00AB5FED">
        <w:rPr>
          <w:lang w:val="en-US"/>
        </w:rPr>
        <w:t>13</w:t>
      </w:r>
      <w:r w:rsidR="00850BE5" w:rsidRPr="00AB5FED">
        <w:rPr>
          <w:lang w:val="en-US"/>
        </w:rPr>
        <w:t>.</w:t>
      </w:r>
      <w:r w:rsidR="00850BE5" w:rsidRPr="00AB5FED">
        <w:rPr>
          <w:lang w:val="en-US"/>
        </w:rPr>
        <w:tab/>
        <w:t>Upon successful floor grant</w:t>
      </w:r>
      <w:r w:rsidRPr="00AB5FED">
        <w:rPr>
          <w:lang w:val="en-US"/>
        </w:rPr>
        <w:t>ed</w:t>
      </w:r>
      <w:r w:rsidR="00850BE5" w:rsidRPr="00AB5FED">
        <w:rPr>
          <w:lang w:val="en-US"/>
        </w:rPr>
        <w:t>, the group call media transmission occurs.</w:t>
      </w:r>
    </w:p>
    <w:p w14:paraId="08FB6A2F" w14:textId="77777777" w:rsidR="00850BE5" w:rsidRPr="00AB5FED" w:rsidRDefault="00850BE5" w:rsidP="00850BE5">
      <w:pPr>
        <w:pStyle w:val="NO"/>
        <w:rPr>
          <w:lang w:val="en-US"/>
        </w:rPr>
      </w:pPr>
      <w:r w:rsidRPr="00AB5FED">
        <w:rPr>
          <w:lang w:val="en-US"/>
        </w:rPr>
        <w:t>NOTE</w:t>
      </w:r>
      <w:r w:rsidR="009D6BA2" w:rsidRPr="00AB5FED">
        <w:rPr>
          <w:lang w:val="en-US"/>
        </w:rPr>
        <w:t> </w:t>
      </w:r>
      <w:r w:rsidR="00B10BE3">
        <w:rPr>
          <w:lang w:val="en-US"/>
        </w:rPr>
        <w:t>3</w:t>
      </w:r>
      <w:r w:rsidRPr="00AB5FED">
        <w:rPr>
          <w:lang w:val="en-US"/>
        </w:rPr>
        <w:t>:</w:t>
      </w:r>
      <w:r w:rsidRPr="00AB5FED">
        <w:rPr>
          <w:lang w:val="en-US"/>
        </w:rPr>
        <w:tab/>
        <w:t xml:space="preserve">The media flow between the media gateways of primary and partner MCPTT systems have not been </w:t>
      </w:r>
      <w:r w:rsidR="009D6BA2" w:rsidRPr="00AB5FED">
        <w:rPr>
          <w:lang w:val="en-US"/>
        </w:rPr>
        <w:t>depicted</w:t>
      </w:r>
      <w:r w:rsidRPr="00AB5FED">
        <w:rPr>
          <w:lang w:val="en-US"/>
        </w:rPr>
        <w:t xml:space="preserve"> in the </w:t>
      </w:r>
      <w:r w:rsidR="009D6BA2" w:rsidRPr="00AB5FED">
        <w:rPr>
          <w:lang w:val="en-US"/>
        </w:rPr>
        <w:t>figure</w:t>
      </w:r>
      <w:r w:rsidRPr="00AB5FED">
        <w:rPr>
          <w:lang w:val="en-US"/>
        </w:rPr>
        <w:t xml:space="preserve"> for clarity.</w:t>
      </w:r>
    </w:p>
    <w:p w14:paraId="30254892" w14:textId="77777777" w:rsidR="009D6BA2" w:rsidRPr="00AB5FED" w:rsidRDefault="009D6BA2" w:rsidP="00AC26F2">
      <w:pPr>
        <w:pStyle w:val="Heading5"/>
        <w:rPr>
          <w:lang w:val="en-US"/>
        </w:rPr>
      </w:pPr>
      <w:bookmarkStart w:id="1200" w:name="_Toc433209830"/>
      <w:bookmarkStart w:id="1201" w:name="_Toc460616168"/>
      <w:bookmarkStart w:id="1202" w:name="_Toc460617029"/>
      <w:bookmarkStart w:id="1203" w:name="_Toc428365148"/>
      <w:bookmarkStart w:id="1204" w:name="_Toc154938499"/>
      <w:r w:rsidRPr="00AB5FED">
        <w:rPr>
          <w:lang w:val="en-US"/>
        </w:rPr>
        <w:t>10.</w:t>
      </w:r>
      <w:r w:rsidR="008C7924" w:rsidRPr="00AB5FED">
        <w:rPr>
          <w:lang w:val="en-US"/>
        </w:rPr>
        <w:t>9</w:t>
      </w:r>
      <w:r w:rsidRPr="00AB5FED">
        <w:rPr>
          <w:lang w:val="en-US"/>
        </w:rPr>
        <w:t>.1.</w:t>
      </w:r>
      <w:r w:rsidR="00E24C4C" w:rsidRPr="00AB5FED">
        <w:rPr>
          <w:lang w:val="en-US"/>
        </w:rPr>
        <w:t>4</w:t>
      </w:r>
      <w:r w:rsidRPr="00AB5FED">
        <w:rPr>
          <w:lang w:val="en-US"/>
        </w:rPr>
        <w:t>.2</w:t>
      </w:r>
      <w:r w:rsidRPr="00AB5FED">
        <w:rPr>
          <w:lang w:val="en-US"/>
        </w:rPr>
        <w:tab/>
        <w:t>Partner MCPTT system performs filtering of floor control messages entering and leaving the partner MCPTT system</w:t>
      </w:r>
      <w:bookmarkEnd w:id="1200"/>
      <w:bookmarkEnd w:id="1201"/>
      <w:bookmarkEnd w:id="1202"/>
      <w:bookmarkEnd w:id="1204"/>
    </w:p>
    <w:p w14:paraId="215DC50F" w14:textId="77777777" w:rsidR="009D6BA2" w:rsidRPr="00AB5FED" w:rsidRDefault="009D6BA2" w:rsidP="009D6BA2">
      <w:pPr>
        <w:rPr>
          <w:lang w:val="en-US"/>
        </w:rPr>
      </w:pPr>
      <w:r w:rsidRPr="00AB5FED">
        <w:rPr>
          <w:lang w:val="en-US"/>
        </w:rPr>
        <w:t xml:space="preserve">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w:t>
      </w:r>
      <w:r w:rsidRPr="00AB5FED">
        <w:rPr>
          <w:lang w:val="en-US"/>
        </w:rPr>
        <w:lastRenderedPageBreak/>
        <w:t>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55D96E2" w14:textId="77777777" w:rsidR="009D6BA2" w:rsidRPr="00AB5FED" w:rsidRDefault="000B035F" w:rsidP="009D6BA2">
      <w:pPr>
        <w:rPr>
          <w:lang w:val="en-US"/>
        </w:rPr>
      </w:pPr>
      <w:r w:rsidRPr="00AB5FED">
        <w:rPr>
          <w:lang w:val="en-US"/>
        </w:rPr>
        <w:t>Figure </w:t>
      </w:r>
      <w:r w:rsidR="009D6BA2" w:rsidRPr="00AB5FED">
        <w:rPr>
          <w:lang w:val="en-US"/>
        </w:rPr>
        <w:t>10.</w:t>
      </w:r>
      <w:r w:rsidR="008C7924" w:rsidRPr="00AB5FED">
        <w:rPr>
          <w:lang w:val="en-US"/>
        </w:rPr>
        <w:t>9</w:t>
      </w:r>
      <w:r w:rsidR="009D6BA2" w:rsidRPr="00AB5FED">
        <w:rPr>
          <w:lang w:val="en-US"/>
        </w:rPr>
        <w:t>.1.</w:t>
      </w:r>
      <w:r w:rsidR="00E24C4C" w:rsidRPr="00AB5FED">
        <w:rPr>
          <w:lang w:val="en-US"/>
        </w:rPr>
        <w:t>4</w:t>
      </w:r>
      <w:r w:rsidR="009D6BA2" w:rsidRPr="00AB5FED">
        <w:rPr>
          <w:lang w:val="en-US"/>
        </w:rPr>
        <w:t xml:space="preserve">.2-1 </w:t>
      </w:r>
      <w:r w:rsidR="00B43787" w:rsidRPr="00AB5FED">
        <w:rPr>
          <w:lang w:val="en-US"/>
        </w:rPr>
        <w:t>describes</w:t>
      </w:r>
      <w:r w:rsidR="009D6BA2" w:rsidRPr="00AB5FED">
        <w:rPr>
          <w:lang w:val="en-US"/>
        </w:rPr>
        <w:t xml:space="preserve"> the procedure for floor control involving groups from multiple MCPTT systems.</w:t>
      </w:r>
    </w:p>
    <w:p w14:paraId="12722C0E" w14:textId="77777777" w:rsidR="009D6BA2" w:rsidRPr="00AB5FED" w:rsidRDefault="009D6BA2" w:rsidP="009D6BA2">
      <w:pPr>
        <w:rPr>
          <w:lang w:val="en-US"/>
        </w:rPr>
      </w:pPr>
      <w:r w:rsidRPr="00AB5FED">
        <w:rPr>
          <w:lang w:val="en-US"/>
        </w:rPr>
        <w:t>Pre-conditions:</w:t>
      </w:r>
    </w:p>
    <w:p w14:paraId="4110C14B" w14:textId="77777777" w:rsidR="009D6BA2" w:rsidRPr="00AB5FED" w:rsidRDefault="009D6BA2" w:rsidP="009D6BA2">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3AD43A88" w14:textId="77777777" w:rsidR="009D6BA2" w:rsidRPr="00AB5FED" w:rsidRDefault="009D6BA2" w:rsidP="009D6BA2">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7AD6368A" w14:textId="77777777" w:rsidR="009D6BA2" w:rsidRPr="00AB5FED" w:rsidRDefault="009D6BA2" w:rsidP="009D6BA2">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6F742C0" w14:textId="77777777" w:rsidR="009D6BA2" w:rsidRPr="00AB5FED" w:rsidRDefault="009D6BA2" w:rsidP="009D6BA2">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6C8618B" w14:textId="77777777" w:rsidR="009D6BA2" w:rsidRPr="00AB5FED" w:rsidRDefault="009D6BA2" w:rsidP="009D6BA2">
      <w:pPr>
        <w:pStyle w:val="TH"/>
      </w:pPr>
      <w:r w:rsidRPr="00AB5FED">
        <w:object w:dxaOrig="9297" w:dyaOrig="9888" w14:anchorId="3F511476">
          <v:shape id="_x0000_i1109" type="#_x0000_t75" style="width:464.8pt;height:494.2pt" o:ole="">
            <v:imagedata r:id="rId180" o:title=""/>
          </v:shape>
          <o:OLEObject Type="Embed" ProgID="Visio.Drawing.11" ShapeID="_x0000_i1109" DrawAspect="Content" ObjectID="_1765551914" r:id="rId181"/>
        </w:object>
      </w:r>
    </w:p>
    <w:p w14:paraId="6052E843" w14:textId="77777777" w:rsidR="009D6BA2" w:rsidRPr="00AB5FED" w:rsidRDefault="000B035F" w:rsidP="009D6BA2">
      <w:pPr>
        <w:pStyle w:val="TF"/>
        <w:rPr>
          <w:lang w:val="en-US"/>
        </w:rPr>
      </w:pPr>
      <w:r w:rsidRPr="00AB5FED">
        <w:rPr>
          <w:lang w:val="en-US"/>
        </w:rPr>
        <w:t>Figure </w:t>
      </w:r>
      <w:r w:rsidR="009D6BA2" w:rsidRPr="00AB5FED">
        <w:rPr>
          <w:lang w:val="en-US"/>
        </w:rPr>
        <w:t>10.</w:t>
      </w:r>
      <w:r w:rsidR="008C7924" w:rsidRPr="00AB5FED">
        <w:rPr>
          <w:lang w:val="en-US"/>
        </w:rPr>
        <w:t>9</w:t>
      </w:r>
      <w:r w:rsidR="009D6BA2" w:rsidRPr="00AB5FED">
        <w:rPr>
          <w:lang w:val="en-US"/>
        </w:rPr>
        <w:t>.1.</w:t>
      </w:r>
      <w:r w:rsidR="00E24C4C" w:rsidRPr="00AB5FED">
        <w:rPr>
          <w:lang w:val="en-US"/>
        </w:rPr>
        <w:t>4</w:t>
      </w:r>
      <w:r w:rsidR="009D6BA2" w:rsidRPr="00AB5FED">
        <w:rPr>
          <w:lang w:val="en-US"/>
        </w:rPr>
        <w:t>.2-1: Floor control (filtering by partner MCPTT system) involving groups from multiple MCPTT systems</w:t>
      </w:r>
    </w:p>
    <w:p w14:paraId="67A53937" w14:textId="77777777" w:rsidR="009D6BA2" w:rsidRPr="00AB5FED" w:rsidRDefault="009D6BA2" w:rsidP="009D6BA2">
      <w:pPr>
        <w:pStyle w:val="B1"/>
        <w:rPr>
          <w:lang w:val="en-US"/>
        </w:rPr>
      </w:pPr>
      <w:r w:rsidRPr="00AB5FED">
        <w:rPr>
          <w:lang w:val="en-US"/>
        </w:rPr>
        <w:t>1.</w:t>
      </w:r>
      <w:r w:rsidRPr="00AB5FED">
        <w:rPr>
          <w:lang w:val="en-US"/>
        </w:rPr>
        <w:tab/>
        <w:t>An MCPTT group call involving group 1, group 2 and group 3 is setup and active.</w:t>
      </w:r>
    </w:p>
    <w:p w14:paraId="4890DBE1" w14:textId="77777777" w:rsidR="009D6BA2" w:rsidRPr="00AB5FED" w:rsidRDefault="009D6BA2" w:rsidP="009D6BA2">
      <w:pPr>
        <w:pStyle w:val="B1"/>
        <w:rPr>
          <w:lang w:val="en-US"/>
        </w:rPr>
      </w:pPr>
      <w:r w:rsidRPr="00AB5FED">
        <w:rPr>
          <w:lang w:val="en-US"/>
        </w:rPr>
        <w:t>2.</w:t>
      </w:r>
      <w:r w:rsidRPr="00AB5FED">
        <w:rPr>
          <w:lang w:val="en-US"/>
        </w:rPr>
        <w:tab/>
        <w:t>The MCPTT users want to talk</w:t>
      </w:r>
    </w:p>
    <w:p w14:paraId="78502BF7" w14:textId="77777777" w:rsidR="009D6BA2" w:rsidRPr="00AB5FED" w:rsidRDefault="009D6BA2" w:rsidP="009D6BA2">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6B38BC8" w14:textId="77777777" w:rsidR="009D6BA2" w:rsidRPr="00AB5FED" w:rsidRDefault="009D6BA2" w:rsidP="009D6BA2">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2106449C" w14:textId="77777777" w:rsidR="009D6BA2" w:rsidRPr="00AB5FED" w:rsidRDefault="009D6BA2" w:rsidP="009D6BA2">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0882DD0E" w14:textId="77777777" w:rsidR="009D6BA2" w:rsidRPr="00AB5FED" w:rsidRDefault="009D6BA2" w:rsidP="009D6BA2">
      <w:pPr>
        <w:pStyle w:val="B1"/>
        <w:rPr>
          <w:lang w:val="en-US"/>
        </w:rPr>
      </w:pPr>
      <w:r w:rsidRPr="00AB5FED">
        <w:rPr>
          <w:lang w:val="en-US"/>
        </w:rPr>
        <w:lastRenderedPageBreak/>
        <w:t>6.</w:t>
      </w:r>
      <w:r w:rsidRPr="00AB5FED">
        <w:rPr>
          <w:lang w:val="en-US"/>
        </w:rPr>
        <w:tab/>
        <w:t>The user on the UE where the floor participant 3 is located may be notified of the rejection.</w:t>
      </w:r>
    </w:p>
    <w:p w14:paraId="1F672766" w14:textId="77777777" w:rsidR="009D6BA2" w:rsidRPr="00AB5FED" w:rsidRDefault="009D6BA2" w:rsidP="009D6BA2">
      <w:pPr>
        <w:pStyle w:val="NO"/>
        <w:rPr>
          <w:lang w:val="en-US"/>
        </w:rPr>
      </w:pPr>
      <w:r w:rsidRPr="00AB5FED">
        <w:rPr>
          <w:lang w:val="en-US"/>
        </w:rPr>
        <w:t>NOTE 1:</w:t>
      </w:r>
      <w:r w:rsidRPr="00AB5FED">
        <w:rPr>
          <w:lang w:val="en-US"/>
        </w:rPr>
        <w:tab/>
        <w:t xml:space="preserve">Steps 5 and 6 </w:t>
      </w:r>
      <w:r w:rsidR="00DC7A90" w:rsidRPr="00AB5FED">
        <w:rPr>
          <w:lang w:val="en-US"/>
        </w:rPr>
        <w:t xml:space="preserve">can </w:t>
      </w:r>
      <w:r w:rsidRPr="00AB5FED">
        <w:rPr>
          <w:lang w:val="en-US"/>
        </w:rPr>
        <w:t>occur any time between step 4 and step 16.</w:t>
      </w:r>
    </w:p>
    <w:p w14:paraId="535F2834" w14:textId="77777777" w:rsidR="009D6BA2" w:rsidRPr="00AB5FED" w:rsidRDefault="009D6BA2" w:rsidP="009D6BA2">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04963CEB" w14:textId="77777777" w:rsidR="009D6BA2" w:rsidRPr="00AB5FED" w:rsidRDefault="009D6BA2" w:rsidP="009D6BA2">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12ABB7AD" w14:textId="77777777" w:rsidR="009D6BA2" w:rsidRPr="00AB5FED" w:rsidRDefault="009D6BA2" w:rsidP="009D6BA2">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0B21314" w14:textId="77777777" w:rsidR="009D6BA2" w:rsidRPr="00AB5FED" w:rsidRDefault="009D6BA2" w:rsidP="009D6BA2">
      <w:pPr>
        <w:pStyle w:val="B1"/>
        <w:rPr>
          <w:lang w:val="en-US"/>
        </w:rPr>
      </w:pPr>
      <w:r w:rsidRPr="00AB5FED">
        <w:rPr>
          <w:lang w:val="en-US"/>
        </w:rPr>
        <w:t>10.</w:t>
      </w:r>
      <w:r w:rsidRPr="00AB5FED">
        <w:rPr>
          <w:lang w:val="en-US"/>
        </w:rPr>
        <w:tab/>
        <w:t xml:space="preserve">Since floor participant 1 sent a floor request but was not granted, </w:t>
      </w:r>
    </w:p>
    <w:p w14:paraId="2A92DF0D" w14:textId="77777777" w:rsidR="009D6BA2" w:rsidRPr="00AB5FED" w:rsidRDefault="009D6BA2" w:rsidP="009D6BA2">
      <w:pPr>
        <w:pStyle w:val="B1"/>
        <w:rPr>
          <w:lang w:val="en-US"/>
        </w:rPr>
      </w:pPr>
      <w:r w:rsidRPr="00AB5FED">
        <w:rPr>
          <w:lang w:val="en-US"/>
        </w:rPr>
        <w:t>10a.1</w:t>
      </w:r>
      <w:r w:rsidRPr="00AB5FED">
        <w:rPr>
          <w:lang w:val="en-US"/>
        </w:rPr>
        <w:tab/>
        <w:t>the primary floor control server may send a floor rejected message to floor participant 1.</w:t>
      </w:r>
    </w:p>
    <w:p w14:paraId="5F83C811" w14:textId="77777777" w:rsidR="009D6BA2" w:rsidRPr="00AB5FED" w:rsidRDefault="009D6BA2" w:rsidP="009D6BA2">
      <w:pPr>
        <w:pStyle w:val="B1"/>
        <w:rPr>
          <w:lang w:val="en-US"/>
        </w:rPr>
      </w:pPr>
      <w:r w:rsidRPr="00AB5FED">
        <w:rPr>
          <w:lang w:val="en-US"/>
        </w:rPr>
        <w:t>10a.2</w:t>
      </w:r>
      <w:r w:rsidRPr="00AB5FED">
        <w:rPr>
          <w:lang w:val="en-US"/>
        </w:rPr>
        <w:tab/>
        <w:t>The user of the UE where the floor participant 1 is located may be notified of the rejection.</w:t>
      </w:r>
    </w:p>
    <w:p w14:paraId="5D9F25EA" w14:textId="77777777" w:rsidR="009D6BA2" w:rsidRPr="00AB5FED" w:rsidRDefault="009D6BA2" w:rsidP="009D6BA2">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3D7E77DF" w14:textId="77777777" w:rsidR="009D6BA2" w:rsidRPr="00AB5FED" w:rsidRDefault="009D6BA2" w:rsidP="009D6BA2">
      <w:pPr>
        <w:pStyle w:val="B1"/>
        <w:rPr>
          <w:lang w:val="en-US"/>
        </w:rPr>
      </w:pPr>
      <w:r w:rsidRPr="00AB5FED">
        <w:rPr>
          <w:lang w:val="en-US"/>
        </w:rPr>
        <w:t>10b.2</w:t>
      </w:r>
      <w:r w:rsidRPr="00AB5FED">
        <w:rPr>
          <w:lang w:val="en-US"/>
        </w:rPr>
        <w:tab/>
        <w:t>The user of the UE where the floor participant 1 is located may be notified of the queue position.</w:t>
      </w:r>
    </w:p>
    <w:p w14:paraId="37C97523" w14:textId="77777777" w:rsidR="00B22392" w:rsidRDefault="009D6BA2" w:rsidP="00B22392">
      <w:pPr>
        <w:pStyle w:val="NO"/>
        <w:rPr>
          <w:lang w:val="en-US"/>
        </w:rPr>
      </w:pPr>
      <w:r w:rsidRPr="00AB5FED">
        <w:rPr>
          <w:lang w:val="en-US"/>
        </w:rPr>
        <w:t>NOTE</w:t>
      </w:r>
      <w:r w:rsidR="00CB0AFD" w:rsidRPr="00AB5FED">
        <w:rPr>
          <w:lang w:val="en-US"/>
        </w:rPr>
        <w:t> </w:t>
      </w:r>
      <w:r w:rsidRPr="00AB5FED">
        <w:rPr>
          <w:lang w:val="en-US"/>
        </w:rPr>
        <w:t>2:</w:t>
      </w:r>
      <w:r w:rsidRPr="00AB5FED">
        <w:rPr>
          <w:lang w:val="en-US"/>
        </w:rPr>
        <w:tab/>
        <w:t>Steps 10a.1 through 10.b2 are optional as indicated by the dashed box enclosing them. However</w:t>
      </w:r>
      <w:r w:rsidR="00B22392">
        <w:rPr>
          <w:lang w:val="en-US"/>
        </w:rPr>
        <w:t>,</w:t>
      </w:r>
      <w:r w:rsidRPr="00AB5FED">
        <w:rPr>
          <w:lang w:val="en-US"/>
        </w:rPr>
        <w:t xml:space="preserve"> if this box is implemented then either information flow 10a or 10b would occur.</w:t>
      </w:r>
      <w:r w:rsidR="00B22392" w:rsidRPr="00B22392">
        <w:rPr>
          <w:lang w:val="en-US"/>
        </w:rPr>
        <w:t xml:space="preserve"> </w:t>
      </w:r>
    </w:p>
    <w:p w14:paraId="469F925C" w14:textId="77777777" w:rsidR="009D6BA2" w:rsidRPr="00AB5FED" w:rsidRDefault="00B22392" w:rsidP="00B22392">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72BEBAAC" w14:textId="77777777" w:rsidR="009D6BA2" w:rsidRPr="00AB5FED" w:rsidRDefault="009D6BA2" w:rsidP="009D6BA2">
      <w:pPr>
        <w:pStyle w:val="B1"/>
        <w:rPr>
          <w:lang w:val="en-US"/>
        </w:rPr>
      </w:pPr>
      <w:r w:rsidRPr="00AB5FED">
        <w:rPr>
          <w:lang w:val="en-US"/>
        </w:rPr>
        <w:t>11.</w:t>
      </w:r>
      <w:r w:rsidRPr="00AB5FED">
        <w:rPr>
          <w:lang w:val="en-US"/>
        </w:rPr>
        <w:tab/>
        <w:t>A floor taken message is sent to floor participant 1.</w:t>
      </w:r>
    </w:p>
    <w:p w14:paraId="1A0C3DDD" w14:textId="77777777" w:rsidR="009D6BA2" w:rsidRPr="00AB5FED" w:rsidRDefault="009D6BA2" w:rsidP="009D6BA2">
      <w:pPr>
        <w:pStyle w:val="B1"/>
        <w:rPr>
          <w:lang w:val="en-US"/>
        </w:rPr>
      </w:pPr>
      <w:r w:rsidRPr="00AB5FED">
        <w:rPr>
          <w:lang w:val="en-US"/>
        </w:rPr>
        <w:t>12.</w:t>
      </w:r>
      <w:r w:rsidRPr="00AB5FED">
        <w:rPr>
          <w:lang w:val="en-US"/>
        </w:rPr>
        <w:tab/>
        <w:t>The user of the UE where the floor participant 1 is located may be notified.</w:t>
      </w:r>
    </w:p>
    <w:p w14:paraId="62AE17FB" w14:textId="77777777" w:rsidR="009D6BA2" w:rsidRPr="00AB5FED" w:rsidRDefault="009D6BA2" w:rsidP="009D6BA2">
      <w:pPr>
        <w:pStyle w:val="NO"/>
        <w:rPr>
          <w:lang w:val="en-US"/>
        </w:rPr>
      </w:pPr>
      <w:r w:rsidRPr="00AB5FED">
        <w:rPr>
          <w:lang w:val="en-US"/>
        </w:rPr>
        <w:t>NOTE </w:t>
      </w:r>
      <w:r w:rsidR="00B22392">
        <w:rPr>
          <w:lang w:val="en-US"/>
        </w:rPr>
        <w:t>4</w:t>
      </w:r>
      <w:r w:rsidRPr="00AB5FED">
        <w:rPr>
          <w:lang w:val="en-US"/>
        </w:rPr>
        <w:t>:</w:t>
      </w:r>
      <w:r w:rsidRPr="00AB5FED">
        <w:rPr>
          <w:lang w:val="en-US"/>
        </w:rPr>
        <w:tab/>
        <w:t xml:space="preserve">Step 10 through Step 12 </w:t>
      </w:r>
      <w:r w:rsidR="00DC7A90" w:rsidRPr="00AB5FED">
        <w:rPr>
          <w:lang w:val="en-US"/>
        </w:rPr>
        <w:t xml:space="preserve">can </w:t>
      </w:r>
      <w:r w:rsidRPr="00AB5FED">
        <w:rPr>
          <w:lang w:val="en-US"/>
        </w:rPr>
        <w:t>occur any time between step 8 and step 18.</w:t>
      </w:r>
    </w:p>
    <w:p w14:paraId="4BDAEA13" w14:textId="77777777" w:rsidR="009D6BA2" w:rsidRPr="00AB5FED" w:rsidRDefault="009D6BA2" w:rsidP="009D6BA2">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2852B857" w14:textId="77777777" w:rsidR="009D6BA2" w:rsidRPr="00AB5FED" w:rsidRDefault="009D6BA2" w:rsidP="009D6BA2">
      <w:pPr>
        <w:pStyle w:val="B1"/>
        <w:rPr>
          <w:lang w:val="en-US"/>
        </w:rPr>
      </w:pPr>
      <w:r w:rsidRPr="00AB5FED">
        <w:rPr>
          <w:lang w:val="en-US"/>
        </w:rPr>
        <w:t>14. The floor control server 2 (partner) sends a floor granted message to floor participant 2.</w:t>
      </w:r>
    </w:p>
    <w:p w14:paraId="0876A87E" w14:textId="77777777" w:rsidR="009D6BA2" w:rsidRPr="00AB5FED" w:rsidRDefault="009D6BA2" w:rsidP="009D6BA2">
      <w:pPr>
        <w:pStyle w:val="B1"/>
        <w:rPr>
          <w:lang w:val="en-US"/>
        </w:rPr>
      </w:pPr>
      <w:r w:rsidRPr="00AB5FED">
        <w:rPr>
          <w:lang w:val="en-US"/>
        </w:rPr>
        <w:t>15.</w:t>
      </w:r>
      <w:r w:rsidRPr="00AB5FED">
        <w:rPr>
          <w:lang w:val="en-US"/>
        </w:rPr>
        <w:tab/>
        <w:t>The user of the UE where the floor participant 2 is located is notified.</w:t>
      </w:r>
    </w:p>
    <w:p w14:paraId="4B2A96CE" w14:textId="77777777" w:rsidR="009D6BA2" w:rsidRPr="00AB5FED" w:rsidRDefault="009D6BA2" w:rsidP="009D6BA2">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3BE83D0B" w14:textId="77777777" w:rsidR="009D6BA2" w:rsidRPr="00AB5FED" w:rsidRDefault="009D6BA2" w:rsidP="009D6BA2">
      <w:pPr>
        <w:pStyle w:val="B1"/>
        <w:rPr>
          <w:lang w:val="en-US"/>
        </w:rPr>
      </w:pPr>
      <w:r w:rsidRPr="00AB5FED">
        <w:rPr>
          <w:lang w:val="en-US"/>
        </w:rPr>
        <w:t>17.</w:t>
      </w:r>
      <w:r w:rsidRPr="00AB5FED">
        <w:rPr>
          <w:lang w:val="en-US"/>
        </w:rPr>
        <w:tab/>
        <w:t>The user of the UE where the floor participant 1 is located may be notified.</w:t>
      </w:r>
    </w:p>
    <w:p w14:paraId="577AB187" w14:textId="77777777" w:rsidR="009D6BA2" w:rsidRPr="00AB5FED" w:rsidRDefault="009D6BA2" w:rsidP="009D6BA2">
      <w:pPr>
        <w:pStyle w:val="B1"/>
        <w:rPr>
          <w:lang w:val="en-US"/>
        </w:rPr>
      </w:pPr>
      <w:r w:rsidRPr="00AB5FED">
        <w:rPr>
          <w:lang w:val="en-US"/>
        </w:rPr>
        <w:t>18.</w:t>
      </w:r>
      <w:r w:rsidRPr="00AB5FED">
        <w:rPr>
          <w:lang w:val="en-US"/>
        </w:rPr>
        <w:tab/>
        <w:t>Upon successful floor grant, the group call media transmission occurs.</w:t>
      </w:r>
    </w:p>
    <w:p w14:paraId="18F95C6A" w14:textId="77777777" w:rsidR="00267A5D" w:rsidRPr="00AB5FED" w:rsidRDefault="009D6BA2" w:rsidP="00267A5D">
      <w:pPr>
        <w:pStyle w:val="B1"/>
        <w:rPr>
          <w:lang w:val="en-US" w:eastAsia="zh-CN"/>
        </w:rPr>
      </w:pPr>
      <w:r w:rsidRPr="00AB5FED">
        <w:rPr>
          <w:lang w:val="en-US"/>
        </w:rPr>
        <w:t>NOTE </w:t>
      </w:r>
      <w:r w:rsidR="00B22392">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00267A5D" w:rsidRPr="00267A5D">
        <w:rPr>
          <w:lang w:val="en-US" w:eastAsia="zh-CN"/>
        </w:rPr>
        <w:t xml:space="preserve"> </w:t>
      </w:r>
    </w:p>
    <w:p w14:paraId="315B1637" w14:textId="77777777" w:rsidR="009D6BA2" w:rsidRDefault="00267A5D" w:rsidP="00267A5D">
      <w:pPr>
        <w:pStyle w:val="Heading4"/>
        <w:rPr>
          <w:lang w:val="en-US"/>
        </w:rPr>
      </w:pPr>
      <w:bookmarkStart w:id="1205" w:name="_Toc460616169"/>
      <w:bookmarkStart w:id="1206" w:name="_Toc460617030"/>
      <w:bookmarkStart w:id="1207" w:name="_Toc154938500"/>
      <w:r w:rsidRPr="00AB5FED">
        <w:rPr>
          <w:lang w:val="en-US"/>
        </w:rPr>
        <w:t>10.9.1.</w:t>
      </w:r>
      <w:r>
        <w:rPr>
          <w:lang w:val="en-US"/>
        </w:rPr>
        <w:t>5</w:t>
      </w:r>
      <w:r w:rsidRPr="00AB5FED">
        <w:rPr>
          <w:lang w:val="en-US"/>
        </w:rPr>
        <w:tab/>
      </w:r>
      <w:r w:rsidRPr="00267A5D">
        <w:rPr>
          <w:lang w:val="en-US"/>
        </w:rPr>
        <w:t>Floor control for audio cut-in enabled group</w:t>
      </w:r>
      <w:bookmarkEnd w:id="1205"/>
      <w:bookmarkEnd w:id="1206"/>
      <w:bookmarkEnd w:id="1207"/>
    </w:p>
    <w:p w14:paraId="0E700F4E" w14:textId="77777777" w:rsidR="00A60498" w:rsidRDefault="00A60498" w:rsidP="00A60498">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7C07D635" w14:textId="77777777" w:rsidR="00A60498" w:rsidRDefault="00A60498" w:rsidP="00A60498">
      <w:pPr>
        <w:pStyle w:val="EditorsNote"/>
        <w:rPr>
          <w:lang w:eastAsia="zh-CN"/>
        </w:rPr>
      </w:pPr>
      <w:r>
        <w:rPr>
          <w:lang w:eastAsia="zh-CN"/>
        </w:rPr>
        <w:t>Editor</w:t>
      </w:r>
      <w:r w:rsidR="002F1CCF" w:rsidRPr="002F1CCF">
        <w:rPr>
          <w:lang w:eastAsia="zh-CN"/>
        </w:rPr>
        <w:t>'</w:t>
      </w:r>
      <w:r>
        <w:rPr>
          <w:lang w:eastAsia="zh-CN"/>
        </w:rPr>
        <w:t>s note: Configuration parameter for queue depth is FFS.</w:t>
      </w:r>
    </w:p>
    <w:p w14:paraId="53B1BC45" w14:textId="77777777" w:rsidR="00A60498" w:rsidRDefault="00A60498" w:rsidP="00A60498">
      <w:pPr>
        <w:rPr>
          <w:lang w:eastAsia="zh-CN"/>
        </w:rPr>
      </w:pPr>
      <w:r>
        <w:rPr>
          <w:rFonts w:hint="eastAsia"/>
          <w:lang w:eastAsia="zh-CN"/>
        </w:rPr>
        <w:t>Pre-conditions:</w:t>
      </w:r>
    </w:p>
    <w:p w14:paraId="64907735" w14:textId="77777777" w:rsidR="00A60498" w:rsidRDefault="00A60498" w:rsidP="00A60498">
      <w:pPr>
        <w:pStyle w:val="B1"/>
      </w:pPr>
      <w:r w:rsidRPr="00913EDF">
        <w:rPr>
          <w:rFonts w:hint="eastAsia"/>
        </w:rPr>
        <w:t>-</w:t>
      </w:r>
      <w:r w:rsidRPr="00BB44BC">
        <w:tab/>
      </w:r>
      <w:r>
        <w:t>The floor control server has been configured to support audio cut-in.</w:t>
      </w:r>
    </w:p>
    <w:p w14:paraId="153A2BC9" w14:textId="77777777" w:rsidR="00A60498" w:rsidRPr="005D6A2C" w:rsidRDefault="00A60498" w:rsidP="00A60498">
      <w:pPr>
        <w:pStyle w:val="B1"/>
      </w:pPr>
      <w:r>
        <w:lastRenderedPageBreak/>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73AE7756" w14:textId="77777777" w:rsidR="00A60498" w:rsidRDefault="00A60498" w:rsidP="00F61EBC">
      <w:pPr>
        <w:pStyle w:val="TH"/>
      </w:pPr>
      <w:r>
        <w:object w:dxaOrig="7607" w:dyaOrig="10190" w14:anchorId="248AC13F">
          <v:shape id="_x0000_i1110" type="#_x0000_t75" style="width:380.55pt;height:509.4pt" o:ole="">
            <v:imagedata r:id="rId182" o:title=""/>
          </v:shape>
          <o:OLEObject Type="Embed" ProgID="Visio.Drawing.11" ShapeID="_x0000_i1110" DrawAspect="Content" ObjectID="_1765551915" r:id="rId183"/>
        </w:object>
      </w:r>
    </w:p>
    <w:p w14:paraId="07251CBA" w14:textId="77777777" w:rsidR="00A60498" w:rsidRDefault="00A60498" w:rsidP="00A60498">
      <w:pPr>
        <w:pStyle w:val="TF"/>
      </w:pPr>
      <w:r>
        <w:t>Figure </w:t>
      </w:r>
      <w:r w:rsidRPr="00A92C50">
        <w:t>10.</w:t>
      </w:r>
      <w:r>
        <w:t>9.1.5</w:t>
      </w:r>
      <w:r w:rsidRPr="00A92C50">
        <w:t>-1</w:t>
      </w:r>
      <w:r>
        <w:t>: Floor control for audio c</w:t>
      </w:r>
      <w:r w:rsidRPr="00E36D12">
        <w:rPr>
          <w:rFonts w:eastAsia="Times New Roman"/>
        </w:rPr>
        <w:t>ut-in</w:t>
      </w:r>
      <w:r>
        <w:t xml:space="preserve"> enabled group in single MCPTT system</w:t>
      </w:r>
    </w:p>
    <w:p w14:paraId="35CBB010" w14:textId="77777777" w:rsidR="00A60498" w:rsidRPr="005D6A2C" w:rsidRDefault="00A60498" w:rsidP="00A60498">
      <w:pPr>
        <w:pStyle w:val="B1"/>
      </w:pPr>
      <w:r w:rsidRPr="005D6A2C">
        <w:t>1.</w:t>
      </w:r>
      <w:r w:rsidRPr="005D6A2C">
        <w:tab/>
      </w:r>
      <w:r>
        <w:t>F</w:t>
      </w:r>
      <w:r w:rsidRPr="005D6A2C">
        <w:t>loor participant B has been given floor and is transmitting voice media.</w:t>
      </w:r>
    </w:p>
    <w:p w14:paraId="622E1AE5" w14:textId="77777777" w:rsidR="00A60498" w:rsidRPr="005D6A2C" w:rsidRDefault="00A60498" w:rsidP="00A60498">
      <w:pPr>
        <w:pStyle w:val="B1"/>
        <w:rPr>
          <w:color w:val="000000"/>
        </w:rPr>
      </w:pPr>
      <w:r w:rsidRPr="005D6A2C">
        <w:rPr>
          <w:color w:val="000000"/>
        </w:rPr>
        <w:t>2.</w:t>
      </w:r>
      <w:r w:rsidRPr="005D6A2C">
        <w:rPr>
          <w:color w:val="000000"/>
        </w:rPr>
        <w:tab/>
        <w:t xml:space="preserve">Floor participant A wants to send voice media over the session. </w:t>
      </w:r>
    </w:p>
    <w:p w14:paraId="1DCAAF2A" w14:textId="77777777" w:rsidR="00A60498" w:rsidRPr="005D6A2C" w:rsidRDefault="00A60498" w:rsidP="00A60498">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3AEAE49" w14:textId="77777777" w:rsidR="00A60498" w:rsidRPr="005D6A2C" w:rsidRDefault="00A60498" w:rsidP="00A60498">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 xml:space="preserve">floor participant A, </w:t>
      </w:r>
      <w:r w:rsidR="000E6710">
        <w:rPr>
          <w:color w:val="000000"/>
          <w:lang w:val="en-US"/>
        </w:rPr>
        <w:t>and</w:t>
      </w:r>
      <w:r>
        <w:rPr>
          <w:color w:val="000000"/>
          <w:lang w:val="en-US"/>
        </w:rPr>
        <w:t xml:space="preserve"> revok</w:t>
      </w:r>
      <w:r w:rsidR="000E6710">
        <w:rPr>
          <w:color w:val="000000"/>
          <w:lang w:val="en-US"/>
        </w:rPr>
        <w:t>ed</w:t>
      </w:r>
      <w:r>
        <w:rPr>
          <w:color w:val="000000"/>
          <w:lang w:val="en-US"/>
        </w:rPr>
        <w:t xml:space="preserve"> from floor participant B</w:t>
      </w:r>
      <w:r w:rsidRPr="005D6A2C">
        <w:rPr>
          <w:color w:val="000000"/>
        </w:rPr>
        <w:t xml:space="preserve">. </w:t>
      </w:r>
    </w:p>
    <w:p w14:paraId="5F60D9B2" w14:textId="77777777" w:rsidR="00A60498" w:rsidRPr="005D6A2C" w:rsidRDefault="00A60498" w:rsidP="00A60498">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218C5DD4" w14:textId="77777777" w:rsidR="00A60498" w:rsidRPr="005D6A2C" w:rsidRDefault="00A60498" w:rsidP="00A60498">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20F85187" w14:textId="77777777" w:rsidR="00A60498" w:rsidRPr="005D6A2C" w:rsidRDefault="00A60498" w:rsidP="00A60498">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15C74C4" w14:textId="77777777" w:rsidR="00A60498" w:rsidRPr="005D6A2C" w:rsidRDefault="00A60498" w:rsidP="00A60498">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02F88369" w14:textId="77777777" w:rsidR="00A60498" w:rsidRPr="005D6A2C" w:rsidRDefault="00A60498" w:rsidP="00A60498">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12D5FE88" w14:textId="77777777" w:rsidR="00A60498" w:rsidRPr="005D6A2C" w:rsidRDefault="00A60498" w:rsidP="00A60498">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36926167" w14:textId="77777777" w:rsidR="00A60498" w:rsidRPr="005D6A2C" w:rsidRDefault="00A60498" w:rsidP="00A60498">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28AF8D87" w14:textId="77777777" w:rsidR="00A60498" w:rsidRPr="005D6A2C" w:rsidRDefault="00A60498" w:rsidP="00A60498">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1D5371A" w14:textId="77777777" w:rsidR="00A60498" w:rsidRPr="005D6A2C" w:rsidRDefault="00A60498" w:rsidP="00A60498">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1BAFD017" w14:textId="77777777" w:rsidR="00A60498" w:rsidRPr="005D6A2C" w:rsidRDefault="00A60498" w:rsidP="00A60498">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42CECEB5" w14:textId="77777777" w:rsidR="00A60498" w:rsidRPr="005D6A2C" w:rsidRDefault="00A60498" w:rsidP="00A60498">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12DCD31E" w14:textId="77777777" w:rsidR="00A60498" w:rsidRPr="005D6A2C" w:rsidRDefault="00A60498" w:rsidP="00A60498">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3C9BE5D0" w14:textId="77777777" w:rsidR="00267A5D" w:rsidRPr="00B67BAE" w:rsidRDefault="00A60498" w:rsidP="00B67BAE">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3CC3414" w14:textId="77777777" w:rsidR="00EC5B14" w:rsidRDefault="00EC5B14" w:rsidP="00EC5B14">
      <w:pPr>
        <w:pStyle w:val="Heading4"/>
        <w:rPr>
          <w:lang w:val="en-US"/>
        </w:rPr>
      </w:pPr>
      <w:bookmarkStart w:id="1208" w:name="_Toc154938501"/>
      <w:r w:rsidRPr="00AB5FED">
        <w:rPr>
          <w:lang w:val="en-US"/>
        </w:rPr>
        <w:t>10.9.1.</w:t>
      </w:r>
      <w:r>
        <w:rPr>
          <w:lang w:val="en-US"/>
        </w:rPr>
        <w:t>6</w:t>
      </w:r>
      <w:r w:rsidRPr="00AB5FED">
        <w:rPr>
          <w:lang w:val="en-US"/>
        </w:rPr>
        <w:tab/>
      </w:r>
      <w:r>
        <w:rPr>
          <w:lang w:eastAsia="zh-CN"/>
        </w:rPr>
        <w:t>Unicast media stop and resume requests</w:t>
      </w:r>
      <w:bookmarkEnd w:id="1208"/>
    </w:p>
    <w:p w14:paraId="0BF6C31A" w14:textId="77777777" w:rsidR="00EC5B14" w:rsidRDefault="00EC5B14" w:rsidP="00EC5B14">
      <w:r>
        <w:t>Figure 10.9.1.6-1 shows the procedure for a floor participant to indicate to the floor control server that the unicast media flow of an active MCPTT group call can be stopped.</w:t>
      </w:r>
    </w:p>
    <w:p w14:paraId="14A77C23" w14:textId="77777777" w:rsidR="00EC5B14" w:rsidRDefault="00EC5B14" w:rsidP="00EC5B14">
      <w:r>
        <w:t>Pre-condition:</w:t>
      </w:r>
    </w:p>
    <w:p w14:paraId="78520D53" w14:textId="77777777" w:rsidR="00EC5B14" w:rsidRDefault="009C3FA1" w:rsidP="009C3FA1">
      <w:pPr>
        <w:pStyle w:val="B1"/>
      </w:pPr>
      <w:r>
        <w:t>1.</w:t>
      </w:r>
      <w:r>
        <w:tab/>
      </w:r>
      <w:r w:rsidR="00EC5B14">
        <w:t>An MCPTT session is established between MCPTT client A and MCPTT server for an MCPTT group call. Other participants to the call are not shown in the figure for simplicity.</w:t>
      </w:r>
    </w:p>
    <w:p w14:paraId="7ED61558" w14:textId="77777777" w:rsidR="00EC5B14" w:rsidRDefault="009C3FA1" w:rsidP="009C3FA1">
      <w:pPr>
        <w:pStyle w:val="B1"/>
      </w:pPr>
      <w:r>
        <w:t>2.</w:t>
      </w:r>
      <w:r>
        <w:tab/>
      </w:r>
      <w:r w:rsidR="00EC5B14">
        <w:t>The floor control is established between the floor participant and the floor control server.</w:t>
      </w:r>
    </w:p>
    <w:p w14:paraId="75FDDC42" w14:textId="77777777" w:rsidR="00EC5B14" w:rsidRDefault="00EC5B14" w:rsidP="00EC5B14">
      <w:pPr>
        <w:pStyle w:val="TH"/>
      </w:pPr>
      <w:r>
        <w:object w:dxaOrig="5393" w:dyaOrig="5482" w14:anchorId="7A244136">
          <v:shape id="_x0000_i1111" type="#_x0000_t75" style="width:269.4pt;height:274.3pt" o:ole="" filled="t">
            <v:fill color2="black"/>
            <v:imagedata r:id="rId184" o:title=""/>
          </v:shape>
          <o:OLEObject Type="Embed" ProgID="Visio.Drawing.11" ShapeID="_x0000_i1111" DrawAspect="Content" ObjectID="_1765551916" r:id="rId185"/>
        </w:object>
      </w:r>
    </w:p>
    <w:p w14:paraId="26F7C398" w14:textId="77777777" w:rsidR="00EC5B14" w:rsidRDefault="00EC5B14" w:rsidP="00EC5B14">
      <w:pPr>
        <w:pStyle w:val="TF"/>
      </w:pPr>
      <w:r>
        <w:t>Figure 10.9.1.6-1: Unicast media stop request during an MCPTT session</w:t>
      </w:r>
    </w:p>
    <w:p w14:paraId="0A175C30" w14:textId="77777777" w:rsidR="00EC5B14" w:rsidRDefault="009C3FA1" w:rsidP="009C3FA1">
      <w:pPr>
        <w:pStyle w:val="B1"/>
      </w:pPr>
      <w:r>
        <w:t>1.</w:t>
      </w:r>
      <w:r>
        <w:tab/>
      </w:r>
      <w:r w:rsidR="00EC5B14">
        <w:t>Another floor participant has requested and has been granted the floor. The floor control server sends a floor taken message to floor participant A. The floor taken message may include an identifier of the associated media flow.</w:t>
      </w:r>
    </w:p>
    <w:p w14:paraId="3D38593B" w14:textId="77777777" w:rsidR="00EC5B14" w:rsidRDefault="009C3FA1" w:rsidP="009C3FA1">
      <w:pPr>
        <w:pStyle w:val="B1"/>
      </w:pPr>
      <w:r>
        <w:t>2.</w:t>
      </w:r>
      <w:r>
        <w:tab/>
      </w:r>
      <w:r w:rsidR="00EC5B14">
        <w:t xml:space="preserve">Floor control server sends the voice media flow to floor participant A over unicast. </w:t>
      </w:r>
    </w:p>
    <w:p w14:paraId="35C40453" w14:textId="77777777" w:rsidR="00EC5B14" w:rsidRDefault="009C3FA1" w:rsidP="009C3FA1">
      <w:pPr>
        <w:pStyle w:val="B1"/>
      </w:pPr>
      <w:r>
        <w:t>3.</w:t>
      </w:r>
      <w:r>
        <w:tab/>
      </w:r>
      <w:r w:rsidR="00EC5B14">
        <w:t>Floor participant A gets the information, e.g. from the user, that media for the call is not needed.</w:t>
      </w:r>
    </w:p>
    <w:p w14:paraId="3BE6C077" w14:textId="77777777" w:rsidR="00EC5B14" w:rsidRDefault="009C3FA1" w:rsidP="009C3FA1">
      <w:pPr>
        <w:pStyle w:val="B1"/>
      </w:pPr>
      <w:r>
        <w:t>4.</w:t>
      </w:r>
      <w:r>
        <w:tab/>
      </w:r>
      <w:r w:rsidR="00EC5B14">
        <w:t>Floor participant A sends a unicast media stop request to floor control server, identifying the media flow to be stopped.</w:t>
      </w:r>
    </w:p>
    <w:p w14:paraId="1E7266AE" w14:textId="77777777" w:rsidR="00EC5B14" w:rsidRDefault="009C3FA1" w:rsidP="009C3FA1">
      <w:pPr>
        <w:pStyle w:val="B1"/>
      </w:pPr>
      <w:r>
        <w:t>5.</w:t>
      </w:r>
      <w:r>
        <w:tab/>
      </w:r>
      <w:r w:rsidR="00EC5B14">
        <w:t>Floor control server stops sending that unicast media flow to floor participant A. Associated bearer resources may be de-allocated by the MCPTT server.</w:t>
      </w:r>
    </w:p>
    <w:p w14:paraId="25D9E5B3" w14:textId="77777777" w:rsidR="00EC5B14" w:rsidRDefault="00EC5B14" w:rsidP="00EC5B14">
      <w:pPr>
        <w:pStyle w:val="B1"/>
      </w:pPr>
    </w:p>
    <w:p w14:paraId="334DB841" w14:textId="77777777" w:rsidR="00EC5B14" w:rsidRDefault="00EC5B14" w:rsidP="00EC5B14">
      <w:r>
        <w:t>Figure 10.9.1.6-2 shows the procedure for a floor participant to request from the floor control server that the unicast media flow of an active MCPTT group call be restarted.</w:t>
      </w:r>
    </w:p>
    <w:p w14:paraId="47A2603E" w14:textId="77777777" w:rsidR="00EC5B14" w:rsidRDefault="00EC5B14" w:rsidP="00EC5B14">
      <w:r>
        <w:t>Pre-condition:</w:t>
      </w:r>
    </w:p>
    <w:p w14:paraId="3B530111" w14:textId="77777777" w:rsidR="00EC5B14" w:rsidRDefault="009C3FA1" w:rsidP="009C3FA1">
      <w:pPr>
        <w:pStyle w:val="B1"/>
      </w:pPr>
      <w:r>
        <w:t>1.</w:t>
      </w:r>
      <w:r>
        <w:tab/>
      </w:r>
      <w:r w:rsidR="00EC5B14">
        <w:t>An MCPTT session is established between MCPTT client A and MCPTT server for an MCPTT group call. Other participants to the call are not shown in the figure for simplicity</w:t>
      </w:r>
    </w:p>
    <w:p w14:paraId="7A5CBB25" w14:textId="77777777" w:rsidR="00EC5B14" w:rsidRDefault="009C3FA1" w:rsidP="009C3FA1">
      <w:pPr>
        <w:pStyle w:val="B1"/>
      </w:pPr>
      <w:r>
        <w:t>2.</w:t>
      </w:r>
      <w:r>
        <w:tab/>
      </w:r>
      <w:r w:rsidR="00EC5B14">
        <w:t>The floor control is established between the floor participant and the floor control server.</w:t>
      </w:r>
    </w:p>
    <w:p w14:paraId="52846FB4" w14:textId="77777777" w:rsidR="00EC5B14" w:rsidRDefault="009C3FA1" w:rsidP="009C3FA1">
      <w:pPr>
        <w:pStyle w:val="B1"/>
      </w:pPr>
      <w:r>
        <w:t>3.</w:t>
      </w:r>
      <w:r>
        <w:tab/>
      </w:r>
      <w:r w:rsidR="00EC5B14">
        <w:t>Floor participant A has previously indicated to the floor control server that unicast media flow for that call should be stopped, using the procedure described in Figure 10.9.1.6-1.</w:t>
      </w:r>
    </w:p>
    <w:p w14:paraId="3DBE3092" w14:textId="77777777" w:rsidR="00EC5B14" w:rsidRDefault="00EC5B14" w:rsidP="00EC5B14">
      <w:pPr>
        <w:pStyle w:val="TH"/>
      </w:pPr>
      <w:r>
        <w:object w:dxaOrig="5216" w:dyaOrig="4419" w14:anchorId="5BE69EB7">
          <v:shape id="_x0000_i1112" type="#_x0000_t75" style="width:260.55pt;height:220.9pt" o:ole="" filled="t">
            <v:fill color2="black"/>
            <v:imagedata r:id="rId186" o:title=""/>
          </v:shape>
          <o:OLEObject Type="Embed" ProgID="Visio.Drawing.11" ShapeID="_x0000_i1112" DrawAspect="Content" ObjectID="_1765551917" r:id="rId187"/>
        </w:object>
      </w:r>
    </w:p>
    <w:p w14:paraId="445A2542" w14:textId="77777777" w:rsidR="00EC5B14" w:rsidRDefault="00EC5B14" w:rsidP="00EC5B14">
      <w:pPr>
        <w:pStyle w:val="TF"/>
      </w:pPr>
      <w:r>
        <w:t>Figure 10.9.1.6-2: Unicast media resume request during an MCPTT session</w:t>
      </w:r>
    </w:p>
    <w:p w14:paraId="5154351C" w14:textId="77777777" w:rsidR="00EC5B14" w:rsidRDefault="009C3FA1" w:rsidP="009C3FA1">
      <w:pPr>
        <w:pStyle w:val="B1"/>
      </w:pPr>
      <w:r>
        <w:t>1.</w:t>
      </w:r>
      <w:r>
        <w:tab/>
      </w:r>
      <w:r w:rsidR="00EC5B14">
        <w:t>Another floor participant has requested and has been granted the floor. The floor control server sends a floor taken message to floor participant A. The floor taken message may include an identifier of the associated media flow.</w:t>
      </w:r>
    </w:p>
    <w:p w14:paraId="26864EBC" w14:textId="77777777" w:rsidR="00EC5B14" w:rsidRDefault="009C3FA1" w:rsidP="009C3FA1">
      <w:pPr>
        <w:pStyle w:val="B1"/>
      </w:pPr>
      <w:r>
        <w:t>2.</w:t>
      </w:r>
      <w:r>
        <w:tab/>
      </w:r>
      <w:r w:rsidR="00EC5B14">
        <w:t>Floor participant A gets the information, e.g. from the user, that media for the call is needed again.</w:t>
      </w:r>
    </w:p>
    <w:p w14:paraId="09875ACA" w14:textId="77777777" w:rsidR="00EC5B14" w:rsidRDefault="009C3FA1" w:rsidP="009C3FA1">
      <w:pPr>
        <w:pStyle w:val="B1"/>
      </w:pPr>
      <w:r>
        <w:t>3.</w:t>
      </w:r>
      <w:r>
        <w:tab/>
      </w:r>
      <w:r w:rsidR="00EC5B14">
        <w:t>Floor participant A sends a unicast media resume request to floor control server, identifying the media flow to be re-started.</w:t>
      </w:r>
    </w:p>
    <w:p w14:paraId="28B2BEB7" w14:textId="77777777" w:rsidR="00EC5B14" w:rsidRDefault="009C3FA1" w:rsidP="009C3FA1">
      <w:pPr>
        <w:pStyle w:val="B1"/>
      </w:pPr>
      <w:r>
        <w:t>4.</w:t>
      </w:r>
      <w:r>
        <w:tab/>
      </w:r>
      <w:r w:rsidR="00EC5B14">
        <w:t>Floor control server starts sending that unicast media flow to floor participant A. This may need new bearer resources to be allocated.</w:t>
      </w:r>
    </w:p>
    <w:p w14:paraId="6C4B4952" w14:textId="77777777" w:rsidR="00EC5B14" w:rsidRDefault="00EC5B14" w:rsidP="00EC5B14">
      <w:pPr>
        <w:pStyle w:val="B1"/>
      </w:pPr>
    </w:p>
    <w:p w14:paraId="1F48BCA3" w14:textId="77777777" w:rsidR="00EC5B14" w:rsidRDefault="00EC5B14" w:rsidP="00EC5B14">
      <w:pPr>
        <w:pStyle w:val="NO"/>
      </w:pPr>
      <w:r>
        <w:t>NOTE</w:t>
      </w:r>
      <w:r w:rsidR="009C3FA1">
        <w:t> </w:t>
      </w:r>
      <w:r>
        <w:t>1:</w:t>
      </w:r>
      <w:r>
        <w:tab/>
        <w:t xml:space="preserve">The identifier of the flow to be stopped or resumed is known by the floor participant from the floor control information flows associated with that MCPTT session. </w:t>
      </w:r>
    </w:p>
    <w:p w14:paraId="447977C8" w14:textId="77777777" w:rsidR="00EC5B14" w:rsidRDefault="00EC5B14" w:rsidP="00EC5B14">
      <w:pPr>
        <w:pStyle w:val="NO"/>
      </w:pPr>
      <w:r>
        <w:t>NOTE</w:t>
      </w:r>
      <w:r w:rsidR="009C3FA1">
        <w:t> </w:t>
      </w:r>
      <w:r>
        <w:t>2:</w:t>
      </w:r>
      <w:r>
        <w:tab/>
        <w:t>Stopping a media flow is not leaving the session and subsequent floor control messages will still be sent by the floor control server to the floor participant which has requested a unicast media stop.</w:t>
      </w:r>
    </w:p>
    <w:p w14:paraId="02F500D6" w14:textId="77777777" w:rsidR="00EC5B14" w:rsidRDefault="00EC5B14" w:rsidP="00EC5B14">
      <w:pPr>
        <w:pStyle w:val="NO"/>
      </w:pPr>
      <w:r>
        <w:t>NOTE</w:t>
      </w:r>
      <w:r w:rsidR="009C3FA1">
        <w:t> </w:t>
      </w:r>
      <w:r>
        <w:t>3:</w:t>
      </w:r>
      <w:r>
        <w:tab/>
        <w:t>Both requests have no effect on a possible ongoing transmission of the media flow over MBMS. In particular, they are not interpreted by the MCPTT server as MBMS listening status reports.</w:t>
      </w:r>
    </w:p>
    <w:p w14:paraId="0C2DC8AB" w14:textId="77777777" w:rsidR="00EC5B14" w:rsidRPr="00267A5D" w:rsidRDefault="00EC5B14" w:rsidP="00267A5D">
      <w:pPr>
        <w:rPr>
          <w:lang w:val="en-US"/>
        </w:rPr>
      </w:pPr>
    </w:p>
    <w:p w14:paraId="53780111" w14:textId="77777777" w:rsidR="00850BE5" w:rsidRPr="00AB5FED" w:rsidRDefault="00850BE5" w:rsidP="00AC26F2">
      <w:pPr>
        <w:pStyle w:val="Heading3"/>
      </w:pPr>
      <w:bookmarkStart w:id="1209" w:name="_Toc428365149"/>
      <w:bookmarkStart w:id="1210" w:name="_Toc433209832"/>
      <w:bookmarkStart w:id="1211" w:name="_Toc460616170"/>
      <w:bookmarkStart w:id="1212" w:name="_Toc460617031"/>
      <w:bookmarkStart w:id="1213" w:name="_Toc154938502"/>
      <w:bookmarkEnd w:id="1203"/>
      <w:r w:rsidRPr="00AB5FED">
        <w:t>10.</w:t>
      </w:r>
      <w:r w:rsidR="008C7924" w:rsidRPr="00AB5FED">
        <w:t>9</w:t>
      </w:r>
      <w:r w:rsidRPr="00AB5FED">
        <w:t>.2</w:t>
      </w:r>
      <w:r w:rsidRPr="00AB5FED">
        <w:tab/>
        <w:t>Floor control for off-network MCPTT service</w:t>
      </w:r>
      <w:bookmarkEnd w:id="1209"/>
      <w:bookmarkEnd w:id="1210"/>
      <w:bookmarkEnd w:id="1211"/>
      <w:bookmarkEnd w:id="1212"/>
      <w:bookmarkEnd w:id="1213"/>
    </w:p>
    <w:p w14:paraId="3DCDDBCF" w14:textId="77777777" w:rsidR="00850BE5" w:rsidRPr="00AB5FED" w:rsidRDefault="00850BE5" w:rsidP="00AC26F2">
      <w:pPr>
        <w:pStyle w:val="Heading4"/>
      </w:pPr>
      <w:bookmarkStart w:id="1214" w:name="_Toc428365150"/>
      <w:bookmarkStart w:id="1215" w:name="_Toc433209833"/>
      <w:bookmarkStart w:id="1216" w:name="_Toc460616171"/>
      <w:bookmarkStart w:id="1217" w:name="_Toc460617032"/>
      <w:bookmarkStart w:id="1218" w:name="_Toc154938503"/>
      <w:r w:rsidRPr="00AB5FED">
        <w:t>10.</w:t>
      </w:r>
      <w:r w:rsidR="008C7924" w:rsidRPr="00AB5FED">
        <w:t>9</w:t>
      </w:r>
      <w:r w:rsidRPr="00AB5FED">
        <w:t>.2.1</w:t>
      </w:r>
      <w:r w:rsidRPr="00AB5FED">
        <w:tab/>
      </w:r>
      <w:bookmarkEnd w:id="1214"/>
      <w:r w:rsidR="00533C77" w:rsidRPr="00AB5FED">
        <w:t>General</w:t>
      </w:r>
      <w:bookmarkEnd w:id="1215"/>
      <w:bookmarkEnd w:id="1216"/>
      <w:bookmarkEnd w:id="1217"/>
      <w:bookmarkEnd w:id="1218"/>
    </w:p>
    <w:p w14:paraId="1D765B4F" w14:textId="77777777" w:rsidR="006E401E" w:rsidRPr="00AB5FED" w:rsidRDefault="006E401E" w:rsidP="006E401E">
      <w:r w:rsidRPr="00AB5FED">
        <w:t xml:space="preserve">The procedures defined in this </w:t>
      </w:r>
      <w:r w:rsidR="000373AA" w:rsidRPr="00AB5FED">
        <w:t>sub</w:t>
      </w:r>
      <w:r w:rsidRPr="00AB5FED">
        <w:t>clause provide floor control to MCPTT UEs in off-network operation. The procedures apply to both private calls and group calls.</w:t>
      </w:r>
    </w:p>
    <w:p w14:paraId="6099A7A2" w14:textId="77777777" w:rsidR="004A5EAA" w:rsidRPr="00AB5FED" w:rsidRDefault="004A5EAA" w:rsidP="004A5EAA">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004B7A50" w:rsidRPr="00AB5FED">
        <w:rPr>
          <w:rFonts w:eastAsia="Malgun Gothic"/>
          <w:lang w:eastAsia="ko-KR"/>
        </w:rPr>
        <w:t>T</w:t>
      </w:r>
      <w:r w:rsidR="004B7A50" w:rsidRPr="00AB5FED">
        <w:rPr>
          <w:rFonts w:eastAsia="Malgun Gothic" w:hint="eastAsia"/>
          <w:lang w:eastAsia="ko-KR"/>
        </w:rPr>
        <w:t>he MCPTT client can transmit voice packets</w:t>
      </w:r>
      <w:r w:rsidRPr="00AB5FED">
        <w:rPr>
          <w:rFonts w:eastAsia="Malgun Gothic" w:hint="eastAsia"/>
          <w:lang w:eastAsia="ko-KR"/>
        </w:rPr>
        <w:t xml:space="preserve"> </w:t>
      </w:r>
      <w:r w:rsidR="004B7A50" w:rsidRPr="00AB5FED">
        <w:rPr>
          <w:rFonts w:eastAsia="Malgun Gothic"/>
          <w:lang w:eastAsia="ko-KR"/>
        </w:rPr>
        <w:t xml:space="preserve">once it </w:t>
      </w:r>
      <w:r w:rsidRPr="00AB5FED">
        <w:rPr>
          <w:rFonts w:eastAsia="Malgun Gothic" w:hint="eastAsia"/>
          <w:lang w:eastAsia="ko-KR"/>
        </w:rPr>
        <w:t xml:space="preserve">is granted </w:t>
      </w:r>
      <w:r w:rsidR="004B7A50" w:rsidRPr="00AB5FED">
        <w:rPr>
          <w:rFonts w:eastAsia="Malgun Gothic"/>
          <w:lang w:eastAsia="ko-KR"/>
        </w:rPr>
        <w:t xml:space="preserve">the right </w:t>
      </w:r>
      <w:r w:rsidRPr="00AB5FED">
        <w:rPr>
          <w:rFonts w:eastAsia="Malgun Gothic" w:hint="eastAsia"/>
          <w:lang w:eastAsia="ko-KR"/>
        </w:rPr>
        <w:t>to speak</w:t>
      </w:r>
      <w:r w:rsidR="004B7A50"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01C0EC10" w14:textId="77777777" w:rsidR="004A5EAA" w:rsidRPr="00AB5FED" w:rsidRDefault="004A5EAA" w:rsidP="004A5EAA">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006E401E"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006E401E" w:rsidRPr="00AB5FED">
        <w:rPr>
          <w:rFonts w:eastAsia="Malgun Gothic"/>
          <w:lang w:eastAsia="ko-KR"/>
        </w:rPr>
        <w:t xml:space="preserve">For group calls, the floor arbitrator also transfers the floor control queue when granting </w:t>
      </w:r>
      <w:r w:rsidR="006E401E" w:rsidRPr="00AB5FED">
        <w:rPr>
          <w:rFonts w:eastAsia="Malgun Gothic"/>
          <w:lang w:eastAsia="ko-KR"/>
        </w:rPr>
        <w:lastRenderedPageBreak/>
        <w:t xml:space="preserve">the floor. </w:t>
      </w:r>
      <w:r w:rsidRPr="00AB5FED">
        <w:rPr>
          <w:rFonts w:eastAsia="Malgun Gothic"/>
          <w:lang w:eastAsia="ko-KR"/>
        </w:rPr>
        <w:t>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w:t>
      </w:r>
      <w:r w:rsidR="006E401E" w:rsidRPr="00AB5FED">
        <w:rPr>
          <w:rFonts w:eastAsia="Malgun Gothic"/>
          <w:lang w:eastAsia="ko-KR"/>
        </w:rPr>
        <w:t>, for group calls,</w:t>
      </w:r>
      <w:r w:rsidRPr="00AB5FED">
        <w:rPr>
          <w:rFonts w:eastAsia="Malgun Gothic"/>
          <w:lang w:eastAsia="ko-KR"/>
        </w:rPr>
        <w:t xml:space="preserve">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12CDF1A" w14:textId="77777777" w:rsidR="004A5EAA" w:rsidRPr="00AB5FED" w:rsidRDefault="006E401E" w:rsidP="004A5EAA">
      <w:pPr>
        <w:rPr>
          <w:rFonts w:eastAsia="Malgun Gothic"/>
          <w:lang w:eastAsia="ko-KR"/>
        </w:rPr>
      </w:pPr>
      <w:r w:rsidRPr="00AB5FED">
        <w:rPr>
          <w:rFonts w:eastAsia="Malgun Gothic"/>
          <w:lang w:eastAsia="ko-KR"/>
        </w:rPr>
        <w:t>For group calls, t</w:t>
      </w:r>
      <w:r w:rsidRPr="00AB5FED">
        <w:rPr>
          <w:rFonts w:eastAsia="Malgun Gothic" w:hint="eastAsia"/>
          <w:lang w:eastAsia="ko-KR"/>
        </w:rPr>
        <w:t>he</w:t>
      </w:r>
      <w:r w:rsidR="004A5EAA" w:rsidRPr="00AB5FED">
        <w:rPr>
          <w:rFonts w:eastAsia="Malgun Gothic" w:hint="eastAsia"/>
          <w:lang w:eastAsia="ko-KR"/>
        </w:rPr>
        <w:t xml:space="preserve"> floor control message is delivered in multicast based </w:t>
      </w:r>
      <w:r w:rsidR="004A5EAA" w:rsidRPr="00AB5FED">
        <w:t>communication and can be monitored by all the members within the MCPTT group.</w:t>
      </w:r>
    </w:p>
    <w:p w14:paraId="1177D89E" w14:textId="77777777" w:rsidR="004A5EAA" w:rsidRPr="00AB5FED" w:rsidRDefault="004A5EAA" w:rsidP="004A5EAA">
      <w:pPr>
        <w:rPr>
          <w:rFonts w:eastAsia="Malgun Gothic"/>
          <w:lang w:eastAsia="ko-KR"/>
        </w:rPr>
      </w:pPr>
      <w:r w:rsidRPr="00AB5FED">
        <w:rPr>
          <w:rFonts w:eastAsia="Malgun Gothic" w:hint="eastAsia"/>
          <w:lang w:eastAsia="ko-KR"/>
        </w:rPr>
        <w:t xml:space="preserve">The following information flows apply among MCPTT clients. </w:t>
      </w:r>
    </w:p>
    <w:p w14:paraId="3DBDECA8" w14:textId="77777777" w:rsidR="004A5EAA" w:rsidRPr="00AB5FED" w:rsidRDefault="004A5EAA" w:rsidP="00913EDF">
      <w:pPr>
        <w:pStyle w:val="B1"/>
        <w:rPr>
          <w:rFonts w:eastAsia="Malgun Gothic"/>
          <w:lang w:eastAsia="ko-KR"/>
        </w:rPr>
      </w:pPr>
      <w:r w:rsidRPr="00AB5FED">
        <w:t>-</w:t>
      </w:r>
      <w:r w:rsidRPr="00AB5FED">
        <w:tab/>
        <w:t>Floor request (</w:t>
      </w:r>
      <w:r w:rsidR="00A92E84" w:rsidRPr="00AB5FED">
        <w:t xml:space="preserve">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3A2CB8E8" w14:textId="77777777" w:rsidR="004A5EAA" w:rsidRPr="00AB5FED" w:rsidRDefault="004A5EAA" w:rsidP="00913EDF">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00A92E84" w:rsidRPr="00AB5FED">
        <w:rPr>
          <w:rFonts w:eastAsia="Malgun Gothic"/>
          <w:lang w:eastAsia="ko-KR"/>
        </w:rPr>
        <w:t xml:space="preserve">from </w:t>
      </w:r>
      <w:r w:rsidR="00A92E84" w:rsidRPr="00AB5FED">
        <w:rPr>
          <w:rFonts w:eastAsia="Malgun Gothic" w:hint="eastAsia"/>
          <w:lang w:eastAsia="ko-KR"/>
        </w:rPr>
        <w:t>the floor arbitrator</w:t>
      </w:r>
      <w:r w:rsidR="00A92E84"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002F74D6" w:rsidRPr="00AB5FED">
        <w:rPr>
          <w:rFonts w:eastAsia="Malgun Gothic"/>
          <w:lang w:eastAsia="ko-KR"/>
        </w:rPr>
        <w:t>d</w:t>
      </w:r>
      <w:r w:rsidRPr="00AB5FED">
        <w:rPr>
          <w:rFonts w:eastAsia="Malgun Gothic" w:hint="eastAsia"/>
          <w:lang w:eastAsia="ko-KR"/>
        </w:rPr>
        <w:t>.</w:t>
      </w:r>
    </w:p>
    <w:p w14:paraId="60BE67E2" w14:textId="77777777" w:rsidR="004A5EAA" w:rsidRPr="00AB5FED" w:rsidRDefault="004A5EAA" w:rsidP="00913EDF">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00A92E84" w:rsidRPr="00AB5FED">
        <w:rPr>
          <w:rFonts w:eastAsia="Malgun Gothic"/>
          <w:lang w:eastAsia="ko-KR"/>
        </w:rPr>
        <w:t xml:space="preserve">from the floor arbitrator </w:t>
      </w:r>
      <w:r w:rsidR="00A92E84" w:rsidRPr="00AB5FED">
        <w:rPr>
          <w:rFonts w:eastAsia="Malgun Gothic" w:hint="eastAsia"/>
          <w:lang w:eastAsia="ko-KR"/>
        </w:rPr>
        <w:t xml:space="preserve">to </w:t>
      </w:r>
      <w:r w:rsidR="00A92E84" w:rsidRPr="00AB5FED">
        <w:rPr>
          <w:rFonts w:eastAsia="Malgun Gothic"/>
          <w:lang w:eastAsia="ko-KR"/>
        </w:rPr>
        <w:t>a</w:t>
      </w:r>
      <w:r w:rsidR="00A92E84" w:rsidRPr="00AB5FED">
        <w:rPr>
          <w:rFonts w:eastAsia="Malgun Gothic" w:hint="eastAsia"/>
          <w:lang w:eastAsia="ko-KR"/>
        </w:rPr>
        <w:t xml:space="preserve"> floor </w:t>
      </w:r>
      <w:r w:rsidR="00A92E84"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00A92E84" w:rsidRPr="00AB5FED">
        <w:rPr>
          <w:rFonts w:eastAsia="Malgun Gothic"/>
          <w:lang w:eastAsia="ko-KR"/>
        </w:rPr>
        <w:t>the current</w:t>
      </w:r>
      <w:r w:rsidRPr="00AB5FED">
        <w:rPr>
          <w:rFonts w:eastAsia="Malgun Gothic" w:hint="eastAsia"/>
          <w:lang w:eastAsia="ko-KR"/>
        </w:rPr>
        <w:t xml:space="preserve"> queue list. </w:t>
      </w:r>
    </w:p>
    <w:p w14:paraId="03A42D82" w14:textId="77777777" w:rsidR="00A92E84" w:rsidRPr="00AB5FED" w:rsidRDefault="00A92E84" w:rsidP="00A92E84">
      <w:pPr>
        <w:pStyle w:val="B1"/>
      </w:pPr>
      <w:r w:rsidRPr="00AB5FED">
        <w:t>-</w:t>
      </w:r>
      <w:r w:rsidRPr="00AB5FED">
        <w:tab/>
        <w:t>Queue position request (from the floor participant to the floor arbitrator): used to request the position in the floor request queue.</w:t>
      </w:r>
    </w:p>
    <w:p w14:paraId="4C7296FD" w14:textId="77777777" w:rsidR="004A5EAA" w:rsidRPr="00AB5FED" w:rsidRDefault="004A5EAA" w:rsidP="004A5EAA">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00A92E84" w:rsidRPr="00AB5FED">
        <w:t xml:space="preserve">Queue position info </w:t>
      </w:r>
      <w:r w:rsidRPr="00AB5FED">
        <w:rPr>
          <w:rFonts w:eastAsia="Malgun Gothic" w:hint="eastAsia"/>
          <w:lang w:eastAsia="ko-KR"/>
        </w:rPr>
        <w:t>(</w:t>
      </w:r>
      <w:r w:rsidR="00A92E84" w:rsidRPr="00AB5FED">
        <w:rPr>
          <w:rFonts w:eastAsia="Malgun Gothic"/>
          <w:lang w:eastAsia="ko-KR"/>
        </w:rPr>
        <w:t xml:space="preserve">from the floor arbitrator </w:t>
      </w:r>
      <w:r w:rsidRPr="00AB5FED">
        <w:rPr>
          <w:rFonts w:eastAsia="Malgun Gothic" w:hint="eastAsia"/>
          <w:lang w:eastAsia="ko-KR"/>
        </w:rPr>
        <w:t xml:space="preserve">to the floor </w:t>
      </w:r>
      <w:r w:rsidR="00A92E84" w:rsidRPr="00AB5FED">
        <w:rPr>
          <w:rFonts w:eastAsia="Malgun Gothic"/>
          <w:lang w:eastAsia="ko-KR"/>
        </w:rPr>
        <w:t>participant</w:t>
      </w:r>
      <w:r w:rsidRPr="00AB5FED">
        <w:rPr>
          <w:rFonts w:eastAsia="Malgun Gothic" w:hint="eastAsia"/>
          <w:lang w:eastAsia="ko-KR"/>
        </w:rPr>
        <w:t xml:space="preserve">): </w:t>
      </w:r>
      <w:r w:rsidR="00A92E84" w:rsidRPr="00AB5FED">
        <w:t>used to indicate the floor request is queued and the current queue status.</w:t>
      </w:r>
    </w:p>
    <w:p w14:paraId="63173BAE" w14:textId="77777777" w:rsidR="00421562" w:rsidRPr="00AB5FED" w:rsidRDefault="004A5EAA" w:rsidP="00421562">
      <w:pPr>
        <w:pStyle w:val="B1"/>
        <w:rPr>
          <w:lang w:eastAsia="ko-KR"/>
        </w:rPr>
      </w:pPr>
      <w:r w:rsidRPr="00AB5FED">
        <w:t>-</w:t>
      </w:r>
      <w:r w:rsidRPr="00AB5FED">
        <w:tab/>
        <w:t>Floor rejected</w:t>
      </w:r>
      <w:r w:rsidR="00A92E84" w:rsidRPr="00AB5FED">
        <w:t xml:space="preserve"> </w:t>
      </w:r>
      <w:r w:rsidR="00A92E84" w:rsidRPr="00AB5FED">
        <w:rPr>
          <w:rFonts w:eastAsia="Malgun Gothic" w:hint="eastAsia"/>
          <w:lang w:eastAsia="ko-KR"/>
        </w:rPr>
        <w:t>(</w:t>
      </w:r>
      <w:r w:rsidR="00A92E84" w:rsidRPr="00AB5FED">
        <w:rPr>
          <w:rFonts w:eastAsia="Malgun Gothic"/>
          <w:lang w:eastAsia="ko-KR"/>
        </w:rPr>
        <w:t xml:space="preserve">from the floor arbitrator </w:t>
      </w:r>
      <w:r w:rsidR="00A92E84" w:rsidRPr="00AB5FED">
        <w:rPr>
          <w:rFonts w:eastAsia="Malgun Gothic" w:hint="eastAsia"/>
          <w:lang w:eastAsia="ko-KR"/>
        </w:rPr>
        <w:t xml:space="preserve">to the floor </w:t>
      </w:r>
      <w:r w:rsidR="00A92E84" w:rsidRPr="00AB5FED">
        <w:rPr>
          <w:rFonts w:eastAsia="Malgun Gothic"/>
          <w:lang w:eastAsia="ko-KR"/>
        </w:rPr>
        <w:t>participant</w:t>
      </w:r>
      <w:r w:rsidR="00A92E84" w:rsidRPr="00AB5FED">
        <w:rPr>
          <w:rFonts w:eastAsia="Malgun Gothic" w:hint="eastAsia"/>
          <w:lang w:eastAsia="ko-KR"/>
        </w:rPr>
        <w:t>)</w:t>
      </w:r>
      <w:r w:rsidRPr="00AB5FED">
        <w:t>: used to indicate that a request for the floor is rejected.</w:t>
      </w:r>
    </w:p>
    <w:p w14:paraId="0D595EE7" w14:textId="77777777" w:rsidR="004A5EAA" w:rsidRPr="00AB5FED" w:rsidRDefault="00421562" w:rsidP="00421562">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389A6B7B" w14:textId="77777777" w:rsidR="00F64736" w:rsidRPr="00AB5FED" w:rsidRDefault="00F64736" w:rsidP="00AC26F2">
      <w:pPr>
        <w:pStyle w:val="Heading4"/>
      </w:pPr>
      <w:bookmarkStart w:id="1219" w:name="_Toc433209834"/>
      <w:bookmarkStart w:id="1220" w:name="_Toc460616172"/>
      <w:bookmarkStart w:id="1221" w:name="_Toc460617033"/>
      <w:bookmarkStart w:id="1222" w:name="_Toc428365151"/>
      <w:bookmarkStart w:id="1223" w:name="_Toc154938504"/>
      <w:r w:rsidRPr="00AB5FED">
        <w:t>10.</w:t>
      </w:r>
      <w:r w:rsidR="008C7924" w:rsidRPr="00AB5FED">
        <w:t>9</w:t>
      </w:r>
      <w:r w:rsidRPr="00AB5FED">
        <w:t>.2.2</w:t>
      </w:r>
      <w:r w:rsidRPr="00AB5FED">
        <w:tab/>
        <w:t>Information flows for floor control for off-network</w:t>
      </w:r>
      <w:bookmarkEnd w:id="1219"/>
      <w:bookmarkEnd w:id="1220"/>
      <w:bookmarkEnd w:id="1221"/>
      <w:bookmarkEnd w:id="1223"/>
    </w:p>
    <w:p w14:paraId="171A23EE" w14:textId="77777777" w:rsidR="00611953" w:rsidRPr="00AB5FED" w:rsidRDefault="00611953" w:rsidP="00611953">
      <w:pPr>
        <w:pStyle w:val="Heading5"/>
        <w:rPr>
          <w:rFonts w:cs="Arial"/>
          <w:szCs w:val="22"/>
        </w:rPr>
      </w:pPr>
      <w:bookmarkStart w:id="1224" w:name="_Toc460616173"/>
      <w:bookmarkStart w:id="1225" w:name="_Toc460617034"/>
      <w:bookmarkStart w:id="1226" w:name="_Toc433209835"/>
      <w:bookmarkStart w:id="1227" w:name="_Toc154938505"/>
      <w:r w:rsidRPr="00AB5FED">
        <w:rPr>
          <w:rFonts w:cs="Arial"/>
          <w:szCs w:val="22"/>
        </w:rPr>
        <w:t>10.9.2.2.1</w:t>
      </w:r>
      <w:r w:rsidRPr="00AB5FED">
        <w:rPr>
          <w:rFonts w:cs="Arial"/>
          <w:szCs w:val="22"/>
        </w:rPr>
        <w:tab/>
        <w:t>General</w:t>
      </w:r>
      <w:bookmarkEnd w:id="1224"/>
      <w:bookmarkEnd w:id="1225"/>
      <w:bookmarkEnd w:id="1227"/>
    </w:p>
    <w:p w14:paraId="60E1178F" w14:textId="77777777" w:rsidR="00611953" w:rsidRPr="00AB5FED" w:rsidRDefault="00611953" w:rsidP="00611953">
      <w:r w:rsidRPr="00AB5FED">
        <w:t xml:space="preserve">For floor control for off-network, the </w:t>
      </w:r>
      <w:r w:rsidR="006F16D5">
        <w:t>information flows</w:t>
      </w:r>
      <w:r w:rsidRPr="00AB5FED">
        <w:t xml:space="preserve"> defined under </w:t>
      </w:r>
      <w:r w:rsidR="006F16D5">
        <w:t>subclause</w:t>
      </w:r>
      <w:r w:rsidR="009A5832">
        <w:t> </w:t>
      </w:r>
      <w:r w:rsidRPr="00AB5FED">
        <w:t xml:space="preserve">10.9.1.2 apply unless it is explicitly defined under this </w:t>
      </w:r>
      <w:r w:rsidR="006F16D5">
        <w:t>subclause</w:t>
      </w:r>
      <w:r w:rsidRPr="00AB5FED">
        <w:t>.</w:t>
      </w:r>
    </w:p>
    <w:p w14:paraId="3651A855" w14:textId="77777777" w:rsidR="00611953" w:rsidRPr="00AB5FED" w:rsidRDefault="00611953" w:rsidP="00611953">
      <w:pPr>
        <w:pStyle w:val="Heading5"/>
      </w:pPr>
      <w:bookmarkStart w:id="1228" w:name="_Toc460616174"/>
      <w:bookmarkStart w:id="1229" w:name="_Toc460617035"/>
      <w:bookmarkStart w:id="1230" w:name="_Toc154938506"/>
      <w:r w:rsidRPr="00AB5FED">
        <w:t>10.9.2.2.2</w:t>
      </w:r>
      <w:r w:rsidRPr="00AB5FED">
        <w:tab/>
        <w:t>Floor granted</w:t>
      </w:r>
      <w:bookmarkEnd w:id="1228"/>
      <w:bookmarkEnd w:id="1229"/>
      <w:bookmarkEnd w:id="1230"/>
    </w:p>
    <w:p w14:paraId="75B3A77B" w14:textId="77777777" w:rsidR="00611953" w:rsidRPr="00AB5FED" w:rsidRDefault="00611953" w:rsidP="00611953">
      <w:r w:rsidRPr="00AB5FED">
        <w:t>Table 10.</w:t>
      </w:r>
      <w:r w:rsidRPr="00AB5FED">
        <w:rPr>
          <w:lang w:eastAsia="zh-CN"/>
        </w:rPr>
        <w:t>9.2.2.</w:t>
      </w:r>
      <w:r w:rsidR="006F16D5">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082D1B63" w14:textId="77777777" w:rsidR="00611953" w:rsidRPr="00AB5FED" w:rsidRDefault="00611953" w:rsidP="00611953">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611953" w:rsidRPr="00AB5FED" w14:paraId="704DE99A" w14:textId="77777777" w:rsidTr="000E12C6">
        <w:trPr>
          <w:jc w:val="center"/>
        </w:trPr>
        <w:tc>
          <w:tcPr>
            <w:tcW w:w="2880" w:type="dxa"/>
            <w:tcBorders>
              <w:top w:val="single" w:sz="4" w:space="0" w:color="000000"/>
              <w:left w:val="single" w:sz="4" w:space="0" w:color="000000"/>
              <w:bottom w:val="single" w:sz="4" w:space="0" w:color="000000"/>
            </w:tcBorders>
            <w:shd w:val="clear" w:color="auto" w:fill="auto"/>
          </w:tcPr>
          <w:p w14:paraId="458068A0" w14:textId="77777777" w:rsidR="00611953" w:rsidRPr="00AB5FED" w:rsidRDefault="00611953" w:rsidP="000E12C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A3A9CC9" w14:textId="77777777" w:rsidR="00611953" w:rsidRPr="00AB5FED" w:rsidRDefault="00611953" w:rsidP="000E12C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C2FA" w14:textId="77777777" w:rsidR="00611953" w:rsidRPr="00AB5FED" w:rsidRDefault="00611953" w:rsidP="000E12C6">
            <w:pPr>
              <w:pStyle w:val="TAH"/>
            </w:pPr>
            <w:r w:rsidRPr="00AB5FED">
              <w:t>Description</w:t>
            </w:r>
          </w:p>
        </w:tc>
      </w:tr>
      <w:tr w:rsidR="00611953" w:rsidRPr="00AB5FED" w14:paraId="3DC57ED4" w14:textId="77777777" w:rsidTr="000E12C6">
        <w:trPr>
          <w:jc w:val="center"/>
        </w:trPr>
        <w:tc>
          <w:tcPr>
            <w:tcW w:w="2880" w:type="dxa"/>
            <w:tcBorders>
              <w:top w:val="single" w:sz="4" w:space="0" w:color="000000"/>
              <w:left w:val="single" w:sz="4" w:space="0" w:color="000000"/>
              <w:bottom w:val="single" w:sz="4" w:space="0" w:color="000000"/>
            </w:tcBorders>
            <w:shd w:val="clear" w:color="auto" w:fill="auto"/>
          </w:tcPr>
          <w:p w14:paraId="7807B1A7" w14:textId="77777777" w:rsidR="00611953" w:rsidRPr="00AB5FED" w:rsidRDefault="00611953" w:rsidP="000E12C6">
            <w:pPr>
              <w:pStyle w:val="TAL"/>
              <w:rPr>
                <w:lang w:eastAsia="en-US"/>
              </w:rPr>
            </w:pPr>
            <w:r w:rsidRPr="00AB5FED">
              <w:rPr>
                <w:lang w:eastAsia="en-US"/>
              </w:rPr>
              <w:t>MCPTT ID</w:t>
            </w:r>
          </w:p>
        </w:tc>
        <w:tc>
          <w:tcPr>
            <w:tcW w:w="1440" w:type="dxa"/>
            <w:tcBorders>
              <w:top w:val="single" w:sz="4" w:space="0" w:color="000000"/>
              <w:left w:val="single" w:sz="4" w:space="0" w:color="000000"/>
              <w:bottom w:val="single" w:sz="4" w:space="0" w:color="000000"/>
            </w:tcBorders>
            <w:shd w:val="clear" w:color="auto" w:fill="auto"/>
          </w:tcPr>
          <w:p w14:paraId="5A37457C" w14:textId="77777777" w:rsidR="00611953" w:rsidRPr="00AB5FED" w:rsidRDefault="00611953" w:rsidP="000E12C6">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17C98" w14:textId="77777777" w:rsidR="00611953" w:rsidRPr="00AB5FED" w:rsidRDefault="00611953" w:rsidP="000E12C6">
            <w:pPr>
              <w:pStyle w:val="TAL"/>
              <w:rPr>
                <w:lang w:eastAsia="en-US"/>
              </w:rPr>
            </w:pPr>
            <w:r w:rsidRPr="00AB5FED">
              <w:rPr>
                <w:lang w:eastAsia="en-US"/>
              </w:rPr>
              <w:t>Requester identity</w:t>
            </w:r>
          </w:p>
        </w:tc>
      </w:tr>
      <w:tr w:rsidR="00611953" w:rsidRPr="00AB5FED" w14:paraId="2F108E46" w14:textId="77777777" w:rsidTr="000E12C6">
        <w:trPr>
          <w:jc w:val="center"/>
        </w:trPr>
        <w:tc>
          <w:tcPr>
            <w:tcW w:w="2880" w:type="dxa"/>
            <w:tcBorders>
              <w:top w:val="single" w:sz="4" w:space="0" w:color="000000"/>
              <w:left w:val="single" w:sz="4" w:space="0" w:color="000000"/>
              <w:bottom w:val="single" w:sz="4" w:space="0" w:color="000000"/>
            </w:tcBorders>
            <w:shd w:val="clear" w:color="auto" w:fill="auto"/>
          </w:tcPr>
          <w:p w14:paraId="5C9F59EA" w14:textId="77777777" w:rsidR="00611953" w:rsidRPr="00AB5FED" w:rsidRDefault="00611953" w:rsidP="000E12C6">
            <w:pPr>
              <w:pStyle w:val="TAL"/>
              <w:rPr>
                <w:lang w:eastAsia="en-US"/>
              </w:rPr>
            </w:pPr>
            <w:r w:rsidRPr="00AB5FED">
              <w:rPr>
                <w:lang w:eastAsia="en-US"/>
              </w:rPr>
              <w:t>Duration</w:t>
            </w:r>
          </w:p>
        </w:tc>
        <w:tc>
          <w:tcPr>
            <w:tcW w:w="1440" w:type="dxa"/>
            <w:tcBorders>
              <w:top w:val="single" w:sz="4" w:space="0" w:color="000000"/>
              <w:left w:val="single" w:sz="4" w:space="0" w:color="000000"/>
              <w:bottom w:val="single" w:sz="4" w:space="0" w:color="000000"/>
            </w:tcBorders>
            <w:shd w:val="clear" w:color="auto" w:fill="auto"/>
          </w:tcPr>
          <w:p w14:paraId="68494A1C" w14:textId="77777777" w:rsidR="00611953" w:rsidRPr="00AB5FED" w:rsidRDefault="00611953" w:rsidP="000E12C6">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D07C9" w14:textId="77777777" w:rsidR="00611953" w:rsidRPr="00AB5FED" w:rsidRDefault="00611953" w:rsidP="000E12C6">
            <w:pPr>
              <w:pStyle w:val="TAL"/>
              <w:rPr>
                <w:lang w:eastAsia="en-US"/>
              </w:rPr>
            </w:pPr>
            <w:r w:rsidRPr="00AB5FED">
              <w:rPr>
                <w:lang w:eastAsia="en-US"/>
              </w:rPr>
              <w:t>The time for which the granted party is allowed to transmit</w:t>
            </w:r>
          </w:p>
        </w:tc>
      </w:tr>
      <w:tr w:rsidR="00611953" w:rsidRPr="00AB5FED" w14:paraId="54B26999" w14:textId="77777777" w:rsidTr="000E12C6">
        <w:trPr>
          <w:jc w:val="center"/>
        </w:trPr>
        <w:tc>
          <w:tcPr>
            <w:tcW w:w="2880" w:type="dxa"/>
            <w:tcBorders>
              <w:top w:val="single" w:sz="4" w:space="0" w:color="000000"/>
              <w:left w:val="single" w:sz="4" w:space="0" w:color="000000"/>
              <w:bottom w:val="single" w:sz="4" w:space="0" w:color="000000"/>
            </w:tcBorders>
            <w:shd w:val="clear" w:color="auto" w:fill="auto"/>
          </w:tcPr>
          <w:p w14:paraId="292EEE9E" w14:textId="77777777" w:rsidR="00611953" w:rsidRPr="00AB5FED" w:rsidRDefault="00611953" w:rsidP="000E12C6">
            <w:pPr>
              <w:pStyle w:val="TAL"/>
              <w:rPr>
                <w:lang w:eastAsia="en-US"/>
              </w:rPr>
            </w:pPr>
            <w:r w:rsidRPr="00AB5FED">
              <w:rPr>
                <w:lang w:eastAsia="en-US"/>
              </w:rPr>
              <w:t>Source identifier</w:t>
            </w:r>
          </w:p>
        </w:tc>
        <w:tc>
          <w:tcPr>
            <w:tcW w:w="1440" w:type="dxa"/>
            <w:tcBorders>
              <w:top w:val="single" w:sz="4" w:space="0" w:color="000000"/>
              <w:left w:val="single" w:sz="4" w:space="0" w:color="000000"/>
              <w:bottom w:val="single" w:sz="4" w:space="0" w:color="000000"/>
            </w:tcBorders>
            <w:shd w:val="clear" w:color="auto" w:fill="auto"/>
          </w:tcPr>
          <w:p w14:paraId="0884FF6A" w14:textId="77777777" w:rsidR="00611953" w:rsidRPr="00AB5FED" w:rsidRDefault="00611953" w:rsidP="000E12C6">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73B14" w14:textId="77777777" w:rsidR="00611953" w:rsidRPr="00AB5FED" w:rsidRDefault="00611953" w:rsidP="000E12C6">
            <w:pPr>
              <w:pStyle w:val="TAL"/>
              <w:rPr>
                <w:lang w:eastAsia="en-US"/>
              </w:rPr>
            </w:pPr>
            <w:r w:rsidRPr="00AB5FED">
              <w:rPr>
                <w:lang w:eastAsia="en-US"/>
              </w:rPr>
              <w:t>Identifies the communication, e.g. by identifying the media flow within a media multiplex, present only in case of media multiplexing</w:t>
            </w:r>
          </w:p>
        </w:tc>
      </w:tr>
      <w:tr w:rsidR="00611953" w:rsidRPr="00AB5FED" w14:paraId="3334B817" w14:textId="77777777" w:rsidTr="000E12C6">
        <w:trPr>
          <w:jc w:val="center"/>
        </w:trPr>
        <w:tc>
          <w:tcPr>
            <w:tcW w:w="2880" w:type="dxa"/>
            <w:tcBorders>
              <w:top w:val="single" w:sz="4" w:space="0" w:color="000000"/>
              <w:left w:val="single" w:sz="4" w:space="0" w:color="000000"/>
              <w:bottom w:val="single" w:sz="4" w:space="0" w:color="000000"/>
            </w:tcBorders>
            <w:shd w:val="clear" w:color="auto" w:fill="auto"/>
          </w:tcPr>
          <w:p w14:paraId="5B89EBD2" w14:textId="77777777" w:rsidR="00611953" w:rsidRPr="00AB5FED" w:rsidRDefault="00611953" w:rsidP="000E12C6">
            <w:pPr>
              <w:pStyle w:val="TAL"/>
              <w:rPr>
                <w:lang w:eastAsia="en-US"/>
              </w:rPr>
            </w:pPr>
            <w:r w:rsidRPr="00AB5FED">
              <w:rPr>
                <w:lang w:eastAsia="en-US"/>
              </w:rPr>
              <w:t>Acknowledgement required</w:t>
            </w:r>
          </w:p>
        </w:tc>
        <w:tc>
          <w:tcPr>
            <w:tcW w:w="1440" w:type="dxa"/>
            <w:tcBorders>
              <w:top w:val="single" w:sz="4" w:space="0" w:color="000000"/>
              <w:left w:val="single" w:sz="4" w:space="0" w:color="000000"/>
              <w:bottom w:val="single" w:sz="4" w:space="0" w:color="000000"/>
            </w:tcBorders>
            <w:shd w:val="clear" w:color="auto" w:fill="auto"/>
          </w:tcPr>
          <w:p w14:paraId="5528BDF1" w14:textId="77777777" w:rsidR="00611953" w:rsidRPr="00AB5FED" w:rsidRDefault="00611953" w:rsidP="000E12C6">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0B9A8C" w14:textId="77777777" w:rsidR="00611953" w:rsidRPr="00AB5FED" w:rsidRDefault="00611953" w:rsidP="000E12C6">
            <w:pPr>
              <w:pStyle w:val="TAL"/>
              <w:rPr>
                <w:lang w:eastAsia="en-US"/>
              </w:rPr>
            </w:pPr>
            <w:r w:rsidRPr="00AB5FED">
              <w:rPr>
                <w:lang w:eastAsia="en-US"/>
              </w:rPr>
              <w:t>Indicates if acknowledgement from the floor participant is required</w:t>
            </w:r>
          </w:p>
        </w:tc>
      </w:tr>
    </w:tbl>
    <w:p w14:paraId="08870BEC" w14:textId="77777777" w:rsidR="00611953" w:rsidRPr="00AB5FED" w:rsidRDefault="00611953" w:rsidP="00611953">
      <w:pPr>
        <w:rPr>
          <w:lang w:eastAsia="zh-CN"/>
        </w:rPr>
      </w:pPr>
    </w:p>
    <w:p w14:paraId="3FE10DBD" w14:textId="77777777" w:rsidR="00850BE5" w:rsidRPr="00AB5FED" w:rsidRDefault="00850BE5" w:rsidP="00AC26F2">
      <w:pPr>
        <w:pStyle w:val="Heading4"/>
        <w:rPr>
          <w:rFonts w:eastAsia="Malgun Gothic"/>
          <w:lang w:eastAsia="ko-KR"/>
        </w:rPr>
      </w:pPr>
      <w:bookmarkStart w:id="1231" w:name="_Toc460616175"/>
      <w:bookmarkStart w:id="1232" w:name="_Toc460617036"/>
      <w:bookmarkStart w:id="1233" w:name="_Toc154938507"/>
      <w:r w:rsidRPr="00AB5FED">
        <w:t>10.</w:t>
      </w:r>
      <w:r w:rsidR="008C7924" w:rsidRPr="00AB5FED">
        <w:rPr>
          <w:rFonts w:eastAsia="Malgun Gothic"/>
          <w:lang w:eastAsia="ko-KR"/>
        </w:rPr>
        <w:t>9</w:t>
      </w:r>
      <w:r w:rsidRPr="00AB5FED">
        <w:rPr>
          <w:rFonts w:eastAsia="Malgun Gothic"/>
          <w:lang w:eastAsia="ko-KR"/>
        </w:rPr>
        <w:t>.2.</w:t>
      </w:r>
      <w:r w:rsidR="000912B0" w:rsidRPr="00AB5FED">
        <w:rPr>
          <w:rFonts w:eastAsia="Malgun Gothic"/>
          <w:lang w:eastAsia="ko-KR"/>
        </w:rPr>
        <w:t>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22"/>
      <w:bookmarkEnd w:id="1226"/>
      <w:bookmarkEnd w:id="1231"/>
      <w:bookmarkEnd w:id="1232"/>
      <w:bookmarkEnd w:id="1233"/>
    </w:p>
    <w:p w14:paraId="37D8DD8F" w14:textId="77777777" w:rsidR="004A5EAA" w:rsidRPr="00AB5FED" w:rsidRDefault="004A5EAA" w:rsidP="00AC26F2">
      <w:pPr>
        <w:pStyle w:val="Heading5"/>
      </w:pPr>
      <w:bookmarkStart w:id="1234" w:name="_Toc428365152"/>
      <w:bookmarkStart w:id="1235" w:name="_Toc433209836"/>
      <w:bookmarkStart w:id="1236" w:name="_Toc460616176"/>
      <w:bookmarkStart w:id="1237" w:name="_Toc460617037"/>
      <w:bookmarkStart w:id="1238" w:name="_Toc154938508"/>
      <w:r w:rsidRPr="00AB5FED">
        <w:t>10.</w:t>
      </w:r>
      <w:r w:rsidR="008C7924" w:rsidRPr="00AB5FED">
        <w:t>9</w:t>
      </w:r>
      <w:r w:rsidRPr="00AB5FED">
        <w:t>.2.</w:t>
      </w:r>
      <w:r w:rsidR="000912B0" w:rsidRPr="00AB5FED">
        <w:t>3</w:t>
      </w:r>
      <w:r w:rsidRPr="00AB5FED">
        <w:t>.1</w:t>
      </w:r>
      <w:r w:rsidRPr="00AB5FED">
        <w:tab/>
        <w:t>Successful floor taken (No floor contention)</w:t>
      </w:r>
      <w:bookmarkEnd w:id="1234"/>
      <w:bookmarkEnd w:id="1235"/>
      <w:bookmarkEnd w:id="1236"/>
      <w:bookmarkEnd w:id="1237"/>
      <w:bookmarkEnd w:id="1238"/>
    </w:p>
    <w:p w14:paraId="15B87EE2" w14:textId="77777777" w:rsidR="004A5EAA" w:rsidRPr="00AB5FED" w:rsidRDefault="004A5EAA" w:rsidP="004A5EAA">
      <w:r w:rsidRPr="00AB5FED">
        <w:t xml:space="preserve">If a floor arbitrator still exists, </w:t>
      </w:r>
      <w:r w:rsidR="00533C77" w:rsidRPr="00AB5FED">
        <w:t xml:space="preserve">the expected behaviour for floor requests during periods of silence is described in </w:t>
      </w:r>
      <w:r w:rsidRPr="00AB5FED">
        <w:t>subclauses</w:t>
      </w:r>
      <w:r w:rsidR="00577A2C" w:rsidRPr="00AB5FED">
        <w:t> </w:t>
      </w:r>
      <w:r w:rsidRPr="00AB5FED">
        <w:t>10.</w:t>
      </w:r>
      <w:r w:rsidR="008C7924" w:rsidRPr="00AB5FED">
        <w:t>9</w:t>
      </w:r>
      <w:r w:rsidRPr="00AB5FED">
        <w:t>.2.</w:t>
      </w:r>
      <w:r w:rsidR="000912B0" w:rsidRPr="00AB5FED">
        <w:t xml:space="preserve">5 </w:t>
      </w:r>
      <w:r w:rsidRPr="00AB5FED">
        <w:t>and 10.</w:t>
      </w:r>
      <w:r w:rsidR="008C7924" w:rsidRPr="00AB5FED">
        <w:t>9</w:t>
      </w:r>
      <w:r w:rsidRPr="00AB5FED">
        <w:t>.2.</w:t>
      </w:r>
      <w:r w:rsidR="000912B0" w:rsidRPr="00AB5FED">
        <w:t xml:space="preserve">6 </w:t>
      </w:r>
      <w:r w:rsidRPr="00AB5FED">
        <w:t>(with the exception that no media was being generated prior to the floor request).</w:t>
      </w:r>
    </w:p>
    <w:p w14:paraId="61E865F6" w14:textId="77777777" w:rsidR="004A5EAA" w:rsidRPr="00AB5FED" w:rsidRDefault="004A5EAA" w:rsidP="004A5EAA">
      <w:r w:rsidRPr="00AB5FED">
        <w:t>If a floor arbitrator does not exist, figure 10.</w:t>
      </w:r>
      <w:r w:rsidR="008C7924" w:rsidRPr="00AB5FED">
        <w:t>9</w:t>
      </w:r>
      <w:r w:rsidRPr="00AB5FED">
        <w:t>.</w:t>
      </w:r>
      <w:r w:rsidRPr="00AB5FED">
        <w:rPr>
          <w:lang w:eastAsia="ko-KR"/>
        </w:rPr>
        <w:t>2.</w:t>
      </w:r>
      <w:r w:rsidR="000912B0" w:rsidRPr="00AB5FED">
        <w:rPr>
          <w:lang w:eastAsia="ko-KR"/>
        </w:rPr>
        <w:t>3</w:t>
      </w:r>
      <w:r w:rsidRPr="00AB5FED">
        <w:rPr>
          <w:lang w:eastAsia="ko-KR"/>
        </w:rPr>
        <w:t>.1</w:t>
      </w:r>
      <w:r w:rsidRPr="00AB5FED">
        <w:t>-1 shows the successful high level floor control procedure during periods </w:t>
      </w:r>
      <w:r w:rsidRPr="00AB5FED">
        <w:rPr>
          <w:bCs/>
        </w:rPr>
        <w:t>when there is no detectable talker</w:t>
      </w:r>
      <w:r w:rsidRPr="00AB5FED">
        <w:t>.</w:t>
      </w:r>
    </w:p>
    <w:p w14:paraId="2B9C819C" w14:textId="77777777" w:rsidR="006E401E" w:rsidRPr="00AB5FED" w:rsidRDefault="006E401E" w:rsidP="006E401E">
      <w:pPr>
        <w:pStyle w:val="NO"/>
      </w:pPr>
      <w:r w:rsidRPr="00AB5FED">
        <w:lastRenderedPageBreak/>
        <w:t>NOTE</w:t>
      </w:r>
      <w:r w:rsidR="00CB0AFD" w:rsidRPr="00AB5FED">
        <w:t> 1</w:t>
      </w:r>
      <w:r w:rsidRPr="00AB5FED">
        <w:t>:</w:t>
      </w:r>
      <w:r w:rsidRPr="00AB5FED">
        <w:tab/>
        <w:t>The description also applies to private calls.</w:t>
      </w:r>
    </w:p>
    <w:p w14:paraId="2E24FF16" w14:textId="77777777" w:rsidR="004A5EAA" w:rsidRPr="00AB5FED" w:rsidRDefault="004A5EAA" w:rsidP="004A5EAA">
      <w:r w:rsidRPr="00AB5FED">
        <w:t xml:space="preserve">Pre-conditions: </w:t>
      </w:r>
    </w:p>
    <w:p w14:paraId="5C5AB86C" w14:textId="77777777" w:rsidR="004A5EAA" w:rsidRPr="00AB5FED" w:rsidRDefault="00114763" w:rsidP="004A5EAA">
      <w:pPr>
        <w:pStyle w:val="B1"/>
      </w:pPr>
      <w:r w:rsidRPr="00AB5FED">
        <w:t>1.</w:t>
      </w:r>
      <w:r w:rsidR="004A5EAA" w:rsidRPr="00AB5FED">
        <w:tab/>
        <w:t>An off-network group call had been established and all MCPTT clients have the call parameters. No participant is currently talking and no floor arbitrator is identified.</w:t>
      </w:r>
    </w:p>
    <w:p w14:paraId="1F61E160" w14:textId="77777777" w:rsidR="004A5EAA" w:rsidRPr="00AB5FED" w:rsidRDefault="00BC7791" w:rsidP="005211A4">
      <w:pPr>
        <w:pStyle w:val="TH"/>
        <w:rPr>
          <w:rFonts w:eastAsia="Malgun Gothic"/>
          <w:lang w:eastAsia="ko-KR"/>
        </w:rPr>
      </w:pPr>
      <w:r w:rsidRPr="00AB5FED">
        <w:object w:dxaOrig="8267" w:dyaOrig="5732" w14:anchorId="3963B41D">
          <v:shape id="_x0000_i1113" type="#_x0000_t75" style="width:413.4pt;height:286.55pt" o:ole="">
            <v:imagedata r:id="rId188" o:title=""/>
          </v:shape>
          <o:OLEObject Type="Embed" ProgID="Visio.Drawing.11" ShapeID="_x0000_i1113" DrawAspect="Content" ObjectID="_1765551918" r:id="rId189"/>
        </w:object>
      </w:r>
    </w:p>
    <w:p w14:paraId="090FE710" w14:textId="77777777" w:rsidR="004A5EAA" w:rsidRPr="00AB5FED" w:rsidRDefault="004A5EAA" w:rsidP="003C1D19">
      <w:pPr>
        <w:pStyle w:val="TF"/>
        <w:rPr>
          <w:rFonts w:eastAsia="Malgun Gothic"/>
          <w:lang w:eastAsia="ko-KR"/>
        </w:rPr>
      </w:pPr>
      <w:r w:rsidRPr="00AB5FED">
        <w:t>Figure 10.</w:t>
      </w:r>
      <w:r w:rsidR="008C7924" w:rsidRPr="00AB5FED">
        <w:rPr>
          <w:rFonts w:eastAsia="Malgun Gothic"/>
          <w:lang w:eastAsia="ko-KR"/>
        </w:rPr>
        <w:t>9</w:t>
      </w:r>
      <w:r w:rsidRPr="00AB5FED">
        <w:t>.2.</w:t>
      </w:r>
      <w:r w:rsidR="000912B0" w:rsidRPr="00AB5FED">
        <w:rPr>
          <w:rFonts w:eastAsia="Malgun Gothic"/>
          <w:lang w:eastAsia="ko-KR"/>
        </w:rPr>
        <w:t>3</w:t>
      </w:r>
      <w:r w:rsidRPr="00AB5FED">
        <w:rPr>
          <w:rFonts w:eastAsia="Malgun Gothic"/>
          <w:lang w:eastAsia="ko-KR"/>
        </w:rPr>
        <w:t>.1</w:t>
      </w:r>
      <w:r w:rsidRPr="00AB5FED">
        <w:t>-1: Successful floor taken flow (No floor contention)</w:t>
      </w:r>
    </w:p>
    <w:p w14:paraId="421FF35B" w14:textId="77777777" w:rsidR="004A5EAA" w:rsidRPr="00AB5FED" w:rsidRDefault="004A5EAA" w:rsidP="00913EDF">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5EC7B9C8" w14:textId="77777777" w:rsidR="004A5EAA" w:rsidRPr="00AB5FED" w:rsidRDefault="004A5EAA" w:rsidP="00913EDF">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F2F11B0" w14:textId="77777777" w:rsidR="004A5EAA" w:rsidRPr="00AB5FED" w:rsidRDefault="004A5EAA" w:rsidP="004A5EAA">
      <w:pPr>
        <w:pStyle w:val="NO"/>
        <w:rPr>
          <w:rFonts w:eastAsia="Malgun Gothic"/>
        </w:rPr>
      </w:pPr>
      <w:r w:rsidRPr="00AB5FED">
        <w:rPr>
          <w:rFonts w:eastAsia="Malgun Gothic"/>
        </w:rPr>
        <w:t>NOTE</w:t>
      </w:r>
      <w:r w:rsidR="00CB0AFD" w:rsidRPr="00AB5FED">
        <w:rPr>
          <w:rFonts w:eastAsia="Malgun Gothic"/>
        </w:rPr>
        <w:t> 2:</w:t>
      </w:r>
      <w:r w:rsidR="00CB0AFD" w:rsidRPr="00AB5FED">
        <w:rPr>
          <w:rFonts w:eastAsia="Malgun Gothic"/>
        </w:rPr>
        <w:tab/>
      </w:r>
      <w:r w:rsidRPr="00AB5FED">
        <w:rPr>
          <w:rFonts w:eastAsia="Malgun Gothic"/>
        </w:rPr>
        <w:t xml:space="preserve">The mechanism for detecting floor contention is out of scope of the present document. </w:t>
      </w:r>
    </w:p>
    <w:p w14:paraId="3BC65339" w14:textId="77777777" w:rsidR="004A5EAA" w:rsidRPr="00AB5FED" w:rsidRDefault="004A5EAA" w:rsidP="00913EDF">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27373B8" w14:textId="77777777" w:rsidR="004A5EAA" w:rsidRPr="00AB5FED" w:rsidRDefault="004A5EAA" w:rsidP="00913EDF">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622B34A8" w14:textId="77777777" w:rsidR="004A5EAA" w:rsidRPr="00AB5FED" w:rsidRDefault="004A5EAA" w:rsidP="004A5EAA">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E8FF091" w14:textId="77777777" w:rsidR="00850BE5" w:rsidRPr="00AB5FED" w:rsidRDefault="00850BE5" w:rsidP="00AC26F2">
      <w:pPr>
        <w:pStyle w:val="Heading4"/>
      </w:pPr>
      <w:bookmarkStart w:id="1239" w:name="_Toc428365153"/>
      <w:bookmarkStart w:id="1240" w:name="_Toc433209837"/>
      <w:bookmarkStart w:id="1241" w:name="_Toc460616177"/>
      <w:bookmarkStart w:id="1242" w:name="_Toc460617038"/>
      <w:bookmarkStart w:id="1243" w:name="_Toc154938509"/>
      <w:r w:rsidRPr="00AB5FED">
        <w:rPr>
          <w:rFonts w:eastAsia="Malgun Gothic"/>
          <w:lang w:eastAsia="ko-KR"/>
        </w:rPr>
        <w:t>10.</w:t>
      </w:r>
      <w:r w:rsidR="008C7924" w:rsidRPr="00AB5FED">
        <w:rPr>
          <w:rFonts w:eastAsia="Malgun Gothic"/>
          <w:lang w:eastAsia="ko-KR"/>
        </w:rPr>
        <w:t>9</w:t>
      </w:r>
      <w:r w:rsidRPr="00AB5FED">
        <w:rPr>
          <w:rFonts w:eastAsia="Malgun Gothic"/>
          <w:lang w:eastAsia="ko-KR"/>
        </w:rPr>
        <w:t>.2.</w:t>
      </w:r>
      <w:r w:rsidR="000912B0" w:rsidRPr="00AB5FED">
        <w:rPr>
          <w:rFonts w:eastAsia="Malgun Gothic"/>
          <w:lang w:eastAsia="ko-KR"/>
        </w:rPr>
        <w:t>4</w:t>
      </w:r>
      <w:r w:rsidRPr="00AB5FED">
        <w:rPr>
          <w:rFonts w:eastAsia="Malgun Gothic" w:hint="eastAsia"/>
          <w:lang w:eastAsia="ko-KR"/>
        </w:rPr>
        <w:tab/>
        <w:t xml:space="preserve">Simultaneous </w:t>
      </w:r>
      <w:r w:rsidR="00710116" w:rsidRPr="00AB5FED">
        <w:rPr>
          <w:rFonts w:eastAsia="Malgun Gothic"/>
          <w:lang w:eastAsia="ko-KR"/>
        </w:rPr>
        <w:t>f</w:t>
      </w:r>
      <w:r w:rsidR="00710116" w:rsidRPr="00AB5FED">
        <w:rPr>
          <w:rFonts w:eastAsia="Malgun Gothic" w:hint="eastAsia"/>
          <w:lang w:eastAsia="ko-KR"/>
        </w:rPr>
        <w:t xml:space="preserve">loor </w:t>
      </w:r>
      <w:r w:rsidRPr="00AB5FED">
        <w:rPr>
          <w:rFonts w:eastAsia="Malgun Gothic" w:hint="eastAsia"/>
          <w:lang w:eastAsia="ko-KR"/>
        </w:rPr>
        <w:t>requests</w:t>
      </w:r>
      <w:bookmarkEnd w:id="1239"/>
      <w:bookmarkEnd w:id="1240"/>
      <w:bookmarkEnd w:id="1241"/>
      <w:bookmarkEnd w:id="1242"/>
      <w:bookmarkEnd w:id="1243"/>
    </w:p>
    <w:p w14:paraId="630CB4DA" w14:textId="77777777" w:rsidR="000B52CF" w:rsidRPr="001D67EF" w:rsidRDefault="000B52CF" w:rsidP="000B52CF">
      <w:bookmarkStart w:id="1244" w:name="_Toc428365154"/>
      <w:bookmarkStart w:id="1245" w:name="_Toc433209838"/>
      <w:bookmarkStart w:id="1246" w:name="_Toc460616178"/>
      <w:bookmarkStart w:id="1247"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98308A7" w14:textId="77777777" w:rsidR="000B52CF" w:rsidRPr="001D67EF" w:rsidRDefault="000B52CF" w:rsidP="000B52CF">
      <w:r w:rsidRPr="001D67EF">
        <w:t xml:space="preserve">Pre-conditions: </w:t>
      </w:r>
    </w:p>
    <w:p w14:paraId="32EFD95E" w14:textId="77777777" w:rsidR="000B52CF" w:rsidRPr="001D67EF" w:rsidRDefault="000B52CF" w:rsidP="000B52CF">
      <w:pPr>
        <w:pStyle w:val="B1"/>
      </w:pPr>
      <w:r w:rsidRPr="001D67EF">
        <w:t>1.</w:t>
      </w:r>
      <w:r w:rsidRPr="001D67EF">
        <w:tab/>
        <w:t>An off-network group call is established and all MCPTT clients have the call parameters. No participant is currently talking and no floor arbitrator is identified.</w:t>
      </w:r>
    </w:p>
    <w:p w14:paraId="3672B7CD" w14:textId="77777777" w:rsidR="000B52CF" w:rsidRPr="001D67EF" w:rsidRDefault="000B52CF" w:rsidP="000B52CF">
      <w:pPr>
        <w:pStyle w:val="B1"/>
      </w:pPr>
      <w:r w:rsidRPr="001D67EF">
        <w:t>2.</w:t>
      </w:r>
      <w:r w:rsidRPr="001D67EF">
        <w:tab/>
        <w:t>MCPTT client 1 has higher priority than MCPTT client 2.</w:t>
      </w:r>
    </w:p>
    <w:p w14:paraId="6A020657" w14:textId="77777777" w:rsidR="000B52CF" w:rsidRPr="001D67EF" w:rsidRDefault="000B52CF" w:rsidP="000B52CF">
      <w:pPr>
        <w:pStyle w:val="TH"/>
        <w:rPr>
          <w:rFonts w:eastAsia="Malgun Gothic"/>
          <w:lang w:eastAsia="ko-KR"/>
        </w:rPr>
      </w:pPr>
      <w:r w:rsidRPr="001D67EF">
        <w:object w:dxaOrig="8476" w:dyaOrig="5465" w14:anchorId="41018A03">
          <v:shape id="_x0000_i1114" type="#_x0000_t75" style="width:423.65pt;height:273.3pt" o:ole="">
            <v:imagedata r:id="rId190" o:title=""/>
          </v:shape>
          <o:OLEObject Type="Embed" ProgID="Visio.Drawing.11" ShapeID="_x0000_i1114" DrawAspect="Content" ObjectID="_1765551919" r:id="rId191"/>
        </w:object>
      </w:r>
    </w:p>
    <w:p w14:paraId="6ABA33C2" w14:textId="77777777" w:rsidR="000B52CF" w:rsidRPr="001D67EF" w:rsidRDefault="000B52CF" w:rsidP="000B52CF">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046098DC" w14:textId="77777777" w:rsidR="000B52CF" w:rsidRPr="001D67EF" w:rsidRDefault="000B52CF" w:rsidP="000B52CF">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08D4DB4F" w14:textId="77777777" w:rsidR="000B52CF" w:rsidRPr="001D67EF" w:rsidRDefault="000B52CF" w:rsidP="000B52CF">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68EE1FB1" w14:textId="77777777" w:rsidR="000B52CF" w:rsidRPr="002B49BC" w:rsidRDefault="000B52CF" w:rsidP="000B52CF">
      <w:pPr>
        <w:pStyle w:val="NO"/>
        <w:rPr>
          <w:rFonts w:eastAsia="Times New Roman"/>
        </w:rPr>
      </w:pPr>
      <w:r w:rsidRPr="002B49BC">
        <w:rPr>
          <w:rFonts w:eastAsia="Times New Roman"/>
        </w:rPr>
        <w:t>NOTE 1:</w:t>
      </w:r>
      <w:r w:rsidRPr="002B49BC">
        <w:rPr>
          <w:rFonts w:eastAsia="Times New Roman"/>
        </w:rPr>
        <w:tab/>
        <w:t xml:space="preserve">Step 1a and 1b happen in parallel </w:t>
      </w:r>
    </w:p>
    <w:p w14:paraId="1242B9C5" w14:textId="77777777" w:rsidR="000B52CF" w:rsidRPr="001D67EF" w:rsidRDefault="000B52CF" w:rsidP="000B52CF">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4DD86B2" w14:textId="77777777" w:rsidR="000B52CF" w:rsidRPr="001D67EF" w:rsidRDefault="000B52CF" w:rsidP="000B52CF">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6185231E" w14:textId="77777777" w:rsidR="000B52CF" w:rsidRPr="001D67EF" w:rsidRDefault="000B52CF" w:rsidP="000B52CF">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4BA1288A" w14:textId="77777777" w:rsidR="000B52CF" w:rsidRPr="000B52CF" w:rsidRDefault="000B52CF" w:rsidP="000B52CF">
      <w:pPr>
        <w:pStyle w:val="NO"/>
        <w:rPr>
          <w:rFonts w:eastAsia="Times New Roman"/>
        </w:rPr>
      </w:pPr>
      <w:r w:rsidRPr="002B49BC">
        <w:rPr>
          <w:rFonts w:eastAsia="Times New Roman"/>
        </w:rPr>
        <w:t>NOTE 2:</w:t>
      </w:r>
      <w:r w:rsidR="009C40B0">
        <w:rPr>
          <w:rFonts w:eastAsia="Times New Roman"/>
        </w:rPr>
        <w:tab/>
      </w:r>
      <w:r>
        <w:rPr>
          <w:rFonts w:eastAsia="Times New Roman"/>
        </w:rPr>
        <w:t>If</w:t>
      </w:r>
      <w:r w:rsidRPr="002B49BC">
        <w:rPr>
          <w:rFonts w:eastAsia="Times New Roman"/>
        </w:rPr>
        <w:t xml:space="preserve"> </w:t>
      </w:r>
      <w:r>
        <w:rPr>
          <w:rFonts w:eastAsia="Times New Roman"/>
        </w:rPr>
        <w:t xml:space="preserve">the </w:t>
      </w:r>
      <w:r w:rsidRPr="002B49BC">
        <w:rPr>
          <w:rFonts w:eastAsia="Times New Roman"/>
        </w:rPr>
        <w:t xml:space="preserve">floor priority </w:t>
      </w:r>
      <w:r>
        <w:rPr>
          <w:rFonts w:eastAsia="Times New Roman"/>
        </w:rPr>
        <w:t xml:space="preserve">in the </w:t>
      </w:r>
      <w:r w:rsidRPr="002B49BC">
        <w:rPr>
          <w:rFonts w:eastAsia="Times New Roman"/>
        </w:rPr>
        <w:t>received floor request message is same as its own floor priority, the MCPTT clie</w:t>
      </w:r>
      <w:r>
        <w:rPr>
          <w:rFonts w:eastAsia="Times New Roman"/>
        </w:rPr>
        <w:t>nt can use another scheme to decide who gets the floor</w:t>
      </w:r>
      <w:r w:rsidRPr="002B49BC">
        <w:rPr>
          <w:rFonts w:eastAsia="Times New Roman"/>
        </w:rPr>
        <w:t>.</w:t>
      </w:r>
    </w:p>
    <w:p w14:paraId="009D0C88" w14:textId="77777777" w:rsidR="00850BE5" w:rsidRPr="00AB5FED" w:rsidRDefault="00850BE5" w:rsidP="00AC26F2">
      <w:pPr>
        <w:pStyle w:val="Heading4"/>
        <w:rPr>
          <w:lang w:val="en-US"/>
        </w:rPr>
      </w:pPr>
      <w:bookmarkStart w:id="1248" w:name="_Toc154938510"/>
      <w:r w:rsidRPr="00AB5FED">
        <w:rPr>
          <w:lang w:val="en-US"/>
        </w:rPr>
        <w:t>10.</w:t>
      </w:r>
      <w:r w:rsidR="008C7924" w:rsidRPr="00AB5FED">
        <w:rPr>
          <w:lang w:val="en-US"/>
        </w:rPr>
        <w:t>9</w:t>
      </w:r>
      <w:r w:rsidRPr="00AB5FED">
        <w:rPr>
          <w:lang w:val="en-US"/>
        </w:rPr>
        <w:t>.2.</w:t>
      </w:r>
      <w:r w:rsidR="000912B0" w:rsidRPr="00AB5FED">
        <w:rPr>
          <w:lang w:val="en-US"/>
        </w:rPr>
        <w:t>5</w:t>
      </w:r>
      <w:r w:rsidRPr="00AB5FED">
        <w:rPr>
          <w:lang w:val="en-US"/>
        </w:rPr>
        <w:tab/>
        <w:t>Floor request during speaking with queue</w:t>
      </w:r>
      <w:bookmarkEnd w:id="1244"/>
      <w:bookmarkEnd w:id="1245"/>
      <w:bookmarkEnd w:id="1246"/>
      <w:bookmarkEnd w:id="1247"/>
      <w:bookmarkEnd w:id="1248"/>
    </w:p>
    <w:p w14:paraId="23F65B14" w14:textId="77777777" w:rsidR="00850BE5" w:rsidRPr="00AB5FED" w:rsidRDefault="00850BE5" w:rsidP="00850BE5">
      <w:pPr>
        <w:rPr>
          <w:rFonts w:eastAsia="Malgun Gothic"/>
          <w:lang w:eastAsia="ko-KR"/>
        </w:rPr>
      </w:pPr>
      <w:r w:rsidRPr="00AB5FED">
        <w:rPr>
          <w:lang w:val="en-US"/>
        </w:rPr>
        <w:t>Figure</w:t>
      </w:r>
      <w:r w:rsidR="00A51549" w:rsidRPr="00AB5FED">
        <w:rPr>
          <w:lang w:val="en-US"/>
        </w:rPr>
        <w:t> </w:t>
      </w:r>
      <w:r w:rsidRPr="00AB5FED">
        <w:rPr>
          <w:lang w:val="en-US"/>
        </w:rPr>
        <w:t>10.</w:t>
      </w:r>
      <w:r w:rsidR="008C7924" w:rsidRPr="00AB5FED">
        <w:rPr>
          <w:lang w:val="en-US"/>
        </w:rPr>
        <w:t>9</w:t>
      </w:r>
      <w:r w:rsidRPr="00AB5FED">
        <w:rPr>
          <w:lang w:val="en-US"/>
        </w:rPr>
        <w:t>.2.</w:t>
      </w:r>
      <w:r w:rsidR="000912B0" w:rsidRPr="00AB5FED">
        <w:rPr>
          <w:lang w:val="en-US"/>
        </w:rPr>
        <w:t>5</w:t>
      </w:r>
      <w:r w:rsidRPr="00AB5FED">
        <w:rPr>
          <w:lang w:val="en-US"/>
        </w:rPr>
        <w:t>-1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001C461A"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3D10E569" w14:textId="77777777" w:rsidR="006E401E" w:rsidRPr="00AB5FED" w:rsidRDefault="006E401E" w:rsidP="006E401E">
      <w:pPr>
        <w:pStyle w:val="NO"/>
      </w:pPr>
      <w:r w:rsidRPr="00AB5FED">
        <w:t>NOTE:</w:t>
      </w:r>
      <w:r w:rsidRPr="00AB5FED">
        <w:tab/>
        <w:t>The description only applies to group calls.</w:t>
      </w:r>
    </w:p>
    <w:p w14:paraId="4C3DB5A3" w14:textId="77777777" w:rsidR="009B0831" w:rsidRPr="00AB5FED" w:rsidRDefault="0078087D" w:rsidP="00850BE5">
      <w:pPr>
        <w:pStyle w:val="TH"/>
      </w:pPr>
      <w:r w:rsidRPr="00AB5FED">
        <w:rPr>
          <w:rFonts w:ascii="Times New Roman" w:hAnsi="Times New Roman"/>
          <w:lang w:eastAsia="en-GB"/>
        </w:rPr>
        <w:object w:dxaOrig="7567" w:dyaOrig="4730" w14:anchorId="731867E2">
          <v:shape id="_x0000_i1115" type="#_x0000_t75" style="width:378.1pt;height:236.55pt" o:ole="">
            <v:imagedata r:id="rId192" o:title=""/>
          </v:shape>
          <o:OLEObject Type="Embed" ProgID="Visio.Drawing.11" ShapeID="_x0000_i1115" DrawAspect="Content" ObjectID="_1765551920" r:id="rId193"/>
        </w:object>
      </w:r>
    </w:p>
    <w:p w14:paraId="766E111E" w14:textId="77777777" w:rsidR="00850BE5" w:rsidRPr="00AB5FED" w:rsidRDefault="00850BE5" w:rsidP="003C1D19">
      <w:pPr>
        <w:pStyle w:val="TF"/>
      </w:pPr>
      <w:r w:rsidRPr="00AB5FED">
        <w:t>Figure</w:t>
      </w:r>
      <w:r w:rsidR="00A51549" w:rsidRPr="00AB5FED">
        <w:t> </w:t>
      </w:r>
      <w:r w:rsidRPr="00AB5FED">
        <w:t>10.</w:t>
      </w:r>
      <w:r w:rsidR="008C7924" w:rsidRPr="00AB5FED">
        <w:t>9</w:t>
      </w:r>
      <w:r w:rsidRPr="00AB5FED">
        <w:t>.2.</w:t>
      </w:r>
      <w:r w:rsidR="000912B0" w:rsidRPr="00AB5FED">
        <w:t>5</w:t>
      </w:r>
      <w:r w:rsidRPr="00AB5FED">
        <w:t>-1: Floor request during speaking with queue</w:t>
      </w:r>
    </w:p>
    <w:p w14:paraId="7793A31B" w14:textId="77777777" w:rsidR="0078087D" w:rsidRPr="00AB5FED" w:rsidRDefault="0078087D" w:rsidP="0078087D">
      <w:pPr>
        <w:pStyle w:val="B1"/>
      </w:pPr>
      <w:r w:rsidRPr="00AB5FED">
        <w:t>1.</w:t>
      </w:r>
      <w:r w:rsidRPr="00AB5FED">
        <w:tab/>
        <w:t xml:space="preserve">MCPTT client 1 is transmitting voice media to the MCPTT group. </w:t>
      </w:r>
    </w:p>
    <w:p w14:paraId="75E542B5" w14:textId="77777777" w:rsidR="00850BE5" w:rsidRPr="00AB5FED" w:rsidRDefault="0078087D" w:rsidP="00850BE5">
      <w:pPr>
        <w:pStyle w:val="B1"/>
      </w:pPr>
      <w:r w:rsidRPr="00AB5FED">
        <w:t>2</w:t>
      </w:r>
      <w:r w:rsidR="00850BE5" w:rsidRPr="00AB5FED">
        <w:t>.</w:t>
      </w:r>
      <w:r w:rsidR="00850BE5" w:rsidRPr="00AB5FED">
        <w:tab/>
        <w:t xml:space="preserve">MCPTT client 2 sends the floor request message to the MCPTT group. </w:t>
      </w:r>
    </w:p>
    <w:p w14:paraId="773D1C5A" w14:textId="77777777" w:rsidR="00850BE5" w:rsidRPr="00AB5FED" w:rsidRDefault="0078087D" w:rsidP="00850BE5">
      <w:pPr>
        <w:pStyle w:val="B1"/>
      </w:pPr>
      <w:r w:rsidRPr="00AB5FED">
        <w:t>3</w:t>
      </w:r>
      <w:r w:rsidR="00850BE5" w:rsidRPr="00AB5FED">
        <w:t>.</w:t>
      </w:r>
      <w:r w:rsidR="00850BE5" w:rsidRPr="00AB5FED">
        <w:tab/>
        <w:t xml:space="preserve">MCPTT client 1 acting as the floor arbitrator put the floor request of MCPTT client 2 into the queue list. </w:t>
      </w:r>
    </w:p>
    <w:p w14:paraId="7E75999C" w14:textId="77777777" w:rsidR="00850BE5" w:rsidRPr="00AB5FED" w:rsidRDefault="0078087D" w:rsidP="00850BE5">
      <w:pPr>
        <w:pStyle w:val="B1"/>
      </w:pPr>
      <w:r w:rsidRPr="00AB5FED">
        <w:t>4</w:t>
      </w:r>
      <w:r w:rsidR="00850BE5" w:rsidRPr="00AB5FED">
        <w:t>.</w:t>
      </w:r>
      <w:r w:rsidR="00850BE5" w:rsidRPr="00AB5FED">
        <w:tab/>
        <w:t xml:space="preserve">MCPTT client 1 sends the </w:t>
      </w:r>
      <w:r w:rsidR="009B0831" w:rsidRPr="00AB5FED">
        <w:t xml:space="preserve">queue position info </w:t>
      </w:r>
      <w:r w:rsidR="00850BE5" w:rsidRPr="00AB5FED">
        <w:t xml:space="preserve">message with the queuing status regarding the floor request of MCPTT client 2 in order to inform the floor request is queued. </w:t>
      </w:r>
    </w:p>
    <w:p w14:paraId="0092EBB0" w14:textId="77777777" w:rsidR="00850BE5" w:rsidRPr="00AB5FED" w:rsidRDefault="0078087D" w:rsidP="00850BE5">
      <w:pPr>
        <w:pStyle w:val="B1"/>
      </w:pPr>
      <w:r w:rsidRPr="00AB5FED">
        <w:t>5</w:t>
      </w:r>
      <w:r w:rsidR="00850BE5" w:rsidRPr="00AB5FED">
        <w:t>.</w:t>
      </w:r>
      <w:r w:rsidR="00850BE5" w:rsidRPr="00AB5FED">
        <w:tab/>
        <w:t xml:space="preserve">MCPTT client 1 sends the floor granted message to the MCPTT group when releasing the floor. The message contains the MCPTT </w:t>
      </w:r>
      <w:r w:rsidR="007507B1" w:rsidRPr="00AB5FED">
        <w:t>ID</w:t>
      </w:r>
      <w:r w:rsidR="00850BE5" w:rsidRPr="00AB5FED">
        <w:t xml:space="preserve"> to be granted to send the voice media, and queue list, if any. </w:t>
      </w:r>
      <w:r w:rsidR="004A5EAA" w:rsidRPr="00AB5FED">
        <w:t>MCPTT client 1 may include the maximum duration that MCPTT client 2 transmits in the floor granted message.</w:t>
      </w:r>
    </w:p>
    <w:p w14:paraId="1F6875B6" w14:textId="77777777" w:rsidR="00850BE5" w:rsidRPr="00AB5FED" w:rsidRDefault="0078087D" w:rsidP="00850BE5">
      <w:pPr>
        <w:pStyle w:val="B1"/>
      </w:pPr>
      <w:r w:rsidRPr="00AB5FED">
        <w:t>6</w:t>
      </w:r>
      <w:r w:rsidR="00850BE5" w:rsidRPr="00AB5FED">
        <w:t>.</w:t>
      </w:r>
      <w:r w:rsidR="00850BE5" w:rsidRPr="00AB5FED">
        <w:tab/>
        <w:t>MCPTT client 2 sends the voice media when receiving the floor granted message and being granted as next speaker in the floor granted message. In addition, MCPTT client 2 becomes the floor arbitrator.</w:t>
      </w:r>
    </w:p>
    <w:p w14:paraId="0578987F" w14:textId="77777777" w:rsidR="00850BE5" w:rsidRPr="00AB5FED" w:rsidRDefault="00850BE5" w:rsidP="00AC26F2">
      <w:pPr>
        <w:pStyle w:val="Heading4"/>
      </w:pPr>
      <w:bookmarkStart w:id="1249" w:name="_Toc428365155"/>
      <w:bookmarkStart w:id="1250" w:name="_Toc433209839"/>
      <w:bookmarkStart w:id="1251" w:name="_Toc460616179"/>
      <w:bookmarkStart w:id="1252" w:name="_Toc460617040"/>
      <w:bookmarkStart w:id="1253" w:name="_Toc154938511"/>
      <w:r w:rsidRPr="00AB5FED">
        <w:t>10.</w:t>
      </w:r>
      <w:r w:rsidR="008C7924" w:rsidRPr="00AB5FED">
        <w:t>9</w:t>
      </w:r>
      <w:r w:rsidRPr="00AB5FED">
        <w:t>.2.</w:t>
      </w:r>
      <w:r w:rsidR="000912B0" w:rsidRPr="00AB5FED">
        <w:t>6</w:t>
      </w:r>
      <w:r w:rsidRPr="00AB5FED">
        <w:tab/>
        <w:t>Floor request during speaking without queue</w:t>
      </w:r>
      <w:bookmarkEnd w:id="1249"/>
      <w:bookmarkEnd w:id="1250"/>
      <w:bookmarkEnd w:id="1251"/>
      <w:bookmarkEnd w:id="1252"/>
      <w:bookmarkEnd w:id="1253"/>
    </w:p>
    <w:p w14:paraId="7E7EE2CA" w14:textId="77777777" w:rsidR="00850BE5" w:rsidRPr="00AB5FED" w:rsidRDefault="00850BE5" w:rsidP="00850BE5">
      <w:r w:rsidRPr="00AB5FED">
        <w:t>Figure</w:t>
      </w:r>
      <w:r w:rsidR="00A51549" w:rsidRPr="00AB5FED">
        <w:t> </w:t>
      </w:r>
      <w:r w:rsidRPr="00AB5FED">
        <w:t>10.</w:t>
      </w:r>
      <w:r w:rsidR="008C7924" w:rsidRPr="00AB5FED">
        <w:t>9</w:t>
      </w:r>
      <w:r w:rsidRPr="00AB5FED">
        <w:t>.2.</w:t>
      </w:r>
      <w:r w:rsidR="000912B0" w:rsidRPr="00AB5FED">
        <w:t>6</w:t>
      </w:r>
      <w:r w:rsidRPr="00AB5FED">
        <w:t>-1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w:t>
      </w:r>
      <w:r w:rsidR="001C461A" w:rsidRPr="00AB5FED">
        <w:t xml:space="preserve"> This procedure happens while voice media is transmitting. In the flow, MCPTT client 1 transmits the voice media to the MCPTT group and acts as the floor arbitrator.</w:t>
      </w:r>
    </w:p>
    <w:p w14:paraId="64CF4CBD" w14:textId="77777777" w:rsidR="006E401E" w:rsidRPr="00AB5FED" w:rsidRDefault="006E401E" w:rsidP="006E401E">
      <w:pPr>
        <w:pStyle w:val="NO"/>
      </w:pPr>
      <w:r w:rsidRPr="00AB5FED">
        <w:t>NOTE:</w:t>
      </w:r>
      <w:r w:rsidRPr="00AB5FED">
        <w:tab/>
        <w:t>The description also applies to private calls.</w:t>
      </w:r>
    </w:p>
    <w:p w14:paraId="7FBFDFB9" w14:textId="77777777" w:rsidR="00850BE5" w:rsidRPr="00AB5FED" w:rsidRDefault="00850BE5" w:rsidP="00850BE5">
      <w:pPr>
        <w:pStyle w:val="TH"/>
      </w:pPr>
      <w:r w:rsidRPr="00AB5FED">
        <w:object w:dxaOrig="7538" w:dyaOrig="4730" w14:anchorId="0A563E4B">
          <v:shape id="_x0000_i1116" type="#_x0000_t75" style="width:377.15pt;height:236.55pt" o:ole="">
            <v:imagedata r:id="rId194" o:title=""/>
          </v:shape>
          <o:OLEObject Type="Embed" ProgID="Visio.Drawing.11" ShapeID="_x0000_i1116" DrawAspect="Content" ObjectID="_1765551921" r:id="rId195"/>
        </w:object>
      </w:r>
    </w:p>
    <w:p w14:paraId="7EF6C014" w14:textId="77777777" w:rsidR="00850BE5" w:rsidRPr="00AB5FED" w:rsidRDefault="00850BE5" w:rsidP="003C1D19">
      <w:pPr>
        <w:pStyle w:val="TF"/>
      </w:pPr>
      <w:r w:rsidRPr="00AB5FED">
        <w:t>Figure</w:t>
      </w:r>
      <w:r w:rsidR="00A51549" w:rsidRPr="00AB5FED">
        <w:t> </w:t>
      </w:r>
      <w:r w:rsidRPr="00AB5FED">
        <w:t>10.</w:t>
      </w:r>
      <w:r w:rsidR="008C7924" w:rsidRPr="00AB5FED">
        <w:t>9</w:t>
      </w:r>
      <w:r w:rsidRPr="00AB5FED">
        <w:t>.2.</w:t>
      </w:r>
      <w:r w:rsidR="000912B0" w:rsidRPr="00AB5FED">
        <w:t>6</w:t>
      </w:r>
      <w:r w:rsidRPr="00AB5FED">
        <w:t xml:space="preserve">-1: Floor request during speaking without </w:t>
      </w:r>
      <w:r w:rsidR="00A8069B" w:rsidRPr="00AB5FED">
        <w:t>queue</w:t>
      </w:r>
    </w:p>
    <w:p w14:paraId="5B33B37A" w14:textId="77777777" w:rsidR="00850BE5" w:rsidRPr="00AB5FED" w:rsidRDefault="00850BE5" w:rsidP="00850BE5">
      <w:pPr>
        <w:pStyle w:val="B1"/>
      </w:pPr>
      <w:r w:rsidRPr="00AB5FED">
        <w:t>1.</w:t>
      </w:r>
      <w:r w:rsidRPr="00AB5FED">
        <w:tab/>
        <w:t>MCPTT client 2 sends the floor request message to the MCPTT group.</w:t>
      </w:r>
    </w:p>
    <w:p w14:paraId="69794508" w14:textId="77777777" w:rsidR="00850BE5" w:rsidRPr="00AB5FED" w:rsidRDefault="00850BE5" w:rsidP="00850BE5">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6C5A2B74" w14:textId="77777777" w:rsidR="00850BE5" w:rsidRPr="00AB5FED" w:rsidRDefault="00850BE5" w:rsidP="00850BE5">
      <w:pPr>
        <w:pStyle w:val="B1"/>
      </w:pPr>
      <w:r w:rsidRPr="00AB5FED">
        <w:t>3.</w:t>
      </w:r>
      <w:r w:rsidRPr="00AB5FED">
        <w:tab/>
        <w:t xml:space="preserve">MCPTT client 1 sends the </w:t>
      </w:r>
      <w:r w:rsidR="002F74D6" w:rsidRPr="00AB5FED">
        <w:t xml:space="preserve">floor release </w:t>
      </w:r>
      <w:r w:rsidRPr="00AB5FED">
        <w:t xml:space="preserve">message to the MCPTT group when releasing the floor, in order to indicate that MCPTT client 1 finishes to send the voice media and releases the floor. </w:t>
      </w:r>
    </w:p>
    <w:p w14:paraId="5A420264" w14:textId="77777777" w:rsidR="00850BE5" w:rsidRPr="00AB5FED" w:rsidRDefault="00850BE5" w:rsidP="00850BE5">
      <w:pPr>
        <w:pStyle w:val="B1"/>
      </w:pPr>
      <w:r w:rsidRPr="00AB5FED">
        <w:tab/>
        <w:t xml:space="preserve">When the </w:t>
      </w:r>
      <w:r w:rsidR="002F74D6" w:rsidRPr="00AB5FED">
        <w:t xml:space="preserve">floor </w:t>
      </w:r>
      <w:r w:rsidRPr="00AB5FED">
        <w:t>release message is transmitted, there are no voice media in the MCPTT group until a</w:t>
      </w:r>
      <w:r w:rsidR="0085163A" w:rsidRPr="00AB5FED">
        <w:t>n</w:t>
      </w:r>
      <w:r w:rsidRPr="00AB5FED">
        <w:t xml:space="preserve"> MCPTT client requests the floor as described in </w:t>
      </w:r>
      <w:r w:rsidR="002F74D6" w:rsidRPr="00AB5FED">
        <w:t>subclause 10.</w:t>
      </w:r>
      <w:r w:rsidR="006131F4" w:rsidRPr="00AB5FED">
        <w:t>9</w:t>
      </w:r>
      <w:r w:rsidR="002F74D6" w:rsidRPr="00AB5FED">
        <w:t>.2.</w:t>
      </w:r>
      <w:r w:rsidR="00923612" w:rsidRPr="00AB5FED">
        <w:t>3</w:t>
      </w:r>
      <w:r w:rsidRPr="00AB5FED">
        <w:t>.</w:t>
      </w:r>
    </w:p>
    <w:p w14:paraId="31629CE8" w14:textId="77777777" w:rsidR="00850BE5" w:rsidRPr="00AB5FED" w:rsidRDefault="00850BE5" w:rsidP="00AC26F2">
      <w:pPr>
        <w:pStyle w:val="Heading4"/>
      </w:pPr>
      <w:bookmarkStart w:id="1254" w:name="_Toc428365156"/>
      <w:bookmarkStart w:id="1255" w:name="_Toc433209840"/>
      <w:bookmarkStart w:id="1256" w:name="_Toc460616180"/>
      <w:bookmarkStart w:id="1257" w:name="_Toc460617041"/>
      <w:bookmarkStart w:id="1258" w:name="_Toc154938512"/>
      <w:r w:rsidRPr="00AB5FED">
        <w:t>10.</w:t>
      </w:r>
      <w:r w:rsidR="008C7924" w:rsidRPr="00AB5FED">
        <w:t>9</w:t>
      </w:r>
      <w:r w:rsidRPr="00AB5FED">
        <w:t>.2.</w:t>
      </w:r>
      <w:r w:rsidR="000912B0" w:rsidRPr="00AB5FED">
        <w:t>7</w:t>
      </w:r>
      <w:r w:rsidRPr="00AB5FED">
        <w:tab/>
        <w:t>Override</w:t>
      </w:r>
      <w:bookmarkEnd w:id="1254"/>
      <w:bookmarkEnd w:id="1255"/>
      <w:bookmarkEnd w:id="1256"/>
      <w:bookmarkEnd w:id="1257"/>
      <w:bookmarkEnd w:id="1258"/>
    </w:p>
    <w:p w14:paraId="2F2A3D4F" w14:textId="77777777" w:rsidR="00850BE5" w:rsidRPr="00AB5FED" w:rsidRDefault="00850BE5" w:rsidP="00850BE5">
      <w:r w:rsidRPr="00AB5FED">
        <w:t>Figure</w:t>
      </w:r>
      <w:r w:rsidR="00A51549" w:rsidRPr="00AB5FED">
        <w:t> </w:t>
      </w:r>
      <w:r w:rsidRPr="00AB5FED">
        <w:t>10.</w:t>
      </w:r>
      <w:r w:rsidR="008C7924" w:rsidRPr="00AB5FED">
        <w:t>9</w:t>
      </w:r>
      <w:r w:rsidRPr="00AB5FED">
        <w:t>.2.</w:t>
      </w:r>
      <w:r w:rsidR="000912B0" w:rsidRPr="00AB5FED">
        <w:t>7</w:t>
      </w:r>
      <w:r w:rsidRPr="00AB5FED">
        <w:t xml:space="preserve">-1 shows the high level procedure that the floor control is conducted when the MCPTT off-network session is already established among MCPTT floor participants and while voice media is transmitting. </w:t>
      </w:r>
      <w:r w:rsidR="000F3634" w:rsidRPr="00AB5FED">
        <w:t>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027ECF0D" w14:textId="77777777" w:rsidR="006E401E" w:rsidRPr="00AB5FED" w:rsidRDefault="006E401E" w:rsidP="006E401E">
      <w:pPr>
        <w:pStyle w:val="NO"/>
      </w:pPr>
      <w:r w:rsidRPr="00AB5FED">
        <w:t>NOTE:</w:t>
      </w:r>
      <w:r w:rsidRPr="00AB5FED">
        <w:tab/>
        <w:t>The description also applies to private calls.</w:t>
      </w:r>
    </w:p>
    <w:p w14:paraId="55D9E6E9" w14:textId="77777777" w:rsidR="000F3634" w:rsidRPr="00AB5FED" w:rsidRDefault="000F3634" w:rsidP="000F3634">
      <w:r w:rsidRPr="00AB5FED">
        <w:t>Pre-condition:</w:t>
      </w:r>
    </w:p>
    <w:p w14:paraId="237C5389" w14:textId="77777777" w:rsidR="000F3634" w:rsidRPr="00AB5FED" w:rsidRDefault="000F3634" w:rsidP="00913EDF">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739D85E9" w14:textId="77777777" w:rsidR="000F3634" w:rsidRPr="00AB5FED" w:rsidRDefault="000F3634" w:rsidP="00850BE5">
      <w:pPr>
        <w:pStyle w:val="TH"/>
      </w:pPr>
      <w:r w:rsidRPr="00AB5FED">
        <w:object w:dxaOrig="7567" w:dyaOrig="4730" w14:anchorId="29A07A05">
          <v:shape id="_x0000_i1117" type="#_x0000_t75" style="width:378.1pt;height:236.55pt" o:ole="">
            <v:imagedata r:id="rId196" o:title=""/>
          </v:shape>
          <o:OLEObject Type="Embed" ProgID="Visio.Drawing.11" ShapeID="_x0000_i1117" DrawAspect="Content" ObjectID="_1765551922" r:id="rId197"/>
        </w:object>
      </w:r>
    </w:p>
    <w:p w14:paraId="7D271EFF" w14:textId="77777777" w:rsidR="00850BE5" w:rsidRPr="00AB5FED" w:rsidRDefault="00850BE5" w:rsidP="003C1D19">
      <w:pPr>
        <w:pStyle w:val="TF"/>
      </w:pPr>
      <w:r w:rsidRPr="00AB5FED">
        <w:t>Figure</w:t>
      </w:r>
      <w:r w:rsidR="00A51549" w:rsidRPr="00AB5FED">
        <w:t> </w:t>
      </w:r>
      <w:r w:rsidRPr="00AB5FED">
        <w:t>10.</w:t>
      </w:r>
      <w:r w:rsidR="008C7924" w:rsidRPr="00AB5FED">
        <w:t>9</w:t>
      </w:r>
      <w:r w:rsidRPr="00AB5FED">
        <w:t>.2.</w:t>
      </w:r>
      <w:r w:rsidR="000912B0" w:rsidRPr="00AB5FED">
        <w:t>7</w:t>
      </w:r>
      <w:r w:rsidRPr="00AB5FED">
        <w:t>-1: Floor request with override</w:t>
      </w:r>
      <w:r w:rsidR="000F3634" w:rsidRPr="00AB5FED">
        <w:t xml:space="preserve"> authorization</w:t>
      </w:r>
    </w:p>
    <w:p w14:paraId="60DD1771" w14:textId="77777777" w:rsidR="00850BE5" w:rsidRPr="00AB5FED" w:rsidRDefault="00850BE5" w:rsidP="00850BE5">
      <w:pPr>
        <w:pStyle w:val="B1"/>
      </w:pPr>
      <w:r w:rsidRPr="00AB5FED">
        <w:t>1.</w:t>
      </w:r>
      <w:r w:rsidRPr="00AB5FED">
        <w:tab/>
        <w:t xml:space="preserve">MCPTT client 2 sends the floor request message with override criteria (e.g., priority level) to the MCPTT group. </w:t>
      </w:r>
    </w:p>
    <w:p w14:paraId="1CD93F2B" w14:textId="77777777" w:rsidR="00850BE5" w:rsidRPr="00AB5FED" w:rsidRDefault="00850BE5" w:rsidP="00850BE5">
      <w:pPr>
        <w:pStyle w:val="B1"/>
      </w:pPr>
      <w:r w:rsidRPr="00AB5FED">
        <w:t>2.</w:t>
      </w:r>
      <w:r w:rsidRPr="00AB5FED">
        <w:tab/>
        <w:t xml:space="preserve">MCPTT client 1 acting as the floor arbitrator determines </w:t>
      </w:r>
      <w:r w:rsidR="000F3634" w:rsidRPr="00AB5FED">
        <w:t>if the</w:t>
      </w:r>
      <w:r w:rsidRPr="00AB5FED">
        <w:t xml:space="preserve"> floor </w:t>
      </w:r>
      <w:r w:rsidR="000F3634" w:rsidRPr="00AB5FED">
        <w:t xml:space="preserve">is </w:t>
      </w:r>
      <w:r w:rsidRPr="00AB5FED">
        <w:t xml:space="preserve">to be revoked based on override criteria. If </w:t>
      </w:r>
      <w:r w:rsidR="000F3634" w:rsidRPr="00AB5FED">
        <w:t>this is the case</w:t>
      </w:r>
      <w:r w:rsidRPr="00AB5FED">
        <w:t xml:space="preserve">, MCPTT client 1 revokes its </w:t>
      </w:r>
      <w:r w:rsidR="000F3634" w:rsidRPr="00AB5FED">
        <w:t xml:space="preserve">right of the </w:t>
      </w:r>
      <w:r w:rsidRPr="00AB5FED">
        <w:t>floor and stops sending the voice</w:t>
      </w:r>
      <w:r w:rsidR="000F3634" w:rsidRPr="00AB5FED">
        <w:t xml:space="preserve"> media</w:t>
      </w:r>
      <w:r w:rsidRPr="00AB5FED">
        <w:t xml:space="preserve"> immediately. </w:t>
      </w:r>
    </w:p>
    <w:p w14:paraId="5559046D" w14:textId="77777777" w:rsidR="002F74D6" w:rsidRPr="00AB5FED" w:rsidRDefault="00850BE5" w:rsidP="00850BE5">
      <w:pPr>
        <w:pStyle w:val="B1"/>
      </w:pPr>
      <w:r w:rsidRPr="00AB5FED">
        <w:t>3.</w:t>
      </w:r>
      <w:r w:rsidRPr="00AB5FED">
        <w:tab/>
        <w:t xml:space="preserve">MCPTT client 1 sends the </w:t>
      </w:r>
      <w:r w:rsidR="002F74D6" w:rsidRPr="00AB5FED">
        <w:t xml:space="preserve">floor granted </w:t>
      </w:r>
      <w:r w:rsidRPr="00AB5FED">
        <w:t xml:space="preserve">message to the MCPTT </w:t>
      </w:r>
      <w:r w:rsidR="000F3634" w:rsidRPr="00AB5FED">
        <w:t>group</w:t>
      </w:r>
      <w:r w:rsidRPr="00AB5FED">
        <w:t xml:space="preserve">. The </w:t>
      </w:r>
      <w:r w:rsidR="000F3634" w:rsidRPr="00AB5FED">
        <w:t xml:space="preserve">floor granted </w:t>
      </w:r>
      <w:r w:rsidRPr="00AB5FED">
        <w:t xml:space="preserve">message contains the MCPTT </w:t>
      </w:r>
      <w:r w:rsidR="007507B1" w:rsidRPr="00AB5FED">
        <w:t>ID</w:t>
      </w:r>
      <w:r w:rsidRPr="00AB5FED">
        <w:t xml:space="preserve"> to be granted, </w:t>
      </w:r>
      <w:r w:rsidR="000F3634" w:rsidRPr="00AB5FED">
        <w:t xml:space="preserve">the floor and the floor control </w:t>
      </w:r>
      <w:r w:rsidRPr="00AB5FED">
        <w:t>queue</w:t>
      </w:r>
      <w:r w:rsidR="000F3634" w:rsidRPr="00AB5FED">
        <w:t xml:space="preserve"> (if supported)</w:t>
      </w:r>
      <w:r w:rsidRPr="00AB5FED">
        <w:t xml:space="preserve">. </w:t>
      </w:r>
      <w:r w:rsidR="004A5EAA" w:rsidRPr="00AB5FED">
        <w:t xml:space="preserve">MCPTT client 1 may </w:t>
      </w:r>
      <w:r w:rsidR="000F3634" w:rsidRPr="00AB5FED">
        <w:t xml:space="preserve">also </w:t>
      </w:r>
      <w:r w:rsidR="004A5EAA" w:rsidRPr="00AB5FED">
        <w:t xml:space="preserve">include the maximum duration that MCPTT client 2 </w:t>
      </w:r>
      <w:r w:rsidR="000F3634" w:rsidRPr="00AB5FED">
        <w:t xml:space="preserve">can </w:t>
      </w:r>
      <w:r w:rsidR="004A5EAA" w:rsidRPr="00AB5FED">
        <w:t>transmit</w:t>
      </w:r>
      <w:r w:rsidR="000F3634" w:rsidRPr="00AB5FED">
        <w:t xml:space="preserve"> voice</w:t>
      </w:r>
      <w:r w:rsidR="004A5EAA" w:rsidRPr="00AB5FED">
        <w:t xml:space="preserve"> in the floor grant</w:t>
      </w:r>
      <w:r w:rsidR="002F74D6" w:rsidRPr="00AB5FED">
        <w:t>ed</w:t>
      </w:r>
      <w:r w:rsidR="004A5EAA" w:rsidRPr="00AB5FED">
        <w:t xml:space="preserve"> message.</w:t>
      </w:r>
    </w:p>
    <w:p w14:paraId="530B9F17" w14:textId="77777777" w:rsidR="000F3634" w:rsidRPr="00AB5FED" w:rsidRDefault="000F3634" w:rsidP="000F3634">
      <w:pPr>
        <w:rPr>
          <w:rFonts w:eastAsia="Malgun Gothic"/>
          <w:lang w:eastAsia="ko-KR"/>
        </w:rPr>
      </w:pPr>
      <w:bookmarkStart w:id="1259"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7FE318DB" w14:textId="77777777" w:rsidR="00897979" w:rsidRPr="00AB5FED" w:rsidRDefault="00897979" w:rsidP="00AC26F2">
      <w:pPr>
        <w:pStyle w:val="Heading4"/>
      </w:pPr>
      <w:bookmarkStart w:id="1260" w:name="_Toc433209841"/>
      <w:bookmarkStart w:id="1261" w:name="_Toc460616181"/>
      <w:bookmarkStart w:id="1262" w:name="_Toc460617042"/>
      <w:bookmarkStart w:id="1263" w:name="_Toc154938513"/>
      <w:r w:rsidRPr="00AB5FED">
        <w:t>10.</w:t>
      </w:r>
      <w:r w:rsidR="008C7924" w:rsidRPr="00AB5FED">
        <w:t>9</w:t>
      </w:r>
      <w:r w:rsidRPr="00AB5FED">
        <w:t>.2.</w:t>
      </w:r>
      <w:r w:rsidR="000912B0" w:rsidRPr="00AB5FED">
        <w:t>8</w:t>
      </w:r>
      <w:r w:rsidRPr="00AB5FED">
        <w:tab/>
        <w:t>Floor queue status</w:t>
      </w:r>
      <w:bookmarkEnd w:id="1260"/>
      <w:bookmarkEnd w:id="1261"/>
      <w:bookmarkEnd w:id="1262"/>
      <w:bookmarkEnd w:id="1263"/>
    </w:p>
    <w:p w14:paraId="463D9227" w14:textId="77777777" w:rsidR="00897979" w:rsidRPr="00AB5FED" w:rsidRDefault="00897979" w:rsidP="00897979">
      <w:pPr>
        <w:rPr>
          <w:lang w:val="en-US"/>
        </w:rPr>
      </w:pPr>
      <w:r w:rsidRPr="00AB5FED">
        <w:rPr>
          <w:lang w:val="en-US"/>
        </w:rPr>
        <w:t>Figure 10.</w:t>
      </w:r>
      <w:r w:rsidR="008C7924" w:rsidRPr="00AB5FED">
        <w:rPr>
          <w:lang w:val="en-US"/>
        </w:rPr>
        <w:t>9</w:t>
      </w:r>
      <w:r w:rsidRPr="00AB5FED">
        <w:rPr>
          <w:lang w:val="en-US"/>
        </w:rPr>
        <w:t>.2.</w:t>
      </w:r>
      <w:r w:rsidR="000912B0" w:rsidRPr="00AB5FED">
        <w:rPr>
          <w:lang w:val="en-US"/>
        </w:rPr>
        <w:t>8</w:t>
      </w:r>
      <w:r w:rsidRPr="00AB5FED">
        <w:rPr>
          <w:lang w:val="en-US"/>
        </w:rPr>
        <w:t>-1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431CC11A" w14:textId="77777777" w:rsidR="00897979" w:rsidRPr="00AB5FED" w:rsidRDefault="00897979" w:rsidP="00897979">
      <w:pPr>
        <w:pStyle w:val="NO"/>
      </w:pPr>
      <w:r w:rsidRPr="00AB5FED">
        <w:t>NOTE:</w:t>
      </w:r>
      <w:r w:rsidR="00186820" w:rsidRPr="00AB5FED">
        <w:tab/>
      </w:r>
      <w:r w:rsidRPr="00AB5FED">
        <w:t>The description only applies to group calls.</w:t>
      </w:r>
    </w:p>
    <w:p w14:paraId="4128E19B" w14:textId="77777777" w:rsidR="00897979" w:rsidRPr="00AB5FED" w:rsidRDefault="00897979" w:rsidP="00897979">
      <w:r w:rsidRPr="00AB5FED">
        <w:t>Pre-condition:</w:t>
      </w:r>
    </w:p>
    <w:p w14:paraId="5863C502" w14:textId="77777777" w:rsidR="00897979" w:rsidRPr="00AB5FED" w:rsidRDefault="00897979" w:rsidP="00897979">
      <w:pPr>
        <w:pStyle w:val="B1"/>
      </w:pPr>
      <w:r w:rsidRPr="00AB5FED">
        <w:t>-</w:t>
      </w:r>
      <w:r w:rsidRPr="00AB5FED">
        <w:tab/>
        <w:t>MCPTT client 1, who acts as the floor arbitrator, transmits the audio media to the MCPTT group.</w:t>
      </w:r>
    </w:p>
    <w:p w14:paraId="0689C56E" w14:textId="77777777" w:rsidR="00897979" w:rsidRPr="00AB5FED" w:rsidRDefault="00897979" w:rsidP="00897979">
      <w:pPr>
        <w:pStyle w:val="TH"/>
        <w:rPr>
          <w:lang w:eastAsia="en-GB"/>
        </w:rPr>
      </w:pPr>
      <w:r w:rsidRPr="00AB5FED">
        <w:rPr>
          <w:lang w:eastAsia="en-GB"/>
        </w:rPr>
        <w:object w:dxaOrig="7567" w:dyaOrig="4730" w14:anchorId="0C75E331">
          <v:shape id="_x0000_i1118" type="#_x0000_t75" style="width:378.1pt;height:236.55pt" o:ole="">
            <v:imagedata r:id="rId198" o:title=""/>
          </v:shape>
          <o:OLEObject Type="Embed" ProgID="Visio.Drawing.11" ShapeID="_x0000_i1118" DrawAspect="Content" ObjectID="_1765551923" r:id="rId199"/>
        </w:object>
      </w:r>
    </w:p>
    <w:p w14:paraId="6E67CF6B" w14:textId="77777777" w:rsidR="00897979" w:rsidRPr="00AB5FED" w:rsidRDefault="00897979" w:rsidP="003C1D19">
      <w:pPr>
        <w:pStyle w:val="TF"/>
      </w:pPr>
      <w:r w:rsidRPr="00AB5FED">
        <w:t>Figure 10.</w:t>
      </w:r>
      <w:r w:rsidR="008C7924" w:rsidRPr="00AB5FED">
        <w:t>9</w:t>
      </w:r>
      <w:r w:rsidRPr="00AB5FED">
        <w:t>.2.</w:t>
      </w:r>
      <w:r w:rsidR="000912B0" w:rsidRPr="00AB5FED">
        <w:t>8</w:t>
      </w:r>
      <w:r w:rsidRPr="00AB5FED">
        <w:t>-1: Queue status request</w:t>
      </w:r>
    </w:p>
    <w:p w14:paraId="1F8D407F" w14:textId="77777777" w:rsidR="00897979" w:rsidRPr="00AB5FED" w:rsidRDefault="00897979" w:rsidP="00897979">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08F00F19" w14:textId="77777777" w:rsidR="00897979" w:rsidRPr="00AB5FED" w:rsidRDefault="00897979" w:rsidP="00897979">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7C7FE614" w14:textId="77777777" w:rsidR="00897979" w:rsidRPr="00AB5FED" w:rsidRDefault="00897979" w:rsidP="00897979">
      <w:pPr>
        <w:pStyle w:val="B1"/>
      </w:pPr>
      <w:r w:rsidRPr="00AB5FED">
        <w:t>3.</w:t>
      </w:r>
      <w:r w:rsidRPr="00AB5FED">
        <w:tab/>
        <w:t>MCPTT client 1 constructs the queue position info message containing the MCPTT client 2</w:t>
      </w:r>
      <w:r w:rsidR="005F1C46" w:rsidRPr="00AB5FED">
        <w:t>'</w:t>
      </w:r>
      <w:r w:rsidRPr="00AB5FED">
        <w:t xml:space="preserve">s queue status and sends it toward MCPTT client 2 by broadcasting the message to the MCPTT group. </w:t>
      </w:r>
    </w:p>
    <w:p w14:paraId="51AA8FB7" w14:textId="77777777" w:rsidR="00897979" w:rsidRPr="00AB5FED" w:rsidRDefault="00897979" w:rsidP="00897979">
      <w:pPr>
        <w:rPr>
          <w:rFonts w:eastAsia="Malgun Gothic"/>
          <w:lang w:eastAsia="ko-KR"/>
        </w:rPr>
      </w:pPr>
      <w:r w:rsidRPr="00AB5FED">
        <w:rPr>
          <w:rFonts w:eastAsia="Malgun Gothic"/>
          <w:lang w:eastAsia="ko-KR"/>
        </w:rPr>
        <w:t>MCPTT client1 continues being the floor arbitrator and transmits the audio media to the MCPTT group.</w:t>
      </w:r>
    </w:p>
    <w:p w14:paraId="17584277" w14:textId="77777777" w:rsidR="00186820" w:rsidRPr="00AB5FED" w:rsidRDefault="00186820" w:rsidP="00AC26F2">
      <w:pPr>
        <w:pStyle w:val="Heading2"/>
      </w:pPr>
      <w:bookmarkStart w:id="1264" w:name="_Toc433209842"/>
      <w:bookmarkStart w:id="1265" w:name="_Toc460616182"/>
      <w:bookmarkStart w:id="1266" w:name="_Toc460617043"/>
      <w:bookmarkStart w:id="1267" w:name="_Toc154938514"/>
      <w:r w:rsidRPr="00AB5FED">
        <w:rPr>
          <w:rFonts w:hint="eastAsia"/>
        </w:rPr>
        <w:t>10.</w:t>
      </w:r>
      <w:r w:rsidR="008C7924" w:rsidRPr="00AB5FED">
        <w:t>10</w:t>
      </w:r>
      <w:r w:rsidRPr="00AB5FED">
        <w:rPr>
          <w:rFonts w:hint="eastAsia"/>
        </w:rPr>
        <w:tab/>
        <w:t>Use of MBMS transmission</w:t>
      </w:r>
      <w:bookmarkEnd w:id="1264"/>
      <w:r w:rsidRPr="00AB5FED">
        <w:rPr>
          <w:rFonts w:hint="eastAsia"/>
        </w:rPr>
        <w:t xml:space="preserve"> </w:t>
      </w:r>
      <w:r w:rsidR="00BA40F0" w:rsidRPr="00AB5FED">
        <w:t>(on-network)</w:t>
      </w:r>
      <w:bookmarkEnd w:id="1265"/>
      <w:bookmarkEnd w:id="1266"/>
      <w:bookmarkEnd w:id="1267"/>
    </w:p>
    <w:p w14:paraId="2FFA80AF" w14:textId="77777777" w:rsidR="00B82C95" w:rsidRPr="00AB5FED" w:rsidRDefault="00B82C95" w:rsidP="00AC26F2">
      <w:pPr>
        <w:pStyle w:val="Heading3"/>
      </w:pPr>
      <w:bookmarkStart w:id="1268" w:name="_Toc433209843"/>
      <w:bookmarkStart w:id="1269" w:name="_Toc460616183"/>
      <w:bookmarkStart w:id="1270" w:name="_Toc460617044"/>
      <w:bookmarkStart w:id="1271" w:name="_Toc154938515"/>
      <w:r w:rsidRPr="00AB5FED">
        <w:t>10.</w:t>
      </w:r>
      <w:r w:rsidR="008C7924" w:rsidRPr="00AB5FED">
        <w:t>10</w:t>
      </w:r>
      <w:r w:rsidR="00CB0AFD" w:rsidRPr="00AB5FED">
        <w:t>.1</w:t>
      </w:r>
      <w:r w:rsidRPr="00AB5FED">
        <w:tab/>
      </w:r>
      <w:r w:rsidRPr="00AB5FED">
        <w:rPr>
          <w:rFonts w:hint="eastAsia"/>
        </w:rPr>
        <w:t>Information flows for MBMS Transmission</w:t>
      </w:r>
      <w:bookmarkEnd w:id="1268"/>
      <w:bookmarkEnd w:id="1269"/>
      <w:bookmarkEnd w:id="1270"/>
      <w:bookmarkEnd w:id="1271"/>
    </w:p>
    <w:p w14:paraId="38278EEB" w14:textId="77777777" w:rsidR="00D12CEC" w:rsidRPr="00AB5FED" w:rsidRDefault="00D12CEC" w:rsidP="00D12CEC">
      <w:pPr>
        <w:pStyle w:val="Heading4"/>
        <w:rPr>
          <w:lang w:val="en-US"/>
        </w:rPr>
      </w:pPr>
      <w:bookmarkStart w:id="1272" w:name="_Toc460616185"/>
      <w:bookmarkStart w:id="1273" w:name="_Toc460617046"/>
      <w:bookmarkStart w:id="1274" w:name="_Toc433209846"/>
      <w:bookmarkStart w:id="1275" w:name="_Toc154938516"/>
      <w:r w:rsidRPr="00AB5FED">
        <w:t>10.1</w:t>
      </w:r>
      <w:r w:rsidR="00AA2D5F" w:rsidRPr="00AB5FED">
        <w:t>0</w:t>
      </w:r>
      <w:r w:rsidRPr="00AB5FED">
        <w:t>.1.</w:t>
      </w:r>
      <w:r w:rsidR="00682114">
        <w:t>1</w:t>
      </w:r>
      <w:r w:rsidRPr="00AB5FED">
        <w:tab/>
      </w:r>
      <w:r w:rsidR="00C8511D" w:rsidRPr="00AB5FED">
        <w:t>MapGroupToBearer</w:t>
      </w:r>
      <w:bookmarkEnd w:id="1272"/>
      <w:bookmarkEnd w:id="1273"/>
      <w:bookmarkEnd w:id="1275"/>
    </w:p>
    <w:p w14:paraId="60A2A2F0" w14:textId="77777777" w:rsidR="00D12CEC" w:rsidRPr="00AB5FED" w:rsidRDefault="00D12CEC" w:rsidP="00D12CEC">
      <w:r w:rsidRPr="00AB5FED">
        <w:t>Table 10.</w:t>
      </w:r>
      <w:r w:rsidRPr="00AB5FED">
        <w:rPr>
          <w:lang w:eastAsia="zh-CN"/>
        </w:rPr>
        <w:t>1</w:t>
      </w:r>
      <w:r w:rsidR="00AA2D5F" w:rsidRPr="00AB5FED">
        <w:rPr>
          <w:lang w:eastAsia="zh-CN"/>
        </w:rPr>
        <w:t>0</w:t>
      </w:r>
      <w:r w:rsidRPr="00AB5FED">
        <w:rPr>
          <w:lang w:eastAsia="zh-CN"/>
        </w:rPr>
        <w:t>.1.</w:t>
      </w:r>
      <w:r w:rsidR="00682114">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5A51BBA9" w14:textId="77777777" w:rsidR="00D12CEC" w:rsidRPr="00AB5FED" w:rsidRDefault="00D12CEC" w:rsidP="00D12CEC">
      <w:pPr>
        <w:pStyle w:val="TH"/>
        <w:rPr>
          <w:lang w:val="en-US"/>
        </w:rPr>
      </w:pPr>
      <w:r w:rsidRPr="00AB5FED">
        <w:t>Table 10.</w:t>
      </w:r>
      <w:r w:rsidRPr="00AB5FED">
        <w:rPr>
          <w:lang w:val="en-US"/>
        </w:rPr>
        <w:t>1</w:t>
      </w:r>
      <w:r w:rsidR="00AA2D5F" w:rsidRPr="00AB5FED">
        <w:rPr>
          <w:lang w:val="en-US"/>
        </w:rPr>
        <w:t>0</w:t>
      </w:r>
      <w:r w:rsidRPr="00AB5FED">
        <w:rPr>
          <w:lang w:val="en-US"/>
        </w:rPr>
        <w:t>.1.</w:t>
      </w:r>
      <w:r w:rsidR="00682114">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D12CEC" w:rsidRPr="00AB5FED" w14:paraId="04AB8455" w14:textId="77777777" w:rsidTr="00B56C94">
        <w:trPr>
          <w:jc w:val="center"/>
        </w:trPr>
        <w:tc>
          <w:tcPr>
            <w:tcW w:w="2880" w:type="dxa"/>
            <w:tcBorders>
              <w:top w:val="single" w:sz="4" w:space="0" w:color="000000"/>
              <w:left w:val="single" w:sz="4" w:space="0" w:color="000000"/>
              <w:bottom w:val="single" w:sz="4" w:space="0" w:color="000000"/>
              <w:right w:val="nil"/>
            </w:tcBorders>
            <w:hideMark/>
          </w:tcPr>
          <w:p w14:paraId="0C992082" w14:textId="77777777" w:rsidR="00D12CEC" w:rsidRPr="00AB5FED" w:rsidRDefault="00D12CEC" w:rsidP="00B56C94">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980D418" w14:textId="77777777" w:rsidR="00D12CEC" w:rsidRPr="00AB5FED" w:rsidRDefault="00D12CEC" w:rsidP="00B56C94">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E5597C1" w14:textId="77777777" w:rsidR="00D12CEC" w:rsidRPr="00AB5FED" w:rsidRDefault="00D12CEC" w:rsidP="00B56C94">
            <w:pPr>
              <w:pStyle w:val="TAH"/>
            </w:pPr>
            <w:r w:rsidRPr="00AB5FED">
              <w:t>Description</w:t>
            </w:r>
          </w:p>
        </w:tc>
      </w:tr>
      <w:tr w:rsidR="00D12CEC" w:rsidRPr="00AB5FED" w14:paraId="12B382F3" w14:textId="77777777" w:rsidTr="00B56C94">
        <w:trPr>
          <w:jc w:val="center"/>
        </w:trPr>
        <w:tc>
          <w:tcPr>
            <w:tcW w:w="2880" w:type="dxa"/>
            <w:tcBorders>
              <w:top w:val="single" w:sz="4" w:space="0" w:color="000000"/>
              <w:left w:val="single" w:sz="4" w:space="0" w:color="000000"/>
              <w:bottom w:val="single" w:sz="4" w:space="0" w:color="000000"/>
              <w:right w:val="nil"/>
            </w:tcBorders>
            <w:hideMark/>
          </w:tcPr>
          <w:p w14:paraId="430073B7" w14:textId="77777777" w:rsidR="00D12CEC" w:rsidRPr="00AB5FED" w:rsidRDefault="00D12CEC" w:rsidP="00AA2D5F">
            <w:pPr>
              <w:pStyle w:val="TAL"/>
              <w:rPr>
                <w:lang w:eastAsia="en-US"/>
              </w:rPr>
            </w:pPr>
            <w:r w:rsidRPr="00AB5FED">
              <w:rPr>
                <w:lang w:eastAsia="en-US"/>
              </w:rPr>
              <w:t xml:space="preserve">MCPTT </w:t>
            </w:r>
            <w:r w:rsidR="00AA2D5F" w:rsidRPr="00AB5FED">
              <w:rPr>
                <w:lang w:eastAsia="en-US"/>
              </w:rPr>
              <w:t>g</w:t>
            </w:r>
            <w:r w:rsidRPr="00AB5FED">
              <w:rPr>
                <w:lang w:eastAsia="en-US"/>
              </w:rPr>
              <w:t>roup ID</w:t>
            </w:r>
          </w:p>
        </w:tc>
        <w:tc>
          <w:tcPr>
            <w:tcW w:w="1440" w:type="dxa"/>
            <w:tcBorders>
              <w:top w:val="single" w:sz="4" w:space="0" w:color="000000"/>
              <w:left w:val="single" w:sz="4" w:space="0" w:color="000000"/>
              <w:bottom w:val="single" w:sz="4" w:space="0" w:color="000000"/>
              <w:right w:val="nil"/>
            </w:tcBorders>
            <w:hideMark/>
          </w:tcPr>
          <w:p w14:paraId="03640E39" w14:textId="77777777" w:rsidR="00D12CEC" w:rsidRPr="00AB5FED" w:rsidRDefault="00D12CEC" w:rsidP="00AA2D5F">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08252E9" w14:textId="77777777" w:rsidR="00D12CEC" w:rsidRPr="00AB5FED" w:rsidRDefault="00D12CEC" w:rsidP="00AA2D5F">
            <w:pPr>
              <w:pStyle w:val="TAL"/>
              <w:rPr>
                <w:lang w:eastAsia="en-US"/>
              </w:rPr>
            </w:pPr>
            <w:r w:rsidRPr="00AB5FED">
              <w:rPr>
                <w:lang w:eastAsia="en-US"/>
              </w:rPr>
              <w:t>This element identifies the MCPTT group, in which the call is started.</w:t>
            </w:r>
          </w:p>
        </w:tc>
      </w:tr>
      <w:tr w:rsidR="00D12CEC" w:rsidRPr="00AB5FED" w14:paraId="53FDF741" w14:textId="77777777" w:rsidTr="00B56C94">
        <w:trPr>
          <w:jc w:val="center"/>
        </w:trPr>
        <w:tc>
          <w:tcPr>
            <w:tcW w:w="2880" w:type="dxa"/>
            <w:tcBorders>
              <w:top w:val="single" w:sz="4" w:space="0" w:color="000000"/>
              <w:left w:val="single" w:sz="4" w:space="0" w:color="000000"/>
              <w:bottom w:val="single" w:sz="4" w:space="0" w:color="000000"/>
              <w:right w:val="nil"/>
            </w:tcBorders>
            <w:hideMark/>
          </w:tcPr>
          <w:p w14:paraId="0BB350A3" w14:textId="77777777" w:rsidR="00D12CEC" w:rsidRPr="00AB5FED" w:rsidRDefault="00D12CEC" w:rsidP="00AA2D5F">
            <w:pPr>
              <w:pStyle w:val="TAL"/>
              <w:rPr>
                <w:lang w:eastAsia="en-US"/>
              </w:rPr>
            </w:pPr>
            <w:r w:rsidRPr="00AB5FED">
              <w:rPr>
                <w:lang w:eastAsia="en-US"/>
              </w:rPr>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9294511" w14:textId="77777777" w:rsidR="00D12CEC" w:rsidRPr="00AB5FED" w:rsidRDefault="00D12CEC" w:rsidP="00AA2D5F">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4BA4CC" w14:textId="77777777" w:rsidR="00D12CEC" w:rsidRPr="00AB5FED" w:rsidRDefault="00D12CEC" w:rsidP="007F28B1">
            <w:pPr>
              <w:pStyle w:val="TAL"/>
              <w:rPr>
                <w:lang w:eastAsia="en-US"/>
              </w:rPr>
            </w:pPr>
            <w:r w:rsidRPr="00AB5FED">
              <w:rPr>
                <w:lang w:eastAsia="en-US"/>
              </w:rPr>
              <w:t xml:space="preserve">This element identifies the media stream </w:t>
            </w:r>
            <w:r w:rsidR="007F28B1" w:rsidRPr="00AB5FED">
              <w:rPr>
                <w:lang w:eastAsia="en-US"/>
              </w:rPr>
              <w:t>of</w:t>
            </w:r>
            <w:r w:rsidRPr="00AB5FED">
              <w:rPr>
                <w:lang w:eastAsia="en-US"/>
              </w:rPr>
              <w:t xml:space="preserve"> the SDP used for the group call (e.g. </w:t>
            </w:r>
            <w:r w:rsidR="007F28B1" w:rsidRPr="00AB5FED">
              <w:rPr>
                <w:lang w:eastAsia="en-US"/>
              </w:rPr>
              <w:t>MBMS subchannel</w:t>
            </w:r>
            <w:r w:rsidRPr="00AB5FED">
              <w:rPr>
                <w:lang w:eastAsia="en-US"/>
              </w:rPr>
              <w:t>).</w:t>
            </w:r>
          </w:p>
        </w:tc>
      </w:tr>
      <w:tr w:rsidR="00D12CEC" w:rsidRPr="00AB5FED" w14:paraId="23AB7248" w14:textId="77777777" w:rsidTr="00CC3FA4">
        <w:trPr>
          <w:trHeight w:val="773"/>
          <w:jc w:val="center"/>
        </w:trPr>
        <w:tc>
          <w:tcPr>
            <w:tcW w:w="2880" w:type="dxa"/>
            <w:tcBorders>
              <w:top w:val="single" w:sz="4" w:space="0" w:color="000000"/>
              <w:left w:val="single" w:sz="4" w:space="0" w:color="000000"/>
              <w:bottom w:val="single" w:sz="4" w:space="0" w:color="000000"/>
              <w:right w:val="nil"/>
            </w:tcBorders>
            <w:hideMark/>
          </w:tcPr>
          <w:p w14:paraId="51036DF3" w14:textId="77777777" w:rsidR="00D12CEC" w:rsidRPr="00AB5FED" w:rsidRDefault="00D12CEC" w:rsidP="00AA2D5F">
            <w:pPr>
              <w:pStyle w:val="TAL"/>
              <w:rPr>
                <w:lang w:eastAsia="en-US"/>
              </w:rPr>
            </w:pPr>
            <w:r w:rsidRPr="00AB5FED">
              <w:rPr>
                <w:lang w:eastAsia="en-US"/>
              </w:rPr>
              <w:t>TMGI</w:t>
            </w:r>
            <w:r w:rsidR="00275206">
              <w:rPr>
                <w:lang w:eastAsia="en-US"/>
              </w:rPr>
              <w:t xml:space="preserve"> (NOTE)</w:t>
            </w:r>
          </w:p>
        </w:tc>
        <w:tc>
          <w:tcPr>
            <w:tcW w:w="1440" w:type="dxa"/>
            <w:tcBorders>
              <w:top w:val="single" w:sz="4" w:space="0" w:color="000000"/>
              <w:left w:val="single" w:sz="4" w:space="0" w:color="000000"/>
              <w:bottom w:val="single" w:sz="4" w:space="0" w:color="000000"/>
              <w:right w:val="nil"/>
            </w:tcBorders>
            <w:hideMark/>
          </w:tcPr>
          <w:p w14:paraId="0B9DEE5A" w14:textId="77777777" w:rsidR="00D12CEC" w:rsidRPr="00AB5FED" w:rsidRDefault="00D12CEC" w:rsidP="00AA2D5F">
            <w:pPr>
              <w:pStyle w:val="TAL"/>
              <w:rPr>
                <w:lang w:eastAsia="en-US"/>
              </w:rPr>
            </w:pPr>
            <w:r w:rsidRPr="00AB5FED">
              <w:rPr>
                <w:lang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44CDBBD3" w14:textId="77777777" w:rsidR="00D12CEC" w:rsidRPr="00AB5FED" w:rsidRDefault="00D12CEC" w:rsidP="00275206">
            <w:pPr>
              <w:pStyle w:val="TAL"/>
              <w:rPr>
                <w:lang w:eastAsia="en-US"/>
              </w:rPr>
            </w:pPr>
            <w:r w:rsidRPr="00AB5FED">
              <w:rPr>
                <w:lang w:eastAsia="en-US"/>
              </w:rPr>
              <w:t xml:space="preserve">The MBMS bearer identifier if the </w:t>
            </w:r>
            <w:r w:rsidR="00275206">
              <w:rPr>
                <w:lang w:eastAsia="en-US"/>
              </w:rPr>
              <w:t xml:space="preserve">media of the </w:t>
            </w:r>
            <w:r w:rsidRPr="00AB5FED">
              <w:rPr>
                <w:lang w:eastAsia="en-US"/>
              </w:rPr>
              <w:t xml:space="preserve">MCPTT group call is not sent on the same MBMS bearer as this </w:t>
            </w:r>
            <w:r w:rsidR="00275206">
              <w:rPr>
                <w:lang w:eastAsia="en-US"/>
              </w:rPr>
              <w:t>MapGroupToBearer</w:t>
            </w:r>
            <w:r w:rsidRPr="00AB5FED">
              <w:rPr>
                <w:lang w:eastAsia="en-US"/>
              </w:rPr>
              <w:t xml:space="preserve"> message.</w:t>
            </w:r>
          </w:p>
        </w:tc>
      </w:tr>
      <w:tr w:rsidR="00CC3FA4" w:rsidRPr="00AB5FED" w14:paraId="6F20BAB3" w14:textId="77777777" w:rsidTr="00CC3FA4">
        <w:trPr>
          <w:trHeight w:val="530"/>
          <w:jc w:val="center"/>
        </w:trPr>
        <w:tc>
          <w:tcPr>
            <w:tcW w:w="2880" w:type="dxa"/>
            <w:tcBorders>
              <w:top w:val="single" w:sz="4" w:space="0" w:color="000000"/>
              <w:left w:val="single" w:sz="4" w:space="0" w:color="000000"/>
              <w:bottom w:val="single" w:sz="4" w:space="0" w:color="000000"/>
              <w:right w:val="nil"/>
            </w:tcBorders>
            <w:hideMark/>
          </w:tcPr>
          <w:p w14:paraId="034C0BD4" w14:textId="77777777" w:rsidR="00CC3FA4" w:rsidRPr="00AB5FED" w:rsidRDefault="00CC3FA4" w:rsidP="00AA2D5F">
            <w:pPr>
              <w:pStyle w:val="TAL"/>
              <w:rPr>
                <w:lang w:eastAsia="en-US"/>
              </w:rPr>
            </w:pPr>
            <w:r w:rsidRPr="007C1B3D">
              <w:rPr>
                <w:lang w:eastAsia="en-US"/>
              </w:rPr>
              <w:t>Call acknowledgement indicator</w:t>
            </w:r>
          </w:p>
        </w:tc>
        <w:tc>
          <w:tcPr>
            <w:tcW w:w="1440" w:type="dxa"/>
            <w:tcBorders>
              <w:top w:val="single" w:sz="4" w:space="0" w:color="000000"/>
              <w:left w:val="single" w:sz="4" w:space="0" w:color="000000"/>
              <w:bottom w:val="single" w:sz="4" w:space="0" w:color="000000"/>
              <w:right w:val="nil"/>
            </w:tcBorders>
            <w:hideMark/>
          </w:tcPr>
          <w:p w14:paraId="176E6510" w14:textId="77777777" w:rsidR="00CC3FA4" w:rsidRPr="00AB5FED" w:rsidRDefault="00CC3FA4" w:rsidP="00AA2D5F">
            <w:pPr>
              <w:pStyle w:val="TAL"/>
              <w:rPr>
                <w:lang w:eastAsia="en-US"/>
              </w:rPr>
            </w:pPr>
            <w:r w:rsidRPr="007C1B3D">
              <w:rPr>
                <w:lang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0127CE44" w14:textId="77777777" w:rsidR="00CC3FA4" w:rsidRPr="00AB5FED" w:rsidRDefault="00CC3FA4" w:rsidP="00AA2D5F">
            <w:pPr>
              <w:pStyle w:val="TAL"/>
              <w:rPr>
                <w:lang w:eastAsia="en-US"/>
              </w:rPr>
            </w:pPr>
            <w:r w:rsidRPr="007C1B3D">
              <w:rPr>
                <w:lang w:eastAsia="en-US"/>
              </w:rPr>
              <w:t>Indication that the MCPTT group call requires acknowledgement from receiving MCPTT clients.</w:t>
            </w:r>
          </w:p>
        </w:tc>
      </w:tr>
      <w:tr w:rsidR="00275206" w:rsidRPr="00AB5FED" w14:paraId="1239A1D8" w14:textId="77777777" w:rsidTr="00006843">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A7677A" w14:textId="77777777" w:rsidR="00275206" w:rsidRPr="007C1B3D" w:rsidRDefault="00275206" w:rsidP="00275206">
            <w:pPr>
              <w:pStyle w:val="TAN"/>
              <w:rPr>
                <w:lang w:eastAsia="en-US"/>
              </w:rPr>
            </w:pPr>
            <w:r w:rsidRPr="00BB356E">
              <w:rPr>
                <w:rFonts w:hint="eastAsia"/>
                <w:lang w:eastAsia="en-US"/>
              </w:rPr>
              <w:t>NOTE:</w:t>
            </w:r>
            <w:r>
              <w:rPr>
                <w:lang w:eastAsia="en-US"/>
              </w:rPr>
              <w:tab/>
            </w:r>
            <w:r w:rsidRPr="00BB356E">
              <w:rPr>
                <w:lang w:eastAsia="en-US"/>
              </w:rPr>
              <w:t xml:space="preserve">TMGI shall be present if this message is sent over a different </w:t>
            </w:r>
            <w:r>
              <w:rPr>
                <w:lang w:eastAsia="en-US"/>
              </w:rPr>
              <w:t>MBMS</w:t>
            </w:r>
            <w:r w:rsidRPr="00BB356E">
              <w:rPr>
                <w:lang w:eastAsia="en-US"/>
              </w:rPr>
              <w:t xml:space="preserve"> bearer than the </w:t>
            </w:r>
            <w:r>
              <w:rPr>
                <w:lang w:eastAsia="en-US"/>
              </w:rPr>
              <w:t xml:space="preserve">media of the </w:t>
            </w:r>
            <w:r w:rsidRPr="00BB356E">
              <w:rPr>
                <w:lang w:eastAsia="en-US"/>
              </w:rPr>
              <w:t xml:space="preserve">group </w:t>
            </w:r>
            <w:r>
              <w:rPr>
                <w:lang w:eastAsia="en-US"/>
              </w:rPr>
              <w:t>call; TMGI may be present if this</w:t>
            </w:r>
            <w:r w:rsidRPr="00BB356E">
              <w:rPr>
                <w:lang w:eastAsia="en-US"/>
              </w:rPr>
              <w:t xml:space="preserve"> message is sent over the same </w:t>
            </w:r>
            <w:r>
              <w:rPr>
                <w:lang w:eastAsia="en-US"/>
              </w:rPr>
              <w:t>MBMS</w:t>
            </w:r>
            <w:r w:rsidRPr="00BB356E">
              <w:rPr>
                <w:lang w:eastAsia="en-US"/>
              </w:rPr>
              <w:t xml:space="preserve"> bearer as the </w:t>
            </w:r>
            <w:r>
              <w:rPr>
                <w:lang w:eastAsia="en-US"/>
              </w:rPr>
              <w:t xml:space="preserve">media of the </w:t>
            </w:r>
            <w:r w:rsidRPr="00BB356E">
              <w:rPr>
                <w:lang w:eastAsia="en-US"/>
              </w:rPr>
              <w:t>group call.</w:t>
            </w:r>
          </w:p>
        </w:tc>
      </w:tr>
    </w:tbl>
    <w:p w14:paraId="48028BDF" w14:textId="77777777" w:rsidR="00D12CEC" w:rsidRPr="00AB5FED" w:rsidRDefault="00D12CEC" w:rsidP="00D12CEC"/>
    <w:p w14:paraId="24BCD0E4" w14:textId="77777777" w:rsidR="00C8511D" w:rsidRPr="00AB5FED" w:rsidRDefault="00C8511D" w:rsidP="00C8511D">
      <w:pPr>
        <w:pStyle w:val="Heading4"/>
      </w:pPr>
      <w:bookmarkStart w:id="1276" w:name="_Toc460616186"/>
      <w:bookmarkStart w:id="1277" w:name="_Toc460617047"/>
      <w:bookmarkStart w:id="1278" w:name="_Toc154938517"/>
      <w:r w:rsidRPr="00AB5FED">
        <w:lastRenderedPageBreak/>
        <w:t>10.10.1</w:t>
      </w:r>
      <w:r w:rsidRPr="00AB5FED">
        <w:rPr>
          <w:rFonts w:hint="eastAsia"/>
        </w:rPr>
        <w:t>.</w:t>
      </w:r>
      <w:r w:rsidR="00682114">
        <w:t>2</w:t>
      </w:r>
      <w:r w:rsidRPr="00AB5FED">
        <w:tab/>
        <w:t>UnmapGroupFromBearer</w:t>
      </w:r>
      <w:bookmarkEnd w:id="1276"/>
      <w:bookmarkEnd w:id="1277"/>
      <w:bookmarkEnd w:id="1278"/>
    </w:p>
    <w:p w14:paraId="7AA67D5C" w14:textId="77777777" w:rsidR="00D12CEC" w:rsidRPr="00AB5FED" w:rsidRDefault="00D12CEC" w:rsidP="00D12CEC">
      <w:r w:rsidRPr="00AB5FED">
        <w:t>Table 10.</w:t>
      </w:r>
      <w:r w:rsidRPr="00AB5FED">
        <w:rPr>
          <w:lang w:eastAsia="zh-CN"/>
        </w:rPr>
        <w:t>1</w:t>
      </w:r>
      <w:r w:rsidR="00AA2D5F" w:rsidRPr="00AB5FED">
        <w:rPr>
          <w:lang w:eastAsia="zh-CN"/>
        </w:rPr>
        <w:t>0</w:t>
      </w:r>
      <w:r w:rsidRPr="00AB5FED">
        <w:rPr>
          <w:lang w:eastAsia="zh-CN"/>
        </w:rPr>
        <w:t>.1.</w:t>
      </w:r>
      <w:r w:rsidR="00682114">
        <w:rPr>
          <w:lang w:eastAsia="zh-CN"/>
        </w:rPr>
        <w:t>2</w:t>
      </w:r>
      <w:r w:rsidRPr="00AB5FED">
        <w:rPr>
          <w:lang w:eastAsia="zh-CN"/>
        </w:rPr>
        <w:t>-</w:t>
      </w:r>
      <w:r w:rsidR="00C8511D" w:rsidRPr="00AB5FED">
        <w:rPr>
          <w:rFonts w:hint="eastAsia"/>
          <w:lang w:eastAsia="zh-CN"/>
        </w:rPr>
        <w:t>1</w:t>
      </w:r>
      <w:r w:rsidR="00C8511D" w:rsidRPr="00AB5FED">
        <w:t xml:space="preserve"> </w:t>
      </w:r>
      <w:r w:rsidRPr="00AB5FED">
        <w:t>describes the information flow to disconnect a MCPTT group call from a MBMS bearer. It is sent from the MCPTT server to the MCPTT client.</w:t>
      </w:r>
    </w:p>
    <w:p w14:paraId="60243E03" w14:textId="77777777" w:rsidR="00D12CEC" w:rsidRPr="00AB5FED" w:rsidRDefault="00D12CEC" w:rsidP="00D12CEC">
      <w:pPr>
        <w:pStyle w:val="TH"/>
        <w:rPr>
          <w:lang w:val="en-US"/>
        </w:rPr>
      </w:pPr>
      <w:r w:rsidRPr="00AB5FED">
        <w:t>Table 10.</w:t>
      </w:r>
      <w:r w:rsidRPr="00AB5FED">
        <w:rPr>
          <w:lang w:val="en-US"/>
        </w:rPr>
        <w:t>1</w:t>
      </w:r>
      <w:r w:rsidR="00AA2D5F" w:rsidRPr="00AB5FED">
        <w:rPr>
          <w:lang w:val="en-US"/>
        </w:rPr>
        <w:t>0</w:t>
      </w:r>
      <w:r w:rsidRPr="00AB5FED">
        <w:rPr>
          <w:lang w:val="en-US"/>
        </w:rPr>
        <w:t>.1.</w:t>
      </w:r>
      <w:r w:rsidR="00682114">
        <w:rPr>
          <w:lang w:val="en-US" w:eastAsia="zh-CN"/>
        </w:rPr>
        <w:t>2</w:t>
      </w:r>
      <w:r w:rsidRPr="00AB5FED">
        <w:t>-</w:t>
      </w:r>
      <w:r w:rsidR="00C8511D"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D12CEC" w:rsidRPr="00AB5FED" w14:paraId="450C33B0" w14:textId="77777777" w:rsidTr="00B56C94">
        <w:trPr>
          <w:jc w:val="center"/>
        </w:trPr>
        <w:tc>
          <w:tcPr>
            <w:tcW w:w="2880" w:type="dxa"/>
            <w:tcBorders>
              <w:top w:val="single" w:sz="4" w:space="0" w:color="000000"/>
              <w:left w:val="single" w:sz="4" w:space="0" w:color="000000"/>
              <w:bottom w:val="single" w:sz="4" w:space="0" w:color="000000"/>
              <w:right w:val="nil"/>
            </w:tcBorders>
            <w:hideMark/>
          </w:tcPr>
          <w:p w14:paraId="696BE236" w14:textId="77777777" w:rsidR="00D12CEC" w:rsidRPr="00AB5FED" w:rsidRDefault="00D12CEC" w:rsidP="00B56C94">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AD22BBF" w14:textId="77777777" w:rsidR="00D12CEC" w:rsidRPr="00AB5FED" w:rsidRDefault="00D12CEC" w:rsidP="00B56C94">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BE54170" w14:textId="77777777" w:rsidR="00D12CEC" w:rsidRPr="00AB5FED" w:rsidRDefault="00D12CEC" w:rsidP="00B56C94">
            <w:pPr>
              <w:pStyle w:val="TAH"/>
            </w:pPr>
            <w:r w:rsidRPr="00AB5FED">
              <w:t>Description</w:t>
            </w:r>
          </w:p>
        </w:tc>
      </w:tr>
      <w:tr w:rsidR="00D12CEC" w:rsidRPr="00AB5FED" w14:paraId="31FE9EFB" w14:textId="77777777" w:rsidTr="00B56C94">
        <w:trPr>
          <w:jc w:val="center"/>
        </w:trPr>
        <w:tc>
          <w:tcPr>
            <w:tcW w:w="2880" w:type="dxa"/>
            <w:tcBorders>
              <w:top w:val="single" w:sz="4" w:space="0" w:color="000000"/>
              <w:left w:val="single" w:sz="4" w:space="0" w:color="000000"/>
              <w:bottom w:val="single" w:sz="4" w:space="0" w:color="000000"/>
              <w:right w:val="nil"/>
            </w:tcBorders>
            <w:hideMark/>
          </w:tcPr>
          <w:p w14:paraId="0027C427" w14:textId="77777777" w:rsidR="00D12CEC" w:rsidRPr="00AB5FED" w:rsidRDefault="00D12CEC" w:rsidP="00AA2D5F">
            <w:pPr>
              <w:pStyle w:val="TAL"/>
              <w:rPr>
                <w:lang w:eastAsia="en-US"/>
              </w:rPr>
            </w:pPr>
            <w:r w:rsidRPr="00AB5FED">
              <w:rPr>
                <w:lang w:eastAsia="en-US"/>
              </w:rPr>
              <w:t xml:space="preserve">MCPTT </w:t>
            </w:r>
            <w:r w:rsidR="00AA2D5F" w:rsidRPr="00AB5FED">
              <w:rPr>
                <w:lang w:eastAsia="en-US"/>
              </w:rPr>
              <w:t>g</w:t>
            </w:r>
            <w:r w:rsidRPr="00AB5FED">
              <w:rPr>
                <w:lang w:eastAsia="en-US"/>
              </w:rPr>
              <w:t>roup ID</w:t>
            </w:r>
          </w:p>
        </w:tc>
        <w:tc>
          <w:tcPr>
            <w:tcW w:w="1440" w:type="dxa"/>
            <w:tcBorders>
              <w:top w:val="single" w:sz="4" w:space="0" w:color="000000"/>
              <w:left w:val="single" w:sz="4" w:space="0" w:color="000000"/>
              <w:bottom w:val="single" w:sz="4" w:space="0" w:color="000000"/>
              <w:right w:val="nil"/>
            </w:tcBorders>
            <w:hideMark/>
          </w:tcPr>
          <w:p w14:paraId="109CBE26" w14:textId="77777777" w:rsidR="00D12CEC" w:rsidRPr="00AB5FED" w:rsidRDefault="00D12CEC" w:rsidP="00B56C94">
            <w:pPr>
              <w:pStyle w:val="TAL"/>
              <w:rPr>
                <w:lang w:eastAsia="en-US"/>
              </w:rPr>
            </w:pPr>
            <w:r w:rsidRPr="00AB5FED">
              <w:rPr>
                <w:lang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377133" w14:textId="77777777" w:rsidR="00D12CEC" w:rsidRPr="00AB5FED" w:rsidRDefault="00D12CEC" w:rsidP="007F28B1">
            <w:pPr>
              <w:pStyle w:val="TAL"/>
              <w:rPr>
                <w:lang w:eastAsia="en-US"/>
              </w:rPr>
            </w:pPr>
            <w:r w:rsidRPr="00AB5FED">
              <w:rPr>
                <w:lang w:eastAsia="en-US"/>
              </w:rPr>
              <w:t xml:space="preserve">This element identifies the MCPTT group which </w:t>
            </w:r>
            <w:r w:rsidR="007F28B1" w:rsidRPr="00AB5FED">
              <w:rPr>
                <w:lang w:eastAsia="en-US"/>
              </w:rPr>
              <w:t>will no longer use the MBMS bearer</w:t>
            </w:r>
            <w:r w:rsidRPr="00AB5FED">
              <w:rPr>
                <w:lang w:eastAsia="en-US"/>
              </w:rPr>
              <w:t>.</w:t>
            </w:r>
          </w:p>
        </w:tc>
      </w:tr>
    </w:tbl>
    <w:p w14:paraId="1025CCFE" w14:textId="77777777" w:rsidR="00CC3FA4" w:rsidRDefault="00CC3FA4" w:rsidP="00CC3FA4"/>
    <w:p w14:paraId="1535DC88" w14:textId="77777777" w:rsidR="00CC3FA4" w:rsidRPr="007C1B3D" w:rsidRDefault="00CC3FA4" w:rsidP="00CC3FA4">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279" w:name="_Toc154938518"/>
      <w:r>
        <w:t>10.10.1.3</w:t>
      </w:r>
      <w:r w:rsidRPr="007C1B3D">
        <w:tab/>
        <w:t>Application paging</w:t>
      </w:r>
      <w:bookmarkEnd w:id="1279"/>
    </w:p>
    <w:p w14:paraId="4E59FFFB" w14:textId="77777777" w:rsidR="00CC3FA4" w:rsidRPr="007C1B3D" w:rsidRDefault="00CC3FA4" w:rsidP="00CC3FA4">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sidR="00D47AF9">
        <w:rPr>
          <w:lang w:eastAsia="zh-CN"/>
        </w:rPr>
        <w:t>s</w:t>
      </w:r>
      <w:r w:rsidRPr="007C1B3D">
        <w:t>.</w:t>
      </w:r>
    </w:p>
    <w:p w14:paraId="6DBE3153" w14:textId="77777777" w:rsidR="00CC3FA4" w:rsidRPr="007C1B3D" w:rsidRDefault="00CC3FA4" w:rsidP="00CC3FA4">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CC3FA4" w:rsidRPr="007C1B3D" w14:paraId="046C0540" w14:textId="77777777" w:rsidTr="00C840F2">
        <w:trPr>
          <w:jc w:val="center"/>
        </w:trPr>
        <w:tc>
          <w:tcPr>
            <w:tcW w:w="2880" w:type="dxa"/>
            <w:tcBorders>
              <w:top w:val="single" w:sz="4" w:space="0" w:color="000000"/>
              <w:left w:val="single" w:sz="4" w:space="0" w:color="000000"/>
              <w:bottom w:val="single" w:sz="4" w:space="0" w:color="000000"/>
            </w:tcBorders>
            <w:shd w:val="clear" w:color="auto" w:fill="auto"/>
          </w:tcPr>
          <w:p w14:paraId="347721A2" w14:textId="77777777" w:rsidR="00CC3FA4" w:rsidRPr="007C1B3D" w:rsidRDefault="00CC3FA4" w:rsidP="00C840F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9520DA8" w14:textId="77777777" w:rsidR="00CC3FA4" w:rsidRPr="007C1B3D" w:rsidRDefault="00CC3FA4" w:rsidP="00C840F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2BCA6" w14:textId="77777777" w:rsidR="00CC3FA4" w:rsidRPr="007C1B3D" w:rsidRDefault="00CC3FA4" w:rsidP="00C840F2">
            <w:pPr>
              <w:pStyle w:val="TAH"/>
            </w:pPr>
            <w:r w:rsidRPr="007C1B3D">
              <w:t>Description</w:t>
            </w:r>
          </w:p>
        </w:tc>
      </w:tr>
      <w:tr w:rsidR="00CC3FA4" w:rsidRPr="007C1B3D" w14:paraId="32941D7A" w14:textId="77777777" w:rsidTr="00C840F2">
        <w:trPr>
          <w:jc w:val="center"/>
        </w:trPr>
        <w:tc>
          <w:tcPr>
            <w:tcW w:w="2880" w:type="dxa"/>
            <w:tcBorders>
              <w:top w:val="single" w:sz="4" w:space="0" w:color="000000"/>
              <w:left w:val="single" w:sz="4" w:space="0" w:color="000000"/>
              <w:bottom w:val="single" w:sz="4" w:space="0" w:color="000000"/>
            </w:tcBorders>
            <w:shd w:val="clear" w:color="auto" w:fill="auto"/>
          </w:tcPr>
          <w:p w14:paraId="3F120CAA" w14:textId="77777777" w:rsidR="00CC3FA4" w:rsidRPr="007C1B3D" w:rsidRDefault="00CC3FA4" w:rsidP="00C840F2">
            <w:pPr>
              <w:pStyle w:val="TAL"/>
              <w:rPr>
                <w:lang w:eastAsia="en-US"/>
              </w:rPr>
            </w:pPr>
            <w:r w:rsidRPr="007C1B3D">
              <w:rPr>
                <w:lang w:eastAsia="en-US"/>
              </w:rPr>
              <w:t>MCPTT Group ID</w:t>
            </w:r>
            <w:r w:rsidR="00D47AF9">
              <w:t xml:space="preserve"> (NOTE)</w:t>
            </w:r>
          </w:p>
        </w:tc>
        <w:tc>
          <w:tcPr>
            <w:tcW w:w="1440" w:type="dxa"/>
            <w:tcBorders>
              <w:top w:val="single" w:sz="4" w:space="0" w:color="000000"/>
              <w:left w:val="single" w:sz="4" w:space="0" w:color="000000"/>
              <w:bottom w:val="single" w:sz="4" w:space="0" w:color="000000"/>
            </w:tcBorders>
            <w:shd w:val="clear" w:color="auto" w:fill="auto"/>
          </w:tcPr>
          <w:p w14:paraId="327CBA3D" w14:textId="77777777" w:rsidR="00CC3FA4" w:rsidRPr="007C1B3D" w:rsidRDefault="00D47AF9" w:rsidP="00D47AF9">
            <w:pPr>
              <w:pStyle w:val="TAL"/>
              <w:rPr>
                <w:lang w:eastAsia="en-US"/>
              </w:rPr>
            </w:pPr>
            <w:r>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17FE3" w14:textId="77777777" w:rsidR="00CC3FA4" w:rsidRPr="007C1B3D" w:rsidRDefault="00CC3FA4" w:rsidP="00C840F2">
            <w:pPr>
              <w:pStyle w:val="TAL"/>
              <w:rPr>
                <w:lang w:eastAsia="en-US"/>
              </w:rPr>
            </w:pPr>
            <w:r w:rsidRPr="007C1B3D">
              <w:rPr>
                <w:lang w:eastAsia="en-US"/>
              </w:rPr>
              <w:t xml:space="preserve">This element identifies the MCPTT group which is paged </w:t>
            </w:r>
            <w:r>
              <w:rPr>
                <w:lang w:eastAsia="en-US"/>
              </w:rPr>
              <w:t>by</w:t>
            </w:r>
            <w:r w:rsidRPr="007C1B3D">
              <w:rPr>
                <w:lang w:eastAsia="en-US"/>
              </w:rPr>
              <w:t xml:space="preserve"> </w:t>
            </w:r>
            <w:r>
              <w:rPr>
                <w:lang w:eastAsia="en-US"/>
              </w:rPr>
              <w:t xml:space="preserve">the </w:t>
            </w:r>
            <w:r w:rsidRPr="007C1B3D">
              <w:rPr>
                <w:lang w:eastAsia="en-US"/>
              </w:rPr>
              <w:t>application</w:t>
            </w:r>
            <w:r>
              <w:rPr>
                <w:lang w:eastAsia="en-US"/>
              </w:rPr>
              <w:t>.</w:t>
            </w:r>
          </w:p>
        </w:tc>
      </w:tr>
      <w:tr w:rsidR="00D47AF9" w:rsidRPr="007C1B3D" w14:paraId="57FE2410" w14:textId="77777777" w:rsidTr="00C840F2">
        <w:trPr>
          <w:jc w:val="center"/>
        </w:trPr>
        <w:tc>
          <w:tcPr>
            <w:tcW w:w="2880" w:type="dxa"/>
            <w:tcBorders>
              <w:top w:val="single" w:sz="4" w:space="0" w:color="000000"/>
              <w:left w:val="single" w:sz="4" w:space="0" w:color="000000"/>
              <w:bottom w:val="single" w:sz="4" w:space="0" w:color="000000"/>
            </w:tcBorders>
            <w:shd w:val="clear" w:color="auto" w:fill="auto"/>
          </w:tcPr>
          <w:p w14:paraId="773BAE74" w14:textId="77777777" w:rsidR="00D47AF9" w:rsidRPr="007C1B3D" w:rsidRDefault="00D47AF9" w:rsidP="00C840F2">
            <w:pPr>
              <w:pStyle w:val="TAL"/>
              <w:rPr>
                <w:lang w:eastAsia="en-US"/>
              </w:rPr>
            </w:pPr>
            <w:r>
              <w:rPr>
                <w:rFonts w:hint="eastAsia"/>
              </w:rPr>
              <w:t>MCPTT ID</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47A08FE0" w14:textId="77777777" w:rsidR="00D47AF9" w:rsidRDefault="00D47AF9" w:rsidP="00D47AF9">
            <w:pPr>
              <w:pStyle w:val="TAL"/>
              <w:rPr>
                <w:lang w:eastAsia="en-US"/>
              </w:rPr>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6867" w14:textId="77777777" w:rsidR="00D47AF9" w:rsidRPr="007C1B3D" w:rsidRDefault="00D47AF9" w:rsidP="00C840F2">
            <w:pPr>
              <w:pStyle w:val="TAL"/>
              <w:rPr>
                <w:lang w:eastAsia="en-US"/>
              </w:rPr>
            </w:pPr>
            <w:r w:rsidRPr="0099397A">
              <w:t>Identity of the MCPTT user which is paged by the application for the private call.</w:t>
            </w:r>
          </w:p>
        </w:tc>
      </w:tr>
      <w:tr w:rsidR="00D47AF9" w:rsidRPr="007C1B3D" w14:paraId="2F3DBD9B" w14:textId="77777777" w:rsidTr="00C840F2">
        <w:trPr>
          <w:jc w:val="center"/>
        </w:trPr>
        <w:tc>
          <w:tcPr>
            <w:tcW w:w="2880" w:type="dxa"/>
            <w:tcBorders>
              <w:top w:val="single" w:sz="4" w:space="0" w:color="000000"/>
              <w:left w:val="single" w:sz="4" w:space="0" w:color="000000"/>
              <w:bottom w:val="single" w:sz="4" w:space="0" w:color="000000"/>
            </w:tcBorders>
            <w:shd w:val="clear" w:color="auto" w:fill="auto"/>
          </w:tcPr>
          <w:p w14:paraId="4BBA6256" w14:textId="77777777" w:rsidR="00D47AF9" w:rsidRPr="007C1B3D" w:rsidRDefault="00D47AF9" w:rsidP="00C840F2">
            <w:pPr>
              <w:pStyle w:val="TAL"/>
              <w:rPr>
                <w:lang w:eastAsia="en-US"/>
              </w:rPr>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485B65FE" w14:textId="77777777" w:rsidR="00D47AF9" w:rsidRDefault="00D47AF9" w:rsidP="00D47AF9">
            <w:pPr>
              <w:pStyle w:val="TAL"/>
              <w:rPr>
                <w:lang w:eastAsia="en-US"/>
              </w:rPr>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49890" w14:textId="77777777" w:rsidR="00D47AF9" w:rsidRPr="007C1B3D" w:rsidRDefault="00D47AF9" w:rsidP="00C840F2">
            <w:pPr>
              <w:pStyle w:val="TAL"/>
              <w:rPr>
                <w:lang w:eastAsia="en-US"/>
              </w:rPr>
            </w:pPr>
            <w:r>
              <w:t>T</w:t>
            </w:r>
            <w:r>
              <w:rPr>
                <w:rFonts w:hint="eastAsia"/>
              </w:rPr>
              <w:t xml:space="preserve">he </w:t>
            </w:r>
            <w:r>
              <w:t>cause for this message being sent (e.g. for the use in group calls or private calls).</w:t>
            </w:r>
          </w:p>
        </w:tc>
      </w:tr>
      <w:tr w:rsidR="00D47AF9" w:rsidRPr="007C1B3D" w14:paraId="7F174445" w14:textId="77777777" w:rsidTr="00AD6EE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FAF5C" w14:textId="77777777" w:rsidR="00D47AF9" w:rsidRPr="007C1B3D" w:rsidRDefault="00D47AF9" w:rsidP="00D47AF9">
            <w:pPr>
              <w:pStyle w:val="TAN"/>
              <w:rPr>
                <w:lang w:eastAsia="en-US"/>
              </w:rPr>
            </w:pPr>
            <w:r>
              <w:rPr>
                <w:rFonts w:hint="eastAsia"/>
              </w:rPr>
              <w:t>NOTE:</w:t>
            </w:r>
            <w:r>
              <w:tab/>
              <w:t>Either MCPTT Group ID or MCPTT ID is present.</w:t>
            </w:r>
          </w:p>
        </w:tc>
      </w:tr>
    </w:tbl>
    <w:p w14:paraId="3AA301FA" w14:textId="77777777" w:rsidR="00D12CEC" w:rsidRPr="00AB5FED" w:rsidRDefault="00D12CEC" w:rsidP="00D12CEC">
      <w:pPr>
        <w:rPr>
          <w:lang w:val="en-US" w:eastAsia="zh-CN"/>
        </w:rPr>
      </w:pPr>
    </w:p>
    <w:p w14:paraId="1A8FB7DA" w14:textId="77777777" w:rsidR="00186820" w:rsidRPr="00AB5FED" w:rsidRDefault="00186820" w:rsidP="00AC26F2">
      <w:pPr>
        <w:pStyle w:val="Heading3"/>
        <w:rPr>
          <w:lang w:eastAsia="zh-CN"/>
        </w:rPr>
      </w:pPr>
      <w:bookmarkStart w:id="1280" w:name="_Toc460616188"/>
      <w:bookmarkStart w:id="1281" w:name="_Toc460617049"/>
      <w:bookmarkStart w:id="1282" w:name="_Toc154938519"/>
      <w:r w:rsidRPr="00AB5FED">
        <w:rPr>
          <w:rFonts w:hint="eastAsia"/>
          <w:lang w:val="nl-NL" w:eastAsia="zh-CN"/>
        </w:rPr>
        <w:t>10.</w:t>
      </w:r>
      <w:r w:rsidR="008C7924" w:rsidRPr="00AB5FED">
        <w:rPr>
          <w:lang w:val="nl-NL" w:eastAsia="zh-CN"/>
        </w:rPr>
        <w:t>10</w:t>
      </w:r>
      <w:r w:rsidR="00CB0AFD" w:rsidRPr="00AB5FED">
        <w:rPr>
          <w:lang w:val="nl-NL" w:eastAsia="zh-CN"/>
        </w:rPr>
        <w:t>.2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74"/>
      <w:bookmarkEnd w:id="1280"/>
      <w:bookmarkEnd w:id="1281"/>
      <w:bookmarkEnd w:id="1282"/>
    </w:p>
    <w:p w14:paraId="168CEC7B" w14:textId="77777777" w:rsidR="00682114" w:rsidRDefault="00682114" w:rsidP="00682114">
      <w:bookmarkStart w:id="1283" w:name="_Toc460616189"/>
      <w:bookmarkStart w:id="1284" w:name="_Toc460617050"/>
      <w:r>
        <w:rPr>
          <w:noProof/>
          <w:lang w:eastAsia="ko-KR"/>
        </w:rPr>
        <w:t xml:space="preserve">The MCPTT service shall support the procedure for using pre-established MBMS bearers </w:t>
      </w:r>
      <w:r w:rsidR="00AE0EB9">
        <w:rPr>
          <w:noProof/>
          <w:lang w:eastAsia="ko-KR"/>
        </w:rPr>
        <w:t>as specified 3GPP TS 23.280 [</w:t>
      </w:r>
      <w:r w:rsidR="00014DD4">
        <w:rPr>
          <w:noProof/>
          <w:lang w:eastAsia="ko-KR"/>
        </w:rPr>
        <w:t>16</w:t>
      </w:r>
      <w:r>
        <w:rPr>
          <w:noProof/>
          <w:lang w:eastAsia="ko-KR"/>
        </w:rPr>
        <w:t>]. The MCPTT service shall use the MCPTT-1, MCPTT-6, MCPTT</w:t>
      </w:r>
      <w:r>
        <w:rPr>
          <w:noProof/>
          <w:lang w:eastAsia="ko-KR"/>
        </w:rPr>
        <w:noBreakHyphen/>
        <w:t>8 and MCPTT-9 reference points for this procedure.</w:t>
      </w:r>
    </w:p>
    <w:p w14:paraId="3758ECB2" w14:textId="77777777" w:rsidR="00682114" w:rsidRDefault="00682114" w:rsidP="00682114">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697D437A" w14:textId="77777777" w:rsidR="00682114" w:rsidRDefault="00682114" w:rsidP="00682114">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05927EDC" w14:textId="77777777" w:rsidR="003D2C86" w:rsidRPr="009C3FA1" w:rsidRDefault="00682114" w:rsidP="009C3FA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283"/>
      <w:bookmarkEnd w:id="1284"/>
    </w:p>
    <w:p w14:paraId="601961BC" w14:textId="77777777" w:rsidR="00186820" w:rsidRPr="00AB5FED" w:rsidRDefault="00186820" w:rsidP="00CB0AFD">
      <w:pPr>
        <w:pStyle w:val="Heading3"/>
      </w:pPr>
      <w:bookmarkStart w:id="1285" w:name="_Toc433209850"/>
      <w:bookmarkStart w:id="1286" w:name="_Toc460616191"/>
      <w:bookmarkStart w:id="1287" w:name="_Toc460617052"/>
      <w:bookmarkStart w:id="1288" w:name="_Toc154938520"/>
      <w:r w:rsidRPr="00AB5FED">
        <w:rPr>
          <w:rFonts w:hint="eastAsia"/>
          <w:lang w:val="nl-NL" w:eastAsia="zh-CN"/>
        </w:rPr>
        <w:t>10.</w:t>
      </w:r>
      <w:r w:rsidR="008C7924" w:rsidRPr="00AB5FED">
        <w:rPr>
          <w:lang w:val="nl-NL" w:eastAsia="zh-CN"/>
        </w:rPr>
        <w:t>10</w:t>
      </w:r>
      <w:r w:rsidR="00CB0AFD" w:rsidRPr="00AB5FED">
        <w:rPr>
          <w:lang w:val="nl-NL" w:eastAsia="zh-CN"/>
        </w:rPr>
        <w:t>.</w:t>
      </w:r>
      <w:r w:rsidR="008C7924" w:rsidRPr="00AB5FED">
        <w:rPr>
          <w:lang w:val="nl-NL" w:eastAsia="zh-CN"/>
        </w:rPr>
        <w:t>3</w:t>
      </w:r>
      <w:r w:rsidR="00CB0AFD" w:rsidRPr="00AB5FED">
        <w:rPr>
          <w:lang w:val="nl-NL" w:eastAsia="zh-CN"/>
        </w:rPr>
        <w:tab/>
      </w:r>
      <w:r w:rsidRPr="00AB5FED">
        <w:t xml:space="preserve">Use of </w:t>
      </w:r>
      <w:r w:rsidRPr="00AB5FED">
        <w:rPr>
          <w:rFonts w:hint="eastAsia"/>
          <w:lang w:eastAsia="zh-CN"/>
        </w:rPr>
        <w:t>d</w:t>
      </w:r>
      <w:r w:rsidRPr="00AB5FED">
        <w:t>ynamic MBMS bearer establishment</w:t>
      </w:r>
      <w:bookmarkEnd w:id="1285"/>
      <w:bookmarkEnd w:id="1286"/>
      <w:bookmarkEnd w:id="1287"/>
      <w:bookmarkEnd w:id="1288"/>
    </w:p>
    <w:p w14:paraId="48C762C1" w14:textId="77777777" w:rsidR="00AE0EB9" w:rsidRDefault="00AE0EB9" w:rsidP="00AE0EB9">
      <w:r>
        <w:rPr>
          <w:noProof/>
          <w:lang w:eastAsia="ko-KR"/>
        </w:rPr>
        <w:t>The MCPTT service shall support the procedure for using dynamic MBMS bearers as specified 3GPP TS 23.280 [</w:t>
      </w:r>
      <w:r w:rsidR="00014DD4">
        <w:rPr>
          <w:noProof/>
          <w:lang w:eastAsia="ko-KR"/>
        </w:rPr>
        <w:t>16</w:t>
      </w:r>
      <w:r>
        <w:rPr>
          <w:noProof/>
          <w:lang w:eastAsia="ko-KR"/>
        </w:rPr>
        <w:t>]. The MCPTT service shall use the MCPTT-1, MCPTT-4, MCPTT-6, MCPTT</w:t>
      </w:r>
      <w:r>
        <w:rPr>
          <w:noProof/>
          <w:lang w:eastAsia="ko-KR"/>
        </w:rPr>
        <w:noBreakHyphen/>
        <w:t>7, MCPTT-8 and MCPTT-9 reference points for this procedure.</w:t>
      </w:r>
    </w:p>
    <w:p w14:paraId="242470D0" w14:textId="77777777" w:rsidR="00AE0EB9" w:rsidRDefault="00AE0EB9" w:rsidP="00AE0EB9">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2508A837" w14:textId="77777777" w:rsidR="00AE0EB9" w:rsidRDefault="00AE0EB9" w:rsidP="00AE0EB9">
      <w:pPr>
        <w:rPr>
          <w:lang w:val="en-US"/>
        </w:rPr>
      </w:pPr>
      <w:r w:rsidRPr="00AB5FED">
        <w:rPr>
          <w:lang w:val="en-US"/>
        </w:rPr>
        <w:t>Both the media packets as well as the floor control messages to the receiving users are sent on the MBMS bearer.</w:t>
      </w:r>
    </w:p>
    <w:p w14:paraId="582A18DA" w14:textId="77777777" w:rsidR="00AE0EB9" w:rsidRPr="002B2CBF" w:rsidRDefault="00AE0EB9" w:rsidP="00AE0EB9">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620838FD" w14:textId="77777777" w:rsidR="00B258C9" w:rsidRPr="00AB5FED" w:rsidRDefault="00B258C9" w:rsidP="00B258C9">
      <w:pPr>
        <w:pStyle w:val="Heading3"/>
        <w:rPr>
          <w:lang w:val="en-US"/>
        </w:rPr>
      </w:pPr>
      <w:bookmarkStart w:id="1289" w:name="_Toc460616192"/>
      <w:bookmarkStart w:id="1290" w:name="_Toc460617053"/>
      <w:bookmarkStart w:id="1291" w:name="_Toc433209851"/>
      <w:bookmarkStart w:id="1292" w:name="_Toc154938521"/>
      <w:r w:rsidRPr="00AB5FED">
        <w:rPr>
          <w:lang w:val="en-US"/>
        </w:rPr>
        <w:lastRenderedPageBreak/>
        <w:t>10.10.4</w:t>
      </w:r>
      <w:r w:rsidRPr="00AB5FED">
        <w:rPr>
          <w:lang w:val="en-US"/>
        </w:rPr>
        <w:tab/>
        <w:t>Call connect and disconnect over MBMS</w:t>
      </w:r>
      <w:bookmarkEnd w:id="1289"/>
      <w:bookmarkEnd w:id="1290"/>
      <w:bookmarkEnd w:id="1292"/>
    </w:p>
    <w:p w14:paraId="707F1AEC" w14:textId="77777777" w:rsidR="00B258C9" w:rsidRPr="00AB5FED" w:rsidRDefault="00B258C9" w:rsidP="00B258C9">
      <w:pPr>
        <w:pStyle w:val="Heading4"/>
        <w:rPr>
          <w:lang w:val="en-US"/>
        </w:rPr>
      </w:pPr>
      <w:bookmarkStart w:id="1293" w:name="_Toc460616193"/>
      <w:bookmarkStart w:id="1294" w:name="_Toc460617054"/>
      <w:bookmarkStart w:id="1295" w:name="_Toc154938522"/>
      <w:r w:rsidRPr="00AB5FED">
        <w:rPr>
          <w:lang w:val="en-US"/>
        </w:rPr>
        <w:t>10.10.4.1</w:t>
      </w:r>
      <w:r w:rsidRPr="00AB5FED">
        <w:rPr>
          <w:lang w:val="en-US"/>
        </w:rPr>
        <w:tab/>
        <w:t>General</w:t>
      </w:r>
      <w:bookmarkEnd w:id="1293"/>
      <w:bookmarkEnd w:id="1294"/>
      <w:bookmarkEnd w:id="1295"/>
    </w:p>
    <w:p w14:paraId="5738C7D8" w14:textId="77777777" w:rsidR="00B258C9" w:rsidRPr="00AB5FED" w:rsidRDefault="00B258C9" w:rsidP="00B258C9">
      <w:pPr>
        <w:rPr>
          <w:lang w:val="en-US"/>
        </w:rPr>
      </w:pPr>
      <w:r w:rsidRPr="00AB5FED">
        <w:rPr>
          <w:lang w:val="en-US"/>
        </w:rPr>
        <w:t xml:space="preserve">MBMS bearer can be used for MCPTT group calls. One MBMS bearer is not </w:t>
      </w:r>
      <w:r w:rsidR="00170E9B" w:rsidRPr="00AB5FED">
        <w:rPr>
          <w:lang w:val="en-US"/>
        </w:rPr>
        <w:t xml:space="preserve">permanently </w:t>
      </w:r>
      <w:r w:rsidRPr="00AB5FED">
        <w:rPr>
          <w:lang w:val="en-US"/>
        </w:rPr>
        <w:t xml:space="preserve">associated to one specific group </w:t>
      </w:r>
      <w:r w:rsidR="008A5BA4" w:rsidRPr="00AB5FED">
        <w:rPr>
          <w:lang w:val="en-US"/>
        </w:rPr>
        <w:t xml:space="preserve">or group </w:t>
      </w:r>
      <w:r w:rsidRPr="00AB5FED">
        <w:rPr>
          <w:lang w:val="en-US"/>
        </w:rPr>
        <w:t xml:space="preserve">call. </w:t>
      </w:r>
      <w:r w:rsidR="008A5BA4"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w:t>
      </w:r>
      <w:r w:rsidR="008A5BA4" w:rsidRPr="00AB5FED">
        <w:rPr>
          <w:lang w:val="en-US"/>
        </w:rPr>
        <w:t>T</w:t>
      </w:r>
      <w:r w:rsidRPr="00AB5FED">
        <w:rPr>
          <w:lang w:val="en-US"/>
        </w:rPr>
        <w:t xml:space="preserve">he group call setup procedure indicates the media stream within one MBMS bearer that is used for the specific group call. When the group call </w:t>
      </w:r>
      <w:r w:rsidR="008A5BA4" w:rsidRPr="00AB5FED">
        <w:rPr>
          <w:lang w:val="en-US"/>
        </w:rPr>
        <w:t xml:space="preserve">over the MBMS bearer </w:t>
      </w:r>
      <w:r w:rsidRPr="00AB5FED">
        <w:rPr>
          <w:lang w:val="en-US"/>
        </w:rPr>
        <w:t xml:space="preserve">is finished, this temporary </w:t>
      </w:r>
      <w:r w:rsidR="008A5BA4" w:rsidRPr="00AB5FED">
        <w:rPr>
          <w:lang w:val="en-US"/>
        </w:rPr>
        <w:t>association information</w:t>
      </w:r>
      <w:r w:rsidRPr="00AB5FED">
        <w:rPr>
          <w:lang w:val="en-US"/>
        </w:rPr>
        <w:t xml:space="preserve"> of an MCPTT group call to specific resources on a MBMS bearer is </w:t>
      </w:r>
      <w:r w:rsidR="008A5BA4" w:rsidRPr="00AB5FED">
        <w:rPr>
          <w:lang w:val="en-US"/>
        </w:rPr>
        <w:t>undone</w:t>
      </w:r>
      <w:r w:rsidRPr="00AB5FED">
        <w:rPr>
          <w:lang w:val="en-US"/>
        </w:rPr>
        <w:t xml:space="preserve">. </w:t>
      </w:r>
      <w:r w:rsidR="008A5BA4" w:rsidRPr="00AB5FED">
        <w:t>The procedure in figure 10.10.4.2</w:t>
      </w:r>
      <w:r w:rsidR="00C8511D" w:rsidRPr="00AB5FED">
        <w:rPr>
          <w:rFonts w:hint="eastAsia"/>
          <w:lang w:eastAsia="zh-CN"/>
        </w:rPr>
        <w:t>.1</w:t>
      </w:r>
      <w:r w:rsidR="008A5BA4" w:rsidRPr="00AB5FED">
        <w:t>-1 requires that the group session is setup before the call start. This eliminates the need for the receiving clients to continuously use a unicast bearer.</w:t>
      </w:r>
      <w:r w:rsidRPr="00AB5FED">
        <w:rPr>
          <w:lang w:val="en-US"/>
        </w:rPr>
        <w:t xml:space="preserve"> </w:t>
      </w:r>
      <w:r w:rsidR="00170E9B" w:rsidRPr="00AB5FED">
        <w:rPr>
          <w:lang w:val="en-US"/>
        </w:rPr>
        <w:t xml:space="preserve">Prior to this </w:t>
      </w:r>
      <w:r w:rsidRPr="00AB5FED">
        <w:rPr>
          <w:lang w:val="en-US"/>
        </w:rPr>
        <w:t xml:space="preserve">the MBMS bearer </w:t>
      </w:r>
      <w:r w:rsidR="00170E9B" w:rsidRPr="00AB5FED">
        <w:rPr>
          <w:lang w:val="en-US"/>
        </w:rPr>
        <w:t xml:space="preserve">is </w:t>
      </w:r>
      <w:r w:rsidRPr="00AB5FED">
        <w:rPr>
          <w:lang w:val="en-US"/>
        </w:rPr>
        <w:t>activated and announced to the MCPTT client</w:t>
      </w:r>
      <w:r w:rsidR="008A5BA4" w:rsidRPr="00AB5FED">
        <w:rPr>
          <w:lang w:val="en-US"/>
        </w:rPr>
        <w:t>s</w:t>
      </w:r>
      <w:r w:rsidRPr="00AB5FED">
        <w:rPr>
          <w:lang w:val="en-US"/>
        </w:rPr>
        <w:t>.</w:t>
      </w:r>
    </w:p>
    <w:p w14:paraId="385789E7" w14:textId="77777777" w:rsidR="00B258C9" w:rsidRPr="00AB5FED" w:rsidRDefault="00B258C9" w:rsidP="008A5BA4">
      <w:pPr>
        <w:pStyle w:val="Heading4"/>
        <w:rPr>
          <w:lang w:val="en-US"/>
        </w:rPr>
      </w:pPr>
      <w:bookmarkStart w:id="1296" w:name="_Toc460616194"/>
      <w:bookmarkStart w:id="1297" w:name="_Toc460617055"/>
      <w:bookmarkStart w:id="1298" w:name="_Toc154938523"/>
      <w:r w:rsidRPr="00AB5FED">
        <w:rPr>
          <w:lang w:val="en-US"/>
        </w:rPr>
        <w:t>10.</w:t>
      </w:r>
      <w:r w:rsidR="008A5BA4" w:rsidRPr="00AB5FED">
        <w:rPr>
          <w:lang w:val="en-US"/>
        </w:rPr>
        <w:t>10.4</w:t>
      </w:r>
      <w:r w:rsidRPr="00AB5FED">
        <w:rPr>
          <w:lang w:val="en-US"/>
        </w:rPr>
        <w:t>.2</w:t>
      </w:r>
      <w:r w:rsidRPr="00AB5FED">
        <w:rPr>
          <w:lang w:val="en-US"/>
        </w:rPr>
        <w:tab/>
        <w:t>Procedure</w:t>
      </w:r>
      <w:bookmarkEnd w:id="1296"/>
      <w:bookmarkEnd w:id="1297"/>
      <w:bookmarkEnd w:id="1298"/>
    </w:p>
    <w:p w14:paraId="115233FE" w14:textId="77777777" w:rsidR="00C8511D" w:rsidRPr="00AB5FED" w:rsidRDefault="00C8511D" w:rsidP="00C8511D">
      <w:pPr>
        <w:pStyle w:val="Heading5"/>
        <w:rPr>
          <w:lang w:val="en-US"/>
        </w:rPr>
      </w:pPr>
      <w:bookmarkStart w:id="1299" w:name="_Toc460616195"/>
      <w:bookmarkStart w:id="1300" w:name="_Toc460617056"/>
      <w:bookmarkStart w:id="1301" w:name="_Toc154938524"/>
      <w:r w:rsidRPr="00AB5FED">
        <w:rPr>
          <w:lang w:val="en-US"/>
        </w:rPr>
        <w:t>10.10.4.2.1</w:t>
      </w:r>
      <w:r w:rsidRPr="00AB5FED">
        <w:rPr>
          <w:lang w:val="en-US"/>
        </w:rPr>
        <w:tab/>
        <w:t>Call connect over MBMS</w:t>
      </w:r>
      <w:bookmarkEnd w:id="1299"/>
      <w:bookmarkEnd w:id="1300"/>
      <w:bookmarkEnd w:id="1301"/>
    </w:p>
    <w:p w14:paraId="19A15F48" w14:textId="77777777" w:rsidR="00B258C9" w:rsidRPr="00AB5FED" w:rsidRDefault="00B258C9" w:rsidP="00B258C9">
      <w:pPr>
        <w:rPr>
          <w:lang w:val="en-US"/>
        </w:rPr>
      </w:pPr>
      <w:r w:rsidRPr="00AB5FED">
        <w:rPr>
          <w:lang w:val="en-US"/>
        </w:rPr>
        <w:t>In figure 10.</w:t>
      </w:r>
      <w:r w:rsidR="008A5BA4" w:rsidRPr="00AB5FED">
        <w:rPr>
          <w:lang w:val="en-US"/>
        </w:rPr>
        <w:t>10.4</w:t>
      </w:r>
      <w:r w:rsidRPr="00AB5FED">
        <w:rPr>
          <w:lang w:val="en-US"/>
        </w:rPr>
        <w:t>.2</w:t>
      </w:r>
      <w:r w:rsidR="00C8511D" w:rsidRPr="00AB5FED">
        <w:rPr>
          <w:rFonts w:hint="eastAsia"/>
          <w:lang w:val="en-US" w:eastAsia="zh-CN"/>
        </w:rPr>
        <w:t>.1</w:t>
      </w:r>
      <w:r w:rsidRPr="00AB5FED">
        <w:rPr>
          <w:lang w:val="en-US"/>
        </w:rPr>
        <w:t xml:space="preserve">-1 the MCPTT client 1 is the client that initiate </w:t>
      </w:r>
      <w:r w:rsidR="008A5BA4" w:rsidRPr="00AB5FED">
        <w:rPr>
          <w:lang w:val="en-US"/>
        </w:rPr>
        <w:t>an</w:t>
      </w:r>
      <w:r w:rsidRPr="00AB5FED">
        <w:rPr>
          <w:lang w:val="en-US"/>
        </w:rPr>
        <w:t xml:space="preserve"> MCPTT </w:t>
      </w:r>
      <w:r w:rsidR="008A5BA4" w:rsidRPr="00AB5FED">
        <w:rPr>
          <w:lang w:val="en-US"/>
        </w:rPr>
        <w:t xml:space="preserve">chat </w:t>
      </w:r>
      <w:r w:rsidRPr="00AB5FED">
        <w:rPr>
          <w:lang w:val="en-US"/>
        </w:rPr>
        <w:t xml:space="preserve">group call and also the transmitting client. </w:t>
      </w:r>
      <w:r w:rsidR="008A5BA4" w:rsidRPr="00AB5FED">
        <w:rPr>
          <w:lang w:val="en-US"/>
        </w:rPr>
        <w:t>MCPTT client 1 may, but does not have to</w:t>
      </w:r>
      <w:r w:rsidR="00B67BAE">
        <w:rPr>
          <w:lang w:val="en-US"/>
        </w:rPr>
        <w:t>,</w:t>
      </w:r>
      <w:r w:rsidR="008A5BA4" w:rsidRPr="00AB5FED">
        <w:rPr>
          <w:lang w:val="en-US"/>
        </w:rPr>
        <w:t xml:space="preserve"> be in an MBMS service area. </w:t>
      </w:r>
      <w:r w:rsidRPr="00AB5FED">
        <w:rPr>
          <w:lang w:val="en-US"/>
        </w:rPr>
        <w:t>The MCPTT client 2 and MCPTT client 3 represents MCPTT clients receiving the MCPTT call over a</w:t>
      </w:r>
      <w:r w:rsidR="008A5BA4" w:rsidRPr="00AB5FED">
        <w:rPr>
          <w:lang w:val="en-US"/>
        </w:rPr>
        <w:t>n</w:t>
      </w:r>
      <w:r w:rsidRPr="00AB5FED">
        <w:rPr>
          <w:lang w:val="en-US"/>
        </w:rPr>
        <w:t xml:space="preserve"> MBMS bearer. There may be other receiving clients both over unicast bearers and </w:t>
      </w:r>
      <w:r w:rsidR="008A5BA4" w:rsidRPr="00AB5FED">
        <w:rPr>
          <w:lang w:val="en-US"/>
        </w:rPr>
        <w:t xml:space="preserve">over this or other </w:t>
      </w:r>
      <w:r w:rsidRPr="00AB5FED">
        <w:rPr>
          <w:lang w:val="en-US"/>
        </w:rPr>
        <w:t>MBMS bearer</w:t>
      </w:r>
      <w:r w:rsidR="008A5BA4" w:rsidRPr="00AB5FED">
        <w:rPr>
          <w:lang w:val="en-US"/>
        </w:rPr>
        <w:t>(s)</w:t>
      </w:r>
      <w:r w:rsidRPr="00AB5FED">
        <w:rPr>
          <w:lang w:val="en-US"/>
        </w:rPr>
        <w:t>, however they are not illustrated in this figure.</w:t>
      </w:r>
    </w:p>
    <w:p w14:paraId="5ED115FC" w14:textId="77777777" w:rsidR="008A5BA4" w:rsidRPr="00AB5FED" w:rsidRDefault="008A5BA4" w:rsidP="008A5BA4">
      <w:r w:rsidRPr="00AB5FED">
        <w:t>The same procedure as for chat group call can also be applied for pre-arranged calls. However</w:t>
      </w:r>
      <w:r w:rsidR="00B67BAE">
        <w:t>,</w:t>
      </w:r>
      <w:r w:rsidRPr="00AB5FED">
        <w:t xml:space="preserve"> that requires that the pre-arranged sessions are already active. If a pre-arranged group session is initiated the use of pre-established sessions are required.</w:t>
      </w:r>
    </w:p>
    <w:p w14:paraId="164553AB" w14:textId="77777777" w:rsidR="00B258C9" w:rsidRPr="00AB5FED" w:rsidRDefault="00B258C9" w:rsidP="00B258C9">
      <w:pPr>
        <w:rPr>
          <w:lang w:val="en-US"/>
        </w:rPr>
      </w:pPr>
      <w:r w:rsidRPr="00AB5FED">
        <w:rPr>
          <w:lang w:val="en-US"/>
        </w:rPr>
        <w:t>Pre-condition</w:t>
      </w:r>
      <w:r w:rsidR="00A64B1D" w:rsidRPr="00AB5FED">
        <w:rPr>
          <w:lang w:val="en-US"/>
        </w:rPr>
        <w:t>s</w:t>
      </w:r>
      <w:r w:rsidRPr="00AB5FED">
        <w:rPr>
          <w:lang w:val="en-US"/>
        </w:rPr>
        <w:t xml:space="preserve">: </w:t>
      </w:r>
    </w:p>
    <w:p w14:paraId="7CA788E8" w14:textId="77777777" w:rsidR="00B258C9" w:rsidRPr="00AB5FED" w:rsidRDefault="009C3FA1" w:rsidP="009C3FA1">
      <w:pPr>
        <w:pStyle w:val="B1"/>
        <w:rPr>
          <w:lang w:val="en-US"/>
        </w:rPr>
      </w:pPr>
      <w:r>
        <w:rPr>
          <w:lang w:val="en-US"/>
        </w:rPr>
        <w:t>-</w:t>
      </w:r>
      <w:r>
        <w:rPr>
          <w:lang w:val="en-US"/>
        </w:rPr>
        <w:tab/>
      </w:r>
      <w:r w:rsidR="00B258C9" w:rsidRPr="00AB5FED">
        <w:rPr>
          <w:lang w:val="en-US"/>
        </w:rPr>
        <w:t>All users participating in the MCPTT group call are already affiliated to the group</w:t>
      </w:r>
      <w:r w:rsidR="008A5BA4" w:rsidRPr="00AB5FED">
        <w:rPr>
          <w:lang w:val="en-US"/>
        </w:rPr>
        <w:t>.</w:t>
      </w:r>
    </w:p>
    <w:p w14:paraId="423C188E" w14:textId="77777777" w:rsidR="008A5BA4" w:rsidRPr="00AB5FED" w:rsidRDefault="009C3FA1" w:rsidP="009C3FA1">
      <w:pPr>
        <w:pStyle w:val="B1"/>
        <w:rPr>
          <w:lang w:val="en-US"/>
        </w:rPr>
      </w:pPr>
      <w:r>
        <w:rPr>
          <w:lang w:val="en-US"/>
        </w:rPr>
        <w:t>-</w:t>
      </w:r>
      <w:r>
        <w:rPr>
          <w:lang w:val="en-US"/>
        </w:rPr>
        <w:tab/>
      </w:r>
      <w:r w:rsidR="008A5BA4" w:rsidRPr="00AB5FED">
        <w:rPr>
          <w:lang w:val="en-US"/>
        </w:rPr>
        <w:t>All participating users have joined the group session.</w:t>
      </w:r>
    </w:p>
    <w:p w14:paraId="1686C532" w14:textId="77777777" w:rsidR="00B258C9" w:rsidRPr="00AB5FED" w:rsidRDefault="00166A23" w:rsidP="00B258C9">
      <w:pPr>
        <w:pStyle w:val="TH"/>
      </w:pPr>
      <w:r w:rsidRPr="00AB5FED">
        <w:t xml:space="preserve"> </w:t>
      </w:r>
      <w:r w:rsidRPr="00AB5FED">
        <w:object w:dxaOrig="7104" w:dyaOrig="5155" w14:anchorId="21998C52">
          <v:shape id="_x0000_i1119" type="#_x0000_t75" style="width:355.6pt;height:257.15pt" o:ole="">
            <v:imagedata r:id="rId200" o:title=""/>
          </v:shape>
          <o:OLEObject Type="Embed" ProgID="Visio.Drawing.11" ShapeID="_x0000_i1119" DrawAspect="Content" ObjectID="_1765551924" r:id="rId201"/>
        </w:object>
      </w:r>
    </w:p>
    <w:p w14:paraId="4B47DF30" w14:textId="77777777" w:rsidR="00B258C9" w:rsidRPr="00AB5FED" w:rsidRDefault="00B258C9" w:rsidP="003C1D19">
      <w:pPr>
        <w:pStyle w:val="TF"/>
      </w:pPr>
      <w:r w:rsidRPr="00AB5FED">
        <w:t>Figure 10.</w:t>
      </w:r>
      <w:r w:rsidR="008A5BA4" w:rsidRPr="00AB5FED">
        <w:t>10.4</w:t>
      </w:r>
      <w:r w:rsidRPr="00AB5FED">
        <w:t>.2</w:t>
      </w:r>
      <w:r w:rsidR="00C8511D" w:rsidRPr="00AB5FED">
        <w:rPr>
          <w:rFonts w:hint="eastAsia"/>
          <w:lang w:eastAsia="zh-CN"/>
        </w:rPr>
        <w:t>.1</w:t>
      </w:r>
      <w:r w:rsidRPr="00AB5FED">
        <w:t xml:space="preserve">-1: </w:t>
      </w:r>
      <w:r w:rsidR="008A5BA4" w:rsidRPr="00AB5FED">
        <w:t xml:space="preserve">Chat </w:t>
      </w:r>
      <w:r w:rsidRPr="00AB5FED">
        <w:t>group call connect on MBMS bearer</w:t>
      </w:r>
    </w:p>
    <w:p w14:paraId="1F4A0DFB" w14:textId="77777777" w:rsidR="00B258C9" w:rsidRPr="00AB5FED" w:rsidRDefault="00B258C9" w:rsidP="00B258C9">
      <w:pPr>
        <w:pStyle w:val="B1"/>
      </w:pPr>
      <w:r w:rsidRPr="00AB5FED">
        <w:t>1.</w:t>
      </w:r>
      <w:r w:rsidRPr="00AB5FED">
        <w:tab/>
        <w:t>Activation</w:t>
      </w:r>
      <w:r w:rsidR="008A5BA4" w:rsidRPr="00AB5FED">
        <w:t xml:space="preserve"> and announcement</w:t>
      </w:r>
      <w:r w:rsidRPr="00AB5FED">
        <w:t xml:space="preserve"> of MBMS bearer </w:t>
      </w:r>
      <w:r w:rsidR="008A5BA4" w:rsidRPr="00AB5FED">
        <w:t>availability</w:t>
      </w:r>
      <w:r w:rsidRPr="00AB5FED">
        <w:t>.</w:t>
      </w:r>
    </w:p>
    <w:p w14:paraId="77070BFB" w14:textId="77777777" w:rsidR="00B258C9" w:rsidRPr="00AB5FED" w:rsidRDefault="00B258C9" w:rsidP="00B258C9">
      <w:pPr>
        <w:pStyle w:val="NO"/>
      </w:pPr>
      <w:r w:rsidRPr="00AB5FED">
        <w:t>NOTE 1:</w:t>
      </w:r>
      <w:r w:rsidRPr="00AB5FED">
        <w:tab/>
        <w:t xml:space="preserve">The procedure does not include </w:t>
      </w:r>
      <w:r w:rsidR="008A5BA4" w:rsidRPr="00AB5FED">
        <w:t>the</w:t>
      </w:r>
      <w:r w:rsidRPr="00AB5FED">
        <w:t xml:space="preserve"> step</w:t>
      </w:r>
      <w:r w:rsidR="008A5BA4" w:rsidRPr="00AB5FED">
        <w:t>s</w:t>
      </w:r>
      <w:r w:rsidRPr="00AB5FED">
        <w:t xml:space="preserve"> for MCPTT client location reporting, </w:t>
      </w:r>
      <w:r w:rsidR="008A5BA4" w:rsidRPr="00AB5FED">
        <w:t xml:space="preserve">or for </w:t>
      </w:r>
      <w:r w:rsidRPr="00AB5FED">
        <w:t xml:space="preserve">MBMS capability information exchange. </w:t>
      </w:r>
    </w:p>
    <w:p w14:paraId="6463860E" w14:textId="77777777" w:rsidR="00B258C9" w:rsidRPr="00AB5FED" w:rsidRDefault="00B258C9" w:rsidP="00B258C9">
      <w:pPr>
        <w:pStyle w:val="B1"/>
      </w:pPr>
      <w:r w:rsidRPr="00AB5FED">
        <w:lastRenderedPageBreak/>
        <w:t>2.</w:t>
      </w:r>
      <w:r w:rsidRPr="00AB5FED">
        <w:tab/>
        <w:t xml:space="preserve">MCPTT client 1 </w:t>
      </w:r>
      <w:r w:rsidR="008A5BA4" w:rsidRPr="00AB5FED">
        <w:t xml:space="preserve">initiate the </w:t>
      </w:r>
      <w:r w:rsidRPr="00AB5FED">
        <w:t xml:space="preserve">MCPTT </w:t>
      </w:r>
      <w:r w:rsidR="008A5BA4" w:rsidRPr="00AB5FED">
        <w:t xml:space="preserve">group </w:t>
      </w:r>
      <w:r w:rsidRPr="00AB5FED">
        <w:t>call by sending a</w:t>
      </w:r>
      <w:r w:rsidR="008A5BA4" w:rsidRPr="00AB5FED">
        <w:t>n initial floor request</w:t>
      </w:r>
      <w:r w:rsidRPr="00AB5FED">
        <w:t xml:space="preserve"> over a unicast bearer to the MCPTT server</w:t>
      </w:r>
      <w:r w:rsidR="008A5BA4" w:rsidRPr="00AB5FED">
        <w:t xml:space="preserve"> (reference point MCPTT-4)</w:t>
      </w:r>
      <w:r w:rsidRPr="00AB5FED">
        <w:t>.</w:t>
      </w:r>
    </w:p>
    <w:p w14:paraId="591ABA40" w14:textId="77777777" w:rsidR="00B258C9" w:rsidRPr="00AB5FED" w:rsidRDefault="00B258C9" w:rsidP="00B258C9">
      <w:pPr>
        <w:pStyle w:val="B1"/>
      </w:pPr>
      <w:r w:rsidRPr="00AB5FED">
        <w:t>3.</w:t>
      </w:r>
      <w:r w:rsidRPr="00AB5FED">
        <w:tab/>
        <w:t>The MCPTT server will send a</w:t>
      </w:r>
      <w:r w:rsidR="008A5BA4" w:rsidRPr="00AB5FED">
        <w:t xml:space="preserve"> MapGroupToBearer </w:t>
      </w:r>
      <w:r w:rsidRPr="00AB5FED">
        <w:t xml:space="preserve">message over a previously activated MBMS bearer to all users that will receive the call over </w:t>
      </w:r>
      <w:r w:rsidR="008A5BA4" w:rsidRPr="00AB5FED">
        <w:t>an</w:t>
      </w:r>
      <w:r w:rsidRPr="00AB5FED">
        <w:t xml:space="preserve"> MBMS bearer. </w:t>
      </w:r>
      <w:r w:rsidR="008A5BA4" w:rsidRPr="00AB5FED">
        <w:t xml:space="preserve">The MapGroupToBearer message includes association information between the group call and MBMS bearer. </w:t>
      </w:r>
      <w:r w:rsidRPr="00AB5FED">
        <w:t>The</w:t>
      </w:r>
      <w:r w:rsidR="008A5BA4" w:rsidRPr="00AB5FED">
        <w:t xml:space="preserve"> MapGroupToBearer </w:t>
      </w:r>
      <w:r w:rsidRPr="00AB5FED">
        <w:t xml:space="preserve">message includes </w:t>
      </w:r>
      <w:r w:rsidR="008A5BA4" w:rsidRPr="00AB5FED">
        <w:t>MCPTT group ID</w:t>
      </w:r>
      <w:r w:rsidRPr="00AB5FED">
        <w:t xml:space="preserve"> and </w:t>
      </w:r>
      <w:r w:rsidR="00170E9B" w:rsidRPr="00AB5FED">
        <w:t xml:space="preserve">information about </w:t>
      </w:r>
      <w:r w:rsidRPr="00AB5FED">
        <w:t xml:space="preserve">the media stream </w:t>
      </w:r>
      <w:r w:rsidR="00170E9B" w:rsidRPr="00AB5FED">
        <w:t xml:space="preserve">identifier of </w:t>
      </w:r>
      <w:r w:rsidRPr="00AB5FED">
        <w:t>the activated MBMS bearer</w:t>
      </w:r>
      <w:r w:rsidR="008A5BA4" w:rsidRPr="00AB5FED">
        <w:t xml:space="preserve"> and may include the identifier (i.e. the TMGI) of the MBMS bearer broadcasting the call</w:t>
      </w:r>
      <w:r w:rsidRPr="00AB5FED">
        <w:t xml:space="preserve">. </w:t>
      </w:r>
      <w:r w:rsidR="008A5BA4" w:rsidRPr="00AB5FED">
        <w:t>The message is sent over reference point MCPTT-9.</w:t>
      </w:r>
    </w:p>
    <w:p w14:paraId="71680A0E" w14:textId="77777777" w:rsidR="008A5BA4" w:rsidRPr="00AB5FED" w:rsidRDefault="008A5BA4" w:rsidP="008A5BA4">
      <w:pPr>
        <w:pStyle w:val="NO"/>
      </w:pPr>
      <w:r w:rsidRPr="00AB5FED">
        <w:t>NOTE 2:</w:t>
      </w:r>
      <w:r w:rsidRPr="00AB5FED">
        <w:tab/>
        <w:t>Step 3 can be deferred until step 5 and the MapGroupToBearer message can then be included in the floor taken message.</w:t>
      </w:r>
    </w:p>
    <w:p w14:paraId="3F56AF00" w14:textId="77777777" w:rsidR="00B258C9" w:rsidRPr="00AB5FED" w:rsidRDefault="008A5BA4" w:rsidP="00B258C9">
      <w:pPr>
        <w:pStyle w:val="B1"/>
      </w:pPr>
      <w:r w:rsidRPr="00AB5FED">
        <w:t>4</w:t>
      </w:r>
      <w:r w:rsidR="00B258C9" w:rsidRPr="00AB5FED">
        <w:t>.</w:t>
      </w:r>
      <w:r w:rsidR="00B258C9" w:rsidRPr="00AB5FED">
        <w:tab/>
        <w:t>The MCPTT server grants the right to transmit for MCPTT client 1 and by that sends a floor grant</w:t>
      </w:r>
      <w:r w:rsidR="00170E9B" w:rsidRPr="00AB5FED">
        <w:t>ed</w:t>
      </w:r>
      <w:r w:rsidR="00B258C9" w:rsidRPr="00AB5FED">
        <w:t xml:space="preserve"> message to the MCPTT client 1. This message is sent over a unicast bearer</w:t>
      </w:r>
      <w:r w:rsidRPr="00AB5FED">
        <w:t xml:space="preserve"> (reference point MCPTT-4)</w:t>
      </w:r>
      <w:r w:rsidR="00B258C9" w:rsidRPr="00AB5FED">
        <w:t>.</w:t>
      </w:r>
    </w:p>
    <w:p w14:paraId="7B846CD6" w14:textId="77777777" w:rsidR="008A5BA4" w:rsidRPr="00AB5FED" w:rsidRDefault="008A5BA4" w:rsidP="008A5BA4">
      <w:pPr>
        <w:pStyle w:val="B1"/>
      </w:pPr>
      <w:r w:rsidRPr="00AB5FED">
        <w:t>5</w:t>
      </w:r>
      <w:r w:rsidR="00B258C9" w:rsidRPr="00AB5FED">
        <w:t>.</w:t>
      </w:r>
      <w:r w:rsidR="00B258C9" w:rsidRPr="00AB5FED">
        <w:tab/>
        <w:t xml:space="preserve">A floor taken message is sent from the MCPTT server to all receiving users. This message includes the </w:t>
      </w:r>
      <w:r w:rsidRPr="00AB5FED">
        <w:t>MCPTT ID</w:t>
      </w:r>
      <w:r w:rsidR="00B258C9" w:rsidRPr="00AB5FED">
        <w:t xml:space="preserve"> of the transmitting MCPTT client as well as the </w:t>
      </w:r>
      <w:r w:rsidRPr="00AB5FED">
        <w:t>MCPTT group ID</w:t>
      </w:r>
      <w:r w:rsidR="00B258C9" w:rsidRPr="00AB5FED">
        <w:t>. The message is sent over a MBMS bearer to all users that have previously been setup to receive calls over the MBMS bearer.</w:t>
      </w:r>
      <w:r w:rsidRPr="00AB5FED">
        <w:t xml:space="preserve"> The message is sent over reference point MCPTT-9.</w:t>
      </w:r>
    </w:p>
    <w:p w14:paraId="225045C8" w14:textId="77777777" w:rsidR="008A5BA4" w:rsidRPr="00AB5FED" w:rsidRDefault="008A5BA4" w:rsidP="008A5BA4">
      <w:pPr>
        <w:pStyle w:val="B1"/>
      </w:pPr>
      <w:r w:rsidRPr="00AB5FED">
        <w:t>6.</w:t>
      </w:r>
      <w:r w:rsidRPr="00AB5FED">
        <w:tab/>
        <w:t xml:space="preserve">The media is sent from MCPTT client 1 to the MCPTT server over unicast </w:t>
      </w:r>
      <w:r w:rsidR="00170E9B" w:rsidRPr="00AB5FED">
        <w:t xml:space="preserve">bearer </w:t>
      </w:r>
      <w:r w:rsidRPr="00AB5FED">
        <w:t>and from the MCPTT server to the MCPTT client 2 and MCPTT client 3 over MBMS bearer.</w:t>
      </w:r>
    </w:p>
    <w:p w14:paraId="7C91BCD4" w14:textId="77777777" w:rsidR="008A5BA4" w:rsidRPr="00AB5FED" w:rsidRDefault="008A5BA4" w:rsidP="008A5BA4">
      <w:pPr>
        <w:pStyle w:val="NO"/>
      </w:pPr>
      <w:r w:rsidRPr="00AB5FED">
        <w:t>NOTE 3:</w:t>
      </w:r>
      <w:r w:rsidRPr="00AB5FED">
        <w:tab/>
        <w:t>Additional floor request messages in the same call will not trigger the MapGroupToBearer message to be sent.</w:t>
      </w:r>
    </w:p>
    <w:p w14:paraId="7E06138A" w14:textId="77777777" w:rsidR="00C8511D" w:rsidRPr="00AB5FED" w:rsidRDefault="00C8511D" w:rsidP="00C8511D">
      <w:pPr>
        <w:pStyle w:val="Heading5"/>
        <w:rPr>
          <w:lang w:val="en-US"/>
        </w:rPr>
      </w:pPr>
      <w:bookmarkStart w:id="1302" w:name="_Toc460616196"/>
      <w:bookmarkStart w:id="1303" w:name="_Toc460617057"/>
      <w:bookmarkStart w:id="1304" w:name="_Toc154938525"/>
      <w:r w:rsidRPr="00AB5FED">
        <w:rPr>
          <w:lang w:val="en-US"/>
        </w:rPr>
        <w:t>10.10.4.2.2</w:t>
      </w:r>
      <w:r w:rsidRPr="00AB5FED">
        <w:rPr>
          <w:lang w:val="en-US"/>
        </w:rPr>
        <w:tab/>
        <w:t>Call disconnect over MBMS</w:t>
      </w:r>
      <w:bookmarkEnd w:id="1302"/>
      <w:bookmarkEnd w:id="1303"/>
      <w:bookmarkEnd w:id="1304"/>
    </w:p>
    <w:p w14:paraId="4A287F28" w14:textId="77777777" w:rsidR="00B258C9" w:rsidRPr="00AB5FED" w:rsidRDefault="00B258C9" w:rsidP="00B258C9">
      <w:r w:rsidRPr="00AB5FED">
        <w:rPr>
          <w:lang w:val="en-US"/>
        </w:rPr>
        <w:t>Figure</w:t>
      </w:r>
      <w:r w:rsidR="009A5832">
        <w:t> </w:t>
      </w:r>
      <w:r w:rsidRPr="00AB5FED">
        <w:rPr>
          <w:lang w:val="en-US"/>
        </w:rPr>
        <w:t>10.</w:t>
      </w:r>
      <w:r w:rsidR="008A5BA4" w:rsidRPr="00AB5FED">
        <w:rPr>
          <w:lang w:val="en-US"/>
        </w:rPr>
        <w:t>10.4</w:t>
      </w:r>
      <w:r w:rsidRPr="00AB5FED">
        <w:rPr>
          <w:lang w:val="en-US"/>
        </w:rPr>
        <w:t>.2</w:t>
      </w:r>
      <w:r w:rsidR="00C8511D" w:rsidRPr="00AB5FED">
        <w:rPr>
          <w:rFonts w:hint="eastAsia"/>
          <w:lang w:val="en-US" w:eastAsia="zh-CN"/>
        </w:rPr>
        <w:t>.2</w:t>
      </w:r>
      <w:r w:rsidRPr="00AB5FED">
        <w:rPr>
          <w:lang w:val="en-US"/>
        </w:rPr>
        <w:t>-</w:t>
      </w:r>
      <w:r w:rsidR="00C8511D" w:rsidRPr="00AB5FED">
        <w:rPr>
          <w:rFonts w:hint="eastAsia"/>
          <w:lang w:val="en-US" w:eastAsia="zh-CN"/>
        </w:rPr>
        <w:t>1</w:t>
      </w:r>
      <w:r w:rsidRPr="00AB5FED">
        <w:rPr>
          <w:lang w:val="en-US"/>
        </w:rPr>
        <w:t xml:space="preserve"> </w:t>
      </w:r>
      <w:r w:rsidRPr="00AB5FED">
        <w:t>shows the high level procedure where a</w:t>
      </w:r>
      <w:r w:rsidR="008D6CEE" w:rsidRPr="00AB5FED">
        <w:t>n</w:t>
      </w:r>
      <w:r w:rsidRPr="00AB5FED">
        <w:t xml:space="preserve"> </w:t>
      </w:r>
      <w:r w:rsidR="008A5BA4" w:rsidRPr="00AB5FED">
        <w:t>UnmapGroupFromBearer</w:t>
      </w:r>
      <w:r w:rsidRPr="00AB5FED">
        <w:t xml:space="preserve"> message is sent by the MCPTT server to the MCPTT clients to indicate that the MCPTT group call </w:t>
      </w:r>
      <w:r w:rsidR="008A5BA4" w:rsidRPr="00AB5FED">
        <w:t>is being dissociated from the MBMS bearer</w:t>
      </w:r>
      <w:r w:rsidRPr="00AB5FED">
        <w:t>.</w:t>
      </w:r>
    </w:p>
    <w:p w14:paraId="0EA2FC46" w14:textId="77777777" w:rsidR="00B258C9" w:rsidRPr="00AB5FED" w:rsidRDefault="00827DAE" w:rsidP="00B258C9">
      <w:pPr>
        <w:pStyle w:val="TH"/>
      </w:pPr>
      <w:r w:rsidRPr="00AB5FED">
        <w:rPr>
          <w:rFonts w:ascii="Times New Roman" w:hAnsi="Times New Roman"/>
          <w:lang w:eastAsia="en-GB"/>
        </w:rPr>
        <w:object w:dxaOrig="7104" w:dyaOrig="3171" w14:anchorId="1AA8DE23">
          <v:shape id="_x0000_i1120" type="#_x0000_t75" style="width:344.8pt;height:152.35pt" o:ole="">
            <v:imagedata r:id="rId202" o:title=""/>
          </v:shape>
          <o:OLEObject Type="Embed" ProgID="Visio.Drawing.11" ShapeID="_x0000_i1120" DrawAspect="Content" ObjectID="_1765551925" r:id="rId203"/>
        </w:object>
      </w:r>
    </w:p>
    <w:p w14:paraId="1DB4BBA2" w14:textId="77777777" w:rsidR="00B258C9" w:rsidRPr="00AB5FED" w:rsidRDefault="00B258C9" w:rsidP="003C1D19">
      <w:pPr>
        <w:pStyle w:val="TF"/>
      </w:pPr>
      <w:r w:rsidRPr="00AB5FED">
        <w:t>Figure 10.</w:t>
      </w:r>
      <w:r w:rsidR="008A5BA4" w:rsidRPr="00AB5FED">
        <w:t>10.4</w:t>
      </w:r>
      <w:r w:rsidRPr="00AB5FED">
        <w:t>.2</w:t>
      </w:r>
      <w:r w:rsidR="00C8511D" w:rsidRPr="00AB5FED">
        <w:rPr>
          <w:rFonts w:hint="eastAsia"/>
          <w:lang w:eastAsia="zh-CN"/>
        </w:rPr>
        <w:t>.2</w:t>
      </w:r>
      <w:r w:rsidRPr="00AB5FED">
        <w:t>-</w:t>
      </w:r>
      <w:r w:rsidR="00C8511D" w:rsidRPr="00AB5FED">
        <w:rPr>
          <w:rFonts w:hint="eastAsia"/>
          <w:lang w:eastAsia="zh-CN"/>
        </w:rPr>
        <w:t>1</w:t>
      </w:r>
      <w:r w:rsidRPr="00AB5FED">
        <w:t xml:space="preserve">: </w:t>
      </w:r>
      <w:r w:rsidR="008A5BA4" w:rsidRPr="00AB5FED">
        <w:t>Chat</w:t>
      </w:r>
      <w:r w:rsidRPr="00AB5FED">
        <w:t xml:space="preserve"> group call </w:t>
      </w:r>
      <w:r w:rsidR="008A5BA4" w:rsidRPr="00AB5FED">
        <w:t>disconnect</w:t>
      </w:r>
      <w:r w:rsidRPr="00AB5FED">
        <w:t xml:space="preserve"> on MBMS bearer</w:t>
      </w:r>
    </w:p>
    <w:p w14:paraId="398F0427" w14:textId="77777777" w:rsidR="00B258C9" w:rsidRPr="00AB5FED" w:rsidRDefault="00B258C9" w:rsidP="00B258C9">
      <w:pPr>
        <w:pStyle w:val="B1"/>
      </w:pPr>
      <w:r w:rsidRPr="00AB5FED">
        <w:t>1.</w:t>
      </w:r>
      <w:r w:rsidRPr="00AB5FED">
        <w:tab/>
        <w:t>An MCPTT group call is ongoing; the media is broadcasted over MBMS bearer to MCPTT client 2 and MCPTT client 3.</w:t>
      </w:r>
    </w:p>
    <w:p w14:paraId="3E9F1EE4" w14:textId="77777777" w:rsidR="00B258C9" w:rsidRPr="00AB5FED" w:rsidRDefault="00B258C9" w:rsidP="00B258C9">
      <w:pPr>
        <w:pStyle w:val="B1"/>
      </w:pPr>
      <w:r w:rsidRPr="00AB5FED">
        <w:t>2.</w:t>
      </w:r>
      <w:r w:rsidRPr="00AB5FED">
        <w:tab/>
        <w:t xml:space="preserve">MCPTT server has determined to </w:t>
      </w:r>
      <w:r w:rsidR="008A5BA4" w:rsidRPr="00AB5FED">
        <w:t>disconnect</w:t>
      </w:r>
      <w:r w:rsidRPr="00AB5FED">
        <w:t xml:space="preserve"> the call </w:t>
      </w:r>
      <w:r w:rsidR="008A5BA4" w:rsidRPr="00AB5FED">
        <w:t xml:space="preserve">over the MBMS bearer </w:t>
      </w:r>
      <w:r w:rsidRPr="00AB5FED">
        <w:t>for the MCPTT clients</w:t>
      </w:r>
    </w:p>
    <w:p w14:paraId="7970D8AE" w14:textId="77777777" w:rsidR="00B258C9" w:rsidRPr="00AB5FED" w:rsidRDefault="00B258C9" w:rsidP="00B258C9">
      <w:pPr>
        <w:pStyle w:val="B1"/>
      </w:pPr>
      <w:r w:rsidRPr="00AB5FED">
        <w:t>3.</w:t>
      </w:r>
      <w:r w:rsidRPr="00AB5FED">
        <w:tab/>
      </w:r>
      <w:r w:rsidR="008A5BA4" w:rsidRPr="00AB5FED">
        <w:t>An UnmapGroupFromBearer</w:t>
      </w:r>
      <w:r w:rsidRPr="00AB5FED">
        <w:t xml:space="preserve"> message is sent by the MCPTT server to MCPTT client 2</w:t>
      </w:r>
      <w:r w:rsidR="008A5BA4" w:rsidRPr="00AB5FED">
        <w:t>,</w:t>
      </w:r>
      <w:r w:rsidRPr="00AB5FED">
        <w:t xml:space="preserve"> MCPTT client 3</w:t>
      </w:r>
      <w:r w:rsidR="008A5BA4" w:rsidRPr="00AB5FED">
        <w:t xml:space="preserve"> and possibly to MCPTT client 1 (if in MBMS coverage area)</w:t>
      </w:r>
      <w:r w:rsidRPr="00AB5FED">
        <w:t xml:space="preserve"> on MBMS bearer</w:t>
      </w:r>
      <w:r w:rsidR="008A5BA4" w:rsidRPr="00AB5FED">
        <w:t>(s)</w:t>
      </w:r>
      <w:r w:rsidRPr="00AB5FED">
        <w:t>.</w:t>
      </w:r>
    </w:p>
    <w:p w14:paraId="793592D4" w14:textId="77777777" w:rsidR="008A5BA4" w:rsidRPr="00AB5FED" w:rsidRDefault="008A5BA4" w:rsidP="008A5BA4">
      <w:pPr>
        <w:pStyle w:val="NO"/>
      </w:pPr>
      <w:r w:rsidRPr="00AB5FED">
        <w:t>NOTE 4:</w:t>
      </w:r>
      <w:r w:rsidRPr="00AB5FED">
        <w:tab/>
        <w:t>The UnmapGroupFromBearer message can be sent as part of other messages.</w:t>
      </w:r>
    </w:p>
    <w:p w14:paraId="174EC687" w14:textId="77777777" w:rsidR="008A5BA4" w:rsidRPr="00AB5FED" w:rsidRDefault="008A5BA4" w:rsidP="008A5BA4">
      <w:pPr>
        <w:pStyle w:val="NO"/>
      </w:pPr>
      <w:r w:rsidRPr="00AB5FED">
        <w:t>NOTE 5:</w:t>
      </w:r>
      <w:r w:rsidRPr="00AB5FED">
        <w:tab/>
        <w:t>The UnmapGroupFromBearer message and the MapGroupToBearer message can be combined, to facilitate switching bearers in one signalling step, as necessary.</w:t>
      </w:r>
    </w:p>
    <w:p w14:paraId="4422F818" w14:textId="77777777" w:rsidR="00111C28" w:rsidRPr="00AB5FED" w:rsidRDefault="00111C28" w:rsidP="00111C28">
      <w:pPr>
        <w:pStyle w:val="Heading3"/>
      </w:pPr>
      <w:bookmarkStart w:id="1305" w:name="_Toc460616197"/>
      <w:bookmarkStart w:id="1306" w:name="_Toc460617058"/>
      <w:bookmarkStart w:id="1307" w:name="_Toc446053066"/>
      <w:bookmarkStart w:id="1308" w:name="_Toc154938526"/>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05"/>
      <w:bookmarkEnd w:id="1306"/>
      <w:bookmarkEnd w:id="1308"/>
    </w:p>
    <w:p w14:paraId="0C947C66" w14:textId="77777777" w:rsidR="00AE0EB9" w:rsidRDefault="00AE0EB9" w:rsidP="00AE0EB9">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w:t>
      </w:r>
      <w:r w:rsidR="00014DD4">
        <w:rPr>
          <w:noProof/>
          <w:lang w:eastAsia="ko-KR"/>
        </w:rPr>
        <w:t>16</w:t>
      </w:r>
      <w:r>
        <w:rPr>
          <w:noProof/>
          <w:lang w:eastAsia="ko-KR"/>
        </w:rPr>
        <w:t>]. The MCPTT service shall use the MCPTT-1, MCPTT-4, MCPTT</w:t>
      </w:r>
      <w:r>
        <w:rPr>
          <w:noProof/>
          <w:lang w:eastAsia="ko-KR"/>
        </w:rPr>
        <w:noBreakHyphen/>
        <w:t>7, MCPTT-8 and MCPTT</w:t>
      </w:r>
      <w:r>
        <w:rPr>
          <w:noProof/>
          <w:lang w:eastAsia="ko-KR"/>
        </w:rPr>
        <w:noBreakHyphen/>
        <w:t>9 reference points for this procedure.</w:t>
      </w:r>
    </w:p>
    <w:p w14:paraId="37751A11" w14:textId="77777777" w:rsidR="0075434E" w:rsidRPr="007C1B3D" w:rsidRDefault="0075434E" w:rsidP="0075434E">
      <w:pPr>
        <w:pStyle w:val="Heading3"/>
      </w:pPr>
      <w:bookmarkStart w:id="1309" w:name="_Toc458371281"/>
      <w:bookmarkStart w:id="1310" w:name="_Toc464627379"/>
      <w:bookmarkStart w:id="1311" w:name="_Toc154938527"/>
      <w:bookmarkEnd w:id="1307"/>
      <w:r>
        <w:t>10.10.6</w:t>
      </w:r>
      <w:r w:rsidRPr="007C1B3D">
        <w:tab/>
        <w:t>Enhanced MCPTT group call setup procedure with MBMS bearer</w:t>
      </w:r>
      <w:bookmarkEnd w:id="1309"/>
      <w:bookmarkEnd w:id="1310"/>
      <w:bookmarkEnd w:id="1311"/>
    </w:p>
    <w:p w14:paraId="2275BCD1" w14:textId="77777777" w:rsidR="0075434E" w:rsidRPr="007C1B3D" w:rsidRDefault="0075434E" w:rsidP="0075434E">
      <w:pPr>
        <w:pStyle w:val="Heading4"/>
      </w:pPr>
      <w:bookmarkStart w:id="1312" w:name="_Toc458371282"/>
      <w:bookmarkStart w:id="1313" w:name="_Toc464627380"/>
      <w:bookmarkStart w:id="1314" w:name="_Toc154938528"/>
      <w:r>
        <w:t>10.10.6</w:t>
      </w:r>
      <w:r w:rsidRPr="007C1B3D">
        <w:t>.1</w:t>
      </w:r>
      <w:r w:rsidRPr="007C1B3D">
        <w:tab/>
        <w:t>Description</w:t>
      </w:r>
      <w:bookmarkEnd w:id="1312"/>
      <w:bookmarkEnd w:id="1313"/>
      <w:bookmarkEnd w:id="1314"/>
    </w:p>
    <w:p w14:paraId="19D97213" w14:textId="77777777" w:rsidR="0075434E" w:rsidRPr="007C1B3D" w:rsidRDefault="0075434E" w:rsidP="0075434E">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5F9F5B4" w14:textId="77777777" w:rsidR="0075434E" w:rsidRPr="007C1B3D" w:rsidRDefault="0075434E" w:rsidP="0075434E">
      <w:r w:rsidRPr="007C1B3D">
        <w:t>The flow described evaluates which bearer type to use for a new MCPTT group call. It is assumed that if an MBMS bearer is active it is also announced to the MCPTT client.</w:t>
      </w:r>
    </w:p>
    <w:p w14:paraId="2153DA14" w14:textId="77777777" w:rsidR="0075434E" w:rsidRPr="007C1B3D" w:rsidRDefault="0075434E" w:rsidP="0075434E">
      <w:r w:rsidRPr="007C1B3D">
        <w:t>When using an MBMS bearer for application level control signalling, the announcement of an already active MBMS bearer could be part of the MCPTT group call setup, however that will have an impact on the call setup time.</w:t>
      </w:r>
    </w:p>
    <w:p w14:paraId="28E1E305" w14:textId="77777777" w:rsidR="0075434E" w:rsidRPr="007C1B3D" w:rsidRDefault="0075434E" w:rsidP="0075434E">
      <w:pPr>
        <w:pStyle w:val="TH"/>
      </w:pPr>
      <w:r w:rsidRPr="007C1B3D">
        <w:object w:dxaOrig="8670" w:dyaOrig="8115" w14:anchorId="5B5EAEF8">
          <v:shape id="_x0000_i1121" type="#_x0000_t75" style="width:433.45pt;height:406.05pt" o:ole="">
            <v:imagedata r:id="rId204" o:title=""/>
          </v:shape>
          <o:OLEObject Type="Embed" ProgID="Visio.Drawing.15" ShapeID="_x0000_i1121" DrawAspect="Content" ObjectID="_1765551926" r:id="rId205"/>
        </w:object>
      </w:r>
    </w:p>
    <w:p w14:paraId="7CCF01AB" w14:textId="77777777" w:rsidR="0075434E" w:rsidRPr="007C1B3D" w:rsidRDefault="0075434E" w:rsidP="0075434E">
      <w:pPr>
        <w:pStyle w:val="TF"/>
      </w:pPr>
      <w:r w:rsidRPr="007C1B3D">
        <w:t>Figure 10.10.</w:t>
      </w:r>
      <w:r>
        <w:t>6</w:t>
      </w:r>
      <w:r w:rsidRPr="007C1B3D">
        <w:t>.1-1: MBMS bearer decision flow</w:t>
      </w:r>
    </w:p>
    <w:p w14:paraId="2C7FE892" w14:textId="77777777" w:rsidR="0075434E" w:rsidRPr="007C1B3D" w:rsidRDefault="0075434E" w:rsidP="0075434E">
      <w:r w:rsidRPr="007C1B3D">
        <w:t>On a high level the procedure outcome is to use unicast or broadcast bearers for the new MCPTT group call. For an enhanced group call setup procedure, the MBMS bearer may be used to trigger the use of a unicast bearer.</w:t>
      </w:r>
    </w:p>
    <w:p w14:paraId="4209EECC" w14:textId="77777777" w:rsidR="0075434E" w:rsidRPr="007C1B3D" w:rsidRDefault="0075434E" w:rsidP="00F83BF6">
      <w:pPr>
        <w:pStyle w:val="Heading4"/>
      </w:pPr>
      <w:bookmarkStart w:id="1315" w:name="_Toc458371283"/>
      <w:bookmarkStart w:id="1316" w:name="_Toc464627381"/>
      <w:bookmarkStart w:id="1317" w:name="_Toc154938529"/>
      <w:r w:rsidRPr="007C1B3D">
        <w:lastRenderedPageBreak/>
        <w:t>10.1</w:t>
      </w:r>
      <w:r>
        <w:t>0.6</w:t>
      </w:r>
      <w:r w:rsidRPr="007C1B3D">
        <w:t>.2</w:t>
      </w:r>
      <w:r w:rsidRPr="007C1B3D">
        <w:tab/>
        <w:t>Procedure</w:t>
      </w:r>
      <w:bookmarkEnd w:id="1315"/>
      <w:bookmarkEnd w:id="1316"/>
      <w:bookmarkEnd w:id="1317"/>
    </w:p>
    <w:p w14:paraId="121AE613" w14:textId="77777777" w:rsidR="0075434E" w:rsidRPr="007C1B3D" w:rsidRDefault="0075434E" w:rsidP="0075434E">
      <w:r w:rsidRPr="007C1B3D">
        <w:t>The procedure in figure </w:t>
      </w:r>
      <w:r>
        <w:t>10.10.6</w:t>
      </w:r>
      <w:r w:rsidRPr="007C1B3D">
        <w:t>.2-1 can be used in the following scenarios:</w:t>
      </w:r>
    </w:p>
    <w:p w14:paraId="2CF911D6" w14:textId="77777777" w:rsidR="0075434E" w:rsidRPr="007C1B3D" w:rsidRDefault="0075434E" w:rsidP="0075434E">
      <w:pPr>
        <w:pStyle w:val="B1"/>
      </w:pPr>
      <w:r w:rsidRPr="007C1B3D">
        <w:t>-</w:t>
      </w:r>
      <w:r w:rsidRPr="007C1B3D">
        <w:tab/>
        <w:t>Initiate a new call on unicast bearer</w:t>
      </w:r>
    </w:p>
    <w:p w14:paraId="6A2E1BA7" w14:textId="77777777" w:rsidR="0075434E" w:rsidRPr="007C1B3D" w:rsidRDefault="0075434E" w:rsidP="0075434E">
      <w:pPr>
        <w:pStyle w:val="B1"/>
      </w:pPr>
      <w:r w:rsidRPr="007C1B3D">
        <w:t>-</w:t>
      </w:r>
      <w:r w:rsidRPr="007C1B3D">
        <w:tab/>
        <w:t>Transfer an ongoing call from broadcast bearer to unicast bearers</w:t>
      </w:r>
    </w:p>
    <w:p w14:paraId="05E7B881" w14:textId="77777777" w:rsidR="0075434E" w:rsidRPr="007C1B3D" w:rsidRDefault="0075434E" w:rsidP="0075434E">
      <w:r w:rsidRPr="007C1B3D">
        <w:t>Pre-conditions:</w:t>
      </w:r>
    </w:p>
    <w:p w14:paraId="259DD062" w14:textId="77777777" w:rsidR="0075434E" w:rsidRPr="007C1B3D" w:rsidRDefault="0075434E" w:rsidP="0075434E">
      <w:pPr>
        <w:pStyle w:val="B1"/>
      </w:pPr>
      <w:r w:rsidRPr="007C1B3D">
        <w:t>-</w:t>
      </w:r>
      <w:r w:rsidRPr="007C1B3D">
        <w:tab/>
        <w:t>There must be an active and announced MBMS bearer</w:t>
      </w:r>
    </w:p>
    <w:p w14:paraId="324FF6D3" w14:textId="77777777" w:rsidR="0075434E" w:rsidRPr="007C1B3D" w:rsidRDefault="00D47AF9" w:rsidP="0075434E">
      <w:pPr>
        <w:pStyle w:val="TH"/>
      </w:pPr>
      <w:r>
        <w:object w:dxaOrig="5724" w:dyaOrig="4732" w14:anchorId="5A6B3A28">
          <v:shape id="_x0000_i1122" type="#_x0000_t75" style="width:314.45pt;height:260.55pt" o:ole="">
            <v:imagedata r:id="rId206" o:title=""/>
          </v:shape>
          <o:OLEObject Type="Embed" ProgID="Visio.Drawing.11" ShapeID="_x0000_i1122" DrawAspect="Content" ObjectID="_1765551927" r:id="rId207"/>
        </w:object>
      </w:r>
    </w:p>
    <w:p w14:paraId="40BCD179" w14:textId="77777777" w:rsidR="0075434E" w:rsidRPr="007C1B3D" w:rsidRDefault="0075434E" w:rsidP="0075434E">
      <w:pPr>
        <w:pStyle w:val="TF"/>
      </w:pPr>
      <w:r w:rsidRPr="007C1B3D">
        <w:t>Figure </w:t>
      </w:r>
      <w:r>
        <w:t>10.10.6</w:t>
      </w:r>
      <w:r w:rsidRPr="007C1B3D">
        <w:t>.2-1: Application paging over an MBMS bearer</w:t>
      </w:r>
    </w:p>
    <w:p w14:paraId="26BCDA1D" w14:textId="77777777" w:rsidR="0075434E" w:rsidRPr="007C1B3D" w:rsidRDefault="0075434E" w:rsidP="0075434E">
      <w:pPr>
        <w:pStyle w:val="B1"/>
      </w:pPr>
      <w:r w:rsidRPr="007C1B3D">
        <w:t>1.</w:t>
      </w:r>
      <w:r w:rsidRPr="007C1B3D">
        <w:tab/>
        <w:t>The MCPTT server initiates a new MCPTT group call on unicast or decides to transfer an ongoing call to unicast</w:t>
      </w:r>
      <w:r w:rsidR="00D47AF9">
        <w:t>, or may initiate an MCPTT private call</w:t>
      </w:r>
      <w:r w:rsidRPr="007C1B3D">
        <w:t>.</w:t>
      </w:r>
    </w:p>
    <w:p w14:paraId="36084521" w14:textId="77777777" w:rsidR="0075434E" w:rsidRPr="007C1B3D" w:rsidRDefault="0075434E" w:rsidP="0075434E">
      <w:pPr>
        <w:pStyle w:val="B1"/>
      </w:pPr>
      <w:r w:rsidRPr="007C1B3D">
        <w:t>2.</w:t>
      </w:r>
      <w:r w:rsidRPr="007C1B3D">
        <w:tab/>
        <w:t>The MCPTT sends an application paging message on the MBMS bearer to inform the MCPTT client that the MCPTT server will initiate media transmission over a unicast bearer.</w:t>
      </w:r>
    </w:p>
    <w:p w14:paraId="7650DE79" w14:textId="77777777" w:rsidR="0075434E" w:rsidRPr="007C1B3D" w:rsidRDefault="0075434E" w:rsidP="0075434E">
      <w:pPr>
        <w:pStyle w:val="NO"/>
      </w:pPr>
      <w:r w:rsidRPr="007C1B3D">
        <w:t>NOTE:</w:t>
      </w:r>
      <w:r w:rsidRPr="007C1B3D">
        <w:tab/>
        <w:t xml:space="preserve">The </w:t>
      </w:r>
      <w:r w:rsidR="00D47AF9">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1773BFD8" w14:textId="77777777" w:rsidR="0075434E" w:rsidRPr="007C1B3D" w:rsidRDefault="0075434E" w:rsidP="0075434E">
      <w:pPr>
        <w:pStyle w:val="B1"/>
      </w:pPr>
      <w:r w:rsidRPr="007C1B3D">
        <w:t>3.</w:t>
      </w:r>
      <w:r w:rsidRPr="007C1B3D">
        <w:tab/>
        <w:t>In the case that the UE is in idle mode the UE will initiate a service request to transfer the UE to connected mode.</w:t>
      </w:r>
    </w:p>
    <w:p w14:paraId="4E938CEC" w14:textId="77777777" w:rsidR="0075434E" w:rsidRPr="007C1B3D" w:rsidRDefault="0075434E" w:rsidP="0075434E">
      <w:pPr>
        <w:pStyle w:val="B1"/>
      </w:pPr>
      <w:r w:rsidRPr="007C1B3D">
        <w:t>4.</w:t>
      </w:r>
      <w:r w:rsidRPr="007C1B3D">
        <w:tab/>
        <w:t>The MCPTT server stops sending the media over an MBMS bearer. This step is only performed if transferring an ongoing call.</w:t>
      </w:r>
    </w:p>
    <w:p w14:paraId="0D921034" w14:textId="77777777" w:rsidR="0075434E" w:rsidRPr="007C1B3D" w:rsidRDefault="0075434E" w:rsidP="0075434E">
      <w:pPr>
        <w:pStyle w:val="B1"/>
      </w:pPr>
      <w:r w:rsidRPr="007C1B3D">
        <w:t>5.</w:t>
      </w:r>
      <w:r w:rsidRPr="007C1B3D">
        <w:tab/>
        <w:t>The MCPTT server initiates the media transmission over the unicast bearer.</w:t>
      </w:r>
    </w:p>
    <w:p w14:paraId="378465E5" w14:textId="77777777" w:rsidR="0075434E" w:rsidRDefault="0075434E" w:rsidP="0075434E">
      <w:r w:rsidRPr="007C1B3D">
        <w:t>Step 4-5 may be performed in parallel with step 2-3. Step 5 will trigger a normal paging in EPC and RAN if the client is still in idle mode.</w:t>
      </w:r>
    </w:p>
    <w:p w14:paraId="6D45D536" w14:textId="77777777" w:rsidR="006415CE" w:rsidRPr="00AB5FED" w:rsidRDefault="006415CE" w:rsidP="006415CE">
      <w:pPr>
        <w:pStyle w:val="Heading2"/>
      </w:pPr>
      <w:bookmarkStart w:id="1318" w:name="_Toc460616198"/>
      <w:bookmarkStart w:id="1319" w:name="_Toc460617059"/>
      <w:bookmarkStart w:id="1320" w:name="_Toc154938530"/>
      <w:r w:rsidRPr="00AB5FED">
        <w:lastRenderedPageBreak/>
        <w:t>10.</w:t>
      </w:r>
      <w:r w:rsidR="008C7924" w:rsidRPr="00AB5FED">
        <w:t>11</w:t>
      </w:r>
      <w:r w:rsidRPr="00AB5FED">
        <w:tab/>
        <w:t>MCPTT resource management</w:t>
      </w:r>
      <w:bookmarkEnd w:id="1291"/>
      <w:r w:rsidR="00BA40F0" w:rsidRPr="00AB5FED">
        <w:t xml:space="preserve"> (on-network)</w:t>
      </w:r>
      <w:bookmarkEnd w:id="1318"/>
      <w:bookmarkEnd w:id="1319"/>
      <w:bookmarkEnd w:id="1320"/>
    </w:p>
    <w:p w14:paraId="2B115C59" w14:textId="77777777" w:rsidR="006415CE" w:rsidRPr="00AB5FED" w:rsidRDefault="006415CE" w:rsidP="00AC26F2">
      <w:pPr>
        <w:pStyle w:val="Heading3"/>
      </w:pPr>
      <w:bookmarkStart w:id="1321" w:name="_Toc433209852"/>
      <w:bookmarkStart w:id="1322" w:name="_Toc460616199"/>
      <w:bookmarkStart w:id="1323" w:name="_Toc460617060"/>
      <w:bookmarkStart w:id="1324" w:name="_Toc154938531"/>
      <w:r w:rsidRPr="00AB5FED">
        <w:t>10.</w:t>
      </w:r>
      <w:r w:rsidR="008C7924" w:rsidRPr="00AB5FED">
        <w:t>11</w:t>
      </w:r>
      <w:r w:rsidRPr="00AB5FED">
        <w:t>.1</w:t>
      </w:r>
      <w:r w:rsidRPr="00AB5FED">
        <w:tab/>
        <w:t>General</w:t>
      </w:r>
      <w:bookmarkEnd w:id="1321"/>
      <w:bookmarkEnd w:id="1322"/>
      <w:bookmarkEnd w:id="1323"/>
      <w:bookmarkEnd w:id="1324"/>
    </w:p>
    <w:p w14:paraId="5410932E" w14:textId="77777777" w:rsidR="008136CE" w:rsidRDefault="008136CE" w:rsidP="008136CE">
      <w:r>
        <w:t>Procedures for resource management are defined in subclause 10.</w:t>
      </w:r>
      <w:r w:rsidR="001A5DF8">
        <w:t>11</w:t>
      </w:r>
      <w:r>
        <w:t xml:space="preserve"> of 3GPP TS 23.280 [16].</w:t>
      </w:r>
    </w:p>
    <w:p w14:paraId="1AEB252E" w14:textId="77777777" w:rsidR="006415CE" w:rsidRPr="00AB5FED" w:rsidRDefault="006415CE" w:rsidP="00AC26F2">
      <w:pPr>
        <w:pStyle w:val="Heading3"/>
      </w:pPr>
      <w:bookmarkStart w:id="1325" w:name="_Toc433209853"/>
      <w:bookmarkStart w:id="1326" w:name="_Toc460616200"/>
      <w:bookmarkStart w:id="1327" w:name="_Toc460617061"/>
      <w:bookmarkStart w:id="1328" w:name="_Toc154938532"/>
      <w:r w:rsidRPr="00AB5FED">
        <w:t>10.</w:t>
      </w:r>
      <w:r w:rsidR="008C7924" w:rsidRPr="00AB5FED">
        <w:t>11</w:t>
      </w:r>
      <w:r w:rsidRPr="00AB5FED">
        <w:t>.</w:t>
      </w:r>
      <w:r w:rsidR="00CB0AFD" w:rsidRPr="00AB5FED">
        <w:t>2</w:t>
      </w:r>
      <w:r w:rsidRPr="00AB5FED">
        <w:tab/>
        <w:t>Request for unicast resources at session establishment</w:t>
      </w:r>
      <w:bookmarkEnd w:id="1325"/>
      <w:bookmarkEnd w:id="1326"/>
      <w:bookmarkEnd w:id="1327"/>
      <w:bookmarkEnd w:id="1328"/>
    </w:p>
    <w:p w14:paraId="49FE048A" w14:textId="77777777" w:rsidR="008136CE" w:rsidRDefault="008136CE" w:rsidP="006415CE">
      <w:r>
        <w:t>Void</w:t>
      </w:r>
    </w:p>
    <w:p w14:paraId="31011021" w14:textId="77777777" w:rsidR="006415CE" w:rsidRPr="00AB5FED" w:rsidRDefault="006415CE" w:rsidP="00AC26F2">
      <w:pPr>
        <w:pStyle w:val="Heading3"/>
      </w:pPr>
      <w:bookmarkStart w:id="1329" w:name="_Toc433209854"/>
      <w:bookmarkStart w:id="1330" w:name="_Toc460616201"/>
      <w:bookmarkStart w:id="1331" w:name="_Toc460617062"/>
      <w:bookmarkStart w:id="1332" w:name="_Toc154938533"/>
      <w:r w:rsidRPr="00AB5FED">
        <w:t>10.</w:t>
      </w:r>
      <w:r w:rsidR="008C7924" w:rsidRPr="00AB5FED">
        <w:t>11</w:t>
      </w:r>
      <w:r w:rsidR="00CB0AFD" w:rsidRPr="00AB5FED">
        <w:t>.3</w:t>
      </w:r>
      <w:r w:rsidRPr="00AB5FED">
        <w:tab/>
        <w:t>Request for modification of unicast resources</w:t>
      </w:r>
      <w:bookmarkEnd w:id="1329"/>
      <w:bookmarkEnd w:id="1330"/>
      <w:bookmarkEnd w:id="1331"/>
      <w:bookmarkEnd w:id="1332"/>
      <w:r w:rsidRPr="00AB5FED">
        <w:t xml:space="preserve"> </w:t>
      </w:r>
    </w:p>
    <w:p w14:paraId="10D48E58" w14:textId="77777777" w:rsidR="008136CE" w:rsidRDefault="008136CE" w:rsidP="006415CE">
      <w:r>
        <w:t>Void</w:t>
      </w:r>
    </w:p>
    <w:p w14:paraId="45657CF7" w14:textId="77777777" w:rsidR="006415CE" w:rsidRPr="00AB5FED" w:rsidRDefault="006415CE" w:rsidP="00AC26F2">
      <w:pPr>
        <w:pStyle w:val="Heading3"/>
      </w:pPr>
      <w:bookmarkStart w:id="1333" w:name="_Toc433209855"/>
      <w:bookmarkStart w:id="1334" w:name="_Toc460616202"/>
      <w:bookmarkStart w:id="1335" w:name="_Toc460617063"/>
      <w:bookmarkStart w:id="1336" w:name="_Toc154938534"/>
      <w:r w:rsidRPr="00AB5FED">
        <w:t>10.</w:t>
      </w:r>
      <w:r w:rsidR="008C7924" w:rsidRPr="00AB5FED">
        <w:t>11</w:t>
      </w:r>
      <w:r w:rsidR="00CB0AFD" w:rsidRPr="00AB5FED">
        <w:t>.4</w:t>
      </w:r>
      <w:r w:rsidRPr="00AB5FED">
        <w:tab/>
        <w:t>Management of multicast media bearers</w:t>
      </w:r>
      <w:bookmarkEnd w:id="1333"/>
      <w:bookmarkEnd w:id="1334"/>
      <w:bookmarkEnd w:id="1335"/>
      <w:bookmarkEnd w:id="1336"/>
    </w:p>
    <w:p w14:paraId="6177F602" w14:textId="77777777" w:rsidR="008136CE" w:rsidRDefault="008136CE" w:rsidP="006415CE">
      <w:pPr>
        <w:rPr>
          <w:lang w:val="en-US"/>
        </w:rPr>
      </w:pPr>
      <w:r>
        <w:rPr>
          <w:lang w:val="en-US"/>
        </w:rPr>
        <w:t>Void</w:t>
      </w:r>
    </w:p>
    <w:p w14:paraId="5225823E" w14:textId="77777777" w:rsidR="00B53299" w:rsidRPr="00AB5FED" w:rsidRDefault="00B53299" w:rsidP="00B53299">
      <w:pPr>
        <w:pStyle w:val="Heading3"/>
      </w:pPr>
      <w:bookmarkStart w:id="1337" w:name="_Toc460616203"/>
      <w:bookmarkStart w:id="1338" w:name="_Toc460617064"/>
      <w:bookmarkStart w:id="1339" w:name="_Toc433209856"/>
      <w:bookmarkStart w:id="1340" w:name="_Toc154938535"/>
      <w:r w:rsidRPr="00AB5FED">
        <w:t>10.11.5</w:t>
      </w:r>
      <w:r w:rsidRPr="00AB5FED">
        <w:tab/>
        <w:t>Request for resources with shared priority</w:t>
      </w:r>
      <w:bookmarkEnd w:id="1337"/>
      <w:bookmarkEnd w:id="1338"/>
      <w:bookmarkEnd w:id="1340"/>
    </w:p>
    <w:p w14:paraId="0402645C" w14:textId="77777777" w:rsidR="00B53299" w:rsidRPr="00AB5FED" w:rsidRDefault="00B53299" w:rsidP="00B53299">
      <w:pPr>
        <w:pStyle w:val="Heading4"/>
      </w:pPr>
      <w:bookmarkStart w:id="1341" w:name="_Toc460616204"/>
      <w:bookmarkStart w:id="1342" w:name="_Toc460617065"/>
      <w:bookmarkStart w:id="1343" w:name="_Toc154938536"/>
      <w:r w:rsidRPr="00AB5FED">
        <w:t>10.11.5.1</w:t>
      </w:r>
      <w:r w:rsidRPr="00AB5FED">
        <w:tab/>
        <w:t>General</w:t>
      </w:r>
      <w:bookmarkEnd w:id="1341"/>
      <w:bookmarkEnd w:id="1342"/>
      <w:bookmarkEnd w:id="1343"/>
    </w:p>
    <w:p w14:paraId="6AD0DD1C" w14:textId="77777777" w:rsidR="008136CE" w:rsidRDefault="008136CE" w:rsidP="00B53299">
      <w:r>
        <w:t>Void</w:t>
      </w:r>
    </w:p>
    <w:p w14:paraId="69BF6425" w14:textId="77777777" w:rsidR="00B53299" w:rsidRPr="00AB5FED" w:rsidRDefault="00B53299" w:rsidP="00B53299">
      <w:pPr>
        <w:pStyle w:val="Heading4"/>
      </w:pPr>
      <w:bookmarkStart w:id="1344" w:name="_Toc460616205"/>
      <w:bookmarkStart w:id="1345" w:name="_Toc460617066"/>
      <w:bookmarkStart w:id="1346" w:name="_Toc154938537"/>
      <w:r w:rsidRPr="00AB5FED">
        <w:t>10.11.5.2</w:t>
      </w:r>
      <w:r w:rsidRPr="00AB5FED">
        <w:tab/>
        <w:t>Procedure</w:t>
      </w:r>
      <w:bookmarkEnd w:id="1344"/>
      <w:bookmarkEnd w:id="1345"/>
      <w:bookmarkEnd w:id="1346"/>
    </w:p>
    <w:p w14:paraId="6E71CBB6" w14:textId="77777777" w:rsidR="008136CE" w:rsidRDefault="008136CE" w:rsidP="00B53299">
      <w:pPr>
        <w:rPr>
          <w:lang w:val="en-US"/>
        </w:rPr>
      </w:pPr>
      <w:r>
        <w:rPr>
          <w:lang w:val="en-US"/>
        </w:rPr>
        <w:t>Void</w:t>
      </w:r>
    </w:p>
    <w:p w14:paraId="1EA0F104" w14:textId="77777777" w:rsidR="007E5077" w:rsidRPr="00AB5FED" w:rsidRDefault="00BB08C2" w:rsidP="00897979">
      <w:pPr>
        <w:pStyle w:val="Heading2"/>
      </w:pPr>
      <w:bookmarkStart w:id="1347" w:name="_Toc460616206"/>
      <w:bookmarkStart w:id="1348" w:name="_Toc460617067"/>
      <w:bookmarkStart w:id="1349" w:name="_Toc154938538"/>
      <w:r w:rsidRPr="00AB5FED">
        <w:t>10</w:t>
      </w:r>
      <w:r w:rsidR="007E5077" w:rsidRPr="00AB5FED">
        <w:t>.</w:t>
      </w:r>
      <w:r w:rsidR="008C7924" w:rsidRPr="00AB5FED">
        <w:t>12</w:t>
      </w:r>
      <w:r w:rsidR="007E5077" w:rsidRPr="00AB5FED">
        <w:tab/>
        <w:t>MCPTT media plane transmissions with partner MCPTT systems</w:t>
      </w:r>
      <w:bookmarkEnd w:id="1079"/>
      <w:bookmarkEnd w:id="1259"/>
      <w:bookmarkEnd w:id="1339"/>
      <w:r w:rsidR="00BA40F0" w:rsidRPr="00AB5FED">
        <w:t xml:space="preserve"> (on-network)</w:t>
      </w:r>
      <w:bookmarkEnd w:id="1347"/>
      <w:bookmarkEnd w:id="1348"/>
      <w:bookmarkEnd w:id="1349"/>
    </w:p>
    <w:p w14:paraId="1F4AEF83" w14:textId="77777777" w:rsidR="007E5077" w:rsidRPr="00AB5FED" w:rsidRDefault="007E5077" w:rsidP="00301711">
      <w:r w:rsidRPr="00AB5FED">
        <w:t>The MCPTT user is able to receive MCPTT media services (</w:t>
      </w:r>
      <w:r w:rsidR="008D6CEE" w:rsidRPr="00AB5FED">
        <w:t xml:space="preserve">e.g. </w:t>
      </w:r>
      <w:r w:rsidRPr="00AB5FED">
        <w:t xml:space="preserve">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w:t>
      </w:r>
      <w:r w:rsidR="003F5194" w:rsidRPr="00AB5FED">
        <w:t xml:space="preserve">PLMN </w:t>
      </w:r>
      <w:r w:rsidR="0079558C" w:rsidRPr="00AB5FED">
        <w:t xml:space="preserve">operator's </w:t>
      </w:r>
      <w:r w:rsidRPr="00AB5FED">
        <w:t>policy. The protocol used for media plane signalling is non-SIP like RTCP.</w:t>
      </w:r>
    </w:p>
    <w:p w14:paraId="18D32BE4" w14:textId="77777777" w:rsidR="008A0219" w:rsidRPr="00AB5FED" w:rsidRDefault="00B43787" w:rsidP="00301711">
      <w:pPr>
        <w:rPr>
          <w:lang w:eastAsia="zh-CN"/>
        </w:rPr>
      </w:pPr>
      <w:r w:rsidRPr="00AB5FED">
        <w:t>F</w:t>
      </w:r>
      <w:r w:rsidR="007E5077" w:rsidRPr="00AB5FED">
        <w:t>igure</w:t>
      </w:r>
      <w:r w:rsidR="007E58BA" w:rsidRPr="00AB5FED">
        <w:t> </w:t>
      </w:r>
      <w:r w:rsidR="00BB08C2" w:rsidRPr="00AB5FED">
        <w:t>10</w:t>
      </w:r>
      <w:r w:rsidR="007E5077" w:rsidRPr="00AB5FED">
        <w:t>.</w:t>
      </w:r>
      <w:r w:rsidR="008C7924" w:rsidRPr="00AB5FED">
        <w:t>12</w:t>
      </w:r>
      <w:r w:rsidR="007E5077" w:rsidRPr="00AB5FED">
        <w:t xml:space="preserve">-1 </w:t>
      </w:r>
      <w:r w:rsidR="008A0219" w:rsidRPr="00AB5FED">
        <w:t>provides the procedure for media related signalling.</w:t>
      </w:r>
    </w:p>
    <w:p w14:paraId="78477F40" w14:textId="77777777" w:rsidR="007E5077" w:rsidRPr="00AB5FED" w:rsidRDefault="008A0219" w:rsidP="00301711">
      <w:pPr>
        <w:rPr>
          <w:lang w:eastAsia="zh-CN"/>
        </w:rPr>
      </w:pPr>
      <w:r w:rsidRPr="00AB5FED">
        <w:rPr>
          <w:rFonts w:hint="eastAsia"/>
          <w:lang w:eastAsia="zh-CN"/>
        </w:rPr>
        <w:t>F</w:t>
      </w:r>
      <w:r w:rsidRPr="00AB5FED">
        <w:t>igure </w:t>
      </w:r>
      <w:r w:rsidR="00BB08C2" w:rsidRPr="00AB5FED">
        <w:t>10</w:t>
      </w:r>
      <w:r w:rsidR="007E5077" w:rsidRPr="00AB5FED">
        <w:t>.</w:t>
      </w:r>
      <w:r w:rsidR="008C7924" w:rsidRPr="00AB5FED">
        <w:t>12</w:t>
      </w:r>
      <w:r w:rsidR="007E5077" w:rsidRPr="00AB5FED">
        <w:t>-2 provide the procedure for the media transmission</w:t>
      </w:r>
      <w:r w:rsidRPr="00AB5FED">
        <w:rPr>
          <w:rFonts w:hint="eastAsia"/>
          <w:lang w:eastAsia="zh-CN"/>
        </w:rPr>
        <w:t xml:space="preserve"> </w:t>
      </w:r>
      <w:r w:rsidRPr="00AB5FED">
        <w:t>(directly)</w:t>
      </w:r>
      <w:r w:rsidR="007E5077" w:rsidRPr="00AB5FED">
        <w:t xml:space="preserve"> between MCPTT UE of the user and the partner MCPTT system.</w:t>
      </w:r>
    </w:p>
    <w:p w14:paraId="69E9A7A5" w14:textId="77777777" w:rsidR="008A0219" w:rsidRPr="00AB5FED" w:rsidRDefault="008A0219" w:rsidP="008A0219">
      <w:pPr>
        <w:rPr>
          <w:lang w:eastAsia="zh-CN"/>
        </w:rPr>
      </w:pPr>
      <w:r w:rsidRPr="00AB5FED">
        <w:t>Figure 10.12-3 provides the procedure for the media transmission (via the primary MCPTT system) between MCPTT UE of the user and the partner MCPTT system.</w:t>
      </w:r>
    </w:p>
    <w:p w14:paraId="43D14646" w14:textId="77777777" w:rsidR="007E5077" w:rsidRPr="00AB5FED" w:rsidRDefault="007E5077" w:rsidP="00301711">
      <w:r w:rsidRPr="00AB5FED">
        <w:t>Pre-conditions:</w:t>
      </w:r>
    </w:p>
    <w:p w14:paraId="4E81C365" w14:textId="77777777" w:rsidR="007E5077" w:rsidRPr="00AB5FED" w:rsidRDefault="007E5077" w:rsidP="00301711">
      <w:pPr>
        <w:pStyle w:val="B1"/>
      </w:pPr>
      <w:r w:rsidRPr="00AB5FED">
        <w:t>1.</w:t>
      </w:r>
      <w:r w:rsidRPr="00AB5FED">
        <w:tab/>
        <w:t>The MCPTT group is defined in the partner MCPTT system, where the MCPTT client of user receives the MCPTT service.</w:t>
      </w:r>
    </w:p>
    <w:p w14:paraId="6331DCF8" w14:textId="77777777" w:rsidR="007E5077" w:rsidRPr="00AB5FED" w:rsidRDefault="007E5077" w:rsidP="00301711">
      <w:pPr>
        <w:pStyle w:val="B1"/>
      </w:pPr>
      <w:r w:rsidRPr="00AB5FED">
        <w:t>2.</w:t>
      </w:r>
      <w:r w:rsidRPr="00AB5FED">
        <w:tab/>
        <w:t>A</w:t>
      </w:r>
      <w:r w:rsidR="0085163A" w:rsidRPr="00AB5FED">
        <w:t>n</w:t>
      </w:r>
      <w:r w:rsidRPr="00AB5FED">
        <w:t xml:space="preserve"> MCPTT group call is set</w:t>
      </w:r>
      <w:r w:rsidR="003E654C" w:rsidRPr="00AB5FED">
        <w:t xml:space="preserve"> </w:t>
      </w:r>
      <w:r w:rsidRPr="00AB5FED">
        <w:t>up and active.</w:t>
      </w:r>
    </w:p>
    <w:p w14:paraId="0AF709C9" w14:textId="77777777" w:rsidR="007E5077" w:rsidRPr="00AB5FED" w:rsidRDefault="007E5077" w:rsidP="00301711">
      <w:pPr>
        <w:pStyle w:val="B1"/>
      </w:pPr>
      <w:r w:rsidRPr="00AB5FED">
        <w:t>3.</w:t>
      </w:r>
      <w:r w:rsidRPr="00AB5FED">
        <w:tab/>
        <w:t xml:space="preserve">The partner MCPTT system is the group host </w:t>
      </w:r>
      <w:r w:rsidR="007F407E" w:rsidRPr="00AB5FED">
        <w:t xml:space="preserve">MCPTT </w:t>
      </w:r>
      <w:r w:rsidRPr="00AB5FED">
        <w:t>server that is hosting the MCPTT group. The corresponding floor control server manages the media corresponding to the group call.</w:t>
      </w:r>
    </w:p>
    <w:p w14:paraId="423F28E1" w14:textId="77777777" w:rsidR="007E5077" w:rsidRPr="00AB5FED" w:rsidRDefault="007E5077" w:rsidP="00301711">
      <w:pPr>
        <w:pStyle w:val="B1"/>
        <w:rPr>
          <w:lang w:eastAsia="zh-CN"/>
        </w:rPr>
      </w:pPr>
      <w:r w:rsidRPr="00AB5FED">
        <w:t>4.</w:t>
      </w:r>
      <w:r w:rsidRPr="00AB5FED">
        <w:tab/>
        <w:t>Protocol used for signalling of media plane is non-SIP, it can be protocol like RTCP.</w:t>
      </w:r>
    </w:p>
    <w:p w14:paraId="0C1016CF" w14:textId="77777777" w:rsidR="008A0219" w:rsidRPr="00AB5FED" w:rsidRDefault="008A0219" w:rsidP="008A0219">
      <w:pPr>
        <w:pStyle w:val="B1"/>
        <w:rPr>
          <w:lang w:eastAsia="zh-CN"/>
        </w:rPr>
      </w:pPr>
      <w:r w:rsidRPr="00AB5FED">
        <w:rPr>
          <w:lang w:eastAsia="zh-CN"/>
        </w:rPr>
        <w:t>5.</w:t>
      </w:r>
      <w:r w:rsidRPr="00AB5FED">
        <w:rPr>
          <w:lang w:eastAsia="zh-CN"/>
        </w:rPr>
        <w:tab/>
        <w:t>Media related signalling is sent via the primary MCPTT system.</w:t>
      </w:r>
    </w:p>
    <w:p w14:paraId="6047B939" w14:textId="77777777" w:rsidR="008A0219" w:rsidRPr="00AB5FED" w:rsidRDefault="008A0219" w:rsidP="008A0219">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3A999820" w14:textId="77777777" w:rsidR="00CA575E" w:rsidRPr="00AB5FED" w:rsidRDefault="00CA575E" w:rsidP="00CA575E">
      <w:pPr>
        <w:pStyle w:val="TH"/>
      </w:pPr>
    </w:p>
    <w:p w14:paraId="316DC3FD" w14:textId="77777777" w:rsidR="009D6BA2" w:rsidRPr="00AB5FED" w:rsidRDefault="008A0219" w:rsidP="00CA575E">
      <w:pPr>
        <w:pStyle w:val="TH"/>
      </w:pPr>
      <w:r w:rsidRPr="00AB5FED">
        <w:rPr>
          <w:b w:val="0"/>
        </w:rPr>
        <w:object w:dxaOrig="6376" w:dyaOrig="2746" w14:anchorId="5EA2F71B">
          <v:shape id="_x0000_i1123" type="#_x0000_t75" style="width:319.35pt;height:137.65pt" o:ole="">
            <v:imagedata r:id="rId208" o:title=""/>
          </v:shape>
          <o:OLEObject Type="Embed" ProgID="Visio.Drawing.15" ShapeID="_x0000_i1123" DrawAspect="Content" ObjectID="_1765551928" r:id="rId209"/>
        </w:object>
      </w:r>
    </w:p>
    <w:p w14:paraId="5B049BDF" w14:textId="77777777" w:rsidR="007E5077" w:rsidRPr="00AB5FED" w:rsidRDefault="007E5077" w:rsidP="003C1D19">
      <w:pPr>
        <w:pStyle w:val="TF"/>
      </w:pPr>
      <w:r w:rsidRPr="00AB5FED">
        <w:t>Figure</w:t>
      </w:r>
      <w:r w:rsidR="007E58BA" w:rsidRPr="00AB5FED">
        <w:t> </w:t>
      </w:r>
      <w:r w:rsidR="00BB08C2" w:rsidRPr="00AB5FED">
        <w:t>10</w:t>
      </w:r>
      <w:r w:rsidRPr="00AB5FED">
        <w:t>.</w:t>
      </w:r>
      <w:r w:rsidR="008C7924" w:rsidRPr="00AB5FED">
        <w:t>12</w:t>
      </w:r>
      <w:r w:rsidRPr="00AB5FED">
        <w:t>-1: Media related signalling communication</w:t>
      </w:r>
    </w:p>
    <w:p w14:paraId="5ADCA77B" w14:textId="77777777" w:rsidR="00CA575E" w:rsidRPr="00AB5FED" w:rsidRDefault="00CA575E" w:rsidP="00CA575E">
      <w:pPr>
        <w:pStyle w:val="TH"/>
      </w:pPr>
    </w:p>
    <w:p w14:paraId="5E1201FB" w14:textId="77777777" w:rsidR="009C7A52" w:rsidRPr="00AB5FED" w:rsidRDefault="009C7A52" w:rsidP="00CA575E">
      <w:pPr>
        <w:pStyle w:val="TH"/>
      </w:pPr>
      <w:r w:rsidRPr="00AB5FED">
        <w:object w:dxaOrig="6644" w:dyaOrig="2936" w14:anchorId="2CEEBA33">
          <v:shape id="_x0000_i1124" type="#_x0000_t75" style="width:332.1pt;height:146.45pt" o:ole="">
            <v:imagedata r:id="rId210" o:title=""/>
          </v:shape>
          <o:OLEObject Type="Embed" ProgID="Visio.Drawing.11" ShapeID="_x0000_i1124" DrawAspect="Content" ObjectID="_1765551929" r:id="rId211"/>
        </w:object>
      </w:r>
    </w:p>
    <w:p w14:paraId="73E2F464" w14:textId="77777777" w:rsidR="007E5077" w:rsidRPr="00AB5FED" w:rsidRDefault="007E5077" w:rsidP="003C1D19">
      <w:pPr>
        <w:pStyle w:val="TF"/>
      </w:pPr>
      <w:r w:rsidRPr="00AB5FED">
        <w:t>Figure</w:t>
      </w:r>
      <w:r w:rsidR="007E58BA" w:rsidRPr="00AB5FED">
        <w:t> </w:t>
      </w:r>
      <w:r w:rsidR="00BB08C2" w:rsidRPr="00AB5FED">
        <w:t>10</w:t>
      </w:r>
      <w:r w:rsidRPr="00AB5FED">
        <w:t>.</w:t>
      </w:r>
      <w:r w:rsidR="008C7924" w:rsidRPr="00AB5FED">
        <w:t>12</w:t>
      </w:r>
      <w:r w:rsidRPr="00AB5FED">
        <w:t>-2: Media communication</w:t>
      </w:r>
      <w:r w:rsidR="008A0219" w:rsidRPr="00AB5FED">
        <w:t xml:space="preserve"> direct</w:t>
      </w:r>
    </w:p>
    <w:p w14:paraId="64C683FB" w14:textId="77777777" w:rsidR="008A0219" w:rsidRPr="00AB5FED" w:rsidRDefault="008A0219" w:rsidP="00125D54">
      <w:pPr>
        <w:pStyle w:val="TH"/>
      </w:pPr>
      <w:r w:rsidRPr="00AB5FED">
        <w:object w:dxaOrig="6601" w:dyaOrig="2895" w14:anchorId="5D6A05E0">
          <v:shape id="_x0000_i1125" type="#_x0000_t75" style="width:330.1pt;height:145pt" o:ole="">
            <v:imagedata r:id="rId212" o:title=""/>
          </v:shape>
          <o:OLEObject Type="Embed" ProgID="Visio.Drawing.15" ShapeID="_x0000_i1125" DrawAspect="Content" ObjectID="_1765551930" r:id="rId213"/>
        </w:object>
      </w:r>
    </w:p>
    <w:p w14:paraId="2EC22481" w14:textId="77777777" w:rsidR="008A0219" w:rsidRPr="00AB5FED" w:rsidRDefault="008A0219" w:rsidP="008A0219">
      <w:pPr>
        <w:pStyle w:val="TF"/>
      </w:pPr>
      <w:r w:rsidRPr="00AB5FED">
        <w:t>Figure</w:t>
      </w:r>
      <w:r w:rsidR="0075502F">
        <w:t> </w:t>
      </w:r>
      <w:r w:rsidRPr="00AB5FED">
        <w:t>10.12-3: Media communication via primary MCPTT system</w:t>
      </w:r>
    </w:p>
    <w:p w14:paraId="68FF270D" w14:textId="77777777" w:rsidR="007E5077" w:rsidRPr="00AB5FED" w:rsidRDefault="007E5077" w:rsidP="00301711">
      <w:r w:rsidRPr="00AB5FED">
        <w:t>For media related signalling communication:</w:t>
      </w:r>
    </w:p>
    <w:p w14:paraId="1F8A14C9" w14:textId="77777777" w:rsidR="007E5077" w:rsidRPr="00AB5FED" w:rsidRDefault="007E5077" w:rsidP="00301711">
      <w:pPr>
        <w:pStyle w:val="B1"/>
      </w:pPr>
      <w:r w:rsidRPr="00AB5FED">
        <w:t>1.</w:t>
      </w:r>
      <w:r w:rsidRPr="00AB5FED">
        <w:tab/>
        <w:t>A</w:t>
      </w:r>
      <w:r w:rsidR="009D6BA2" w:rsidRPr="00AB5FED">
        <w:t>n</w:t>
      </w:r>
      <w:r w:rsidRPr="00AB5FED">
        <w:t xml:space="preserve"> MCPTT user wants to talk.</w:t>
      </w:r>
    </w:p>
    <w:p w14:paraId="0F4C2E8D" w14:textId="77777777" w:rsidR="007E5077" w:rsidRPr="00AB5FED" w:rsidRDefault="007E5077" w:rsidP="0030171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78A28E4B" w14:textId="77777777" w:rsidR="007E5077" w:rsidRPr="00AB5FED" w:rsidRDefault="007E5077" w:rsidP="00301711">
      <w:pPr>
        <w:pStyle w:val="B1"/>
      </w:pPr>
      <w:r w:rsidRPr="00AB5FED">
        <w:t>3.</w:t>
      </w:r>
      <w:r w:rsidRPr="00AB5FED">
        <w:tab/>
        <w:t>The floor control server (partner MCPTT system) performs the authorization and arbitrates between requests that are in contention (i.e., floor control).</w:t>
      </w:r>
    </w:p>
    <w:p w14:paraId="0F39C07F" w14:textId="77777777" w:rsidR="007E5077" w:rsidRPr="00AB5FED" w:rsidRDefault="007E5077" w:rsidP="00301711">
      <w:pPr>
        <w:pStyle w:val="B1"/>
      </w:pPr>
      <w:r w:rsidRPr="00AB5FED">
        <w:lastRenderedPageBreak/>
        <w:t>4.</w:t>
      </w:r>
      <w:r w:rsidRPr="00AB5FED">
        <w:tab/>
        <w:t>If the floor control server (partner MCPTT system) allows the floor participant to talk, a floor grant</w:t>
      </w:r>
      <w:r w:rsidR="009D6BA2" w:rsidRPr="00AB5FED">
        <w:t>ed</w:t>
      </w:r>
      <w:r w:rsidRPr="00AB5FED">
        <w:t xml:space="preserve"> is provided with permission granted to talk.</w:t>
      </w:r>
    </w:p>
    <w:p w14:paraId="359A7552" w14:textId="77777777" w:rsidR="007E5077" w:rsidRPr="00AB5FED" w:rsidRDefault="007E5077" w:rsidP="00301711">
      <w:r w:rsidRPr="00AB5FED">
        <w:t>For media communication:</w:t>
      </w:r>
    </w:p>
    <w:p w14:paraId="01939293" w14:textId="77777777" w:rsidR="007E5077" w:rsidRPr="00AB5FED" w:rsidRDefault="007E5077" w:rsidP="00301711">
      <w:pPr>
        <w:pStyle w:val="B1"/>
      </w:pPr>
      <w:r w:rsidRPr="00AB5FED">
        <w:t>5.</w:t>
      </w:r>
      <w:r w:rsidRPr="00AB5FED">
        <w:tab/>
        <w:t xml:space="preserve">The MCPTT client can now send uplink media data to the media </w:t>
      </w:r>
      <w:r w:rsidR="009C7A52" w:rsidRPr="00AB5FED">
        <w:t>distribution</w:t>
      </w:r>
      <w:r w:rsidRPr="00AB5FED">
        <w:t xml:space="preserve"> function </w:t>
      </w:r>
      <w:r w:rsidR="009C7A52" w:rsidRPr="00AB5FED">
        <w:t>of the MCPTT server</w:t>
      </w:r>
      <w:r w:rsidRPr="00AB5FED">
        <w:t xml:space="preserve"> (partner MCPTT system).</w:t>
      </w:r>
    </w:p>
    <w:p w14:paraId="156AC555" w14:textId="77777777" w:rsidR="007E5077" w:rsidRPr="00AB5FED" w:rsidRDefault="007E5077" w:rsidP="00301711">
      <w:pPr>
        <w:pStyle w:val="B1"/>
      </w:pPr>
      <w:r w:rsidRPr="00AB5FED">
        <w:t>6.</w:t>
      </w:r>
      <w:r w:rsidRPr="00AB5FED">
        <w:tab/>
        <w:t xml:space="preserve">The media </w:t>
      </w:r>
      <w:r w:rsidR="009C7A52" w:rsidRPr="00AB5FED">
        <w:t>distribution</w:t>
      </w:r>
      <w:r w:rsidRPr="00AB5FED">
        <w:t xml:space="preserve"> function </w:t>
      </w:r>
      <w:r w:rsidR="009C7A52" w:rsidRPr="00AB5FED">
        <w:t>of the MCPTT server</w:t>
      </w:r>
      <w:r w:rsidRPr="00AB5FED">
        <w:t xml:space="preserve"> (partner MCPTT system) has downlink media data to transfer.</w:t>
      </w:r>
    </w:p>
    <w:p w14:paraId="3C20FCA3" w14:textId="77777777" w:rsidR="007E5077" w:rsidRPr="00AB5FED" w:rsidRDefault="007E5077" w:rsidP="00301711">
      <w:pPr>
        <w:pStyle w:val="B1"/>
      </w:pPr>
      <w:r w:rsidRPr="00AB5FED">
        <w:t>7.</w:t>
      </w:r>
      <w:r w:rsidRPr="00AB5FED">
        <w:tab/>
        <w:t xml:space="preserve">The media </w:t>
      </w:r>
      <w:r w:rsidR="009C7A52" w:rsidRPr="00AB5FED">
        <w:t>distribution</w:t>
      </w:r>
      <w:r w:rsidRPr="00AB5FED">
        <w:t xml:space="preserve"> function </w:t>
      </w:r>
      <w:r w:rsidR="009C7A52" w:rsidRPr="00AB5FED">
        <w:t>of the MCPTT server</w:t>
      </w:r>
      <w:r w:rsidRPr="00AB5FED">
        <w:t xml:space="preserve"> (partner MCPTT system) transfers the downlink media to the MCPTT client of the MCPTT user.</w:t>
      </w:r>
    </w:p>
    <w:p w14:paraId="5888C561" w14:textId="77777777" w:rsidR="00D12CEC" w:rsidRPr="00AB5FED" w:rsidRDefault="00D12CEC" w:rsidP="00D12CEC">
      <w:pPr>
        <w:pStyle w:val="Heading2"/>
      </w:pPr>
      <w:bookmarkStart w:id="1350" w:name="_Toc433379664"/>
      <w:bookmarkStart w:id="1351" w:name="_Toc460616207"/>
      <w:bookmarkStart w:id="1352" w:name="_Toc460617068"/>
      <w:bookmarkStart w:id="1353" w:name="_Toc154938539"/>
      <w:r w:rsidRPr="00AB5FED">
        <w:t>10.</w:t>
      </w:r>
      <w:r w:rsidR="00CB1D03" w:rsidRPr="00AB5FED">
        <w:t>1</w:t>
      </w:r>
      <w:r w:rsidR="004C7774">
        <w:t>3</w:t>
      </w:r>
      <w:r w:rsidRPr="00AB5FED">
        <w:tab/>
      </w:r>
      <w:bookmarkEnd w:id="1350"/>
      <w:r w:rsidRPr="00AB5FED">
        <w:t>Location information</w:t>
      </w:r>
      <w:r w:rsidR="00BA40F0" w:rsidRPr="00AB5FED">
        <w:t xml:space="preserve"> (on-network)</w:t>
      </w:r>
      <w:bookmarkEnd w:id="1351"/>
      <w:bookmarkEnd w:id="1352"/>
      <w:bookmarkEnd w:id="1353"/>
    </w:p>
    <w:p w14:paraId="1208F966" w14:textId="77777777" w:rsidR="00D25610" w:rsidRDefault="00D25610" w:rsidP="00D25610">
      <w:bookmarkStart w:id="1354" w:name="_Toc433379665"/>
      <w:bookmarkStart w:id="1355" w:name="_Toc460616208"/>
      <w:bookmarkStart w:id="1356" w:name="_Toc460617069"/>
      <w:r>
        <w:t>The MCPTT system makes use of all of the procedures for location management as specified in 3GPP TS 23.280 [</w:t>
      </w:r>
      <w:r w:rsidR="00014DD4">
        <w:t>16</w:t>
      </w:r>
      <w:r>
        <w:t>], utilising the CSC-14 reference point between the location management client and location management server and the CSC</w:t>
      </w:r>
      <w:r>
        <w:noBreakHyphen/>
        <w:t>15 reference point between the MCPTT server and location management server.</w:t>
      </w:r>
    </w:p>
    <w:p w14:paraId="7D548BC0" w14:textId="77777777" w:rsidR="00D25610" w:rsidRDefault="00D25610" w:rsidP="00D25610">
      <w:pPr>
        <w:pStyle w:val="B1"/>
      </w:pPr>
      <w:r>
        <w:t>-</w:t>
      </w:r>
      <w:r>
        <w:tab/>
        <w:t>The MC service client is the MCPTT client;</w:t>
      </w:r>
    </w:p>
    <w:p w14:paraId="2F8252D1" w14:textId="77777777" w:rsidR="00D25610" w:rsidRDefault="00D25610" w:rsidP="00D25610">
      <w:pPr>
        <w:pStyle w:val="B1"/>
      </w:pPr>
      <w:r>
        <w:t>-</w:t>
      </w:r>
      <w:r>
        <w:tab/>
        <w:t>The MC service server is the MCPTT server;</w:t>
      </w:r>
    </w:p>
    <w:p w14:paraId="35AFDE63" w14:textId="77777777" w:rsidR="00D25610" w:rsidRDefault="00D25610" w:rsidP="00D25610">
      <w:pPr>
        <w:pStyle w:val="B1"/>
      </w:pPr>
      <w:r>
        <w:t>-</w:t>
      </w:r>
      <w:r>
        <w:tab/>
        <w:t>The MC service group is the MCPTT group;</w:t>
      </w:r>
    </w:p>
    <w:p w14:paraId="36F35A3A" w14:textId="77777777" w:rsidR="00D25610" w:rsidRDefault="00D25610" w:rsidP="00D25610">
      <w:pPr>
        <w:pStyle w:val="B1"/>
      </w:pPr>
      <w:r>
        <w:t>-</w:t>
      </w:r>
      <w:r>
        <w:tab/>
        <w:t>The MC service ID is the MCPTT ID; and</w:t>
      </w:r>
    </w:p>
    <w:p w14:paraId="30D929E1" w14:textId="77777777" w:rsidR="00647EFD" w:rsidRPr="00B67BAE" w:rsidRDefault="00D25610" w:rsidP="00B67BAE">
      <w:pPr>
        <w:pStyle w:val="B1"/>
      </w:pPr>
      <w:r>
        <w:t>-</w:t>
      </w:r>
      <w:r>
        <w:tab/>
        <w:t>The MC service group ID is the MCPTT group ID.</w:t>
      </w:r>
      <w:bookmarkEnd w:id="1354"/>
      <w:bookmarkEnd w:id="1355"/>
      <w:bookmarkEnd w:id="1356"/>
    </w:p>
    <w:p w14:paraId="1628692B" w14:textId="77777777" w:rsidR="00FA501D" w:rsidRPr="00AB5FED" w:rsidRDefault="00FA501D" w:rsidP="00FA501D">
      <w:pPr>
        <w:pStyle w:val="Heading2"/>
      </w:pPr>
      <w:bookmarkStart w:id="1357" w:name="_Toc460616219"/>
      <w:bookmarkStart w:id="1358" w:name="_Toc460617080"/>
      <w:bookmarkStart w:id="1359" w:name="historyclause"/>
      <w:bookmarkStart w:id="1360" w:name="_Toc154938540"/>
      <w:r w:rsidRPr="00AB5FED">
        <w:t>10.1</w:t>
      </w:r>
      <w:r>
        <w:t>4</w:t>
      </w:r>
      <w:r w:rsidRPr="00AB5FED">
        <w:tab/>
      </w:r>
      <w:r>
        <w:t>Ambient listening call</w:t>
      </w:r>
      <w:bookmarkEnd w:id="1357"/>
      <w:bookmarkEnd w:id="1358"/>
      <w:bookmarkEnd w:id="1360"/>
    </w:p>
    <w:p w14:paraId="27575497" w14:textId="77777777" w:rsidR="00FA501D" w:rsidRPr="00AB5FED" w:rsidRDefault="00FA501D" w:rsidP="00FA501D">
      <w:pPr>
        <w:pStyle w:val="Heading3"/>
      </w:pPr>
      <w:bookmarkStart w:id="1361" w:name="_Toc460616220"/>
      <w:bookmarkStart w:id="1362" w:name="_Toc460617081"/>
      <w:bookmarkStart w:id="1363" w:name="_Toc154938541"/>
      <w:r w:rsidRPr="00AB5FED">
        <w:t>10.</w:t>
      </w:r>
      <w:r w:rsidR="00EB002E">
        <w:t>14</w:t>
      </w:r>
      <w:r w:rsidRPr="00AB5FED">
        <w:t>.1</w:t>
      </w:r>
      <w:r w:rsidRPr="00AB5FED">
        <w:tab/>
        <w:t>General</w:t>
      </w:r>
      <w:bookmarkEnd w:id="1361"/>
      <w:bookmarkEnd w:id="1362"/>
      <w:bookmarkEnd w:id="1363"/>
    </w:p>
    <w:p w14:paraId="5C54E0A6" w14:textId="77777777" w:rsidR="002C7211" w:rsidRDefault="002C7211" w:rsidP="002C7211">
      <w:r>
        <w:t xml:space="preserve">The ambient listening call is a type of a private MCPTT call that only allows a "listened to" user to transmit media to a </w:t>
      </w:r>
      <w:r w:rsidR="000239D5">
        <w:t>"</w:t>
      </w:r>
      <w:r>
        <w:t>listening</w:t>
      </w:r>
      <w:r w:rsidR="000239D5">
        <w:t>"</w:t>
      </w:r>
      <w:r>
        <w:t xml:space="preserve"> user such that there is no indication on the MCPTT UE of the "listened to" user about the call and the media transmission.</w:t>
      </w:r>
    </w:p>
    <w:p w14:paraId="3F3B1832" w14:textId="77777777" w:rsidR="002C7211" w:rsidRDefault="002C7211" w:rsidP="002C7211">
      <w:pPr>
        <w:pStyle w:val="NO"/>
      </w:pPr>
      <w:r>
        <w:t>NOTE 1:</w:t>
      </w:r>
      <w:r>
        <w:tab/>
        <w:t>"listened to" user refers to the user who is transmitting media in an ambient listening call.</w:t>
      </w:r>
    </w:p>
    <w:p w14:paraId="591C1279" w14:textId="77777777" w:rsidR="002C7211" w:rsidRDefault="002C7211" w:rsidP="002C7211">
      <w:pPr>
        <w:pStyle w:val="NO"/>
      </w:pPr>
      <w:r>
        <w:t>NOTE 2:</w:t>
      </w:r>
      <w:r>
        <w:tab/>
        <w:t>"listening" user refers to the user who is receiving media in an ambient listening call.</w:t>
      </w:r>
    </w:p>
    <w:p w14:paraId="24FDA3C5" w14:textId="77777777" w:rsidR="002C7211" w:rsidRDefault="002C7211" w:rsidP="002C7211">
      <w:r>
        <w:t>There are two types of ambient listening call as below:</w:t>
      </w:r>
    </w:p>
    <w:p w14:paraId="3180810D" w14:textId="77777777" w:rsidR="002C7211" w:rsidRDefault="002C7211" w:rsidP="002C721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29E3AA50" w14:textId="77777777" w:rsidR="00EB002E" w:rsidRPr="00EB002E" w:rsidRDefault="002C7211" w:rsidP="00E6069D">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1E0989B2" w14:textId="77777777" w:rsidR="00856C6A" w:rsidRDefault="00FA501D" w:rsidP="00856C6A">
      <w:pPr>
        <w:pStyle w:val="Heading3"/>
      </w:pPr>
      <w:bookmarkStart w:id="1364" w:name="_Toc460616221"/>
      <w:bookmarkStart w:id="1365" w:name="_Toc460617082"/>
      <w:bookmarkStart w:id="1366" w:name="_Toc154938542"/>
      <w:r w:rsidRPr="00AB5FED">
        <w:t>10.1</w:t>
      </w:r>
      <w:r w:rsidR="00856C6A">
        <w:t>4.2</w:t>
      </w:r>
      <w:r w:rsidRPr="00AB5FED">
        <w:tab/>
      </w:r>
      <w:r w:rsidR="00856C6A" w:rsidRPr="00856C6A">
        <w:t>Information flows for ambient listening cal</w:t>
      </w:r>
      <w:r w:rsidR="00856C6A">
        <w:t>l</w:t>
      </w:r>
      <w:bookmarkEnd w:id="1364"/>
      <w:bookmarkEnd w:id="1365"/>
      <w:bookmarkEnd w:id="1366"/>
      <w:r w:rsidRPr="00AB5FED">
        <w:t xml:space="preserve"> </w:t>
      </w:r>
    </w:p>
    <w:p w14:paraId="6EF421D7" w14:textId="77777777" w:rsidR="00856C6A" w:rsidRPr="00C12F48" w:rsidRDefault="00856C6A" w:rsidP="00856C6A">
      <w:pPr>
        <w:pStyle w:val="Heading4"/>
        <w:rPr>
          <w:rFonts w:cs="Arial"/>
        </w:rPr>
      </w:pPr>
      <w:bookmarkStart w:id="1367" w:name="_Toc460616222"/>
      <w:bookmarkStart w:id="1368" w:name="_Toc460617083"/>
      <w:bookmarkStart w:id="1369" w:name="_Toc154938543"/>
      <w:r w:rsidRPr="00C12F48">
        <w:rPr>
          <w:rFonts w:cs="Arial"/>
        </w:rPr>
        <w:t>10.</w:t>
      </w:r>
      <w:r w:rsidR="00C12F48">
        <w:rPr>
          <w:rFonts w:cs="Arial"/>
        </w:rPr>
        <w:t>14</w:t>
      </w:r>
      <w:r w:rsidRPr="00C12F48">
        <w:rPr>
          <w:rFonts w:cs="Arial"/>
        </w:rPr>
        <w:t>.</w:t>
      </w:r>
      <w:r w:rsidR="00C12F48">
        <w:rPr>
          <w:rFonts w:cs="Arial"/>
        </w:rPr>
        <w:t>2</w:t>
      </w:r>
      <w:r w:rsidRPr="00C12F48">
        <w:rPr>
          <w:rFonts w:cs="Arial"/>
        </w:rPr>
        <w:t>.1</w:t>
      </w:r>
      <w:r w:rsidRPr="00C12F48">
        <w:rPr>
          <w:rFonts w:cs="Arial"/>
        </w:rPr>
        <w:tab/>
        <w:t>Ambient listening call request</w:t>
      </w:r>
      <w:bookmarkEnd w:id="1367"/>
      <w:bookmarkEnd w:id="1368"/>
      <w:bookmarkEnd w:id="1369"/>
      <w:r w:rsidRPr="00C12F48">
        <w:rPr>
          <w:rFonts w:cs="Arial"/>
        </w:rPr>
        <w:t xml:space="preserve"> </w:t>
      </w:r>
    </w:p>
    <w:p w14:paraId="26C32D71" w14:textId="77777777" w:rsidR="00856C6A" w:rsidRPr="00AB5FED" w:rsidRDefault="00856C6A" w:rsidP="00856C6A">
      <w:r w:rsidRPr="00AB5FED">
        <w:t>Table 10.</w:t>
      </w:r>
      <w:r w:rsidR="00C12F48">
        <w:t>14</w:t>
      </w:r>
      <w:r>
        <w:t>.</w:t>
      </w:r>
      <w:r w:rsidR="00C12F48">
        <w:t>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28B3171A" w14:textId="77777777" w:rsidR="00856C6A" w:rsidRPr="00AB5FED" w:rsidRDefault="00856C6A" w:rsidP="00856C6A">
      <w:pPr>
        <w:pStyle w:val="TH"/>
      </w:pPr>
      <w:r w:rsidRPr="00AB5FED">
        <w:lastRenderedPageBreak/>
        <w:t>Table 10.</w:t>
      </w:r>
      <w:r w:rsidR="00C12F48">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56C6A" w:rsidRPr="00AB5FED" w14:paraId="413F7093"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A0C1F" w14:textId="77777777" w:rsidR="00856C6A" w:rsidRPr="00AB5FED" w:rsidRDefault="00856C6A" w:rsidP="00647703">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FECA2" w14:textId="77777777" w:rsidR="00856C6A" w:rsidRPr="00AB5FED" w:rsidRDefault="00856C6A" w:rsidP="00647703">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E7EE" w14:textId="77777777" w:rsidR="00856C6A" w:rsidRPr="00AB5FED" w:rsidRDefault="00856C6A" w:rsidP="00647703">
            <w:pPr>
              <w:pStyle w:val="TAH"/>
            </w:pPr>
            <w:r w:rsidRPr="00AB5FED">
              <w:t>Description</w:t>
            </w:r>
          </w:p>
        </w:tc>
      </w:tr>
      <w:tr w:rsidR="00856C6A" w:rsidRPr="00AB5FED" w14:paraId="23B474D6"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8C72"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ED179"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6E38D" w14:textId="77777777" w:rsidR="00856C6A" w:rsidRPr="00AB5FED" w:rsidRDefault="00856C6A" w:rsidP="002C7211">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w:t>
            </w:r>
            <w:r w:rsidR="007012A4">
              <w:rPr>
                <w:lang w:eastAsia="en-US"/>
              </w:rPr>
              <w:t xml:space="preserve"> </w:t>
            </w:r>
            <w:r w:rsidR="002C7211">
              <w:rPr>
                <w:lang w:eastAsia="en-US"/>
              </w:rPr>
              <w:t>"listening"</w:t>
            </w:r>
            <w:r>
              <w:rPr>
                <w:lang w:eastAsia="en-US"/>
              </w:rPr>
              <w:t xml:space="preserve"> user</w:t>
            </w:r>
          </w:p>
        </w:tc>
      </w:tr>
      <w:tr w:rsidR="00856C6A" w:rsidRPr="00AB5FED" w14:paraId="1FC8FE7E"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F2FCB3"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53963"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D6A" w14:textId="77777777" w:rsidR="00856C6A" w:rsidRPr="00AB5FED" w:rsidRDefault="00856C6A" w:rsidP="00647703">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w:t>
            </w:r>
            <w:r>
              <w:rPr>
                <w:lang w:eastAsia="en-US"/>
              </w:rPr>
              <w:t xml:space="preserve"> </w:t>
            </w:r>
            <w:r w:rsidR="002C7211">
              <w:rPr>
                <w:lang w:eastAsia="en-US"/>
              </w:rPr>
              <w:t xml:space="preserve">"listened to" </w:t>
            </w:r>
            <w:r>
              <w:rPr>
                <w:lang w:eastAsia="en-US"/>
              </w:rPr>
              <w:t>user</w:t>
            </w:r>
          </w:p>
        </w:tc>
      </w:tr>
      <w:tr w:rsidR="00856C6A" w:rsidRPr="00AB5FED" w14:paraId="4664EE52" w14:textId="77777777" w:rsidTr="009B601A">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7D939" w14:textId="77777777" w:rsidR="00856C6A" w:rsidRPr="00AB5FED" w:rsidRDefault="00856C6A" w:rsidP="00647703">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55B69"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0C726" w14:textId="77777777" w:rsidR="00856C6A" w:rsidRPr="00AB5FED" w:rsidRDefault="00856C6A" w:rsidP="00647703">
            <w:pPr>
              <w:pStyle w:val="TAL"/>
              <w:rPr>
                <w:lang w:eastAsia="en-US"/>
              </w:rPr>
            </w:pPr>
            <w:r w:rsidRPr="00AB5FED">
              <w:rPr>
                <w:lang w:eastAsia="en-US"/>
              </w:rPr>
              <w:t xml:space="preserve">Media parameters of MCPTT client. </w:t>
            </w:r>
          </w:p>
        </w:tc>
      </w:tr>
      <w:tr w:rsidR="009B601A" w:rsidRPr="00AB5FED" w14:paraId="7BFA1735" w14:textId="77777777" w:rsidTr="009B601A">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7A0D3" w14:textId="77777777" w:rsidR="009B601A" w:rsidRPr="00AB5FED" w:rsidRDefault="009B601A" w:rsidP="00647703">
            <w:pPr>
              <w:pStyle w:val="TAL"/>
              <w:rPr>
                <w:lang w:eastAsia="zh-CN"/>
              </w:rPr>
            </w:pPr>
            <w:bookmarkStart w:id="1370" w:name="OLE_LINK40"/>
            <w:r>
              <w:rPr>
                <w:lang w:eastAsia="zh-CN"/>
              </w:rPr>
              <w:t>Ambient listening type</w:t>
            </w:r>
            <w:bookmarkEnd w:id="1370"/>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17AC0" w14:textId="77777777" w:rsidR="009B601A" w:rsidRPr="00AB5FED" w:rsidRDefault="009B601A" w:rsidP="00647703">
            <w:pPr>
              <w:pStyle w:val="TAL"/>
              <w:rPr>
                <w:lang w:eastAsia="en-US"/>
              </w:rPr>
            </w:pPr>
            <w:r>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EBECA" w14:textId="77777777" w:rsidR="009B601A" w:rsidRPr="00AB5FED" w:rsidRDefault="009B601A" w:rsidP="00647703">
            <w:pPr>
              <w:pStyle w:val="TAL"/>
              <w:rPr>
                <w:lang w:eastAsia="en-US"/>
              </w:rPr>
            </w:pPr>
            <w:r>
              <w:rPr>
                <w:lang w:eastAsia="en-US"/>
              </w:rPr>
              <w:t>The ambient listening type indicates remotely initiated ambient listening call or locally initiated ambient listening call.</w:t>
            </w:r>
          </w:p>
        </w:tc>
      </w:tr>
    </w:tbl>
    <w:p w14:paraId="44594590" w14:textId="77777777" w:rsidR="00D845F7" w:rsidRDefault="00D845F7" w:rsidP="00D845F7">
      <w:bookmarkStart w:id="1371" w:name="_Toc460616223"/>
      <w:bookmarkStart w:id="1372" w:name="_Toc460617084"/>
    </w:p>
    <w:p w14:paraId="2FCE8226" w14:textId="77777777" w:rsidR="00856C6A" w:rsidRPr="00C12F48" w:rsidRDefault="00C12F48" w:rsidP="00856C6A">
      <w:pPr>
        <w:pStyle w:val="Heading4"/>
        <w:rPr>
          <w:rFonts w:cs="Arial"/>
        </w:rPr>
      </w:pPr>
      <w:bookmarkStart w:id="1373" w:name="_Toc154938544"/>
      <w:r w:rsidRPr="00C12F48">
        <w:rPr>
          <w:rFonts w:cs="Arial"/>
        </w:rPr>
        <w:t>10.14</w:t>
      </w:r>
      <w:r w:rsidR="00856C6A" w:rsidRPr="00C12F48">
        <w:rPr>
          <w:rFonts w:cs="Arial"/>
        </w:rPr>
        <w:t>.</w:t>
      </w:r>
      <w:r w:rsidRPr="00C12F48">
        <w:rPr>
          <w:rFonts w:cs="Arial"/>
        </w:rPr>
        <w:t>2</w:t>
      </w:r>
      <w:r w:rsidR="00856C6A" w:rsidRPr="00C12F48">
        <w:rPr>
          <w:rFonts w:cs="Arial"/>
        </w:rPr>
        <w:t>.2</w:t>
      </w:r>
      <w:r w:rsidR="00856C6A" w:rsidRPr="00C12F48">
        <w:rPr>
          <w:rFonts w:cs="Arial"/>
        </w:rPr>
        <w:tab/>
        <w:t>Ambient listening call response</w:t>
      </w:r>
      <w:bookmarkEnd w:id="1371"/>
      <w:bookmarkEnd w:id="1372"/>
      <w:bookmarkEnd w:id="1373"/>
      <w:r w:rsidR="00856C6A" w:rsidRPr="00C12F48">
        <w:rPr>
          <w:rFonts w:cs="Arial"/>
        </w:rPr>
        <w:t xml:space="preserve"> </w:t>
      </w:r>
    </w:p>
    <w:p w14:paraId="2063C7AB" w14:textId="77777777" w:rsidR="00856C6A" w:rsidRPr="00AB5FED" w:rsidRDefault="00856C6A" w:rsidP="00856C6A">
      <w:r w:rsidRPr="00AB5FED">
        <w:t>Table 10.</w:t>
      </w:r>
      <w:r w:rsidR="00C12F48">
        <w:t>14</w:t>
      </w:r>
      <w:r>
        <w:t>.</w:t>
      </w:r>
      <w:r w:rsidR="00C12F48">
        <w:t>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2EEFB91F" w14:textId="77777777" w:rsidR="00856C6A" w:rsidRPr="00AB5FED" w:rsidRDefault="00856C6A" w:rsidP="00856C6A">
      <w:pPr>
        <w:pStyle w:val="TH"/>
      </w:pPr>
      <w:r w:rsidRPr="00AB5FED">
        <w:t>Table 10.</w:t>
      </w:r>
      <w:r w:rsidR="00C12F48">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56C6A" w:rsidRPr="00AB5FED" w14:paraId="7CCE293B"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DB779" w14:textId="77777777" w:rsidR="00856C6A" w:rsidRPr="00AB5FED" w:rsidRDefault="00856C6A" w:rsidP="00647703">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754C" w14:textId="77777777" w:rsidR="00856C6A" w:rsidRPr="00AB5FED" w:rsidRDefault="00856C6A" w:rsidP="00647703">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4C45E" w14:textId="77777777" w:rsidR="00856C6A" w:rsidRPr="00AB5FED" w:rsidRDefault="00856C6A" w:rsidP="00647703">
            <w:pPr>
              <w:pStyle w:val="TAH"/>
            </w:pPr>
            <w:r w:rsidRPr="00AB5FED">
              <w:t>Description</w:t>
            </w:r>
          </w:p>
        </w:tc>
      </w:tr>
      <w:tr w:rsidR="00856C6A" w:rsidRPr="00AB5FED" w14:paraId="7B355F3A"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A988"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48BDD"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85BC" w14:textId="77777777" w:rsidR="00856C6A" w:rsidRPr="00AB5FED" w:rsidRDefault="00856C6A" w:rsidP="00647703">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w:t>
            </w:r>
            <w:r w:rsidR="009B601A">
              <w:rPr>
                <w:lang w:eastAsia="en-US"/>
              </w:rPr>
              <w:t xml:space="preserve"> "listening" </w:t>
            </w:r>
            <w:r>
              <w:rPr>
                <w:lang w:eastAsia="en-US"/>
              </w:rPr>
              <w:t>user</w:t>
            </w:r>
          </w:p>
        </w:tc>
      </w:tr>
      <w:tr w:rsidR="00856C6A" w:rsidRPr="00AB5FED" w14:paraId="133736E8"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31D6B"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C7AB3"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BDCED" w14:textId="77777777" w:rsidR="00856C6A" w:rsidRPr="00AB5FED" w:rsidRDefault="00856C6A" w:rsidP="009B601A">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w:t>
            </w:r>
            <w:r>
              <w:rPr>
                <w:lang w:eastAsia="en-US"/>
              </w:rPr>
              <w:t xml:space="preserve"> </w:t>
            </w:r>
            <w:r w:rsidR="009B601A">
              <w:rPr>
                <w:lang w:eastAsia="en-US"/>
              </w:rPr>
              <w:t xml:space="preserve">"listened to" </w:t>
            </w:r>
            <w:r>
              <w:rPr>
                <w:lang w:eastAsia="en-US"/>
              </w:rPr>
              <w:t>user</w:t>
            </w:r>
          </w:p>
        </w:tc>
      </w:tr>
      <w:tr w:rsidR="00856C6A" w:rsidRPr="00AB5FED" w14:paraId="31A18BE9"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22EB5" w14:textId="77777777" w:rsidR="00856C6A" w:rsidRPr="00AB5FED" w:rsidRDefault="00856C6A" w:rsidP="00647703">
            <w:pPr>
              <w:pStyle w:val="TAL"/>
              <w:rPr>
                <w:lang w:eastAsia="en-US"/>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6BA16"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D99C9" w14:textId="77777777" w:rsidR="00856C6A" w:rsidRPr="00AB5FED" w:rsidRDefault="00856C6A" w:rsidP="00647703">
            <w:pPr>
              <w:pStyle w:val="TAL"/>
              <w:rPr>
                <w:lang w:eastAsia="en-US"/>
              </w:rPr>
            </w:pPr>
            <w:r w:rsidRPr="00AB5FED">
              <w:rPr>
                <w:lang w:eastAsia="en-US"/>
              </w:rPr>
              <w:t xml:space="preserve">Media parameters </w:t>
            </w:r>
            <w:r w:rsidRPr="00AB5FED">
              <w:rPr>
                <w:rFonts w:hint="eastAsia"/>
                <w:lang w:eastAsia="zh-CN"/>
              </w:rPr>
              <w:t>selected</w:t>
            </w:r>
          </w:p>
        </w:tc>
      </w:tr>
    </w:tbl>
    <w:p w14:paraId="1D8145F5" w14:textId="77777777" w:rsidR="00D845F7" w:rsidRDefault="00D845F7" w:rsidP="00D845F7">
      <w:bookmarkStart w:id="1374" w:name="_Toc460616224"/>
      <w:bookmarkStart w:id="1375" w:name="_Toc460617085"/>
    </w:p>
    <w:p w14:paraId="03659974" w14:textId="77777777" w:rsidR="00856C6A" w:rsidRPr="00C12F48" w:rsidRDefault="00C12F48" w:rsidP="00856C6A">
      <w:pPr>
        <w:pStyle w:val="Heading4"/>
        <w:rPr>
          <w:rFonts w:cs="Arial"/>
        </w:rPr>
      </w:pPr>
      <w:bookmarkStart w:id="1376" w:name="_Toc154938545"/>
      <w:r w:rsidRPr="00C12F48">
        <w:rPr>
          <w:rFonts w:cs="Arial"/>
        </w:rPr>
        <w:t>10.14</w:t>
      </w:r>
      <w:r w:rsidR="00856C6A" w:rsidRPr="00C12F48">
        <w:rPr>
          <w:rFonts w:cs="Arial"/>
        </w:rPr>
        <w:t>.</w:t>
      </w:r>
      <w:r w:rsidRPr="00C12F48">
        <w:rPr>
          <w:rFonts w:cs="Arial"/>
        </w:rPr>
        <w:t>2</w:t>
      </w:r>
      <w:r w:rsidR="00856C6A" w:rsidRPr="00C12F48">
        <w:rPr>
          <w:rFonts w:cs="Arial"/>
        </w:rPr>
        <w:t>.3</w:t>
      </w:r>
      <w:r w:rsidR="00856C6A" w:rsidRPr="00C12F48">
        <w:rPr>
          <w:rFonts w:cs="Arial"/>
        </w:rPr>
        <w:tab/>
        <w:t>Ambient listening call release request</w:t>
      </w:r>
      <w:bookmarkEnd w:id="1374"/>
      <w:bookmarkEnd w:id="1375"/>
      <w:bookmarkEnd w:id="1376"/>
    </w:p>
    <w:p w14:paraId="6BBCBB9F" w14:textId="77777777" w:rsidR="00856C6A" w:rsidRPr="00AB5FED" w:rsidRDefault="00856C6A" w:rsidP="00856C6A">
      <w:r w:rsidRPr="00AB5FED">
        <w:t>Table 10.</w:t>
      </w:r>
      <w:r w:rsidR="00C12F48">
        <w:t>14</w:t>
      </w:r>
      <w:r>
        <w:t>.</w:t>
      </w:r>
      <w:r w:rsidR="00C25A65">
        <w:t>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276C3B7" w14:textId="77777777" w:rsidR="00856C6A" w:rsidRPr="00AB5FED" w:rsidRDefault="00856C6A" w:rsidP="00856C6A">
      <w:pPr>
        <w:pStyle w:val="TH"/>
      </w:pPr>
      <w:r w:rsidRPr="00AB5FED">
        <w:t>Table 10.</w:t>
      </w:r>
      <w:r w:rsidR="00C25A65">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56C6A" w:rsidRPr="00AB5FED" w14:paraId="73AF953D"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F0E2F" w14:textId="77777777" w:rsidR="00856C6A" w:rsidRPr="00AB5FED" w:rsidRDefault="00856C6A" w:rsidP="00647703">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FFE96" w14:textId="77777777" w:rsidR="00856C6A" w:rsidRPr="00AB5FED" w:rsidRDefault="00856C6A" w:rsidP="00647703">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68E58" w14:textId="77777777" w:rsidR="00856C6A" w:rsidRPr="00AB5FED" w:rsidRDefault="00856C6A" w:rsidP="00647703">
            <w:pPr>
              <w:pStyle w:val="TAH"/>
            </w:pPr>
            <w:r w:rsidRPr="00AB5FED">
              <w:t>Description</w:t>
            </w:r>
          </w:p>
        </w:tc>
      </w:tr>
      <w:tr w:rsidR="00856C6A" w:rsidRPr="00AB5FED" w14:paraId="4D11DA8E"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FD4C1B"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86E4"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CC5EC" w14:textId="77777777" w:rsidR="00856C6A" w:rsidRPr="00AB5FED" w:rsidRDefault="00856C6A" w:rsidP="00647703">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w:t>
            </w:r>
            <w:r w:rsidR="00EC2C21">
              <w:rPr>
                <w:lang w:eastAsia="en-US"/>
              </w:rPr>
              <w:t xml:space="preserve"> "listening"</w:t>
            </w:r>
            <w:r>
              <w:rPr>
                <w:lang w:eastAsia="en-US"/>
              </w:rPr>
              <w:t xml:space="preserve"> user</w:t>
            </w:r>
          </w:p>
        </w:tc>
      </w:tr>
      <w:tr w:rsidR="00856C6A" w:rsidRPr="00AB5FED" w14:paraId="0E361C46"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A6209"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D50D"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D2F24" w14:textId="77777777" w:rsidR="00856C6A" w:rsidRPr="00AB5FED" w:rsidRDefault="00856C6A" w:rsidP="00647703">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 </w:t>
            </w:r>
            <w:r w:rsidR="009B601A">
              <w:rPr>
                <w:lang w:eastAsia="en-US"/>
              </w:rPr>
              <w:t xml:space="preserve">"listened to" </w:t>
            </w:r>
            <w:r>
              <w:rPr>
                <w:lang w:eastAsia="en-US"/>
              </w:rPr>
              <w:t>user</w:t>
            </w:r>
          </w:p>
        </w:tc>
      </w:tr>
      <w:tr w:rsidR="00EC2C21" w:rsidRPr="00AB5FED" w14:paraId="46A8605A"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752A4" w14:textId="77777777" w:rsidR="00EC2C21" w:rsidRPr="00AB5FED" w:rsidRDefault="00EC2C21" w:rsidP="00647703">
            <w:pPr>
              <w:pStyle w:val="TAL"/>
              <w:rPr>
                <w:lang w:eastAsia="en-US"/>
              </w:rPr>
            </w:pPr>
            <w:r>
              <w:rPr>
                <w:lang w:eastAsia="en-US"/>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A33AB" w14:textId="77777777" w:rsidR="00EC2C21" w:rsidRPr="00AB5FED" w:rsidRDefault="00EC2C21" w:rsidP="00647703">
            <w:pPr>
              <w:pStyle w:val="TAL"/>
              <w:rPr>
                <w:lang w:eastAsia="en-US"/>
              </w:rPr>
            </w:pPr>
            <w:r>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D1C02" w14:textId="77777777" w:rsidR="00EC2C21" w:rsidRPr="00AB5FED" w:rsidRDefault="00EC2C21" w:rsidP="00647703">
            <w:pPr>
              <w:pStyle w:val="TAL"/>
              <w:rPr>
                <w:lang w:eastAsia="en-US"/>
              </w:rPr>
            </w:pPr>
            <w:r>
              <w:rPr>
                <w:lang w:eastAsia="en-US"/>
              </w:rPr>
              <w:t>The ambient listening type indicates a remotely initiated ambient listening call or a locally initiated ambient listening call.</w:t>
            </w:r>
          </w:p>
        </w:tc>
      </w:tr>
    </w:tbl>
    <w:p w14:paraId="44853E8D" w14:textId="77777777" w:rsidR="00D845F7" w:rsidRDefault="00D845F7" w:rsidP="00D845F7">
      <w:bookmarkStart w:id="1377" w:name="_Toc460616225"/>
      <w:bookmarkStart w:id="1378" w:name="_Toc460617086"/>
    </w:p>
    <w:p w14:paraId="46BD899A" w14:textId="77777777" w:rsidR="00856C6A" w:rsidRPr="00C25A65" w:rsidRDefault="00C25A65" w:rsidP="00856C6A">
      <w:pPr>
        <w:pStyle w:val="Heading4"/>
        <w:rPr>
          <w:rFonts w:cs="Arial"/>
        </w:rPr>
      </w:pPr>
      <w:bookmarkStart w:id="1379" w:name="_Toc154938546"/>
      <w:r>
        <w:rPr>
          <w:rFonts w:cs="Arial"/>
        </w:rPr>
        <w:t>10.14</w:t>
      </w:r>
      <w:r w:rsidR="00856C6A" w:rsidRPr="00C25A65">
        <w:rPr>
          <w:rFonts w:cs="Arial"/>
        </w:rPr>
        <w:t>.</w:t>
      </w:r>
      <w:r>
        <w:rPr>
          <w:rFonts w:cs="Arial"/>
        </w:rPr>
        <w:t>2</w:t>
      </w:r>
      <w:r w:rsidR="00856C6A" w:rsidRPr="00C25A65">
        <w:rPr>
          <w:rFonts w:cs="Arial"/>
        </w:rPr>
        <w:t>.4</w:t>
      </w:r>
      <w:r w:rsidR="00856C6A" w:rsidRPr="00C25A65">
        <w:rPr>
          <w:rFonts w:cs="Arial"/>
        </w:rPr>
        <w:tab/>
        <w:t>Ambient listening call release response</w:t>
      </w:r>
      <w:bookmarkEnd w:id="1377"/>
      <w:bookmarkEnd w:id="1378"/>
      <w:bookmarkEnd w:id="1379"/>
    </w:p>
    <w:p w14:paraId="7054C5BD" w14:textId="77777777" w:rsidR="00856C6A" w:rsidRPr="00AB5FED" w:rsidRDefault="00856C6A" w:rsidP="00856C6A">
      <w:r w:rsidRPr="00AB5FED">
        <w:t>Table 10.</w:t>
      </w:r>
      <w:r w:rsidR="00C25A65">
        <w:t>14</w:t>
      </w:r>
      <w:r>
        <w:t>.</w:t>
      </w:r>
      <w:r w:rsidR="00C25A65">
        <w:t>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F32D9F8" w14:textId="77777777" w:rsidR="00856C6A" w:rsidRPr="00AB5FED" w:rsidRDefault="00856C6A" w:rsidP="00856C6A">
      <w:pPr>
        <w:pStyle w:val="TH"/>
      </w:pPr>
      <w:r w:rsidRPr="00AB5FED">
        <w:lastRenderedPageBreak/>
        <w:t>Table 10.</w:t>
      </w:r>
      <w:r w:rsidR="00C25A65">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56C6A" w:rsidRPr="00AB5FED" w14:paraId="1B51EE83"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0F81A" w14:textId="77777777" w:rsidR="00856C6A" w:rsidRPr="00AB5FED" w:rsidRDefault="00856C6A" w:rsidP="00647703">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AE4C6" w14:textId="77777777" w:rsidR="00856C6A" w:rsidRPr="00AB5FED" w:rsidRDefault="00856C6A" w:rsidP="00647703">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745E9" w14:textId="77777777" w:rsidR="00856C6A" w:rsidRPr="00AB5FED" w:rsidRDefault="00856C6A" w:rsidP="00647703">
            <w:pPr>
              <w:pStyle w:val="TAH"/>
            </w:pPr>
            <w:r w:rsidRPr="00AB5FED">
              <w:t>Description</w:t>
            </w:r>
          </w:p>
        </w:tc>
      </w:tr>
      <w:tr w:rsidR="00856C6A" w:rsidRPr="00AB5FED" w14:paraId="11ADCA62"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7DC9A"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6BE96"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A54A3" w14:textId="77777777" w:rsidR="00856C6A" w:rsidRPr="00AB5FED" w:rsidRDefault="00856C6A" w:rsidP="00647703">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w:t>
            </w:r>
            <w:r w:rsidR="00EC2C21">
              <w:rPr>
                <w:lang w:eastAsia="en-US"/>
              </w:rPr>
              <w:t xml:space="preserve"> "listening"</w:t>
            </w:r>
            <w:r>
              <w:rPr>
                <w:lang w:eastAsia="en-US"/>
              </w:rPr>
              <w:t xml:space="preserve"> user</w:t>
            </w:r>
          </w:p>
        </w:tc>
      </w:tr>
      <w:tr w:rsidR="00856C6A" w:rsidRPr="00AB5FED" w14:paraId="790224E1"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9CAEC"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97D9"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10510C" w14:textId="77777777" w:rsidR="00856C6A" w:rsidRPr="00AB5FED" w:rsidRDefault="00856C6A" w:rsidP="00CE4BEB">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w:t>
            </w:r>
            <w:r w:rsidR="00CE4BEB">
              <w:rPr>
                <w:lang w:eastAsia="en-US"/>
              </w:rPr>
              <w:t xml:space="preserve"> </w:t>
            </w:r>
            <w:r w:rsidR="00EC2C21">
              <w:rPr>
                <w:lang w:eastAsia="en-US"/>
              </w:rPr>
              <w:t xml:space="preserve">"listened to" </w:t>
            </w:r>
            <w:r>
              <w:rPr>
                <w:lang w:eastAsia="en-US"/>
              </w:rPr>
              <w:t>user</w:t>
            </w:r>
          </w:p>
        </w:tc>
      </w:tr>
      <w:tr w:rsidR="00EC2C21" w:rsidRPr="00AB5FED" w14:paraId="0172DF34"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DBEAD" w14:textId="77777777" w:rsidR="00EC2C21" w:rsidRPr="00AB5FED" w:rsidRDefault="00EC2C21" w:rsidP="00647703">
            <w:pPr>
              <w:pStyle w:val="TAL"/>
              <w:rPr>
                <w:lang w:eastAsia="en-US"/>
              </w:rPr>
            </w:pPr>
            <w:r>
              <w:rPr>
                <w:lang w:eastAsia="en-US"/>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8E543" w14:textId="77777777" w:rsidR="00EC2C21" w:rsidRPr="00AB5FED" w:rsidRDefault="00EC2C21" w:rsidP="00647703">
            <w:pPr>
              <w:pStyle w:val="TAL"/>
              <w:rPr>
                <w:lang w:eastAsia="en-US"/>
              </w:rPr>
            </w:pPr>
            <w:r>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02332" w14:textId="77777777" w:rsidR="00EC2C21" w:rsidRPr="00AB5FED" w:rsidRDefault="00EC2C21" w:rsidP="00647703">
            <w:pPr>
              <w:pStyle w:val="TAL"/>
              <w:rPr>
                <w:lang w:eastAsia="en-US"/>
              </w:rPr>
            </w:pPr>
            <w:r>
              <w:rPr>
                <w:lang w:eastAsia="en-US"/>
              </w:rPr>
              <w:t>The ambient listening type indicates a remotely initiated ambient listening call or a locally initiated ambient listening call.</w:t>
            </w:r>
          </w:p>
        </w:tc>
      </w:tr>
    </w:tbl>
    <w:p w14:paraId="2EE97D8C" w14:textId="77777777" w:rsidR="00D845F7" w:rsidRDefault="00D845F7" w:rsidP="00D845F7">
      <w:bookmarkStart w:id="1380" w:name="_Toc460616226"/>
      <w:bookmarkStart w:id="1381" w:name="_Toc460617087"/>
    </w:p>
    <w:p w14:paraId="4E822B6B" w14:textId="77777777" w:rsidR="00856C6A" w:rsidRPr="00C25A65" w:rsidRDefault="00C25A65" w:rsidP="00856C6A">
      <w:pPr>
        <w:pStyle w:val="Heading4"/>
        <w:rPr>
          <w:rFonts w:cs="Arial"/>
          <w:lang w:eastAsia="zh-CN"/>
        </w:rPr>
      </w:pPr>
      <w:bookmarkStart w:id="1382" w:name="_Toc154938547"/>
      <w:r>
        <w:rPr>
          <w:rFonts w:cs="Arial"/>
        </w:rPr>
        <w:t>10.14</w:t>
      </w:r>
      <w:r w:rsidR="00856C6A" w:rsidRPr="00C25A65">
        <w:rPr>
          <w:rFonts w:cs="Arial"/>
        </w:rPr>
        <w:t>.</w:t>
      </w:r>
      <w:r>
        <w:rPr>
          <w:rFonts w:cs="Arial"/>
        </w:rPr>
        <w:t>2</w:t>
      </w:r>
      <w:r w:rsidR="00856C6A" w:rsidRPr="00C25A65">
        <w:rPr>
          <w:rFonts w:cs="Arial"/>
        </w:rPr>
        <w:t>.</w:t>
      </w:r>
      <w:r w:rsidR="00856C6A" w:rsidRPr="00C25A65">
        <w:rPr>
          <w:rFonts w:cs="Arial" w:hint="eastAsia"/>
          <w:lang w:eastAsia="zh-CN"/>
        </w:rPr>
        <w:t>5</w:t>
      </w:r>
      <w:r w:rsidR="00856C6A" w:rsidRPr="00C25A65">
        <w:rPr>
          <w:rFonts w:cs="Arial"/>
        </w:rPr>
        <w:tab/>
        <w:t xml:space="preserve">Ambient listening call release </w:t>
      </w:r>
      <w:r w:rsidR="00856C6A" w:rsidRPr="00C25A65">
        <w:rPr>
          <w:rFonts w:cs="Arial" w:hint="eastAsia"/>
          <w:lang w:eastAsia="zh-CN"/>
        </w:rPr>
        <w:t>notification</w:t>
      </w:r>
      <w:bookmarkEnd w:id="1380"/>
      <w:bookmarkEnd w:id="1381"/>
      <w:bookmarkEnd w:id="1382"/>
    </w:p>
    <w:p w14:paraId="72C878C1" w14:textId="77777777" w:rsidR="00856C6A" w:rsidRPr="00AB5FED" w:rsidRDefault="00856C6A" w:rsidP="00856C6A">
      <w:r w:rsidRPr="00AB5FED">
        <w:t>Table 10.</w:t>
      </w:r>
      <w:r w:rsidR="00C25A65">
        <w:t>14</w:t>
      </w:r>
      <w:r>
        <w:t>.</w:t>
      </w:r>
      <w:r w:rsidR="00C25A65">
        <w:t>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0FCD7436" w14:textId="77777777" w:rsidR="00856C6A" w:rsidRPr="00AB5FED" w:rsidRDefault="00856C6A" w:rsidP="00856C6A">
      <w:pPr>
        <w:pStyle w:val="TH"/>
      </w:pPr>
      <w:r w:rsidRPr="00AB5FED">
        <w:t>Table 10.</w:t>
      </w:r>
      <w:r w:rsidR="00C25A65">
        <w:t>14.2</w:t>
      </w:r>
      <w:r w:rsidRPr="00AB5FED">
        <w:t>.</w:t>
      </w:r>
      <w:r>
        <w:t>5</w:t>
      </w:r>
      <w:r w:rsidRPr="00AB5FED">
        <w:t xml:space="preserve">-1: </w:t>
      </w:r>
      <w:r>
        <w:t xml:space="preserve">Ambient listening call release </w:t>
      </w:r>
      <w:r w:rsidR="00EB0A40">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56C6A" w:rsidRPr="00AB5FED" w14:paraId="70E50B7D"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FE4E7" w14:textId="77777777" w:rsidR="00856C6A" w:rsidRPr="00AB5FED" w:rsidRDefault="00856C6A" w:rsidP="00647703">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D4EFB" w14:textId="77777777" w:rsidR="00856C6A" w:rsidRPr="00AB5FED" w:rsidRDefault="00856C6A" w:rsidP="00647703">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BD96" w14:textId="77777777" w:rsidR="00856C6A" w:rsidRPr="00AB5FED" w:rsidRDefault="00856C6A" w:rsidP="00647703">
            <w:pPr>
              <w:pStyle w:val="TAH"/>
            </w:pPr>
            <w:r w:rsidRPr="00AB5FED">
              <w:t>Description</w:t>
            </w:r>
          </w:p>
        </w:tc>
      </w:tr>
      <w:tr w:rsidR="00856C6A" w:rsidRPr="00AB5FED" w14:paraId="0D59BEBA"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6BF1C"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E6306"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9AC75" w14:textId="77777777" w:rsidR="00856C6A" w:rsidRPr="00AB5FED" w:rsidRDefault="00856C6A" w:rsidP="00647703">
            <w:pPr>
              <w:pStyle w:val="TAL"/>
              <w:rPr>
                <w:lang w:eastAsia="en-US"/>
              </w:rPr>
            </w:pPr>
            <w:r w:rsidRPr="00AB5FED">
              <w:rPr>
                <w:lang w:eastAsia="en-US"/>
              </w:rPr>
              <w:t xml:space="preserve">The </w:t>
            </w:r>
            <w:r w:rsidRPr="00AB5FED">
              <w:rPr>
                <w:rFonts w:hint="eastAsia"/>
                <w:lang w:eastAsia="zh-CN"/>
              </w:rPr>
              <w:t>MCPTT ID</w:t>
            </w:r>
            <w:r w:rsidRPr="00AB5FED">
              <w:rPr>
                <w:lang w:eastAsia="en-US"/>
              </w:rPr>
              <w:t xml:space="preserve"> of the </w:t>
            </w:r>
            <w:r w:rsidR="00C90459">
              <w:rPr>
                <w:lang w:eastAsia="en-US"/>
              </w:rPr>
              <w:t>"listening"</w:t>
            </w:r>
            <w:r>
              <w:rPr>
                <w:lang w:eastAsia="en-US"/>
              </w:rPr>
              <w:t xml:space="preserve"> user</w:t>
            </w:r>
          </w:p>
        </w:tc>
      </w:tr>
      <w:tr w:rsidR="00856C6A" w:rsidRPr="00AB5FED" w14:paraId="790536F9"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69E37" w14:textId="77777777" w:rsidR="00856C6A" w:rsidRPr="00AB5FED" w:rsidRDefault="00856C6A" w:rsidP="00647703">
            <w:pPr>
              <w:pStyle w:val="TAL"/>
              <w:rPr>
                <w:lang w:eastAsia="en-US"/>
              </w:rPr>
            </w:pPr>
            <w:r w:rsidRPr="00AB5FED">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08A1B" w14:textId="77777777" w:rsidR="00856C6A" w:rsidRPr="00AB5FED" w:rsidRDefault="00856C6A" w:rsidP="00647703">
            <w:pPr>
              <w:pStyle w:val="TAL"/>
              <w:rPr>
                <w:lang w:eastAsia="en-US"/>
              </w:rPr>
            </w:pPr>
            <w:r w:rsidRPr="00AB5FED">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F1DC0" w14:textId="77777777" w:rsidR="00856C6A" w:rsidRPr="00AB5FED" w:rsidRDefault="00856C6A" w:rsidP="00CE4BEB">
            <w:pPr>
              <w:pStyle w:val="TAL"/>
              <w:rPr>
                <w:lang w:eastAsia="en-US"/>
              </w:rPr>
            </w:pPr>
            <w:r w:rsidRPr="00AB5FED">
              <w:rPr>
                <w:lang w:eastAsia="en-US"/>
              </w:rPr>
              <w:t>The</w:t>
            </w:r>
            <w:r w:rsidRPr="00AB5FED">
              <w:rPr>
                <w:rFonts w:hint="eastAsia"/>
                <w:lang w:eastAsia="zh-CN"/>
              </w:rPr>
              <w:t xml:space="preserve"> MCPTT ID</w:t>
            </w:r>
            <w:r w:rsidRPr="00AB5FED">
              <w:rPr>
                <w:lang w:eastAsia="en-US"/>
              </w:rPr>
              <w:t xml:space="preserve"> of the</w:t>
            </w:r>
            <w:r>
              <w:rPr>
                <w:lang w:eastAsia="en-US"/>
              </w:rPr>
              <w:t xml:space="preserve"> </w:t>
            </w:r>
            <w:r w:rsidR="00C90459">
              <w:rPr>
                <w:lang w:eastAsia="en-US"/>
              </w:rPr>
              <w:t xml:space="preserve">"listened to" </w:t>
            </w:r>
            <w:r>
              <w:rPr>
                <w:lang w:eastAsia="en-US"/>
              </w:rPr>
              <w:t>user</w:t>
            </w:r>
          </w:p>
        </w:tc>
      </w:tr>
      <w:tr w:rsidR="00856C6A" w:rsidRPr="00AB5FED" w14:paraId="5C6D8D9A"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AE1B2" w14:textId="77777777" w:rsidR="00856C6A" w:rsidRPr="00F17886" w:rsidRDefault="00856C6A" w:rsidP="00647703">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15198" w14:textId="77777777" w:rsidR="00856C6A" w:rsidRPr="00F17886" w:rsidRDefault="00856C6A" w:rsidP="00647703">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3E539" w14:textId="77777777" w:rsidR="00856C6A" w:rsidRPr="00F17886" w:rsidRDefault="00856C6A" w:rsidP="00647703">
            <w:pPr>
              <w:pStyle w:val="TAL"/>
              <w:rPr>
                <w:lang w:eastAsia="zh-CN"/>
              </w:rPr>
            </w:pPr>
            <w:r>
              <w:rPr>
                <w:rFonts w:hint="eastAsia"/>
                <w:lang w:eastAsia="zh-CN"/>
              </w:rPr>
              <w:t>The reason for call release by the MCPTT server</w:t>
            </w:r>
          </w:p>
        </w:tc>
      </w:tr>
      <w:tr w:rsidR="00C90459" w:rsidRPr="00AB5FED" w14:paraId="05E06CD5" w14:textId="77777777" w:rsidTr="0064770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E3B3D" w14:textId="77777777" w:rsidR="00C90459" w:rsidRDefault="00C90459" w:rsidP="00647703">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7B62" w14:textId="77777777" w:rsidR="00C90459" w:rsidRDefault="00C90459" w:rsidP="00647703">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151EB" w14:textId="77777777" w:rsidR="00C90459" w:rsidRDefault="00C90459" w:rsidP="00647703">
            <w:pPr>
              <w:pStyle w:val="TAL"/>
              <w:rPr>
                <w:lang w:eastAsia="zh-CN"/>
              </w:rPr>
            </w:pPr>
            <w:r>
              <w:rPr>
                <w:lang w:eastAsia="zh-CN"/>
              </w:rPr>
              <w:t>The ambient listening type indicates a remotely initiated ambient listening call or a locally initiated ambient listening call.</w:t>
            </w:r>
          </w:p>
        </w:tc>
      </w:tr>
    </w:tbl>
    <w:p w14:paraId="0DBBCD4C" w14:textId="77777777" w:rsidR="00D845F7" w:rsidRDefault="00D845F7" w:rsidP="00D845F7">
      <w:bookmarkStart w:id="1383" w:name="_Toc460616227"/>
      <w:bookmarkStart w:id="1384" w:name="_Toc460617088"/>
    </w:p>
    <w:p w14:paraId="78BF8CA3" w14:textId="77777777" w:rsidR="003F628F" w:rsidRPr="003F628F" w:rsidRDefault="003F628F" w:rsidP="003F628F">
      <w:pPr>
        <w:pStyle w:val="Heading3"/>
      </w:pPr>
      <w:bookmarkStart w:id="1385" w:name="_Toc154938548"/>
      <w:r w:rsidRPr="00AB5FED">
        <w:t>10.1</w:t>
      </w:r>
      <w:r w:rsidR="00CC6EDF">
        <w:t>4.3</w:t>
      </w:r>
      <w:r w:rsidRPr="00AB5FED">
        <w:tab/>
      </w:r>
      <w:r>
        <w:t>A</w:t>
      </w:r>
      <w:r w:rsidRPr="00856C6A">
        <w:t>mbient listening cal</w:t>
      </w:r>
      <w:r>
        <w:t>l</w:t>
      </w:r>
      <w:r w:rsidRPr="00AB5FED">
        <w:t xml:space="preserve"> </w:t>
      </w:r>
      <w:r>
        <w:t>procedures</w:t>
      </w:r>
      <w:bookmarkEnd w:id="1385"/>
    </w:p>
    <w:p w14:paraId="6783339C" w14:textId="77777777" w:rsidR="00856C6A" w:rsidRPr="00C25A65" w:rsidRDefault="00856C6A" w:rsidP="00CC6EDF">
      <w:pPr>
        <w:pStyle w:val="Heading4"/>
        <w:rPr>
          <w:lang w:eastAsia="zh-CN"/>
        </w:rPr>
      </w:pPr>
      <w:bookmarkStart w:id="1386" w:name="_Toc154938549"/>
      <w:r w:rsidRPr="00C25A65">
        <w:t>10.</w:t>
      </w:r>
      <w:r w:rsidR="00C25A65">
        <w:rPr>
          <w:lang w:eastAsia="zh-CN"/>
        </w:rPr>
        <w:t>14</w:t>
      </w:r>
      <w:r w:rsidRPr="00C25A65">
        <w:rPr>
          <w:rFonts w:hint="eastAsia"/>
          <w:lang w:eastAsia="zh-CN"/>
        </w:rPr>
        <w:t>.</w:t>
      </w:r>
      <w:r w:rsidR="00C25A65">
        <w:rPr>
          <w:lang w:eastAsia="zh-CN"/>
        </w:rPr>
        <w:t>3</w:t>
      </w:r>
      <w:r w:rsidR="00CC6EDF">
        <w:rPr>
          <w:lang w:eastAsia="zh-CN"/>
        </w:rPr>
        <w:t>.1</w:t>
      </w:r>
      <w:r w:rsidRPr="00C25A65">
        <w:tab/>
      </w:r>
      <w:r w:rsidRPr="00C25A65">
        <w:rPr>
          <w:rFonts w:hint="eastAsia"/>
          <w:lang w:eastAsia="zh-CN"/>
        </w:rPr>
        <w:t>Remotely initiated ambient listening call setup</w:t>
      </w:r>
      <w:bookmarkEnd w:id="1383"/>
      <w:bookmarkEnd w:id="1384"/>
      <w:bookmarkEnd w:id="1386"/>
    </w:p>
    <w:p w14:paraId="2F5FE52E" w14:textId="77777777" w:rsidR="00856C6A" w:rsidRDefault="00856C6A" w:rsidP="00856C6A">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w:t>
      </w:r>
      <w:r w:rsidR="006D3CFE">
        <w:rPr>
          <w:lang w:eastAsia="zh-CN"/>
        </w:rPr>
        <w:t xml:space="preserve">remotely initiated </w:t>
      </w:r>
      <w:r>
        <w:rPr>
          <w:rFonts w:hint="eastAsia"/>
          <w:lang w:eastAsia="zh-CN"/>
        </w:rPr>
        <w:t>ambient listening call</w:t>
      </w:r>
      <w:r>
        <w:rPr>
          <w:lang w:eastAsia="zh-CN"/>
        </w:rPr>
        <w:t xml:space="preserve"> at an MCPTT client</w:t>
      </w:r>
      <w:r>
        <w:rPr>
          <w:rFonts w:hint="eastAsia"/>
          <w:lang w:eastAsia="zh-CN"/>
        </w:rPr>
        <w:t>.</w:t>
      </w:r>
    </w:p>
    <w:p w14:paraId="0CE7D2B5" w14:textId="77777777" w:rsidR="00856C6A" w:rsidRDefault="00856C6A" w:rsidP="00856C6A">
      <w:pPr>
        <w:rPr>
          <w:lang w:eastAsia="zh-CN"/>
        </w:rPr>
      </w:pPr>
      <w:r>
        <w:t>Figure 10.</w:t>
      </w:r>
      <w:r w:rsidR="00C25A65">
        <w:rPr>
          <w:lang w:eastAsia="zh-CN"/>
        </w:rPr>
        <w:t>14</w:t>
      </w:r>
      <w:r>
        <w:rPr>
          <w:rFonts w:hint="eastAsia"/>
          <w:lang w:eastAsia="zh-CN"/>
        </w:rPr>
        <w:t>.</w:t>
      </w:r>
      <w:r w:rsidR="00DC0346">
        <w:rPr>
          <w:lang w:eastAsia="zh-CN"/>
        </w:rPr>
        <w:t>3</w:t>
      </w:r>
      <w:r w:rsidR="00CC6EDF">
        <w:rPr>
          <w:lang w:eastAsia="zh-CN"/>
        </w:rPr>
        <w:t>.1</w:t>
      </w:r>
      <w:r>
        <w:t xml:space="preserve">-1 illustrates the information flow for </w:t>
      </w:r>
      <w:r>
        <w:rPr>
          <w:rFonts w:hint="eastAsia"/>
          <w:lang w:eastAsia="zh-CN"/>
        </w:rPr>
        <w:t>remotely initiated ambient listening call setup.</w:t>
      </w:r>
    </w:p>
    <w:p w14:paraId="348B17B0" w14:textId="77777777" w:rsidR="00856C6A" w:rsidRDefault="00856C6A" w:rsidP="00856C6A">
      <w:r>
        <w:t>Pre-conditions:</w:t>
      </w:r>
    </w:p>
    <w:p w14:paraId="57187BAD" w14:textId="77777777" w:rsidR="00DC0346" w:rsidRDefault="00856C6A" w:rsidP="00856C6A">
      <w:pPr>
        <w:pStyle w:val="B1"/>
        <w:rPr>
          <w:lang w:eastAsia="zh-CN"/>
        </w:rPr>
      </w:pPr>
      <w:r>
        <w:rPr>
          <w:rFonts w:hint="eastAsia"/>
          <w:lang w:eastAsia="zh-CN"/>
        </w:rPr>
        <w:t>-</w:t>
      </w:r>
      <w:r>
        <w:rPr>
          <w:rFonts w:hint="eastAsia"/>
          <w:lang w:eastAsia="zh-CN"/>
        </w:rPr>
        <w:tab/>
      </w:r>
      <w:r>
        <w:rPr>
          <w:lang w:eastAsia="zh-CN"/>
        </w:rPr>
        <w:t xml:space="preserve">MCPTT client 1 is the client of the authorized user who is authorized to invoke a </w:t>
      </w:r>
      <w:r w:rsidR="006D3CFE">
        <w:rPr>
          <w:lang w:eastAsia="zh-CN"/>
        </w:rPr>
        <w:t xml:space="preserve">remotely initiated </w:t>
      </w:r>
      <w:r>
        <w:rPr>
          <w:lang w:eastAsia="zh-CN"/>
        </w:rPr>
        <w:t>ambien</w:t>
      </w:r>
      <w:r w:rsidR="0075502F">
        <w:rPr>
          <w:lang w:eastAsia="zh-CN"/>
        </w:rPr>
        <w:t>t</w:t>
      </w:r>
      <w:r>
        <w:rPr>
          <w:lang w:eastAsia="zh-CN"/>
        </w:rPr>
        <w:t xml:space="preserve"> listening call to be set up at the requested MCPTT client 2.</w:t>
      </w:r>
    </w:p>
    <w:p w14:paraId="614D734A" w14:textId="77777777" w:rsidR="00856C6A" w:rsidRDefault="00856C6A" w:rsidP="00856C6A">
      <w:pPr>
        <w:pStyle w:val="B1"/>
        <w:rPr>
          <w:lang w:eastAsia="zh-CN"/>
        </w:rPr>
      </w:pPr>
      <w:r>
        <w:rPr>
          <w:lang w:eastAsia="zh-CN"/>
        </w:rPr>
        <w:t>-</w:t>
      </w:r>
      <w:r>
        <w:rPr>
          <w:lang w:eastAsia="zh-CN"/>
        </w:rPr>
        <w:tab/>
        <w:t xml:space="preserve">MCPTT user 1 is the </w:t>
      </w:r>
      <w:r w:rsidR="00FD6188">
        <w:t>"listening"</w:t>
      </w:r>
      <w:r>
        <w:rPr>
          <w:lang w:eastAsia="zh-CN"/>
        </w:rPr>
        <w:t xml:space="preserve"> user at MCPTT client 1, and MCPTT user 2 is the </w:t>
      </w:r>
      <w:r w:rsidR="00FD6188">
        <w:t>"listened to"</w:t>
      </w:r>
      <w:r>
        <w:rPr>
          <w:lang w:eastAsia="zh-CN"/>
        </w:rPr>
        <w:t xml:space="preserve"> </w:t>
      </w:r>
      <w:r w:rsidR="00B9689A">
        <w:rPr>
          <w:lang w:eastAsia="zh-CN"/>
        </w:rPr>
        <w:t xml:space="preserve">user </w:t>
      </w:r>
      <w:r>
        <w:rPr>
          <w:lang w:eastAsia="zh-CN"/>
        </w:rPr>
        <w:t>at MCPTT client 2.</w:t>
      </w:r>
    </w:p>
    <w:p w14:paraId="734CB6BF" w14:textId="77777777" w:rsidR="00856C6A" w:rsidRDefault="00856C6A" w:rsidP="00856C6A">
      <w:pPr>
        <w:pStyle w:val="TH"/>
      </w:pPr>
      <w:r>
        <w:object w:dxaOrig="8355" w:dyaOrig="5131" w14:anchorId="477049ED">
          <v:shape id="_x0000_i1126" type="#_x0000_t75" style="width:418.3pt;height:256.65pt" o:ole="">
            <v:imagedata r:id="rId214" o:title=""/>
          </v:shape>
          <o:OLEObject Type="Embed" ProgID="Visio.Drawing.15" ShapeID="_x0000_i1126" DrawAspect="Content" ObjectID="_1765551931" r:id="rId215"/>
        </w:object>
      </w:r>
    </w:p>
    <w:p w14:paraId="610BA78F" w14:textId="77777777" w:rsidR="00856C6A" w:rsidRDefault="00856C6A" w:rsidP="00856C6A">
      <w:pPr>
        <w:pStyle w:val="TF"/>
        <w:rPr>
          <w:lang w:eastAsia="zh-CN"/>
        </w:rPr>
      </w:pPr>
      <w:r>
        <w:t>Figure 10.</w:t>
      </w:r>
      <w:r w:rsidR="00B9689A">
        <w:rPr>
          <w:lang w:eastAsia="zh-CN"/>
        </w:rPr>
        <w:t>14</w:t>
      </w:r>
      <w:r>
        <w:rPr>
          <w:rFonts w:hint="eastAsia"/>
          <w:lang w:eastAsia="zh-CN"/>
        </w:rPr>
        <w:t>.</w:t>
      </w:r>
      <w:r w:rsidR="00B9689A">
        <w:rPr>
          <w:lang w:eastAsia="zh-CN"/>
        </w:rPr>
        <w:t>3</w:t>
      </w:r>
      <w:r w:rsidR="00CC6EDF">
        <w:rPr>
          <w:lang w:eastAsia="zh-CN"/>
        </w:rPr>
        <w:t>.1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172801A0" w14:textId="77777777" w:rsidR="00856C6A" w:rsidRDefault="00856C6A" w:rsidP="00856C6A">
      <w:pPr>
        <w:pStyle w:val="B1"/>
        <w:rPr>
          <w:lang w:eastAsia="zh-CN"/>
        </w:rPr>
      </w:pPr>
      <w:r>
        <w:t>1.</w:t>
      </w:r>
      <w:r>
        <w:tab/>
      </w:r>
      <w:r>
        <w:rPr>
          <w:rFonts w:hint="eastAsia"/>
          <w:lang w:eastAsia="zh-CN"/>
        </w:rPr>
        <w:t xml:space="preserve">MCPTT client 1 initiates a </w:t>
      </w:r>
      <w:r w:rsidR="0046128A">
        <w:rPr>
          <w:lang w:eastAsia="zh-CN"/>
        </w:rPr>
        <w:t xml:space="preserve">remotely initiated </w:t>
      </w:r>
      <w:r>
        <w:rPr>
          <w:rFonts w:hint="eastAsia"/>
          <w:lang w:eastAsia="zh-CN"/>
        </w:rPr>
        <w:t xml:space="preserve">ambient listening call </w:t>
      </w:r>
      <w:r w:rsidR="0046128A">
        <w:rPr>
          <w:lang w:eastAsia="zh-CN"/>
        </w:rPr>
        <w:t xml:space="preserve">by sending the ambient listening call </w:t>
      </w:r>
      <w:r>
        <w:rPr>
          <w:rFonts w:hint="eastAsia"/>
          <w:lang w:eastAsia="zh-CN"/>
        </w:rPr>
        <w:t>request to</w:t>
      </w:r>
      <w:r>
        <w:rPr>
          <w:lang w:eastAsia="zh-CN"/>
        </w:rPr>
        <w:t xml:space="preserve"> </w:t>
      </w:r>
      <w:r w:rsidR="0046128A">
        <w:rPr>
          <w:lang w:eastAsia="zh-CN"/>
        </w:rPr>
        <w:t xml:space="preserve">the </w:t>
      </w:r>
      <w:r>
        <w:rPr>
          <w:rFonts w:hint="eastAsia"/>
          <w:lang w:eastAsia="zh-CN"/>
        </w:rPr>
        <w:t>MCPTT server</w:t>
      </w:r>
      <w:r>
        <w:rPr>
          <w:lang w:eastAsia="zh-CN"/>
        </w:rPr>
        <w:t xml:space="preserve">. </w:t>
      </w:r>
      <w:r w:rsidR="0046128A">
        <w:rPr>
          <w:lang w:eastAsia="zh-CN"/>
        </w:rPr>
        <w:t>The remotely initiated ambient listening call type is included.</w:t>
      </w:r>
    </w:p>
    <w:p w14:paraId="74D32772" w14:textId="77777777" w:rsidR="00856C6A" w:rsidRDefault="00297BD1" w:rsidP="00856C6A">
      <w:pPr>
        <w:pStyle w:val="B1"/>
        <w:rPr>
          <w:lang w:eastAsia="zh-CN"/>
        </w:rPr>
      </w:pPr>
      <w:r>
        <w:rPr>
          <w:lang w:eastAsia="zh-CN"/>
        </w:rPr>
        <w:t>2.</w:t>
      </w:r>
      <w:r>
        <w:tab/>
      </w:r>
      <w:r w:rsidR="00856C6A">
        <w:rPr>
          <w:lang w:eastAsia="zh-CN"/>
        </w:rPr>
        <w:t xml:space="preserve">The MCPTT server </w:t>
      </w:r>
      <w:r w:rsidR="00856C6A">
        <w:rPr>
          <w:rFonts w:hint="eastAsia"/>
          <w:lang w:eastAsia="zh-CN"/>
        </w:rPr>
        <w:t xml:space="preserve">performs </w:t>
      </w:r>
      <w:r w:rsidR="00856C6A">
        <w:rPr>
          <w:lang w:eastAsia="zh-CN"/>
        </w:rPr>
        <w:t>an</w:t>
      </w:r>
      <w:r w:rsidR="00856C6A">
        <w:rPr>
          <w:rFonts w:hint="eastAsia"/>
          <w:lang w:eastAsia="zh-CN"/>
        </w:rPr>
        <w:t xml:space="preserve"> authorization check for</w:t>
      </w:r>
      <w:r w:rsidR="00856C6A">
        <w:rPr>
          <w:lang w:eastAsia="zh-CN"/>
        </w:rPr>
        <w:t xml:space="preserve"> the authorized user 1 for</w:t>
      </w:r>
      <w:r w:rsidR="00856C6A">
        <w:rPr>
          <w:rFonts w:hint="eastAsia"/>
          <w:lang w:eastAsia="zh-CN"/>
        </w:rPr>
        <w:t xml:space="preserve"> the </w:t>
      </w:r>
      <w:r w:rsidR="009A4050">
        <w:rPr>
          <w:lang w:eastAsia="zh-CN"/>
        </w:rPr>
        <w:t xml:space="preserve">remotely initiated </w:t>
      </w:r>
      <w:r w:rsidR="00856C6A">
        <w:rPr>
          <w:rFonts w:hint="eastAsia"/>
          <w:lang w:eastAsia="zh-CN"/>
        </w:rPr>
        <w:t>ambient listening call</w:t>
      </w:r>
      <w:r w:rsidR="00856C6A">
        <w:rPr>
          <w:lang w:eastAsia="zh-CN"/>
        </w:rPr>
        <w:t xml:space="preserve">. </w:t>
      </w:r>
      <w:r w:rsidR="00856C6A">
        <w:rPr>
          <w:rFonts w:hint="eastAsia"/>
          <w:lang w:eastAsia="zh-CN"/>
        </w:rPr>
        <w:t>If authorization fails, the MCPTT server provides a failure response to MCPTT client 1.</w:t>
      </w:r>
    </w:p>
    <w:p w14:paraId="639D35D3" w14:textId="77777777" w:rsidR="00856C6A" w:rsidRDefault="00856C6A" w:rsidP="00856C6A">
      <w:pPr>
        <w:pStyle w:val="B1"/>
        <w:rPr>
          <w:lang w:eastAsia="zh-CN"/>
        </w:rPr>
      </w:pPr>
      <w:r>
        <w:rPr>
          <w:lang w:eastAsia="zh-CN"/>
        </w:rPr>
        <w:t>3.</w:t>
      </w:r>
      <w:r>
        <w:rPr>
          <w:lang w:eastAsia="zh-CN"/>
        </w:rPr>
        <w:tab/>
        <w:t>The MCPTT server sends the ambient listening call request to MCPTT client 2.</w:t>
      </w:r>
    </w:p>
    <w:p w14:paraId="2126D1C5" w14:textId="77777777" w:rsidR="007F4114" w:rsidRDefault="007F4114" w:rsidP="00AA05A2">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694A3E8B" w14:textId="77777777" w:rsidR="00856C6A" w:rsidRDefault="00856C6A" w:rsidP="00856C6A">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04E3B60" w14:textId="77777777" w:rsidR="00856C6A" w:rsidRDefault="00856C6A" w:rsidP="00856C6A">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3448CCC2" w14:textId="77777777" w:rsidR="00856C6A" w:rsidRDefault="00856C6A" w:rsidP="00856C6A">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w:t>
      </w:r>
      <w:r w:rsidR="009A4050">
        <w:rPr>
          <w:lang w:eastAsia="zh-CN"/>
        </w:rPr>
        <w:t>ambient listening type</w:t>
      </w:r>
      <w:r>
        <w:rPr>
          <w:lang w:eastAsia="zh-CN"/>
        </w:rPr>
        <w:t xml:space="preserve"> received in </w:t>
      </w:r>
      <w:r w:rsidR="009A4050">
        <w:rPr>
          <w:lang w:eastAsia="zh-CN"/>
        </w:rPr>
        <w:t>s</w:t>
      </w:r>
      <w:r>
        <w:rPr>
          <w:lang w:eastAsia="zh-CN"/>
        </w:rPr>
        <w:t>tep 1</w:t>
      </w:r>
      <w:r>
        <w:rPr>
          <w:rFonts w:hint="eastAsia"/>
          <w:lang w:eastAsia="zh-CN"/>
        </w:rPr>
        <w:t>.</w:t>
      </w:r>
    </w:p>
    <w:p w14:paraId="67E4041E" w14:textId="77777777" w:rsidR="00856C6A" w:rsidRDefault="00856C6A" w:rsidP="00856C6A">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317EE457" w14:textId="77777777" w:rsidR="00856C6A" w:rsidRDefault="00856C6A" w:rsidP="00856C6A">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6C0AB798" w14:textId="77777777" w:rsidR="00535DA8" w:rsidRPr="00C25A65" w:rsidRDefault="00535DA8" w:rsidP="00535DA8">
      <w:pPr>
        <w:pStyle w:val="Heading4"/>
        <w:rPr>
          <w:lang w:eastAsia="zh-CN"/>
        </w:rPr>
      </w:pPr>
      <w:bookmarkStart w:id="1387" w:name="_Toc460616228"/>
      <w:bookmarkStart w:id="1388" w:name="_Toc460617089"/>
      <w:bookmarkStart w:id="1389" w:name="_Toc154938550"/>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389"/>
    </w:p>
    <w:p w14:paraId="723221D3" w14:textId="77777777" w:rsidR="00535DA8" w:rsidRDefault="00535DA8" w:rsidP="00535DA8">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0848932B" w14:textId="77777777" w:rsidR="00535DA8" w:rsidRDefault="00535DA8" w:rsidP="00535DA8">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342814E" w14:textId="77777777" w:rsidR="00535DA8" w:rsidRDefault="00535DA8" w:rsidP="00535DA8">
      <w:r>
        <w:t>Pre-conditions:</w:t>
      </w:r>
    </w:p>
    <w:p w14:paraId="09677F61" w14:textId="77777777" w:rsidR="00535DA8" w:rsidRDefault="00535DA8" w:rsidP="00535DA8">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628E713F" w14:textId="77777777" w:rsidR="00535DA8" w:rsidRDefault="00535DA8" w:rsidP="00535DA8">
      <w:pPr>
        <w:pStyle w:val="B1"/>
        <w:rPr>
          <w:lang w:eastAsia="zh-CN"/>
        </w:rPr>
      </w:pPr>
      <w:r>
        <w:rPr>
          <w:lang w:eastAsia="zh-CN"/>
        </w:rPr>
        <w:t>-</w:t>
      </w:r>
      <w:r>
        <w:rPr>
          <w:lang w:eastAsia="zh-CN"/>
        </w:rPr>
        <w:tab/>
        <w:t xml:space="preserve">MCPTT user 1 is the </w:t>
      </w:r>
      <w:r>
        <w:t>"listening"</w:t>
      </w:r>
      <w:r w:rsidR="00522D2E">
        <w:t xml:space="preserve"> </w:t>
      </w:r>
      <w:r>
        <w:rPr>
          <w:lang w:eastAsia="zh-CN"/>
        </w:rPr>
        <w:t xml:space="preserve">user at MCPTT client 1, and MCPTT user 2 is the </w:t>
      </w:r>
      <w:r>
        <w:t>"listened to"</w:t>
      </w:r>
      <w:r w:rsidR="00522D2E">
        <w:t xml:space="preserve"> </w:t>
      </w:r>
      <w:r>
        <w:rPr>
          <w:lang w:eastAsia="zh-CN"/>
        </w:rPr>
        <w:t>user at MCPTT client 2.</w:t>
      </w:r>
    </w:p>
    <w:p w14:paraId="0D9B62E5" w14:textId="77777777" w:rsidR="00535DA8" w:rsidRDefault="00535DA8" w:rsidP="00E27DFA">
      <w:pPr>
        <w:pStyle w:val="TH"/>
      </w:pPr>
      <w:r w:rsidRPr="00094F11">
        <w:rPr>
          <w:b w:val="0"/>
        </w:rPr>
        <w:object w:dxaOrig="8355" w:dyaOrig="5131" w14:anchorId="39D0E3FD">
          <v:shape id="_x0000_i1127" type="#_x0000_t75" style="width:418.3pt;height:256.65pt" o:ole="">
            <v:imagedata r:id="rId216" o:title=""/>
          </v:shape>
          <o:OLEObject Type="Embed" ProgID="Visio.Drawing.15" ShapeID="_x0000_i1127" DrawAspect="Content" ObjectID="_1765551932" r:id="rId217"/>
        </w:object>
      </w:r>
    </w:p>
    <w:p w14:paraId="1D2D98FA" w14:textId="77777777" w:rsidR="00535DA8" w:rsidRDefault="00535DA8" w:rsidP="00535DA8">
      <w:pPr>
        <w:pStyle w:val="TF"/>
        <w:rPr>
          <w:lang w:eastAsia="zh-CN"/>
        </w:rPr>
      </w:pPr>
      <w:r>
        <w:t>Figure 10.</w:t>
      </w:r>
      <w:r>
        <w:rPr>
          <w:lang w:eastAsia="zh-CN"/>
        </w:rPr>
        <w:t>14</w:t>
      </w:r>
      <w:r>
        <w:rPr>
          <w:rFonts w:hint="eastAsia"/>
          <w:lang w:eastAsia="zh-CN"/>
        </w:rPr>
        <w:t>.</w:t>
      </w:r>
      <w:r>
        <w:rPr>
          <w:lang w:eastAsia="zh-CN"/>
        </w:rPr>
        <w:t>3.</w:t>
      </w:r>
      <w:r w:rsidR="007F4114">
        <w:rPr>
          <w:lang w:eastAsia="zh-CN"/>
        </w:rPr>
        <w:t>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7952619E" w14:textId="77777777" w:rsidR="00535DA8" w:rsidRDefault="00535DA8" w:rsidP="00535DA8">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6877F071" w14:textId="77777777" w:rsidR="00535DA8" w:rsidRDefault="00535DA8" w:rsidP="00535DA8">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5C501D9A" w14:textId="77777777" w:rsidR="00535DA8" w:rsidRDefault="00535DA8" w:rsidP="00535DA8">
      <w:pPr>
        <w:pStyle w:val="B1"/>
        <w:rPr>
          <w:lang w:eastAsia="zh-CN"/>
        </w:rPr>
      </w:pPr>
      <w:r>
        <w:rPr>
          <w:lang w:eastAsia="zh-CN"/>
        </w:rPr>
        <w:t>3.</w:t>
      </w:r>
      <w:r>
        <w:rPr>
          <w:lang w:eastAsia="zh-CN"/>
        </w:rPr>
        <w:tab/>
        <w:t>The MCPTT server sends the ambient listening call request to MCPTT client 1.</w:t>
      </w:r>
    </w:p>
    <w:p w14:paraId="088C9522" w14:textId="77777777" w:rsidR="00535DA8" w:rsidRDefault="00535DA8" w:rsidP="00535DA8">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1441FA51" w14:textId="77777777" w:rsidR="00535DA8" w:rsidRDefault="00535DA8" w:rsidP="00535DA8">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422CBB69" w14:textId="77777777" w:rsidR="00535DA8" w:rsidRDefault="00535DA8" w:rsidP="00535DA8">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491E77A5" w14:textId="77777777" w:rsidR="00535DA8" w:rsidRDefault="00535DA8" w:rsidP="00535DA8">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30E0E03D" w14:textId="77777777" w:rsidR="00535DA8" w:rsidRDefault="00535DA8" w:rsidP="00535DA8">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3E076232" w14:textId="77777777" w:rsidR="00535DA8" w:rsidRDefault="00535DA8" w:rsidP="00535DA8">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sidR="007F4114">
        <w:rPr>
          <w:lang w:eastAsia="zh-CN"/>
        </w:rPr>
        <w:t xml:space="preserve">request </w:t>
      </w:r>
      <w:r>
        <w:rPr>
          <w:lang w:eastAsia="zh-CN"/>
        </w:rPr>
        <w:t>to its user</w:t>
      </w:r>
      <w:r>
        <w:t>.</w:t>
      </w:r>
    </w:p>
    <w:p w14:paraId="3C4EF06E" w14:textId="77777777" w:rsidR="00856C6A" w:rsidRPr="00C25A65" w:rsidRDefault="00856C6A" w:rsidP="00CC6EDF">
      <w:pPr>
        <w:pStyle w:val="Heading4"/>
        <w:rPr>
          <w:lang w:eastAsia="zh-CN"/>
        </w:rPr>
      </w:pPr>
      <w:bookmarkStart w:id="1390" w:name="_Toc154938551"/>
      <w:r w:rsidRPr="00C25A65">
        <w:t>10.</w:t>
      </w:r>
      <w:r w:rsidR="008F093B">
        <w:rPr>
          <w:lang w:eastAsia="zh-CN"/>
        </w:rPr>
        <w:t>14</w:t>
      </w:r>
      <w:r w:rsidRPr="00C25A65">
        <w:t>.</w:t>
      </w:r>
      <w:r w:rsidR="00CC6EDF">
        <w:t>3.</w:t>
      </w:r>
      <w:r w:rsidR="003A1939">
        <w:t>3</w:t>
      </w:r>
      <w:r w:rsidRPr="00C25A65">
        <w:tab/>
      </w:r>
      <w:r w:rsidR="003A1939">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387"/>
      <w:bookmarkEnd w:id="1388"/>
      <w:bookmarkEnd w:id="1390"/>
    </w:p>
    <w:p w14:paraId="3B6A84C0" w14:textId="77777777" w:rsidR="00856C6A" w:rsidRDefault="00856C6A" w:rsidP="00856C6A">
      <w:pPr>
        <w:rPr>
          <w:lang w:eastAsia="zh-CN"/>
        </w:rPr>
      </w:pPr>
      <w:r>
        <w:t>Figure 10.</w:t>
      </w:r>
      <w:r w:rsidR="008F093B">
        <w:rPr>
          <w:lang w:eastAsia="zh-CN"/>
        </w:rPr>
        <w:t>14</w:t>
      </w:r>
      <w:r>
        <w:t>.</w:t>
      </w:r>
      <w:r w:rsidR="00CC6EDF">
        <w:t>3.</w:t>
      </w:r>
      <w:r w:rsidR="003A1939">
        <w:t>3</w:t>
      </w:r>
      <w:r>
        <w:t xml:space="preserve">-1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003A1939" w:rsidRPr="003A1939">
        <w:rPr>
          <w:lang w:eastAsia="zh-CN"/>
        </w:rPr>
        <w:t xml:space="preserve"> </w:t>
      </w:r>
      <w:r w:rsidR="003A1939">
        <w:rPr>
          <w:lang w:eastAsia="zh-CN"/>
        </w:rPr>
        <w:t>when trigger by the MCPTT administrator</w:t>
      </w:r>
      <w:r w:rsidR="003A1939">
        <w:rPr>
          <w:rFonts w:hint="eastAsia"/>
          <w:lang w:eastAsia="zh-CN"/>
        </w:rPr>
        <w:t>.</w:t>
      </w:r>
      <w:r w:rsidR="003A1939">
        <w:rPr>
          <w:lang w:eastAsia="zh-CN"/>
        </w:rPr>
        <w:t xml:space="preserve"> This procedure is applied for both remotely initiated ambient listening call and the locally initiated ambient listening call</w:t>
      </w:r>
      <w:r>
        <w:rPr>
          <w:rFonts w:hint="eastAsia"/>
          <w:lang w:eastAsia="zh-CN"/>
        </w:rPr>
        <w:t>.</w:t>
      </w:r>
    </w:p>
    <w:p w14:paraId="00739CF6" w14:textId="77777777" w:rsidR="00856C6A" w:rsidRDefault="00856C6A" w:rsidP="00856C6A">
      <w:r>
        <w:t>Pre-conditions:</w:t>
      </w:r>
    </w:p>
    <w:p w14:paraId="6E59295C" w14:textId="77777777" w:rsidR="00856C6A" w:rsidRDefault="00856C6A" w:rsidP="00856C6A">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6D949DC4" w14:textId="77777777" w:rsidR="00856C6A" w:rsidRDefault="00856C6A" w:rsidP="00856C6A">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sidR="00556603">
        <w:rPr>
          <w:lang w:eastAsia="zh-CN"/>
        </w:rPr>
        <w:t>between</w:t>
      </w:r>
      <w:r w:rsidRPr="00954225">
        <w:rPr>
          <w:lang w:eastAsia="zh-CN"/>
        </w:rPr>
        <w:t xml:space="preserve"> MCPTT client 2</w:t>
      </w:r>
      <w:r w:rsidR="00556603">
        <w:rPr>
          <w:lang w:eastAsia="zh-CN"/>
        </w:rPr>
        <w:t xml:space="preserve"> and MCPTT client 1</w:t>
      </w:r>
      <w:r w:rsidRPr="00954225">
        <w:rPr>
          <w:lang w:eastAsia="zh-CN"/>
        </w:rPr>
        <w:t>.</w:t>
      </w:r>
    </w:p>
    <w:p w14:paraId="79754A6E" w14:textId="77777777" w:rsidR="00856C6A" w:rsidRDefault="00856C6A" w:rsidP="00856C6A">
      <w:pPr>
        <w:pStyle w:val="B1"/>
        <w:rPr>
          <w:lang w:eastAsia="zh-CN"/>
        </w:rPr>
      </w:pPr>
      <w:r>
        <w:rPr>
          <w:lang w:eastAsia="zh-CN"/>
        </w:rPr>
        <w:t>-</w:t>
      </w:r>
      <w:r>
        <w:rPr>
          <w:lang w:eastAsia="zh-CN"/>
        </w:rPr>
        <w:tab/>
        <w:t>MCPTT user 1 is the current user at MCPTT client 1</w:t>
      </w:r>
      <w:r w:rsidR="00566C9A">
        <w:rPr>
          <w:lang w:eastAsia="zh-CN"/>
        </w:rPr>
        <w:t xml:space="preserve"> who is listening</w:t>
      </w:r>
      <w:r>
        <w:rPr>
          <w:lang w:eastAsia="zh-CN"/>
        </w:rPr>
        <w:t>, and MCPTT user 2 is the current user at MCPTT client 2</w:t>
      </w:r>
      <w:r w:rsidR="00566C9A">
        <w:rPr>
          <w:lang w:eastAsia="zh-CN"/>
        </w:rPr>
        <w:t xml:space="preserve"> who is being listened to</w:t>
      </w:r>
      <w:r>
        <w:rPr>
          <w:lang w:eastAsia="zh-CN"/>
        </w:rPr>
        <w:t>.</w:t>
      </w:r>
    </w:p>
    <w:p w14:paraId="23B56343" w14:textId="77777777" w:rsidR="00856C6A" w:rsidRDefault="00566C9A" w:rsidP="00856C6A">
      <w:pPr>
        <w:pStyle w:val="TH"/>
      </w:pPr>
      <w:r>
        <w:object w:dxaOrig="8325" w:dyaOrig="4050" w14:anchorId="1DC7210D">
          <v:shape id="_x0000_i1128" type="#_x0000_t75" style="width:416.8pt;height:202.3pt" o:ole="">
            <v:imagedata r:id="rId218" o:title=""/>
          </v:shape>
          <o:OLEObject Type="Embed" ProgID="Visio.Drawing.11" ShapeID="_x0000_i1128" DrawAspect="Content" ObjectID="_1765551933" r:id="rId219"/>
        </w:object>
      </w:r>
    </w:p>
    <w:p w14:paraId="00ADBA37" w14:textId="77777777" w:rsidR="00856C6A" w:rsidRDefault="00856C6A" w:rsidP="00856C6A">
      <w:pPr>
        <w:pStyle w:val="TF"/>
        <w:rPr>
          <w:lang w:eastAsia="zh-CN"/>
        </w:rPr>
      </w:pPr>
      <w:r>
        <w:t>Figure 10.</w:t>
      </w:r>
      <w:r w:rsidR="008F093B">
        <w:rPr>
          <w:lang w:eastAsia="zh-CN"/>
        </w:rPr>
        <w:t>14</w:t>
      </w:r>
      <w:r>
        <w:t>.</w:t>
      </w:r>
      <w:r w:rsidR="00CC6EDF">
        <w:t>3.</w:t>
      </w:r>
      <w:r w:rsidR="00566C9A">
        <w:t>3</w:t>
      </w:r>
      <w:r>
        <w:t xml:space="preserve">-1: </w:t>
      </w:r>
      <w:r w:rsidR="00566C9A">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23CD7E4A" w14:textId="77777777" w:rsidR="00856C6A" w:rsidRDefault="00856C6A" w:rsidP="00856C6A">
      <w:pPr>
        <w:pStyle w:val="B1"/>
        <w:rPr>
          <w:lang w:eastAsia="zh-CN"/>
        </w:rPr>
      </w:pPr>
      <w:r>
        <w:rPr>
          <w:rFonts w:hint="eastAsia"/>
          <w:lang w:eastAsia="zh-CN"/>
        </w:rPr>
        <w:t>1</w:t>
      </w:r>
      <w:r>
        <w:t>.</w:t>
      </w:r>
      <w:r>
        <w:tab/>
      </w:r>
      <w:r>
        <w:rPr>
          <w:rFonts w:hint="eastAsia"/>
          <w:lang w:eastAsia="zh-CN"/>
        </w:rPr>
        <w:t>The ambient listening call release is triggered</w:t>
      </w:r>
      <w:r w:rsidR="00566C9A">
        <w:rPr>
          <w:lang w:eastAsia="zh-CN"/>
        </w:rPr>
        <w:t xml:space="preserve"> by the MCPTT administrator</w:t>
      </w:r>
      <w:r w:rsidR="00DF27B1">
        <w:rPr>
          <w:lang w:eastAsia="zh-CN"/>
        </w:rPr>
        <w:t xml:space="preserve"> or by one of the following events:</w:t>
      </w:r>
    </w:p>
    <w:p w14:paraId="1D729A1A" w14:textId="77777777" w:rsidR="00DF27B1" w:rsidRDefault="00DF27B1" w:rsidP="00DF27B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508EA5C8" w14:textId="77777777" w:rsidR="00DF27B1" w:rsidRDefault="00DF27B1" w:rsidP="00DF27B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0B7AD30C" w14:textId="77777777" w:rsidR="00856C6A" w:rsidRDefault="00856C6A" w:rsidP="00856C6A">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01FF2604" w14:textId="77777777" w:rsidR="00856C6A" w:rsidRDefault="00856C6A" w:rsidP="00856C6A">
      <w:pPr>
        <w:pStyle w:val="B1"/>
        <w:rPr>
          <w:lang w:eastAsia="zh-CN"/>
        </w:rPr>
      </w:pPr>
      <w:r>
        <w:rPr>
          <w:rFonts w:hint="eastAsia"/>
          <w:lang w:eastAsia="zh-CN"/>
        </w:rPr>
        <w:t>3</w:t>
      </w:r>
      <w:r>
        <w:t>.</w:t>
      </w:r>
      <w:r>
        <w:tab/>
      </w:r>
      <w:r>
        <w:rPr>
          <w:lang w:eastAsia="zh-CN"/>
        </w:rPr>
        <w:t xml:space="preserve">MCPTT client 2 </w:t>
      </w:r>
      <w:r w:rsidR="004C7750">
        <w:rPr>
          <w:lang w:eastAsia="zh-CN"/>
        </w:rPr>
        <w:t>stops transmitting media to MCPTT client 1</w:t>
      </w:r>
      <w:r>
        <w:rPr>
          <w:lang w:eastAsia="zh-CN"/>
        </w:rPr>
        <w:t>.</w:t>
      </w:r>
    </w:p>
    <w:p w14:paraId="346212D6" w14:textId="77777777" w:rsidR="008F093B" w:rsidRDefault="00856C6A" w:rsidP="00297BD1">
      <w:pPr>
        <w:pStyle w:val="NO"/>
        <w:ind w:hanging="567"/>
      </w:pPr>
      <w:r w:rsidRPr="00954225">
        <w:t>NOTE:</w:t>
      </w:r>
      <w:r w:rsidRPr="00954225">
        <w:tab/>
        <w:t>MCPTT client 2 does not provide any indication of the ambient listening call release to its user.</w:t>
      </w:r>
    </w:p>
    <w:p w14:paraId="31797C1B" w14:textId="77777777" w:rsidR="00856C6A" w:rsidRDefault="003724E7" w:rsidP="00856C6A">
      <w:pPr>
        <w:pStyle w:val="B1"/>
        <w:rPr>
          <w:lang w:eastAsia="zh-CN"/>
        </w:rPr>
      </w:pPr>
      <w:r>
        <w:rPr>
          <w:lang w:eastAsia="zh-CN"/>
        </w:rPr>
        <w:t>4</w:t>
      </w:r>
      <w:r w:rsidR="00856C6A">
        <w:rPr>
          <w:lang w:eastAsia="zh-CN"/>
        </w:rPr>
        <w:t>.</w:t>
      </w:r>
      <w:r w:rsidR="00856C6A">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1C9AD28E" w14:textId="77777777" w:rsidR="003724E7" w:rsidRDefault="003724E7" w:rsidP="00856C6A">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A8C54A5" w14:textId="77777777" w:rsidR="00856C6A" w:rsidRDefault="00856C6A" w:rsidP="00856C6A">
      <w:pPr>
        <w:pStyle w:val="B1"/>
        <w:rPr>
          <w:lang w:eastAsia="zh-CN"/>
        </w:rPr>
      </w:pPr>
      <w:r>
        <w:rPr>
          <w:lang w:eastAsia="zh-CN"/>
        </w:rPr>
        <w:t>6.</w:t>
      </w:r>
      <w:r>
        <w:rPr>
          <w:lang w:eastAsia="zh-CN"/>
        </w:rPr>
        <w:tab/>
        <w:t>MCPTT client 1 notifies the authorized user 1.</w:t>
      </w:r>
    </w:p>
    <w:p w14:paraId="74982D95" w14:textId="77777777" w:rsidR="00856C6A" w:rsidRPr="00C25A65" w:rsidRDefault="00856C6A" w:rsidP="00CC6EDF">
      <w:pPr>
        <w:pStyle w:val="Heading4"/>
        <w:rPr>
          <w:lang w:eastAsia="zh-CN"/>
        </w:rPr>
      </w:pPr>
      <w:bookmarkStart w:id="1391" w:name="_Toc460616229"/>
      <w:bookmarkStart w:id="1392" w:name="_Toc460617090"/>
      <w:bookmarkStart w:id="1393" w:name="_Toc154938552"/>
      <w:r w:rsidRPr="00C25A65">
        <w:t>10.</w:t>
      </w:r>
      <w:r w:rsidR="003724E7">
        <w:rPr>
          <w:lang w:eastAsia="zh-CN"/>
        </w:rPr>
        <w:t>14</w:t>
      </w:r>
      <w:r w:rsidRPr="00C25A65">
        <w:t>.</w:t>
      </w:r>
      <w:r w:rsidR="00CC6EDF">
        <w:t>3.</w:t>
      </w:r>
      <w:r w:rsidR="000D2A67">
        <w:t>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rsidR="005F5D5D">
        <w:t>"listening"</w:t>
      </w:r>
      <w:r w:rsidR="005F5D5D">
        <w:rPr>
          <w:lang w:eastAsia="zh-CN"/>
        </w:rPr>
        <w:t xml:space="preserve"> </w:t>
      </w:r>
      <w:r w:rsidRPr="00C25A65">
        <w:rPr>
          <w:rFonts w:hint="eastAsia"/>
          <w:lang w:eastAsia="zh-CN"/>
        </w:rPr>
        <w:t>user initiated</w:t>
      </w:r>
      <w:bookmarkEnd w:id="1391"/>
      <w:bookmarkEnd w:id="1392"/>
      <w:bookmarkEnd w:id="1393"/>
    </w:p>
    <w:p w14:paraId="0D199FD9" w14:textId="77777777" w:rsidR="00856C6A" w:rsidRDefault="00856C6A" w:rsidP="00856C6A">
      <w:pPr>
        <w:rPr>
          <w:lang w:eastAsia="zh-CN"/>
        </w:rPr>
      </w:pPr>
      <w:r>
        <w:t>Figure 10.</w:t>
      </w:r>
      <w:r w:rsidR="003724E7">
        <w:rPr>
          <w:lang w:eastAsia="zh-CN"/>
        </w:rPr>
        <w:t>14</w:t>
      </w:r>
      <w:r>
        <w:t>.</w:t>
      </w:r>
      <w:r w:rsidR="00CC6EDF">
        <w:t>3.</w:t>
      </w:r>
      <w:r w:rsidR="005F5D5D">
        <w:t>4</w:t>
      </w:r>
      <w:r>
        <w:t xml:space="preserve">-1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rsidR="005F5D5D">
        <w:t xml:space="preserve">"listening" </w:t>
      </w:r>
      <w:r>
        <w:rPr>
          <w:rFonts w:hint="eastAsia"/>
          <w:lang w:eastAsia="zh-CN"/>
        </w:rPr>
        <w:t>user initiated.</w:t>
      </w:r>
      <w:r w:rsidR="005F5D5D">
        <w:rPr>
          <w:lang w:eastAsia="zh-CN"/>
        </w:rPr>
        <w:t xml:space="preserve"> This procedure is applied for both remotely initiated ambient listening call and the locally initiated ambient listening call.</w:t>
      </w:r>
    </w:p>
    <w:p w14:paraId="2B15FEE8" w14:textId="77777777" w:rsidR="00856C6A" w:rsidRDefault="00856C6A" w:rsidP="00856C6A">
      <w:r>
        <w:t>Pre-conditions:</w:t>
      </w:r>
    </w:p>
    <w:p w14:paraId="05E0D12B" w14:textId="77777777" w:rsidR="00856C6A" w:rsidRPr="00954225" w:rsidRDefault="00856C6A" w:rsidP="00856C6A">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1CC50BA8" w14:textId="77777777" w:rsidR="00856C6A" w:rsidRDefault="00856C6A" w:rsidP="00856C6A">
      <w:pPr>
        <w:pStyle w:val="B1"/>
        <w:rPr>
          <w:lang w:eastAsia="zh-CN"/>
        </w:rPr>
      </w:pPr>
      <w:r w:rsidRPr="00954225">
        <w:rPr>
          <w:lang w:eastAsia="zh-CN"/>
        </w:rPr>
        <w:t>-</w:t>
      </w:r>
      <w:r w:rsidRPr="00954225">
        <w:rPr>
          <w:lang w:eastAsia="zh-CN"/>
        </w:rPr>
        <w:tab/>
        <w:t xml:space="preserve">There is an ongoing ambient listening call </w:t>
      </w:r>
      <w:r w:rsidR="0057480E">
        <w:rPr>
          <w:lang w:eastAsia="zh-CN"/>
        </w:rPr>
        <w:t>between</w:t>
      </w:r>
      <w:r w:rsidR="0057480E" w:rsidRPr="00954225">
        <w:rPr>
          <w:lang w:eastAsia="zh-CN"/>
        </w:rPr>
        <w:t xml:space="preserve"> </w:t>
      </w:r>
      <w:r w:rsidRPr="00954225">
        <w:rPr>
          <w:lang w:eastAsia="zh-CN"/>
        </w:rPr>
        <w:t>MCPTT client 2</w:t>
      </w:r>
      <w:r w:rsidR="0057480E">
        <w:rPr>
          <w:lang w:eastAsia="zh-CN"/>
        </w:rPr>
        <w:t xml:space="preserve"> and MCPTT client 1</w:t>
      </w:r>
      <w:r w:rsidRPr="00954225">
        <w:rPr>
          <w:lang w:eastAsia="zh-CN"/>
        </w:rPr>
        <w:t>.</w:t>
      </w:r>
    </w:p>
    <w:p w14:paraId="4E5CE5E0" w14:textId="77777777" w:rsidR="0057480E" w:rsidRDefault="0057480E" w:rsidP="0057480E">
      <w:pPr>
        <w:pStyle w:val="B1"/>
        <w:rPr>
          <w:lang w:eastAsia="zh-CN"/>
        </w:rPr>
      </w:pPr>
      <w:r>
        <w:rPr>
          <w:lang w:eastAsia="zh-CN"/>
        </w:rPr>
        <w:t>-</w:t>
      </w:r>
      <w:r>
        <w:rPr>
          <w:lang w:eastAsia="zh-CN"/>
        </w:rPr>
        <w:tab/>
        <w:t xml:space="preserve">MCPTT user 1 is the </w:t>
      </w:r>
      <w:r>
        <w:t>"listening"</w:t>
      </w:r>
      <w:r w:rsidR="00B67BAE">
        <w:t xml:space="preserve"> </w:t>
      </w:r>
      <w:r>
        <w:rPr>
          <w:lang w:eastAsia="zh-CN"/>
        </w:rPr>
        <w:t xml:space="preserve">user at MCPTT client 1, and MCPTT user 2 is the </w:t>
      </w:r>
      <w:r>
        <w:t>"listened to"</w:t>
      </w:r>
      <w:r>
        <w:rPr>
          <w:lang w:eastAsia="zh-CN"/>
        </w:rPr>
        <w:t>user at MCPTT client 2.</w:t>
      </w:r>
    </w:p>
    <w:p w14:paraId="5CEBA4E7" w14:textId="77777777" w:rsidR="00856C6A" w:rsidRDefault="00856C6A" w:rsidP="00856C6A">
      <w:pPr>
        <w:pStyle w:val="TH"/>
      </w:pPr>
    </w:p>
    <w:p w14:paraId="57222CA6" w14:textId="77777777" w:rsidR="00856C6A" w:rsidRDefault="0057480E" w:rsidP="00244243">
      <w:pPr>
        <w:pStyle w:val="TH"/>
      </w:pPr>
      <w:r>
        <w:object w:dxaOrig="8311" w:dyaOrig="3406" w14:anchorId="7B4BB5C7">
          <v:shape id="_x0000_i1129" type="#_x0000_t75" style="width:415.35pt;height:169.95pt" o:ole="">
            <v:imagedata r:id="rId220" o:title=""/>
          </v:shape>
          <o:OLEObject Type="Embed" ProgID="Visio.Drawing.15" ShapeID="_x0000_i1129" DrawAspect="Content" ObjectID="_1765551934" r:id="rId221"/>
        </w:object>
      </w:r>
    </w:p>
    <w:p w14:paraId="5517CA60" w14:textId="77777777" w:rsidR="00856C6A" w:rsidRDefault="00856C6A" w:rsidP="00873E40">
      <w:pPr>
        <w:pStyle w:val="TF"/>
        <w:rPr>
          <w:lang w:eastAsia="zh-CN"/>
        </w:rPr>
      </w:pPr>
      <w:r>
        <w:t>Figure 10.</w:t>
      </w:r>
      <w:r w:rsidR="003724E7">
        <w:rPr>
          <w:lang w:eastAsia="zh-CN"/>
        </w:rPr>
        <w:t>14.</w:t>
      </w:r>
      <w:r w:rsidR="00CC6EDF">
        <w:rPr>
          <w:lang w:eastAsia="zh-CN"/>
        </w:rPr>
        <w:t>3.</w:t>
      </w:r>
      <w:r w:rsidR="0057480E">
        <w:rPr>
          <w:lang w:eastAsia="zh-CN"/>
        </w:rPr>
        <w:t>4</w:t>
      </w:r>
      <w:r>
        <w:t xml:space="preserve">-1: </w:t>
      </w:r>
      <w:r w:rsidR="00C80A32">
        <w:rPr>
          <w:lang w:eastAsia="zh-CN"/>
        </w:rPr>
        <w:t>A</w:t>
      </w:r>
      <w:r>
        <w:rPr>
          <w:rFonts w:hint="eastAsia"/>
          <w:lang w:eastAsia="zh-CN"/>
        </w:rPr>
        <w:t xml:space="preserve">mbient listening call release </w:t>
      </w:r>
      <w:r>
        <w:rPr>
          <w:lang w:eastAsia="zh-CN"/>
        </w:rPr>
        <w:t>–</w:t>
      </w:r>
      <w:r>
        <w:rPr>
          <w:rFonts w:hint="eastAsia"/>
          <w:lang w:eastAsia="zh-CN"/>
        </w:rPr>
        <w:t xml:space="preserve"> </w:t>
      </w:r>
      <w:r w:rsidR="00C80A32">
        <w:t>"listening"</w:t>
      </w:r>
      <w:r w:rsidR="00C80A32">
        <w:rPr>
          <w:lang w:eastAsia="zh-CN"/>
        </w:rPr>
        <w:t xml:space="preserve"> </w:t>
      </w:r>
      <w:r>
        <w:rPr>
          <w:rFonts w:hint="eastAsia"/>
          <w:lang w:eastAsia="zh-CN"/>
        </w:rPr>
        <w:t>user initiated</w:t>
      </w:r>
    </w:p>
    <w:p w14:paraId="0CBB9833" w14:textId="77777777" w:rsidR="00856C6A" w:rsidRDefault="00297BD1" w:rsidP="00856C6A">
      <w:pPr>
        <w:pStyle w:val="B1"/>
        <w:rPr>
          <w:lang w:eastAsia="zh-CN"/>
        </w:rPr>
      </w:pPr>
      <w:r>
        <w:rPr>
          <w:lang w:eastAsia="zh-CN"/>
        </w:rPr>
        <w:t>1</w:t>
      </w:r>
      <w:r w:rsidR="00856C6A">
        <w:t>.</w:t>
      </w:r>
      <w:r w:rsidR="00856C6A">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sidR="00AC005F">
        <w:rPr>
          <w:lang w:eastAsia="zh-CN"/>
        </w:rPr>
        <w:t xml:space="preserve">by sending an ambient listening call release </w:t>
      </w:r>
      <w:r>
        <w:rPr>
          <w:rFonts w:hint="eastAsia"/>
          <w:lang w:eastAsia="zh-CN"/>
        </w:rPr>
        <w:t>request to the MCPTT server.</w:t>
      </w:r>
    </w:p>
    <w:p w14:paraId="13CA8F68" w14:textId="77777777" w:rsidR="00297BD1" w:rsidRDefault="00297BD1" w:rsidP="008F093B">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5CEC4911" w14:textId="77777777" w:rsidR="00856C6A" w:rsidRDefault="00856C6A" w:rsidP="00856C6A">
      <w:pPr>
        <w:pStyle w:val="B1"/>
        <w:rPr>
          <w:lang w:eastAsia="zh-CN"/>
        </w:rPr>
      </w:pPr>
      <w:r>
        <w:t>3.</w:t>
      </w:r>
      <w:r>
        <w:tab/>
      </w:r>
      <w:r>
        <w:rPr>
          <w:lang w:eastAsia="zh-CN"/>
        </w:rPr>
        <w:t xml:space="preserve">MCPTT client 2 </w:t>
      </w:r>
      <w:r w:rsidR="00AC005F">
        <w:rPr>
          <w:lang w:eastAsia="zh-CN"/>
        </w:rPr>
        <w:t>stops transmitting media to MCPTT client 1</w:t>
      </w:r>
      <w:r>
        <w:rPr>
          <w:rFonts w:hint="eastAsia"/>
          <w:lang w:eastAsia="zh-CN"/>
        </w:rPr>
        <w:t>.</w:t>
      </w:r>
    </w:p>
    <w:p w14:paraId="6FBC0B88" w14:textId="77777777" w:rsidR="00AC005F" w:rsidRDefault="00AC005F" w:rsidP="00AC005F">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1C135200" w14:textId="77777777" w:rsidR="00856C6A" w:rsidRDefault="00856C6A" w:rsidP="00856C6A">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2C3D8B90" w14:textId="77777777" w:rsidR="00856C6A" w:rsidRDefault="00856C6A" w:rsidP="00C25A65">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01FEAAE" w14:textId="77777777" w:rsidR="00365EE8" w:rsidRPr="00C25A65" w:rsidRDefault="00365EE8" w:rsidP="00365EE8">
      <w:pPr>
        <w:pStyle w:val="Heading4"/>
        <w:rPr>
          <w:lang w:eastAsia="zh-CN"/>
        </w:rPr>
      </w:pPr>
      <w:bookmarkStart w:id="1394" w:name="_Toc154938553"/>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394"/>
    </w:p>
    <w:p w14:paraId="737AE71B" w14:textId="77777777" w:rsidR="00365EE8" w:rsidRDefault="00365EE8" w:rsidP="00365EE8">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4D00E51A" w14:textId="77777777" w:rsidR="00365EE8" w:rsidRDefault="00365EE8" w:rsidP="00365EE8">
      <w:r>
        <w:t>Pre-conditions:</w:t>
      </w:r>
    </w:p>
    <w:p w14:paraId="3661FEAC" w14:textId="77777777" w:rsidR="00365EE8" w:rsidRPr="002A0563" w:rsidRDefault="00365EE8" w:rsidP="00365EE8">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6873D95C" w14:textId="77777777" w:rsidR="00365EE8" w:rsidRDefault="00365EE8" w:rsidP="00365EE8">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3F668633" w14:textId="77777777" w:rsidR="00365EE8" w:rsidRPr="00954225" w:rsidRDefault="00365EE8" w:rsidP="00365EE8">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5B371BF5" w14:textId="070F2E12" w:rsidR="00365EE8" w:rsidRDefault="00854984" w:rsidP="008B26B5">
      <w:pPr>
        <w:pStyle w:val="TH"/>
      </w:pPr>
      <w:r>
        <w:rPr>
          <w:noProof/>
        </w:rPr>
        <w:lastRenderedPageBreak/>
        <w:drawing>
          <wp:inline distT="0" distB="0" distL="0" distR="0" wp14:anchorId="22898D21" wp14:editId="5D259D44">
            <wp:extent cx="5276850" cy="21653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276850" cy="2165350"/>
                    </a:xfrm>
                    <a:prstGeom prst="rect">
                      <a:avLst/>
                    </a:prstGeom>
                    <a:noFill/>
                    <a:ln>
                      <a:noFill/>
                    </a:ln>
                  </pic:spPr>
                </pic:pic>
              </a:graphicData>
            </a:graphic>
          </wp:inline>
        </w:drawing>
      </w:r>
    </w:p>
    <w:p w14:paraId="6C386024" w14:textId="77777777" w:rsidR="00365EE8" w:rsidRDefault="00365EE8" w:rsidP="00365EE8">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"listened to"</w:t>
      </w:r>
      <w:r w:rsidR="00522D2E">
        <w:t xml:space="preserve"> </w:t>
      </w:r>
      <w:r>
        <w:rPr>
          <w:rFonts w:hint="eastAsia"/>
          <w:lang w:eastAsia="zh-CN"/>
        </w:rPr>
        <w:t>user initiated</w:t>
      </w:r>
    </w:p>
    <w:p w14:paraId="49CD329F" w14:textId="77777777" w:rsidR="008B26B5" w:rsidRDefault="008B26B5" w:rsidP="008B26B5">
      <w:pPr>
        <w:rPr>
          <w:lang w:eastAsia="zh-CN"/>
        </w:rPr>
      </w:pPr>
    </w:p>
    <w:p w14:paraId="601BED2E" w14:textId="77777777" w:rsidR="00365EE8" w:rsidRDefault="00365EE8" w:rsidP="00365EE8">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A66DB5F" w14:textId="77777777" w:rsidR="00365EE8" w:rsidRDefault="00365EE8" w:rsidP="00365EE8">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46FAA74C" w14:textId="77777777" w:rsidR="00365EE8" w:rsidRDefault="00365EE8" w:rsidP="00365EE8">
      <w:pPr>
        <w:pStyle w:val="B1"/>
        <w:rPr>
          <w:lang w:eastAsia="zh-CN"/>
        </w:rPr>
      </w:pPr>
      <w:r>
        <w:rPr>
          <w:lang w:eastAsia="zh-CN"/>
        </w:rPr>
        <w:t>3.</w:t>
      </w:r>
      <w:r>
        <w:rPr>
          <w:lang w:eastAsia="zh-CN"/>
        </w:rPr>
        <w:tab/>
      </w:r>
      <w:r w:rsidR="007F4114">
        <w:rPr>
          <w:lang w:eastAsia="zh-CN"/>
        </w:rPr>
        <w:t xml:space="preserve">The user 1 at </w:t>
      </w:r>
      <w:r>
        <w:rPr>
          <w:lang w:eastAsia="zh-CN"/>
        </w:rPr>
        <w:t>MCPTT client 1 is notified about the ambient listening call release.</w:t>
      </w:r>
    </w:p>
    <w:p w14:paraId="18F0FC02" w14:textId="77777777" w:rsidR="00365EE8" w:rsidRDefault="00365EE8" w:rsidP="00365EE8">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700093B1" w14:textId="77777777" w:rsidR="00365EE8" w:rsidRDefault="00365EE8" w:rsidP="00365EE8">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612EEBA1" w14:textId="77777777" w:rsidR="00365EE8" w:rsidRDefault="00365EE8" w:rsidP="00365EE8">
      <w:pPr>
        <w:pStyle w:val="B1"/>
        <w:rPr>
          <w:lang w:eastAsia="zh-CN"/>
        </w:rPr>
      </w:pPr>
      <w:r>
        <w:t>6.</w:t>
      </w:r>
      <w:r>
        <w:tab/>
      </w:r>
      <w:r>
        <w:rPr>
          <w:lang w:eastAsia="zh-CN"/>
        </w:rPr>
        <w:t xml:space="preserve">MCPTT client </w:t>
      </w:r>
      <w:r w:rsidR="007F4114">
        <w:rPr>
          <w:lang w:eastAsia="zh-CN"/>
        </w:rPr>
        <w:t>2</w:t>
      </w:r>
      <w:r>
        <w:rPr>
          <w:lang w:eastAsia="zh-CN"/>
        </w:rPr>
        <w:t xml:space="preserve"> stops transmit</w:t>
      </w:r>
      <w:r w:rsidR="00522D2E">
        <w:rPr>
          <w:lang w:eastAsia="zh-CN"/>
        </w:rPr>
        <w:t>t</w:t>
      </w:r>
      <w:r>
        <w:rPr>
          <w:lang w:eastAsia="zh-CN"/>
        </w:rPr>
        <w:t xml:space="preserve">ing media to MCPTT client </w:t>
      </w:r>
      <w:r w:rsidR="007F4114">
        <w:rPr>
          <w:lang w:eastAsia="zh-CN"/>
        </w:rPr>
        <w:t>1</w:t>
      </w:r>
      <w:r>
        <w:rPr>
          <w:lang w:eastAsia="zh-CN"/>
        </w:rPr>
        <w:t>.</w:t>
      </w:r>
    </w:p>
    <w:p w14:paraId="601262EB" w14:textId="77777777" w:rsidR="00365EE8" w:rsidRDefault="00365EE8" w:rsidP="00365EE8">
      <w:pPr>
        <w:pStyle w:val="NO"/>
        <w:ind w:hanging="567"/>
        <w:rPr>
          <w:lang w:eastAsia="zh-CN"/>
        </w:rPr>
      </w:pPr>
      <w:r>
        <w:t>NOTE:</w:t>
      </w:r>
      <w:r>
        <w:tab/>
      </w:r>
      <w:r>
        <w:rPr>
          <w:rFonts w:hint="eastAsia"/>
          <w:lang w:eastAsia="zh-CN"/>
        </w:rPr>
        <w:t xml:space="preserve">MCPTT client </w:t>
      </w:r>
      <w:r w:rsidR="007F4114">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3C69ACA2" w14:textId="77777777" w:rsidR="00C25A65" w:rsidRDefault="00A249BF" w:rsidP="00A249BF">
      <w:pPr>
        <w:pStyle w:val="Heading2"/>
      </w:pPr>
      <w:bookmarkStart w:id="1395" w:name="_Toc460616230"/>
      <w:bookmarkStart w:id="1396" w:name="_Toc460617091"/>
      <w:bookmarkStart w:id="1397" w:name="_Toc154938554"/>
      <w:r w:rsidRPr="00AB5FED">
        <w:t>10.1</w:t>
      </w:r>
      <w:r>
        <w:t>5</w:t>
      </w:r>
      <w:r w:rsidRPr="00AB5FED">
        <w:tab/>
      </w:r>
      <w:r w:rsidRPr="00A249BF">
        <w:t>First-to-answer call setup</w:t>
      </w:r>
      <w:bookmarkEnd w:id="1395"/>
      <w:bookmarkEnd w:id="1396"/>
      <w:bookmarkEnd w:id="1397"/>
    </w:p>
    <w:p w14:paraId="3D10A5D5" w14:textId="77777777" w:rsidR="00A249BF" w:rsidRPr="00A904C5" w:rsidRDefault="00A249BF" w:rsidP="00A249BF">
      <w:pPr>
        <w:pStyle w:val="Heading3"/>
      </w:pPr>
      <w:bookmarkStart w:id="1398" w:name="_Toc460616231"/>
      <w:bookmarkStart w:id="1399" w:name="_Toc460617092"/>
      <w:bookmarkStart w:id="1400" w:name="_Toc154938555"/>
      <w:r w:rsidRPr="00A904C5">
        <w:t>10.</w:t>
      </w:r>
      <w:r>
        <w:t>15</w:t>
      </w:r>
      <w:r w:rsidRPr="00A904C5">
        <w:t>.1</w:t>
      </w:r>
      <w:r w:rsidRPr="00A904C5">
        <w:tab/>
        <w:t>Description</w:t>
      </w:r>
      <w:bookmarkEnd w:id="1398"/>
      <w:bookmarkEnd w:id="1399"/>
      <w:bookmarkEnd w:id="1400"/>
    </w:p>
    <w:p w14:paraId="42B6B432" w14:textId="77777777" w:rsidR="00A249BF" w:rsidRDefault="00A249BF" w:rsidP="00A249BF">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rsidR="00B1659B">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762BB781" w14:textId="77777777" w:rsidR="00B1659B" w:rsidRDefault="00B1659B" w:rsidP="00B1659B">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062BCBCC" w14:textId="77777777" w:rsidR="00A249BF" w:rsidRPr="00287882" w:rsidRDefault="00A249BF" w:rsidP="00A249BF">
      <w:pPr>
        <w:pStyle w:val="Heading3"/>
      </w:pPr>
      <w:bookmarkStart w:id="1401" w:name="_Toc454349178"/>
      <w:bookmarkStart w:id="1402" w:name="_Toc460616232"/>
      <w:bookmarkStart w:id="1403" w:name="_Toc460617093"/>
      <w:bookmarkStart w:id="1404" w:name="_Toc154938556"/>
      <w:r w:rsidRPr="00287882">
        <w:t>10.</w:t>
      </w:r>
      <w:r>
        <w:t>15</w:t>
      </w:r>
      <w:r w:rsidRPr="00287882">
        <w:t>.2</w:t>
      </w:r>
      <w:r w:rsidRPr="00287882">
        <w:tab/>
        <w:t xml:space="preserve">Information flows for </w:t>
      </w:r>
      <w:r>
        <w:t>first-to-answer</w:t>
      </w:r>
      <w:r w:rsidRPr="00287882">
        <w:t xml:space="preserve"> call</w:t>
      </w:r>
      <w:bookmarkEnd w:id="1401"/>
      <w:bookmarkEnd w:id="1402"/>
      <w:bookmarkEnd w:id="1403"/>
      <w:bookmarkEnd w:id="1404"/>
    </w:p>
    <w:p w14:paraId="5936155E" w14:textId="77777777" w:rsidR="00D50267" w:rsidRDefault="00D50267" w:rsidP="00B07A13">
      <w:pPr>
        <w:pStyle w:val="Heading4"/>
      </w:pPr>
      <w:bookmarkStart w:id="1405" w:name="_Toc460616233"/>
      <w:bookmarkStart w:id="1406" w:name="_Toc460617094"/>
      <w:bookmarkStart w:id="1407" w:name="_Toc154938557"/>
      <w:r>
        <w:t>10.15.2.1</w:t>
      </w:r>
      <w:r>
        <w:tab/>
        <w:t>MCPTT first-to-answer call request (</w:t>
      </w:r>
      <w:r>
        <w:rPr>
          <w:lang w:eastAsia="zh-CN"/>
        </w:rPr>
        <w:t>MCPTT client to MCPTT server</w:t>
      </w:r>
      <w:r>
        <w:t>)</w:t>
      </w:r>
      <w:bookmarkEnd w:id="1407"/>
    </w:p>
    <w:p w14:paraId="0ADEA333" w14:textId="77777777" w:rsidR="00D50267" w:rsidRDefault="00D50267" w:rsidP="00D50267">
      <w:r>
        <w:t>Table 10.15.2.1-1 describes the information flow MCPTT first-to-answer call request from the MCPTT client to the MCPTT server.</w:t>
      </w:r>
    </w:p>
    <w:p w14:paraId="1A278C29" w14:textId="77777777" w:rsidR="00D50267" w:rsidRDefault="00D50267" w:rsidP="00B07A13">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50267" w14:paraId="61EC5D70"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8AFF2" w14:textId="77777777" w:rsidR="00D50267" w:rsidRDefault="00D50267" w:rsidP="00AA05A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2D9D0" w14:textId="77777777" w:rsidR="00D50267" w:rsidRDefault="00D50267" w:rsidP="00AA05A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AE6FE" w14:textId="77777777" w:rsidR="00D50267" w:rsidRDefault="00D50267" w:rsidP="00AA05A2">
            <w:pPr>
              <w:pStyle w:val="TAH"/>
            </w:pPr>
            <w:r>
              <w:t>Description</w:t>
            </w:r>
          </w:p>
        </w:tc>
      </w:tr>
      <w:tr w:rsidR="00D50267" w14:paraId="492A8A03"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703F" w14:textId="77777777" w:rsidR="00D50267" w:rsidRDefault="00D50267" w:rsidP="00AA05A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40392" w14:textId="77777777" w:rsidR="00D50267" w:rsidRDefault="00D50267" w:rsidP="00AA05A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9B3FB" w14:textId="77777777" w:rsidR="00D50267" w:rsidRDefault="00D50267" w:rsidP="00AA05A2">
            <w:pPr>
              <w:pStyle w:val="TAL"/>
            </w:pPr>
            <w:r>
              <w:t xml:space="preserve">The </w:t>
            </w:r>
            <w:r>
              <w:rPr>
                <w:lang w:eastAsia="zh-CN"/>
              </w:rPr>
              <w:t>MCPTT ID</w:t>
            </w:r>
            <w:r>
              <w:t xml:space="preserve"> of the calling party</w:t>
            </w:r>
          </w:p>
        </w:tc>
      </w:tr>
      <w:tr w:rsidR="00D50267" w14:paraId="6D031681"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D6928" w14:textId="77777777" w:rsidR="00D50267" w:rsidRDefault="00D50267" w:rsidP="00AA05A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81C17" w14:textId="77777777" w:rsidR="00D50267" w:rsidRDefault="00D50267" w:rsidP="00AA05A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823D" w14:textId="77777777" w:rsidR="00D50267" w:rsidRDefault="00D50267" w:rsidP="00AA05A2">
            <w:pPr>
              <w:pStyle w:val="TAL"/>
            </w:pPr>
            <w:r>
              <w:t>The functional alias of the calling party</w:t>
            </w:r>
          </w:p>
        </w:tc>
      </w:tr>
      <w:tr w:rsidR="00D50267" w14:paraId="46EB62A6"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3437B" w14:textId="77777777" w:rsidR="00D50267" w:rsidRDefault="00D50267" w:rsidP="00AA05A2">
            <w:pPr>
              <w:pStyle w:val="TAL"/>
            </w:pPr>
            <w:r>
              <w:t xml:space="preserve">MCPTT ID </w:t>
            </w:r>
            <w:r w:rsidR="00224467">
              <w:t xml:space="preserve">list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09FD3" w14:textId="77777777" w:rsidR="00D50267" w:rsidRDefault="00D50267" w:rsidP="00AA05A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028D5" w14:textId="77777777" w:rsidR="00D50267" w:rsidRDefault="00D50267" w:rsidP="00AA05A2">
            <w:pPr>
              <w:pStyle w:val="TAL"/>
            </w:pPr>
            <w:r>
              <w:t>The</w:t>
            </w:r>
            <w:r>
              <w:rPr>
                <w:lang w:eastAsia="zh-CN"/>
              </w:rPr>
              <w:t xml:space="preserve"> </w:t>
            </w:r>
            <w:r w:rsidR="00224467">
              <w:rPr>
                <w:lang w:eastAsia="zh-CN"/>
              </w:rPr>
              <w:t xml:space="preserve">list of </w:t>
            </w:r>
            <w:r>
              <w:rPr>
                <w:lang w:eastAsia="zh-CN"/>
              </w:rPr>
              <w:t>MCPTT ID</w:t>
            </w:r>
            <w:r w:rsidR="00224467">
              <w:rPr>
                <w:lang w:eastAsia="zh-CN"/>
              </w:rPr>
              <w:t>s</w:t>
            </w:r>
            <w:r>
              <w:t xml:space="preserve"> of the called party</w:t>
            </w:r>
          </w:p>
        </w:tc>
      </w:tr>
      <w:tr w:rsidR="00D50267" w14:paraId="1D307CF4"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44A07" w14:textId="77777777" w:rsidR="00D50267" w:rsidRDefault="00D50267" w:rsidP="00AA05A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08D293" w14:textId="77777777" w:rsidR="00D50267" w:rsidRDefault="00D50267" w:rsidP="00AA05A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17B0" w14:textId="77777777" w:rsidR="00D50267" w:rsidRDefault="00D50267" w:rsidP="00AA05A2">
            <w:pPr>
              <w:pStyle w:val="TAL"/>
            </w:pPr>
            <w:r>
              <w:t>The functional alias of the called party</w:t>
            </w:r>
          </w:p>
        </w:tc>
      </w:tr>
      <w:tr w:rsidR="00D50267" w14:paraId="08A83CFA"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65117" w14:textId="77777777" w:rsidR="00D50267" w:rsidRDefault="00D50267" w:rsidP="00AA05A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1CA65" w14:textId="77777777" w:rsidR="00D50267" w:rsidRDefault="00D50267" w:rsidP="00AA05A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E3732" w14:textId="77777777" w:rsidR="00D50267" w:rsidRDefault="00D50267" w:rsidP="00AA05A2">
            <w:pPr>
              <w:pStyle w:val="TAL"/>
            </w:pPr>
            <w:r>
              <w:t>This element indicates whether floor control will be used for the private call.</w:t>
            </w:r>
          </w:p>
        </w:tc>
      </w:tr>
      <w:tr w:rsidR="00D50267" w14:paraId="470E2308"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8050F" w14:textId="77777777" w:rsidR="00D50267" w:rsidRDefault="00D50267" w:rsidP="00AA05A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6D9CE" w14:textId="77777777" w:rsidR="00D50267" w:rsidRDefault="00D50267" w:rsidP="00AA05A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E8702" w14:textId="77777777" w:rsidR="00D50267" w:rsidRDefault="00D50267" w:rsidP="00AA05A2">
            <w:pPr>
              <w:pStyle w:val="TAL"/>
            </w:pPr>
            <w:r>
              <w:t xml:space="preserve">Media parameters of MCPTT client. </w:t>
            </w:r>
          </w:p>
        </w:tc>
      </w:tr>
      <w:tr w:rsidR="00D50267" w14:paraId="6598E77D"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2B271" w14:textId="77777777" w:rsidR="00D50267" w:rsidRDefault="00D50267" w:rsidP="00AA05A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6445EE" w14:textId="77777777" w:rsidR="00D50267" w:rsidRDefault="00D50267" w:rsidP="00AA05A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BB418" w14:textId="77777777" w:rsidR="00D50267" w:rsidRDefault="00D50267" w:rsidP="00AA05A2">
            <w:pPr>
              <w:pStyle w:val="TAL"/>
            </w:pPr>
            <w:r>
              <w:t xml:space="preserve">An indication that the user is also requesting the floor. </w:t>
            </w:r>
          </w:p>
        </w:tc>
      </w:tr>
      <w:tr w:rsidR="00D50267" w14:paraId="6F19740A"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5A078" w14:textId="77777777" w:rsidR="00D50267" w:rsidRDefault="00D50267" w:rsidP="00AA05A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150" w14:textId="77777777" w:rsidR="00D50267" w:rsidRDefault="00D50267" w:rsidP="00AA05A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B5C1D" w14:textId="77777777" w:rsidR="00D50267" w:rsidRDefault="00D50267" w:rsidP="00AA05A2">
            <w:pPr>
              <w:pStyle w:val="TAL"/>
            </w:pPr>
            <w:r>
              <w:t>Location of the calling party</w:t>
            </w:r>
          </w:p>
        </w:tc>
      </w:tr>
      <w:tr w:rsidR="00D50267" w14:paraId="2317121A" w14:textId="77777777" w:rsidTr="00D50267">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5839E" w14:textId="77777777" w:rsidR="00D50267" w:rsidRDefault="00D50267" w:rsidP="00B07A13">
            <w:pPr>
              <w:pStyle w:val="TAN"/>
            </w:pPr>
            <w:r>
              <w:t>NOTE:</w:t>
            </w:r>
            <w:r>
              <w:tab/>
              <w:t>At least one identity must be present.</w:t>
            </w:r>
          </w:p>
        </w:tc>
      </w:tr>
    </w:tbl>
    <w:p w14:paraId="471E30C8" w14:textId="77777777" w:rsidR="00D50267" w:rsidRDefault="00D50267" w:rsidP="00D50267"/>
    <w:p w14:paraId="6C42517B" w14:textId="77777777" w:rsidR="00D50267" w:rsidRDefault="00D50267" w:rsidP="00B07A13">
      <w:pPr>
        <w:pStyle w:val="Heading4"/>
      </w:pPr>
      <w:bookmarkStart w:id="1408" w:name="_Toc154938558"/>
      <w:r>
        <w:t>10.15.2.</w:t>
      </w:r>
      <w:r>
        <w:rPr>
          <w:lang w:eastAsia="zh-CN"/>
        </w:rPr>
        <w:t>2</w:t>
      </w:r>
      <w:r>
        <w:tab/>
        <w:t>MCPTT first-to-answer call request (MCPTT server to MCPTT client)</w:t>
      </w:r>
      <w:bookmarkEnd w:id="1408"/>
    </w:p>
    <w:p w14:paraId="473CB9F1" w14:textId="77777777" w:rsidR="00D50267" w:rsidRDefault="00D50267" w:rsidP="00D50267">
      <w:r>
        <w:t>Table 10.15.2.2-1 describes the information flow MCPTT first-to-answer call request from the MCPTT server to the MCPTT client.</w:t>
      </w:r>
    </w:p>
    <w:p w14:paraId="7FB63FDE" w14:textId="77777777" w:rsidR="00D50267" w:rsidRDefault="00D50267" w:rsidP="00B07A13">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50267" w14:paraId="6652580E"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D2861" w14:textId="77777777" w:rsidR="00D50267" w:rsidRDefault="00D50267" w:rsidP="00B67BAE">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2C71D" w14:textId="77777777" w:rsidR="00D50267" w:rsidRDefault="00D50267" w:rsidP="00B67BAE">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D6E04" w14:textId="77777777" w:rsidR="00D50267" w:rsidRDefault="00D50267" w:rsidP="00B67BAE">
            <w:pPr>
              <w:pStyle w:val="TAH"/>
            </w:pPr>
            <w:r>
              <w:t>Description</w:t>
            </w:r>
          </w:p>
        </w:tc>
      </w:tr>
      <w:tr w:rsidR="00D50267" w14:paraId="345800D9"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911AB" w14:textId="77777777" w:rsidR="00D50267" w:rsidRDefault="00D50267" w:rsidP="00B67BAE">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774E8"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4CD36F" w14:textId="77777777" w:rsidR="00D50267" w:rsidRDefault="00D50267" w:rsidP="00B67BAE">
            <w:pPr>
              <w:pStyle w:val="TAL"/>
            </w:pPr>
            <w:r>
              <w:t>The MCPTT ID of the calling party</w:t>
            </w:r>
          </w:p>
        </w:tc>
      </w:tr>
      <w:tr w:rsidR="00D50267" w14:paraId="60ED9AFC"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54F2A" w14:textId="77777777" w:rsidR="00D50267" w:rsidRDefault="00D5026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AB8ED" w14:textId="77777777" w:rsidR="00D50267" w:rsidRDefault="00D5026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53E8E" w14:textId="77777777" w:rsidR="00D50267" w:rsidRDefault="00D50267">
            <w:pPr>
              <w:pStyle w:val="TAL"/>
            </w:pPr>
            <w:r>
              <w:t>The functional alias of the calling party</w:t>
            </w:r>
          </w:p>
        </w:tc>
      </w:tr>
      <w:tr w:rsidR="00D50267" w14:paraId="708B3294"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FA7BE" w14:textId="77777777" w:rsidR="00D50267" w:rsidRDefault="00D50267" w:rsidP="00B67BAE">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09A"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F9A712" w14:textId="77777777" w:rsidR="00D50267" w:rsidRDefault="00D50267" w:rsidP="00B67BAE">
            <w:pPr>
              <w:pStyle w:val="TAL"/>
            </w:pPr>
            <w:r>
              <w:t>The MCPTT ID of the called party</w:t>
            </w:r>
          </w:p>
        </w:tc>
      </w:tr>
      <w:tr w:rsidR="00D50267" w14:paraId="6E3B880D"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5E30" w14:textId="77777777" w:rsidR="00D50267" w:rsidRDefault="00D50267" w:rsidP="00B07A13">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A2C2F" w14:textId="77777777" w:rsidR="00D50267" w:rsidRDefault="00D50267" w:rsidP="00B07A13">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DCB43" w14:textId="77777777" w:rsidR="00D50267" w:rsidRDefault="00D50267" w:rsidP="00B07A13">
            <w:pPr>
              <w:pStyle w:val="TAL"/>
            </w:pPr>
            <w:r>
              <w:t>The functional alias of the called party</w:t>
            </w:r>
          </w:p>
        </w:tc>
      </w:tr>
      <w:tr w:rsidR="00D50267" w14:paraId="0AFE5D8D"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F5C32" w14:textId="77777777" w:rsidR="00D50267" w:rsidRDefault="00D50267" w:rsidP="00B67BAE">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0E593"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F22D" w14:textId="77777777" w:rsidR="00D50267" w:rsidRDefault="00D50267" w:rsidP="00B67BAE">
            <w:pPr>
              <w:pStyle w:val="TAL"/>
            </w:pPr>
            <w:r>
              <w:t>This element indicates whether floor control will be used for the private call.</w:t>
            </w:r>
          </w:p>
        </w:tc>
      </w:tr>
      <w:tr w:rsidR="00D50267" w14:paraId="35428473"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79C59" w14:textId="77777777" w:rsidR="00D50267" w:rsidRDefault="00D50267" w:rsidP="00B67BAE">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5F007"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61363" w14:textId="77777777" w:rsidR="00D50267" w:rsidRDefault="00D50267" w:rsidP="00B67BAE">
            <w:pPr>
              <w:pStyle w:val="TAL"/>
            </w:pPr>
            <w:r>
              <w:t xml:space="preserve">Media parameters of MCPTT client. </w:t>
            </w:r>
          </w:p>
        </w:tc>
      </w:tr>
      <w:tr w:rsidR="00D50267" w14:paraId="1F30317A"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FEE31" w14:textId="77777777" w:rsidR="00D50267" w:rsidRDefault="00D50267" w:rsidP="00B67BAE">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1B367" w14:textId="77777777" w:rsidR="00D50267" w:rsidRDefault="00D50267" w:rsidP="00B67B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C5BF2" w14:textId="77777777" w:rsidR="00D50267" w:rsidRDefault="00D50267" w:rsidP="00B67BAE">
            <w:pPr>
              <w:pStyle w:val="TAL"/>
            </w:pPr>
            <w:r>
              <w:t xml:space="preserve">An indication that the user is also requesting the floor. </w:t>
            </w:r>
          </w:p>
        </w:tc>
      </w:tr>
    </w:tbl>
    <w:p w14:paraId="16E6D1A4" w14:textId="77777777" w:rsidR="00D50267" w:rsidRDefault="00D50267" w:rsidP="00D50267"/>
    <w:p w14:paraId="30053C86" w14:textId="77777777" w:rsidR="00D50267" w:rsidRDefault="00D50267" w:rsidP="00B07A13">
      <w:pPr>
        <w:pStyle w:val="Heading4"/>
      </w:pPr>
      <w:bookmarkStart w:id="1409" w:name="_Toc154938559"/>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09"/>
    </w:p>
    <w:p w14:paraId="53EFA025" w14:textId="77777777" w:rsidR="00D50267" w:rsidRDefault="00D50267" w:rsidP="00D50267">
      <w:r>
        <w:t>Table 10.15.2.3-1 describes the information flow MCPTT first-to-answer call response from the MCPTT client to the MCPTT server.</w:t>
      </w:r>
    </w:p>
    <w:p w14:paraId="2ADF7F83" w14:textId="77777777" w:rsidR="00D50267" w:rsidRDefault="00D50267" w:rsidP="00B07A13">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50267" w14:paraId="1E0F4F12"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B96C9" w14:textId="77777777" w:rsidR="00D50267" w:rsidRDefault="00D50267" w:rsidP="00B67BAE">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480D3" w14:textId="77777777" w:rsidR="00D50267" w:rsidRDefault="00D50267" w:rsidP="00B67BAE">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0EF666" w14:textId="77777777" w:rsidR="00D50267" w:rsidRDefault="00D50267" w:rsidP="00B67BAE">
            <w:pPr>
              <w:pStyle w:val="TAH"/>
            </w:pPr>
            <w:r>
              <w:t>Description</w:t>
            </w:r>
          </w:p>
        </w:tc>
      </w:tr>
      <w:tr w:rsidR="00D50267" w14:paraId="37293846"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918DD" w14:textId="77777777" w:rsidR="00D50267" w:rsidRDefault="00D50267" w:rsidP="00B67BAE">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BC063"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0513B" w14:textId="77777777" w:rsidR="00D50267" w:rsidRDefault="00D50267" w:rsidP="00B67BAE">
            <w:pPr>
              <w:pStyle w:val="TAL"/>
            </w:pPr>
            <w:r>
              <w:t xml:space="preserve">The </w:t>
            </w:r>
            <w:r>
              <w:rPr>
                <w:lang w:eastAsia="zh-CN"/>
              </w:rPr>
              <w:t>MCPTT ID</w:t>
            </w:r>
            <w:r>
              <w:t xml:space="preserve"> of the calling party</w:t>
            </w:r>
          </w:p>
        </w:tc>
      </w:tr>
      <w:tr w:rsidR="00D50267" w14:paraId="3270BD5F"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0A860" w14:textId="77777777" w:rsidR="00D50267" w:rsidRDefault="00D50267" w:rsidP="00B67B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847A2" w14:textId="77777777" w:rsidR="00D50267" w:rsidRDefault="00D50267" w:rsidP="00B67B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10D1C" w14:textId="77777777" w:rsidR="00D50267" w:rsidRDefault="00D50267" w:rsidP="00B67BAE">
            <w:pPr>
              <w:pStyle w:val="TAL"/>
            </w:pPr>
            <w:r>
              <w:t>The functional alias of the calling party</w:t>
            </w:r>
          </w:p>
        </w:tc>
      </w:tr>
      <w:tr w:rsidR="00D50267" w14:paraId="73738B82"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DA2F4" w14:textId="77777777" w:rsidR="00D50267" w:rsidRDefault="00D50267" w:rsidP="00B67BAE">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14262"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C77FB" w14:textId="77777777" w:rsidR="00D50267" w:rsidRDefault="00D50267" w:rsidP="00B67BAE">
            <w:pPr>
              <w:pStyle w:val="TAL"/>
            </w:pPr>
            <w:r>
              <w:t xml:space="preserve">The </w:t>
            </w:r>
            <w:r>
              <w:rPr>
                <w:lang w:eastAsia="zh-CN"/>
              </w:rPr>
              <w:t>MCPTT ID</w:t>
            </w:r>
            <w:r>
              <w:t xml:space="preserve"> of the called party</w:t>
            </w:r>
          </w:p>
        </w:tc>
      </w:tr>
      <w:tr w:rsidR="00D50267" w14:paraId="7338A414"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BE453" w14:textId="77777777" w:rsidR="00D50267" w:rsidRDefault="00D50267" w:rsidP="00B67B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325C8" w14:textId="77777777" w:rsidR="00D50267" w:rsidRDefault="00D50267" w:rsidP="00B67B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D5D7E" w14:textId="77777777" w:rsidR="00D50267" w:rsidRDefault="00D50267" w:rsidP="00B67BAE">
            <w:pPr>
              <w:pStyle w:val="TAL"/>
            </w:pPr>
            <w:r>
              <w:t>The functional alias of the called party</w:t>
            </w:r>
          </w:p>
        </w:tc>
      </w:tr>
      <w:tr w:rsidR="00D50267" w14:paraId="4561E8C8"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B9663" w14:textId="77777777" w:rsidR="00D50267" w:rsidRDefault="00D50267" w:rsidP="00B67BAE">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C54F5E"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2CF92" w14:textId="77777777" w:rsidR="00D50267" w:rsidRDefault="00D50267" w:rsidP="00B67BAE">
            <w:pPr>
              <w:pStyle w:val="TAL"/>
            </w:pPr>
            <w:r>
              <w:t xml:space="preserve">Media parameters </w:t>
            </w:r>
            <w:r>
              <w:rPr>
                <w:lang w:eastAsia="zh-CN"/>
              </w:rPr>
              <w:t>selected</w:t>
            </w:r>
          </w:p>
        </w:tc>
      </w:tr>
    </w:tbl>
    <w:p w14:paraId="582C2B34" w14:textId="77777777" w:rsidR="00D50267" w:rsidRDefault="00D50267" w:rsidP="00D50267"/>
    <w:p w14:paraId="31824EF8" w14:textId="77777777" w:rsidR="00D50267" w:rsidRDefault="00D50267" w:rsidP="00D50267">
      <w:pPr>
        <w:pStyle w:val="Heading4"/>
      </w:pPr>
      <w:bookmarkStart w:id="1410" w:name="_Toc154938560"/>
      <w:r>
        <w:t>10.15.2.4</w:t>
      </w:r>
      <w:r>
        <w:tab/>
        <w:t>MCPTT first-to-answer call response (</w:t>
      </w:r>
      <w:r>
        <w:rPr>
          <w:lang w:eastAsia="zh-CN"/>
        </w:rPr>
        <w:t>MCPTT server to MCPTT client</w:t>
      </w:r>
      <w:r>
        <w:t>)</w:t>
      </w:r>
      <w:bookmarkEnd w:id="1410"/>
    </w:p>
    <w:p w14:paraId="6F1C5B34" w14:textId="77777777" w:rsidR="00D50267" w:rsidRDefault="00D50267" w:rsidP="00D50267">
      <w:r>
        <w:t>Table 10.15.2.4-1 describes the information flow MCPTT first-to-answer call response from the MCPTT server to the MCPTT client.</w:t>
      </w:r>
    </w:p>
    <w:p w14:paraId="2DE3D54D" w14:textId="77777777" w:rsidR="00D50267" w:rsidRDefault="00D50267" w:rsidP="00D50267">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50267" w14:paraId="2E2F7CE1"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AA4BF" w14:textId="77777777" w:rsidR="00D50267" w:rsidRDefault="00D50267">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EE896" w14:textId="77777777" w:rsidR="00D50267" w:rsidRDefault="00D50267">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D9AFC" w14:textId="77777777" w:rsidR="00D50267" w:rsidRDefault="00D50267">
            <w:pPr>
              <w:pStyle w:val="TAH"/>
            </w:pPr>
            <w:r>
              <w:t>Description</w:t>
            </w:r>
          </w:p>
        </w:tc>
      </w:tr>
      <w:tr w:rsidR="00D50267" w14:paraId="788F271E"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69A94" w14:textId="77777777" w:rsidR="00D50267" w:rsidRDefault="00D50267">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50D9C" w14:textId="77777777" w:rsidR="00D50267" w:rsidRDefault="00D50267">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7FE9B" w14:textId="77777777" w:rsidR="00D50267" w:rsidRDefault="00D50267">
            <w:pPr>
              <w:pStyle w:val="TAL"/>
            </w:pPr>
            <w:r>
              <w:t xml:space="preserve">The </w:t>
            </w:r>
            <w:r>
              <w:rPr>
                <w:lang w:eastAsia="zh-CN"/>
              </w:rPr>
              <w:t>MCPTT ID</w:t>
            </w:r>
            <w:r>
              <w:t xml:space="preserve"> of the calling party</w:t>
            </w:r>
          </w:p>
        </w:tc>
      </w:tr>
      <w:tr w:rsidR="00D50267" w14:paraId="6ECBB153"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CAD8D" w14:textId="77777777" w:rsidR="00D50267" w:rsidRDefault="00D5026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AB33D" w14:textId="77777777" w:rsidR="00D50267" w:rsidRDefault="00D5026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B3420" w14:textId="77777777" w:rsidR="00D50267" w:rsidRDefault="00D50267">
            <w:pPr>
              <w:pStyle w:val="TAL"/>
            </w:pPr>
            <w:r>
              <w:t>The functional alias of the calling party</w:t>
            </w:r>
          </w:p>
        </w:tc>
      </w:tr>
      <w:tr w:rsidR="00D50267" w14:paraId="4300B440"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EA72E" w14:textId="77777777" w:rsidR="00D50267" w:rsidRDefault="00D50267">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4416" w14:textId="77777777" w:rsidR="00D50267" w:rsidRDefault="00D50267">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0D88F" w14:textId="77777777" w:rsidR="00D50267" w:rsidRDefault="00D50267">
            <w:pPr>
              <w:pStyle w:val="TAL"/>
            </w:pPr>
            <w:r>
              <w:t xml:space="preserve">The </w:t>
            </w:r>
            <w:r>
              <w:rPr>
                <w:lang w:eastAsia="zh-CN"/>
              </w:rPr>
              <w:t>MCPTT ID</w:t>
            </w:r>
            <w:r>
              <w:t xml:space="preserve"> of the called party</w:t>
            </w:r>
          </w:p>
        </w:tc>
      </w:tr>
      <w:tr w:rsidR="00D50267" w14:paraId="729999C9"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FCDF9" w14:textId="77777777" w:rsidR="00D50267" w:rsidRDefault="00D5026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5D9150" w14:textId="77777777" w:rsidR="00D50267" w:rsidRDefault="00D5026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C8B52" w14:textId="77777777" w:rsidR="00D50267" w:rsidRDefault="00D50267">
            <w:pPr>
              <w:pStyle w:val="TAL"/>
            </w:pPr>
            <w:r>
              <w:t>The functional alias of the called party</w:t>
            </w:r>
          </w:p>
        </w:tc>
      </w:tr>
      <w:tr w:rsidR="00D50267" w14:paraId="2EAD9599"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9B6D" w14:textId="77777777" w:rsidR="00D50267" w:rsidRDefault="00D50267">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4B2F" w14:textId="77777777" w:rsidR="00D50267" w:rsidRDefault="00D50267">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138D2" w14:textId="77777777" w:rsidR="00D50267" w:rsidRDefault="00D50267">
            <w:pPr>
              <w:pStyle w:val="TAL"/>
            </w:pPr>
            <w:r>
              <w:t xml:space="preserve">Media parameters </w:t>
            </w:r>
            <w:r>
              <w:rPr>
                <w:lang w:eastAsia="zh-CN"/>
              </w:rPr>
              <w:t>selected</w:t>
            </w:r>
          </w:p>
        </w:tc>
      </w:tr>
    </w:tbl>
    <w:p w14:paraId="5450E918" w14:textId="77777777" w:rsidR="00D50267" w:rsidRDefault="00D50267" w:rsidP="00D50267"/>
    <w:p w14:paraId="3F0B27BE" w14:textId="77777777" w:rsidR="00D50267" w:rsidRPr="00B07A13" w:rsidRDefault="00D50267" w:rsidP="00B07A13">
      <w:pPr>
        <w:pStyle w:val="Heading4"/>
      </w:pPr>
      <w:bookmarkStart w:id="1411" w:name="_Toc154938561"/>
      <w:r w:rsidRPr="00B07A13">
        <w:t>10.15.2.</w:t>
      </w:r>
      <w:r>
        <w:t>5</w:t>
      </w:r>
      <w:r w:rsidRPr="00B07A13">
        <w:tab/>
        <w:t xml:space="preserve">MCPTT </w:t>
      </w:r>
      <w:r>
        <w:t xml:space="preserve">first-to-answer call cancel </w:t>
      </w:r>
      <w:r w:rsidRPr="00B07A13">
        <w:t>request</w:t>
      </w:r>
      <w:r>
        <w:t xml:space="preserve"> (MCPTT server to MCPTT client)</w:t>
      </w:r>
      <w:bookmarkEnd w:id="1411"/>
      <w:r w:rsidRPr="00B07A13">
        <w:t xml:space="preserve"> </w:t>
      </w:r>
    </w:p>
    <w:p w14:paraId="2A007EB0" w14:textId="77777777" w:rsidR="00D50267" w:rsidRDefault="00D50267" w:rsidP="00D50267">
      <w:r>
        <w:t>Table 10.15.2.5</w:t>
      </w:r>
      <w:r>
        <w:rPr>
          <w:lang w:eastAsia="zh-CN"/>
        </w:rPr>
        <w:t>-1</w:t>
      </w:r>
      <w:r>
        <w:t xml:space="preserve"> describes the information flow MCPTT first-to-answer call cancel request from the MCPTT server to the MCPTT client.</w:t>
      </w:r>
    </w:p>
    <w:p w14:paraId="7008F788" w14:textId="77777777" w:rsidR="00D50267" w:rsidRDefault="00D50267" w:rsidP="00B07A13">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50267" w14:paraId="61D9A692"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D1531" w14:textId="77777777" w:rsidR="00D50267" w:rsidRDefault="00D50267" w:rsidP="00B67BAE">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2CB26" w14:textId="77777777" w:rsidR="00D50267" w:rsidRDefault="00D50267" w:rsidP="00B67BAE">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83C2F" w14:textId="77777777" w:rsidR="00D50267" w:rsidRDefault="00D50267" w:rsidP="00B67BAE">
            <w:pPr>
              <w:pStyle w:val="TAH"/>
            </w:pPr>
            <w:r>
              <w:t>Description</w:t>
            </w:r>
          </w:p>
        </w:tc>
      </w:tr>
      <w:tr w:rsidR="00D50267" w14:paraId="08CAAAC4"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82486" w14:textId="77777777" w:rsidR="00D50267" w:rsidRDefault="00D50267" w:rsidP="00B67BAE">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E21AF"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F4443" w14:textId="77777777" w:rsidR="00D50267" w:rsidRDefault="00D50267" w:rsidP="00B67BAE">
            <w:pPr>
              <w:pStyle w:val="TAL"/>
            </w:pPr>
            <w:r>
              <w:t xml:space="preserve">The </w:t>
            </w:r>
            <w:r>
              <w:rPr>
                <w:lang w:eastAsia="zh-CN"/>
              </w:rPr>
              <w:t>MCPTT ID</w:t>
            </w:r>
            <w:r>
              <w:t xml:space="preserve"> of the calling party</w:t>
            </w:r>
          </w:p>
        </w:tc>
      </w:tr>
      <w:tr w:rsidR="00D50267" w14:paraId="2985B1C4"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5CE4F" w14:textId="77777777" w:rsidR="00D50267" w:rsidRDefault="00D50267" w:rsidP="00B67BAE">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893E1" w14:textId="77777777" w:rsidR="00D50267" w:rsidRDefault="00D50267" w:rsidP="00B67B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DD6CA" w14:textId="77777777" w:rsidR="00D50267" w:rsidRDefault="00D50267" w:rsidP="00B67BAE">
            <w:pPr>
              <w:pStyle w:val="TAL"/>
            </w:pPr>
            <w:r>
              <w:t xml:space="preserve">The </w:t>
            </w:r>
            <w:r>
              <w:rPr>
                <w:lang w:eastAsia="zh-CN"/>
              </w:rPr>
              <w:t>MCPTT ID</w:t>
            </w:r>
            <w:r>
              <w:t xml:space="preserve"> of the called party</w:t>
            </w:r>
          </w:p>
        </w:tc>
      </w:tr>
    </w:tbl>
    <w:p w14:paraId="09017064" w14:textId="77777777" w:rsidR="00D50267" w:rsidRDefault="00D50267" w:rsidP="00D50267"/>
    <w:p w14:paraId="17416B0C" w14:textId="77777777" w:rsidR="00D50267" w:rsidRDefault="00D50267" w:rsidP="00D50267">
      <w:pPr>
        <w:pStyle w:val="Heading4"/>
      </w:pPr>
      <w:bookmarkStart w:id="1412" w:name="_Toc154938562"/>
      <w:r>
        <w:t>10.15.2.6</w:t>
      </w:r>
      <w:r>
        <w:tab/>
        <w:t>MCPTT first-to-answer call cancel response (MCPTT client to MCPTT server)</w:t>
      </w:r>
      <w:bookmarkEnd w:id="1412"/>
      <w:r>
        <w:t xml:space="preserve"> </w:t>
      </w:r>
    </w:p>
    <w:p w14:paraId="43B4601C" w14:textId="77777777" w:rsidR="00D50267" w:rsidRDefault="00D50267" w:rsidP="00D50267">
      <w:r>
        <w:t>Table 10.15.2.6</w:t>
      </w:r>
      <w:r>
        <w:rPr>
          <w:lang w:eastAsia="zh-CN"/>
        </w:rPr>
        <w:t>-1</w:t>
      </w:r>
      <w:r>
        <w:t xml:space="preserve"> describes the information flow MCPTT first-to-answer call cancel response from the MCPTT client to the MCPTT server.</w:t>
      </w:r>
    </w:p>
    <w:p w14:paraId="79D7E736" w14:textId="77777777" w:rsidR="00D50267" w:rsidRDefault="00D50267" w:rsidP="00D50267">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50267" w14:paraId="77CB0E41"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E0909" w14:textId="77777777" w:rsidR="00D50267" w:rsidRDefault="00D50267">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9960" w14:textId="77777777" w:rsidR="00D50267" w:rsidRDefault="00D50267">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1E280" w14:textId="77777777" w:rsidR="00D50267" w:rsidRDefault="00D50267">
            <w:pPr>
              <w:pStyle w:val="TAH"/>
            </w:pPr>
            <w:r>
              <w:t>Description</w:t>
            </w:r>
          </w:p>
        </w:tc>
      </w:tr>
      <w:tr w:rsidR="00D50267" w14:paraId="3287B59E" w14:textId="77777777" w:rsidTr="00D5026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ED7F0" w14:textId="77777777" w:rsidR="00D50267" w:rsidRDefault="00D50267">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EE3A3" w14:textId="77777777" w:rsidR="00D50267" w:rsidRDefault="00D50267">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FA8B3" w14:textId="77777777" w:rsidR="00D50267" w:rsidRDefault="00D50267">
            <w:pPr>
              <w:pStyle w:val="TAL"/>
            </w:pPr>
            <w:r>
              <w:t xml:space="preserve">The </w:t>
            </w:r>
            <w:r>
              <w:rPr>
                <w:lang w:eastAsia="zh-CN"/>
              </w:rPr>
              <w:t>MCPTT ID</w:t>
            </w:r>
            <w:r>
              <w:t xml:space="preserve"> of the called party</w:t>
            </w:r>
          </w:p>
        </w:tc>
      </w:tr>
    </w:tbl>
    <w:p w14:paraId="1B4F3908" w14:textId="77777777" w:rsidR="00D50267" w:rsidRDefault="00D50267" w:rsidP="00B07A13"/>
    <w:p w14:paraId="494B9816" w14:textId="77777777" w:rsidR="00A249BF" w:rsidRPr="00AB5FED" w:rsidRDefault="00A249BF" w:rsidP="00A249BF">
      <w:pPr>
        <w:pStyle w:val="Heading3"/>
      </w:pPr>
      <w:bookmarkStart w:id="1413" w:name="_Toc154938563"/>
      <w:r w:rsidRPr="00AB5FED">
        <w:lastRenderedPageBreak/>
        <w:t>10.</w:t>
      </w:r>
      <w:r>
        <w:t>15</w:t>
      </w:r>
      <w:r w:rsidRPr="00AB5FED">
        <w:t>.</w:t>
      </w:r>
      <w:r>
        <w:t>3</w:t>
      </w:r>
      <w:r w:rsidRPr="00AB5FED">
        <w:tab/>
        <w:t>Procedure</w:t>
      </w:r>
      <w:bookmarkEnd w:id="1405"/>
      <w:bookmarkEnd w:id="1406"/>
      <w:bookmarkEnd w:id="1413"/>
    </w:p>
    <w:p w14:paraId="741655F6" w14:textId="77777777" w:rsidR="00A249BF" w:rsidRPr="00AB5FED" w:rsidRDefault="00A249BF" w:rsidP="00A249BF">
      <w:r>
        <w:t>All</w:t>
      </w:r>
      <w:r w:rsidRPr="00AB5FED">
        <w:t xml:space="preserve"> clients are served by the primary MCPTT service provider in figure 10.</w:t>
      </w:r>
      <w:r w:rsidR="00C85547">
        <w:t>15</w:t>
      </w:r>
      <w:r w:rsidRPr="00AB5FED">
        <w:t>.</w:t>
      </w:r>
      <w:r>
        <w:t>3</w:t>
      </w:r>
      <w:r w:rsidRPr="00AB5FED">
        <w:t xml:space="preserve">-1. </w:t>
      </w:r>
    </w:p>
    <w:p w14:paraId="17ECB3A2" w14:textId="77777777" w:rsidR="00A249BF" w:rsidRPr="00AB5FED" w:rsidRDefault="00A249BF" w:rsidP="00A249BF">
      <w:r w:rsidRPr="00AB5FED">
        <w:t>Pre-conditions:</w:t>
      </w:r>
    </w:p>
    <w:p w14:paraId="6EB40BAA" w14:textId="77777777" w:rsidR="00A249BF" w:rsidRDefault="00A249BF" w:rsidP="00A249BF">
      <w:pPr>
        <w:pStyle w:val="B1"/>
      </w:pPr>
      <w:r w:rsidRPr="00AB5FED">
        <w:t>1.</w:t>
      </w:r>
      <w:r w:rsidRPr="00AB5FED">
        <w:tab/>
        <w:t xml:space="preserve">The calling MCPTT user has selected </w:t>
      </w:r>
      <w:r>
        <w:t>first-to-answer</w:t>
      </w:r>
      <w:r w:rsidRPr="00AB5FED">
        <w:t xml:space="preserve"> </w:t>
      </w:r>
      <w:r>
        <w:t>call</w:t>
      </w:r>
      <w:r w:rsidR="00224467">
        <w:t>.</w:t>
      </w:r>
    </w:p>
    <w:p w14:paraId="0C307358" w14:textId="77777777" w:rsidR="00A249BF" w:rsidRPr="00AB5FED" w:rsidRDefault="00A249BF" w:rsidP="00A249BF">
      <w:pPr>
        <w:pStyle w:val="B1"/>
      </w:pPr>
      <w:r>
        <w:t>2.</w:t>
      </w:r>
      <w:r w:rsidR="00835049">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39C5B0BD" w14:textId="77777777" w:rsidR="00835049" w:rsidRDefault="00835049" w:rsidP="00835049">
      <w:pPr>
        <w:ind w:left="568" w:hanging="284"/>
        <w:rPr>
          <w:lang w:eastAsia="x-none"/>
        </w:rPr>
      </w:pPr>
      <w:r>
        <w:rPr>
          <w:lang w:eastAsia="x-none"/>
        </w:rPr>
        <w:t>3.</w:t>
      </w:r>
      <w:r>
        <w:rPr>
          <w:lang w:eastAsia="x-none"/>
        </w:rPr>
        <w:tab/>
        <w:t>MCPTT clients 2 to n have activated the same functional alias.</w:t>
      </w:r>
    </w:p>
    <w:p w14:paraId="701A1E38" w14:textId="77777777" w:rsidR="00835049" w:rsidRDefault="00835049" w:rsidP="00B07A13">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35064933" w14:textId="77777777" w:rsidR="008A58FB" w:rsidRDefault="00224467" w:rsidP="004C05FC">
      <w:pPr>
        <w:pStyle w:val="TH"/>
      </w:pPr>
      <w:r w:rsidRPr="0006204A">
        <w:rPr>
          <w:rFonts w:ascii="Times New Roman" w:hAnsi="Times New Roman"/>
          <w:b w:val="0"/>
        </w:rPr>
        <w:object w:dxaOrig="10321" w:dyaOrig="11836" w14:anchorId="11F7EBF4">
          <v:shape id="_x0000_i1130" type="#_x0000_t75" style="width:481pt;height:551pt" o:ole="">
            <v:imagedata r:id="rId223" o:title=""/>
          </v:shape>
          <o:OLEObject Type="Embed" ProgID="Visio.Drawing.11" ShapeID="_x0000_i1130" DrawAspect="Content" ObjectID="_1765551935" r:id="rId224"/>
        </w:object>
      </w:r>
    </w:p>
    <w:p w14:paraId="4D32F0EF" w14:textId="77777777" w:rsidR="00A249BF" w:rsidRPr="00AB5FED" w:rsidRDefault="00A249BF" w:rsidP="008A58FB">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3651DEA3" w14:textId="77777777" w:rsidR="00A249BF" w:rsidRPr="00AB5FED" w:rsidRDefault="00A249BF" w:rsidP="00A249BF">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w:t>
      </w:r>
      <w:r w:rsidR="00BA7FEC">
        <w:t xml:space="preserve">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7DD6D692" w14:textId="77777777" w:rsidR="00A249BF" w:rsidRDefault="00A249BF" w:rsidP="00A249BF">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00224467"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sidR="00224467">
        <w:rPr>
          <w:lang w:val="en-IN"/>
        </w:rPr>
        <w:t xml:space="preserve">either a list of </w:t>
      </w:r>
      <w:r w:rsidRPr="00841BAD">
        <w:rPr>
          <w:bCs/>
          <w:lang w:val="en-IN"/>
        </w:rPr>
        <w:t xml:space="preserve">MCPTT </w:t>
      </w:r>
      <w:r w:rsidR="00224467">
        <w:rPr>
          <w:bCs/>
          <w:lang w:val="en-IN"/>
        </w:rPr>
        <w:t xml:space="preserve">IDs </w:t>
      </w:r>
      <w:r w:rsidR="00BA7FEC">
        <w:rPr>
          <w:lang w:val="en-IN"/>
        </w:rPr>
        <w:t>or a functional alias</w:t>
      </w:r>
      <w:r w:rsidRPr="00841BAD">
        <w:rPr>
          <w:bCs/>
          <w:lang w:val="en-IN"/>
        </w:rPr>
        <w:t xml:space="preserve">. The MCPTT first-to-answer call request contains the MCPTT ID </w:t>
      </w:r>
      <w:r w:rsidR="00BA7FEC">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35F2AA8E" w14:textId="77777777" w:rsidR="00A249BF" w:rsidRDefault="00A249BF" w:rsidP="00A249BF">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rsidR="00BA7FEC">
        <w:t xml:space="preserve"> The MCPTT server checks whether the provided functional alias of the calling user, if present, can be used and has been activated for the MCPTT user.</w:t>
      </w:r>
      <w:r w:rsidR="004C10EC" w:rsidRPr="004C10EC">
        <w:t xml:space="preserve"> If a functional alias is present, the MCPTT server shall also check whether MCPTT client 1 is allowed to use the functional alias of MCPTT client</w:t>
      </w:r>
      <w:r w:rsidR="004C10EC">
        <w:t> </w:t>
      </w:r>
      <w:r w:rsidR="004C10EC" w:rsidRPr="004C10EC">
        <w:t>2 (to MCPTT client n) to setup a private call and whether MCPTT client</w:t>
      </w:r>
      <w:r w:rsidR="004C10EC">
        <w:t> </w:t>
      </w:r>
      <w:r w:rsidR="004C10EC" w:rsidRPr="004C10EC">
        <w:t>2 (to MCPTT client n) is (are) allowed to receive a private call from MCPTT client</w:t>
      </w:r>
      <w:r w:rsidR="004C10EC">
        <w:t> </w:t>
      </w:r>
      <w:r w:rsidR="004C10EC" w:rsidRPr="004C10EC">
        <w:t>1 using a functional alias.</w:t>
      </w:r>
    </w:p>
    <w:p w14:paraId="3985EBD1" w14:textId="77777777" w:rsidR="00A249BF" w:rsidRPr="00AB5FED" w:rsidRDefault="00A249BF" w:rsidP="00A249BF">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w:t>
      </w:r>
      <w:r w:rsidR="00BA7FEC">
        <w:rPr>
          <w:bCs/>
          <w:lang w:val="en-IN"/>
        </w:rPr>
        <w:t xml:space="preserve">. Alternatively, when a functional alias is used as target address, the MCPTT server </w:t>
      </w:r>
      <w:r w:rsidR="0031393F">
        <w:rPr>
          <w:bCs/>
          <w:lang w:val="en-IN"/>
        </w:rPr>
        <w:t xml:space="preserve">resolves </w:t>
      </w:r>
      <w:r w:rsidR="00BA7FEC">
        <w:rPr>
          <w:bCs/>
          <w:lang w:val="en-IN"/>
        </w:rPr>
        <w:t xml:space="preserve">the functional alias to </w:t>
      </w:r>
      <w:r w:rsidR="0031393F" w:rsidRPr="00F61501">
        <w:rPr>
          <w:bCs/>
          <w:lang w:val="en-IN"/>
        </w:rPr>
        <w:t>a corresponding list of</w:t>
      </w:r>
      <w:r w:rsidR="0031393F">
        <w:rPr>
          <w:bCs/>
          <w:lang w:val="en-IN"/>
        </w:rPr>
        <w:t xml:space="preserve"> </w:t>
      </w:r>
      <w:r w:rsidR="00BA7FEC">
        <w:rPr>
          <w:bCs/>
          <w:lang w:val="en-IN"/>
        </w:rPr>
        <w:t>related MCPTT IDs of MCPTT client 2 to MCPTT client n</w:t>
      </w:r>
      <w:r w:rsidR="0031393F" w:rsidRPr="00F61501">
        <w:rPr>
          <w:bCs/>
          <w:lang w:val="en-IN"/>
        </w:rPr>
        <w:t xml:space="preserve"> who have activated the functional alias</w:t>
      </w:r>
      <w:r w:rsidR="00BA7FEC">
        <w:rPr>
          <w:bCs/>
          <w:lang w:val="en-IN"/>
        </w:rPr>
        <w:t>. The functional alias must have been activated to identify the MCPTT IDs of the called users.</w:t>
      </w:r>
    </w:p>
    <w:p w14:paraId="61B48FC9" w14:textId="77777777" w:rsidR="0031393F" w:rsidRDefault="0031393F" w:rsidP="00A249BF">
      <w:pPr>
        <w:pStyle w:val="B1"/>
      </w:pPr>
      <w:r>
        <w:t>Editor</w:t>
      </w:r>
      <w:r w:rsidR="00571183"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66FCEA35" w14:textId="77777777" w:rsidR="00A249BF" w:rsidRPr="00AB5FED" w:rsidRDefault="00A249BF" w:rsidP="00A249BF">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sidR="00BA7FEC">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0031393F" w:rsidRPr="00F61501">
        <w:rPr>
          <w:bCs/>
          <w:lang w:val="en-IN"/>
        </w:rPr>
        <w:t xml:space="preserve"> If a functional alias is present and more than one MCPTT client has activated th</w:t>
      </w:r>
      <w:r w:rsidR="0031393F">
        <w:rPr>
          <w:bCs/>
          <w:lang w:val="en-IN"/>
        </w:rPr>
        <w:t>at</w:t>
      </w:r>
      <w:r w:rsidR="0031393F" w:rsidRPr="00F61501">
        <w:rPr>
          <w:bCs/>
          <w:lang w:val="en-IN"/>
        </w:rPr>
        <w:t xml:space="preserve"> functional alias, then the MCPTT server sends an MCPTT first-to-answer call request to each MCPTT client.</w:t>
      </w:r>
    </w:p>
    <w:p w14:paraId="0FB1EB71" w14:textId="77777777" w:rsidR="00A249BF" w:rsidRPr="00AB5FED" w:rsidRDefault="00A249BF" w:rsidP="00A249BF">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37A20F04" w14:textId="77777777" w:rsidR="00A249BF" w:rsidRDefault="00A249BF" w:rsidP="00A249BF">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5F26D26F" w14:textId="77777777" w:rsidR="00A249BF" w:rsidRPr="006870C0" w:rsidRDefault="00A249BF" w:rsidP="006870C0">
      <w:pPr>
        <w:pStyle w:val="NO"/>
      </w:pPr>
      <w:r w:rsidRPr="006870C0">
        <w:t>NOTE</w:t>
      </w:r>
      <w:r w:rsidR="0031393F">
        <w:t xml:space="preserve"> 1</w:t>
      </w:r>
      <w:r w:rsidRPr="006870C0">
        <w:t>:</w:t>
      </w:r>
      <w:r w:rsidRPr="006870C0">
        <w:tab/>
        <w:t xml:space="preserve">MCPTT server does not divert MCPTT first-to-answer call to voicemail if MCPTT user at MCPTT client 2 has not accepted the incoming call. </w:t>
      </w:r>
    </w:p>
    <w:p w14:paraId="6F63DF30" w14:textId="77777777" w:rsidR="00A249BF" w:rsidRPr="00AB5FED" w:rsidRDefault="00A249BF" w:rsidP="00A249BF">
      <w:pPr>
        <w:pStyle w:val="B1"/>
      </w:pPr>
      <w:r>
        <w:t>8</w:t>
      </w:r>
      <w:r w:rsidRPr="00AB5FED">
        <w:t>.</w:t>
      </w:r>
      <w:r w:rsidRPr="00AB5FED">
        <w:tab/>
        <w:t xml:space="preserve">The MCPTT server sends an MCPTT </w:t>
      </w:r>
      <w:r>
        <w:t>first-to-an</w:t>
      </w:r>
      <w:r w:rsidR="0031393F">
        <w:t>s</w:t>
      </w:r>
      <w:r>
        <w:t xml:space="preserve">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65761FBC" w14:textId="77777777" w:rsidR="0031393F" w:rsidRPr="008129B3" w:rsidRDefault="0031393F" w:rsidP="0031393F">
      <w:pPr>
        <w:pStyle w:val="B1"/>
      </w:pPr>
      <w:r w:rsidRPr="008129B3">
        <w:t>9</w:t>
      </w:r>
      <w:r>
        <w:t>a</w:t>
      </w:r>
      <w:r w:rsidRPr="008129B3">
        <w:t>.</w:t>
      </w:r>
      <w:r>
        <w:tab/>
        <w:t>T</w:t>
      </w:r>
      <w:r w:rsidRPr="008129B3">
        <w:t>he MCPTT server sends a MCPTT first-to-answer call cancel request to MCPTT client 3.</w:t>
      </w:r>
    </w:p>
    <w:p w14:paraId="7FAC4D54" w14:textId="77777777" w:rsidR="0031393F" w:rsidRPr="008129B3" w:rsidRDefault="0031393F" w:rsidP="0031393F">
      <w:pPr>
        <w:pStyle w:val="B1"/>
      </w:pPr>
      <w:r w:rsidRPr="008129B3">
        <w:t>9</w:t>
      </w:r>
      <w:r>
        <w:t>b</w:t>
      </w:r>
      <w:r w:rsidRPr="008129B3">
        <w:t>.</w:t>
      </w:r>
      <w:r>
        <w:tab/>
      </w:r>
      <w:r w:rsidRPr="008129B3">
        <w:t>Optionally, MCPTT client 3 notifies the user.</w:t>
      </w:r>
    </w:p>
    <w:p w14:paraId="101F8E26" w14:textId="77777777" w:rsidR="0031393F" w:rsidRPr="008129B3" w:rsidRDefault="0031393F" w:rsidP="0031393F">
      <w:pPr>
        <w:pStyle w:val="B1"/>
      </w:pPr>
      <w:r w:rsidRPr="008129B3">
        <w:t>10</w:t>
      </w:r>
      <w:r>
        <w:t>a.</w:t>
      </w:r>
      <w:r>
        <w:tab/>
        <w:t>T</w:t>
      </w:r>
      <w:r w:rsidRPr="008129B3">
        <w:t>he MCPTT server sends a MCPTT first-to-answer call cancel request to MCPTT client n.</w:t>
      </w:r>
    </w:p>
    <w:p w14:paraId="259CFA62" w14:textId="77777777" w:rsidR="0031393F" w:rsidRPr="008129B3" w:rsidRDefault="0031393F" w:rsidP="0031393F">
      <w:pPr>
        <w:pStyle w:val="B1"/>
      </w:pPr>
      <w:r w:rsidRPr="008129B3">
        <w:t>10</w:t>
      </w:r>
      <w:r>
        <w:t>b</w:t>
      </w:r>
      <w:r w:rsidRPr="008129B3">
        <w:t>.</w:t>
      </w:r>
      <w:r>
        <w:tab/>
      </w:r>
      <w:r w:rsidRPr="008129B3">
        <w:t>Optionally, MCPTT client n notifies the user.</w:t>
      </w:r>
    </w:p>
    <w:p w14:paraId="123E4C62" w14:textId="77777777" w:rsidR="00A249BF" w:rsidRDefault="0031393F" w:rsidP="00A249BF">
      <w:pPr>
        <w:pStyle w:val="B1"/>
      </w:pPr>
      <w:r>
        <w:t>11</w:t>
      </w:r>
      <w:r w:rsidR="00A249BF" w:rsidRPr="00AB5FED">
        <w:t>.</w:t>
      </w:r>
      <w:r w:rsidR="00A249BF" w:rsidRPr="00AB5FED">
        <w:tab/>
        <w:t xml:space="preserve">The media plane for communication is established. Either user can transmit media individually when using floor control. For successful call establishment for </w:t>
      </w:r>
      <w:r w:rsidR="00A249BF">
        <w:t xml:space="preserve">first-to-answer </w:t>
      </w:r>
      <w:r w:rsidR="00A249BF"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rsidR="00A249BF">
        <w:t xml:space="preserve">first-to-answer </w:t>
      </w:r>
      <w:r w:rsidR="00A249BF" w:rsidRPr="00AB5FED">
        <w:t>call without floor control both users are allowed to transmit simultaneously.</w:t>
      </w:r>
    </w:p>
    <w:p w14:paraId="7B0509B7" w14:textId="77777777" w:rsidR="0031393F" w:rsidRDefault="0031393F" w:rsidP="0031393F">
      <w:pPr>
        <w:pStyle w:val="NO"/>
      </w:pPr>
      <w:r w:rsidRPr="002F228C">
        <w:t>N</w:t>
      </w:r>
      <w:r>
        <w:t>OTE 2</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0B52A194" w14:textId="77777777" w:rsidR="0031393F" w:rsidRDefault="0031393F" w:rsidP="0031393F">
      <w:pPr>
        <w:pStyle w:val="EditorsNote"/>
      </w:pPr>
      <w:r w:rsidRPr="00663EDC">
        <w:t>Editor</w:t>
      </w:r>
      <w:r w:rsidR="00E54332"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7C0D540C" w14:textId="77777777" w:rsidR="0031393F" w:rsidRDefault="0031393F" w:rsidP="0031393F">
      <w:pPr>
        <w:pStyle w:val="NO"/>
      </w:pPr>
      <w:r w:rsidRPr="00042B0E">
        <w:t>NOTE</w:t>
      </w:r>
      <w:r>
        <w:t> 3</w:t>
      </w:r>
      <w:r w:rsidRPr="00042B0E">
        <w:t>:</w:t>
      </w:r>
      <w:r>
        <w:tab/>
      </w:r>
      <w:r w:rsidRPr="00042B0E">
        <w:t>The steps 9a ,10a and 11 can occur in any order and can also be performed in parallel</w:t>
      </w:r>
      <w:r>
        <w:t>.</w:t>
      </w:r>
    </w:p>
    <w:p w14:paraId="265E53C9" w14:textId="77777777" w:rsidR="0031393F" w:rsidRPr="00A457B6" w:rsidRDefault="0031393F" w:rsidP="0031393F">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0BC11094" w14:textId="77777777" w:rsidR="0031393F" w:rsidRDefault="0031393F" w:rsidP="0031393F">
      <w:pPr>
        <w:pStyle w:val="B1"/>
      </w:pPr>
      <w:r w:rsidRPr="00A457B6">
        <w:lastRenderedPageBreak/>
        <w:t>13.</w:t>
      </w:r>
      <w:r>
        <w:tab/>
      </w:r>
      <w:r w:rsidRPr="00A457B6">
        <w:t xml:space="preserve">MCPTT client n </w:t>
      </w:r>
      <w:r>
        <w:t xml:space="preserve">sends an </w:t>
      </w:r>
      <w:r w:rsidRPr="00A457B6">
        <w:t xml:space="preserve">MCPTT first-to-answer cancel </w:t>
      </w:r>
      <w:r>
        <w:t xml:space="preserve">call </w:t>
      </w:r>
      <w:r w:rsidRPr="00A457B6">
        <w:t>response.</w:t>
      </w:r>
    </w:p>
    <w:p w14:paraId="08A5A6FB" w14:textId="77777777" w:rsidR="00C84AB0" w:rsidRDefault="00C84AB0" w:rsidP="00C84AB0">
      <w:pPr>
        <w:pStyle w:val="Heading2"/>
      </w:pPr>
      <w:bookmarkStart w:id="1414" w:name="_Toc460616234"/>
      <w:bookmarkStart w:id="1415" w:name="_Toc460617095"/>
      <w:bookmarkStart w:id="1416" w:name="_Toc154938564"/>
      <w:r w:rsidRPr="00AB5FED">
        <w:t>10.1</w:t>
      </w:r>
      <w:r>
        <w:t>6</w:t>
      </w:r>
      <w:r w:rsidRPr="00AB5FED">
        <w:tab/>
      </w:r>
      <w:r>
        <w:rPr>
          <w:noProof/>
          <w:lang w:val="en-US"/>
        </w:rPr>
        <w:t>Remotely initiated MCPTT call</w:t>
      </w:r>
      <w:bookmarkEnd w:id="1416"/>
    </w:p>
    <w:p w14:paraId="56039AE9" w14:textId="77777777" w:rsidR="00C84AB0" w:rsidRDefault="00C84AB0" w:rsidP="00C84AB0">
      <w:pPr>
        <w:pStyle w:val="Heading3"/>
      </w:pPr>
      <w:bookmarkStart w:id="1417" w:name="_Toc154938565"/>
      <w:r w:rsidRPr="00A904C5">
        <w:t>10.</w:t>
      </w:r>
      <w:r>
        <w:t>16.1</w:t>
      </w:r>
      <w:r>
        <w:tab/>
        <w:t>General</w:t>
      </w:r>
      <w:bookmarkEnd w:id="1417"/>
    </w:p>
    <w:p w14:paraId="635AD188" w14:textId="77777777" w:rsidR="00763318" w:rsidRPr="007E5077" w:rsidRDefault="00763318" w:rsidP="00763318">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2E253609" w14:textId="77777777" w:rsidR="008870CF" w:rsidRDefault="008870CF" w:rsidP="00F41D0F">
      <w:pPr>
        <w:pStyle w:val="Heading3"/>
        <w:rPr>
          <w:noProof/>
          <w:lang w:val="en-US"/>
        </w:rPr>
      </w:pPr>
      <w:bookmarkStart w:id="1418" w:name="_Toc154938566"/>
      <w:r>
        <w:rPr>
          <w:noProof/>
          <w:lang w:val="en-US"/>
        </w:rPr>
        <w:t>10.16.2</w:t>
      </w:r>
      <w:r>
        <w:rPr>
          <w:noProof/>
          <w:lang w:val="en-US"/>
        </w:rPr>
        <w:tab/>
        <w:t>Information flows for remotely initiated MCPTT call</w:t>
      </w:r>
      <w:bookmarkEnd w:id="1418"/>
    </w:p>
    <w:p w14:paraId="6496B2C3" w14:textId="77777777" w:rsidR="008870CF" w:rsidRDefault="008870CF" w:rsidP="00F41D0F">
      <w:pPr>
        <w:pStyle w:val="Heading4"/>
      </w:pPr>
      <w:bookmarkStart w:id="1419" w:name="_Toc154938567"/>
      <w:r>
        <w:t>10.16.2.1</w:t>
      </w:r>
      <w:r>
        <w:tab/>
        <w:t>Remotely initiated MCPTT call request</w:t>
      </w:r>
      <w:bookmarkEnd w:id="1419"/>
    </w:p>
    <w:p w14:paraId="0454C53A" w14:textId="77777777" w:rsidR="008870CF" w:rsidRDefault="008870CF" w:rsidP="008870CF">
      <w:r>
        <w:t>Table 10.16.2.1-1 describes the information flow remotely initiated MCPTT call request from the MCPTT client to the MCPTT server and from the MCPTT server to MCPTT client.</w:t>
      </w:r>
    </w:p>
    <w:p w14:paraId="431EE224" w14:textId="77777777" w:rsidR="008870CF" w:rsidRDefault="008870CF" w:rsidP="008870CF">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870CF" w14:paraId="442C356D"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64F08" w14:textId="77777777" w:rsidR="008870CF" w:rsidRDefault="008870CF" w:rsidP="00CF1BB6">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2921D" w14:textId="77777777" w:rsidR="008870CF" w:rsidRDefault="008870CF" w:rsidP="00CF1BB6">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42D1" w14:textId="77777777" w:rsidR="008870CF" w:rsidRDefault="008870CF" w:rsidP="00CF1BB6">
            <w:pPr>
              <w:pStyle w:val="TAH"/>
            </w:pPr>
            <w:r>
              <w:t>Description</w:t>
            </w:r>
          </w:p>
        </w:tc>
      </w:tr>
      <w:tr w:rsidR="008870CF" w:rsidRPr="008008CA" w14:paraId="6F6693A6"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A66D8" w14:textId="77777777" w:rsidR="008870CF" w:rsidRPr="00CD13AE" w:rsidRDefault="008870CF" w:rsidP="00CF1BB6">
            <w:pPr>
              <w:pStyle w:val="TAL"/>
              <w:rPr>
                <w:lang w:eastAsia="en-US"/>
              </w:rPr>
            </w:pPr>
            <w:r w:rsidRPr="00CD13AE">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85AE9" w14:textId="77777777" w:rsidR="008870CF" w:rsidRPr="00CD13AE" w:rsidRDefault="008870CF" w:rsidP="00CF1BB6">
            <w:pPr>
              <w:pStyle w:val="TAL"/>
              <w:rPr>
                <w:lang w:eastAsia="en-US"/>
              </w:rPr>
            </w:pPr>
            <w:r w:rsidRPr="00CD13AE">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492F5" w14:textId="77777777" w:rsidR="008870CF" w:rsidRPr="00CD13AE" w:rsidRDefault="008870CF" w:rsidP="00CF1BB6">
            <w:pPr>
              <w:pStyle w:val="TAL"/>
              <w:rPr>
                <w:lang w:eastAsia="en-US"/>
              </w:rPr>
            </w:pPr>
            <w:r w:rsidRPr="00CD13AE">
              <w:rPr>
                <w:lang w:eastAsia="en-US"/>
              </w:rPr>
              <w:t>The</w:t>
            </w:r>
            <w:r>
              <w:rPr>
                <w:rFonts w:hint="eastAsia"/>
                <w:lang w:eastAsia="zh-CN"/>
              </w:rPr>
              <w:t xml:space="preserve"> MCPTT ID</w:t>
            </w:r>
            <w:r w:rsidRPr="00CD13AE">
              <w:rPr>
                <w:lang w:eastAsia="en-US"/>
              </w:rPr>
              <w:t xml:space="preserve"> of the called party</w:t>
            </w:r>
            <w:r>
              <w:rPr>
                <w:lang w:eastAsia="en-US"/>
              </w:rPr>
              <w:t xml:space="preserve"> (remote)</w:t>
            </w:r>
          </w:p>
        </w:tc>
      </w:tr>
      <w:tr w:rsidR="008870CF" w:rsidRPr="008008CA" w14:paraId="42A1B18D"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B2E8E" w14:textId="77777777" w:rsidR="008870CF" w:rsidRPr="00CD13AE" w:rsidRDefault="008870CF" w:rsidP="00CF1BB6">
            <w:pPr>
              <w:pStyle w:val="TAL"/>
              <w:rPr>
                <w:lang w:eastAsia="en-US"/>
              </w:rPr>
            </w:pPr>
            <w:r>
              <w:rPr>
                <w:lang w:eastAsia="en-US"/>
              </w:rP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5E31C" w14:textId="77777777" w:rsidR="008870CF" w:rsidRPr="00CD13AE" w:rsidRDefault="008870CF" w:rsidP="00CF1BB6">
            <w:pPr>
              <w:pStyle w:val="TAL"/>
              <w:rPr>
                <w:lang w:eastAsia="en-US"/>
              </w:rPr>
            </w:pPr>
            <w:r w:rsidRPr="00CD13AE">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6AE19" w14:textId="77777777" w:rsidR="008870CF" w:rsidRPr="00CD13AE" w:rsidRDefault="008870CF" w:rsidP="00CF1BB6">
            <w:pPr>
              <w:pStyle w:val="TAL"/>
              <w:rPr>
                <w:lang w:eastAsia="en-US"/>
              </w:rPr>
            </w:pPr>
            <w:r>
              <w:rPr>
                <w:lang w:eastAsia="en-US"/>
              </w:rPr>
              <w:t>Use to determine whether the called party (remote) receives any indication of the remotely initiated MCPTT call.</w:t>
            </w:r>
          </w:p>
        </w:tc>
      </w:tr>
      <w:tr w:rsidR="008870CF" w:rsidRPr="008008CA" w14:paraId="6DE568B9"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381A" w14:textId="77777777" w:rsidR="008870CF" w:rsidRDefault="008870CF" w:rsidP="00CF1BB6">
            <w:pPr>
              <w:pStyle w:val="TAL"/>
              <w:rPr>
                <w:lang w:eastAsia="en-US"/>
              </w:rPr>
            </w:pPr>
            <w:r>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61B08" w14:textId="77777777" w:rsidR="008870CF" w:rsidRPr="00CD13AE" w:rsidRDefault="008870CF" w:rsidP="00CF1BB6">
            <w:pPr>
              <w:pStyle w:val="TAL"/>
              <w:rPr>
                <w:lang w:eastAsia="en-US"/>
              </w:rPr>
            </w:pPr>
            <w:r>
              <w:rPr>
                <w:lang w:eastAsia="en-US"/>
              </w:rPr>
              <w:t>O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D6BA" w14:textId="77777777" w:rsidR="008870CF" w:rsidRDefault="008870CF" w:rsidP="00CF1BB6">
            <w:pPr>
              <w:pStyle w:val="TAL"/>
              <w:rPr>
                <w:lang w:eastAsia="en-US"/>
              </w:rPr>
            </w:pPr>
            <w:r>
              <w:rPr>
                <w:lang w:eastAsia="en-US"/>
              </w:rPr>
              <w:t xml:space="preserve">For a remotely initiated MCPTT private call the MCPTT User ID to be called </w:t>
            </w:r>
          </w:p>
        </w:tc>
      </w:tr>
      <w:tr w:rsidR="008870CF" w:rsidRPr="008008CA" w14:paraId="6EBDF9E0"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F622B" w14:textId="77777777" w:rsidR="008870CF" w:rsidRPr="00CD13AE" w:rsidRDefault="008870CF" w:rsidP="00CF1BB6">
            <w:pPr>
              <w:pStyle w:val="TAL"/>
              <w:rPr>
                <w:lang w:eastAsia="en-US"/>
              </w:rPr>
            </w:pPr>
            <w:r>
              <w:rPr>
                <w:lang w:eastAsia="en-US"/>
              </w:rPr>
              <w:t>MCPTT Group</w:t>
            </w:r>
            <w:r w:rsidR="00963C66">
              <w:rPr>
                <w:lang w:eastAsia="en-US"/>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5C0E5" w14:textId="77777777" w:rsidR="008870CF" w:rsidRPr="00CD13AE" w:rsidRDefault="008870CF" w:rsidP="00CF1BB6">
            <w:pPr>
              <w:pStyle w:val="TAL"/>
              <w:rPr>
                <w:lang w:eastAsia="en-US"/>
              </w:rPr>
            </w:pPr>
            <w:r>
              <w:rPr>
                <w:lang w:eastAsia="en-US"/>
              </w:rPr>
              <w:t>O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5F0A7" w14:textId="77777777" w:rsidR="008870CF" w:rsidRPr="00CD13AE" w:rsidRDefault="008870CF" w:rsidP="00CF1BB6">
            <w:pPr>
              <w:pStyle w:val="TAL"/>
              <w:rPr>
                <w:lang w:eastAsia="en-US"/>
              </w:rPr>
            </w:pPr>
            <w:r>
              <w:rPr>
                <w:lang w:eastAsia="en-US"/>
              </w:rPr>
              <w:t>For a remotely initiated MCPTT group call to use.</w:t>
            </w:r>
          </w:p>
        </w:tc>
      </w:tr>
      <w:tr w:rsidR="008870CF" w:rsidRPr="008008CA" w14:paraId="5F2C91F6" w14:textId="77777777" w:rsidTr="00CF1BB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803F5" w14:textId="77777777" w:rsidR="008870CF" w:rsidRDefault="008870CF" w:rsidP="00CE4BEB">
            <w:pPr>
              <w:pStyle w:val="TAN"/>
            </w:pPr>
            <w:r>
              <w:t>NOTE: One and only one of these shall be present.</w:t>
            </w:r>
          </w:p>
        </w:tc>
      </w:tr>
    </w:tbl>
    <w:p w14:paraId="4BE880E7" w14:textId="77777777" w:rsidR="008870CF" w:rsidRDefault="008870CF" w:rsidP="003B6F5B"/>
    <w:p w14:paraId="31A60565" w14:textId="77777777" w:rsidR="008870CF" w:rsidRDefault="008870CF" w:rsidP="00F41D0F">
      <w:pPr>
        <w:pStyle w:val="Heading4"/>
      </w:pPr>
      <w:bookmarkStart w:id="1420" w:name="_Toc154938568"/>
      <w:r>
        <w:t>10.16.2.2</w:t>
      </w:r>
      <w:r>
        <w:tab/>
        <w:t>Remotely initiated MCPTT call response</w:t>
      </w:r>
      <w:bookmarkEnd w:id="1420"/>
    </w:p>
    <w:p w14:paraId="4929C79C" w14:textId="77777777" w:rsidR="008870CF" w:rsidRDefault="008870CF" w:rsidP="008870CF">
      <w:r>
        <w:t>Table 10.16.2.2-1 describes the information flow remotely initiated MCPTT call response from the MCPTT client to the MCPTT server and from the MCPTT server to MCPTT client.</w:t>
      </w:r>
    </w:p>
    <w:p w14:paraId="62DB964B" w14:textId="77777777" w:rsidR="008870CF" w:rsidRDefault="008870CF" w:rsidP="008870CF">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870CF" w14:paraId="2EE0764E"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1A74C" w14:textId="77777777" w:rsidR="008870CF" w:rsidRDefault="008870CF" w:rsidP="00CF1BB6">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BBF3D" w14:textId="77777777" w:rsidR="008870CF" w:rsidRDefault="008870CF" w:rsidP="00CF1BB6">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45C94" w14:textId="77777777" w:rsidR="008870CF" w:rsidRDefault="008870CF" w:rsidP="00CF1BB6">
            <w:pPr>
              <w:pStyle w:val="TAH"/>
            </w:pPr>
            <w:r>
              <w:t>Description</w:t>
            </w:r>
          </w:p>
        </w:tc>
      </w:tr>
      <w:tr w:rsidR="008870CF" w:rsidRPr="008008CA" w14:paraId="6B973665"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74E52" w14:textId="77777777" w:rsidR="008870CF" w:rsidRPr="00CD13AE" w:rsidRDefault="008870CF" w:rsidP="00CF1BB6">
            <w:pPr>
              <w:pStyle w:val="TAL"/>
              <w:rPr>
                <w:lang w:eastAsia="en-US"/>
              </w:rPr>
            </w:pPr>
            <w:r w:rsidRPr="00CD13AE">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A4A4" w14:textId="77777777" w:rsidR="008870CF" w:rsidRPr="00CD13AE" w:rsidRDefault="008870CF" w:rsidP="00CF1BB6">
            <w:pPr>
              <w:pStyle w:val="TAL"/>
              <w:rPr>
                <w:lang w:eastAsia="en-US"/>
              </w:rPr>
            </w:pPr>
            <w:r w:rsidRPr="00CD13AE">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CDD01" w14:textId="77777777" w:rsidR="008870CF" w:rsidRPr="00CD13AE" w:rsidRDefault="008870CF" w:rsidP="00CF1BB6">
            <w:pPr>
              <w:pStyle w:val="TAL"/>
              <w:rPr>
                <w:lang w:eastAsia="en-US"/>
              </w:rPr>
            </w:pPr>
            <w:r w:rsidRPr="00CD13AE">
              <w:rPr>
                <w:lang w:eastAsia="en-US"/>
              </w:rPr>
              <w:t xml:space="preserve">The </w:t>
            </w:r>
            <w:r>
              <w:rPr>
                <w:rFonts w:hint="eastAsia"/>
                <w:lang w:eastAsia="zh-CN"/>
              </w:rPr>
              <w:t>MCPTT ID</w:t>
            </w:r>
            <w:r w:rsidRPr="00CD13AE">
              <w:rPr>
                <w:lang w:eastAsia="en-US"/>
              </w:rPr>
              <w:t xml:space="preserve"> of the calling party</w:t>
            </w:r>
          </w:p>
        </w:tc>
      </w:tr>
      <w:tr w:rsidR="008870CF" w:rsidRPr="008008CA" w14:paraId="645E3E6C"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EA206" w14:textId="77777777" w:rsidR="008870CF" w:rsidRPr="00CD13AE" w:rsidRDefault="008870CF" w:rsidP="00CF1BB6">
            <w:pPr>
              <w:pStyle w:val="TAL"/>
              <w:rPr>
                <w:lang w:eastAsia="en-US"/>
              </w:rPr>
            </w:pPr>
            <w:r w:rsidRPr="00CD13AE">
              <w:rPr>
                <w:lang w:eastAsia="en-US"/>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A9839" w14:textId="77777777" w:rsidR="008870CF" w:rsidRPr="00CD13AE" w:rsidRDefault="008870CF" w:rsidP="00CF1BB6">
            <w:pPr>
              <w:pStyle w:val="TAL"/>
              <w:rPr>
                <w:lang w:eastAsia="en-US"/>
              </w:rPr>
            </w:pPr>
            <w:r w:rsidRPr="00CD13AE">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E8698" w14:textId="77777777" w:rsidR="008870CF" w:rsidRPr="00CD13AE" w:rsidRDefault="008870CF" w:rsidP="00CF1BB6">
            <w:pPr>
              <w:pStyle w:val="TAL"/>
              <w:rPr>
                <w:lang w:eastAsia="en-US"/>
              </w:rPr>
            </w:pPr>
            <w:r w:rsidRPr="00CD13AE">
              <w:rPr>
                <w:lang w:eastAsia="en-US"/>
              </w:rPr>
              <w:t>The</w:t>
            </w:r>
            <w:r>
              <w:rPr>
                <w:rFonts w:hint="eastAsia"/>
                <w:lang w:eastAsia="zh-CN"/>
              </w:rPr>
              <w:t xml:space="preserve"> MCPTT ID</w:t>
            </w:r>
            <w:r w:rsidRPr="00CD13AE">
              <w:rPr>
                <w:lang w:eastAsia="en-US"/>
              </w:rPr>
              <w:t xml:space="preserve"> of the called party</w:t>
            </w:r>
          </w:p>
        </w:tc>
      </w:tr>
      <w:tr w:rsidR="008870CF" w:rsidRPr="008008CA" w14:paraId="15071F08" w14:textId="77777777" w:rsidTr="00CF1BB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DA0D6" w14:textId="77777777" w:rsidR="008870CF" w:rsidRPr="00CD13AE" w:rsidRDefault="008870CF" w:rsidP="00CF1BB6">
            <w:pPr>
              <w:pStyle w:val="TAL"/>
              <w:rPr>
                <w:lang w:eastAsia="en-US"/>
              </w:rPr>
            </w:pPr>
            <w:r>
              <w:rPr>
                <w:lang w:eastAsia="en-US"/>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FDEEC" w14:textId="77777777" w:rsidR="008870CF" w:rsidRPr="00CD13AE" w:rsidRDefault="008870CF" w:rsidP="00CF1BB6">
            <w:pPr>
              <w:pStyle w:val="TAL"/>
              <w:rPr>
                <w:lang w:eastAsia="en-US"/>
              </w:rPr>
            </w:pPr>
            <w:r>
              <w:rPr>
                <w:lang w:eastAsia="en-US"/>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7F1E0" w14:textId="77777777" w:rsidR="008870CF" w:rsidRPr="00CD13AE" w:rsidRDefault="008870CF" w:rsidP="00CF1BB6">
            <w:pPr>
              <w:pStyle w:val="TAL"/>
              <w:rPr>
                <w:lang w:eastAsia="en-US"/>
              </w:rPr>
            </w:pPr>
            <w:r>
              <w:rPr>
                <w:lang w:eastAsia="en-US"/>
              </w:rPr>
              <w:t>Result of the remotely initiated MCPTT call request – success or fail.</w:t>
            </w:r>
          </w:p>
        </w:tc>
      </w:tr>
    </w:tbl>
    <w:p w14:paraId="4D3E24BC" w14:textId="77777777" w:rsidR="008870CF" w:rsidRDefault="008870CF" w:rsidP="008D70A5"/>
    <w:p w14:paraId="64142E4A" w14:textId="77777777" w:rsidR="008870CF" w:rsidRPr="00AB5FED" w:rsidRDefault="008870CF" w:rsidP="008870CF">
      <w:pPr>
        <w:pStyle w:val="Heading3"/>
      </w:pPr>
      <w:bookmarkStart w:id="1421" w:name="_Toc154938569"/>
      <w:r w:rsidRPr="00AB5FED">
        <w:t>10.</w:t>
      </w:r>
      <w:r>
        <w:t>16</w:t>
      </w:r>
      <w:r w:rsidRPr="00AB5FED">
        <w:t>.</w:t>
      </w:r>
      <w:r>
        <w:t>3</w:t>
      </w:r>
      <w:r w:rsidRPr="00AB5FED">
        <w:tab/>
        <w:t>Procedure</w:t>
      </w:r>
      <w:bookmarkEnd w:id="1421"/>
    </w:p>
    <w:p w14:paraId="7540BF98" w14:textId="77777777" w:rsidR="008870CF" w:rsidRDefault="008870CF" w:rsidP="008870CF">
      <w:pPr>
        <w:pStyle w:val="Heading4"/>
        <w:rPr>
          <w:noProof/>
          <w:lang w:val="en-US"/>
        </w:rPr>
      </w:pPr>
      <w:bookmarkStart w:id="1422" w:name="_Toc154938570"/>
      <w:r>
        <w:rPr>
          <w:noProof/>
          <w:lang w:val="en-US"/>
        </w:rPr>
        <w:t>10.16.3.1</w:t>
      </w:r>
      <w:r>
        <w:rPr>
          <w:noProof/>
          <w:lang w:val="en-US"/>
        </w:rPr>
        <w:tab/>
        <w:t>Remotely initiated MCPTT call request</w:t>
      </w:r>
      <w:bookmarkEnd w:id="1422"/>
    </w:p>
    <w:p w14:paraId="50032DF1" w14:textId="77777777" w:rsidR="008870CF" w:rsidRPr="007E5077" w:rsidRDefault="008870CF" w:rsidP="008870CF">
      <w:pPr>
        <w:rPr>
          <w:lang w:val="en-US"/>
        </w:rPr>
      </w:pPr>
      <w:r w:rsidRPr="007E5077">
        <w:rPr>
          <w:lang w:val="en-US"/>
        </w:rPr>
        <w:t xml:space="preserve">The </w:t>
      </w:r>
      <w:r>
        <w:rPr>
          <w:lang w:val="en-US"/>
        </w:rPr>
        <w:t>remotely init</w:t>
      </w:r>
      <w:r w:rsidR="0005737C">
        <w:rPr>
          <w:lang w:val="en-US"/>
        </w:rPr>
        <w:t>i</w:t>
      </w:r>
      <w:r>
        <w:rPr>
          <w:lang w:val="en-US"/>
        </w:rPr>
        <w:t>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25065CFB" w14:textId="77777777" w:rsidR="008870CF" w:rsidRDefault="008870CF" w:rsidP="008870CF">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0029C847" w14:textId="77777777" w:rsidR="008870CF" w:rsidRDefault="008870CF" w:rsidP="008870CF">
      <w:r>
        <w:lastRenderedPageBreak/>
        <w:t>Pre-conditions:</w:t>
      </w:r>
    </w:p>
    <w:p w14:paraId="5DF4FD05" w14:textId="77777777" w:rsidR="008870CF" w:rsidRDefault="008870CF" w:rsidP="008870CF">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1A9B8F9F" w14:textId="77777777" w:rsidR="008D70A5" w:rsidRDefault="008D70A5" w:rsidP="008D70A5">
      <w:pPr>
        <w:pStyle w:val="B2"/>
      </w:pPr>
      <w:r>
        <w:t>a.</w:t>
      </w:r>
      <w:r>
        <w:tab/>
        <w:t>an MCPTT group call, then MCPTT user 2 on MCPTT client 2 is an aff</w:t>
      </w:r>
      <w:r w:rsidR="008630E2">
        <w:t>i</w:t>
      </w:r>
      <w:r>
        <w:t>liated MCPTT group member of the MCPTT group that is the target of the remotely initiated MCPTT call.</w:t>
      </w:r>
      <w:r w:rsidR="00A12790">
        <w:t xml:space="preserve"> </w:t>
      </w:r>
      <w:r>
        <w:t>Otherwise prior to these procedures the MCPTT user 1 on MCPTT client 1 can use existing proc</w:t>
      </w:r>
      <w:r w:rsidR="008630E2">
        <w:t>e</w:t>
      </w:r>
      <w:r>
        <w:t>dures (e.g., remotely change MCPTT group affiliation (10.3.5.1.1), if authorized, to sati</w:t>
      </w:r>
      <w:r w:rsidR="008630E2">
        <w:t>s</w:t>
      </w:r>
      <w:r>
        <w:t>fy the necessary preconditions for the MCPTT user 2 on MCPTT client 2 to initiated a MCPTT group call from that MCPTT group.</w:t>
      </w:r>
    </w:p>
    <w:p w14:paraId="5CE190B7" w14:textId="77777777" w:rsidR="008D70A5" w:rsidRDefault="008D70A5" w:rsidP="008D70A5">
      <w:pPr>
        <w:pStyle w:val="B2"/>
      </w:pPr>
      <w:r>
        <w:t>b.</w:t>
      </w:r>
      <w:r>
        <w:tab/>
        <w:t>an MPCTT private call, then the MCPTT user 2 on MCPTT client 2 is permitted to initiate an MCPTT private call to the identified MCPTT user.</w:t>
      </w:r>
    </w:p>
    <w:p w14:paraId="5479A109" w14:textId="77777777" w:rsidR="008870CF" w:rsidRDefault="008870CF" w:rsidP="008870CF">
      <w:pPr>
        <w:pStyle w:val="TH"/>
      </w:pPr>
      <w:r>
        <w:object w:dxaOrig="7485" w:dyaOrig="7200" w14:anchorId="6F23B59F">
          <v:shape id="_x0000_i1131" type="#_x0000_t75" style="width:374.7pt;height:342.35pt" o:ole="">
            <v:imagedata r:id="rId225" o:title=""/>
          </v:shape>
          <o:OLEObject Type="Embed" ProgID="Visio.Drawing.15" ShapeID="_x0000_i1131" DrawAspect="Content" ObjectID="_1765551936" r:id="rId226"/>
        </w:object>
      </w:r>
    </w:p>
    <w:p w14:paraId="5923A6F7" w14:textId="77777777" w:rsidR="008870CF" w:rsidRDefault="008870CF" w:rsidP="008870CF">
      <w:pPr>
        <w:pStyle w:val="TF"/>
      </w:pPr>
      <w:r>
        <w:t>Figure 10.16.3.1-1: Remotely initiated MCPTT call request</w:t>
      </w:r>
    </w:p>
    <w:p w14:paraId="47C9439F" w14:textId="77777777" w:rsidR="008870CF" w:rsidRDefault="008870CF" w:rsidP="008870CF">
      <w:pPr>
        <w:pStyle w:val="B1"/>
      </w:pPr>
      <w:r>
        <w:t>1.</w:t>
      </w:r>
      <w:r>
        <w:tab/>
        <w:t>MCPTT user on MCPTT client 1 initiates a remotely initiated MCPTT call request to the MCPTT user of MCPTT client 2.</w:t>
      </w:r>
    </w:p>
    <w:p w14:paraId="0F340833" w14:textId="77777777" w:rsidR="008870CF" w:rsidRDefault="008870CF" w:rsidP="008870CF">
      <w:pPr>
        <w:pStyle w:val="B1"/>
      </w:pPr>
      <w:r>
        <w:t>2.</w:t>
      </w:r>
      <w:r>
        <w:tab/>
        <w:t>MCPTT client 1 sends a remotely initiated MCPTT call request towards the MCPTT server</w:t>
      </w:r>
      <w:r w:rsidRPr="00BF574F">
        <w:t>.</w:t>
      </w:r>
    </w:p>
    <w:p w14:paraId="5A2B5369" w14:textId="77777777" w:rsidR="008870CF" w:rsidRDefault="008870CF" w:rsidP="008870CF">
      <w:pPr>
        <w:pStyle w:val="B1"/>
      </w:pPr>
      <w:r>
        <w:t>3.</w:t>
      </w:r>
      <w:r>
        <w:tab/>
        <w:t>MCPTT server checks whether the MCPTT user at MCPTT client 1 is authorized to initiate a remotely initiated MCPTT call request</w:t>
      </w:r>
      <w:r w:rsidRPr="00BF574F">
        <w:t>.</w:t>
      </w:r>
    </w:p>
    <w:p w14:paraId="4B2BB68A" w14:textId="77777777" w:rsidR="008870CF" w:rsidRDefault="008870CF" w:rsidP="008870CF">
      <w:pPr>
        <w:pStyle w:val="B1"/>
      </w:pPr>
      <w:r>
        <w:t>4.</w:t>
      </w:r>
      <w:r>
        <w:tab/>
        <w:t>If authorized, MCPTT server sends the corresponding remotely initiated MCPTT call request towards the MCPTT client 2</w:t>
      </w:r>
      <w:r w:rsidRPr="003E311A">
        <w:t>.</w:t>
      </w:r>
    </w:p>
    <w:p w14:paraId="6706AC57" w14:textId="77777777" w:rsidR="008870CF" w:rsidRDefault="008870CF" w:rsidP="008870CF">
      <w:pPr>
        <w:pStyle w:val="B1"/>
      </w:pPr>
      <w:r>
        <w:t>5.</w:t>
      </w:r>
      <w:r>
        <w:tab/>
        <w:t>Based on the received information the receiving MCPTT client 2 may notify the user of the remotely initiated MCPTT call request.</w:t>
      </w:r>
    </w:p>
    <w:p w14:paraId="060E6824" w14:textId="77777777" w:rsidR="008870CF" w:rsidRDefault="008870CF" w:rsidP="008870CF">
      <w:pPr>
        <w:pStyle w:val="B1"/>
      </w:pPr>
      <w:r>
        <w:t>6.</w:t>
      </w:r>
      <w:r>
        <w:tab/>
        <w:t>Optionally the receiving MCPTT client 2 sends a remotely initiated MCPTT call response to the MCPTT server.</w:t>
      </w:r>
    </w:p>
    <w:p w14:paraId="71BDDB15" w14:textId="77777777" w:rsidR="008870CF" w:rsidRDefault="008870CF" w:rsidP="008870CF">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1B8AA2B3" w14:textId="77777777" w:rsidR="008870CF" w:rsidRDefault="008870CF" w:rsidP="008870CF">
      <w:pPr>
        <w:pStyle w:val="NO"/>
      </w:pPr>
      <w:r>
        <w:lastRenderedPageBreak/>
        <w:t>NOTE 1:</w:t>
      </w:r>
      <w:r>
        <w:tab/>
        <w:t>Step 6 and step 7 might not be sent, since it could be determined that the remotely initiated MCPTT call was successful by receiving the MCPTT call initiated by MCPTT client 2.</w:t>
      </w:r>
    </w:p>
    <w:p w14:paraId="3090806C" w14:textId="77777777" w:rsidR="008870CF" w:rsidRDefault="008870CF" w:rsidP="008870CF">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p>
    <w:p w14:paraId="329B8F72" w14:textId="77777777" w:rsidR="003B6F5B" w:rsidRDefault="008870CF" w:rsidP="003B6F5B">
      <w:pPr>
        <w:pStyle w:val="NO"/>
      </w:pPr>
      <w:r>
        <w:t>NOTE 2:</w:t>
      </w:r>
      <w:r>
        <w:tab/>
        <w:t>Step 6 and step 7 are received in this order. However, step 6 or step 7 or both might occur before or after step 8.</w:t>
      </w:r>
    </w:p>
    <w:p w14:paraId="14DAC496" w14:textId="77777777" w:rsidR="008870CF" w:rsidRPr="008A5E86" w:rsidRDefault="008870CF" w:rsidP="003B6F5B">
      <w:pPr>
        <w:rPr>
          <w:noProof/>
          <w:lang w:val="en-US"/>
        </w:rPr>
      </w:pPr>
      <w:r>
        <w:t>The result of these procedures is an on-going MCPTT (group or private) call which includes MCPTT client 1.</w:t>
      </w:r>
    </w:p>
    <w:p w14:paraId="27B45C80" w14:textId="77777777" w:rsidR="00C756AA" w:rsidRDefault="00C756AA" w:rsidP="00C756AA">
      <w:pPr>
        <w:pStyle w:val="Heading2"/>
      </w:pPr>
      <w:bookmarkStart w:id="1423" w:name="_Toc154938571"/>
      <w:r w:rsidRPr="00AB5FED">
        <w:t>10.1</w:t>
      </w:r>
      <w:r w:rsidR="008D70A5">
        <w:t>7</w:t>
      </w:r>
      <w:r w:rsidRPr="00AB5FED">
        <w:tab/>
      </w:r>
      <w:r w:rsidRPr="00C756AA">
        <w:t>Support for multiple devices</w:t>
      </w:r>
      <w:bookmarkEnd w:id="1414"/>
      <w:bookmarkEnd w:id="1415"/>
      <w:bookmarkEnd w:id="1423"/>
    </w:p>
    <w:p w14:paraId="4D4D6235" w14:textId="77777777" w:rsidR="00C756AA" w:rsidRDefault="00C756AA" w:rsidP="00C756AA">
      <w:pPr>
        <w:pStyle w:val="Heading3"/>
      </w:pPr>
      <w:bookmarkStart w:id="1424" w:name="_Toc424758318"/>
      <w:bookmarkStart w:id="1425" w:name="_Toc460616235"/>
      <w:bookmarkStart w:id="1426" w:name="_Toc460617096"/>
      <w:bookmarkStart w:id="1427" w:name="_Toc154938572"/>
      <w:r>
        <w:t>10.</w:t>
      </w:r>
      <w:r>
        <w:rPr>
          <w:lang w:eastAsia="zh-CN"/>
        </w:rPr>
        <w:t>1</w:t>
      </w:r>
      <w:r w:rsidR="008D70A5">
        <w:rPr>
          <w:lang w:eastAsia="zh-CN"/>
        </w:rPr>
        <w:t>7</w:t>
      </w:r>
      <w:r>
        <w:t>.1</w:t>
      </w:r>
      <w:r>
        <w:tab/>
        <w:t>General</w:t>
      </w:r>
      <w:bookmarkEnd w:id="1424"/>
      <w:bookmarkEnd w:id="1425"/>
      <w:bookmarkEnd w:id="1426"/>
      <w:bookmarkEnd w:id="1427"/>
    </w:p>
    <w:p w14:paraId="2CBD5E93" w14:textId="77777777" w:rsidR="00C756AA" w:rsidRDefault="00C756AA" w:rsidP="00C756AA">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rsidR="001C14AC">
        <w:t> </w:t>
      </w:r>
      <w:r w:rsidRPr="00BF574F">
        <w:t>10.</w:t>
      </w:r>
      <w:r>
        <w:t>2</w:t>
      </w:r>
      <w:r>
        <w:rPr>
          <w:rFonts w:hint="eastAsia"/>
          <w:lang w:eastAsia="zh-CN"/>
        </w:rPr>
        <w:t xml:space="preserve">. </w:t>
      </w:r>
    </w:p>
    <w:p w14:paraId="77E206A4" w14:textId="77777777" w:rsidR="00C756AA" w:rsidRDefault="00C756AA" w:rsidP="00C756AA">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rsidR="001C14AC">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3525A83B" w14:textId="77777777" w:rsidR="00C756AA" w:rsidRPr="00C756AA" w:rsidRDefault="00C756AA" w:rsidP="00C756AA">
      <w:pPr>
        <w:pStyle w:val="EditorsNote"/>
      </w:pPr>
      <w:r w:rsidRPr="000E36EB">
        <w:rPr>
          <w:lang w:eastAsia="zh-CN"/>
        </w:rPr>
        <w:t>Editor</w:t>
      </w:r>
      <w:r w:rsidR="00251BCB"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00B3B395" w14:textId="77777777" w:rsidR="005F0891" w:rsidRDefault="005F0891" w:rsidP="00B07A13">
      <w:pPr>
        <w:pStyle w:val="Heading2"/>
      </w:pPr>
      <w:bookmarkStart w:id="1428" w:name="_Toc154938573"/>
      <w:r>
        <w:t>10.18</w:t>
      </w:r>
      <w:r>
        <w:tab/>
      </w:r>
      <w:r>
        <w:rPr>
          <w:noProof/>
          <w:lang w:val="en-US"/>
        </w:rPr>
        <w:t>Subscription and notification for functional alias</w:t>
      </w:r>
      <w:bookmarkEnd w:id="1428"/>
    </w:p>
    <w:p w14:paraId="08FD0DEF" w14:textId="77777777" w:rsidR="005F0891" w:rsidRDefault="005F0891" w:rsidP="00B07A13">
      <w:pPr>
        <w:pStyle w:val="Heading3"/>
      </w:pPr>
      <w:bookmarkStart w:id="1429" w:name="_Toc154938574"/>
      <w:r>
        <w:t>10.18.1</w:t>
      </w:r>
      <w:r>
        <w:tab/>
        <w:t>General</w:t>
      </w:r>
      <w:bookmarkEnd w:id="1429"/>
      <w:r>
        <w:t xml:space="preserve"> </w:t>
      </w:r>
    </w:p>
    <w:p w14:paraId="6F0C4325" w14:textId="77777777" w:rsidR="00E135C2" w:rsidRDefault="00E135C2" w:rsidP="00E135C2">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4478C60F" w14:textId="77777777" w:rsidR="00E135C2" w:rsidRDefault="00E135C2" w:rsidP="00E135C2">
      <w:pPr>
        <w:ind w:left="568" w:hanging="284"/>
      </w:pPr>
      <w:r>
        <w:t>-</w:t>
      </w:r>
      <w:r>
        <w:tab/>
        <w:t>The MC service client is the MCPTT client;</w:t>
      </w:r>
    </w:p>
    <w:p w14:paraId="685306FD" w14:textId="77777777" w:rsidR="00E135C2" w:rsidRDefault="00E135C2" w:rsidP="00E135C2">
      <w:pPr>
        <w:ind w:left="568" w:hanging="284"/>
      </w:pPr>
      <w:r>
        <w:t>-</w:t>
      </w:r>
      <w:r>
        <w:tab/>
        <w:t>The MC service server is the MCPTT server;</w:t>
      </w:r>
    </w:p>
    <w:p w14:paraId="543FF412" w14:textId="77777777" w:rsidR="005F0891" w:rsidRDefault="005F0891" w:rsidP="00B07A13">
      <w:pPr>
        <w:pStyle w:val="Heading3"/>
        <w:rPr>
          <w:noProof/>
          <w:lang w:val="en-US"/>
        </w:rPr>
      </w:pPr>
      <w:bookmarkStart w:id="1430" w:name="_Toc154938575"/>
      <w:r>
        <w:rPr>
          <w:noProof/>
          <w:lang w:val="en-US"/>
        </w:rPr>
        <w:t>10.18.2</w:t>
      </w:r>
      <w:r>
        <w:rPr>
          <w:noProof/>
          <w:lang w:val="en-US"/>
        </w:rPr>
        <w:tab/>
      </w:r>
      <w:r w:rsidR="00E135C2">
        <w:rPr>
          <w:noProof/>
          <w:lang w:val="en-US"/>
        </w:rPr>
        <w:t>Void</w:t>
      </w:r>
      <w:bookmarkEnd w:id="1430"/>
    </w:p>
    <w:p w14:paraId="3483406A" w14:textId="77777777" w:rsidR="00A249BF" w:rsidRPr="00A249BF" w:rsidRDefault="005F0891" w:rsidP="00B67BAE">
      <w:pPr>
        <w:pStyle w:val="Heading3"/>
      </w:pPr>
      <w:bookmarkStart w:id="1431" w:name="_Toc154938576"/>
      <w:r>
        <w:t>10.18.3</w:t>
      </w:r>
      <w:r>
        <w:tab/>
      </w:r>
      <w:r w:rsidR="00E135C2">
        <w:t>Void</w:t>
      </w:r>
      <w:bookmarkEnd w:id="1431"/>
    </w:p>
    <w:p w14:paraId="2A4AEF3C" w14:textId="77777777" w:rsidR="006F169C" w:rsidRPr="00AB5FED" w:rsidRDefault="006F169C" w:rsidP="00856C6A">
      <w:pPr>
        <w:pStyle w:val="Heading8"/>
      </w:pPr>
      <w:r w:rsidRPr="00AB5FED">
        <w:br w:type="page"/>
      </w:r>
      <w:bookmarkStart w:id="1432" w:name="_Toc428365161"/>
      <w:bookmarkStart w:id="1433" w:name="_Toc433209860"/>
      <w:bookmarkStart w:id="1434" w:name="_Toc460616236"/>
      <w:bookmarkStart w:id="1435" w:name="_Toc460617097"/>
      <w:bookmarkStart w:id="1436" w:name="_Toc154938577"/>
      <w:r w:rsidRPr="00AB5FED">
        <w:lastRenderedPageBreak/>
        <w:t xml:space="preserve">Annex </w:t>
      </w:r>
      <w:r w:rsidR="00BB6136">
        <w:t>A</w:t>
      </w:r>
      <w:r w:rsidR="00256FE3" w:rsidRPr="00AB5FED">
        <w:t xml:space="preserve"> (normative)</w:t>
      </w:r>
      <w:r w:rsidRPr="00AB5FED">
        <w:t>:</w:t>
      </w:r>
      <w:r w:rsidR="00256FE3" w:rsidRPr="00AB5FED">
        <w:br/>
      </w:r>
      <w:r w:rsidRPr="00AB5FED">
        <w:t xml:space="preserve">MCPTT related </w:t>
      </w:r>
      <w:r w:rsidR="00B61B54">
        <w:t xml:space="preserve">configuration </w:t>
      </w:r>
      <w:r w:rsidRPr="00AB5FED">
        <w:t>data</w:t>
      </w:r>
      <w:bookmarkEnd w:id="1432"/>
      <w:bookmarkEnd w:id="1433"/>
      <w:bookmarkEnd w:id="1434"/>
      <w:bookmarkEnd w:id="1435"/>
      <w:bookmarkEnd w:id="1436"/>
    </w:p>
    <w:p w14:paraId="17C8AAA4" w14:textId="77777777" w:rsidR="006F169C" w:rsidRPr="00AB5FED" w:rsidRDefault="00BB6136" w:rsidP="00F24359">
      <w:pPr>
        <w:pStyle w:val="Heading1"/>
      </w:pPr>
      <w:bookmarkStart w:id="1437" w:name="_Toc428365162"/>
      <w:bookmarkStart w:id="1438" w:name="_Toc433209861"/>
      <w:bookmarkStart w:id="1439" w:name="_Toc460616237"/>
      <w:bookmarkStart w:id="1440" w:name="_Toc460617098"/>
      <w:bookmarkStart w:id="1441" w:name="_Toc154938578"/>
      <w:r>
        <w:t>A</w:t>
      </w:r>
      <w:r w:rsidR="006F169C" w:rsidRPr="00AB5FED">
        <w:t>.1</w:t>
      </w:r>
      <w:r w:rsidR="006F169C" w:rsidRPr="00AB5FED">
        <w:tab/>
      </w:r>
      <w:bookmarkEnd w:id="1437"/>
      <w:bookmarkEnd w:id="1438"/>
      <w:r w:rsidR="002A1BF3" w:rsidRPr="00AB5FED">
        <w:t>General</w:t>
      </w:r>
      <w:bookmarkEnd w:id="1439"/>
      <w:bookmarkEnd w:id="1440"/>
      <w:bookmarkEnd w:id="1441"/>
    </w:p>
    <w:p w14:paraId="084700E4" w14:textId="77777777" w:rsidR="002A1BF3" w:rsidRPr="00AB5FED" w:rsidRDefault="002A1BF3" w:rsidP="002A1BF3">
      <w:pPr>
        <w:shd w:val="clear" w:color="auto" w:fill="FFFFFF"/>
      </w:pPr>
      <w:r w:rsidRPr="00AB5FED">
        <w:t xml:space="preserve">This Annex </w:t>
      </w:r>
      <w:r w:rsidR="00656787" w:rsidRPr="00AB5FED">
        <w:t xml:space="preserve">provides </w:t>
      </w:r>
      <w:r w:rsidR="00B61B54">
        <w:t xml:space="preserve">information about </w:t>
      </w:r>
      <w:r w:rsidR="00656787" w:rsidRPr="00AB5FED">
        <w:t xml:space="preserve">the static </w:t>
      </w:r>
      <w:r w:rsidRPr="00AB5FED">
        <w:t xml:space="preserve">data needed for </w:t>
      </w:r>
      <w:r w:rsidR="00656787" w:rsidRPr="00AB5FED">
        <w:t xml:space="preserve">configuration for the </w:t>
      </w:r>
      <w:r w:rsidRPr="00AB5FED">
        <w:t>MCPTT</w:t>
      </w:r>
      <w:r w:rsidR="00656787" w:rsidRPr="00AB5FED">
        <w:t xml:space="preserve"> service,</w:t>
      </w:r>
      <w:r w:rsidRPr="00AB5FED">
        <w:t xml:space="preserve"> </w:t>
      </w:r>
      <w:r w:rsidR="00656787" w:rsidRPr="00AB5FED">
        <w:t xml:space="preserve">which </w:t>
      </w:r>
      <w:r w:rsidRPr="00AB5FED">
        <w:t>belongs to one of the following categories:</w:t>
      </w:r>
    </w:p>
    <w:p w14:paraId="26F9DDDB" w14:textId="77777777" w:rsidR="002A1BF3" w:rsidRPr="00AB5FED" w:rsidRDefault="002A1BF3" w:rsidP="008A4DE3">
      <w:pPr>
        <w:pStyle w:val="B1"/>
      </w:pPr>
      <w:r w:rsidRPr="00AB5FED">
        <w:t>-</w:t>
      </w:r>
      <w:r w:rsidRPr="00AB5FED">
        <w:tab/>
      </w:r>
      <w:r w:rsidR="00B61B54">
        <w:t xml:space="preserve">MCPTT </w:t>
      </w:r>
      <w:r w:rsidRPr="00AB5FED">
        <w:t xml:space="preserve">UE configuration data </w:t>
      </w:r>
      <w:r w:rsidR="00B61B54">
        <w:t xml:space="preserve">(see </w:t>
      </w:r>
      <w:r w:rsidRPr="00AB5FED">
        <w:t>subclause </w:t>
      </w:r>
      <w:r w:rsidR="00BB6136">
        <w:t>A</w:t>
      </w:r>
      <w:r w:rsidRPr="00AB5FED">
        <w:t>.2</w:t>
      </w:r>
      <w:r w:rsidR="00B61B54">
        <w:t>)</w:t>
      </w:r>
      <w:r w:rsidRPr="00AB5FED">
        <w:t>;</w:t>
      </w:r>
    </w:p>
    <w:p w14:paraId="5AC0E8C8" w14:textId="77777777" w:rsidR="002A1BF3" w:rsidRPr="00AB5FED" w:rsidRDefault="002A1BF3" w:rsidP="008A4DE3">
      <w:pPr>
        <w:pStyle w:val="B1"/>
      </w:pPr>
      <w:r w:rsidRPr="00AB5FED">
        <w:t>-</w:t>
      </w:r>
      <w:r w:rsidRPr="00AB5FED">
        <w:tab/>
      </w:r>
      <w:r w:rsidR="00D404C6" w:rsidRPr="00AB5FED">
        <w:t xml:space="preserve">MCPTT </w:t>
      </w:r>
      <w:r w:rsidR="00D404C6" w:rsidRPr="00AB5FED">
        <w:rPr>
          <w:rFonts w:hint="eastAsia"/>
          <w:lang w:eastAsia="zh-CN"/>
        </w:rPr>
        <w:t>u</w:t>
      </w:r>
      <w:r w:rsidRPr="00AB5FED">
        <w:t xml:space="preserve">ser </w:t>
      </w:r>
      <w:r w:rsidR="00D404C6" w:rsidRPr="00AB5FED">
        <w:t>profile</w:t>
      </w:r>
      <w:r w:rsidRPr="00AB5FED">
        <w:t xml:space="preserve"> </w:t>
      </w:r>
      <w:r w:rsidR="00B61B54">
        <w:t xml:space="preserve">configuration </w:t>
      </w:r>
      <w:r w:rsidRPr="00AB5FED">
        <w:t xml:space="preserve">data </w:t>
      </w:r>
      <w:r w:rsidR="00B61B54">
        <w:t xml:space="preserve">(see </w:t>
      </w:r>
      <w:r w:rsidRPr="00AB5FED">
        <w:t>subclause </w:t>
      </w:r>
      <w:r w:rsidR="00BB6136">
        <w:t>A</w:t>
      </w:r>
      <w:r w:rsidRPr="00AB5FED">
        <w:t>.3</w:t>
      </w:r>
      <w:r w:rsidR="00B61B54">
        <w:t>)</w:t>
      </w:r>
      <w:r w:rsidRPr="00AB5FED">
        <w:t>;</w:t>
      </w:r>
    </w:p>
    <w:p w14:paraId="35AF32C6" w14:textId="77777777" w:rsidR="002A1BF3" w:rsidRPr="00AB5FED" w:rsidRDefault="002A1BF3" w:rsidP="008A4DE3">
      <w:pPr>
        <w:pStyle w:val="B1"/>
      </w:pPr>
      <w:r w:rsidRPr="00AB5FED">
        <w:rPr>
          <w:color w:val="222222"/>
        </w:rPr>
        <w:t>-</w:t>
      </w:r>
      <w:r w:rsidRPr="00AB5FED">
        <w:rPr>
          <w:color w:val="222222"/>
        </w:rPr>
        <w:tab/>
      </w:r>
      <w:r w:rsidR="003D5E8A">
        <w:rPr>
          <w:color w:val="222222"/>
        </w:rPr>
        <w:t>MCPTT related g</w:t>
      </w:r>
      <w:r w:rsidRPr="00AB5FED">
        <w:t xml:space="preserve">roup configuration data </w:t>
      </w:r>
      <w:r w:rsidR="00B61B54">
        <w:t xml:space="preserve">(see </w:t>
      </w:r>
      <w:r w:rsidRPr="00AB5FED">
        <w:t>subclause </w:t>
      </w:r>
      <w:r w:rsidR="00BB6136">
        <w:t>A</w:t>
      </w:r>
      <w:r w:rsidRPr="00AB5FED">
        <w:t>.4</w:t>
      </w:r>
      <w:r w:rsidR="00B61B54">
        <w:t>)</w:t>
      </w:r>
      <w:r w:rsidRPr="00AB5FED">
        <w:t>;</w:t>
      </w:r>
      <w:r w:rsidR="00B61B54">
        <w:t xml:space="preserve"> and</w:t>
      </w:r>
    </w:p>
    <w:p w14:paraId="1D3BA1E9" w14:textId="77777777" w:rsidR="002A1BF3" w:rsidRPr="00AB5FED" w:rsidRDefault="002A1BF3" w:rsidP="008A4DE3">
      <w:pPr>
        <w:pStyle w:val="B1"/>
      </w:pPr>
      <w:r w:rsidRPr="00AB5FED">
        <w:t>-</w:t>
      </w:r>
      <w:r w:rsidRPr="00AB5FED">
        <w:tab/>
      </w:r>
      <w:r w:rsidR="00B61B54">
        <w:t>MCPTT s</w:t>
      </w:r>
      <w:r w:rsidRPr="00AB5FED">
        <w:t xml:space="preserve">ervice configuration data </w:t>
      </w:r>
      <w:r w:rsidR="00B61B54">
        <w:t xml:space="preserve">(see </w:t>
      </w:r>
      <w:r w:rsidRPr="00AB5FED">
        <w:t>subclause </w:t>
      </w:r>
      <w:r w:rsidR="00BB6136">
        <w:t>A</w:t>
      </w:r>
      <w:r w:rsidRPr="00AB5FED">
        <w:t>.5</w:t>
      </w:r>
      <w:r w:rsidR="00B61B54">
        <w:t>).</w:t>
      </w:r>
    </w:p>
    <w:p w14:paraId="13BF222B" w14:textId="77777777" w:rsidR="002A1BF3" w:rsidRPr="00AB5FED" w:rsidRDefault="002A1BF3" w:rsidP="002A1BF3">
      <w:pPr>
        <w:shd w:val="clear" w:color="auto" w:fill="FFFFFF"/>
        <w:rPr>
          <w:color w:val="222222"/>
        </w:rPr>
      </w:pPr>
      <w:r w:rsidRPr="00AB5FED">
        <w:rPr>
          <w:color w:val="222222"/>
        </w:rPr>
        <w:t>For each configuration category, data is split between configuration data that is applicable to both on</w:t>
      </w:r>
      <w:r w:rsidR="00B61B54">
        <w:rPr>
          <w:color w:val="222222"/>
        </w:rPr>
        <w:noBreakHyphen/>
      </w:r>
      <w:r w:rsidRPr="00AB5FED">
        <w:rPr>
          <w:color w:val="222222"/>
        </w:rPr>
        <w:t>network and off</w:t>
      </w:r>
      <w:r w:rsidR="00B61B54">
        <w:rPr>
          <w:color w:val="222222"/>
        </w:rPr>
        <w:noBreakHyphen/>
      </w:r>
      <w:r w:rsidRPr="00AB5FED">
        <w:rPr>
          <w:color w:val="222222"/>
        </w:rPr>
        <w:t xml:space="preserve">network, configuration data that is applicable to on-network only, and configuration data that is applicable to off-network only. The </w:t>
      </w:r>
      <w:r w:rsidR="00656787" w:rsidRPr="00AB5FED">
        <w:rPr>
          <w:color w:val="222222"/>
        </w:rPr>
        <w:t xml:space="preserve">configuration </w:t>
      </w:r>
      <w:r w:rsidRPr="00AB5FED">
        <w:rPr>
          <w:color w:val="222222"/>
        </w:rPr>
        <w:t>data in each configuration category corresponds to a single instance of the category type</w:t>
      </w:r>
      <w:r w:rsidR="00656787" w:rsidRPr="00AB5FED">
        <w:rPr>
          <w:color w:val="222222"/>
        </w:rPr>
        <w:t xml:space="preserve"> i.e. </w:t>
      </w:r>
      <w:r w:rsidRPr="00AB5FED">
        <w:rPr>
          <w:color w:val="222222"/>
        </w:rPr>
        <w:t xml:space="preserve">the </w:t>
      </w:r>
      <w:r w:rsidR="003D5E8A">
        <w:rPr>
          <w:color w:val="222222"/>
        </w:rPr>
        <w:t xml:space="preserve">MCPTT </w:t>
      </w:r>
      <w:r w:rsidRPr="00AB5FED">
        <w:rPr>
          <w:color w:val="222222"/>
        </w:rPr>
        <w:t xml:space="preserve">UE, </w:t>
      </w:r>
      <w:r w:rsidR="003D5E8A">
        <w:rPr>
          <w:color w:val="222222"/>
        </w:rPr>
        <w:t>MCPTT g</w:t>
      </w:r>
      <w:r w:rsidRPr="00AB5FED">
        <w:rPr>
          <w:color w:val="222222"/>
        </w:rPr>
        <w:t xml:space="preserve">roup, </w:t>
      </w:r>
      <w:r w:rsidR="003D5E8A">
        <w:rPr>
          <w:color w:val="222222"/>
        </w:rPr>
        <w:t>MCPTT u</w:t>
      </w:r>
      <w:r w:rsidRPr="00AB5FED">
        <w:rPr>
          <w:color w:val="222222"/>
        </w:rPr>
        <w:t xml:space="preserve">ser and </w:t>
      </w:r>
      <w:r w:rsidR="003D5E8A">
        <w:rPr>
          <w:color w:val="222222"/>
        </w:rPr>
        <w:t>MCPTT s</w:t>
      </w:r>
      <w:r w:rsidRPr="00AB5FED">
        <w:rPr>
          <w:color w:val="222222"/>
        </w:rPr>
        <w:t xml:space="preserve">ervice configuration data refers to the information that will be stored against each </w:t>
      </w:r>
      <w:r w:rsidR="003D5E8A">
        <w:rPr>
          <w:color w:val="222222"/>
        </w:rPr>
        <w:t xml:space="preserve">MCPTT </w:t>
      </w:r>
      <w:r w:rsidRPr="00AB5FED">
        <w:rPr>
          <w:color w:val="222222"/>
        </w:rPr>
        <w:t xml:space="preserve">UE, </w:t>
      </w:r>
      <w:r w:rsidR="003D5E8A">
        <w:rPr>
          <w:color w:val="222222"/>
        </w:rPr>
        <w:t>MCPTT g</w:t>
      </w:r>
      <w:r w:rsidRPr="00AB5FED">
        <w:rPr>
          <w:color w:val="222222"/>
        </w:rPr>
        <w:t xml:space="preserve">roup, </w:t>
      </w:r>
      <w:r w:rsidR="003D5E8A">
        <w:rPr>
          <w:color w:val="222222"/>
        </w:rPr>
        <w:t>MCPTT u</w:t>
      </w:r>
      <w:r w:rsidRPr="00AB5FED">
        <w:rPr>
          <w:color w:val="222222"/>
        </w:rPr>
        <w:t xml:space="preserve">ser and </w:t>
      </w:r>
      <w:r w:rsidR="003D5E8A">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268E79C7" w14:textId="77777777" w:rsidR="002A1BF3" w:rsidRPr="00AB5FED" w:rsidRDefault="002A1BF3" w:rsidP="00AC26F2">
      <w:pPr>
        <w:rPr>
          <w:rFonts w:ascii="Calibri" w:hAnsi="Calibri"/>
          <w:sz w:val="22"/>
          <w:szCs w:val="22"/>
        </w:rPr>
      </w:pPr>
      <w:r w:rsidRPr="00AB5FED">
        <w:t>The columns in the tables have the following meanings:</w:t>
      </w:r>
    </w:p>
    <w:p w14:paraId="42E29CF0" w14:textId="77777777" w:rsidR="002A1BF3" w:rsidRDefault="002A1BF3" w:rsidP="008A4DE3">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rsidR="00B61B54">
        <w:t xml:space="preserve"> or 3GPP TS 22.280 [</w:t>
      </w:r>
      <w:r w:rsidR="00014DD4">
        <w:t>17</w:t>
      </w:r>
      <w:r w:rsidR="00B61B54">
        <w:t>] or 3GPP TS 23.280 [</w:t>
      </w:r>
      <w:r w:rsidR="00014DD4">
        <w:t>16</w:t>
      </w:r>
      <w:r w:rsidR="00B61B54">
        <w:t>]</w:t>
      </w:r>
      <w:r w:rsidRPr="00AB5FED">
        <w:t xml:space="preserve"> or the corresponding subclause from the present document.</w:t>
      </w:r>
    </w:p>
    <w:p w14:paraId="0AAB6E45" w14:textId="77777777" w:rsidR="00656787" w:rsidRPr="00AB5FED" w:rsidRDefault="002A1BF3" w:rsidP="00656787">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00F8157E" w:rsidRPr="00AB5FED">
        <w:rPr>
          <w:color w:val="222222"/>
        </w:rPr>
        <w:t>Parameter description</w:t>
      </w:r>
      <w:r w:rsidRPr="00AB5FED">
        <w:rPr>
          <w:color w:val="222222"/>
        </w:rPr>
        <w:t xml:space="preserve">: A short definition of the semantics of the corresponding </w:t>
      </w:r>
      <w:r w:rsidR="0063435D">
        <w:rPr>
          <w:color w:val="222222"/>
        </w:rPr>
        <w:t>item</w:t>
      </w:r>
      <w:r w:rsidRPr="00AB5FED">
        <w:rPr>
          <w:color w:val="222222"/>
        </w:rPr>
        <w:t xml:space="preserve"> of data</w:t>
      </w:r>
      <w:r w:rsidR="0063435D">
        <w:rPr>
          <w:color w:val="222222"/>
        </w:rPr>
        <w:t>, including denotation of the level of the parameter in the configuration hierarchy</w:t>
      </w:r>
      <w:r w:rsidRPr="00AB5FED">
        <w:rPr>
          <w:color w:val="222222"/>
        </w:rPr>
        <w:t>.</w:t>
      </w:r>
    </w:p>
    <w:p w14:paraId="6DB200B1" w14:textId="77777777" w:rsidR="00656787" w:rsidRPr="00AB5FED" w:rsidRDefault="00656787" w:rsidP="00656787">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60D165E8" w14:textId="77777777" w:rsidR="00656787" w:rsidRPr="00AB5FED" w:rsidRDefault="00656787" w:rsidP="00656787">
      <w:pPr>
        <w:pStyle w:val="B2"/>
      </w:pPr>
      <w:r w:rsidRPr="00AB5FED">
        <w:t>-</w:t>
      </w:r>
      <w:r w:rsidRPr="00AB5FED">
        <w:tab/>
        <w:t>"Y" to denote "Yes" i.e. the parameter denoted for the row needs to be configured to the functional entity denoted for the column.</w:t>
      </w:r>
    </w:p>
    <w:p w14:paraId="5C3F6CCA" w14:textId="77777777" w:rsidR="002A1BF3" w:rsidRPr="00AB5FED" w:rsidRDefault="00656787" w:rsidP="00656787">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083D76B9" w14:textId="77777777" w:rsidR="00296702" w:rsidRDefault="00296702" w:rsidP="002A1BF3">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w:t>
      </w:r>
      <w:r w:rsidR="003D5E8A">
        <w:rPr>
          <w:color w:val="222222"/>
        </w:rPr>
        <w:t>ff-</w:t>
      </w:r>
      <w:r>
        <w:rPr>
          <w:color w:val="222222"/>
        </w:rPr>
        <w:t>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9005BEB" w14:textId="77777777" w:rsidR="00247383" w:rsidRDefault="002A1BF3" w:rsidP="002A1BF3">
      <w:pPr>
        <w:rPr>
          <w:color w:val="222222"/>
        </w:rPr>
      </w:pPr>
      <w:r w:rsidRPr="00AB5FED">
        <w:rPr>
          <w:color w:val="222222"/>
        </w:rPr>
        <w:t xml:space="preserve">Each parameter that can be configured online shall only be configured through one online </w:t>
      </w:r>
      <w:r w:rsidR="00656787" w:rsidRPr="00AB5FED">
        <w:rPr>
          <w:color w:val="222222"/>
        </w:rPr>
        <w:t>reference point</w:t>
      </w:r>
      <w:r w:rsidRPr="00AB5FED">
        <w:rPr>
          <w:color w:val="222222"/>
        </w:rPr>
        <w:t xml:space="preserve">. Each parameter that can be configured offline shall only be configured through one offline </w:t>
      </w:r>
      <w:r w:rsidR="00656787" w:rsidRPr="00AB5FED">
        <w:rPr>
          <w:color w:val="222222"/>
        </w:rPr>
        <w:t>reference point</w:t>
      </w:r>
      <w:r w:rsidRPr="00AB5FED">
        <w:rPr>
          <w:color w:val="222222"/>
        </w:rPr>
        <w:t xml:space="preserve">. The </w:t>
      </w:r>
      <w:r w:rsidRPr="00AB5FED">
        <w:t>most recent configuration</w:t>
      </w:r>
      <w:r w:rsidRPr="00AB5FED">
        <w:rPr>
          <w:color w:val="222222"/>
        </w:rPr>
        <w:t xml:space="preserve"> data made available to </w:t>
      </w:r>
      <w:r w:rsidR="00656787" w:rsidRPr="00AB5FED">
        <w:rPr>
          <w:color w:val="222222"/>
        </w:rPr>
        <w:t>the MCPTT</w:t>
      </w:r>
      <w:r w:rsidRPr="00AB5FED">
        <w:rPr>
          <w:color w:val="222222"/>
        </w:rPr>
        <w:t xml:space="preserve"> UE </w:t>
      </w:r>
      <w:r w:rsidR="00656787" w:rsidRPr="00AB5FED">
        <w:rPr>
          <w:color w:val="222222"/>
        </w:rPr>
        <w:t xml:space="preserve">shall </w:t>
      </w:r>
      <w:r w:rsidRPr="00AB5FED">
        <w:rPr>
          <w:color w:val="222222"/>
        </w:rPr>
        <w:t xml:space="preserve">always overwrite previous configuration data, irrespective of whether the configuration data was provided via </w:t>
      </w:r>
      <w:r w:rsidR="00656787" w:rsidRPr="00AB5FED">
        <w:rPr>
          <w:color w:val="222222"/>
        </w:rPr>
        <w:t xml:space="preserve">the </w:t>
      </w:r>
      <w:r w:rsidRPr="00AB5FED">
        <w:rPr>
          <w:color w:val="222222"/>
        </w:rPr>
        <w:t>online or offline mechanism.</w:t>
      </w:r>
    </w:p>
    <w:p w14:paraId="5DD30F80" w14:textId="77777777" w:rsidR="004C2866" w:rsidRPr="00AB5FED" w:rsidRDefault="00BB6136" w:rsidP="00F24359">
      <w:pPr>
        <w:pStyle w:val="Heading1"/>
      </w:pPr>
      <w:bookmarkStart w:id="1442" w:name="_Toc460616238"/>
      <w:bookmarkStart w:id="1443" w:name="_Toc460617099"/>
      <w:bookmarkStart w:id="1444" w:name="_Toc154938579"/>
      <w:r>
        <w:lastRenderedPageBreak/>
        <w:t>A</w:t>
      </w:r>
      <w:r w:rsidR="004C2866" w:rsidRPr="00AB5FED">
        <w:t>.2</w:t>
      </w:r>
      <w:r w:rsidR="004C2866" w:rsidRPr="00AB5FED">
        <w:tab/>
      </w:r>
      <w:r w:rsidR="00296702">
        <w:t xml:space="preserve">MCPTT </w:t>
      </w:r>
      <w:r w:rsidR="004C2866" w:rsidRPr="00AB5FED">
        <w:t>UE configuration data</w:t>
      </w:r>
      <w:bookmarkEnd w:id="1442"/>
      <w:bookmarkEnd w:id="1443"/>
      <w:bookmarkEnd w:id="1444"/>
    </w:p>
    <w:p w14:paraId="05068622" w14:textId="77777777" w:rsidR="004C2866" w:rsidRPr="00AB5FED" w:rsidRDefault="00296702" w:rsidP="004C2866">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The general aspects of UE configuration are specified in 3GPP TS 23.280 [</w:t>
      </w:r>
      <w:r w:rsidR="00014DD4">
        <w:rPr>
          <w:rFonts w:eastAsia="GulimChe"/>
          <w:color w:val="222222"/>
          <w:sz w:val="20"/>
          <w:szCs w:val="20"/>
        </w:rPr>
        <w:t>16</w:t>
      </w:r>
      <w:r>
        <w:rPr>
          <w:rFonts w:eastAsia="GulimChe"/>
          <w:color w:val="222222"/>
          <w:sz w:val="20"/>
          <w:szCs w:val="20"/>
        </w:rPr>
        <w:t xml:space="preserve">]. </w:t>
      </w:r>
      <w:r w:rsidR="004C2866" w:rsidRPr="00AB5FED">
        <w:rPr>
          <w:rFonts w:eastAsia="GulimChe"/>
          <w:color w:val="222222"/>
          <w:sz w:val="20"/>
          <w:szCs w:val="20"/>
        </w:rPr>
        <w:t>Data in tables </w:t>
      </w:r>
      <w:r w:rsidR="00BB6136">
        <w:rPr>
          <w:rFonts w:eastAsia="GulimChe"/>
          <w:color w:val="222222"/>
          <w:sz w:val="20"/>
          <w:szCs w:val="20"/>
        </w:rPr>
        <w:t>A</w:t>
      </w:r>
      <w:r w:rsidR="004C2866" w:rsidRPr="00AB5FED">
        <w:rPr>
          <w:rFonts w:eastAsia="GulimChe"/>
          <w:color w:val="222222"/>
          <w:sz w:val="20"/>
          <w:szCs w:val="20"/>
        </w:rPr>
        <w:t xml:space="preserve">.2-1 </w:t>
      </w:r>
      <w:r w:rsidR="00C67A0D" w:rsidRPr="00AB5FED">
        <w:rPr>
          <w:rFonts w:eastAsia="GulimChe"/>
          <w:color w:val="222222"/>
          <w:sz w:val="20"/>
          <w:szCs w:val="20"/>
        </w:rPr>
        <w:t xml:space="preserve">and </w:t>
      </w:r>
      <w:r w:rsidR="00BB6136">
        <w:rPr>
          <w:rFonts w:eastAsia="GulimChe"/>
          <w:color w:val="222222"/>
          <w:sz w:val="20"/>
          <w:szCs w:val="20"/>
        </w:rPr>
        <w:t>A</w:t>
      </w:r>
      <w:r w:rsidR="004C2866" w:rsidRPr="00AB5FED">
        <w:rPr>
          <w:rFonts w:eastAsia="GulimChe"/>
          <w:color w:val="222222"/>
          <w:sz w:val="20"/>
          <w:szCs w:val="20"/>
        </w:rPr>
        <w:t>.2-2 ha</w:t>
      </w:r>
      <w:r>
        <w:rPr>
          <w:rFonts w:eastAsia="GulimChe"/>
          <w:color w:val="222222"/>
          <w:sz w:val="20"/>
          <w:szCs w:val="20"/>
        </w:rPr>
        <w:t>ve</w:t>
      </w:r>
      <w:r w:rsidR="004C2866" w:rsidRPr="00AB5FED">
        <w:rPr>
          <w:rFonts w:eastAsia="GulimChe"/>
          <w:color w:val="222222"/>
          <w:sz w:val="20"/>
          <w:szCs w:val="20"/>
        </w:rPr>
        <w:t xml:space="preserve"> to be known by the MCPTT UE after MCPTT authorization.</w:t>
      </w:r>
    </w:p>
    <w:p w14:paraId="665477A7" w14:textId="77777777" w:rsidR="004C2866" w:rsidRPr="00AB5FED" w:rsidRDefault="004C2866" w:rsidP="004C2866">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sidR="00BB6136">
        <w:rPr>
          <w:rFonts w:eastAsia="GulimChe"/>
          <w:color w:val="222222"/>
          <w:sz w:val="20"/>
          <w:szCs w:val="20"/>
        </w:rPr>
        <w:t>A</w:t>
      </w:r>
      <w:r w:rsidRPr="00AB5FED">
        <w:rPr>
          <w:rFonts w:eastAsia="GulimChe"/>
          <w:color w:val="222222"/>
          <w:sz w:val="20"/>
          <w:szCs w:val="20"/>
        </w:rPr>
        <w:t xml:space="preserve">.2-1 can be configured offline using the CSC-11 </w:t>
      </w:r>
      <w:r w:rsidR="00C67A0D" w:rsidRPr="00AB5FED">
        <w:rPr>
          <w:rFonts w:eastAsia="GulimChe"/>
          <w:color w:val="222222"/>
          <w:sz w:val="20"/>
          <w:szCs w:val="20"/>
        </w:rPr>
        <w:t>reference point</w:t>
      </w:r>
      <w:r w:rsidRPr="00AB5FED">
        <w:rPr>
          <w:rFonts w:eastAsia="GulimChe"/>
          <w:color w:val="222222"/>
          <w:sz w:val="20"/>
          <w:szCs w:val="20"/>
        </w:rPr>
        <w:t>. Table </w:t>
      </w:r>
      <w:r w:rsidR="00BB6136">
        <w:rPr>
          <w:rFonts w:eastAsia="GulimChe"/>
          <w:color w:val="222222"/>
          <w:sz w:val="20"/>
          <w:szCs w:val="20"/>
        </w:rPr>
        <w:t>A</w:t>
      </w:r>
      <w:r w:rsidRPr="00AB5FED">
        <w:rPr>
          <w:rFonts w:eastAsia="GulimChe"/>
          <w:color w:val="222222"/>
          <w:sz w:val="20"/>
          <w:szCs w:val="20"/>
        </w:rPr>
        <w:t>.2-</w:t>
      </w:r>
      <w:r w:rsidR="000B1F4D">
        <w:rPr>
          <w:rFonts w:eastAsia="GulimChe"/>
          <w:color w:val="222222"/>
          <w:sz w:val="20"/>
          <w:szCs w:val="20"/>
        </w:rPr>
        <w:t>2</w:t>
      </w:r>
      <w:r w:rsidRPr="00AB5FED">
        <w:rPr>
          <w:rFonts w:eastAsia="GulimChe"/>
          <w:color w:val="222222"/>
          <w:sz w:val="20"/>
          <w:szCs w:val="20"/>
        </w:rPr>
        <w:t xml:space="preserve"> </w:t>
      </w:r>
      <w:r w:rsidR="00C67A0D" w:rsidRPr="00AB5FED">
        <w:rPr>
          <w:rFonts w:eastAsia="GulimChe"/>
          <w:color w:val="222222"/>
          <w:sz w:val="20"/>
          <w:szCs w:val="20"/>
        </w:rPr>
        <w:t xml:space="preserve">contains </w:t>
      </w:r>
      <w:r w:rsidRPr="00AB5FED">
        <w:rPr>
          <w:rFonts w:eastAsia="GulimChe"/>
          <w:color w:val="222222"/>
          <w:sz w:val="20"/>
          <w:szCs w:val="20"/>
        </w:rPr>
        <w:t>the UE configuration required to support the use of off-network</w:t>
      </w:r>
      <w:r w:rsidR="0043280C" w:rsidRPr="00AB5FED">
        <w:rPr>
          <w:rFonts w:eastAsia="GulimChe"/>
          <w:color w:val="222222"/>
          <w:sz w:val="20"/>
          <w:szCs w:val="20"/>
        </w:rPr>
        <w:t xml:space="preserve"> MCPTT service</w:t>
      </w:r>
      <w:r w:rsidRPr="00AB5FED">
        <w:rPr>
          <w:rFonts w:eastAsia="GulimChe"/>
          <w:color w:val="222222"/>
          <w:sz w:val="20"/>
          <w:szCs w:val="20"/>
        </w:rPr>
        <w:t>.</w:t>
      </w:r>
    </w:p>
    <w:p w14:paraId="517F2F70" w14:textId="77777777" w:rsidR="004C2866" w:rsidRPr="00AB5FED" w:rsidRDefault="004C2866" w:rsidP="003C1D19">
      <w:pPr>
        <w:pStyle w:val="TH"/>
      </w:pPr>
      <w:r w:rsidRPr="00AB5FED">
        <w:t>Table </w:t>
      </w:r>
      <w:r w:rsidR="001973DA">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4C2866" w:rsidRPr="00AB5FED" w14:paraId="6C97AB13" w14:textId="77777777" w:rsidTr="00D87CBC">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74BB980" w14:textId="77777777" w:rsidR="004C2866" w:rsidRPr="00AB5FED" w:rsidRDefault="004C2866" w:rsidP="00D87CBC">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4F1826DC" w14:textId="77777777" w:rsidR="004C2866" w:rsidRPr="00AB5FED" w:rsidRDefault="004C2866" w:rsidP="00D87CBC">
            <w:pPr>
              <w:pStyle w:val="TAH"/>
              <w:rPr>
                <w:rFonts w:eastAsia="Malgun Gothic"/>
                <w:lang w:eastAsia="ko-KR"/>
              </w:rPr>
            </w:pPr>
            <w:r w:rsidRPr="00AB5FED">
              <w:rPr>
                <w:lang w:eastAsia="en-GB"/>
              </w:rPr>
              <w:t>Parameter description</w:t>
            </w:r>
          </w:p>
        </w:tc>
      </w:tr>
      <w:tr w:rsidR="004C2866" w:rsidRPr="00AB5FED" w14:paraId="2DB2E0E6" w14:textId="77777777" w:rsidTr="00D87CB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8AD9FD" w14:textId="77777777" w:rsidR="004C2866" w:rsidRPr="00AB5FED" w:rsidRDefault="004C2866" w:rsidP="000B1F4D">
            <w:pPr>
              <w:pStyle w:val="TAL"/>
              <w:rPr>
                <w:lang w:eastAsia="en-US"/>
              </w:rPr>
            </w:pPr>
            <w:r w:rsidRPr="00AB5FED">
              <w:rPr>
                <w:lang w:eastAsia="en-US"/>
              </w:rPr>
              <w:t>[R-5.</w:t>
            </w:r>
            <w:r w:rsidR="000B1F4D">
              <w:rPr>
                <w:lang w:eastAsia="en-US"/>
              </w:rPr>
              <w:t xml:space="preserve"> 4</w:t>
            </w:r>
            <w:r w:rsidRPr="00AB5FED">
              <w:rPr>
                <w:lang w:eastAsia="en-US"/>
              </w:rPr>
              <w:t>.2-00</w:t>
            </w:r>
            <w:r w:rsidR="000B1F4D">
              <w:rPr>
                <w:lang w:eastAsia="en-US"/>
              </w:rPr>
              <w:t>2</w:t>
            </w:r>
            <w:r w:rsidRPr="00AB5FED">
              <w:rPr>
                <w:lang w:eastAsia="en-US"/>
              </w:rPr>
              <w:t>]</w:t>
            </w:r>
            <w:r w:rsidR="000B1F4D">
              <w:rPr>
                <w:lang w:eastAsia="en-US"/>
              </w:rP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16D9698C" w14:textId="77777777" w:rsidR="004C2866" w:rsidRPr="00AB5FED" w:rsidRDefault="004C2866" w:rsidP="005D0A05">
            <w:pPr>
              <w:pStyle w:val="TAL"/>
              <w:rPr>
                <w:lang w:eastAsia="en-US"/>
              </w:rPr>
            </w:pPr>
            <w:r w:rsidRPr="00AB5FED">
              <w:rPr>
                <w:lang w:eastAsia="en-US"/>
              </w:rPr>
              <w:t>Maximum number of simultaneous group calls (N</w:t>
            </w:r>
            <w:r w:rsidR="000B1F4D">
              <w:rPr>
                <w:lang w:eastAsia="en-US"/>
              </w:rPr>
              <w:t>c</w:t>
            </w:r>
            <w:r w:rsidRPr="00AB5FED">
              <w:rPr>
                <w:lang w:eastAsia="en-US"/>
              </w:rPr>
              <w:t>4)</w:t>
            </w:r>
          </w:p>
        </w:tc>
      </w:tr>
      <w:tr w:rsidR="004C2866" w:rsidRPr="00AB5FED" w14:paraId="7C9D40FA" w14:textId="77777777" w:rsidTr="00D87CB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26AA482" w14:textId="77777777" w:rsidR="004C2866" w:rsidRPr="00AB5FED" w:rsidRDefault="004C2866" w:rsidP="000B1F4D">
            <w:pPr>
              <w:pStyle w:val="TAL"/>
              <w:rPr>
                <w:lang w:eastAsia="en-US"/>
              </w:rPr>
            </w:pPr>
            <w:r w:rsidRPr="00AB5FED">
              <w:rPr>
                <w:lang w:eastAsia="en-US"/>
              </w:rPr>
              <w:t>[R-5.</w:t>
            </w:r>
            <w:r w:rsidR="000B1F4D">
              <w:rPr>
                <w:lang w:eastAsia="en-US"/>
              </w:rPr>
              <w:t>4</w:t>
            </w:r>
            <w:r w:rsidRPr="00AB5FED">
              <w:rPr>
                <w:lang w:eastAsia="en-US"/>
              </w:rPr>
              <w:t>.2-00</w:t>
            </w:r>
            <w:r w:rsidR="000B1F4D">
              <w:rPr>
                <w:lang w:eastAsia="en-US"/>
              </w:rPr>
              <w:t>3</w:t>
            </w:r>
            <w:r w:rsidRPr="00AB5FED">
              <w:rPr>
                <w:lang w:eastAsia="en-US"/>
              </w:rPr>
              <w:t>]</w:t>
            </w:r>
            <w:r w:rsidR="000B1F4D">
              <w:rPr>
                <w:lang w:eastAsia="en-US"/>
              </w:rP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1035D79C" w14:textId="77777777" w:rsidR="004C2866" w:rsidRPr="00AB5FED" w:rsidRDefault="004C2866" w:rsidP="005D0A05">
            <w:pPr>
              <w:pStyle w:val="TAL"/>
              <w:rPr>
                <w:lang w:eastAsia="en-US"/>
              </w:rPr>
            </w:pPr>
            <w:r w:rsidRPr="00AB5FED">
              <w:rPr>
                <w:lang w:eastAsia="en-US"/>
              </w:rPr>
              <w:t>Maximum number of transmissions (N</w:t>
            </w:r>
            <w:r w:rsidR="000B1F4D">
              <w:rPr>
                <w:lang w:eastAsia="en-US"/>
              </w:rPr>
              <w:t>c</w:t>
            </w:r>
            <w:r w:rsidRPr="00AB5FED">
              <w:rPr>
                <w:lang w:eastAsia="en-US"/>
              </w:rPr>
              <w:t>5) in a group</w:t>
            </w:r>
          </w:p>
        </w:tc>
      </w:tr>
      <w:tr w:rsidR="004C2866" w:rsidRPr="00AB5FED" w14:paraId="4759679A" w14:textId="77777777" w:rsidTr="00D87CB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7D2B7B3" w14:textId="77777777" w:rsidR="004C2866" w:rsidRPr="00AB5FED" w:rsidRDefault="004C2866" w:rsidP="005D0A05">
            <w:pPr>
              <w:pStyle w:val="TAL"/>
              <w:rPr>
                <w:szCs w:val="18"/>
                <w:lang w:eastAsia="en-US"/>
              </w:rPr>
            </w:pPr>
            <w:r w:rsidRPr="00AB5FED">
              <w:rPr>
                <w:szCs w:val="18"/>
                <w:lang w:eastAsia="en-US"/>
              </w:rPr>
              <w:t>[R-5.5.2-007]</w:t>
            </w:r>
            <w:r w:rsidR="000B1F4D">
              <w:rPr>
                <w:lang w:eastAsia="en-US"/>
              </w:rP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9DE11B0" w14:textId="77777777" w:rsidR="004C2866" w:rsidRPr="00AB5FED" w:rsidRDefault="004C2866" w:rsidP="005D0A05">
            <w:pPr>
              <w:pStyle w:val="TAL"/>
              <w:rPr>
                <w:szCs w:val="18"/>
                <w:lang w:eastAsia="en-US"/>
              </w:rPr>
            </w:pPr>
            <w:r w:rsidRPr="00AB5FED">
              <w:rPr>
                <w:szCs w:val="18"/>
                <w:lang w:eastAsia="en-US"/>
              </w:rPr>
              <w:t>Maximum number of private calls</w:t>
            </w:r>
            <w:r w:rsidR="000B1F4D">
              <w:rPr>
                <w:szCs w:val="18"/>
                <w:lang w:eastAsia="en-US"/>
              </w:rPr>
              <w:t xml:space="preserve"> </w:t>
            </w:r>
            <w:r w:rsidRPr="00AB5FED">
              <w:rPr>
                <w:szCs w:val="18"/>
                <w:lang w:eastAsia="en-US"/>
              </w:rPr>
              <w:t>(N10)</w:t>
            </w:r>
          </w:p>
        </w:tc>
      </w:tr>
    </w:tbl>
    <w:p w14:paraId="4BE8508B" w14:textId="77777777" w:rsidR="004C2866" w:rsidRPr="00AB5FED" w:rsidRDefault="004C2866" w:rsidP="004C2866"/>
    <w:p w14:paraId="2A66B6EB" w14:textId="77777777" w:rsidR="004C2866" w:rsidRPr="00AB5FED" w:rsidRDefault="004C2866" w:rsidP="003C1D19">
      <w:pPr>
        <w:pStyle w:val="TH"/>
        <w:rPr>
          <w:lang w:eastAsia="ko-KR"/>
        </w:rPr>
      </w:pPr>
      <w:r w:rsidRPr="00AB5FED">
        <w:t>Table </w:t>
      </w:r>
      <w:r w:rsidR="00BB6136">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4C2866" w:rsidRPr="00AB5FED" w14:paraId="11411F36" w14:textId="77777777" w:rsidTr="00D87CBC">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418427B8" w14:textId="77777777" w:rsidR="004C2866" w:rsidRPr="00AB5FED" w:rsidRDefault="004C2866" w:rsidP="00D87CBC">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05F4893A" w14:textId="77777777" w:rsidR="004C2866" w:rsidRPr="00AB5FED" w:rsidRDefault="004C2866" w:rsidP="00D87CBC">
            <w:pPr>
              <w:pStyle w:val="TAH"/>
              <w:rPr>
                <w:rFonts w:eastAsia="Malgun Gothic"/>
                <w:lang w:eastAsia="ko-KR"/>
              </w:rPr>
            </w:pPr>
            <w:r w:rsidRPr="00AB5FED">
              <w:rPr>
                <w:lang w:eastAsia="en-GB"/>
              </w:rPr>
              <w:t>Parameter description</w:t>
            </w:r>
          </w:p>
        </w:tc>
      </w:tr>
      <w:tr w:rsidR="004C2866" w:rsidRPr="00AB5FED" w14:paraId="1C292F5B" w14:textId="77777777" w:rsidTr="00D87CBC">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570362" w14:textId="77777777" w:rsidR="004C2866" w:rsidRPr="00AB5FED" w:rsidRDefault="004C2866" w:rsidP="000B1F4D">
            <w:pPr>
              <w:pStyle w:val="TAL"/>
              <w:rPr>
                <w:lang w:eastAsia="en-US"/>
              </w:rPr>
            </w:pPr>
            <w:r w:rsidRPr="00AB5FED">
              <w:rPr>
                <w:lang w:eastAsia="en-US"/>
              </w:rPr>
              <w:t>Subclause </w:t>
            </w:r>
            <w:r w:rsidR="00C67A0D" w:rsidRPr="00AB5FED">
              <w:rPr>
                <w:lang w:eastAsia="en-US"/>
              </w:rPr>
              <w:t>5.2.</w:t>
            </w:r>
            <w:r w:rsidR="000B1F4D">
              <w:rPr>
                <w:lang w:eastAsia="en-US"/>
              </w:rP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472972E2" w14:textId="77777777" w:rsidR="004C2866" w:rsidRPr="00AB5FED" w:rsidRDefault="004C2866" w:rsidP="005D0A05">
            <w:pPr>
              <w:pStyle w:val="TAL"/>
              <w:rPr>
                <w:lang w:eastAsia="en-US"/>
              </w:rPr>
            </w:pPr>
            <w:r w:rsidRPr="00AB5FED">
              <w:rPr>
                <w:lang w:eastAsia="en-US"/>
              </w:rPr>
              <w:t>R</w:t>
            </w:r>
            <w:r w:rsidRPr="00AB5FED">
              <w:rPr>
                <w:rFonts w:hint="eastAsia"/>
                <w:lang w:eastAsia="en-US"/>
              </w:rPr>
              <w:t>elay service (Y/N)</w:t>
            </w:r>
          </w:p>
        </w:tc>
      </w:tr>
      <w:tr w:rsidR="004C2866" w:rsidRPr="00AB5FED" w14:paraId="197E419B" w14:textId="77777777" w:rsidTr="00D87CBC">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0A7512" w14:textId="77777777" w:rsidR="004C2866" w:rsidRPr="00AB5FED" w:rsidRDefault="004C2866" w:rsidP="000B1F4D">
            <w:pPr>
              <w:pStyle w:val="TAL"/>
              <w:rPr>
                <w:lang w:eastAsia="en-US"/>
              </w:rPr>
            </w:pPr>
            <w:r w:rsidRPr="00AB5FED">
              <w:rPr>
                <w:lang w:eastAsia="en-US"/>
              </w:rPr>
              <w:t>Subclause </w:t>
            </w:r>
            <w:r w:rsidR="00C67A0D" w:rsidRPr="00AB5FED">
              <w:rPr>
                <w:lang w:eastAsia="en-US"/>
              </w:rPr>
              <w:t>5.2.</w:t>
            </w:r>
            <w:r w:rsidR="000B1F4D">
              <w:rPr>
                <w:lang w:eastAsia="en-US"/>
              </w:rP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733A2A86" w14:textId="77777777" w:rsidR="004C2866" w:rsidRPr="00AB5FED" w:rsidRDefault="000B1F4D" w:rsidP="000B1F4D">
            <w:pPr>
              <w:pStyle w:val="TAL"/>
              <w:rPr>
                <w:lang w:eastAsia="en-US"/>
              </w:rPr>
            </w:pPr>
            <w:r>
              <w:rPr>
                <w:lang w:eastAsia="en-US"/>
              </w:rPr>
              <w:t>List of a</w:t>
            </w:r>
            <w:r w:rsidR="004C2866" w:rsidRPr="00AB5FED">
              <w:rPr>
                <w:rFonts w:hint="eastAsia"/>
                <w:lang w:eastAsia="en-US"/>
              </w:rPr>
              <w:t>llowed relayed MCPTT groups</w:t>
            </w:r>
            <w:r w:rsidR="00C67A0D" w:rsidRPr="00AB5FED">
              <w:rPr>
                <w:lang w:eastAsia="en-US"/>
              </w:rPr>
              <w:t xml:space="preserve"> </w:t>
            </w:r>
            <w:r>
              <w:rPr>
                <w:lang w:eastAsia="en-US"/>
              </w:rPr>
              <w:t>and their relay service code</w:t>
            </w:r>
            <w:r w:rsidRPr="00AB5FED">
              <w:rPr>
                <w:lang w:eastAsia="en-US"/>
              </w:rPr>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rPr>
                <w:lang w:eastAsia="en-US"/>
              </w:rPr>
              <w:t xml:space="preserve"> </w:t>
            </w:r>
            <w:r w:rsidR="00C67A0D" w:rsidRPr="00AB5FED">
              <w:rPr>
                <w:lang w:eastAsia="en-US"/>
              </w:rPr>
              <w:t>(optional)</w:t>
            </w:r>
            <w:r w:rsidR="00767D43" w:rsidRPr="00AB5FED">
              <w:rPr>
                <w:lang w:eastAsia="en-US"/>
              </w:rPr>
              <w:t xml:space="preserve"> (see NOTE)</w:t>
            </w:r>
          </w:p>
        </w:tc>
      </w:tr>
      <w:tr w:rsidR="000B1F4D" w:rsidRPr="00AB5FED" w14:paraId="0368EE53" w14:textId="77777777" w:rsidTr="00D87CBC">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A79294" w14:textId="77777777" w:rsidR="000B1F4D" w:rsidRPr="00AB5FED" w:rsidRDefault="000B1F4D" w:rsidP="000B1F4D">
            <w:pPr>
              <w:pStyle w:val="TAL"/>
              <w:rPr>
                <w:lang w:eastAsia="en-US"/>
              </w:rPr>
            </w:pPr>
          </w:p>
        </w:tc>
        <w:tc>
          <w:tcPr>
            <w:tcW w:w="5654" w:type="dxa"/>
            <w:tcBorders>
              <w:top w:val="single" w:sz="4" w:space="0" w:color="auto"/>
              <w:left w:val="single" w:sz="4" w:space="0" w:color="auto"/>
              <w:bottom w:val="single" w:sz="4" w:space="0" w:color="auto"/>
              <w:right w:val="single" w:sz="4" w:space="0" w:color="auto"/>
            </w:tcBorders>
            <w:vAlign w:val="center"/>
          </w:tcPr>
          <w:p w14:paraId="06AF053F" w14:textId="77777777" w:rsidR="000B1F4D" w:rsidRDefault="000B1F4D" w:rsidP="000B1F4D">
            <w:pPr>
              <w:pStyle w:val="TAL"/>
              <w:rPr>
                <w:lang w:eastAsia="en-US"/>
              </w:rPr>
            </w:pPr>
            <w:r>
              <w:rPr>
                <w:lang w:eastAsia="en-US"/>
              </w:rPr>
              <w:t>&gt; MCPTT group ID</w:t>
            </w:r>
          </w:p>
        </w:tc>
      </w:tr>
      <w:tr w:rsidR="004C2866" w:rsidRPr="00AB5FED" w14:paraId="488C3B6E" w14:textId="77777777" w:rsidTr="00D87CBC">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8B8E9C" w14:textId="77777777" w:rsidR="004C2866" w:rsidRPr="00AB5FED" w:rsidRDefault="004C2866" w:rsidP="00C67A0D">
            <w:pPr>
              <w:pStyle w:val="TAL"/>
              <w:rPr>
                <w:lang w:eastAsia="en-US"/>
              </w:rPr>
            </w:pPr>
          </w:p>
        </w:tc>
        <w:tc>
          <w:tcPr>
            <w:tcW w:w="5654" w:type="dxa"/>
            <w:tcBorders>
              <w:top w:val="single" w:sz="4" w:space="0" w:color="auto"/>
              <w:left w:val="single" w:sz="4" w:space="0" w:color="auto"/>
              <w:bottom w:val="single" w:sz="4" w:space="0" w:color="auto"/>
              <w:right w:val="single" w:sz="4" w:space="0" w:color="auto"/>
            </w:tcBorders>
            <w:vAlign w:val="center"/>
          </w:tcPr>
          <w:p w14:paraId="63EAFA2B" w14:textId="77777777" w:rsidR="004C2866" w:rsidRPr="00AB5FED" w:rsidRDefault="000B1F4D" w:rsidP="000B1F4D">
            <w:pPr>
              <w:pStyle w:val="TAL"/>
              <w:rPr>
                <w:lang w:eastAsia="en-US"/>
              </w:rPr>
            </w:pPr>
            <w:r>
              <w:rPr>
                <w:lang w:eastAsia="en-US"/>
              </w:rPr>
              <w:t xml:space="preserve">&gt; </w:t>
            </w:r>
            <w:r w:rsidR="004C2866" w:rsidRPr="00AB5FED">
              <w:rPr>
                <w:lang w:eastAsia="en-US"/>
              </w:rPr>
              <w:t>R</w:t>
            </w:r>
            <w:r w:rsidR="004C2866" w:rsidRPr="00AB5FED">
              <w:rPr>
                <w:rFonts w:hint="eastAsia"/>
                <w:lang w:eastAsia="en-US"/>
              </w:rPr>
              <w:t xml:space="preserve">elay service code </w:t>
            </w:r>
            <w:r w:rsidR="00C67A0D" w:rsidRPr="00AB5FED">
              <w:rPr>
                <w:rFonts w:hint="eastAsia"/>
                <w:lang w:val="nl-NL" w:eastAsia="zh-CN"/>
              </w:rPr>
              <w:t>(</w:t>
            </w:r>
            <w:r w:rsidR="00C67A0D" w:rsidRPr="00AB5FED">
              <w:rPr>
                <w:lang w:val="nl-NL" w:eastAsia="zh-CN"/>
              </w:rPr>
              <w:t>as specified in 3GPP TS 23.303 [</w:t>
            </w:r>
            <w:r w:rsidR="00014DD4">
              <w:rPr>
                <w:lang w:val="nl-NL" w:eastAsia="zh-CN"/>
              </w:rPr>
              <w:t>7</w:t>
            </w:r>
            <w:r w:rsidR="00C67A0D" w:rsidRPr="00AB5FED">
              <w:rPr>
                <w:lang w:val="nl-NL" w:eastAsia="zh-CN"/>
              </w:rPr>
              <w:t>])</w:t>
            </w:r>
          </w:p>
        </w:tc>
      </w:tr>
      <w:tr w:rsidR="00767D43" w:rsidRPr="00AB5FED" w14:paraId="54A740C9" w14:textId="77777777" w:rsidTr="000E12C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6D0D5CF" w14:textId="77777777" w:rsidR="00767D43" w:rsidRPr="00AB5FED" w:rsidRDefault="00767D43" w:rsidP="006870C0">
            <w:pPr>
              <w:pStyle w:val="TAN"/>
              <w:rPr>
                <w:lang w:val="nl-NL" w:eastAsia="zh-CN"/>
              </w:rPr>
            </w:pPr>
            <w:r w:rsidRPr="00AB5FED">
              <w:rPr>
                <w:lang w:val="nl-NL" w:eastAsia="zh-CN"/>
              </w:rPr>
              <w:t>NOTE:</w:t>
            </w:r>
            <w:r w:rsidRPr="00AB5FED">
              <w:rPr>
                <w:lang w:val="nl-NL" w:eastAsia="zh-CN"/>
              </w:rPr>
              <w:tab/>
              <w:t xml:space="preserve">When the </w:t>
            </w:r>
            <w:r w:rsidR="000B1F4D">
              <w:rPr>
                <w:lang w:val="nl-NL" w:eastAsia="zh-CN"/>
              </w:rPr>
              <w:t xml:space="preserve">value of the </w:t>
            </w:r>
            <w:r w:rsidRPr="00AB5FED">
              <w:rPr>
                <w:lang w:val="nl-NL" w:eastAsia="zh-CN"/>
              </w:rPr>
              <w:t xml:space="preserve">parameter Relay service is N, this parameter </w:t>
            </w:r>
            <w:r w:rsidR="000B1F4D">
              <w:rPr>
                <w:lang w:val="nl-NL" w:eastAsia="zh-CN"/>
              </w:rPr>
              <w:t>and its child parameters</w:t>
            </w:r>
            <w:r w:rsidR="000B1F4D" w:rsidRPr="00AB5FED">
              <w:rPr>
                <w:lang w:val="nl-NL" w:eastAsia="zh-CN"/>
              </w:rPr>
              <w:t xml:space="preserve"> </w:t>
            </w:r>
            <w:r w:rsidR="000B1F4D">
              <w:rPr>
                <w:lang w:val="nl-NL" w:eastAsia="zh-CN"/>
              </w:rPr>
              <w:t>are</w:t>
            </w:r>
            <w:r w:rsidRPr="00AB5FED">
              <w:rPr>
                <w:lang w:val="nl-NL" w:eastAsia="zh-CN"/>
              </w:rPr>
              <w:t xml:space="preserve"> not needed.</w:t>
            </w:r>
          </w:p>
        </w:tc>
      </w:tr>
    </w:tbl>
    <w:p w14:paraId="2F6D5003" w14:textId="77777777" w:rsidR="004C2866" w:rsidRPr="00AB5FED" w:rsidRDefault="004C2866" w:rsidP="00F8157E"/>
    <w:p w14:paraId="0FA359A3" w14:textId="77777777" w:rsidR="004C2866" w:rsidRPr="00AB5FED" w:rsidRDefault="001973DA" w:rsidP="00F24359">
      <w:pPr>
        <w:pStyle w:val="Heading1"/>
      </w:pPr>
      <w:bookmarkStart w:id="1445" w:name="_Toc460616239"/>
      <w:bookmarkStart w:id="1446" w:name="_Toc460617100"/>
      <w:bookmarkStart w:id="1447" w:name="_Toc428365163"/>
      <w:bookmarkStart w:id="1448" w:name="_Toc433209862"/>
      <w:bookmarkStart w:id="1449" w:name="_Toc154938580"/>
      <w:r>
        <w:t>A</w:t>
      </w:r>
      <w:r w:rsidR="004C2866" w:rsidRPr="00AB5FED">
        <w:t>.3</w:t>
      </w:r>
      <w:r w:rsidR="004C2866" w:rsidRPr="00AB5FED">
        <w:tab/>
      </w:r>
      <w:r w:rsidR="004C2866" w:rsidRPr="00AB5FED">
        <w:rPr>
          <w:rFonts w:hint="eastAsia"/>
        </w:rPr>
        <w:t xml:space="preserve">MCPTT user profile </w:t>
      </w:r>
      <w:r w:rsidR="00296702">
        <w:t xml:space="preserve">configuration </w:t>
      </w:r>
      <w:r w:rsidR="004C2866" w:rsidRPr="00AB5FED">
        <w:rPr>
          <w:rFonts w:hint="eastAsia"/>
        </w:rPr>
        <w:t>data</w:t>
      </w:r>
      <w:bookmarkEnd w:id="1445"/>
      <w:bookmarkEnd w:id="1446"/>
      <w:bookmarkEnd w:id="1449"/>
    </w:p>
    <w:p w14:paraId="08B26DD4" w14:textId="77777777" w:rsidR="00A5434D" w:rsidRPr="00AB5FED" w:rsidRDefault="00296702" w:rsidP="00A5434D">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The general aspects of MC service user profile configuration data are specified in 3GPP TS 23.280 [</w:t>
      </w:r>
      <w:r w:rsidR="00014DD4">
        <w:rPr>
          <w:rFonts w:eastAsia="GulimChe"/>
          <w:color w:val="222222"/>
          <w:sz w:val="20"/>
          <w:szCs w:val="20"/>
        </w:rPr>
        <w:t>16</w:t>
      </w:r>
      <w:r>
        <w:rPr>
          <w:rFonts w:eastAsia="GulimChe"/>
          <w:color w:val="222222"/>
          <w:sz w:val="20"/>
          <w:szCs w:val="20"/>
        </w:rPr>
        <w:t xml:space="preserve">]. </w:t>
      </w:r>
      <w:r w:rsidR="00A5434D"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00A5434D"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00A5434D" w:rsidRPr="00AB5FED">
        <w:rPr>
          <w:rStyle w:val="apple-converted-space"/>
          <w:rFonts w:eastAsia="GulimChe"/>
          <w:color w:val="222222"/>
          <w:sz w:val="20"/>
          <w:szCs w:val="20"/>
        </w:rPr>
        <w:t>data from the MCPTT user database (MCPTT-2).</w:t>
      </w:r>
    </w:p>
    <w:p w14:paraId="402C068D" w14:textId="77777777" w:rsidR="004C2866" w:rsidRPr="00AB5FED" w:rsidRDefault="003D5E8A" w:rsidP="004C2866">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004C2866" w:rsidRPr="00AB5FED">
        <w:rPr>
          <w:rFonts w:eastAsia="GulimChe"/>
          <w:color w:val="222222"/>
          <w:sz w:val="20"/>
          <w:szCs w:val="20"/>
        </w:rPr>
        <w:t>Tables</w:t>
      </w:r>
      <w:r w:rsidR="0043280C" w:rsidRPr="00AB5FED">
        <w:rPr>
          <w:rFonts w:eastAsia="GulimChe"/>
          <w:color w:val="222222"/>
          <w:sz w:val="20"/>
          <w:szCs w:val="20"/>
        </w:rPr>
        <w:t> </w:t>
      </w:r>
      <w:r w:rsidR="00BB6136">
        <w:rPr>
          <w:rFonts w:eastAsia="GulimChe"/>
          <w:color w:val="222222"/>
          <w:sz w:val="20"/>
          <w:szCs w:val="20"/>
        </w:rPr>
        <w:t>A</w:t>
      </w:r>
      <w:r w:rsidR="004C2866" w:rsidRPr="00AB5FED">
        <w:rPr>
          <w:rFonts w:eastAsia="GulimChe"/>
          <w:color w:val="222222"/>
          <w:sz w:val="20"/>
          <w:szCs w:val="20"/>
        </w:rPr>
        <w:t xml:space="preserve">.3-1 and </w:t>
      </w:r>
      <w:r w:rsidR="00BB6136">
        <w:rPr>
          <w:rFonts w:eastAsia="GulimChe"/>
          <w:color w:val="222222"/>
          <w:sz w:val="20"/>
          <w:szCs w:val="20"/>
        </w:rPr>
        <w:t>A</w:t>
      </w:r>
      <w:r w:rsidR="004C2866" w:rsidRPr="00AB5FED">
        <w:rPr>
          <w:rFonts w:eastAsia="GulimChe"/>
          <w:color w:val="222222"/>
          <w:sz w:val="20"/>
          <w:szCs w:val="20"/>
        </w:rPr>
        <w:t xml:space="preserve">.3-3 </w:t>
      </w:r>
      <w:r w:rsidR="00C67A0D" w:rsidRPr="00AB5FED">
        <w:rPr>
          <w:rFonts w:eastAsia="GulimChe"/>
          <w:color w:val="222222"/>
          <w:sz w:val="20"/>
          <w:szCs w:val="20"/>
        </w:rPr>
        <w:t>contain</w:t>
      </w:r>
      <w:r w:rsidR="004C2866" w:rsidRPr="00AB5FED">
        <w:rPr>
          <w:rFonts w:eastAsia="GulimChe"/>
          <w:color w:val="222222"/>
          <w:sz w:val="20"/>
          <w:szCs w:val="20"/>
        </w:rPr>
        <w:t xml:space="preserve"> the </w:t>
      </w:r>
      <w:r>
        <w:rPr>
          <w:rFonts w:eastAsia="GulimChe"/>
          <w:color w:val="222222"/>
          <w:sz w:val="20"/>
          <w:szCs w:val="20"/>
        </w:rPr>
        <w:t xml:space="preserve">MCPTT user profile </w:t>
      </w:r>
      <w:r w:rsidR="004C2866" w:rsidRPr="00AB5FED">
        <w:rPr>
          <w:rFonts w:eastAsia="GulimChe"/>
          <w:color w:val="222222"/>
          <w:sz w:val="20"/>
          <w:szCs w:val="20"/>
        </w:rPr>
        <w:t xml:space="preserve">configuration required to support the use of </w:t>
      </w:r>
      <w:r w:rsidR="0043280C" w:rsidRPr="00AB5FED">
        <w:rPr>
          <w:rFonts w:eastAsia="GulimChe"/>
          <w:color w:val="222222"/>
          <w:sz w:val="20"/>
          <w:szCs w:val="20"/>
        </w:rPr>
        <w:t>o</w:t>
      </w:r>
      <w:r w:rsidR="004C2866" w:rsidRPr="00AB5FED">
        <w:rPr>
          <w:rFonts w:eastAsia="GulimChe"/>
          <w:color w:val="222222"/>
          <w:sz w:val="20"/>
          <w:szCs w:val="20"/>
        </w:rPr>
        <w:t>ff-</w:t>
      </w:r>
      <w:r w:rsidR="0043280C" w:rsidRPr="00AB5FED">
        <w:rPr>
          <w:rFonts w:eastAsia="GulimChe"/>
          <w:color w:val="222222"/>
          <w:sz w:val="20"/>
          <w:szCs w:val="20"/>
        </w:rPr>
        <w:t>n</w:t>
      </w:r>
      <w:r w:rsidR="004C2866" w:rsidRPr="00AB5FED">
        <w:rPr>
          <w:rFonts w:eastAsia="GulimChe"/>
          <w:color w:val="222222"/>
          <w:sz w:val="20"/>
          <w:szCs w:val="20"/>
        </w:rPr>
        <w:t>etwork</w:t>
      </w:r>
      <w:r w:rsidR="0043280C" w:rsidRPr="00AB5FED">
        <w:rPr>
          <w:rFonts w:eastAsia="GulimChe"/>
          <w:color w:val="222222"/>
          <w:sz w:val="20"/>
          <w:szCs w:val="20"/>
        </w:rPr>
        <w:t xml:space="preserve"> MCPTT service</w:t>
      </w:r>
      <w:r w:rsidR="004C2866" w:rsidRPr="00AB5FED">
        <w:rPr>
          <w:rFonts w:eastAsia="GulimChe"/>
          <w:color w:val="222222"/>
          <w:sz w:val="20"/>
          <w:szCs w:val="20"/>
        </w:rPr>
        <w:t>.</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74043353" w14:textId="77777777" w:rsidR="004C2866" w:rsidRPr="00AB5FED" w:rsidRDefault="004C2866" w:rsidP="004C2866">
      <w:pPr>
        <w:rPr>
          <w:rFonts w:eastAsia="Malgun Gothic"/>
          <w:lang w:eastAsia="ko-KR"/>
        </w:rPr>
      </w:pPr>
    </w:p>
    <w:p w14:paraId="6031EAC4" w14:textId="77777777" w:rsidR="004C2866" w:rsidRPr="00AB5FED" w:rsidRDefault="004C2866" w:rsidP="003C1D19">
      <w:pPr>
        <w:pStyle w:val="TH"/>
        <w:rPr>
          <w:lang w:eastAsia="ko-KR"/>
        </w:rPr>
      </w:pPr>
      <w:r w:rsidRPr="00AB5FED">
        <w:lastRenderedPageBreak/>
        <w:t>Table </w:t>
      </w:r>
      <w:r w:rsidR="00BB6136">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F24359" w:rsidRPr="00AB5FED" w14:paraId="2FEB80AF" w14:textId="77777777" w:rsidTr="00F2435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6084587" w14:textId="77777777" w:rsidR="00A5434D" w:rsidRPr="00AB5FED" w:rsidRDefault="00A5434D" w:rsidP="00D87CBC">
            <w:pPr>
              <w:pStyle w:val="TAH"/>
              <w:rPr>
                <w:lang w:eastAsia="en-GB"/>
              </w:rPr>
            </w:pPr>
            <w:r w:rsidRPr="00AB5FED">
              <w:rPr>
                <w:lang w:eastAsia="en-GB"/>
              </w:rPr>
              <w:lastRenderedPageBreak/>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6605490" w14:textId="77777777" w:rsidR="00A5434D" w:rsidRPr="00AB5FED" w:rsidRDefault="00A5434D" w:rsidP="00D87CBC">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898F05B" w14:textId="77777777" w:rsidR="00A5434D" w:rsidRPr="00AB5FED" w:rsidRDefault="00A5434D" w:rsidP="00D87CBC">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0E4996F2" w14:textId="77777777" w:rsidR="00A5434D" w:rsidRPr="00AB5FED" w:rsidRDefault="00A5434D" w:rsidP="00D87CBC">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8308B1F" w14:textId="77777777" w:rsidR="00A5434D" w:rsidRPr="00AB5FED" w:rsidRDefault="00A5434D" w:rsidP="00A5434D">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955E97F" w14:textId="77777777" w:rsidR="00A5434D" w:rsidRPr="00AB5FED" w:rsidDel="00A5434D" w:rsidRDefault="00A5434D" w:rsidP="00A5434D">
            <w:pPr>
              <w:pStyle w:val="TAH"/>
              <w:rPr>
                <w:lang w:eastAsia="en-GB"/>
              </w:rPr>
            </w:pPr>
            <w:r w:rsidRPr="00AB5FED">
              <w:rPr>
                <w:lang w:eastAsia="en-GB"/>
              </w:rPr>
              <w:t>MCPTT user database</w:t>
            </w:r>
          </w:p>
        </w:tc>
      </w:tr>
      <w:tr w:rsidR="00F24359" w:rsidRPr="00AB5FED" w14:paraId="63657FBD"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8B4815A" w14:textId="77777777" w:rsidR="00A5434D" w:rsidRPr="00AB5FED" w:rsidRDefault="00A5434D" w:rsidP="00A32F92">
            <w:pPr>
              <w:pStyle w:val="TAL"/>
              <w:rPr>
                <w:lang w:eastAsia="en-US"/>
              </w:rPr>
            </w:pPr>
            <w:r w:rsidRPr="00AB5FED">
              <w:rPr>
                <w:szCs w:val="18"/>
                <w:lang w:eastAsia="en-US"/>
              </w:rPr>
              <w:t>Subclause </w:t>
            </w:r>
            <w:r w:rsidR="00A32F92">
              <w:rPr>
                <w:szCs w:val="18"/>
              </w:rPr>
              <w:t>8.1.2</w:t>
            </w:r>
            <w:r w:rsidR="00296702">
              <w:rPr>
                <w:rFonts w:eastAsia="Malgun Gothic"/>
                <w:bCs/>
                <w:lang w:eastAsia="en-US"/>
              </w:rPr>
              <w:t xml:space="preserve"> of 3GPP TS 23.280 [</w:t>
            </w:r>
            <w:r w:rsidR="00014DD4">
              <w:rPr>
                <w:rFonts w:eastAsia="Malgun Gothic"/>
                <w:bCs/>
                <w:lang w:eastAsia="en-US"/>
              </w:rPr>
              <w:t>16</w:t>
            </w:r>
            <w:r w:rsidR="00296702">
              <w:rPr>
                <w:rFonts w:eastAsia="Malgun Gothic"/>
                <w:bCs/>
                <w:lang w:eastAsia="en-US"/>
              </w:rPr>
              <w:t>]</w:t>
            </w:r>
          </w:p>
        </w:tc>
        <w:tc>
          <w:tcPr>
            <w:tcW w:w="3235" w:type="dxa"/>
            <w:tcBorders>
              <w:top w:val="single" w:sz="4" w:space="0" w:color="auto"/>
              <w:left w:val="single" w:sz="4" w:space="0" w:color="auto"/>
              <w:bottom w:val="single" w:sz="4" w:space="0" w:color="auto"/>
              <w:right w:val="single" w:sz="4" w:space="0" w:color="auto"/>
            </w:tcBorders>
          </w:tcPr>
          <w:p w14:paraId="3FD35A59" w14:textId="77777777" w:rsidR="004B0569" w:rsidRPr="00AB5FED" w:rsidRDefault="00A5434D" w:rsidP="00D27D3D">
            <w:pPr>
              <w:pStyle w:val="TAL"/>
              <w:rPr>
                <w:lang w:eastAsia="en-US"/>
              </w:rPr>
            </w:pPr>
            <w:r w:rsidRPr="00AB5FED">
              <w:rPr>
                <w:lang w:eastAsia="en-US"/>
              </w:rPr>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2A3DDD87" w14:textId="77777777" w:rsidR="00A5434D" w:rsidRPr="00AB5FED" w:rsidRDefault="00A5434D"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2684BAD" w14:textId="77777777" w:rsidR="00A5434D" w:rsidRPr="00AB5FED" w:rsidRDefault="00A5434D"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62BF834" w14:textId="77777777" w:rsidR="00A5434D" w:rsidRPr="00AB5FED" w:rsidRDefault="00A5434D"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FDD99E4" w14:textId="77777777" w:rsidR="00A5434D" w:rsidRPr="00AB5FED" w:rsidRDefault="00A5434D" w:rsidP="00EE481A">
            <w:pPr>
              <w:pStyle w:val="TAL"/>
              <w:jc w:val="center"/>
              <w:rPr>
                <w:lang w:eastAsia="zh-CN"/>
              </w:rPr>
            </w:pPr>
            <w:r w:rsidRPr="00AB5FED">
              <w:rPr>
                <w:rFonts w:hint="eastAsia"/>
                <w:lang w:eastAsia="zh-CN"/>
              </w:rPr>
              <w:t>Y</w:t>
            </w:r>
          </w:p>
        </w:tc>
      </w:tr>
      <w:tr w:rsidR="00516CD0" w:rsidRPr="00AB5FED" w14:paraId="2101D60B"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7E2738A" w14:textId="77777777" w:rsidR="00516CD0" w:rsidRPr="00AB5FED" w:rsidRDefault="00516CD0" w:rsidP="00014DD4">
            <w:pPr>
              <w:pStyle w:val="TAL"/>
              <w:rPr>
                <w:szCs w:val="18"/>
                <w:lang w:eastAsia="en-US"/>
              </w:rPr>
            </w:pPr>
            <w:r>
              <w:rPr>
                <w:lang w:eastAsia="en-US"/>
              </w:rPr>
              <w:t>3GPP TS </w:t>
            </w:r>
            <w:r w:rsidRPr="006F1700">
              <w:rPr>
                <w:lang w:eastAsia="en-US"/>
              </w:rPr>
              <w:t>33.180</w:t>
            </w:r>
            <w:r w:rsidR="00F3509C">
              <w:rPr>
                <w:lang w:eastAsia="en-US"/>
              </w:rPr>
              <w:t> [19]</w:t>
            </w:r>
          </w:p>
        </w:tc>
        <w:tc>
          <w:tcPr>
            <w:tcW w:w="3235" w:type="dxa"/>
            <w:tcBorders>
              <w:top w:val="single" w:sz="4" w:space="0" w:color="auto"/>
              <w:left w:val="single" w:sz="4" w:space="0" w:color="auto"/>
              <w:bottom w:val="single" w:sz="4" w:space="0" w:color="auto"/>
              <w:right w:val="single" w:sz="4" w:space="0" w:color="auto"/>
            </w:tcBorders>
          </w:tcPr>
          <w:p w14:paraId="557754F7" w14:textId="77777777" w:rsidR="00516CD0" w:rsidRPr="00AB5FED" w:rsidRDefault="00516CD0" w:rsidP="00516CD0">
            <w:pPr>
              <w:pStyle w:val="TAL"/>
              <w:rPr>
                <w:lang w:eastAsia="en-US"/>
              </w:rPr>
            </w:pPr>
            <w:r>
              <w:rPr>
                <w:lang w:eastAsia="en-US"/>
              </w:rPr>
              <w:t>KMSUri for security domain of MCPTT ID (see NOTE</w:t>
            </w:r>
            <w:r w:rsidR="006B0288">
              <w:rPr>
                <w:lang w:eastAsia="en-US"/>
              </w:rPr>
              <w:t> </w:t>
            </w:r>
            <w:r>
              <w:rPr>
                <w:lang w:eastAsia="en-US"/>
              </w:rPr>
              <w:t>4)</w:t>
            </w:r>
          </w:p>
        </w:tc>
        <w:tc>
          <w:tcPr>
            <w:tcW w:w="900" w:type="dxa"/>
            <w:tcBorders>
              <w:top w:val="single" w:sz="4" w:space="0" w:color="auto"/>
              <w:left w:val="single" w:sz="4" w:space="0" w:color="auto"/>
              <w:bottom w:val="single" w:sz="4" w:space="0" w:color="auto"/>
              <w:right w:val="single" w:sz="4" w:space="0" w:color="auto"/>
            </w:tcBorders>
          </w:tcPr>
          <w:p w14:paraId="5E036DC8" w14:textId="77777777" w:rsidR="00516CD0" w:rsidRPr="00AB5FED" w:rsidRDefault="00516CD0"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44977AA1" w14:textId="77777777" w:rsidR="00516CD0" w:rsidRPr="00AB5FED" w:rsidRDefault="00516CD0"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2485EB0" w14:textId="77777777" w:rsidR="00516CD0" w:rsidRPr="00AB5FED" w:rsidRDefault="00516CD0"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D654481" w14:textId="77777777" w:rsidR="00516CD0" w:rsidRPr="00AB5FED" w:rsidRDefault="00516CD0" w:rsidP="00EE481A">
            <w:pPr>
              <w:pStyle w:val="TAL"/>
              <w:jc w:val="center"/>
              <w:rPr>
                <w:lang w:eastAsia="zh-CN"/>
              </w:rPr>
            </w:pPr>
            <w:r>
              <w:rPr>
                <w:lang w:eastAsia="zh-CN"/>
              </w:rPr>
              <w:t>Y</w:t>
            </w:r>
          </w:p>
        </w:tc>
      </w:tr>
      <w:tr w:rsidR="00516CD0" w:rsidRPr="00AB5FED" w14:paraId="5E969995"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E7D31EC" w14:textId="77777777" w:rsidR="00516CD0" w:rsidRPr="00AB5FED" w:rsidRDefault="00516CD0" w:rsidP="00A32F92">
            <w:pPr>
              <w:pStyle w:val="TAL"/>
              <w:rPr>
                <w:szCs w:val="18"/>
                <w:lang w:eastAsia="en-US"/>
              </w:rPr>
            </w:pPr>
            <w:r w:rsidRPr="006343A7">
              <w:rPr>
                <w:szCs w:val="18"/>
                <w:lang w:eastAsia="en-US"/>
              </w:rPr>
              <w:t>Subclause</w:t>
            </w:r>
            <w:r>
              <w:rPr>
                <w:lang w:eastAsia="en-US"/>
              </w:rPr>
              <w:t> </w:t>
            </w:r>
            <w:r w:rsidRPr="006343A7">
              <w:rPr>
                <w:szCs w:val="18"/>
                <w:lang w:eastAsia="en-US"/>
              </w:rPr>
              <w:t>5.2.</w:t>
            </w:r>
            <w:r w:rsidR="00A32F92">
              <w:rPr>
                <w:szCs w:val="18"/>
                <w:lang w:eastAsia="en-US"/>
              </w:rPr>
              <w:t>4</w:t>
            </w:r>
            <w:r>
              <w:rPr>
                <w:rFonts w:eastAsia="Malgun Gothic"/>
                <w:bCs/>
                <w:lang w:eastAsia="en-U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03F100FB" w14:textId="77777777" w:rsidR="00516CD0" w:rsidRPr="00AB5FED" w:rsidRDefault="00516CD0" w:rsidP="00D27D3D">
            <w:pPr>
              <w:pStyle w:val="TAL"/>
              <w:rPr>
                <w:lang w:eastAsia="en-US"/>
              </w:rPr>
            </w:pPr>
            <w:r>
              <w:rPr>
                <w:lang w:eastAsia="en-US"/>
              </w:rPr>
              <w:t>Pre</w:t>
            </w:r>
            <w:r>
              <w:rPr>
                <w:lang w:eastAsia="en-US"/>
              </w:rPr>
              <w:noBreakHyphen/>
              <w:t>selected</w:t>
            </w:r>
            <w:r w:rsidRPr="006343A7">
              <w:rPr>
                <w:lang w:eastAsia="en-US"/>
              </w:rPr>
              <w:t xml:space="preserve"> MC</w:t>
            </w:r>
            <w:r>
              <w:rPr>
                <w:lang w:eastAsia="en-US"/>
              </w:rPr>
              <w:t>PTT user profile indication (see NOTE</w:t>
            </w:r>
            <w:r w:rsidRPr="00463F31">
              <w:rPr>
                <w:lang w:eastAsia="zh-CN"/>
              </w:rPr>
              <w:t> </w:t>
            </w:r>
            <w:r>
              <w:rPr>
                <w:lang w:eastAsia="en-US"/>
              </w:rPr>
              <w:t>3</w:t>
            </w:r>
            <w:r w:rsidRPr="006343A7">
              <w:rPr>
                <w:lang w:eastAsia="en-US"/>
              </w:rPr>
              <w:t>)</w:t>
            </w:r>
          </w:p>
        </w:tc>
        <w:tc>
          <w:tcPr>
            <w:tcW w:w="900" w:type="dxa"/>
            <w:tcBorders>
              <w:top w:val="single" w:sz="4" w:space="0" w:color="auto"/>
              <w:left w:val="single" w:sz="4" w:space="0" w:color="auto"/>
              <w:bottom w:val="single" w:sz="4" w:space="0" w:color="auto"/>
              <w:right w:val="single" w:sz="4" w:space="0" w:color="auto"/>
            </w:tcBorders>
          </w:tcPr>
          <w:p w14:paraId="4FBF5348" w14:textId="77777777" w:rsidR="00516CD0" w:rsidRPr="00AB5FED" w:rsidRDefault="00516CD0" w:rsidP="00EE481A">
            <w:pPr>
              <w:pStyle w:val="TAL"/>
              <w:jc w:val="center"/>
              <w:rPr>
                <w:lang w:eastAsia="en-US"/>
              </w:rPr>
            </w:pPr>
            <w:r w:rsidRPr="006343A7">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9EAD089" w14:textId="77777777" w:rsidR="00516CD0" w:rsidRPr="00AB5FED" w:rsidRDefault="00516CD0" w:rsidP="00EE481A">
            <w:pPr>
              <w:pStyle w:val="TAL"/>
              <w:jc w:val="center"/>
              <w:rPr>
                <w:lang w:eastAsia="en-US"/>
              </w:rPr>
            </w:pPr>
            <w:r w:rsidRPr="006343A7">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404F20BD" w14:textId="77777777" w:rsidR="00516CD0" w:rsidRPr="00AB5FED" w:rsidRDefault="00516CD0" w:rsidP="00EE481A">
            <w:pPr>
              <w:pStyle w:val="TAL"/>
              <w:jc w:val="center"/>
              <w:rPr>
                <w:lang w:eastAsia="en-US"/>
              </w:rPr>
            </w:pPr>
            <w:r w:rsidRPr="006343A7">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6A7CE00" w14:textId="77777777" w:rsidR="00516CD0" w:rsidRDefault="00516CD0" w:rsidP="00EE481A">
            <w:pPr>
              <w:pStyle w:val="TAL"/>
              <w:jc w:val="center"/>
              <w:rPr>
                <w:lang w:eastAsia="zh-CN"/>
              </w:rPr>
            </w:pPr>
            <w:r w:rsidRPr="006343A7">
              <w:rPr>
                <w:lang w:eastAsia="en-US"/>
              </w:rPr>
              <w:t>Y</w:t>
            </w:r>
          </w:p>
        </w:tc>
      </w:tr>
      <w:tr w:rsidR="00516CD0" w:rsidRPr="00AB5FED" w14:paraId="61E054E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28EE330" w14:textId="77777777" w:rsidR="00516CD0" w:rsidRPr="00AB5FED" w:rsidRDefault="00516CD0" w:rsidP="00A32F92">
            <w:pPr>
              <w:pStyle w:val="TAL"/>
              <w:rPr>
                <w:szCs w:val="18"/>
                <w:lang w:eastAsia="en-US"/>
              </w:rPr>
            </w:pPr>
            <w:r w:rsidRPr="00AB5FED">
              <w:rPr>
                <w:szCs w:val="18"/>
                <w:lang w:eastAsia="en-US"/>
              </w:rPr>
              <w:t>Subclause</w:t>
            </w:r>
            <w:r>
              <w:rPr>
                <w:lang w:eastAsia="en-US"/>
              </w:rPr>
              <w:t> </w:t>
            </w:r>
            <w:r>
              <w:rPr>
                <w:szCs w:val="18"/>
                <w:lang w:eastAsia="en-US"/>
              </w:rPr>
              <w:t>5.2.</w:t>
            </w:r>
            <w:r w:rsidR="00A32F92">
              <w:rPr>
                <w:szCs w:val="18"/>
                <w:lang w:eastAsia="en-US"/>
              </w:rPr>
              <w:t>4</w:t>
            </w:r>
            <w:r>
              <w:rPr>
                <w:rFonts w:eastAsia="Malgun Gothic"/>
                <w:bCs/>
                <w:lang w:eastAsia="en-U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4EAE7E28" w14:textId="77777777" w:rsidR="00516CD0" w:rsidRPr="00AB5FED" w:rsidRDefault="00516CD0" w:rsidP="00CD13AE">
            <w:pPr>
              <w:pStyle w:val="TAL"/>
              <w:rPr>
                <w:lang w:eastAsia="en-US"/>
              </w:rPr>
            </w:pPr>
            <w:r w:rsidRPr="00AB5FED">
              <w:rPr>
                <w:lang w:eastAsia="en-US"/>
              </w:rPr>
              <w:t>MCPTT user profile index</w:t>
            </w:r>
          </w:p>
        </w:tc>
        <w:tc>
          <w:tcPr>
            <w:tcW w:w="900" w:type="dxa"/>
            <w:tcBorders>
              <w:top w:val="single" w:sz="4" w:space="0" w:color="auto"/>
              <w:left w:val="single" w:sz="4" w:space="0" w:color="auto"/>
              <w:bottom w:val="single" w:sz="4" w:space="0" w:color="auto"/>
              <w:right w:val="single" w:sz="4" w:space="0" w:color="auto"/>
            </w:tcBorders>
          </w:tcPr>
          <w:p w14:paraId="172A9695"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57DF81A2"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47D03D6"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B08F65E" w14:textId="77777777" w:rsidR="00516CD0" w:rsidRPr="00AB5FED" w:rsidRDefault="00516CD0" w:rsidP="00EE481A">
            <w:pPr>
              <w:pStyle w:val="TAL"/>
              <w:jc w:val="center"/>
              <w:rPr>
                <w:lang w:eastAsia="zh-CN"/>
              </w:rPr>
            </w:pPr>
            <w:r>
              <w:rPr>
                <w:lang w:eastAsia="zh-CN"/>
              </w:rPr>
              <w:t>Y</w:t>
            </w:r>
          </w:p>
        </w:tc>
      </w:tr>
      <w:tr w:rsidR="00516CD0" w:rsidRPr="00AB5FED" w14:paraId="1D2AA275"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62528AE" w14:textId="77777777" w:rsidR="00516CD0" w:rsidRPr="00AB5FED" w:rsidRDefault="00516CD0" w:rsidP="00A32F92">
            <w:pPr>
              <w:pStyle w:val="TAL"/>
              <w:rPr>
                <w:szCs w:val="18"/>
                <w:lang w:eastAsia="en-US"/>
              </w:rPr>
            </w:pPr>
            <w:r w:rsidRPr="00AB5FED">
              <w:rPr>
                <w:szCs w:val="18"/>
                <w:lang w:eastAsia="en-US"/>
              </w:rPr>
              <w:t>Subclause</w:t>
            </w:r>
            <w:r>
              <w:rPr>
                <w:lang w:eastAsia="en-US"/>
              </w:rPr>
              <w:t> </w:t>
            </w:r>
            <w:r>
              <w:rPr>
                <w:szCs w:val="18"/>
                <w:lang w:eastAsia="en-US"/>
              </w:rPr>
              <w:t>5.2.</w:t>
            </w:r>
            <w:r w:rsidR="00A32F92">
              <w:rPr>
                <w:szCs w:val="18"/>
                <w:lang w:eastAsia="en-US"/>
              </w:rPr>
              <w:t>4</w:t>
            </w:r>
            <w:r>
              <w:rPr>
                <w:rFonts w:eastAsia="Malgun Gothic"/>
                <w:bCs/>
                <w:lang w:eastAsia="en-U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0A969F77" w14:textId="77777777" w:rsidR="00516CD0" w:rsidRPr="00AB5FED" w:rsidRDefault="00516CD0" w:rsidP="00CD13AE">
            <w:pPr>
              <w:pStyle w:val="TAL"/>
              <w:rPr>
                <w:lang w:eastAsia="en-US"/>
              </w:rPr>
            </w:pPr>
            <w:r w:rsidRPr="00AB5FED">
              <w:rPr>
                <w:lang w:eastAsia="en-US"/>
              </w:rPr>
              <w:t>MCPTT user profile name</w:t>
            </w:r>
          </w:p>
        </w:tc>
        <w:tc>
          <w:tcPr>
            <w:tcW w:w="900" w:type="dxa"/>
            <w:tcBorders>
              <w:top w:val="single" w:sz="4" w:space="0" w:color="auto"/>
              <w:left w:val="single" w:sz="4" w:space="0" w:color="auto"/>
              <w:bottom w:val="single" w:sz="4" w:space="0" w:color="auto"/>
              <w:right w:val="single" w:sz="4" w:space="0" w:color="auto"/>
            </w:tcBorders>
          </w:tcPr>
          <w:p w14:paraId="4F703C45"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FC50B12"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65466982"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94A945D" w14:textId="77777777" w:rsidR="00516CD0" w:rsidRPr="00AB5FED" w:rsidRDefault="00516CD0" w:rsidP="00EE481A">
            <w:pPr>
              <w:pStyle w:val="TAL"/>
              <w:jc w:val="center"/>
              <w:rPr>
                <w:lang w:eastAsia="zh-CN"/>
              </w:rPr>
            </w:pPr>
            <w:r>
              <w:rPr>
                <w:lang w:eastAsia="zh-CN"/>
              </w:rPr>
              <w:t>Y</w:t>
            </w:r>
          </w:p>
        </w:tc>
      </w:tr>
      <w:tr w:rsidR="00516CD0" w:rsidRPr="00AB5FED" w14:paraId="421AB20C"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7A720D9" w14:textId="77777777" w:rsidR="00516CD0" w:rsidRPr="00AB5FED" w:rsidRDefault="00516CD0" w:rsidP="008B4808">
            <w:pPr>
              <w:pStyle w:val="TAL"/>
              <w:rPr>
                <w:lang w:eastAsia="en-US"/>
              </w:rPr>
            </w:pPr>
            <w:r w:rsidRPr="00AB5FED">
              <w:rPr>
                <w:lang w:eastAsia="en-US"/>
              </w:rPr>
              <w:t>[R-5.19-007]</w:t>
            </w:r>
            <w:r w:rsidR="001D577C">
              <w:rPr>
                <w:lang w:eastAsia="en-US"/>
              </w:rPr>
              <w:t>,</w:t>
            </w:r>
          </w:p>
          <w:p w14:paraId="31A3DD1B" w14:textId="77777777" w:rsidR="00516CD0" w:rsidRPr="00AB5FED" w:rsidRDefault="00516CD0" w:rsidP="008B4808">
            <w:pPr>
              <w:pStyle w:val="TAL"/>
              <w:rPr>
                <w:lang w:eastAsia="en-US"/>
              </w:rPr>
            </w:pPr>
            <w:r w:rsidRPr="00AB5FED">
              <w:rPr>
                <w:lang w:eastAsia="en-US"/>
              </w:rPr>
              <w:t>[R-6.13.4-002]</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6661817" w14:textId="77777777" w:rsidR="00516CD0" w:rsidRPr="00AB5FED" w:rsidRDefault="00516CD0" w:rsidP="00CD13AE">
            <w:pPr>
              <w:pStyle w:val="TAL"/>
              <w:rPr>
                <w:lang w:eastAsia="en-US"/>
              </w:rPr>
            </w:pPr>
            <w:r w:rsidRPr="00AB5FED">
              <w:rPr>
                <w:lang w:eastAsia="en-US"/>
              </w:rPr>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45B72EE7" w14:textId="77777777" w:rsidR="00516CD0" w:rsidRPr="00AB5FED" w:rsidRDefault="00516CD0"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F8F3A33"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4B867AE"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16E5E0B"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1145F10F"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52D5F56" w14:textId="77777777" w:rsidR="00516CD0" w:rsidRPr="00AB5FED" w:rsidRDefault="00516CD0" w:rsidP="00CD13AE">
            <w:pPr>
              <w:pStyle w:val="TAL"/>
              <w:rPr>
                <w:lang w:eastAsia="en-US"/>
              </w:rPr>
            </w:pPr>
            <w:r w:rsidRPr="00AB5FED">
              <w:rPr>
                <w:lang w:eastAsia="en-US"/>
              </w:rPr>
              <w:t>[R-5.8-001]</w:t>
            </w:r>
            <w:r w:rsidR="001D577C">
              <w:rPr>
                <w:lang w:eastAsia="en-US"/>
              </w:rPr>
              <w:t>,</w:t>
            </w:r>
          </w:p>
          <w:p w14:paraId="08AF2C14" w14:textId="77777777" w:rsidR="00516CD0" w:rsidRPr="00AB5FED" w:rsidRDefault="00516CD0" w:rsidP="00CD13AE">
            <w:pPr>
              <w:pStyle w:val="TAL"/>
              <w:rPr>
                <w:lang w:eastAsia="en-US"/>
              </w:rPr>
            </w:pPr>
            <w:r w:rsidRPr="00AB5FED">
              <w:rPr>
                <w:lang w:eastAsia="en-US"/>
              </w:rPr>
              <w:t>[R-6.9-003]</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33AB9D5" w14:textId="77777777" w:rsidR="00516CD0" w:rsidRPr="00AB5FED" w:rsidRDefault="00516CD0" w:rsidP="000E3576">
            <w:pPr>
              <w:pStyle w:val="TAL"/>
              <w:rPr>
                <w:lang w:eastAsia="en-US"/>
              </w:rPr>
            </w:pPr>
            <w:r w:rsidRPr="00AB5FED">
              <w:rPr>
                <w:lang w:eastAsia="en-US"/>
              </w:rPr>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EF7ED8E" w14:textId="77777777" w:rsidR="00516CD0" w:rsidRPr="00AB5FED" w:rsidRDefault="00516CD0"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48613DDF" w14:textId="77777777" w:rsidR="00516CD0" w:rsidRPr="00AB5FED" w:rsidRDefault="00516CD0"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558F7352" w14:textId="77777777" w:rsidR="00516CD0" w:rsidRPr="00AB5FED" w:rsidRDefault="00516CD0" w:rsidP="00EE481A">
            <w:pPr>
              <w:pStyle w:val="TAL"/>
              <w:jc w:val="center"/>
              <w:rPr>
                <w:lang w:eastAsia="en-US"/>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B47EC6C"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5B3A4C4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33D8FCF" w14:textId="77777777" w:rsidR="00516CD0" w:rsidRPr="00AB5FED" w:rsidRDefault="00516CD0" w:rsidP="00CD13AE">
            <w:pPr>
              <w:pStyle w:val="TAL"/>
              <w:rPr>
                <w:lang w:eastAsia="en-US"/>
              </w:rPr>
            </w:pPr>
            <w:r w:rsidRPr="00AB5FED">
              <w:rPr>
                <w:lang w:eastAsia="en-US"/>
              </w:rPr>
              <w:t>[R-5.8-002]</w:t>
            </w:r>
            <w:r w:rsidR="001D577C">
              <w:rPr>
                <w:lang w:eastAsia="en-US"/>
              </w:rPr>
              <w:t>,</w:t>
            </w:r>
          </w:p>
          <w:p w14:paraId="2BC2DD5B" w14:textId="77777777" w:rsidR="00516CD0" w:rsidRPr="00AB5FED" w:rsidRDefault="00516CD0" w:rsidP="00CD13AE">
            <w:pPr>
              <w:pStyle w:val="TAL"/>
              <w:rPr>
                <w:lang w:eastAsia="en-US"/>
              </w:rPr>
            </w:pPr>
            <w:r w:rsidRPr="00AB5FED">
              <w:rPr>
                <w:lang w:eastAsia="en-US"/>
              </w:rPr>
              <w:t>[R-6.9-003]</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DB2A7C6" w14:textId="77777777" w:rsidR="00516CD0" w:rsidRPr="00AB5FED" w:rsidRDefault="00516CD0" w:rsidP="00CD13AE">
            <w:pPr>
              <w:pStyle w:val="TAL"/>
              <w:rPr>
                <w:lang w:eastAsia="en-US"/>
              </w:rPr>
            </w:pPr>
            <w:r w:rsidRPr="00AB5FED">
              <w:rPr>
                <w:lang w:eastAsia="en-US"/>
              </w:rPr>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79DB4E36"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D547469"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C02D7A7"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4181714"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5A87DE4C"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668E37DB" w14:textId="77777777" w:rsidR="00516CD0" w:rsidRPr="00AB5FED" w:rsidRDefault="00516CD0" w:rsidP="00CD13AE">
            <w:pPr>
              <w:pStyle w:val="TAL"/>
              <w:rPr>
                <w:lang w:eastAsia="en-US"/>
              </w:rPr>
            </w:pPr>
            <w:r w:rsidRPr="00AB5FED" w:rsidDel="003D5E8A">
              <w:rPr>
                <w:lang w:eastAsia="en-US"/>
              </w:rPr>
              <w:t xml:space="preserve"> </w:t>
            </w:r>
            <w:r w:rsidRPr="00AB5FED">
              <w:rPr>
                <w:lang w:eastAsia="en-US"/>
              </w:rPr>
              <w:t>[R-5.10-001]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901BF7F" w14:textId="77777777" w:rsidR="00516CD0" w:rsidRPr="00AB5FED" w:rsidRDefault="00516CD0" w:rsidP="00CD13AE">
            <w:pPr>
              <w:pStyle w:val="TAL"/>
              <w:rPr>
                <w:lang w:eastAsia="en-US"/>
              </w:rPr>
            </w:pPr>
            <w:r w:rsidRPr="00AB5FED">
              <w:rPr>
                <w:lang w:eastAsia="en-US"/>
              </w:rPr>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531C5D67"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2381269"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C26FF64"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F20707A"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6C1F43A8"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967EB9E" w14:textId="77777777" w:rsidR="00516CD0" w:rsidRPr="00AB5FED" w:rsidRDefault="00516CD0" w:rsidP="00CD13AE">
            <w:pPr>
              <w:pStyle w:val="TAL"/>
              <w:rPr>
                <w:lang w:eastAsia="en-US"/>
              </w:rPr>
            </w:pPr>
            <w:r w:rsidRPr="00AB5FED" w:rsidDel="003D5E8A">
              <w:rPr>
                <w:lang w:eastAsia="en-US"/>
              </w:rPr>
              <w:t xml:space="preserve"> </w:t>
            </w:r>
            <w:r w:rsidRPr="00AB5FED">
              <w:rPr>
                <w:lang w:eastAsia="en-US"/>
              </w:rPr>
              <w:t>[R-5.3-002]</w:t>
            </w:r>
            <w:r w:rsidR="001D577C">
              <w:rPr>
                <w:lang w:eastAsia="en-US"/>
              </w:rPr>
              <w:t>,</w:t>
            </w:r>
          </w:p>
          <w:p w14:paraId="12C6D65B" w14:textId="77777777" w:rsidR="00516CD0" w:rsidRPr="00AB5FED" w:rsidRDefault="00516CD0" w:rsidP="003D5E8A">
            <w:pPr>
              <w:pStyle w:val="TAL"/>
              <w:rPr>
                <w:lang w:eastAsia="en-US"/>
              </w:rPr>
            </w:pPr>
            <w:r w:rsidRPr="00AB5FED">
              <w:rPr>
                <w:lang w:eastAsia="en-US"/>
              </w:rPr>
              <w:t>[R-5.10-001]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11A1F3F" w14:textId="77777777" w:rsidR="00516CD0" w:rsidRPr="00AB5FED" w:rsidRDefault="00516CD0" w:rsidP="00CD13AE">
            <w:pPr>
              <w:pStyle w:val="TAL"/>
              <w:rPr>
                <w:lang w:eastAsia="en-US"/>
              </w:rPr>
            </w:pPr>
            <w:r w:rsidRPr="00AB5FED">
              <w:rPr>
                <w:lang w:eastAsia="en-US"/>
              </w:rPr>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122DAAF3"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D03F7E0"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C495725"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4A0E934"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39383A9F"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6738716" w14:textId="77777777" w:rsidR="00516CD0" w:rsidRPr="00AB5FED" w:rsidRDefault="00516CD0" w:rsidP="00CD13AE">
            <w:pPr>
              <w:pStyle w:val="TAL"/>
              <w:rPr>
                <w:lang w:eastAsia="en-US"/>
              </w:rPr>
            </w:pPr>
            <w:r w:rsidRPr="00AB5FED">
              <w:rPr>
                <w:lang w:eastAsia="en-US"/>
              </w:rPr>
              <w:t>[R-5.</w:t>
            </w:r>
            <w:r w:rsidR="00824229">
              <w:t>4</w:t>
            </w:r>
            <w:r w:rsidRPr="00AB5FED">
              <w:rPr>
                <w:lang w:eastAsia="en-US"/>
              </w:rPr>
              <w:t>.2-00</w:t>
            </w:r>
            <w:r w:rsidR="00824229">
              <w:rPr>
                <w:lang w:eastAsia="en-US"/>
              </w:rPr>
              <w:t>3</w:t>
            </w:r>
            <w:r w:rsidRPr="00AB5FED">
              <w:rPr>
                <w:lang w:eastAsia="en-US"/>
              </w:rPr>
              <w:t>]</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911FEA2" w14:textId="77777777" w:rsidR="00516CD0" w:rsidRPr="00AB5FED" w:rsidRDefault="00516CD0" w:rsidP="00FB3D65">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626243B3" w14:textId="77777777" w:rsidR="00516CD0" w:rsidRPr="00AB5FED" w:rsidRDefault="00516CD0"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6ECC025E"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383AFE9"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E003685"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1483725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3D2DC958" w14:textId="77777777" w:rsidR="00516CD0" w:rsidRPr="00AB5FED" w:rsidRDefault="00516CD0" w:rsidP="00CD13AE">
            <w:pPr>
              <w:pStyle w:val="TAL"/>
              <w:rPr>
                <w:lang w:eastAsia="en-US"/>
              </w:rPr>
            </w:pPr>
            <w:r w:rsidRPr="00AB5FED">
              <w:rPr>
                <w:lang w:eastAsia="en-US"/>
              </w:rPr>
              <w:t>[R-5.6.5-004]</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2091F7CF" w14:textId="77777777" w:rsidR="00516CD0" w:rsidRPr="00AB5FED" w:rsidRDefault="00516CD0" w:rsidP="00CD13AE">
            <w:pPr>
              <w:pStyle w:val="TAL"/>
              <w:rPr>
                <w:lang w:eastAsia="en-US"/>
              </w:rPr>
            </w:pPr>
            <w:r w:rsidRPr="00AB5FED">
              <w:rPr>
                <w:lang w:eastAsia="en-US"/>
              </w:rPr>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1ADC7494"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67103F8"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8B20F66"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205686A"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2D5F622A"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1C73B0C" w14:textId="77777777" w:rsidR="00516CD0" w:rsidRPr="00AB5FED" w:rsidRDefault="00516CD0" w:rsidP="00CD13AE">
            <w:pPr>
              <w:pStyle w:val="TAL"/>
              <w:rPr>
                <w:lang w:eastAsia="en-US"/>
              </w:rPr>
            </w:pPr>
            <w:r w:rsidRPr="00AB5FED">
              <w:rPr>
                <w:lang w:eastAsia="en-US"/>
              </w:rPr>
              <w:t>[R-5.6.5-001]</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2330E5FF" w14:textId="77777777" w:rsidR="00516CD0" w:rsidRPr="00AB5FED" w:rsidRDefault="00516CD0" w:rsidP="00CD13AE">
            <w:pPr>
              <w:pStyle w:val="TAL"/>
              <w:rPr>
                <w:lang w:eastAsia="en-US"/>
              </w:rPr>
            </w:pPr>
            <w:r w:rsidRPr="00AB5FED">
              <w:rPr>
                <w:lang w:eastAsia="en-US"/>
              </w:rPr>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25F428AD"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2C941CD"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DEE1DDB"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2FC1FDE"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141903F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3F45A8EB" w14:textId="77777777" w:rsidR="00516CD0" w:rsidRDefault="00516CD0" w:rsidP="00CD13AE">
            <w:pPr>
              <w:pStyle w:val="TAL"/>
              <w:rPr>
                <w:lang w:eastAsia="en-US"/>
              </w:rPr>
            </w:pPr>
            <w:r w:rsidRPr="00AB5FED">
              <w:rPr>
                <w:lang w:eastAsia="en-US"/>
              </w:rPr>
              <w:t>[R-5.6.5-003]</w:t>
            </w:r>
            <w:r w:rsidR="00DF31E2">
              <w:rPr>
                <w:lang w:eastAsia="en-US"/>
              </w:rPr>
              <w:t xml:space="preserve"> of </w:t>
            </w:r>
            <w:r w:rsidR="00DF31E2" w:rsidRPr="00AB5FED">
              <w:rPr>
                <w:lang w:eastAsia="en-US"/>
              </w:rPr>
              <w:t>3GPP TS 22.179 [2]</w:t>
            </w:r>
          </w:p>
          <w:p w14:paraId="6E6E1A08" w14:textId="77777777" w:rsidR="005F4F02" w:rsidRDefault="005F4F02" w:rsidP="005F4F02">
            <w:pPr>
              <w:pStyle w:val="TAL"/>
              <w:rPr>
                <w:lang w:eastAsia="en-US"/>
              </w:rPr>
            </w:pPr>
            <w:r>
              <w:t>[R-6.7.3-007] of 3GPP TS 22.280 [17]</w:t>
            </w:r>
          </w:p>
          <w:p w14:paraId="10E99CDF" w14:textId="77777777" w:rsidR="00516CD0" w:rsidRPr="00AB5FED" w:rsidRDefault="00516CD0" w:rsidP="005F4F02">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6D33C324" w14:textId="77777777" w:rsidR="00516CD0" w:rsidRPr="00AB5FED" w:rsidRDefault="00516CD0" w:rsidP="004255C9">
            <w:pPr>
              <w:pStyle w:val="TAL"/>
              <w:rPr>
                <w:lang w:eastAsia="en-US"/>
              </w:rPr>
            </w:pPr>
            <w:r w:rsidRPr="00AB5FED">
              <w:rPr>
                <w:lang w:eastAsia="en-US"/>
              </w:rPr>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5D23BC1" w14:textId="77777777" w:rsidR="00516CD0" w:rsidRPr="00AB5FED" w:rsidRDefault="00516CD0"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D4B48BC" w14:textId="77777777" w:rsidR="00516CD0" w:rsidRPr="00AB5FED" w:rsidRDefault="00516CD0"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6C32243E" w14:textId="77777777" w:rsidR="00516CD0" w:rsidRPr="00AB5FED" w:rsidRDefault="00516CD0"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AA55775" w14:textId="77777777" w:rsidR="00516CD0" w:rsidRPr="00AB5FED" w:rsidRDefault="00516CD0" w:rsidP="00EE481A">
            <w:pPr>
              <w:pStyle w:val="TAL"/>
              <w:jc w:val="center"/>
              <w:rPr>
                <w:lang w:eastAsia="en-US"/>
              </w:rPr>
            </w:pPr>
          </w:p>
        </w:tc>
      </w:tr>
      <w:tr w:rsidR="00516CD0" w:rsidRPr="00AB5FED" w14:paraId="47944E99"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EB8DF43" w14:textId="77777777" w:rsidR="00516CD0" w:rsidRPr="00AB5FED" w:rsidRDefault="00516CD0" w:rsidP="00CD13AE">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3559D559" w14:textId="77777777" w:rsidR="00516CD0" w:rsidRPr="00AB5FED" w:rsidRDefault="00516CD0" w:rsidP="004255C9">
            <w:pPr>
              <w:pStyle w:val="TAL"/>
              <w:rPr>
                <w:lang w:eastAsia="en-US"/>
              </w:rPr>
            </w:pPr>
            <w:r>
              <w:rPr>
                <w:lang w:eastAsia="en-US"/>
              </w:rPr>
              <w:t>&gt; MCPTT ID</w:t>
            </w:r>
          </w:p>
        </w:tc>
        <w:tc>
          <w:tcPr>
            <w:tcW w:w="900" w:type="dxa"/>
            <w:tcBorders>
              <w:top w:val="single" w:sz="4" w:space="0" w:color="auto"/>
              <w:left w:val="single" w:sz="4" w:space="0" w:color="auto"/>
              <w:bottom w:val="single" w:sz="4" w:space="0" w:color="auto"/>
              <w:right w:val="single" w:sz="4" w:space="0" w:color="auto"/>
            </w:tcBorders>
          </w:tcPr>
          <w:p w14:paraId="525A8029" w14:textId="77777777" w:rsidR="00516CD0" w:rsidRPr="00AB5FED" w:rsidDel="004255C9" w:rsidRDefault="00516CD0"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4F39403" w14:textId="77777777" w:rsidR="00516CD0" w:rsidRPr="00AB5FED" w:rsidDel="004255C9" w:rsidRDefault="00516CD0"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F821F3E" w14:textId="77777777" w:rsidR="00516CD0" w:rsidRPr="00AB5FED" w:rsidDel="004255C9" w:rsidRDefault="00516CD0"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DF55394" w14:textId="77777777" w:rsidR="00516CD0" w:rsidRPr="00AB5FED" w:rsidDel="004255C9" w:rsidRDefault="00516CD0" w:rsidP="00EE481A">
            <w:pPr>
              <w:pStyle w:val="TAL"/>
              <w:jc w:val="center"/>
              <w:rPr>
                <w:lang w:eastAsia="zh-CN"/>
              </w:rPr>
            </w:pPr>
            <w:r>
              <w:rPr>
                <w:lang w:eastAsia="zh-CN"/>
              </w:rPr>
              <w:t>Y</w:t>
            </w:r>
          </w:p>
        </w:tc>
      </w:tr>
      <w:tr w:rsidR="00516CD0" w:rsidRPr="00AB5FED" w14:paraId="3D4BA377"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F982AE9" w14:textId="77777777" w:rsidR="00516CD0" w:rsidRPr="00AB5FED" w:rsidRDefault="00516CD0" w:rsidP="00CD13AE">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2BB2F2A1" w14:textId="77777777" w:rsidR="00516CD0" w:rsidRPr="00AB5FED" w:rsidRDefault="00516CD0" w:rsidP="004255C9">
            <w:pPr>
              <w:pStyle w:val="TAL"/>
              <w:rPr>
                <w:lang w:eastAsia="en-US"/>
              </w:rPr>
            </w:pPr>
            <w:r>
              <w:rPr>
                <w:lang w:eastAsia="en-US"/>
              </w:rPr>
              <w:t>&gt; User info ID</w:t>
            </w:r>
          </w:p>
        </w:tc>
        <w:tc>
          <w:tcPr>
            <w:tcW w:w="900" w:type="dxa"/>
            <w:tcBorders>
              <w:top w:val="single" w:sz="4" w:space="0" w:color="auto"/>
              <w:left w:val="single" w:sz="4" w:space="0" w:color="auto"/>
              <w:bottom w:val="single" w:sz="4" w:space="0" w:color="auto"/>
              <w:right w:val="single" w:sz="4" w:space="0" w:color="auto"/>
            </w:tcBorders>
          </w:tcPr>
          <w:p w14:paraId="0B12D6FE" w14:textId="77777777" w:rsidR="00516CD0" w:rsidRPr="00AB5FED" w:rsidDel="004255C9" w:rsidRDefault="00516CD0"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CCE9334" w14:textId="77777777" w:rsidR="00516CD0" w:rsidRPr="00AB5FED" w:rsidDel="004255C9" w:rsidRDefault="005F4F02" w:rsidP="00EE481A">
            <w:pPr>
              <w:pStyle w:val="TAL"/>
              <w:jc w:val="center"/>
              <w:rPr>
                <w:lang w:eastAsia="en-US"/>
              </w:rPr>
            </w:pPr>
            <w:r>
              <w:rPr>
                <w:lang w:eastAsia="en-US"/>
              </w:rPr>
              <w:t>N</w:t>
            </w:r>
          </w:p>
        </w:tc>
        <w:tc>
          <w:tcPr>
            <w:tcW w:w="1440" w:type="dxa"/>
            <w:tcBorders>
              <w:top w:val="single" w:sz="4" w:space="0" w:color="auto"/>
              <w:left w:val="single" w:sz="4" w:space="0" w:color="auto"/>
              <w:bottom w:val="single" w:sz="4" w:space="0" w:color="auto"/>
              <w:right w:val="single" w:sz="4" w:space="0" w:color="auto"/>
            </w:tcBorders>
          </w:tcPr>
          <w:p w14:paraId="4BF2364A" w14:textId="77777777" w:rsidR="00516CD0" w:rsidRPr="00AB5FED" w:rsidDel="004255C9" w:rsidRDefault="00516CD0"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6198D3A" w14:textId="77777777" w:rsidR="00516CD0" w:rsidRPr="00AB5FED" w:rsidDel="004255C9" w:rsidRDefault="00516CD0" w:rsidP="00EE481A">
            <w:pPr>
              <w:pStyle w:val="TAL"/>
              <w:jc w:val="center"/>
              <w:rPr>
                <w:lang w:eastAsia="zh-CN"/>
              </w:rPr>
            </w:pPr>
            <w:r>
              <w:rPr>
                <w:lang w:eastAsia="zh-CN"/>
              </w:rPr>
              <w:t>Y</w:t>
            </w:r>
          </w:p>
        </w:tc>
      </w:tr>
      <w:tr w:rsidR="00516CD0" w:rsidRPr="00AB5FED" w14:paraId="1298AAD2"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9CAEB51" w14:textId="77777777" w:rsidR="00516CD0" w:rsidRPr="00AB5FED" w:rsidRDefault="00516CD0" w:rsidP="00CD13AE">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18B24929" w14:textId="77777777" w:rsidR="00516CD0" w:rsidRPr="00AB5FED" w:rsidRDefault="00516CD0" w:rsidP="004255C9">
            <w:pPr>
              <w:pStyle w:val="TAL"/>
              <w:rPr>
                <w:lang w:eastAsia="en-US"/>
              </w:rPr>
            </w:pPr>
            <w:r>
              <w:rPr>
                <w:lang w:eastAsia="en-US"/>
              </w:rP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0AAD6F5B" w14:textId="77777777" w:rsidR="00516CD0" w:rsidRPr="00AB5FED" w:rsidDel="004255C9" w:rsidRDefault="00516CD0"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A95B825" w14:textId="77777777" w:rsidR="00516CD0" w:rsidRPr="00AB5FED" w:rsidDel="004255C9" w:rsidRDefault="005F4F02" w:rsidP="00EE481A">
            <w:pPr>
              <w:pStyle w:val="TAL"/>
              <w:jc w:val="center"/>
              <w:rPr>
                <w:lang w:eastAsia="en-US"/>
              </w:rPr>
            </w:pPr>
            <w:r>
              <w:rPr>
                <w:lang w:eastAsia="en-US"/>
              </w:rPr>
              <w:t>N</w:t>
            </w:r>
          </w:p>
        </w:tc>
        <w:tc>
          <w:tcPr>
            <w:tcW w:w="1440" w:type="dxa"/>
            <w:tcBorders>
              <w:top w:val="single" w:sz="4" w:space="0" w:color="auto"/>
              <w:left w:val="single" w:sz="4" w:space="0" w:color="auto"/>
              <w:bottom w:val="single" w:sz="4" w:space="0" w:color="auto"/>
              <w:right w:val="single" w:sz="4" w:space="0" w:color="auto"/>
            </w:tcBorders>
          </w:tcPr>
          <w:p w14:paraId="1CC6453A" w14:textId="77777777" w:rsidR="00516CD0" w:rsidRPr="00AB5FED" w:rsidDel="004255C9" w:rsidRDefault="00516CD0"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D5A771E" w14:textId="77777777" w:rsidR="00516CD0" w:rsidRPr="00AB5FED" w:rsidDel="004255C9" w:rsidRDefault="00516CD0" w:rsidP="00EE481A">
            <w:pPr>
              <w:pStyle w:val="TAL"/>
              <w:jc w:val="center"/>
              <w:rPr>
                <w:lang w:eastAsia="zh-CN"/>
              </w:rPr>
            </w:pPr>
            <w:r>
              <w:rPr>
                <w:lang w:eastAsia="zh-CN"/>
              </w:rPr>
              <w:t>Y</w:t>
            </w:r>
          </w:p>
        </w:tc>
      </w:tr>
      <w:tr w:rsidR="00516CD0" w:rsidRPr="00AB5FED" w14:paraId="637C6B6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5DDE394" w14:textId="77777777" w:rsidR="00516CD0" w:rsidRPr="00AB5FED" w:rsidRDefault="00516CD0" w:rsidP="00CD13AE">
            <w:pPr>
              <w:pStyle w:val="TAL"/>
              <w:rPr>
                <w:lang w:eastAsia="en-US"/>
              </w:rPr>
            </w:pPr>
            <w:r>
              <w:rPr>
                <w:lang w:eastAsia="en-US"/>
              </w:rPr>
              <w:t>3GPP TS </w:t>
            </w:r>
            <w:r w:rsidRPr="006F1700">
              <w:rPr>
                <w:lang w:eastAsia="en-US"/>
              </w:rPr>
              <w:t>33.180</w:t>
            </w:r>
            <w:r w:rsidR="00F3509C">
              <w:rPr>
                <w:lang w:eastAsia="en-US"/>
              </w:rPr>
              <w:t> [19]</w:t>
            </w:r>
          </w:p>
        </w:tc>
        <w:tc>
          <w:tcPr>
            <w:tcW w:w="3235" w:type="dxa"/>
            <w:tcBorders>
              <w:top w:val="single" w:sz="4" w:space="0" w:color="auto"/>
              <w:left w:val="single" w:sz="4" w:space="0" w:color="auto"/>
              <w:bottom w:val="single" w:sz="4" w:space="0" w:color="auto"/>
              <w:right w:val="single" w:sz="4" w:space="0" w:color="auto"/>
            </w:tcBorders>
          </w:tcPr>
          <w:p w14:paraId="2C705B77" w14:textId="77777777" w:rsidR="00516CD0" w:rsidRDefault="00516CD0" w:rsidP="00516CD0">
            <w:pPr>
              <w:pStyle w:val="TAL"/>
              <w:rPr>
                <w:lang w:eastAsia="en-US"/>
              </w:rPr>
            </w:pPr>
            <w:r>
              <w:rPr>
                <w:lang w:eastAsia="en-US"/>
              </w:rPr>
              <w:t>&gt; KMSUri for security domain of MCPTT ID (see NOTE</w:t>
            </w:r>
            <w:r w:rsidR="006B0288">
              <w:rPr>
                <w:lang w:eastAsia="en-US"/>
              </w:rPr>
              <w:t> </w:t>
            </w:r>
            <w:r>
              <w:rPr>
                <w:lang w:eastAsia="en-US"/>
              </w:rPr>
              <w:t>4)</w:t>
            </w:r>
          </w:p>
        </w:tc>
        <w:tc>
          <w:tcPr>
            <w:tcW w:w="900" w:type="dxa"/>
            <w:tcBorders>
              <w:top w:val="single" w:sz="4" w:space="0" w:color="auto"/>
              <w:left w:val="single" w:sz="4" w:space="0" w:color="auto"/>
              <w:bottom w:val="single" w:sz="4" w:space="0" w:color="auto"/>
              <w:right w:val="single" w:sz="4" w:space="0" w:color="auto"/>
            </w:tcBorders>
          </w:tcPr>
          <w:p w14:paraId="6D71AEA2" w14:textId="77777777" w:rsidR="00516CD0" w:rsidRDefault="00516CD0"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D4564DA" w14:textId="77777777" w:rsidR="00516CD0" w:rsidRDefault="00516CD0"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A3ADD88" w14:textId="77777777" w:rsidR="00516CD0" w:rsidRDefault="00516CD0"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F51782F" w14:textId="77777777" w:rsidR="00516CD0" w:rsidRDefault="00516CD0" w:rsidP="00EE481A">
            <w:pPr>
              <w:pStyle w:val="TAL"/>
              <w:jc w:val="center"/>
              <w:rPr>
                <w:lang w:eastAsia="zh-CN"/>
              </w:rPr>
            </w:pPr>
            <w:r>
              <w:rPr>
                <w:lang w:eastAsia="zh-CN"/>
              </w:rPr>
              <w:t>Y</w:t>
            </w:r>
          </w:p>
        </w:tc>
      </w:tr>
      <w:tr w:rsidR="00516CD0" w:rsidRPr="00AB5FED" w14:paraId="2EA4FC7D"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37304CF1" w14:textId="77777777" w:rsidR="00516CD0" w:rsidRPr="00B07A13" w:rsidRDefault="005F4F02" w:rsidP="00B07A13">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5304982F" w14:textId="77777777" w:rsidR="00516CD0" w:rsidRPr="00AB5FED" w:rsidRDefault="00516CD0" w:rsidP="004255C9">
            <w:pPr>
              <w:pStyle w:val="TAL"/>
              <w:rPr>
                <w:lang w:eastAsia="en-US"/>
              </w:rPr>
            </w:pPr>
            <w:r>
              <w:rPr>
                <w:lang w:eastAsia="en-US"/>
              </w:rPr>
              <w:t>&gt; Presentation priority relative to other users and groups (see NOTE</w:t>
            </w:r>
            <w:r w:rsidRPr="00463F31">
              <w:rPr>
                <w:lang w:eastAsia="zh-CN"/>
              </w:rPr>
              <w:t> </w:t>
            </w:r>
            <w:r>
              <w:rPr>
                <w:lang w:eastAsia="en-US"/>
              </w:rPr>
              <w:t>2)</w:t>
            </w:r>
          </w:p>
        </w:tc>
        <w:tc>
          <w:tcPr>
            <w:tcW w:w="900" w:type="dxa"/>
            <w:tcBorders>
              <w:top w:val="single" w:sz="4" w:space="0" w:color="auto"/>
              <w:left w:val="single" w:sz="4" w:space="0" w:color="auto"/>
              <w:bottom w:val="single" w:sz="4" w:space="0" w:color="auto"/>
              <w:right w:val="single" w:sz="4" w:space="0" w:color="auto"/>
            </w:tcBorders>
          </w:tcPr>
          <w:p w14:paraId="724F2CB8" w14:textId="77777777" w:rsidR="00516CD0" w:rsidRPr="00AB5FED" w:rsidDel="004255C9" w:rsidRDefault="00516CD0"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2739364" w14:textId="77777777" w:rsidR="00516CD0" w:rsidRPr="00AB5FED" w:rsidDel="004255C9" w:rsidRDefault="00516CD0"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6EA499C" w14:textId="77777777" w:rsidR="00516CD0" w:rsidRPr="00AB5FED" w:rsidDel="004255C9" w:rsidRDefault="00516CD0"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51696D3" w14:textId="77777777" w:rsidR="00516CD0" w:rsidRPr="00AB5FED" w:rsidDel="004255C9" w:rsidRDefault="00516CD0" w:rsidP="00EE481A">
            <w:pPr>
              <w:pStyle w:val="TAL"/>
              <w:jc w:val="center"/>
              <w:rPr>
                <w:lang w:eastAsia="zh-CN"/>
              </w:rPr>
            </w:pPr>
            <w:r>
              <w:rPr>
                <w:lang w:eastAsia="zh-CN"/>
              </w:rPr>
              <w:t>Y</w:t>
            </w:r>
          </w:p>
        </w:tc>
      </w:tr>
      <w:tr w:rsidR="00516CD0" w:rsidRPr="00AB5FED" w14:paraId="776F5196"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A77071A" w14:textId="77777777" w:rsidR="00516CD0" w:rsidRPr="00AB5FED" w:rsidRDefault="00516CD0" w:rsidP="00CD13AE">
            <w:pPr>
              <w:pStyle w:val="TAL"/>
              <w:rPr>
                <w:lang w:eastAsia="en-US"/>
              </w:rPr>
            </w:pPr>
            <w:r w:rsidRPr="00AB5FED">
              <w:rPr>
                <w:lang w:eastAsia="en-US"/>
              </w:rPr>
              <w:t>[R-5.6.5-003]</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1358330F" w14:textId="77777777" w:rsidR="00516CD0" w:rsidRPr="00AB5FED" w:rsidRDefault="00516CD0" w:rsidP="00321067">
            <w:pPr>
              <w:pStyle w:val="TAL"/>
              <w:rPr>
                <w:lang w:eastAsia="en-US"/>
              </w:rPr>
            </w:pPr>
            <w:r w:rsidRPr="00AB5FED">
              <w:rPr>
                <w:lang w:eastAsia="en-US"/>
              </w:rPr>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39AB8C48"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5318B17"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8B1982B"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02786E8"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34ED8F5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499E97F" w14:textId="77777777" w:rsidR="00516CD0" w:rsidRPr="00AB5FED" w:rsidRDefault="00516CD0" w:rsidP="00CD13AE">
            <w:pPr>
              <w:pStyle w:val="TAL"/>
              <w:rPr>
                <w:lang w:eastAsia="en-US"/>
              </w:rPr>
            </w:pPr>
            <w:r w:rsidRPr="00AB5FED">
              <w:rPr>
                <w:lang w:eastAsia="en-US"/>
              </w:rPr>
              <w:t>[R-5.6.5-002]</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1F9F664F" w14:textId="77777777" w:rsidR="00516CD0" w:rsidRPr="00AB5FED" w:rsidRDefault="00516CD0" w:rsidP="00CD13AE">
            <w:pPr>
              <w:pStyle w:val="TAL"/>
              <w:rPr>
                <w:lang w:eastAsia="en-US"/>
              </w:rPr>
            </w:pPr>
            <w:r w:rsidRPr="00AB5FED">
              <w:rPr>
                <w:lang w:eastAsia="en-US"/>
              </w:rPr>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4124AEE1"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755C0D6"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6FD39613"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33149EB"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0C240AC5"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89FF331" w14:textId="77777777" w:rsidR="00516CD0" w:rsidRPr="00AB5FED" w:rsidRDefault="00516CD0" w:rsidP="00CD13AE">
            <w:pPr>
              <w:pStyle w:val="TAL"/>
              <w:rPr>
                <w:lang w:eastAsia="en-US"/>
              </w:rPr>
            </w:pPr>
            <w:r w:rsidRPr="00AB5FED">
              <w:rPr>
                <w:lang w:eastAsia="en-US"/>
              </w:rPr>
              <w:t>[R-5.6.3-011]</w:t>
            </w:r>
            <w:r w:rsidR="00DF31E2">
              <w:rPr>
                <w:lang w:eastAsia="en-US"/>
              </w:rPr>
              <w:t>,</w:t>
            </w:r>
          </w:p>
          <w:p w14:paraId="4B414D55" w14:textId="77777777" w:rsidR="00516CD0" w:rsidRPr="00AB5FED" w:rsidRDefault="00516CD0" w:rsidP="00CD13AE">
            <w:pPr>
              <w:pStyle w:val="TAL"/>
              <w:rPr>
                <w:lang w:eastAsia="en-US"/>
              </w:rPr>
            </w:pPr>
            <w:r w:rsidRPr="00AB5FED">
              <w:rPr>
                <w:lang w:eastAsia="en-US"/>
              </w:rPr>
              <w:t>[R-6.7.4-010]</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23408801" w14:textId="77777777" w:rsidR="00516CD0" w:rsidRPr="00AB5FED" w:rsidRDefault="00516CD0" w:rsidP="00CD13AE">
            <w:pPr>
              <w:pStyle w:val="TAL"/>
              <w:rPr>
                <w:lang w:eastAsia="en-US"/>
              </w:rPr>
            </w:pPr>
            <w:r w:rsidRPr="00AB5FED">
              <w:rPr>
                <w:lang w:eastAsia="en-US"/>
              </w:rPr>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7DAE44D5"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193A19B"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7AB8576"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A2BC4A7"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020EA89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DBDE1B6" w14:textId="77777777" w:rsidR="00516CD0" w:rsidRPr="00AB5FED" w:rsidRDefault="00516CD0" w:rsidP="00CD13AE">
            <w:pPr>
              <w:pStyle w:val="TAL"/>
              <w:rPr>
                <w:lang w:eastAsia="en-US"/>
              </w:rPr>
            </w:pPr>
            <w:r w:rsidRPr="00AB5FED">
              <w:rPr>
                <w:lang w:eastAsia="en-US"/>
              </w:rPr>
              <w:t>[R-5.6.5-006]</w:t>
            </w:r>
            <w:r w:rsidR="00DF31E2">
              <w:rPr>
                <w:lang w:eastAsia="en-US"/>
              </w:rPr>
              <w:t>,</w:t>
            </w:r>
          </w:p>
          <w:p w14:paraId="5888DB28" w14:textId="77777777" w:rsidR="00516CD0" w:rsidRPr="00AB5FED" w:rsidRDefault="00516CD0" w:rsidP="00CD13AE">
            <w:pPr>
              <w:pStyle w:val="TAL"/>
              <w:rPr>
                <w:lang w:eastAsia="en-US"/>
              </w:rPr>
            </w:pPr>
            <w:r w:rsidRPr="00AB5FED">
              <w:rPr>
                <w:lang w:eastAsia="en-US"/>
              </w:rPr>
              <w:t>[R-6.7.5-002]</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154C77C8" w14:textId="77777777" w:rsidR="00516CD0" w:rsidRPr="00AB5FED" w:rsidRDefault="00516CD0" w:rsidP="00CD13AE">
            <w:pPr>
              <w:pStyle w:val="TAL"/>
              <w:rPr>
                <w:lang w:eastAsia="en-US"/>
              </w:rPr>
            </w:pPr>
            <w:r w:rsidRPr="00AB5FED">
              <w:rPr>
                <w:lang w:eastAsia="en-US"/>
              </w:rPr>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319BFCDD"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48406F85"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6B0314DC"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0442A10"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67087E98"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767722B" w14:textId="77777777" w:rsidR="00516CD0" w:rsidRPr="00AB5FED" w:rsidRDefault="00516CD0" w:rsidP="00CD13AE">
            <w:pPr>
              <w:pStyle w:val="TAL"/>
              <w:rPr>
                <w:lang w:eastAsia="en-US"/>
              </w:rPr>
            </w:pPr>
            <w:r w:rsidRPr="00AB5FED">
              <w:rPr>
                <w:lang w:eastAsia="en-US"/>
              </w:rPr>
              <w:t>[R-5.13-001]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939B04" w14:textId="77777777" w:rsidR="00516CD0" w:rsidRPr="00AB5FED" w:rsidRDefault="00516CD0" w:rsidP="00CD13AE">
            <w:pPr>
              <w:pStyle w:val="TAL"/>
              <w:rPr>
                <w:lang w:eastAsia="en-US"/>
              </w:rPr>
            </w:pPr>
            <w:r w:rsidRPr="00AB5FED">
              <w:rPr>
                <w:lang w:eastAsia="en-US"/>
              </w:rPr>
              <w:t>Authorisation to protect confidentiality and integrity of media in a private call (see NOTE</w:t>
            </w:r>
            <w:r w:rsidRPr="00463F31">
              <w:rPr>
                <w:lang w:eastAsia="zh-CN"/>
              </w:rPr>
              <w:t> </w:t>
            </w:r>
            <w:r>
              <w:rPr>
                <w:lang w:eastAsia="en-US"/>
              </w:rPr>
              <w:t>1</w:t>
            </w:r>
            <w:r w:rsidRPr="00AB5FED">
              <w:rPr>
                <w:lang w:eastAsia="en-US"/>
              </w:rPr>
              <w:t>)</w:t>
            </w:r>
          </w:p>
        </w:tc>
        <w:tc>
          <w:tcPr>
            <w:tcW w:w="900" w:type="dxa"/>
            <w:tcBorders>
              <w:top w:val="single" w:sz="4" w:space="0" w:color="auto"/>
              <w:left w:val="single" w:sz="4" w:space="0" w:color="auto"/>
              <w:bottom w:val="single" w:sz="4" w:space="0" w:color="auto"/>
              <w:right w:val="single" w:sz="4" w:space="0" w:color="auto"/>
            </w:tcBorders>
          </w:tcPr>
          <w:p w14:paraId="07AEA630"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522A3D71"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983EA83"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4C86647" w14:textId="77777777" w:rsidR="00516CD0" w:rsidRPr="00AB5FED" w:rsidRDefault="00516CD0" w:rsidP="00EE481A">
            <w:pPr>
              <w:pStyle w:val="TAL"/>
              <w:jc w:val="center"/>
              <w:rPr>
                <w:lang w:eastAsia="zh-CN"/>
              </w:rPr>
            </w:pPr>
            <w:r>
              <w:rPr>
                <w:lang w:eastAsia="zh-CN"/>
              </w:rPr>
              <w:t>Y</w:t>
            </w:r>
          </w:p>
        </w:tc>
      </w:tr>
      <w:tr w:rsidR="00516CD0" w:rsidRPr="00AB5FED" w14:paraId="23F2216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BED6E07" w14:textId="77777777" w:rsidR="00516CD0" w:rsidRPr="00AB5FED" w:rsidRDefault="00516CD0" w:rsidP="00CD13AE">
            <w:pPr>
              <w:pStyle w:val="TAL"/>
              <w:rPr>
                <w:lang w:eastAsia="en-US"/>
              </w:rPr>
            </w:pPr>
            <w:r w:rsidRPr="00AB5FED">
              <w:rPr>
                <w:lang w:eastAsia="en-US"/>
              </w:rPr>
              <w:t>[R-5.13-001]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EA2D017" w14:textId="77777777" w:rsidR="00516CD0" w:rsidRPr="00AB5FED" w:rsidRDefault="00516CD0" w:rsidP="00CD13AE">
            <w:pPr>
              <w:pStyle w:val="TAL"/>
              <w:rPr>
                <w:lang w:eastAsia="en-US"/>
              </w:rPr>
            </w:pPr>
            <w:r w:rsidRPr="00AB5FED">
              <w:rPr>
                <w:lang w:eastAsia="en-US"/>
              </w:rPr>
              <w:t>Authorisation to protect confidentiality and integrity of floor control signalling in a private call (see NOTE</w:t>
            </w:r>
            <w:r w:rsidRPr="00463F31">
              <w:rPr>
                <w:lang w:eastAsia="zh-CN"/>
              </w:rPr>
              <w:t> </w:t>
            </w:r>
            <w:r>
              <w:rPr>
                <w:lang w:eastAsia="en-US"/>
              </w:rPr>
              <w:t>1</w:t>
            </w:r>
            <w:r w:rsidRPr="00AB5FED">
              <w:rPr>
                <w:lang w:eastAsia="en-US"/>
              </w:rPr>
              <w:t>)</w:t>
            </w:r>
          </w:p>
        </w:tc>
        <w:tc>
          <w:tcPr>
            <w:tcW w:w="900" w:type="dxa"/>
            <w:tcBorders>
              <w:top w:val="single" w:sz="4" w:space="0" w:color="auto"/>
              <w:left w:val="single" w:sz="4" w:space="0" w:color="auto"/>
              <w:bottom w:val="single" w:sz="4" w:space="0" w:color="auto"/>
              <w:right w:val="single" w:sz="4" w:space="0" w:color="auto"/>
            </w:tcBorders>
          </w:tcPr>
          <w:p w14:paraId="7716027B"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26A19E7"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B707813"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4BB63D9" w14:textId="77777777" w:rsidR="00516CD0" w:rsidRPr="00AB5FED" w:rsidRDefault="00516CD0" w:rsidP="00EE481A">
            <w:pPr>
              <w:pStyle w:val="TAL"/>
              <w:jc w:val="center"/>
              <w:rPr>
                <w:lang w:eastAsia="zh-CN"/>
              </w:rPr>
            </w:pPr>
            <w:r>
              <w:rPr>
                <w:lang w:eastAsia="zh-CN"/>
              </w:rPr>
              <w:t>Y</w:t>
            </w:r>
          </w:p>
        </w:tc>
      </w:tr>
      <w:tr w:rsidR="00516CD0" w:rsidRPr="00AB5FED" w14:paraId="4E83CC3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AF7136E"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w:t>
            </w:r>
            <w:r w:rsidR="000B58B0">
              <w:rPr>
                <w:lang w:eastAsia="en-US"/>
              </w:rPr>
              <w:t>2</w:t>
            </w:r>
            <w:r w:rsidRPr="00AB5FED">
              <w:rPr>
                <w:lang w:eastAsia="en-US"/>
              </w:rPr>
              <w:t>.1-001]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3B1153E" w14:textId="77777777" w:rsidR="00516CD0" w:rsidRPr="00AB5FED" w:rsidRDefault="00516CD0" w:rsidP="00CD13AE">
            <w:pPr>
              <w:pStyle w:val="TAL"/>
              <w:rPr>
                <w:lang w:eastAsia="en-US"/>
              </w:rPr>
            </w:pPr>
            <w:r w:rsidRPr="00AB5FED">
              <w:rPr>
                <w:lang w:eastAsia="en-US"/>
              </w:rPr>
              <w:t>Authorisation to make an MCPTT 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B889A6F"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2993C90"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BB5288C"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FE13A3C"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314E0DF2"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13D36B7" w14:textId="77777777" w:rsidR="00516CD0" w:rsidRPr="00AB5FED" w:rsidRDefault="00516CD0" w:rsidP="00CD13AE">
            <w:pPr>
              <w:pStyle w:val="TAL"/>
              <w:rPr>
                <w:lang w:eastAsia="en-US"/>
              </w:rPr>
            </w:pPr>
            <w:r w:rsidRPr="00AB5FED">
              <w:rPr>
                <w:lang w:eastAsia="en-US"/>
              </w:rPr>
              <w:lastRenderedPageBreak/>
              <w:t>[R-5.</w:t>
            </w:r>
            <w:r w:rsidR="000B58B0">
              <w:rPr>
                <w:lang w:eastAsia="en-US"/>
              </w:rPr>
              <w:t>6</w:t>
            </w:r>
            <w:r w:rsidRPr="00AB5FED">
              <w:rPr>
                <w:lang w:eastAsia="en-US"/>
              </w:rPr>
              <w:t>.2.</w:t>
            </w:r>
            <w:r w:rsidR="000B58B0">
              <w:rPr>
                <w:lang w:eastAsia="en-US"/>
              </w:rPr>
              <w:t>4</w:t>
            </w:r>
            <w:r w:rsidRPr="00AB5FED">
              <w:rPr>
                <w:lang w:eastAsia="en-US"/>
              </w:rPr>
              <w:t>.1-001]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68C5D4" w14:textId="77777777" w:rsidR="00516CD0" w:rsidRPr="00AB5FED" w:rsidRDefault="00516CD0" w:rsidP="00CD13AE">
            <w:pPr>
              <w:pStyle w:val="TAL"/>
              <w:rPr>
                <w:lang w:eastAsia="en-US"/>
              </w:rPr>
            </w:pPr>
            <w:r w:rsidRPr="00AB5FED">
              <w:rPr>
                <w:lang w:eastAsia="en-US"/>
              </w:rPr>
              <w:t xml:space="preserve">Group used on initiation of an MCPTT emergency group call </w:t>
            </w:r>
            <w:r w:rsidR="000B58B0">
              <w:t>(see NOTE 7)</w:t>
            </w:r>
          </w:p>
        </w:tc>
        <w:tc>
          <w:tcPr>
            <w:tcW w:w="900" w:type="dxa"/>
            <w:tcBorders>
              <w:top w:val="single" w:sz="4" w:space="0" w:color="auto"/>
              <w:left w:val="single" w:sz="4" w:space="0" w:color="auto"/>
              <w:bottom w:val="single" w:sz="4" w:space="0" w:color="auto"/>
              <w:right w:val="single" w:sz="4" w:space="0" w:color="auto"/>
            </w:tcBorders>
          </w:tcPr>
          <w:p w14:paraId="127A041A"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DFC01C1"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7DC3EAC"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75D4C89" w14:textId="77777777" w:rsidR="00516CD0" w:rsidRPr="00AB5FED" w:rsidRDefault="00516CD0" w:rsidP="00EE481A">
            <w:pPr>
              <w:pStyle w:val="TAL"/>
              <w:jc w:val="center"/>
              <w:rPr>
                <w:lang w:eastAsia="en-US"/>
              </w:rPr>
            </w:pPr>
            <w:r w:rsidRPr="00AB5FED">
              <w:rPr>
                <w:rFonts w:hint="eastAsia"/>
                <w:lang w:eastAsia="zh-CN"/>
              </w:rPr>
              <w:t>Y</w:t>
            </w:r>
          </w:p>
        </w:tc>
      </w:tr>
      <w:tr w:rsidR="000B58B0" w:rsidRPr="00AB5FED" w14:paraId="0C6D735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A79BF27" w14:textId="77777777" w:rsidR="000B58B0" w:rsidRPr="00AB5FED" w:rsidRDefault="000B58B0" w:rsidP="000B58B0">
            <w:pPr>
              <w:pStyle w:val="TAL"/>
              <w:rPr>
                <w:lang w:eastAsia="en-US"/>
              </w:rPr>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4BA70486" w14:textId="77777777" w:rsidR="000B58B0" w:rsidRPr="008440FA" w:rsidRDefault="000B58B0" w:rsidP="000B58B0">
            <w:pPr>
              <w:pStyle w:val="TAL"/>
            </w:pPr>
            <w:r w:rsidRPr="00B41B35">
              <w:t xml:space="preserve">Recipient for an emergency private </w:t>
            </w:r>
            <w:r>
              <w:t xml:space="preserve">MCPTT </w:t>
            </w:r>
            <w:r w:rsidRPr="00B41B35">
              <w:t>call</w:t>
            </w:r>
            <w:r>
              <w:t xml:space="preserve"> (see NOTE 7)</w:t>
            </w:r>
          </w:p>
          <w:p w14:paraId="61655BD9" w14:textId="77777777" w:rsidR="000B58B0" w:rsidRPr="00AB5FED" w:rsidRDefault="000B58B0" w:rsidP="000B58B0">
            <w:pPr>
              <w:pStyle w:val="TAL"/>
              <w:rPr>
                <w:lang w:eastAsia="en-US"/>
              </w:rPr>
            </w:pPr>
          </w:p>
        </w:tc>
        <w:tc>
          <w:tcPr>
            <w:tcW w:w="900" w:type="dxa"/>
            <w:tcBorders>
              <w:top w:val="single" w:sz="4" w:space="0" w:color="auto"/>
              <w:left w:val="single" w:sz="4" w:space="0" w:color="auto"/>
              <w:bottom w:val="single" w:sz="4" w:space="0" w:color="auto"/>
              <w:right w:val="single" w:sz="4" w:space="0" w:color="auto"/>
            </w:tcBorders>
          </w:tcPr>
          <w:p w14:paraId="08818581" w14:textId="77777777" w:rsidR="000B58B0" w:rsidRPr="00AB5FED" w:rsidRDefault="000B58B0" w:rsidP="000B58B0">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6BEB4807" w14:textId="77777777" w:rsidR="000B58B0" w:rsidRPr="00AB5FED" w:rsidRDefault="000B58B0" w:rsidP="000B58B0">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3C372E27" w14:textId="77777777" w:rsidR="000B58B0" w:rsidRPr="00AB5FED" w:rsidRDefault="000B58B0" w:rsidP="000B58B0">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2BF26084" w14:textId="77777777" w:rsidR="000B58B0" w:rsidRPr="00AB5FED" w:rsidRDefault="000B58B0" w:rsidP="000B58B0">
            <w:pPr>
              <w:pStyle w:val="TAL"/>
              <w:jc w:val="center"/>
              <w:rPr>
                <w:lang w:eastAsia="zh-CN"/>
              </w:rPr>
            </w:pPr>
          </w:p>
        </w:tc>
      </w:tr>
      <w:tr w:rsidR="000B58B0" w:rsidRPr="00AB5FED" w14:paraId="7BAAF9D7"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DEE5360" w14:textId="77777777" w:rsidR="000B58B0" w:rsidRPr="00AB5FED" w:rsidRDefault="000B58B0" w:rsidP="000B58B0">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1B017F5D" w14:textId="77777777" w:rsidR="000B58B0" w:rsidRPr="00AB5FED" w:rsidRDefault="000B58B0" w:rsidP="000B58B0">
            <w:pPr>
              <w:pStyle w:val="TAL"/>
              <w:rPr>
                <w:lang w:eastAsia="en-US"/>
              </w:rPr>
            </w:pPr>
            <w:r>
              <w:t>&gt; MCPTT ID</w:t>
            </w:r>
          </w:p>
        </w:tc>
        <w:tc>
          <w:tcPr>
            <w:tcW w:w="900" w:type="dxa"/>
            <w:tcBorders>
              <w:top w:val="single" w:sz="4" w:space="0" w:color="auto"/>
              <w:left w:val="single" w:sz="4" w:space="0" w:color="auto"/>
              <w:bottom w:val="single" w:sz="4" w:space="0" w:color="auto"/>
              <w:right w:val="single" w:sz="4" w:space="0" w:color="auto"/>
            </w:tcBorders>
          </w:tcPr>
          <w:p w14:paraId="237FE56F" w14:textId="77777777" w:rsidR="000B58B0" w:rsidRPr="00AB5FED" w:rsidRDefault="000B58B0" w:rsidP="000B58B0">
            <w:pPr>
              <w:pStyle w:val="TAL"/>
              <w:jc w:val="center"/>
              <w:rPr>
                <w:lang w:eastAsia="en-US"/>
              </w:rPr>
            </w:pPr>
            <w:r>
              <w:t>Y</w:t>
            </w:r>
          </w:p>
        </w:tc>
        <w:tc>
          <w:tcPr>
            <w:tcW w:w="990" w:type="dxa"/>
            <w:tcBorders>
              <w:top w:val="single" w:sz="4" w:space="0" w:color="auto"/>
              <w:left w:val="single" w:sz="4" w:space="0" w:color="auto"/>
              <w:bottom w:val="single" w:sz="4" w:space="0" w:color="auto"/>
              <w:right w:val="single" w:sz="4" w:space="0" w:color="auto"/>
            </w:tcBorders>
          </w:tcPr>
          <w:p w14:paraId="7C919435" w14:textId="77777777" w:rsidR="000B58B0" w:rsidRPr="00AB5FED" w:rsidRDefault="000B58B0" w:rsidP="000B58B0">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77EFC0FE" w14:textId="77777777" w:rsidR="000B58B0" w:rsidRPr="00AB5FED" w:rsidRDefault="000B58B0" w:rsidP="000B58B0">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43CBC756" w14:textId="77777777" w:rsidR="000B58B0" w:rsidRPr="00AB5FED" w:rsidRDefault="000B58B0" w:rsidP="000B58B0">
            <w:pPr>
              <w:pStyle w:val="TAL"/>
              <w:jc w:val="center"/>
              <w:rPr>
                <w:lang w:eastAsia="zh-CN"/>
              </w:rPr>
            </w:pPr>
            <w:r>
              <w:rPr>
                <w:lang w:eastAsia="zh-CN"/>
              </w:rPr>
              <w:t>Y</w:t>
            </w:r>
          </w:p>
        </w:tc>
      </w:tr>
      <w:tr w:rsidR="000B58B0" w:rsidRPr="00AB5FED" w14:paraId="7854063D"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93FB7DF" w14:textId="77777777" w:rsidR="000B58B0" w:rsidRPr="00AB5FED" w:rsidRDefault="000B58B0" w:rsidP="000B58B0">
            <w:pPr>
              <w:pStyle w:val="TAL"/>
              <w:rPr>
                <w:lang w:eastAsia="en-US"/>
              </w:rPr>
            </w:pPr>
            <w:r>
              <w:t>3GPP TS 33.180 [19]</w:t>
            </w:r>
          </w:p>
        </w:tc>
        <w:tc>
          <w:tcPr>
            <w:tcW w:w="3235" w:type="dxa"/>
            <w:tcBorders>
              <w:top w:val="single" w:sz="4" w:space="0" w:color="auto"/>
              <w:left w:val="single" w:sz="4" w:space="0" w:color="auto"/>
              <w:bottom w:val="single" w:sz="4" w:space="0" w:color="auto"/>
              <w:right w:val="single" w:sz="4" w:space="0" w:color="auto"/>
            </w:tcBorders>
          </w:tcPr>
          <w:p w14:paraId="4C7DCF23" w14:textId="77777777" w:rsidR="000B58B0" w:rsidRPr="00AB5FED" w:rsidRDefault="000B58B0" w:rsidP="000B58B0">
            <w:pPr>
              <w:pStyle w:val="TAL"/>
              <w:rPr>
                <w:lang w:eastAsia="en-US"/>
              </w:rPr>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1180457D" w14:textId="77777777" w:rsidR="000B58B0" w:rsidRPr="00AB5FED" w:rsidRDefault="000B58B0" w:rsidP="000B58B0">
            <w:pPr>
              <w:pStyle w:val="TAL"/>
              <w:jc w:val="center"/>
              <w:rPr>
                <w:lang w:eastAsia="en-US"/>
              </w:rPr>
            </w:pPr>
            <w:r>
              <w:t>Y</w:t>
            </w:r>
          </w:p>
        </w:tc>
        <w:tc>
          <w:tcPr>
            <w:tcW w:w="990" w:type="dxa"/>
            <w:tcBorders>
              <w:top w:val="single" w:sz="4" w:space="0" w:color="auto"/>
              <w:left w:val="single" w:sz="4" w:space="0" w:color="auto"/>
              <w:bottom w:val="single" w:sz="4" w:space="0" w:color="auto"/>
              <w:right w:val="single" w:sz="4" w:space="0" w:color="auto"/>
            </w:tcBorders>
          </w:tcPr>
          <w:p w14:paraId="00F682BD" w14:textId="77777777" w:rsidR="000B58B0" w:rsidRPr="00AB5FED" w:rsidRDefault="000B58B0" w:rsidP="000B58B0">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0C02343A" w14:textId="77777777" w:rsidR="000B58B0" w:rsidRPr="00AB5FED" w:rsidRDefault="000B58B0" w:rsidP="000B58B0">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4B9A44F3" w14:textId="77777777" w:rsidR="000B58B0" w:rsidRPr="00AB5FED" w:rsidRDefault="000B58B0" w:rsidP="000B58B0">
            <w:pPr>
              <w:pStyle w:val="TAL"/>
              <w:jc w:val="center"/>
              <w:rPr>
                <w:lang w:eastAsia="zh-CN"/>
              </w:rPr>
            </w:pPr>
            <w:r>
              <w:rPr>
                <w:lang w:eastAsia="zh-CN"/>
              </w:rPr>
              <w:t>Y</w:t>
            </w:r>
          </w:p>
        </w:tc>
      </w:tr>
      <w:tr w:rsidR="00516CD0" w:rsidRPr="00AB5FED" w14:paraId="46E53DD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A804028"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w:t>
            </w:r>
            <w:r w:rsidR="000B58B0">
              <w:rPr>
                <w:lang w:eastAsia="en-US"/>
              </w:rPr>
              <w:t>2</w:t>
            </w:r>
            <w:r w:rsidRPr="00AB5FED">
              <w:rPr>
                <w:lang w:eastAsia="en-US"/>
              </w:rPr>
              <w:t>.2-005]</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52A0AE2" w14:textId="77777777" w:rsidR="00516CD0" w:rsidRPr="00AB5FED" w:rsidRDefault="00516CD0" w:rsidP="00CD13AE">
            <w:pPr>
              <w:pStyle w:val="TAL"/>
              <w:rPr>
                <w:lang w:eastAsia="en-US"/>
              </w:rPr>
            </w:pPr>
            <w:r w:rsidRPr="00AB5FED">
              <w:rPr>
                <w:lang w:eastAsia="en-US"/>
              </w:rPr>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28F05D77"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83E5E25"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BAE88F4"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1C8FED6"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1DACA10C"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3835DAA"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.2.2.</w:t>
            </w:r>
            <w:r w:rsidR="000B58B0">
              <w:rPr>
                <w:lang w:eastAsia="en-US"/>
              </w:rPr>
              <w:t>3</w:t>
            </w:r>
            <w:r w:rsidRPr="00AB5FED">
              <w:rPr>
                <w:lang w:eastAsia="en-US"/>
              </w:rPr>
              <w:t>-001]</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1AD31CD" w14:textId="77777777" w:rsidR="00516CD0" w:rsidRPr="00AB5FED" w:rsidRDefault="00516CD0" w:rsidP="00CD13AE">
            <w:pPr>
              <w:pStyle w:val="TAL"/>
              <w:rPr>
                <w:lang w:eastAsia="en-US"/>
              </w:rPr>
            </w:pPr>
            <w:r w:rsidRPr="00AB5FED">
              <w:rPr>
                <w:lang w:eastAsia="en-US"/>
              </w:rPr>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2C5C66A8"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FDB050F"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405DFBF9"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0984C1B"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336EBF5D"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2AAF8F1" w14:textId="77777777" w:rsidR="00516CD0" w:rsidRPr="00AB5FED" w:rsidRDefault="00516CD0" w:rsidP="00CD13AE">
            <w:pPr>
              <w:pStyle w:val="TAL"/>
              <w:rPr>
                <w:lang w:val="nl-NL" w:eastAsia="zh-CN"/>
              </w:rPr>
            </w:pPr>
            <w:r w:rsidRPr="00AB5FED">
              <w:rPr>
                <w:lang w:eastAsia="en-US"/>
              </w:rPr>
              <w:t>[R-5.</w:t>
            </w:r>
            <w:r w:rsidR="000B58B0">
              <w:rPr>
                <w:lang w:eastAsia="en-US"/>
              </w:rPr>
              <w:t>6</w:t>
            </w:r>
            <w:r w:rsidRPr="00AB5FED">
              <w:rPr>
                <w:lang w:eastAsia="en-US"/>
              </w:rPr>
              <w:t>.2.2.</w:t>
            </w:r>
            <w:r w:rsidR="000B58B0">
              <w:rPr>
                <w:lang w:eastAsia="en-US"/>
              </w:rPr>
              <w:t>3</w:t>
            </w:r>
            <w:r w:rsidRPr="00AB5FED">
              <w:rPr>
                <w:lang w:eastAsia="en-US"/>
              </w:rPr>
              <w:t>-009]</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CF623" w14:textId="77777777" w:rsidR="00516CD0" w:rsidRPr="00AB5FED" w:rsidRDefault="00516CD0" w:rsidP="00CD13AE">
            <w:pPr>
              <w:pStyle w:val="TAL"/>
              <w:rPr>
                <w:lang w:eastAsia="en-US"/>
              </w:rPr>
            </w:pPr>
            <w:r w:rsidRPr="00AB5FED">
              <w:rPr>
                <w:lang w:eastAsia="en-US"/>
              </w:rPr>
              <w:t>Group used on initiation of an MCPTT imminent peril group call (</w:t>
            </w:r>
            <w:r w:rsidR="000B58B0">
              <w:t>see NOTE 8</w:t>
            </w:r>
            <w:r w:rsidRPr="00AB5FED">
              <w:rPr>
                <w:lang w:eastAsia="en-US"/>
              </w:rPr>
              <w:t>)</w:t>
            </w:r>
          </w:p>
        </w:tc>
        <w:tc>
          <w:tcPr>
            <w:tcW w:w="900" w:type="dxa"/>
            <w:tcBorders>
              <w:top w:val="single" w:sz="4" w:space="0" w:color="auto"/>
              <w:left w:val="single" w:sz="4" w:space="0" w:color="auto"/>
              <w:bottom w:val="single" w:sz="4" w:space="0" w:color="auto"/>
              <w:right w:val="single" w:sz="4" w:space="0" w:color="auto"/>
            </w:tcBorders>
          </w:tcPr>
          <w:p w14:paraId="161B8C97"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9ED283D"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A2D8C84"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074946C"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2F9B400A"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AB01B3E"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.2.2.2-002]</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111E5CE" w14:textId="77777777" w:rsidR="00516CD0" w:rsidRPr="00AB5FED" w:rsidRDefault="00516CD0" w:rsidP="00CD13AE">
            <w:pPr>
              <w:pStyle w:val="TAL"/>
              <w:rPr>
                <w:lang w:eastAsia="en-US"/>
              </w:rPr>
            </w:pPr>
            <w:r w:rsidRPr="00AB5FED">
              <w:rPr>
                <w:lang w:eastAsia="en-US"/>
              </w:rPr>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76A9BFDD"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9326BAE"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4E59EFB7"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B4E22D5"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1C32A17A"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1F48071"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.2.3.1-001]</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4BF073D3" w14:textId="77777777" w:rsidR="00516CD0" w:rsidRPr="00AB5FED" w:rsidRDefault="00516CD0" w:rsidP="00CD13AE">
            <w:pPr>
              <w:pStyle w:val="TAL"/>
              <w:rPr>
                <w:lang w:eastAsia="en-US"/>
              </w:rPr>
            </w:pPr>
            <w:r w:rsidRPr="00AB5FED">
              <w:rPr>
                <w:lang w:eastAsia="en-US"/>
              </w:rPr>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62983A65"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5051F3E"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08C4C3D"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1559B47"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36FBE0FD"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D697F03"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.2.3.2-001]</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333A910C" w14:textId="77777777" w:rsidR="00516CD0" w:rsidRPr="00AB5FED" w:rsidRDefault="00516CD0" w:rsidP="00CD13AE">
            <w:pPr>
              <w:pStyle w:val="TAL"/>
              <w:rPr>
                <w:lang w:eastAsia="en-US"/>
              </w:rPr>
            </w:pPr>
            <w:r w:rsidRPr="00AB5FED">
              <w:rPr>
                <w:lang w:eastAsia="en-US"/>
              </w:rPr>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68DB55F8"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417DF86A"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8AFD4E0"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C864B1A"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5DE52232"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7F31AC1"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.2.4.1-002]</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4565DF1" w14:textId="77777777" w:rsidR="00516CD0" w:rsidRPr="00AB5FED" w:rsidRDefault="00516CD0" w:rsidP="00CD13AE">
            <w:pPr>
              <w:pStyle w:val="TAL"/>
              <w:rPr>
                <w:lang w:eastAsia="en-US"/>
              </w:rPr>
            </w:pPr>
            <w:r w:rsidRPr="00AB5FED">
              <w:rPr>
                <w:lang w:eastAsia="en-US"/>
              </w:rPr>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405EBBE5"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D5B15C3"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A5E9DF2"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ADE5164" w14:textId="77777777" w:rsidR="00516CD0" w:rsidRPr="00AB5FED" w:rsidRDefault="00516CD0" w:rsidP="00EE481A">
            <w:pPr>
              <w:pStyle w:val="TAL"/>
              <w:jc w:val="center"/>
              <w:rPr>
                <w:lang w:eastAsia="en-US"/>
              </w:rPr>
            </w:pPr>
            <w:r w:rsidRPr="00AB5FED">
              <w:rPr>
                <w:rFonts w:hint="eastAsia"/>
                <w:lang w:eastAsia="zh-CN"/>
              </w:rPr>
              <w:t>Y</w:t>
            </w:r>
          </w:p>
        </w:tc>
      </w:tr>
      <w:tr w:rsidR="000B58B0" w:rsidRPr="00AB5FED" w14:paraId="314E28A9"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A5DD332" w14:textId="77777777" w:rsidR="000B58B0" w:rsidRPr="00AB5FED" w:rsidRDefault="000B58B0" w:rsidP="000B58B0">
            <w:pPr>
              <w:pStyle w:val="TAL"/>
              <w:rPr>
                <w:lang w:eastAsia="en-US"/>
              </w:rPr>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C7C08BF" w14:textId="77777777" w:rsidR="000B58B0" w:rsidRPr="00AB5FED" w:rsidRDefault="000B58B0" w:rsidP="000B58B0">
            <w:pPr>
              <w:pStyle w:val="TAL"/>
              <w:rPr>
                <w:lang w:eastAsia="en-US"/>
              </w:rPr>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7D684A38" w14:textId="77777777" w:rsidR="000B58B0" w:rsidRPr="00AB5FED" w:rsidRDefault="000B58B0" w:rsidP="000B58B0">
            <w:pPr>
              <w:pStyle w:val="TAL"/>
              <w:jc w:val="center"/>
              <w:rPr>
                <w:lang w:eastAsia="en-US"/>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4F44772" w14:textId="77777777" w:rsidR="000B58B0" w:rsidRPr="00AB5FED" w:rsidRDefault="000B58B0" w:rsidP="000B58B0">
            <w:pPr>
              <w:pStyle w:val="TAL"/>
              <w:jc w:val="center"/>
              <w:rPr>
                <w:lang w:eastAsia="en-US"/>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65B90E" w14:textId="77777777" w:rsidR="000B58B0" w:rsidRPr="00AB5FED" w:rsidRDefault="000B58B0" w:rsidP="000B58B0">
            <w:pPr>
              <w:pStyle w:val="TAL"/>
              <w:jc w:val="center"/>
              <w:rPr>
                <w:lang w:eastAsia="en-US"/>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79235B" w14:textId="77777777" w:rsidR="000B58B0" w:rsidRPr="00AB5FED" w:rsidRDefault="000B58B0" w:rsidP="000B58B0">
            <w:pPr>
              <w:pStyle w:val="TAL"/>
              <w:jc w:val="center"/>
              <w:rPr>
                <w:lang w:eastAsia="zh-CN"/>
              </w:rPr>
            </w:pPr>
            <w:r w:rsidRPr="00AB5FED">
              <w:rPr>
                <w:rFonts w:hint="eastAsia"/>
                <w:lang w:eastAsia="zh-CN"/>
              </w:rPr>
              <w:t>Y</w:t>
            </w:r>
          </w:p>
        </w:tc>
      </w:tr>
      <w:tr w:rsidR="00516CD0" w:rsidRPr="00AB5FED" w14:paraId="552F16CE"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E7AA3A1" w14:textId="77777777" w:rsidR="00516CD0" w:rsidRPr="00AB5FED" w:rsidRDefault="00516CD0" w:rsidP="00CD13AE">
            <w:pPr>
              <w:pStyle w:val="TAL"/>
              <w:rPr>
                <w:lang w:eastAsia="en-US"/>
              </w:rPr>
            </w:pPr>
            <w:r w:rsidRPr="00AB5FED">
              <w:rPr>
                <w:lang w:eastAsia="en-US"/>
              </w:rPr>
              <w:t>[R-5.</w:t>
            </w:r>
            <w:r w:rsidR="000B58B0">
              <w:rPr>
                <w:lang w:eastAsia="en-US"/>
              </w:rPr>
              <w:t>6</w:t>
            </w:r>
            <w:r w:rsidRPr="00AB5FED">
              <w:rPr>
                <w:lang w:eastAsia="en-US"/>
              </w:rPr>
              <w:t>.2.4.2-002]</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1E40EDC" w14:textId="77777777" w:rsidR="00516CD0" w:rsidRPr="00AB5FED" w:rsidRDefault="00516CD0" w:rsidP="00CD13AE">
            <w:pPr>
              <w:pStyle w:val="TAL"/>
              <w:rPr>
                <w:lang w:eastAsia="en-US"/>
              </w:rPr>
            </w:pPr>
            <w:r w:rsidRPr="00AB5FED">
              <w:rPr>
                <w:lang w:eastAsia="en-US"/>
              </w:rPr>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051AF0AE" w14:textId="77777777" w:rsidR="00516CD0" w:rsidRPr="00AB5FED" w:rsidRDefault="00516CD0"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590061E"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147B4F8" w14:textId="77777777" w:rsidR="00516CD0" w:rsidRPr="00AB5FED" w:rsidRDefault="00516CD0"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6F6628A"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0DD87A2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A8AD267" w14:textId="77777777" w:rsidR="006A5B79" w:rsidRDefault="00516CD0" w:rsidP="006A5B79">
            <w:pPr>
              <w:pStyle w:val="TAL"/>
              <w:rPr>
                <w:lang w:eastAsia="en-US"/>
              </w:rPr>
            </w:pPr>
            <w:r w:rsidRPr="00AB5FED">
              <w:rPr>
                <w:lang w:eastAsia="en-US"/>
              </w:rPr>
              <w:t>[R-5.1.7-002]</w:t>
            </w:r>
            <w:r w:rsidR="006A5B79">
              <w:t xml:space="preserve"> and</w:t>
            </w:r>
          </w:p>
          <w:p w14:paraId="0AB66CAC" w14:textId="77777777" w:rsidR="00516CD0" w:rsidRPr="00AB5FED" w:rsidRDefault="006A5B79" w:rsidP="006A5B79">
            <w:pPr>
              <w:pStyle w:val="TAL"/>
              <w:rPr>
                <w:lang w:eastAsia="en-US"/>
              </w:rPr>
            </w:pPr>
            <w:r>
              <w:t>[R-6.8.7.2-007] and [R-6.8.7.2-008]</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373BF41" w14:textId="77777777" w:rsidR="00516CD0" w:rsidRPr="00AB5FED" w:rsidRDefault="00516CD0" w:rsidP="00CD13AE">
            <w:pPr>
              <w:pStyle w:val="TAL"/>
              <w:rPr>
                <w:lang w:eastAsia="en-US"/>
              </w:rPr>
            </w:pPr>
            <w:r w:rsidRPr="00AB5FED">
              <w:rPr>
                <w:lang w:eastAsia="en-US"/>
              </w:rPr>
              <w:t xml:space="preserve">Priority of the user </w:t>
            </w:r>
            <w:r w:rsidR="006A5B79">
              <w:t>(see NOTE 9)</w:t>
            </w:r>
          </w:p>
        </w:tc>
        <w:tc>
          <w:tcPr>
            <w:tcW w:w="900" w:type="dxa"/>
            <w:tcBorders>
              <w:top w:val="single" w:sz="4" w:space="0" w:color="auto"/>
              <w:left w:val="single" w:sz="4" w:space="0" w:color="auto"/>
              <w:bottom w:val="single" w:sz="4" w:space="0" w:color="auto"/>
              <w:right w:val="single" w:sz="4" w:space="0" w:color="auto"/>
            </w:tcBorders>
          </w:tcPr>
          <w:p w14:paraId="5A7CE000" w14:textId="77777777" w:rsidR="00516CD0" w:rsidRPr="00AB5FED" w:rsidRDefault="00516CD0"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03AA5378" w14:textId="77777777" w:rsidR="00516CD0" w:rsidRPr="00AB5FED" w:rsidRDefault="00516CD0"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850D28C" w14:textId="77777777" w:rsidR="00516CD0" w:rsidRPr="00AB5FED" w:rsidRDefault="00516CD0" w:rsidP="00EE481A">
            <w:pPr>
              <w:pStyle w:val="TAL"/>
              <w:jc w:val="center"/>
              <w:rPr>
                <w:lang w:eastAsia="en-US"/>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AA284B" w14:textId="77777777" w:rsidR="00516CD0" w:rsidRPr="00AB5FED" w:rsidRDefault="00516CD0" w:rsidP="00EE481A">
            <w:pPr>
              <w:pStyle w:val="TAL"/>
              <w:jc w:val="center"/>
              <w:rPr>
                <w:lang w:eastAsia="en-US"/>
              </w:rPr>
            </w:pPr>
            <w:r w:rsidRPr="00AB5FED">
              <w:rPr>
                <w:rFonts w:hint="eastAsia"/>
                <w:lang w:eastAsia="zh-CN"/>
              </w:rPr>
              <w:t>Y</w:t>
            </w:r>
          </w:p>
        </w:tc>
      </w:tr>
      <w:tr w:rsidR="00516CD0" w:rsidRPr="00AB5FED" w14:paraId="599D011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4D2C06C" w14:textId="77777777" w:rsidR="00516CD0" w:rsidRPr="00AB5FED" w:rsidRDefault="00516CD0" w:rsidP="00CD13AE">
            <w:pPr>
              <w:pStyle w:val="TAL"/>
              <w:rPr>
                <w:szCs w:val="18"/>
                <w:lang w:eastAsia="en-US"/>
              </w:rPr>
            </w:pPr>
            <w:r w:rsidRPr="00AB5FED">
              <w:rPr>
                <w:rFonts w:cs="Arial"/>
                <w:szCs w:val="18"/>
                <w:lang w:eastAsia="en-US"/>
              </w:rPr>
              <w:t>[R-5.2.2-003]</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42CC70C" w14:textId="77777777" w:rsidR="00516CD0" w:rsidRPr="00AB5FED" w:rsidRDefault="00516CD0" w:rsidP="00CD13AE">
            <w:pPr>
              <w:pStyle w:val="TAL"/>
              <w:rPr>
                <w:szCs w:val="18"/>
                <w:lang w:eastAsia="en-US"/>
              </w:rPr>
            </w:pPr>
            <w:r w:rsidRPr="00AB5FED">
              <w:rPr>
                <w:rFonts w:cs="Arial"/>
                <w:szCs w:val="18"/>
                <w:lang w:eastAsia="en-US"/>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4DD1311" w14:textId="77777777" w:rsidR="00516CD0" w:rsidRPr="00AB5FED" w:rsidRDefault="00516CD0" w:rsidP="00EE481A">
            <w:pPr>
              <w:pStyle w:val="TAL"/>
              <w:jc w:val="center"/>
              <w:rPr>
                <w:rFonts w:cs="Arial"/>
                <w:szCs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503148BE" w14:textId="77777777" w:rsidR="00516CD0" w:rsidRPr="00AB5FED" w:rsidRDefault="00516CD0" w:rsidP="00EE481A">
            <w:pPr>
              <w:pStyle w:val="TAL"/>
              <w:jc w:val="center"/>
              <w:rPr>
                <w:rFonts w:cs="Arial"/>
                <w:szCs w:val="18"/>
                <w:lang w:eastAsia="en-US"/>
              </w:rPr>
            </w:pPr>
          </w:p>
        </w:tc>
        <w:tc>
          <w:tcPr>
            <w:tcW w:w="1440" w:type="dxa"/>
            <w:tcBorders>
              <w:top w:val="single" w:sz="4" w:space="0" w:color="auto"/>
              <w:left w:val="single" w:sz="4" w:space="0" w:color="auto"/>
              <w:bottom w:val="single" w:sz="4" w:space="0" w:color="auto"/>
              <w:right w:val="single" w:sz="4" w:space="0" w:color="auto"/>
            </w:tcBorders>
          </w:tcPr>
          <w:p w14:paraId="0DC08B80" w14:textId="77777777" w:rsidR="00516CD0" w:rsidRPr="00AB5FED" w:rsidRDefault="00516CD0" w:rsidP="00EE481A">
            <w:pPr>
              <w:pStyle w:val="TAL"/>
              <w:jc w:val="center"/>
              <w:rPr>
                <w:rFonts w:cs="Arial"/>
                <w:szCs w:val="18"/>
                <w:lang w:eastAsia="en-US"/>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EB4653F" w14:textId="77777777" w:rsidR="00516CD0" w:rsidRPr="00AB5FED" w:rsidRDefault="00516CD0" w:rsidP="00EE481A">
            <w:pPr>
              <w:pStyle w:val="TAL"/>
              <w:jc w:val="center"/>
              <w:rPr>
                <w:rFonts w:cs="Arial"/>
                <w:szCs w:val="18"/>
                <w:lang w:eastAsia="en-US"/>
              </w:rPr>
            </w:pPr>
            <w:r w:rsidRPr="00AB5FED">
              <w:rPr>
                <w:rFonts w:hint="eastAsia"/>
                <w:lang w:eastAsia="zh-CN"/>
              </w:rPr>
              <w:t>Y</w:t>
            </w:r>
          </w:p>
        </w:tc>
      </w:tr>
      <w:tr w:rsidR="006C2A7D" w:rsidRPr="00AB5FED" w14:paraId="6F88B37E"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740D6ED" w14:textId="77777777" w:rsidR="006C2A7D" w:rsidRPr="00AB5FED" w:rsidRDefault="006C2A7D" w:rsidP="00CD13AE">
            <w:pPr>
              <w:pStyle w:val="TAL"/>
              <w:rPr>
                <w:rFonts w:cs="Arial"/>
                <w:szCs w:val="18"/>
                <w:lang w:eastAsia="en-US"/>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824C0B" w14:textId="77777777" w:rsidR="006C2A7D" w:rsidRPr="00AB5FED" w:rsidRDefault="006C2A7D" w:rsidP="00CD13AE">
            <w:pPr>
              <w:pStyle w:val="TAL"/>
              <w:rPr>
                <w:rFonts w:cs="Arial"/>
                <w:szCs w:val="18"/>
                <w:lang w:eastAsia="en-US"/>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AAC04E8" w14:textId="77777777" w:rsidR="006C2A7D" w:rsidRPr="00AB5FED" w:rsidRDefault="006C2A7D" w:rsidP="00EE481A">
            <w:pPr>
              <w:pStyle w:val="TAL"/>
              <w:jc w:val="center"/>
              <w:rPr>
                <w:rFonts w:cs="Arial"/>
                <w:szCs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44519FE" w14:textId="77777777" w:rsidR="006C2A7D" w:rsidRPr="00AB5FED" w:rsidRDefault="006C2A7D" w:rsidP="00EE481A">
            <w:pPr>
              <w:pStyle w:val="TAL"/>
              <w:jc w:val="center"/>
              <w:rPr>
                <w:rFonts w:cs="Arial"/>
                <w:szCs w:val="18"/>
                <w:lang w:eastAsia="en-US"/>
              </w:rPr>
            </w:pPr>
          </w:p>
        </w:tc>
        <w:tc>
          <w:tcPr>
            <w:tcW w:w="1440" w:type="dxa"/>
            <w:tcBorders>
              <w:top w:val="single" w:sz="4" w:space="0" w:color="auto"/>
              <w:left w:val="single" w:sz="4" w:space="0" w:color="auto"/>
              <w:bottom w:val="single" w:sz="4" w:space="0" w:color="auto"/>
              <w:right w:val="single" w:sz="4" w:space="0" w:color="auto"/>
            </w:tcBorders>
          </w:tcPr>
          <w:p w14:paraId="3A02D35B" w14:textId="77777777" w:rsidR="006C2A7D" w:rsidRPr="00AB5FED" w:rsidRDefault="006C2A7D" w:rsidP="00EE481A">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7318BC" w14:textId="77777777" w:rsidR="006C2A7D" w:rsidRPr="00AB5FED" w:rsidRDefault="006C2A7D" w:rsidP="00EE481A">
            <w:pPr>
              <w:pStyle w:val="TAL"/>
              <w:jc w:val="center"/>
              <w:rPr>
                <w:lang w:eastAsia="zh-CN"/>
              </w:rPr>
            </w:pPr>
            <w:r w:rsidRPr="00AB5FED" w:rsidDel="0044760C">
              <w:rPr>
                <w:rFonts w:hint="eastAsia"/>
                <w:lang w:eastAsia="zh-CN"/>
              </w:rPr>
              <w:t>Y</w:t>
            </w:r>
          </w:p>
        </w:tc>
      </w:tr>
      <w:tr w:rsidR="00516CD0" w:rsidRPr="00AB5FED" w14:paraId="0356C473"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A5AE8C0" w14:textId="77777777" w:rsidR="00516CD0" w:rsidRPr="00C669BB" w:rsidRDefault="00516CD0" w:rsidP="00877866">
            <w:pPr>
              <w:pStyle w:val="TAL"/>
              <w:rPr>
                <w:rFonts w:cs="Arial"/>
                <w:lang w:eastAsia="en-US"/>
              </w:rPr>
            </w:pPr>
            <w:r w:rsidRPr="00C669BB">
              <w:rPr>
                <w:rFonts w:cs="Arial"/>
                <w:lang w:eastAsia="en-US"/>
              </w:rPr>
              <w:t>[R-5.3-003]</w:t>
            </w:r>
            <w:r w:rsidR="001D577C">
              <w:rPr>
                <w:rFonts w:cs="Arial"/>
                <w:lang w:eastAsia="en-US"/>
              </w:rPr>
              <w:t>,</w:t>
            </w:r>
          </w:p>
          <w:p w14:paraId="3C9FF0E1" w14:textId="77777777" w:rsidR="00516CD0" w:rsidRPr="00C669BB" w:rsidRDefault="00516CD0" w:rsidP="00877866">
            <w:pPr>
              <w:pStyle w:val="TAL"/>
              <w:rPr>
                <w:rFonts w:cs="Arial"/>
                <w:lang w:eastAsia="en-US"/>
              </w:rPr>
            </w:pPr>
            <w:r w:rsidRPr="00C669BB">
              <w:rPr>
                <w:rFonts w:cs="Arial"/>
                <w:lang w:eastAsia="en-US"/>
              </w:rPr>
              <w:t>[R-6.12-001]</w:t>
            </w:r>
            <w:r w:rsidR="001D577C">
              <w:rPr>
                <w:rFonts w:cs="Arial"/>
                <w:lang w:eastAsia="en-US"/>
              </w:rPr>
              <w:t>,</w:t>
            </w:r>
          </w:p>
          <w:p w14:paraId="5EE8CD7D" w14:textId="77777777" w:rsidR="00516CD0" w:rsidRPr="00AB5FED" w:rsidRDefault="00516CD0" w:rsidP="00CD13AE">
            <w:pPr>
              <w:pStyle w:val="TAL"/>
              <w:rPr>
                <w:rFonts w:cs="Arial"/>
                <w:szCs w:val="18"/>
                <w:lang w:eastAsia="en-US"/>
              </w:rPr>
            </w:pPr>
            <w:r w:rsidRPr="00C669BB">
              <w:rPr>
                <w:rFonts w:cs="Arial"/>
                <w:lang w:eastAsia="en-US"/>
              </w:rPr>
              <w:t>[R-7.2-005]</w:t>
            </w:r>
            <w:r w:rsidR="001D577C">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42027E0" w14:textId="77777777" w:rsidR="00516CD0" w:rsidRPr="00AB5FED" w:rsidRDefault="00516CD0" w:rsidP="00CD13AE">
            <w:pPr>
              <w:pStyle w:val="TAL"/>
              <w:rPr>
                <w:rFonts w:cs="Arial"/>
                <w:szCs w:val="18"/>
                <w:lang w:eastAsia="en-US"/>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00A692B2" w14:textId="77777777" w:rsidR="00516CD0" w:rsidRPr="00AB5FED" w:rsidRDefault="00516CD0" w:rsidP="00EE481A">
            <w:pPr>
              <w:pStyle w:val="TAL"/>
              <w:jc w:val="center"/>
              <w:rPr>
                <w:rFonts w:cs="Arial"/>
                <w:szCs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15673BC" w14:textId="77777777" w:rsidR="00516CD0" w:rsidRPr="00AB5FED" w:rsidRDefault="00516CD0" w:rsidP="00EE481A">
            <w:pPr>
              <w:pStyle w:val="TAL"/>
              <w:jc w:val="center"/>
              <w:rPr>
                <w:rFonts w:cs="Arial"/>
                <w:szCs w:val="18"/>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CA2A833" w14:textId="77777777" w:rsidR="00516CD0" w:rsidRPr="00AB5FED" w:rsidRDefault="00516CD0" w:rsidP="00EE481A">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1B74A5" w14:textId="77777777" w:rsidR="00516CD0" w:rsidRPr="00AB5FED" w:rsidRDefault="00516CD0" w:rsidP="00EE481A">
            <w:pPr>
              <w:pStyle w:val="TAL"/>
              <w:jc w:val="center"/>
              <w:rPr>
                <w:lang w:eastAsia="zh-CN"/>
              </w:rPr>
            </w:pPr>
            <w:r>
              <w:rPr>
                <w:lang w:eastAsia="zh-CN"/>
              </w:rPr>
              <w:t>Y</w:t>
            </w:r>
          </w:p>
        </w:tc>
      </w:tr>
      <w:tr w:rsidR="00A32F92" w:rsidRPr="00AB5FED" w14:paraId="5C1D20D1"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2BB0F79" w14:textId="77777777" w:rsidR="00A32F92" w:rsidRPr="00C669BB" w:rsidRDefault="00A32F92" w:rsidP="00877866">
            <w:pPr>
              <w:pStyle w:val="TAL"/>
              <w:rPr>
                <w:rFonts w:cs="Arial"/>
                <w:lang w:eastAsia="en-US"/>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D4D686D" w14:textId="77777777" w:rsidR="00A32F92" w:rsidRPr="00C669BB" w:rsidRDefault="00A32F92" w:rsidP="00CD13AE">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2DAC04C6" w14:textId="77777777" w:rsidR="00A32F92" w:rsidRPr="00AB5FED" w:rsidRDefault="00A32F92" w:rsidP="00EE481A">
            <w:pPr>
              <w:pStyle w:val="TAL"/>
              <w:jc w:val="center"/>
              <w:rPr>
                <w:rFonts w:cs="Arial"/>
                <w:szCs w:val="18"/>
                <w:lang w:eastAsia="en-US"/>
              </w:rPr>
            </w:pPr>
            <w:r>
              <w:t>Y</w:t>
            </w:r>
          </w:p>
        </w:tc>
        <w:tc>
          <w:tcPr>
            <w:tcW w:w="990" w:type="dxa"/>
            <w:tcBorders>
              <w:top w:val="single" w:sz="4" w:space="0" w:color="auto"/>
              <w:left w:val="single" w:sz="4" w:space="0" w:color="auto"/>
              <w:bottom w:val="single" w:sz="4" w:space="0" w:color="auto"/>
              <w:right w:val="single" w:sz="4" w:space="0" w:color="auto"/>
            </w:tcBorders>
          </w:tcPr>
          <w:p w14:paraId="3B3FFE57" w14:textId="77777777" w:rsidR="00A32F92" w:rsidRPr="00AB5FED" w:rsidRDefault="00A32F92" w:rsidP="00EE481A">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210D245A" w14:textId="77777777" w:rsidR="00A32F92" w:rsidRPr="00AB5FED" w:rsidRDefault="00A32F92" w:rsidP="00EE481A">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03854E2" w14:textId="77777777" w:rsidR="00A32F92" w:rsidRDefault="00A32F92" w:rsidP="00EE481A">
            <w:pPr>
              <w:pStyle w:val="TAL"/>
              <w:jc w:val="center"/>
              <w:rPr>
                <w:lang w:eastAsia="zh-CN"/>
              </w:rPr>
            </w:pPr>
            <w:r>
              <w:rPr>
                <w:lang w:eastAsia="zh-CN"/>
              </w:rPr>
              <w:t>Y</w:t>
            </w:r>
          </w:p>
        </w:tc>
      </w:tr>
      <w:tr w:rsidR="00A32F92" w:rsidRPr="00AB5FED" w14:paraId="5E9D694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480CD09" w14:textId="77777777" w:rsidR="00A32F92" w:rsidRPr="00C669BB" w:rsidRDefault="00A32F92" w:rsidP="00877866">
            <w:pPr>
              <w:pStyle w:val="TAL"/>
              <w:rPr>
                <w:rFonts w:cs="Arial"/>
                <w:lang w:eastAsia="en-US"/>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C46CDAD" w14:textId="77777777" w:rsidR="00A32F92" w:rsidRPr="00C669BB" w:rsidRDefault="00A32F92" w:rsidP="00CD13AE">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034D45E9" w14:textId="77777777" w:rsidR="00A32F92" w:rsidRPr="00AB5FED" w:rsidRDefault="00A32F92" w:rsidP="00EE481A">
            <w:pPr>
              <w:pStyle w:val="TAL"/>
              <w:jc w:val="center"/>
              <w:rPr>
                <w:rFonts w:cs="Arial"/>
                <w:szCs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467FA9E0" w14:textId="77777777" w:rsidR="00A32F92" w:rsidRPr="00AB5FED" w:rsidRDefault="00A32F92"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2AA4D2FE" w14:textId="77777777" w:rsidR="00A32F92" w:rsidRPr="00AB5FED" w:rsidRDefault="00A32F92" w:rsidP="00EE481A">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F11E0" w14:textId="77777777" w:rsidR="00A32F92" w:rsidRDefault="00A32F92" w:rsidP="00EE481A">
            <w:pPr>
              <w:pStyle w:val="TAL"/>
              <w:jc w:val="center"/>
              <w:rPr>
                <w:lang w:eastAsia="zh-CN"/>
              </w:rPr>
            </w:pPr>
          </w:p>
        </w:tc>
      </w:tr>
      <w:tr w:rsidR="00A32F92" w:rsidRPr="00AB5FED" w14:paraId="239A697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7DDD89C" w14:textId="77777777" w:rsidR="00A32F92" w:rsidRPr="00C669BB" w:rsidRDefault="00A32F92" w:rsidP="00877866">
            <w:pPr>
              <w:pStyle w:val="TAL"/>
              <w:rPr>
                <w:rFonts w:cs="Arial"/>
                <w:lang w:eastAsia="en-US"/>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74CBBB80" w14:textId="77777777" w:rsidR="00A32F92" w:rsidRPr="00A32F92" w:rsidRDefault="00A32F92" w:rsidP="00CD13AE">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6E50DBE" w14:textId="77777777" w:rsidR="00A32F92" w:rsidRPr="00AB5FED" w:rsidRDefault="00A32F92" w:rsidP="00EE481A">
            <w:pPr>
              <w:pStyle w:val="TAL"/>
              <w:jc w:val="center"/>
              <w:rPr>
                <w:rFonts w:cs="Arial"/>
                <w:szCs w:val="18"/>
                <w:lang w:eastAsia="en-US"/>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C4D0FC2" w14:textId="77777777" w:rsidR="00A32F92" w:rsidRPr="00AB5FED" w:rsidRDefault="00A32F92" w:rsidP="00EE481A">
            <w:pPr>
              <w:pStyle w:val="TAL"/>
              <w:jc w:val="center"/>
              <w:rPr>
                <w:lang w:eastAsia="en-US"/>
              </w:rPr>
            </w:pPr>
            <w:r>
              <w:t>N</w:t>
            </w:r>
          </w:p>
        </w:tc>
        <w:tc>
          <w:tcPr>
            <w:tcW w:w="1440" w:type="dxa"/>
            <w:tcBorders>
              <w:top w:val="single" w:sz="4" w:space="0" w:color="auto"/>
              <w:left w:val="single" w:sz="4" w:space="0" w:color="auto"/>
              <w:bottom w:val="single" w:sz="4" w:space="0" w:color="auto"/>
              <w:right w:val="single" w:sz="4" w:space="0" w:color="auto"/>
            </w:tcBorders>
          </w:tcPr>
          <w:p w14:paraId="1362683C" w14:textId="77777777" w:rsidR="00A32F92" w:rsidRPr="00AB5FED" w:rsidRDefault="00A32F92"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14588B5" w14:textId="77777777" w:rsidR="00A32F92" w:rsidRDefault="00A32F92" w:rsidP="00EE481A">
            <w:pPr>
              <w:pStyle w:val="TAL"/>
              <w:jc w:val="center"/>
              <w:rPr>
                <w:lang w:eastAsia="zh-CN"/>
              </w:rPr>
            </w:pPr>
            <w:r>
              <w:rPr>
                <w:lang w:eastAsia="zh-CN"/>
              </w:rPr>
              <w:t>Y</w:t>
            </w:r>
          </w:p>
        </w:tc>
      </w:tr>
      <w:tr w:rsidR="00A32F92" w:rsidRPr="00AB5FED" w14:paraId="6467B289"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5CCA84F" w14:textId="77777777" w:rsidR="00A32F92" w:rsidRPr="00C669BB" w:rsidRDefault="00A32F92" w:rsidP="00877866">
            <w:pPr>
              <w:pStyle w:val="TAL"/>
              <w:rPr>
                <w:rFonts w:cs="Arial"/>
                <w:lang w:eastAsia="en-US"/>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761D3BD" w14:textId="77777777" w:rsidR="00A32F92" w:rsidRPr="00C669BB" w:rsidRDefault="00A32F92" w:rsidP="00837F89">
            <w:pPr>
              <w:pStyle w:val="TAL"/>
              <w:rPr>
                <w:rFonts w:eastAsia="Calibri Light" w:cs="Arial"/>
                <w:szCs w:val="18"/>
                <w:lang w:eastAsia="zh-CN"/>
              </w:rPr>
            </w:pPr>
            <w:r>
              <w:rPr>
                <w:rFonts w:eastAsia="Calibri Light" w:cs="Arial"/>
                <w:szCs w:val="18"/>
                <w:lang w:eastAsia="zh-CN"/>
              </w:rPr>
              <w:t>&gt;&gt; URI of LMR key management functional entity (see NOTE </w:t>
            </w:r>
            <w:r w:rsidR="00837F89">
              <w:rPr>
                <w:rFonts w:eastAsia="Calibri Light" w:cs="Arial"/>
                <w:szCs w:val="18"/>
                <w:lang w:eastAsia="zh-CN"/>
              </w:rPr>
              <w:t>6</w:t>
            </w:r>
            <w:r>
              <w:rPr>
                <w:rFonts w:eastAsia="Calibri Light" w:cs="Arial"/>
                <w:szCs w:val="18"/>
                <w:lang w:eastAsia="zh-CN"/>
              </w:rPr>
              <w:t xml:space="preserve">) </w:t>
            </w:r>
          </w:p>
        </w:tc>
        <w:tc>
          <w:tcPr>
            <w:tcW w:w="900" w:type="dxa"/>
            <w:tcBorders>
              <w:top w:val="single" w:sz="4" w:space="0" w:color="auto"/>
              <w:left w:val="single" w:sz="4" w:space="0" w:color="auto"/>
              <w:bottom w:val="single" w:sz="4" w:space="0" w:color="auto"/>
              <w:right w:val="single" w:sz="4" w:space="0" w:color="auto"/>
            </w:tcBorders>
          </w:tcPr>
          <w:p w14:paraId="0F04C903" w14:textId="77777777" w:rsidR="00A32F92" w:rsidRPr="00AB5FED" w:rsidRDefault="00A32F92" w:rsidP="00EE481A">
            <w:pPr>
              <w:pStyle w:val="TAL"/>
              <w:jc w:val="center"/>
              <w:rPr>
                <w:rFonts w:cs="Arial"/>
                <w:szCs w:val="18"/>
                <w:lang w:eastAsia="en-US"/>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A03947" w14:textId="77777777" w:rsidR="00A32F92" w:rsidRPr="00AB5FED" w:rsidRDefault="00A32F92" w:rsidP="00EE481A">
            <w:pPr>
              <w:pStyle w:val="TAL"/>
              <w:jc w:val="center"/>
              <w:rPr>
                <w:lang w:eastAsia="en-US"/>
              </w:rPr>
            </w:pPr>
            <w:r>
              <w:t>N</w:t>
            </w:r>
          </w:p>
        </w:tc>
        <w:tc>
          <w:tcPr>
            <w:tcW w:w="1440" w:type="dxa"/>
            <w:tcBorders>
              <w:top w:val="single" w:sz="4" w:space="0" w:color="auto"/>
              <w:left w:val="single" w:sz="4" w:space="0" w:color="auto"/>
              <w:bottom w:val="single" w:sz="4" w:space="0" w:color="auto"/>
              <w:right w:val="single" w:sz="4" w:space="0" w:color="auto"/>
            </w:tcBorders>
          </w:tcPr>
          <w:p w14:paraId="2EC233AF" w14:textId="77777777" w:rsidR="00A32F92" w:rsidRPr="00AB5FED" w:rsidRDefault="00A32F92"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4580B6" w14:textId="77777777" w:rsidR="00A32F92" w:rsidRDefault="00A32F92" w:rsidP="00EE481A">
            <w:pPr>
              <w:pStyle w:val="TAL"/>
              <w:jc w:val="center"/>
              <w:rPr>
                <w:lang w:eastAsia="zh-CN"/>
              </w:rPr>
            </w:pPr>
            <w:r>
              <w:rPr>
                <w:lang w:eastAsia="zh-CN"/>
              </w:rPr>
              <w:t>Y</w:t>
            </w:r>
          </w:p>
        </w:tc>
      </w:tr>
      <w:tr w:rsidR="00A32F92" w:rsidRPr="00AB5FED" w14:paraId="07D2DB54"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9392BAD" w14:textId="77777777" w:rsidR="00A32F92" w:rsidRPr="00C669BB" w:rsidRDefault="00A32F92" w:rsidP="00877866">
            <w:pPr>
              <w:pStyle w:val="TAL"/>
              <w:rPr>
                <w:rFonts w:cs="Arial"/>
                <w:lang w:eastAsia="en-US"/>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14D79FF" w14:textId="77777777" w:rsidR="00A32F92" w:rsidRPr="00C669BB" w:rsidRDefault="00A32F92" w:rsidP="00CD13AE">
            <w:pPr>
              <w:pStyle w:val="TAL"/>
              <w:rPr>
                <w:rFonts w:eastAsia="Calibri Light" w:cs="Arial"/>
                <w:szCs w:val="18"/>
                <w:lang w:eastAsia="zh-CN"/>
              </w:rPr>
            </w:pPr>
            <w:r>
              <w:rPr>
                <w:rFonts w:eastAsia="Calibri Light" w:cs="Arial"/>
                <w:szCs w:val="18"/>
                <w:lang w:eastAsia="zh-CN"/>
              </w:rPr>
              <w:t>&gt;&gt; LMR specific identity (RSI for P25 or ITSI for TETRA) (see NOTE</w:t>
            </w:r>
            <w:r w:rsidR="006B0288">
              <w:rPr>
                <w:rFonts w:eastAsia="Calibri Light" w:cs="Arial"/>
                <w:szCs w:val="18"/>
                <w:lang w:eastAsia="zh-CN"/>
              </w:rPr>
              <w:t> </w:t>
            </w:r>
            <w:r>
              <w:rPr>
                <w:rFonts w:eastAsia="Calibri Light" w:cs="Arial"/>
                <w:szCs w:val="18"/>
                <w:lang w:eastAsia="zh-CN"/>
              </w:rPr>
              <w:t xml:space="preserve">5) </w:t>
            </w:r>
          </w:p>
        </w:tc>
        <w:tc>
          <w:tcPr>
            <w:tcW w:w="900" w:type="dxa"/>
            <w:tcBorders>
              <w:top w:val="single" w:sz="4" w:space="0" w:color="auto"/>
              <w:left w:val="single" w:sz="4" w:space="0" w:color="auto"/>
              <w:bottom w:val="single" w:sz="4" w:space="0" w:color="auto"/>
              <w:right w:val="single" w:sz="4" w:space="0" w:color="auto"/>
            </w:tcBorders>
          </w:tcPr>
          <w:p w14:paraId="344DDFB7" w14:textId="77777777" w:rsidR="00A32F92" w:rsidRPr="00AB5FED" w:rsidRDefault="00A32F92" w:rsidP="00EE481A">
            <w:pPr>
              <w:pStyle w:val="TAL"/>
              <w:jc w:val="center"/>
              <w:rPr>
                <w:rFonts w:cs="Arial"/>
                <w:szCs w:val="18"/>
                <w:lang w:eastAsia="en-US"/>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A8C2C2D" w14:textId="77777777" w:rsidR="00A32F92" w:rsidRPr="00AB5FED" w:rsidRDefault="00A32F92" w:rsidP="00EE481A">
            <w:pPr>
              <w:pStyle w:val="TAL"/>
              <w:jc w:val="center"/>
              <w:rPr>
                <w:lang w:eastAsia="en-US"/>
              </w:rPr>
            </w:pPr>
            <w:r>
              <w:t>N</w:t>
            </w:r>
          </w:p>
        </w:tc>
        <w:tc>
          <w:tcPr>
            <w:tcW w:w="1440" w:type="dxa"/>
            <w:tcBorders>
              <w:top w:val="single" w:sz="4" w:space="0" w:color="auto"/>
              <w:left w:val="single" w:sz="4" w:space="0" w:color="auto"/>
              <w:bottom w:val="single" w:sz="4" w:space="0" w:color="auto"/>
              <w:right w:val="single" w:sz="4" w:space="0" w:color="auto"/>
            </w:tcBorders>
          </w:tcPr>
          <w:p w14:paraId="5E8772C4" w14:textId="77777777" w:rsidR="00A32F92" w:rsidRPr="00AB5FED" w:rsidRDefault="00A32F92"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D4AC0CB" w14:textId="77777777" w:rsidR="00A32F92" w:rsidRDefault="00A32F92" w:rsidP="00EE481A">
            <w:pPr>
              <w:pStyle w:val="TAL"/>
              <w:jc w:val="center"/>
              <w:rPr>
                <w:lang w:eastAsia="zh-CN"/>
              </w:rPr>
            </w:pPr>
            <w:r>
              <w:rPr>
                <w:lang w:eastAsia="zh-CN"/>
              </w:rPr>
              <w:t>Y</w:t>
            </w:r>
          </w:p>
        </w:tc>
      </w:tr>
      <w:tr w:rsidR="00A32F92" w:rsidRPr="00AB5FED" w14:paraId="0F6FF429"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F34E61B" w14:textId="77777777" w:rsidR="00A32F92" w:rsidRPr="00C669BB" w:rsidRDefault="00A32F92" w:rsidP="00877866">
            <w:pPr>
              <w:pStyle w:val="TAL"/>
              <w:rPr>
                <w:rFonts w:cs="Arial"/>
                <w:lang w:eastAsia="en-US"/>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B6C6350" w14:textId="77777777" w:rsidR="00A32F92" w:rsidRPr="00C669BB" w:rsidRDefault="00A32F92" w:rsidP="00CD13AE">
            <w:pPr>
              <w:pStyle w:val="TAL"/>
              <w:rPr>
                <w:rFonts w:eastAsia="Calibri Light" w:cs="Arial"/>
                <w:szCs w:val="18"/>
                <w:lang w:eastAsia="zh-CN"/>
              </w:rPr>
            </w:pPr>
            <w:r>
              <w:rPr>
                <w:rFonts w:eastAsia="Calibri Light" w:cs="Arial"/>
                <w:szCs w:val="18"/>
                <w:lang w:eastAsia="zh-CN"/>
              </w:rPr>
              <w:t>&gt;&gt;LMR specific security information (see NOTE 5)</w:t>
            </w:r>
          </w:p>
        </w:tc>
        <w:tc>
          <w:tcPr>
            <w:tcW w:w="900" w:type="dxa"/>
            <w:tcBorders>
              <w:top w:val="single" w:sz="4" w:space="0" w:color="auto"/>
              <w:left w:val="single" w:sz="4" w:space="0" w:color="auto"/>
              <w:bottom w:val="single" w:sz="4" w:space="0" w:color="auto"/>
              <w:right w:val="single" w:sz="4" w:space="0" w:color="auto"/>
            </w:tcBorders>
          </w:tcPr>
          <w:p w14:paraId="382AD52C" w14:textId="77777777" w:rsidR="00A32F92" w:rsidRPr="00AB5FED" w:rsidRDefault="00A32F92" w:rsidP="00EE481A">
            <w:pPr>
              <w:pStyle w:val="TAL"/>
              <w:jc w:val="center"/>
              <w:rPr>
                <w:rFonts w:cs="Arial"/>
                <w:szCs w:val="18"/>
                <w:lang w:eastAsia="en-US"/>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E40BC0B" w14:textId="77777777" w:rsidR="00A32F92" w:rsidRPr="00AB5FED" w:rsidRDefault="00A32F92" w:rsidP="00EE481A">
            <w:pPr>
              <w:pStyle w:val="TAL"/>
              <w:jc w:val="center"/>
              <w:rPr>
                <w:lang w:eastAsia="en-US"/>
              </w:rPr>
            </w:pPr>
            <w:r>
              <w:t>N</w:t>
            </w:r>
          </w:p>
        </w:tc>
        <w:tc>
          <w:tcPr>
            <w:tcW w:w="1440" w:type="dxa"/>
            <w:tcBorders>
              <w:top w:val="single" w:sz="4" w:space="0" w:color="auto"/>
              <w:left w:val="single" w:sz="4" w:space="0" w:color="auto"/>
              <w:bottom w:val="single" w:sz="4" w:space="0" w:color="auto"/>
              <w:right w:val="single" w:sz="4" w:space="0" w:color="auto"/>
            </w:tcBorders>
          </w:tcPr>
          <w:p w14:paraId="747AE1A3" w14:textId="77777777" w:rsidR="00A32F92" w:rsidRPr="00AB5FED" w:rsidRDefault="00A32F92"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2F1CC8" w14:textId="77777777" w:rsidR="00A32F92" w:rsidRDefault="00A32F92" w:rsidP="00EE481A">
            <w:pPr>
              <w:pStyle w:val="TAL"/>
              <w:jc w:val="center"/>
              <w:rPr>
                <w:lang w:eastAsia="zh-CN"/>
              </w:rPr>
            </w:pPr>
            <w:r>
              <w:rPr>
                <w:lang w:eastAsia="zh-CN"/>
              </w:rPr>
              <w:t>Y</w:t>
            </w:r>
          </w:p>
        </w:tc>
      </w:tr>
      <w:tr w:rsidR="00516CD0" w:rsidRPr="00AB5FED" w14:paraId="42DF3F14" w14:textId="77777777" w:rsidTr="00F2435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54F671A8" w14:textId="77777777" w:rsidR="00516CD0" w:rsidRDefault="00516CD0" w:rsidP="00BC4E46">
            <w:pPr>
              <w:pStyle w:val="TAN"/>
              <w:ind w:left="0" w:firstLine="0"/>
              <w:rPr>
                <w:lang w:eastAsia="en-US"/>
              </w:rPr>
            </w:pPr>
            <w:r w:rsidRPr="00AB5FED">
              <w:rPr>
                <w:lang w:eastAsia="en-US"/>
              </w:rPr>
              <w:lastRenderedPageBreak/>
              <w:t>NOTE</w:t>
            </w:r>
            <w:r w:rsidR="006B0288">
              <w:rPr>
                <w:lang w:eastAsia="en-US"/>
              </w:rPr>
              <w:t> </w:t>
            </w:r>
            <w:r>
              <w:rPr>
                <w:lang w:eastAsia="en-US"/>
              </w:rPr>
              <w:t>1</w:t>
            </w:r>
            <w:r w:rsidRPr="00AB5FED">
              <w:rPr>
                <w:lang w:eastAsia="en-US"/>
              </w:rPr>
              <w:t>:</w:t>
            </w:r>
            <w:r w:rsidRPr="00AB5FED">
              <w:rPr>
                <w:lang w:eastAsia="en-US"/>
              </w:rPr>
              <w:tab/>
              <w:t>Security mechanisms are specified in 3GPP</w:t>
            </w:r>
            <w:r>
              <w:rPr>
                <w:lang w:eastAsia="en-US"/>
              </w:rPr>
              <w:t> </w:t>
            </w:r>
            <w:r w:rsidRPr="00AB5FED">
              <w:rPr>
                <w:lang w:eastAsia="en-US"/>
              </w:rPr>
              <w:t>TS</w:t>
            </w:r>
            <w:r>
              <w:rPr>
                <w:lang w:eastAsia="en-US"/>
              </w:rPr>
              <w:t> </w:t>
            </w:r>
            <w:r w:rsidR="00DF31E2" w:rsidRPr="006F1700">
              <w:rPr>
                <w:lang w:eastAsia="en-US"/>
              </w:rPr>
              <w:t>33.180</w:t>
            </w:r>
            <w:r>
              <w:rPr>
                <w:lang w:eastAsia="en-US"/>
              </w:rPr>
              <w:t> </w:t>
            </w:r>
            <w:r w:rsidRPr="00AB5FED">
              <w:rPr>
                <w:lang w:eastAsia="en-US"/>
              </w:rPr>
              <w:t>[1</w:t>
            </w:r>
            <w:r>
              <w:rPr>
                <w:lang w:eastAsia="en-US"/>
              </w:rPr>
              <w:t>1</w:t>
            </w:r>
            <w:r w:rsidRPr="00AB5FED">
              <w:rPr>
                <w:lang w:eastAsia="en-US"/>
              </w:rPr>
              <w:t>].</w:t>
            </w:r>
          </w:p>
          <w:p w14:paraId="0D730CAE" w14:textId="77777777" w:rsidR="00516CD0" w:rsidRPr="00463F31" w:rsidRDefault="00516CD0" w:rsidP="003972AE">
            <w:pPr>
              <w:pStyle w:val="TAN"/>
              <w:rPr>
                <w:lang w:eastAsia="zh-CN"/>
              </w:rPr>
            </w:pPr>
            <w:r w:rsidRPr="00463F31">
              <w:rPr>
                <w:lang w:eastAsia="zh-CN"/>
              </w:rPr>
              <w:t>NOTE</w:t>
            </w:r>
            <w:r w:rsidR="006B0288" w:rsidRPr="00463F31">
              <w:rPr>
                <w:lang w:eastAsia="zh-CN"/>
              </w:rPr>
              <w:t> </w:t>
            </w:r>
            <w:r w:rsidRPr="00463F31">
              <w:rPr>
                <w:lang w:eastAsia="zh-CN"/>
              </w:rPr>
              <w:t>2:</w:t>
            </w:r>
            <w:r w:rsidRPr="00463F31">
              <w:rPr>
                <w:lang w:eastAsia="zh-CN"/>
              </w:rPr>
              <w:tab/>
              <w:t>The use of this parameter by the MCPTT UE is outside the scope of the present document.</w:t>
            </w:r>
          </w:p>
          <w:p w14:paraId="11BA301A" w14:textId="77777777" w:rsidR="00516CD0" w:rsidRDefault="00516CD0" w:rsidP="00516CD0">
            <w:pPr>
              <w:pStyle w:val="TAN"/>
              <w:rPr>
                <w:rFonts w:eastAsia="Malgun Gothic"/>
                <w:bCs/>
                <w:lang w:eastAsia="en-US"/>
              </w:rPr>
            </w:pPr>
            <w:r>
              <w:rPr>
                <w:rFonts w:eastAsia="Malgun Gothic"/>
                <w:bCs/>
                <w:lang w:eastAsia="en-US"/>
              </w:rPr>
              <w:t>NOTE</w:t>
            </w:r>
            <w:r w:rsidR="006B0288">
              <w:rPr>
                <w:rFonts w:eastAsia="Malgun Gothic"/>
                <w:bCs/>
                <w:lang w:eastAsia="en-US"/>
              </w:rPr>
              <w:t> </w:t>
            </w:r>
            <w:r>
              <w:rPr>
                <w:rFonts w:eastAsia="Malgun Gothic"/>
                <w:bCs/>
                <w:lang w:eastAsia="en-US"/>
              </w:rPr>
              <w:t>3</w:t>
            </w:r>
            <w:r w:rsidRPr="0033742D">
              <w:rPr>
                <w:rFonts w:eastAsia="Malgun Gothic"/>
                <w:bCs/>
                <w:lang w:eastAsia="en-US"/>
              </w:rPr>
              <w:t>:</w:t>
            </w:r>
            <w:r w:rsidRPr="0033742D">
              <w:rPr>
                <w:rFonts w:eastAsia="Malgun Gothic"/>
                <w:bCs/>
                <w:lang w:eastAsia="en-US"/>
              </w:rPr>
              <w:tab/>
              <w:t xml:space="preserve">As specified in </w:t>
            </w:r>
            <w:r>
              <w:rPr>
                <w:rFonts w:eastAsia="Malgun Gothic"/>
                <w:bCs/>
                <w:lang w:eastAsia="en-US"/>
              </w:rPr>
              <w:t>3GPP TS 23.280 [16]</w:t>
            </w:r>
            <w:r w:rsidRPr="0033742D">
              <w:rPr>
                <w:rFonts w:eastAsia="Malgun Gothic"/>
                <w:bCs/>
                <w:lang w:eastAsia="en-US"/>
              </w:rPr>
              <w:t xml:space="preserve">, </w:t>
            </w:r>
            <w:r>
              <w:rPr>
                <w:rFonts w:eastAsia="Malgun Gothic"/>
                <w:bCs/>
                <w:lang w:eastAsia="en-US"/>
              </w:rPr>
              <w:t xml:space="preserve">for each MCPTT user's set of MCPTT user profiles, </w:t>
            </w:r>
            <w:r w:rsidRPr="0033742D">
              <w:rPr>
                <w:rFonts w:eastAsia="Malgun Gothic"/>
                <w:bCs/>
                <w:lang w:eastAsia="en-US"/>
              </w:rPr>
              <w:t xml:space="preserve">only one </w:t>
            </w:r>
            <w:r>
              <w:rPr>
                <w:rFonts w:eastAsia="Malgun Gothic"/>
                <w:bCs/>
                <w:lang w:eastAsia="en-US"/>
              </w:rPr>
              <w:t xml:space="preserve">MCPTT user profile shall be indicated as being the </w:t>
            </w:r>
            <w:r w:rsidRPr="0033742D">
              <w:rPr>
                <w:rFonts w:eastAsia="Malgun Gothic"/>
                <w:bCs/>
                <w:lang w:eastAsia="en-US"/>
              </w:rPr>
              <w:t>pre</w:t>
            </w:r>
            <w:r w:rsidRPr="0033742D">
              <w:rPr>
                <w:rFonts w:eastAsia="Malgun Gothic"/>
                <w:bCs/>
                <w:lang w:eastAsia="en-US"/>
              </w:rPr>
              <w:noBreakHyphen/>
              <w:t>selected MC</w:t>
            </w:r>
            <w:r>
              <w:rPr>
                <w:rFonts w:eastAsia="Malgun Gothic"/>
                <w:bCs/>
                <w:lang w:eastAsia="en-US"/>
              </w:rPr>
              <w:t>PTT</w:t>
            </w:r>
            <w:r w:rsidRPr="0033742D">
              <w:rPr>
                <w:rFonts w:eastAsia="Malgun Gothic"/>
                <w:bCs/>
                <w:lang w:eastAsia="en-US"/>
              </w:rPr>
              <w:t xml:space="preserve"> user profile</w:t>
            </w:r>
            <w:r w:rsidRPr="00CE16DA">
              <w:rPr>
                <w:rFonts w:eastAsia="Malgun Gothic"/>
                <w:bCs/>
                <w:lang w:eastAsia="en-US"/>
              </w:rPr>
              <w:t>.</w:t>
            </w:r>
          </w:p>
          <w:p w14:paraId="2ED41476" w14:textId="77777777" w:rsidR="00A32F92" w:rsidRDefault="00516CD0" w:rsidP="00A32F92">
            <w:pPr>
              <w:pStyle w:val="TAN"/>
              <w:rPr>
                <w:lang w:eastAsia="zh-CN"/>
              </w:rPr>
            </w:pPr>
            <w:r w:rsidRPr="000807B3">
              <w:rPr>
                <w:lang w:eastAsia="en-US"/>
              </w:rPr>
              <w:t>NOTE</w:t>
            </w:r>
            <w:r w:rsidR="006B0288">
              <w:rPr>
                <w:lang w:eastAsia="en-US"/>
              </w:rPr>
              <w:t> </w:t>
            </w:r>
            <w:r>
              <w:rPr>
                <w:lang w:eastAsia="en-US"/>
              </w:rPr>
              <w:t>4</w:t>
            </w:r>
            <w:r w:rsidRPr="000807B3">
              <w:rPr>
                <w:lang w:eastAsia="en-US"/>
              </w:rPr>
              <w:t>:</w:t>
            </w:r>
            <w:r w:rsidRPr="000807B3">
              <w:rPr>
                <w:lang w:eastAsia="en-US"/>
              </w:rPr>
              <w:tab/>
              <w:t>If this parameter is</w:t>
            </w:r>
            <w:r>
              <w:rPr>
                <w:lang w:eastAsia="en-US"/>
              </w:rPr>
              <w:t xml:space="preserve"> absent</w:t>
            </w:r>
            <w:r w:rsidRPr="000807B3">
              <w:rPr>
                <w:lang w:eastAsia="en-US"/>
              </w:rPr>
              <w:t>, the KMSUri shall be that identified in the initial MC service UE configuration data (on-network) configured in table A.6-1</w:t>
            </w:r>
            <w:r>
              <w:rPr>
                <w:lang w:eastAsia="en-US"/>
              </w:rPr>
              <w:t xml:space="preserve"> of 3GPP TS 23.280</w:t>
            </w:r>
            <w:r w:rsidR="00DF31E2">
              <w:rPr>
                <w:lang w:eastAsia="en-US"/>
              </w:rPr>
              <w:t> </w:t>
            </w:r>
            <w:r>
              <w:rPr>
                <w:lang w:eastAsia="en-US"/>
              </w:rPr>
              <w:t>[16].</w:t>
            </w:r>
            <w:r w:rsidR="00A32F92">
              <w:rPr>
                <w:lang w:eastAsia="zh-CN"/>
              </w:rPr>
              <w:t xml:space="preserve"> </w:t>
            </w:r>
          </w:p>
          <w:p w14:paraId="1921C37E" w14:textId="77777777" w:rsidR="00516CD0" w:rsidRDefault="00A32F92" w:rsidP="00A32F92">
            <w:pPr>
              <w:pStyle w:val="TAN"/>
            </w:pPr>
            <w:r>
              <w:t>NOTE 5:</w:t>
            </w:r>
            <w:r w:rsidRPr="000807B3">
              <w:tab/>
            </w:r>
            <w:r>
              <w:t>This is an LMR specific parameter with no meaning within MC services.</w:t>
            </w:r>
          </w:p>
          <w:p w14:paraId="3F557D55" w14:textId="77777777" w:rsidR="003C198E" w:rsidRDefault="00837F89" w:rsidP="003C198E">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4DB6076F" w14:textId="77777777" w:rsidR="003C198E" w:rsidRDefault="003C198E" w:rsidP="003C198E">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5B481A32" w14:textId="77777777" w:rsidR="006A5B79" w:rsidRDefault="003C198E" w:rsidP="006A5B79">
            <w:pPr>
              <w:pStyle w:val="TAN"/>
              <w:rPr>
                <w:lang w:eastAsia="en-US"/>
              </w:rPr>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s currently selected group will be used.</w:t>
            </w:r>
            <w:r w:rsidR="006A5B79">
              <w:t xml:space="preserve"> </w:t>
            </w:r>
          </w:p>
          <w:p w14:paraId="7821C714" w14:textId="77777777" w:rsidR="00837F89" w:rsidRPr="00AB5FED" w:rsidRDefault="006A5B79" w:rsidP="006A5B79">
            <w:pPr>
              <w:pStyle w:val="TAN"/>
            </w:pPr>
            <w:r>
              <w:t>NOTE</w:t>
            </w:r>
            <w:r>
              <w:rPr>
                <w:rFonts w:eastAsia="Calibri Light" w:cs="Arial"/>
                <w:szCs w:val="18"/>
                <w:lang w:eastAsia="zh-CN"/>
              </w:rPr>
              <w:t> </w:t>
            </w:r>
            <w:r>
              <w:t>9:</w:t>
            </w:r>
            <w:r>
              <w:tab/>
              <w:t>The use of the parameter is left to implementation.</w:t>
            </w:r>
          </w:p>
        </w:tc>
      </w:tr>
    </w:tbl>
    <w:p w14:paraId="0983C300" w14:textId="77777777" w:rsidR="004C2866" w:rsidRPr="00AB5FED" w:rsidRDefault="004C2866" w:rsidP="004C2866"/>
    <w:p w14:paraId="1EDC9D96" w14:textId="77777777" w:rsidR="004C2866" w:rsidRPr="00AB5FED" w:rsidRDefault="004C2866" w:rsidP="003C1D19">
      <w:pPr>
        <w:pStyle w:val="TH"/>
        <w:rPr>
          <w:lang w:eastAsia="ko-KR"/>
        </w:rPr>
      </w:pPr>
      <w:r w:rsidRPr="00AB5FED">
        <w:lastRenderedPageBreak/>
        <w:t>Table </w:t>
      </w:r>
      <w:r w:rsidR="00BB6136">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A5434D" w:rsidRPr="00AB5FED" w14:paraId="7FACBF01" w14:textId="77777777" w:rsidTr="00F2435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963B04" w14:textId="77777777" w:rsidR="00A5434D" w:rsidRPr="00AB5FED" w:rsidRDefault="00A5434D" w:rsidP="00D87CBC">
            <w:pPr>
              <w:pStyle w:val="TAH"/>
              <w:rPr>
                <w:lang w:eastAsia="en-GB"/>
              </w:rPr>
            </w:pPr>
            <w:r w:rsidRPr="00AB5FED">
              <w:rPr>
                <w:lang w:eastAsia="en-GB"/>
              </w:rPr>
              <w:lastRenderedPageBreak/>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E62D2C8" w14:textId="77777777" w:rsidR="00A5434D" w:rsidRPr="00AB5FED" w:rsidRDefault="00A5434D" w:rsidP="00D87CBC">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603D23B0" w14:textId="77777777" w:rsidR="00A5434D" w:rsidRPr="00AB5FED" w:rsidRDefault="00A5434D" w:rsidP="00D87CBC">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248EF978" w14:textId="77777777" w:rsidR="00A5434D" w:rsidRPr="00AB5FED" w:rsidRDefault="00A5434D" w:rsidP="00D87CBC">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1C0544F7" w14:textId="77777777" w:rsidR="00A5434D" w:rsidRPr="00AB5FED" w:rsidRDefault="00A5434D" w:rsidP="00A5434D">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1337F71" w14:textId="77777777" w:rsidR="00A5434D" w:rsidRPr="00AB5FED" w:rsidDel="00A5434D" w:rsidRDefault="00A5434D" w:rsidP="00A5434D">
            <w:pPr>
              <w:pStyle w:val="TAH"/>
              <w:rPr>
                <w:lang w:eastAsia="en-GB"/>
              </w:rPr>
            </w:pPr>
            <w:r w:rsidRPr="00AB5FED">
              <w:rPr>
                <w:lang w:eastAsia="en-GB"/>
              </w:rPr>
              <w:t>MCPTT user database</w:t>
            </w:r>
          </w:p>
        </w:tc>
      </w:tr>
      <w:tr w:rsidR="00A5434D" w:rsidRPr="00AB5FED" w14:paraId="30315EBD"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12888F8" w14:textId="77777777" w:rsidR="00A5434D" w:rsidRPr="00AB5FED" w:rsidRDefault="00A5434D" w:rsidP="00321067">
            <w:pPr>
              <w:pStyle w:val="TAL"/>
              <w:rPr>
                <w:szCs w:val="18"/>
                <w:lang w:eastAsia="en-US"/>
              </w:rPr>
            </w:pPr>
            <w:r w:rsidRPr="00AB5FED">
              <w:rPr>
                <w:szCs w:val="18"/>
                <w:lang w:eastAsia="en-US"/>
              </w:rPr>
              <w:t>[R-5.1.5-001]</w:t>
            </w:r>
            <w:r w:rsidR="00DF31E2">
              <w:rPr>
                <w:szCs w:val="18"/>
                <w:lang w:eastAsia="en-US"/>
              </w:rPr>
              <w:t>,</w:t>
            </w:r>
          </w:p>
          <w:p w14:paraId="2B1B5275" w14:textId="77777777" w:rsidR="00A5434D" w:rsidRPr="00AB5FED" w:rsidRDefault="00A5434D" w:rsidP="00321067">
            <w:pPr>
              <w:pStyle w:val="TAL"/>
              <w:rPr>
                <w:szCs w:val="18"/>
                <w:lang w:eastAsia="en-US"/>
              </w:rPr>
            </w:pPr>
            <w:r w:rsidRPr="00AB5FED">
              <w:rPr>
                <w:szCs w:val="18"/>
                <w:lang w:eastAsia="en-US"/>
              </w:rPr>
              <w:t>[R-5.1.5-002]</w:t>
            </w:r>
            <w:r w:rsidR="00DF31E2">
              <w:rPr>
                <w:szCs w:val="18"/>
                <w:lang w:eastAsia="en-US"/>
              </w:rPr>
              <w:t>,</w:t>
            </w:r>
          </w:p>
          <w:p w14:paraId="52372D77" w14:textId="77777777" w:rsidR="00A5434D" w:rsidRDefault="00A5434D" w:rsidP="00321067">
            <w:pPr>
              <w:pStyle w:val="TAL"/>
              <w:rPr>
                <w:szCs w:val="18"/>
                <w:lang w:eastAsia="en-US"/>
              </w:rPr>
            </w:pPr>
            <w:r w:rsidRPr="00AB5FED">
              <w:rPr>
                <w:szCs w:val="18"/>
                <w:lang w:eastAsia="en-US"/>
              </w:rPr>
              <w:t>[R-5.10-001]</w:t>
            </w:r>
            <w:r w:rsidR="00DF31E2">
              <w:rPr>
                <w:szCs w:val="18"/>
                <w:lang w:eastAsia="en-US"/>
              </w:rPr>
              <w:t>,</w:t>
            </w:r>
          </w:p>
          <w:p w14:paraId="29D81BB4" w14:textId="77777777" w:rsidR="00671A39" w:rsidRDefault="00671A39" w:rsidP="00671A39">
            <w:pPr>
              <w:pStyle w:val="TAL"/>
              <w:rPr>
                <w:lang w:eastAsia="en-US"/>
              </w:rPr>
            </w:pPr>
            <w:r w:rsidRPr="00482651">
              <w:rPr>
                <w:lang w:eastAsia="en-US"/>
              </w:rPr>
              <w:t>[R-6.4.7-002]</w:t>
            </w:r>
            <w:r w:rsidR="00DF31E2">
              <w:rPr>
                <w:lang w:eastAsia="en-US"/>
              </w:rPr>
              <w:t>,</w:t>
            </w:r>
          </w:p>
          <w:p w14:paraId="62AB8A53" w14:textId="77777777" w:rsidR="00671A39" w:rsidRPr="00AB5FED" w:rsidRDefault="00671A39" w:rsidP="003D5E8A">
            <w:pPr>
              <w:pStyle w:val="TAL"/>
              <w:rPr>
                <w:lang w:eastAsia="en-US"/>
              </w:rPr>
            </w:pPr>
            <w:r w:rsidRPr="00482651">
              <w:rPr>
                <w:lang w:eastAsia="en-US"/>
              </w:rPr>
              <w:t>[R-6.8.1-008]</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9E68C5C" w14:textId="77777777" w:rsidR="00CE0AEC" w:rsidRPr="00AB5FED" w:rsidRDefault="00A5434D" w:rsidP="004255C9">
            <w:pPr>
              <w:pStyle w:val="TAL"/>
              <w:rPr>
                <w:lang w:eastAsia="en-US"/>
              </w:rPr>
            </w:pPr>
            <w:r w:rsidRPr="00AB5FED">
              <w:rPr>
                <w:lang w:eastAsia="en-US"/>
              </w:rPr>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4CA38913" w14:textId="77777777" w:rsidR="00A5434D" w:rsidRPr="00AB5FED" w:rsidRDefault="00A5434D"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38CE8E12" w14:textId="77777777" w:rsidR="00A5434D" w:rsidRPr="00AB5FED" w:rsidRDefault="00A5434D"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672D1F27" w14:textId="77777777" w:rsidR="00A5434D" w:rsidRPr="00AB5FED" w:rsidRDefault="00A5434D"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9111A79" w14:textId="77777777" w:rsidR="00A5434D" w:rsidRPr="00AB5FED" w:rsidRDefault="00A5434D" w:rsidP="00EE481A">
            <w:pPr>
              <w:pStyle w:val="TAL"/>
              <w:jc w:val="center"/>
              <w:rPr>
                <w:lang w:eastAsia="en-US"/>
              </w:rPr>
            </w:pPr>
          </w:p>
        </w:tc>
      </w:tr>
      <w:tr w:rsidR="00152694" w:rsidRPr="00AB5FED" w14:paraId="34DDADCD"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10C36C6" w14:textId="77777777" w:rsidR="00152694" w:rsidRPr="00AB5FED" w:rsidRDefault="00152694" w:rsidP="00321067">
            <w:pPr>
              <w:pStyle w:val="TAL"/>
              <w:rPr>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7C9E3A05" w14:textId="77777777" w:rsidR="00152694" w:rsidRPr="00AB5FED" w:rsidRDefault="00152694" w:rsidP="004255C9">
            <w:pPr>
              <w:pStyle w:val="TAL"/>
              <w:rPr>
                <w:lang w:eastAsia="en-US"/>
              </w:rPr>
            </w:pPr>
            <w:r>
              <w:rPr>
                <w:lang w:eastAsia="en-US"/>
              </w:rPr>
              <w:t>&gt; MCPTT Group ID</w:t>
            </w:r>
          </w:p>
        </w:tc>
        <w:tc>
          <w:tcPr>
            <w:tcW w:w="900" w:type="dxa"/>
            <w:tcBorders>
              <w:top w:val="single" w:sz="4" w:space="0" w:color="auto"/>
              <w:left w:val="single" w:sz="4" w:space="0" w:color="auto"/>
              <w:bottom w:val="single" w:sz="4" w:space="0" w:color="auto"/>
              <w:right w:val="single" w:sz="4" w:space="0" w:color="auto"/>
            </w:tcBorders>
          </w:tcPr>
          <w:p w14:paraId="5D24C7D4" w14:textId="77777777" w:rsidR="00152694" w:rsidRPr="00AB5FED" w:rsidDel="004255C9" w:rsidRDefault="00152694"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712ED26" w14:textId="77777777" w:rsidR="00152694" w:rsidRPr="00AB5FED" w:rsidDel="004255C9" w:rsidRDefault="00152694"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C20C28A" w14:textId="77777777" w:rsidR="00152694" w:rsidRPr="00AB5FED" w:rsidDel="004255C9" w:rsidRDefault="00152694"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FD40C02" w14:textId="77777777" w:rsidR="00152694" w:rsidRPr="00AB5FED" w:rsidDel="004255C9" w:rsidRDefault="00152694" w:rsidP="00EE481A">
            <w:pPr>
              <w:pStyle w:val="TAL"/>
              <w:jc w:val="center"/>
              <w:rPr>
                <w:lang w:eastAsia="zh-CN"/>
              </w:rPr>
            </w:pPr>
            <w:r>
              <w:rPr>
                <w:lang w:eastAsia="zh-CN"/>
              </w:rPr>
              <w:t>Y</w:t>
            </w:r>
          </w:p>
        </w:tc>
      </w:tr>
      <w:tr w:rsidR="00152694" w:rsidRPr="00AB5FED" w14:paraId="3B3B62E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37615BBA" w14:textId="77777777" w:rsidR="00152694" w:rsidRPr="00AB5FED" w:rsidRDefault="00152694" w:rsidP="00321067">
            <w:pPr>
              <w:pStyle w:val="TAL"/>
              <w:rPr>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2D08C8A3" w14:textId="77777777" w:rsidR="00152694" w:rsidRPr="00AB5FED" w:rsidRDefault="00152694" w:rsidP="006542B7">
            <w:pPr>
              <w:pStyle w:val="TAL"/>
              <w:rPr>
                <w:lang w:eastAsia="en-US"/>
              </w:rPr>
            </w:pPr>
            <w:r>
              <w:rPr>
                <w:lang w:eastAsia="en-US"/>
              </w:rPr>
              <w:t xml:space="preserve">&gt; Application plane server identity information </w:t>
            </w:r>
            <w:r w:rsidR="006542B7">
              <w:rPr>
                <w:lang w:eastAsia="en-US"/>
              </w:rPr>
              <w:t>of</w:t>
            </w:r>
            <w:r>
              <w:rPr>
                <w:lang w:eastAsia="en-US"/>
              </w:rPr>
              <w:t xml:space="preserve">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4505D56E" w14:textId="77777777" w:rsidR="00152694" w:rsidRPr="00AB5FED" w:rsidDel="004255C9" w:rsidRDefault="00152694"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0BD9A9FE" w14:textId="77777777" w:rsidR="00152694" w:rsidRPr="00AB5FED" w:rsidDel="004255C9" w:rsidRDefault="00152694"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385B1E43" w14:textId="77777777" w:rsidR="00152694" w:rsidRPr="00AB5FED" w:rsidDel="004255C9" w:rsidRDefault="00152694"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A4B188" w14:textId="77777777" w:rsidR="00152694" w:rsidRPr="00AB5FED" w:rsidDel="004255C9" w:rsidRDefault="00152694" w:rsidP="00EE481A">
            <w:pPr>
              <w:pStyle w:val="TAL"/>
              <w:jc w:val="center"/>
              <w:rPr>
                <w:lang w:eastAsia="zh-CN"/>
              </w:rPr>
            </w:pPr>
          </w:p>
        </w:tc>
      </w:tr>
      <w:tr w:rsidR="006542B7" w:rsidRPr="00AB5FED" w14:paraId="4D803F3D"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04F2AF6" w14:textId="77777777" w:rsidR="006542B7" w:rsidRPr="00AB5FED" w:rsidRDefault="006542B7" w:rsidP="00321067">
            <w:pPr>
              <w:pStyle w:val="TAL"/>
              <w:rPr>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28300BCA" w14:textId="77777777" w:rsidR="006542B7" w:rsidRDefault="006542B7" w:rsidP="006542B7">
            <w:pPr>
              <w:pStyle w:val="TAL"/>
              <w:rPr>
                <w:lang w:eastAsia="en-US"/>
              </w:rPr>
            </w:pPr>
            <w:r>
              <w:rPr>
                <w:rFonts w:cs="Arial"/>
                <w:szCs w:val="18"/>
                <w:lang w:eastAsia="en-US"/>
              </w:rPr>
              <w:t>&gt;&gt; Server URI</w:t>
            </w:r>
          </w:p>
        </w:tc>
        <w:tc>
          <w:tcPr>
            <w:tcW w:w="900" w:type="dxa"/>
            <w:tcBorders>
              <w:top w:val="single" w:sz="4" w:space="0" w:color="auto"/>
              <w:left w:val="single" w:sz="4" w:space="0" w:color="auto"/>
              <w:bottom w:val="single" w:sz="4" w:space="0" w:color="auto"/>
              <w:right w:val="single" w:sz="4" w:space="0" w:color="auto"/>
            </w:tcBorders>
          </w:tcPr>
          <w:p w14:paraId="564117ED" w14:textId="77777777" w:rsidR="006542B7" w:rsidDel="006542B7" w:rsidRDefault="006542B7" w:rsidP="00EE481A">
            <w:pPr>
              <w:pStyle w:val="TAL"/>
              <w:jc w:val="center"/>
              <w:rPr>
                <w:lang w:eastAsia="en-US"/>
              </w:rPr>
            </w:pPr>
            <w:r>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1A3FCD3F" w14:textId="77777777" w:rsidR="006542B7" w:rsidDel="006542B7" w:rsidRDefault="006542B7" w:rsidP="00EE481A">
            <w:pPr>
              <w:pStyle w:val="TAL"/>
              <w:jc w:val="center"/>
              <w:rPr>
                <w:lang w:eastAsia="en-US"/>
              </w:rPr>
            </w:pPr>
            <w:r>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1CB19DD1" w14:textId="77777777" w:rsidR="006542B7" w:rsidDel="006542B7" w:rsidRDefault="006542B7" w:rsidP="00EE481A">
            <w:pPr>
              <w:pStyle w:val="TAL"/>
              <w:jc w:val="center"/>
              <w:rPr>
                <w:lang w:eastAsia="en-US"/>
              </w:rPr>
            </w:pPr>
            <w:r>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50009AE" w14:textId="77777777" w:rsidR="006542B7" w:rsidDel="006542B7" w:rsidRDefault="006542B7" w:rsidP="00EE481A">
            <w:pPr>
              <w:pStyle w:val="TAL"/>
              <w:jc w:val="center"/>
              <w:rPr>
                <w:lang w:eastAsia="zh-CN"/>
              </w:rPr>
            </w:pPr>
            <w:r>
              <w:rPr>
                <w:lang w:eastAsia="zh-CN"/>
              </w:rPr>
              <w:t>Y</w:t>
            </w:r>
          </w:p>
        </w:tc>
      </w:tr>
      <w:tr w:rsidR="006542B7" w:rsidRPr="00AB5FED" w14:paraId="7B2D2DEF"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C06D7A2" w14:textId="77777777" w:rsidR="006542B7" w:rsidRPr="00AB5FED" w:rsidRDefault="006542B7" w:rsidP="00321067">
            <w:pPr>
              <w:pStyle w:val="TAL"/>
              <w:rPr>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3D8B3ED7" w14:textId="77777777" w:rsidR="006542B7" w:rsidRDefault="006542B7" w:rsidP="006542B7">
            <w:pPr>
              <w:pStyle w:val="TAL"/>
              <w:rPr>
                <w:lang w:eastAsia="en-US"/>
              </w:rPr>
            </w:pPr>
            <w:r>
              <w:rPr>
                <w:rFonts w:cs="Arial"/>
                <w:szCs w:val="18"/>
                <w:lang w:eastAsia="en-US"/>
              </w:rPr>
              <w:t xml:space="preserve">&gt; Application plane server identity information of </w:t>
            </w:r>
            <w:r w:rsidRPr="00297BB3">
              <w:rPr>
                <w:rFonts w:cs="Arial"/>
                <w:szCs w:val="18"/>
                <w:lang w:eastAsia="en-US"/>
              </w:rPr>
              <w:t>identity management server which provides authorization for group</w:t>
            </w:r>
            <w:r>
              <w:rPr>
                <w:rFonts w:cs="Arial"/>
                <w:szCs w:val="18"/>
                <w:lang w:eastAsia="en-US"/>
              </w:rPr>
              <w:t xml:space="preserve"> (see NOTE</w:t>
            </w:r>
            <w:r w:rsidR="006B0288">
              <w:rPr>
                <w:rFonts w:cs="Arial"/>
                <w:szCs w:val="18"/>
                <w:lang w:eastAsia="en-US"/>
              </w:rPr>
              <w:t> </w:t>
            </w:r>
            <w:r>
              <w:rPr>
                <w:rFonts w:cs="Arial"/>
                <w:szCs w:val="18"/>
                <w:lang w:eastAsia="en-US"/>
              </w:rPr>
              <w:t>1)</w:t>
            </w:r>
          </w:p>
        </w:tc>
        <w:tc>
          <w:tcPr>
            <w:tcW w:w="900" w:type="dxa"/>
            <w:tcBorders>
              <w:top w:val="single" w:sz="4" w:space="0" w:color="auto"/>
              <w:left w:val="single" w:sz="4" w:space="0" w:color="auto"/>
              <w:bottom w:val="single" w:sz="4" w:space="0" w:color="auto"/>
              <w:right w:val="single" w:sz="4" w:space="0" w:color="auto"/>
            </w:tcBorders>
          </w:tcPr>
          <w:p w14:paraId="21F6818B" w14:textId="77777777" w:rsidR="006542B7" w:rsidDel="006542B7"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08D47742" w14:textId="77777777" w:rsidR="006542B7" w:rsidDel="006542B7" w:rsidRDefault="006542B7"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59EFD692" w14:textId="77777777" w:rsidR="006542B7" w:rsidDel="006542B7" w:rsidRDefault="006542B7"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10796B3" w14:textId="77777777" w:rsidR="006542B7" w:rsidDel="006542B7" w:rsidRDefault="006542B7" w:rsidP="00EE481A">
            <w:pPr>
              <w:pStyle w:val="TAL"/>
              <w:jc w:val="center"/>
              <w:rPr>
                <w:lang w:eastAsia="zh-CN"/>
              </w:rPr>
            </w:pPr>
          </w:p>
        </w:tc>
      </w:tr>
      <w:tr w:rsidR="006542B7" w:rsidRPr="00AB5FED" w14:paraId="2FC8285F"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F483305" w14:textId="77777777" w:rsidR="006542B7" w:rsidRPr="00AB5FED" w:rsidRDefault="006542B7" w:rsidP="00321067">
            <w:pPr>
              <w:pStyle w:val="TAL"/>
              <w:rPr>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5FDA10C5" w14:textId="77777777" w:rsidR="006542B7" w:rsidRDefault="006542B7" w:rsidP="006542B7">
            <w:pPr>
              <w:pStyle w:val="TAL"/>
              <w:rPr>
                <w:lang w:eastAsia="en-US"/>
              </w:rPr>
            </w:pPr>
            <w:r>
              <w:rPr>
                <w:rFonts w:cs="Arial"/>
                <w:szCs w:val="18"/>
                <w:lang w:eastAsia="en-US"/>
              </w:rPr>
              <w:t>&gt;&gt; Server URI</w:t>
            </w:r>
          </w:p>
        </w:tc>
        <w:tc>
          <w:tcPr>
            <w:tcW w:w="900" w:type="dxa"/>
            <w:tcBorders>
              <w:top w:val="single" w:sz="4" w:space="0" w:color="auto"/>
              <w:left w:val="single" w:sz="4" w:space="0" w:color="auto"/>
              <w:bottom w:val="single" w:sz="4" w:space="0" w:color="auto"/>
              <w:right w:val="single" w:sz="4" w:space="0" w:color="auto"/>
            </w:tcBorders>
          </w:tcPr>
          <w:p w14:paraId="4BC23A1F" w14:textId="77777777" w:rsidR="006542B7" w:rsidDel="006542B7" w:rsidRDefault="006542B7" w:rsidP="00EE481A">
            <w:pPr>
              <w:pStyle w:val="TAL"/>
              <w:jc w:val="center"/>
              <w:rPr>
                <w:lang w:eastAsia="en-US"/>
              </w:rPr>
            </w:pPr>
            <w:r>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753C87F5" w14:textId="77777777" w:rsidR="006542B7" w:rsidDel="006542B7" w:rsidRDefault="006542B7" w:rsidP="00EE481A">
            <w:pPr>
              <w:pStyle w:val="TAL"/>
              <w:jc w:val="center"/>
              <w:rPr>
                <w:lang w:eastAsia="en-US"/>
              </w:rPr>
            </w:pPr>
            <w:r>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2E38B3E5" w14:textId="77777777" w:rsidR="006542B7" w:rsidDel="006542B7" w:rsidRDefault="006542B7" w:rsidP="00EE481A">
            <w:pPr>
              <w:pStyle w:val="TAL"/>
              <w:jc w:val="center"/>
              <w:rPr>
                <w:lang w:eastAsia="en-US"/>
              </w:rPr>
            </w:pPr>
            <w:r>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05A35A0" w14:textId="77777777" w:rsidR="006542B7" w:rsidDel="006542B7" w:rsidRDefault="006542B7" w:rsidP="00EE481A">
            <w:pPr>
              <w:pStyle w:val="TAL"/>
              <w:jc w:val="center"/>
              <w:rPr>
                <w:lang w:eastAsia="zh-CN"/>
              </w:rPr>
            </w:pPr>
            <w:r>
              <w:rPr>
                <w:lang w:eastAsia="zh-CN"/>
              </w:rPr>
              <w:t>Y</w:t>
            </w:r>
          </w:p>
        </w:tc>
      </w:tr>
      <w:tr w:rsidR="00516CD0" w:rsidRPr="00AB5FED" w14:paraId="7F2E11BF"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CC197E9" w14:textId="77777777" w:rsidR="00516CD0" w:rsidRPr="00AB5FED" w:rsidRDefault="00516CD0" w:rsidP="00321067">
            <w:pPr>
              <w:pStyle w:val="TAL"/>
              <w:rPr>
                <w:szCs w:val="18"/>
                <w:lang w:eastAsia="en-US"/>
              </w:rPr>
            </w:pPr>
            <w:r>
              <w:rPr>
                <w:lang w:eastAsia="en-US"/>
              </w:rPr>
              <w:t>3GPP TS </w:t>
            </w:r>
            <w:r w:rsidRPr="006F1700">
              <w:rPr>
                <w:lang w:eastAsia="en-US"/>
              </w:rPr>
              <w:t>33.180</w:t>
            </w:r>
            <w:r w:rsidR="00F3509C">
              <w:rPr>
                <w:lang w:eastAsia="en-US"/>
              </w:rPr>
              <w:t> [19]</w:t>
            </w:r>
          </w:p>
        </w:tc>
        <w:tc>
          <w:tcPr>
            <w:tcW w:w="3235" w:type="dxa"/>
            <w:tcBorders>
              <w:top w:val="single" w:sz="4" w:space="0" w:color="auto"/>
              <w:left w:val="single" w:sz="4" w:space="0" w:color="auto"/>
              <w:bottom w:val="single" w:sz="4" w:space="0" w:color="auto"/>
              <w:right w:val="single" w:sz="4" w:space="0" w:color="auto"/>
            </w:tcBorders>
          </w:tcPr>
          <w:p w14:paraId="19ED7F7E" w14:textId="77777777" w:rsidR="00516CD0" w:rsidRDefault="00516CD0" w:rsidP="00516CD0">
            <w:pPr>
              <w:pStyle w:val="TAL"/>
              <w:rPr>
                <w:rFonts w:cs="Arial"/>
                <w:szCs w:val="18"/>
                <w:lang w:eastAsia="en-US"/>
              </w:rPr>
            </w:pPr>
            <w:r>
              <w:rPr>
                <w:lang w:eastAsia="en-US"/>
              </w:rPr>
              <w:t>&gt; KMSUri for security domain of group (see NOTE</w:t>
            </w:r>
            <w:r w:rsidR="006B0288">
              <w:rPr>
                <w:lang w:eastAsia="en-US"/>
              </w:rPr>
              <w:t> </w:t>
            </w:r>
            <w:r>
              <w:rPr>
                <w:lang w:eastAsia="en-US"/>
              </w:rPr>
              <w:t>3)</w:t>
            </w:r>
          </w:p>
        </w:tc>
        <w:tc>
          <w:tcPr>
            <w:tcW w:w="900" w:type="dxa"/>
            <w:tcBorders>
              <w:top w:val="single" w:sz="4" w:space="0" w:color="auto"/>
              <w:left w:val="single" w:sz="4" w:space="0" w:color="auto"/>
              <w:bottom w:val="single" w:sz="4" w:space="0" w:color="auto"/>
              <w:right w:val="single" w:sz="4" w:space="0" w:color="auto"/>
            </w:tcBorders>
          </w:tcPr>
          <w:p w14:paraId="4740C0F1" w14:textId="77777777" w:rsidR="00516CD0" w:rsidRDefault="00516CD0" w:rsidP="00EE481A">
            <w:pPr>
              <w:pStyle w:val="TAL"/>
              <w:jc w:val="center"/>
              <w:rPr>
                <w:rFonts w:cs="Arial"/>
                <w:szCs w:val="18"/>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A36B1EC" w14:textId="77777777" w:rsidR="00516CD0" w:rsidRDefault="00516CD0" w:rsidP="00EE481A">
            <w:pPr>
              <w:pStyle w:val="TAL"/>
              <w:jc w:val="center"/>
              <w:rPr>
                <w:rFonts w:cs="Arial"/>
                <w:szCs w:val="18"/>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F547271" w14:textId="77777777" w:rsidR="00516CD0" w:rsidRDefault="00516CD0" w:rsidP="00EE481A">
            <w:pPr>
              <w:pStyle w:val="TAL"/>
              <w:jc w:val="center"/>
              <w:rPr>
                <w:rFonts w:cs="Arial"/>
                <w:szCs w:val="18"/>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5B72C5F" w14:textId="77777777" w:rsidR="00516CD0" w:rsidRDefault="00516CD0" w:rsidP="00EE481A">
            <w:pPr>
              <w:pStyle w:val="TAL"/>
              <w:jc w:val="center"/>
              <w:rPr>
                <w:lang w:eastAsia="zh-CN"/>
              </w:rPr>
            </w:pPr>
            <w:r>
              <w:rPr>
                <w:lang w:eastAsia="zh-CN"/>
              </w:rPr>
              <w:t>Y</w:t>
            </w:r>
          </w:p>
        </w:tc>
      </w:tr>
      <w:tr w:rsidR="006542B7" w:rsidRPr="00AB5FED" w14:paraId="4FB09337"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56BD967" w14:textId="77777777" w:rsidR="006542B7" w:rsidRPr="00AB5FED" w:rsidRDefault="006542B7" w:rsidP="00321067">
            <w:pPr>
              <w:pStyle w:val="TAL"/>
              <w:rPr>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35801890" w14:textId="77777777" w:rsidR="006542B7" w:rsidRPr="00AB5FED" w:rsidRDefault="006542B7" w:rsidP="004255C9">
            <w:pPr>
              <w:pStyle w:val="TAL"/>
              <w:rPr>
                <w:lang w:eastAsia="en-US"/>
              </w:rPr>
            </w:pPr>
            <w:r>
              <w:rPr>
                <w:lang w:eastAsia="en-US"/>
              </w:rPr>
              <w:t>&gt; Presentation priority of the group relative to other groups and users (see NOTE</w:t>
            </w:r>
            <w:r w:rsidR="006B0288">
              <w:rPr>
                <w:lang w:eastAsia="en-US"/>
              </w:rPr>
              <w:t> </w:t>
            </w:r>
            <w:r>
              <w:rPr>
                <w:lang w:eastAsia="en-US"/>
              </w:rPr>
              <w:t>2)</w:t>
            </w:r>
          </w:p>
        </w:tc>
        <w:tc>
          <w:tcPr>
            <w:tcW w:w="900" w:type="dxa"/>
            <w:tcBorders>
              <w:top w:val="single" w:sz="4" w:space="0" w:color="auto"/>
              <w:left w:val="single" w:sz="4" w:space="0" w:color="auto"/>
              <w:bottom w:val="single" w:sz="4" w:space="0" w:color="auto"/>
              <w:right w:val="single" w:sz="4" w:space="0" w:color="auto"/>
            </w:tcBorders>
          </w:tcPr>
          <w:p w14:paraId="0E3B257B" w14:textId="77777777" w:rsidR="006542B7" w:rsidRPr="00AB5FED" w:rsidDel="004255C9" w:rsidRDefault="006542B7"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E199902" w14:textId="77777777" w:rsidR="006542B7" w:rsidRPr="00AB5FED" w:rsidDel="004255C9" w:rsidRDefault="006542B7"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70F937C" w14:textId="77777777" w:rsidR="006542B7" w:rsidRPr="00AB5FED" w:rsidDel="004255C9" w:rsidRDefault="006542B7"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B99A089" w14:textId="77777777" w:rsidR="006542B7" w:rsidRPr="00AB5FED" w:rsidDel="004255C9" w:rsidRDefault="006542B7" w:rsidP="00EE481A">
            <w:pPr>
              <w:pStyle w:val="TAL"/>
              <w:jc w:val="center"/>
              <w:rPr>
                <w:lang w:eastAsia="zh-CN"/>
              </w:rPr>
            </w:pPr>
            <w:r>
              <w:rPr>
                <w:lang w:eastAsia="zh-CN"/>
              </w:rPr>
              <w:t>Y</w:t>
            </w:r>
          </w:p>
        </w:tc>
      </w:tr>
      <w:tr w:rsidR="003372EE" w:rsidRPr="00FB36D9" w14:paraId="02FA1064" w14:textId="77777777" w:rsidTr="000032DA">
        <w:trPr>
          <w:trHeight w:val="341"/>
        </w:trPr>
        <w:tc>
          <w:tcPr>
            <w:tcW w:w="1985" w:type="dxa"/>
            <w:tcBorders>
              <w:top w:val="single" w:sz="4" w:space="0" w:color="auto"/>
              <w:left w:val="single" w:sz="4" w:space="0" w:color="auto"/>
              <w:bottom w:val="single" w:sz="4" w:space="0" w:color="auto"/>
              <w:right w:val="single" w:sz="4" w:space="0" w:color="auto"/>
            </w:tcBorders>
          </w:tcPr>
          <w:p w14:paraId="440C911A" w14:textId="77777777" w:rsidR="003372EE" w:rsidRPr="00FB36D9" w:rsidRDefault="003372EE" w:rsidP="000032DA">
            <w:pPr>
              <w:pStyle w:val="TAL"/>
              <w:rPr>
                <w:lang w:val="en-US" w:eastAsia="en-US"/>
              </w:rPr>
            </w:pPr>
            <w:r w:rsidRPr="00FB36D9">
              <w:rPr>
                <w:lang w:val="en-US" w:eastAsia="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31277068" w14:textId="77777777" w:rsidR="003372EE" w:rsidRPr="00FB36D9" w:rsidRDefault="003372EE" w:rsidP="000032DA">
            <w:pPr>
              <w:pStyle w:val="TAL"/>
              <w:rPr>
                <w:lang w:val="en-US" w:eastAsia="en-US"/>
              </w:rPr>
            </w:pPr>
            <w:r w:rsidRPr="00FB36D9">
              <w:rPr>
                <w:lang w:val="en-US" w:eastAsia="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51101714" w14:textId="77777777" w:rsidR="003372EE" w:rsidRPr="00FB36D9" w:rsidRDefault="003372EE" w:rsidP="000032DA">
            <w:pPr>
              <w:pStyle w:val="TAL"/>
              <w:jc w:val="center"/>
              <w:rPr>
                <w:lang w:val="en-US" w:eastAsia="en-US"/>
              </w:rPr>
            </w:pPr>
            <w:r w:rsidRPr="00FB36D9">
              <w:rPr>
                <w:lang w:val="en-US" w:eastAsia="en-US"/>
              </w:rPr>
              <w:t>Y</w:t>
            </w:r>
          </w:p>
        </w:tc>
        <w:tc>
          <w:tcPr>
            <w:tcW w:w="990" w:type="dxa"/>
            <w:tcBorders>
              <w:top w:val="single" w:sz="4" w:space="0" w:color="auto"/>
              <w:left w:val="single" w:sz="4" w:space="0" w:color="auto"/>
              <w:bottom w:val="single" w:sz="4" w:space="0" w:color="auto"/>
              <w:right w:val="single" w:sz="4" w:space="0" w:color="auto"/>
            </w:tcBorders>
          </w:tcPr>
          <w:p w14:paraId="7152372D" w14:textId="77777777" w:rsidR="003372EE" w:rsidRPr="00FB36D9" w:rsidRDefault="003372EE" w:rsidP="000032DA">
            <w:pPr>
              <w:pStyle w:val="TAL"/>
              <w:jc w:val="center"/>
              <w:rPr>
                <w:lang w:val="en-US" w:eastAsia="en-US"/>
              </w:rPr>
            </w:pPr>
            <w:r w:rsidRPr="00FB36D9">
              <w:rPr>
                <w:lang w:val="en-US" w:eastAsia="en-US"/>
              </w:rPr>
              <w:t>Y</w:t>
            </w:r>
          </w:p>
        </w:tc>
        <w:tc>
          <w:tcPr>
            <w:tcW w:w="1440" w:type="dxa"/>
            <w:tcBorders>
              <w:top w:val="single" w:sz="4" w:space="0" w:color="auto"/>
              <w:left w:val="single" w:sz="4" w:space="0" w:color="auto"/>
              <w:bottom w:val="single" w:sz="4" w:space="0" w:color="auto"/>
              <w:right w:val="single" w:sz="4" w:space="0" w:color="auto"/>
            </w:tcBorders>
          </w:tcPr>
          <w:p w14:paraId="7A1B9C2D" w14:textId="77777777" w:rsidR="003372EE" w:rsidRPr="00FB36D9" w:rsidRDefault="003372EE" w:rsidP="000032DA">
            <w:pPr>
              <w:pStyle w:val="TAL"/>
              <w:jc w:val="center"/>
              <w:rPr>
                <w:lang w:val="en-US" w:eastAsia="en-US"/>
              </w:rPr>
            </w:pPr>
            <w:r w:rsidRPr="00FB36D9">
              <w:rPr>
                <w:lang w:val="en-US" w:eastAsia="en-US"/>
              </w:rPr>
              <w:t>Y</w:t>
            </w:r>
          </w:p>
        </w:tc>
        <w:tc>
          <w:tcPr>
            <w:tcW w:w="1080" w:type="dxa"/>
            <w:tcBorders>
              <w:top w:val="single" w:sz="4" w:space="0" w:color="auto"/>
              <w:left w:val="single" w:sz="4" w:space="0" w:color="auto"/>
              <w:bottom w:val="single" w:sz="4" w:space="0" w:color="auto"/>
              <w:right w:val="single" w:sz="4" w:space="0" w:color="auto"/>
            </w:tcBorders>
          </w:tcPr>
          <w:p w14:paraId="10435AAB" w14:textId="77777777" w:rsidR="003372EE" w:rsidRPr="00FB36D9" w:rsidRDefault="003372EE" w:rsidP="000032DA">
            <w:pPr>
              <w:pStyle w:val="TAL"/>
              <w:jc w:val="center"/>
              <w:rPr>
                <w:lang w:val="en-US" w:eastAsia="zh-CN"/>
              </w:rPr>
            </w:pPr>
            <w:r w:rsidRPr="00FB36D9">
              <w:rPr>
                <w:lang w:val="en-US" w:eastAsia="zh-CN"/>
              </w:rPr>
              <w:t>Y</w:t>
            </w:r>
          </w:p>
        </w:tc>
      </w:tr>
      <w:tr w:rsidR="006542B7" w:rsidRPr="00AB5FED" w14:paraId="3CACB55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E537DA1" w14:textId="77777777" w:rsidR="006542B7" w:rsidRPr="00AB5FED" w:rsidRDefault="006542B7" w:rsidP="005D0A05">
            <w:pPr>
              <w:pStyle w:val="TAL"/>
              <w:rPr>
                <w:lang w:eastAsia="en-US"/>
              </w:rPr>
            </w:pPr>
            <w:r w:rsidRPr="00AB5FED">
              <w:rPr>
                <w:lang w:eastAsia="en-US"/>
              </w:rPr>
              <w:t>Subclause 5.2.5</w:t>
            </w:r>
            <w:r>
              <w:rPr>
                <w:lang w:eastAsia="en-US"/>
              </w:rPr>
              <w:t xml:space="preserve"> of </w:t>
            </w:r>
            <w:r>
              <w:rPr>
                <w:rFonts w:hint="eastAsia"/>
                <w:lang w:eastAsia="zh-CN"/>
              </w:rPr>
              <w:t>3GPP</w:t>
            </w:r>
            <w:r w:rsidRPr="00AB5FED">
              <w:rPr>
                <w:lang w:eastAsia="en-US"/>
              </w:rPr>
              <w:t> </w:t>
            </w:r>
            <w:r>
              <w:rPr>
                <w:rFonts w:hint="eastAsia"/>
                <w:lang w:eastAsia="zh-CN"/>
              </w:rPr>
              <w:t>TS</w:t>
            </w:r>
            <w:r w:rsidRPr="00AB5FED">
              <w:rPr>
                <w:lang w:eastAsia="en-US"/>
              </w:rPr>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74077742" w14:textId="77777777" w:rsidR="006542B7" w:rsidRPr="00AB5FED" w:rsidRDefault="006542B7" w:rsidP="00A46010">
            <w:pPr>
              <w:pStyle w:val="TAL"/>
              <w:rPr>
                <w:lang w:eastAsia="en-US"/>
              </w:rPr>
            </w:pPr>
            <w:r>
              <w:rPr>
                <w:lang w:eastAsia="en-US"/>
              </w:rPr>
              <w:t>List of g</w:t>
            </w:r>
            <w:r w:rsidRPr="00AB5FED">
              <w:rPr>
                <w:lang w:eastAsia="en-US"/>
              </w:rPr>
              <w:t>roup</w:t>
            </w:r>
            <w:r>
              <w:rPr>
                <w:lang w:eastAsia="en-US"/>
              </w:rPr>
              <w:t>s</w:t>
            </w:r>
            <w:r w:rsidRPr="00AB5FED">
              <w:rPr>
                <w:lang w:eastAsia="en-US"/>
              </w:rPr>
              <w:t xml:space="preserve"> user implicitly affiliates to after </w:t>
            </w:r>
            <w:r>
              <w:rPr>
                <w:lang w:eastAsia="en-US"/>
              </w:rP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D7713CA"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3C3F0D1E" w14:textId="77777777" w:rsidR="006542B7" w:rsidRPr="00AB5FED" w:rsidRDefault="006542B7"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59E6FE7B" w14:textId="77777777" w:rsidR="006542B7" w:rsidRPr="00AB5FED" w:rsidRDefault="006542B7"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0DBD9292" w14:textId="77777777" w:rsidR="006542B7" w:rsidRPr="00AB5FED" w:rsidRDefault="006542B7" w:rsidP="00EE481A">
            <w:pPr>
              <w:pStyle w:val="TAL"/>
              <w:jc w:val="center"/>
              <w:rPr>
                <w:lang w:eastAsia="en-US"/>
              </w:rPr>
            </w:pPr>
          </w:p>
        </w:tc>
      </w:tr>
      <w:tr w:rsidR="006542B7" w:rsidRPr="00AB5FED" w14:paraId="6CB3CFA6"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8B6B82E" w14:textId="77777777" w:rsidR="006542B7" w:rsidRPr="00AB5FED" w:rsidRDefault="006542B7"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24C49F2B" w14:textId="77777777" w:rsidR="006542B7" w:rsidRDefault="006542B7" w:rsidP="00152694">
            <w:pPr>
              <w:pStyle w:val="TAL"/>
              <w:rPr>
                <w:lang w:eastAsia="en-US"/>
              </w:rPr>
            </w:pPr>
            <w:r>
              <w:rPr>
                <w:lang w:eastAsia="en-US"/>
              </w:rPr>
              <w:t>&gt; MCPTT Group IDs</w:t>
            </w:r>
          </w:p>
        </w:tc>
        <w:tc>
          <w:tcPr>
            <w:tcW w:w="900" w:type="dxa"/>
            <w:tcBorders>
              <w:top w:val="single" w:sz="4" w:space="0" w:color="auto"/>
              <w:left w:val="single" w:sz="4" w:space="0" w:color="auto"/>
              <w:bottom w:val="single" w:sz="4" w:space="0" w:color="auto"/>
              <w:right w:val="single" w:sz="4" w:space="0" w:color="auto"/>
            </w:tcBorders>
          </w:tcPr>
          <w:p w14:paraId="261B0206" w14:textId="77777777" w:rsidR="006542B7" w:rsidRPr="00AB5FED" w:rsidDel="00152694" w:rsidRDefault="006542B7"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5296C01" w14:textId="77777777" w:rsidR="006542B7" w:rsidRPr="00AB5FED" w:rsidDel="00152694" w:rsidRDefault="006542B7"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1215BAC" w14:textId="77777777" w:rsidR="006542B7" w:rsidRPr="00AB5FED" w:rsidDel="00152694" w:rsidRDefault="006542B7"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7C6B253" w14:textId="77777777" w:rsidR="006542B7" w:rsidRPr="00AB5FED" w:rsidDel="00152694" w:rsidRDefault="006542B7" w:rsidP="00EE481A">
            <w:pPr>
              <w:pStyle w:val="TAL"/>
              <w:jc w:val="center"/>
              <w:rPr>
                <w:lang w:eastAsia="zh-CN"/>
              </w:rPr>
            </w:pPr>
            <w:r>
              <w:rPr>
                <w:lang w:eastAsia="zh-CN"/>
              </w:rPr>
              <w:t>Y</w:t>
            </w:r>
          </w:p>
        </w:tc>
      </w:tr>
      <w:tr w:rsidR="006542B7" w:rsidRPr="00AB5FED" w14:paraId="0DB7FA3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93207AB" w14:textId="77777777" w:rsidR="006542B7" w:rsidRPr="00AB5FED" w:rsidRDefault="006542B7" w:rsidP="005D0A05">
            <w:pPr>
              <w:pStyle w:val="TAL"/>
              <w:rPr>
                <w:lang w:eastAsia="en-US"/>
              </w:rPr>
            </w:pPr>
            <w:r w:rsidRPr="00AB5FED">
              <w:rPr>
                <w:lang w:eastAsia="en-US"/>
              </w:rPr>
              <w:t>[R-6.4.2-006]</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F5D0869" w14:textId="77777777" w:rsidR="006542B7" w:rsidRPr="00AB5FED" w:rsidRDefault="006542B7" w:rsidP="005D0A05">
            <w:pPr>
              <w:pStyle w:val="TAL"/>
              <w:rPr>
                <w:lang w:eastAsia="en-US"/>
              </w:rPr>
            </w:pPr>
            <w:r w:rsidRPr="00AB5FED">
              <w:rPr>
                <w:lang w:eastAsia="en-US"/>
              </w:rPr>
              <w:t>Authorisation of a</w:t>
            </w:r>
            <w:r>
              <w:rPr>
                <w:lang w:eastAsia="en-US"/>
              </w:rPr>
              <w:t>n</w:t>
            </w:r>
            <w:r w:rsidRPr="00AB5FED">
              <w:rPr>
                <w:lang w:eastAsia="en-US"/>
              </w:rPr>
              <w:t xml:space="preserve"> </w:t>
            </w:r>
            <w:r>
              <w:rPr>
                <w:lang w:eastAsia="en-US"/>
              </w:rPr>
              <w:t xml:space="preserve">MCPTT </w:t>
            </w:r>
            <w:r w:rsidRPr="00AB5FED">
              <w:rPr>
                <w:lang w:eastAsia="en-US"/>
              </w:rPr>
              <w:t>user to request a list of which groups a</w:t>
            </w:r>
            <w:r>
              <w:rPr>
                <w:lang w:eastAsia="en-US"/>
              </w:rPr>
              <w:t>n</w:t>
            </w:r>
            <w:r w:rsidRPr="00AB5FED">
              <w:rPr>
                <w:lang w:eastAsia="en-US"/>
              </w:rPr>
              <w:t xml:space="preserve"> </w:t>
            </w:r>
            <w:r>
              <w:rPr>
                <w:lang w:eastAsia="en-US"/>
              </w:rPr>
              <w:t xml:space="preserve">MCPTT </w:t>
            </w:r>
            <w:r w:rsidRPr="00AB5FED">
              <w:rPr>
                <w:lang w:eastAsia="en-US"/>
              </w:rPr>
              <w:t>user has affiliated to</w:t>
            </w:r>
          </w:p>
        </w:tc>
        <w:tc>
          <w:tcPr>
            <w:tcW w:w="900" w:type="dxa"/>
            <w:tcBorders>
              <w:top w:val="single" w:sz="4" w:space="0" w:color="auto"/>
              <w:left w:val="single" w:sz="4" w:space="0" w:color="auto"/>
              <w:bottom w:val="single" w:sz="4" w:space="0" w:color="auto"/>
              <w:right w:val="single" w:sz="4" w:space="0" w:color="auto"/>
            </w:tcBorders>
          </w:tcPr>
          <w:p w14:paraId="4F185D17"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74B816FD"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556EDBB"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2EB08A9"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4579219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6605BF28" w14:textId="77777777" w:rsidR="006542B7" w:rsidRPr="00AB5FED" w:rsidRDefault="006542B7" w:rsidP="005D0A05">
            <w:pPr>
              <w:pStyle w:val="TAL"/>
              <w:rPr>
                <w:lang w:eastAsia="en-US"/>
              </w:rPr>
            </w:pPr>
            <w:r w:rsidRPr="00AB5FED">
              <w:rPr>
                <w:lang w:eastAsia="en-US"/>
              </w:rPr>
              <w:t>[R-6.4.6.1-002]</w:t>
            </w:r>
            <w:r w:rsidR="00DF31E2">
              <w:rPr>
                <w:lang w:eastAsia="en-US"/>
              </w:rPr>
              <w:t>,</w:t>
            </w:r>
          </w:p>
          <w:p w14:paraId="05834976" w14:textId="77777777" w:rsidR="006542B7" w:rsidRPr="00AB5FED" w:rsidRDefault="006542B7" w:rsidP="005D0A05">
            <w:pPr>
              <w:pStyle w:val="TAL"/>
              <w:rPr>
                <w:lang w:eastAsia="en-US"/>
              </w:rPr>
            </w:pPr>
            <w:r w:rsidRPr="00AB5FED">
              <w:rPr>
                <w:lang w:eastAsia="en-US"/>
              </w:rPr>
              <w:t>[R-6.4.6.1-003]</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8A5E4DF" w14:textId="77777777" w:rsidR="006542B7" w:rsidRPr="00AB5FED" w:rsidRDefault="006542B7" w:rsidP="005D0A05">
            <w:pPr>
              <w:pStyle w:val="TAL"/>
              <w:rPr>
                <w:lang w:eastAsia="en-US"/>
              </w:rPr>
            </w:pPr>
            <w:r w:rsidRPr="00AB5FED">
              <w:rPr>
                <w:lang w:eastAsia="en-US"/>
              </w:rPr>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2F4A10E9"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47778293"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4ED929A1"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C1ED25D"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78EDBF5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3095AD1" w14:textId="77777777" w:rsidR="006542B7" w:rsidRPr="00AB5FED" w:rsidRDefault="006542B7" w:rsidP="005D0A05">
            <w:pPr>
              <w:pStyle w:val="TAL"/>
              <w:rPr>
                <w:lang w:eastAsia="en-US"/>
              </w:rPr>
            </w:pPr>
            <w:r w:rsidRPr="00AB5FED">
              <w:rPr>
                <w:lang w:eastAsia="en-US"/>
              </w:rPr>
              <w:t>[R-6.4.6.2-001]</w:t>
            </w:r>
            <w:r w:rsidR="00DF31E2">
              <w:rPr>
                <w:lang w:eastAsia="en-US"/>
              </w:rPr>
              <w:t>,</w:t>
            </w:r>
            <w:r w:rsidRPr="00AB5FED">
              <w:rPr>
                <w:lang w:eastAsia="en-US"/>
              </w:rPr>
              <w:t xml:space="preserve"> </w:t>
            </w:r>
          </w:p>
          <w:p w14:paraId="28EDE509" w14:textId="77777777" w:rsidR="006542B7" w:rsidRPr="00AB5FED" w:rsidRDefault="006542B7" w:rsidP="005D0A05">
            <w:pPr>
              <w:pStyle w:val="TAL"/>
              <w:rPr>
                <w:lang w:eastAsia="en-US"/>
              </w:rPr>
            </w:pPr>
            <w:r w:rsidRPr="00AB5FED">
              <w:rPr>
                <w:lang w:eastAsia="en-US"/>
              </w:rPr>
              <w:t>[R-6.4.6.2-002]</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9784D55" w14:textId="77777777" w:rsidR="006542B7" w:rsidRPr="00AB5FED" w:rsidRDefault="006542B7" w:rsidP="005D0A05">
            <w:pPr>
              <w:pStyle w:val="TAL"/>
              <w:rPr>
                <w:lang w:eastAsia="en-US"/>
              </w:rPr>
            </w:pPr>
            <w:r w:rsidRPr="00AB5FED">
              <w:rPr>
                <w:lang w:eastAsia="en-US"/>
              </w:rPr>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273B7F29"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308A1419"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C31D282"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E658D62"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271C062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3D36006" w14:textId="77777777" w:rsidR="006542B7" w:rsidRPr="00AB5FED" w:rsidRDefault="006542B7" w:rsidP="005D0A05">
            <w:pPr>
              <w:pStyle w:val="TAL"/>
              <w:rPr>
                <w:lang w:eastAsia="en-US"/>
              </w:rPr>
            </w:pPr>
            <w:r w:rsidRPr="00AB5FED">
              <w:rPr>
                <w:lang w:eastAsia="en-US"/>
              </w:rPr>
              <w:t>[R-6.6.1-004]</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7AF27" w14:textId="77777777" w:rsidR="006542B7" w:rsidRPr="00AB5FED" w:rsidRDefault="006542B7" w:rsidP="005D0A05">
            <w:pPr>
              <w:pStyle w:val="TAL"/>
              <w:rPr>
                <w:lang w:eastAsia="en-US"/>
              </w:rPr>
            </w:pPr>
            <w:r w:rsidRPr="00AB5FED">
              <w:rPr>
                <w:lang w:eastAsia="en-US"/>
              </w:rPr>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AA7575C" w14:textId="77777777" w:rsidR="006542B7" w:rsidRPr="00AB5FED" w:rsidRDefault="006542B7"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0CF6FB8"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0FD8CBC"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A0CC631"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49E674CC"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923E448" w14:textId="77777777" w:rsidR="006542B7" w:rsidRPr="00AB5FED" w:rsidRDefault="006542B7" w:rsidP="005D0A05">
            <w:pPr>
              <w:pStyle w:val="TAL"/>
              <w:rPr>
                <w:lang w:eastAsia="en-US"/>
              </w:rPr>
            </w:pPr>
            <w:r w:rsidRPr="00AB5FED">
              <w:rPr>
                <w:lang w:eastAsia="en-US"/>
              </w:rPr>
              <w:t>[R-6.7.2-001]</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0F9A0DE" w14:textId="77777777" w:rsidR="006542B7" w:rsidRPr="00AB5FED" w:rsidRDefault="006542B7" w:rsidP="005D0A05">
            <w:pPr>
              <w:pStyle w:val="TAL"/>
              <w:rPr>
                <w:lang w:eastAsia="en-US"/>
              </w:rPr>
            </w:pPr>
            <w:r w:rsidRPr="00AB5FED">
              <w:rPr>
                <w:lang w:eastAsia="en-US"/>
              </w:rPr>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339D4CE0" w14:textId="77777777" w:rsidR="006542B7" w:rsidRPr="00AB5FED" w:rsidRDefault="006542B7"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49AFA54"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88230E6"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59AACDC"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629F4A9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91BA022" w14:textId="77777777" w:rsidR="006542B7" w:rsidRPr="00AB5FED" w:rsidRDefault="006542B7" w:rsidP="005D0A05">
            <w:pPr>
              <w:pStyle w:val="TAL"/>
              <w:rPr>
                <w:lang w:eastAsia="en-US"/>
              </w:rPr>
            </w:pPr>
            <w:r w:rsidRPr="00AB5FED">
              <w:rPr>
                <w:lang w:eastAsia="en-US"/>
              </w:rPr>
              <w:t>[R-6.7.1-002]</w:t>
            </w:r>
            <w:r w:rsidR="00DF31E2">
              <w:rPr>
                <w:lang w:eastAsia="en-US"/>
              </w:rPr>
              <w:t>,</w:t>
            </w:r>
            <w:r w:rsidRPr="00AB5FED">
              <w:rPr>
                <w:lang w:eastAsia="en-US"/>
              </w:rPr>
              <w:t xml:space="preserve"> </w:t>
            </w:r>
          </w:p>
          <w:p w14:paraId="23DB1304" w14:textId="77777777" w:rsidR="006542B7" w:rsidRPr="00AB5FED" w:rsidRDefault="006542B7" w:rsidP="005D0A05">
            <w:pPr>
              <w:pStyle w:val="TAL"/>
              <w:rPr>
                <w:lang w:eastAsia="en-US"/>
              </w:rPr>
            </w:pPr>
            <w:r w:rsidRPr="00AB5FED">
              <w:rPr>
                <w:lang w:eastAsia="en-US"/>
              </w:rPr>
              <w:t>[R-6.7.2-002]</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75520D" w14:textId="77777777" w:rsidR="006542B7" w:rsidRPr="00AB5FED" w:rsidRDefault="006542B7" w:rsidP="00152694">
            <w:pPr>
              <w:pStyle w:val="TAL"/>
              <w:rPr>
                <w:lang w:eastAsia="en-US"/>
              </w:rPr>
            </w:pPr>
            <w:r>
              <w:rPr>
                <w:lang w:eastAsia="en-US"/>
              </w:rPr>
              <w:t>List of MCPTT users that an MCPTT user is a</w:t>
            </w:r>
            <w:r w:rsidRPr="00AB5FED">
              <w:rPr>
                <w:lang w:eastAsia="en-US"/>
              </w:rPr>
              <w:t>uthoris</w:t>
            </w:r>
            <w:r>
              <w:rPr>
                <w:lang w:eastAsia="en-US"/>
              </w:rPr>
              <w:t>ed</w:t>
            </w:r>
            <w:r w:rsidRPr="00AB5FED">
              <w:rPr>
                <w:lang w:eastAsia="en-US"/>
              </w:rPr>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7DD98F24"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E5550CA" w14:textId="77777777" w:rsidR="006542B7" w:rsidRPr="00AB5FED" w:rsidRDefault="006542B7"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4A0920D6" w14:textId="77777777" w:rsidR="006542B7" w:rsidRPr="00AB5FED" w:rsidRDefault="006542B7"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B3D8835" w14:textId="77777777" w:rsidR="006542B7" w:rsidRPr="00AB5FED" w:rsidRDefault="006542B7" w:rsidP="00EE481A">
            <w:pPr>
              <w:pStyle w:val="TAL"/>
              <w:jc w:val="center"/>
              <w:rPr>
                <w:lang w:eastAsia="en-US"/>
              </w:rPr>
            </w:pPr>
          </w:p>
        </w:tc>
      </w:tr>
      <w:tr w:rsidR="006542B7" w:rsidRPr="00AB5FED" w14:paraId="7544611F"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3FE88C9" w14:textId="77777777" w:rsidR="006542B7" w:rsidRPr="00AB5FED" w:rsidRDefault="006542B7"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26D24463" w14:textId="77777777" w:rsidR="006542B7" w:rsidRDefault="006542B7" w:rsidP="00152694">
            <w:pPr>
              <w:pStyle w:val="TAL"/>
              <w:rPr>
                <w:lang w:eastAsia="en-US"/>
              </w:rPr>
            </w:pPr>
            <w:r>
              <w:rPr>
                <w:lang w:eastAsia="en-US"/>
              </w:rPr>
              <w:t>&gt; MCPTT IDs</w:t>
            </w:r>
          </w:p>
        </w:tc>
        <w:tc>
          <w:tcPr>
            <w:tcW w:w="900" w:type="dxa"/>
            <w:tcBorders>
              <w:top w:val="single" w:sz="4" w:space="0" w:color="auto"/>
              <w:left w:val="single" w:sz="4" w:space="0" w:color="auto"/>
              <w:bottom w:val="single" w:sz="4" w:space="0" w:color="auto"/>
              <w:right w:val="single" w:sz="4" w:space="0" w:color="auto"/>
            </w:tcBorders>
          </w:tcPr>
          <w:p w14:paraId="6B965ABC" w14:textId="77777777" w:rsidR="006542B7" w:rsidRPr="00AB5FED" w:rsidDel="008A1757" w:rsidRDefault="006542B7"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223D729" w14:textId="77777777" w:rsidR="006542B7" w:rsidRPr="00AB5FED" w:rsidDel="008A1757" w:rsidRDefault="006542B7"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401F2EC" w14:textId="77777777" w:rsidR="006542B7" w:rsidRPr="00AB5FED" w:rsidDel="008A1757" w:rsidRDefault="006542B7"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9D115F6" w14:textId="77777777" w:rsidR="006542B7" w:rsidRPr="00AB5FED" w:rsidDel="008A1757" w:rsidRDefault="006542B7" w:rsidP="00EE481A">
            <w:pPr>
              <w:pStyle w:val="TAL"/>
              <w:jc w:val="center"/>
              <w:rPr>
                <w:lang w:eastAsia="zh-CN"/>
              </w:rPr>
            </w:pPr>
            <w:r>
              <w:rPr>
                <w:lang w:eastAsia="zh-CN"/>
              </w:rPr>
              <w:t>Y</w:t>
            </w:r>
          </w:p>
        </w:tc>
      </w:tr>
      <w:tr w:rsidR="006542B7" w:rsidRPr="00AB5FED" w14:paraId="53F9294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B4ECB89" w14:textId="77777777" w:rsidR="006542B7" w:rsidRPr="00AB5FED" w:rsidRDefault="006542B7" w:rsidP="005D0A05">
            <w:pPr>
              <w:pStyle w:val="TAL"/>
              <w:rPr>
                <w:lang w:eastAsia="en-US"/>
              </w:rPr>
            </w:pPr>
            <w:r w:rsidRPr="00AB5FED">
              <w:rPr>
                <w:lang w:eastAsia="en-US"/>
              </w:rPr>
              <w:t>[R-6.7.2-003]</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E3288C" w14:textId="77777777" w:rsidR="006542B7" w:rsidRPr="00AB5FED" w:rsidRDefault="006542B7" w:rsidP="005D0A05">
            <w:pPr>
              <w:pStyle w:val="TAL"/>
              <w:rPr>
                <w:lang w:eastAsia="en-US"/>
              </w:rPr>
            </w:pPr>
            <w:r w:rsidRPr="00AB5FED">
              <w:rPr>
                <w:lang w:eastAsia="en-US"/>
              </w:rPr>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3D9784A3" w14:textId="77777777" w:rsidR="006542B7" w:rsidRPr="00AB5FED" w:rsidRDefault="006542B7"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8C82BC4"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243F424"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3F9DF51"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731A2C3A"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8B05BC9" w14:textId="77777777" w:rsidR="006542B7" w:rsidRPr="00AB5FED" w:rsidRDefault="006542B7" w:rsidP="005D0A05">
            <w:pPr>
              <w:pStyle w:val="TAL"/>
              <w:rPr>
                <w:lang w:eastAsia="en-US"/>
              </w:rPr>
            </w:pPr>
            <w:r w:rsidRPr="00AB5FED">
              <w:rPr>
                <w:lang w:eastAsia="en-US"/>
              </w:rPr>
              <w:t>[R-6.7.1-004]</w:t>
            </w:r>
            <w:r w:rsidR="00DF31E2">
              <w:rPr>
                <w:lang w:eastAsia="en-US"/>
              </w:rPr>
              <w:t>,</w:t>
            </w:r>
            <w:r w:rsidRPr="00AB5FED">
              <w:rPr>
                <w:lang w:eastAsia="en-US"/>
              </w:rPr>
              <w:br/>
              <w:t>[R-6.7.2-003]</w:t>
            </w:r>
            <w:r w:rsidR="00DF31E2">
              <w:rPr>
                <w:lang w:eastAsia="en-US"/>
              </w:rPr>
              <w:t>,</w:t>
            </w:r>
            <w:r w:rsidRPr="00AB5FED">
              <w:rPr>
                <w:lang w:eastAsia="en-US"/>
              </w:rPr>
              <w:br/>
              <w:t>[R-6.7.2-004]</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BDF833" w14:textId="77777777" w:rsidR="006542B7" w:rsidRPr="00AB5FED" w:rsidRDefault="006542B7" w:rsidP="005D0A05">
            <w:pPr>
              <w:pStyle w:val="TAL"/>
              <w:rPr>
                <w:lang w:eastAsia="en-US"/>
              </w:rPr>
            </w:pPr>
            <w:r w:rsidRPr="00AB5FED">
              <w:rPr>
                <w:lang w:eastAsia="en-US"/>
              </w:rPr>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52E78F9F"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87DB176"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90DC885"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0D26931"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7B73FC45"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4E1FAC73" w14:textId="77777777" w:rsidR="006542B7" w:rsidRPr="00AB5FED" w:rsidRDefault="006542B7" w:rsidP="005D0A05">
            <w:pPr>
              <w:pStyle w:val="TAL"/>
              <w:rPr>
                <w:lang w:eastAsia="en-US"/>
              </w:rPr>
            </w:pPr>
            <w:r w:rsidRPr="00AB5FED">
              <w:rPr>
                <w:lang w:eastAsia="en-US"/>
              </w:rPr>
              <w:t>[R-6.7.1-010]</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30278987" w14:textId="77777777" w:rsidR="006542B7" w:rsidRPr="00AB5FED" w:rsidRDefault="006542B7" w:rsidP="005D0A05">
            <w:pPr>
              <w:pStyle w:val="TAL"/>
              <w:rPr>
                <w:lang w:eastAsia="en-US"/>
              </w:rPr>
            </w:pPr>
            <w:r w:rsidRPr="00AB5FED">
              <w:rPr>
                <w:lang w:eastAsia="en-US"/>
              </w:rPr>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77D3BA09" w14:textId="77777777" w:rsidR="006542B7" w:rsidRPr="00AB5FED" w:rsidRDefault="006542B7"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094DBBD"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9BEADDD"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320C6B5"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6735A9D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BA1E033" w14:textId="77777777" w:rsidR="006542B7" w:rsidRPr="00AB5FED" w:rsidRDefault="006542B7" w:rsidP="005D0A05">
            <w:pPr>
              <w:pStyle w:val="TAL"/>
              <w:rPr>
                <w:lang w:eastAsia="en-US"/>
              </w:rPr>
            </w:pPr>
            <w:r w:rsidRPr="00AB5FED">
              <w:rPr>
                <w:lang w:eastAsia="en-US"/>
              </w:rPr>
              <w:t>[R-6.7.1-013]</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7C22C530" w14:textId="77777777" w:rsidR="006542B7" w:rsidRPr="00AB5FED" w:rsidRDefault="006542B7" w:rsidP="00CD13AE">
            <w:pPr>
              <w:pStyle w:val="TAL"/>
              <w:rPr>
                <w:lang w:eastAsia="en-US"/>
              </w:rPr>
            </w:pPr>
            <w:r w:rsidRPr="00AB5FED">
              <w:rPr>
                <w:lang w:eastAsia="en-US"/>
              </w:rPr>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5CF3B946"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0D178F92"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BEB7F0C"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475D33C"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6E3C9E68"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0C29A45" w14:textId="77777777" w:rsidR="006542B7" w:rsidRPr="00AB5FED" w:rsidRDefault="006542B7" w:rsidP="005D0A05">
            <w:pPr>
              <w:pStyle w:val="TAL"/>
              <w:rPr>
                <w:lang w:eastAsia="en-US"/>
              </w:rPr>
            </w:pPr>
            <w:r w:rsidRPr="00427AD1">
              <w:rPr>
                <w:lang w:eastAsia="en-US"/>
              </w:rPr>
              <w:t>[R-6.7.6-001]</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14A4FCC5" w14:textId="77777777" w:rsidR="006542B7" w:rsidRPr="00AB5FED" w:rsidRDefault="006542B7" w:rsidP="00CD13AE">
            <w:pPr>
              <w:pStyle w:val="TAL"/>
              <w:rPr>
                <w:lang w:eastAsia="en-US"/>
              </w:rPr>
            </w:pPr>
            <w:r w:rsidRPr="00427AD1">
              <w:rPr>
                <w:lang w:eastAsia="en-US"/>
              </w:rPr>
              <w:t xml:space="preserve">Authorized to make a </w:t>
            </w:r>
            <w:r>
              <w:rPr>
                <w:lang w:eastAsia="en-US"/>
              </w:rPr>
              <w:t>private call</w:t>
            </w:r>
            <w:r>
              <w:rPr>
                <w:lang w:eastAsia="en-US"/>
              </w:rPr>
              <w:noBreakHyphen/>
              <w:t>back</w:t>
            </w:r>
            <w:r w:rsidRPr="00427AD1">
              <w:rPr>
                <w:lang w:eastAsia="en-US"/>
              </w:rPr>
              <w:t xml:space="preserve"> request</w:t>
            </w:r>
          </w:p>
        </w:tc>
        <w:tc>
          <w:tcPr>
            <w:tcW w:w="900" w:type="dxa"/>
            <w:tcBorders>
              <w:top w:val="single" w:sz="4" w:space="0" w:color="auto"/>
              <w:left w:val="single" w:sz="4" w:space="0" w:color="auto"/>
              <w:bottom w:val="single" w:sz="4" w:space="0" w:color="auto"/>
              <w:right w:val="single" w:sz="4" w:space="0" w:color="auto"/>
            </w:tcBorders>
          </w:tcPr>
          <w:p w14:paraId="1881D1C8" w14:textId="77777777" w:rsidR="006542B7" w:rsidRPr="00AB5FED" w:rsidRDefault="006542B7"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4759B2AF" w14:textId="77777777" w:rsidR="006542B7" w:rsidRPr="00AB5FED" w:rsidRDefault="006542B7"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728B2EC" w14:textId="77777777" w:rsidR="006542B7" w:rsidRPr="00AB5FED" w:rsidRDefault="006542B7"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F64EF49" w14:textId="77777777" w:rsidR="006542B7" w:rsidRPr="00AB5FED" w:rsidRDefault="006542B7" w:rsidP="00EE481A">
            <w:pPr>
              <w:pStyle w:val="TAL"/>
              <w:jc w:val="center"/>
              <w:rPr>
                <w:lang w:eastAsia="zh-CN"/>
              </w:rPr>
            </w:pPr>
            <w:r>
              <w:rPr>
                <w:lang w:eastAsia="zh-CN"/>
              </w:rPr>
              <w:t>Y</w:t>
            </w:r>
          </w:p>
        </w:tc>
      </w:tr>
      <w:tr w:rsidR="006542B7" w:rsidRPr="00AB5FED" w14:paraId="1E53EEE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695E249" w14:textId="77777777" w:rsidR="006542B7" w:rsidRPr="00AB5FED" w:rsidRDefault="006542B7" w:rsidP="005D0A05">
            <w:pPr>
              <w:pStyle w:val="TAL"/>
              <w:rPr>
                <w:lang w:eastAsia="en-US"/>
              </w:rPr>
            </w:pPr>
            <w:r w:rsidRPr="00427AD1">
              <w:rPr>
                <w:lang w:eastAsia="en-US"/>
              </w:rPr>
              <w:t>[R-6.7.6-004</w:t>
            </w:r>
            <w:r w:rsidRPr="00427AD1">
              <w:rPr>
                <w:rFonts w:hint="eastAsia"/>
                <w:lang w:eastAsia="zh-CN"/>
              </w:rPr>
              <w:t>]</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5F16D093" w14:textId="77777777" w:rsidR="006542B7" w:rsidRPr="00AB5FED" w:rsidRDefault="006542B7" w:rsidP="00CD13AE">
            <w:pPr>
              <w:pStyle w:val="TAL"/>
              <w:rPr>
                <w:lang w:eastAsia="en-US"/>
              </w:rPr>
            </w:pPr>
            <w:r w:rsidRPr="00427AD1">
              <w:rPr>
                <w:lang w:eastAsia="en-US"/>
              </w:rPr>
              <w:t xml:space="preserve">Authorized to cancel a </w:t>
            </w:r>
            <w:r>
              <w:rPr>
                <w:lang w:eastAsia="en-US"/>
              </w:rPr>
              <w:t>private call</w:t>
            </w:r>
            <w:r>
              <w:rPr>
                <w:lang w:eastAsia="en-US"/>
              </w:rPr>
              <w:noBreakHyphen/>
              <w:t>back</w:t>
            </w:r>
            <w:r w:rsidRPr="00427AD1">
              <w:rPr>
                <w:lang w:eastAsia="en-US"/>
              </w:rPr>
              <w:t xml:space="preserve"> request</w:t>
            </w:r>
          </w:p>
        </w:tc>
        <w:tc>
          <w:tcPr>
            <w:tcW w:w="900" w:type="dxa"/>
            <w:tcBorders>
              <w:top w:val="single" w:sz="4" w:space="0" w:color="auto"/>
              <w:left w:val="single" w:sz="4" w:space="0" w:color="auto"/>
              <w:bottom w:val="single" w:sz="4" w:space="0" w:color="auto"/>
              <w:right w:val="single" w:sz="4" w:space="0" w:color="auto"/>
            </w:tcBorders>
          </w:tcPr>
          <w:p w14:paraId="094C913D" w14:textId="77777777" w:rsidR="006542B7" w:rsidRPr="00AB5FED" w:rsidRDefault="006542B7"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596C91F9" w14:textId="77777777" w:rsidR="006542B7" w:rsidRPr="00AB5FED" w:rsidRDefault="006542B7"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528DBDE" w14:textId="77777777" w:rsidR="006542B7" w:rsidRPr="00AB5FED" w:rsidRDefault="006542B7" w:rsidP="00EE481A">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B87A864" w14:textId="77777777" w:rsidR="006542B7" w:rsidRPr="00AB5FED" w:rsidRDefault="006542B7" w:rsidP="00EE481A">
            <w:pPr>
              <w:pStyle w:val="TAL"/>
              <w:jc w:val="center"/>
              <w:rPr>
                <w:lang w:eastAsia="zh-CN"/>
              </w:rPr>
            </w:pPr>
            <w:r>
              <w:rPr>
                <w:lang w:eastAsia="zh-CN"/>
              </w:rPr>
              <w:t>Y</w:t>
            </w:r>
          </w:p>
        </w:tc>
      </w:tr>
      <w:tr w:rsidR="006542B7" w:rsidRPr="00AB5FED" w14:paraId="09B1CE19"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4FFEC9B" w14:textId="77777777" w:rsidR="006542B7" w:rsidRPr="00AB5FED" w:rsidRDefault="006542B7" w:rsidP="005D0A05">
            <w:pPr>
              <w:pStyle w:val="TAL"/>
              <w:rPr>
                <w:lang w:eastAsia="en-US"/>
              </w:rPr>
            </w:pPr>
            <w:r w:rsidRPr="00AB5FED">
              <w:rPr>
                <w:lang w:eastAsia="en-US"/>
              </w:rPr>
              <w:lastRenderedPageBreak/>
              <w:t>[R-6.8.7.4.2-001]</w:t>
            </w:r>
            <w:r w:rsidR="00814225">
              <w:rPr>
                <w:lang w:eastAsia="en-US"/>
              </w:rPr>
              <w:t>,</w:t>
            </w:r>
            <w:r w:rsidRPr="00AB5FED">
              <w:rPr>
                <w:lang w:eastAsia="en-US"/>
              </w:rPr>
              <w:br/>
              <w:t>[R-6.8.7.4.2-002]</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24B8FF" w14:textId="77777777" w:rsidR="006542B7" w:rsidRPr="00AB5FED" w:rsidRDefault="006542B7" w:rsidP="00CD13AE">
            <w:pPr>
              <w:pStyle w:val="TAL"/>
              <w:rPr>
                <w:lang w:eastAsia="en-US"/>
              </w:rPr>
            </w:pPr>
            <w:r w:rsidRPr="00AB5FED">
              <w:rPr>
                <w:lang w:eastAsia="en-US"/>
              </w:rPr>
              <w:t>Authorisation of a</w:t>
            </w:r>
            <w:r>
              <w:rPr>
                <w:lang w:eastAsia="en-US"/>
              </w:rPr>
              <w:t>n MCPTT</w:t>
            </w:r>
            <w:r w:rsidRPr="00AB5FED">
              <w:rPr>
                <w:lang w:eastAsia="en-US"/>
              </w:rPr>
              <w:t xml:space="preserve"> user to cancel an emergency alert on any MCPTT UE of any </w:t>
            </w:r>
            <w:r>
              <w:rPr>
                <w:lang w:eastAsia="en-US"/>
              </w:rPr>
              <w:t xml:space="preserve">MCPTT </w:t>
            </w:r>
            <w:r w:rsidRPr="00AB5FED">
              <w:rPr>
                <w:lang w:eastAsia="en-US"/>
              </w:rPr>
              <w:t>user</w:t>
            </w:r>
          </w:p>
        </w:tc>
        <w:tc>
          <w:tcPr>
            <w:tcW w:w="900" w:type="dxa"/>
            <w:tcBorders>
              <w:top w:val="single" w:sz="4" w:space="0" w:color="auto"/>
              <w:left w:val="single" w:sz="4" w:space="0" w:color="auto"/>
              <w:bottom w:val="single" w:sz="4" w:space="0" w:color="auto"/>
              <w:right w:val="single" w:sz="4" w:space="0" w:color="auto"/>
            </w:tcBorders>
          </w:tcPr>
          <w:p w14:paraId="50D9DB70"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50C4387F"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2B82DB1"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EBD92B4"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53CD2013"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53C4C3C" w14:textId="77777777" w:rsidR="006542B7" w:rsidRPr="00AB5FED" w:rsidRDefault="006542B7" w:rsidP="005D0A05">
            <w:pPr>
              <w:pStyle w:val="TAL"/>
              <w:rPr>
                <w:lang w:eastAsia="en-US"/>
              </w:rPr>
            </w:pPr>
            <w:r w:rsidRPr="00AB5FED">
              <w:rPr>
                <w:lang w:eastAsia="en-US"/>
              </w:rPr>
              <w:t>[R-6.13.4-001]</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5454148" w14:textId="77777777" w:rsidR="006542B7" w:rsidRPr="00AB5FED" w:rsidRDefault="006542B7" w:rsidP="00CD13AE">
            <w:pPr>
              <w:pStyle w:val="TAL"/>
              <w:rPr>
                <w:lang w:eastAsia="en-US"/>
              </w:rPr>
            </w:pPr>
            <w:r w:rsidRPr="00AB5FED">
              <w:rPr>
                <w:lang w:eastAsia="en-US"/>
              </w:rPr>
              <w:t xml:space="preserve">Authorisation for a </w:t>
            </w:r>
            <w:r>
              <w:rPr>
                <w:lang w:eastAsia="en-US"/>
              </w:rPr>
              <w:t xml:space="preserve">MCPTT </w:t>
            </w:r>
            <w:r w:rsidRPr="00AB5FED">
              <w:rPr>
                <w:lang w:eastAsia="en-US"/>
              </w:rPr>
              <w:t>user to enable/disable a</w:t>
            </w:r>
            <w:r>
              <w:rPr>
                <w:lang w:eastAsia="en-US"/>
              </w:rPr>
              <w:t>n MCPTT</w:t>
            </w:r>
            <w:r w:rsidRPr="00AB5FED">
              <w:rPr>
                <w:lang w:eastAsia="en-US"/>
              </w:rPr>
              <w:t xml:space="preserve"> user</w:t>
            </w:r>
          </w:p>
        </w:tc>
        <w:tc>
          <w:tcPr>
            <w:tcW w:w="900" w:type="dxa"/>
            <w:tcBorders>
              <w:top w:val="single" w:sz="4" w:space="0" w:color="auto"/>
              <w:left w:val="single" w:sz="4" w:space="0" w:color="auto"/>
              <w:bottom w:val="single" w:sz="4" w:space="0" w:color="auto"/>
              <w:right w:val="single" w:sz="4" w:space="0" w:color="auto"/>
            </w:tcBorders>
          </w:tcPr>
          <w:p w14:paraId="7CE65CCA"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2C82B87B"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DEC0D58"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3C8A775"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18D023C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F545A4E" w14:textId="77777777" w:rsidR="006542B7" w:rsidRPr="00AB5FED" w:rsidRDefault="006542B7" w:rsidP="005D0A05">
            <w:pPr>
              <w:pStyle w:val="TAL"/>
              <w:rPr>
                <w:lang w:eastAsia="en-US"/>
              </w:rPr>
            </w:pPr>
            <w:r w:rsidRPr="00AB5FED">
              <w:rPr>
                <w:lang w:eastAsia="en-US"/>
              </w:rPr>
              <w:t>[R-6.13.4-003]</w:t>
            </w:r>
            <w:r w:rsidR="00DF31E2">
              <w:rPr>
                <w:lang w:eastAsia="en-US"/>
              </w:rPr>
              <w:t>,</w:t>
            </w:r>
            <w:r w:rsidRPr="00AB5FED">
              <w:rPr>
                <w:lang w:eastAsia="en-US"/>
              </w:rPr>
              <w:br/>
              <w:t>[R-6.13.4-005]</w:t>
            </w:r>
            <w:r w:rsidR="00DF31E2">
              <w:rPr>
                <w:lang w:eastAsia="en-US"/>
              </w:rPr>
              <w:t>,</w:t>
            </w:r>
            <w:r w:rsidRPr="00AB5FED">
              <w:rPr>
                <w:lang w:eastAsia="en-US"/>
              </w:rPr>
              <w:br/>
              <w:t>[R-6.13.4-006]</w:t>
            </w:r>
            <w:r w:rsidR="00DF31E2">
              <w:rPr>
                <w:lang w:eastAsia="en-US"/>
              </w:rPr>
              <w:t>,</w:t>
            </w:r>
            <w:r w:rsidRPr="00AB5FED">
              <w:rPr>
                <w:lang w:eastAsia="en-US"/>
              </w:rPr>
              <w:br/>
              <w:t>[R-6.13.4-007]</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1967A2" w14:textId="77777777" w:rsidR="006542B7" w:rsidRPr="00AB5FED" w:rsidRDefault="006542B7" w:rsidP="00CD13AE">
            <w:pPr>
              <w:pStyle w:val="TAL"/>
              <w:rPr>
                <w:lang w:eastAsia="en-US"/>
              </w:rPr>
            </w:pPr>
            <w:r w:rsidRPr="00AB5FED">
              <w:rPr>
                <w:lang w:eastAsia="en-US"/>
              </w:rPr>
              <w:t>Authorisation for a</w:t>
            </w:r>
            <w:r>
              <w:rPr>
                <w:lang w:eastAsia="en-US"/>
              </w:rPr>
              <w:t>n MCPTT</w:t>
            </w:r>
            <w:r w:rsidRPr="00AB5FED">
              <w:rPr>
                <w:lang w:eastAsia="en-US"/>
              </w:rPr>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03A99117"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B2FCDAA"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3F1AFFA"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9F8CCA8"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4901F5C7"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3F91523" w14:textId="77777777" w:rsidR="006542B7" w:rsidRPr="00AB5FED" w:rsidRDefault="006542B7" w:rsidP="005D0A05">
            <w:pPr>
              <w:pStyle w:val="TAL"/>
              <w:rPr>
                <w:lang w:eastAsia="en-US"/>
              </w:rPr>
            </w:pPr>
            <w:r w:rsidRPr="00AB5FED">
              <w:rPr>
                <w:lang w:eastAsia="en-US"/>
              </w:rPr>
              <w:t>[R-6.2.3.4-001]</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05AC87A8" w14:textId="77777777" w:rsidR="006542B7" w:rsidRPr="00AB5FED" w:rsidRDefault="006542B7" w:rsidP="005D0A05">
            <w:pPr>
              <w:pStyle w:val="TAL"/>
              <w:rPr>
                <w:lang w:eastAsia="en-US"/>
              </w:rPr>
            </w:pPr>
            <w:r w:rsidRPr="00AB5FED">
              <w:rPr>
                <w:lang w:eastAsia="en-US"/>
              </w:rPr>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46DCE464"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23329830"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67052454"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B4FA1E0"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110CA021"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B3EA03E" w14:textId="77777777" w:rsidR="006542B7" w:rsidRPr="00AB5FED" w:rsidRDefault="006542B7" w:rsidP="005D0A05">
            <w:pPr>
              <w:pStyle w:val="TAL"/>
              <w:rPr>
                <w:lang w:eastAsia="en-US"/>
              </w:rPr>
            </w:pPr>
            <w:r w:rsidRPr="00AB5FED">
              <w:rPr>
                <w:lang w:eastAsia="en-US"/>
              </w:rPr>
              <w:t>[R-7.14-002]</w:t>
            </w:r>
            <w:r w:rsidR="00814225">
              <w:rPr>
                <w:lang w:eastAsia="en-US"/>
              </w:rPr>
              <w:t>,</w:t>
            </w:r>
          </w:p>
          <w:p w14:paraId="5C965944" w14:textId="77777777" w:rsidR="006542B7" w:rsidRPr="00AB5FED" w:rsidRDefault="006542B7" w:rsidP="005D0A05">
            <w:pPr>
              <w:pStyle w:val="TAL"/>
              <w:rPr>
                <w:lang w:eastAsia="en-US"/>
              </w:rPr>
            </w:pPr>
            <w:r w:rsidRPr="00AB5FED">
              <w:rPr>
                <w:lang w:eastAsia="en-US"/>
              </w:rPr>
              <w:t>[R-7.14-003]</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EEB7187" w14:textId="77777777" w:rsidR="006542B7" w:rsidRPr="00AB5FED" w:rsidRDefault="006542B7" w:rsidP="005D0A05">
            <w:pPr>
              <w:pStyle w:val="TAL"/>
              <w:rPr>
                <w:lang w:eastAsia="en-US"/>
              </w:rPr>
            </w:pPr>
            <w:r w:rsidRPr="00AB5FED">
              <w:rPr>
                <w:lang w:eastAsia="en-US"/>
              </w:rPr>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796F0A20" w14:textId="77777777" w:rsidR="006542B7" w:rsidRPr="00AB5FED" w:rsidRDefault="006542B7" w:rsidP="00EE481A">
            <w:pPr>
              <w:pStyle w:val="TAL"/>
              <w:jc w:val="center"/>
              <w:rPr>
                <w:lang w:eastAsia="en-US"/>
              </w:rPr>
            </w:pPr>
            <w:r w:rsidRPr="00AB5FED">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3E475C5"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E86E20D"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79B049B"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191A166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C67C22B" w14:textId="77777777" w:rsidR="006542B7" w:rsidRPr="00AB5FED" w:rsidRDefault="006542B7" w:rsidP="005D0A05">
            <w:pPr>
              <w:pStyle w:val="TAL"/>
              <w:rPr>
                <w:lang w:eastAsia="en-US"/>
              </w:rPr>
            </w:pPr>
            <w:r w:rsidRPr="00AB5FED">
              <w:rPr>
                <w:lang w:eastAsia="en-US"/>
              </w:rPr>
              <w:t>[R-5.1.5-004]</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390BD98" w14:textId="77777777" w:rsidR="006542B7" w:rsidRPr="00AB5FED" w:rsidRDefault="006542B7" w:rsidP="005D0A05">
            <w:pPr>
              <w:pStyle w:val="TAL"/>
              <w:rPr>
                <w:lang w:eastAsia="en-US"/>
              </w:rPr>
            </w:pPr>
            <w:r w:rsidRPr="00AB5FED">
              <w:rPr>
                <w:lang w:eastAsia="en-US"/>
              </w:rPr>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02C63F1F" w14:textId="77777777" w:rsidR="006542B7" w:rsidRPr="00AB5FED" w:rsidRDefault="006542B7" w:rsidP="00EE481A">
            <w:pPr>
              <w:pStyle w:val="TAL"/>
              <w:jc w:val="center"/>
              <w:rPr>
                <w:lang w:eastAsia="en-US"/>
              </w:rPr>
            </w:pPr>
            <w:r w:rsidRPr="00AB5FED">
              <w:rPr>
                <w:lang w:eastAsia="en-US"/>
              </w:rPr>
              <w:t>N</w:t>
            </w:r>
          </w:p>
        </w:tc>
        <w:tc>
          <w:tcPr>
            <w:tcW w:w="990" w:type="dxa"/>
            <w:tcBorders>
              <w:top w:val="single" w:sz="4" w:space="0" w:color="auto"/>
              <w:left w:val="single" w:sz="4" w:space="0" w:color="auto"/>
              <w:bottom w:val="single" w:sz="4" w:space="0" w:color="auto"/>
              <w:right w:val="single" w:sz="4" w:space="0" w:color="auto"/>
            </w:tcBorders>
          </w:tcPr>
          <w:p w14:paraId="0A704602"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03A619F"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ABFBF49"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0A76E920"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8D9EBBC" w14:textId="77777777" w:rsidR="006542B7" w:rsidRPr="00AB5FED" w:rsidRDefault="006542B7" w:rsidP="005D0A05">
            <w:pPr>
              <w:pStyle w:val="TAL"/>
              <w:rPr>
                <w:lang w:eastAsia="en-US"/>
              </w:rPr>
            </w:pPr>
            <w:r w:rsidRPr="00AB5FED">
              <w:rPr>
                <w:lang w:eastAsia="en-US"/>
              </w:rPr>
              <w:t>[R-5.5.2-009]</w:t>
            </w:r>
            <w:r w:rsidR="00DF31E2">
              <w:rPr>
                <w:lang w:eastAsia="en-US"/>
              </w:rPr>
              <w:t xml:space="preserve"> of </w:t>
            </w:r>
            <w:r w:rsidR="00DF31E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7B354E9E" w14:textId="77777777" w:rsidR="006542B7" w:rsidRPr="00AB5FED" w:rsidRDefault="006542B7" w:rsidP="00796E30">
            <w:pPr>
              <w:pStyle w:val="TAL"/>
              <w:rPr>
                <w:lang w:eastAsia="en-US"/>
              </w:rPr>
            </w:pPr>
            <w:r w:rsidRPr="00AB5FED">
              <w:rPr>
                <w:lang w:eastAsia="en-US"/>
              </w:rPr>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4715F840"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30E18040" w14:textId="77777777" w:rsidR="006542B7" w:rsidRPr="00AB5FED" w:rsidRDefault="006542B7" w:rsidP="00EE481A">
            <w:pPr>
              <w:pStyle w:val="TAL"/>
              <w:jc w:val="center"/>
              <w:rPr>
                <w:lang w:eastAsia="en-US"/>
              </w:rPr>
            </w:pPr>
            <w:r w:rsidRPr="00AB5FED">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601D849" w14:textId="77777777" w:rsidR="006542B7" w:rsidRPr="00AB5FED" w:rsidRDefault="006542B7" w:rsidP="00EE481A">
            <w:pPr>
              <w:pStyle w:val="TAL"/>
              <w:jc w:val="center"/>
              <w:rPr>
                <w:lang w:eastAsia="en-US"/>
              </w:rPr>
            </w:pPr>
            <w:r w:rsidRPr="00AB5FED">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FD35BD6" w14:textId="77777777" w:rsidR="006542B7" w:rsidRPr="00AB5FED" w:rsidRDefault="006542B7" w:rsidP="00EE481A">
            <w:pPr>
              <w:pStyle w:val="TAL"/>
              <w:jc w:val="center"/>
              <w:rPr>
                <w:lang w:eastAsia="en-US"/>
              </w:rPr>
            </w:pPr>
            <w:r w:rsidRPr="00AB5FED">
              <w:rPr>
                <w:rFonts w:hint="eastAsia"/>
                <w:lang w:eastAsia="zh-CN"/>
              </w:rPr>
              <w:t>Y</w:t>
            </w:r>
          </w:p>
        </w:tc>
      </w:tr>
      <w:tr w:rsidR="006542B7" w:rsidRPr="00AB5FED" w14:paraId="20FCE9AC"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EDA35F0" w14:textId="77777777" w:rsidR="006542B7" w:rsidRPr="009234FE" w:rsidRDefault="006542B7" w:rsidP="00133C6C">
            <w:pPr>
              <w:pStyle w:val="TAL"/>
              <w:rPr>
                <w:lang w:eastAsia="en-US"/>
              </w:rPr>
            </w:pPr>
            <w:r w:rsidRPr="009234FE">
              <w:rPr>
                <w:lang w:eastAsia="en-US"/>
              </w:rPr>
              <w:t>[R-6.4.6.1-001]</w:t>
            </w:r>
            <w:r w:rsidR="00814225">
              <w:rPr>
                <w:lang w:eastAsia="en-US"/>
              </w:rPr>
              <w:t>,</w:t>
            </w:r>
          </w:p>
          <w:p w14:paraId="6453EC56" w14:textId="77777777" w:rsidR="006542B7" w:rsidRPr="00AB5FED" w:rsidRDefault="006542B7" w:rsidP="005D0A05">
            <w:pPr>
              <w:pStyle w:val="TAL"/>
              <w:rPr>
                <w:lang w:eastAsia="en-US"/>
              </w:rPr>
            </w:pPr>
            <w:r w:rsidRPr="009234FE">
              <w:rPr>
                <w:lang w:eastAsia="en-US"/>
              </w:rPr>
              <w:t>[R-6.4.6.1-004]</w:t>
            </w:r>
            <w:r w:rsidR="00DF31E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29E8945" w14:textId="77777777" w:rsidR="006542B7" w:rsidRPr="00AB5FED" w:rsidRDefault="006542B7" w:rsidP="00796E30">
            <w:pPr>
              <w:pStyle w:val="TAL"/>
              <w:rPr>
                <w:lang w:eastAsia="en-US"/>
              </w:rPr>
            </w:pPr>
            <w:r w:rsidRPr="004E0659">
              <w:rPr>
                <w:rFonts w:cs="Arial"/>
                <w:szCs w:val="18"/>
                <w:lang w:eastAsia="en-US"/>
              </w:rPr>
              <w:t>List of</w:t>
            </w:r>
            <w:r>
              <w:rPr>
                <w:rFonts w:cs="Arial"/>
                <w:szCs w:val="18"/>
                <w:lang w:eastAsia="en-US"/>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1704D05F" w14:textId="77777777" w:rsidR="006542B7" w:rsidRPr="00AB5FED" w:rsidRDefault="006542B7"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2EBA77C0" w14:textId="77777777" w:rsidR="006542B7" w:rsidRPr="00AB5FED" w:rsidRDefault="006542B7"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4290C3D0" w14:textId="77777777" w:rsidR="006542B7" w:rsidRPr="00AB5FED" w:rsidRDefault="006542B7"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6B4CBD8" w14:textId="77777777" w:rsidR="006542B7" w:rsidRPr="00AB5FED" w:rsidRDefault="006542B7" w:rsidP="00EE481A">
            <w:pPr>
              <w:pStyle w:val="TAL"/>
              <w:jc w:val="center"/>
              <w:rPr>
                <w:lang w:eastAsia="zh-CN"/>
              </w:rPr>
            </w:pPr>
          </w:p>
        </w:tc>
      </w:tr>
      <w:tr w:rsidR="006542B7" w:rsidRPr="00AB5FED" w14:paraId="105CE7E2"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19D3AE9" w14:textId="77777777" w:rsidR="006542B7" w:rsidRPr="009234FE" w:rsidRDefault="006542B7" w:rsidP="00133C6C">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27E9C4CD" w14:textId="77777777" w:rsidR="006542B7" w:rsidRPr="004E0659" w:rsidRDefault="006542B7" w:rsidP="00796E30">
            <w:pPr>
              <w:pStyle w:val="TAL"/>
              <w:rPr>
                <w:rFonts w:cs="Arial"/>
                <w:szCs w:val="18"/>
                <w:lang w:eastAsia="en-US"/>
              </w:rPr>
            </w:pPr>
            <w:r>
              <w:rPr>
                <w:rFonts w:cs="Arial"/>
                <w:szCs w:val="18"/>
                <w:lang w:eastAsia="en-US"/>
              </w:rPr>
              <w:t>&gt; MCPTT IDs</w:t>
            </w:r>
          </w:p>
        </w:tc>
        <w:tc>
          <w:tcPr>
            <w:tcW w:w="900" w:type="dxa"/>
            <w:tcBorders>
              <w:top w:val="single" w:sz="4" w:space="0" w:color="auto"/>
              <w:left w:val="single" w:sz="4" w:space="0" w:color="auto"/>
              <w:bottom w:val="single" w:sz="4" w:space="0" w:color="auto"/>
              <w:right w:val="single" w:sz="4" w:space="0" w:color="auto"/>
            </w:tcBorders>
          </w:tcPr>
          <w:p w14:paraId="4E2FC33D" w14:textId="77777777" w:rsidR="006542B7" w:rsidRPr="00E7400D" w:rsidRDefault="006542B7"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961E20A" w14:textId="77777777" w:rsidR="006542B7" w:rsidRPr="00E7400D" w:rsidRDefault="006542B7"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B295C2B" w14:textId="77777777" w:rsidR="006542B7" w:rsidRPr="00AF0E90" w:rsidRDefault="006542B7"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CC1C2D9" w14:textId="77777777" w:rsidR="006542B7" w:rsidRPr="00AF0E90" w:rsidRDefault="006542B7" w:rsidP="00EE481A">
            <w:pPr>
              <w:pStyle w:val="TAL"/>
              <w:jc w:val="center"/>
              <w:rPr>
                <w:lang w:eastAsia="zh-CN"/>
              </w:rPr>
            </w:pPr>
            <w:r>
              <w:rPr>
                <w:lang w:eastAsia="zh-CN"/>
              </w:rPr>
              <w:t>Y</w:t>
            </w:r>
          </w:p>
        </w:tc>
      </w:tr>
      <w:tr w:rsidR="005A3E44" w:rsidRPr="00AB5FED" w14:paraId="1C65FAB0"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73895E7" w14:textId="77777777" w:rsidR="005A3E44" w:rsidRPr="009234FE" w:rsidRDefault="005A3E44" w:rsidP="00133C6C">
            <w:pPr>
              <w:pStyle w:val="TAL"/>
              <w:rPr>
                <w:lang w:eastAsia="en-US"/>
              </w:rPr>
            </w:pPr>
            <w:r>
              <w:rPr>
                <w:lang w:eastAsia="en-US"/>
              </w:rPr>
              <w:t>Subclause 10.15.3</w:t>
            </w:r>
          </w:p>
        </w:tc>
        <w:tc>
          <w:tcPr>
            <w:tcW w:w="3235" w:type="dxa"/>
            <w:tcBorders>
              <w:top w:val="single" w:sz="4" w:space="0" w:color="auto"/>
              <w:left w:val="single" w:sz="4" w:space="0" w:color="auto"/>
              <w:bottom w:val="single" w:sz="4" w:space="0" w:color="auto"/>
              <w:right w:val="single" w:sz="4" w:space="0" w:color="auto"/>
            </w:tcBorders>
          </w:tcPr>
          <w:p w14:paraId="30DB9FBA" w14:textId="77777777" w:rsidR="005A3E44" w:rsidRDefault="005A3E44" w:rsidP="00796E30">
            <w:pPr>
              <w:pStyle w:val="TAL"/>
              <w:rPr>
                <w:rFonts w:cs="Arial"/>
                <w:szCs w:val="18"/>
                <w:lang w:eastAsia="en-US"/>
              </w:rPr>
            </w:pPr>
            <w:r w:rsidRPr="00AB5FED">
              <w:rPr>
                <w:lang w:eastAsia="en-US"/>
              </w:rPr>
              <w:t>Authori</w:t>
            </w:r>
            <w:r>
              <w:rPr>
                <w:lang w:eastAsia="en-US"/>
              </w:rPr>
              <w:t>z</w:t>
            </w:r>
            <w:r w:rsidRPr="00AB5FED">
              <w:rPr>
                <w:lang w:eastAsia="en-US"/>
              </w:rPr>
              <w:t>ation</w:t>
            </w:r>
            <w:r>
              <w:rPr>
                <w:rFonts w:cs="Arial"/>
                <w:szCs w:val="18"/>
                <w:lang w:eastAsia="en-US"/>
              </w:rPr>
              <w:t xml:space="preserve"> </w:t>
            </w:r>
            <w:r w:rsidRPr="00D14466">
              <w:rPr>
                <w:rFonts w:cs="Arial"/>
                <w:szCs w:val="18"/>
                <w:lang w:eastAsia="en-US"/>
              </w:rPr>
              <w:t xml:space="preserve">to make a </w:t>
            </w:r>
            <w:r>
              <w:rPr>
                <w:rFonts w:cs="Arial"/>
                <w:szCs w:val="18"/>
                <w:lang w:eastAsia="en-US"/>
              </w:rPr>
              <w:t>first</w:t>
            </w:r>
            <w:r>
              <w:rPr>
                <w:rFonts w:cs="Arial"/>
                <w:szCs w:val="18"/>
                <w:lang w:eastAsia="en-US"/>
              </w:rPr>
              <w:noBreakHyphen/>
              <w:t>to</w:t>
            </w:r>
            <w:r>
              <w:rPr>
                <w:rFonts w:cs="Arial"/>
                <w:szCs w:val="18"/>
                <w:lang w:eastAsia="en-US"/>
              </w:rPr>
              <w:noBreakHyphen/>
            </w:r>
            <w:r w:rsidRPr="00DB2A2A">
              <w:rPr>
                <w:rFonts w:cs="Arial"/>
                <w:szCs w:val="18"/>
                <w:lang w:eastAsia="en-US"/>
              </w:rPr>
              <w:t>answer</w:t>
            </w:r>
            <w:r>
              <w:rPr>
                <w:rFonts w:cs="Arial"/>
                <w:szCs w:val="18"/>
                <w:lang w:eastAsia="en-US"/>
              </w:rPr>
              <w:t xml:space="preserve"> </w:t>
            </w:r>
            <w:r w:rsidRPr="00DB2A2A">
              <w:rPr>
                <w:rFonts w:cs="Arial"/>
                <w:szCs w:val="18"/>
                <w:lang w:eastAsia="en-US"/>
              </w:rPr>
              <w:t>call</w:t>
            </w:r>
          </w:p>
        </w:tc>
        <w:tc>
          <w:tcPr>
            <w:tcW w:w="900" w:type="dxa"/>
            <w:tcBorders>
              <w:top w:val="single" w:sz="4" w:space="0" w:color="auto"/>
              <w:left w:val="single" w:sz="4" w:space="0" w:color="auto"/>
              <w:bottom w:val="single" w:sz="4" w:space="0" w:color="auto"/>
              <w:right w:val="single" w:sz="4" w:space="0" w:color="auto"/>
            </w:tcBorders>
          </w:tcPr>
          <w:p w14:paraId="748B701E" w14:textId="77777777" w:rsidR="005A3E44" w:rsidRDefault="005A3E44"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4592F07" w14:textId="77777777" w:rsidR="005A3E44" w:rsidRDefault="005A3E44"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C6DEA66" w14:textId="77777777" w:rsidR="005A3E44" w:rsidRDefault="005A3E44"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C61023" w14:textId="77777777" w:rsidR="005A3E44" w:rsidRDefault="005A3E44" w:rsidP="00EE481A">
            <w:pPr>
              <w:pStyle w:val="TAL"/>
              <w:jc w:val="center"/>
              <w:rPr>
                <w:lang w:eastAsia="zh-CN"/>
              </w:rPr>
            </w:pPr>
            <w:r>
              <w:rPr>
                <w:lang w:eastAsia="zh-CN"/>
              </w:rPr>
              <w:t>Y</w:t>
            </w:r>
          </w:p>
        </w:tc>
      </w:tr>
      <w:tr w:rsidR="00CD2BA2" w:rsidRPr="00AB5FED" w14:paraId="15F64A9A"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F4F020A" w14:textId="77777777" w:rsidR="00CD2BA2" w:rsidRPr="009234FE" w:rsidRDefault="00CD2BA2" w:rsidP="00133C6C">
            <w:pPr>
              <w:pStyle w:val="TAL"/>
              <w:rPr>
                <w:lang w:eastAsia="en-US"/>
              </w:rPr>
            </w:pPr>
            <w:r>
              <w:rPr>
                <w:lang w:eastAsia="en-US"/>
              </w:rPr>
              <w:t>[</w:t>
            </w:r>
            <w:r w:rsidRPr="004A6C48">
              <w:rPr>
                <w:lang w:eastAsia="en-US"/>
              </w:rPr>
              <w:t>R-6.15.2.2.2-001</w:t>
            </w:r>
            <w:r>
              <w:rPr>
                <w:lang w:eastAsia="en-US"/>
              </w:rPr>
              <w:t>]</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r>
              <w:rPr>
                <w:lang w:eastAsia="en-US"/>
              </w:rPr>
              <w:t xml:space="preserve"> </w:t>
            </w:r>
          </w:p>
        </w:tc>
        <w:tc>
          <w:tcPr>
            <w:tcW w:w="3235" w:type="dxa"/>
            <w:tcBorders>
              <w:top w:val="single" w:sz="4" w:space="0" w:color="auto"/>
              <w:left w:val="single" w:sz="4" w:space="0" w:color="auto"/>
              <w:bottom w:val="single" w:sz="4" w:space="0" w:color="auto"/>
              <w:right w:val="single" w:sz="4" w:space="0" w:color="auto"/>
            </w:tcBorders>
          </w:tcPr>
          <w:p w14:paraId="650DF3C6" w14:textId="77777777" w:rsidR="00CD2BA2" w:rsidRDefault="00CD2BA2" w:rsidP="00796E30">
            <w:pPr>
              <w:pStyle w:val="TAL"/>
              <w:rPr>
                <w:rFonts w:cs="Arial"/>
                <w:szCs w:val="18"/>
                <w:lang w:eastAsia="en-US"/>
              </w:rPr>
            </w:pPr>
            <w:r w:rsidRPr="00AB5FED">
              <w:rPr>
                <w:lang w:eastAsia="en-US"/>
              </w:rPr>
              <w:t>Authori</w:t>
            </w:r>
            <w:r>
              <w:rPr>
                <w:lang w:eastAsia="en-US"/>
              </w:rPr>
              <w:t>z</w:t>
            </w:r>
            <w:r w:rsidRPr="00AB5FED">
              <w:rPr>
                <w:lang w:eastAsia="en-US"/>
              </w:rPr>
              <w:t>ation</w:t>
            </w:r>
            <w:r>
              <w:rPr>
                <w:rFonts w:cs="Arial"/>
                <w:szCs w:val="18"/>
                <w:lang w:eastAsia="en-US"/>
              </w:rPr>
              <w:t xml:space="preserve"> </w:t>
            </w:r>
            <w:r w:rsidRPr="00D14466">
              <w:rPr>
                <w:rFonts w:cs="Arial"/>
                <w:szCs w:val="18"/>
                <w:lang w:eastAsia="en-US"/>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634DF155" w14:textId="77777777" w:rsidR="00CD2BA2" w:rsidRDefault="00CD2BA2"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40303421" w14:textId="77777777" w:rsidR="00CD2BA2" w:rsidRDefault="00CD2BA2"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44C9F32" w14:textId="77777777" w:rsidR="00CD2BA2" w:rsidRDefault="00CD2BA2"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840666" w14:textId="77777777" w:rsidR="00CD2BA2" w:rsidRDefault="00CD2BA2" w:rsidP="00EE481A">
            <w:pPr>
              <w:pStyle w:val="TAL"/>
              <w:jc w:val="center"/>
              <w:rPr>
                <w:lang w:eastAsia="zh-CN"/>
              </w:rPr>
            </w:pPr>
            <w:r>
              <w:rPr>
                <w:lang w:eastAsia="zh-CN"/>
              </w:rPr>
              <w:t>Y</w:t>
            </w:r>
          </w:p>
        </w:tc>
      </w:tr>
      <w:tr w:rsidR="00CD2BA2" w:rsidRPr="00AB5FED" w14:paraId="2876D4A8"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498BDBB" w14:textId="77777777" w:rsidR="00CD2BA2" w:rsidRPr="009234FE" w:rsidRDefault="00CD2BA2" w:rsidP="00133C6C">
            <w:pPr>
              <w:pStyle w:val="TAL"/>
              <w:rPr>
                <w:lang w:eastAsia="en-US"/>
              </w:rPr>
            </w:pPr>
            <w:r w:rsidRPr="004A6C48">
              <w:rPr>
                <w:lang w:eastAsia="en-US"/>
              </w:rPr>
              <w:t>[R-6.15.2.2.3-001]</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p>
        </w:tc>
        <w:tc>
          <w:tcPr>
            <w:tcW w:w="3235" w:type="dxa"/>
            <w:tcBorders>
              <w:top w:val="single" w:sz="4" w:space="0" w:color="auto"/>
              <w:left w:val="single" w:sz="4" w:space="0" w:color="auto"/>
              <w:bottom w:val="single" w:sz="4" w:space="0" w:color="auto"/>
              <w:right w:val="single" w:sz="4" w:space="0" w:color="auto"/>
            </w:tcBorders>
          </w:tcPr>
          <w:p w14:paraId="12B362DD" w14:textId="77777777" w:rsidR="00CD2BA2" w:rsidRDefault="00CD2BA2" w:rsidP="00796E30">
            <w:pPr>
              <w:pStyle w:val="TAL"/>
              <w:rPr>
                <w:rFonts w:cs="Arial"/>
                <w:szCs w:val="18"/>
                <w:lang w:eastAsia="en-US"/>
              </w:rPr>
            </w:pPr>
            <w:r>
              <w:rPr>
                <w:lang w:eastAsia="en-US"/>
              </w:rPr>
              <w:t>Authoriz</w:t>
            </w:r>
            <w:r w:rsidRPr="00AB5FED">
              <w:rPr>
                <w:lang w:eastAsia="en-US"/>
              </w:rPr>
              <w:t>ation</w:t>
            </w:r>
            <w:r>
              <w:rPr>
                <w:rFonts w:cs="Arial"/>
                <w:szCs w:val="18"/>
                <w:lang w:eastAsia="en-US"/>
              </w:rPr>
              <w:t xml:space="preserve"> </w:t>
            </w:r>
            <w:r w:rsidRPr="00D14466">
              <w:rPr>
                <w:rFonts w:cs="Arial"/>
                <w:szCs w:val="18"/>
                <w:lang w:eastAsia="en-US"/>
              </w:rPr>
              <w:t xml:space="preserve">to make a </w:t>
            </w:r>
            <w:r>
              <w:rPr>
                <w:rFonts w:cs="Arial"/>
                <w:szCs w:val="18"/>
                <w:lang w:eastAsia="en-US"/>
              </w:rPr>
              <w:t>locally</w:t>
            </w:r>
            <w:r w:rsidRPr="00D14466">
              <w:rPr>
                <w:rFonts w:cs="Arial"/>
                <w:szCs w:val="18"/>
                <w:lang w:eastAsia="en-US"/>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6E4670B" w14:textId="77777777" w:rsidR="00CD2BA2" w:rsidRDefault="00CD2BA2"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351D1AA" w14:textId="77777777" w:rsidR="00CD2BA2" w:rsidRDefault="00CD2BA2"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4E510DD" w14:textId="77777777" w:rsidR="00CD2BA2" w:rsidRDefault="00CD2BA2"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2C4F1A4" w14:textId="77777777" w:rsidR="00CD2BA2" w:rsidRDefault="00CD2BA2" w:rsidP="00EE481A">
            <w:pPr>
              <w:pStyle w:val="TAL"/>
              <w:jc w:val="center"/>
              <w:rPr>
                <w:lang w:eastAsia="zh-CN"/>
              </w:rPr>
            </w:pPr>
            <w:r>
              <w:rPr>
                <w:lang w:eastAsia="zh-CN"/>
              </w:rPr>
              <w:t>Y</w:t>
            </w:r>
          </w:p>
        </w:tc>
      </w:tr>
      <w:tr w:rsidR="00197BDC" w:rsidRPr="00AB5FED" w14:paraId="7D4A03CB"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1C8EDB8" w14:textId="77777777" w:rsidR="00197BDC" w:rsidRPr="004A6C48" w:rsidRDefault="00197BDC" w:rsidP="00133C6C">
            <w:pPr>
              <w:pStyle w:val="TAL"/>
              <w:rPr>
                <w:lang w:eastAsia="en-US"/>
              </w:rPr>
            </w:pPr>
            <w:r w:rsidRPr="004A6C48">
              <w:rPr>
                <w:lang w:eastAsia="en-US"/>
              </w:rPr>
              <w:t>[</w:t>
            </w:r>
            <w:r w:rsidRPr="007F47D4">
              <w:rPr>
                <w:lang w:eastAsia="en-US"/>
              </w:rPr>
              <w:t>R-6.15.3.2-001</w:t>
            </w:r>
            <w:r w:rsidRPr="004A6C48">
              <w:rPr>
                <w:lang w:eastAsia="en-US"/>
              </w:rPr>
              <w:t>]</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p>
        </w:tc>
        <w:tc>
          <w:tcPr>
            <w:tcW w:w="3235" w:type="dxa"/>
            <w:tcBorders>
              <w:top w:val="single" w:sz="4" w:space="0" w:color="auto"/>
              <w:left w:val="single" w:sz="4" w:space="0" w:color="auto"/>
              <w:bottom w:val="single" w:sz="4" w:space="0" w:color="auto"/>
              <w:right w:val="single" w:sz="4" w:space="0" w:color="auto"/>
            </w:tcBorders>
          </w:tcPr>
          <w:p w14:paraId="4454B0FE" w14:textId="77777777" w:rsidR="00197BDC" w:rsidRDefault="00197BDC" w:rsidP="00796E30">
            <w:pPr>
              <w:pStyle w:val="TAL"/>
              <w:rPr>
                <w:lang w:eastAsia="en-US"/>
              </w:rPr>
            </w:pPr>
            <w:r>
              <w:rPr>
                <w:lang w:eastAsia="en-US"/>
              </w:rPr>
              <w:t>Authoriz</w:t>
            </w:r>
            <w:r w:rsidRPr="00AB5FED">
              <w:rPr>
                <w:lang w:eastAsia="en-US"/>
              </w:rPr>
              <w:t>ation</w:t>
            </w:r>
            <w:r>
              <w:rPr>
                <w:rFonts w:cs="Arial"/>
                <w:szCs w:val="18"/>
                <w:lang w:eastAsia="en-US"/>
              </w:rPr>
              <w:t xml:space="preserve"> </w:t>
            </w:r>
            <w:r w:rsidRPr="00D14466">
              <w:rPr>
                <w:rFonts w:cs="Arial"/>
                <w:szCs w:val="18"/>
                <w:lang w:eastAsia="en-US"/>
              </w:rPr>
              <w:t xml:space="preserve">to make a </w:t>
            </w:r>
            <w:r>
              <w:rPr>
                <w:rFonts w:cs="Arial"/>
                <w:szCs w:val="18"/>
                <w:lang w:eastAsia="en-US"/>
              </w:rPr>
              <w:t>remotely initiated</w:t>
            </w:r>
            <w:r w:rsidRPr="00D14466">
              <w:rPr>
                <w:rFonts w:cs="Arial"/>
                <w:szCs w:val="18"/>
                <w:lang w:eastAsia="en-US"/>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0016D193" w14:textId="77777777" w:rsidR="00197BDC" w:rsidRDefault="00197BDC"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0672AAF4" w14:textId="77777777" w:rsidR="00197BDC" w:rsidRDefault="00197BDC"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8150F1B" w14:textId="77777777" w:rsidR="00197BDC" w:rsidRDefault="00197BDC"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F17CB5" w14:textId="77777777" w:rsidR="00197BDC" w:rsidRDefault="00197BDC" w:rsidP="00EE481A">
            <w:pPr>
              <w:pStyle w:val="TAL"/>
              <w:jc w:val="center"/>
              <w:rPr>
                <w:lang w:eastAsia="zh-CN"/>
              </w:rPr>
            </w:pPr>
            <w:r>
              <w:rPr>
                <w:lang w:eastAsia="zh-CN"/>
              </w:rPr>
              <w:t>Y</w:t>
            </w:r>
          </w:p>
        </w:tc>
      </w:tr>
      <w:tr w:rsidR="00197BDC" w:rsidRPr="00AB5FED" w14:paraId="2410DA89"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B806CFF" w14:textId="77777777" w:rsidR="00197BDC" w:rsidRPr="004A6C48" w:rsidRDefault="00197BDC" w:rsidP="00133C6C">
            <w:pPr>
              <w:pStyle w:val="TAL"/>
              <w:rPr>
                <w:lang w:eastAsia="en-US"/>
              </w:rPr>
            </w:pPr>
            <w:r w:rsidRPr="004A6C48">
              <w:rPr>
                <w:lang w:eastAsia="en-US"/>
              </w:rPr>
              <w:t>[</w:t>
            </w:r>
            <w:r w:rsidRPr="007F47D4">
              <w:rPr>
                <w:lang w:eastAsia="en-US"/>
              </w:rPr>
              <w:t>R-6.15.3.2-003</w:t>
            </w:r>
            <w:r w:rsidRPr="004A6C48">
              <w:rPr>
                <w:lang w:eastAsia="en-US"/>
              </w:rPr>
              <w:t>]</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p>
        </w:tc>
        <w:tc>
          <w:tcPr>
            <w:tcW w:w="3235" w:type="dxa"/>
            <w:tcBorders>
              <w:top w:val="single" w:sz="4" w:space="0" w:color="auto"/>
              <w:left w:val="single" w:sz="4" w:space="0" w:color="auto"/>
              <w:bottom w:val="single" w:sz="4" w:space="0" w:color="auto"/>
              <w:right w:val="single" w:sz="4" w:space="0" w:color="auto"/>
            </w:tcBorders>
          </w:tcPr>
          <w:p w14:paraId="28E23BFE" w14:textId="77777777" w:rsidR="00197BDC" w:rsidRDefault="00197BDC" w:rsidP="00796E30">
            <w:pPr>
              <w:pStyle w:val="TAL"/>
              <w:rPr>
                <w:lang w:eastAsia="en-US"/>
              </w:rPr>
            </w:pPr>
            <w:r>
              <w:rPr>
                <w:lang w:eastAsia="en-US"/>
              </w:rPr>
              <w:t>Authoriz</w:t>
            </w:r>
            <w:r w:rsidRPr="00AB5FED">
              <w:rPr>
                <w:lang w:eastAsia="en-US"/>
              </w:rPr>
              <w:t>ation</w:t>
            </w:r>
            <w:r>
              <w:rPr>
                <w:rFonts w:cs="Arial"/>
                <w:szCs w:val="18"/>
                <w:lang w:eastAsia="en-US"/>
              </w:rPr>
              <w:t xml:space="preserve"> </w:t>
            </w:r>
            <w:r w:rsidRPr="00D14466">
              <w:rPr>
                <w:rFonts w:cs="Arial"/>
                <w:szCs w:val="18"/>
                <w:lang w:eastAsia="en-US"/>
              </w:rPr>
              <w:t xml:space="preserve">to make a </w:t>
            </w:r>
            <w:r>
              <w:rPr>
                <w:rFonts w:cs="Arial"/>
                <w:szCs w:val="18"/>
                <w:lang w:eastAsia="en-US"/>
              </w:rPr>
              <w:t>remotely initiated group</w:t>
            </w:r>
            <w:r w:rsidRPr="00D14466">
              <w:rPr>
                <w:rFonts w:cs="Arial"/>
                <w:szCs w:val="18"/>
                <w:lang w:eastAsia="en-US"/>
              </w:rPr>
              <w:t xml:space="preserve"> call</w:t>
            </w:r>
          </w:p>
        </w:tc>
        <w:tc>
          <w:tcPr>
            <w:tcW w:w="900" w:type="dxa"/>
            <w:tcBorders>
              <w:top w:val="single" w:sz="4" w:space="0" w:color="auto"/>
              <w:left w:val="single" w:sz="4" w:space="0" w:color="auto"/>
              <w:bottom w:val="single" w:sz="4" w:space="0" w:color="auto"/>
              <w:right w:val="single" w:sz="4" w:space="0" w:color="auto"/>
            </w:tcBorders>
          </w:tcPr>
          <w:p w14:paraId="0A245273" w14:textId="77777777" w:rsidR="00197BDC" w:rsidRDefault="00197BDC"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E7BAAB8" w14:textId="77777777" w:rsidR="00197BDC" w:rsidRDefault="00197BDC"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9511D60" w14:textId="77777777" w:rsidR="00197BDC" w:rsidRDefault="00197BDC" w:rsidP="00EE481A">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7E0BF20" w14:textId="77777777" w:rsidR="00197BDC" w:rsidRDefault="00197BDC" w:rsidP="00EE481A">
            <w:pPr>
              <w:pStyle w:val="TAL"/>
              <w:jc w:val="center"/>
              <w:rPr>
                <w:lang w:eastAsia="zh-CN"/>
              </w:rPr>
            </w:pPr>
            <w:r>
              <w:rPr>
                <w:lang w:eastAsia="zh-CN"/>
              </w:rPr>
              <w:t>Y</w:t>
            </w:r>
          </w:p>
        </w:tc>
      </w:tr>
      <w:tr w:rsidR="003F262D" w:rsidRPr="00AB5FED" w14:paraId="20A71243"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59C7E2E" w14:textId="77777777" w:rsidR="003F262D" w:rsidRPr="004A6C48" w:rsidRDefault="003F262D" w:rsidP="00133C6C">
            <w:pPr>
              <w:pStyle w:val="TAL"/>
              <w:rPr>
                <w:lang w:eastAsia="en-US"/>
              </w:rPr>
            </w:pPr>
            <w:r>
              <w:rPr>
                <w:lang w:eastAsia="en-US"/>
              </w:rPr>
              <w:t>[R-5.9a-013]</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p>
        </w:tc>
        <w:tc>
          <w:tcPr>
            <w:tcW w:w="3235" w:type="dxa"/>
            <w:tcBorders>
              <w:top w:val="single" w:sz="4" w:space="0" w:color="auto"/>
              <w:left w:val="single" w:sz="4" w:space="0" w:color="auto"/>
              <w:bottom w:val="single" w:sz="4" w:space="0" w:color="auto"/>
              <w:right w:val="single" w:sz="4" w:space="0" w:color="auto"/>
            </w:tcBorders>
          </w:tcPr>
          <w:p w14:paraId="4FA17E55" w14:textId="77777777" w:rsidR="003F262D" w:rsidRDefault="003F262D" w:rsidP="00796E30">
            <w:pPr>
              <w:pStyle w:val="TAL"/>
              <w:rPr>
                <w:lang w:eastAsia="en-US"/>
              </w:rPr>
            </w:pPr>
            <w:r>
              <w:rPr>
                <w:lang w:eastAsia="en-US"/>
              </w:rPr>
              <w:t xml:space="preserve">Authorised to </w:t>
            </w:r>
            <w:r w:rsidR="006C47DA">
              <w:t>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017851A2" w14:textId="77777777" w:rsidR="003F262D" w:rsidRDefault="003F262D"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7FE063A7" w14:textId="77777777" w:rsidR="003F262D" w:rsidRDefault="003F262D"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E5BF986" w14:textId="77777777" w:rsidR="003F262D" w:rsidRDefault="003F262D" w:rsidP="00EE481A">
            <w:pPr>
              <w:pStyle w:val="TAL"/>
              <w:jc w:val="center"/>
              <w:rPr>
                <w:lang w:eastAsia="zh-CN"/>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98078CD" w14:textId="77777777" w:rsidR="003F262D" w:rsidRDefault="003F262D" w:rsidP="00EE481A">
            <w:pPr>
              <w:pStyle w:val="TAL"/>
              <w:jc w:val="center"/>
              <w:rPr>
                <w:lang w:eastAsia="zh-CN"/>
              </w:rPr>
            </w:pPr>
            <w:r>
              <w:rPr>
                <w:lang w:eastAsia="en-US"/>
              </w:rPr>
              <w:t>Y</w:t>
            </w:r>
          </w:p>
        </w:tc>
      </w:tr>
      <w:tr w:rsidR="003F262D" w:rsidRPr="00AB5FED" w14:paraId="770D81A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4745A3F" w14:textId="77777777" w:rsidR="003F262D" w:rsidRPr="004A6C48" w:rsidRDefault="003F262D" w:rsidP="00133C6C">
            <w:pPr>
              <w:pStyle w:val="TAL"/>
              <w:rPr>
                <w:lang w:eastAsia="en-US"/>
              </w:rPr>
            </w:pPr>
            <w:r>
              <w:rPr>
                <w:lang w:eastAsia="en-US"/>
              </w:rPr>
              <w:t>[R-5.9a-012]</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p>
        </w:tc>
        <w:tc>
          <w:tcPr>
            <w:tcW w:w="3235" w:type="dxa"/>
            <w:tcBorders>
              <w:top w:val="single" w:sz="4" w:space="0" w:color="auto"/>
              <w:left w:val="single" w:sz="4" w:space="0" w:color="auto"/>
              <w:bottom w:val="single" w:sz="4" w:space="0" w:color="auto"/>
              <w:right w:val="single" w:sz="4" w:space="0" w:color="auto"/>
            </w:tcBorders>
          </w:tcPr>
          <w:p w14:paraId="3EB70EC9" w14:textId="77777777" w:rsidR="003F262D" w:rsidRDefault="003F262D" w:rsidP="00796E30">
            <w:pPr>
              <w:pStyle w:val="TAL"/>
              <w:rPr>
                <w:lang w:eastAsia="en-US"/>
              </w:rPr>
            </w:pPr>
            <w:r>
              <w:rPr>
                <w:lang w:eastAsia="en-US"/>
              </w:rP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0FBEFE14" w14:textId="77777777" w:rsidR="003F262D" w:rsidRDefault="003F262D"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2D25FC90" w14:textId="77777777" w:rsidR="003F262D" w:rsidRDefault="003F262D"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556FC1A" w14:textId="77777777" w:rsidR="003F262D" w:rsidRDefault="003F262D" w:rsidP="00EE481A">
            <w:pPr>
              <w:pStyle w:val="TAL"/>
              <w:jc w:val="center"/>
              <w:rPr>
                <w:lang w:eastAsia="zh-CN"/>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512387B" w14:textId="77777777" w:rsidR="003F262D" w:rsidRDefault="003F262D" w:rsidP="00EE481A">
            <w:pPr>
              <w:pStyle w:val="TAL"/>
              <w:jc w:val="center"/>
              <w:rPr>
                <w:lang w:eastAsia="zh-CN"/>
              </w:rPr>
            </w:pPr>
            <w:r>
              <w:rPr>
                <w:lang w:eastAsia="en-US"/>
              </w:rPr>
              <w:t>Y</w:t>
            </w:r>
          </w:p>
        </w:tc>
      </w:tr>
      <w:tr w:rsidR="003F262D" w:rsidRPr="00AB5FED" w14:paraId="4F29EBE4"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C33BBA2" w14:textId="77777777" w:rsidR="003F262D" w:rsidRPr="004A6C48" w:rsidRDefault="003F262D" w:rsidP="00133C6C">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47B21948" w14:textId="77777777" w:rsidR="003F262D" w:rsidRDefault="003F262D" w:rsidP="00796E30">
            <w:pPr>
              <w:pStyle w:val="TAL"/>
              <w:rPr>
                <w:lang w:eastAsia="en-US"/>
              </w:rPr>
            </w:pPr>
            <w:r>
              <w:rPr>
                <w:lang w:eastAsia="en-US"/>
              </w:rP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1680BA6C" w14:textId="77777777" w:rsidR="003F262D" w:rsidRDefault="003F262D"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637C7DD9" w14:textId="77777777" w:rsidR="003F262D" w:rsidRDefault="003F262D"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39F4EC03" w14:textId="77777777" w:rsidR="003F262D" w:rsidRDefault="003F262D" w:rsidP="00EE481A">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40F0470" w14:textId="77777777" w:rsidR="003F262D" w:rsidRDefault="003F262D" w:rsidP="00EE481A">
            <w:pPr>
              <w:pStyle w:val="TAL"/>
              <w:jc w:val="center"/>
              <w:rPr>
                <w:lang w:eastAsia="zh-CN"/>
              </w:rPr>
            </w:pPr>
          </w:p>
        </w:tc>
      </w:tr>
      <w:tr w:rsidR="003F262D" w:rsidRPr="00AB5FED" w14:paraId="6200563C"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64B744E" w14:textId="77777777" w:rsidR="003F262D" w:rsidRPr="004A6C48" w:rsidRDefault="003F262D" w:rsidP="00133C6C">
            <w:pPr>
              <w:pStyle w:val="TAL"/>
              <w:rPr>
                <w:lang w:eastAsia="en-US"/>
              </w:rPr>
            </w:pPr>
            <w:r>
              <w:rPr>
                <w:lang w:eastAsia="en-US"/>
              </w:rPr>
              <w:t>[R-5.9a-005]</w:t>
            </w:r>
            <w:r>
              <w:rPr>
                <w:rFonts w:hint="eastAsia"/>
                <w:lang w:eastAsia="zh-CN"/>
              </w:rPr>
              <w:t xml:space="preserve"> </w:t>
            </w:r>
            <w:r>
              <w:rPr>
                <w:rFonts w:cs="Arial"/>
                <w:szCs w:val="18"/>
                <w:lang w:eastAsia="en-US"/>
              </w:rPr>
              <w:t>of 3GPP TS 22.280 [</w:t>
            </w:r>
            <w:r>
              <w:rPr>
                <w:lang w:eastAsia="zh-CN"/>
              </w:rPr>
              <w:t>17</w:t>
            </w:r>
            <w:r>
              <w:rPr>
                <w:rFonts w:cs="Arial"/>
                <w:szCs w:val="18"/>
                <w:lang w:eastAsia="en-US"/>
              </w:rPr>
              <w:t>]</w:t>
            </w:r>
          </w:p>
        </w:tc>
        <w:tc>
          <w:tcPr>
            <w:tcW w:w="3235" w:type="dxa"/>
            <w:tcBorders>
              <w:top w:val="single" w:sz="4" w:space="0" w:color="auto"/>
              <w:left w:val="single" w:sz="4" w:space="0" w:color="auto"/>
              <w:bottom w:val="single" w:sz="4" w:space="0" w:color="auto"/>
              <w:right w:val="single" w:sz="4" w:space="0" w:color="auto"/>
            </w:tcBorders>
          </w:tcPr>
          <w:p w14:paraId="67B98C15" w14:textId="77777777" w:rsidR="003F262D" w:rsidRDefault="003F262D" w:rsidP="00796E30">
            <w:pPr>
              <w:pStyle w:val="TAL"/>
              <w:rPr>
                <w:lang w:eastAsia="en-US"/>
              </w:rPr>
            </w:pPr>
            <w:r>
              <w:rPr>
                <w:lang w:eastAsia="en-US"/>
              </w:rPr>
              <w:t>&gt; Functional alias</w:t>
            </w:r>
          </w:p>
        </w:tc>
        <w:tc>
          <w:tcPr>
            <w:tcW w:w="900" w:type="dxa"/>
            <w:tcBorders>
              <w:top w:val="single" w:sz="4" w:space="0" w:color="auto"/>
              <w:left w:val="single" w:sz="4" w:space="0" w:color="auto"/>
              <w:bottom w:val="single" w:sz="4" w:space="0" w:color="auto"/>
              <w:right w:val="single" w:sz="4" w:space="0" w:color="auto"/>
            </w:tcBorders>
          </w:tcPr>
          <w:p w14:paraId="543FE0DD" w14:textId="77777777" w:rsidR="003F262D" w:rsidRDefault="003F262D" w:rsidP="00EE481A">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31A252F5" w14:textId="77777777" w:rsidR="003F262D" w:rsidRDefault="003F262D" w:rsidP="00EE481A">
            <w:pPr>
              <w:pStyle w:val="TAL"/>
              <w:jc w:val="center"/>
              <w:rPr>
                <w:lang w:eastAsia="en-US"/>
              </w:rPr>
            </w:pPr>
            <w:r>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B553E39" w14:textId="77777777" w:rsidR="003F262D" w:rsidRDefault="003F262D" w:rsidP="00EE481A">
            <w:pPr>
              <w:pStyle w:val="TAL"/>
              <w:jc w:val="center"/>
              <w:rPr>
                <w:lang w:eastAsia="zh-CN"/>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040D38B" w14:textId="77777777" w:rsidR="003F262D" w:rsidRDefault="003F262D" w:rsidP="00EE481A">
            <w:pPr>
              <w:pStyle w:val="TAL"/>
              <w:jc w:val="center"/>
              <w:rPr>
                <w:lang w:eastAsia="zh-CN"/>
              </w:rPr>
            </w:pPr>
            <w:r>
              <w:rPr>
                <w:lang w:eastAsia="en-US"/>
              </w:rPr>
              <w:t>Y</w:t>
            </w:r>
          </w:p>
        </w:tc>
      </w:tr>
      <w:tr w:rsidR="00B36964" w:rsidRPr="00AB5FED" w14:paraId="740E9247"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1F9145D" w14:textId="77777777" w:rsidR="00B36964" w:rsidRDefault="00B36964" w:rsidP="00B36964">
            <w:pPr>
              <w:pStyle w:val="TAL"/>
              <w:rPr>
                <w:lang w:eastAsia="en-US"/>
              </w:rPr>
            </w:pPr>
            <w:r>
              <w:rPr>
                <w:lang w:eastAsia="en-US"/>
              </w:rP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0B8F0217" w14:textId="77777777" w:rsidR="00B36964" w:rsidRDefault="00B36964" w:rsidP="00B36964">
            <w:pPr>
              <w:pStyle w:val="TAL"/>
              <w:rPr>
                <w:lang w:eastAsia="en-US"/>
              </w:rPr>
            </w:pPr>
            <w:r>
              <w:rPr>
                <w:lang w:eastAsia="en-US"/>
              </w:rP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084FD8B7" w14:textId="77777777" w:rsidR="00B36964" w:rsidRDefault="00B36964" w:rsidP="00B36964">
            <w:pPr>
              <w:pStyle w:val="TAL"/>
              <w:jc w:val="center"/>
              <w:rPr>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A39AC55" w14:textId="77777777" w:rsidR="00B36964" w:rsidRDefault="00B36964" w:rsidP="00B36964">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11954081" w14:textId="77777777" w:rsidR="00B36964" w:rsidRDefault="00B36964" w:rsidP="00B36964">
            <w:pPr>
              <w:pStyle w:val="TAL"/>
              <w:jc w:val="center"/>
              <w:rPr>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5D83FA6" w14:textId="77777777" w:rsidR="00B36964" w:rsidRDefault="00B36964" w:rsidP="00B36964">
            <w:pPr>
              <w:pStyle w:val="TAL"/>
              <w:jc w:val="center"/>
              <w:rPr>
                <w:lang w:eastAsia="en-US"/>
              </w:rPr>
            </w:pPr>
            <w:r>
              <w:rPr>
                <w:lang w:eastAsia="en-US"/>
              </w:rPr>
              <w:t>Y</w:t>
            </w:r>
          </w:p>
        </w:tc>
      </w:tr>
      <w:tr w:rsidR="00F67105" w:rsidRPr="00AB5FED" w14:paraId="2C47A4DE"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E0E98DD" w14:textId="77777777" w:rsidR="00F67105" w:rsidRDefault="00F67105" w:rsidP="00F67105">
            <w:pPr>
              <w:pStyle w:val="TAL"/>
              <w:rPr>
                <w:lang w:eastAsia="en-US"/>
              </w:rPr>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410B45DB" w14:textId="77777777" w:rsidR="00F67105" w:rsidRDefault="00F67105" w:rsidP="00F67105">
            <w:pPr>
              <w:pStyle w:val="TAL"/>
              <w:rPr>
                <w:lang w:eastAsia="en-US"/>
              </w:rPr>
            </w:pPr>
            <w:r>
              <w:t>&gt;&gt; Criteria for automatic activation by the MCPTT server (see NOTE </w:t>
            </w:r>
            <w:r w:rsidR="00BC451F">
              <w:t>6</w:t>
            </w:r>
            <w:r>
              <w:t>)</w:t>
            </w:r>
          </w:p>
        </w:tc>
        <w:tc>
          <w:tcPr>
            <w:tcW w:w="900" w:type="dxa"/>
            <w:tcBorders>
              <w:top w:val="single" w:sz="4" w:space="0" w:color="auto"/>
              <w:left w:val="single" w:sz="4" w:space="0" w:color="auto"/>
              <w:bottom w:val="single" w:sz="4" w:space="0" w:color="auto"/>
              <w:right w:val="single" w:sz="4" w:space="0" w:color="auto"/>
            </w:tcBorders>
          </w:tcPr>
          <w:p w14:paraId="6883A7DD" w14:textId="77777777" w:rsidR="00F67105" w:rsidRDefault="00F67105" w:rsidP="00F67105">
            <w:pPr>
              <w:pStyle w:val="TAL"/>
              <w:jc w:val="center"/>
              <w:rPr>
                <w:lang w:eastAsia="en-US"/>
              </w:rPr>
            </w:pPr>
            <w:r>
              <w:t>N</w:t>
            </w:r>
          </w:p>
        </w:tc>
        <w:tc>
          <w:tcPr>
            <w:tcW w:w="990" w:type="dxa"/>
            <w:tcBorders>
              <w:top w:val="single" w:sz="4" w:space="0" w:color="auto"/>
              <w:left w:val="single" w:sz="4" w:space="0" w:color="auto"/>
              <w:bottom w:val="single" w:sz="4" w:space="0" w:color="auto"/>
              <w:right w:val="single" w:sz="4" w:space="0" w:color="auto"/>
            </w:tcBorders>
          </w:tcPr>
          <w:p w14:paraId="1DCBCA2A" w14:textId="77777777" w:rsidR="00F67105" w:rsidRDefault="00F67105" w:rsidP="00F67105">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2E1770EB" w14:textId="77777777" w:rsidR="00F67105" w:rsidRDefault="00F67105" w:rsidP="00F67105">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5453C209" w14:textId="77777777" w:rsidR="00F67105" w:rsidRDefault="00F67105" w:rsidP="00F67105">
            <w:pPr>
              <w:pStyle w:val="TAL"/>
              <w:jc w:val="center"/>
              <w:rPr>
                <w:lang w:eastAsia="en-US"/>
              </w:rPr>
            </w:pPr>
            <w:r>
              <w:t>Y</w:t>
            </w:r>
          </w:p>
        </w:tc>
      </w:tr>
      <w:tr w:rsidR="00F67105" w:rsidRPr="00AB5FED" w14:paraId="74A89F0D"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38CAB12" w14:textId="77777777" w:rsidR="00F67105" w:rsidRDefault="00F67105" w:rsidP="00F67105">
            <w:pPr>
              <w:pStyle w:val="TAL"/>
            </w:pPr>
            <w:r>
              <w:t xml:space="preserve">[R-5.9a-017], </w:t>
            </w:r>
          </w:p>
          <w:p w14:paraId="568BA3E2" w14:textId="77777777" w:rsidR="00F67105" w:rsidRDefault="00F67105" w:rsidP="00F67105">
            <w:pPr>
              <w:pStyle w:val="TAL"/>
            </w:pPr>
            <w:r>
              <w:t xml:space="preserve">[R-5.9a-018] of </w:t>
            </w:r>
          </w:p>
          <w:p w14:paraId="461B06D8" w14:textId="77777777" w:rsidR="00F67105" w:rsidRDefault="00F67105" w:rsidP="00F67105">
            <w:pPr>
              <w:pStyle w:val="TAL"/>
              <w:rPr>
                <w:lang w:eastAsia="en-US"/>
              </w:rPr>
            </w:pPr>
            <w:r>
              <w:t>3GPP TS 22.280 [17]</w:t>
            </w:r>
          </w:p>
        </w:tc>
        <w:tc>
          <w:tcPr>
            <w:tcW w:w="3235" w:type="dxa"/>
            <w:tcBorders>
              <w:top w:val="single" w:sz="4" w:space="0" w:color="auto"/>
              <w:left w:val="single" w:sz="4" w:space="0" w:color="auto"/>
              <w:bottom w:val="single" w:sz="4" w:space="0" w:color="auto"/>
              <w:right w:val="single" w:sz="4" w:space="0" w:color="auto"/>
            </w:tcBorders>
          </w:tcPr>
          <w:p w14:paraId="15E25BF8" w14:textId="77777777" w:rsidR="00F67105" w:rsidRDefault="00F67105" w:rsidP="00F67105">
            <w:pPr>
              <w:pStyle w:val="TAL"/>
              <w:rPr>
                <w:lang w:eastAsia="en-US"/>
              </w:rPr>
            </w:pPr>
            <w:r>
              <w:t>&gt;&gt; Criteria for automatic de-activation by the MCPTT server (see NOTE </w:t>
            </w:r>
            <w:r w:rsidR="00BC451F">
              <w:t>6</w:t>
            </w:r>
            <w:r>
              <w:t>)</w:t>
            </w:r>
          </w:p>
        </w:tc>
        <w:tc>
          <w:tcPr>
            <w:tcW w:w="900" w:type="dxa"/>
            <w:tcBorders>
              <w:top w:val="single" w:sz="4" w:space="0" w:color="auto"/>
              <w:left w:val="single" w:sz="4" w:space="0" w:color="auto"/>
              <w:bottom w:val="single" w:sz="4" w:space="0" w:color="auto"/>
              <w:right w:val="single" w:sz="4" w:space="0" w:color="auto"/>
            </w:tcBorders>
          </w:tcPr>
          <w:p w14:paraId="27EF0838" w14:textId="77777777" w:rsidR="00F67105" w:rsidRDefault="00F67105" w:rsidP="00F67105">
            <w:pPr>
              <w:pStyle w:val="TAL"/>
              <w:jc w:val="center"/>
              <w:rPr>
                <w:lang w:eastAsia="en-US"/>
              </w:rPr>
            </w:pPr>
            <w:r>
              <w:t>N</w:t>
            </w:r>
          </w:p>
        </w:tc>
        <w:tc>
          <w:tcPr>
            <w:tcW w:w="990" w:type="dxa"/>
            <w:tcBorders>
              <w:top w:val="single" w:sz="4" w:space="0" w:color="auto"/>
              <w:left w:val="single" w:sz="4" w:space="0" w:color="auto"/>
              <w:bottom w:val="single" w:sz="4" w:space="0" w:color="auto"/>
              <w:right w:val="single" w:sz="4" w:space="0" w:color="auto"/>
            </w:tcBorders>
          </w:tcPr>
          <w:p w14:paraId="181B1EFE" w14:textId="77777777" w:rsidR="00F67105" w:rsidRDefault="00F67105" w:rsidP="00F67105">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6380B729" w14:textId="77777777" w:rsidR="00F67105" w:rsidRDefault="00F67105" w:rsidP="00F67105">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5BFF8545" w14:textId="77777777" w:rsidR="00F67105" w:rsidRDefault="00F67105" w:rsidP="00F67105">
            <w:pPr>
              <w:pStyle w:val="TAL"/>
              <w:jc w:val="center"/>
              <w:rPr>
                <w:lang w:eastAsia="en-US"/>
              </w:rPr>
            </w:pPr>
            <w:r>
              <w:t>Y</w:t>
            </w:r>
          </w:p>
        </w:tc>
      </w:tr>
      <w:tr w:rsidR="000F2A02" w:rsidRPr="00AB5FED" w14:paraId="5F11736E"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3EAA0A6" w14:textId="77777777" w:rsidR="000F2A02" w:rsidRDefault="000F2A02" w:rsidP="000F2A0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5B21BB92" w14:textId="77777777" w:rsidR="000F2A02" w:rsidRDefault="000F2A02" w:rsidP="000F2A0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3825C3E1" w14:textId="77777777" w:rsidR="000F2A02" w:rsidRDefault="000F2A02" w:rsidP="000F2A0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BD86189" w14:textId="77777777" w:rsidR="000F2A02" w:rsidRDefault="000F2A02" w:rsidP="000F2A0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229398" w14:textId="77777777" w:rsidR="000F2A02" w:rsidRDefault="000F2A02" w:rsidP="000F2A0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4850B5A" w14:textId="77777777" w:rsidR="000F2A02" w:rsidRDefault="000F2A02" w:rsidP="000F2A02">
            <w:pPr>
              <w:pStyle w:val="TAL"/>
              <w:jc w:val="center"/>
            </w:pPr>
            <w:r>
              <w:t>Y</w:t>
            </w:r>
          </w:p>
        </w:tc>
      </w:tr>
      <w:tr w:rsidR="000F2A02" w:rsidRPr="00AB5FED" w14:paraId="32AFFCF7"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B8626D7" w14:textId="77777777" w:rsidR="000F2A02" w:rsidRDefault="000F2A02" w:rsidP="000F2A0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248CE4D1" w14:textId="77777777" w:rsidR="000F2A02" w:rsidRDefault="000F2A02" w:rsidP="000F2A0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4C32F02E" w14:textId="77777777" w:rsidR="000F2A02" w:rsidRDefault="000F2A02" w:rsidP="000F2A0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934EEC6" w14:textId="77777777" w:rsidR="000F2A02" w:rsidRDefault="000F2A02" w:rsidP="000F2A0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EB90881" w14:textId="77777777" w:rsidR="000F2A02" w:rsidRDefault="000F2A02" w:rsidP="000F2A0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B883040" w14:textId="77777777" w:rsidR="000F2A02" w:rsidRDefault="000F2A02" w:rsidP="000F2A02">
            <w:pPr>
              <w:pStyle w:val="TAL"/>
              <w:jc w:val="center"/>
            </w:pPr>
            <w:r>
              <w:t>Y</w:t>
            </w:r>
          </w:p>
        </w:tc>
      </w:tr>
      <w:tr w:rsidR="000F2A02" w:rsidRPr="00AB5FED" w14:paraId="112FC4D8"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48850FF" w14:textId="77777777" w:rsidR="000F2A02" w:rsidRDefault="000F2A02" w:rsidP="000F2A02">
            <w:pPr>
              <w:pStyle w:val="TAL"/>
            </w:pPr>
          </w:p>
        </w:tc>
        <w:tc>
          <w:tcPr>
            <w:tcW w:w="3235" w:type="dxa"/>
            <w:tcBorders>
              <w:top w:val="single" w:sz="4" w:space="0" w:color="auto"/>
              <w:left w:val="single" w:sz="4" w:space="0" w:color="auto"/>
              <w:bottom w:val="single" w:sz="4" w:space="0" w:color="auto"/>
              <w:right w:val="single" w:sz="4" w:space="0" w:color="auto"/>
            </w:tcBorders>
          </w:tcPr>
          <w:p w14:paraId="1C980222" w14:textId="77777777" w:rsidR="000F2A02" w:rsidRDefault="000F2A02" w:rsidP="000F2A0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E968E5F" w14:textId="77777777" w:rsidR="000F2A02" w:rsidRDefault="000F2A02" w:rsidP="000F2A0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0E098F2" w14:textId="77777777" w:rsidR="000F2A02" w:rsidRDefault="000F2A02" w:rsidP="000F2A0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584BDE" w14:textId="77777777" w:rsidR="000F2A02" w:rsidRDefault="000F2A02" w:rsidP="000F2A0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32FDB" w14:textId="77777777" w:rsidR="000F2A02" w:rsidRDefault="000F2A02" w:rsidP="000F2A02">
            <w:pPr>
              <w:pStyle w:val="TAL"/>
              <w:jc w:val="center"/>
            </w:pPr>
            <w:r>
              <w:t>Y</w:t>
            </w:r>
          </w:p>
        </w:tc>
      </w:tr>
      <w:tr w:rsidR="004C10EC" w:rsidRPr="00AB5FED" w14:paraId="39F51D51"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09F55AD" w14:textId="77777777" w:rsidR="004C10EC" w:rsidRDefault="004C10EC" w:rsidP="004C10EC">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2BA6CB6E" w14:textId="77777777" w:rsidR="004C10EC" w:rsidRDefault="004C10EC" w:rsidP="004C10EC">
            <w:pPr>
              <w:pStyle w:val="TAL"/>
            </w:pPr>
            <w:r w:rsidRPr="005D5EE7">
              <w:t xml:space="preserve">List of functional aliases to which </w:t>
            </w:r>
            <w:r>
              <w:t>first-to-answer</w:t>
            </w:r>
            <w:r w:rsidRPr="005D5EE7">
              <w:t xml:space="preserve"> call</w:t>
            </w:r>
            <w:r>
              <w:t>s</w:t>
            </w:r>
            <w:r w:rsidRPr="005D5EE7">
              <w:t xml:space="preserve"> </w:t>
            </w:r>
            <w:r w:rsidR="0011574F">
              <w:t xml:space="preserve">and private calls </w:t>
            </w:r>
            <w:r>
              <w:t>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38D6FEEC" w14:textId="77777777" w:rsidR="004C10EC" w:rsidRDefault="004C10EC" w:rsidP="004C10E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AFE73E9" w14:textId="77777777" w:rsidR="004C10EC" w:rsidRDefault="004C10EC" w:rsidP="004C10E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EB172C1" w14:textId="77777777" w:rsidR="004C10EC" w:rsidRDefault="004C10EC" w:rsidP="004C10E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88C5065" w14:textId="77777777" w:rsidR="004C10EC" w:rsidRDefault="004C10EC" w:rsidP="004C10EC">
            <w:pPr>
              <w:pStyle w:val="TAL"/>
              <w:jc w:val="center"/>
            </w:pPr>
          </w:p>
        </w:tc>
      </w:tr>
      <w:tr w:rsidR="004C10EC" w:rsidRPr="00AB5FED" w14:paraId="6EB71B5C"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B727230" w14:textId="77777777" w:rsidR="004C10EC" w:rsidRDefault="004C10EC" w:rsidP="004C10EC">
            <w:pPr>
              <w:pStyle w:val="TAL"/>
            </w:pPr>
          </w:p>
        </w:tc>
        <w:tc>
          <w:tcPr>
            <w:tcW w:w="3235" w:type="dxa"/>
            <w:tcBorders>
              <w:top w:val="single" w:sz="4" w:space="0" w:color="auto"/>
              <w:left w:val="single" w:sz="4" w:space="0" w:color="auto"/>
              <w:bottom w:val="single" w:sz="4" w:space="0" w:color="auto"/>
              <w:right w:val="single" w:sz="4" w:space="0" w:color="auto"/>
            </w:tcBorders>
          </w:tcPr>
          <w:p w14:paraId="40935309" w14:textId="77777777" w:rsidR="004C10EC" w:rsidRDefault="004C10EC" w:rsidP="004C10EC">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6EE55190" w14:textId="77777777" w:rsidR="004C10EC" w:rsidRDefault="004C10EC" w:rsidP="004C10EC">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6E770496" w14:textId="77777777" w:rsidR="004C10EC" w:rsidRDefault="004C10EC" w:rsidP="004C10EC">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66F7D152" w14:textId="77777777" w:rsidR="004C10EC" w:rsidRDefault="004C10EC" w:rsidP="004C10EC">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4C26271B" w14:textId="77777777" w:rsidR="004C10EC" w:rsidRDefault="004C10EC" w:rsidP="004C10EC">
            <w:pPr>
              <w:pStyle w:val="TAL"/>
              <w:jc w:val="center"/>
            </w:pPr>
            <w:r w:rsidRPr="005D5EE7">
              <w:t>Y</w:t>
            </w:r>
          </w:p>
        </w:tc>
      </w:tr>
      <w:tr w:rsidR="004C10EC" w:rsidRPr="00AB5FED" w14:paraId="7DA4EC00"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1A18F7D" w14:textId="77777777" w:rsidR="004C10EC" w:rsidRDefault="004C10EC" w:rsidP="004C10EC">
            <w:pPr>
              <w:pStyle w:val="TAL"/>
            </w:pPr>
          </w:p>
        </w:tc>
        <w:tc>
          <w:tcPr>
            <w:tcW w:w="3235" w:type="dxa"/>
            <w:tcBorders>
              <w:top w:val="single" w:sz="4" w:space="0" w:color="auto"/>
              <w:left w:val="single" w:sz="4" w:space="0" w:color="auto"/>
              <w:bottom w:val="single" w:sz="4" w:space="0" w:color="auto"/>
              <w:right w:val="single" w:sz="4" w:space="0" w:color="auto"/>
            </w:tcBorders>
          </w:tcPr>
          <w:p w14:paraId="2E0A53A7" w14:textId="77777777" w:rsidR="004C10EC" w:rsidRDefault="004C10EC" w:rsidP="004C10EC">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5D37EBB5" w14:textId="77777777" w:rsidR="004C10EC" w:rsidRDefault="004C10EC" w:rsidP="004C10E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55A7361" w14:textId="77777777" w:rsidR="004C10EC" w:rsidRDefault="004C10EC" w:rsidP="004C10E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A0932B2" w14:textId="77777777" w:rsidR="004C10EC" w:rsidRDefault="004C10EC" w:rsidP="004C10E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DEAA412" w14:textId="77777777" w:rsidR="004C10EC" w:rsidRDefault="004C10EC" w:rsidP="004C10EC">
            <w:pPr>
              <w:pStyle w:val="TAL"/>
              <w:jc w:val="center"/>
            </w:pPr>
          </w:p>
        </w:tc>
      </w:tr>
      <w:tr w:rsidR="004C10EC" w:rsidRPr="00AB5FED" w14:paraId="2B92DE0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AFEB54F" w14:textId="77777777" w:rsidR="004C10EC" w:rsidRDefault="004C10EC" w:rsidP="004C10EC">
            <w:pPr>
              <w:pStyle w:val="TAL"/>
            </w:pPr>
          </w:p>
        </w:tc>
        <w:tc>
          <w:tcPr>
            <w:tcW w:w="3235" w:type="dxa"/>
            <w:tcBorders>
              <w:top w:val="single" w:sz="4" w:space="0" w:color="auto"/>
              <w:left w:val="single" w:sz="4" w:space="0" w:color="auto"/>
              <w:bottom w:val="single" w:sz="4" w:space="0" w:color="auto"/>
              <w:right w:val="single" w:sz="4" w:space="0" w:color="auto"/>
            </w:tcBorders>
          </w:tcPr>
          <w:p w14:paraId="587E7489" w14:textId="77777777" w:rsidR="004C10EC" w:rsidRDefault="004C10EC" w:rsidP="004C10EC">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064987A3" w14:textId="77777777" w:rsidR="004C10EC" w:rsidRDefault="004C10EC" w:rsidP="004C10EC">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E51FDA" w14:textId="77777777" w:rsidR="004C10EC" w:rsidRDefault="004C10EC" w:rsidP="004C10EC">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6A03CB67" w14:textId="77777777" w:rsidR="004C10EC" w:rsidRDefault="004C10EC" w:rsidP="004C10EC">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E9F2D20" w14:textId="77777777" w:rsidR="004C10EC" w:rsidRDefault="004C10EC" w:rsidP="004C10EC">
            <w:pPr>
              <w:pStyle w:val="TAL"/>
              <w:jc w:val="center"/>
            </w:pPr>
            <w:r w:rsidRPr="005D5EE7">
              <w:t>Y</w:t>
            </w:r>
          </w:p>
        </w:tc>
      </w:tr>
      <w:tr w:rsidR="004C10EC" w:rsidRPr="00AB5FED" w14:paraId="1E824A77"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C5C44E7" w14:textId="77777777" w:rsidR="004C10EC" w:rsidRDefault="004C10EC" w:rsidP="004C10EC">
            <w:pPr>
              <w:pStyle w:val="TAL"/>
            </w:pPr>
            <w:r w:rsidRPr="005D5EE7">
              <w:lastRenderedPageBreak/>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3ACC18A7" w14:textId="77777777" w:rsidR="004C10EC" w:rsidRDefault="004C10EC" w:rsidP="004C10EC">
            <w:pPr>
              <w:pStyle w:val="TAL"/>
            </w:pPr>
            <w:r w:rsidRPr="005D5EE7">
              <w:t xml:space="preserve">List of functional aliases from which </w:t>
            </w:r>
            <w:r>
              <w:t>first-to-answer</w:t>
            </w:r>
            <w:r w:rsidRPr="005D5EE7">
              <w:t xml:space="preserve"> call</w:t>
            </w:r>
            <w:r>
              <w:t>s</w:t>
            </w:r>
            <w:r w:rsidRPr="005D5EE7">
              <w:t xml:space="preserve"> </w:t>
            </w:r>
            <w:r w:rsidR="0011574F">
              <w:t xml:space="preserve">and private calls </w:t>
            </w:r>
            <w:r>
              <w:t>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2DA8420" w14:textId="77777777" w:rsidR="004C10EC" w:rsidRDefault="004C10EC" w:rsidP="004C10E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40BA813" w14:textId="77777777" w:rsidR="004C10EC" w:rsidRDefault="004C10EC" w:rsidP="004C10E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E3BC2AF" w14:textId="77777777" w:rsidR="004C10EC" w:rsidRDefault="004C10EC" w:rsidP="004C10E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5A88EFD" w14:textId="77777777" w:rsidR="004C10EC" w:rsidRDefault="004C10EC" w:rsidP="004C10EC">
            <w:pPr>
              <w:pStyle w:val="TAL"/>
              <w:jc w:val="center"/>
            </w:pPr>
          </w:p>
        </w:tc>
      </w:tr>
      <w:tr w:rsidR="004C10EC" w:rsidRPr="00AB5FED" w14:paraId="63D5FDD7"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76F86CF" w14:textId="77777777" w:rsidR="004C10EC" w:rsidRDefault="004C10EC" w:rsidP="004C10EC">
            <w:pPr>
              <w:pStyle w:val="TAL"/>
            </w:pPr>
          </w:p>
        </w:tc>
        <w:tc>
          <w:tcPr>
            <w:tcW w:w="3235" w:type="dxa"/>
            <w:tcBorders>
              <w:top w:val="single" w:sz="4" w:space="0" w:color="auto"/>
              <w:left w:val="single" w:sz="4" w:space="0" w:color="auto"/>
              <w:bottom w:val="single" w:sz="4" w:space="0" w:color="auto"/>
              <w:right w:val="single" w:sz="4" w:space="0" w:color="auto"/>
            </w:tcBorders>
          </w:tcPr>
          <w:p w14:paraId="5C9362ED" w14:textId="77777777" w:rsidR="004C10EC" w:rsidRDefault="004C10EC" w:rsidP="004C10EC">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D4712FD" w14:textId="77777777" w:rsidR="004C10EC" w:rsidRDefault="004C10EC" w:rsidP="004C10EC">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4AB0352C" w14:textId="77777777" w:rsidR="004C10EC" w:rsidRDefault="004C10EC" w:rsidP="004C10EC">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64F4BAD7" w14:textId="77777777" w:rsidR="004C10EC" w:rsidRDefault="004C10EC" w:rsidP="004C10EC">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1BB0AC7D" w14:textId="77777777" w:rsidR="004C10EC" w:rsidRDefault="004C10EC" w:rsidP="004C10EC">
            <w:pPr>
              <w:pStyle w:val="TAL"/>
              <w:jc w:val="center"/>
            </w:pPr>
            <w:r w:rsidRPr="005D5EE7">
              <w:t>Y</w:t>
            </w:r>
          </w:p>
        </w:tc>
      </w:tr>
      <w:tr w:rsidR="004C10EC" w:rsidRPr="00AB5FED" w14:paraId="08F66493"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378176B" w14:textId="77777777" w:rsidR="004C10EC" w:rsidRDefault="004C10EC" w:rsidP="004C10EC">
            <w:pPr>
              <w:pStyle w:val="TAL"/>
            </w:pPr>
          </w:p>
        </w:tc>
        <w:tc>
          <w:tcPr>
            <w:tcW w:w="3235" w:type="dxa"/>
            <w:tcBorders>
              <w:top w:val="single" w:sz="4" w:space="0" w:color="auto"/>
              <w:left w:val="single" w:sz="4" w:space="0" w:color="auto"/>
              <w:bottom w:val="single" w:sz="4" w:space="0" w:color="auto"/>
              <w:right w:val="single" w:sz="4" w:space="0" w:color="auto"/>
            </w:tcBorders>
          </w:tcPr>
          <w:p w14:paraId="51273671" w14:textId="77777777" w:rsidR="004C10EC" w:rsidRDefault="004C10EC" w:rsidP="004C10EC">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8606D55" w14:textId="77777777" w:rsidR="004C10EC" w:rsidRDefault="004C10EC" w:rsidP="004C10E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64F3F60" w14:textId="77777777" w:rsidR="004C10EC" w:rsidRDefault="004C10EC" w:rsidP="004C10E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93F3C7D" w14:textId="77777777" w:rsidR="004C10EC" w:rsidRDefault="004C10EC" w:rsidP="004C10E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A004F7E" w14:textId="77777777" w:rsidR="004C10EC" w:rsidRDefault="004C10EC" w:rsidP="004C10EC">
            <w:pPr>
              <w:pStyle w:val="TAL"/>
              <w:jc w:val="center"/>
            </w:pPr>
          </w:p>
        </w:tc>
      </w:tr>
      <w:tr w:rsidR="004C10EC" w:rsidRPr="00AB5FED" w14:paraId="5238E6D4"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F7D2009" w14:textId="77777777" w:rsidR="004C10EC" w:rsidRDefault="004C10EC" w:rsidP="004C10EC">
            <w:pPr>
              <w:pStyle w:val="TAL"/>
            </w:pPr>
          </w:p>
        </w:tc>
        <w:tc>
          <w:tcPr>
            <w:tcW w:w="3235" w:type="dxa"/>
            <w:tcBorders>
              <w:top w:val="single" w:sz="4" w:space="0" w:color="auto"/>
              <w:left w:val="single" w:sz="4" w:space="0" w:color="auto"/>
              <w:bottom w:val="single" w:sz="4" w:space="0" w:color="auto"/>
              <w:right w:val="single" w:sz="4" w:space="0" w:color="auto"/>
            </w:tcBorders>
          </w:tcPr>
          <w:p w14:paraId="2E42E1CC" w14:textId="77777777" w:rsidR="004C10EC" w:rsidRDefault="004C10EC" w:rsidP="004C10EC">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56DD1192" w14:textId="77777777" w:rsidR="004C10EC" w:rsidRDefault="004C10EC" w:rsidP="004C10EC">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79F7EC4C" w14:textId="77777777" w:rsidR="004C10EC" w:rsidRDefault="004C10EC" w:rsidP="004C10EC">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37310CC8" w14:textId="77777777" w:rsidR="004C10EC" w:rsidRDefault="004C10EC" w:rsidP="004C10EC">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FC42128" w14:textId="77777777" w:rsidR="004C10EC" w:rsidRDefault="004C10EC" w:rsidP="004C10EC">
            <w:pPr>
              <w:pStyle w:val="TAL"/>
              <w:jc w:val="center"/>
            </w:pPr>
            <w:r w:rsidRPr="005D5EE7">
              <w:t>Y</w:t>
            </w:r>
          </w:p>
        </w:tc>
      </w:tr>
      <w:tr w:rsidR="005F4F02" w:rsidRPr="00AB5FED" w14:paraId="0431C9F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BFC310C" w14:textId="77777777" w:rsidR="005F4F02" w:rsidRDefault="005F4F02" w:rsidP="005F4F02">
            <w:pPr>
              <w:rPr>
                <w:rFonts w:ascii="Arial" w:hAnsi="Arial"/>
                <w:sz w:val="18"/>
              </w:rPr>
            </w:pPr>
            <w:r>
              <w:rPr>
                <w:rFonts w:ascii="Arial" w:hAnsi="Arial"/>
                <w:sz w:val="18"/>
              </w:rPr>
              <w:t>[R-6.7.3-007a] of 3GPP TS 22.280 [17]</w:t>
            </w:r>
          </w:p>
          <w:p w14:paraId="44F297FD" w14:textId="77777777" w:rsidR="005F4F02" w:rsidRDefault="005F4F02" w:rsidP="005F4F02">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29BD9DDA" w14:textId="77777777" w:rsidR="005F4F02" w:rsidRDefault="005F4F02" w:rsidP="005F4F02">
            <w:pPr>
              <w:pStyle w:val="TAL"/>
              <w:rPr>
                <w:lang w:eastAsia="en-US"/>
              </w:rPr>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6A5D7EF9" w14:textId="77777777" w:rsidR="005F4F02" w:rsidRDefault="005F4F02" w:rsidP="005F4F02">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FDCFAF0" w14:textId="77777777" w:rsidR="005F4F02" w:rsidRDefault="005F4F02" w:rsidP="005F4F02">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7B9392EA" w14:textId="77777777" w:rsidR="005F4F02" w:rsidRDefault="005F4F02" w:rsidP="005F4F02">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7781105" w14:textId="77777777" w:rsidR="005F4F02" w:rsidRDefault="005F4F02" w:rsidP="005F4F02">
            <w:pPr>
              <w:pStyle w:val="TAL"/>
              <w:jc w:val="center"/>
              <w:rPr>
                <w:lang w:eastAsia="en-US"/>
              </w:rPr>
            </w:pPr>
          </w:p>
        </w:tc>
      </w:tr>
      <w:tr w:rsidR="005F4F02" w:rsidRPr="00AB5FED" w14:paraId="1F4B73D9"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51D6704" w14:textId="77777777" w:rsidR="005F4F02" w:rsidRDefault="005F4F02" w:rsidP="005F4F02">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5405C1F8" w14:textId="77777777" w:rsidR="005F4F02" w:rsidRDefault="005F4F02" w:rsidP="005F4F02">
            <w:pPr>
              <w:pStyle w:val="TAL"/>
              <w:rPr>
                <w:lang w:eastAsia="en-US"/>
              </w:rPr>
            </w:pPr>
            <w:r>
              <w:t>&gt; MCPTT ID</w:t>
            </w:r>
          </w:p>
        </w:tc>
        <w:tc>
          <w:tcPr>
            <w:tcW w:w="900" w:type="dxa"/>
            <w:tcBorders>
              <w:top w:val="single" w:sz="4" w:space="0" w:color="auto"/>
              <w:left w:val="single" w:sz="4" w:space="0" w:color="auto"/>
              <w:bottom w:val="single" w:sz="4" w:space="0" w:color="auto"/>
              <w:right w:val="single" w:sz="4" w:space="0" w:color="auto"/>
            </w:tcBorders>
          </w:tcPr>
          <w:p w14:paraId="7BEF25CD" w14:textId="77777777" w:rsidR="005F4F02" w:rsidRDefault="005F4F02" w:rsidP="005F4F02">
            <w:pPr>
              <w:pStyle w:val="TAL"/>
              <w:jc w:val="center"/>
              <w:rPr>
                <w:lang w:eastAsia="en-US"/>
              </w:rPr>
            </w:pPr>
            <w:r>
              <w:t>Y</w:t>
            </w:r>
          </w:p>
        </w:tc>
        <w:tc>
          <w:tcPr>
            <w:tcW w:w="990" w:type="dxa"/>
            <w:tcBorders>
              <w:top w:val="single" w:sz="4" w:space="0" w:color="auto"/>
              <w:left w:val="single" w:sz="4" w:space="0" w:color="auto"/>
              <w:bottom w:val="single" w:sz="4" w:space="0" w:color="auto"/>
              <w:right w:val="single" w:sz="4" w:space="0" w:color="auto"/>
            </w:tcBorders>
          </w:tcPr>
          <w:p w14:paraId="208A1A18" w14:textId="77777777" w:rsidR="005F4F02" w:rsidRDefault="005F4F02" w:rsidP="005F4F02">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6D17BE7E" w14:textId="77777777" w:rsidR="005F4F02" w:rsidRDefault="005F4F02" w:rsidP="005F4F02">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42F3D552" w14:textId="77777777" w:rsidR="005F4F02" w:rsidRDefault="005F4F02" w:rsidP="005F4F02">
            <w:pPr>
              <w:pStyle w:val="TAL"/>
              <w:jc w:val="center"/>
              <w:rPr>
                <w:lang w:eastAsia="en-US"/>
              </w:rPr>
            </w:pPr>
            <w:r>
              <w:t>Y</w:t>
            </w:r>
          </w:p>
        </w:tc>
      </w:tr>
      <w:tr w:rsidR="005F4F02" w:rsidRPr="00AB5FED" w14:paraId="131ED8E2"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CA80321" w14:textId="77777777" w:rsidR="005F4F02" w:rsidRDefault="005F4F02" w:rsidP="005F4F02">
            <w:pPr>
              <w:pStyle w:val="TAL"/>
              <w:rPr>
                <w:lang w:eastAsia="en-US"/>
              </w:rPr>
            </w:pPr>
            <w:r>
              <w:t>3GPP TS 33.180 [19]</w:t>
            </w:r>
          </w:p>
        </w:tc>
        <w:tc>
          <w:tcPr>
            <w:tcW w:w="3235" w:type="dxa"/>
            <w:tcBorders>
              <w:top w:val="single" w:sz="4" w:space="0" w:color="auto"/>
              <w:left w:val="single" w:sz="4" w:space="0" w:color="auto"/>
              <w:bottom w:val="single" w:sz="4" w:space="0" w:color="auto"/>
              <w:right w:val="single" w:sz="4" w:space="0" w:color="auto"/>
            </w:tcBorders>
          </w:tcPr>
          <w:p w14:paraId="448CE4C7" w14:textId="77777777" w:rsidR="005F4F02" w:rsidRDefault="005F4F02" w:rsidP="005F4F02">
            <w:pPr>
              <w:pStyle w:val="TAL"/>
              <w:rPr>
                <w:lang w:eastAsia="en-US"/>
              </w:rPr>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6C316D53" w14:textId="77777777" w:rsidR="005F4F02" w:rsidRDefault="005F4F02" w:rsidP="005F4F02">
            <w:pPr>
              <w:pStyle w:val="TAL"/>
              <w:jc w:val="center"/>
              <w:rPr>
                <w:lang w:eastAsia="en-US"/>
              </w:rPr>
            </w:pPr>
            <w:r>
              <w:t>Y</w:t>
            </w:r>
          </w:p>
        </w:tc>
        <w:tc>
          <w:tcPr>
            <w:tcW w:w="990" w:type="dxa"/>
            <w:tcBorders>
              <w:top w:val="single" w:sz="4" w:space="0" w:color="auto"/>
              <w:left w:val="single" w:sz="4" w:space="0" w:color="auto"/>
              <w:bottom w:val="single" w:sz="4" w:space="0" w:color="auto"/>
              <w:right w:val="single" w:sz="4" w:space="0" w:color="auto"/>
            </w:tcBorders>
          </w:tcPr>
          <w:p w14:paraId="3F3BEA7C" w14:textId="77777777" w:rsidR="005F4F02" w:rsidRDefault="005F4F02" w:rsidP="005F4F02">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789F6F16" w14:textId="77777777" w:rsidR="005F4F02" w:rsidRDefault="005F4F02" w:rsidP="005F4F02">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1775893E" w14:textId="77777777" w:rsidR="005F4F02" w:rsidRDefault="005F4F02" w:rsidP="005F4F02">
            <w:pPr>
              <w:pStyle w:val="TAL"/>
              <w:jc w:val="center"/>
              <w:rPr>
                <w:lang w:eastAsia="en-US"/>
              </w:rPr>
            </w:pPr>
            <w:r>
              <w:t>Y</w:t>
            </w:r>
          </w:p>
        </w:tc>
      </w:tr>
      <w:tr w:rsidR="005F4F02" w:rsidRPr="00AB5FED" w14:paraId="078469F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17302E9" w14:textId="77777777" w:rsidR="005F4F02" w:rsidRDefault="005F4F02" w:rsidP="005F4F02">
            <w:pPr>
              <w:pStyle w:val="TAL"/>
              <w:rPr>
                <w:lang w:eastAsia="en-US"/>
              </w:rPr>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54436FF2" w14:textId="77777777" w:rsidR="005F4F02" w:rsidRDefault="005F4F02" w:rsidP="005F4F02">
            <w:pPr>
              <w:pStyle w:val="TAL"/>
              <w:rPr>
                <w:lang w:eastAsia="en-US"/>
              </w:rPr>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3A2A85CF" w14:textId="77777777" w:rsidR="005F4F02" w:rsidRDefault="005F4F02" w:rsidP="005F4F02">
            <w:pPr>
              <w:pStyle w:val="TAL"/>
              <w:jc w:val="center"/>
              <w:rPr>
                <w:lang w:eastAsia="en-US"/>
              </w:rPr>
            </w:pPr>
            <w:r>
              <w:t>Y</w:t>
            </w:r>
          </w:p>
        </w:tc>
        <w:tc>
          <w:tcPr>
            <w:tcW w:w="990" w:type="dxa"/>
            <w:tcBorders>
              <w:top w:val="single" w:sz="4" w:space="0" w:color="auto"/>
              <w:left w:val="single" w:sz="4" w:space="0" w:color="auto"/>
              <w:bottom w:val="single" w:sz="4" w:space="0" w:color="auto"/>
              <w:right w:val="single" w:sz="4" w:space="0" w:color="auto"/>
            </w:tcBorders>
          </w:tcPr>
          <w:p w14:paraId="0C5C2973" w14:textId="77777777" w:rsidR="005F4F02" w:rsidRDefault="005F4F02" w:rsidP="005F4F02">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46AECCAF" w14:textId="77777777" w:rsidR="005F4F02" w:rsidRDefault="005F4F02" w:rsidP="005F4F02">
            <w:pPr>
              <w:pStyle w:val="TAL"/>
              <w:jc w:val="center"/>
              <w:rPr>
                <w:lang w:eastAsia="en-US"/>
              </w:rPr>
            </w:pPr>
            <w:r>
              <w:t>Y</w:t>
            </w:r>
          </w:p>
        </w:tc>
        <w:tc>
          <w:tcPr>
            <w:tcW w:w="1080" w:type="dxa"/>
            <w:tcBorders>
              <w:top w:val="single" w:sz="4" w:space="0" w:color="auto"/>
              <w:left w:val="single" w:sz="4" w:space="0" w:color="auto"/>
              <w:bottom w:val="single" w:sz="4" w:space="0" w:color="auto"/>
              <w:right w:val="single" w:sz="4" w:space="0" w:color="auto"/>
            </w:tcBorders>
          </w:tcPr>
          <w:p w14:paraId="3AEF4059" w14:textId="77777777" w:rsidR="005F4F02" w:rsidRDefault="005F4F02" w:rsidP="005F4F02">
            <w:pPr>
              <w:pStyle w:val="TAL"/>
              <w:jc w:val="center"/>
              <w:rPr>
                <w:lang w:eastAsia="en-US"/>
              </w:rPr>
            </w:pPr>
            <w:r>
              <w:t>Y</w:t>
            </w:r>
          </w:p>
        </w:tc>
      </w:tr>
      <w:tr w:rsidR="007773B1" w:rsidRPr="00AB5FED" w14:paraId="2F979323"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DE18463" w14:textId="77777777" w:rsidR="007773B1" w:rsidRDefault="007773B1" w:rsidP="007773B1">
            <w:pPr>
              <w:pStyle w:val="TAL"/>
            </w:pPr>
          </w:p>
        </w:tc>
        <w:tc>
          <w:tcPr>
            <w:tcW w:w="3235" w:type="dxa"/>
            <w:tcBorders>
              <w:top w:val="single" w:sz="4" w:space="0" w:color="auto"/>
              <w:left w:val="single" w:sz="4" w:space="0" w:color="auto"/>
              <w:bottom w:val="single" w:sz="4" w:space="0" w:color="auto"/>
              <w:right w:val="single" w:sz="4" w:space="0" w:color="auto"/>
            </w:tcBorders>
          </w:tcPr>
          <w:p w14:paraId="4FA0C67F" w14:textId="77777777" w:rsidR="007773B1" w:rsidRDefault="007773B1" w:rsidP="007773B1">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65EBCBC7" w14:textId="77777777" w:rsidR="007773B1" w:rsidRDefault="007773B1" w:rsidP="007773B1">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1F582BD" w14:textId="77777777" w:rsidR="007773B1" w:rsidRDefault="007773B1" w:rsidP="007773B1">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2A54049" w14:textId="77777777" w:rsidR="007773B1" w:rsidRDefault="007773B1" w:rsidP="007773B1">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8A01020" w14:textId="77777777" w:rsidR="007773B1" w:rsidRDefault="007773B1" w:rsidP="007773B1">
            <w:pPr>
              <w:pStyle w:val="TAL"/>
              <w:jc w:val="center"/>
            </w:pPr>
            <w:r>
              <w:t>Y</w:t>
            </w:r>
          </w:p>
        </w:tc>
      </w:tr>
      <w:tr w:rsidR="00592546" w:rsidRPr="00AB5FED" w14:paraId="6070C6D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4F474C3" w14:textId="77777777" w:rsidR="00592546" w:rsidRDefault="00592546" w:rsidP="00133C6C">
            <w:pPr>
              <w:pStyle w:val="TAL"/>
              <w:rPr>
                <w:lang w:eastAsia="en-US"/>
              </w:rPr>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11304EE2" w14:textId="77777777" w:rsidR="00592546" w:rsidRDefault="00592546" w:rsidP="00796E30">
            <w:pPr>
              <w:pStyle w:val="TAL"/>
              <w:rPr>
                <w:lang w:eastAsia="en-US"/>
              </w:rPr>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054EF91D" w14:textId="77777777" w:rsidR="00592546" w:rsidRDefault="00592546" w:rsidP="00EE481A">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41B78C2D" w14:textId="77777777" w:rsidR="00592546" w:rsidRDefault="00592546"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39896E7E" w14:textId="77777777" w:rsidR="00592546" w:rsidRDefault="00592546" w:rsidP="00EE481A">
            <w:pPr>
              <w:pStyle w:val="TAL"/>
              <w:jc w:val="center"/>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860B0F0" w14:textId="77777777" w:rsidR="00592546" w:rsidRDefault="00592546" w:rsidP="00EE481A">
            <w:pPr>
              <w:pStyle w:val="TAL"/>
              <w:jc w:val="center"/>
              <w:rPr>
                <w:lang w:eastAsia="en-US"/>
              </w:rPr>
            </w:pPr>
          </w:p>
        </w:tc>
      </w:tr>
      <w:tr w:rsidR="00592546" w:rsidRPr="00AB5FED" w14:paraId="1007DC0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18A3120" w14:textId="77777777" w:rsidR="00592546" w:rsidRDefault="00592546" w:rsidP="00133C6C">
            <w:pPr>
              <w:pStyle w:val="TAL"/>
              <w:rPr>
                <w:lang w:eastAsia="en-US"/>
              </w:rPr>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D8B89D8" w14:textId="77777777" w:rsidR="00592546" w:rsidRDefault="00592546" w:rsidP="00796E30">
            <w:pPr>
              <w:pStyle w:val="TAL"/>
              <w:rPr>
                <w:lang w:eastAsia="en-US"/>
              </w:rPr>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D33E88E" w14:textId="77777777" w:rsidR="00592546" w:rsidRDefault="00592546" w:rsidP="00EE481A">
            <w:pPr>
              <w:pStyle w:val="TAL"/>
              <w:jc w:val="center"/>
              <w:rPr>
                <w:lang w:eastAsia="en-US"/>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6D5533" w14:textId="77777777" w:rsidR="00592546" w:rsidRDefault="00592546" w:rsidP="00EE481A">
            <w:pPr>
              <w:pStyle w:val="TAL"/>
              <w:jc w:val="center"/>
              <w:rPr>
                <w:lang w:eastAsia="en-US"/>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C6A2F2F" w14:textId="77777777" w:rsidR="00592546" w:rsidRDefault="00592546" w:rsidP="00EE481A">
            <w:pPr>
              <w:pStyle w:val="TAL"/>
              <w:jc w:val="center"/>
              <w:rPr>
                <w:lang w:eastAsia="en-US"/>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A11DFB" w14:textId="77777777" w:rsidR="00592546" w:rsidRDefault="00592546" w:rsidP="00EE481A">
            <w:pPr>
              <w:pStyle w:val="TAL"/>
              <w:jc w:val="center"/>
              <w:rPr>
                <w:lang w:eastAsia="en-US"/>
              </w:rPr>
            </w:pPr>
            <w:r w:rsidRPr="00AB5FED">
              <w:rPr>
                <w:rFonts w:hint="eastAsia"/>
                <w:lang w:eastAsia="zh-CN"/>
              </w:rPr>
              <w:t>Y</w:t>
            </w:r>
          </w:p>
        </w:tc>
      </w:tr>
      <w:tr w:rsidR="00592546" w:rsidRPr="00AB5FED" w14:paraId="5E35CCC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891F5EE" w14:textId="77777777" w:rsidR="00592546" w:rsidRDefault="00592546" w:rsidP="00133C6C">
            <w:pPr>
              <w:pStyle w:val="TAL"/>
              <w:rPr>
                <w:lang w:eastAsia="en-US"/>
              </w:rPr>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2947411" w14:textId="77777777" w:rsidR="00592546" w:rsidRDefault="00592546" w:rsidP="00796E30">
            <w:pPr>
              <w:pStyle w:val="TAL"/>
              <w:rPr>
                <w:lang w:eastAsia="en-US"/>
              </w:rPr>
            </w:pPr>
            <w:r>
              <w:t>&gt; Access information for partner MCPTT system (see NOTE</w:t>
            </w:r>
            <w:r w:rsidR="006B0288">
              <w:t> </w:t>
            </w:r>
            <w:r>
              <w:t>4)</w:t>
            </w:r>
          </w:p>
        </w:tc>
        <w:tc>
          <w:tcPr>
            <w:tcW w:w="900" w:type="dxa"/>
            <w:tcBorders>
              <w:top w:val="single" w:sz="4" w:space="0" w:color="auto"/>
              <w:left w:val="single" w:sz="4" w:space="0" w:color="auto"/>
              <w:bottom w:val="single" w:sz="4" w:space="0" w:color="auto"/>
              <w:right w:val="single" w:sz="4" w:space="0" w:color="auto"/>
            </w:tcBorders>
          </w:tcPr>
          <w:p w14:paraId="04358A65" w14:textId="77777777" w:rsidR="00592546" w:rsidRDefault="00592546" w:rsidP="00EE481A">
            <w:pPr>
              <w:pStyle w:val="TAL"/>
              <w:jc w:val="center"/>
              <w:rPr>
                <w:lang w:eastAsia="en-US"/>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0AEC7B" w14:textId="77777777" w:rsidR="00592546" w:rsidRDefault="00592546" w:rsidP="00EE481A">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5F1EEF77" w14:textId="77777777" w:rsidR="00592546" w:rsidRDefault="00592546" w:rsidP="00EE481A">
            <w:pPr>
              <w:pStyle w:val="TAL"/>
              <w:jc w:val="center"/>
              <w:rPr>
                <w:lang w:eastAsia="en-US"/>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D59EB1" w14:textId="77777777" w:rsidR="00592546" w:rsidRDefault="00592546" w:rsidP="00EE481A">
            <w:pPr>
              <w:pStyle w:val="TAL"/>
              <w:jc w:val="center"/>
              <w:rPr>
                <w:lang w:eastAsia="en-US"/>
              </w:rPr>
            </w:pPr>
            <w:r w:rsidRPr="00AB5FED">
              <w:rPr>
                <w:rFonts w:hint="eastAsia"/>
                <w:lang w:eastAsia="zh-CN"/>
              </w:rPr>
              <w:t>Y</w:t>
            </w:r>
          </w:p>
        </w:tc>
      </w:tr>
      <w:tr w:rsidR="00ED50B8" w:rsidRPr="00AB5FED" w14:paraId="1AF1A88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0FEF93D" w14:textId="77777777" w:rsidR="00ED50B8" w:rsidRDefault="00ED50B8" w:rsidP="00ED50B8">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60AC8368" w14:textId="77777777" w:rsidR="00ED50B8" w:rsidRDefault="00ED50B8" w:rsidP="00796E30">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53A1C59" w14:textId="77777777" w:rsidR="00ED50B8" w:rsidRPr="00AB5FED" w:rsidRDefault="00ED50B8" w:rsidP="00EE481A">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15E6DEE" w14:textId="77777777" w:rsidR="00ED50B8" w:rsidRDefault="00ED50B8" w:rsidP="00EE481A">
            <w:pPr>
              <w:pStyle w:val="TAL"/>
              <w:jc w:val="center"/>
              <w:rPr>
                <w:lang w:eastAsia="en-US"/>
              </w:rPr>
            </w:pPr>
            <w:r>
              <w:t>Y</w:t>
            </w:r>
          </w:p>
        </w:tc>
        <w:tc>
          <w:tcPr>
            <w:tcW w:w="1440" w:type="dxa"/>
            <w:tcBorders>
              <w:top w:val="single" w:sz="4" w:space="0" w:color="auto"/>
              <w:left w:val="single" w:sz="4" w:space="0" w:color="auto"/>
              <w:bottom w:val="single" w:sz="4" w:space="0" w:color="auto"/>
              <w:right w:val="single" w:sz="4" w:space="0" w:color="auto"/>
            </w:tcBorders>
          </w:tcPr>
          <w:p w14:paraId="0EAC1702" w14:textId="77777777" w:rsidR="00ED50B8" w:rsidRPr="00AB5FED" w:rsidRDefault="00ED50B8" w:rsidP="00EE481A">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FB6F81" w14:textId="77777777" w:rsidR="00ED50B8" w:rsidRPr="00AB5FED" w:rsidRDefault="00ED50B8" w:rsidP="00EE481A">
            <w:pPr>
              <w:pStyle w:val="TAL"/>
              <w:jc w:val="center"/>
              <w:rPr>
                <w:lang w:eastAsia="zh-CN"/>
              </w:rPr>
            </w:pPr>
            <w:r>
              <w:rPr>
                <w:lang w:eastAsia="zh-CN"/>
              </w:rPr>
              <w:t>Y</w:t>
            </w:r>
          </w:p>
        </w:tc>
      </w:tr>
      <w:tr w:rsidR="00F67105" w:rsidRPr="00AB5FED" w14:paraId="7E1FD74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3DAA526" w14:textId="77777777" w:rsidR="00F67105" w:rsidRDefault="00F67105" w:rsidP="00F67105">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35FE6A70" w14:textId="77777777" w:rsidR="00F67105" w:rsidRDefault="00F67105" w:rsidP="00F67105">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C461709" w14:textId="77777777" w:rsidR="00F67105" w:rsidRDefault="00F67105" w:rsidP="00F6710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EEB7FF" w14:textId="77777777" w:rsidR="00F67105" w:rsidRDefault="00F67105" w:rsidP="00F6710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C1571B4" w14:textId="77777777" w:rsidR="00F67105" w:rsidRDefault="00F67105" w:rsidP="00F67105">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DB7C57B" w14:textId="77777777" w:rsidR="00F67105" w:rsidRDefault="00F67105" w:rsidP="00F67105">
            <w:pPr>
              <w:pStyle w:val="TAL"/>
              <w:jc w:val="center"/>
              <w:rPr>
                <w:lang w:eastAsia="zh-CN"/>
              </w:rPr>
            </w:pPr>
          </w:p>
        </w:tc>
      </w:tr>
      <w:tr w:rsidR="00F67105" w:rsidRPr="00AB5FED" w14:paraId="73D71BB4"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6927F3C" w14:textId="77777777" w:rsidR="00F67105" w:rsidRDefault="00F67105" w:rsidP="00F67105">
            <w:pPr>
              <w:pStyle w:val="TAL"/>
            </w:pPr>
          </w:p>
        </w:tc>
        <w:tc>
          <w:tcPr>
            <w:tcW w:w="3235" w:type="dxa"/>
            <w:tcBorders>
              <w:top w:val="single" w:sz="4" w:space="0" w:color="auto"/>
              <w:left w:val="single" w:sz="4" w:space="0" w:color="auto"/>
              <w:bottom w:val="single" w:sz="4" w:space="0" w:color="auto"/>
              <w:right w:val="single" w:sz="4" w:space="0" w:color="auto"/>
            </w:tcBorders>
          </w:tcPr>
          <w:p w14:paraId="5D27DC5D" w14:textId="77777777" w:rsidR="00F67105" w:rsidRDefault="00F67105" w:rsidP="00F67105">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D3DC522" w14:textId="77777777" w:rsidR="00F67105" w:rsidRDefault="00F67105" w:rsidP="00F67105">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5C09207" w14:textId="77777777" w:rsidR="00F67105" w:rsidRDefault="00F67105" w:rsidP="00F67105">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AEE6DD" w14:textId="77777777" w:rsidR="00F67105" w:rsidRDefault="00F67105" w:rsidP="00F67105">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BDBA1B3" w14:textId="77777777" w:rsidR="00F67105" w:rsidRDefault="00F67105" w:rsidP="00F67105">
            <w:pPr>
              <w:pStyle w:val="TAL"/>
              <w:jc w:val="center"/>
              <w:rPr>
                <w:lang w:eastAsia="zh-CN"/>
              </w:rPr>
            </w:pPr>
            <w:r>
              <w:rPr>
                <w:lang w:eastAsia="zh-CN"/>
              </w:rPr>
              <w:t>Y</w:t>
            </w:r>
          </w:p>
        </w:tc>
      </w:tr>
      <w:tr w:rsidR="00F67105" w:rsidRPr="00AB5FED" w14:paraId="1B55B70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E4EB3C4" w14:textId="77777777" w:rsidR="00F67105" w:rsidRDefault="00F67105" w:rsidP="00F67105">
            <w:pPr>
              <w:pStyle w:val="TAL"/>
            </w:pPr>
          </w:p>
        </w:tc>
        <w:tc>
          <w:tcPr>
            <w:tcW w:w="3235" w:type="dxa"/>
            <w:tcBorders>
              <w:top w:val="single" w:sz="4" w:space="0" w:color="auto"/>
              <w:left w:val="single" w:sz="4" w:space="0" w:color="auto"/>
              <w:bottom w:val="single" w:sz="4" w:space="0" w:color="auto"/>
              <w:right w:val="single" w:sz="4" w:space="0" w:color="auto"/>
            </w:tcBorders>
          </w:tcPr>
          <w:p w14:paraId="4C5324EB" w14:textId="77777777" w:rsidR="00F67105" w:rsidRDefault="00F67105" w:rsidP="00F67105">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2CBC267C" w14:textId="77777777" w:rsidR="00F67105" w:rsidRDefault="00F67105" w:rsidP="00F67105">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91D3817" w14:textId="77777777" w:rsidR="00F67105" w:rsidRDefault="00F67105" w:rsidP="00F67105">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FDAA6B" w14:textId="77777777" w:rsidR="00F67105" w:rsidRDefault="00F67105" w:rsidP="00F67105">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E7F791B" w14:textId="77777777" w:rsidR="00F67105" w:rsidRDefault="00F67105" w:rsidP="00F67105">
            <w:pPr>
              <w:pStyle w:val="TAL"/>
              <w:jc w:val="center"/>
              <w:rPr>
                <w:lang w:eastAsia="zh-CN"/>
              </w:rPr>
            </w:pPr>
            <w:r>
              <w:rPr>
                <w:lang w:eastAsia="zh-CN"/>
              </w:rPr>
              <w:t>Y</w:t>
            </w:r>
          </w:p>
        </w:tc>
      </w:tr>
      <w:tr w:rsidR="00F67105" w:rsidRPr="00AB5FED" w14:paraId="77DE52DE"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25C8CE8" w14:textId="77777777" w:rsidR="00F67105" w:rsidRDefault="00F67105" w:rsidP="00F67105">
            <w:pPr>
              <w:pStyle w:val="TAL"/>
            </w:pPr>
          </w:p>
        </w:tc>
        <w:tc>
          <w:tcPr>
            <w:tcW w:w="3235" w:type="dxa"/>
            <w:tcBorders>
              <w:top w:val="single" w:sz="4" w:space="0" w:color="auto"/>
              <w:left w:val="single" w:sz="4" w:space="0" w:color="auto"/>
              <w:bottom w:val="single" w:sz="4" w:space="0" w:color="auto"/>
              <w:right w:val="single" w:sz="4" w:space="0" w:color="auto"/>
            </w:tcBorders>
          </w:tcPr>
          <w:p w14:paraId="7396894A" w14:textId="77777777" w:rsidR="00F67105" w:rsidRDefault="00F67105" w:rsidP="00F67105">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711DDEB4" w14:textId="77777777" w:rsidR="00F67105" w:rsidRDefault="00F67105" w:rsidP="00F67105">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1F5A54A" w14:textId="77777777" w:rsidR="00F67105" w:rsidRDefault="00F67105" w:rsidP="00F67105">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D2D222" w14:textId="77777777" w:rsidR="00F67105" w:rsidRDefault="00F67105" w:rsidP="00F67105">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DD462C8" w14:textId="77777777" w:rsidR="00F67105" w:rsidRDefault="00F67105" w:rsidP="00F67105">
            <w:pPr>
              <w:pStyle w:val="TAL"/>
              <w:jc w:val="center"/>
              <w:rPr>
                <w:lang w:eastAsia="zh-CN"/>
              </w:rPr>
            </w:pPr>
            <w:r>
              <w:rPr>
                <w:lang w:eastAsia="zh-CN"/>
              </w:rPr>
              <w:t>Y</w:t>
            </w:r>
          </w:p>
        </w:tc>
      </w:tr>
      <w:tr w:rsidR="00F67105" w:rsidRPr="00AB5FED" w14:paraId="107FAB04"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71E020A" w14:textId="77777777" w:rsidR="00F67105" w:rsidRDefault="00F67105" w:rsidP="00F67105">
            <w:pPr>
              <w:pStyle w:val="TAL"/>
            </w:pPr>
          </w:p>
        </w:tc>
        <w:tc>
          <w:tcPr>
            <w:tcW w:w="3235" w:type="dxa"/>
            <w:tcBorders>
              <w:top w:val="single" w:sz="4" w:space="0" w:color="auto"/>
              <w:left w:val="single" w:sz="4" w:space="0" w:color="auto"/>
              <w:bottom w:val="single" w:sz="4" w:space="0" w:color="auto"/>
              <w:right w:val="single" w:sz="4" w:space="0" w:color="auto"/>
            </w:tcBorders>
          </w:tcPr>
          <w:p w14:paraId="454108FB" w14:textId="77777777" w:rsidR="00F67105" w:rsidRDefault="00F67105" w:rsidP="00F67105">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6B026CBB" w14:textId="77777777" w:rsidR="00F67105" w:rsidRDefault="00F67105" w:rsidP="00F67105">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712432F" w14:textId="77777777" w:rsidR="00F67105" w:rsidRDefault="00F67105" w:rsidP="00F67105">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A848A6" w14:textId="77777777" w:rsidR="00F67105" w:rsidRDefault="00F67105" w:rsidP="00F67105">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CF7FBB2" w14:textId="77777777" w:rsidR="00F67105" w:rsidRDefault="00F67105" w:rsidP="00F67105">
            <w:pPr>
              <w:pStyle w:val="TAL"/>
              <w:jc w:val="center"/>
              <w:rPr>
                <w:lang w:eastAsia="zh-CN"/>
              </w:rPr>
            </w:pPr>
            <w:r>
              <w:rPr>
                <w:lang w:eastAsia="zh-CN"/>
              </w:rPr>
              <w:t>Y</w:t>
            </w:r>
          </w:p>
        </w:tc>
      </w:tr>
      <w:tr w:rsidR="00F67105" w:rsidRPr="00AB5FED" w14:paraId="7A5A4ED3"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CD079A5" w14:textId="77777777" w:rsidR="00F67105" w:rsidRDefault="00F67105" w:rsidP="00F67105">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34D76378" w14:textId="77777777" w:rsidR="00F67105" w:rsidRDefault="00F67105" w:rsidP="00F67105">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460FB2BB" w14:textId="77777777" w:rsidR="00F67105" w:rsidRDefault="00F67105" w:rsidP="00F6710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489C5A" w14:textId="77777777" w:rsidR="00F67105" w:rsidRDefault="00F67105" w:rsidP="00F6710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3A32287" w14:textId="77777777" w:rsidR="00F67105" w:rsidRDefault="00F67105" w:rsidP="00F67105">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4707C38" w14:textId="77777777" w:rsidR="00F67105" w:rsidRDefault="00F67105" w:rsidP="00F67105">
            <w:pPr>
              <w:pStyle w:val="TAL"/>
              <w:jc w:val="center"/>
              <w:rPr>
                <w:lang w:eastAsia="zh-CN"/>
              </w:rPr>
            </w:pPr>
          </w:p>
        </w:tc>
      </w:tr>
      <w:tr w:rsidR="00F67105" w:rsidRPr="00AB5FED" w14:paraId="13297CDE"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758EF6BA" w14:textId="77777777" w:rsidR="00F67105" w:rsidRDefault="00F67105" w:rsidP="00F67105">
            <w:pPr>
              <w:pStyle w:val="TAL"/>
            </w:pPr>
          </w:p>
        </w:tc>
        <w:tc>
          <w:tcPr>
            <w:tcW w:w="3235" w:type="dxa"/>
            <w:tcBorders>
              <w:top w:val="single" w:sz="4" w:space="0" w:color="auto"/>
              <w:left w:val="single" w:sz="4" w:space="0" w:color="auto"/>
              <w:bottom w:val="single" w:sz="4" w:space="0" w:color="auto"/>
              <w:right w:val="single" w:sz="4" w:space="0" w:color="auto"/>
            </w:tcBorders>
          </w:tcPr>
          <w:p w14:paraId="089C2400" w14:textId="77777777" w:rsidR="00F67105" w:rsidRDefault="00F67105" w:rsidP="00F67105">
            <w:pPr>
              <w:pStyle w:val="TAL"/>
              <w:rPr>
                <w:rFonts w:eastAsia="Calibri Light" w:cs="Arial"/>
                <w:szCs w:val="18"/>
                <w:lang w:eastAsia="zh-CN"/>
              </w:rPr>
            </w:pPr>
            <w:r>
              <w:rPr>
                <w:rFonts w:eastAsia="Calibri Light" w:cs="Arial"/>
                <w:lang w:eastAsia="zh-CN"/>
              </w:rPr>
              <w:t>&gt; MC</w:t>
            </w:r>
            <w:r w:rsidR="00B66BF1">
              <w:rPr>
                <w:rFonts w:eastAsia="Calibri Light" w:cs="Arial"/>
                <w:lang w:eastAsia="zh-CN"/>
              </w:rPr>
              <w:t>PTT</w:t>
            </w:r>
            <w:r>
              <w:rPr>
                <w:rFonts w:eastAsia="Calibri Light" w:cs="Arial"/>
                <w:lang w:eastAsia="zh-CN"/>
              </w:rPr>
              <w:t xml:space="preserve"> Group ID</w:t>
            </w:r>
          </w:p>
        </w:tc>
        <w:tc>
          <w:tcPr>
            <w:tcW w:w="900" w:type="dxa"/>
            <w:tcBorders>
              <w:top w:val="single" w:sz="4" w:space="0" w:color="auto"/>
              <w:left w:val="single" w:sz="4" w:space="0" w:color="auto"/>
              <w:bottom w:val="single" w:sz="4" w:space="0" w:color="auto"/>
              <w:right w:val="single" w:sz="4" w:space="0" w:color="auto"/>
            </w:tcBorders>
          </w:tcPr>
          <w:p w14:paraId="691DD32A" w14:textId="77777777" w:rsidR="00F67105" w:rsidRDefault="00F67105" w:rsidP="00F67105">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83AD0D1" w14:textId="77777777" w:rsidR="00F67105" w:rsidRDefault="00F67105" w:rsidP="00F67105">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369C49B" w14:textId="77777777" w:rsidR="00F67105" w:rsidRDefault="00F67105" w:rsidP="00F67105">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A8509D" w14:textId="77777777" w:rsidR="00F67105" w:rsidRDefault="00F67105" w:rsidP="00F67105">
            <w:pPr>
              <w:pStyle w:val="TAL"/>
              <w:jc w:val="center"/>
              <w:rPr>
                <w:lang w:eastAsia="zh-CN"/>
              </w:rPr>
            </w:pPr>
            <w:r>
              <w:rPr>
                <w:lang w:eastAsia="zh-CN"/>
              </w:rPr>
              <w:t>Y</w:t>
            </w:r>
          </w:p>
        </w:tc>
      </w:tr>
      <w:tr w:rsidR="00F67105" w:rsidRPr="00AB5FED" w14:paraId="6FF7A37A"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9A7FE5B" w14:textId="77777777" w:rsidR="00F67105" w:rsidRDefault="00F67105" w:rsidP="00F67105">
            <w:pPr>
              <w:pStyle w:val="TAL"/>
            </w:pPr>
          </w:p>
        </w:tc>
        <w:tc>
          <w:tcPr>
            <w:tcW w:w="3235" w:type="dxa"/>
            <w:tcBorders>
              <w:top w:val="single" w:sz="4" w:space="0" w:color="auto"/>
              <w:left w:val="single" w:sz="4" w:space="0" w:color="auto"/>
              <w:bottom w:val="single" w:sz="4" w:space="0" w:color="auto"/>
              <w:right w:val="single" w:sz="4" w:space="0" w:color="auto"/>
            </w:tcBorders>
          </w:tcPr>
          <w:p w14:paraId="7CD5BB40" w14:textId="77777777" w:rsidR="00F67105" w:rsidRDefault="00F67105" w:rsidP="00F67105">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E7D906B" w14:textId="77777777" w:rsidR="00F67105" w:rsidRDefault="00F67105" w:rsidP="00F67105">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1A309D" w14:textId="77777777" w:rsidR="00F67105" w:rsidRDefault="00F67105" w:rsidP="00F67105">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1C7C569" w14:textId="77777777" w:rsidR="00F67105" w:rsidRDefault="00F67105" w:rsidP="00F67105">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7ED26D5" w14:textId="77777777" w:rsidR="00F67105" w:rsidRDefault="00F67105" w:rsidP="00F67105">
            <w:pPr>
              <w:pStyle w:val="TAL"/>
              <w:jc w:val="center"/>
              <w:rPr>
                <w:lang w:eastAsia="zh-CN"/>
              </w:rPr>
            </w:pPr>
            <w:r>
              <w:rPr>
                <w:lang w:eastAsia="zh-CN"/>
              </w:rPr>
              <w:t>Y</w:t>
            </w:r>
          </w:p>
        </w:tc>
      </w:tr>
      <w:tr w:rsidR="00CC74D6" w:rsidRPr="00AB5FED" w14:paraId="72FBC070"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A4760F5" w14:textId="77777777" w:rsidR="00CC74D6" w:rsidRDefault="00CC74D6" w:rsidP="00CC74D6">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6F5F3E30" w14:textId="77777777" w:rsidR="00CC74D6" w:rsidRDefault="00CC74D6" w:rsidP="00CC74D6">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3E1B791" w14:textId="77777777" w:rsidR="00CC74D6" w:rsidRDefault="00CC74D6" w:rsidP="00CC74D6">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4C0087" w14:textId="77777777" w:rsidR="00CC74D6" w:rsidRDefault="00CC74D6" w:rsidP="00CC74D6">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BD267D" w14:textId="77777777" w:rsidR="00CC74D6" w:rsidRDefault="00CC74D6" w:rsidP="00CC74D6">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67A7589" w14:textId="77777777" w:rsidR="00CC74D6" w:rsidRDefault="00CC74D6" w:rsidP="00CC74D6">
            <w:pPr>
              <w:pStyle w:val="TAL"/>
              <w:jc w:val="center"/>
              <w:rPr>
                <w:lang w:eastAsia="zh-CN"/>
              </w:rPr>
            </w:pPr>
            <w:r>
              <w:rPr>
                <w:lang w:eastAsia="zh-CN"/>
              </w:rPr>
              <w:t>Y</w:t>
            </w:r>
          </w:p>
        </w:tc>
      </w:tr>
      <w:tr w:rsidR="00CC74D6" w:rsidRPr="00AB5FED" w14:paraId="2A686928"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F128751" w14:textId="77777777" w:rsidR="00CC74D6" w:rsidRDefault="00CC74D6" w:rsidP="00CC74D6">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DE075E" w14:textId="77777777" w:rsidR="00CC74D6" w:rsidRDefault="00CC74D6" w:rsidP="00CC74D6">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14CD6BEE" w14:textId="77777777" w:rsidR="00CC74D6" w:rsidRDefault="00CC74D6" w:rsidP="00CC74D6">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B24794" w14:textId="77777777" w:rsidR="00CC74D6" w:rsidRDefault="00CC74D6" w:rsidP="00CC74D6">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D70C27E" w14:textId="77777777" w:rsidR="00CC74D6" w:rsidRDefault="00CC74D6" w:rsidP="00CC74D6">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9E251C9" w14:textId="77777777" w:rsidR="00CC74D6" w:rsidRDefault="00CC74D6" w:rsidP="00CC74D6">
            <w:pPr>
              <w:pStyle w:val="TAL"/>
              <w:jc w:val="center"/>
              <w:rPr>
                <w:lang w:eastAsia="zh-CN"/>
              </w:rPr>
            </w:pPr>
            <w:r>
              <w:rPr>
                <w:lang w:eastAsia="zh-CN"/>
              </w:rPr>
              <w:t>Y</w:t>
            </w:r>
          </w:p>
        </w:tc>
      </w:tr>
      <w:tr w:rsidR="00CC74D6" w:rsidRPr="00AB5FED" w14:paraId="1471A386"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296F4E8" w14:textId="77777777" w:rsidR="00CC74D6" w:rsidRDefault="00CC74D6" w:rsidP="00CC74D6">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43E25CB" w14:textId="77777777" w:rsidR="00CC74D6" w:rsidRDefault="00CC74D6" w:rsidP="00CC74D6">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0F3CE1D3" w14:textId="77777777" w:rsidR="00CC74D6" w:rsidRDefault="00CC74D6" w:rsidP="00CC74D6">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B0169F" w14:textId="77777777" w:rsidR="00CC74D6" w:rsidRDefault="00CC74D6" w:rsidP="00CC74D6">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760A9BA" w14:textId="77777777" w:rsidR="00CC74D6" w:rsidRDefault="00CC74D6" w:rsidP="00CC74D6">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25C27DA" w14:textId="77777777" w:rsidR="00CC74D6" w:rsidRDefault="00CC74D6" w:rsidP="00CC74D6">
            <w:pPr>
              <w:pStyle w:val="TAL"/>
              <w:jc w:val="center"/>
              <w:rPr>
                <w:lang w:eastAsia="zh-CN"/>
              </w:rPr>
            </w:pPr>
            <w:r>
              <w:rPr>
                <w:lang w:eastAsia="zh-CN"/>
              </w:rPr>
              <w:t>Y</w:t>
            </w:r>
          </w:p>
        </w:tc>
      </w:tr>
      <w:tr w:rsidR="00CA4ABC" w:rsidRPr="00AB5FED" w14:paraId="1ADC9723"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669B1089" w14:textId="77777777" w:rsidR="00CA4ABC" w:rsidRDefault="00CA4ABC" w:rsidP="00CA4ABC">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65D65533" w14:textId="77777777" w:rsidR="00CA4ABC" w:rsidRDefault="00CA4ABC" w:rsidP="00CA4ABC">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6A8F61E9" w14:textId="77777777" w:rsidR="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9AC266D" w14:textId="77777777" w:rsidR="00CA4ABC" w:rsidRDefault="00CA4ABC" w:rsidP="00CA4AB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C4AE3F5" w14:textId="77777777" w:rsidR="00CA4ABC" w:rsidRDefault="00CA4ABC" w:rsidP="00CA4AB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0182F54" w14:textId="77777777" w:rsidR="00CA4ABC" w:rsidRDefault="00CA4ABC" w:rsidP="00CA4ABC">
            <w:pPr>
              <w:pStyle w:val="TAL"/>
              <w:jc w:val="center"/>
              <w:rPr>
                <w:lang w:eastAsia="zh-CN"/>
              </w:rPr>
            </w:pPr>
          </w:p>
        </w:tc>
      </w:tr>
      <w:tr w:rsidR="00CA4ABC" w:rsidRPr="00AB5FED" w14:paraId="433A5C92"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1B9EE997" w14:textId="77777777" w:rsidR="00CA4ABC" w:rsidRDefault="00CA4ABC" w:rsidP="00CA4ABC">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A741175" w14:textId="77777777" w:rsidR="00CA4ABC" w:rsidRDefault="00CA4ABC" w:rsidP="00CA4ABC">
            <w:pPr>
              <w:pStyle w:val="TAL"/>
              <w:rPr>
                <w:rFonts w:eastAsia="Calibri Light" w:cs="Arial"/>
                <w:lang w:eastAsia="zh-CN"/>
              </w:rPr>
            </w:pPr>
            <w:r>
              <w:t>&gt; Target MCPTT ID (see NOTE 10)</w:t>
            </w:r>
          </w:p>
        </w:tc>
        <w:tc>
          <w:tcPr>
            <w:tcW w:w="900" w:type="dxa"/>
            <w:tcBorders>
              <w:top w:val="single" w:sz="4" w:space="0" w:color="auto"/>
              <w:left w:val="single" w:sz="4" w:space="0" w:color="auto"/>
              <w:bottom w:val="single" w:sz="4" w:space="0" w:color="auto"/>
              <w:right w:val="single" w:sz="4" w:space="0" w:color="auto"/>
            </w:tcBorders>
          </w:tcPr>
          <w:p w14:paraId="11CE99E9" w14:textId="77777777" w:rsidR="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F34268" w14:textId="77777777" w:rsidR="00CA4ABC"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847638D" w14:textId="77777777" w:rsidR="00CA4ABC"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5C2F4E9" w14:textId="77777777" w:rsidR="00CA4ABC" w:rsidRDefault="00CA4ABC" w:rsidP="00CA4ABC">
            <w:pPr>
              <w:pStyle w:val="TAL"/>
              <w:jc w:val="center"/>
              <w:rPr>
                <w:lang w:eastAsia="zh-CN"/>
              </w:rPr>
            </w:pPr>
            <w:r>
              <w:rPr>
                <w:lang w:eastAsia="zh-CN"/>
              </w:rPr>
              <w:t>Y</w:t>
            </w:r>
          </w:p>
        </w:tc>
      </w:tr>
      <w:tr w:rsidR="00CA4ABC" w:rsidRPr="00AB5FED" w14:paraId="5F3C9CCD"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0FE2348" w14:textId="77777777" w:rsidR="00CA4ABC" w:rsidRDefault="00CA4ABC" w:rsidP="00CA4ABC">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09C5D9F" w14:textId="77777777" w:rsidR="00CA4ABC" w:rsidRDefault="00CA4ABC" w:rsidP="00CA4ABC">
            <w:pPr>
              <w:pStyle w:val="TAL"/>
            </w:pPr>
            <w:r>
              <w:t>&gt; Target functional alias (see</w:t>
            </w:r>
            <w:r w:rsidR="003D420E">
              <w:t> </w:t>
            </w:r>
            <w:r>
              <w:t>NOTE 10)</w:t>
            </w:r>
          </w:p>
        </w:tc>
        <w:tc>
          <w:tcPr>
            <w:tcW w:w="900" w:type="dxa"/>
            <w:tcBorders>
              <w:top w:val="single" w:sz="4" w:space="0" w:color="auto"/>
              <w:left w:val="single" w:sz="4" w:space="0" w:color="auto"/>
              <w:bottom w:val="single" w:sz="4" w:space="0" w:color="auto"/>
              <w:right w:val="single" w:sz="4" w:space="0" w:color="auto"/>
            </w:tcBorders>
          </w:tcPr>
          <w:p w14:paraId="29C055C9" w14:textId="77777777" w:rsidR="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7BC43" w14:textId="77777777" w:rsidR="00CA4ABC"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7EE31AE" w14:textId="77777777" w:rsidR="00CA4ABC"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7F4A3CC" w14:textId="77777777" w:rsidR="00CA4ABC" w:rsidRDefault="00CA4ABC" w:rsidP="00CA4ABC">
            <w:pPr>
              <w:pStyle w:val="TAL"/>
              <w:jc w:val="center"/>
              <w:rPr>
                <w:lang w:eastAsia="zh-CN"/>
              </w:rPr>
            </w:pPr>
            <w:r>
              <w:rPr>
                <w:lang w:eastAsia="zh-CN"/>
              </w:rPr>
              <w:t>Y</w:t>
            </w:r>
          </w:p>
        </w:tc>
      </w:tr>
      <w:tr w:rsidR="00CA4ABC" w:rsidRPr="00AB5FED" w14:paraId="39AD24A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358608E" w14:textId="77777777" w:rsidR="00CA4ABC" w:rsidRDefault="00CA4ABC" w:rsidP="00CA4ABC">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607CF9A1" w14:textId="77777777" w:rsidR="00CA4ABC" w:rsidRDefault="00CA4ABC" w:rsidP="00CA4ABC">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358191B8" w14:textId="77777777" w:rsidR="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C01FD4" w14:textId="77777777" w:rsidR="00CA4ABC"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391D5A4" w14:textId="77777777" w:rsidR="00CA4ABC"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CBDD550" w14:textId="77777777" w:rsidR="00CA4ABC" w:rsidRDefault="00CA4ABC" w:rsidP="00CA4ABC">
            <w:pPr>
              <w:pStyle w:val="TAL"/>
              <w:jc w:val="center"/>
              <w:rPr>
                <w:lang w:eastAsia="zh-CN"/>
              </w:rPr>
            </w:pPr>
            <w:r>
              <w:rPr>
                <w:lang w:eastAsia="zh-CN"/>
              </w:rPr>
              <w:t>Y</w:t>
            </w:r>
          </w:p>
        </w:tc>
      </w:tr>
      <w:tr w:rsidR="00CA4ABC" w:rsidRPr="00AB5FED" w14:paraId="2129731F"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263ABD4" w14:textId="77777777" w:rsidR="00CA4ABC" w:rsidRDefault="00CA4ABC" w:rsidP="00CA4ABC">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4C3AE59" w14:textId="77777777" w:rsidR="00CA4ABC" w:rsidRDefault="00CA4ABC" w:rsidP="00CA4ABC">
            <w:pPr>
              <w:pStyle w:val="TAL"/>
            </w:pPr>
            <w:r>
              <w:t>Allow private call transfer (see NOTE 7)</w:t>
            </w:r>
          </w:p>
        </w:tc>
        <w:tc>
          <w:tcPr>
            <w:tcW w:w="900" w:type="dxa"/>
            <w:tcBorders>
              <w:top w:val="single" w:sz="4" w:space="0" w:color="auto"/>
              <w:left w:val="single" w:sz="4" w:space="0" w:color="auto"/>
              <w:bottom w:val="single" w:sz="4" w:space="0" w:color="auto"/>
              <w:right w:val="single" w:sz="4" w:space="0" w:color="auto"/>
            </w:tcBorders>
          </w:tcPr>
          <w:p w14:paraId="62044700" w14:textId="77777777" w:rsidR="00CA4ABC" w:rsidRDefault="00CA4ABC" w:rsidP="00CA4ABC">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924AD74" w14:textId="77777777" w:rsidR="00CA4ABC"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F1F2EE7" w14:textId="77777777" w:rsidR="00CA4ABC"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A57461C" w14:textId="77777777" w:rsidR="00CA4ABC" w:rsidRDefault="00CA4ABC" w:rsidP="00CA4ABC">
            <w:pPr>
              <w:pStyle w:val="TAL"/>
              <w:jc w:val="center"/>
              <w:rPr>
                <w:lang w:eastAsia="zh-CN"/>
              </w:rPr>
            </w:pPr>
            <w:r>
              <w:rPr>
                <w:lang w:eastAsia="zh-CN"/>
              </w:rPr>
              <w:t>Y</w:t>
            </w:r>
          </w:p>
        </w:tc>
      </w:tr>
      <w:tr w:rsidR="00CA4ABC" w:rsidRPr="00AB5FED" w14:paraId="61DBF7BA"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E3222A9" w14:textId="77777777" w:rsidR="00CA4ABC" w:rsidRDefault="00CA4ABC" w:rsidP="00CA4ABC">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74688249" w14:textId="77777777" w:rsidR="00CA4ABC" w:rsidRDefault="00CA4ABC" w:rsidP="00CA4ABC">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685B2301" w14:textId="77777777" w:rsidR="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ABA34" w14:textId="77777777" w:rsidR="00CA4ABC" w:rsidRDefault="00CA4ABC" w:rsidP="00CA4AB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2A61264" w14:textId="77777777" w:rsidR="00CA4ABC" w:rsidRDefault="00CA4ABC" w:rsidP="00CA4AB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81C5455" w14:textId="77777777" w:rsidR="00CA4ABC" w:rsidRDefault="00CA4ABC" w:rsidP="00CA4ABC">
            <w:pPr>
              <w:pStyle w:val="TAL"/>
              <w:jc w:val="center"/>
              <w:rPr>
                <w:lang w:eastAsia="zh-CN"/>
              </w:rPr>
            </w:pPr>
          </w:p>
        </w:tc>
      </w:tr>
      <w:tr w:rsidR="00CA4ABC" w:rsidRPr="00AB5FED" w14:paraId="33A79348"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4EBB72E9" w14:textId="77777777" w:rsidR="00CA4ABC" w:rsidRDefault="00CA4ABC" w:rsidP="00CA4ABC">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8343468" w14:textId="77777777" w:rsidR="00CA4ABC" w:rsidRDefault="00CA4ABC" w:rsidP="00CA4ABC">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5CB3280" w14:textId="77777777" w:rsidR="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F5D4598" w14:textId="77777777" w:rsidR="00CA4ABC"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843C40A" w14:textId="77777777" w:rsidR="00CA4ABC"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AC49C29" w14:textId="77777777" w:rsidR="00CA4ABC" w:rsidRDefault="00CA4ABC" w:rsidP="00CA4ABC">
            <w:pPr>
              <w:pStyle w:val="TAL"/>
              <w:jc w:val="center"/>
              <w:rPr>
                <w:lang w:eastAsia="zh-CN"/>
              </w:rPr>
            </w:pPr>
            <w:r>
              <w:rPr>
                <w:lang w:eastAsia="zh-CN"/>
              </w:rPr>
              <w:t>Y</w:t>
            </w:r>
          </w:p>
        </w:tc>
      </w:tr>
      <w:tr w:rsidR="00CA4ABC" w:rsidRPr="00AB5FED" w14:paraId="0839A5C5"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ECA0873" w14:textId="77777777" w:rsidR="00CA4ABC" w:rsidRDefault="00CA4ABC" w:rsidP="00CA4ABC">
            <w:pPr>
              <w:pStyle w:val="TAL"/>
            </w:pPr>
            <w:r>
              <w:lastRenderedPageBreak/>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67B2EEB4" w14:textId="77777777" w:rsidR="00CA4ABC" w:rsidRDefault="00CA4ABC" w:rsidP="00CA4ABC">
            <w:pPr>
              <w:pStyle w:val="TAL"/>
            </w:pPr>
            <w:r>
              <w:t>List of functional aliases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567C61CE" w14:textId="77777777" w:rsidR="00CA4ABC" w:rsidDel="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C103AF" w14:textId="77777777" w:rsidR="00CA4ABC" w:rsidRDefault="00CA4ABC" w:rsidP="00CA4ABC">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74757" w14:textId="77777777" w:rsidR="00CA4ABC" w:rsidRDefault="00CA4ABC" w:rsidP="00CA4ABC">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9388455" w14:textId="77777777" w:rsidR="00CA4ABC" w:rsidRDefault="00CA4ABC" w:rsidP="00CA4ABC">
            <w:pPr>
              <w:pStyle w:val="TAL"/>
              <w:jc w:val="center"/>
              <w:rPr>
                <w:lang w:eastAsia="zh-CN"/>
              </w:rPr>
            </w:pPr>
          </w:p>
        </w:tc>
      </w:tr>
      <w:tr w:rsidR="00CA4ABC" w:rsidRPr="00AB5FED" w14:paraId="75922FBD"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269937D5" w14:textId="77777777" w:rsidR="00CA4ABC" w:rsidRDefault="00CA4ABC" w:rsidP="00CA4ABC">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EFFA1DF" w14:textId="77777777" w:rsidR="00CA4ABC" w:rsidRDefault="00CA4ABC" w:rsidP="00CA4ABC">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0FF1CA65" w14:textId="77777777" w:rsidR="00CA4ABC" w:rsidDel="00CA4ABC" w:rsidRDefault="00CA4ABC" w:rsidP="00CA4ABC">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9EE4B20" w14:textId="77777777" w:rsidR="00CA4ABC"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5C4DA93" w14:textId="77777777" w:rsidR="00CA4ABC"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C020BF8" w14:textId="77777777" w:rsidR="00CA4ABC" w:rsidRDefault="00CA4ABC" w:rsidP="00CA4ABC">
            <w:pPr>
              <w:pStyle w:val="TAL"/>
              <w:jc w:val="center"/>
              <w:rPr>
                <w:lang w:eastAsia="zh-CN"/>
              </w:rPr>
            </w:pPr>
            <w:r>
              <w:rPr>
                <w:lang w:eastAsia="zh-CN"/>
              </w:rPr>
              <w:t>Y</w:t>
            </w:r>
          </w:p>
        </w:tc>
      </w:tr>
      <w:tr w:rsidR="00CA4ABC" w:rsidRPr="00AB5FED" w14:paraId="54B188FA"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043E4F3D" w14:textId="77777777" w:rsidR="00CA4ABC" w:rsidRDefault="00CA4ABC" w:rsidP="00CA4ABC">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65728816" w14:textId="77777777" w:rsidR="00CA4ABC" w:rsidRDefault="00CA4ABC" w:rsidP="00CA4ABC">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75DBA548" w14:textId="77777777" w:rsidR="00CA4ABC" w:rsidRDefault="00CA4ABC" w:rsidP="00CA4ABC">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660AD93" w14:textId="77777777" w:rsidR="00CA4ABC" w:rsidRDefault="00CA4ABC" w:rsidP="00CA4ABC">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5EFA1F7" w14:textId="77777777" w:rsidR="00CA4ABC" w:rsidRDefault="00CA4ABC" w:rsidP="00CA4ABC">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525581A" w14:textId="77777777" w:rsidR="00CA4ABC" w:rsidRDefault="00CA4ABC" w:rsidP="00CA4ABC">
            <w:pPr>
              <w:pStyle w:val="TAL"/>
              <w:jc w:val="center"/>
              <w:rPr>
                <w:lang w:eastAsia="zh-CN"/>
              </w:rPr>
            </w:pPr>
            <w:r w:rsidRPr="00AB5FED">
              <w:rPr>
                <w:rFonts w:hint="eastAsia"/>
                <w:lang w:eastAsia="zh-CN"/>
              </w:rPr>
              <w:t>Y</w:t>
            </w:r>
          </w:p>
        </w:tc>
      </w:tr>
      <w:tr w:rsidR="00CA4ABC" w:rsidRPr="00AB5FED" w14:paraId="7A8BB5EC"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39E0CD1E" w14:textId="77777777" w:rsidR="00CA4ABC" w:rsidRPr="00AB5FED" w:rsidRDefault="00CA4ABC" w:rsidP="00CA4ABC">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029B9C4" w14:textId="77777777" w:rsidR="00CA4ABC" w:rsidRPr="00AB5FED" w:rsidRDefault="00CA4ABC" w:rsidP="00CA4ABC">
            <w:pPr>
              <w:pStyle w:val="TAL"/>
            </w:pPr>
            <w:r w:rsidRPr="00AB5FED">
              <w:t xml:space="preserve">Authorised </w:t>
            </w:r>
            <w:r>
              <w:t>to forward private calls based on manual input to any MCPTT user (see NOTE 9)</w:t>
            </w:r>
          </w:p>
        </w:tc>
        <w:tc>
          <w:tcPr>
            <w:tcW w:w="900" w:type="dxa"/>
            <w:tcBorders>
              <w:top w:val="single" w:sz="4" w:space="0" w:color="auto"/>
              <w:left w:val="single" w:sz="4" w:space="0" w:color="auto"/>
              <w:bottom w:val="single" w:sz="4" w:space="0" w:color="auto"/>
              <w:right w:val="single" w:sz="4" w:space="0" w:color="auto"/>
            </w:tcBorders>
          </w:tcPr>
          <w:p w14:paraId="5BC83AB7" w14:textId="77777777" w:rsidR="00CA4ABC" w:rsidRDefault="00CA4ABC" w:rsidP="00CA4ABC">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816642" w14:textId="77777777" w:rsidR="00CA4ABC" w:rsidRPr="00AB5FED" w:rsidRDefault="00CA4ABC" w:rsidP="00CA4ABC">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E3CC9CB" w14:textId="77777777" w:rsidR="00CA4ABC" w:rsidRPr="00AB5FED" w:rsidRDefault="00CA4ABC" w:rsidP="00CA4ABC">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D164618" w14:textId="77777777" w:rsidR="00CA4ABC" w:rsidRPr="00AB5FED" w:rsidRDefault="00CA4ABC" w:rsidP="00CA4ABC">
            <w:pPr>
              <w:pStyle w:val="TAL"/>
              <w:jc w:val="center"/>
              <w:rPr>
                <w:lang w:eastAsia="zh-CN"/>
              </w:rPr>
            </w:pPr>
            <w:r>
              <w:rPr>
                <w:lang w:eastAsia="zh-CN"/>
              </w:rPr>
              <w:t>Y</w:t>
            </w:r>
          </w:p>
        </w:tc>
      </w:tr>
      <w:tr w:rsidR="003D420E" w:rsidRPr="00AB5FED" w14:paraId="210B0DB1" w14:textId="77777777" w:rsidTr="00F24359">
        <w:trPr>
          <w:trHeight w:val="359"/>
        </w:trPr>
        <w:tc>
          <w:tcPr>
            <w:tcW w:w="1985" w:type="dxa"/>
            <w:tcBorders>
              <w:top w:val="single" w:sz="4" w:space="0" w:color="auto"/>
              <w:left w:val="single" w:sz="4" w:space="0" w:color="auto"/>
              <w:bottom w:val="single" w:sz="4" w:space="0" w:color="auto"/>
              <w:right w:val="single" w:sz="4" w:space="0" w:color="auto"/>
            </w:tcBorders>
          </w:tcPr>
          <w:p w14:paraId="5CCF0935" w14:textId="77777777" w:rsidR="003D420E" w:rsidRDefault="003D420E" w:rsidP="003D420E">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0DA11471" w14:textId="77777777" w:rsidR="003D420E" w:rsidRPr="00AB5FED" w:rsidRDefault="003D420E" w:rsidP="003D420E">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7799F2E3" w14:textId="77777777" w:rsidR="003D420E" w:rsidRDefault="003D420E" w:rsidP="003D420E">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6807E560" w14:textId="77777777" w:rsidR="003D420E" w:rsidRDefault="003D420E" w:rsidP="003D420E">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F777E8" w14:textId="77777777" w:rsidR="003D420E" w:rsidRDefault="003D420E" w:rsidP="003D420E">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DBFC590" w14:textId="77777777" w:rsidR="003D420E" w:rsidRDefault="003D420E" w:rsidP="003D420E">
            <w:pPr>
              <w:pStyle w:val="TAL"/>
              <w:jc w:val="center"/>
              <w:rPr>
                <w:lang w:eastAsia="zh-CN"/>
              </w:rPr>
            </w:pPr>
            <w:r>
              <w:rPr>
                <w:lang w:eastAsia="zh-CN"/>
              </w:rPr>
              <w:t>Y</w:t>
            </w:r>
          </w:p>
        </w:tc>
      </w:tr>
      <w:tr w:rsidR="00CA4ABC" w:rsidRPr="00AB5FED" w14:paraId="5D8CA063" w14:textId="77777777" w:rsidTr="00EF1FAA">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18F3C0" w14:textId="77777777" w:rsidR="00CA4ABC" w:rsidRPr="00463F31" w:rsidRDefault="00CA4ABC" w:rsidP="00463F31">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184BEC49" w14:textId="77777777" w:rsidR="00CA4ABC" w:rsidRPr="00463F31" w:rsidRDefault="00CA4ABC" w:rsidP="00463F31">
            <w:pPr>
              <w:pStyle w:val="TAN"/>
            </w:pPr>
            <w:r w:rsidRPr="00463F31">
              <w:t>NOTE 2:</w:t>
            </w:r>
            <w:r w:rsidRPr="00463F31">
              <w:tab/>
              <w:t xml:space="preserve">The use of this parameter by the MCPTT UE is outside the scope of the present document. </w:t>
            </w:r>
          </w:p>
          <w:p w14:paraId="33B476B3" w14:textId="77777777" w:rsidR="00CA4ABC" w:rsidRPr="00463F31" w:rsidRDefault="00CA4ABC" w:rsidP="00463F31">
            <w:pPr>
              <w:pStyle w:val="TAN"/>
            </w:pPr>
            <w:r w:rsidRPr="00463F31">
              <w:t>NOTE 3:</w:t>
            </w:r>
            <w:r w:rsidRPr="00463F31">
              <w:tab/>
              <w:t>If this parameter is absent, the KMSUri shall be that identified in the initial MC service UE configuration data (on-network) configured in table A.6-1 of 3GPP TS 23.280 [16].</w:t>
            </w:r>
          </w:p>
          <w:p w14:paraId="2D3A8420" w14:textId="77777777" w:rsidR="00CA4ABC" w:rsidRPr="00463F31" w:rsidRDefault="00CA4ABC" w:rsidP="00CA4ABC">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38EB83F6" w14:textId="77777777" w:rsidR="00CA4ABC" w:rsidRPr="00463F31" w:rsidRDefault="00CA4ABC" w:rsidP="00463F31">
            <w:pPr>
              <w:pStyle w:val="TAN"/>
            </w:pPr>
            <w:r w:rsidRPr="00463F31">
              <w:t>NOTE 5:</w:t>
            </w:r>
            <w:r w:rsidRPr="00463F31">
              <w:tab/>
              <w:t>The criteria may consist of conditions such as the MCPTT user location or the active functional alias of the MCPTT user.</w:t>
            </w:r>
          </w:p>
          <w:p w14:paraId="3E324105" w14:textId="77777777" w:rsidR="00CA4ABC" w:rsidRPr="00463F31" w:rsidRDefault="00CA4ABC" w:rsidP="00463F31">
            <w:pPr>
              <w:pStyle w:val="TAN"/>
            </w:pPr>
            <w:r w:rsidRPr="00463F31">
              <w:t>NOTE 6:</w:t>
            </w:r>
            <w:r w:rsidRPr="00463F31">
              <w:tab/>
              <w:t xml:space="preserve">The criteria may consist of conditions such MCPTT user location or time. </w:t>
            </w:r>
          </w:p>
          <w:p w14:paraId="28F52FB0" w14:textId="77777777" w:rsidR="00CA4ABC" w:rsidRPr="00463F31" w:rsidRDefault="00CA4ABC" w:rsidP="00463F31">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613348BB" w14:textId="77777777" w:rsidR="00CA4ABC" w:rsidRPr="00463F31" w:rsidRDefault="00CA4ABC" w:rsidP="00463F31">
            <w:pPr>
              <w:pStyle w:val="TAN"/>
            </w:pPr>
            <w:r w:rsidRPr="00463F31">
              <w:t>NOTE 8:</w:t>
            </w:r>
            <w:r w:rsidRPr="00463F31">
              <w:tab/>
              <w:t xml:space="preserve">This parameter only applies to MCPTT users which are in the same security domain. </w:t>
            </w:r>
          </w:p>
          <w:p w14:paraId="077A06F4" w14:textId="77777777" w:rsidR="00CA4ABC" w:rsidRDefault="00CA4ABC" w:rsidP="00CA4ABC">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6F696A06" w14:textId="77777777" w:rsidR="00CA4ABC" w:rsidRDefault="00CA4ABC" w:rsidP="00CA4ABC">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3A15488A" w14:textId="77777777" w:rsidR="003D420E" w:rsidRPr="00AF0E90" w:rsidRDefault="003D420E" w:rsidP="00CA4ABC">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6F1D007" w14:textId="77777777" w:rsidR="004C2866" w:rsidRPr="00AB5FED" w:rsidRDefault="004C2866" w:rsidP="004C2866"/>
    <w:p w14:paraId="35C6831F" w14:textId="77777777" w:rsidR="004C2866" w:rsidRPr="00AB5FED" w:rsidRDefault="004C2866" w:rsidP="003C1D19">
      <w:pPr>
        <w:pStyle w:val="TH"/>
        <w:rPr>
          <w:lang w:eastAsia="ko-KR"/>
        </w:rPr>
      </w:pPr>
      <w:r w:rsidRPr="00AB5FED">
        <w:lastRenderedPageBreak/>
        <w:t>Table </w:t>
      </w:r>
      <w:r w:rsidR="00BB6136">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A5434D" w:rsidRPr="00AB5FED" w14:paraId="38409666" w14:textId="77777777" w:rsidTr="00F2435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BA1095E" w14:textId="77777777" w:rsidR="00A5434D" w:rsidRPr="00AB5FED" w:rsidRDefault="00A5434D" w:rsidP="00D87CBC">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BF10B1B" w14:textId="77777777" w:rsidR="00A5434D" w:rsidRPr="00AB5FED" w:rsidRDefault="00A5434D" w:rsidP="00D87CBC">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3943C7E0" w14:textId="77777777" w:rsidR="00A5434D" w:rsidRPr="00AB5FED" w:rsidRDefault="00A5434D" w:rsidP="00D87CBC">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7857B7A2" w14:textId="77777777" w:rsidR="00A5434D" w:rsidRPr="00AB5FED" w:rsidRDefault="00A5434D" w:rsidP="00D87CBC">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582CCB32" w14:textId="77777777" w:rsidR="00A5434D" w:rsidRPr="00AB5FED" w:rsidRDefault="00A5434D" w:rsidP="00A5434D">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97C150E" w14:textId="77777777" w:rsidR="00A5434D" w:rsidRPr="00AB5FED" w:rsidDel="00A5434D" w:rsidRDefault="00A5434D" w:rsidP="00A5434D">
            <w:pPr>
              <w:pStyle w:val="TAH"/>
              <w:rPr>
                <w:lang w:eastAsia="en-GB"/>
              </w:rPr>
            </w:pPr>
            <w:r w:rsidRPr="00AB5FED">
              <w:rPr>
                <w:lang w:eastAsia="en-GB"/>
              </w:rPr>
              <w:t>MCPTT user database</w:t>
            </w:r>
          </w:p>
        </w:tc>
      </w:tr>
      <w:tr w:rsidR="00A5434D" w:rsidRPr="00AB5FED" w14:paraId="0FDC238C"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20D69881" w14:textId="77777777" w:rsidR="00A5434D" w:rsidRDefault="00A5434D" w:rsidP="005D0A05">
            <w:pPr>
              <w:pStyle w:val="TAL"/>
              <w:rPr>
                <w:lang w:eastAsia="en-US"/>
              </w:rPr>
            </w:pPr>
            <w:r w:rsidRPr="00AB5FED">
              <w:rPr>
                <w:lang w:eastAsia="en-US"/>
              </w:rPr>
              <w:t>[R-7.2-003]</w:t>
            </w:r>
            <w:r w:rsidR="00AE73A2">
              <w:rPr>
                <w:lang w:eastAsia="en-US"/>
              </w:rPr>
              <w:t>,</w:t>
            </w:r>
          </w:p>
          <w:p w14:paraId="63A55159" w14:textId="77777777" w:rsidR="009A4089" w:rsidRPr="00AB5FED" w:rsidRDefault="009A4089" w:rsidP="005D0A05">
            <w:pPr>
              <w:pStyle w:val="TAL"/>
              <w:rPr>
                <w:lang w:val="nl-NL" w:eastAsia="zh-CN"/>
              </w:rPr>
            </w:pPr>
            <w:r w:rsidRPr="006D7CE7">
              <w:rPr>
                <w:lang w:eastAsia="en-US"/>
              </w:rPr>
              <w:t>[R-7.6-004]</w:t>
            </w:r>
            <w:r w:rsidR="00AE73A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2E9DEB" w14:textId="77777777" w:rsidR="009A4089" w:rsidRPr="00AB5FED" w:rsidRDefault="00A5434D" w:rsidP="00C03485">
            <w:pPr>
              <w:pStyle w:val="TAL"/>
              <w:rPr>
                <w:lang w:val="nl-NL" w:eastAsia="zh-CN"/>
              </w:rPr>
            </w:pPr>
            <w:r w:rsidRPr="00AB5FED">
              <w:rPr>
                <w:rFonts w:cs="Arial"/>
                <w:szCs w:val="18"/>
                <w:lang w:eastAsia="en-US"/>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0F6D315E" w14:textId="77777777" w:rsidR="00A5434D" w:rsidRPr="00AB5FED" w:rsidRDefault="00A5434D" w:rsidP="006E3724">
            <w:pPr>
              <w:pStyle w:val="TAL"/>
              <w:jc w:val="center"/>
              <w:rPr>
                <w:rFonts w:cs="Arial"/>
                <w:szCs w:val="18"/>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6B0B9353" w14:textId="77777777" w:rsidR="00A5434D" w:rsidRPr="00AB5FED" w:rsidRDefault="00A5434D" w:rsidP="006E3724">
            <w:pPr>
              <w:pStyle w:val="TAL"/>
              <w:jc w:val="center"/>
              <w:rPr>
                <w:rFonts w:cs="Arial"/>
                <w:szCs w:val="18"/>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361FCF7D" w14:textId="77777777" w:rsidR="00A5434D" w:rsidRPr="00AB5FED" w:rsidRDefault="00A5434D" w:rsidP="006E3724">
            <w:pPr>
              <w:pStyle w:val="TAL"/>
              <w:jc w:val="center"/>
              <w:rPr>
                <w:rFonts w:cs="Arial"/>
                <w:szCs w:val="18"/>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D67BD75" w14:textId="77777777" w:rsidR="00A5434D" w:rsidRPr="00AB5FED" w:rsidRDefault="00A5434D" w:rsidP="006E3724">
            <w:pPr>
              <w:pStyle w:val="TAL"/>
              <w:jc w:val="center"/>
              <w:rPr>
                <w:rFonts w:cs="Arial"/>
                <w:szCs w:val="18"/>
                <w:lang w:eastAsia="en-US"/>
              </w:rPr>
            </w:pPr>
            <w:r w:rsidRPr="00AB5FED">
              <w:rPr>
                <w:rFonts w:hint="eastAsia"/>
                <w:lang w:eastAsia="zh-CN"/>
              </w:rPr>
              <w:t>Y</w:t>
            </w:r>
          </w:p>
        </w:tc>
      </w:tr>
      <w:tr w:rsidR="00C03485" w:rsidRPr="00AB5FED" w14:paraId="7D6DF218"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B4C7706" w14:textId="77777777" w:rsidR="00C03485" w:rsidRPr="00AB5FED" w:rsidRDefault="00C03485"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0F7EC765" w14:textId="77777777" w:rsidR="00C03485" w:rsidRPr="00AB5FED" w:rsidRDefault="00C03485" w:rsidP="00C03485">
            <w:pPr>
              <w:pStyle w:val="TAL"/>
              <w:rPr>
                <w:rFonts w:cs="Arial"/>
                <w:szCs w:val="18"/>
                <w:lang w:eastAsia="en-US"/>
              </w:rPr>
            </w:pPr>
            <w:r>
              <w:rPr>
                <w:rFonts w:cs="Arial"/>
                <w:szCs w:val="18"/>
                <w:lang w:eastAsia="en-US"/>
              </w:rPr>
              <w:t>&gt; MCPTT Group ID</w:t>
            </w:r>
          </w:p>
        </w:tc>
        <w:tc>
          <w:tcPr>
            <w:tcW w:w="900" w:type="dxa"/>
            <w:tcBorders>
              <w:top w:val="single" w:sz="4" w:space="0" w:color="auto"/>
              <w:left w:val="single" w:sz="4" w:space="0" w:color="auto"/>
              <w:bottom w:val="single" w:sz="4" w:space="0" w:color="auto"/>
              <w:right w:val="single" w:sz="4" w:space="0" w:color="auto"/>
            </w:tcBorders>
          </w:tcPr>
          <w:p w14:paraId="0DB43999" w14:textId="77777777" w:rsidR="00C03485" w:rsidRPr="00AB5FED" w:rsidRDefault="00C03485" w:rsidP="006E3724">
            <w:pPr>
              <w:pStyle w:val="TAL"/>
              <w:jc w:val="center"/>
              <w:rPr>
                <w:rFonts w:cs="Arial"/>
                <w:szCs w:val="18"/>
                <w:lang w:eastAsia="en-US"/>
              </w:rPr>
            </w:pPr>
            <w:r>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56125622" w14:textId="77777777" w:rsidR="00C03485" w:rsidRPr="00AB5FED" w:rsidRDefault="00C03485" w:rsidP="006E3724">
            <w:pPr>
              <w:pStyle w:val="TAL"/>
              <w:jc w:val="center"/>
              <w:rPr>
                <w:rFonts w:cs="Arial"/>
                <w:szCs w:val="18"/>
                <w:lang w:eastAsia="en-US"/>
              </w:rPr>
            </w:pPr>
            <w:r>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187F2EFF" w14:textId="77777777" w:rsidR="00C03485" w:rsidRPr="00AB5FED" w:rsidRDefault="00C03485" w:rsidP="006E3724">
            <w:pPr>
              <w:pStyle w:val="TAL"/>
              <w:jc w:val="center"/>
              <w:rPr>
                <w:rFonts w:cs="Arial"/>
                <w:szCs w:val="18"/>
                <w:lang w:eastAsia="en-US"/>
              </w:rPr>
            </w:pPr>
            <w:r>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23A9B8A" w14:textId="77777777" w:rsidR="00C03485" w:rsidRPr="00AB5FED" w:rsidRDefault="00C03485" w:rsidP="006E3724">
            <w:pPr>
              <w:pStyle w:val="TAL"/>
              <w:jc w:val="center"/>
              <w:rPr>
                <w:lang w:eastAsia="zh-CN"/>
              </w:rPr>
            </w:pPr>
            <w:r>
              <w:rPr>
                <w:lang w:eastAsia="zh-CN"/>
              </w:rPr>
              <w:t>Y</w:t>
            </w:r>
          </w:p>
        </w:tc>
      </w:tr>
      <w:tr w:rsidR="00C03485" w:rsidRPr="00AB5FED" w14:paraId="1195045E"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DED714F" w14:textId="77777777" w:rsidR="00C03485" w:rsidRPr="00AB5FED" w:rsidRDefault="00C03485"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1920E7CD" w14:textId="77777777" w:rsidR="00C03485" w:rsidRPr="00AB5FED" w:rsidRDefault="00C03485" w:rsidP="006542B7">
            <w:pPr>
              <w:pStyle w:val="TAL"/>
              <w:rPr>
                <w:rFonts w:cs="Arial"/>
                <w:szCs w:val="18"/>
                <w:lang w:eastAsia="en-US"/>
              </w:rPr>
            </w:pPr>
            <w:r>
              <w:rPr>
                <w:rFonts w:cs="Arial"/>
                <w:szCs w:val="18"/>
                <w:lang w:eastAsia="en-US"/>
              </w:rPr>
              <w:t xml:space="preserve">&gt; Application plane server identity information </w:t>
            </w:r>
            <w:r w:rsidR="006542B7">
              <w:rPr>
                <w:rFonts w:cs="Arial"/>
                <w:szCs w:val="18"/>
                <w:lang w:eastAsia="en-US"/>
              </w:rPr>
              <w:t>of</w:t>
            </w:r>
            <w:r>
              <w:rPr>
                <w:rFonts w:cs="Arial"/>
                <w:szCs w:val="18"/>
                <w:lang w:eastAsia="en-US"/>
              </w:rPr>
              <w:t xml:space="preserve">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1E695FF1" w14:textId="77777777" w:rsidR="00C03485" w:rsidRPr="00AB5FED" w:rsidRDefault="00C03485" w:rsidP="006E3724">
            <w:pPr>
              <w:pStyle w:val="TAL"/>
              <w:jc w:val="center"/>
              <w:rPr>
                <w:rFonts w:cs="Arial"/>
                <w:szCs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4B926A6E" w14:textId="77777777" w:rsidR="00C03485" w:rsidRPr="00AB5FED" w:rsidRDefault="00C03485" w:rsidP="006E3724">
            <w:pPr>
              <w:pStyle w:val="TAL"/>
              <w:jc w:val="center"/>
              <w:rPr>
                <w:rFonts w:cs="Arial"/>
                <w:szCs w:val="18"/>
                <w:lang w:eastAsia="en-US"/>
              </w:rPr>
            </w:pPr>
          </w:p>
        </w:tc>
        <w:tc>
          <w:tcPr>
            <w:tcW w:w="1440" w:type="dxa"/>
            <w:tcBorders>
              <w:top w:val="single" w:sz="4" w:space="0" w:color="auto"/>
              <w:left w:val="single" w:sz="4" w:space="0" w:color="auto"/>
              <w:bottom w:val="single" w:sz="4" w:space="0" w:color="auto"/>
              <w:right w:val="single" w:sz="4" w:space="0" w:color="auto"/>
            </w:tcBorders>
          </w:tcPr>
          <w:p w14:paraId="4B09DB8C" w14:textId="77777777" w:rsidR="00C03485" w:rsidRPr="00AB5FED" w:rsidRDefault="00C03485" w:rsidP="006E3724">
            <w:pPr>
              <w:pStyle w:val="TAL"/>
              <w:jc w:val="center"/>
              <w:rPr>
                <w:rFonts w:cs="Arial"/>
                <w:szCs w:val="18"/>
                <w:lang w:eastAsia="en-US"/>
              </w:rPr>
            </w:pPr>
          </w:p>
        </w:tc>
        <w:tc>
          <w:tcPr>
            <w:tcW w:w="1080" w:type="dxa"/>
            <w:tcBorders>
              <w:top w:val="single" w:sz="4" w:space="0" w:color="auto"/>
              <w:left w:val="single" w:sz="4" w:space="0" w:color="auto"/>
              <w:bottom w:val="single" w:sz="4" w:space="0" w:color="auto"/>
              <w:right w:val="single" w:sz="4" w:space="0" w:color="auto"/>
            </w:tcBorders>
          </w:tcPr>
          <w:p w14:paraId="54385EAD" w14:textId="77777777" w:rsidR="00C03485" w:rsidRPr="00AB5FED" w:rsidRDefault="00C03485" w:rsidP="006E3724">
            <w:pPr>
              <w:pStyle w:val="TAL"/>
              <w:jc w:val="center"/>
              <w:rPr>
                <w:lang w:eastAsia="zh-CN"/>
              </w:rPr>
            </w:pPr>
          </w:p>
        </w:tc>
      </w:tr>
      <w:tr w:rsidR="00C03485" w:rsidRPr="00AB5FED" w14:paraId="5DD1DC83"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CD544BF" w14:textId="77777777" w:rsidR="00C03485" w:rsidRPr="00AB5FED" w:rsidRDefault="00C03485"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3CBB0883" w14:textId="77777777" w:rsidR="00C03485" w:rsidRPr="00AB5FED" w:rsidRDefault="00C03485" w:rsidP="006542B7">
            <w:pPr>
              <w:pStyle w:val="TAL"/>
              <w:rPr>
                <w:rFonts w:cs="Arial"/>
                <w:szCs w:val="18"/>
                <w:lang w:eastAsia="en-US"/>
              </w:rPr>
            </w:pPr>
            <w:r>
              <w:rPr>
                <w:rFonts w:cs="Arial"/>
                <w:szCs w:val="18"/>
                <w:lang w:eastAsia="en-US"/>
              </w:rPr>
              <w:t xml:space="preserve">&gt;&gt; </w:t>
            </w:r>
            <w:r w:rsidR="006542B7">
              <w:rPr>
                <w:rFonts w:cs="Arial"/>
                <w:szCs w:val="18"/>
                <w:lang w:eastAsia="en-US"/>
              </w:rPr>
              <w:t>Server URI</w:t>
            </w:r>
          </w:p>
        </w:tc>
        <w:tc>
          <w:tcPr>
            <w:tcW w:w="900" w:type="dxa"/>
            <w:tcBorders>
              <w:top w:val="single" w:sz="4" w:space="0" w:color="auto"/>
              <w:left w:val="single" w:sz="4" w:space="0" w:color="auto"/>
              <w:bottom w:val="single" w:sz="4" w:space="0" w:color="auto"/>
              <w:right w:val="single" w:sz="4" w:space="0" w:color="auto"/>
            </w:tcBorders>
          </w:tcPr>
          <w:p w14:paraId="6E425B1C" w14:textId="77777777" w:rsidR="00C03485" w:rsidRPr="00AB5FED" w:rsidRDefault="00C03485" w:rsidP="006E3724">
            <w:pPr>
              <w:pStyle w:val="TAL"/>
              <w:jc w:val="center"/>
              <w:rPr>
                <w:rFonts w:cs="Arial"/>
                <w:szCs w:val="18"/>
                <w:lang w:eastAsia="en-US"/>
              </w:rPr>
            </w:pPr>
            <w:r>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02AE32FE" w14:textId="77777777" w:rsidR="00C03485" w:rsidRPr="00AB5FED" w:rsidRDefault="00C03485" w:rsidP="006E3724">
            <w:pPr>
              <w:pStyle w:val="TAL"/>
              <w:jc w:val="center"/>
              <w:rPr>
                <w:rFonts w:cs="Arial"/>
                <w:szCs w:val="18"/>
                <w:lang w:eastAsia="en-US"/>
              </w:rPr>
            </w:pPr>
            <w:r>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6FE6EA73" w14:textId="77777777" w:rsidR="00C03485" w:rsidRPr="00AB5FED" w:rsidRDefault="00C03485" w:rsidP="006E3724">
            <w:pPr>
              <w:pStyle w:val="TAL"/>
              <w:jc w:val="center"/>
              <w:rPr>
                <w:rFonts w:cs="Arial"/>
                <w:szCs w:val="18"/>
                <w:lang w:eastAsia="en-US"/>
              </w:rPr>
            </w:pPr>
            <w:r>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8BD361E" w14:textId="77777777" w:rsidR="00C03485" w:rsidRPr="00AB5FED" w:rsidRDefault="00C03485" w:rsidP="006E3724">
            <w:pPr>
              <w:pStyle w:val="TAL"/>
              <w:jc w:val="center"/>
              <w:rPr>
                <w:lang w:eastAsia="zh-CN"/>
              </w:rPr>
            </w:pPr>
            <w:r>
              <w:rPr>
                <w:lang w:eastAsia="zh-CN"/>
              </w:rPr>
              <w:t>Y</w:t>
            </w:r>
          </w:p>
        </w:tc>
      </w:tr>
      <w:tr w:rsidR="006542B7" w:rsidRPr="00AB5FED" w:rsidDel="006542B7" w14:paraId="49A5BCB7"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7056F98" w14:textId="77777777" w:rsidR="006542B7" w:rsidRPr="00AB5FED" w:rsidDel="006542B7" w:rsidRDefault="006542B7"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06970A8A" w14:textId="77777777" w:rsidR="006542B7" w:rsidDel="006542B7" w:rsidRDefault="006542B7" w:rsidP="00C03485">
            <w:pPr>
              <w:pStyle w:val="TAL"/>
              <w:rPr>
                <w:rFonts w:cs="Arial"/>
                <w:szCs w:val="18"/>
                <w:lang w:eastAsia="en-US"/>
              </w:rPr>
            </w:pPr>
            <w:r>
              <w:rPr>
                <w:rFonts w:cs="Arial"/>
                <w:szCs w:val="18"/>
                <w:lang w:eastAsia="en-US"/>
              </w:rPr>
              <w:t xml:space="preserve">&gt; Application plane server identity information of </w:t>
            </w:r>
            <w:r w:rsidRPr="00297BB3">
              <w:rPr>
                <w:rFonts w:cs="Arial"/>
                <w:szCs w:val="18"/>
                <w:lang w:eastAsia="en-US"/>
              </w:rPr>
              <w:t>identity management server which provides authorization for group</w:t>
            </w:r>
            <w:r>
              <w:rPr>
                <w:rFonts w:cs="Arial"/>
                <w:szCs w:val="18"/>
                <w:lang w:eastAsia="en-US"/>
              </w:rPr>
              <w:t xml:space="preserve"> (see NOTE 1)</w:t>
            </w:r>
          </w:p>
        </w:tc>
        <w:tc>
          <w:tcPr>
            <w:tcW w:w="900" w:type="dxa"/>
            <w:tcBorders>
              <w:top w:val="single" w:sz="4" w:space="0" w:color="auto"/>
              <w:left w:val="single" w:sz="4" w:space="0" w:color="auto"/>
              <w:bottom w:val="single" w:sz="4" w:space="0" w:color="auto"/>
              <w:right w:val="single" w:sz="4" w:space="0" w:color="auto"/>
            </w:tcBorders>
          </w:tcPr>
          <w:p w14:paraId="6B7C0E52" w14:textId="77777777" w:rsidR="006542B7" w:rsidDel="006542B7" w:rsidRDefault="006542B7" w:rsidP="006E3724">
            <w:pPr>
              <w:pStyle w:val="TAL"/>
              <w:jc w:val="center"/>
              <w:rPr>
                <w:rFonts w:cs="Arial"/>
                <w:szCs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13E56DA" w14:textId="77777777" w:rsidR="006542B7" w:rsidDel="006542B7" w:rsidRDefault="006542B7" w:rsidP="006E3724">
            <w:pPr>
              <w:pStyle w:val="TAL"/>
              <w:jc w:val="center"/>
              <w:rPr>
                <w:rFonts w:cs="Arial"/>
                <w:szCs w:val="18"/>
                <w:lang w:eastAsia="en-US"/>
              </w:rPr>
            </w:pPr>
          </w:p>
        </w:tc>
        <w:tc>
          <w:tcPr>
            <w:tcW w:w="1440" w:type="dxa"/>
            <w:tcBorders>
              <w:top w:val="single" w:sz="4" w:space="0" w:color="auto"/>
              <w:left w:val="single" w:sz="4" w:space="0" w:color="auto"/>
              <w:bottom w:val="single" w:sz="4" w:space="0" w:color="auto"/>
              <w:right w:val="single" w:sz="4" w:space="0" w:color="auto"/>
            </w:tcBorders>
          </w:tcPr>
          <w:p w14:paraId="1F96B4CD" w14:textId="77777777" w:rsidR="006542B7" w:rsidDel="006542B7" w:rsidRDefault="006542B7" w:rsidP="006E3724">
            <w:pPr>
              <w:pStyle w:val="TAL"/>
              <w:jc w:val="center"/>
              <w:rPr>
                <w:rFonts w:cs="Arial"/>
                <w:szCs w:val="18"/>
                <w:lang w:eastAsia="en-US"/>
              </w:rPr>
            </w:pPr>
          </w:p>
        </w:tc>
        <w:tc>
          <w:tcPr>
            <w:tcW w:w="1080" w:type="dxa"/>
            <w:tcBorders>
              <w:top w:val="single" w:sz="4" w:space="0" w:color="auto"/>
              <w:left w:val="single" w:sz="4" w:space="0" w:color="auto"/>
              <w:bottom w:val="single" w:sz="4" w:space="0" w:color="auto"/>
              <w:right w:val="single" w:sz="4" w:space="0" w:color="auto"/>
            </w:tcBorders>
          </w:tcPr>
          <w:p w14:paraId="73A2DA83" w14:textId="77777777" w:rsidR="006542B7" w:rsidDel="006542B7" w:rsidRDefault="006542B7" w:rsidP="006E3724">
            <w:pPr>
              <w:pStyle w:val="TAL"/>
              <w:jc w:val="center"/>
              <w:rPr>
                <w:lang w:eastAsia="zh-CN"/>
              </w:rPr>
            </w:pPr>
          </w:p>
        </w:tc>
      </w:tr>
      <w:tr w:rsidR="006542B7" w:rsidRPr="00AB5FED" w:rsidDel="006542B7" w14:paraId="32E094A3"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76458C52" w14:textId="77777777" w:rsidR="006542B7" w:rsidRPr="00AB5FED" w:rsidDel="006542B7" w:rsidRDefault="006542B7"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65252FCE" w14:textId="77777777" w:rsidR="006542B7" w:rsidDel="006542B7" w:rsidRDefault="006542B7" w:rsidP="00C03485">
            <w:pPr>
              <w:pStyle w:val="TAL"/>
              <w:rPr>
                <w:rFonts w:cs="Arial"/>
                <w:szCs w:val="18"/>
                <w:lang w:eastAsia="en-US"/>
              </w:rPr>
            </w:pPr>
            <w:r>
              <w:rPr>
                <w:rFonts w:cs="Arial"/>
                <w:szCs w:val="18"/>
                <w:lang w:eastAsia="en-US"/>
              </w:rPr>
              <w:t>&gt;&gt; Server URI</w:t>
            </w:r>
          </w:p>
        </w:tc>
        <w:tc>
          <w:tcPr>
            <w:tcW w:w="900" w:type="dxa"/>
            <w:tcBorders>
              <w:top w:val="single" w:sz="4" w:space="0" w:color="auto"/>
              <w:left w:val="single" w:sz="4" w:space="0" w:color="auto"/>
              <w:bottom w:val="single" w:sz="4" w:space="0" w:color="auto"/>
              <w:right w:val="single" w:sz="4" w:space="0" w:color="auto"/>
            </w:tcBorders>
          </w:tcPr>
          <w:p w14:paraId="5EA7E227" w14:textId="77777777" w:rsidR="006542B7" w:rsidDel="006542B7" w:rsidRDefault="006542B7" w:rsidP="006E3724">
            <w:pPr>
              <w:pStyle w:val="TAL"/>
              <w:jc w:val="center"/>
              <w:rPr>
                <w:rFonts w:cs="Arial"/>
                <w:szCs w:val="18"/>
                <w:lang w:eastAsia="en-US"/>
              </w:rPr>
            </w:pPr>
            <w:r>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699BD6B8" w14:textId="77777777" w:rsidR="006542B7" w:rsidDel="006542B7" w:rsidRDefault="006542B7" w:rsidP="006E3724">
            <w:pPr>
              <w:pStyle w:val="TAL"/>
              <w:jc w:val="center"/>
              <w:rPr>
                <w:rFonts w:cs="Arial"/>
                <w:szCs w:val="18"/>
                <w:lang w:eastAsia="en-US"/>
              </w:rPr>
            </w:pPr>
            <w:r>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1A8947E8" w14:textId="77777777" w:rsidR="006542B7" w:rsidDel="006542B7" w:rsidRDefault="006542B7" w:rsidP="006E3724">
            <w:pPr>
              <w:pStyle w:val="TAL"/>
              <w:jc w:val="center"/>
              <w:rPr>
                <w:rFonts w:cs="Arial"/>
                <w:szCs w:val="18"/>
                <w:lang w:eastAsia="en-US"/>
              </w:rPr>
            </w:pPr>
            <w:r>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F985AD0" w14:textId="77777777" w:rsidR="006542B7" w:rsidDel="006542B7" w:rsidRDefault="006542B7" w:rsidP="006E3724">
            <w:pPr>
              <w:pStyle w:val="TAL"/>
              <w:jc w:val="center"/>
              <w:rPr>
                <w:lang w:eastAsia="zh-CN"/>
              </w:rPr>
            </w:pPr>
            <w:r>
              <w:rPr>
                <w:lang w:eastAsia="zh-CN"/>
              </w:rPr>
              <w:t>Y</w:t>
            </w:r>
          </w:p>
        </w:tc>
      </w:tr>
      <w:tr w:rsidR="00F3509C" w:rsidRPr="00AB5FED" w:rsidDel="006542B7" w14:paraId="0BAF6CE9"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6CB2F818" w14:textId="77777777" w:rsidR="00F3509C" w:rsidRPr="00AB5FED" w:rsidDel="006542B7" w:rsidRDefault="00F3509C" w:rsidP="005D0A05">
            <w:pPr>
              <w:pStyle w:val="TAL"/>
              <w:rPr>
                <w:lang w:eastAsia="en-US"/>
              </w:rPr>
            </w:pPr>
            <w:r>
              <w:rPr>
                <w:lang w:eastAsia="en-US"/>
              </w:rPr>
              <w:t>3GPP TS </w:t>
            </w:r>
            <w:r w:rsidRPr="006F1700">
              <w:rPr>
                <w:lang w:eastAsia="en-US"/>
              </w:rPr>
              <w:t>33.180</w:t>
            </w:r>
            <w:r w:rsidR="00AE73A2">
              <w:rPr>
                <w:lang w:eastAsia="en-US"/>
              </w:rPr>
              <w:t> [19]</w:t>
            </w:r>
          </w:p>
        </w:tc>
        <w:tc>
          <w:tcPr>
            <w:tcW w:w="3235" w:type="dxa"/>
            <w:tcBorders>
              <w:top w:val="single" w:sz="4" w:space="0" w:color="auto"/>
              <w:left w:val="single" w:sz="4" w:space="0" w:color="auto"/>
              <w:bottom w:val="single" w:sz="4" w:space="0" w:color="auto"/>
              <w:right w:val="single" w:sz="4" w:space="0" w:color="auto"/>
            </w:tcBorders>
          </w:tcPr>
          <w:p w14:paraId="28E4AA7B" w14:textId="77777777" w:rsidR="00F3509C" w:rsidRDefault="00F3509C" w:rsidP="00C03485">
            <w:pPr>
              <w:pStyle w:val="TAL"/>
              <w:rPr>
                <w:rFonts w:cs="Arial"/>
                <w:szCs w:val="18"/>
                <w:lang w:eastAsia="en-US"/>
              </w:rPr>
            </w:pPr>
            <w:r>
              <w:rPr>
                <w:lang w:eastAsia="en-US"/>
              </w:rPr>
              <w:t xml:space="preserve">&gt; KMSUri for security domain of group </w:t>
            </w:r>
            <w:r w:rsidRPr="00D743E2">
              <w:rPr>
                <w:lang w:eastAsia="en-US"/>
              </w:rPr>
              <w:t xml:space="preserve">(see NOTE </w:t>
            </w:r>
            <w:r>
              <w:rPr>
                <w:lang w:eastAsia="en-US"/>
              </w:rPr>
              <w:t>3</w:t>
            </w:r>
            <w:r w:rsidRPr="00D743E2">
              <w:rPr>
                <w:lang w:eastAsia="en-US"/>
              </w:rPr>
              <w:t>)</w:t>
            </w:r>
          </w:p>
        </w:tc>
        <w:tc>
          <w:tcPr>
            <w:tcW w:w="900" w:type="dxa"/>
            <w:tcBorders>
              <w:top w:val="single" w:sz="4" w:space="0" w:color="auto"/>
              <w:left w:val="single" w:sz="4" w:space="0" w:color="auto"/>
              <w:bottom w:val="single" w:sz="4" w:space="0" w:color="auto"/>
              <w:right w:val="single" w:sz="4" w:space="0" w:color="auto"/>
            </w:tcBorders>
          </w:tcPr>
          <w:p w14:paraId="676CEA9A" w14:textId="77777777" w:rsidR="00F3509C" w:rsidRDefault="00F3509C" w:rsidP="006E3724">
            <w:pPr>
              <w:pStyle w:val="TAL"/>
              <w:jc w:val="center"/>
              <w:rPr>
                <w:rFonts w:cs="Arial"/>
                <w:szCs w:val="18"/>
                <w:lang w:eastAsia="en-US"/>
              </w:rPr>
            </w:pPr>
            <w:r>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5870FF71" w14:textId="77777777" w:rsidR="00F3509C" w:rsidRDefault="00F3509C" w:rsidP="006E3724">
            <w:pPr>
              <w:pStyle w:val="TAL"/>
              <w:jc w:val="center"/>
              <w:rPr>
                <w:rFonts w:cs="Arial"/>
                <w:szCs w:val="18"/>
                <w:lang w:eastAsia="en-US"/>
              </w:rPr>
            </w:pPr>
            <w:r>
              <w:rPr>
                <w:lang w:eastAsia="en-US"/>
              </w:rPr>
              <w:t>N</w:t>
            </w:r>
          </w:p>
        </w:tc>
        <w:tc>
          <w:tcPr>
            <w:tcW w:w="1440" w:type="dxa"/>
            <w:tcBorders>
              <w:top w:val="single" w:sz="4" w:space="0" w:color="auto"/>
              <w:left w:val="single" w:sz="4" w:space="0" w:color="auto"/>
              <w:bottom w:val="single" w:sz="4" w:space="0" w:color="auto"/>
              <w:right w:val="single" w:sz="4" w:space="0" w:color="auto"/>
            </w:tcBorders>
          </w:tcPr>
          <w:p w14:paraId="020488AB" w14:textId="77777777" w:rsidR="00F3509C" w:rsidRDefault="00F3509C" w:rsidP="006E3724">
            <w:pPr>
              <w:pStyle w:val="TAL"/>
              <w:jc w:val="center"/>
              <w:rPr>
                <w:rFonts w:cs="Arial"/>
                <w:szCs w:val="18"/>
                <w:lang w:eastAsia="en-US"/>
              </w:rPr>
            </w:pPr>
            <w:r>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2FBA9D8" w14:textId="77777777" w:rsidR="00F3509C" w:rsidRDefault="00F3509C" w:rsidP="006E3724">
            <w:pPr>
              <w:pStyle w:val="TAL"/>
              <w:jc w:val="center"/>
              <w:rPr>
                <w:lang w:eastAsia="zh-CN"/>
              </w:rPr>
            </w:pPr>
            <w:r>
              <w:rPr>
                <w:lang w:eastAsia="zh-CN"/>
              </w:rPr>
              <w:t>Y</w:t>
            </w:r>
          </w:p>
        </w:tc>
      </w:tr>
      <w:tr w:rsidR="006542B7" w:rsidRPr="00AB5FED" w14:paraId="6AE46B62"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63F1DBE9" w14:textId="77777777" w:rsidR="006542B7" w:rsidRPr="00AB5FED" w:rsidRDefault="006542B7"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508E77D8" w14:textId="77777777" w:rsidR="006542B7" w:rsidRPr="00AB5FED" w:rsidRDefault="006542B7" w:rsidP="00C03485">
            <w:pPr>
              <w:pStyle w:val="TAL"/>
              <w:rPr>
                <w:rFonts w:cs="Arial"/>
                <w:szCs w:val="18"/>
                <w:lang w:eastAsia="en-US"/>
              </w:rPr>
            </w:pPr>
            <w:r>
              <w:rPr>
                <w:lang w:eastAsia="en-US"/>
              </w:rPr>
              <w:t>&gt; Presentation priority of the group relative to other groups and users (see NOTE 2)</w:t>
            </w:r>
          </w:p>
        </w:tc>
        <w:tc>
          <w:tcPr>
            <w:tcW w:w="900" w:type="dxa"/>
            <w:tcBorders>
              <w:top w:val="single" w:sz="4" w:space="0" w:color="auto"/>
              <w:left w:val="single" w:sz="4" w:space="0" w:color="auto"/>
              <w:bottom w:val="single" w:sz="4" w:space="0" w:color="auto"/>
              <w:right w:val="single" w:sz="4" w:space="0" w:color="auto"/>
            </w:tcBorders>
          </w:tcPr>
          <w:p w14:paraId="049866F3" w14:textId="77777777" w:rsidR="006542B7" w:rsidRPr="00AB5FED" w:rsidRDefault="006542B7" w:rsidP="006E3724">
            <w:pPr>
              <w:pStyle w:val="TAL"/>
              <w:jc w:val="center"/>
              <w:rPr>
                <w:rFonts w:cs="Arial"/>
                <w:szCs w:val="18"/>
                <w:lang w:eastAsia="en-US"/>
              </w:rPr>
            </w:pPr>
            <w:r>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65B224B5" w14:textId="77777777" w:rsidR="006542B7" w:rsidRPr="00AB5FED" w:rsidRDefault="006542B7" w:rsidP="006E3724">
            <w:pPr>
              <w:pStyle w:val="TAL"/>
              <w:jc w:val="center"/>
              <w:rPr>
                <w:rFonts w:cs="Arial"/>
                <w:szCs w:val="18"/>
                <w:lang w:eastAsia="en-US"/>
              </w:rPr>
            </w:pPr>
            <w:r>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7E3728F0" w14:textId="77777777" w:rsidR="006542B7" w:rsidRPr="00AB5FED" w:rsidRDefault="006542B7" w:rsidP="006E3724">
            <w:pPr>
              <w:pStyle w:val="TAL"/>
              <w:jc w:val="center"/>
              <w:rPr>
                <w:rFonts w:cs="Arial"/>
                <w:szCs w:val="18"/>
                <w:lang w:eastAsia="en-US"/>
              </w:rPr>
            </w:pPr>
            <w:r>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52A82B0" w14:textId="77777777" w:rsidR="006542B7" w:rsidRPr="00AB5FED" w:rsidRDefault="006542B7" w:rsidP="006E3724">
            <w:pPr>
              <w:pStyle w:val="TAL"/>
              <w:jc w:val="center"/>
              <w:rPr>
                <w:lang w:eastAsia="zh-CN"/>
              </w:rPr>
            </w:pPr>
            <w:r>
              <w:rPr>
                <w:lang w:eastAsia="zh-CN"/>
              </w:rPr>
              <w:t>Y</w:t>
            </w:r>
          </w:p>
        </w:tc>
      </w:tr>
      <w:tr w:rsidR="006542B7" w:rsidRPr="00AB5FED" w14:paraId="2171949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7F87973" w14:textId="77777777" w:rsidR="006542B7" w:rsidRPr="00AB5FED" w:rsidRDefault="006542B7" w:rsidP="005D0A05">
            <w:pPr>
              <w:pStyle w:val="TAL"/>
              <w:rPr>
                <w:lang w:eastAsia="en-US"/>
              </w:rPr>
            </w:pPr>
            <w:r w:rsidRPr="00AB5FED">
              <w:rPr>
                <w:lang w:eastAsia="en-US"/>
              </w:rPr>
              <w:t>[R-7.3.3-008]</w:t>
            </w:r>
            <w:r w:rsidR="00AE73A2">
              <w:rPr>
                <w:lang w:eastAsia="en-US"/>
              </w:rPr>
              <w:t xml:space="preserve"> of </w:t>
            </w:r>
            <w:r w:rsidR="00AE73A2" w:rsidRPr="00AB5FED">
              <w:rPr>
                <w:lang w:eastAsia="en-US"/>
              </w:rPr>
              <w:t>3GPP TS 22.179 [2]</w:t>
            </w:r>
          </w:p>
        </w:tc>
        <w:tc>
          <w:tcPr>
            <w:tcW w:w="3235" w:type="dxa"/>
            <w:tcBorders>
              <w:top w:val="single" w:sz="4" w:space="0" w:color="auto"/>
              <w:left w:val="single" w:sz="4" w:space="0" w:color="auto"/>
              <w:bottom w:val="single" w:sz="4" w:space="0" w:color="auto"/>
              <w:right w:val="single" w:sz="4" w:space="0" w:color="auto"/>
            </w:tcBorders>
          </w:tcPr>
          <w:p w14:paraId="72580B83" w14:textId="77777777" w:rsidR="006542B7" w:rsidRPr="00AB5FED" w:rsidRDefault="006542B7" w:rsidP="005D0A05">
            <w:pPr>
              <w:pStyle w:val="TAL"/>
              <w:rPr>
                <w:lang w:val="nl-NL" w:eastAsia="zh-CN"/>
              </w:rPr>
            </w:pPr>
            <w:r w:rsidRPr="00AB5FED">
              <w:rPr>
                <w:lang w:eastAsia="en-US"/>
              </w:rPr>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36BE9F85" w14:textId="77777777" w:rsidR="006542B7" w:rsidRPr="00AB5FED" w:rsidRDefault="006542B7" w:rsidP="006E3724">
            <w:pPr>
              <w:pStyle w:val="TAL"/>
              <w:jc w:val="center"/>
              <w:rPr>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49FA7FC4" w14:textId="77777777" w:rsidR="006542B7" w:rsidRPr="00AB5FED" w:rsidRDefault="006542B7" w:rsidP="006E3724">
            <w:pPr>
              <w:pStyle w:val="TAL"/>
              <w:jc w:val="center"/>
              <w:rPr>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2A0462DD" w14:textId="77777777" w:rsidR="006542B7" w:rsidRPr="00AB5FED" w:rsidRDefault="006542B7" w:rsidP="006E3724">
            <w:pPr>
              <w:pStyle w:val="TAL"/>
              <w:jc w:val="center"/>
              <w:rPr>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55177E7" w14:textId="77777777" w:rsidR="006542B7" w:rsidRPr="00AB5FED" w:rsidRDefault="006542B7" w:rsidP="006E3724">
            <w:pPr>
              <w:pStyle w:val="TAL"/>
              <w:jc w:val="center"/>
              <w:rPr>
                <w:rFonts w:cs="Arial"/>
                <w:szCs w:val="18"/>
                <w:lang w:eastAsia="en-US"/>
              </w:rPr>
            </w:pPr>
            <w:r w:rsidRPr="00AB5FED">
              <w:rPr>
                <w:rFonts w:hint="eastAsia"/>
                <w:lang w:eastAsia="zh-CN"/>
              </w:rPr>
              <w:t>Y</w:t>
            </w:r>
          </w:p>
        </w:tc>
      </w:tr>
      <w:tr w:rsidR="006542B7" w:rsidRPr="00AB5FED" w14:paraId="2E941FE9"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1D5D2245" w14:textId="77777777" w:rsidR="006542B7" w:rsidRPr="00AB5FED" w:rsidRDefault="006542B7" w:rsidP="005D0A05">
            <w:pPr>
              <w:pStyle w:val="TAL"/>
              <w:rPr>
                <w:lang w:eastAsia="en-US"/>
              </w:rPr>
            </w:pPr>
            <w:r w:rsidRPr="00AB5FED">
              <w:rPr>
                <w:lang w:eastAsia="en-US"/>
              </w:rPr>
              <w:t>[R-7.3.3-006]</w:t>
            </w:r>
            <w:r w:rsidR="00AE73A2">
              <w:rPr>
                <w:lang w:eastAsia="en-US"/>
              </w:rPr>
              <w:t xml:space="preserve"> of </w:t>
            </w:r>
            <w:r w:rsidR="00AE73A2" w:rsidRPr="00AB5FED">
              <w:rPr>
                <w:lang w:eastAsia="en-US"/>
              </w:rPr>
              <w:t>3GPP TS 22.179 [2]</w:t>
            </w:r>
          </w:p>
          <w:p w14:paraId="18F86F42" w14:textId="77777777" w:rsidR="006542B7" w:rsidRPr="00AB5FED" w:rsidRDefault="006542B7" w:rsidP="005D0A05">
            <w:pPr>
              <w:pStyle w:val="TAL"/>
              <w:rPr>
                <w:lang w:eastAsia="en-US"/>
              </w:rPr>
            </w:pPr>
          </w:p>
        </w:tc>
        <w:tc>
          <w:tcPr>
            <w:tcW w:w="3235" w:type="dxa"/>
            <w:tcBorders>
              <w:top w:val="single" w:sz="4" w:space="0" w:color="auto"/>
              <w:left w:val="single" w:sz="4" w:space="0" w:color="auto"/>
              <w:bottom w:val="single" w:sz="4" w:space="0" w:color="auto"/>
              <w:right w:val="single" w:sz="4" w:space="0" w:color="auto"/>
            </w:tcBorders>
          </w:tcPr>
          <w:p w14:paraId="0DD107AD" w14:textId="77777777" w:rsidR="006542B7" w:rsidRPr="00AB5FED" w:rsidRDefault="006542B7" w:rsidP="00796E30">
            <w:pPr>
              <w:pStyle w:val="TAL"/>
              <w:rPr>
                <w:lang w:val="nl-NL" w:eastAsia="zh-CN"/>
              </w:rPr>
            </w:pPr>
            <w:r w:rsidRPr="00AB5FED">
              <w:rPr>
                <w:lang w:eastAsia="en-US"/>
              </w:rPr>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27204361" w14:textId="77777777" w:rsidR="006542B7" w:rsidRPr="00AB5FED" w:rsidRDefault="006542B7" w:rsidP="006E3724">
            <w:pPr>
              <w:pStyle w:val="TAL"/>
              <w:jc w:val="center"/>
              <w:rPr>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1BC59750" w14:textId="77777777" w:rsidR="006542B7" w:rsidRPr="00AB5FED" w:rsidRDefault="006542B7" w:rsidP="006E3724">
            <w:pPr>
              <w:pStyle w:val="TAL"/>
              <w:jc w:val="center"/>
              <w:rPr>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064A9EF3" w14:textId="77777777" w:rsidR="006542B7" w:rsidRPr="00AB5FED" w:rsidRDefault="006542B7" w:rsidP="006E3724">
            <w:pPr>
              <w:pStyle w:val="TAL"/>
              <w:jc w:val="center"/>
              <w:rPr>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7C07D4E" w14:textId="77777777" w:rsidR="006542B7" w:rsidRPr="00AB5FED" w:rsidRDefault="006542B7" w:rsidP="006E3724">
            <w:pPr>
              <w:pStyle w:val="TAL"/>
              <w:jc w:val="center"/>
              <w:rPr>
                <w:rFonts w:cs="Arial"/>
                <w:szCs w:val="18"/>
                <w:lang w:eastAsia="en-US"/>
              </w:rPr>
            </w:pPr>
            <w:r w:rsidRPr="00AB5FED">
              <w:rPr>
                <w:rFonts w:hint="eastAsia"/>
                <w:lang w:eastAsia="zh-CN"/>
              </w:rPr>
              <w:t>Y</w:t>
            </w:r>
          </w:p>
        </w:tc>
      </w:tr>
      <w:tr w:rsidR="006542B7" w:rsidRPr="00AB5FED" w14:paraId="2B2C4631"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398E9D1" w14:textId="77777777" w:rsidR="006542B7" w:rsidRPr="00AB5FED" w:rsidRDefault="006542B7" w:rsidP="005D0A05">
            <w:pPr>
              <w:pStyle w:val="TAL"/>
              <w:rPr>
                <w:lang w:eastAsia="en-US"/>
              </w:rPr>
            </w:pPr>
            <w:r w:rsidRPr="00AB5FED">
              <w:rPr>
                <w:lang w:eastAsia="en-US"/>
              </w:rPr>
              <w:t>[R-7.8.1-001]</w:t>
            </w:r>
            <w:r w:rsidR="00AE73A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4EA4EF" w14:textId="77777777" w:rsidR="006542B7" w:rsidRPr="00AB5FED" w:rsidRDefault="006542B7" w:rsidP="005D0A05">
            <w:pPr>
              <w:pStyle w:val="TAL"/>
              <w:rPr>
                <w:lang w:val="nl-NL" w:eastAsia="zh-CN"/>
              </w:rPr>
            </w:pPr>
            <w:r w:rsidRPr="00AB5FED">
              <w:rPr>
                <w:lang w:eastAsia="en-US"/>
              </w:rPr>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101A2C89" w14:textId="77777777" w:rsidR="006542B7" w:rsidRPr="00AB5FED" w:rsidRDefault="006542B7" w:rsidP="006E3724">
            <w:pPr>
              <w:pStyle w:val="TAL"/>
              <w:jc w:val="center"/>
              <w:rPr>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572B30BA" w14:textId="77777777" w:rsidR="006542B7" w:rsidRPr="00AB5FED" w:rsidRDefault="006542B7" w:rsidP="006E3724">
            <w:pPr>
              <w:pStyle w:val="TAL"/>
              <w:jc w:val="center"/>
              <w:rPr>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2EF928D0" w14:textId="77777777" w:rsidR="006542B7" w:rsidRPr="00AB5FED" w:rsidRDefault="006542B7" w:rsidP="006E3724">
            <w:pPr>
              <w:pStyle w:val="TAL"/>
              <w:jc w:val="center"/>
              <w:rPr>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79F73DA" w14:textId="77777777" w:rsidR="006542B7" w:rsidRPr="00AB5FED" w:rsidRDefault="006542B7" w:rsidP="006E3724">
            <w:pPr>
              <w:pStyle w:val="TAL"/>
              <w:jc w:val="center"/>
              <w:rPr>
                <w:rFonts w:cs="Arial"/>
                <w:szCs w:val="18"/>
                <w:lang w:eastAsia="en-US"/>
              </w:rPr>
            </w:pPr>
            <w:r w:rsidRPr="00AB5FED">
              <w:rPr>
                <w:rFonts w:hint="eastAsia"/>
                <w:lang w:eastAsia="zh-CN"/>
              </w:rPr>
              <w:t>Y</w:t>
            </w:r>
          </w:p>
        </w:tc>
      </w:tr>
      <w:tr w:rsidR="006542B7" w:rsidRPr="00AB5FED" w14:paraId="26C28125"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C8D9107" w14:textId="77777777" w:rsidR="006542B7" w:rsidRPr="00AB5FED" w:rsidRDefault="006542B7" w:rsidP="005D0A05">
            <w:pPr>
              <w:pStyle w:val="TAL"/>
              <w:rPr>
                <w:lang w:eastAsia="en-US"/>
              </w:rPr>
            </w:pPr>
            <w:r w:rsidRPr="00AB5FED">
              <w:rPr>
                <w:lang w:eastAsia="en-US"/>
              </w:rPr>
              <w:t>[R-7.8.3.1-003]</w:t>
            </w:r>
            <w:r w:rsidR="00AE73A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E01A178" w14:textId="77777777" w:rsidR="006542B7" w:rsidRPr="00AB5FED" w:rsidRDefault="006542B7" w:rsidP="005D0A05">
            <w:pPr>
              <w:pStyle w:val="TAL"/>
              <w:rPr>
                <w:lang w:val="nl-NL" w:eastAsia="zh-CN"/>
              </w:rPr>
            </w:pPr>
            <w:r w:rsidRPr="00AB5FED">
              <w:rPr>
                <w:lang w:eastAsia="en-US"/>
              </w:rPr>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5F9C4FF5" w14:textId="77777777" w:rsidR="006542B7" w:rsidRPr="00AB5FED" w:rsidRDefault="006542B7" w:rsidP="006E3724">
            <w:pPr>
              <w:pStyle w:val="TAL"/>
              <w:jc w:val="center"/>
              <w:rPr>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0AB46244" w14:textId="77777777" w:rsidR="006542B7" w:rsidRPr="00AB5FED" w:rsidRDefault="006542B7" w:rsidP="006E3724">
            <w:pPr>
              <w:pStyle w:val="TAL"/>
              <w:jc w:val="center"/>
              <w:rPr>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452A92A2" w14:textId="77777777" w:rsidR="006542B7" w:rsidRPr="00AB5FED" w:rsidRDefault="006542B7" w:rsidP="006E3724">
            <w:pPr>
              <w:pStyle w:val="TAL"/>
              <w:jc w:val="center"/>
              <w:rPr>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D483915" w14:textId="77777777" w:rsidR="006542B7" w:rsidRPr="00AB5FED" w:rsidRDefault="006542B7" w:rsidP="006E3724">
            <w:pPr>
              <w:pStyle w:val="TAL"/>
              <w:jc w:val="center"/>
              <w:rPr>
                <w:rFonts w:cs="Arial"/>
                <w:szCs w:val="18"/>
                <w:lang w:eastAsia="en-US"/>
              </w:rPr>
            </w:pPr>
            <w:r w:rsidRPr="00AB5FED">
              <w:rPr>
                <w:rFonts w:hint="eastAsia"/>
                <w:lang w:eastAsia="zh-CN"/>
              </w:rPr>
              <w:t>Y</w:t>
            </w:r>
          </w:p>
        </w:tc>
      </w:tr>
      <w:tr w:rsidR="006542B7" w:rsidRPr="00AB5FED" w14:paraId="328977C0"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0EE129DB" w14:textId="77777777" w:rsidR="006542B7" w:rsidRPr="00AB5FED" w:rsidRDefault="006542B7" w:rsidP="005D0A05">
            <w:pPr>
              <w:pStyle w:val="TAL"/>
              <w:rPr>
                <w:lang w:eastAsia="en-US"/>
              </w:rPr>
            </w:pPr>
            <w:r w:rsidRPr="00AB5FED">
              <w:rPr>
                <w:lang w:eastAsia="en-US"/>
              </w:rPr>
              <w:t>[R-7.12-002]</w:t>
            </w:r>
            <w:r w:rsidR="00AE73A2">
              <w:rPr>
                <w:lang w:eastAsia="en-US"/>
              </w:rPr>
              <w:t>,</w:t>
            </w:r>
          </w:p>
          <w:p w14:paraId="6F0F7FFC" w14:textId="77777777" w:rsidR="006542B7" w:rsidRPr="00AB5FED" w:rsidRDefault="006542B7" w:rsidP="005D0A05">
            <w:pPr>
              <w:pStyle w:val="TAL"/>
              <w:rPr>
                <w:lang w:eastAsia="en-US"/>
              </w:rPr>
            </w:pPr>
            <w:r w:rsidRPr="00AB5FED">
              <w:rPr>
                <w:lang w:eastAsia="en-US"/>
              </w:rPr>
              <w:t>[R-7.12-003]</w:t>
            </w:r>
            <w:r w:rsidR="00AE73A2">
              <w:rPr>
                <w:lang w:eastAsia="en-US"/>
              </w:rP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ADE70D" w14:textId="77777777" w:rsidR="006542B7" w:rsidRPr="00AB5FED" w:rsidRDefault="006542B7" w:rsidP="005D0A05">
            <w:pPr>
              <w:pStyle w:val="TAL"/>
              <w:rPr>
                <w:lang w:val="nl-NL" w:eastAsia="zh-CN"/>
              </w:rPr>
            </w:pPr>
            <w:r w:rsidRPr="00AB5FED">
              <w:rPr>
                <w:lang w:eastAsia="en-US"/>
              </w:rPr>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6A85A4FA" w14:textId="77777777" w:rsidR="006542B7" w:rsidRPr="00AB5FED" w:rsidRDefault="006542B7" w:rsidP="006E3724">
            <w:pPr>
              <w:pStyle w:val="TAL"/>
              <w:jc w:val="center"/>
              <w:rPr>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2417010F" w14:textId="77777777" w:rsidR="006542B7" w:rsidRPr="00AB5FED" w:rsidRDefault="006542B7" w:rsidP="006E3724">
            <w:pPr>
              <w:pStyle w:val="TAL"/>
              <w:jc w:val="center"/>
              <w:rPr>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2190680E" w14:textId="77777777" w:rsidR="006542B7" w:rsidRPr="00AB5FED" w:rsidRDefault="006542B7" w:rsidP="006E3724">
            <w:pPr>
              <w:pStyle w:val="TAL"/>
              <w:jc w:val="center"/>
              <w:rPr>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BF49F21" w14:textId="77777777" w:rsidR="006542B7" w:rsidRPr="00AB5FED" w:rsidRDefault="006542B7" w:rsidP="006E3724">
            <w:pPr>
              <w:pStyle w:val="TAL"/>
              <w:jc w:val="center"/>
              <w:rPr>
                <w:rFonts w:cs="Arial"/>
                <w:szCs w:val="18"/>
                <w:lang w:eastAsia="en-US"/>
              </w:rPr>
            </w:pPr>
            <w:r w:rsidRPr="00AB5FED">
              <w:rPr>
                <w:rFonts w:hint="eastAsia"/>
                <w:lang w:eastAsia="zh-CN"/>
              </w:rPr>
              <w:t>Y</w:t>
            </w:r>
          </w:p>
        </w:tc>
      </w:tr>
      <w:tr w:rsidR="006542B7" w:rsidRPr="00AB5FED" w14:paraId="6FB6AE85" w14:textId="77777777" w:rsidTr="00F24359">
        <w:trPr>
          <w:trHeight w:val="341"/>
        </w:trPr>
        <w:tc>
          <w:tcPr>
            <w:tcW w:w="1985" w:type="dxa"/>
            <w:tcBorders>
              <w:top w:val="single" w:sz="4" w:space="0" w:color="auto"/>
              <w:left w:val="single" w:sz="4" w:space="0" w:color="auto"/>
              <w:bottom w:val="single" w:sz="4" w:space="0" w:color="auto"/>
              <w:right w:val="single" w:sz="4" w:space="0" w:color="auto"/>
            </w:tcBorders>
          </w:tcPr>
          <w:p w14:paraId="5EC3D485" w14:textId="77777777" w:rsidR="006542B7" w:rsidRPr="00AB5FED" w:rsidRDefault="006542B7" w:rsidP="005D0A05">
            <w:pPr>
              <w:pStyle w:val="TAL"/>
              <w:rPr>
                <w:lang w:eastAsia="en-US"/>
              </w:rPr>
            </w:pPr>
            <w:r w:rsidRPr="00AB5FED">
              <w:rPr>
                <w:szCs w:val="18"/>
                <w:lang w:eastAsia="en-US"/>
              </w:rPr>
              <w:t>Subclause</w:t>
            </w:r>
            <w:r w:rsidR="00DD55B3">
              <w:rPr>
                <w:szCs w:val="18"/>
                <w:lang w:eastAsia="en-US"/>
              </w:rPr>
              <w:t>s</w:t>
            </w:r>
            <w:r w:rsidRPr="00AB5FED">
              <w:rPr>
                <w:szCs w:val="18"/>
                <w:lang w:eastAsia="en-US"/>
              </w:rPr>
              <w:t> </w:t>
            </w:r>
            <w:r w:rsidR="00DD55B3">
              <w:rPr>
                <w:szCs w:val="18"/>
              </w:rPr>
              <w:t xml:space="preserve">10.6.3, </w:t>
            </w:r>
            <w:r w:rsidRPr="00AB5FED">
              <w:rPr>
                <w:szCs w:val="18"/>
                <w:lang w:eastAsia="en-US"/>
              </w:rPr>
              <w:t>10.7.</w:t>
            </w:r>
            <w:r w:rsidR="00DD55B3">
              <w:rPr>
                <w:szCs w:val="18"/>
                <w:lang w:eastAsia="en-US"/>
              </w:rPr>
              <w:t>3</w:t>
            </w:r>
          </w:p>
        </w:tc>
        <w:tc>
          <w:tcPr>
            <w:tcW w:w="3235" w:type="dxa"/>
            <w:tcBorders>
              <w:top w:val="single" w:sz="4" w:space="0" w:color="auto"/>
              <w:left w:val="single" w:sz="4" w:space="0" w:color="auto"/>
              <w:bottom w:val="single" w:sz="4" w:space="0" w:color="auto"/>
              <w:right w:val="single" w:sz="4" w:space="0" w:color="auto"/>
            </w:tcBorders>
          </w:tcPr>
          <w:p w14:paraId="19BCCF01" w14:textId="77777777" w:rsidR="006542B7" w:rsidRPr="00AB5FED" w:rsidRDefault="006542B7" w:rsidP="00014DD4">
            <w:pPr>
              <w:pStyle w:val="TAL"/>
              <w:rPr>
                <w:lang w:eastAsia="en-US"/>
              </w:rPr>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eastAsia="en-US"/>
              </w:rPr>
              <w:t>(as specified in 3GPP TS 23.303 [</w:t>
            </w:r>
            <w:r>
              <w:rPr>
                <w:lang w:val="nl-NL" w:eastAsia="en-US"/>
              </w:rPr>
              <w:t>7</w:t>
            </w:r>
            <w:r w:rsidRPr="00AB5FED">
              <w:rPr>
                <w:lang w:val="nl-NL" w:eastAsia="en-US"/>
              </w:rPr>
              <w:t>])</w:t>
            </w:r>
          </w:p>
        </w:tc>
        <w:tc>
          <w:tcPr>
            <w:tcW w:w="900" w:type="dxa"/>
            <w:tcBorders>
              <w:top w:val="single" w:sz="4" w:space="0" w:color="auto"/>
              <w:left w:val="single" w:sz="4" w:space="0" w:color="auto"/>
              <w:bottom w:val="single" w:sz="4" w:space="0" w:color="auto"/>
              <w:right w:val="single" w:sz="4" w:space="0" w:color="auto"/>
            </w:tcBorders>
          </w:tcPr>
          <w:p w14:paraId="7B5E2749" w14:textId="77777777" w:rsidR="006542B7" w:rsidRPr="00AB5FED" w:rsidRDefault="006542B7" w:rsidP="006E3724">
            <w:pPr>
              <w:pStyle w:val="TAL"/>
              <w:jc w:val="center"/>
              <w:rPr>
                <w:rFonts w:cs="Arial"/>
                <w:szCs w:val="18"/>
                <w:lang w:eastAsia="en-US"/>
              </w:rPr>
            </w:pPr>
            <w:r w:rsidRPr="00AB5FED">
              <w:rPr>
                <w:rFonts w:cs="Arial"/>
                <w:szCs w:val="18"/>
                <w:lang w:eastAsia="en-US"/>
              </w:rPr>
              <w:t>Y</w:t>
            </w:r>
          </w:p>
        </w:tc>
        <w:tc>
          <w:tcPr>
            <w:tcW w:w="990" w:type="dxa"/>
            <w:tcBorders>
              <w:top w:val="single" w:sz="4" w:space="0" w:color="auto"/>
              <w:left w:val="single" w:sz="4" w:space="0" w:color="auto"/>
              <w:bottom w:val="single" w:sz="4" w:space="0" w:color="auto"/>
              <w:right w:val="single" w:sz="4" w:space="0" w:color="auto"/>
            </w:tcBorders>
          </w:tcPr>
          <w:p w14:paraId="66161820" w14:textId="77777777" w:rsidR="006542B7" w:rsidRPr="00AB5FED" w:rsidRDefault="006542B7" w:rsidP="006E3724">
            <w:pPr>
              <w:pStyle w:val="TAL"/>
              <w:jc w:val="center"/>
              <w:rPr>
                <w:rFonts w:cs="Arial"/>
                <w:szCs w:val="18"/>
                <w:lang w:eastAsia="en-US"/>
              </w:rPr>
            </w:pPr>
            <w:r w:rsidRPr="00AB5FED">
              <w:rPr>
                <w:rFonts w:cs="Arial"/>
                <w:szCs w:val="18"/>
                <w:lang w:eastAsia="en-US"/>
              </w:rPr>
              <w:t>N</w:t>
            </w:r>
          </w:p>
        </w:tc>
        <w:tc>
          <w:tcPr>
            <w:tcW w:w="1440" w:type="dxa"/>
            <w:tcBorders>
              <w:top w:val="single" w:sz="4" w:space="0" w:color="auto"/>
              <w:left w:val="single" w:sz="4" w:space="0" w:color="auto"/>
              <w:bottom w:val="single" w:sz="4" w:space="0" w:color="auto"/>
              <w:right w:val="single" w:sz="4" w:space="0" w:color="auto"/>
            </w:tcBorders>
          </w:tcPr>
          <w:p w14:paraId="78A86029" w14:textId="77777777" w:rsidR="006542B7" w:rsidRPr="00AB5FED" w:rsidRDefault="006542B7" w:rsidP="006E3724">
            <w:pPr>
              <w:pStyle w:val="TAL"/>
              <w:jc w:val="center"/>
              <w:rPr>
                <w:rFonts w:cs="Arial"/>
                <w:szCs w:val="18"/>
                <w:lang w:eastAsia="en-US"/>
              </w:rPr>
            </w:pPr>
            <w:r w:rsidRPr="00AB5FED">
              <w:rPr>
                <w:rFonts w:cs="Arial"/>
                <w:szCs w:val="18"/>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E7DEB3E" w14:textId="77777777" w:rsidR="006542B7" w:rsidRPr="00AB5FED" w:rsidRDefault="006542B7" w:rsidP="006E3724">
            <w:pPr>
              <w:pStyle w:val="TAL"/>
              <w:jc w:val="center"/>
              <w:rPr>
                <w:rFonts w:cs="Arial"/>
                <w:szCs w:val="18"/>
                <w:lang w:eastAsia="en-US"/>
              </w:rPr>
            </w:pPr>
            <w:r w:rsidRPr="00AB5FED">
              <w:rPr>
                <w:rFonts w:hint="eastAsia"/>
                <w:lang w:eastAsia="zh-CN"/>
              </w:rPr>
              <w:t>Y</w:t>
            </w:r>
          </w:p>
        </w:tc>
      </w:tr>
      <w:tr w:rsidR="006542B7" w:rsidRPr="00AB5FED" w14:paraId="70C74742" w14:textId="77777777" w:rsidTr="00EF1FAA">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4E520E0A" w14:textId="77777777" w:rsidR="006542B7" w:rsidRPr="00F3509C" w:rsidRDefault="006542B7" w:rsidP="006542B7">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sidR="00AE73A2">
              <w:rPr>
                <w:lang w:eastAsia="zh-CN"/>
              </w:rPr>
              <w:t>3GPP </w:t>
            </w:r>
            <w:r w:rsidRPr="00F3509C">
              <w:rPr>
                <w:lang w:eastAsia="zh-CN"/>
              </w:rPr>
              <w:t>TS</w:t>
            </w:r>
            <w:r w:rsidR="00AE73A2">
              <w:rPr>
                <w:lang w:eastAsia="zh-CN"/>
              </w:rPr>
              <w:t> </w:t>
            </w:r>
            <w:r w:rsidRPr="00F3509C">
              <w:rPr>
                <w:lang w:eastAsia="zh-CN"/>
              </w:rPr>
              <w:t>23.280</w:t>
            </w:r>
            <w:r w:rsidR="00AE73A2">
              <w:rPr>
                <w:lang w:eastAsia="zh-CN"/>
              </w:rPr>
              <w:t> </w:t>
            </w:r>
            <w:r w:rsidRPr="00F3509C">
              <w:rPr>
                <w:lang w:eastAsia="zh-CN"/>
              </w:rPr>
              <w:t>[16].</w:t>
            </w:r>
          </w:p>
          <w:p w14:paraId="3CF17ADD" w14:textId="77777777" w:rsidR="00F3509C" w:rsidRPr="00F3509C" w:rsidRDefault="006542B7" w:rsidP="00F3509C">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170332F9" w14:textId="77777777" w:rsidR="006542B7" w:rsidRPr="00AB5FED" w:rsidRDefault="00F3509C" w:rsidP="00AE73A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sidR="00AE73A2">
              <w:rPr>
                <w:lang w:eastAsia="zh-CN"/>
              </w:rPr>
              <w:t> </w:t>
            </w:r>
            <w:r w:rsidRPr="00F3509C">
              <w:rPr>
                <w:lang w:eastAsia="zh-CN"/>
              </w:rPr>
              <w:t>TS</w:t>
            </w:r>
            <w:r w:rsidR="00AE73A2">
              <w:rPr>
                <w:lang w:eastAsia="zh-CN"/>
              </w:rPr>
              <w:t> </w:t>
            </w:r>
            <w:r w:rsidRPr="00F3509C">
              <w:rPr>
                <w:lang w:eastAsia="zh-CN"/>
              </w:rPr>
              <w:t>23.280</w:t>
            </w:r>
            <w:r w:rsidR="00AE73A2">
              <w:rPr>
                <w:lang w:eastAsia="zh-CN"/>
              </w:rPr>
              <w:t> </w:t>
            </w:r>
            <w:r w:rsidRPr="00F3509C">
              <w:rPr>
                <w:lang w:eastAsia="zh-CN"/>
              </w:rPr>
              <w:t>[16]</w:t>
            </w:r>
          </w:p>
        </w:tc>
      </w:tr>
    </w:tbl>
    <w:p w14:paraId="28058FC9" w14:textId="77777777" w:rsidR="004C2866" w:rsidRPr="00AB5FED" w:rsidRDefault="004C2866" w:rsidP="004C2866"/>
    <w:p w14:paraId="7869DF91" w14:textId="77777777" w:rsidR="00D87CBC" w:rsidRPr="00AB5FED" w:rsidRDefault="00BB6136" w:rsidP="00F24359">
      <w:pPr>
        <w:pStyle w:val="Heading1"/>
      </w:pPr>
      <w:bookmarkStart w:id="1450" w:name="_Toc460616240"/>
      <w:bookmarkStart w:id="1451" w:name="_Toc460617101"/>
      <w:bookmarkStart w:id="1452" w:name="_Toc154938581"/>
      <w:r>
        <w:t>A</w:t>
      </w:r>
      <w:r w:rsidR="00D87CBC" w:rsidRPr="00AB5FED">
        <w:t>.4</w:t>
      </w:r>
      <w:r w:rsidR="00F8157E" w:rsidRPr="00AB5FED">
        <w:tab/>
      </w:r>
      <w:r w:rsidR="00821477">
        <w:t>MCPTT related g</w:t>
      </w:r>
      <w:r w:rsidR="00D87CBC" w:rsidRPr="00AB5FED">
        <w:t>roup configuration data</w:t>
      </w:r>
      <w:bookmarkEnd w:id="1450"/>
      <w:bookmarkEnd w:id="1451"/>
      <w:bookmarkEnd w:id="1452"/>
    </w:p>
    <w:p w14:paraId="10B2BDCE" w14:textId="77777777" w:rsidR="00A5434D" w:rsidRPr="00AB5FED" w:rsidRDefault="00821477" w:rsidP="00A5434D">
      <w:pPr>
        <w:rPr>
          <w:rFonts w:eastAsia="GulimChe"/>
        </w:rPr>
      </w:pPr>
      <w:r>
        <w:rPr>
          <w:rFonts w:eastAsia="GulimChe"/>
          <w:color w:val="222222"/>
        </w:rPr>
        <w:t>The general aspects of group configuration are specified in 3GPP TS 23.280 [</w:t>
      </w:r>
      <w:r w:rsidR="00014DD4">
        <w:rPr>
          <w:rFonts w:eastAsia="GulimChe"/>
          <w:color w:val="222222"/>
        </w:rPr>
        <w:t>16</w:t>
      </w:r>
      <w:r>
        <w:rPr>
          <w:rFonts w:eastAsia="GulimChe"/>
          <w:color w:val="222222"/>
        </w:rPr>
        <w:t>].</w:t>
      </w:r>
    </w:p>
    <w:p w14:paraId="342852B1" w14:textId="77777777" w:rsidR="00D87CBC" w:rsidRPr="00AB5FED" w:rsidRDefault="00821477" w:rsidP="006E3724">
      <w:pPr>
        <w:rPr>
          <w:lang w:eastAsia="zh-CN"/>
        </w:rPr>
      </w:pPr>
      <w:r>
        <w:rPr>
          <w:rFonts w:eastAsia="GulimChe"/>
        </w:rPr>
        <w:t>Parameters specified in table A.4-1 are child parameters of the "MCPTT configuration" parameter specified in table A.4-1 in 3GPP TS 23.280 [</w:t>
      </w:r>
      <w:r w:rsidR="00014DD4">
        <w:rPr>
          <w:rFonts w:eastAsia="GulimChe"/>
        </w:rPr>
        <w:t>16</w:t>
      </w:r>
      <w:r>
        <w:rPr>
          <w:rFonts w:eastAsia="GulimChe"/>
        </w:rPr>
        <w:t>]. Parameters specified in table A.4-2 are child parameters of the "MCPTT configuration" parameter specified in table A.4-2 in 3GPP TS 23.280 [</w:t>
      </w:r>
      <w:r w:rsidR="00014DD4">
        <w:rPr>
          <w:rFonts w:eastAsia="GulimChe"/>
        </w:rPr>
        <w:t>16</w:t>
      </w:r>
      <w:r>
        <w:rPr>
          <w:rFonts w:eastAsia="GulimChe"/>
        </w:rPr>
        <w:t>]. Parameters specified in table A.4-3 are child parameters of the "MCPTT configuration" parameter specified in table A.4-3 in 3GPP TS 23.280 [</w:t>
      </w:r>
      <w:r w:rsidR="00014DD4">
        <w:rPr>
          <w:rFonts w:eastAsia="GulimChe"/>
        </w:rPr>
        <w:t>16</w:t>
      </w:r>
      <w:r>
        <w:rPr>
          <w:rFonts w:eastAsia="GulimChe"/>
        </w:rPr>
        <w:t>].</w:t>
      </w:r>
    </w:p>
    <w:p w14:paraId="09F91563" w14:textId="77777777" w:rsidR="00D87CBC" w:rsidRPr="00AB5FED" w:rsidRDefault="00D87CBC" w:rsidP="003C1D19">
      <w:pPr>
        <w:pStyle w:val="TH"/>
        <w:rPr>
          <w:lang w:eastAsia="ko-KR"/>
        </w:rPr>
      </w:pPr>
      <w:r w:rsidRPr="00AB5FED">
        <w:lastRenderedPageBreak/>
        <w:t>Table </w:t>
      </w:r>
      <w:r w:rsidR="00BB6136">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37E5A" w:rsidRPr="00AB5FED" w14:paraId="6CEBE4DD" w14:textId="77777777" w:rsidTr="00096F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3B63C93" w14:textId="77777777" w:rsidR="006E3724" w:rsidRPr="00AB5FED" w:rsidRDefault="006E3724" w:rsidP="00D87CBC">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13EA36C" w14:textId="77777777" w:rsidR="006E3724" w:rsidRPr="00AB5FED" w:rsidRDefault="006E3724" w:rsidP="00D87CBC">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B106624" w14:textId="77777777" w:rsidR="006E3724" w:rsidRPr="00AB5FED" w:rsidRDefault="00837E5A" w:rsidP="00D87CBC">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0F2B28F4" w14:textId="77777777" w:rsidR="006E3724" w:rsidRPr="00AB5FED" w:rsidRDefault="00837E5A" w:rsidP="00D87CBC">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5CEE320" w14:textId="77777777" w:rsidR="006E3724" w:rsidRPr="00AB5FED" w:rsidRDefault="00837E5A" w:rsidP="00D87CBC">
            <w:pPr>
              <w:pStyle w:val="TAH"/>
              <w:rPr>
                <w:lang w:eastAsia="en-GB"/>
              </w:rPr>
            </w:pPr>
            <w:r w:rsidRPr="00AB5FED">
              <w:rPr>
                <w:lang w:eastAsia="en-GB"/>
              </w:rPr>
              <w:t>Group management server</w:t>
            </w:r>
          </w:p>
        </w:tc>
      </w:tr>
      <w:tr w:rsidR="00837E5A" w:rsidRPr="00AB5FED" w14:paraId="05B08D43"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0B7F2DD" w14:textId="77777777" w:rsidR="006E3724" w:rsidRPr="00AB5FED" w:rsidRDefault="006E3724" w:rsidP="003D5E8A">
            <w:pPr>
              <w:pStyle w:val="TAL"/>
              <w:rPr>
                <w:lang w:eastAsia="zh-CN"/>
              </w:rPr>
            </w:pPr>
            <w:r w:rsidRPr="00AB5FED">
              <w:rPr>
                <w:lang w:eastAsia="en-US"/>
              </w:rPr>
              <w:t>[R-6.4.9-006]</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ECD670" w14:textId="77777777" w:rsidR="006E3724" w:rsidRPr="00AB5FED" w:rsidRDefault="002E07A4" w:rsidP="00CD13AE">
            <w:pPr>
              <w:pStyle w:val="TAL"/>
              <w:rPr>
                <w:lang w:eastAsia="en-US"/>
              </w:rPr>
            </w:pPr>
            <w:r>
              <w:rPr>
                <w:lang w:eastAsia="en-US"/>
              </w:rPr>
              <w:t xml:space="preserve">&gt;&gt; </w:t>
            </w:r>
            <w:r w:rsidR="006E3724" w:rsidRPr="00AB5FED">
              <w:rPr>
                <w:lang w:eastAsia="en-US"/>
              </w:rPr>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67EB4B78" w14:textId="77777777" w:rsidR="006E3724" w:rsidRPr="00AB5FED" w:rsidRDefault="00837E5A" w:rsidP="00837E5A">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48BB310E" w14:textId="77777777" w:rsidR="006E3724" w:rsidRPr="00AB5FED" w:rsidRDefault="00837E5A" w:rsidP="00837E5A">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5055C698" w14:textId="77777777" w:rsidR="006E3724" w:rsidRPr="00AB5FED" w:rsidRDefault="00837E5A" w:rsidP="00837E5A">
            <w:pPr>
              <w:pStyle w:val="TAL"/>
              <w:jc w:val="center"/>
              <w:rPr>
                <w:lang w:eastAsia="en-US"/>
              </w:rPr>
            </w:pPr>
            <w:r w:rsidRPr="00AB5FED">
              <w:rPr>
                <w:lang w:eastAsia="en-US"/>
              </w:rPr>
              <w:t>Y</w:t>
            </w:r>
          </w:p>
        </w:tc>
      </w:tr>
      <w:tr w:rsidR="00837E5A" w:rsidRPr="00AB5FED" w14:paraId="32995FFC"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280739" w14:textId="77777777" w:rsidR="006E3724" w:rsidRPr="00AB5FED" w:rsidRDefault="006E3724" w:rsidP="0043280C">
            <w:pPr>
              <w:pStyle w:val="TAL"/>
              <w:rPr>
                <w:lang w:eastAsia="zh-CN"/>
              </w:rPr>
            </w:pPr>
            <w:r w:rsidRPr="00AB5FED">
              <w:rPr>
                <w:lang w:eastAsia="en-US"/>
              </w:rPr>
              <w:t>[R-5.7.2.1.1-013]</w:t>
            </w:r>
            <w:r w:rsidR="00AE73A2">
              <w:rPr>
                <w:lang w:eastAsia="en-US"/>
              </w:rPr>
              <w:t>,</w:t>
            </w:r>
          </w:p>
          <w:p w14:paraId="57AA0546" w14:textId="77777777" w:rsidR="006E3724" w:rsidRPr="00AB5FED" w:rsidRDefault="006E3724" w:rsidP="0043280C">
            <w:pPr>
              <w:pStyle w:val="TAL"/>
              <w:rPr>
                <w:lang w:eastAsia="zh-CN"/>
              </w:rPr>
            </w:pPr>
            <w:r w:rsidRPr="00AB5FED">
              <w:rPr>
                <w:lang w:eastAsia="zh-CN"/>
              </w:rPr>
              <w:t>[R-5.7.2.4.1-008]</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30993A07" w14:textId="77777777" w:rsidR="006E3724" w:rsidRPr="00AB5FED" w:rsidRDefault="002E07A4" w:rsidP="00CD13AE">
            <w:pPr>
              <w:pStyle w:val="TAL"/>
              <w:rPr>
                <w:lang w:val="nl-NL" w:eastAsia="zh-CN"/>
              </w:rPr>
            </w:pPr>
            <w:r>
              <w:rPr>
                <w:lang w:eastAsia="en-US"/>
              </w:rPr>
              <w:t xml:space="preserve">&gt;&gt; </w:t>
            </w:r>
            <w:r w:rsidR="006E3724" w:rsidRPr="00AB5FED">
              <w:rPr>
                <w:lang w:val="nl-NL" w:eastAsia="zh-CN"/>
              </w:rPr>
              <w:t>Indication</w:t>
            </w:r>
            <w:r w:rsidR="006E3724" w:rsidRPr="00AB5FED">
              <w:rPr>
                <w:rFonts w:hint="eastAsia"/>
                <w:lang w:val="nl-NL" w:eastAsia="zh-CN"/>
              </w:rPr>
              <w:t xml:space="preserve"> whether </w:t>
            </w:r>
            <w:r w:rsidR="006E3724" w:rsidRPr="00AB5FED">
              <w:rPr>
                <w:lang w:val="nl-NL" w:eastAsia="zh-CN"/>
              </w:rPr>
              <w:t>e</w:t>
            </w:r>
            <w:r w:rsidR="006E3724" w:rsidRPr="00AB5FED">
              <w:rPr>
                <w:rFonts w:hint="eastAsia"/>
                <w:lang w:val="nl-NL" w:eastAsia="zh-CN"/>
              </w:rPr>
              <w:t xml:space="preserve">mergency group call is permitted on the </w:t>
            </w:r>
            <w:r w:rsidR="006E3724"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153F218" w14:textId="77777777" w:rsidR="006E3724" w:rsidRPr="00AB5FED" w:rsidRDefault="00837E5A" w:rsidP="00837E5A">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C7B2424" w14:textId="77777777" w:rsidR="006E3724" w:rsidRPr="00AB5FED" w:rsidRDefault="00837E5A" w:rsidP="00837E5A">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262D01" w14:textId="77777777" w:rsidR="006E3724" w:rsidRPr="00AB5FED" w:rsidRDefault="00837E5A" w:rsidP="00837E5A">
            <w:pPr>
              <w:pStyle w:val="TAL"/>
              <w:jc w:val="center"/>
              <w:rPr>
                <w:lang w:val="nl-NL" w:eastAsia="zh-CN"/>
              </w:rPr>
            </w:pPr>
            <w:r w:rsidRPr="00AB5FED">
              <w:rPr>
                <w:lang w:val="nl-NL" w:eastAsia="zh-CN"/>
              </w:rPr>
              <w:t>Y</w:t>
            </w:r>
          </w:p>
        </w:tc>
      </w:tr>
      <w:tr w:rsidR="00837E5A" w:rsidRPr="00AB5FED" w14:paraId="24540DC2"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10415E5" w14:textId="77777777" w:rsidR="006E3724" w:rsidRPr="00AB5FED" w:rsidRDefault="006E3724" w:rsidP="0043280C">
            <w:pPr>
              <w:pStyle w:val="TAL"/>
              <w:rPr>
                <w:lang w:val="nl-NL" w:eastAsia="zh-CN"/>
              </w:rPr>
            </w:pPr>
            <w:r w:rsidRPr="00AB5FED">
              <w:rPr>
                <w:lang w:val="nl-NL" w:eastAsia="zh-CN"/>
              </w:rPr>
              <w:t>[R-5.7.2.2.1-009]</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C8D9BE" w14:textId="77777777" w:rsidR="006E3724" w:rsidRPr="00AB5FED" w:rsidRDefault="002E07A4" w:rsidP="00CD13AE">
            <w:pPr>
              <w:pStyle w:val="TAL"/>
              <w:rPr>
                <w:lang w:val="nl-NL" w:eastAsia="zh-CN"/>
              </w:rPr>
            </w:pPr>
            <w:r>
              <w:rPr>
                <w:lang w:eastAsia="en-US"/>
              </w:rPr>
              <w:t xml:space="preserve">&gt;&gt; </w:t>
            </w:r>
            <w:r w:rsidR="006E3724" w:rsidRPr="00AB5FED">
              <w:rPr>
                <w:lang w:val="nl-NL" w:eastAsia="zh-CN"/>
              </w:rPr>
              <w:t>Indication</w:t>
            </w:r>
            <w:r w:rsidR="006E3724" w:rsidRPr="00AB5FED">
              <w:rPr>
                <w:rFonts w:hint="eastAsia"/>
                <w:lang w:val="nl-NL" w:eastAsia="zh-CN"/>
              </w:rPr>
              <w:t xml:space="preserve"> whether imminent peril group call is permitted on the </w:t>
            </w:r>
            <w:r w:rsidR="006E3724"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385628EA" w14:textId="77777777" w:rsidR="006E3724" w:rsidRPr="00AB5FED" w:rsidRDefault="00837E5A" w:rsidP="00837E5A">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C6C5925" w14:textId="77777777" w:rsidR="006E3724" w:rsidRPr="00AB5FED" w:rsidRDefault="00837E5A" w:rsidP="00837E5A">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3A4CCDD" w14:textId="77777777" w:rsidR="006E3724" w:rsidRPr="00AB5FED" w:rsidRDefault="00837E5A" w:rsidP="00837E5A">
            <w:pPr>
              <w:pStyle w:val="TAL"/>
              <w:jc w:val="center"/>
              <w:rPr>
                <w:lang w:val="nl-NL" w:eastAsia="zh-CN"/>
              </w:rPr>
            </w:pPr>
            <w:r w:rsidRPr="00AB5FED">
              <w:rPr>
                <w:lang w:val="nl-NL" w:eastAsia="zh-CN"/>
              </w:rPr>
              <w:t>Y</w:t>
            </w:r>
          </w:p>
        </w:tc>
      </w:tr>
      <w:tr w:rsidR="00837E5A" w:rsidRPr="00AB5FED" w14:paraId="0D659C49"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A08C4A" w14:textId="77777777" w:rsidR="006E3724" w:rsidRPr="00AB5FED" w:rsidRDefault="006E3724" w:rsidP="0043280C">
            <w:pPr>
              <w:pStyle w:val="TAL"/>
              <w:rPr>
                <w:lang w:val="nl-NL" w:eastAsia="zh-CN"/>
              </w:rPr>
            </w:pPr>
            <w:r w:rsidRPr="00AB5FED">
              <w:rPr>
                <w:lang w:val="nl-NL" w:eastAsia="zh-CN"/>
              </w:rPr>
              <w:t>[R-5.7.2.4.1-012]</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532D14A" w14:textId="77777777" w:rsidR="006E3724" w:rsidRPr="00AB5FED" w:rsidRDefault="002E07A4" w:rsidP="00CD13AE">
            <w:pPr>
              <w:pStyle w:val="TAL"/>
              <w:rPr>
                <w:lang w:val="nl-NL" w:eastAsia="zh-CN"/>
              </w:rPr>
            </w:pPr>
            <w:r>
              <w:rPr>
                <w:lang w:eastAsia="en-US"/>
              </w:rPr>
              <w:t xml:space="preserve">&gt;&gt; </w:t>
            </w:r>
            <w:r w:rsidR="006E3724" w:rsidRPr="00AB5FED">
              <w:rPr>
                <w:lang w:val="nl-NL" w:eastAsia="zh-CN"/>
              </w:rPr>
              <w:t>Indication</w:t>
            </w:r>
            <w:r w:rsidR="006E3724" w:rsidRPr="00AB5FED">
              <w:rPr>
                <w:rFonts w:hint="eastAsia"/>
                <w:lang w:val="nl-NL" w:eastAsia="zh-CN"/>
              </w:rPr>
              <w:t xml:space="preserve"> whether emergency alert is possible on the </w:t>
            </w:r>
            <w:r w:rsidR="006E3724"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993FEFE" w14:textId="77777777" w:rsidR="006E3724" w:rsidRPr="00AB5FED" w:rsidRDefault="00837E5A" w:rsidP="00837E5A">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DAA1A88" w14:textId="77777777" w:rsidR="006E3724" w:rsidRPr="00AB5FED" w:rsidRDefault="00837E5A" w:rsidP="00837E5A">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8BF75" w14:textId="77777777" w:rsidR="006E3724" w:rsidRPr="00AB5FED" w:rsidRDefault="00837E5A" w:rsidP="00837E5A">
            <w:pPr>
              <w:pStyle w:val="TAL"/>
              <w:jc w:val="center"/>
              <w:rPr>
                <w:lang w:val="nl-NL" w:eastAsia="zh-CN"/>
              </w:rPr>
            </w:pPr>
            <w:r w:rsidRPr="00AB5FED">
              <w:rPr>
                <w:lang w:val="nl-NL" w:eastAsia="zh-CN"/>
              </w:rPr>
              <w:t>Y</w:t>
            </w:r>
          </w:p>
        </w:tc>
      </w:tr>
      <w:tr w:rsidR="003972AE" w:rsidRPr="00AB5FED" w14:paraId="4C49BF7A"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E295984" w14:textId="77777777" w:rsidR="003972AE" w:rsidRPr="00AB5FED" w:rsidRDefault="003972AE" w:rsidP="0043280C">
            <w:pPr>
              <w:pStyle w:val="TAL"/>
              <w:rPr>
                <w:lang w:val="nl-NL" w:eastAsia="zh-CN"/>
              </w:rPr>
            </w:pPr>
            <w:r w:rsidRPr="00AB5FED">
              <w:rPr>
                <w:lang w:val="nl-NL" w:eastAsia="zh-CN"/>
              </w:rPr>
              <w:t>[R-5.13-001]</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35BE1E3" w14:textId="77777777" w:rsidR="003972AE" w:rsidRPr="00AB5FED" w:rsidRDefault="002E07A4" w:rsidP="00CD13AE">
            <w:pPr>
              <w:pStyle w:val="TAL"/>
              <w:rPr>
                <w:lang w:val="nl-NL" w:eastAsia="zh-CN"/>
              </w:rPr>
            </w:pPr>
            <w:r>
              <w:rPr>
                <w:lang w:eastAsia="en-US"/>
              </w:rPr>
              <w:t xml:space="preserve">&gt;&gt; </w:t>
            </w:r>
            <w:r w:rsidR="003972AE" w:rsidRPr="00AB5FED">
              <w:rPr>
                <w:lang w:val="nl-NL" w:eastAsia="zh-CN"/>
              </w:rPr>
              <w:t>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6F59F80" w14:textId="77777777" w:rsidR="003972AE" w:rsidRPr="00AB5FED" w:rsidRDefault="003972AE" w:rsidP="00837E5A">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7F4C9C4" w14:textId="77777777" w:rsidR="003972AE" w:rsidRPr="00AB5FED" w:rsidRDefault="003972AE" w:rsidP="00837E5A">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4ED3CFE" w14:textId="77777777" w:rsidR="003972AE" w:rsidRPr="00AB5FED" w:rsidRDefault="003972AE" w:rsidP="00837E5A">
            <w:pPr>
              <w:pStyle w:val="TAL"/>
              <w:jc w:val="center"/>
              <w:rPr>
                <w:lang w:val="nl-NL" w:eastAsia="zh-CN"/>
              </w:rPr>
            </w:pPr>
            <w:r w:rsidRPr="00AB5FED">
              <w:rPr>
                <w:lang w:val="nl-NL" w:eastAsia="zh-CN"/>
              </w:rPr>
              <w:t>Y</w:t>
            </w:r>
          </w:p>
        </w:tc>
      </w:tr>
      <w:tr w:rsidR="003972AE" w:rsidRPr="00AB5FED" w14:paraId="43797E25"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443980B" w14:textId="77777777" w:rsidR="003972AE" w:rsidRPr="00AB5FED" w:rsidRDefault="003972AE" w:rsidP="0043280C">
            <w:pPr>
              <w:pStyle w:val="TAL"/>
              <w:rPr>
                <w:lang w:val="nl-NL" w:eastAsia="zh-CN"/>
              </w:rPr>
            </w:pPr>
            <w:r w:rsidRPr="00AB5FED">
              <w:rPr>
                <w:lang w:val="nl-NL" w:eastAsia="zh-CN"/>
              </w:rPr>
              <w:t>[R-5.13-001]</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02CA6F9" w14:textId="77777777" w:rsidR="003972AE" w:rsidRPr="00AB5FED" w:rsidRDefault="002E07A4" w:rsidP="00CD13AE">
            <w:pPr>
              <w:pStyle w:val="TAL"/>
              <w:rPr>
                <w:lang w:val="nl-NL" w:eastAsia="zh-CN"/>
              </w:rPr>
            </w:pPr>
            <w:r>
              <w:rPr>
                <w:lang w:eastAsia="en-US"/>
              </w:rPr>
              <w:t xml:space="preserve">&gt;&gt; </w:t>
            </w:r>
            <w:r w:rsidR="003972AE" w:rsidRPr="00AB5FED">
              <w:rPr>
                <w:lang w:val="nl-NL" w:eastAsia="zh-CN"/>
              </w:rPr>
              <w:t>Floor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7C0E9B82" w14:textId="77777777" w:rsidR="003972AE" w:rsidRPr="00AB5FED" w:rsidRDefault="003972AE" w:rsidP="00837E5A">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770D092" w14:textId="77777777" w:rsidR="003972AE" w:rsidRPr="00AB5FED" w:rsidRDefault="003972AE" w:rsidP="00837E5A">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DFE651B" w14:textId="77777777" w:rsidR="003972AE" w:rsidRPr="00AB5FED" w:rsidRDefault="003972AE" w:rsidP="00837E5A">
            <w:pPr>
              <w:pStyle w:val="TAL"/>
              <w:jc w:val="center"/>
              <w:rPr>
                <w:lang w:val="nl-NL" w:eastAsia="zh-CN"/>
              </w:rPr>
            </w:pPr>
            <w:r w:rsidRPr="00AB5FED">
              <w:rPr>
                <w:lang w:val="nl-NL" w:eastAsia="zh-CN"/>
              </w:rPr>
              <w:t>Y</w:t>
            </w:r>
          </w:p>
        </w:tc>
      </w:tr>
      <w:tr w:rsidR="00E911D4" w:rsidRPr="00AB5FED" w14:paraId="61D62BF3"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6E93A45" w14:textId="77777777" w:rsidR="00E911D4" w:rsidRPr="00AB5FED" w:rsidRDefault="00E911D4" w:rsidP="0043280C">
            <w:pPr>
              <w:pStyle w:val="TAL"/>
              <w:rPr>
                <w:lang w:val="nl-NL" w:eastAsia="zh-CN"/>
              </w:rPr>
            </w:pPr>
            <w:r w:rsidRPr="00E75ED1">
              <w:rPr>
                <w:lang w:val="nl-NL" w:eastAsia="zh-CN"/>
              </w:rPr>
              <w:t>[R-5.13-001]</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6D20F6" w14:textId="77777777" w:rsidR="00E911D4" w:rsidRPr="00AB5FED" w:rsidRDefault="002E07A4" w:rsidP="00CD13AE">
            <w:pPr>
              <w:pStyle w:val="TAL"/>
              <w:rPr>
                <w:lang w:val="nl-NL" w:eastAsia="zh-CN"/>
              </w:rPr>
            </w:pPr>
            <w:r>
              <w:rPr>
                <w:lang w:eastAsia="en-US"/>
              </w:rPr>
              <w:t xml:space="preserve">&gt;&gt; </w:t>
            </w:r>
            <w:r w:rsidR="00E911D4">
              <w:rPr>
                <w:lang w:val="nl-NL" w:eastAsia="zh-CN"/>
              </w:rPr>
              <w:t>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1966A89" w14:textId="77777777" w:rsidR="00E911D4" w:rsidRPr="00AB5FED" w:rsidRDefault="00E911D4" w:rsidP="00837E5A">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281FC8F" w14:textId="77777777" w:rsidR="00E911D4" w:rsidRPr="00AB5FED" w:rsidRDefault="00E911D4" w:rsidP="00837E5A">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FC2DE48" w14:textId="77777777" w:rsidR="00E911D4" w:rsidRPr="00AB5FED" w:rsidRDefault="00E911D4" w:rsidP="00837E5A">
            <w:pPr>
              <w:pStyle w:val="TAL"/>
              <w:jc w:val="center"/>
              <w:rPr>
                <w:lang w:val="nl-NL" w:eastAsia="zh-CN"/>
              </w:rPr>
            </w:pPr>
            <w:r>
              <w:rPr>
                <w:lang w:val="nl-NL" w:eastAsia="zh-CN"/>
              </w:rPr>
              <w:t>Y</w:t>
            </w:r>
          </w:p>
        </w:tc>
      </w:tr>
      <w:tr w:rsidR="003972AE" w:rsidRPr="00AB5FED" w14:paraId="4FAB0AEF" w14:textId="77777777" w:rsidTr="00096F13">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7060E12A" w14:textId="77777777" w:rsidR="003972AE" w:rsidRPr="00AB5FED" w:rsidRDefault="003972AE" w:rsidP="00AE73A2">
            <w:pPr>
              <w:pStyle w:val="TAN"/>
              <w:rPr>
                <w:lang w:eastAsia="en-US"/>
              </w:rPr>
            </w:pPr>
            <w:r w:rsidRPr="00AB5FED">
              <w:rPr>
                <w:lang w:eastAsia="en-US"/>
              </w:rPr>
              <w:t>NOTE:</w:t>
            </w:r>
            <w:r w:rsidRPr="00AB5FED">
              <w:rPr>
                <w:lang w:eastAsia="en-US"/>
              </w:rPr>
              <w:tab/>
              <w:t>Security mechanisms are specified in 3GPP</w:t>
            </w:r>
            <w:r w:rsidR="00F16EBE">
              <w:rPr>
                <w:lang w:eastAsia="en-US"/>
              </w:rPr>
              <w:t> </w:t>
            </w:r>
            <w:r w:rsidRPr="00AB5FED">
              <w:rPr>
                <w:lang w:eastAsia="en-US"/>
              </w:rPr>
              <w:t>TS</w:t>
            </w:r>
            <w:r w:rsidR="00F16EBE">
              <w:rPr>
                <w:lang w:eastAsia="en-US"/>
              </w:rPr>
              <w:t> </w:t>
            </w:r>
            <w:r w:rsidR="00AE73A2" w:rsidRPr="006F1700">
              <w:rPr>
                <w:lang w:eastAsia="en-US"/>
              </w:rPr>
              <w:t>33.180</w:t>
            </w:r>
            <w:r w:rsidR="00AE73A2">
              <w:rPr>
                <w:lang w:eastAsia="en-US"/>
              </w:rPr>
              <w:t> [19]</w:t>
            </w:r>
            <w:r w:rsidRPr="00AB5FED">
              <w:rPr>
                <w:lang w:eastAsia="en-US"/>
              </w:rPr>
              <w:t>.</w:t>
            </w:r>
          </w:p>
        </w:tc>
      </w:tr>
    </w:tbl>
    <w:p w14:paraId="6FCF4445" w14:textId="77777777" w:rsidR="00D87CBC" w:rsidRPr="00AB5FED" w:rsidRDefault="00D87CBC" w:rsidP="00D87CBC"/>
    <w:p w14:paraId="7D7AF5E9" w14:textId="77777777" w:rsidR="00D87CBC" w:rsidRPr="00AB5FED" w:rsidRDefault="00D87CBC" w:rsidP="003C1D19">
      <w:pPr>
        <w:pStyle w:val="TH"/>
        <w:rPr>
          <w:lang w:eastAsia="ko-KR"/>
        </w:rPr>
      </w:pPr>
      <w:r w:rsidRPr="00AB5FED">
        <w:lastRenderedPageBreak/>
        <w:t>Table </w:t>
      </w:r>
      <w:r w:rsidR="00BB6136">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00C974AC" w:rsidRPr="00AB5FED">
        <w:rPr>
          <w:lang w:eastAsia="ko-KR"/>
        </w:rPr>
        <w:noBreakHyphen/>
      </w:r>
      <w:r w:rsidRPr="00AB5FED">
        <w:rPr>
          <w:lang w:eastAsia="ko-KR"/>
        </w:rPr>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37E5A" w:rsidRPr="00AB5FED" w14:paraId="5177F359" w14:textId="77777777" w:rsidTr="00096F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138ECBE" w14:textId="77777777" w:rsidR="00837E5A" w:rsidRPr="00AB5FED" w:rsidRDefault="00837E5A" w:rsidP="00D87CBC">
            <w:pPr>
              <w:pStyle w:val="TAH"/>
              <w:rPr>
                <w:lang w:eastAsia="en-GB"/>
              </w:rPr>
            </w:pPr>
            <w:r w:rsidRPr="00AB5FED">
              <w:rPr>
                <w:lang w:eastAsia="en-GB"/>
              </w:rPr>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FDF3407" w14:textId="77777777" w:rsidR="00837E5A" w:rsidRPr="00AB5FED" w:rsidRDefault="00837E5A" w:rsidP="00D87CBC">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0DBC5E3" w14:textId="77777777" w:rsidR="00837E5A" w:rsidRPr="00AB5FED" w:rsidRDefault="00C974AC" w:rsidP="00D87CBC">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2A436B09" w14:textId="77777777" w:rsidR="00837E5A" w:rsidRPr="00AB5FED" w:rsidRDefault="00C974AC" w:rsidP="00D87CBC">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776DFC60" w14:textId="77777777" w:rsidR="00837E5A" w:rsidRPr="00AB5FED" w:rsidRDefault="00C974AC" w:rsidP="00D87CBC">
            <w:pPr>
              <w:pStyle w:val="TAH"/>
              <w:rPr>
                <w:lang w:eastAsia="en-GB"/>
              </w:rPr>
            </w:pPr>
            <w:r w:rsidRPr="00AB5FED">
              <w:rPr>
                <w:lang w:eastAsia="en-GB"/>
              </w:rPr>
              <w:t>Group management server</w:t>
            </w:r>
          </w:p>
        </w:tc>
      </w:tr>
      <w:tr w:rsidR="00C974AC" w:rsidRPr="00AB5FED" w14:paraId="5E3D666F"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01BF7C92" w14:textId="77777777" w:rsidR="00C974AC" w:rsidRPr="00AB5FED" w:rsidRDefault="00C974AC" w:rsidP="0043280C">
            <w:pPr>
              <w:pStyle w:val="TAL"/>
              <w:rPr>
                <w:lang w:eastAsia="en-US"/>
              </w:rPr>
            </w:pPr>
            <w:r w:rsidRPr="00AB5FED">
              <w:rPr>
                <w:lang w:eastAsia="en-US"/>
              </w:rPr>
              <w:t>[R-5.7.2.1.2-002]</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A1A9B59" w14:textId="77777777" w:rsidR="00C974AC" w:rsidRPr="00AB5FED" w:rsidRDefault="00B01105" w:rsidP="000E3576">
            <w:pPr>
              <w:pStyle w:val="TAL"/>
              <w:rPr>
                <w:lang w:eastAsia="en-US"/>
              </w:rPr>
            </w:pPr>
            <w:r>
              <w:rPr>
                <w:lang w:eastAsia="en-US"/>
              </w:rPr>
              <w:t xml:space="preserve">&gt;&gt; </w:t>
            </w:r>
            <w:r w:rsidR="00C974AC" w:rsidRPr="00AB5FED">
              <w:rPr>
                <w:lang w:eastAsia="en-US"/>
              </w:rPr>
              <w:t>Timeout value for the cancellation of an in</w:t>
            </w:r>
            <w:r w:rsidR="00C974AC" w:rsidRPr="00AB5FED">
              <w:rPr>
                <w:lang w:eastAsia="en-US"/>
              </w:rPr>
              <w:noBreakHyphen/>
              <w:t>progress emergency for an on</w:t>
            </w:r>
            <w:r w:rsidR="00C974AC" w:rsidRPr="00AB5FED">
              <w:rPr>
                <w:lang w:eastAsia="en-US"/>
              </w:rPr>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59C6628D" w14:textId="77777777" w:rsidR="00C974AC" w:rsidRPr="00AB5FED" w:rsidRDefault="00C974AC" w:rsidP="00C974AC">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2ABF9510" w14:textId="77777777" w:rsidR="00C974AC" w:rsidRPr="00AB5FED" w:rsidRDefault="00C974AC" w:rsidP="00C974AC">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12C6587D" w14:textId="77777777" w:rsidR="00C974AC" w:rsidRPr="00AB5FED" w:rsidRDefault="00C974AC" w:rsidP="00C974AC">
            <w:pPr>
              <w:pStyle w:val="TAL"/>
              <w:jc w:val="center"/>
              <w:rPr>
                <w:lang w:eastAsia="en-US"/>
              </w:rPr>
            </w:pPr>
            <w:r w:rsidRPr="00AB5FED">
              <w:rPr>
                <w:lang w:eastAsia="en-US"/>
              </w:rPr>
              <w:t>Y</w:t>
            </w:r>
          </w:p>
        </w:tc>
      </w:tr>
      <w:tr w:rsidR="00C974AC" w:rsidRPr="00AB5FED" w14:paraId="3C296AB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48FA4E9" w14:textId="77777777" w:rsidR="00C974AC" w:rsidRPr="00AB5FED" w:rsidRDefault="00C974AC" w:rsidP="0043280C">
            <w:pPr>
              <w:pStyle w:val="TAL"/>
              <w:rPr>
                <w:lang w:eastAsia="en-US"/>
              </w:rPr>
            </w:pPr>
            <w:r w:rsidRPr="00AB5FED">
              <w:rPr>
                <w:lang w:eastAsia="en-US"/>
              </w:rPr>
              <w:t>[R-5.7.2.2.2-004]</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5B670C3" w14:textId="77777777" w:rsidR="00C974AC" w:rsidRPr="00AB5FED" w:rsidRDefault="00B01105" w:rsidP="00CD13AE">
            <w:pPr>
              <w:pStyle w:val="TAL"/>
              <w:rPr>
                <w:lang w:eastAsia="en-US"/>
              </w:rPr>
            </w:pPr>
            <w:r>
              <w:rPr>
                <w:lang w:eastAsia="en-US"/>
              </w:rPr>
              <w:t xml:space="preserve">&gt;&gt; </w:t>
            </w:r>
            <w:r w:rsidR="00C974AC" w:rsidRPr="00AB5FED">
              <w:rPr>
                <w:lang w:eastAsia="en-US"/>
              </w:rPr>
              <w:t>Timeout value for the cancellation of an in progress imminent-peril group call for an on</w:t>
            </w:r>
            <w:r w:rsidR="00C974AC" w:rsidRPr="00AB5FED">
              <w:rPr>
                <w:lang w:eastAsia="en-US"/>
              </w:rPr>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310B4E5" w14:textId="77777777" w:rsidR="00C974AC" w:rsidRPr="00AB5FED" w:rsidRDefault="00C974AC" w:rsidP="00C974AC">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32F876AE" w14:textId="77777777" w:rsidR="00C974AC" w:rsidRPr="00AB5FED" w:rsidRDefault="00C974AC" w:rsidP="00C974AC">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0EDC19E" w14:textId="77777777" w:rsidR="00C974AC" w:rsidRPr="00AB5FED" w:rsidRDefault="00C974AC" w:rsidP="00C974AC">
            <w:pPr>
              <w:pStyle w:val="TAL"/>
              <w:jc w:val="center"/>
              <w:rPr>
                <w:lang w:eastAsia="en-US"/>
              </w:rPr>
            </w:pPr>
            <w:r w:rsidRPr="00AB5FED">
              <w:rPr>
                <w:lang w:eastAsia="en-US"/>
              </w:rPr>
              <w:t>Y</w:t>
            </w:r>
          </w:p>
        </w:tc>
      </w:tr>
      <w:tr w:rsidR="00C974AC" w:rsidRPr="00AB5FED" w14:paraId="08E6E30A"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BEEED28" w14:textId="77777777" w:rsidR="00C974AC" w:rsidRPr="00AB5FED" w:rsidRDefault="00C974AC" w:rsidP="0043280C">
            <w:pPr>
              <w:pStyle w:val="TAL"/>
              <w:rPr>
                <w:lang w:eastAsia="en-US"/>
              </w:rPr>
            </w:pPr>
            <w:r w:rsidRPr="00AB5FED">
              <w:rPr>
                <w:lang w:eastAsia="en-US"/>
              </w:rPr>
              <w:t>[R-6.2.4-003]</w:t>
            </w:r>
            <w:r w:rsidR="00AE73A2">
              <w:rPr>
                <w:lang w:eastAsia="en-US"/>
              </w:rPr>
              <w:t>,</w:t>
            </w:r>
            <w:r w:rsidRPr="00AB5FED">
              <w:rPr>
                <w:lang w:eastAsia="en-US"/>
              </w:rPr>
              <w:br/>
              <w:t>[R-6.4.9-002]</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380CE934" w14:textId="77777777" w:rsidR="00C974AC" w:rsidRPr="00AB5FED" w:rsidRDefault="00B01105" w:rsidP="00CD13AE">
            <w:pPr>
              <w:pStyle w:val="TAL"/>
              <w:rPr>
                <w:lang w:eastAsia="en-US"/>
              </w:rPr>
            </w:pPr>
            <w:r>
              <w:rPr>
                <w:lang w:eastAsia="en-US"/>
              </w:rPr>
              <w:t xml:space="preserve">&gt;&gt; </w:t>
            </w:r>
            <w:r w:rsidR="00C974AC" w:rsidRPr="00AB5FED">
              <w:rPr>
                <w:lang w:eastAsia="en-US"/>
              </w:rPr>
              <w:t>Group</w:t>
            </w:r>
            <w:r w:rsidR="00C974AC" w:rsidRPr="00AB5FED">
              <w:rPr>
                <w:rFonts w:cs="Arial"/>
                <w:lang w:eastAsia="en-US"/>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625B4947" w14:textId="77777777" w:rsidR="00C974AC" w:rsidRPr="00AB5FED" w:rsidRDefault="00C974AC" w:rsidP="00C974AC">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63171D61" w14:textId="77777777" w:rsidR="00C974AC" w:rsidRPr="00AB5FED" w:rsidRDefault="00C974AC" w:rsidP="00C974AC">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8CF045C" w14:textId="77777777" w:rsidR="00C974AC" w:rsidRPr="00AB5FED" w:rsidRDefault="00C974AC" w:rsidP="00C974AC">
            <w:pPr>
              <w:pStyle w:val="TAL"/>
              <w:jc w:val="center"/>
              <w:rPr>
                <w:lang w:eastAsia="en-US"/>
              </w:rPr>
            </w:pPr>
            <w:r w:rsidRPr="00AB5FED">
              <w:rPr>
                <w:lang w:eastAsia="en-US"/>
              </w:rPr>
              <w:t>Y</w:t>
            </w:r>
          </w:p>
        </w:tc>
      </w:tr>
      <w:tr w:rsidR="00C974AC" w:rsidRPr="00AB5FED" w14:paraId="2B9A9222"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CA0B127" w14:textId="77777777" w:rsidR="00C974AC" w:rsidRPr="00AB5FED" w:rsidRDefault="003D5E8A" w:rsidP="0043280C">
            <w:pPr>
              <w:pStyle w:val="TAL"/>
              <w:rPr>
                <w:lang w:eastAsia="en-US"/>
              </w:rPr>
            </w:pPr>
            <w:r w:rsidRPr="00AB5FED" w:rsidDel="003D5E8A">
              <w:rPr>
                <w:lang w:eastAsia="en-US"/>
              </w:rPr>
              <w:t xml:space="preserve"> </w:t>
            </w:r>
            <w:r w:rsidR="00C974AC" w:rsidRPr="00AB5FED">
              <w:rPr>
                <w:lang w:eastAsia="en-US"/>
              </w:rPr>
              <w:t>[R-6.4.9-003]</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BB8F9B0" w14:textId="77777777" w:rsidR="00C974AC" w:rsidRPr="00AB5FED" w:rsidRDefault="00B01105" w:rsidP="0043280C">
            <w:pPr>
              <w:pStyle w:val="TAL"/>
              <w:rPr>
                <w:lang w:eastAsia="en-US"/>
              </w:rPr>
            </w:pPr>
            <w:r>
              <w:rPr>
                <w:lang w:eastAsia="en-US"/>
              </w:rPr>
              <w:t xml:space="preserve">&gt;&gt; </w:t>
            </w:r>
            <w:r w:rsidR="00C974AC" w:rsidRPr="00AB5FED">
              <w:rPr>
                <w:lang w:eastAsia="en-US"/>
              </w:rPr>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624FAA94" w14:textId="77777777" w:rsidR="00C974AC" w:rsidRPr="00AB5FED" w:rsidRDefault="00C974AC" w:rsidP="00C974AC">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254FE136" w14:textId="77777777" w:rsidR="00C974AC" w:rsidRPr="00AB5FED" w:rsidRDefault="00C974AC" w:rsidP="00C974AC">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47F883F" w14:textId="77777777" w:rsidR="00C974AC" w:rsidRPr="00AB5FED" w:rsidRDefault="00C974AC" w:rsidP="00C974AC">
            <w:pPr>
              <w:pStyle w:val="TAL"/>
              <w:jc w:val="center"/>
              <w:rPr>
                <w:lang w:eastAsia="en-US"/>
              </w:rPr>
            </w:pPr>
            <w:r w:rsidRPr="00AB5FED">
              <w:rPr>
                <w:lang w:eastAsia="en-US"/>
              </w:rPr>
              <w:t>Y</w:t>
            </w:r>
          </w:p>
        </w:tc>
      </w:tr>
      <w:tr w:rsidR="00C974AC" w:rsidRPr="00AB5FED" w14:paraId="0D851939"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3E4F37F" w14:textId="77777777" w:rsidR="00C974AC" w:rsidRPr="00AB5FED" w:rsidRDefault="00C974AC" w:rsidP="0043280C">
            <w:pPr>
              <w:pStyle w:val="TAL"/>
              <w:rPr>
                <w:rFonts w:cs="Arial"/>
                <w:szCs w:val="18"/>
                <w:lang w:eastAsia="en-US"/>
              </w:rPr>
            </w:pPr>
            <w:r w:rsidRPr="00AB5FED">
              <w:rPr>
                <w:szCs w:val="18"/>
                <w:lang w:eastAsia="en-US"/>
              </w:rPr>
              <w:t>Subclause</w:t>
            </w:r>
            <w:r w:rsidRPr="00AB5FED">
              <w:rPr>
                <w:rFonts w:cs="Arial"/>
                <w:szCs w:val="18"/>
                <w:lang w:eastAsia="en-US"/>
              </w:rPr>
              <w:t> 10.6.2</w:t>
            </w:r>
          </w:p>
        </w:tc>
        <w:tc>
          <w:tcPr>
            <w:tcW w:w="3544" w:type="dxa"/>
            <w:tcBorders>
              <w:top w:val="single" w:sz="4" w:space="0" w:color="auto"/>
              <w:left w:val="single" w:sz="4" w:space="0" w:color="auto"/>
              <w:bottom w:val="single" w:sz="4" w:space="0" w:color="auto"/>
              <w:right w:val="single" w:sz="4" w:space="0" w:color="auto"/>
            </w:tcBorders>
          </w:tcPr>
          <w:p w14:paraId="615E4479" w14:textId="77777777" w:rsidR="00C974AC" w:rsidRPr="00AB5FED" w:rsidRDefault="00B01105" w:rsidP="00CD13AE">
            <w:pPr>
              <w:pStyle w:val="TAL"/>
              <w:rPr>
                <w:rFonts w:cs="Arial"/>
                <w:szCs w:val="18"/>
                <w:lang w:eastAsia="en-US"/>
              </w:rPr>
            </w:pPr>
            <w:r>
              <w:rPr>
                <w:lang w:eastAsia="en-US"/>
              </w:rPr>
              <w:t xml:space="preserve">&gt;&gt; </w:t>
            </w:r>
            <w:r w:rsidR="00C974AC" w:rsidRPr="00AB5FED">
              <w:rPr>
                <w:rFonts w:cs="Arial"/>
                <w:szCs w:val="18"/>
                <w:lang w:eastAsia="en-US"/>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7875C107"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c>
          <w:tcPr>
            <w:tcW w:w="1276" w:type="dxa"/>
            <w:tcBorders>
              <w:top w:val="single" w:sz="4" w:space="0" w:color="auto"/>
              <w:left w:val="single" w:sz="4" w:space="0" w:color="auto"/>
              <w:bottom w:val="single" w:sz="4" w:space="0" w:color="auto"/>
              <w:right w:val="single" w:sz="4" w:space="0" w:color="auto"/>
            </w:tcBorders>
          </w:tcPr>
          <w:p w14:paraId="587B1909"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57C52E7"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r>
      <w:tr w:rsidR="00C974AC" w:rsidRPr="00AB5FED" w14:paraId="6A3400A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625671D" w14:textId="77777777" w:rsidR="00C974AC" w:rsidRPr="00AB5FED" w:rsidRDefault="00C974AC" w:rsidP="0043280C">
            <w:pPr>
              <w:pStyle w:val="TAL"/>
              <w:rPr>
                <w:rFonts w:cs="Arial"/>
                <w:szCs w:val="18"/>
                <w:lang w:eastAsia="en-US"/>
              </w:rPr>
            </w:pPr>
            <w:r w:rsidRPr="00AB5FED">
              <w:rPr>
                <w:rFonts w:cs="Arial"/>
                <w:szCs w:val="18"/>
                <w:lang w:eastAsia="en-US"/>
              </w:rPr>
              <w:t>[R-6.2.1-004]</w:t>
            </w:r>
            <w:r w:rsidR="00AE73A2">
              <w:rPr>
                <w:rFonts w:cs="Arial"/>
                <w:szCs w:val="18"/>
                <w:lang w:eastAsia="en-US"/>
              </w:rPr>
              <w:t>,</w:t>
            </w:r>
            <w:r w:rsidRPr="00AB5FED">
              <w:rPr>
                <w:rFonts w:cs="Arial"/>
                <w:szCs w:val="18"/>
                <w:lang w:eastAsia="en-US"/>
              </w:rPr>
              <w:br/>
              <w:t>[R-6.2.1-007]</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23F1A159" w14:textId="77777777" w:rsidR="00C974AC" w:rsidRPr="00AB5FED" w:rsidRDefault="00B01105" w:rsidP="0043280C">
            <w:pPr>
              <w:pStyle w:val="TAL"/>
              <w:rPr>
                <w:rFonts w:cs="Arial"/>
                <w:szCs w:val="18"/>
                <w:lang w:eastAsia="en-US"/>
              </w:rPr>
            </w:pPr>
            <w:r>
              <w:rPr>
                <w:lang w:eastAsia="en-US"/>
              </w:rPr>
              <w:t xml:space="preserve">&gt;&gt; </w:t>
            </w:r>
            <w:r w:rsidR="00C974AC" w:rsidRPr="00AB5FED">
              <w:rPr>
                <w:rFonts w:cs="Arial"/>
                <w:szCs w:val="18"/>
                <w:lang w:eastAsia="en-US"/>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07C796B2" w14:textId="77777777" w:rsidR="00C974AC" w:rsidRPr="00AB5FED" w:rsidRDefault="00C974AC" w:rsidP="00C974AC">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0EECE975"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31C4E939"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r>
      <w:tr w:rsidR="00C974AC" w:rsidRPr="00AB5FED" w14:paraId="21C0648A"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80900EB" w14:textId="77777777" w:rsidR="00C974AC" w:rsidRPr="00AB5FED" w:rsidRDefault="00C974AC" w:rsidP="0043280C">
            <w:pPr>
              <w:pStyle w:val="TAL"/>
              <w:rPr>
                <w:rFonts w:cs="Arial"/>
                <w:szCs w:val="18"/>
                <w:lang w:eastAsia="en-US"/>
              </w:rPr>
            </w:pPr>
            <w:r w:rsidRPr="00AB5FED">
              <w:rPr>
                <w:rFonts w:cs="Arial"/>
                <w:szCs w:val="18"/>
                <w:lang w:eastAsia="en-US"/>
              </w:rPr>
              <w:t>[R-6.2.1-007]</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3C752ECF" w14:textId="77777777" w:rsidR="00C974AC" w:rsidRPr="00AB5FED" w:rsidRDefault="00B01105" w:rsidP="0094608E">
            <w:pPr>
              <w:pStyle w:val="TAL"/>
              <w:rPr>
                <w:rFonts w:cs="Arial"/>
                <w:szCs w:val="18"/>
                <w:lang w:eastAsia="en-US"/>
              </w:rPr>
            </w:pPr>
            <w:r>
              <w:rPr>
                <w:lang w:eastAsia="en-US"/>
              </w:rPr>
              <w:t xml:space="preserve">&gt;&gt; </w:t>
            </w:r>
            <w:r w:rsidR="00C974AC" w:rsidRPr="00AB5FED">
              <w:rPr>
                <w:rFonts w:cs="Arial"/>
                <w:szCs w:val="18"/>
                <w:lang w:eastAsia="en-US"/>
              </w:rPr>
              <w:t>List of group members which</w:t>
            </w:r>
            <w:r w:rsidR="0094608E">
              <w:rPr>
                <w:rFonts w:cs="Arial"/>
                <w:szCs w:val="18"/>
                <w:lang w:eastAsia="en-US"/>
              </w:rPr>
              <w:t xml:space="preserve">, </w:t>
            </w:r>
            <w:r w:rsidR="0094608E">
              <w:rPr>
                <w:rFonts w:cs="Arial"/>
                <w:szCs w:val="18"/>
              </w:rPr>
              <w:t>if affiliated,</w:t>
            </w:r>
            <w:r w:rsidR="00C974AC" w:rsidRPr="00AB5FED">
              <w:rPr>
                <w:rFonts w:cs="Arial"/>
                <w:szCs w:val="18"/>
                <w:lang w:eastAsia="en-US"/>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76918334" w14:textId="77777777" w:rsidR="00C974AC" w:rsidRPr="00AB5FED" w:rsidRDefault="00C974AC" w:rsidP="00C974AC">
            <w:pPr>
              <w:pStyle w:val="TAL"/>
              <w:jc w:val="center"/>
              <w:rPr>
                <w:rFonts w:cs="Arial"/>
                <w:szCs w:val="18"/>
                <w:lang w:eastAsia="en-US"/>
              </w:rPr>
            </w:pPr>
          </w:p>
        </w:tc>
        <w:tc>
          <w:tcPr>
            <w:tcW w:w="1276" w:type="dxa"/>
            <w:tcBorders>
              <w:top w:val="single" w:sz="4" w:space="0" w:color="auto"/>
              <w:left w:val="single" w:sz="4" w:space="0" w:color="auto"/>
              <w:bottom w:val="single" w:sz="4" w:space="0" w:color="auto"/>
              <w:right w:val="single" w:sz="4" w:space="0" w:color="auto"/>
            </w:tcBorders>
          </w:tcPr>
          <w:p w14:paraId="47635116" w14:textId="77777777" w:rsidR="00C974AC" w:rsidRPr="00AB5FED" w:rsidRDefault="00C974AC" w:rsidP="00C974AC">
            <w:pPr>
              <w:pStyle w:val="TAL"/>
              <w:jc w:val="center"/>
              <w:rPr>
                <w:rFonts w:cs="Arial"/>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482A81BF" w14:textId="77777777" w:rsidR="00C974AC" w:rsidRPr="00AB5FED" w:rsidRDefault="00C974AC" w:rsidP="00C974AC">
            <w:pPr>
              <w:pStyle w:val="TAL"/>
              <w:jc w:val="center"/>
              <w:rPr>
                <w:rFonts w:cs="Arial"/>
                <w:szCs w:val="18"/>
                <w:lang w:eastAsia="en-US"/>
              </w:rPr>
            </w:pPr>
          </w:p>
        </w:tc>
      </w:tr>
      <w:tr w:rsidR="00B01105" w:rsidRPr="00AB5FED" w14:paraId="1648086B"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CDDC80A" w14:textId="77777777" w:rsidR="00B01105" w:rsidRPr="00AB5FED" w:rsidRDefault="00B01105" w:rsidP="0043280C">
            <w:pPr>
              <w:pStyle w:val="TAL"/>
              <w:rPr>
                <w:rFonts w:cs="Arial"/>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13501388" w14:textId="77777777" w:rsidR="00B01105" w:rsidRDefault="00B01105" w:rsidP="003972AE">
            <w:pPr>
              <w:pStyle w:val="TAL"/>
              <w:rPr>
                <w:lang w:eastAsia="en-US"/>
              </w:rPr>
            </w:pPr>
            <w:r>
              <w:rPr>
                <w:lang w:eastAsia="en-US"/>
              </w:rPr>
              <w:t>&gt;&gt;&gt;MCPTT IDs</w:t>
            </w:r>
          </w:p>
        </w:tc>
        <w:tc>
          <w:tcPr>
            <w:tcW w:w="1275" w:type="dxa"/>
            <w:tcBorders>
              <w:top w:val="single" w:sz="4" w:space="0" w:color="auto"/>
              <w:left w:val="single" w:sz="4" w:space="0" w:color="auto"/>
              <w:bottom w:val="single" w:sz="4" w:space="0" w:color="auto"/>
              <w:right w:val="single" w:sz="4" w:space="0" w:color="auto"/>
            </w:tcBorders>
          </w:tcPr>
          <w:p w14:paraId="020A1177" w14:textId="77777777" w:rsidR="00B01105" w:rsidRPr="00AB5FED" w:rsidDel="00B01105" w:rsidRDefault="00B01105" w:rsidP="00C974AC">
            <w:pPr>
              <w:pStyle w:val="TAL"/>
              <w:jc w:val="center"/>
              <w:rPr>
                <w:rFonts w:cs="Arial"/>
                <w:szCs w:val="18"/>
                <w:lang w:eastAsia="en-US"/>
              </w:rPr>
            </w:pPr>
            <w:r>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574CB987" w14:textId="77777777" w:rsidR="00B01105" w:rsidRPr="00AB5FED" w:rsidDel="00B01105" w:rsidRDefault="00B01105" w:rsidP="00C974AC">
            <w:pPr>
              <w:pStyle w:val="TAL"/>
              <w:jc w:val="center"/>
              <w:rPr>
                <w:rFonts w:cs="Arial"/>
                <w:szCs w:val="18"/>
                <w:lang w:eastAsia="en-US"/>
              </w:rPr>
            </w:pPr>
            <w:r>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35764BD5" w14:textId="77777777" w:rsidR="00B01105" w:rsidRPr="00AB5FED" w:rsidDel="00B01105" w:rsidRDefault="00B01105" w:rsidP="00C974AC">
            <w:pPr>
              <w:pStyle w:val="TAL"/>
              <w:jc w:val="center"/>
              <w:rPr>
                <w:rFonts w:cs="Arial"/>
                <w:szCs w:val="18"/>
                <w:lang w:eastAsia="en-US"/>
              </w:rPr>
            </w:pPr>
            <w:r>
              <w:rPr>
                <w:rFonts w:cs="Arial"/>
                <w:szCs w:val="18"/>
                <w:lang w:eastAsia="en-US"/>
              </w:rPr>
              <w:t>Y</w:t>
            </w:r>
          </w:p>
        </w:tc>
      </w:tr>
      <w:tr w:rsidR="00C974AC" w:rsidRPr="00AB5FED" w14:paraId="19EAFA5E"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477A2C5" w14:textId="77777777" w:rsidR="00C974AC" w:rsidRPr="00AB5FED" w:rsidRDefault="00C974AC" w:rsidP="0043280C">
            <w:pPr>
              <w:pStyle w:val="TAL"/>
              <w:rPr>
                <w:rFonts w:cs="Arial"/>
                <w:szCs w:val="18"/>
                <w:lang w:eastAsia="en-US"/>
              </w:rPr>
            </w:pPr>
            <w:r w:rsidRPr="00AB5FED">
              <w:rPr>
                <w:rFonts w:cs="Arial"/>
                <w:szCs w:val="18"/>
                <w:lang w:eastAsia="en-US"/>
              </w:rPr>
              <w:t>[R-6.2.1-006]</w:t>
            </w:r>
            <w:r w:rsidR="00AE73A2">
              <w:rPr>
                <w:rFonts w:cs="Arial"/>
                <w:szCs w:val="18"/>
                <w:lang w:eastAsia="en-US"/>
              </w:rPr>
              <w:t>,</w:t>
            </w:r>
            <w:r w:rsidRPr="00AB5FED">
              <w:rPr>
                <w:rFonts w:cs="Arial"/>
                <w:szCs w:val="18"/>
                <w:lang w:eastAsia="en-US"/>
              </w:rPr>
              <w:br/>
              <w:t>[R-6.2.1-007]</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5CAC5EB8" w14:textId="77777777" w:rsidR="00C974AC" w:rsidRPr="00AB5FED" w:rsidRDefault="00B01105" w:rsidP="0043280C">
            <w:pPr>
              <w:pStyle w:val="TAL"/>
              <w:rPr>
                <w:rFonts w:cs="Arial"/>
                <w:szCs w:val="18"/>
                <w:lang w:eastAsia="en-US"/>
              </w:rPr>
            </w:pPr>
            <w:r>
              <w:rPr>
                <w:lang w:eastAsia="en-US"/>
              </w:rPr>
              <w:t xml:space="preserve">&gt;&gt; </w:t>
            </w:r>
            <w:r w:rsidR="00C974AC" w:rsidRPr="00AB5FED">
              <w:rPr>
                <w:rFonts w:cs="Arial"/>
                <w:szCs w:val="18"/>
                <w:lang w:eastAsia="en-US"/>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BBA9C0C" w14:textId="77777777" w:rsidR="00C974AC" w:rsidRPr="00AB5FED" w:rsidRDefault="00C974AC" w:rsidP="00C974AC">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21016515"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4D8F9F9C"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r>
      <w:tr w:rsidR="00C974AC" w:rsidRPr="00AB5FED" w14:paraId="096A9380"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693A1B1" w14:textId="77777777" w:rsidR="00C974AC" w:rsidRPr="00AB5FED" w:rsidRDefault="00C974AC" w:rsidP="00AE73A2">
            <w:pPr>
              <w:pStyle w:val="TAL"/>
              <w:rPr>
                <w:rFonts w:cs="Arial"/>
                <w:szCs w:val="18"/>
                <w:lang w:eastAsia="en-US"/>
              </w:rPr>
            </w:pPr>
            <w:r w:rsidRPr="00AB5FED">
              <w:rPr>
                <w:rFonts w:cs="Arial"/>
                <w:szCs w:val="18"/>
                <w:lang w:eastAsia="en-US"/>
              </w:rPr>
              <w:t>[R-6.2.1-008]</w:t>
            </w:r>
            <w:r w:rsidR="00AE73A2">
              <w:rPr>
                <w:rFonts w:cs="Arial"/>
                <w:szCs w:val="18"/>
                <w:lang w:eastAsia="en-US"/>
              </w:rPr>
              <w:t>,</w:t>
            </w:r>
            <w:r w:rsidRPr="00AB5FED">
              <w:rPr>
                <w:rFonts w:cs="Arial"/>
                <w:szCs w:val="18"/>
                <w:lang w:eastAsia="en-US"/>
              </w:rPr>
              <w:br/>
              <w:t>[R-6.2.1-009]</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48AEF052" w14:textId="77777777" w:rsidR="00C974AC" w:rsidRPr="00AB5FED" w:rsidRDefault="00B01105" w:rsidP="0043280C">
            <w:pPr>
              <w:pStyle w:val="TAL"/>
              <w:rPr>
                <w:rFonts w:cs="Arial"/>
                <w:szCs w:val="18"/>
                <w:lang w:eastAsia="en-US"/>
              </w:rPr>
            </w:pPr>
            <w:r>
              <w:rPr>
                <w:lang w:eastAsia="en-US"/>
              </w:rPr>
              <w:t xml:space="preserve">&gt;&gt; </w:t>
            </w:r>
            <w:r w:rsidR="00C974AC" w:rsidRPr="00AB5FED">
              <w:rPr>
                <w:rFonts w:cs="Arial"/>
                <w:szCs w:val="18"/>
                <w:lang w:eastAsia="en-US"/>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7A465EA4" w14:textId="77777777" w:rsidR="00C974AC" w:rsidRPr="00AB5FED" w:rsidRDefault="00C974AC" w:rsidP="00C974AC">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78A9A625"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1F57E14A"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r>
      <w:tr w:rsidR="00C974AC" w:rsidRPr="00AB5FED" w14:paraId="07AF6D09"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8A95124" w14:textId="77777777" w:rsidR="00C974AC" w:rsidRPr="00AB5FED" w:rsidRDefault="00C974AC" w:rsidP="0043280C">
            <w:pPr>
              <w:pStyle w:val="TAL"/>
              <w:rPr>
                <w:rFonts w:cs="Arial"/>
                <w:szCs w:val="18"/>
                <w:lang w:eastAsia="en-US"/>
              </w:rPr>
            </w:pPr>
            <w:r w:rsidRPr="00AB5FED">
              <w:rPr>
                <w:rFonts w:cs="Arial"/>
                <w:szCs w:val="18"/>
                <w:lang w:eastAsia="en-US"/>
              </w:rPr>
              <w:t>[R-6.2.1-008]</w:t>
            </w:r>
            <w:r w:rsidR="00AE73A2">
              <w:rPr>
                <w:rFonts w:cs="Arial"/>
                <w:szCs w:val="18"/>
                <w:lang w:eastAsia="en-US"/>
              </w:rPr>
              <w:t>,</w:t>
            </w:r>
            <w:r w:rsidRPr="00AB5FED">
              <w:rPr>
                <w:rFonts w:cs="Arial"/>
                <w:szCs w:val="18"/>
                <w:lang w:eastAsia="en-US"/>
              </w:rPr>
              <w:br/>
              <w:t>[R-6.2.1-009]</w:t>
            </w:r>
            <w:r w:rsidR="00AE73A2">
              <w:rPr>
                <w:rFonts w:cs="Arial"/>
                <w:szCs w:val="18"/>
                <w:lang w:eastAsia="en-US"/>
              </w:rPr>
              <w:t>,</w:t>
            </w:r>
            <w:r w:rsidRPr="00AB5FED">
              <w:rPr>
                <w:rFonts w:cs="Arial"/>
                <w:szCs w:val="18"/>
                <w:lang w:eastAsia="en-US"/>
              </w:rPr>
              <w:br/>
              <w:t>[R-6.2.1-012]</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729AC265" w14:textId="77777777" w:rsidR="00C974AC" w:rsidRPr="00AB5FED" w:rsidRDefault="00B01105" w:rsidP="00CD13AE">
            <w:pPr>
              <w:pStyle w:val="TAL"/>
              <w:rPr>
                <w:rFonts w:cs="Arial"/>
                <w:szCs w:val="18"/>
                <w:lang w:eastAsia="en-US"/>
              </w:rPr>
            </w:pPr>
            <w:r>
              <w:rPr>
                <w:lang w:eastAsia="en-US"/>
              </w:rPr>
              <w:t xml:space="preserve">&gt;&gt; </w:t>
            </w:r>
            <w:r w:rsidR="00C974AC" w:rsidRPr="00AB5FED">
              <w:rPr>
                <w:rFonts w:cs="Arial"/>
                <w:szCs w:val="18"/>
                <w:lang w:eastAsia="en-US"/>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3620813F" w14:textId="77777777" w:rsidR="00C974AC" w:rsidRPr="00AB5FED" w:rsidRDefault="00C974AC" w:rsidP="00C974AC">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180B1EBD"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7DA6EBC2" w14:textId="77777777" w:rsidR="00C974AC" w:rsidRPr="00AB5FED" w:rsidRDefault="00C974AC" w:rsidP="00C974AC">
            <w:pPr>
              <w:pStyle w:val="TAL"/>
              <w:jc w:val="center"/>
              <w:rPr>
                <w:rFonts w:cs="Arial"/>
                <w:szCs w:val="18"/>
                <w:lang w:eastAsia="en-US"/>
              </w:rPr>
            </w:pPr>
            <w:r w:rsidRPr="00AB5FED">
              <w:rPr>
                <w:rFonts w:cs="Arial"/>
                <w:szCs w:val="18"/>
                <w:lang w:eastAsia="en-US"/>
              </w:rPr>
              <w:t>Y</w:t>
            </w:r>
          </w:p>
        </w:tc>
      </w:tr>
      <w:tr w:rsidR="00EF69E2" w:rsidRPr="00AB5FED" w14:paraId="29183B92"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FF6B9F9" w14:textId="77777777" w:rsidR="00EF69E2" w:rsidRPr="00AB5FED" w:rsidRDefault="00EF69E2" w:rsidP="00EF69E2">
            <w:pPr>
              <w:pStyle w:val="TAL"/>
              <w:rPr>
                <w:rFonts w:cs="Arial"/>
                <w:szCs w:val="18"/>
                <w:lang w:eastAsia="en-US"/>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67497F23" w14:textId="77777777" w:rsidR="00EF69E2" w:rsidRDefault="00EF69E2" w:rsidP="00EF69E2">
            <w:pPr>
              <w:pStyle w:val="TAL"/>
              <w:rPr>
                <w:lang w:eastAsia="en-US"/>
              </w:rPr>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099F6152" w14:textId="77777777" w:rsidR="00EF69E2" w:rsidRPr="00AB5FED" w:rsidRDefault="00EF69E2" w:rsidP="00EF69E2">
            <w:pPr>
              <w:pStyle w:val="TAL"/>
              <w:jc w:val="center"/>
              <w:rPr>
                <w:rFonts w:cs="Arial"/>
                <w:szCs w:val="18"/>
                <w:lang w:eastAsia="en-US"/>
              </w:rPr>
            </w:pPr>
            <w:r>
              <w:t>N</w:t>
            </w:r>
          </w:p>
        </w:tc>
        <w:tc>
          <w:tcPr>
            <w:tcW w:w="1276" w:type="dxa"/>
            <w:tcBorders>
              <w:top w:val="single" w:sz="4" w:space="0" w:color="auto"/>
              <w:left w:val="single" w:sz="4" w:space="0" w:color="auto"/>
              <w:bottom w:val="single" w:sz="4" w:space="0" w:color="auto"/>
              <w:right w:val="single" w:sz="4" w:space="0" w:color="auto"/>
            </w:tcBorders>
          </w:tcPr>
          <w:p w14:paraId="42654714" w14:textId="77777777" w:rsidR="00EF69E2" w:rsidRPr="00AB5FED" w:rsidRDefault="00EF69E2" w:rsidP="00EF69E2">
            <w:pPr>
              <w:pStyle w:val="TAL"/>
              <w:jc w:val="center"/>
              <w:rPr>
                <w:rFonts w:cs="Arial"/>
                <w:szCs w:val="18"/>
                <w:lang w:eastAsia="en-US"/>
              </w:rPr>
            </w:pPr>
            <w:r>
              <w:t>Y</w:t>
            </w:r>
          </w:p>
        </w:tc>
        <w:tc>
          <w:tcPr>
            <w:tcW w:w="1559" w:type="dxa"/>
            <w:tcBorders>
              <w:top w:val="single" w:sz="4" w:space="0" w:color="auto"/>
              <w:left w:val="single" w:sz="4" w:space="0" w:color="auto"/>
              <w:bottom w:val="single" w:sz="4" w:space="0" w:color="auto"/>
              <w:right w:val="single" w:sz="4" w:space="0" w:color="auto"/>
            </w:tcBorders>
          </w:tcPr>
          <w:p w14:paraId="42649E43" w14:textId="77777777" w:rsidR="00EF69E2" w:rsidRPr="00AB5FED" w:rsidRDefault="00EF69E2" w:rsidP="00EF69E2">
            <w:pPr>
              <w:pStyle w:val="TAL"/>
              <w:jc w:val="center"/>
              <w:rPr>
                <w:rFonts w:cs="Arial"/>
                <w:szCs w:val="18"/>
                <w:lang w:eastAsia="en-US"/>
              </w:rPr>
            </w:pPr>
            <w:r>
              <w:t>Y</w:t>
            </w:r>
          </w:p>
        </w:tc>
      </w:tr>
      <w:tr w:rsidR="00EF69E2" w:rsidRPr="00AB5FED" w14:paraId="5C8F489E"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1B2119A" w14:textId="77777777" w:rsidR="00EF69E2" w:rsidRPr="00AB5FED" w:rsidRDefault="00EF69E2" w:rsidP="00EF69E2">
            <w:pPr>
              <w:pStyle w:val="TAL"/>
              <w:rPr>
                <w:rFonts w:cs="Arial"/>
                <w:szCs w:val="18"/>
                <w:lang w:eastAsia="en-US"/>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475A1850" w14:textId="77777777" w:rsidR="00EF69E2" w:rsidRDefault="00EF69E2" w:rsidP="00EF69E2">
            <w:pPr>
              <w:pStyle w:val="TAL"/>
              <w:rPr>
                <w:lang w:eastAsia="en-US"/>
              </w:rPr>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66386F5" w14:textId="77777777" w:rsidR="00EF69E2" w:rsidRPr="00AB5FED" w:rsidRDefault="00EF69E2" w:rsidP="00EF69E2">
            <w:pPr>
              <w:pStyle w:val="TAL"/>
              <w:jc w:val="center"/>
              <w:rPr>
                <w:rFonts w:cs="Arial"/>
                <w:szCs w:val="18"/>
                <w:lang w:eastAsia="en-US"/>
              </w:rPr>
            </w:pPr>
          </w:p>
        </w:tc>
        <w:tc>
          <w:tcPr>
            <w:tcW w:w="1276" w:type="dxa"/>
            <w:tcBorders>
              <w:top w:val="single" w:sz="4" w:space="0" w:color="auto"/>
              <w:left w:val="single" w:sz="4" w:space="0" w:color="auto"/>
              <w:bottom w:val="single" w:sz="4" w:space="0" w:color="auto"/>
              <w:right w:val="single" w:sz="4" w:space="0" w:color="auto"/>
            </w:tcBorders>
          </w:tcPr>
          <w:p w14:paraId="133D534D" w14:textId="77777777" w:rsidR="00EF69E2" w:rsidRPr="00AB5FED" w:rsidRDefault="00EF69E2" w:rsidP="00EF69E2">
            <w:pPr>
              <w:pStyle w:val="TAL"/>
              <w:jc w:val="center"/>
              <w:rPr>
                <w:rFonts w:cs="Arial"/>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32B172D6" w14:textId="77777777" w:rsidR="00EF69E2" w:rsidRPr="00AB5FED" w:rsidRDefault="00EF69E2" w:rsidP="00EF69E2">
            <w:pPr>
              <w:pStyle w:val="TAL"/>
              <w:jc w:val="center"/>
              <w:rPr>
                <w:rFonts w:cs="Arial"/>
                <w:szCs w:val="18"/>
                <w:lang w:eastAsia="en-US"/>
              </w:rPr>
            </w:pPr>
          </w:p>
        </w:tc>
      </w:tr>
      <w:tr w:rsidR="00EF69E2" w:rsidRPr="00AB5FED" w14:paraId="30C458D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FE1BD2C" w14:textId="77777777" w:rsidR="00EF69E2" w:rsidRPr="00AB5FED" w:rsidRDefault="00EF69E2" w:rsidP="00EF69E2">
            <w:pPr>
              <w:pStyle w:val="TAL"/>
              <w:rPr>
                <w:rFonts w:cs="Arial"/>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122330C8" w14:textId="77777777" w:rsidR="00EF69E2" w:rsidRDefault="00EF69E2" w:rsidP="00EF69E2">
            <w:pPr>
              <w:pStyle w:val="TAL"/>
              <w:rPr>
                <w:lang w:eastAsia="en-US"/>
              </w:rPr>
            </w:pPr>
            <w:r>
              <w:t>&gt;&gt;&gt;MCPTT IDs</w:t>
            </w:r>
          </w:p>
        </w:tc>
        <w:tc>
          <w:tcPr>
            <w:tcW w:w="1275" w:type="dxa"/>
            <w:tcBorders>
              <w:top w:val="single" w:sz="4" w:space="0" w:color="auto"/>
              <w:left w:val="single" w:sz="4" w:space="0" w:color="auto"/>
              <w:bottom w:val="single" w:sz="4" w:space="0" w:color="auto"/>
              <w:right w:val="single" w:sz="4" w:space="0" w:color="auto"/>
            </w:tcBorders>
          </w:tcPr>
          <w:p w14:paraId="6B131C6E" w14:textId="77777777" w:rsidR="00EF69E2" w:rsidRPr="00AB5FED" w:rsidRDefault="00EF69E2" w:rsidP="00EF69E2">
            <w:pPr>
              <w:pStyle w:val="TAL"/>
              <w:jc w:val="center"/>
              <w:rPr>
                <w:rFonts w:cs="Arial"/>
                <w:szCs w:val="18"/>
                <w:lang w:eastAsia="en-US"/>
              </w:rPr>
            </w:pPr>
            <w:r>
              <w:t>N</w:t>
            </w:r>
          </w:p>
        </w:tc>
        <w:tc>
          <w:tcPr>
            <w:tcW w:w="1276" w:type="dxa"/>
            <w:tcBorders>
              <w:top w:val="single" w:sz="4" w:space="0" w:color="auto"/>
              <w:left w:val="single" w:sz="4" w:space="0" w:color="auto"/>
              <w:bottom w:val="single" w:sz="4" w:space="0" w:color="auto"/>
              <w:right w:val="single" w:sz="4" w:space="0" w:color="auto"/>
            </w:tcBorders>
          </w:tcPr>
          <w:p w14:paraId="57369581" w14:textId="77777777" w:rsidR="00EF69E2" w:rsidRPr="00AB5FED" w:rsidRDefault="00EF69E2" w:rsidP="00EF69E2">
            <w:pPr>
              <w:pStyle w:val="TAL"/>
              <w:jc w:val="center"/>
              <w:rPr>
                <w:rFonts w:cs="Arial"/>
                <w:szCs w:val="18"/>
                <w:lang w:eastAsia="en-US"/>
              </w:rPr>
            </w:pPr>
            <w:r>
              <w:t>Y</w:t>
            </w:r>
          </w:p>
        </w:tc>
        <w:tc>
          <w:tcPr>
            <w:tcW w:w="1559" w:type="dxa"/>
            <w:tcBorders>
              <w:top w:val="single" w:sz="4" w:space="0" w:color="auto"/>
              <w:left w:val="single" w:sz="4" w:space="0" w:color="auto"/>
              <w:bottom w:val="single" w:sz="4" w:space="0" w:color="auto"/>
              <w:right w:val="single" w:sz="4" w:space="0" w:color="auto"/>
            </w:tcBorders>
          </w:tcPr>
          <w:p w14:paraId="64126548" w14:textId="77777777" w:rsidR="00EF69E2" w:rsidRPr="00AB5FED" w:rsidRDefault="00EF69E2" w:rsidP="00EF69E2">
            <w:pPr>
              <w:pStyle w:val="TAL"/>
              <w:jc w:val="center"/>
              <w:rPr>
                <w:rFonts w:cs="Arial"/>
                <w:szCs w:val="18"/>
                <w:lang w:eastAsia="en-US"/>
              </w:rPr>
            </w:pPr>
            <w:r>
              <w:t>Y</w:t>
            </w:r>
          </w:p>
        </w:tc>
      </w:tr>
      <w:tr w:rsidR="00C974AC" w:rsidRPr="00AB5FED" w14:paraId="43F236EA"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79025B6" w14:textId="77777777" w:rsidR="00C974AC" w:rsidRPr="00AB5FED" w:rsidRDefault="00C974AC" w:rsidP="00F81D23">
            <w:pPr>
              <w:pStyle w:val="TAL"/>
              <w:rPr>
                <w:rFonts w:cs="Arial"/>
                <w:szCs w:val="18"/>
                <w:lang w:eastAsia="en-US"/>
              </w:rPr>
            </w:pPr>
            <w:r w:rsidRPr="00AB5FED">
              <w:rPr>
                <w:rFonts w:cs="Arial"/>
                <w:szCs w:val="18"/>
                <w:lang w:eastAsia="en-US"/>
              </w:rPr>
              <w:t>[R-6.4.9-00</w:t>
            </w:r>
            <w:r w:rsidR="00F81D23">
              <w:rPr>
                <w:rFonts w:cs="Arial"/>
                <w:szCs w:val="18"/>
                <w:lang w:eastAsia="en-US"/>
              </w:rPr>
              <w:t>4</w:t>
            </w:r>
            <w:r w:rsidRPr="00AB5FED">
              <w:rPr>
                <w:rFonts w:cs="Arial"/>
                <w:szCs w:val="18"/>
                <w:lang w:eastAsia="en-US"/>
              </w:rPr>
              <w:t>]</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003A483" w14:textId="77777777" w:rsidR="00C974AC" w:rsidRPr="00AB5FED" w:rsidRDefault="00B01105" w:rsidP="00C974AC">
            <w:pPr>
              <w:pStyle w:val="TAL"/>
              <w:rPr>
                <w:rFonts w:cs="Arial"/>
                <w:szCs w:val="18"/>
                <w:lang w:eastAsia="en-US"/>
              </w:rPr>
            </w:pPr>
            <w:r>
              <w:rPr>
                <w:lang w:eastAsia="en-US"/>
              </w:rPr>
              <w:t xml:space="preserve">&gt;&gt; </w:t>
            </w:r>
            <w:r w:rsidR="00C974AC" w:rsidRPr="00AB5FED">
              <w:rPr>
                <w:rFonts w:cs="Arial"/>
                <w:szCs w:val="18"/>
                <w:lang w:eastAsia="en-US"/>
              </w:rPr>
              <w:t>List of group members with receive-only capability</w:t>
            </w:r>
            <w:r w:rsidR="00F81D23">
              <w:rPr>
                <w:rFonts w:cs="Arial"/>
                <w:szCs w:val="18"/>
              </w:rPr>
              <w:t xml:space="preserve"> (see NOTE 1)</w:t>
            </w:r>
          </w:p>
        </w:tc>
        <w:tc>
          <w:tcPr>
            <w:tcW w:w="1275" w:type="dxa"/>
            <w:tcBorders>
              <w:top w:val="single" w:sz="4" w:space="0" w:color="auto"/>
              <w:left w:val="single" w:sz="4" w:space="0" w:color="auto"/>
              <w:bottom w:val="single" w:sz="4" w:space="0" w:color="auto"/>
              <w:right w:val="single" w:sz="4" w:space="0" w:color="auto"/>
            </w:tcBorders>
          </w:tcPr>
          <w:p w14:paraId="56CB16EC" w14:textId="77777777" w:rsidR="00C974AC" w:rsidRPr="00AB5FED" w:rsidRDefault="00C974AC" w:rsidP="00C974AC">
            <w:pPr>
              <w:pStyle w:val="TAL"/>
              <w:jc w:val="center"/>
              <w:rPr>
                <w:rFonts w:cs="Arial"/>
                <w:szCs w:val="18"/>
                <w:lang w:eastAsia="en-US"/>
              </w:rPr>
            </w:pPr>
          </w:p>
        </w:tc>
        <w:tc>
          <w:tcPr>
            <w:tcW w:w="1276" w:type="dxa"/>
            <w:tcBorders>
              <w:top w:val="single" w:sz="4" w:space="0" w:color="auto"/>
              <w:left w:val="single" w:sz="4" w:space="0" w:color="auto"/>
              <w:bottom w:val="single" w:sz="4" w:space="0" w:color="auto"/>
              <w:right w:val="single" w:sz="4" w:space="0" w:color="auto"/>
            </w:tcBorders>
          </w:tcPr>
          <w:p w14:paraId="483B33C6" w14:textId="77777777" w:rsidR="00C974AC" w:rsidRPr="00AB5FED" w:rsidRDefault="00C974AC" w:rsidP="00C974AC">
            <w:pPr>
              <w:pStyle w:val="TAL"/>
              <w:jc w:val="center"/>
              <w:rPr>
                <w:rFonts w:cs="Arial"/>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223E1D2E" w14:textId="77777777" w:rsidR="00C974AC" w:rsidRPr="00AB5FED" w:rsidRDefault="00C974AC" w:rsidP="00C974AC">
            <w:pPr>
              <w:pStyle w:val="TAL"/>
              <w:jc w:val="center"/>
              <w:rPr>
                <w:rFonts w:cs="Arial"/>
                <w:szCs w:val="18"/>
                <w:lang w:eastAsia="en-US"/>
              </w:rPr>
            </w:pPr>
          </w:p>
        </w:tc>
      </w:tr>
      <w:tr w:rsidR="00956074" w:rsidRPr="00AB5FED" w14:paraId="74E0F2B9"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E319A9B" w14:textId="77777777" w:rsidR="00956074" w:rsidRPr="00AB5FED" w:rsidRDefault="00956074" w:rsidP="0043280C">
            <w:pPr>
              <w:pStyle w:val="TAL"/>
              <w:rPr>
                <w:rFonts w:cs="Arial"/>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1004FFDB" w14:textId="77777777" w:rsidR="00956074" w:rsidRDefault="00956074" w:rsidP="00C974AC">
            <w:pPr>
              <w:pStyle w:val="TAL"/>
              <w:rPr>
                <w:lang w:eastAsia="en-US"/>
              </w:rPr>
            </w:pPr>
            <w:r>
              <w:rPr>
                <w:lang w:eastAsia="en-US"/>
              </w:rPr>
              <w:t>&gt;&gt;&gt;MCPTT IDs</w:t>
            </w:r>
          </w:p>
        </w:tc>
        <w:tc>
          <w:tcPr>
            <w:tcW w:w="1275" w:type="dxa"/>
            <w:tcBorders>
              <w:top w:val="single" w:sz="4" w:space="0" w:color="auto"/>
              <w:left w:val="single" w:sz="4" w:space="0" w:color="auto"/>
              <w:bottom w:val="single" w:sz="4" w:space="0" w:color="auto"/>
              <w:right w:val="single" w:sz="4" w:space="0" w:color="auto"/>
            </w:tcBorders>
          </w:tcPr>
          <w:p w14:paraId="2AD83C57" w14:textId="77777777" w:rsidR="00956074" w:rsidRPr="00AB5FED" w:rsidDel="00B01105" w:rsidRDefault="00956074" w:rsidP="00C974AC">
            <w:pPr>
              <w:pStyle w:val="TAL"/>
              <w:jc w:val="center"/>
              <w:rPr>
                <w:rFonts w:cs="Arial"/>
                <w:szCs w:val="18"/>
                <w:lang w:eastAsia="en-US"/>
              </w:rPr>
            </w:pPr>
            <w:r>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448FAFE5" w14:textId="77777777" w:rsidR="00956074" w:rsidRPr="00AB5FED" w:rsidDel="00B01105" w:rsidRDefault="00956074" w:rsidP="00C974AC">
            <w:pPr>
              <w:pStyle w:val="TAL"/>
              <w:jc w:val="center"/>
              <w:rPr>
                <w:rFonts w:cs="Arial"/>
                <w:szCs w:val="18"/>
                <w:lang w:eastAsia="en-US"/>
              </w:rPr>
            </w:pPr>
            <w:r>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575BB94F" w14:textId="77777777" w:rsidR="00956074" w:rsidRPr="00AB5FED" w:rsidDel="00B01105" w:rsidRDefault="00956074" w:rsidP="00C974AC">
            <w:pPr>
              <w:pStyle w:val="TAL"/>
              <w:jc w:val="center"/>
              <w:rPr>
                <w:rFonts w:cs="Arial"/>
                <w:szCs w:val="18"/>
                <w:lang w:eastAsia="en-US"/>
              </w:rPr>
            </w:pPr>
            <w:r>
              <w:rPr>
                <w:rFonts w:cs="Arial"/>
                <w:szCs w:val="18"/>
                <w:lang w:eastAsia="en-US"/>
              </w:rPr>
              <w:t>Y</w:t>
            </w:r>
          </w:p>
        </w:tc>
      </w:tr>
      <w:tr w:rsidR="00C974AC" w:rsidRPr="00AB5FED" w14:paraId="686CD760"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tcPr>
          <w:p w14:paraId="74CC9A0A" w14:textId="77777777" w:rsidR="00C974AC" w:rsidRPr="00AB5FED" w:rsidRDefault="00C974AC" w:rsidP="0043280C">
            <w:pPr>
              <w:pStyle w:val="TAL"/>
              <w:rPr>
                <w:lang w:eastAsia="en-US"/>
              </w:rPr>
            </w:pPr>
            <w:r w:rsidRPr="00AB5FED">
              <w:rPr>
                <w:lang w:eastAsia="en-US"/>
              </w:rPr>
              <w:t>[R-6.4.5-001]</w:t>
            </w:r>
            <w:r w:rsidR="00AE73A2">
              <w:rPr>
                <w:lang w:eastAsia="en-US"/>
              </w:rPr>
              <w:t>,</w:t>
            </w:r>
          </w:p>
          <w:p w14:paraId="683E7521" w14:textId="77777777" w:rsidR="00C974AC" w:rsidRPr="00AB5FED" w:rsidRDefault="00C974AC" w:rsidP="0043280C">
            <w:pPr>
              <w:pStyle w:val="TAL"/>
              <w:rPr>
                <w:lang w:eastAsia="en-US"/>
              </w:rPr>
            </w:pPr>
            <w:r w:rsidRPr="00AB5FED">
              <w:rPr>
                <w:lang w:eastAsia="en-US"/>
              </w:rPr>
              <w:t>[R-6.4.5-003]</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F206ACD" w14:textId="77777777" w:rsidR="00C974AC" w:rsidRPr="00AB5FED" w:rsidRDefault="00D7166F" w:rsidP="0043280C">
            <w:pPr>
              <w:pStyle w:val="TAL"/>
              <w:rPr>
                <w:szCs w:val="18"/>
                <w:lang w:eastAsia="en-US"/>
              </w:rPr>
            </w:pPr>
            <w:r>
              <w:rPr>
                <w:lang w:eastAsia="en-US"/>
              </w:rPr>
              <w:t xml:space="preserve">&gt;&gt; </w:t>
            </w:r>
            <w:r w:rsidR="00C974AC" w:rsidRPr="00AB5FED">
              <w:rPr>
                <w:szCs w:val="18"/>
                <w:lang w:eastAsia="en-US"/>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9ADFEF5" w14:textId="77777777" w:rsidR="00C974AC" w:rsidRPr="00AB5FED" w:rsidRDefault="00C974AC" w:rsidP="00C974AC">
            <w:pPr>
              <w:pStyle w:val="TAL"/>
              <w:jc w:val="center"/>
              <w:rPr>
                <w:szCs w:val="18"/>
                <w:lang w:eastAsia="en-US"/>
              </w:rPr>
            </w:pPr>
            <w:r w:rsidRPr="00AB5FED">
              <w:rPr>
                <w:szCs w:val="18"/>
                <w:lang w:eastAsia="en-US"/>
              </w:rPr>
              <w:t>Y</w:t>
            </w:r>
          </w:p>
        </w:tc>
        <w:tc>
          <w:tcPr>
            <w:tcW w:w="1276" w:type="dxa"/>
            <w:tcBorders>
              <w:top w:val="single" w:sz="4" w:space="0" w:color="auto"/>
              <w:left w:val="single" w:sz="4" w:space="0" w:color="auto"/>
              <w:bottom w:val="single" w:sz="4" w:space="0" w:color="auto"/>
              <w:right w:val="single" w:sz="4" w:space="0" w:color="auto"/>
            </w:tcBorders>
          </w:tcPr>
          <w:p w14:paraId="031AD799" w14:textId="77777777" w:rsidR="00C974AC" w:rsidRPr="00AB5FED" w:rsidRDefault="00C974AC" w:rsidP="00C974AC">
            <w:pPr>
              <w:pStyle w:val="TAL"/>
              <w:jc w:val="center"/>
              <w:rPr>
                <w:szCs w:val="18"/>
                <w:lang w:eastAsia="en-US"/>
              </w:rPr>
            </w:pPr>
            <w:r w:rsidRPr="00AB5FED">
              <w:rPr>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37CDACD9" w14:textId="77777777" w:rsidR="00C974AC" w:rsidRPr="00AB5FED" w:rsidRDefault="00C974AC" w:rsidP="00C974AC">
            <w:pPr>
              <w:pStyle w:val="TAL"/>
              <w:jc w:val="center"/>
              <w:rPr>
                <w:szCs w:val="18"/>
                <w:lang w:eastAsia="en-US"/>
              </w:rPr>
            </w:pPr>
            <w:r w:rsidRPr="00AB5FED">
              <w:rPr>
                <w:szCs w:val="18"/>
                <w:lang w:eastAsia="en-US"/>
              </w:rPr>
              <w:t>Y</w:t>
            </w:r>
          </w:p>
        </w:tc>
      </w:tr>
      <w:tr w:rsidR="00C974AC" w:rsidRPr="00AB5FED" w14:paraId="0D1FA9AE"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tcPr>
          <w:p w14:paraId="328F66DA" w14:textId="77777777" w:rsidR="00C974AC" w:rsidRPr="00AB5FED" w:rsidRDefault="00C974AC" w:rsidP="00C974AC">
            <w:pPr>
              <w:pStyle w:val="TAL"/>
              <w:rPr>
                <w:lang w:eastAsia="en-US"/>
              </w:rPr>
            </w:pPr>
            <w:r w:rsidRPr="00AB5FED">
              <w:rPr>
                <w:lang w:eastAsia="en-US"/>
              </w:rPr>
              <w:t>[R-5.1.7-002]</w:t>
            </w:r>
            <w:r w:rsidR="00AE73A2">
              <w:rPr>
                <w:lang w:eastAsia="en-US"/>
              </w:rPr>
              <w:t>,</w:t>
            </w:r>
          </w:p>
          <w:p w14:paraId="42697F07" w14:textId="77777777" w:rsidR="00C974AC" w:rsidRPr="00AB5FED" w:rsidRDefault="00C974AC" w:rsidP="00C974AC">
            <w:pPr>
              <w:pStyle w:val="TAL"/>
              <w:rPr>
                <w:lang w:eastAsia="zh-CN"/>
              </w:rPr>
            </w:pPr>
            <w:r w:rsidRPr="00AB5FED">
              <w:rPr>
                <w:lang w:eastAsia="en-US"/>
              </w:rPr>
              <w:t>[R-6.2.2-001]</w:t>
            </w:r>
            <w:r w:rsidR="00AE73A2">
              <w:rPr>
                <w:lang w:eastAsia="en-US"/>
              </w:rPr>
              <w:t>,</w:t>
            </w:r>
          </w:p>
          <w:p w14:paraId="643B1478" w14:textId="77777777" w:rsidR="00C974AC" w:rsidRPr="00AB5FED" w:rsidRDefault="00C974AC" w:rsidP="00C974AC">
            <w:pPr>
              <w:pStyle w:val="TAL"/>
              <w:rPr>
                <w:lang w:eastAsia="en-US"/>
              </w:rPr>
            </w:pPr>
            <w:r w:rsidRPr="00AB5FED">
              <w:rPr>
                <w:lang w:eastAsia="en-US"/>
              </w:rPr>
              <w:t>[R-6.6.2.2-006</w:t>
            </w:r>
            <w:r w:rsidR="00AE73A2">
              <w:rPr>
                <w:lang w:eastAsia="en-US"/>
              </w:rPr>
              <w:t>,</w:t>
            </w:r>
            <w:r w:rsidRPr="00AB5FED">
              <w:rPr>
                <w:lang w:eastAsia="en-US"/>
              </w:rPr>
              <w:t>]</w:t>
            </w:r>
          </w:p>
          <w:p w14:paraId="498D3322" w14:textId="77777777" w:rsidR="00C974AC" w:rsidRPr="00AB5FED" w:rsidRDefault="00C974AC" w:rsidP="0043280C">
            <w:pPr>
              <w:pStyle w:val="TAL"/>
              <w:rPr>
                <w:lang w:eastAsia="en-US"/>
              </w:rPr>
            </w:pPr>
            <w:r w:rsidRPr="00AB5FED">
              <w:rPr>
                <w:lang w:eastAsia="en-US"/>
              </w:rPr>
              <w:t>[R-6.8.6.2-003]</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8EF7CA3" w14:textId="77777777" w:rsidR="00C974AC" w:rsidRPr="00AB5FED" w:rsidRDefault="00D7166F" w:rsidP="0043280C">
            <w:pPr>
              <w:pStyle w:val="TAL"/>
              <w:rPr>
                <w:szCs w:val="18"/>
                <w:lang w:eastAsia="en-US"/>
              </w:rPr>
            </w:pPr>
            <w:r>
              <w:rPr>
                <w:lang w:eastAsia="en-US"/>
              </w:rPr>
              <w:t xml:space="preserve">&gt;&gt; </w:t>
            </w:r>
            <w:r w:rsidR="00C974AC" w:rsidRPr="00AB5FED">
              <w:rPr>
                <w:lang w:eastAsia="en-US"/>
              </w:rPr>
              <w:t>Priority of the group</w:t>
            </w:r>
          </w:p>
        </w:tc>
        <w:tc>
          <w:tcPr>
            <w:tcW w:w="1275" w:type="dxa"/>
            <w:tcBorders>
              <w:top w:val="single" w:sz="4" w:space="0" w:color="auto"/>
              <w:left w:val="single" w:sz="4" w:space="0" w:color="auto"/>
              <w:bottom w:val="single" w:sz="4" w:space="0" w:color="auto"/>
              <w:right w:val="single" w:sz="4" w:space="0" w:color="auto"/>
            </w:tcBorders>
          </w:tcPr>
          <w:p w14:paraId="268D5887" w14:textId="77777777" w:rsidR="00C974AC" w:rsidRPr="00AB5FED" w:rsidRDefault="00C974AC" w:rsidP="00C974AC">
            <w:pPr>
              <w:pStyle w:val="TAL"/>
              <w:jc w:val="center"/>
              <w:rPr>
                <w:szCs w:val="18"/>
                <w:lang w:eastAsia="en-US"/>
              </w:rPr>
            </w:pPr>
            <w:r w:rsidRPr="00AB5FED">
              <w:rPr>
                <w:lang w:val="nl-NL" w:eastAsia="en-US"/>
              </w:rPr>
              <w:t>N</w:t>
            </w:r>
          </w:p>
        </w:tc>
        <w:tc>
          <w:tcPr>
            <w:tcW w:w="1276" w:type="dxa"/>
            <w:tcBorders>
              <w:top w:val="single" w:sz="4" w:space="0" w:color="auto"/>
              <w:left w:val="single" w:sz="4" w:space="0" w:color="auto"/>
              <w:bottom w:val="single" w:sz="4" w:space="0" w:color="auto"/>
              <w:right w:val="single" w:sz="4" w:space="0" w:color="auto"/>
            </w:tcBorders>
          </w:tcPr>
          <w:p w14:paraId="1789E852" w14:textId="77777777" w:rsidR="00C974AC" w:rsidRPr="00AB5FED" w:rsidRDefault="00C974AC" w:rsidP="00C974AC">
            <w:pPr>
              <w:pStyle w:val="TAL"/>
              <w:jc w:val="center"/>
              <w:rPr>
                <w:szCs w:val="18"/>
                <w:lang w:eastAsia="en-US"/>
              </w:rPr>
            </w:pPr>
            <w:r w:rsidRPr="00AB5FED">
              <w:rPr>
                <w:lang w:val="nl-NL" w:eastAsia="en-US"/>
              </w:rPr>
              <w:t>Y</w:t>
            </w:r>
          </w:p>
        </w:tc>
        <w:tc>
          <w:tcPr>
            <w:tcW w:w="1559" w:type="dxa"/>
            <w:tcBorders>
              <w:top w:val="single" w:sz="4" w:space="0" w:color="auto"/>
              <w:left w:val="single" w:sz="4" w:space="0" w:color="auto"/>
              <w:bottom w:val="single" w:sz="4" w:space="0" w:color="auto"/>
              <w:right w:val="single" w:sz="4" w:space="0" w:color="auto"/>
            </w:tcBorders>
          </w:tcPr>
          <w:p w14:paraId="20A24AE3" w14:textId="77777777" w:rsidR="00C974AC" w:rsidRPr="00AB5FED" w:rsidRDefault="00C974AC" w:rsidP="00C974AC">
            <w:pPr>
              <w:pStyle w:val="TAL"/>
              <w:jc w:val="center"/>
              <w:rPr>
                <w:szCs w:val="18"/>
                <w:lang w:eastAsia="en-US"/>
              </w:rPr>
            </w:pPr>
            <w:r w:rsidRPr="00AB5FED">
              <w:rPr>
                <w:lang w:val="nl-NL" w:eastAsia="en-US"/>
              </w:rPr>
              <w:t>Y</w:t>
            </w:r>
          </w:p>
        </w:tc>
      </w:tr>
      <w:tr w:rsidR="00C974AC" w:rsidRPr="00AB5FED" w14:paraId="7AC454FF"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tcPr>
          <w:p w14:paraId="12BD2911" w14:textId="77777777" w:rsidR="00C974AC" w:rsidRPr="00AB5FED" w:rsidRDefault="00C974AC" w:rsidP="0043280C">
            <w:pPr>
              <w:pStyle w:val="TAL"/>
              <w:rPr>
                <w:lang w:eastAsia="en-US"/>
              </w:rPr>
            </w:pPr>
            <w:r w:rsidRPr="00AB5FED">
              <w:rPr>
                <w:lang w:eastAsia="en-US"/>
              </w:rPr>
              <w:t>[R-6.8.6.2-003]</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DDD3522" w14:textId="77777777" w:rsidR="00C974AC" w:rsidRPr="00AB5FED" w:rsidRDefault="00D7166F" w:rsidP="0043280C">
            <w:pPr>
              <w:pStyle w:val="TAL"/>
              <w:rPr>
                <w:szCs w:val="18"/>
                <w:lang w:eastAsia="en-US"/>
              </w:rPr>
            </w:pPr>
            <w:r>
              <w:rPr>
                <w:lang w:eastAsia="en-US"/>
              </w:rPr>
              <w:t xml:space="preserve">&gt;&gt; </w:t>
            </w:r>
            <w:r w:rsidR="00C974AC"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2A4C4FE4" w14:textId="77777777" w:rsidR="00C974AC" w:rsidRPr="00AB5FED" w:rsidRDefault="00C974AC" w:rsidP="00C974AC">
            <w:pPr>
              <w:pStyle w:val="TAL"/>
              <w:jc w:val="center"/>
              <w:rPr>
                <w:szCs w:val="18"/>
                <w:lang w:eastAsia="en-US"/>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A19F17" w14:textId="77777777" w:rsidR="00C974AC" w:rsidRPr="00AB5FED" w:rsidRDefault="00C974AC" w:rsidP="00C974AC">
            <w:pPr>
              <w:pStyle w:val="TAL"/>
              <w:jc w:val="center"/>
              <w:rPr>
                <w:szCs w:val="18"/>
                <w:lang w:eastAsia="en-US"/>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F611736" w14:textId="77777777" w:rsidR="00C974AC" w:rsidRPr="00AB5FED" w:rsidRDefault="00C974AC" w:rsidP="00C974AC">
            <w:pPr>
              <w:pStyle w:val="TAL"/>
              <w:jc w:val="center"/>
              <w:rPr>
                <w:szCs w:val="18"/>
                <w:lang w:eastAsia="en-US"/>
              </w:rPr>
            </w:pPr>
            <w:r w:rsidRPr="00AB5FED">
              <w:rPr>
                <w:lang w:val="nl-NL" w:eastAsia="zh-CN"/>
              </w:rPr>
              <w:t>Y</w:t>
            </w:r>
          </w:p>
        </w:tc>
      </w:tr>
      <w:tr w:rsidR="00C974AC" w:rsidRPr="00AB5FED" w14:paraId="3A2E1B80" w14:textId="77777777" w:rsidTr="00096F13">
        <w:trPr>
          <w:trHeight w:val="359"/>
        </w:trPr>
        <w:tc>
          <w:tcPr>
            <w:tcW w:w="1985" w:type="dxa"/>
            <w:tcBorders>
              <w:top w:val="single" w:sz="4" w:space="0" w:color="auto"/>
              <w:left w:val="single" w:sz="4" w:space="0" w:color="auto"/>
              <w:bottom w:val="single" w:sz="4" w:space="0" w:color="auto"/>
              <w:right w:val="single" w:sz="4" w:space="0" w:color="auto"/>
            </w:tcBorders>
          </w:tcPr>
          <w:p w14:paraId="58FDA782" w14:textId="77777777" w:rsidR="00C974AC" w:rsidRPr="00AB5FED" w:rsidRDefault="00C974AC" w:rsidP="0043280C">
            <w:pPr>
              <w:pStyle w:val="TAL"/>
              <w:rPr>
                <w:lang w:eastAsia="en-US"/>
              </w:rPr>
            </w:pPr>
            <w:r w:rsidRPr="00AB5FED">
              <w:rPr>
                <w:lang w:eastAsia="en-US"/>
              </w:rPr>
              <w:t>[R-6.8.6.2-003]</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60FFD39" w14:textId="77777777" w:rsidR="00C974AC" w:rsidRPr="00AB5FED" w:rsidRDefault="00D7166F" w:rsidP="0043280C">
            <w:pPr>
              <w:pStyle w:val="TAL"/>
              <w:rPr>
                <w:szCs w:val="18"/>
                <w:lang w:eastAsia="en-US"/>
              </w:rPr>
            </w:pPr>
            <w:r>
              <w:rPr>
                <w:lang w:eastAsia="en-US"/>
              </w:rPr>
              <w:t xml:space="preserve">&gt;&gt; </w:t>
            </w:r>
            <w:r w:rsidR="00C974AC"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7E7222C2" w14:textId="77777777" w:rsidR="00C974AC" w:rsidRPr="00AB5FED" w:rsidRDefault="00C974AC" w:rsidP="00C974AC">
            <w:pPr>
              <w:pStyle w:val="TAL"/>
              <w:jc w:val="center"/>
              <w:rPr>
                <w:szCs w:val="18"/>
                <w:lang w:eastAsia="en-US"/>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BAC6F5F" w14:textId="77777777" w:rsidR="00C974AC" w:rsidRPr="00AB5FED" w:rsidRDefault="00C974AC" w:rsidP="00C974AC">
            <w:pPr>
              <w:pStyle w:val="TAL"/>
              <w:jc w:val="center"/>
              <w:rPr>
                <w:szCs w:val="18"/>
                <w:lang w:eastAsia="en-US"/>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1399C4E" w14:textId="77777777" w:rsidR="00C974AC" w:rsidRPr="00AB5FED" w:rsidRDefault="00C974AC" w:rsidP="00C974AC">
            <w:pPr>
              <w:pStyle w:val="TAL"/>
              <w:jc w:val="center"/>
              <w:rPr>
                <w:szCs w:val="18"/>
                <w:lang w:eastAsia="en-US"/>
              </w:rPr>
            </w:pPr>
            <w:r w:rsidRPr="00AB5FED">
              <w:rPr>
                <w:lang w:val="nl-NL" w:eastAsia="zh-CN"/>
              </w:rPr>
              <w:t>Y</w:t>
            </w:r>
          </w:p>
        </w:tc>
      </w:tr>
      <w:tr w:rsidR="00097C10" w:rsidRPr="00AB5FED" w14:paraId="3EE0ABA7"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15E1DC10" w14:textId="77777777" w:rsidR="00097C10" w:rsidRPr="00AB5FED" w:rsidRDefault="00097C10" w:rsidP="0043280C">
            <w:pPr>
              <w:pStyle w:val="TAL"/>
              <w:rPr>
                <w:lang w:eastAsia="en-US"/>
              </w:rPr>
            </w:pPr>
            <w:r w:rsidRPr="0097162B">
              <w:rPr>
                <w:lang w:val="nl-NL" w:eastAsia="zh-CN"/>
              </w:rPr>
              <w:t>[R-5.13-001]</w:t>
            </w:r>
            <w:r w:rsidR="00AE73A2">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4C40E22" w14:textId="77777777" w:rsidR="00097C10" w:rsidRPr="00AB5FED" w:rsidRDefault="00D7166F" w:rsidP="00740B52">
            <w:pPr>
              <w:pStyle w:val="TAL"/>
              <w:rPr>
                <w:lang w:val="nl-NL" w:eastAsia="zh-CN"/>
              </w:rPr>
            </w:pPr>
            <w:r>
              <w:rPr>
                <w:lang w:eastAsia="en-US"/>
              </w:rPr>
              <w:t xml:space="preserve">&gt;&gt; </w:t>
            </w:r>
            <w:r w:rsidR="00097C10">
              <w:rPr>
                <w:lang w:val="nl-NL" w:eastAsia="zh-CN"/>
              </w:rPr>
              <w:t>Group floor control protection security material for multicast use (see NOTE</w:t>
            </w:r>
            <w:r w:rsidR="006B0288">
              <w:rPr>
                <w:lang w:val="nl-NL" w:eastAsia="zh-CN"/>
              </w:rPr>
              <w:t> </w:t>
            </w:r>
            <w:r w:rsidR="00F81D23">
              <w:rPr>
                <w:lang w:val="nl-NL" w:eastAsia="zh-CN"/>
              </w:rPr>
              <w:t>2</w:t>
            </w:r>
            <w:r w:rsidR="00097C10">
              <w:rPr>
                <w:lang w:val="nl-NL" w:eastAsia="zh-CN"/>
              </w:rPr>
              <w:t>)</w:t>
            </w:r>
          </w:p>
        </w:tc>
        <w:tc>
          <w:tcPr>
            <w:tcW w:w="1275" w:type="dxa"/>
            <w:tcBorders>
              <w:top w:val="single" w:sz="4" w:space="0" w:color="auto"/>
              <w:left w:val="single" w:sz="4" w:space="0" w:color="auto"/>
              <w:bottom w:val="single" w:sz="4" w:space="0" w:color="auto"/>
              <w:right w:val="single" w:sz="4" w:space="0" w:color="auto"/>
            </w:tcBorders>
          </w:tcPr>
          <w:p w14:paraId="405EEA4B" w14:textId="77777777" w:rsidR="00097C10" w:rsidRPr="00AB5FED" w:rsidRDefault="00097C10" w:rsidP="00C974A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44F2514" w14:textId="77777777" w:rsidR="00097C10" w:rsidRPr="00AB5FED" w:rsidRDefault="00097C10" w:rsidP="00C974AC">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B4E1DF9" w14:textId="77777777" w:rsidR="00097C10" w:rsidRPr="00AB5FED" w:rsidRDefault="00097C10" w:rsidP="00C974AC">
            <w:pPr>
              <w:pStyle w:val="TAL"/>
              <w:jc w:val="center"/>
              <w:rPr>
                <w:lang w:val="nl-NL" w:eastAsia="zh-CN"/>
              </w:rPr>
            </w:pPr>
            <w:r>
              <w:rPr>
                <w:lang w:val="nl-NL" w:eastAsia="zh-CN"/>
              </w:rPr>
              <w:t>Y</w:t>
            </w:r>
          </w:p>
        </w:tc>
      </w:tr>
      <w:tr w:rsidR="00A60498" w:rsidRPr="00AB5FED" w14:paraId="0DA9BAEB"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4C260979" w14:textId="77777777" w:rsidR="00A60498" w:rsidRPr="0097162B" w:rsidRDefault="00A60498" w:rsidP="0043280C">
            <w:pPr>
              <w:pStyle w:val="TAL"/>
              <w:rPr>
                <w:lang w:val="nl-NL" w:eastAsia="zh-CN"/>
              </w:rPr>
            </w:pPr>
            <w:r w:rsidRPr="005D6A2C">
              <w:rPr>
                <w:lang w:val="nl-NL" w:eastAsia="zh-CN"/>
              </w:rPr>
              <w:t>[R-6.2.3.6.2-001]</w:t>
            </w:r>
            <w:r w:rsidR="00AE73A2">
              <w:rPr>
                <w:lang w:eastAsia="en-US"/>
              </w:rPr>
              <w:t xml:space="preserve"> of </w:t>
            </w:r>
            <w:r w:rsidR="00AE73A2"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6A463EB2" w14:textId="77777777" w:rsidR="00A60498" w:rsidRDefault="00D7166F" w:rsidP="0043280C">
            <w:pPr>
              <w:pStyle w:val="TAL"/>
              <w:rPr>
                <w:lang w:val="nl-NL" w:eastAsia="zh-CN"/>
              </w:rPr>
            </w:pPr>
            <w:r>
              <w:rPr>
                <w:lang w:eastAsia="en-US"/>
              </w:rPr>
              <w:t xml:space="preserve">&gt;&gt; </w:t>
            </w:r>
            <w:r w:rsidR="00A60498">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23E02768" w14:textId="77777777" w:rsidR="00A60498" w:rsidRDefault="00A60498" w:rsidP="00C974AC">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954741B" w14:textId="77777777" w:rsidR="00A60498" w:rsidRDefault="00A60498" w:rsidP="00C974AC">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7F719E8" w14:textId="77777777" w:rsidR="00A60498" w:rsidRDefault="00A60498" w:rsidP="00C974AC">
            <w:pPr>
              <w:pStyle w:val="TAL"/>
              <w:jc w:val="center"/>
              <w:rPr>
                <w:lang w:val="nl-NL" w:eastAsia="zh-CN"/>
              </w:rPr>
            </w:pPr>
            <w:r>
              <w:rPr>
                <w:lang w:val="nl-NL" w:eastAsia="zh-CN"/>
              </w:rPr>
              <w:t>Y</w:t>
            </w:r>
          </w:p>
        </w:tc>
      </w:tr>
      <w:tr w:rsidR="003372EE" w:rsidRPr="00AB5FED" w14:paraId="2677C657"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4374707C" w14:textId="77777777" w:rsidR="003372EE" w:rsidRPr="005D6A2C" w:rsidRDefault="003372EE" w:rsidP="0043280C">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650C17D7" w14:textId="77777777" w:rsidR="003372EE" w:rsidRDefault="003372EE" w:rsidP="0043280C">
            <w:pPr>
              <w:pStyle w:val="TAL"/>
              <w:rPr>
                <w:lang w:eastAsia="en-US"/>
              </w:rPr>
            </w:pPr>
            <w:r w:rsidRPr="00FB36D9">
              <w:rPr>
                <w:lang w:val="en-US" w:eastAsia="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BFB884C" w14:textId="77777777" w:rsidR="003372EE" w:rsidRDefault="003372EE" w:rsidP="00C974AC">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1BA88262" w14:textId="77777777" w:rsidR="003372EE" w:rsidRDefault="003372EE" w:rsidP="00C974AC">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2A9EBAFA" w14:textId="77777777" w:rsidR="003372EE" w:rsidRDefault="003372EE" w:rsidP="00C974AC">
            <w:pPr>
              <w:pStyle w:val="TAL"/>
              <w:jc w:val="center"/>
              <w:rPr>
                <w:lang w:val="nl-NL" w:eastAsia="zh-CN"/>
              </w:rPr>
            </w:pPr>
            <w:r w:rsidRPr="00FB36D9">
              <w:rPr>
                <w:lang w:val="en-US" w:eastAsia="zh-CN"/>
              </w:rPr>
              <w:t>Y</w:t>
            </w:r>
          </w:p>
        </w:tc>
      </w:tr>
      <w:tr w:rsidR="003372EE" w:rsidRPr="00AB5FED" w14:paraId="06DAC05E"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5C00AFF3" w14:textId="77777777" w:rsidR="003372EE" w:rsidRPr="005D6A2C" w:rsidRDefault="003372EE" w:rsidP="0043280C">
            <w:pPr>
              <w:pStyle w:val="TAL"/>
              <w:rPr>
                <w:lang w:val="nl-NL" w:eastAsia="zh-CN"/>
              </w:rPr>
            </w:pPr>
            <w:r w:rsidRPr="00FB36D9">
              <w:rPr>
                <w:lang w:val="en-US" w:eastAsia="zh-CN"/>
              </w:rPr>
              <w:t>[R-6.2.3.7.2-005]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16AEDE6" w14:textId="77777777" w:rsidR="003372EE" w:rsidRDefault="003372EE" w:rsidP="0043280C">
            <w:pPr>
              <w:pStyle w:val="TAL"/>
              <w:rPr>
                <w:lang w:eastAsia="en-US"/>
              </w:rPr>
            </w:pPr>
            <w:r w:rsidRPr="00FB36D9">
              <w:rPr>
                <w:lang w:val="en-US" w:eastAsia="en-US"/>
              </w:rPr>
              <w:t>&gt;&gt; Maximum number of simultaneous talkers</w:t>
            </w:r>
            <w:r>
              <w:rPr>
                <w:lang w:val="en-US" w:eastAsia="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1E354442" w14:textId="77777777" w:rsidR="003372EE" w:rsidRDefault="003372EE" w:rsidP="00C974AC">
            <w:pPr>
              <w:pStyle w:val="TAL"/>
              <w:jc w:val="center"/>
              <w:rPr>
                <w:lang w:val="nl-NL" w:eastAsia="zh-CN"/>
              </w:rPr>
            </w:pPr>
            <w:r w:rsidRPr="00FB36D9">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7C885830" w14:textId="77777777" w:rsidR="003372EE" w:rsidRDefault="003372EE" w:rsidP="00C974AC">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5AC1CD4" w14:textId="77777777" w:rsidR="003372EE" w:rsidRDefault="003372EE" w:rsidP="00C974AC">
            <w:pPr>
              <w:pStyle w:val="TAL"/>
              <w:jc w:val="center"/>
              <w:rPr>
                <w:lang w:val="nl-NL" w:eastAsia="zh-CN"/>
              </w:rPr>
            </w:pPr>
            <w:r w:rsidRPr="00FB36D9">
              <w:rPr>
                <w:lang w:val="en-US" w:eastAsia="zh-CN"/>
              </w:rPr>
              <w:t>Y</w:t>
            </w:r>
          </w:p>
        </w:tc>
      </w:tr>
      <w:tr w:rsidR="003372EE" w:rsidRPr="00AB5FED" w14:paraId="3470B229"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11129757" w14:textId="77777777" w:rsidR="003372EE" w:rsidRPr="005D6A2C" w:rsidRDefault="003372EE" w:rsidP="0043280C">
            <w:pPr>
              <w:pStyle w:val="TAL"/>
              <w:rPr>
                <w:lang w:val="nl-NL" w:eastAsia="zh-CN"/>
              </w:rPr>
            </w:pPr>
            <w:r>
              <w:rPr>
                <w:lang w:val="en-US" w:eastAsia="en-US"/>
              </w:rPr>
              <w:lastRenderedPageBreak/>
              <w:t>Subclause </w:t>
            </w:r>
            <w:r w:rsidRPr="00B20291">
              <w:rPr>
                <w:lang w:val="en-US" w:eastAsia="en-US"/>
              </w:rPr>
              <w:t>7.4.2.3.5</w:t>
            </w:r>
            <w:r>
              <w:rPr>
                <w:lang w:val="en-US" w:eastAsia="en-US"/>
              </w:rPr>
              <w:t xml:space="preserve"> and subclause </w:t>
            </w:r>
            <w:r w:rsidRPr="00B20291">
              <w:rPr>
                <w:lang w:val="en-US" w:eastAsia="en-US"/>
              </w:rPr>
              <w:t>7.4.2.3.</w:t>
            </w:r>
            <w:r>
              <w:rPr>
                <w:lang w:val="en-US" w:eastAsia="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1449922" w14:textId="77777777" w:rsidR="003372EE" w:rsidRDefault="003372EE" w:rsidP="0043280C">
            <w:pPr>
              <w:pStyle w:val="TAL"/>
              <w:rPr>
                <w:lang w:eastAsia="en-US"/>
              </w:rPr>
            </w:pPr>
            <w:r w:rsidRPr="00FB36D9">
              <w:rPr>
                <w:lang w:val="en-US" w:eastAsia="en-US"/>
              </w:rPr>
              <w:t>&gt;&gt; Audio mixing is performed in the UE or in the network</w:t>
            </w:r>
            <w:r>
              <w:rPr>
                <w:lang w:val="en-US" w:eastAsia="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FB36D7E" w14:textId="77777777" w:rsidR="003372EE" w:rsidRDefault="003372EE" w:rsidP="00C974AC">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717C40D4" w14:textId="77777777" w:rsidR="003372EE" w:rsidRDefault="003372EE" w:rsidP="00C974AC">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6CFFED9" w14:textId="77777777" w:rsidR="003372EE" w:rsidRDefault="003372EE" w:rsidP="00C974AC">
            <w:pPr>
              <w:pStyle w:val="TAL"/>
              <w:jc w:val="center"/>
              <w:rPr>
                <w:lang w:val="nl-NL" w:eastAsia="zh-CN"/>
              </w:rPr>
            </w:pPr>
            <w:r w:rsidRPr="00FB36D9">
              <w:rPr>
                <w:lang w:val="en-US" w:eastAsia="zh-CN"/>
              </w:rPr>
              <w:t>Y</w:t>
            </w:r>
          </w:p>
        </w:tc>
      </w:tr>
      <w:tr w:rsidR="003372EE" w:rsidRPr="00AB5FED" w14:paraId="7894D8CA"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626F94E0" w14:textId="77777777" w:rsidR="003372EE" w:rsidRPr="005D6A2C" w:rsidRDefault="003372EE" w:rsidP="00E14A97">
            <w:pPr>
              <w:pStyle w:val="TAL"/>
              <w:rPr>
                <w:lang w:val="nl-NL" w:eastAsia="zh-CN"/>
              </w:rPr>
            </w:pPr>
            <w:r>
              <w:rPr>
                <w:szCs w:val="18"/>
                <w:lang w:val="en-US" w:eastAsia="en-US"/>
              </w:rPr>
              <w:t>[R-6.2.3.7.2-003</w:t>
            </w:r>
            <w:r w:rsidRPr="00A029FD">
              <w:rPr>
                <w:szCs w:val="18"/>
                <w:lang w:val="en-US" w:eastAsia="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6DAF483D" w14:textId="77777777" w:rsidR="003372EE" w:rsidRDefault="003372EE" w:rsidP="0043280C">
            <w:pPr>
              <w:pStyle w:val="TAL"/>
              <w:rPr>
                <w:lang w:eastAsia="en-US"/>
              </w:rPr>
            </w:pPr>
            <w:r w:rsidRPr="00A029FD">
              <w:rPr>
                <w:lang w:val="en-US" w:eastAsia="en-US"/>
              </w:rPr>
              <w:t xml:space="preserve">&gt;&gt; List of group members which </w:t>
            </w:r>
            <w:r w:rsidRPr="005F53F7">
              <w:rPr>
                <w:lang w:eastAsia="en-US"/>
              </w:rPr>
              <w:t>are</w:t>
            </w:r>
            <w:r>
              <w:rPr>
                <w:lang w:eastAsia="en-US"/>
              </w:rPr>
              <w:t xml:space="preserve"> allowed to talk</w:t>
            </w:r>
            <w:r w:rsidR="00E14A97">
              <w:t xml:space="preserve"> (see NOTE</w:t>
            </w:r>
            <w:r w:rsidR="006B0288">
              <w:t> </w:t>
            </w:r>
            <w:r w:rsidR="00E14A97">
              <w:t>1)</w:t>
            </w:r>
          </w:p>
        </w:tc>
        <w:tc>
          <w:tcPr>
            <w:tcW w:w="1275" w:type="dxa"/>
            <w:tcBorders>
              <w:top w:val="single" w:sz="4" w:space="0" w:color="auto"/>
              <w:left w:val="single" w:sz="4" w:space="0" w:color="auto"/>
              <w:bottom w:val="single" w:sz="4" w:space="0" w:color="auto"/>
              <w:right w:val="single" w:sz="4" w:space="0" w:color="auto"/>
            </w:tcBorders>
          </w:tcPr>
          <w:p w14:paraId="78733774" w14:textId="77777777" w:rsidR="003372EE" w:rsidRDefault="003372EE" w:rsidP="00C974AC">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7236189" w14:textId="77777777" w:rsidR="003372EE" w:rsidRDefault="003372EE" w:rsidP="00C974AC">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361C37A" w14:textId="77777777" w:rsidR="003372EE" w:rsidRDefault="003372EE" w:rsidP="00C974AC">
            <w:pPr>
              <w:pStyle w:val="TAL"/>
              <w:jc w:val="center"/>
              <w:rPr>
                <w:lang w:val="nl-NL" w:eastAsia="zh-CN"/>
              </w:rPr>
            </w:pPr>
          </w:p>
        </w:tc>
      </w:tr>
      <w:tr w:rsidR="003372EE" w:rsidRPr="00AB5FED" w14:paraId="1495076B"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014DA370" w14:textId="77777777" w:rsidR="003372EE" w:rsidRPr="005D6A2C" w:rsidRDefault="003372EE" w:rsidP="0043280C">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A83C274" w14:textId="77777777" w:rsidR="003372EE" w:rsidRDefault="003372EE" w:rsidP="0043280C">
            <w:pPr>
              <w:pStyle w:val="TAL"/>
              <w:rPr>
                <w:lang w:eastAsia="en-US"/>
              </w:rPr>
            </w:pPr>
            <w:r w:rsidRPr="00A029FD">
              <w:rPr>
                <w:lang w:val="en-US" w:eastAsia="en-US"/>
              </w:rPr>
              <w:t>&gt;&gt;&gt; MCPTT IDs</w:t>
            </w:r>
          </w:p>
        </w:tc>
        <w:tc>
          <w:tcPr>
            <w:tcW w:w="1275" w:type="dxa"/>
            <w:tcBorders>
              <w:top w:val="single" w:sz="4" w:space="0" w:color="auto"/>
              <w:left w:val="single" w:sz="4" w:space="0" w:color="auto"/>
              <w:bottom w:val="single" w:sz="4" w:space="0" w:color="auto"/>
              <w:right w:val="single" w:sz="4" w:space="0" w:color="auto"/>
            </w:tcBorders>
          </w:tcPr>
          <w:p w14:paraId="4BC7898C" w14:textId="77777777" w:rsidR="003372EE" w:rsidRDefault="003372EE" w:rsidP="00C974AC">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40F4A80C" w14:textId="77777777" w:rsidR="003372EE" w:rsidRDefault="003372EE" w:rsidP="00C974AC">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04DFB0FA" w14:textId="77777777" w:rsidR="003372EE" w:rsidRDefault="003372EE" w:rsidP="00C974AC">
            <w:pPr>
              <w:pStyle w:val="TAL"/>
              <w:jc w:val="center"/>
              <w:rPr>
                <w:lang w:val="nl-NL" w:eastAsia="zh-CN"/>
              </w:rPr>
            </w:pPr>
            <w:r>
              <w:rPr>
                <w:lang w:val="en-US" w:eastAsia="zh-CN"/>
              </w:rPr>
              <w:t>Y</w:t>
            </w:r>
          </w:p>
        </w:tc>
      </w:tr>
      <w:tr w:rsidR="00B905BF" w:rsidRPr="00AB5FED" w14:paraId="64CF32E4" w14:textId="77777777" w:rsidTr="0004667D">
        <w:trPr>
          <w:trHeight w:val="359"/>
        </w:trPr>
        <w:tc>
          <w:tcPr>
            <w:tcW w:w="1985" w:type="dxa"/>
            <w:tcBorders>
              <w:top w:val="single" w:sz="4" w:space="0" w:color="auto"/>
              <w:left w:val="single" w:sz="4" w:space="0" w:color="auto"/>
              <w:bottom w:val="single" w:sz="4" w:space="0" w:color="auto"/>
              <w:right w:val="single" w:sz="4" w:space="0" w:color="auto"/>
            </w:tcBorders>
          </w:tcPr>
          <w:p w14:paraId="344A47DF" w14:textId="77777777" w:rsidR="00B905BF" w:rsidRPr="005D6A2C" w:rsidRDefault="00B905BF" w:rsidP="0043280C">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20B4121A" w14:textId="77777777" w:rsidR="00B905BF" w:rsidRPr="00A029FD" w:rsidRDefault="00B905BF" w:rsidP="0043280C">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37272BFD" w14:textId="77777777" w:rsidR="00B905BF" w:rsidRDefault="00B905BF" w:rsidP="00C974AC">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4CF59C1" w14:textId="77777777" w:rsidR="00B905BF" w:rsidRDefault="00B905BF" w:rsidP="00C974AC">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1B340F1" w14:textId="77777777" w:rsidR="00B905BF" w:rsidRDefault="00B905BF" w:rsidP="00C974AC">
            <w:pPr>
              <w:pStyle w:val="TAL"/>
              <w:jc w:val="center"/>
              <w:rPr>
                <w:lang w:val="en-US" w:eastAsia="zh-CN"/>
              </w:rPr>
            </w:pPr>
            <w:r>
              <w:rPr>
                <w:lang w:val="nl-NL" w:eastAsia="zh-CN"/>
              </w:rPr>
              <w:t>Y</w:t>
            </w:r>
          </w:p>
        </w:tc>
      </w:tr>
      <w:tr w:rsidR="00B905BF" w:rsidRPr="00AB5FED" w14:paraId="0273F7F3" w14:textId="77777777" w:rsidTr="00D23FBC">
        <w:trPr>
          <w:trHeight w:val="359"/>
        </w:trPr>
        <w:tc>
          <w:tcPr>
            <w:tcW w:w="1985" w:type="dxa"/>
            <w:tcBorders>
              <w:top w:val="single" w:sz="4" w:space="0" w:color="auto"/>
              <w:left w:val="single" w:sz="4" w:space="0" w:color="auto"/>
              <w:bottom w:val="single" w:sz="4" w:space="0" w:color="auto"/>
              <w:right w:val="single" w:sz="4" w:space="0" w:color="auto"/>
            </w:tcBorders>
          </w:tcPr>
          <w:p w14:paraId="7BE050C2" w14:textId="77777777" w:rsidR="00B905BF" w:rsidRPr="005D6A2C" w:rsidRDefault="00B905BF" w:rsidP="0043280C">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7870CF3" w14:textId="77777777" w:rsidR="00B905BF" w:rsidRPr="00A029FD" w:rsidRDefault="00B905BF" w:rsidP="0043280C">
            <w:pPr>
              <w:pStyle w:val="TAL"/>
              <w:rPr>
                <w:lang w:val="en-US"/>
              </w:rPr>
            </w:pPr>
            <w:r>
              <w:rPr>
                <w:rFonts w:eastAsia="Calibri Light" w:cs="Arial"/>
                <w:szCs w:val="18"/>
                <w:lang w:eastAsia="zh-CN"/>
              </w:rPr>
              <w:t>&gt;&gt; LMR specific identity for MCPTT group (see NOTE</w:t>
            </w:r>
            <w:r w:rsidR="006B0288">
              <w:rPr>
                <w:rFonts w:eastAsia="Calibri Light" w:cs="Arial"/>
                <w:szCs w:val="18"/>
                <w:lang w:eastAsia="zh-CN"/>
              </w:rPr>
              <w:t> </w:t>
            </w:r>
            <w:r>
              <w:rPr>
                <w:rFonts w:eastAsia="Calibri Light" w:cs="Arial"/>
                <w:szCs w:val="18"/>
                <w:lang w:eastAsia="zh-CN"/>
              </w:rPr>
              <w:t xml:space="preserve">3) </w:t>
            </w:r>
          </w:p>
        </w:tc>
        <w:tc>
          <w:tcPr>
            <w:tcW w:w="1275" w:type="dxa"/>
            <w:tcBorders>
              <w:top w:val="single" w:sz="4" w:space="0" w:color="auto"/>
              <w:left w:val="single" w:sz="4" w:space="0" w:color="auto"/>
              <w:bottom w:val="single" w:sz="4" w:space="0" w:color="auto"/>
              <w:right w:val="single" w:sz="4" w:space="0" w:color="auto"/>
            </w:tcBorders>
          </w:tcPr>
          <w:p w14:paraId="4308A476" w14:textId="77777777" w:rsidR="00B905BF" w:rsidRDefault="00B905BF" w:rsidP="00C974AC">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D9A2912" w14:textId="77777777" w:rsidR="00B905BF" w:rsidRDefault="00B905BF" w:rsidP="00C974AC">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E266816" w14:textId="77777777" w:rsidR="00B905BF" w:rsidRDefault="00B905BF" w:rsidP="00C974AC">
            <w:pPr>
              <w:pStyle w:val="TAL"/>
              <w:jc w:val="center"/>
              <w:rPr>
                <w:lang w:val="en-US" w:eastAsia="zh-CN"/>
              </w:rPr>
            </w:pPr>
            <w:r>
              <w:rPr>
                <w:lang w:val="nl-NL" w:eastAsia="zh-CN"/>
              </w:rPr>
              <w:t>Y</w:t>
            </w:r>
          </w:p>
        </w:tc>
      </w:tr>
      <w:tr w:rsidR="00B905BF" w:rsidRPr="00AB5FED" w14:paraId="4280D526" w14:textId="77777777" w:rsidTr="00D23FBC">
        <w:trPr>
          <w:trHeight w:val="359"/>
        </w:trPr>
        <w:tc>
          <w:tcPr>
            <w:tcW w:w="1985" w:type="dxa"/>
            <w:tcBorders>
              <w:top w:val="single" w:sz="4" w:space="0" w:color="auto"/>
              <w:left w:val="single" w:sz="4" w:space="0" w:color="auto"/>
              <w:bottom w:val="single" w:sz="4" w:space="0" w:color="auto"/>
              <w:right w:val="single" w:sz="4" w:space="0" w:color="auto"/>
            </w:tcBorders>
          </w:tcPr>
          <w:p w14:paraId="35FBE498" w14:textId="77777777" w:rsidR="00B905BF" w:rsidRPr="005D6A2C" w:rsidRDefault="00B905BF" w:rsidP="0043280C">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1B7D615B" w14:textId="77777777" w:rsidR="00B905BF" w:rsidRPr="00A029FD" w:rsidRDefault="00B905BF" w:rsidP="0043280C">
            <w:pPr>
              <w:pStyle w:val="TAL"/>
              <w:rPr>
                <w:lang w:val="en-US"/>
              </w:rPr>
            </w:pPr>
            <w:r>
              <w:t xml:space="preserve">&gt;&gt; Group to key binding </w:t>
            </w:r>
            <w:r>
              <w:rPr>
                <w:rFonts w:eastAsia="Calibri Light" w:cs="Arial"/>
                <w:szCs w:val="18"/>
                <w:lang w:eastAsia="zh-CN"/>
              </w:rPr>
              <w:t>(see NOTE 3)</w:t>
            </w:r>
          </w:p>
        </w:tc>
        <w:tc>
          <w:tcPr>
            <w:tcW w:w="1275" w:type="dxa"/>
            <w:tcBorders>
              <w:top w:val="single" w:sz="4" w:space="0" w:color="auto"/>
              <w:left w:val="single" w:sz="4" w:space="0" w:color="auto"/>
              <w:bottom w:val="single" w:sz="4" w:space="0" w:color="auto"/>
              <w:right w:val="single" w:sz="4" w:space="0" w:color="auto"/>
            </w:tcBorders>
          </w:tcPr>
          <w:p w14:paraId="340CAB23" w14:textId="77777777" w:rsidR="00B905BF" w:rsidRDefault="00B905BF" w:rsidP="00C974AC">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0E37B4" w14:textId="77777777" w:rsidR="00B905BF" w:rsidRDefault="00B905BF" w:rsidP="00C974AC">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D7BD3FF" w14:textId="77777777" w:rsidR="00B905BF" w:rsidRDefault="00B905BF" w:rsidP="00C974AC">
            <w:pPr>
              <w:pStyle w:val="TAL"/>
              <w:jc w:val="center"/>
              <w:rPr>
                <w:lang w:val="en-US" w:eastAsia="zh-CN"/>
              </w:rPr>
            </w:pPr>
            <w:r>
              <w:rPr>
                <w:lang w:val="nl-NL" w:eastAsia="zh-CN"/>
              </w:rPr>
              <w:t>Y</w:t>
            </w:r>
          </w:p>
        </w:tc>
      </w:tr>
      <w:tr w:rsidR="00A60498" w:rsidRPr="00AB5FED" w14:paraId="1595A5B4" w14:textId="77777777" w:rsidTr="00096F13">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637DE1DA" w14:textId="77777777" w:rsidR="00E14A97" w:rsidRDefault="00E14A97" w:rsidP="00E14A97">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6F4E5A3C" w14:textId="77777777" w:rsidR="00B905BF" w:rsidRDefault="00A60498" w:rsidP="00B905BF">
            <w:pPr>
              <w:pStyle w:val="TAN"/>
              <w:rPr>
                <w:lang w:val="nl-NL"/>
              </w:rPr>
            </w:pPr>
            <w:r w:rsidRPr="002A2DA2">
              <w:rPr>
                <w:lang w:val="nl-NL" w:eastAsia="en-US"/>
              </w:rPr>
              <w:t>NOTE</w:t>
            </w:r>
            <w:r w:rsidR="00E14A97">
              <w:rPr>
                <w:lang w:val="nl-NL" w:eastAsia="en-US"/>
              </w:rPr>
              <w:t xml:space="preserve"> 2</w:t>
            </w:r>
            <w:r w:rsidRPr="002A2DA2">
              <w:rPr>
                <w:lang w:val="nl-NL" w:eastAsia="en-US"/>
              </w:rPr>
              <w:t>:</w:t>
            </w:r>
            <w:r w:rsidRPr="002A2DA2">
              <w:rPr>
                <w:lang w:val="nl-NL" w:eastAsia="en-US"/>
              </w:rPr>
              <w:tab/>
              <w:t>The details of security related elements are specified in 3GPP</w:t>
            </w:r>
            <w:r>
              <w:rPr>
                <w:lang w:val="nl-NL" w:eastAsia="en-US"/>
              </w:rPr>
              <w:t> </w:t>
            </w:r>
            <w:r w:rsidRPr="002A2DA2">
              <w:rPr>
                <w:lang w:val="nl-NL" w:eastAsia="en-US"/>
              </w:rPr>
              <w:t>TS</w:t>
            </w:r>
            <w:r>
              <w:rPr>
                <w:lang w:val="nl-NL" w:eastAsia="en-US"/>
              </w:rPr>
              <w:t> </w:t>
            </w:r>
            <w:r w:rsidR="00AE73A2" w:rsidRPr="006F1700">
              <w:rPr>
                <w:lang w:eastAsia="en-US"/>
              </w:rPr>
              <w:t>33.180</w:t>
            </w:r>
            <w:r w:rsidR="00AE73A2">
              <w:rPr>
                <w:lang w:eastAsia="en-US"/>
              </w:rPr>
              <w:t> [19]</w:t>
            </w:r>
            <w:r w:rsidRPr="002A2DA2">
              <w:rPr>
                <w:lang w:val="nl-NL" w:eastAsia="en-US"/>
              </w:rPr>
              <w:t>.</w:t>
            </w:r>
            <w:r w:rsidR="00B905BF">
              <w:rPr>
                <w:lang w:val="nl-NL"/>
              </w:rPr>
              <w:t xml:space="preserve"> </w:t>
            </w:r>
          </w:p>
          <w:p w14:paraId="2BE89B2C" w14:textId="77777777" w:rsidR="00A60498" w:rsidRPr="00AB5FED" w:rsidRDefault="00B905BF" w:rsidP="00B905BF">
            <w:pPr>
              <w:pStyle w:val="TAN"/>
              <w:rPr>
                <w:lang w:val="nl-NL" w:eastAsia="en-US"/>
              </w:rPr>
            </w:pPr>
            <w:r>
              <w:t>NOTE 3:</w:t>
            </w:r>
            <w:r>
              <w:tab/>
              <w:t>This is an LMR specific parameter with no meaning within MC services.</w:t>
            </w:r>
          </w:p>
        </w:tc>
      </w:tr>
    </w:tbl>
    <w:p w14:paraId="29029F24" w14:textId="77777777" w:rsidR="00D87CBC" w:rsidRPr="00AB5FED" w:rsidRDefault="00D87CBC" w:rsidP="00D87CBC"/>
    <w:p w14:paraId="649FFD1F" w14:textId="77777777" w:rsidR="00D87CBC" w:rsidRPr="00AB5FED" w:rsidRDefault="00D87CBC" w:rsidP="003C1D19">
      <w:pPr>
        <w:pStyle w:val="TH"/>
        <w:rPr>
          <w:lang w:eastAsia="ko-KR"/>
        </w:rPr>
      </w:pPr>
      <w:r w:rsidRPr="00AB5FED">
        <w:t>Table </w:t>
      </w:r>
      <w:r w:rsidR="00BB6136">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00C974AC" w:rsidRPr="00AB5FED">
        <w:rPr>
          <w:lang w:eastAsia="ko-KR"/>
        </w:rPr>
        <w:noBreakHyphen/>
      </w:r>
      <w:r w:rsidRPr="00AB5FED">
        <w:rPr>
          <w:lang w:eastAsia="ko-KR"/>
        </w:rPr>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5429C" w:rsidRPr="00AB5FED" w14:paraId="7EE91E4E" w14:textId="77777777" w:rsidTr="00096F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8BE6E51" w14:textId="77777777" w:rsidR="0085429C" w:rsidRPr="00AB5FED" w:rsidRDefault="0085429C" w:rsidP="00D87CBC">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C9B1461" w14:textId="77777777" w:rsidR="0085429C" w:rsidRPr="00AB5FED" w:rsidRDefault="0085429C" w:rsidP="00D87CBC">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469D037" w14:textId="77777777" w:rsidR="0085429C" w:rsidRPr="00AB5FED" w:rsidRDefault="0085429C" w:rsidP="00D87CBC">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A6594F0" w14:textId="77777777" w:rsidR="0085429C" w:rsidRPr="00AB5FED" w:rsidRDefault="0085429C" w:rsidP="00D87CBC">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660F958D" w14:textId="77777777" w:rsidR="0085429C" w:rsidRPr="00AB5FED" w:rsidRDefault="0085429C" w:rsidP="00D87CBC">
            <w:pPr>
              <w:pStyle w:val="TAH"/>
              <w:rPr>
                <w:lang w:eastAsia="en-GB"/>
              </w:rPr>
            </w:pPr>
            <w:r w:rsidRPr="00AB5FED">
              <w:rPr>
                <w:lang w:eastAsia="en-GB"/>
              </w:rPr>
              <w:t>Group management server</w:t>
            </w:r>
          </w:p>
        </w:tc>
      </w:tr>
      <w:tr w:rsidR="0085429C" w:rsidRPr="00AB5FED" w14:paraId="38224A7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03C9F9B" w14:textId="77777777" w:rsidR="0085429C" w:rsidRPr="00AB5FED" w:rsidRDefault="0085429C" w:rsidP="00D87CBC">
            <w:pPr>
              <w:pStyle w:val="TAL"/>
              <w:rPr>
                <w:szCs w:val="18"/>
                <w:lang w:eastAsia="en-US"/>
              </w:rPr>
            </w:pPr>
            <w:r w:rsidRPr="00AB5FED">
              <w:rPr>
                <w:lang w:eastAsia="en-US"/>
              </w:rPr>
              <w:t>[R-5.7.2.1.2-002]</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3CE28" w14:textId="77777777" w:rsidR="0085429C" w:rsidRPr="00AB5FED" w:rsidRDefault="006D0627" w:rsidP="000E3576">
            <w:pPr>
              <w:pStyle w:val="TAL"/>
              <w:rPr>
                <w:lang w:eastAsia="zh-CN"/>
              </w:rPr>
            </w:pPr>
            <w:r>
              <w:rPr>
                <w:lang w:eastAsia="en-US"/>
              </w:rPr>
              <w:t xml:space="preserve">&gt;&gt; </w:t>
            </w:r>
            <w:r w:rsidR="0085429C" w:rsidRPr="00AB5FED">
              <w:rPr>
                <w:lang w:eastAsia="en-US"/>
              </w:rPr>
              <w:t>Timeout value for the cancellation of an in</w:t>
            </w:r>
            <w:r w:rsidR="0085429C" w:rsidRPr="00AB5FED">
              <w:rPr>
                <w:lang w:eastAsia="en-US"/>
              </w:rPr>
              <w:noBreakHyphen/>
              <w:t>progress emergency for an off</w:t>
            </w:r>
            <w:r w:rsidR="0085429C" w:rsidRPr="00AB5FED">
              <w:rPr>
                <w:lang w:eastAsia="en-US"/>
              </w:rPr>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2C8ADFF" w14:textId="77777777" w:rsidR="0085429C" w:rsidRPr="00AB5FED" w:rsidRDefault="0085429C" w:rsidP="0085429C">
            <w:pPr>
              <w:pStyle w:val="TAL"/>
              <w:jc w:val="center"/>
              <w:rPr>
                <w:lang w:eastAsia="zh-CN"/>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57C7E4D4" w14:textId="77777777" w:rsidR="0085429C" w:rsidRPr="00AB5FED" w:rsidRDefault="0085429C" w:rsidP="0085429C">
            <w:pPr>
              <w:pStyle w:val="TAL"/>
              <w:jc w:val="center"/>
              <w:rPr>
                <w:lang w:eastAsia="zh-CN"/>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2AA28703" w14:textId="77777777" w:rsidR="0085429C" w:rsidRPr="00AB5FED" w:rsidRDefault="0085429C" w:rsidP="0085429C">
            <w:pPr>
              <w:pStyle w:val="TAL"/>
              <w:jc w:val="center"/>
              <w:rPr>
                <w:lang w:eastAsia="zh-CN"/>
              </w:rPr>
            </w:pPr>
            <w:r w:rsidRPr="00AB5FED">
              <w:rPr>
                <w:lang w:eastAsia="en-US"/>
              </w:rPr>
              <w:t>Y</w:t>
            </w:r>
          </w:p>
        </w:tc>
      </w:tr>
      <w:tr w:rsidR="0085429C" w:rsidRPr="00AB5FED" w14:paraId="5AADE2AF"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68EAE6A" w14:textId="77777777" w:rsidR="0085429C" w:rsidRPr="00AB5FED" w:rsidRDefault="0085429C" w:rsidP="00D87CBC">
            <w:pPr>
              <w:pStyle w:val="TAL"/>
              <w:rPr>
                <w:szCs w:val="18"/>
                <w:lang w:eastAsia="en-US"/>
              </w:rPr>
            </w:pPr>
            <w:r w:rsidRPr="00AB5FED">
              <w:rPr>
                <w:lang w:eastAsia="en-US"/>
              </w:rPr>
              <w:t>[R-5.7.2.2.2-004]</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AC5D86B" w14:textId="77777777" w:rsidR="0085429C" w:rsidRPr="00AB5FED" w:rsidRDefault="006D0627" w:rsidP="00D87CBC">
            <w:pPr>
              <w:pStyle w:val="TAL"/>
              <w:rPr>
                <w:lang w:eastAsia="zh-CN"/>
              </w:rPr>
            </w:pPr>
            <w:r>
              <w:rPr>
                <w:lang w:eastAsia="en-US"/>
              </w:rPr>
              <w:t xml:space="preserve">&gt;&gt; </w:t>
            </w:r>
            <w:r w:rsidR="0085429C" w:rsidRPr="00AB5FED">
              <w:rPr>
                <w:lang w:eastAsia="en-US"/>
              </w:rPr>
              <w:t>Timeout value for the cancellation of an in progress imminent-peril group call for an off</w:t>
            </w:r>
            <w:r w:rsidR="0085429C" w:rsidRPr="00AB5FED">
              <w:rPr>
                <w:lang w:eastAsia="en-US"/>
              </w:rPr>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130C7EC1" w14:textId="77777777" w:rsidR="0085429C" w:rsidRPr="00AB5FED" w:rsidRDefault="0085429C" w:rsidP="0085429C">
            <w:pPr>
              <w:pStyle w:val="TAL"/>
              <w:jc w:val="center"/>
              <w:rPr>
                <w:lang w:eastAsia="zh-CN"/>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61676B95" w14:textId="77777777" w:rsidR="0085429C" w:rsidRPr="00AB5FED" w:rsidRDefault="0085429C" w:rsidP="0085429C">
            <w:pPr>
              <w:pStyle w:val="TAL"/>
              <w:jc w:val="center"/>
              <w:rPr>
                <w:lang w:eastAsia="zh-CN"/>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5797192E" w14:textId="77777777" w:rsidR="0085429C" w:rsidRPr="00AB5FED" w:rsidRDefault="0085429C" w:rsidP="0085429C">
            <w:pPr>
              <w:pStyle w:val="TAL"/>
              <w:jc w:val="center"/>
              <w:rPr>
                <w:lang w:eastAsia="zh-CN"/>
              </w:rPr>
            </w:pPr>
            <w:r w:rsidRPr="00AB5FED">
              <w:rPr>
                <w:lang w:eastAsia="en-US"/>
              </w:rPr>
              <w:t>Y</w:t>
            </w:r>
          </w:p>
        </w:tc>
      </w:tr>
      <w:tr w:rsidR="0085429C" w:rsidRPr="00AB5FED" w14:paraId="793887BB"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BDE3FC5" w14:textId="77777777" w:rsidR="0085429C" w:rsidRPr="00AB5FED" w:rsidRDefault="0085429C" w:rsidP="00D87CBC">
            <w:pPr>
              <w:pStyle w:val="TAL"/>
              <w:rPr>
                <w:lang w:eastAsia="zh-CN"/>
              </w:rPr>
            </w:pPr>
            <w:r w:rsidRPr="00AB5FED">
              <w:rPr>
                <w:lang w:eastAsia="en-US"/>
              </w:rPr>
              <w:t>[R-7.4-002]</w:t>
            </w:r>
            <w:r w:rsidR="00966C3A">
              <w:rPr>
                <w:lang w:eastAsia="en-US"/>
              </w:rPr>
              <w:t xml:space="preserve"> of </w:t>
            </w:r>
            <w:r w:rsidR="00966C3A" w:rsidRPr="00AB5FED">
              <w:rPr>
                <w:lang w:eastAsia="en-US"/>
              </w:rPr>
              <w:t>3GPP TS 22.179 [2]</w:t>
            </w:r>
          </w:p>
          <w:p w14:paraId="78414D7E" w14:textId="77777777" w:rsidR="0085429C" w:rsidRPr="00AB5FED" w:rsidRDefault="0085429C" w:rsidP="00D87CBC">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7C46CE4F" w14:textId="77777777" w:rsidR="0085429C" w:rsidRPr="00AB5FED" w:rsidRDefault="006D0627" w:rsidP="00CD13AE">
            <w:pPr>
              <w:pStyle w:val="TAL"/>
              <w:rPr>
                <w:rFonts w:cs="Arial"/>
                <w:szCs w:val="18"/>
                <w:lang w:eastAsia="en-US"/>
              </w:rPr>
            </w:pPr>
            <w:r>
              <w:rPr>
                <w:lang w:eastAsia="en-US"/>
              </w:rPr>
              <w:t xml:space="preserve">&gt;&gt; </w:t>
            </w:r>
            <w:r w:rsidR="0085429C" w:rsidRPr="00AB5FED">
              <w:rPr>
                <w:rFonts w:cs="Arial"/>
                <w:szCs w:val="18"/>
                <w:lang w:eastAsia="en-US"/>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4365B080" w14:textId="77777777" w:rsidR="0085429C" w:rsidRPr="00AB5FED" w:rsidRDefault="0085429C" w:rsidP="0085429C">
            <w:pPr>
              <w:pStyle w:val="TAL"/>
              <w:jc w:val="center"/>
              <w:rPr>
                <w:rFonts w:cs="Arial"/>
                <w:szCs w:val="18"/>
                <w:lang w:eastAsia="en-US"/>
              </w:rPr>
            </w:pPr>
            <w:r w:rsidRPr="00AB5FED">
              <w:rPr>
                <w:rFonts w:cs="Arial"/>
                <w:szCs w:val="18"/>
                <w:lang w:eastAsia="en-US"/>
              </w:rPr>
              <w:t>Y</w:t>
            </w:r>
          </w:p>
        </w:tc>
        <w:tc>
          <w:tcPr>
            <w:tcW w:w="1276" w:type="dxa"/>
            <w:tcBorders>
              <w:top w:val="single" w:sz="4" w:space="0" w:color="auto"/>
              <w:left w:val="single" w:sz="4" w:space="0" w:color="auto"/>
              <w:bottom w:val="single" w:sz="4" w:space="0" w:color="auto"/>
              <w:right w:val="single" w:sz="4" w:space="0" w:color="auto"/>
            </w:tcBorders>
          </w:tcPr>
          <w:p w14:paraId="2F30E575" w14:textId="77777777" w:rsidR="0085429C" w:rsidRPr="00AB5FED" w:rsidRDefault="0085429C" w:rsidP="0085429C">
            <w:pPr>
              <w:pStyle w:val="TAL"/>
              <w:jc w:val="center"/>
              <w:rPr>
                <w:rFonts w:cs="Arial"/>
                <w:szCs w:val="18"/>
                <w:lang w:eastAsia="en-US"/>
              </w:rPr>
            </w:pPr>
            <w:r w:rsidRPr="00AB5FED">
              <w:rPr>
                <w:rFonts w:cs="Arial"/>
                <w:szCs w:val="18"/>
                <w:lang w:eastAsia="en-US"/>
              </w:rPr>
              <w:t>N</w:t>
            </w:r>
          </w:p>
        </w:tc>
        <w:tc>
          <w:tcPr>
            <w:tcW w:w="1559" w:type="dxa"/>
            <w:tcBorders>
              <w:top w:val="single" w:sz="4" w:space="0" w:color="auto"/>
              <w:left w:val="single" w:sz="4" w:space="0" w:color="auto"/>
              <w:bottom w:val="single" w:sz="4" w:space="0" w:color="auto"/>
              <w:right w:val="single" w:sz="4" w:space="0" w:color="auto"/>
            </w:tcBorders>
          </w:tcPr>
          <w:p w14:paraId="01DF93DF" w14:textId="77777777" w:rsidR="0085429C" w:rsidRPr="00AB5FED" w:rsidRDefault="0085429C" w:rsidP="0085429C">
            <w:pPr>
              <w:pStyle w:val="TAL"/>
              <w:jc w:val="center"/>
              <w:rPr>
                <w:rFonts w:cs="Arial"/>
                <w:szCs w:val="18"/>
                <w:lang w:eastAsia="en-US"/>
              </w:rPr>
            </w:pPr>
            <w:r w:rsidRPr="00AB5FED">
              <w:rPr>
                <w:rFonts w:cs="Arial"/>
                <w:szCs w:val="18"/>
                <w:lang w:eastAsia="en-US"/>
              </w:rPr>
              <w:t>Y</w:t>
            </w:r>
          </w:p>
        </w:tc>
      </w:tr>
      <w:tr w:rsidR="0085429C" w:rsidRPr="00AB5FED" w14:paraId="4AB043BD"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08BC1A35" w14:textId="77777777" w:rsidR="0085429C" w:rsidRPr="00AB5FED" w:rsidRDefault="0085429C" w:rsidP="00D87CBC">
            <w:pPr>
              <w:pStyle w:val="TAL"/>
              <w:rPr>
                <w:lang w:eastAsia="en-US"/>
              </w:rPr>
            </w:pPr>
            <w:r w:rsidRPr="00AB5FED">
              <w:rPr>
                <w:lang w:eastAsia="en-US"/>
              </w:rPr>
              <w:t xml:space="preserve"> [R-7.4-003]</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4624D1" w14:textId="77777777" w:rsidR="0085429C" w:rsidRPr="00AB5FED" w:rsidRDefault="006D0627" w:rsidP="00D87CBC">
            <w:pPr>
              <w:pStyle w:val="TAL"/>
              <w:rPr>
                <w:rFonts w:cs="Arial"/>
                <w:szCs w:val="18"/>
                <w:lang w:eastAsia="en-US"/>
              </w:rPr>
            </w:pPr>
            <w:r>
              <w:rPr>
                <w:lang w:eastAsia="en-US"/>
              </w:rPr>
              <w:t xml:space="preserve">&gt;&gt; </w:t>
            </w:r>
            <w:r w:rsidR="0085429C" w:rsidRPr="00AB5FED">
              <w:rPr>
                <w:rFonts w:cs="Arial"/>
                <w:szCs w:val="18"/>
                <w:lang w:eastAsia="en-US"/>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24FF3D4B" w14:textId="77777777" w:rsidR="0085429C" w:rsidRPr="00AB5FED" w:rsidRDefault="0085429C" w:rsidP="0085429C">
            <w:pPr>
              <w:pStyle w:val="TAL"/>
              <w:jc w:val="center"/>
              <w:rPr>
                <w:rFonts w:cs="Arial"/>
                <w:szCs w:val="18"/>
                <w:lang w:eastAsia="en-US"/>
              </w:rPr>
            </w:pPr>
            <w:r w:rsidRPr="00AB5FED">
              <w:rPr>
                <w:rFonts w:cs="Arial"/>
                <w:szCs w:val="18"/>
                <w:lang w:eastAsia="en-US"/>
              </w:rPr>
              <w:t>Y</w:t>
            </w:r>
          </w:p>
        </w:tc>
        <w:tc>
          <w:tcPr>
            <w:tcW w:w="1276" w:type="dxa"/>
            <w:tcBorders>
              <w:top w:val="single" w:sz="4" w:space="0" w:color="auto"/>
              <w:left w:val="single" w:sz="4" w:space="0" w:color="auto"/>
              <w:bottom w:val="single" w:sz="4" w:space="0" w:color="auto"/>
              <w:right w:val="single" w:sz="4" w:space="0" w:color="auto"/>
            </w:tcBorders>
          </w:tcPr>
          <w:p w14:paraId="6EDF3824" w14:textId="77777777" w:rsidR="0085429C" w:rsidRPr="00AB5FED" w:rsidRDefault="0085429C" w:rsidP="0085429C">
            <w:pPr>
              <w:pStyle w:val="TAL"/>
              <w:jc w:val="center"/>
              <w:rPr>
                <w:rFonts w:cs="Arial"/>
                <w:szCs w:val="18"/>
                <w:lang w:eastAsia="en-US"/>
              </w:rPr>
            </w:pPr>
            <w:r w:rsidRPr="00AB5FED">
              <w:rPr>
                <w:rFonts w:cs="Arial"/>
                <w:szCs w:val="18"/>
                <w:lang w:eastAsia="en-US"/>
              </w:rPr>
              <w:t>N</w:t>
            </w:r>
          </w:p>
        </w:tc>
        <w:tc>
          <w:tcPr>
            <w:tcW w:w="1559" w:type="dxa"/>
            <w:tcBorders>
              <w:top w:val="single" w:sz="4" w:space="0" w:color="auto"/>
              <w:left w:val="single" w:sz="4" w:space="0" w:color="auto"/>
              <w:bottom w:val="single" w:sz="4" w:space="0" w:color="auto"/>
              <w:right w:val="single" w:sz="4" w:space="0" w:color="auto"/>
            </w:tcBorders>
          </w:tcPr>
          <w:p w14:paraId="0479AB60" w14:textId="77777777" w:rsidR="0085429C" w:rsidRPr="00AB5FED" w:rsidRDefault="0085429C" w:rsidP="0085429C">
            <w:pPr>
              <w:pStyle w:val="TAL"/>
              <w:jc w:val="center"/>
              <w:rPr>
                <w:rFonts w:cs="Arial"/>
                <w:szCs w:val="18"/>
                <w:lang w:eastAsia="en-US"/>
              </w:rPr>
            </w:pPr>
            <w:r w:rsidRPr="00AB5FED">
              <w:rPr>
                <w:rFonts w:cs="Arial"/>
                <w:szCs w:val="18"/>
                <w:lang w:eastAsia="en-US"/>
              </w:rPr>
              <w:t>Y</w:t>
            </w:r>
          </w:p>
        </w:tc>
      </w:tr>
      <w:tr w:rsidR="0085429C" w:rsidRPr="00AB5FED" w14:paraId="61B37BB0"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7237689" w14:textId="77777777" w:rsidR="0085429C" w:rsidRPr="00AB5FED" w:rsidRDefault="0085429C" w:rsidP="002870C3">
            <w:pPr>
              <w:pStyle w:val="TAL"/>
              <w:rPr>
                <w:szCs w:val="18"/>
                <w:lang w:eastAsia="en-US"/>
              </w:rPr>
            </w:pPr>
            <w:r w:rsidRPr="00AB5FED">
              <w:rPr>
                <w:szCs w:val="18"/>
                <w:lang w:eastAsia="en-US"/>
              </w:rPr>
              <w:t>Subclause</w:t>
            </w:r>
            <w:r w:rsidR="002870C3" w:rsidRPr="00AB5FED">
              <w:rPr>
                <w:szCs w:val="18"/>
                <w:lang w:eastAsia="en-US"/>
              </w:rPr>
              <w:t> </w:t>
            </w:r>
            <w:r w:rsidRPr="00AB5FED">
              <w:rPr>
                <w:szCs w:val="18"/>
                <w:lang w:eastAsia="en-US"/>
              </w:rPr>
              <w:t>10.6.3.9.1</w:t>
            </w:r>
          </w:p>
        </w:tc>
        <w:tc>
          <w:tcPr>
            <w:tcW w:w="3544" w:type="dxa"/>
            <w:tcBorders>
              <w:top w:val="single" w:sz="4" w:space="0" w:color="auto"/>
              <w:left w:val="single" w:sz="4" w:space="0" w:color="auto"/>
              <w:bottom w:val="single" w:sz="4" w:space="0" w:color="auto"/>
              <w:right w:val="single" w:sz="4" w:space="0" w:color="auto"/>
            </w:tcBorders>
          </w:tcPr>
          <w:p w14:paraId="56874D8B" w14:textId="77777777" w:rsidR="0085429C" w:rsidRPr="00AB5FED" w:rsidRDefault="006D0627" w:rsidP="00EE0B0A">
            <w:pPr>
              <w:pStyle w:val="TAL"/>
              <w:rPr>
                <w:lang w:val="nl-NL" w:eastAsia="zh-CN"/>
              </w:rPr>
            </w:pPr>
            <w:r>
              <w:rPr>
                <w:lang w:eastAsia="en-US"/>
              </w:rPr>
              <w:t xml:space="preserve">&gt;&gt; </w:t>
            </w:r>
            <w:r w:rsidR="0085429C" w:rsidRPr="00AB5FED">
              <w:rPr>
                <w:lang w:val="nl-NL" w:eastAsia="zh-CN"/>
              </w:rPr>
              <w:t xml:space="preserve">Default </w:t>
            </w:r>
            <w:r w:rsidR="00EE0B0A" w:rsidRPr="00AB5FED">
              <w:rPr>
                <w:rFonts w:hint="eastAsia"/>
                <w:lang w:eastAsia="ko-KR"/>
              </w:rPr>
              <w:t>Pro</w:t>
            </w:r>
            <w:r w:rsidR="00EE0B0A">
              <w:rPr>
                <w:lang w:eastAsia="ko-KR"/>
              </w:rPr>
              <w:t>S</w:t>
            </w:r>
            <w:r w:rsidR="00EE0B0A" w:rsidRPr="00AB5FED">
              <w:rPr>
                <w:rFonts w:hint="eastAsia"/>
                <w:lang w:eastAsia="ko-KR"/>
              </w:rPr>
              <w:t>e</w:t>
            </w:r>
            <w:r w:rsidR="00EE0B0A" w:rsidRPr="00AB5FED">
              <w:rPr>
                <w:lang w:val="nl-NL" w:eastAsia="zh-CN"/>
              </w:rPr>
              <w:t xml:space="preserve"> </w:t>
            </w:r>
            <w:r w:rsidR="0085429C" w:rsidRPr="00AB5FED">
              <w:rPr>
                <w:lang w:val="nl-NL" w:eastAsia="zh-CN"/>
              </w:rPr>
              <w:t>Per-Packet priority (as specified in 3GPP</w:t>
            </w:r>
            <w:r w:rsidR="000E3576" w:rsidRPr="00AB5FED">
              <w:rPr>
                <w:lang w:val="nl-NL" w:eastAsia="zh-CN"/>
              </w:rPr>
              <w:t> </w:t>
            </w:r>
            <w:r w:rsidR="0085429C" w:rsidRPr="00AB5FED">
              <w:rPr>
                <w:lang w:val="nl-NL" w:eastAsia="zh-CN"/>
              </w:rPr>
              <w:t>TS</w:t>
            </w:r>
            <w:r w:rsidR="000E3576" w:rsidRPr="00AB5FED">
              <w:rPr>
                <w:lang w:val="nl-NL" w:eastAsia="zh-CN"/>
              </w:rPr>
              <w:t> </w:t>
            </w:r>
            <w:r w:rsidR="0085429C" w:rsidRPr="00AB5FED">
              <w:rPr>
                <w:lang w:val="nl-NL" w:eastAsia="zh-CN"/>
              </w:rPr>
              <w:t>23.303</w:t>
            </w:r>
            <w:r w:rsidR="000E3576" w:rsidRPr="00AB5FED">
              <w:rPr>
                <w:lang w:val="nl-NL" w:eastAsia="zh-CN"/>
              </w:rPr>
              <w:t> </w:t>
            </w:r>
            <w:r w:rsidR="0085429C" w:rsidRPr="00AB5FED">
              <w:rPr>
                <w:lang w:val="nl-NL" w:eastAsia="zh-CN"/>
              </w:rPr>
              <w:t>[</w:t>
            </w:r>
            <w:r w:rsidR="00014DD4">
              <w:rPr>
                <w:lang w:val="nl-NL" w:eastAsia="zh-CN"/>
              </w:rPr>
              <w:t>7</w:t>
            </w:r>
            <w:r w:rsidR="0085429C" w:rsidRPr="00AB5FED">
              <w:rPr>
                <w:lang w:val="nl-NL" w:eastAsia="zh-CN"/>
              </w:rPr>
              <w:t>]) value</w:t>
            </w:r>
            <w:r>
              <w:rPr>
                <w:lang w:val="nl-NL" w:eastAsia="zh-CN"/>
              </w:rPr>
              <w:t>s</w:t>
            </w:r>
            <w:r w:rsidR="0085429C"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1FB6BD4B" w14:textId="77777777" w:rsidR="0085429C" w:rsidRPr="00AB5FED" w:rsidRDefault="0085429C" w:rsidP="0085429C">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40889A06" w14:textId="77777777" w:rsidR="0085429C" w:rsidRPr="00AB5FED" w:rsidRDefault="0085429C" w:rsidP="0085429C">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3899F5C" w14:textId="77777777" w:rsidR="0085429C" w:rsidRPr="00AB5FED" w:rsidRDefault="0085429C" w:rsidP="0085429C">
            <w:pPr>
              <w:pStyle w:val="TAL"/>
              <w:jc w:val="center"/>
              <w:rPr>
                <w:lang w:val="nl-NL" w:eastAsia="zh-CN"/>
              </w:rPr>
            </w:pPr>
          </w:p>
        </w:tc>
      </w:tr>
      <w:tr w:rsidR="006D0627" w:rsidRPr="00AB5FED" w14:paraId="7F6C37F6"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D9D0506" w14:textId="77777777" w:rsidR="006D0627" w:rsidRPr="00AB5FED" w:rsidRDefault="006D0627" w:rsidP="002870C3">
            <w:pPr>
              <w:pStyle w:val="TAL"/>
              <w:rPr>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4BD69B35" w14:textId="77777777" w:rsidR="006D0627" w:rsidRDefault="006D0627" w:rsidP="006D0627">
            <w:pPr>
              <w:pStyle w:val="TAL"/>
              <w:rPr>
                <w:lang w:eastAsia="en-US"/>
              </w:rPr>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30D2CE7" w14:textId="77777777" w:rsidR="006D0627" w:rsidRPr="00AB5FED" w:rsidDel="006D0627" w:rsidRDefault="006D0627" w:rsidP="0085429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805BEE" w14:textId="77777777" w:rsidR="006D0627" w:rsidRPr="00AB5FED" w:rsidDel="006D0627" w:rsidRDefault="006D0627" w:rsidP="0085429C">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6539446" w14:textId="77777777" w:rsidR="006D0627" w:rsidRPr="00AB5FED" w:rsidDel="006D0627" w:rsidRDefault="006D0627" w:rsidP="0085429C">
            <w:pPr>
              <w:pStyle w:val="TAL"/>
              <w:jc w:val="center"/>
              <w:rPr>
                <w:lang w:val="nl-NL" w:eastAsia="zh-CN"/>
              </w:rPr>
            </w:pPr>
            <w:r>
              <w:rPr>
                <w:lang w:val="nl-NL" w:eastAsia="zh-CN"/>
              </w:rPr>
              <w:t>Y</w:t>
            </w:r>
          </w:p>
        </w:tc>
      </w:tr>
      <w:tr w:rsidR="006D0627" w:rsidRPr="00AB5FED" w14:paraId="6B5D0532"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5ABE65A" w14:textId="77777777" w:rsidR="006D0627" w:rsidRPr="00AB5FED" w:rsidRDefault="006D0627" w:rsidP="002870C3">
            <w:pPr>
              <w:pStyle w:val="TAL"/>
              <w:rPr>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5EB112FD" w14:textId="77777777" w:rsidR="006D0627" w:rsidRDefault="006D0627" w:rsidP="00883134">
            <w:pPr>
              <w:pStyle w:val="TAL"/>
              <w:rPr>
                <w:lang w:val="nl-NL" w:eastAsia="zh-CN"/>
              </w:rPr>
            </w:pPr>
            <w:r>
              <w:rPr>
                <w:lang w:val="nl-NL" w:eastAsia="zh-CN"/>
              </w:rPr>
              <w:t>&gt;&gt;&gt; MCPTT group call media</w:t>
            </w:r>
          </w:p>
          <w:p w14:paraId="4A325D55" w14:textId="77777777" w:rsidR="006D0627" w:rsidRDefault="006D0627" w:rsidP="006D0627">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337587" w14:textId="77777777" w:rsidR="006D0627" w:rsidRPr="00AB5FED" w:rsidDel="006D0627" w:rsidRDefault="006D0627" w:rsidP="0085429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63061E2" w14:textId="77777777" w:rsidR="006D0627" w:rsidRPr="00AB5FED" w:rsidDel="006D0627" w:rsidRDefault="006D0627" w:rsidP="0085429C">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927EA86" w14:textId="77777777" w:rsidR="006D0627" w:rsidRPr="00AB5FED" w:rsidDel="006D0627" w:rsidRDefault="006D0627" w:rsidP="0085429C">
            <w:pPr>
              <w:pStyle w:val="TAL"/>
              <w:jc w:val="center"/>
              <w:rPr>
                <w:lang w:val="nl-NL" w:eastAsia="zh-CN"/>
              </w:rPr>
            </w:pPr>
            <w:r>
              <w:rPr>
                <w:lang w:val="nl-NL" w:eastAsia="zh-CN"/>
              </w:rPr>
              <w:t>Y</w:t>
            </w:r>
          </w:p>
        </w:tc>
      </w:tr>
      <w:tr w:rsidR="006D0627" w:rsidRPr="00AB5FED" w14:paraId="63FBE7E7"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A9D4C4B" w14:textId="77777777" w:rsidR="006D0627" w:rsidRPr="00AB5FED" w:rsidRDefault="006D0627" w:rsidP="002870C3">
            <w:pPr>
              <w:pStyle w:val="TAL"/>
              <w:rPr>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2F84C046" w14:textId="77777777" w:rsidR="006D0627" w:rsidRDefault="006D0627" w:rsidP="00883134">
            <w:pPr>
              <w:pStyle w:val="TAL"/>
              <w:rPr>
                <w:lang w:val="nl-NL" w:eastAsia="zh-CN"/>
              </w:rPr>
            </w:pPr>
            <w:r>
              <w:rPr>
                <w:lang w:val="nl-NL" w:eastAsia="zh-CN"/>
              </w:rPr>
              <w:t>&gt;&gt;&gt; MCPTT emergency group call signalling</w:t>
            </w:r>
          </w:p>
          <w:p w14:paraId="12D10DE8" w14:textId="77777777" w:rsidR="006D0627" w:rsidRDefault="006D0627" w:rsidP="006D0627">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0F33E7" w14:textId="77777777" w:rsidR="006D0627" w:rsidRPr="00AB5FED" w:rsidDel="006D0627" w:rsidRDefault="006D0627" w:rsidP="0085429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7470EB7" w14:textId="77777777" w:rsidR="006D0627" w:rsidRPr="00AB5FED" w:rsidDel="006D0627" w:rsidRDefault="006D0627" w:rsidP="0085429C">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C0C6E9A" w14:textId="77777777" w:rsidR="006D0627" w:rsidRPr="00AB5FED" w:rsidDel="006D0627" w:rsidRDefault="006D0627" w:rsidP="0085429C">
            <w:pPr>
              <w:pStyle w:val="TAL"/>
              <w:jc w:val="center"/>
              <w:rPr>
                <w:lang w:val="nl-NL" w:eastAsia="zh-CN"/>
              </w:rPr>
            </w:pPr>
            <w:r>
              <w:rPr>
                <w:lang w:val="nl-NL" w:eastAsia="zh-CN"/>
              </w:rPr>
              <w:t>Y</w:t>
            </w:r>
          </w:p>
        </w:tc>
      </w:tr>
      <w:tr w:rsidR="006D0627" w:rsidRPr="00AB5FED" w14:paraId="5B4FDE72"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1FC8094" w14:textId="77777777" w:rsidR="006D0627" w:rsidRPr="00AB5FED" w:rsidRDefault="006D0627" w:rsidP="002870C3">
            <w:pPr>
              <w:pStyle w:val="TAL"/>
              <w:rPr>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5EDD8AAD" w14:textId="77777777" w:rsidR="006D0627" w:rsidRDefault="006D0627" w:rsidP="00883134">
            <w:pPr>
              <w:pStyle w:val="TAL"/>
              <w:rPr>
                <w:lang w:val="nl-NL" w:eastAsia="zh-CN"/>
              </w:rPr>
            </w:pPr>
            <w:r>
              <w:rPr>
                <w:lang w:val="nl-NL" w:eastAsia="zh-CN"/>
              </w:rPr>
              <w:t>&gt;&gt;&gt; MCPTT emergency group call media</w:t>
            </w:r>
          </w:p>
          <w:p w14:paraId="741DF1AD" w14:textId="77777777" w:rsidR="006D0627" w:rsidRDefault="006D0627" w:rsidP="006D0627">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CD6A17" w14:textId="77777777" w:rsidR="006D0627" w:rsidRPr="00AB5FED" w:rsidDel="006D0627" w:rsidRDefault="006D0627" w:rsidP="0085429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6BD217" w14:textId="77777777" w:rsidR="006D0627" w:rsidRPr="00AB5FED" w:rsidDel="006D0627" w:rsidRDefault="006D0627" w:rsidP="0085429C">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D679F1D" w14:textId="77777777" w:rsidR="006D0627" w:rsidRPr="00AB5FED" w:rsidDel="006D0627" w:rsidRDefault="006D0627" w:rsidP="0085429C">
            <w:pPr>
              <w:pStyle w:val="TAL"/>
              <w:jc w:val="center"/>
              <w:rPr>
                <w:lang w:val="nl-NL" w:eastAsia="zh-CN"/>
              </w:rPr>
            </w:pPr>
            <w:r>
              <w:rPr>
                <w:lang w:val="nl-NL" w:eastAsia="zh-CN"/>
              </w:rPr>
              <w:t>Y</w:t>
            </w:r>
          </w:p>
        </w:tc>
      </w:tr>
      <w:tr w:rsidR="006D0627" w:rsidRPr="00AB5FED" w14:paraId="5B7B3BCF"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2159D1F" w14:textId="77777777" w:rsidR="006D0627" w:rsidRPr="00AB5FED" w:rsidRDefault="006D0627" w:rsidP="002870C3">
            <w:pPr>
              <w:pStyle w:val="TAL"/>
              <w:rPr>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323982B5" w14:textId="77777777" w:rsidR="006D0627" w:rsidRDefault="006D0627" w:rsidP="00883134">
            <w:pPr>
              <w:pStyle w:val="TAL"/>
              <w:rPr>
                <w:lang w:val="nl-NL" w:eastAsia="zh-CN"/>
              </w:rPr>
            </w:pPr>
            <w:r>
              <w:rPr>
                <w:lang w:val="nl-NL" w:eastAsia="zh-CN"/>
              </w:rPr>
              <w:t>&gt;&gt;&gt; MCPTT imminent peril group call signalling</w:t>
            </w:r>
          </w:p>
          <w:p w14:paraId="6358286D" w14:textId="77777777" w:rsidR="006D0627" w:rsidRDefault="006D0627" w:rsidP="006D0627">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13D329" w14:textId="77777777" w:rsidR="006D0627" w:rsidRPr="00AB5FED" w:rsidDel="006D0627" w:rsidRDefault="006D0627" w:rsidP="0085429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98A582" w14:textId="77777777" w:rsidR="006D0627" w:rsidRPr="00AB5FED" w:rsidDel="006D0627" w:rsidRDefault="006D0627" w:rsidP="0085429C">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A124F5B" w14:textId="77777777" w:rsidR="006D0627" w:rsidRPr="00AB5FED" w:rsidDel="006D0627" w:rsidRDefault="006D0627" w:rsidP="0085429C">
            <w:pPr>
              <w:pStyle w:val="TAL"/>
              <w:jc w:val="center"/>
              <w:rPr>
                <w:lang w:val="nl-NL" w:eastAsia="zh-CN"/>
              </w:rPr>
            </w:pPr>
            <w:r>
              <w:rPr>
                <w:lang w:val="nl-NL" w:eastAsia="zh-CN"/>
              </w:rPr>
              <w:t>Y</w:t>
            </w:r>
          </w:p>
        </w:tc>
      </w:tr>
      <w:tr w:rsidR="006D0627" w:rsidRPr="00AB5FED" w14:paraId="4E26EE57"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1B267AA" w14:textId="77777777" w:rsidR="006D0627" w:rsidRPr="00AB5FED" w:rsidRDefault="006D0627" w:rsidP="002870C3">
            <w:pPr>
              <w:pStyle w:val="TAL"/>
              <w:rPr>
                <w:szCs w:val="18"/>
                <w:lang w:eastAsia="en-US"/>
              </w:rPr>
            </w:pPr>
          </w:p>
        </w:tc>
        <w:tc>
          <w:tcPr>
            <w:tcW w:w="3544" w:type="dxa"/>
            <w:tcBorders>
              <w:top w:val="single" w:sz="4" w:space="0" w:color="auto"/>
              <w:left w:val="single" w:sz="4" w:space="0" w:color="auto"/>
              <w:bottom w:val="single" w:sz="4" w:space="0" w:color="auto"/>
              <w:right w:val="single" w:sz="4" w:space="0" w:color="auto"/>
            </w:tcBorders>
          </w:tcPr>
          <w:p w14:paraId="543FBB13" w14:textId="77777777" w:rsidR="006D0627" w:rsidRDefault="006D0627" w:rsidP="006D0627">
            <w:pPr>
              <w:pStyle w:val="TAL"/>
              <w:rPr>
                <w:lang w:eastAsia="en-US"/>
              </w:rPr>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BF8AB55" w14:textId="77777777" w:rsidR="006D0627" w:rsidRPr="00AB5FED" w:rsidDel="006D0627" w:rsidRDefault="006D0627" w:rsidP="0085429C">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DD1B723" w14:textId="77777777" w:rsidR="006D0627" w:rsidRPr="00AB5FED" w:rsidDel="006D0627" w:rsidRDefault="006D0627" w:rsidP="0085429C">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16BC30E" w14:textId="77777777" w:rsidR="006D0627" w:rsidRPr="00AB5FED" w:rsidDel="006D0627" w:rsidRDefault="006D0627" w:rsidP="0085429C">
            <w:pPr>
              <w:pStyle w:val="TAL"/>
              <w:jc w:val="center"/>
              <w:rPr>
                <w:lang w:val="nl-NL" w:eastAsia="zh-CN"/>
              </w:rPr>
            </w:pPr>
            <w:r>
              <w:rPr>
                <w:lang w:val="nl-NL" w:eastAsia="zh-CN"/>
              </w:rPr>
              <w:t>Y</w:t>
            </w:r>
          </w:p>
        </w:tc>
      </w:tr>
    </w:tbl>
    <w:p w14:paraId="46925BFE" w14:textId="77777777" w:rsidR="00D87CBC" w:rsidRPr="00AB5FED" w:rsidRDefault="00D87CBC" w:rsidP="00D87CBC"/>
    <w:p w14:paraId="77DFF7B0" w14:textId="77777777" w:rsidR="00D87CBC" w:rsidRPr="00AB5FED" w:rsidRDefault="00BB6136" w:rsidP="00F24359">
      <w:pPr>
        <w:pStyle w:val="Heading1"/>
      </w:pPr>
      <w:bookmarkStart w:id="1453" w:name="_Toc460616241"/>
      <w:bookmarkStart w:id="1454" w:name="_Toc460617102"/>
      <w:bookmarkStart w:id="1455" w:name="_Toc154938582"/>
      <w:r>
        <w:t>A</w:t>
      </w:r>
      <w:r w:rsidR="00D87CBC" w:rsidRPr="00AB5FED">
        <w:t>.5</w:t>
      </w:r>
      <w:r w:rsidR="00F8157E" w:rsidRPr="00AB5FED">
        <w:tab/>
      </w:r>
      <w:r w:rsidR="0068592C">
        <w:t>MCPTT s</w:t>
      </w:r>
      <w:r w:rsidR="00D87CBC" w:rsidRPr="00AB5FED">
        <w:t>ervice configuration data</w:t>
      </w:r>
      <w:bookmarkEnd w:id="1453"/>
      <w:bookmarkEnd w:id="1454"/>
      <w:bookmarkEnd w:id="1455"/>
    </w:p>
    <w:p w14:paraId="662E01AA" w14:textId="77777777" w:rsidR="00A5434D" w:rsidRPr="00AB5FED" w:rsidRDefault="0068592C" w:rsidP="00A5434D">
      <w:pPr>
        <w:rPr>
          <w:rFonts w:eastAsia="GulimChe"/>
          <w:color w:val="222222"/>
        </w:rPr>
      </w:pPr>
      <w:r>
        <w:rPr>
          <w:rFonts w:eastAsia="GulimChe"/>
          <w:color w:val="222222"/>
        </w:rPr>
        <w:t>The general aspects of MC service configuration are specified in 3GPP TS 23.280 [</w:t>
      </w:r>
      <w:r w:rsidR="00014DD4">
        <w:rPr>
          <w:rFonts w:eastAsia="GulimChe"/>
          <w:color w:val="222222"/>
        </w:rPr>
        <w:t>16</w:t>
      </w:r>
      <w:r>
        <w:rPr>
          <w:rFonts w:eastAsia="GulimChe"/>
          <w:color w:val="222222"/>
        </w:rPr>
        <w:t xml:space="preserve">]. </w:t>
      </w:r>
      <w:r w:rsidR="00A5434D" w:rsidRPr="00AB5FED">
        <w:rPr>
          <w:rFonts w:eastAsia="GulimChe"/>
          <w:color w:val="222222"/>
        </w:rPr>
        <w:t xml:space="preserve">The </w:t>
      </w:r>
      <w:r>
        <w:rPr>
          <w:rFonts w:eastAsia="GulimChe"/>
          <w:color w:val="222222"/>
        </w:rPr>
        <w:t xml:space="preserve">MCPTT </w:t>
      </w:r>
      <w:r w:rsidR="00A5434D" w:rsidRPr="00AB5FED">
        <w:rPr>
          <w:rFonts w:eastAsia="GulimChe"/>
          <w:color w:val="222222"/>
        </w:rPr>
        <w:t xml:space="preserve">service configuration data is stored in the MCPTT server. </w:t>
      </w:r>
    </w:p>
    <w:p w14:paraId="0E02B1CD" w14:textId="77777777" w:rsidR="00D87CBC" w:rsidRPr="00AB5FED" w:rsidRDefault="003D5E8A" w:rsidP="0085429C">
      <w:pPr>
        <w:rPr>
          <w:rFonts w:eastAsia="GulimChe"/>
          <w:color w:val="222222"/>
        </w:rPr>
      </w:pPr>
      <w:r w:rsidRPr="0024676B">
        <w:rPr>
          <w:rFonts w:eastAsia="GulimChe"/>
          <w:color w:val="222222"/>
        </w:rPr>
        <w:t>Tables A.5-1 and A.5-2 describe the configuration data required to support the use of on-network MCPTT service.</w:t>
      </w:r>
      <w:r w:rsidR="0085429C" w:rsidRPr="00AB5FED">
        <w:rPr>
          <w:rFonts w:eastAsia="GulimChe"/>
          <w:color w:val="222222"/>
        </w:rPr>
        <w:t xml:space="preserve"> Tables </w:t>
      </w:r>
      <w:r w:rsidR="00BB6136">
        <w:rPr>
          <w:rFonts w:eastAsia="GulimChe"/>
          <w:color w:val="222222"/>
        </w:rPr>
        <w:t>A</w:t>
      </w:r>
      <w:r w:rsidR="0085429C" w:rsidRPr="00AB5FED">
        <w:rPr>
          <w:rFonts w:eastAsia="GulimChe"/>
          <w:color w:val="222222"/>
        </w:rPr>
        <w:t xml:space="preserve">.5-1 and </w:t>
      </w:r>
      <w:r w:rsidR="00BB6136">
        <w:rPr>
          <w:rFonts w:eastAsia="GulimChe"/>
          <w:color w:val="222222"/>
        </w:rPr>
        <w:t>A</w:t>
      </w:r>
      <w:r w:rsidR="0085429C"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186BAD30" w14:textId="77777777" w:rsidR="00D87CBC" w:rsidRPr="00AB5FED" w:rsidRDefault="00D87CBC" w:rsidP="00D87CBC">
      <w:pPr>
        <w:rPr>
          <w:lang w:eastAsia="x-none"/>
        </w:rPr>
      </w:pPr>
    </w:p>
    <w:p w14:paraId="75DFC840" w14:textId="77777777" w:rsidR="00D87CBC" w:rsidRPr="00AB5FED" w:rsidRDefault="00D87CBC" w:rsidP="003C1D19">
      <w:pPr>
        <w:pStyle w:val="TH"/>
        <w:rPr>
          <w:lang w:eastAsia="ko-KR"/>
        </w:rPr>
      </w:pPr>
      <w:r w:rsidRPr="00AB5FED">
        <w:lastRenderedPageBreak/>
        <w:t>Table </w:t>
      </w:r>
      <w:r w:rsidR="00BB6136">
        <w:t>A</w:t>
      </w:r>
      <w:r w:rsidRPr="00AB5FED">
        <w:t>.</w:t>
      </w:r>
      <w:r w:rsidRPr="00AB5FED">
        <w:rPr>
          <w:lang w:eastAsia="ko-KR"/>
        </w:rPr>
        <w:t>5</w:t>
      </w:r>
      <w:r w:rsidRPr="00AB5FED">
        <w:t>-</w:t>
      </w:r>
      <w:r w:rsidRPr="00AB5FED">
        <w:rPr>
          <w:rFonts w:hint="eastAsia"/>
          <w:lang w:eastAsia="ko-KR"/>
        </w:rPr>
        <w:t>1</w:t>
      </w:r>
      <w:r w:rsidRPr="00AB5FED">
        <w:t xml:space="preserve">: </w:t>
      </w:r>
      <w:r w:rsidR="0068592C">
        <w:t xml:space="preserve">MCPTT </w:t>
      </w:r>
      <w:r w:rsidR="0068592C">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E40968" w:rsidRPr="00AB5FED" w14:paraId="74BC4969" w14:textId="77777777" w:rsidTr="00096F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51239D6" w14:textId="77777777" w:rsidR="00E40968" w:rsidRPr="00AB5FED" w:rsidRDefault="00E40968" w:rsidP="00D87CBC">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7418083" w14:textId="77777777" w:rsidR="00E40968" w:rsidRPr="00AB5FED" w:rsidRDefault="00E40968" w:rsidP="00D87CBC">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6EBFD27" w14:textId="77777777" w:rsidR="00E40968" w:rsidRPr="00AB5FED" w:rsidRDefault="00E40968" w:rsidP="00D87CBC">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165B99A9" w14:textId="77777777" w:rsidR="00E40968" w:rsidRPr="00AB5FED" w:rsidRDefault="00E40968" w:rsidP="00D87CBC">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5322AFBA" w14:textId="77777777" w:rsidR="00E40968" w:rsidRPr="00AB5FED" w:rsidRDefault="00A5434D" w:rsidP="00D87CBC">
            <w:pPr>
              <w:pStyle w:val="TAH"/>
              <w:tabs>
                <w:tab w:val="left" w:pos="5454"/>
              </w:tabs>
              <w:rPr>
                <w:lang w:eastAsia="en-GB"/>
              </w:rPr>
            </w:pPr>
            <w:r w:rsidRPr="00AB5FED">
              <w:rPr>
                <w:rFonts w:hint="eastAsia"/>
                <w:lang w:eastAsia="zh-CN"/>
              </w:rPr>
              <w:t>C</w:t>
            </w:r>
            <w:r w:rsidR="00E40968" w:rsidRPr="00AB5FED">
              <w:rPr>
                <w:lang w:eastAsia="en-GB"/>
              </w:rPr>
              <w:t>onfiguration management server</w:t>
            </w:r>
          </w:p>
        </w:tc>
      </w:tr>
      <w:tr w:rsidR="00E40968" w:rsidRPr="00AB5FED" w14:paraId="4428C743"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6592EFD" w14:textId="77777777" w:rsidR="00E40968" w:rsidRPr="00AB5FED" w:rsidRDefault="00E40968" w:rsidP="00D87CBC">
            <w:pPr>
              <w:pStyle w:val="TAL"/>
              <w:rPr>
                <w:lang w:eastAsia="en-US"/>
              </w:rPr>
            </w:pPr>
            <w:r w:rsidRPr="00AB5FED">
              <w:rPr>
                <w:lang w:eastAsia="en-US"/>
              </w:rPr>
              <w:t>[R-5.2.2-001]</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66C84D6" w14:textId="77777777" w:rsidR="00E40968" w:rsidRPr="00AB5FED" w:rsidRDefault="00E40968" w:rsidP="00E40968">
            <w:pPr>
              <w:pStyle w:val="TAL"/>
              <w:tabs>
                <w:tab w:val="left" w:pos="5454"/>
              </w:tabs>
              <w:rPr>
                <w:lang w:eastAsia="en-US"/>
              </w:rPr>
            </w:pPr>
            <w:r w:rsidRPr="00AB5FED">
              <w:rPr>
                <w:lang w:eastAsia="en-US"/>
              </w:rPr>
              <w:t>Levels of group hierarchy for group-broadcast groups (B</w:t>
            </w:r>
            <w:r w:rsidR="003D5E8A">
              <w:rPr>
                <w:lang w:eastAsia="en-US"/>
              </w:rPr>
              <w:t>c</w:t>
            </w:r>
            <w:r w:rsidRPr="00AB5FED">
              <w:rPr>
                <w:lang w:eastAsia="en-US"/>
              </w:rPr>
              <w:t>1)</w:t>
            </w:r>
          </w:p>
        </w:tc>
        <w:tc>
          <w:tcPr>
            <w:tcW w:w="1275" w:type="dxa"/>
            <w:tcBorders>
              <w:top w:val="single" w:sz="4" w:space="0" w:color="auto"/>
              <w:left w:val="single" w:sz="4" w:space="0" w:color="auto"/>
              <w:bottom w:val="single" w:sz="4" w:space="0" w:color="auto"/>
              <w:right w:val="single" w:sz="4" w:space="0" w:color="auto"/>
            </w:tcBorders>
          </w:tcPr>
          <w:p w14:paraId="1C30F95C" w14:textId="77777777" w:rsidR="00E40968" w:rsidRPr="00AB5FED" w:rsidRDefault="00E40968" w:rsidP="00E40968">
            <w:pPr>
              <w:pStyle w:val="TAL"/>
              <w:tabs>
                <w:tab w:val="left" w:pos="5454"/>
              </w:tabs>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1DDAFC51" w14:textId="77777777" w:rsidR="00E40968" w:rsidRPr="00AB5FED" w:rsidRDefault="00E40968" w:rsidP="00E40968">
            <w:pPr>
              <w:pStyle w:val="TAL"/>
              <w:tabs>
                <w:tab w:val="left" w:pos="5454"/>
              </w:tabs>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750E643F" w14:textId="77777777" w:rsidR="00E40968" w:rsidRPr="00AB5FED" w:rsidRDefault="00E40968" w:rsidP="00E40968">
            <w:pPr>
              <w:pStyle w:val="TAL"/>
              <w:tabs>
                <w:tab w:val="left" w:pos="5454"/>
              </w:tabs>
              <w:jc w:val="center"/>
              <w:rPr>
                <w:lang w:eastAsia="en-US"/>
              </w:rPr>
            </w:pPr>
            <w:r w:rsidRPr="00AB5FED">
              <w:rPr>
                <w:lang w:eastAsia="en-US"/>
              </w:rPr>
              <w:t>Y</w:t>
            </w:r>
          </w:p>
        </w:tc>
      </w:tr>
      <w:tr w:rsidR="00E40968" w:rsidRPr="00AB5FED" w14:paraId="131CC645"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B713146" w14:textId="77777777" w:rsidR="00E40968" w:rsidRPr="00AB5FED" w:rsidRDefault="00E40968" w:rsidP="00D87CBC">
            <w:pPr>
              <w:pStyle w:val="TAL"/>
              <w:rPr>
                <w:lang w:eastAsia="en-US"/>
              </w:rPr>
            </w:pPr>
            <w:r w:rsidRPr="00AB5FED">
              <w:rPr>
                <w:lang w:eastAsia="en-US"/>
              </w:rPr>
              <w:t>[R-5.2.3-001]</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07C45C2" w14:textId="77777777" w:rsidR="00E40968" w:rsidRPr="00AB5FED" w:rsidRDefault="00E40968" w:rsidP="00E40968">
            <w:pPr>
              <w:pStyle w:val="TAL"/>
              <w:tabs>
                <w:tab w:val="left" w:pos="5454"/>
              </w:tabs>
              <w:rPr>
                <w:lang w:eastAsia="en-US"/>
              </w:rPr>
            </w:pPr>
            <w:r w:rsidRPr="00AB5FED">
              <w:rPr>
                <w:lang w:eastAsia="en-US"/>
              </w:rPr>
              <w:t>Levels of user hierarchy for user-broadcast groups (B</w:t>
            </w:r>
            <w:r w:rsidR="003D5E8A">
              <w:rPr>
                <w:lang w:eastAsia="en-US"/>
              </w:rPr>
              <w:t>c</w:t>
            </w:r>
            <w:r w:rsidRPr="00AB5FED">
              <w:rPr>
                <w:lang w:eastAsia="en-US"/>
              </w:rPr>
              <w:t>2)</w:t>
            </w:r>
          </w:p>
        </w:tc>
        <w:tc>
          <w:tcPr>
            <w:tcW w:w="1275" w:type="dxa"/>
            <w:tcBorders>
              <w:top w:val="single" w:sz="4" w:space="0" w:color="auto"/>
              <w:left w:val="single" w:sz="4" w:space="0" w:color="auto"/>
              <w:bottom w:val="single" w:sz="4" w:space="0" w:color="auto"/>
              <w:right w:val="single" w:sz="4" w:space="0" w:color="auto"/>
            </w:tcBorders>
          </w:tcPr>
          <w:p w14:paraId="6A8D2314" w14:textId="77777777" w:rsidR="00E40968" w:rsidRPr="00AB5FED" w:rsidRDefault="00E40968" w:rsidP="00E40968">
            <w:pPr>
              <w:pStyle w:val="TAL"/>
              <w:tabs>
                <w:tab w:val="left" w:pos="5454"/>
              </w:tabs>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43879CFE" w14:textId="77777777" w:rsidR="00E40968" w:rsidRPr="00AB5FED" w:rsidRDefault="00E40968" w:rsidP="00E40968">
            <w:pPr>
              <w:pStyle w:val="TAL"/>
              <w:tabs>
                <w:tab w:val="left" w:pos="5454"/>
              </w:tabs>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449E973D" w14:textId="77777777" w:rsidR="00E40968" w:rsidRPr="00AB5FED" w:rsidRDefault="00E40968" w:rsidP="00E40968">
            <w:pPr>
              <w:pStyle w:val="TAL"/>
              <w:tabs>
                <w:tab w:val="left" w:pos="5454"/>
              </w:tabs>
              <w:jc w:val="center"/>
              <w:rPr>
                <w:lang w:eastAsia="en-US"/>
              </w:rPr>
            </w:pPr>
            <w:r w:rsidRPr="00AB5FED">
              <w:rPr>
                <w:lang w:eastAsia="en-US"/>
              </w:rPr>
              <w:t>Y</w:t>
            </w:r>
          </w:p>
        </w:tc>
      </w:tr>
      <w:tr w:rsidR="00E40968" w:rsidRPr="00AB5FED" w14:paraId="04B092A3"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1EF0701" w14:textId="77777777" w:rsidR="00E40968" w:rsidRPr="00AB5FED" w:rsidRDefault="00E40968" w:rsidP="00D87CBC">
            <w:pPr>
              <w:pStyle w:val="TAL"/>
              <w:rPr>
                <w:lang w:val="nl-NL" w:eastAsia="zh-CN"/>
              </w:rPr>
            </w:pPr>
            <w:r w:rsidRPr="00AB5FED">
              <w:rPr>
                <w:lang w:eastAsia="en-US"/>
              </w:rPr>
              <w:t>[R-5.8-002]</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9EC8535" w14:textId="77777777" w:rsidR="00E40968" w:rsidRPr="00AB5FED" w:rsidRDefault="00E40968" w:rsidP="00E40968">
            <w:pPr>
              <w:pStyle w:val="TAL"/>
              <w:tabs>
                <w:tab w:val="left" w:pos="5454"/>
              </w:tabs>
              <w:rPr>
                <w:lang w:val="nl-NL" w:eastAsia="zh-CN"/>
              </w:rPr>
            </w:pPr>
            <w:r w:rsidRPr="00AB5FED">
              <w:rPr>
                <w:lang w:eastAsia="en-US"/>
              </w:rPr>
              <w:t>Minimum length (N</w:t>
            </w:r>
            <w:r w:rsidR="003D5E8A">
              <w:rPr>
                <w:lang w:eastAsia="en-US"/>
              </w:rPr>
              <w:t>c</w:t>
            </w:r>
            <w:r w:rsidRPr="00AB5FED">
              <w:rPr>
                <w:lang w:eastAsia="en-US"/>
              </w:rPr>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61BF25E8" w14:textId="77777777" w:rsidR="00E40968" w:rsidRPr="00AB5FED" w:rsidRDefault="00E40968" w:rsidP="00E40968">
            <w:pPr>
              <w:pStyle w:val="TAL"/>
              <w:tabs>
                <w:tab w:val="left" w:pos="5454"/>
              </w:tabs>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7D1E2572" w14:textId="77777777" w:rsidR="00E40968" w:rsidRPr="00AB5FED" w:rsidRDefault="00E40968" w:rsidP="00E40968">
            <w:pPr>
              <w:pStyle w:val="TAL"/>
              <w:tabs>
                <w:tab w:val="left" w:pos="5454"/>
              </w:tabs>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088F8366" w14:textId="77777777" w:rsidR="00E40968" w:rsidRPr="00AB5FED" w:rsidRDefault="00E40968" w:rsidP="00E40968">
            <w:pPr>
              <w:pStyle w:val="TAL"/>
              <w:tabs>
                <w:tab w:val="left" w:pos="5454"/>
              </w:tabs>
              <w:jc w:val="center"/>
              <w:rPr>
                <w:lang w:eastAsia="en-US"/>
              </w:rPr>
            </w:pPr>
            <w:r w:rsidRPr="00AB5FED">
              <w:rPr>
                <w:lang w:eastAsia="en-US"/>
              </w:rPr>
              <w:t>Y</w:t>
            </w:r>
          </w:p>
        </w:tc>
      </w:tr>
    </w:tbl>
    <w:p w14:paraId="04F61BA2" w14:textId="77777777" w:rsidR="00D87CBC" w:rsidRPr="00AB5FED" w:rsidRDefault="00D87CBC" w:rsidP="00F8157E"/>
    <w:p w14:paraId="708ED3F7" w14:textId="77777777" w:rsidR="00D87CBC" w:rsidRPr="00AB5FED" w:rsidRDefault="00D87CBC" w:rsidP="003C1D19">
      <w:pPr>
        <w:pStyle w:val="TH"/>
        <w:rPr>
          <w:lang w:eastAsia="ko-KR"/>
        </w:rPr>
      </w:pPr>
      <w:r w:rsidRPr="00AB5FED">
        <w:lastRenderedPageBreak/>
        <w:t>Table </w:t>
      </w:r>
      <w:r w:rsidR="00BB6136">
        <w:t>A</w:t>
      </w:r>
      <w:r w:rsidRPr="00AB5FED">
        <w:t>.</w:t>
      </w:r>
      <w:r w:rsidRPr="00AB5FED">
        <w:rPr>
          <w:lang w:eastAsia="ko-KR"/>
        </w:rPr>
        <w:t>5</w:t>
      </w:r>
      <w:r w:rsidRPr="00AB5FED">
        <w:t>-</w:t>
      </w:r>
      <w:r w:rsidRPr="00AB5FED">
        <w:rPr>
          <w:lang w:eastAsia="ko-KR"/>
        </w:rPr>
        <w:t>2</w:t>
      </w:r>
      <w:r w:rsidRPr="00AB5FED">
        <w:t xml:space="preserve">: </w:t>
      </w:r>
      <w:r w:rsidR="0068592C">
        <w:t xml:space="preserve">MCPTT </w:t>
      </w:r>
      <w:r w:rsidR="0068592C">
        <w:rPr>
          <w:lang w:eastAsia="ko-KR"/>
        </w:rPr>
        <w:t>s</w:t>
      </w:r>
      <w:r w:rsidRPr="00AB5FED">
        <w:rPr>
          <w:lang w:eastAsia="ko-KR"/>
        </w:rPr>
        <w:t>ervice configuration data (on</w:t>
      </w:r>
      <w:r w:rsidR="00E40968" w:rsidRPr="00AB5FED">
        <w:rPr>
          <w:lang w:eastAsia="ko-KR"/>
        </w:rPr>
        <w:noBreakHyphen/>
      </w:r>
      <w:r w:rsidRPr="00AB5FED">
        <w:rPr>
          <w:lang w:eastAsia="ko-KR"/>
        </w:rPr>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E40968" w:rsidRPr="00AB5FED" w14:paraId="7B7F8761" w14:textId="77777777" w:rsidTr="00096F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69AD3" w14:textId="77777777" w:rsidR="00E40968" w:rsidRPr="00AB5FED" w:rsidRDefault="00E40968" w:rsidP="00D87CBC">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54E604E" w14:textId="77777777" w:rsidR="00E40968" w:rsidRPr="00AB5FED" w:rsidRDefault="00E40968" w:rsidP="00D87CBC">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AD14709" w14:textId="77777777" w:rsidR="00E40968" w:rsidRPr="00AB5FED" w:rsidRDefault="00E40968" w:rsidP="00D87CBC">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99EEEAC" w14:textId="77777777" w:rsidR="00E40968" w:rsidRPr="00AB5FED" w:rsidRDefault="00E40968" w:rsidP="00D87CBC">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137247C" w14:textId="77777777" w:rsidR="00E40968" w:rsidRPr="00AB5FED" w:rsidRDefault="00A5434D" w:rsidP="00D87CBC">
            <w:pPr>
              <w:pStyle w:val="TAH"/>
              <w:rPr>
                <w:lang w:eastAsia="en-GB"/>
              </w:rPr>
            </w:pPr>
            <w:r w:rsidRPr="00AB5FED">
              <w:rPr>
                <w:rFonts w:hint="eastAsia"/>
                <w:lang w:eastAsia="zh-CN"/>
              </w:rPr>
              <w:t>C</w:t>
            </w:r>
            <w:r w:rsidR="00E40968" w:rsidRPr="00AB5FED">
              <w:rPr>
                <w:lang w:eastAsia="en-GB"/>
              </w:rPr>
              <w:t>onfiguration management server</w:t>
            </w:r>
          </w:p>
        </w:tc>
      </w:tr>
      <w:tr w:rsidR="00E40968" w:rsidRPr="00AB5FED" w14:paraId="1FACF86C"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6798860" w14:textId="77777777" w:rsidR="00E40968" w:rsidRPr="00AB5FED" w:rsidRDefault="00E40968" w:rsidP="00D87CBC">
            <w:pPr>
              <w:pStyle w:val="TAL"/>
              <w:rPr>
                <w:rFonts w:cs="Arial"/>
                <w:szCs w:val="18"/>
                <w:lang w:eastAsia="en-US"/>
              </w:rPr>
            </w:pPr>
            <w:r w:rsidRPr="00AB5FED">
              <w:rPr>
                <w:lang w:eastAsia="en-US"/>
              </w:rPr>
              <w:t>[R-5.7.2.3.2-002]</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5F71B9B1" w14:textId="77777777" w:rsidR="00E40968" w:rsidRPr="00AB5FED" w:rsidRDefault="00E40968" w:rsidP="000E3576">
            <w:pPr>
              <w:pStyle w:val="TAL"/>
              <w:rPr>
                <w:lang w:eastAsia="en-US"/>
              </w:rPr>
            </w:pPr>
            <w:r w:rsidRPr="00AB5FED">
              <w:rPr>
                <w:lang w:eastAsia="en-US"/>
              </w:rPr>
              <w:t>Timeout value for the cancellation of an in</w:t>
            </w:r>
            <w:r w:rsidRPr="00AB5FED">
              <w:rPr>
                <w:lang w:eastAsia="en-US"/>
              </w:rPr>
              <w:noBreakHyphen/>
              <w:t>progress emergency for an on</w:t>
            </w:r>
            <w:r w:rsidRPr="00AB5FED">
              <w:rPr>
                <w:lang w:eastAsia="en-US"/>
              </w:rPr>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28EDADF1" w14:textId="77777777" w:rsidR="00E40968" w:rsidRPr="00AB5FED" w:rsidRDefault="00E40968" w:rsidP="00E40968">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4136CCF1" w14:textId="77777777" w:rsidR="00E40968" w:rsidRPr="00AB5FED" w:rsidRDefault="00E40968" w:rsidP="00E40968">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6E6123F2" w14:textId="77777777" w:rsidR="00E40968" w:rsidRPr="00AB5FED" w:rsidRDefault="00E40968" w:rsidP="00E40968">
            <w:pPr>
              <w:pStyle w:val="TAL"/>
              <w:jc w:val="center"/>
              <w:rPr>
                <w:lang w:eastAsia="en-US"/>
              </w:rPr>
            </w:pPr>
            <w:r w:rsidRPr="00AB5FED">
              <w:rPr>
                <w:lang w:eastAsia="en-US"/>
              </w:rPr>
              <w:t>Y</w:t>
            </w:r>
          </w:p>
        </w:tc>
      </w:tr>
      <w:tr w:rsidR="00E40968" w:rsidRPr="00AB5FED" w14:paraId="27D12B99"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9C3044D" w14:textId="77777777" w:rsidR="00E40968" w:rsidRPr="00AB5FED" w:rsidRDefault="00E40968" w:rsidP="00D87CBC">
            <w:pPr>
              <w:pStyle w:val="TAL"/>
              <w:rPr>
                <w:rFonts w:cs="Arial"/>
                <w:szCs w:val="18"/>
                <w:lang w:eastAsia="en-US"/>
              </w:rPr>
            </w:pPr>
            <w:r w:rsidRPr="00AB5FED">
              <w:rPr>
                <w:lang w:eastAsia="en-US"/>
              </w:rPr>
              <w:t>[R-5.7.2.1.2-002]</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988D93C" w14:textId="77777777" w:rsidR="00E40968" w:rsidRPr="00AB5FED" w:rsidRDefault="00E40968" w:rsidP="00D87CBC">
            <w:pPr>
              <w:pStyle w:val="TAL"/>
              <w:rPr>
                <w:lang w:eastAsia="en-US"/>
              </w:rPr>
            </w:pPr>
            <w:r w:rsidRPr="00AB5FED">
              <w:rPr>
                <w:lang w:eastAsia="en-US"/>
              </w:rPr>
              <w:t xml:space="preserve">Time limit for an </w:t>
            </w:r>
            <w:r w:rsidR="0068592C">
              <w:rPr>
                <w:lang w:eastAsia="en-US"/>
              </w:rPr>
              <w:t>i</w:t>
            </w:r>
            <w:r w:rsidRPr="00AB5FED">
              <w:rPr>
                <w:lang w:eastAsia="en-US"/>
              </w:rPr>
              <w:t>n-progress emergency related to an on</w:t>
            </w:r>
            <w:r w:rsidRPr="00AB5FED">
              <w:rPr>
                <w:lang w:eastAsia="en-US"/>
              </w:rPr>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7202B5C6" w14:textId="77777777" w:rsidR="00E40968" w:rsidRPr="00AB5FED" w:rsidRDefault="00E40968" w:rsidP="00E40968">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6D046B1B" w14:textId="77777777" w:rsidR="00E40968" w:rsidRPr="00AB5FED" w:rsidRDefault="00E40968" w:rsidP="00E40968">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5D8DE684" w14:textId="77777777" w:rsidR="00E40968" w:rsidRPr="00AB5FED" w:rsidRDefault="00E40968" w:rsidP="00E40968">
            <w:pPr>
              <w:pStyle w:val="TAL"/>
              <w:jc w:val="center"/>
              <w:rPr>
                <w:lang w:eastAsia="en-US"/>
              </w:rPr>
            </w:pPr>
            <w:r w:rsidRPr="00AB5FED">
              <w:rPr>
                <w:lang w:eastAsia="en-US"/>
              </w:rPr>
              <w:t>Y</w:t>
            </w:r>
          </w:p>
        </w:tc>
      </w:tr>
      <w:tr w:rsidR="00E40968" w:rsidRPr="00AB5FED" w14:paraId="32029A6C"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E8257AA" w14:textId="77777777" w:rsidR="00E40968" w:rsidRPr="00AB5FED" w:rsidRDefault="00E40968" w:rsidP="00D87CBC">
            <w:pPr>
              <w:pStyle w:val="TAL"/>
              <w:rPr>
                <w:rFonts w:cs="Arial"/>
                <w:szCs w:val="18"/>
                <w:lang w:eastAsia="en-US"/>
              </w:rPr>
            </w:pPr>
            <w:r w:rsidRPr="00AB5FED">
              <w:rPr>
                <w:lang w:eastAsia="en-US"/>
              </w:rPr>
              <w:t>[R-5.6.5-004]</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0969C863" w14:textId="77777777" w:rsidR="00E40968" w:rsidRPr="00AB5FED" w:rsidRDefault="00E40968" w:rsidP="00D87CBC">
            <w:pPr>
              <w:pStyle w:val="TAL"/>
              <w:rPr>
                <w:lang w:eastAsia="en-US"/>
              </w:rPr>
            </w:pPr>
            <w:r w:rsidRPr="00AB5FED">
              <w:rPr>
                <w:lang w:eastAsia="en-US"/>
              </w:rPr>
              <w:t>Max on</w:t>
            </w:r>
            <w:r w:rsidRPr="00AB5FED">
              <w:rPr>
                <w:lang w:eastAsia="en-US"/>
              </w:rPr>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3A393736" w14:textId="77777777" w:rsidR="00E40968" w:rsidRPr="00AB5FED" w:rsidRDefault="00E40968" w:rsidP="00E40968">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4007E3C4" w14:textId="77777777" w:rsidR="00E40968" w:rsidRPr="00AB5FED" w:rsidRDefault="00E40968" w:rsidP="00E40968">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9B9A52E" w14:textId="77777777" w:rsidR="00E40968" w:rsidRPr="00AB5FED" w:rsidRDefault="00E40968" w:rsidP="00E40968">
            <w:pPr>
              <w:pStyle w:val="TAL"/>
              <w:jc w:val="center"/>
              <w:rPr>
                <w:lang w:eastAsia="en-US"/>
              </w:rPr>
            </w:pPr>
            <w:r w:rsidRPr="00AB5FED">
              <w:rPr>
                <w:lang w:eastAsia="en-US"/>
              </w:rPr>
              <w:t>Y</w:t>
            </w:r>
          </w:p>
        </w:tc>
      </w:tr>
      <w:tr w:rsidR="00E40968" w:rsidRPr="00AB5FED" w14:paraId="381E1176"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8EAEA5E" w14:textId="77777777" w:rsidR="00E40968" w:rsidRPr="00AB5FED" w:rsidRDefault="00E40968" w:rsidP="00D87CBC">
            <w:pPr>
              <w:pStyle w:val="TAL"/>
              <w:rPr>
                <w:rFonts w:cs="Arial"/>
                <w:sz w:val="20"/>
                <w:lang w:eastAsia="en-US"/>
              </w:rPr>
            </w:pPr>
            <w:r w:rsidRPr="00AB5FED">
              <w:rPr>
                <w:rFonts w:cs="Arial"/>
                <w:szCs w:val="18"/>
                <w:lang w:eastAsia="en-US"/>
              </w:rPr>
              <w:t>[R-6.2.4-003]</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572DD66A" w14:textId="77777777" w:rsidR="00E40968" w:rsidRPr="003D5E8A" w:rsidRDefault="00E40968" w:rsidP="00D87CBC">
            <w:pPr>
              <w:pStyle w:val="TAL"/>
              <w:rPr>
                <w:rFonts w:cs="Arial"/>
                <w:sz w:val="20"/>
                <w:lang w:eastAsia="en-US"/>
              </w:rPr>
            </w:pPr>
            <w:r w:rsidRPr="003D5E8A">
              <w:rPr>
                <w:lang w:eastAsia="en-US"/>
              </w:rPr>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1487782D" w14:textId="77777777" w:rsidR="00E40968" w:rsidRPr="00AB5FED" w:rsidRDefault="00E40968" w:rsidP="00E40968">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2C1A1DC2" w14:textId="77777777" w:rsidR="00E40968" w:rsidRPr="00AB5FED" w:rsidRDefault="00E40968" w:rsidP="00E40968">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0F452ED" w14:textId="77777777" w:rsidR="00E40968" w:rsidRPr="00AB5FED" w:rsidRDefault="00E40968" w:rsidP="00E40968">
            <w:pPr>
              <w:pStyle w:val="TAL"/>
              <w:jc w:val="center"/>
              <w:rPr>
                <w:lang w:eastAsia="en-US"/>
              </w:rPr>
            </w:pPr>
            <w:r w:rsidRPr="00AB5FED">
              <w:rPr>
                <w:lang w:eastAsia="en-US"/>
              </w:rPr>
              <w:t>Y</w:t>
            </w:r>
          </w:p>
        </w:tc>
      </w:tr>
      <w:tr w:rsidR="00E40968" w:rsidRPr="00AB5FED" w14:paraId="67501835"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4909AA8" w14:textId="77777777" w:rsidR="00E40968" w:rsidRPr="00AB5FED" w:rsidRDefault="00E40968" w:rsidP="00D87CBC">
            <w:pPr>
              <w:pStyle w:val="TAL"/>
              <w:rPr>
                <w:rFonts w:cs="Arial"/>
                <w:szCs w:val="18"/>
                <w:lang w:eastAsia="en-US"/>
              </w:rPr>
            </w:pPr>
            <w:r w:rsidRPr="00AB5FED">
              <w:rPr>
                <w:rFonts w:cs="Arial"/>
                <w:szCs w:val="18"/>
                <w:lang w:eastAsia="en-US"/>
              </w:rPr>
              <w:t>[R-6.7.2-008]</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A8A0C93" w14:textId="77777777" w:rsidR="00E40968" w:rsidRPr="00AB5FED" w:rsidRDefault="00E40968" w:rsidP="00D87CBC">
            <w:pPr>
              <w:pStyle w:val="TAL"/>
              <w:rPr>
                <w:szCs w:val="18"/>
                <w:lang w:eastAsia="en-US"/>
              </w:rPr>
            </w:pPr>
            <w:r w:rsidRPr="00AB5FED">
              <w:rPr>
                <w:szCs w:val="18"/>
                <w:lang w:eastAsia="en-US"/>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4D1152D2" w14:textId="77777777" w:rsidR="00E40968" w:rsidRPr="00AB5FED" w:rsidRDefault="00E40968" w:rsidP="00E40968">
            <w:pPr>
              <w:pStyle w:val="TAL"/>
              <w:jc w:val="center"/>
              <w:rPr>
                <w:szCs w:val="18"/>
                <w:lang w:eastAsia="en-US"/>
              </w:rPr>
            </w:pPr>
            <w:r w:rsidRPr="00AB5FED">
              <w:rPr>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2CA31FF3" w14:textId="77777777" w:rsidR="00E40968" w:rsidRPr="00AB5FED" w:rsidRDefault="00E40968" w:rsidP="00E40968">
            <w:pPr>
              <w:pStyle w:val="TAL"/>
              <w:jc w:val="center"/>
              <w:rPr>
                <w:szCs w:val="18"/>
                <w:lang w:eastAsia="en-US"/>
              </w:rPr>
            </w:pPr>
            <w:r w:rsidRPr="00AB5FED">
              <w:rPr>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090D8911" w14:textId="77777777" w:rsidR="00E40968" w:rsidRPr="00AB5FED" w:rsidRDefault="00E40968" w:rsidP="00E40968">
            <w:pPr>
              <w:pStyle w:val="TAL"/>
              <w:jc w:val="center"/>
              <w:rPr>
                <w:szCs w:val="18"/>
                <w:lang w:eastAsia="en-US"/>
              </w:rPr>
            </w:pPr>
            <w:r w:rsidRPr="00AB5FED">
              <w:rPr>
                <w:szCs w:val="18"/>
                <w:lang w:eastAsia="en-US"/>
              </w:rPr>
              <w:t>Y</w:t>
            </w:r>
          </w:p>
        </w:tc>
      </w:tr>
      <w:tr w:rsidR="00E40968" w:rsidRPr="00AB5FED" w14:paraId="415614F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06BD8A97" w14:textId="77777777" w:rsidR="00E40968" w:rsidRPr="00AB5FED" w:rsidRDefault="00E40968" w:rsidP="003D5E8A">
            <w:pPr>
              <w:pStyle w:val="TAL"/>
              <w:rPr>
                <w:szCs w:val="18"/>
                <w:lang w:eastAsia="en-US"/>
              </w:rPr>
            </w:pPr>
            <w:r w:rsidRPr="00AB5FED">
              <w:rPr>
                <w:rFonts w:cs="Arial"/>
                <w:szCs w:val="18"/>
                <w:lang w:eastAsia="en-US"/>
              </w:rPr>
              <w:t>[R-6.2.3.3.1-001]</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307A7476" w14:textId="77777777" w:rsidR="00E40968" w:rsidRPr="00AB5FED" w:rsidRDefault="00E40968" w:rsidP="00D87CBC">
            <w:pPr>
              <w:pStyle w:val="TAL"/>
              <w:rPr>
                <w:szCs w:val="18"/>
                <w:lang w:eastAsia="en-US"/>
              </w:rPr>
            </w:pPr>
            <w:r w:rsidRPr="00AB5FED">
              <w:rPr>
                <w:rFonts w:cs="Arial"/>
                <w:szCs w:val="18"/>
                <w:lang w:eastAsia="en-US"/>
              </w:rPr>
              <w:t>Hierarchy of participant rights to override</w:t>
            </w:r>
            <w:r w:rsidRPr="00AB5FED">
              <w:rPr>
                <w:rFonts w:cs="Arial"/>
                <w:szCs w:val="18"/>
                <w:lang w:eastAsia="en-US"/>
              </w:rPr>
              <w:br/>
            </w:r>
          </w:p>
        </w:tc>
        <w:tc>
          <w:tcPr>
            <w:tcW w:w="1275" w:type="dxa"/>
            <w:tcBorders>
              <w:top w:val="single" w:sz="4" w:space="0" w:color="auto"/>
              <w:left w:val="single" w:sz="4" w:space="0" w:color="auto"/>
              <w:bottom w:val="single" w:sz="4" w:space="0" w:color="auto"/>
              <w:right w:val="single" w:sz="4" w:space="0" w:color="auto"/>
            </w:tcBorders>
          </w:tcPr>
          <w:p w14:paraId="64D28FC8" w14:textId="77777777" w:rsidR="00E40968" w:rsidRPr="00AB5FED" w:rsidRDefault="00E40968" w:rsidP="00E40968">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7CE2DF58"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269F1E31"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r>
      <w:tr w:rsidR="00E40968" w:rsidRPr="00AB5FED" w14:paraId="29B991B4"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E6E44E8" w14:textId="77777777" w:rsidR="00E40968" w:rsidRPr="00AB5FED" w:rsidRDefault="00E40968" w:rsidP="00D87CBC">
            <w:pPr>
              <w:pStyle w:val="TAL"/>
              <w:rPr>
                <w:szCs w:val="18"/>
                <w:lang w:eastAsia="en-US"/>
              </w:rPr>
            </w:pPr>
            <w:r w:rsidRPr="00AB5FED">
              <w:rPr>
                <w:rFonts w:cs="Arial"/>
                <w:szCs w:val="18"/>
                <w:lang w:eastAsia="en-US"/>
              </w:rPr>
              <w:t>[R-6.2.3.5-002]</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07564C94" w14:textId="77777777" w:rsidR="00E40968" w:rsidRPr="00AB5FED" w:rsidRDefault="00E40968" w:rsidP="00D87CBC">
            <w:pPr>
              <w:pStyle w:val="TAL"/>
              <w:rPr>
                <w:szCs w:val="18"/>
                <w:lang w:eastAsia="en-US"/>
              </w:rPr>
            </w:pPr>
            <w:r w:rsidRPr="00AB5FED">
              <w:rPr>
                <w:rFonts w:cs="Arial"/>
                <w:szCs w:val="18"/>
                <w:lang w:eastAsia="en-US"/>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14C48A82" w14:textId="77777777" w:rsidR="00E40968" w:rsidRPr="00AB5FED" w:rsidRDefault="00E40968" w:rsidP="00E40968">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53024E4E"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1A82DF34"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r>
      <w:tr w:rsidR="00E40968" w:rsidRPr="00AB5FED" w14:paraId="65918BF7"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F1768A0" w14:textId="77777777" w:rsidR="00E40968" w:rsidRPr="00AB5FED" w:rsidRDefault="00E40968" w:rsidP="00D87CBC">
            <w:pPr>
              <w:pStyle w:val="TAL"/>
              <w:rPr>
                <w:szCs w:val="18"/>
                <w:lang w:eastAsia="en-US"/>
              </w:rPr>
            </w:pPr>
            <w:r w:rsidRPr="00AB5FED">
              <w:rPr>
                <w:rFonts w:cs="Arial"/>
                <w:szCs w:val="18"/>
                <w:lang w:eastAsia="en-US"/>
              </w:rPr>
              <w:t>[R-6.2.3.5-003]</w:t>
            </w:r>
            <w:r w:rsidR="00966C3A">
              <w:rPr>
                <w:rFonts w:cs="Arial"/>
                <w:szCs w:val="18"/>
                <w:lang w:eastAsia="en-US"/>
              </w:rPr>
              <w:t>,</w:t>
            </w:r>
            <w:r w:rsidRPr="00AB5FED">
              <w:rPr>
                <w:rFonts w:cs="Arial"/>
                <w:szCs w:val="18"/>
                <w:lang w:eastAsia="en-US"/>
              </w:rPr>
              <w:br/>
              <w:t>[R-6.2.3.5-004]</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5015B1D8" w14:textId="77777777" w:rsidR="00E40968" w:rsidRPr="00AB5FED" w:rsidRDefault="00E40968" w:rsidP="00D87CBC">
            <w:pPr>
              <w:pStyle w:val="TAL"/>
              <w:rPr>
                <w:szCs w:val="18"/>
                <w:lang w:eastAsia="en-US"/>
              </w:rPr>
            </w:pPr>
            <w:r w:rsidRPr="00AB5FED">
              <w:rPr>
                <w:rFonts w:cs="Arial"/>
                <w:szCs w:val="18"/>
                <w:lang w:eastAsia="en-US"/>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6B547EA3" w14:textId="77777777" w:rsidR="00E40968" w:rsidRPr="00AB5FED" w:rsidRDefault="00E40968" w:rsidP="00E40968">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238B24E2"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2C12BAB5"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r>
      <w:tr w:rsidR="00E40968" w:rsidRPr="00AB5FED" w14:paraId="65D4EADC"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BB3773F" w14:textId="77777777" w:rsidR="00E40968" w:rsidRPr="00AB5FED" w:rsidRDefault="00E40968" w:rsidP="00D87CBC">
            <w:pPr>
              <w:pStyle w:val="TAL"/>
              <w:rPr>
                <w:rFonts w:cs="Arial"/>
                <w:szCs w:val="18"/>
                <w:lang w:eastAsia="en-US"/>
              </w:rPr>
            </w:pPr>
            <w:r w:rsidRPr="00AB5FED">
              <w:rPr>
                <w:rFonts w:cs="Arial"/>
                <w:szCs w:val="18"/>
                <w:lang w:eastAsia="en-US"/>
              </w:rPr>
              <w:t>[R-6.2.4-005]</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4EF270AC" w14:textId="77777777" w:rsidR="00E40968" w:rsidRPr="00AB5FED" w:rsidRDefault="00E40968" w:rsidP="00D87CBC">
            <w:pPr>
              <w:pStyle w:val="TAL"/>
              <w:rPr>
                <w:rFonts w:cs="Arial"/>
                <w:szCs w:val="18"/>
                <w:lang w:eastAsia="en-US"/>
              </w:rPr>
            </w:pPr>
            <w:r w:rsidRPr="00AB5FED">
              <w:rPr>
                <w:rFonts w:cs="Arial"/>
                <w:szCs w:val="18"/>
                <w:lang w:eastAsia="en-US"/>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45D94695" w14:textId="77777777" w:rsidR="00E40968" w:rsidRPr="00AB5FED" w:rsidRDefault="00E40968" w:rsidP="00E40968">
            <w:pPr>
              <w:pStyle w:val="TAL"/>
              <w:jc w:val="center"/>
              <w:rPr>
                <w:rFonts w:cs="Arial"/>
                <w:szCs w:val="18"/>
                <w:lang w:eastAsia="en-US"/>
              </w:rPr>
            </w:pPr>
            <w:r w:rsidRPr="00AB5FED">
              <w:rPr>
                <w:rFonts w:cs="Arial"/>
                <w:szCs w:val="18"/>
                <w:lang w:eastAsia="en-US"/>
              </w:rPr>
              <w:t>N</w:t>
            </w:r>
          </w:p>
        </w:tc>
        <w:tc>
          <w:tcPr>
            <w:tcW w:w="1276" w:type="dxa"/>
            <w:tcBorders>
              <w:top w:val="single" w:sz="4" w:space="0" w:color="auto"/>
              <w:left w:val="single" w:sz="4" w:space="0" w:color="auto"/>
              <w:bottom w:val="single" w:sz="4" w:space="0" w:color="auto"/>
              <w:right w:val="single" w:sz="4" w:space="0" w:color="auto"/>
            </w:tcBorders>
          </w:tcPr>
          <w:p w14:paraId="3B75A2A3"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c>
          <w:tcPr>
            <w:tcW w:w="1559" w:type="dxa"/>
            <w:tcBorders>
              <w:top w:val="single" w:sz="4" w:space="0" w:color="auto"/>
              <w:left w:val="single" w:sz="4" w:space="0" w:color="auto"/>
              <w:bottom w:val="single" w:sz="4" w:space="0" w:color="auto"/>
              <w:right w:val="single" w:sz="4" w:space="0" w:color="auto"/>
            </w:tcBorders>
          </w:tcPr>
          <w:p w14:paraId="2AED1F42" w14:textId="77777777" w:rsidR="00E40968" w:rsidRPr="00AB5FED" w:rsidRDefault="00E40968" w:rsidP="00E40968">
            <w:pPr>
              <w:pStyle w:val="TAL"/>
              <w:jc w:val="center"/>
              <w:rPr>
                <w:rFonts w:cs="Arial"/>
                <w:szCs w:val="18"/>
                <w:lang w:eastAsia="en-US"/>
              </w:rPr>
            </w:pPr>
            <w:r w:rsidRPr="00AB5FED">
              <w:rPr>
                <w:rFonts w:cs="Arial"/>
                <w:szCs w:val="18"/>
                <w:lang w:eastAsia="en-US"/>
              </w:rPr>
              <w:t>Y</w:t>
            </w:r>
          </w:p>
        </w:tc>
      </w:tr>
      <w:tr w:rsidR="00E40968" w:rsidRPr="00AB5FED" w14:paraId="4824BF37"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442E97E" w14:textId="77777777" w:rsidR="00E40968" w:rsidRPr="00AB5FED" w:rsidRDefault="00E40968" w:rsidP="00D87CBC">
            <w:pPr>
              <w:pStyle w:val="TAL"/>
              <w:rPr>
                <w:lang w:eastAsia="en-US"/>
              </w:rPr>
            </w:pPr>
            <w:r w:rsidRPr="00AB5FED">
              <w:rPr>
                <w:lang w:eastAsia="en-US"/>
              </w:rPr>
              <w:t>[R-6.2.3.2-006]</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06044C03" w14:textId="77777777" w:rsidR="00E40968" w:rsidRPr="00AB5FED" w:rsidRDefault="00E40968" w:rsidP="00CD13AE">
            <w:pPr>
              <w:pStyle w:val="TAL"/>
              <w:rPr>
                <w:lang w:val="nl-NL" w:eastAsia="zh-CN"/>
              </w:rPr>
            </w:pPr>
            <w:r w:rsidRPr="00AB5FED">
              <w:rPr>
                <w:lang w:eastAsia="en-US"/>
              </w:rPr>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6DE4BC45" w14:textId="77777777" w:rsidR="00E40968" w:rsidRPr="00AB5FED" w:rsidRDefault="00E40968" w:rsidP="00E40968">
            <w:pPr>
              <w:pStyle w:val="TAL"/>
              <w:jc w:val="center"/>
              <w:rPr>
                <w:lang w:eastAsia="en-US"/>
              </w:rPr>
            </w:pPr>
            <w:r w:rsidRPr="00AB5FED">
              <w:rPr>
                <w:lang w:eastAsia="en-US"/>
              </w:rPr>
              <w:t>N</w:t>
            </w:r>
          </w:p>
        </w:tc>
        <w:tc>
          <w:tcPr>
            <w:tcW w:w="1276" w:type="dxa"/>
            <w:tcBorders>
              <w:top w:val="single" w:sz="4" w:space="0" w:color="auto"/>
              <w:left w:val="single" w:sz="4" w:space="0" w:color="auto"/>
              <w:bottom w:val="single" w:sz="4" w:space="0" w:color="auto"/>
              <w:right w:val="single" w:sz="4" w:space="0" w:color="auto"/>
            </w:tcBorders>
          </w:tcPr>
          <w:p w14:paraId="7B179135" w14:textId="77777777" w:rsidR="00E40968" w:rsidRPr="00AB5FED" w:rsidRDefault="00E40968" w:rsidP="00E40968">
            <w:pPr>
              <w:pStyle w:val="TAL"/>
              <w:jc w:val="center"/>
              <w:rPr>
                <w:lang w:eastAsia="en-US"/>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522A9F0E" w14:textId="77777777" w:rsidR="00E40968" w:rsidRPr="00AB5FED" w:rsidRDefault="00E40968" w:rsidP="00E40968">
            <w:pPr>
              <w:pStyle w:val="TAL"/>
              <w:jc w:val="center"/>
              <w:rPr>
                <w:lang w:eastAsia="en-US"/>
              </w:rPr>
            </w:pPr>
            <w:r w:rsidRPr="00AB5FED">
              <w:rPr>
                <w:lang w:eastAsia="en-US"/>
              </w:rPr>
              <w:t>Y</w:t>
            </w:r>
          </w:p>
        </w:tc>
      </w:tr>
      <w:tr w:rsidR="00E40968" w:rsidRPr="00AB5FED" w14:paraId="09676FB2"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4C886BC" w14:textId="77777777" w:rsidR="00E40968" w:rsidRPr="00AB5FED" w:rsidRDefault="00E40968" w:rsidP="00D87CBC">
            <w:pPr>
              <w:pStyle w:val="TAL"/>
              <w:rPr>
                <w:lang w:eastAsia="en-US"/>
              </w:rPr>
            </w:pPr>
            <w:r w:rsidRPr="00AB5FED">
              <w:rPr>
                <w:lang w:eastAsia="en-US"/>
              </w:rPr>
              <w:t>[R-6.2.3.2-012]</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5BE5A766" w14:textId="77777777" w:rsidR="00E40968" w:rsidRPr="00AB5FED" w:rsidRDefault="00E40968" w:rsidP="00D87CBC">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1453CA60" w14:textId="77777777" w:rsidR="00E40968" w:rsidRPr="00AB5FED" w:rsidRDefault="00E40968" w:rsidP="00E40968">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D8781F0" w14:textId="77777777" w:rsidR="00E40968" w:rsidRPr="00AB5FED" w:rsidRDefault="00E40968" w:rsidP="00E40968">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90D5D1" w14:textId="77777777" w:rsidR="00E40968" w:rsidRPr="00AB5FED" w:rsidRDefault="00E40968" w:rsidP="00E40968">
            <w:pPr>
              <w:pStyle w:val="TAL"/>
              <w:jc w:val="center"/>
              <w:rPr>
                <w:lang w:val="nl-NL" w:eastAsia="zh-CN"/>
              </w:rPr>
            </w:pPr>
            <w:r w:rsidRPr="00AB5FED">
              <w:rPr>
                <w:lang w:val="nl-NL" w:eastAsia="zh-CN"/>
              </w:rPr>
              <w:t>Y</w:t>
            </w:r>
          </w:p>
        </w:tc>
      </w:tr>
      <w:tr w:rsidR="003972AE" w:rsidRPr="00AB5FED" w14:paraId="208158D2"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034BF0E" w14:textId="77777777" w:rsidR="003972AE" w:rsidRPr="00AB5FED" w:rsidRDefault="003972AE" w:rsidP="00D87CBC">
            <w:pPr>
              <w:pStyle w:val="TAL"/>
              <w:rPr>
                <w:lang w:eastAsia="en-US"/>
              </w:rPr>
            </w:pPr>
            <w:r w:rsidRPr="00AB5FED">
              <w:rPr>
                <w:lang w:eastAsia="en-US"/>
              </w:rPr>
              <w:t>[R-5.13-001]</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292602E" w14:textId="77777777" w:rsidR="003972AE" w:rsidRPr="00AB5FED" w:rsidRDefault="003972AE" w:rsidP="00D87CBC">
            <w:pPr>
              <w:pStyle w:val="TAL"/>
              <w:rPr>
                <w:lang w:val="nl-NL" w:eastAsia="zh-CN"/>
              </w:rPr>
            </w:pPr>
            <w:r w:rsidRPr="00AB5FED">
              <w:rPr>
                <w:lang w:eastAsia="en-US"/>
              </w:rPr>
              <w:t>Protect confidentiality of signalling (see</w:t>
            </w:r>
            <w:r w:rsidR="0067394F">
              <w:rPr>
                <w:lang w:eastAsia="en-US"/>
              </w:rPr>
              <w:t> </w:t>
            </w:r>
            <w:r w:rsidRPr="00AB5FED">
              <w:rPr>
                <w:lang w:eastAsia="en-US"/>
              </w:rPr>
              <w:t>NOTE</w:t>
            </w:r>
            <w:r w:rsidR="0067394F">
              <w:rPr>
                <w:lang w:eastAsia="en-US"/>
              </w:rPr>
              <w:t> 1</w:t>
            </w:r>
            <w:r w:rsidRPr="00AB5FED">
              <w:rPr>
                <w:lang w:eastAsia="en-US"/>
              </w:rPr>
              <w:t>)</w:t>
            </w:r>
          </w:p>
        </w:tc>
        <w:tc>
          <w:tcPr>
            <w:tcW w:w="1275" w:type="dxa"/>
            <w:tcBorders>
              <w:top w:val="single" w:sz="4" w:space="0" w:color="auto"/>
              <w:left w:val="single" w:sz="4" w:space="0" w:color="auto"/>
              <w:bottom w:val="single" w:sz="4" w:space="0" w:color="auto"/>
              <w:right w:val="single" w:sz="4" w:space="0" w:color="auto"/>
            </w:tcBorders>
          </w:tcPr>
          <w:p w14:paraId="2480A90B" w14:textId="77777777" w:rsidR="003972AE" w:rsidRPr="00AB5FED" w:rsidRDefault="003972AE" w:rsidP="00E40968">
            <w:pPr>
              <w:pStyle w:val="TAL"/>
              <w:jc w:val="center"/>
              <w:rPr>
                <w:lang w:val="nl-NL" w:eastAsia="zh-CN"/>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76E1C6C9" w14:textId="77777777" w:rsidR="003972AE" w:rsidRPr="00AB5FED" w:rsidRDefault="003972AE" w:rsidP="00E40968">
            <w:pPr>
              <w:pStyle w:val="TAL"/>
              <w:jc w:val="center"/>
              <w:rPr>
                <w:lang w:val="nl-NL" w:eastAsia="zh-CN"/>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4E940B46" w14:textId="77777777" w:rsidR="003972AE" w:rsidRPr="00AB5FED" w:rsidRDefault="003972AE" w:rsidP="00E40968">
            <w:pPr>
              <w:pStyle w:val="TAL"/>
              <w:jc w:val="center"/>
              <w:rPr>
                <w:lang w:val="nl-NL" w:eastAsia="zh-CN"/>
              </w:rPr>
            </w:pPr>
            <w:r w:rsidRPr="00AB5FED">
              <w:rPr>
                <w:lang w:eastAsia="en-US"/>
              </w:rPr>
              <w:t>Y</w:t>
            </w:r>
          </w:p>
        </w:tc>
      </w:tr>
      <w:tr w:rsidR="003972AE" w:rsidRPr="00AB5FED" w14:paraId="15270A3D"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D392258" w14:textId="77777777" w:rsidR="003972AE" w:rsidRPr="00AB5FED" w:rsidRDefault="003972AE" w:rsidP="00D87CBC">
            <w:pPr>
              <w:pStyle w:val="TAL"/>
              <w:rPr>
                <w:lang w:eastAsia="en-US"/>
              </w:rPr>
            </w:pPr>
            <w:r w:rsidRPr="00AB5FED">
              <w:rPr>
                <w:lang w:eastAsia="en-US"/>
              </w:rPr>
              <w:t>[R-5.13-001]</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E74A55" w14:textId="77777777" w:rsidR="003972AE" w:rsidRPr="00AB5FED" w:rsidRDefault="003972AE" w:rsidP="00D87CBC">
            <w:pPr>
              <w:pStyle w:val="TAL"/>
              <w:rPr>
                <w:lang w:val="nl-NL" w:eastAsia="zh-CN"/>
              </w:rPr>
            </w:pPr>
            <w:r w:rsidRPr="00AB5FED">
              <w:rPr>
                <w:lang w:eastAsia="en-US"/>
              </w:rPr>
              <w:t>Protect integrity of signalling (see</w:t>
            </w:r>
            <w:r w:rsidR="0067394F">
              <w:rPr>
                <w:lang w:eastAsia="en-US"/>
              </w:rPr>
              <w:t> </w:t>
            </w:r>
            <w:r w:rsidRPr="00AB5FED">
              <w:rPr>
                <w:lang w:eastAsia="en-US"/>
              </w:rPr>
              <w:t>NOTE</w:t>
            </w:r>
            <w:r w:rsidR="0067394F">
              <w:rPr>
                <w:lang w:eastAsia="en-US"/>
              </w:rPr>
              <w:t> 1</w:t>
            </w:r>
            <w:r w:rsidRPr="00AB5FED">
              <w:rPr>
                <w:lang w:eastAsia="en-US"/>
              </w:rPr>
              <w:t>)</w:t>
            </w:r>
          </w:p>
        </w:tc>
        <w:tc>
          <w:tcPr>
            <w:tcW w:w="1275" w:type="dxa"/>
            <w:tcBorders>
              <w:top w:val="single" w:sz="4" w:space="0" w:color="auto"/>
              <w:left w:val="single" w:sz="4" w:space="0" w:color="auto"/>
              <w:bottom w:val="single" w:sz="4" w:space="0" w:color="auto"/>
              <w:right w:val="single" w:sz="4" w:space="0" w:color="auto"/>
            </w:tcBorders>
          </w:tcPr>
          <w:p w14:paraId="4B1B79D7" w14:textId="77777777" w:rsidR="003972AE" w:rsidRPr="00AB5FED" w:rsidRDefault="003972AE" w:rsidP="00E40968">
            <w:pPr>
              <w:pStyle w:val="TAL"/>
              <w:jc w:val="center"/>
              <w:rPr>
                <w:lang w:val="nl-NL" w:eastAsia="zh-CN"/>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781E1A93" w14:textId="77777777" w:rsidR="003972AE" w:rsidRPr="00AB5FED" w:rsidRDefault="003972AE" w:rsidP="00E40968">
            <w:pPr>
              <w:pStyle w:val="TAL"/>
              <w:jc w:val="center"/>
              <w:rPr>
                <w:lang w:val="nl-NL" w:eastAsia="zh-CN"/>
              </w:rPr>
            </w:pPr>
            <w:r w:rsidRPr="00AB5FED">
              <w:rPr>
                <w:lang w:eastAsia="en-US"/>
              </w:rPr>
              <w:t>Y</w:t>
            </w:r>
          </w:p>
        </w:tc>
        <w:tc>
          <w:tcPr>
            <w:tcW w:w="1559" w:type="dxa"/>
            <w:tcBorders>
              <w:top w:val="single" w:sz="4" w:space="0" w:color="auto"/>
              <w:left w:val="single" w:sz="4" w:space="0" w:color="auto"/>
              <w:bottom w:val="single" w:sz="4" w:space="0" w:color="auto"/>
              <w:right w:val="single" w:sz="4" w:space="0" w:color="auto"/>
            </w:tcBorders>
          </w:tcPr>
          <w:p w14:paraId="35EE61B4" w14:textId="77777777" w:rsidR="003972AE" w:rsidRPr="00AB5FED" w:rsidRDefault="003972AE" w:rsidP="00E40968">
            <w:pPr>
              <w:pStyle w:val="TAL"/>
              <w:jc w:val="center"/>
              <w:rPr>
                <w:lang w:val="nl-NL" w:eastAsia="zh-CN"/>
              </w:rPr>
            </w:pPr>
            <w:r w:rsidRPr="00AB5FED">
              <w:rPr>
                <w:lang w:eastAsia="en-US"/>
              </w:rPr>
              <w:t>Y</w:t>
            </w:r>
          </w:p>
        </w:tc>
      </w:tr>
      <w:tr w:rsidR="00BF0188" w:rsidRPr="00AB5FED" w14:paraId="75FE81A6"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5C08374" w14:textId="77777777" w:rsidR="00BF0188" w:rsidRPr="00AB5FED" w:rsidRDefault="00BF0188" w:rsidP="00D87CBC">
            <w:pPr>
              <w:pStyle w:val="TAL"/>
              <w:rPr>
                <w:lang w:eastAsia="en-US"/>
              </w:rPr>
            </w:pPr>
            <w:r w:rsidRPr="00E75ED1">
              <w:rPr>
                <w:lang w:eastAsia="en-US"/>
              </w:rPr>
              <w:t>[R-5.13-001]</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57FC2F3" w14:textId="77777777" w:rsidR="00BF0188" w:rsidRPr="00AB5FED" w:rsidRDefault="00BF0188" w:rsidP="00D87CBC">
            <w:pPr>
              <w:pStyle w:val="TAL"/>
              <w:rPr>
                <w:lang w:eastAsia="en-US"/>
              </w:rPr>
            </w:pPr>
            <w:r>
              <w:rPr>
                <w:lang w:val="nl-NL" w:eastAsia="zh-CN"/>
              </w:rPr>
              <w:t>Use signalling protection between MCPTT servers (see</w:t>
            </w:r>
            <w:r w:rsidR="0067394F">
              <w:rPr>
                <w:lang w:val="nl-NL" w:eastAsia="zh-CN"/>
              </w:rPr>
              <w:t> </w:t>
            </w:r>
            <w:r>
              <w:rPr>
                <w:lang w:val="nl-NL" w:eastAsia="zh-CN"/>
              </w:rPr>
              <w:t>NOTE</w:t>
            </w:r>
            <w:r w:rsidR="0067394F">
              <w:rPr>
                <w:lang w:val="nl-NL" w:eastAsia="zh-CN"/>
              </w:rPr>
              <w:t> 1</w:t>
            </w:r>
            <w:r>
              <w:rPr>
                <w:lang w:val="nl-NL" w:eastAsia="zh-CN"/>
              </w:rPr>
              <w:t>)</w:t>
            </w:r>
          </w:p>
        </w:tc>
        <w:tc>
          <w:tcPr>
            <w:tcW w:w="1275" w:type="dxa"/>
            <w:tcBorders>
              <w:top w:val="single" w:sz="4" w:space="0" w:color="auto"/>
              <w:left w:val="single" w:sz="4" w:space="0" w:color="auto"/>
              <w:bottom w:val="single" w:sz="4" w:space="0" w:color="auto"/>
              <w:right w:val="single" w:sz="4" w:space="0" w:color="auto"/>
            </w:tcBorders>
          </w:tcPr>
          <w:p w14:paraId="61669488" w14:textId="77777777" w:rsidR="00BF0188" w:rsidRPr="00AB5FED" w:rsidRDefault="00BF0188" w:rsidP="00E40968">
            <w:pPr>
              <w:pStyle w:val="TAL"/>
              <w:jc w:val="center"/>
              <w:rPr>
                <w:lang w:eastAsia="en-US"/>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75CFE59" w14:textId="77777777" w:rsidR="00BF0188" w:rsidRPr="00AB5FED" w:rsidRDefault="00BF0188" w:rsidP="00E40968">
            <w:pPr>
              <w:pStyle w:val="TAL"/>
              <w:jc w:val="center"/>
              <w:rPr>
                <w:lang w:eastAsia="en-US"/>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96671D" w14:textId="77777777" w:rsidR="00BF0188" w:rsidRPr="00AB5FED" w:rsidRDefault="00BF0188" w:rsidP="00E40968">
            <w:pPr>
              <w:pStyle w:val="TAL"/>
              <w:jc w:val="center"/>
              <w:rPr>
                <w:lang w:eastAsia="en-US"/>
              </w:rPr>
            </w:pPr>
            <w:r>
              <w:rPr>
                <w:lang w:val="nl-NL" w:eastAsia="zh-CN"/>
              </w:rPr>
              <w:t>Y</w:t>
            </w:r>
          </w:p>
        </w:tc>
      </w:tr>
      <w:tr w:rsidR="00BF0188" w:rsidRPr="00AB5FED" w14:paraId="7070B8F8"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FC0AD66" w14:textId="77777777" w:rsidR="00BF0188" w:rsidRPr="00AB5FED" w:rsidRDefault="00BF0188" w:rsidP="00D87CBC">
            <w:pPr>
              <w:pStyle w:val="TAL"/>
              <w:rPr>
                <w:lang w:eastAsia="en-US"/>
              </w:rPr>
            </w:pPr>
            <w:r w:rsidRPr="00E75ED1">
              <w:rPr>
                <w:lang w:eastAsia="en-US"/>
              </w:rPr>
              <w:t>[R-5.13-001]</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DC8F1B4" w14:textId="77777777" w:rsidR="00BF0188" w:rsidRPr="00AB5FED" w:rsidRDefault="00BF0188" w:rsidP="00D87CBC">
            <w:pPr>
              <w:pStyle w:val="TAL"/>
              <w:rPr>
                <w:lang w:eastAsia="en-US"/>
              </w:rPr>
            </w:pPr>
            <w:r>
              <w:rPr>
                <w:lang w:val="nl-NL" w:eastAsia="zh-CN"/>
              </w:rPr>
              <w:t>Use floor control protection between MCPTT servers (see</w:t>
            </w:r>
            <w:r w:rsidR="0067394F">
              <w:rPr>
                <w:lang w:val="nl-NL" w:eastAsia="zh-CN"/>
              </w:rPr>
              <w:t> </w:t>
            </w:r>
            <w:r>
              <w:rPr>
                <w:lang w:val="nl-NL" w:eastAsia="zh-CN"/>
              </w:rPr>
              <w:t>NOTE</w:t>
            </w:r>
            <w:r w:rsidR="0067394F">
              <w:rPr>
                <w:lang w:val="nl-NL" w:eastAsia="zh-CN"/>
              </w:rPr>
              <w:t> 1</w:t>
            </w:r>
            <w:r>
              <w:rPr>
                <w:lang w:val="nl-NL" w:eastAsia="zh-CN"/>
              </w:rPr>
              <w:t>)</w:t>
            </w:r>
          </w:p>
        </w:tc>
        <w:tc>
          <w:tcPr>
            <w:tcW w:w="1275" w:type="dxa"/>
            <w:tcBorders>
              <w:top w:val="single" w:sz="4" w:space="0" w:color="auto"/>
              <w:left w:val="single" w:sz="4" w:space="0" w:color="auto"/>
              <w:bottom w:val="single" w:sz="4" w:space="0" w:color="auto"/>
              <w:right w:val="single" w:sz="4" w:space="0" w:color="auto"/>
            </w:tcBorders>
          </w:tcPr>
          <w:p w14:paraId="00ED6375" w14:textId="77777777" w:rsidR="00BF0188" w:rsidRPr="00AB5FED" w:rsidRDefault="00BF0188" w:rsidP="00E40968">
            <w:pPr>
              <w:pStyle w:val="TAL"/>
              <w:jc w:val="center"/>
              <w:rPr>
                <w:lang w:eastAsia="en-US"/>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E0D238C" w14:textId="77777777" w:rsidR="00BF0188" w:rsidRPr="00AB5FED" w:rsidRDefault="00BF0188" w:rsidP="00E40968">
            <w:pPr>
              <w:pStyle w:val="TAL"/>
              <w:jc w:val="center"/>
              <w:rPr>
                <w:lang w:eastAsia="en-US"/>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919737F" w14:textId="77777777" w:rsidR="00BF0188" w:rsidRPr="00AB5FED" w:rsidRDefault="00BF0188" w:rsidP="00E40968">
            <w:pPr>
              <w:pStyle w:val="TAL"/>
              <w:jc w:val="center"/>
              <w:rPr>
                <w:lang w:eastAsia="en-US"/>
              </w:rPr>
            </w:pPr>
            <w:r>
              <w:rPr>
                <w:lang w:val="nl-NL" w:eastAsia="zh-CN"/>
              </w:rPr>
              <w:t>Y</w:t>
            </w:r>
          </w:p>
        </w:tc>
      </w:tr>
      <w:tr w:rsidR="003F262D" w:rsidRPr="00AB5FED" w14:paraId="0943B9D5"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F7504EB" w14:textId="77777777" w:rsidR="003F262D" w:rsidRPr="00E75ED1" w:rsidRDefault="003F262D" w:rsidP="00D87CBC">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374A8AE8" w14:textId="77777777" w:rsidR="003F262D" w:rsidRDefault="003F262D" w:rsidP="00D87CBC">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41BFB076" w14:textId="77777777" w:rsidR="003F262D" w:rsidRDefault="003F262D" w:rsidP="00E40968">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1E171F6" w14:textId="77777777" w:rsidR="003F262D" w:rsidRDefault="003F262D" w:rsidP="00E40968">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0DDD510" w14:textId="77777777" w:rsidR="003F262D" w:rsidRDefault="003F262D" w:rsidP="00E40968">
            <w:pPr>
              <w:pStyle w:val="TAL"/>
              <w:jc w:val="center"/>
              <w:rPr>
                <w:lang w:val="nl-NL" w:eastAsia="zh-CN"/>
              </w:rPr>
            </w:pPr>
          </w:p>
        </w:tc>
      </w:tr>
      <w:tr w:rsidR="003F262D" w:rsidRPr="00AB5FED" w14:paraId="645ADF5B"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063CCCF7" w14:textId="77777777" w:rsidR="003F262D" w:rsidRPr="00E75ED1" w:rsidRDefault="003F262D" w:rsidP="00D87CBC">
            <w:pPr>
              <w:pStyle w:val="TAL"/>
              <w:rPr>
                <w:lang w:eastAsia="en-US"/>
              </w:rPr>
            </w:pPr>
            <w:r>
              <w:rPr>
                <w:lang w:eastAsia="en-US"/>
              </w:rP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58FD620" w14:textId="77777777" w:rsidR="003F262D" w:rsidRDefault="003F262D" w:rsidP="00D87CBC">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5A1684E1" w14:textId="77777777" w:rsidR="003F262D" w:rsidRDefault="005F4F02" w:rsidP="00E40968">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CF4A439" w14:textId="77777777" w:rsidR="003F262D" w:rsidRDefault="003F262D" w:rsidP="00E40968">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4CFB8B" w14:textId="77777777" w:rsidR="003F262D" w:rsidRDefault="003F262D" w:rsidP="00E40968">
            <w:pPr>
              <w:pStyle w:val="TAL"/>
              <w:jc w:val="center"/>
              <w:rPr>
                <w:lang w:val="nl-NL" w:eastAsia="zh-CN"/>
              </w:rPr>
            </w:pPr>
            <w:r w:rsidRPr="002C67A5">
              <w:rPr>
                <w:lang w:val="nl-NL" w:eastAsia="zh-CN"/>
              </w:rPr>
              <w:t>Y</w:t>
            </w:r>
          </w:p>
        </w:tc>
      </w:tr>
      <w:tr w:rsidR="0067394F" w:rsidRPr="00AB5FED" w14:paraId="4D66C9D0"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0D379A6D" w14:textId="77777777" w:rsidR="0067394F" w:rsidRDefault="0067394F" w:rsidP="0067394F">
            <w:pPr>
              <w:pStyle w:val="TAL"/>
              <w:rPr>
                <w:lang w:eastAsia="en-US"/>
              </w:rPr>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292BFE72" w14:textId="77777777" w:rsidR="0067394F" w:rsidRDefault="0067394F" w:rsidP="0067394F">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17CD33C2" w14:textId="77777777" w:rsidR="0067394F" w:rsidRDefault="0067394F" w:rsidP="0067394F">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4752DF" w14:textId="77777777" w:rsidR="0067394F" w:rsidRPr="002C67A5" w:rsidRDefault="0067394F" w:rsidP="0067394F">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431418" w14:textId="77777777" w:rsidR="0067394F" w:rsidRPr="002C67A5" w:rsidRDefault="0067394F" w:rsidP="0067394F">
            <w:pPr>
              <w:pStyle w:val="TAL"/>
              <w:jc w:val="center"/>
              <w:rPr>
                <w:lang w:val="nl-NL" w:eastAsia="zh-CN"/>
              </w:rPr>
            </w:pPr>
            <w:r>
              <w:rPr>
                <w:lang w:val="nl-NL" w:eastAsia="zh-CN"/>
              </w:rPr>
              <w:t>Y</w:t>
            </w:r>
          </w:p>
        </w:tc>
      </w:tr>
      <w:tr w:rsidR="003F262D" w:rsidRPr="00AB5FED" w14:paraId="11E7945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B591C62" w14:textId="77777777" w:rsidR="003F262D" w:rsidRPr="00E75ED1" w:rsidRDefault="003F262D" w:rsidP="00D87CBC">
            <w:pPr>
              <w:pStyle w:val="TAL"/>
              <w:rPr>
                <w:lang w:eastAsia="en-US"/>
              </w:rPr>
            </w:pPr>
            <w:r>
              <w:rPr>
                <w:lang w:eastAsia="en-US"/>
              </w:rP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24A2C40E" w14:textId="77777777" w:rsidR="003F262D" w:rsidRDefault="003F262D" w:rsidP="00D87CBC">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34808A8" w14:textId="77777777" w:rsidR="003F262D" w:rsidRDefault="005F4F02" w:rsidP="00E40968">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D80D804" w14:textId="77777777" w:rsidR="003F262D" w:rsidRDefault="003F262D" w:rsidP="00E40968">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2EBFA20" w14:textId="77777777" w:rsidR="003F262D" w:rsidRDefault="003F262D" w:rsidP="00E40968">
            <w:pPr>
              <w:pStyle w:val="TAL"/>
              <w:jc w:val="center"/>
              <w:rPr>
                <w:lang w:val="nl-NL" w:eastAsia="zh-CN"/>
              </w:rPr>
            </w:pPr>
            <w:r w:rsidRPr="002C67A5">
              <w:rPr>
                <w:lang w:val="nl-NL" w:eastAsia="zh-CN"/>
              </w:rPr>
              <w:t>Y</w:t>
            </w:r>
          </w:p>
        </w:tc>
      </w:tr>
      <w:tr w:rsidR="003F262D" w:rsidRPr="00AB5FED" w14:paraId="021EFEBE"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C31901C" w14:textId="77777777" w:rsidR="003F262D" w:rsidRPr="00E75ED1" w:rsidRDefault="003F262D" w:rsidP="00D87CBC">
            <w:pPr>
              <w:pStyle w:val="TAL"/>
              <w:rPr>
                <w:lang w:eastAsia="en-US"/>
              </w:rPr>
            </w:pPr>
            <w:r>
              <w:rPr>
                <w:lang w:eastAsia="en-US"/>
              </w:rP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4727437" w14:textId="77777777" w:rsidR="003F262D" w:rsidRDefault="003F262D" w:rsidP="00D87CBC">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05E12725" w14:textId="77777777" w:rsidR="003F262D" w:rsidRDefault="005F4F02" w:rsidP="00E40968">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9A75CA8" w14:textId="77777777" w:rsidR="003F262D" w:rsidRDefault="003F262D" w:rsidP="00E40968">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49A64F0" w14:textId="77777777" w:rsidR="003F262D" w:rsidRDefault="003F262D" w:rsidP="00E40968">
            <w:pPr>
              <w:pStyle w:val="TAL"/>
              <w:jc w:val="center"/>
              <w:rPr>
                <w:lang w:val="nl-NL" w:eastAsia="zh-CN"/>
              </w:rPr>
            </w:pPr>
            <w:r w:rsidRPr="002C67A5">
              <w:rPr>
                <w:lang w:val="nl-NL" w:eastAsia="zh-CN"/>
              </w:rPr>
              <w:t>Y</w:t>
            </w:r>
          </w:p>
        </w:tc>
      </w:tr>
      <w:tr w:rsidR="003F262D" w:rsidRPr="00AB5FED" w14:paraId="48FB4587"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A1F714C" w14:textId="77777777" w:rsidR="003F262D" w:rsidRPr="00E75ED1" w:rsidRDefault="003F262D" w:rsidP="00D87CBC">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234A6C3F" w14:textId="77777777" w:rsidR="003F262D" w:rsidRDefault="003F262D" w:rsidP="00D87CBC">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79276C33" w14:textId="77777777" w:rsidR="003F262D" w:rsidRDefault="003F262D" w:rsidP="00E40968">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86ECD05" w14:textId="77777777" w:rsidR="003F262D" w:rsidRDefault="003F262D" w:rsidP="00E40968">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DBC399E" w14:textId="77777777" w:rsidR="003F262D" w:rsidRDefault="003F262D" w:rsidP="00E40968">
            <w:pPr>
              <w:pStyle w:val="TAL"/>
              <w:jc w:val="center"/>
              <w:rPr>
                <w:lang w:val="nl-NL" w:eastAsia="zh-CN"/>
              </w:rPr>
            </w:pPr>
          </w:p>
        </w:tc>
      </w:tr>
      <w:tr w:rsidR="003F262D" w:rsidRPr="00AB5FED" w14:paraId="730B8D5A"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6AA731CB" w14:textId="77777777" w:rsidR="003F262D" w:rsidRPr="00E75ED1" w:rsidRDefault="003F262D" w:rsidP="00D87CBC">
            <w:pPr>
              <w:pStyle w:val="TAL"/>
              <w:rPr>
                <w:lang w:eastAsia="en-US"/>
              </w:rPr>
            </w:pPr>
            <w:r>
              <w:rPr>
                <w:lang w:eastAsia="en-US"/>
              </w:rP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2B2E2C36" w14:textId="77777777" w:rsidR="003F262D" w:rsidRDefault="003F262D" w:rsidP="00D87CBC">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2562E9F0" w14:textId="77777777" w:rsidR="003F262D" w:rsidRDefault="005F4F02" w:rsidP="00E40968">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EB55941" w14:textId="77777777" w:rsidR="003F262D" w:rsidRDefault="003F262D" w:rsidP="00E40968">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E2DEDE0" w14:textId="77777777" w:rsidR="003F262D" w:rsidRDefault="003F262D" w:rsidP="00E40968">
            <w:pPr>
              <w:pStyle w:val="TAL"/>
              <w:jc w:val="center"/>
              <w:rPr>
                <w:lang w:val="nl-NL" w:eastAsia="zh-CN"/>
              </w:rPr>
            </w:pPr>
            <w:r w:rsidRPr="002C67A5">
              <w:rPr>
                <w:lang w:val="nl-NL" w:eastAsia="zh-CN"/>
              </w:rPr>
              <w:t>Y</w:t>
            </w:r>
          </w:p>
        </w:tc>
      </w:tr>
      <w:tr w:rsidR="00CC74D6" w:rsidRPr="00AB5FED" w14:paraId="3EDD4EBC"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1D3AB3F4" w14:textId="77777777" w:rsidR="00CC74D6" w:rsidRDefault="00CC74D6" w:rsidP="00CC74D6">
            <w:pPr>
              <w:pStyle w:val="TAL"/>
              <w:rPr>
                <w:lang w:eastAsia="en-US"/>
              </w:rPr>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70164DA9" w14:textId="77777777" w:rsidR="00CC74D6" w:rsidRPr="002C67A5" w:rsidRDefault="00CC74D6" w:rsidP="00CC74D6">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22AE4B2D" w14:textId="77777777" w:rsidR="00CC74D6" w:rsidRDefault="00CC74D6" w:rsidP="00CC74D6">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386BDB7" w14:textId="77777777" w:rsidR="00CC74D6" w:rsidRPr="002C67A5" w:rsidRDefault="00CC74D6" w:rsidP="00CC74D6">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3328CA15" w14:textId="77777777" w:rsidR="00CC74D6" w:rsidRPr="002C67A5" w:rsidRDefault="00CC74D6" w:rsidP="00CC74D6">
            <w:pPr>
              <w:pStyle w:val="TAL"/>
              <w:jc w:val="center"/>
              <w:rPr>
                <w:lang w:val="nl-NL" w:eastAsia="zh-CN"/>
              </w:rPr>
            </w:pPr>
            <w:r>
              <w:t>Y</w:t>
            </w:r>
          </w:p>
        </w:tc>
      </w:tr>
      <w:tr w:rsidR="00EF69E2" w:rsidRPr="00AB5FED" w14:paraId="4329DEA6"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B226A99" w14:textId="77777777" w:rsidR="00EF69E2" w:rsidRDefault="00EF69E2" w:rsidP="00EF69E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0260436E" w14:textId="77777777" w:rsidR="00EF69E2" w:rsidRDefault="00EF69E2" w:rsidP="00EF69E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2079041" w14:textId="77777777" w:rsidR="00EF69E2" w:rsidRDefault="00EF69E2" w:rsidP="00EF69E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735D76C" w14:textId="77777777" w:rsidR="00EF69E2" w:rsidRDefault="00EF69E2" w:rsidP="00EF69E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796117E" w14:textId="77777777" w:rsidR="00EF69E2" w:rsidRDefault="00EF69E2" w:rsidP="00EF69E2">
            <w:pPr>
              <w:pStyle w:val="TAL"/>
              <w:jc w:val="center"/>
            </w:pPr>
            <w:r>
              <w:t>Y</w:t>
            </w:r>
          </w:p>
        </w:tc>
      </w:tr>
      <w:tr w:rsidR="003972AE" w:rsidRPr="00AB5FED" w14:paraId="427AC3B3" w14:textId="77777777" w:rsidTr="005A23AB">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4F51E8" w14:textId="77777777" w:rsidR="003972AE" w:rsidRDefault="003972AE" w:rsidP="00966C3A">
            <w:pPr>
              <w:pStyle w:val="TAN"/>
              <w:rPr>
                <w:lang w:eastAsia="en-US"/>
              </w:rPr>
            </w:pPr>
            <w:r w:rsidRPr="00AB5FED">
              <w:rPr>
                <w:lang w:eastAsia="en-US"/>
              </w:rPr>
              <w:t>NOTE</w:t>
            </w:r>
            <w:r w:rsidR="0067394F">
              <w:rPr>
                <w:lang w:eastAsia="en-US"/>
              </w:rPr>
              <w:t> 1</w:t>
            </w:r>
            <w:r w:rsidRPr="00AB5FED">
              <w:rPr>
                <w:lang w:eastAsia="en-US"/>
              </w:rPr>
              <w:t>:</w:t>
            </w:r>
            <w:r w:rsidRPr="00AB5FED">
              <w:rPr>
                <w:lang w:eastAsia="en-US"/>
              </w:rPr>
              <w:tab/>
              <w:t>Security mechanisms are specified in 3GPP</w:t>
            </w:r>
            <w:r w:rsidR="00D17AD0">
              <w:rPr>
                <w:lang w:eastAsia="en-US"/>
              </w:rPr>
              <w:t> </w:t>
            </w:r>
            <w:r w:rsidRPr="00AB5FED">
              <w:rPr>
                <w:lang w:eastAsia="en-US"/>
              </w:rPr>
              <w:t>TS</w:t>
            </w:r>
            <w:r w:rsidR="00D17AD0">
              <w:rPr>
                <w:lang w:eastAsia="en-US"/>
              </w:rPr>
              <w:t> </w:t>
            </w:r>
            <w:r w:rsidR="00966C3A" w:rsidRPr="006F1700">
              <w:rPr>
                <w:lang w:eastAsia="en-US"/>
              </w:rPr>
              <w:t>33.180</w:t>
            </w:r>
            <w:r w:rsidR="00966C3A">
              <w:rPr>
                <w:lang w:eastAsia="en-US"/>
              </w:rPr>
              <w:t> [19]</w:t>
            </w:r>
            <w:r w:rsidRPr="00AB5FED">
              <w:rPr>
                <w:lang w:eastAsia="en-US"/>
              </w:rPr>
              <w:t>.</w:t>
            </w:r>
          </w:p>
          <w:p w14:paraId="560615AF" w14:textId="77777777" w:rsidR="0067394F" w:rsidRPr="00AB5FED" w:rsidRDefault="0067394F" w:rsidP="00966C3A">
            <w:pPr>
              <w:pStyle w:val="TAN"/>
              <w:rPr>
                <w:lang w:eastAsia="en-US"/>
              </w:rPr>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tc>
      </w:tr>
    </w:tbl>
    <w:p w14:paraId="7AB27DCB" w14:textId="77777777" w:rsidR="00D87CBC" w:rsidRPr="00AB5FED" w:rsidRDefault="00D87CBC" w:rsidP="00F8157E"/>
    <w:p w14:paraId="2C90D7CC" w14:textId="77777777" w:rsidR="00D87CBC" w:rsidRPr="00AB5FED" w:rsidRDefault="00D87CBC" w:rsidP="003C1D19">
      <w:pPr>
        <w:pStyle w:val="TH"/>
        <w:rPr>
          <w:lang w:eastAsia="ko-KR"/>
        </w:rPr>
      </w:pPr>
      <w:r w:rsidRPr="00AB5FED">
        <w:lastRenderedPageBreak/>
        <w:t>Table </w:t>
      </w:r>
      <w:r w:rsidR="00BB6136">
        <w:t>A</w:t>
      </w:r>
      <w:r w:rsidRPr="00AB5FED">
        <w:t>.</w:t>
      </w:r>
      <w:r w:rsidRPr="00AB5FED">
        <w:rPr>
          <w:lang w:eastAsia="ko-KR"/>
        </w:rPr>
        <w:t>5</w:t>
      </w:r>
      <w:r w:rsidRPr="00AB5FED">
        <w:t>-</w:t>
      </w:r>
      <w:r w:rsidRPr="00AB5FED">
        <w:rPr>
          <w:lang w:eastAsia="ko-KR"/>
        </w:rPr>
        <w:t>3</w:t>
      </w:r>
      <w:r w:rsidRPr="00AB5FED">
        <w:t xml:space="preserve">: </w:t>
      </w:r>
      <w:r w:rsidR="0068592C">
        <w:t xml:space="preserve">MCPTT </w:t>
      </w:r>
      <w:r w:rsidR="0068592C">
        <w:rPr>
          <w:lang w:eastAsia="ko-KR"/>
        </w:rPr>
        <w:t>s</w:t>
      </w:r>
      <w:r w:rsidRPr="00AB5FED">
        <w:rPr>
          <w:lang w:eastAsia="ko-KR"/>
        </w:rPr>
        <w:t>ervice configuration data (off</w:t>
      </w:r>
      <w:r w:rsidR="00D970CD" w:rsidRPr="00AB5FED">
        <w:rPr>
          <w:lang w:eastAsia="ko-KR"/>
        </w:rPr>
        <w:noBreakHyphen/>
      </w:r>
      <w:r w:rsidRPr="00AB5FED">
        <w:rPr>
          <w:lang w:eastAsia="ko-KR"/>
        </w:rPr>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D970CD" w:rsidRPr="00AB5FED" w14:paraId="06B70CC1" w14:textId="77777777" w:rsidTr="00096F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B37B1C" w14:textId="77777777" w:rsidR="00D970CD" w:rsidRPr="00AB5FED" w:rsidRDefault="00D970CD" w:rsidP="00D87CBC">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86BE62" w14:textId="77777777" w:rsidR="00D970CD" w:rsidRPr="00AB5FED" w:rsidRDefault="00D970CD" w:rsidP="00D87CBC">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F428DF2" w14:textId="77777777" w:rsidR="00D970CD" w:rsidRPr="00AB5FED" w:rsidRDefault="00D970CD" w:rsidP="00D87CBC">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274C3650" w14:textId="77777777" w:rsidR="00D970CD" w:rsidRPr="00AB5FED" w:rsidRDefault="00D970CD" w:rsidP="00D87CBC">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1CC53C9" w14:textId="77777777" w:rsidR="00D970CD" w:rsidRPr="00AB5FED" w:rsidRDefault="00A5434D" w:rsidP="00D87CBC">
            <w:pPr>
              <w:pStyle w:val="TAH"/>
              <w:rPr>
                <w:lang w:eastAsia="en-GB"/>
              </w:rPr>
            </w:pPr>
            <w:r w:rsidRPr="00AB5FED">
              <w:rPr>
                <w:rFonts w:hint="eastAsia"/>
                <w:lang w:eastAsia="zh-CN"/>
              </w:rPr>
              <w:t>C</w:t>
            </w:r>
            <w:r w:rsidR="00D970CD" w:rsidRPr="00AB5FED">
              <w:rPr>
                <w:lang w:eastAsia="en-GB"/>
              </w:rPr>
              <w:t>onfiguration management server</w:t>
            </w:r>
          </w:p>
        </w:tc>
      </w:tr>
      <w:tr w:rsidR="00D970CD" w:rsidRPr="00AB5FED" w14:paraId="61387D57"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7710D93" w14:textId="77777777" w:rsidR="00D970CD" w:rsidRPr="00AB5FED" w:rsidRDefault="00D970CD" w:rsidP="00D87CBC">
            <w:pPr>
              <w:pStyle w:val="TAL"/>
              <w:rPr>
                <w:lang w:eastAsia="en-US"/>
              </w:rPr>
            </w:pPr>
            <w:r w:rsidRPr="00AB5FED">
              <w:rPr>
                <w:lang w:eastAsia="en-US"/>
              </w:rPr>
              <w:t>[R-5.7.2.3.2-002]</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0722827E" w14:textId="77777777" w:rsidR="00D970CD" w:rsidRPr="00AB5FED" w:rsidRDefault="00D970CD" w:rsidP="000E3576">
            <w:pPr>
              <w:pStyle w:val="TAL"/>
              <w:rPr>
                <w:lang w:eastAsia="en-US"/>
              </w:rPr>
            </w:pPr>
            <w:r w:rsidRPr="00AB5FED">
              <w:rPr>
                <w:lang w:eastAsia="en-US"/>
              </w:rPr>
              <w:t>Timeout value for the cancellation of an in</w:t>
            </w:r>
            <w:r w:rsidRPr="00AB5FED">
              <w:rPr>
                <w:lang w:eastAsia="en-US"/>
              </w:rPr>
              <w:noBreakHyphen/>
              <w:t>progress emergency for an off</w:t>
            </w:r>
            <w:r w:rsidRPr="00AB5FED">
              <w:rPr>
                <w:lang w:eastAsia="en-US"/>
              </w:rPr>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51F4D731"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38F04E37"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75F55E88" w14:textId="77777777" w:rsidR="00D970CD" w:rsidRPr="00AB5FED" w:rsidRDefault="00D970CD" w:rsidP="00D970CD">
            <w:pPr>
              <w:pStyle w:val="TAL"/>
              <w:jc w:val="center"/>
              <w:rPr>
                <w:lang w:eastAsia="en-US"/>
              </w:rPr>
            </w:pPr>
            <w:r w:rsidRPr="00AB5FED">
              <w:rPr>
                <w:lang w:eastAsia="en-US"/>
              </w:rPr>
              <w:t>Y</w:t>
            </w:r>
          </w:p>
        </w:tc>
      </w:tr>
      <w:tr w:rsidR="00D970CD" w:rsidRPr="00AB5FED" w14:paraId="0F44B723"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F2D6F36" w14:textId="77777777" w:rsidR="00D970CD" w:rsidRPr="00AB5FED" w:rsidRDefault="00D970CD" w:rsidP="00D87CBC">
            <w:pPr>
              <w:pStyle w:val="TAL"/>
              <w:rPr>
                <w:lang w:eastAsia="en-US"/>
              </w:rPr>
            </w:pPr>
            <w:r w:rsidRPr="00AB5FED">
              <w:rPr>
                <w:lang w:eastAsia="en-US"/>
              </w:rPr>
              <w:t>[R-5.7.2.1.2-002]</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D104715" w14:textId="77777777" w:rsidR="00D970CD" w:rsidRPr="00AB5FED" w:rsidRDefault="00D970CD" w:rsidP="00D87CBC">
            <w:pPr>
              <w:pStyle w:val="TAL"/>
              <w:rPr>
                <w:lang w:eastAsia="en-US"/>
              </w:rPr>
            </w:pPr>
            <w:r w:rsidRPr="00AB5FED">
              <w:rPr>
                <w:lang w:eastAsia="en-US"/>
              </w:rPr>
              <w:t xml:space="preserve">Time limit for an </w:t>
            </w:r>
            <w:r w:rsidR="0068592C">
              <w:rPr>
                <w:lang w:eastAsia="en-US"/>
              </w:rPr>
              <w:t>i</w:t>
            </w:r>
            <w:r w:rsidRPr="00AB5FED">
              <w:rPr>
                <w:lang w:eastAsia="en-US"/>
              </w:rPr>
              <w:t>n-progress emergency related to an off</w:t>
            </w:r>
            <w:r w:rsidRPr="00AB5FED">
              <w:rPr>
                <w:lang w:eastAsia="en-US"/>
              </w:rPr>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1483A9A7"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1A1027EA"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78D7F0FB" w14:textId="77777777" w:rsidR="00D970CD" w:rsidRPr="00AB5FED" w:rsidRDefault="00D970CD" w:rsidP="00D970CD">
            <w:pPr>
              <w:pStyle w:val="TAL"/>
              <w:jc w:val="center"/>
              <w:rPr>
                <w:lang w:eastAsia="en-US"/>
              </w:rPr>
            </w:pPr>
            <w:r w:rsidRPr="00AB5FED">
              <w:rPr>
                <w:lang w:eastAsia="en-US"/>
              </w:rPr>
              <w:t>Y</w:t>
            </w:r>
          </w:p>
        </w:tc>
      </w:tr>
      <w:tr w:rsidR="00D970CD" w:rsidRPr="00AB5FED" w14:paraId="6E941EDA"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A326732" w14:textId="77777777" w:rsidR="00D970CD" w:rsidRPr="00AB5FED" w:rsidRDefault="00D970CD" w:rsidP="00D87CBC">
            <w:pPr>
              <w:pStyle w:val="TAL"/>
              <w:rPr>
                <w:lang w:eastAsia="en-US"/>
              </w:rPr>
            </w:pPr>
            <w:r w:rsidRPr="00AB5FED">
              <w:rPr>
                <w:lang w:eastAsia="en-US"/>
              </w:rPr>
              <w:t>[R-5.6.5-004]</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5AADCCD1" w14:textId="77777777" w:rsidR="00D970CD" w:rsidRPr="00AB5FED" w:rsidRDefault="00D970CD" w:rsidP="00D87CBC">
            <w:pPr>
              <w:pStyle w:val="TAL"/>
              <w:rPr>
                <w:lang w:eastAsia="en-US"/>
              </w:rPr>
            </w:pPr>
            <w:r w:rsidRPr="00AB5FED">
              <w:rPr>
                <w:lang w:eastAsia="en-US"/>
              </w:rPr>
              <w:t>Max off</w:t>
            </w:r>
            <w:r w:rsidRPr="00AB5FED">
              <w:rPr>
                <w:lang w:eastAsia="en-US"/>
              </w:rPr>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8975E18"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42019556"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51CADD2E" w14:textId="77777777" w:rsidR="00D970CD" w:rsidRPr="00AB5FED" w:rsidRDefault="00D970CD" w:rsidP="00D970CD">
            <w:pPr>
              <w:pStyle w:val="TAL"/>
              <w:jc w:val="center"/>
              <w:rPr>
                <w:lang w:eastAsia="en-US"/>
              </w:rPr>
            </w:pPr>
            <w:r w:rsidRPr="00AB5FED">
              <w:rPr>
                <w:lang w:eastAsia="en-US"/>
              </w:rPr>
              <w:t>Y</w:t>
            </w:r>
          </w:p>
        </w:tc>
      </w:tr>
      <w:tr w:rsidR="00D970CD" w:rsidRPr="00AB5FED" w14:paraId="5CA10EDA"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37075AD" w14:textId="77777777" w:rsidR="00D970CD" w:rsidRPr="00AB5FED" w:rsidRDefault="00D970CD" w:rsidP="00D87CBC">
            <w:pPr>
              <w:pStyle w:val="TAL"/>
              <w:rPr>
                <w:lang w:eastAsia="en-US"/>
              </w:rPr>
            </w:pPr>
            <w:r w:rsidRPr="00AB5FED">
              <w:rPr>
                <w:lang w:eastAsia="en-US"/>
              </w:rPr>
              <w:t>[R-7.4-002]</w:t>
            </w:r>
            <w:r w:rsidR="00966C3A">
              <w:rPr>
                <w:lang w:eastAsia="en-US"/>
              </w:rPr>
              <w:t xml:space="preserve"> of </w:t>
            </w:r>
            <w:r w:rsidR="00966C3A" w:rsidRPr="00AB5FED">
              <w:rPr>
                <w:lang w:eastAsia="en-US"/>
              </w:rPr>
              <w:t>3GPP TS 22.179 [2]</w:t>
            </w:r>
          </w:p>
          <w:p w14:paraId="4C5F37A7" w14:textId="77777777" w:rsidR="00D970CD" w:rsidRPr="00AB5FED" w:rsidRDefault="00D970CD" w:rsidP="00D87CBC">
            <w:pPr>
              <w:pStyle w:val="TAL"/>
              <w:rPr>
                <w:lang w:eastAsia="en-US"/>
              </w:rPr>
            </w:pPr>
            <w:r w:rsidRPr="00AB5FED">
              <w:rPr>
                <w:lang w:eastAsia="en-US"/>
              </w:rPr>
              <w:t>[R-7.4-003]</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BE6D848" w14:textId="77777777" w:rsidR="00D970CD" w:rsidRPr="00AB5FED" w:rsidRDefault="00D970CD" w:rsidP="00D87CBC">
            <w:pPr>
              <w:pStyle w:val="TAL"/>
              <w:rPr>
                <w:lang w:eastAsia="en-US"/>
              </w:rPr>
            </w:pPr>
            <w:r w:rsidRPr="00AB5FED">
              <w:rPr>
                <w:lang w:eastAsia="en-US"/>
              </w:rPr>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62044175"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585016B8"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13847C4B" w14:textId="77777777" w:rsidR="00D970CD" w:rsidRPr="00AB5FED" w:rsidRDefault="00D970CD" w:rsidP="00D970CD">
            <w:pPr>
              <w:pStyle w:val="TAL"/>
              <w:jc w:val="center"/>
              <w:rPr>
                <w:lang w:eastAsia="en-US"/>
              </w:rPr>
            </w:pPr>
            <w:r w:rsidRPr="00AB5FED">
              <w:rPr>
                <w:lang w:eastAsia="en-US"/>
              </w:rPr>
              <w:t>Y</w:t>
            </w:r>
          </w:p>
        </w:tc>
      </w:tr>
      <w:tr w:rsidR="00D970CD" w:rsidRPr="00AB5FED" w14:paraId="6EE08610"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9C3B795" w14:textId="77777777" w:rsidR="00D970CD" w:rsidRPr="00AB5FED" w:rsidRDefault="00D970CD" w:rsidP="00D87CBC">
            <w:pPr>
              <w:pStyle w:val="TAL"/>
              <w:rPr>
                <w:lang w:eastAsia="en-US"/>
              </w:rPr>
            </w:pPr>
            <w:r w:rsidRPr="00AB5FED">
              <w:rPr>
                <w:lang w:eastAsia="en-US"/>
              </w:rPr>
              <w:t>[R-7.3.3-001]</w:t>
            </w:r>
            <w:r w:rsidR="00966C3A">
              <w:rPr>
                <w:lang w:eastAsia="en-US"/>
              </w:rPr>
              <w:t>,</w:t>
            </w:r>
          </w:p>
          <w:p w14:paraId="5466A8AB" w14:textId="77777777" w:rsidR="00D970CD" w:rsidRPr="00AB5FED" w:rsidRDefault="00D970CD" w:rsidP="00D87CBC">
            <w:pPr>
              <w:pStyle w:val="TAL"/>
              <w:rPr>
                <w:lang w:eastAsia="en-US"/>
              </w:rPr>
            </w:pPr>
            <w:r w:rsidRPr="00AB5FED">
              <w:rPr>
                <w:lang w:eastAsia="en-US"/>
              </w:rPr>
              <w:t>[R-7.3.3-002]</w:t>
            </w:r>
            <w:r w:rsidR="00966C3A">
              <w:rPr>
                <w:lang w:eastAsia="en-US"/>
              </w:rPr>
              <w:t>,</w:t>
            </w:r>
          </w:p>
          <w:p w14:paraId="01618449" w14:textId="77777777" w:rsidR="00D970CD" w:rsidRPr="00AB5FED" w:rsidRDefault="00D970CD" w:rsidP="00D87CBC">
            <w:pPr>
              <w:pStyle w:val="TAL"/>
              <w:rPr>
                <w:lang w:eastAsia="en-US"/>
              </w:rPr>
            </w:pPr>
            <w:r w:rsidRPr="00AB5FED">
              <w:rPr>
                <w:lang w:eastAsia="en-US"/>
              </w:rPr>
              <w:t>[R-7.3.3-003]</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151CA808" w14:textId="77777777" w:rsidR="00D970CD" w:rsidRPr="00AB5FED" w:rsidRDefault="00D970CD" w:rsidP="00D87CBC">
            <w:pPr>
              <w:pStyle w:val="TAL"/>
              <w:rPr>
                <w:lang w:eastAsia="en-US"/>
              </w:rPr>
            </w:pPr>
            <w:r w:rsidRPr="00AB5FED">
              <w:rPr>
                <w:lang w:eastAsia="en-US"/>
              </w:rPr>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076707A3"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169CB732"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152CB320" w14:textId="77777777" w:rsidR="00D970CD" w:rsidRPr="00AB5FED" w:rsidRDefault="00D970CD" w:rsidP="00D970CD">
            <w:pPr>
              <w:pStyle w:val="TAL"/>
              <w:jc w:val="center"/>
              <w:rPr>
                <w:lang w:eastAsia="en-US"/>
              </w:rPr>
            </w:pPr>
            <w:r w:rsidRPr="00AB5FED">
              <w:rPr>
                <w:lang w:eastAsia="en-US"/>
              </w:rPr>
              <w:t>Y</w:t>
            </w:r>
          </w:p>
        </w:tc>
      </w:tr>
      <w:tr w:rsidR="00D970CD" w:rsidRPr="00AB5FED" w14:paraId="6D57CBBC"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3683F52F" w14:textId="77777777" w:rsidR="00D970CD" w:rsidRPr="00AB5FED" w:rsidRDefault="00D970CD" w:rsidP="00D87CBC">
            <w:pPr>
              <w:pStyle w:val="TAL"/>
              <w:rPr>
                <w:lang w:eastAsia="en-US"/>
              </w:rPr>
            </w:pPr>
            <w:r w:rsidRPr="00AB5FED">
              <w:rPr>
                <w:lang w:eastAsia="en-US"/>
              </w:rPr>
              <w:t>[R-7.3.5-001]</w:t>
            </w:r>
            <w:r w:rsidR="00966C3A">
              <w:rPr>
                <w:lang w:eastAsia="en-US"/>
              </w:rPr>
              <w:t>,</w:t>
            </w:r>
          </w:p>
          <w:p w14:paraId="7F61D460" w14:textId="77777777" w:rsidR="00D970CD" w:rsidRPr="00AB5FED" w:rsidRDefault="00D970CD" w:rsidP="00D87CBC">
            <w:pPr>
              <w:pStyle w:val="TAL"/>
              <w:rPr>
                <w:lang w:eastAsia="en-US"/>
              </w:rPr>
            </w:pPr>
            <w:r w:rsidRPr="00AB5FED">
              <w:rPr>
                <w:lang w:eastAsia="en-US"/>
              </w:rPr>
              <w:t>[R-7.3.5-002]</w:t>
            </w:r>
            <w:r w:rsidR="00966C3A">
              <w:rPr>
                <w:lang w:eastAsia="en-US"/>
              </w:rPr>
              <w:t>,</w:t>
            </w:r>
          </w:p>
          <w:p w14:paraId="671D71F1" w14:textId="77777777" w:rsidR="00D970CD" w:rsidRPr="00AB5FED" w:rsidRDefault="00D970CD" w:rsidP="00D87CBC">
            <w:pPr>
              <w:pStyle w:val="TAL"/>
              <w:rPr>
                <w:lang w:eastAsia="en-US"/>
              </w:rPr>
            </w:pPr>
            <w:r w:rsidRPr="00AB5FED">
              <w:rPr>
                <w:lang w:eastAsia="en-US"/>
              </w:rPr>
              <w:t>[R-7.3.5-003]</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6FA9092F" w14:textId="77777777" w:rsidR="00D970CD" w:rsidRPr="00AB5FED" w:rsidRDefault="00D970CD" w:rsidP="00D87CBC">
            <w:pPr>
              <w:pStyle w:val="TAL"/>
              <w:rPr>
                <w:lang w:eastAsia="en-US"/>
              </w:rPr>
            </w:pPr>
            <w:r w:rsidRPr="00AB5FED">
              <w:rPr>
                <w:lang w:eastAsia="en-US"/>
              </w:rPr>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42D239B9"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15FD4C8B"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316E3E46" w14:textId="77777777" w:rsidR="00D970CD" w:rsidRPr="00AB5FED" w:rsidRDefault="00D970CD" w:rsidP="00D970CD">
            <w:pPr>
              <w:pStyle w:val="TAL"/>
              <w:jc w:val="center"/>
              <w:rPr>
                <w:lang w:eastAsia="en-US"/>
              </w:rPr>
            </w:pPr>
            <w:r w:rsidRPr="00AB5FED">
              <w:rPr>
                <w:lang w:eastAsia="en-US"/>
              </w:rPr>
              <w:t>Y</w:t>
            </w:r>
          </w:p>
        </w:tc>
      </w:tr>
      <w:tr w:rsidR="00D970CD" w:rsidRPr="00AB5FED" w14:paraId="02998F10"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C2FD000" w14:textId="77777777" w:rsidR="00D970CD" w:rsidRPr="00AB5FED" w:rsidRDefault="00D970CD" w:rsidP="00D87CBC">
            <w:pPr>
              <w:pStyle w:val="TAL"/>
              <w:rPr>
                <w:lang w:eastAsia="en-US"/>
              </w:rPr>
            </w:pPr>
            <w:r w:rsidRPr="00AB5FED">
              <w:rPr>
                <w:lang w:eastAsia="en-US"/>
              </w:rPr>
              <w:t>[R-7.3.5-001]</w:t>
            </w:r>
            <w:r w:rsidR="00966C3A">
              <w:rPr>
                <w:lang w:eastAsia="en-US"/>
              </w:rPr>
              <w:t>,</w:t>
            </w:r>
          </w:p>
          <w:p w14:paraId="314B6EA3" w14:textId="77777777" w:rsidR="00D970CD" w:rsidRPr="00AB5FED" w:rsidRDefault="00D970CD" w:rsidP="00D87CBC">
            <w:pPr>
              <w:pStyle w:val="TAL"/>
              <w:rPr>
                <w:lang w:eastAsia="en-US"/>
              </w:rPr>
            </w:pPr>
            <w:r w:rsidRPr="00AB5FED">
              <w:rPr>
                <w:lang w:eastAsia="en-US"/>
              </w:rPr>
              <w:t>[R-7.3.5-004]</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35E02680" w14:textId="77777777" w:rsidR="00D970CD" w:rsidRPr="00AB5FED" w:rsidRDefault="00D970CD" w:rsidP="00D87CBC">
            <w:pPr>
              <w:pStyle w:val="TAL"/>
              <w:rPr>
                <w:lang w:eastAsia="en-US"/>
              </w:rPr>
            </w:pPr>
            <w:r w:rsidRPr="00AB5FED">
              <w:rPr>
                <w:lang w:eastAsia="en-US"/>
              </w:rPr>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7331DAAF"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5A9F51C6"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2D110FD8" w14:textId="77777777" w:rsidR="00D970CD" w:rsidRPr="00AB5FED" w:rsidRDefault="00D970CD" w:rsidP="00D970CD">
            <w:pPr>
              <w:pStyle w:val="TAL"/>
              <w:jc w:val="center"/>
              <w:rPr>
                <w:lang w:eastAsia="en-US"/>
              </w:rPr>
            </w:pPr>
            <w:r w:rsidRPr="00AB5FED">
              <w:rPr>
                <w:lang w:eastAsia="en-US"/>
              </w:rPr>
              <w:t>Y</w:t>
            </w:r>
          </w:p>
        </w:tc>
      </w:tr>
      <w:tr w:rsidR="00D970CD" w:rsidRPr="00AB5FED" w14:paraId="6F0806D9"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8121820" w14:textId="77777777" w:rsidR="00D970CD" w:rsidRPr="00AB5FED" w:rsidRDefault="00D970CD" w:rsidP="00D87CBC">
            <w:pPr>
              <w:pStyle w:val="TAL"/>
              <w:rPr>
                <w:lang w:eastAsia="en-US"/>
              </w:rPr>
            </w:pPr>
            <w:r w:rsidRPr="00AB5FED">
              <w:rPr>
                <w:lang w:eastAsia="en-US"/>
              </w:rPr>
              <w:t>[R-7.4-004]</w:t>
            </w:r>
            <w:r w:rsidR="00966C3A">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9347020" w14:textId="77777777" w:rsidR="00D970CD" w:rsidRPr="00AB5FED" w:rsidRDefault="00D970CD" w:rsidP="00D87CBC">
            <w:pPr>
              <w:pStyle w:val="TAL"/>
              <w:rPr>
                <w:lang w:eastAsia="en-US"/>
              </w:rPr>
            </w:pPr>
            <w:r w:rsidRPr="00AB5FED">
              <w:rPr>
                <w:lang w:eastAsia="en-US"/>
              </w:rPr>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7BBE46B3"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4DAB4161"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3DF805EC" w14:textId="77777777" w:rsidR="00D970CD" w:rsidRPr="00AB5FED" w:rsidRDefault="00D970CD" w:rsidP="00D970CD">
            <w:pPr>
              <w:pStyle w:val="TAL"/>
              <w:jc w:val="center"/>
              <w:rPr>
                <w:lang w:eastAsia="en-US"/>
              </w:rPr>
            </w:pPr>
            <w:r w:rsidRPr="00AB5FED">
              <w:rPr>
                <w:lang w:eastAsia="en-US"/>
              </w:rPr>
              <w:t>Y</w:t>
            </w:r>
          </w:p>
        </w:tc>
      </w:tr>
      <w:tr w:rsidR="00D970CD" w:rsidRPr="00AB5FED" w14:paraId="0DBE05C6"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1FBA40D" w14:textId="77777777" w:rsidR="00966C3A" w:rsidRDefault="00D970CD" w:rsidP="00966C3A">
            <w:pPr>
              <w:pStyle w:val="TAL"/>
              <w:rPr>
                <w:lang w:eastAsia="en-US"/>
              </w:rPr>
            </w:pPr>
            <w:r w:rsidRPr="00AB5FED">
              <w:rPr>
                <w:lang w:eastAsia="en-US"/>
              </w:rPr>
              <w:t>[R-7.7-001]</w:t>
            </w:r>
            <w:r w:rsidR="00966C3A">
              <w:rPr>
                <w:lang w:eastAsia="en-US"/>
              </w:rPr>
              <w:t>,</w:t>
            </w:r>
          </w:p>
          <w:p w14:paraId="4DD14BE2" w14:textId="77777777" w:rsidR="00D970CD" w:rsidRPr="00AB5FED" w:rsidRDefault="00966C3A" w:rsidP="00D87CBC">
            <w:pPr>
              <w:pStyle w:val="TAL"/>
              <w:rPr>
                <w:lang w:eastAsia="en-US"/>
              </w:rPr>
            </w:pPr>
            <w:r w:rsidRPr="00AB5FED">
              <w:rPr>
                <w:lang w:eastAsia="en-US"/>
              </w:rPr>
              <w:t>[R-7.7-003]</w:t>
            </w:r>
            <w:r>
              <w:rPr>
                <w:lang w:eastAsia="en-US"/>
              </w:rPr>
              <w:t xml:space="preserve"> of 3GPP TS 22.280 [17]</w:t>
            </w:r>
          </w:p>
          <w:p w14:paraId="7158E9AD" w14:textId="77777777" w:rsidR="00D970CD" w:rsidRPr="00AB5FED" w:rsidRDefault="00D970CD" w:rsidP="00966C3A">
            <w:pPr>
              <w:pStyle w:val="TAL"/>
              <w:rPr>
                <w:lang w:eastAsia="en-US"/>
              </w:rPr>
            </w:pPr>
            <w:r w:rsidRPr="00AB5FED">
              <w:rPr>
                <w:lang w:eastAsia="en-US"/>
              </w:rPr>
              <w:t>[R-7.7-002]</w:t>
            </w:r>
            <w:r w:rsidR="00966C3A">
              <w:rPr>
                <w:lang w:eastAsia="en-US"/>
              </w:rPr>
              <w:t xml:space="preserve"> of </w:t>
            </w:r>
            <w:r w:rsidR="00966C3A" w:rsidRPr="00AB5FED">
              <w:rPr>
                <w:lang w:eastAsia="en-US"/>
              </w:rPr>
              <w:t>3GPP TS 22.179 [2]</w:t>
            </w:r>
          </w:p>
        </w:tc>
        <w:tc>
          <w:tcPr>
            <w:tcW w:w="3544" w:type="dxa"/>
            <w:tcBorders>
              <w:top w:val="single" w:sz="4" w:space="0" w:color="auto"/>
              <w:left w:val="single" w:sz="4" w:space="0" w:color="auto"/>
              <w:bottom w:val="single" w:sz="4" w:space="0" w:color="auto"/>
              <w:right w:val="single" w:sz="4" w:space="0" w:color="auto"/>
            </w:tcBorders>
          </w:tcPr>
          <w:p w14:paraId="7B09841C" w14:textId="77777777" w:rsidR="00D970CD" w:rsidRPr="00AB5FED" w:rsidRDefault="00D970CD" w:rsidP="00014DD4">
            <w:pPr>
              <w:pStyle w:val="TAL"/>
              <w:rPr>
                <w:lang w:eastAsia="en-US"/>
              </w:rPr>
            </w:pPr>
            <w:r w:rsidRPr="00AB5FED">
              <w:rPr>
                <w:lang w:eastAsia="en-US"/>
              </w:rPr>
              <w:t>Default ProSe Per-Packet priority (as specified in 3GPP</w:t>
            </w:r>
            <w:r w:rsidR="000E3576" w:rsidRPr="00AB5FED">
              <w:rPr>
                <w:lang w:eastAsia="en-US"/>
              </w:rPr>
              <w:t> </w:t>
            </w:r>
            <w:r w:rsidRPr="00AB5FED">
              <w:rPr>
                <w:lang w:eastAsia="en-US"/>
              </w:rPr>
              <w:t>TS</w:t>
            </w:r>
            <w:r w:rsidR="000E3576" w:rsidRPr="00AB5FED">
              <w:rPr>
                <w:lang w:eastAsia="en-US"/>
              </w:rPr>
              <w:t> </w:t>
            </w:r>
            <w:r w:rsidRPr="00AB5FED">
              <w:rPr>
                <w:lang w:eastAsia="en-US"/>
              </w:rPr>
              <w:t>23.303</w:t>
            </w:r>
            <w:r w:rsidR="000E3576" w:rsidRPr="00AB5FED">
              <w:rPr>
                <w:lang w:eastAsia="en-US"/>
              </w:rPr>
              <w:t> </w:t>
            </w:r>
            <w:r w:rsidRPr="00AB5FED">
              <w:rPr>
                <w:lang w:eastAsia="en-US"/>
              </w:rPr>
              <w:t>[</w:t>
            </w:r>
            <w:r w:rsidR="00014DD4">
              <w:rPr>
                <w:lang w:eastAsia="en-US"/>
              </w:rPr>
              <w:t>7</w:t>
            </w:r>
            <w:r w:rsidRPr="00AB5FED">
              <w:rPr>
                <w:lang w:eastAsia="en-US"/>
              </w:rPr>
              <w:t>]) value</w:t>
            </w:r>
            <w:r w:rsidR="0068592C">
              <w:rPr>
                <w:lang w:eastAsia="en-US"/>
              </w:rPr>
              <w:t>s</w:t>
            </w:r>
            <w:r w:rsidRPr="00AB5FED">
              <w:rPr>
                <w:lang w:eastAsia="en-US"/>
              </w:rPr>
              <w:t xml:space="preserve"> </w:t>
            </w:r>
          </w:p>
        </w:tc>
        <w:tc>
          <w:tcPr>
            <w:tcW w:w="1275" w:type="dxa"/>
            <w:tcBorders>
              <w:top w:val="single" w:sz="4" w:space="0" w:color="auto"/>
              <w:left w:val="single" w:sz="4" w:space="0" w:color="auto"/>
              <w:bottom w:val="single" w:sz="4" w:space="0" w:color="auto"/>
              <w:right w:val="single" w:sz="4" w:space="0" w:color="auto"/>
            </w:tcBorders>
          </w:tcPr>
          <w:p w14:paraId="371E2686" w14:textId="77777777" w:rsidR="00D970CD" w:rsidRPr="00AB5FED" w:rsidRDefault="00D970CD" w:rsidP="00D970CD">
            <w:pPr>
              <w:pStyle w:val="TAL"/>
              <w:jc w:val="center"/>
              <w:rPr>
                <w:lang w:eastAsia="en-US"/>
              </w:rPr>
            </w:pPr>
          </w:p>
        </w:tc>
        <w:tc>
          <w:tcPr>
            <w:tcW w:w="1276" w:type="dxa"/>
            <w:tcBorders>
              <w:top w:val="single" w:sz="4" w:space="0" w:color="auto"/>
              <w:left w:val="single" w:sz="4" w:space="0" w:color="auto"/>
              <w:bottom w:val="single" w:sz="4" w:space="0" w:color="auto"/>
              <w:right w:val="single" w:sz="4" w:space="0" w:color="auto"/>
            </w:tcBorders>
          </w:tcPr>
          <w:p w14:paraId="1AB8C25E" w14:textId="77777777" w:rsidR="00D970CD" w:rsidRPr="00AB5FED" w:rsidRDefault="00D970CD" w:rsidP="00D970CD">
            <w:pPr>
              <w:pStyle w:val="TAL"/>
              <w:jc w:val="center"/>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3D0541E7" w14:textId="77777777" w:rsidR="00D970CD" w:rsidRPr="00AB5FED" w:rsidRDefault="00D970CD" w:rsidP="00D970CD">
            <w:pPr>
              <w:pStyle w:val="TAL"/>
              <w:jc w:val="center"/>
              <w:rPr>
                <w:lang w:eastAsia="en-US"/>
              </w:rPr>
            </w:pPr>
          </w:p>
        </w:tc>
      </w:tr>
      <w:tr w:rsidR="0068592C" w:rsidRPr="00AB5FED" w14:paraId="2CD4904D"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4DF04203" w14:textId="77777777" w:rsidR="0068592C" w:rsidRPr="00AB5FED" w:rsidRDefault="0068592C" w:rsidP="00D87CBC">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15215910" w14:textId="77777777" w:rsidR="0068592C" w:rsidRPr="00AB5FED" w:rsidRDefault="0068592C" w:rsidP="0068592C">
            <w:pPr>
              <w:pStyle w:val="TAL"/>
              <w:rPr>
                <w:lang w:eastAsia="en-US"/>
              </w:rPr>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3B628AD6" w14:textId="77777777" w:rsidR="0068592C" w:rsidRPr="00AB5FED" w:rsidDel="0068592C" w:rsidRDefault="0068592C" w:rsidP="00D970CD">
            <w:pPr>
              <w:pStyle w:val="TAL"/>
              <w:jc w:val="center"/>
              <w:rPr>
                <w:lang w:eastAsia="en-US"/>
              </w:rPr>
            </w:pPr>
            <w:r>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4E750D48" w14:textId="77777777" w:rsidR="0068592C" w:rsidRPr="00AB5FED" w:rsidDel="0068592C" w:rsidRDefault="0068592C" w:rsidP="00D970CD">
            <w:pPr>
              <w:pStyle w:val="TAL"/>
              <w:jc w:val="center"/>
              <w:rPr>
                <w:lang w:eastAsia="en-US"/>
              </w:rPr>
            </w:pPr>
            <w:r>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7B8B5F51" w14:textId="77777777" w:rsidR="0068592C" w:rsidRPr="00AB5FED" w:rsidDel="0068592C" w:rsidRDefault="0068592C" w:rsidP="00D970CD">
            <w:pPr>
              <w:pStyle w:val="TAL"/>
              <w:jc w:val="center"/>
              <w:rPr>
                <w:lang w:eastAsia="en-US"/>
              </w:rPr>
            </w:pPr>
            <w:r>
              <w:rPr>
                <w:lang w:eastAsia="en-US"/>
              </w:rPr>
              <w:t>Y</w:t>
            </w:r>
          </w:p>
        </w:tc>
      </w:tr>
      <w:tr w:rsidR="0068592C" w:rsidRPr="00AB5FED" w14:paraId="33DDB2D9"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71B0A6C5" w14:textId="77777777" w:rsidR="0068592C" w:rsidRPr="00AB5FED" w:rsidRDefault="0068592C" w:rsidP="00D87CBC">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20FADABD" w14:textId="77777777" w:rsidR="0068592C" w:rsidRPr="00AB5FED" w:rsidRDefault="0068592C" w:rsidP="0068592C">
            <w:pPr>
              <w:pStyle w:val="TAL"/>
              <w:rPr>
                <w:lang w:eastAsia="en-US"/>
              </w:rPr>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52A65236" w14:textId="77777777" w:rsidR="0068592C" w:rsidRPr="00AB5FED" w:rsidDel="0068592C" w:rsidRDefault="0068592C" w:rsidP="00D970CD">
            <w:pPr>
              <w:pStyle w:val="TAL"/>
              <w:jc w:val="center"/>
              <w:rPr>
                <w:lang w:eastAsia="en-US"/>
              </w:rPr>
            </w:pPr>
            <w:r>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51ACBB61" w14:textId="77777777" w:rsidR="0068592C" w:rsidRPr="00AB5FED" w:rsidDel="0068592C" w:rsidRDefault="0068592C" w:rsidP="00D970CD">
            <w:pPr>
              <w:pStyle w:val="TAL"/>
              <w:jc w:val="center"/>
              <w:rPr>
                <w:lang w:eastAsia="en-US"/>
              </w:rPr>
            </w:pPr>
            <w:r>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6A9D694E" w14:textId="77777777" w:rsidR="0068592C" w:rsidRPr="00AB5FED" w:rsidDel="0068592C" w:rsidRDefault="0068592C" w:rsidP="00D970CD">
            <w:pPr>
              <w:pStyle w:val="TAL"/>
              <w:jc w:val="center"/>
              <w:rPr>
                <w:lang w:eastAsia="en-US"/>
              </w:rPr>
            </w:pPr>
            <w:r>
              <w:rPr>
                <w:lang w:eastAsia="en-US"/>
              </w:rPr>
              <w:t>Y</w:t>
            </w:r>
          </w:p>
        </w:tc>
      </w:tr>
      <w:tr w:rsidR="0068592C" w:rsidRPr="00AB5FED" w14:paraId="48277B35"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5B22FCAE" w14:textId="77777777" w:rsidR="0068592C" w:rsidRPr="00AB5FED" w:rsidRDefault="0068592C" w:rsidP="00D87CBC">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684494D9" w14:textId="77777777" w:rsidR="0068592C" w:rsidRPr="00AB5FED" w:rsidRDefault="0068592C" w:rsidP="0068592C">
            <w:pPr>
              <w:pStyle w:val="TAL"/>
              <w:rPr>
                <w:lang w:eastAsia="en-US"/>
              </w:rPr>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A0F296B" w14:textId="77777777" w:rsidR="0068592C" w:rsidRPr="00AB5FED" w:rsidDel="0068592C" w:rsidRDefault="0068592C" w:rsidP="00D970CD">
            <w:pPr>
              <w:pStyle w:val="TAL"/>
              <w:jc w:val="center"/>
              <w:rPr>
                <w:lang w:eastAsia="en-US"/>
              </w:rPr>
            </w:pPr>
            <w:r>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22B4A685" w14:textId="77777777" w:rsidR="0068592C" w:rsidRPr="00AB5FED" w:rsidDel="0068592C" w:rsidRDefault="0068592C" w:rsidP="00D970CD">
            <w:pPr>
              <w:pStyle w:val="TAL"/>
              <w:jc w:val="center"/>
              <w:rPr>
                <w:lang w:eastAsia="en-US"/>
              </w:rPr>
            </w:pPr>
            <w:r>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0764FC16" w14:textId="77777777" w:rsidR="0068592C" w:rsidRPr="00AB5FED" w:rsidDel="0068592C" w:rsidRDefault="0068592C" w:rsidP="00D970CD">
            <w:pPr>
              <w:pStyle w:val="TAL"/>
              <w:jc w:val="center"/>
              <w:rPr>
                <w:lang w:eastAsia="en-US"/>
              </w:rPr>
            </w:pPr>
            <w:r>
              <w:rPr>
                <w:lang w:eastAsia="en-US"/>
              </w:rPr>
              <w:t>Y</w:t>
            </w:r>
          </w:p>
        </w:tc>
      </w:tr>
      <w:tr w:rsidR="0068592C" w:rsidRPr="00AB5FED" w14:paraId="19C80531"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DAE8855" w14:textId="77777777" w:rsidR="0068592C" w:rsidRPr="00AB5FED" w:rsidRDefault="0068592C" w:rsidP="00D87CBC">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1BB0E3D2" w14:textId="77777777" w:rsidR="0068592C" w:rsidRPr="00AB5FED" w:rsidRDefault="0068592C" w:rsidP="0068592C">
            <w:pPr>
              <w:pStyle w:val="TAL"/>
              <w:rPr>
                <w:lang w:eastAsia="en-US"/>
              </w:rPr>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6C20B8F1" w14:textId="77777777" w:rsidR="0068592C" w:rsidRPr="00AB5FED" w:rsidDel="0068592C" w:rsidRDefault="0068592C" w:rsidP="00D970CD">
            <w:pPr>
              <w:pStyle w:val="TAL"/>
              <w:jc w:val="center"/>
              <w:rPr>
                <w:lang w:eastAsia="en-US"/>
              </w:rPr>
            </w:pPr>
            <w:r>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3E63E498" w14:textId="77777777" w:rsidR="0068592C" w:rsidRPr="00AB5FED" w:rsidDel="0068592C" w:rsidRDefault="0068592C" w:rsidP="00D970CD">
            <w:pPr>
              <w:pStyle w:val="TAL"/>
              <w:jc w:val="center"/>
              <w:rPr>
                <w:lang w:eastAsia="en-US"/>
              </w:rPr>
            </w:pPr>
            <w:r>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19457C8E" w14:textId="77777777" w:rsidR="0068592C" w:rsidRPr="00AB5FED" w:rsidDel="0068592C" w:rsidRDefault="0068592C" w:rsidP="00D970CD">
            <w:pPr>
              <w:pStyle w:val="TAL"/>
              <w:jc w:val="center"/>
              <w:rPr>
                <w:lang w:eastAsia="en-US"/>
              </w:rPr>
            </w:pPr>
            <w:r>
              <w:rPr>
                <w:lang w:eastAsia="en-US"/>
              </w:rPr>
              <w:t>Y</w:t>
            </w:r>
          </w:p>
        </w:tc>
      </w:tr>
      <w:tr w:rsidR="00D970CD" w:rsidRPr="00AB5FED" w14:paraId="7501AE95" w14:textId="77777777" w:rsidTr="00096F13">
        <w:trPr>
          <w:trHeight w:val="341"/>
        </w:trPr>
        <w:tc>
          <w:tcPr>
            <w:tcW w:w="1985" w:type="dxa"/>
            <w:tcBorders>
              <w:top w:val="single" w:sz="4" w:space="0" w:color="auto"/>
              <w:left w:val="single" w:sz="4" w:space="0" w:color="auto"/>
              <w:bottom w:val="single" w:sz="4" w:space="0" w:color="auto"/>
              <w:right w:val="single" w:sz="4" w:space="0" w:color="auto"/>
            </w:tcBorders>
          </w:tcPr>
          <w:p w14:paraId="297BE5B8" w14:textId="77777777" w:rsidR="00966C3A" w:rsidRDefault="00D970CD" w:rsidP="00966C3A">
            <w:pPr>
              <w:pStyle w:val="TAL"/>
              <w:rPr>
                <w:lang w:eastAsia="en-US"/>
              </w:rPr>
            </w:pPr>
            <w:r w:rsidRPr="00AB5FED">
              <w:rPr>
                <w:lang w:eastAsia="en-US"/>
              </w:rPr>
              <w:t>[R-7.15-001]</w:t>
            </w:r>
            <w:r w:rsidR="00966C3A">
              <w:rPr>
                <w:lang w:eastAsia="en-US"/>
              </w:rPr>
              <w:t>,</w:t>
            </w:r>
          </w:p>
          <w:p w14:paraId="1128912C" w14:textId="77777777" w:rsidR="00D970CD" w:rsidRPr="00AB5FED" w:rsidRDefault="00966C3A" w:rsidP="00D87CBC">
            <w:pPr>
              <w:pStyle w:val="TAL"/>
              <w:rPr>
                <w:lang w:eastAsia="en-US"/>
              </w:rPr>
            </w:pPr>
            <w:r w:rsidRPr="00AB5FED">
              <w:rPr>
                <w:lang w:eastAsia="en-US"/>
              </w:rPr>
              <w:t>[R-7.7-003]</w:t>
            </w:r>
            <w:r>
              <w:rPr>
                <w:lang w:eastAsia="en-US"/>
              </w:rP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5609D8" w14:textId="77777777" w:rsidR="00D970CD" w:rsidRPr="00AB5FED" w:rsidRDefault="00D970CD" w:rsidP="00D87CBC">
            <w:pPr>
              <w:pStyle w:val="TAL"/>
              <w:rPr>
                <w:lang w:eastAsia="en-US"/>
              </w:rPr>
            </w:pPr>
            <w:r w:rsidRPr="00AB5FED">
              <w:rPr>
                <w:lang w:eastAsia="en-US"/>
              </w:rPr>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6BC47A88" w14:textId="77777777" w:rsidR="00D970CD" w:rsidRPr="00AB5FED" w:rsidRDefault="00D970CD" w:rsidP="00D970CD">
            <w:pPr>
              <w:pStyle w:val="TAL"/>
              <w:jc w:val="center"/>
              <w:rPr>
                <w:lang w:eastAsia="en-US"/>
              </w:rPr>
            </w:pPr>
            <w:r w:rsidRPr="00AB5FED">
              <w:rPr>
                <w:lang w:eastAsia="en-US"/>
              </w:rPr>
              <w:t>Y</w:t>
            </w:r>
          </w:p>
        </w:tc>
        <w:tc>
          <w:tcPr>
            <w:tcW w:w="1276" w:type="dxa"/>
            <w:tcBorders>
              <w:top w:val="single" w:sz="4" w:space="0" w:color="auto"/>
              <w:left w:val="single" w:sz="4" w:space="0" w:color="auto"/>
              <w:bottom w:val="single" w:sz="4" w:space="0" w:color="auto"/>
              <w:right w:val="single" w:sz="4" w:space="0" w:color="auto"/>
            </w:tcBorders>
          </w:tcPr>
          <w:p w14:paraId="6B9DB627" w14:textId="77777777" w:rsidR="00D970CD" w:rsidRPr="00AB5FED" w:rsidRDefault="00D970CD" w:rsidP="00D970CD">
            <w:pPr>
              <w:pStyle w:val="TAL"/>
              <w:jc w:val="center"/>
              <w:rPr>
                <w:lang w:eastAsia="en-US"/>
              </w:rPr>
            </w:pPr>
            <w:r w:rsidRPr="00AB5FED">
              <w:rPr>
                <w:lang w:eastAsia="en-US"/>
              </w:rPr>
              <w:t>N</w:t>
            </w:r>
          </w:p>
        </w:tc>
        <w:tc>
          <w:tcPr>
            <w:tcW w:w="1559" w:type="dxa"/>
            <w:tcBorders>
              <w:top w:val="single" w:sz="4" w:space="0" w:color="auto"/>
              <w:left w:val="single" w:sz="4" w:space="0" w:color="auto"/>
              <w:bottom w:val="single" w:sz="4" w:space="0" w:color="auto"/>
              <w:right w:val="single" w:sz="4" w:space="0" w:color="auto"/>
            </w:tcBorders>
          </w:tcPr>
          <w:p w14:paraId="1C61F506" w14:textId="77777777" w:rsidR="00D970CD" w:rsidRPr="00AB5FED" w:rsidRDefault="00D970CD" w:rsidP="00D970CD">
            <w:pPr>
              <w:pStyle w:val="TAL"/>
              <w:jc w:val="center"/>
              <w:rPr>
                <w:lang w:eastAsia="en-US"/>
              </w:rPr>
            </w:pPr>
            <w:r w:rsidRPr="00AB5FED">
              <w:rPr>
                <w:lang w:eastAsia="en-US"/>
              </w:rPr>
              <w:t>Y</w:t>
            </w:r>
          </w:p>
        </w:tc>
      </w:tr>
    </w:tbl>
    <w:p w14:paraId="5C938E4D" w14:textId="77777777" w:rsidR="00D87CBC" w:rsidRPr="00AB5FED" w:rsidRDefault="00D87CBC" w:rsidP="00F8157E"/>
    <w:p w14:paraId="23C709B3" w14:textId="77777777" w:rsidR="00B52E72" w:rsidRPr="00AB5FED" w:rsidRDefault="00B52E72" w:rsidP="005E289A">
      <w:pPr>
        <w:rPr>
          <w:rFonts w:eastAsia="Malgun Gothic"/>
          <w:lang w:eastAsia="ko-KR"/>
        </w:rPr>
      </w:pPr>
    </w:p>
    <w:bookmarkEnd w:id="1447"/>
    <w:bookmarkEnd w:id="1448"/>
    <w:p w14:paraId="25CBD6D2" w14:textId="77777777" w:rsidR="003D15C0" w:rsidRPr="00AB5FED" w:rsidRDefault="003D15C0" w:rsidP="00F24359">
      <w:pPr>
        <w:pStyle w:val="Heading8"/>
      </w:pPr>
      <w:r w:rsidRPr="00AB5FED">
        <w:rPr>
          <w:lang w:eastAsia="en-GB"/>
        </w:rPr>
        <w:br w:type="page"/>
      </w:r>
      <w:bookmarkStart w:id="1456" w:name="_Toc433209866"/>
      <w:bookmarkStart w:id="1457" w:name="_Toc460616243"/>
      <w:bookmarkStart w:id="1458" w:name="_Toc460617104"/>
      <w:bookmarkStart w:id="1459" w:name="_Toc154938583"/>
      <w:r w:rsidRPr="00AB5FED">
        <w:lastRenderedPageBreak/>
        <w:t xml:space="preserve">Annex </w:t>
      </w:r>
      <w:r w:rsidR="00BB6136">
        <w:t>B</w:t>
      </w:r>
      <w:r w:rsidRPr="00AB5FED">
        <w:t xml:space="preserve"> (informative):</w:t>
      </w:r>
      <w:r w:rsidRPr="00AB5FED">
        <w:br/>
        <w:t>Local UE settings for MCPTT</w:t>
      </w:r>
      <w:bookmarkEnd w:id="1456"/>
      <w:bookmarkEnd w:id="1457"/>
      <w:bookmarkEnd w:id="1458"/>
      <w:bookmarkEnd w:id="1459"/>
    </w:p>
    <w:p w14:paraId="17FCF202" w14:textId="77777777" w:rsidR="003D15C0" w:rsidRPr="00AB5FED" w:rsidRDefault="00BB6136" w:rsidP="00F24359">
      <w:pPr>
        <w:pStyle w:val="Heading1"/>
      </w:pPr>
      <w:bookmarkStart w:id="1460" w:name="_Toc433209867"/>
      <w:bookmarkStart w:id="1461" w:name="_Toc460616244"/>
      <w:bookmarkStart w:id="1462" w:name="_Toc460617105"/>
      <w:bookmarkStart w:id="1463" w:name="_Toc154938584"/>
      <w:r>
        <w:t>B</w:t>
      </w:r>
      <w:r w:rsidR="003D15C0" w:rsidRPr="00AB5FED">
        <w:t>.1</w:t>
      </w:r>
      <w:r w:rsidR="003D15C0" w:rsidRPr="00AB5FED">
        <w:tab/>
        <w:t>Local UE settings for MCPTT</w:t>
      </w:r>
      <w:bookmarkEnd w:id="1460"/>
      <w:bookmarkEnd w:id="1461"/>
      <w:bookmarkEnd w:id="1462"/>
      <w:bookmarkEnd w:id="1463"/>
    </w:p>
    <w:p w14:paraId="5DDD07A6" w14:textId="77777777" w:rsidR="003D15C0" w:rsidRPr="00AB5FED" w:rsidRDefault="003D15C0" w:rsidP="003D15C0">
      <w:r w:rsidRPr="00AB5FED">
        <w:t>Table </w:t>
      </w:r>
      <w:r w:rsidR="00BB6136">
        <w:t>B</w:t>
      </w:r>
      <w:r w:rsidRPr="00AB5FED">
        <w:t>.1-1 details local UE settings for MCPTT that represent important functionalities that may be required by MCPTT UEs, however these functionalities do not require central configuration like the parameters in annex </w:t>
      </w:r>
      <w:r w:rsidR="00BB6136">
        <w:t>A</w:t>
      </w:r>
      <w:r w:rsidRPr="00AB5FED">
        <w:t>, so these are detailed in this annex for information to UE vendors interested in producing MCPTT UEs. The various columns in the tables have the following meanings:</w:t>
      </w:r>
    </w:p>
    <w:p w14:paraId="037B4BBE" w14:textId="77777777" w:rsidR="003D15C0" w:rsidRPr="00AB5FED" w:rsidRDefault="003D15C0" w:rsidP="003D15C0">
      <w:pPr>
        <w:pStyle w:val="B1"/>
      </w:pPr>
      <w:r w:rsidRPr="00AB5FED">
        <w:t>-</w:t>
      </w:r>
      <w:r w:rsidRPr="00AB5FED">
        <w:tab/>
        <w:t>Reference: Is the reference of the corresponding requirement in 3GPP TS 22.179 [2].</w:t>
      </w:r>
    </w:p>
    <w:p w14:paraId="2C1562BC" w14:textId="77777777" w:rsidR="003D15C0" w:rsidRPr="00AB5FED" w:rsidRDefault="003D15C0" w:rsidP="003D15C0">
      <w:pPr>
        <w:pStyle w:val="B1"/>
      </w:pPr>
      <w:r w:rsidRPr="00AB5FED">
        <w:t>-</w:t>
      </w:r>
      <w:r w:rsidRPr="00AB5FED">
        <w:tab/>
        <w:t>Definition: A short definition of the local UE setting.</w:t>
      </w:r>
    </w:p>
    <w:p w14:paraId="4B798E4D" w14:textId="77777777" w:rsidR="003D15C0" w:rsidRPr="00AB5FED" w:rsidRDefault="003D15C0" w:rsidP="00130B8E">
      <w:pPr>
        <w:pStyle w:val="TH"/>
      </w:pPr>
      <w:r w:rsidRPr="00AB5FED">
        <w:t>Table </w:t>
      </w:r>
      <w:r w:rsidR="00BB6136">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3D15C0" w:rsidRPr="00AB5FED" w14:paraId="648F2406" w14:textId="77777777" w:rsidTr="00966C3A">
        <w:trPr>
          <w:trHeight w:val="616"/>
        </w:trPr>
        <w:tc>
          <w:tcPr>
            <w:tcW w:w="2093" w:type="dxa"/>
            <w:tcBorders>
              <w:top w:val="single" w:sz="4" w:space="0" w:color="auto"/>
              <w:left w:val="single" w:sz="4" w:space="0" w:color="auto"/>
              <w:bottom w:val="single" w:sz="4" w:space="0" w:color="auto"/>
              <w:right w:val="single" w:sz="4" w:space="0" w:color="auto"/>
            </w:tcBorders>
            <w:hideMark/>
          </w:tcPr>
          <w:p w14:paraId="11550F2B" w14:textId="77777777" w:rsidR="003D15C0" w:rsidRPr="00AB5FED" w:rsidRDefault="003D15C0" w:rsidP="00ED475F">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0733AD61" w14:textId="77777777" w:rsidR="003D15C0" w:rsidRPr="00AB5FED" w:rsidRDefault="003D15C0" w:rsidP="00ED475F">
            <w:pPr>
              <w:pStyle w:val="TAH"/>
              <w:rPr>
                <w:lang w:eastAsia="en-GB"/>
              </w:rPr>
            </w:pPr>
            <w:r w:rsidRPr="00AB5FED">
              <w:t>Definition</w:t>
            </w:r>
          </w:p>
        </w:tc>
      </w:tr>
      <w:tr w:rsidR="003D15C0" w:rsidRPr="00AB5FED" w14:paraId="05B476E8" w14:textId="77777777" w:rsidTr="00966C3A">
        <w:trPr>
          <w:trHeight w:val="246"/>
        </w:trPr>
        <w:tc>
          <w:tcPr>
            <w:tcW w:w="2093" w:type="dxa"/>
            <w:tcBorders>
              <w:top w:val="single" w:sz="4" w:space="0" w:color="auto"/>
              <w:left w:val="single" w:sz="4" w:space="0" w:color="auto"/>
              <w:bottom w:val="single" w:sz="4" w:space="0" w:color="auto"/>
              <w:right w:val="single" w:sz="4" w:space="0" w:color="auto"/>
            </w:tcBorders>
            <w:hideMark/>
          </w:tcPr>
          <w:p w14:paraId="6265E673" w14:textId="77777777" w:rsidR="003D15C0" w:rsidRPr="00AB5FED" w:rsidRDefault="00303ADD" w:rsidP="003D15C0">
            <w:pPr>
              <w:pStyle w:val="TAL"/>
              <w:rPr>
                <w:lang w:eastAsia="en-US"/>
              </w:rPr>
            </w:pPr>
            <w:r w:rsidRPr="00AB5FED">
              <w:rPr>
                <w:lang w:eastAsia="en-US"/>
              </w:rPr>
              <w:t>[R-</w:t>
            </w:r>
            <w:r w:rsidR="003D15C0" w:rsidRPr="00AB5FED">
              <w:rPr>
                <w:lang w:eastAsia="en-US"/>
              </w:rPr>
              <w:t>5.1.1-003</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A46B5AC" w14:textId="77777777" w:rsidR="003D15C0" w:rsidRPr="00AB5FED" w:rsidRDefault="003D15C0" w:rsidP="003D15C0">
            <w:pPr>
              <w:pStyle w:val="TAL"/>
              <w:rPr>
                <w:lang w:eastAsia="en-US"/>
              </w:rPr>
            </w:pPr>
            <w:r w:rsidRPr="00AB5FED">
              <w:rPr>
                <w:lang w:eastAsia="en-US"/>
              </w:rPr>
              <w:t>Call reception signalling method</w:t>
            </w:r>
          </w:p>
        </w:tc>
      </w:tr>
      <w:tr w:rsidR="003D15C0" w:rsidRPr="00AB5FED" w14:paraId="1E459EA9" w14:textId="77777777" w:rsidTr="00966C3A">
        <w:trPr>
          <w:trHeight w:val="281"/>
        </w:trPr>
        <w:tc>
          <w:tcPr>
            <w:tcW w:w="2093" w:type="dxa"/>
            <w:tcBorders>
              <w:top w:val="single" w:sz="4" w:space="0" w:color="auto"/>
              <w:left w:val="single" w:sz="4" w:space="0" w:color="auto"/>
              <w:bottom w:val="single" w:sz="4" w:space="0" w:color="auto"/>
              <w:right w:val="single" w:sz="4" w:space="0" w:color="auto"/>
            </w:tcBorders>
            <w:hideMark/>
          </w:tcPr>
          <w:p w14:paraId="774259A6" w14:textId="77777777" w:rsidR="003D15C0" w:rsidRPr="00AB5FED" w:rsidRDefault="00303ADD" w:rsidP="003D15C0">
            <w:pPr>
              <w:pStyle w:val="TAL"/>
              <w:rPr>
                <w:lang w:eastAsia="en-US"/>
              </w:rPr>
            </w:pPr>
            <w:r w:rsidRPr="00AB5FED">
              <w:rPr>
                <w:lang w:eastAsia="en-US"/>
              </w:rPr>
              <w:t>[R-</w:t>
            </w:r>
            <w:r w:rsidR="003D15C0" w:rsidRPr="00AB5FED">
              <w:rPr>
                <w:lang w:eastAsia="en-US"/>
              </w:rPr>
              <w:t>5.1.1-004</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7763E6C" w14:textId="77777777" w:rsidR="003D15C0" w:rsidRPr="00AB5FED" w:rsidRDefault="003D15C0" w:rsidP="003D15C0">
            <w:pPr>
              <w:pStyle w:val="TAL"/>
              <w:rPr>
                <w:lang w:eastAsia="en-US"/>
              </w:rPr>
            </w:pPr>
            <w:r w:rsidRPr="00AB5FED">
              <w:rPr>
                <w:lang w:eastAsia="en-US"/>
              </w:rPr>
              <w:t>Disabling of call reception signalling</w:t>
            </w:r>
          </w:p>
        </w:tc>
      </w:tr>
      <w:tr w:rsidR="003D15C0" w:rsidRPr="00AB5FED" w14:paraId="43FA0939" w14:textId="77777777" w:rsidTr="00966C3A">
        <w:tc>
          <w:tcPr>
            <w:tcW w:w="2093" w:type="dxa"/>
            <w:tcBorders>
              <w:top w:val="single" w:sz="4" w:space="0" w:color="auto"/>
              <w:left w:val="single" w:sz="4" w:space="0" w:color="auto"/>
              <w:bottom w:val="single" w:sz="4" w:space="0" w:color="auto"/>
              <w:right w:val="single" w:sz="4" w:space="0" w:color="auto"/>
            </w:tcBorders>
            <w:hideMark/>
          </w:tcPr>
          <w:p w14:paraId="6FE482AC" w14:textId="77777777" w:rsidR="003D15C0" w:rsidRPr="00AB5FED" w:rsidRDefault="00303ADD" w:rsidP="003D15C0">
            <w:pPr>
              <w:pStyle w:val="TAL"/>
              <w:rPr>
                <w:lang w:eastAsia="en-US"/>
              </w:rPr>
            </w:pPr>
            <w:r w:rsidRPr="00AB5FED">
              <w:rPr>
                <w:lang w:eastAsia="en-US"/>
              </w:rPr>
              <w:t>[R-</w:t>
            </w:r>
            <w:r w:rsidR="003D15C0" w:rsidRPr="00AB5FED">
              <w:rPr>
                <w:lang w:eastAsia="en-US"/>
              </w:rPr>
              <w:t>5.8-003</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2C75F30D" w14:textId="77777777" w:rsidR="003D15C0" w:rsidRPr="00AB5FED" w:rsidRDefault="003D15C0" w:rsidP="00303ADD">
            <w:pPr>
              <w:pStyle w:val="TAL"/>
              <w:rPr>
                <w:lang w:eastAsia="en-US"/>
              </w:rPr>
            </w:pPr>
            <w:r w:rsidRPr="00AB5FED">
              <w:rPr>
                <w:lang w:eastAsia="en-US"/>
              </w:rPr>
              <w:t xml:space="preserve">Configuration of display of </w:t>
            </w:r>
            <w:r w:rsidR="00303ADD" w:rsidRPr="00AB5FED">
              <w:rPr>
                <w:lang w:eastAsia="en-US"/>
              </w:rPr>
              <w:t>MCPTT ID</w:t>
            </w:r>
            <w:r w:rsidRPr="00AB5FED">
              <w:rPr>
                <w:lang w:eastAsia="en-US"/>
              </w:rPr>
              <w:t xml:space="preserve"> (on/off)</w:t>
            </w:r>
          </w:p>
        </w:tc>
      </w:tr>
      <w:tr w:rsidR="003D15C0" w:rsidRPr="00AB5FED" w14:paraId="21E4E16F" w14:textId="77777777" w:rsidTr="00966C3A">
        <w:tc>
          <w:tcPr>
            <w:tcW w:w="2093" w:type="dxa"/>
            <w:tcBorders>
              <w:top w:val="single" w:sz="4" w:space="0" w:color="auto"/>
              <w:left w:val="single" w:sz="4" w:space="0" w:color="auto"/>
              <w:bottom w:val="single" w:sz="4" w:space="0" w:color="auto"/>
              <w:right w:val="single" w:sz="4" w:space="0" w:color="auto"/>
            </w:tcBorders>
            <w:hideMark/>
          </w:tcPr>
          <w:p w14:paraId="6A409ED4" w14:textId="77777777" w:rsidR="003D15C0" w:rsidRPr="00AB5FED" w:rsidRDefault="00303ADD" w:rsidP="003D15C0">
            <w:pPr>
              <w:pStyle w:val="TAL"/>
              <w:rPr>
                <w:lang w:eastAsia="en-US"/>
              </w:rPr>
            </w:pPr>
            <w:r w:rsidRPr="00AB5FED">
              <w:rPr>
                <w:lang w:eastAsia="en-US"/>
              </w:rPr>
              <w:t>[R-</w:t>
            </w:r>
            <w:r w:rsidR="003D15C0" w:rsidRPr="00AB5FED">
              <w:rPr>
                <w:lang w:eastAsia="en-US"/>
              </w:rPr>
              <w:t>5.8-003</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C1A2406" w14:textId="77777777" w:rsidR="003D15C0" w:rsidRPr="00AB5FED" w:rsidRDefault="003D15C0" w:rsidP="00303ADD">
            <w:pPr>
              <w:pStyle w:val="TAL"/>
              <w:rPr>
                <w:lang w:eastAsia="en-US"/>
              </w:rPr>
            </w:pPr>
            <w:r w:rsidRPr="00AB5FED">
              <w:rPr>
                <w:lang w:eastAsia="en-US"/>
              </w:rPr>
              <w:t xml:space="preserve">Configuration of display of aliases associated with the </w:t>
            </w:r>
            <w:r w:rsidR="00303ADD" w:rsidRPr="00AB5FED">
              <w:rPr>
                <w:lang w:eastAsia="en-US"/>
              </w:rPr>
              <w:t>MCPTT ID</w:t>
            </w:r>
            <w:r w:rsidRPr="00AB5FED">
              <w:rPr>
                <w:lang w:eastAsia="en-US"/>
              </w:rPr>
              <w:t xml:space="preserve"> (on/off)</w:t>
            </w:r>
          </w:p>
        </w:tc>
      </w:tr>
      <w:tr w:rsidR="003D15C0" w:rsidRPr="00AB5FED" w14:paraId="0FC45BFF" w14:textId="77777777" w:rsidTr="00966C3A">
        <w:tc>
          <w:tcPr>
            <w:tcW w:w="2093" w:type="dxa"/>
            <w:tcBorders>
              <w:top w:val="single" w:sz="4" w:space="0" w:color="auto"/>
              <w:left w:val="single" w:sz="4" w:space="0" w:color="auto"/>
              <w:bottom w:val="single" w:sz="4" w:space="0" w:color="auto"/>
              <w:right w:val="single" w:sz="4" w:space="0" w:color="auto"/>
            </w:tcBorders>
            <w:hideMark/>
          </w:tcPr>
          <w:p w14:paraId="64A91E56" w14:textId="77777777" w:rsidR="003D15C0" w:rsidRPr="00AB5FED" w:rsidRDefault="00303ADD" w:rsidP="003D15C0">
            <w:pPr>
              <w:pStyle w:val="TAL"/>
              <w:rPr>
                <w:lang w:eastAsia="en-US"/>
              </w:rPr>
            </w:pPr>
            <w:r w:rsidRPr="00AB5FED">
              <w:rPr>
                <w:lang w:eastAsia="en-US"/>
              </w:rPr>
              <w:t>[R-</w:t>
            </w:r>
            <w:r w:rsidR="003D15C0" w:rsidRPr="00AB5FED">
              <w:rPr>
                <w:lang w:eastAsia="en-US"/>
              </w:rPr>
              <w:t>5.8-003</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FDC03A" w14:textId="77777777" w:rsidR="003D15C0" w:rsidRPr="00AB5FED" w:rsidRDefault="003D15C0" w:rsidP="003D15C0">
            <w:pPr>
              <w:pStyle w:val="TAL"/>
              <w:rPr>
                <w:lang w:eastAsia="en-US"/>
              </w:rPr>
            </w:pPr>
            <w:r w:rsidRPr="00AB5FED">
              <w:rPr>
                <w:lang w:eastAsia="en-US"/>
              </w:rPr>
              <w:t>Configuration of display of Selected MCPTT Group (on/off)</w:t>
            </w:r>
          </w:p>
        </w:tc>
      </w:tr>
      <w:tr w:rsidR="003D15C0" w:rsidRPr="00AB5FED" w14:paraId="198B2876" w14:textId="77777777" w:rsidTr="00966C3A">
        <w:tc>
          <w:tcPr>
            <w:tcW w:w="2093" w:type="dxa"/>
            <w:tcBorders>
              <w:top w:val="single" w:sz="4" w:space="0" w:color="auto"/>
              <w:left w:val="single" w:sz="4" w:space="0" w:color="auto"/>
              <w:bottom w:val="single" w:sz="4" w:space="0" w:color="auto"/>
              <w:right w:val="single" w:sz="4" w:space="0" w:color="auto"/>
            </w:tcBorders>
            <w:hideMark/>
          </w:tcPr>
          <w:p w14:paraId="7B0A00D4" w14:textId="77777777" w:rsidR="003D15C0" w:rsidRPr="00AB5FED" w:rsidRDefault="00303ADD" w:rsidP="003D15C0">
            <w:pPr>
              <w:pStyle w:val="TAL"/>
              <w:rPr>
                <w:lang w:eastAsia="en-US"/>
              </w:rPr>
            </w:pPr>
            <w:r w:rsidRPr="00AB5FED">
              <w:rPr>
                <w:lang w:eastAsia="en-US"/>
              </w:rPr>
              <w:t>[R-</w:t>
            </w:r>
            <w:r w:rsidR="003D15C0" w:rsidRPr="00AB5FED">
              <w:rPr>
                <w:lang w:eastAsia="en-US"/>
              </w:rPr>
              <w:t>5.8-003</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9CEB1E3" w14:textId="77777777" w:rsidR="003D15C0" w:rsidRPr="00AB5FED" w:rsidRDefault="003D15C0" w:rsidP="003D15C0">
            <w:pPr>
              <w:pStyle w:val="TAL"/>
              <w:rPr>
                <w:lang w:eastAsia="en-US"/>
              </w:rPr>
            </w:pPr>
            <w:r w:rsidRPr="00AB5FED">
              <w:rPr>
                <w:lang w:eastAsia="en-US"/>
              </w:rPr>
              <w:t>Configuration of display of Mission Critical Organization name (on/off)</w:t>
            </w:r>
          </w:p>
        </w:tc>
      </w:tr>
      <w:tr w:rsidR="003D15C0" w:rsidRPr="00AB5FED" w14:paraId="6BB01C6B" w14:textId="77777777" w:rsidTr="00966C3A">
        <w:trPr>
          <w:trHeight w:val="163"/>
        </w:trPr>
        <w:tc>
          <w:tcPr>
            <w:tcW w:w="2093" w:type="dxa"/>
            <w:tcBorders>
              <w:top w:val="single" w:sz="4" w:space="0" w:color="auto"/>
              <w:left w:val="single" w:sz="4" w:space="0" w:color="auto"/>
              <w:bottom w:val="single" w:sz="4" w:space="0" w:color="auto"/>
              <w:right w:val="single" w:sz="4" w:space="0" w:color="auto"/>
            </w:tcBorders>
            <w:hideMark/>
          </w:tcPr>
          <w:p w14:paraId="0A9BE5ED" w14:textId="77777777" w:rsidR="003D15C0" w:rsidRPr="00AB5FED" w:rsidRDefault="00303ADD" w:rsidP="003D15C0">
            <w:pPr>
              <w:pStyle w:val="TAL"/>
              <w:rPr>
                <w:lang w:eastAsia="en-US"/>
              </w:rPr>
            </w:pPr>
            <w:r w:rsidRPr="00AB5FED">
              <w:rPr>
                <w:lang w:eastAsia="en-US"/>
              </w:rPr>
              <w:t>[R-</w:t>
            </w:r>
            <w:r w:rsidR="003D15C0" w:rsidRPr="00AB5FED">
              <w:rPr>
                <w:lang w:eastAsia="en-US"/>
              </w:rPr>
              <w:t>6.8.7.4.1-003</w:t>
            </w:r>
            <w:r w:rsidRPr="00AB5FED">
              <w:rPr>
                <w:lang w:eastAsia="en-US"/>
              </w:rPr>
              <w:t>]</w:t>
            </w:r>
            <w:r w:rsidR="00966C3A">
              <w:rPr>
                <w:lang w:eastAsia="en-US"/>
              </w:rP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9D06B46" w14:textId="77777777" w:rsidR="003D15C0" w:rsidRPr="00AB5FED" w:rsidRDefault="003D15C0" w:rsidP="003D15C0">
            <w:pPr>
              <w:pStyle w:val="TAL"/>
              <w:rPr>
                <w:lang w:eastAsia="en-US"/>
              </w:rPr>
            </w:pPr>
            <w:r w:rsidRPr="00AB5FED">
              <w:rPr>
                <w:lang w:eastAsia="en-US"/>
              </w:rPr>
              <w:t xml:space="preserve">Configuration of the notification of an emergency alert </w:t>
            </w:r>
          </w:p>
        </w:tc>
      </w:tr>
    </w:tbl>
    <w:p w14:paraId="5E3F135B" w14:textId="77777777" w:rsidR="007F23E7" w:rsidRPr="00AB5FED" w:rsidRDefault="007F23E7" w:rsidP="006F169C">
      <w:pPr>
        <w:pStyle w:val="TF"/>
        <w:rPr>
          <w:lang w:eastAsia="en-GB"/>
        </w:rPr>
      </w:pPr>
    </w:p>
    <w:p w14:paraId="34D665D9" w14:textId="77777777" w:rsidR="00130B8E" w:rsidRPr="00AB5FED" w:rsidRDefault="00080512" w:rsidP="00F24359">
      <w:pPr>
        <w:pStyle w:val="Heading8"/>
        <w:rPr>
          <w:lang w:eastAsia="zh-CN"/>
        </w:rPr>
      </w:pPr>
      <w:r w:rsidRPr="00AB5FED">
        <w:br w:type="page"/>
      </w:r>
      <w:bookmarkStart w:id="1464" w:name="_Toc460616245"/>
      <w:bookmarkStart w:id="1465" w:name="_Toc460617106"/>
      <w:bookmarkStart w:id="1466" w:name="_Toc154938585"/>
      <w:bookmarkEnd w:id="1359"/>
      <w:r w:rsidR="00130B8E" w:rsidRPr="00AB5FED">
        <w:lastRenderedPageBreak/>
        <w:t xml:space="preserve">Annex </w:t>
      </w:r>
      <w:r w:rsidR="00BB6136">
        <w:rPr>
          <w:lang w:eastAsia="zh-CN"/>
        </w:rPr>
        <w:t>C</w:t>
      </w:r>
      <w:r w:rsidR="00BB6136" w:rsidRPr="00AB5FED">
        <w:t xml:space="preserve"> </w:t>
      </w:r>
      <w:r w:rsidR="00130B8E" w:rsidRPr="00AB5FED">
        <w:t>(informative):</w:t>
      </w:r>
      <w:r w:rsidR="00130B8E" w:rsidRPr="00AB5FED">
        <w:br/>
      </w:r>
      <w:r w:rsidR="00130B8E" w:rsidRPr="00AB5FED">
        <w:rPr>
          <w:rFonts w:hint="eastAsia"/>
          <w:lang w:eastAsia="zh-CN"/>
        </w:rPr>
        <w:t>Change history</w:t>
      </w:r>
      <w:bookmarkEnd w:id="1464"/>
      <w:bookmarkEnd w:id="1465"/>
      <w:bookmarkEnd w:id="1466"/>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8550C0" w:rsidRPr="00AB5FED" w14:paraId="57D27057" w14:textId="77777777" w:rsidTr="00AA05A2">
        <w:tc>
          <w:tcPr>
            <w:tcW w:w="800" w:type="dxa"/>
            <w:shd w:val="pct10" w:color="auto" w:fill="FFFFFF"/>
          </w:tcPr>
          <w:p w14:paraId="200DFCDE" w14:textId="77777777" w:rsidR="008550C0" w:rsidRPr="00AB5FED" w:rsidRDefault="008550C0" w:rsidP="007461B1">
            <w:pPr>
              <w:pStyle w:val="TAH"/>
            </w:pPr>
            <w:r w:rsidRPr="00AB5FED">
              <w:lastRenderedPageBreak/>
              <w:t>Date</w:t>
            </w:r>
          </w:p>
        </w:tc>
        <w:tc>
          <w:tcPr>
            <w:tcW w:w="901" w:type="dxa"/>
            <w:shd w:val="pct10" w:color="auto" w:fill="FFFFFF"/>
          </w:tcPr>
          <w:p w14:paraId="53AA8B9E" w14:textId="77777777" w:rsidR="008550C0" w:rsidRPr="00AB5FED" w:rsidRDefault="008550C0" w:rsidP="008550C0">
            <w:pPr>
              <w:pStyle w:val="TAH"/>
            </w:pPr>
            <w:r>
              <w:t>Meeting</w:t>
            </w:r>
          </w:p>
        </w:tc>
        <w:tc>
          <w:tcPr>
            <w:tcW w:w="1134" w:type="dxa"/>
            <w:shd w:val="pct10" w:color="auto" w:fill="FFFFFF"/>
          </w:tcPr>
          <w:p w14:paraId="50BB045D" w14:textId="77777777" w:rsidR="008550C0" w:rsidRPr="00AB5FED" w:rsidRDefault="008550C0" w:rsidP="008550C0">
            <w:pPr>
              <w:pStyle w:val="TAH"/>
            </w:pPr>
            <w:r w:rsidRPr="00AB5FED">
              <w:t>TDoc</w:t>
            </w:r>
          </w:p>
        </w:tc>
        <w:tc>
          <w:tcPr>
            <w:tcW w:w="567" w:type="dxa"/>
            <w:shd w:val="pct10" w:color="auto" w:fill="FFFFFF"/>
          </w:tcPr>
          <w:p w14:paraId="31A34711" w14:textId="77777777" w:rsidR="008550C0" w:rsidRPr="00AB5FED" w:rsidRDefault="008550C0" w:rsidP="007461B1">
            <w:pPr>
              <w:pStyle w:val="TAH"/>
            </w:pPr>
            <w:r w:rsidRPr="00AB5FED">
              <w:t>CR</w:t>
            </w:r>
          </w:p>
        </w:tc>
        <w:tc>
          <w:tcPr>
            <w:tcW w:w="284" w:type="dxa"/>
            <w:shd w:val="pct10" w:color="auto" w:fill="FFFFFF"/>
          </w:tcPr>
          <w:p w14:paraId="5FEA2480" w14:textId="77777777" w:rsidR="008550C0" w:rsidRPr="00AB5FED" w:rsidRDefault="008550C0" w:rsidP="007461B1">
            <w:pPr>
              <w:pStyle w:val="TAH"/>
            </w:pPr>
            <w:r w:rsidRPr="00AB5FED">
              <w:t>Rev</w:t>
            </w:r>
          </w:p>
        </w:tc>
        <w:tc>
          <w:tcPr>
            <w:tcW w:w="425" w:type="dxa"/>
            <w:shd w:val="pct10" w:color="auto" w:fill="FFFFFF"/>
          </w:tcPr>
          <w:p w14:paraId="34872DB9" w14:textId="77777777" w:rsidR="008550C0" w:rsidRPr="00AB5FED" w:rsidRDefault="008550C0" w:rsidP="007461B1">
            <w:pPr>
              <w:pStyle w:val="TAH"/>
            </w:pPr>
            <w:r w:rsidRPr="00AB5FED">
              <w:t>Cat</w:t>
            </w:r>
          </w:p>
        </w:tc>
        <w:tc>
          <w:tcPr>
            <w:tcW w:w="4111" w:type="dxa"/>
            <w:shd w:val="pct10" w:color="auto" w:fill="FFFFFF"/>
          </w:tcPr>
          <w:p w14:paraId="40F1E946" w14:textId="77777777" w:rsidR="008550C0" w:rsidRPr="00AB5FED" w:rsidRDefault="008550C0" w:rsidP="008550C0">
            <w:pPr>
              <w:pStyle w:val="TAH"/>
              <w:jc w:val="left"/>
            </w:pPr>
            <w:r w:rsidRPr="00AB5FED">
              <w:t>Subject/Comment</w:t>
            </w:r>
          </w:p>
        </w:tc>
        <w:tc>
          <w:tcPr>
            <w:tcW w:w="709" w:type="dxa"/>
            <w:shd w:val="pct10" w:color="auto" w:fill="FFFFFF"/>
          </w:tcPr>
          <w:p w14:paraId="1B8EFED2" w14:textId="77777777" w:rsidR="008550C0" w:rsidRPr="00AB5FED" w:rsidRDefault="008550C0" w:rsidP="007461B1">
            <w:pPr>
              <w:pStyle w:val="TAH"/>
            </w:pPr>
            <w:r w:rsidRPr="00AB5FED">
              <w:t>New</w:t>
            </w:r>
          </w:p>
        </w:tc>
      </w:tr>
      <w:tr w:rsidR="008550C0" w:rsidRPr="00AB5FED" w14:paraId="261ACE71" w14:textId="77777777" w:rsidTr="00AA05A2">
        <w:tc>
          <w:tcPr>
            <w:tcW w:w="800" w:type="dxa"/>
            <w:shd w:val="solid" w:color="FFFFFF" w:fill="auto"/>
          </w:tcPr>
          <w:p w14:paraId="3F2CA055" w14:textId="77777777" w:rsidR="008550C0" w:rsidRPr="00AB5FED" w:rsidRDefault="008550C0" w:rsidP="00D81584">
            <w:pPr>
              <w:pStyle w:val="TAL"/>
              <w:rPr>
                <w:lang w:eastAsia="zh-CN"/>
              </w:rPr>
            </w:pPr>
            <w:r w:rsidRPr="00AB5FED">
              <w:rPr>
                <w:lang w:eastAsia="en-US"/>
              </w:rPr>
              <w:t>201</w:t>
            </w:r>
            <w:r w:rsidRPr="00AB5FED">
              <w:rPr>
                <w:rFonts w:hint="eastAsia"/>
                <w:lang w:eastAsia="zh-CN"/>
              </w:rPr>
              <w:t>6</w:t>
            </w:r>
            <w:r w:rsidRPr="00AB5FED">
              <w:rPr>
                <w:lang w:eastAsia="en-US"/>
              </w:rPr>
              <w:t>-0</w:t>
            </w:r>
            <w:r w:rsidRPr="00AB5FED">
              <w:rPr>
                <w:rFonts w:hint="eastAsia"/>
                <w:lang w:eastAsia="zh-CN"/>
              </w:rPr>
              <w:t>4</w:t>
            </w:r>
          </w:p>
        </w:tc>
        <w:tc>
          <w:tcPr>
            <w:tcW w:w="901" w:type="dxa"/>
            <w:shd w:val="solid" w:color="FFFFFF" w:fill="auto"/>
          </w:tcPr>
          <w:p w14:paraId="2E0FB7D8" w14:textId="77777777" w:rsidR="008550C0" w:rsidRPr="00AB5FED" w:rsidRDefault="008550C0" w:rsidP="007461B1">
            <w:pPr>
              <w:pStyle w:val="TAL"/>
              <w:rPr>
                <w:lang w:eastAsia="en-US"/>
              </w:rPr>
            </w:pPr>
          </w:p>
        </w:tc>
        <w:tc>
          <w:tcPr>
            <w:tcW w:w="1134" w:type="dxa"/>
            <w:shd w:val="solid" w:color="FFFFFF" w:fill="auto"/>
          </w:tcPr>
          <w:p w14:paraId="2C0CA094" w14:textId="77777777" w:rsidR="008550C0" w:rsidRPr="00AB5FED" w:rsidRDefault="008550C0" w:rsidP="007461B1">
            <w:pPr>
              <w:pStyle w:val="TAL"/>
              <w:rPr>
                <w:lang w:eastAsia="en-US"/>
              </w:rPr>
            </w:pPr>
          </w:p>
        </w:tc>
        <w:tc>
          <w:tcPr>
            <w:tcW w:w="567" w:type="dxa"/>
            <w:shd w:val="solid" w:color="FFFFFF" w:fill="auto"/>
          </w:tcPr>
          <w:p w14:paraId="7B790FB3" w14:textId="77777777" w:rsidR="008550C0" w:rsidRPr="00AB5FED" w:rsidRDefault="008550C0" w:rsidP="007461B1">
            <w:pPr>
              <w:pStyle w:val="TAL"/>
              <w:rPr>
                <w:lang w:eastAsia="en-US"/>
              </w:rPr>
            </w:pPr>
          </w:p>
        </w:tc>
        <w:tc>
          <w:tcPr>
            <w:tcW w:w="284" w:type="dxa"/>
            <w:shd w:val="solid" w:color="FFFFFF" w:fill="auto"/>
          </w:tcPr>
          <w:p w14:paraId="6E5C403C" w14:textId="77777777" w:rsidR="008550C0" w:rsidRPr="00AB5FED" w:rsidRDefault="008550C0" w:rsidP="007461B1">
            <w:pPr>
              <w:pStyle w:val="TAL"/>
              <w:rPr>
                <w:lang w:eastAsia="en-US"/>
              </w:rPr>
            </w:pPr>
          </w:p>
        </w:tc>
        <w:tc>
          <w:tcPr>
            <w:tcW w:w="425" w:type="dxa"/>
            <w:shd w:val="solid" w:color="FFFFFF" w:fill="auto"/>
          </w:tcPr>
          <w:p w14:paraId="64192186" w14:textId="77777777" w:rsidR="008550C0" w:rsidRPr="00AB5FED" w:rsidRDefault="008550C0" w:rsidP="007461B1">
            <w:pPr>
              <w:pStyle w:val="TAL"/>
              <w:rPr>
                <w:lang w:eastAsia="en-US"/>
              </w:rPr>
            </w:pPr>
          </w:p>
        </w:tc>
        <w:tc>
          <w:tcPr>
            <w:tcW w:w="4111" w:type="dxa"/>
            <w:shd w:val="solid" w:color="FFFFFF" w:fill="auto"/>
          </w:tcPr>
          <w:p w14:paraId="332808E4" w14:textId="77777777" w:rsidR="008550C0" w:rsidRPr="00AB5FED" w:rsidRDefault="008550C0" w:rsidP="007461B1">
            <w:pPr>
              <w:pStyle w:val="TAL"/>
              <w:rPr>
                <w:lang w:eastAsia="en-US"/>
              </w:rPr>
            </w:pPr>
            <w:r w:rsidRPr="00AB5FED">
              <w:rPr>
                <w:lang w:eastAsia="en-US"/>
              </w:rPr>
              <w:t>Initial version.</w:t>
            </w:r>
          </w:p>
        </w:tc>
        <w:tc>
          <w:tcPr>
            <w:tcW w:w="709" w:type="dxa"/>
            <w:shd w:val="solid" w:color="FFFFFF" w:fill="auto"/>
          </w:tcPr>
          <w:p w14:paraId="21E9EC4B" w14:textId="77777777" w:rsidR="008550C0" w:rsidRPr="00AB5FED" w:rsidRDefault="008550C0" w:rsidP="007461B1">
            <w:pPr>
              <w:pStyle w:val="TAL"/>
              <w:rPr>
                <w:lang w:eastAsia="en-US"/>
              </w:rPr>
            </w:pPr>
            <w:r w:rsidRPr="00AB5FED">
              <w:rPr>
                <w:lang w:eastAsia="en-US"/>
              </w:rPr>
              <w:t>0.0.0</w:t>
            </w:r>
          </w:p>
        </w:tc>
      </w:tr>
      <w:tr w:rsidR="008550C0" w:rsidRPr="009339B6" w14:paraId="32F1B9B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D6E8CAE" w14:textId="77777777" w:rsidR="008550C0" w:rsidRPr="00AB5FED" w:rsidRDefault="008550C0" w:rsidP="007461B1">
            <w:pPr>
              <w:pStyle w:val="TAL"/>
              <w:rPr>
                <w:snapToGrid w:val="0"/>
                <w:lang w:eastAsia="zh-CN"/>
              </w:rPr>
            </w:pPr>
            <w:r w:rsidRPr="00AB5FED">
              <w:rPr>
                <w:rFonts w:hint="eastAsia"/>
                <w:snapToGrid w:val="0"/>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17E1ED" w14:textId="77777777" w:rsidR="008550C0" w:rsidRPr="00AB5FED" w:rsidRDefault="008550C0" w:rsidP="007461B1">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31E89" w14:textId="77777777" w:rsidR="008550C0" w:rsidRPr="00AB5FED" w:rsidRDefault="008550C0" w:rsidP="007461B1">
            <w:pPr>
              <w:pStyle w:val="TAL"/>
              <w:rPr>
                <w:snapToGrid w:val="0"/>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734A6" w14:textId="77777777" w:rsidR="008550C0" w:rsidRPr="00AB5FED" w:rsidRDefault="008550C0" w:rsidP="007461B1">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4BABBE10" w14:textId="77777777" w:rsidR="008550C0" w:rsidRPr="00AB5FED" w:rsidRDefault="008550C0" w:rsidP="007461B1">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A74C06" w14:textId="77777777" w:rsidR="008550C0" w:rsidRPr="00AB5FED" w:rsidRDefault="008550C0" w:rsidP="007461B1">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1C3E59" w14:textId="77777777" w:rsidR="008550C0" w:rsidRPr="00AB5FED" w:rsidRDefault="008550C0" w:rsidP="00D81584">
            <w:pPr>
              <w:pStyle w:val="TAL"/>
              <w:rPr>
                <w:snapToGrid w:val="0"/>
                <w:lang w:eastAsia="zh-CN"/>
              </w:rPr>
            </w:pPr>
            <w:r w:rsidRPr="00AB5FED">
              <w:rPr>
                <w:snapToGrid w:val="0"/>
                <w:lang w:eastAsia="en-US"/>
              </w:rPr>
              <w:t>Alignment with the following Rel-13 CRs agreed at SA6#10</w:t>
            </w:r>
            <w:r w:rsidRPr="00AB5FED">
              <w:rPr>
                <w:rFonts w:hint="eastAsia"/>
                <w:snapToGrid w:val="0"/>
                <w:lang w:eastAsia="zh-CN"/>
              </w:rPr>
              <w:t>:</w:t>
            </w:r>
          </w:p>
          <w:p w14:paraId="7590B0B3" w14:textId="77777777" w:rsidR="008550C0" w:rsidRPr="00AB5FED" w:rsidRDefault="008550C0" w:rsidP="00D81584">
            <w:pPr>
              <w:pStyle w:val="TAL"/>
              <w:rPr>
                <w:snapToGrid w:val="0"/>
                <w:lang w:eastAsia="zh-CN"/>
              </w:rPr>
            </w:pPr>
            <w:r w:rsidRPr="00AB5FED">
              <w:rPr>
                <w:snapToGrid w:val="0"/>
                <w:lang w:eastAsia="zh-CN"/>
              </w:rPr>
              <w:t>CR0053(S6-160271)</w:t>
            </w:r>
            <w:r w:rsidRPr="00AB5FED">
              <w:rPr>
                <w:rFonts w:hint="eastAsia"/>
                <w:snapToGrid w:val="0"/>
                <w:lang w:eastAsia="zh-CN"/>
              </w:rPr>
              <w:t xml:space="preserve">, </w:t>
            </w:r>
            <w:r w:rsidRPr="00AB5FED">
              <w:rPr>
                <w:snapToGrid w:val="0"/>
                <w:lang w:eastAsia="zh-CN"/>
              </w:rPr>
              <w:t>CR0055(S6-160307)</w:t>
            </w:r>
            <w:r w:rsidRPr="00AB5FED">
              <w:rPr>
                <w:rFonts w:hint="eastAsia"/>
                <w:snapToGrid w:val="0"/>
                <w:lang w:eastAsia="zh-CN"/>
              </w:rPr>
              <w:t xml:space="preserve">, </w:t>
            </w:r>
          </w:p>
          <w:p w14:paraId="4AD7B119" w14:textId="77777777" w:rsidR="008550C0" w:rsidRPr="00AB5FED" w:rsidRDefault="008550C0" w:rsidP="00D81584">
            <w:pPr>
              <w:pStyle w:val="TAL"/>
              <w:rPr>
                <w:snapToGrid w:val="0"/>
                <w:lang w:eastAsia="zh-CN"/>
              </w:rPr>
            </w:pPr>
            <w:r w:rsidRPr="00AB5FED">
              <w:rPr>
                <w:snapToGrid w:val="0"/>
                <w:lang w:eastAsia="zh-CN"/>
              </w:rPr>
              <w:t>CR0057(S6-160312)</w:t>
            </w:r>
            <w:r w:rsidRPr="00AB5FED">
              <w:rPr>
                <w:rFonts w:hint="eastAsia"/>
                <w:snapToGrid w:val="0"/>
                <w:lang w:eastAsia="zh-CN"/>
              </w:rPr>
              <w:t xml:space="preserve">, </w:t>
            </w:r>
            <w:r w:rsidRPr="00AB5FED">
              <w:rPr>
                <w:snapToGrid w:val="0"/>
                <w:lang w:eastAsia="zh-CN"/>
              </w:rPr>
              <w:t>CR0058(S6-160289)</w:t>
            </w:r>
            <w:r w:rsidRPr="00AB5FED">
              <w:rPr>
                <w:rFonts w:hint="eastAsia"/>
                <w:snapToGrid w:val="0"/>
                <w:lang w:eastAsia="zh-CN"/>
              </w:rPr>
              <w:t xml:space="preserve">, </w:t>
            </w:r>
          </w:p>
          <w:p w14:paraId="4FB1DF7A" w14:textId="77777777" w:rsidR="008550C0" w:rsidRPr="00AB5FED" w:rsidRDefault="008550C0" w:rsidP="00D81584">
            <w:pPr>
              <w:pStyle w:val="TAL"/>
              <w:rPr>
                <w:snapToGrid w:val="0"/>
                <w:lang w:eastAsia="zh-CN"/>
              </w:rPr>
            </w:pPr>
            <w:r w:rsidRPr="00AB5FED">
              <w:rPr>
                <w:snapToGrid w:val="0"/>
                <w:lang w:eastAsia="zh-CN"/>
              </w:rPr>
              <w:t>CR0059(S6-160346)</w:t>
            </w:r>
            <w:r w:rsidRPr="00AB5FED">
              <w:rPr>
                <w:rFonts w:hint="eastAsia"/>
                <w:snapToGrid w:val="0"/>
                <w:lang w:eastAsia="zh-CN"/>
              </w:rPr>
              <w:t xml:space="preserve">, </w:t>
            </w:r>
            <w:r w:rsidRPr="00AB5FED">
              <w:rPr>
                <w:snapToGrid w:val="0"/>
                <w:lang w:eastAsia="zh-CN"/>
              </w:rPr>
              <w:t>CR0060(S6-160335)</w:t>
            </w:r>
            <w:r w:rsidRPr="00AB5FED">
              <w:rPr>
                <w:rFonts w:hint="eastAsia"/>
                <w:snapToGrid w:val="0"/>
                <w:lang w:eastAsia="zh-CN"/>
              </w:rPr>
              <w:t xml:space="preserve">, </w:t>
            </w:r>
          </w:p>
          <w:p w14:paraId="75D72B86" w14:textId="77777777" w:rsidR="008550C0" w:rsidRPr="00AB5FED" w:rsidRDefault="008550C0" w:rsidP="00D81584">
            <w:pPr>
              <w:pStyle w:val="TAL"/>
              <w:rPr>
                <w:snapToGrid w:val="0"/>
                <w:lang w:eastAsia="zh-CN"/>
              </w:rPr>
            </w:pPr>
            <w:r w:rsidRPr="00AB5FED">
              <w:rPr>
                <w:snapToGrid w:val="0"/>
                <w:lang w:eastAsia="zh-CN"/>
              </w:rPr>
              <w:t>CR0061(S6-160268)</w:t>
            </w:r>
            <w:r w:rsidRPr="00AB5FED">
              <w:rPr>
                <w:rFonts w:hint="eastAsia"/>
                <w:snapToGrid w:val="0"/>
                <w:lang w:eastAsia="zh-CN"/>
              </w:rPr>
              <w:t xml:space="preserve">, </w:t>
            </w:r>
            <w:r w:rsidRPr="00AB5FED">
              <w:rPr>
                <w:snapToGrid w:val="0"/>
                <w:lang w:eastAsia="zh-CN"/>
              </w:rPr>
              <w:t>CR0062(S6-160333)</w:t>
            </w:r>
            <w:r w:rsidRPr="00AB5FED">
              <w:rPr>
                <w:rFonts w:hint="eastAsia"/>
                <w:snapToGrid w:val="0"/>
                <w:lang w:eastAsia="zh-CN"/>
              </w:rPr>
              <w:t xml:space="preserve">, </w:t>
            </w:r>
          </w:p>
          <w:p w14:paraId="5AADBC93" w14:textId="77777777" w:rsidR="008550C0" w:rsidRPr="00AB5FED" w:rsidRDefault="008550C0" w:rsidP="00D81584">
            <w:pPr>
              <w:pStyle w:val="TAL"/>
              <w:rPr>
                <w:snapToGrid w:val="0"/>
                <w:lang w:eastAsia="zh-CN"/>
              </w:rPr>
            </w:pPr>
            <w:r w:rsidRPr="00AB5FED">
              <w:rPr>
                <w:snapToGrid w:val="0"/>
                <w:lang w:eastAsia="zh-CN"/>
              </w:rPr>
              <w:t>CR0067(S6-160274)</w:t>
            </w:r>
            <w:r w:rsidRPr="00AB5FED">
              <w:rPr>
                <w:rFonts w:hint="eastAsia"/>
                <w:snapToGrid w:val="0"/>
                <w:lang w:eastAsia="zh-CN"/>
              </w:rPr>
              <w:t xml:space="preserve">, </w:t>
            </w:r>
            <w:r w:rsidRPr="00AB5FED">
              <w:rPr>
                <w:snapToGrid w:val="0"/>
                <w:lang w:eastAsia="zh-CN"/>
              </w:rPr>
              <w:t>CR0069(S6-160313)</w:t>
            </w:r>
            <w:r w:rsidRPr="00AB5FED">
              <w:rPr>
                <w:rFonts w:hint="eastAsia"/>
                <w:snapToGrid w:val="0"/>
                <w:lang w:eastAsia="zh-CN"/>
              </w:rPr>
              <w:t xml:space="preserve">, </w:t>
            </w:r>
          </w:p>
          <w:p w14:paraId="562827D8" w14:textId="77777777" w:rsidR="008550C0" w:rsidRPr="00AB5FED" w:rsidRDefault="008550C0" w:rsidP="00D81584">
            <w:pPr>
              <w:pStyle w:val="TAL"/>
              <w:rPr>
                <w:snapToGrid w:val="0"/>
                <w:lang w:eastAsia="zh-CN"/>
              </w:rPr>
            </w:pPr>
            <w:r w:rsidRPr="00AB5FED">
              <w:rPr>
                <w:snapToGrid w:val="0"/>
                <w:lang w:eastAsia="zh-CN"/>
              </w:rPr>
              <w:t>CR0071(S6-160199)</w:t>
            </w:r>
            <w:r w:rsidRPr="00AB5FED">
              <w:rPr>
                <w:rFonts w:hint="eastAsia"/>
                <w:snapToGrid w:val="0"/>
                <w:lang w:eastAsia="zh-CN"/>
              </w:rPr>
              <w:t xml:space="preserve">, </w:t>
            </w:r>
            <w:r w:rsidRPr="00AB5FED">
              <w:rPr>
                <w:snapToGrid w:val="0"/>
                <w:lang w:eastAsia="zh-CN"/>
              </w:rPr>
              <w:t>CR0072(S6-160334)</w:t>
            </w:r>
            <w:r w:rsidRPr="00AB5FED">
              <w:rPr>
                <w:rFonts w:hint="eastAsia"/>
                <w:snapToGrid w:val="0"/>
                <w:lang w:eastAsia="zh-CN"/>
              </w:rPr>
              <w:t xml:space="preserve">, </w:t>
            </w:r>
          </w:p>
          <w:p w14:paraId="5D8D7E81" w14:textId="77777777" w:rsidR="008550C0" w:rsidRPr="00AB5FED" w:rsidRDefault="008550C0" w:rsidP="00D81584">
            <w:pPr>
              <w:pStyle w:val="TAL"/>
              <w:rPr>
                <w:snapToGrid w:val="0"/>
                <w:lang w:eastAsia="zh-CN"/>
              </w:rPr>
            </w:pPr>
            <w:r w:rsidRPr="00AB5FED">
              <w:rPr>
                <w:snapToGrid w:val="0"/>
                <w:lang w:eastAsia="zh-CN"/>
              </w:rPr>
              <w:t>CR0075(S6-160331)</w:t>
            </w:r>
            <w:r w:rsidRPr="00AB5FED">
              <w:rPr>
                <w:rFonts w:hint="eastAsia"/>
                <w:snapToGrid w:val="0"/>
                <w:lang w:eastAsia="zh-CN"/>
              </w:rPr>
              <w:t xml:space="preserve">, </w:t>
            </w:r>
            <w:r w:rsidRPr="00AB5FED">
              <w:rPr>
                <w:snapToGrid w:val="0"/>
                <w:lang w:eastAsia="zh-CN"/>
              </w:rPr>
              <w:t>CR0076(S6-160269)</w:t>
            </w:r>
            <w:r w:rsidRPr="00AB5FED">
              <w:rPr>
                <w:rFonts w:hint="eastAsia"/>
                <w:snapToGrid w:val="0"/>
                <w:lang w:eastAsia="zh-CN"/>
              </w:rPr>
              <w:t xml:space="preserve">, </w:t>
            </w:r>
          </w:p>
          <w:p w14:paraId="183B106E" w14:textId="77777777" w:rsidR="008550C0" w:rsidRPr="00AB5FED" w:rsidRDefault="008550C0" w:rsidP="00D81584">
            <w:pPr>
              <w:pStyle w:val="TAL"/>
              <w:rPr>
                <w:snapToGrid w:val="0"/>
                <w:lang w:eastAsia="zh-CN"/>
              </w:rPr>
            </w:pPr>
            <w:r w:rsidRPr="00AB5FED">
              <w:rPr>
                <w:snapToGrid w:val="0"/>
                <w:lang w:eastAsia="zh-CN"/>
              </w:rPr>
              <w:t>CR0078(S6-160284)</w:t>
            </w:r>
            <w:r w:rsidRPr="00AB5FED">
              <w:rPr>
                <w:rFonts w:hint="eastAsia"/>
                <w:snapToGrid w:val="0"/>
                <w:lang w:eastAsia="zh-CN"/>
              </w:rPr>
              <w:t xml:space="preserve">, </w:t>
            </w:r>
            <w:r w:rsidRPr="00AB5FED">
              <w:rPr>
                <w:snapToGrid w:val="0"/>
                <w:lang w:eastAsia="zh-CN"/>
              </w:rPr>
              <w:t>CR0079(S6-160360)</w:t>
            </w:r>
            <w:r w:rsidRPr="00AB5FED">
              <w:rPr>
                <w:rFonts w:hint="eastAsia"/>
                <w:snapToGrid w:val="0"/>
                <w:lang w:eastAsia="zh-CN"/>
              </w:rPr>
              <w:t xml:space="preserve">, </w:t>
            </w:r>
          </w:p>
          <w:p w14:paraId="2CF1FF37" w14:textId="77777777" w:rsidR="008550C0" w:rsidRPr="00AB5FED" w:rsidRDefault="008550C0" w:rsidP="00D81584">
            <w:pPr>
              <w:pStyle w:val="TAL"/>
              <w:rPr>
                <w:snapToGrid w:val="0"/>
                <w:lang w:eastAsia="zh-CN"/>
              </w:rPr>
            </w:pPr>
            <w:r w:rsidRPr="00AB5FED">
              <w:rPr>
                <w:snapToGrid w:val="0"/>
                <w:lang w:eastAsia="zh-CN"/>
              </w:rPr>
              <w:t>CR0080(S6-160297)</w:t>
            </w:r>
            <w:r w:rsidRPr="00AB5FED">
              <w:rPr>
                <w:rFonts w:hint="eastAsia"/>
                <w:snapToGrid w:val="0"/>
                <w:lang w:eastAsia="zh-CN"/>
              </w:rPr>
              <w:t xml:space="preserve">, </w:t>
            </w:r>
            <w:r w:rsidRPr="00AB5FED">
              <w:rPr>
                <w:snapToGrid w:val="0"/>
                <w:lang w:eastAsia="zh-CN"/>
              </w:rPr>
              <w:t>CR0081(S6-160332)</w:t>
            </w:r>
            <w:r w:rsidRPr="00AB5FED">
              <w:rPr>
                <w:rFonts w:hint="eastAsia"/>
                <w:snapToGrid w:val="0"/>
                <w:lang w:eastAsia="zh-CN"/>
              </w:rPr>
              <w:t xml:space="preserve">, </w:t>
            </w:r>
          </w:p>
          <w:p w14:paraId="5AD89DBF" w14:textId="77777777" w:rsidR="008550C0" w:rsidRPr="00AB5FED" w:rsidRDefault="008550C0" w:rsidP="00D81584">
            <w:pPr>
              <w:pStyle w:val="TAL"/>
              <w:rPr>
                <w:snapToGrid w:val="0"/>
                <w:lang w:eastAsia="zh-CN"/>
              </w:rPr>
            </w:pPr>
            <w:r w:rsidRPr="00AB5FED">
              <w:rPr>
                <w:snapToGrid w:val="0"/>
                <w:lang w:eastAsia="zh-CN"/>
              </w:rPr>
              <w:t>CR0085(S6-160361)</w:t>
            </w:r>
            <w:r w:rsidRPr="00AB5FED">
              <w:rPr>
                <w:rFonts w:hint="eastAsia"/>
                <w:snapToGrid w:val="0"/>
                <w:lang w:eastAsia="zh-CN"/>
              </w:rPr>
              <w:t xml:space="preserve">, </w:t>
            </w:r>
            <w:r w:rsidRPr="00AB5FED">
              <w:rPr>
                <w:snapToGrid w:val="0"/>
                <w:lang w:eastAsia="zh-CN"/>
              </w:rPr>
              <w:t>CR0088(S6-160291)</w:t>
            </w:r>
            <w:r w:rsidRPr="00AB5FED">
              <w:rPr>
                <w:rFonts w:hint="eastAsia"/>
                <w:snapToGrid w:val="0"/>
                <w:lang w:eastAsia="zh-CN"/>
              </w:rPr>
              <w:t xml:space="preserve">, </w:t>
            </w:r>
          </w:p>
          <w:p w14:paraId="43288E24" w14:textId="77777777" w:rsidR="008550C0" w:rsidRPr="00AB5FED" w:rsidRDefault="008550C0" w:rsidP="00D81584">
            <w:pPr>
              <w:pStyle w:val="TAL"/>
              <w:rPr>
                <w:snapToGrid w:val="0"/>
                <w:lang w:eastAsia="zh-CN"/>
              </w:rPr>
            </w:pPr>
            <w:r w:rsidRPr="00AB5FED">
              <w:rPr>
                <w:snapToGrid w:val="0"/>
                <w:lang w:eastAsia="zh-CN"/>
              </w:rPr>
              <w:t>CR0089(S6-160347)</w:t>
            </w:r>
            <w:r w:rsidRPr="00AB5FED">
              <w:rPr>
                <w:rFonts w:hint="eastAsia"/>
                <w:snapToGrid w:val="0"/>
                <w:lang w:eastAsia="zh-CN"/>
              </w:rPr>
              <w:t xml:space="preserve">, </w:t>
            </w:r>
            <w:r w:rsidRPr="00AB5FED">
              <w:rPr>
                <w:snapToGrid w:val="0"/>
                <w:lang w:eastAsia="zh-CN"/>
              </w:rPr>
              <w:t>CR0090(S6-160310)</w:t>
            </w:r>
            <w:r w:rsidRPr="00AB5FED">
              <w:rPr>
                <w:rFonts w:hint="eastAsia"/>
                <w:snapToGrid w:val="0"/>
                <w:lang w:eastAsia="zh-CN"/>
              </w:rPr>
              <w:t xml:space="preserve">, </w:t>
            </w:r>
          </w:p>
          <w:p w14:paraId="05E1C82F" w14:textId="77777777" w:rsidR="008550C0" w:rsidRPr="00AB5FED" w:rsidRDefault="008550C0" w:rsidP="00D81584">
            <w:pPr>
              <w:pStyle w:val="TAL"/>
              <w:rPr>
                <w:snapToGrid w:val="0"/>
                <w:lang w:eastAsia="zh-CN"/>
              </w:rPr>
            </w:pPr>
            <w:r w:rsidRPr="00AB5FED">
              <w:rPr>
                <w:snapToGrid w:val="0"/>
                <w:lang w:eastAsia="zh-CN"/>
              </w:rPr>
              <w:t>CR0093(S6-160293)</w:t>
            </w:r>
            <w:r w:rsidRPr="00AB5FED">
              <w:rPr>
                <w:rFonts w:hint="eastAsia"/>
                <w:snapToGrid w:val="0"/>
                <w:lang w:eastAsia="zh-CN"/>
              </w:rPr>
              <w:t xml:space="preserve">, </w:t>
            </w:r>
            <w:r w:rsidRPr="00AB5FED">
              <w:rPr>
                <w:snapToGrid w:val="0"/>
                <w:lang w:eastAsia="zh-CN"/>
              </w:rPr>
              <w:t>CR0094(S6-160294)</w:t>
            </w:r>
            <w:r w:rsidRPr="00AB5FED">
              <w:rPr>
                <w:rFonts w:hint="eastAsia"/>
                <w:snapToGrid w:val="0"/>
                <w:lang w:eastAsia="zh-CN"/>
              </w:rPr>
              <w:t xml:space="preserve">, </w:t>
            </w:r>
          </w:p>
          <w:p w14:paraId="41C96307" w14:textId="77777777" w:rsidR="008550C0" w:rsidRPr="00AB5FED" w:rsidRDefault="008550C0" w:rsidP="00D81584">
            <w:pPr>
              <w:pStyle w:val="TAL"/>
              <w:rPr>
                <w:snapToGrid w:val="0"/>
                <w:lang w:eastAsia="zh-CN"/>
              </w:rPr>
            </w:pPr>
            <w:r w:rsidRPr="00AB5FED">
              <w:rPr>
                <w:snapToGrid w:val="0"/>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E8E6F9" w14:textId="77777777" w:rsidR="008550C0" w:rsidRPr="007461B1" w:rsidRDefault="008550C0" w:rsidP="007461B1">
            <w:pPr>
              <w:pStyle w:val="TAL"/>
              <w:rPr>
                <w:snapToGrid w:val="0"/>
                <w:lang w:eastAsia="zh-CN"/>
              </w:rPr>
            </w:pPr>
            <w:r w:rsidRPr="00AB5FED">
              <w:rPr>
                <w:rFonts w:hint="eastAsia"/>
                <w:snapToGrid w:val="0"/>
                <w:lang w:eastAsia="zh-CN"/>
              </w:rPr>
              <w:t>0.1.0</w:t>
            </w:r>
          </w:p>
        </w:tc>
      </w:tr>
      <w:tr w:rsidR="008550C0" w:rsidRPr="009339B6" w14:paraId="386C6871"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E6EAAD2" w14:textId="77777777" w:rsidR="008550C0" w:rsidRPr="007461B1" w:rsidRDefault="008550C0" w:rsidP="007461B1">
            <w:pPr>
              <w:pStyle w:val="TAL"/>
              <w:rPr>
                <w:snapToGrid w:val="0"/>
                <w:lang w:eastAsia="en-US"/>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C3877" w14:textId="77777777" w:rsidR="008550C0" w:rsidRPr="007461B1" w:rsidRDefault="008550C0" w:rsidP="007461B1">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2F28EF" w14:textId="77777777" w:rsidR="008550C0" w:rsidRPr="007461B1" w:rsidRDefault="008550C0" w:rsidP="007461B1">
            <w:pPr>
              <w:pStyle w:val="TAL"/>
              <w:rPr>
                <w:snapToGrid w:val="0"/>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4254D5" w14:textId="77777777" w:rsidR="008550C0" w:rsidRPr="007461B1" w:rsidRDefault="008550C0" w:rsidP="007461B1">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79BD3A74" w14:textId="77777777" w:rsidR="008550C0" w:rsidRPr="007461B1" w:rsidRDefault="008550C0" w:rsidP="007461B1">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78747E" w14:textId="77777777" w:rsidR="008550C0" w:rsidRPr="007461B1" w:rsidRDefault="008550C0" w:rsidP="007461B1">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19E576" w14:textId="77777777" w:rsidR="008550C0" w:rsidRDefault="008550C0" w:rsidP="000A2CBF">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SA6#11:</w:t>
            </w:r>
          </w:p>
          <w:p w14:paraId="078491B3" w14:textId="77777777" w:rsidR="008550C0" w:rsidRDefault="008550C0" w:rsidP="000A2CBF">
            <w:pPr>
              <w:pStyle w:val="TAL"/>
              <w:rPr>
                <w:snapToGrid w:val="0"/>
                <w:lang w:eastAsia="zh-CN"/>
              </w:rPr>
            </w:pPr>
            <w:r w:rsidRPr="009337D2">
              <w:rPr>
                <w:snapToGrid w:val="0"/>
                <w:lang w:eastAsia="zh-CN"/>
              </w:rPr>
              <w:t>S6-160414</w:t>
            </w:r>
            <w:r>
              <w:rPr>
                <w:rFonts w:hint="eastAsia"/>
                <w:snapToGrid w:val="0"/>
                <w:lang w:eastAsia="zh-CN"/>
              </w:rPr>
              <w:t>, S6-1604</w:t>
            </w:r>
            <w:r>
              <w:rPr>
                <w:snapToGrid w:val="0"/>
                <w:lang w:eastAsia="zh-CN"/>
              </w:rPr>
              <w:t>75</w:t>
            </w:r>
            <w:r>
              <w:rPr>
                <w:rFonts w:hint="eastAsia"/>
                <w:snapToGrid w:val="0"/>
                <w:lang w:eastAsia="zh-CN"/>
              </w:rPr>
              <w:t>, S6-16049</w:t>
            </w:r>
            <w:r>
              <w:rPr>
                <w:snapToGrid w:val="0"/>
                <w:lang w:eastAsia="zh-CN"/>
              </w:rPr>
              <w:t>7</w:t>
            </w:r>
            <w:r>
              <w:rPr>
                <w:rFonts w:hint="eastAsia"/>
                <w:snapToGrid w:val="0"/>
                <w:lang w:eastAsia="zh-CN"/>
              </w:rPr>
              <w:t>, S6-160</w:t>
            </w:r>
            <w:r>
              <w:rPr>
                <w:snapToGrid w:val="0"/>
                <w:lang w:eastAsia="zh-CN"/>
              </w:rPr>
              <w:t>499</w:t>
            </w:r>
            <w:r>
              <w:rPr>
                <w:rFonts w:hint="eastAsia"/>
                <w:snapToGrid w:val="0"/>
                <w:lang w:eastAsia="zh-CN"/>
              </w:rPr>
              <w:t>,</w:t>
            </w:r>
          </w:p>
          <w:p w14:paraId="03D62B7D" w14:textId="77777777" w:rsidR="008550C0" w:rsidRDefault="008550C0" w:rsidP="000A2CBF">
            <w:pPr>
              <w:pStyle w:val="TAL"/>
              <w:rPr>
                <w:snapToGrid w:val="0"/>
                <w:lang w:eastAsia="zh-CN"/>
              </w:rPr>
            </w:pPr>
            <w:r>
              <w:rPr>
                <w:rFonts w:hint="eastAsia"/>
                <w:snapToGrid w:val="0"/>
                <w:lang w:eastAsia="zh-CN"/>
              </w:rPr>
              <w:t>S6-1605</w:t>
            </w:r>
            <w:r>
              <w:rPr>
                <w:snapToGrid w:val="0"/>
                <w:lang w:eastAsia="zh-CN"/>
              </w:rPr>
              <w:t>01</w:t>
            </w:r>
            <w:r>
              <w:rPr>
                <w:rFonts w:hint="eastAsia"/>
                <w:snapToGrid w:val="0"/>
                <w:lang w:eastAsia="zh-CN"/>
              </w:rPr>
              <w:t>, S6-1605</w:t>
            </w:r>
            <w:r>
              <w:rPr>
                <w:snapToGrid w:val="0"/>
                <w:lang w:eastAsia="zh-CN"/>
              </w:rPr>
              <w:t>08</w:t>
            </w:r>
            <w:r>
              <w:rPr>
                <w:rFonts w:hint="eastAsia"/>
                <w:snapToGrid w:val="0"/>
                <w:lang w:eastAsia="zh-CN"/>
              </w:rPr>
              <w:t>, S6-1605</w:t>
            </w:r>
            <w:r>
              <w:rPr>
                <w:snapToGrid w:val="0"/>
                <w:lang w:eastAsia="zh-CN"/>
              </w:rPr>
              <w:t>14</w:t>
            </w:r>
            <w:r>
              <w:rPr>
                <w:rFonts w:hint="eastAsia"/>
                <w:snapToGrid w:val="0"/>
                <w:lang w:eastAsia="zh-CN"/>
              </w:rPr>
              <w:t>, S6-160</w:t>
            </w:r>
            <w:r>
              <w:rPr>
                <w:snapToGrid w:val="0"/>
                <w:lang w:eastAsia="zh-CN"/>
              </w:rPr>
              <w:t>518</w:t>
            </w:r>
            <w:r>
              <w:rPr>
                <w:rFonts w:hint="eastAsia"/>
                <w:snapToGrid w:val="0"/>
                <w:lang w:eastAsia="zh-CN"/>
              </w:rPr>
              <w:t xml:space="preserve">, </w:t>
            </w:r>
          </w:p>
          <w:p w14:paraId="4A4F1B5F" w14:textId="77777777" w:rsidR="008550C0" w:rsidRDefault="008550C0" w:rsidP="000A2CBF">
            <w:pPr>
              <w:pStyle w:val="TAL"/>
              <w:rPr>
                <w:snapToGrid w:val="0"/>
                <w:lang w:eastAsia="zh-CN"/>
              </w:rPr>
            </w:pPr>
            <w:r>
              <w:rPr>
                <w:rFonts w:hint="eastAsia"/>
                <w:snapToGrid w:val="0"/>
                <w:lang w:eastAsia="zh-CN"/>
              </w:rPr>
              <w:t>S6-1605</w:t>
            </w:r>
            <w:r>
              <w:rPr>
                <w:snapToGrid w:val="0"/>
                <w:lang w:eastAsia="zh-CN"/>
              </w:rPr>
              <w:t>30</w:t>
            </w:r>
            <w:r>
              <w:rPr>
                <w:rFonts w:hint="eastAsia"/>
                <w:snapToGrid w:val="0"/>
                <w:lang w:eastAsia="zh-CN"/>
              </w:rPr>
              <w:t>, S6-1605</w:t>
            </w:r>
            <w:r>
              <w:rPr>
                <w:snapToGrid w:val="0"/>
                <w:lang w:eastAsia="zh-CN"/>
              </w:rPr>
              <w:t>32</w:t>
            </w:r>
            <w:r>
              <w:rPr>
                <w:rFonts w:hint="eastAsia"/>
                <w:snapToGrid w:val="0"/>
                <w:lang w:eastAsia="zh-CN"/>
              </w:rPr>
              <w:t>, S6-1605</w:t>
            </w:r>
            <w:r>
              <w:rPr>
                <w:snapToGrid w:val="0"/>
                <w:lang w:eastAsia="zh-CN"/>
              </w:rPr>
              <w:t>68</w:t>
            </w:r>
            <w:r>
              <w:rPr>
                <w:rFonts w:hint="eastAsia"/>
                <w:snapToGrid w:val="0"/>
                <w:lang w:eastAsia="zh-CN"/>
              </w:rPr>
              <w:t>, S6-1605</w:t>
            </w:r>
            <w:r>
              <w:rPr>
                <w:snapToGrid w:val="0"/>
                <w:lang w:eastAsia="zh-CN"/>
              </w:rPr>
              <w:t>71</w:t>
            </w:r>
            <w:r>
              <w:rPr>
                <w:rFonts w:hint="eastAsia"/>
                <w:snapToGrid w:val="0"/>
                <w:lang w:eastAsia="zh-CN"/>
              </w:rPr>
              <w:t xml:space="preserve">, </w:t>
            </w:r>
          </w:p>
          <w:p w14:paraId="57D9F7DB" w14:textId="77777777" w:rsidR="008550C0" w:rsidRDefault="008550C0" w:rsidP="000A2CBF">
            <w:pPr>
              <w:pStyle w:val="TAL"/>
              <w:rPr>
                <w:snapToGrid w:val="0"/>
                <w:lang w:eastAsia="zh-CN"/>
              </w:rPr>
            </w:pPr>
            <w:r>
              <w:rPr>
                <w:rFonts w:hint="eastAsia"/>
                <w:snapToGrid w:val="0"/>
                <w:lang w:eastAsia="zh-CN"/>
              </w:rPr>
              <w:t>S6-160</w:t>
            </w:r>
            <w:r>
              <w:rPr>
                <w:snapToGrid w:val="0"/>
                <w:lang w:eastAsia="zh-CN"/>
              </w:rPr>
              <w:t>581</w:t>
            </w:r>
            <w:r>
              <w:rPr>
                <w:rFonts w:hint="eastAsia"/>
                <w:snapToGrid w:val="0"/>
                <w:lang w:eastAsia="zh-CN"/>
              </w:rPr>
              <w:t>, S6-160</w:t>
            </w:r>
            <w:r>
              <w:rPr>
                <w:snapToGrid w:val="0"/>
                <w:lang w:eastAsia="zh-CN"/>
              </w:rPr>
              <w:t xml:space="preserve">584, </w:t>
            </w:r>
            <w:r>
              <w:rPr>
                <w:rFonts w:hint="eastAsia"/>
                <w:snapToGrid w:val="0"/>
                <w:lang w:eastAsia="zh-CN"/>
              </w:rPr>
              <w:t>S6-160</w:t>
            </w:r>
            <w:r>
              <w:rPr>
                <w:snapToGrid w:val="0"/>
                <w:lang w:eastAsia="zh-CN"/>
              </w:rPr>
              <w:t xml:space="preserve">588, and merged relevant content from </w:t>
            </w:r>
            <w:r>
              <w:rPr>
                <w:rFonts w:hint="eastAsia"/>
                <w:snapToGrid w:val="0"/>
                <w:lang w:eastAsia="zh-CN"/>
              </w:rPr>
              <w:t>S6-1604</w:t>
            </w:r>
            <w:r>
              <w:rPr>
                <w:snapToGrid w:val="0"/>
                <w:lang w:eastAsia="zh-CN"/>
              </w:rPr>
              <w:t>89.</w:t>
            </w:r>
          </w:p>
          <w:p w14:paraId="60067F6C" w14:textId="77777777" w:rsidR="008550C0" w:rsidRPr="007461B1" w:rsidRDefault="008550C0" w:rsidP="007461B1">
            <w:pPr>
              <w:pStyle w:val="TAL"/>
              <w:rPr>
                <w:snapToGrid w:val="0"/>
                <w:lang w:eastAsia="en-US"/>
              </w:rPr>
            </w:pPr>
            <w:r>
              <w:rPr>
                <w:snapToGrid w:val="0"/>
                <w:lang w:eastAsia="en-US"/>
              </w:rPr>
              <w:t>Editorial changes: renumbering subclauses as needed; added top level subclauses where needed with editor</w:t>
            </w:r>
            <w:r w:rsidR="00C82295" w:rsidRPr="00C82295">
              <w:rPr>
                <w:snapToGrid w:val="0"/>
                <w:lang w:eastAsia="en-US"/>
              </w:rPr>
              <w:t>'</w:t>
            </w:r>
            <w:r>
              <w:rPr>
                <w:snapToGrid w:val="0"/>
                <w:lang w:eastAsia="en-US"/>
              </w:rPr>
              <w:t>s notes; added a few missing subclauses at level 2 with editor</w:t>
            </w:r>
            <w:r w:rsidR="005055EA" w:rsidRPr="005055EA">
              <w:rPr>
                <w:snapToGrid w:val="0"/>
                <w:lang w:eastAsia="en-US"/>
              </w:rPr>
              <w:t>'</w:t>
            </w:r>
            <w:r>
              <w:rPr>
                <w:snapToGrid w:val="0"/>
                <w:lang w:eastAsia="en-US"/>
              </w:rPr>
              <w:t>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533D87" w14:textId="77777777" w:rsidR="008550C0" w:rsidRPr="007461B1" w:rsidRDefault="008550C0" w:rsidP="007461B1">
            <w:pPr>
              <w:pStyle w:val="TAL"/>
              <w:rPr>
                <w:snapToGrid w:val="0"/>
                <w:lang w:eastAsia="en-US"/>
              </w:rPr>
            </w:pPr>
            <w:r>
              <w:rPr>
                <w:rFonts w:hint="eastAsia"/>
                <w:snapToGrid w:val="0"/>
                <w:lang w:eastAsia="zh-CN"/>
              </w:rPr>
              <w:t>0.2.0</w:t>
            </w:r>
          </w:p>
        </w:tc>
      </w:tr>
      <w:tr w:rsidR="008550C0" w:rsidRPr="009339B6" w14:paraId="16D18FD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1EF8F64" w14:textId="77777777" w:rsidR="008550C0" w:rsidRPr="007461B1" w:rsidRDefault="008550C0" w:rsidP="007461B1">
            <w:pPr>
              <w:pStyle w:val="TAL"/>
              <w:rPr>
                <w:snapToGrid w:val="0"/>
                <w:lang w:eastAsia="en-US"/>
              </w:rPr>
            </w:pPr>
            <w:r>
              <w:rPr>
                <w:rFonts w:hint="eastAsia"/>
                <w:snapToGrid w:val="0"/>
                <w:lang w:eastAsia="zh-CN"/>
              </w:rPr>
              <w:t>2016-0</w:t>
            </w:r>
            <w:r>
              <w:rPr>
                <w:snapToGrid w:val="0"/>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CCF16" w14:textId="77777777" w:rsidR="008550C0" w:rsidRPr="007461B1" w:rsidRDefault="008550C0" w:rsidP="007461B1">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15E13" w14:textId="77777777" w:rsidR="008550C0" w:rsidRPr="007461B1" w:rsidRDefault="008550C0" w:rsidP="007461B1">
            <w:pPr>
              <w:pStyle w:val="TAL"/>
              <w:rPr>
                <w:snapToGrid w:val="0"/>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2EBFF" w14:textId="77777777" w:rsidR="008550C0" w:rsidRPr="007461B1" w:rsidRDefault="008550C0" w:rsidP="007461B1">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32248176" w14:textId="77777777" w:rsidR="008550C0" w:rsidRPr="007461B1" w:rsidRDefault="008550C0" w:rsidP="007461B1">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874DF4" w14:textId="77777777" w:rsidR="008550C0" w:rsidRPr="007461B1" w:rsidRDefault="008550C0" w:rsidP="007461B1">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C66B6D" w14:textId="77777777" w:rsidR="008550C0" w:rsidRDefault="008550C0" w:rsidP="002D7114">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2</w:t>
            </w:r>
            <w:r>
              <w:rPr>
                <w:rFonts w:hint="eastAsia"/>
                <w:snapToGrid w:val="0"/>
                <w:lang w:eastAsia="zh-CN"/>
              </w:rPr>
              <w:t>:</w:t>
            </w:r>
          </w:p>
          <w:p w14:paraId="7913E9A5" w14:textId="77777777" w:rsidR="008550C0" w:rsidRDefault="008550C0" w:rsidP="002D7114">
            <w:pPr>
              <w:pStyle w:val="TAL"/>
              <w:rPr>
                <w:snapToGrid w:val="0"/>
                <w:lang w:eastAsia="zh-CN"/>
              </w:rPr>
            </w:pPr>
            <w:r>
              <w:rPr>
                <w:snapToGrid w:val="0"/>
                <w:lang w:eastAsia="zh-CN"/>
              </w:rPr>
              <w:t>S6-160681</w:t>
            </w:r>
            <w:r>
              <w:rPr>
                <w:rFonts w:hint="eastAsia"/>
                <w:snapToGrid w:val="0"/>
                <w:lang w:eastAsia="zh-CN"/>
              </w:rPr>
              <w:t>, S6-160</w:t>
            </w:r>
            <w:r>
              <w:rPr>
                <w:snapToGrid w:val="0"/>
                <w:lang w:eastAsia="zh-CN"/>
              </w:rPr>
              <w:t>698</w:t>
            </w:r>
            <w:r>
              <w:rPr>
                <w:rFonts w:hint="eastAsia"/>
                <w:snapToGrid w:val="0"/>
                <w:lang w:eastAsia="zh-CN"/>
              </w:rPr>
              <w:t>, S6-160</w:t>
            </w:r>
            <w:r>
              <w:rPr>
                <w:snapToGrid w:val="0"/>
                <w:lang w:eastAsia="zh-CN"/>
              </w:rPr>
              <w:t>707</w:t>
            </w:r>
            <w:r>
              <w:rPr>
                <w:rFonts w:hint="eastAsia"/>
                <w:snapToGrid w:val="0"/>
                <w:lang w:eastAsia="zh-CN"/>
              </w:rPr>
              <w:t>, S6-160</w:t>
            </w:r>
            <w:r>
              <w:rPr>
                <w:snapToGrid w:val="0"/>
                <w:lang w:eastAsia="zh-CN"/>
              </w:rPr>
              <w:t>790</w:t>
            </w:r>
            <w:r>
              <w:rPr>
                <w:rFonts w:hint="eastAsia"/>
                <w:snapToGrid w:val="0"/>
                <w:lang w:eastAsia="zh-CN"/>
              </w:rPr>
              <w:t>,</w:t>
            </w:r>
          </w:p>
          <w:p w14:paraId="0BF74FDD" w14:textId="77777777" w:rsidR="008550C0" w:rsidRDefault="008550C0" w:rsidP="002D7114">
            <w:pPr>
              <w:pStyle w:val="TAL"/>
              <w:rPr>
                <w:snapToGrid w:val="0"/>
                <w:lang w:eastAsia="zh-CN"/>
              </w:rPr>
            </w:pPr>
            <w:r>
              <w:rPr>
                <w:rFonts w:hint="eastAsia"/>
                <w:snapToGrid w:val="0"/>
                <w:lang w:eastAsia="zh-CN"/>
              </w:rPr>
              <w:t>S6-160</w:t>
            </w:r>
            <w:r>
              <w:rPr>
                <w:snapToGrid w:val="0"/>
                <w:lang w:eastAsia="zh-CN"/>
              </w:rPr>
              <w:t>802</w:t>
            </w:r>
            <w:r>
              <w:rPr>
                <w:rFonts w:hint="eastAsia"/>
                <w:snapToGrid w:val="0"/>
                <w:lang w:eastAsia="zh-CN"/>
              </w:rPr>
              <w:t>, S6-160</w:t>
            </w:r>
            <w:r>
              <w:rPr>
                <w:snapToGrid w:val="0"/>
                <w:lang w:eastAsia="zh-CN"/>
              </w:rPr>
              <w:t>828</w:t>
            </w:r>
            <w:r>
              <w:rPr>
                <w:rFonts w:hint="eastAsia"/>
                <w:snapToGrid w:val="0"/>
                <w:lang w:eastAsia="zh-CN"/>
              </w:rPr>
              <w:t>, S6-160</w:t>
            </w:r>
            <w:r>
              <w:rPr>
                <w:snapToGrid w:val="0"/>
                <w:lang w:eastAsia="zh-CN"/>
              </w:rPr>
              <w:t>873</w:t>
            </w:r>
            <w:r>
              <w:rPr>
                <w:rFonts w:hint="eastAsia"/>
                <w:snapToGrid w:val="0"/>
                <w:lang w:eastAsia="zh-CN"/>
              </w:rPr>
              <w:t>, S6-160</w:t>
            </w:r>
            <w:r>
              <w:rPr>
                <w:snapToGrid w:val="0"/>
                <w:lang w:eastAsia="zh-CN"/>
              </w:rPr>
              <w:t>908</w:t>
            </w:r>
            <w:r>
              <w:rPr>
                <w:rFonts w:hint="eastAsia"/>
                <w:snapToGrid w:val="0"/>
                <w:lang w:eastAsia="zh-CN"/>
              </w:rPr>
              <w:t xml:space="preserve">, </w:t>
            </w:r>
          </w:p>
          <w:p w14:paraId="29BF7A93" w14:textId="77777777" w:rsidR="008550C0" w:rsidRDefault="008550C0" w:rsidP="002D7114">
            <w:pPr>
              <w:pStyle w:val="TAL"/>
              <w:rPr>
                <w:snapToGrid w:val="0"/>
                <w:lang w:eastAsia="zh-CN"/>
              </w:rPr>
            </w:pPr>
            <w:r>
              <w:rPr>
                <w:rFonts w:hint="eastAsia"/>
                <w:snapToGrid w:val="0"/>
                <w:lang w:eastAsia="zh-CN"/>
              </w:rPr>
              <w:t>S6-160</w:t>
            </w:r>
            <w:r>
              <w:rPr>
                <w:snapToGrid w:val="0"/>
                <w:lang w:eastAsia="zh-CN"/>
              </w:rPr>
              <w:t>909</w:t>
            </w:r>
            <w:r>
              <w:rPr>
                <w:rFonts w:hint="eastAsia"/>
                <w:snapToGrid w:val="0"/>
                <w:lang w:eastAsia="zh-CN"/>
              </w:rPr>
              <w:t>, S6-160</w:t>
            </w:r>
            <w:r>
              <w:rPr>
                <w:snapToGrid w:val="0"/>
                <w:lang w:eastAsia="zh-CN"/>
              </w:rPr>
              <w:t>921</w:t>
            </w:r>
            <w:r>
              <w:rPr>
                <w:rFonts w:hint="eastAsia"/>
                <w:snapToGrid w:val="0"/>
                <w:lang w:eastAsia="zh-CN"/>
              </w:rPr>
              <w:t>, S6-160</w:t>
            </w:r>
            <w:r>
              <w:rPr>
                <w:snapToGrid w:val="0"/>
                <w:lang w:eastAsia="zh-CN"/>
              </w:rPr>
              <w:t>925.</w:t>
            </w:r>
          </w:p>
          <w:p w14:paraId="31CE101A" w14:textId="77777777" w:rsidR="008550C0" w:rsidRPr="007461B1" w:rsidRDefault="008550C0" w:rsidP="005D2D4B">
            <w:pPr>
              <w:pStyle w:val="TAL"/>
              <w:rPr>
                <w:snapToGrid w:val="0"/>
                <w:lang w:eastAsia="en-US"/>
              </w:rPr>
            </w:pPr>
            <w:r>
              <w:rPr>
                <w:snapToGrid w:val="0"/>
                <w:lang w:eastAsia="en-US"/>
              </w:rPr>
              <w:t>Editorial changes: renumbering subclauses as needed; added a few missing headings at level 2 and level 3 with editor</w:t>
            </w:r>
            <w:r w:rsidR="00B5323C" w:rsidRPr="00B5323C">
              <w:rPr>
                <w:snapToGrid w:val="0"/>
                <w:lang w:eastAsia="en-US"/>
              </w:rPr>
              <w:t>'</w:t>
            </w:r>
            <w:r>
              <w:rPr>
                <w:snapToGrid w:val="0"/>
                <w:lang w:eastAsia="en-US"/>
              </w:rPr>
              <w:t>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4C7FD9" w14:textId="77777777" w:rsidR="008550C0" w:rsidRPr="007461B1" w:rsidRDefault="008550C0" w:rsidP="007461B1">
            <w:pPr>
              <w:pStyle w:val="TAL"/>
              <w:rPr>
                <w:snapToGrid w:val="0"/>
                <w:lang w:eastAsia="en-US"/>
              </w:rPr>
            </w:pPr>
            <w:r>
              <w:rPr>
                <w:rFonts w:hint="eastAsia"/>
                <w:snapToGrid w:val="0"/>
                <w:lang w:eastAsia="zh-CN"/>
              </w:rPr>
              <w:t>0.</w:t>
            </w:r>
            <w:r>
              <w:rPr>
                <w:snapToGrid w:val="0"/>
                <w:lang w:eastAsia="zh-CN"/>
              </w:rPr>
              <w:t>3</w:t>
            </w:r>
            <w:r>
              <w:rPr>
                <w:rFonts w:hint="eastAsia"/>
                <w:snapToGrid w:val="0"/>
                <w:lang w:eastAsia="zh-CN"/>
              </w:rPr>
              <w:t>.0</w:t>
            </w:r>
          </w:p>
        </w:tc>
      </w:tr>
      <w:tr w:rsidR="008550C0" w:rsidRPr="009339B6" w14:paraId="6DA74DB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087BCB8" w14:textId="77777777" w:rsidR="008550C0" w:rsidRPr="007461B1" w:rsidRDefault="008550C0" w:rsidP="007461B1">
            <w:pPr>
              <w:pStyle w:val="TAL"/>
              <w:rPr>
                <w:snapToGrid w:val="0"/>
                <w:lang w:eastAsia="en-US"/>
              </w:rPr>
            </w:pPr>
            <w:r>
              <w:rPr>
                <w:rFonts w:hint="eastAsia"/>
                <w:snapToGrid w:val="0"/>
                <w:lang w:eastAsia="zh-CN"/>
              </w:rPr>
              <w:t>2016-</w:t>
            </w:r>
            <w:r>
              <w:rPr>
                <w:snapToGrid w:val="0"/>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5F8641" w14:textId="77777777" w:rsidR="008550C0" w:rsidRPr="007461B1" w:rsidRDefault="008550C0" w:rsidP="007461B1">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AE5A48" w14:textId="77777777" w:rsidR="008550C0" w:rsidRPr="007461B1" w:rsidRDefault="008550C0" w:rsidP="007461B1">
            <w:pPr>
              <w:pStyle w:val="TAL"/>
              <w:rPr>
                <w:snapToGrid w:val="0"/>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A6C7A" w14:textId="77777777" w:rsidR="008550C0" w:rsidRPr="007461B1" w:rsidRDefault="008550C0" w:rsidP="007461B1">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1CB04283" w14:textId="77777777" w:rsidR="008550C0" w:rsidRPr="007461B1" w:rsidRDefault="008550C0" w:rsidP="007461B1">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F46C4A" w14:textId="77777777" w:rsidR="008550C0" w:rsidRPr="007461B1" w:rsidRDefault="008550C0" w:rsidP="007461B1">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EB1E69" w14:textId="77777777" w:rsidR="008550C0" w:rsidRDefault="008550C0" w:rsidP="004B0566">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3</w:t>
            </w:r>
            <w:r>
              <w:rPr>
                <w:rFonts w:hint="eastAsia"/>
                <w:snapToGrid w:val="0"/>
                <w:lang w:eastAsia="zh-CN"/>
              </w:rPr>
              <w:t>:</w:t>
            </w:r>
          </w:p>
          <w:p w14:paraId="75FA7F94" w14:textId="77777777" w:rsidR="008550C0" w:rsidRDefault="008550C0" w:rsidP="004B0566">
            <w:pPr>
              <w:pStyle w:val="TAL"/>
              <w:rPr>
                <w:snapToGrid w:val="0"/>
                <w:lang w:eastAsia="zh-CN"/>
              </w:rPr>
            </w:pPr>
            <w:r w:rsidRPr="00EE7D9D">
              <w:rPr>
                <w:snapToGrid w:val="0"/>
                <w:lang w:eastAsia="zh-CN"/>
              </w:rPr>
              <w:t>S6-160961</w:t>
            </w:r>
            <w:r>
              <w:rPr>
                <w:rFonts w:hint="eastAsia"/>
                <w:snapToGrid w:val="0"/>
                <w:lang w:eastAsia="zh-CN"/>
              </w:rPr>
              <w:t xml:space="preserve">, </w:t>
            </w:r>
            <w:r w:rsidRPr="00EE7D9D">
              <w:rPr>
                <w:snapToGrid w:val="0"/>
                <w:lang w:eastAsia="zh-CN"/>
              </w:rPr>
              <w:t>S6-161016</w:t>
            </w:r>
            <w:r>
              <w:rPr>
                <w:rFonts w:hint="eastAsia"/>
                <w:snapToGrid w:val="0"/>
                <w:lang w:eastAsia="zh-CN"/>
              </w:rPr>
              <w:t xml:space="preserve">, </w:t>
            </w:r>
            <w:r w:rsidRPr="00EE7D9D">
              <w:rPr>
                <w:snapToGrid w:val="0"/>
                <w:lang w:eastAsia="zh-CN"/>
              </w:rPr>
              <w:t>S6-161112</w:t>
            </w:r>
            <w:r>
              <w:rPr>
                <w:rFonts w:hint="eastAsia"/>
                <w:snapToGrid w:val="0"/>
                <w:lang w:eastAsia="zh-CN"/>
              </w:rPr>
              <w:t xml:space="preserve">, </w:t>
            </w:r>
            <w:r w:rsidRPr="00EE7D9D">
              <w:rPr>
                <w:snapToGrid w:val="0"/>
                <w:lang w:eastAsia="zh-CN"/>
              </w:rPr>
              <w:t>S6-161113</w:t>
            </w:r>
            <w:r>
              <w:rPr>
                <w:rFonts w:hint="eastAsia"/>
                <w:snapToGrid w:val="0"/>
                <w:lang w:eastAsia="zh-CN"/>
              </w:rPr>
              <w:t>,</w:t>
            </w:r>
          </w:p>
          <w:p w14:paraId="25FD3E03" w14:textId="77777777" w:rsidR="008550C0" w:rsidRDefault="008550C0" w:rsidP="004B0566">
            <w:pPr>
              <w:pStyle w:val="TAL"/>
              <w:rPr>
                <w:snapToGrid w:val="0"/>
                <w:lang w:eastAsia="zh-CN"/>
              </w:rPr>
            </w:pPr>
            <w:r w:rsidRPr="00EE7D9D">
              <w:rPr>
                <w:snapToGrid w:val="0"/>
                <w:lang w:eastAsia="zh-CN"/>
              </w:rPr>
              <w:t>S6-161116</w:t>
            </w:r>
            <w:r>
              <w:rPr>
                <w:rFonts w:hint="eastAsia"/>
                <w:snapToGrid w:val="0"/>
                <w:lang w:eastAsia="zh-CN"/>
              </w:rPr>
              <w:t xml:space="preserve">, </w:t>
            </w:r>
            <w:r w:rsidRPr="00EE7D9D">
              <w:rPr>
                <w:snapToGrid w:val="0"/>
                <w:lang w:eastAsia="zh-CN"/>
              </w:rPr>
              <w:t>S6-161124</w:t>
            </w:r>
            <w:r>
              <w:rPr>
                <w:rFonts w:hint="eastAsia"/>
                <w:snapToGrid w:val="0"/>
                <w:lang w:eastAsia="zh-CN"/>
              </w:rPr>
              <w:t xml:space="preserve">, </w:t>
            </w:r>
            <w:r w:rsidRPr="00EE7D9D">
              <w:rPr>
                <w:snapToGrid w:val="0"/>
                <w:lang w:eastAsia="zh-CN"/>
              </w:rPr>
              <w:t>S6-161210</w:t>
            </w:r>
            <w:r>
              <w:rPr>
                <w:rFonts w:hint="eastAsia"/>
                <w:snapToGrid w:val="0"/>
                <w:lang w:eastAsia="zh-CN"/>
              </w:rPr>
              <w:t xml:space="preserve">, </w:t>
            </w:r>
            <w:r>
              <w:rPr>
                <w:snapToGrid w:val="0"/>
                <w:lang w:eastAsia="zh-CN"/>
              </w:rPr>
              <w:t>S6-161211</w:t>
            </w:r>
            <w:r>
              <w:rPr>
                <w:rFonts w:hint="eastAsia"/>
                <w:snapToGrid w:val="0"/>
                <w:lang w:eastAsia="zh-CN"/>
              </w:rPr>
              <w:t xml:space="preserve">, </w:t>
            </w:r>
          </w:p>
          <w:p w14:paraId="7F40CCA2" w14:textId="77777777" w:rsidR="008550C0" w:rsidRDefault="008550C0" w:rsidP="004B0566">
            <w:pPr>
              <w:pStyle w:val="TAL"/>
              <w:rPr>
                <w:snapToGrid w:val="0"/>
                <w:lang w:eastAsia="zh-CN"/>
              </w:rPr>
            </w:pPr>
            <w:r>
              <w:rPr>
                <w:snapToGrid w:val="0"/>
                <w:lang w:eastAsia="zh-CN"/>
              </w:rPr>
              <w:t>S6-161212</w:t>
            </w:r>
            <w:r>
              <w:rPr>
                <w:rFonts w:hint="eastAsia"/>
                <w:snapToGrid w:val="0"/>
                <w:lang w:eastAsia="zh-CN"/>
              </w:rPr>
              <w:t xml:space="preserve">, </w:t>
            </w:r>
            <w:r>
              <w:rPr>
                <w:snapToGrid w:val="0"/>
                <w:lang w:eastAsia="zh-CN"/>
              </w:rPr>
              <w:t>S6-161219</w:t>
            </w:r>
            <w:r>
              <w:rPr>
                <w:rFonts w:hint="eastAsia"/>
                <w:snapToGrid w:val="0"/>
                <w:lang w:eastAsia="zh-CN"/>
              </w:rPr>
              <w:t xml:space="preserve">, </w:t>
            </w:r>
            <w:r>
              <w:rPr>
                <w:snapToGrid w:val="0"/>
                <w:lang w:eastAsia="zh-CN"/>
              </w:rPr>
              <w:t xml:space="preserve">S6-161231, </w:t>
            </w:r>
            <w:r w:rsidRPr="00EE7D9D">
              <w:rPr>
                <w:snapToGrid w:val="0"/>
                <w:lang w:eastAsia="zh-CN"/>
              </w:rPr>
              <w:t>S6-161249</w:t>
            </w:r>
            <w:r>
              <w:rPr>
                <w:snapToGrid w:val="0"/>
                <w:lang w:eastAsia="zh-CN"/>
              </w:rPr>
              <w:t>,</w:t>
            </w:r>
          </w:p>
          <w:p w14:paraId="73F750FE" w14:textId="77777777" w:rsidR="008550C0" w:rsidRDefault="008550C0" w:rsidP="004B0566">
            <w:pPr>
              <w:pStyle w:val="TAL"/>
              <w:rPr>
                <w:snapToGrid w:val="0"/>
                <w:lang w:eastAsia="zh-CN"/>
              </w:rPr>
            </w:pPr>
            <w:r w:rsidRPr="00EE7D9D">
              <w:rPr>
                <w:snapToGrid w:val="0"/>
                <w:lang w:eastAsia="zh-CN"/>
              </w:rPr>
              <w:t>S6-161251</w:t>
            </w:r>
            <w:r>
              <w:rPr>
                <w:snapToGrid w:val="0"/>
                <w:lang w:eastAsia="zh-CN"/>
              </w:rPr>
              <w:t>, S6-161258, S6-161268</w:t>
            </w:r>
          </w:p>
          <w:p w14:paraId="71EB2113" w14:textId="77777777" w:rsidR="008550C0" w:rsidRPr="007461B1" w:rsidRDefault="008550C0" w:rsidP="00EE7D9D">
            <w:pPr>
              <w:pStyle w:val="TAL"/>
              <w:rPr>
                <w:snapToGrid w:val="0"/>
                <w:lang w:eastAsia="en-US"/>
              </w:rPr>
            </w:pPr>
            <w:r>
              <w:rPr>
                <w:snapToGrid w:val="0"/>
                <w:lang w:eastAsia="en-US"/>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60B908" w14:textId="77777777" w:rsidR="008550C0" w:rsidRPr="007461B1" w:rsidRDefault="008550C0" w:rsidP="007461B1">
            <w:pPr>
              <w:pStyle w:val="TAL"/>
              <w:rPr>
                <w:snapToGrid w:val="0"/>
                <w:lang w:eastAsia="en-US"/>
              </w:rPr>
            </w:pPr>
            <w:r>
              <w:rPr>
                <w:rFonts w:hint="eastAsia"/>
                <w:snapToGrid w:val="0"/>
                <w:lang w:eastAsia="zh-CN"/>
              </w:rPr>
              <w:t>0.</w:t>
            </w:r>
            <w:r>
              <w:rPr>
                <w:snapToGrid w:val="0"/>
                <w:lang w:eastAsia="zh-CN"/>
              </w:rPr>
              <w:t>4</w:t>
            </w:r>
            <w:r>
              <w:rPr>
                <w:rFonts w:hint="eastAsia"/>
                <w:snapToGrid w:val="0"/>
                <w:lang w:eastAsia="zh-CN"/>
              </w:rPr>
              <w:t>.0</w:t>
            </w:r>
          </w:p>
        </w:tc>
      </w:tr>
      <w:tr w:rsidR="008550C0" w:rsidRPr="009339B6" w14:paraId="39999F4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65DF95E" w14:textId="77777777" w:rsidR="008550C0" w:rsidRPr="007461B1" w:rsidRDefault="008550C0" w:rsidP="007461B1">
            <w:pPr>
              <w:pStyle w:val="TAL"/>
              <w:rPr>
                <w:snapToGrid w:val="0"/>
                <w:lang w:eastAsia="en-US"/>
              </w:rPr>
            </w:pPr>
            <w:r>
              <w:rPr>
                <w:rFonts w:hint="eastAsia"/>
                <w:snapToGrid w:val="0"/>
                <w:lang w:eastAsia="zh-CN"/>
              </w:rPr>
              <w:t>2016-</w:t>
            </w:r>
            <w:r>
              <w:rPr>
                <w:snapToGrid w:val="0"/>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345D7F" w14:textId="77777777" w:rsidR="008550C0" w:rsidRPr="007461B1" w:rsidRDefault="008550C0" w:rsidP="007461B1">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39C83" w14:textId="77777777" w:rsidR="008550C0" w:rsidRPr="007461B1" w:rsidRDefault="008550C0" w:rsidP="007461B1">
            <w:pPr>
              <w:pStyle w:val="TAL"/>
              <w:rPr>
                <w:snapToGrid w:val="0"/>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C84373" w14:textId="77777777" w:rsidR="008550C0" w:rsidRPr="007461B1" w:rsidRDefault="008550C0" w:rsidP="007461B1">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2AD08844" w14:textId="77777777" w:rsidR="008550C0" w:rsidRPr="007461B1" w:rsidRDefault="008550C0" w:rsidP="007461B1">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086B5A" w14:textId="77777777" w:rsidR="008550C0" w:rsidRPr="007461B1" w:rsidRDefault="008550C0" w:rsidP="007461B1">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70B1C95" w14:textId="77777777" w:rsidR="008550C0" w:rsidRDefault="008550C0" w:rsidP="00CB796D">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4</w:t>
            </w:r>
            <w:r>
              <w:rPr>
                <w:rFonts w:hint="eastAsia"/>
                <w:snapToGrid w:val="0"/>
                <w:lang w:eastAsia="zh-CN"/>
              </w:rPr>
              <w:t>:</w:t>
            </w:r>
          </w:p>
          <w:p w14:paraId="30546582" w14:textId="77777777" w:rsidR="008550C0" w:rsidRDefault="008550C0" w:rsidP="00CB796D">
            <w:pPr>
              <w:pStyle w:val="TAL"/>
              <w:rPr>
                <w:snapToGrid w:val="0"/>
                <w:lang w:eastAsia="zh-CN"/>
              </w:rPr>
            </w:pPr>
            <w:r w:rsidRPr="0089614C">
              <w:rPr>
                <w:snapToGrid w:val="0"/>
                <w:lang w:eastAsia="zh-CN"/>
              </w:rPr>
              <w:t>S6-161330</w:t>
            </w:r>
            <w:r>
              <w:rPr>
                <w:rFonts w:hint="eastAsia"/>
                <w:snapToGrid w:val="0"/>
                <w:lang w:eastAsia="zh-CN"/>
              </w:rPr>
              <w:t xml:space="preserve">, </w:t>
            </w:r>
            <w:r w:rsidRPr="0089614C">
              <w:rPr>
                <w:snapToGrid w:val="0"/>
                <w:lang w:eastAsia="zh-CN"/>
              </w:rPr>
              <w:t>S6-161522</w:t>
            </w:r>
            <w:r>
              <w:rPr>
                <w:rFonts w:hint="eastAsia"/>
                <w:snapToGrid w:val="0"/>
                <w:lang w:eastAsia="zh-CN"/>
              </w:rPr>
              <w:t xml:space="preserve">, </w:t>
            </w:r>
            <w:r w:rsidRPr="0089614C">
              <w:rPr>
                <w:snapToGrid w:val="0"/>
                <w:lang w:eastAsia="zh-CN"/>
              </w:rPr>
              <w:t>S6-161538</w:t>
            </w:r>
            <w:r>
              <w:rPr>
                <w:rFonts w:hint="eastAsia"/>
                <w:snapToGrid w:val="0"/>
                <w:lang w:eastAsia="zh-CN"/>
              </w:rPr>
              <w:t xml:space="preserve">, </w:t>
            </w:r>
            <w:r w:rsidRPr="0089614C">
              <w:rPr>
                <w:snapToGrid w:val="0"/>
                <w:lang w:eastAsia="zh-CN"/>
              </w:rPr>
              <w:t>S6-161564</w:t>
            </w:r>
            <w:r>
              <w:rPr>
                <w:rFonts w:hint="eastAsia"/>
                <w:snapToGrid w:val="0"/>
                <w:lang w:eastAsia="zh-CN"/>
              </w:rPr>
              <w:t>,</w:t>
            </w:r>
          </w:p>
          <w:p w14:paraId="30C6FCDA" w14:textId="77777777" w:rsidR="008550C0" w:rsidRDefault="008550C0" w:rsidP="00CB796D">
            <w:pPr>
              <w:pStyle w:val="TAL"/>
              <w:rPr>
                <w:snapToGrid w:val="0"/>
                <w:lang w:eastAsia="zh-CN"/>
              </w:rPr>
            </w:pPr>
            <w:r w:rsidRPr="0089614C">
              <w:rPr>
                <w:snapToGrid w:val="0"/>
                <w:lang w:eastAsia="zh-CN"/>
              </w:rPr>
              <w:t>S6-161572</w:t>
            </w:r>
            <w:r>
              <w:rPr>
                <w:rFonts w:hint="eastAsia"/>
                <w:snapToGrid w:val="0"/>
                <w:lang w:eastAsia="zh-CN"/>
              </w:rPr>
              <w:t xml:space="preserve">, </w:t>
            </w:r>
            <w:r w:rsidRPr="0089614C">
              <w:rPr>
                <w:snapToGrid w:val="0"/>
                <w:lang w:eastAsia="zh-CN"/>
              </w:rPr>
              <w:t>S6-161584</w:t>
            </w:r>
            <w:r>
              <w:rPr>
                <w:rFonts w:hint="eastAsia"/>
                <w:snapToGrid w:val="0"/>
                <w:lang w:eastAsia="zh-CN"/>
              </w:rPr>
              <w:t xml:space="preserve">, </w:t>
            </w:r>
            <w:r w:rsidRPr="0089614C">
              <w:rPr>
                <w:snapToGrid w:val="0"/>
                <w:lang w:eastAsia="zh-CN"/>
              </w:rPr>
              <w:t>S6-161591</w:t>
            </w:r>
            <w:r>
              <w:rPr>
                <w:rFonts w:hint="eastAsia"/>
                <w:snapToGrid w:val="0"/>
                <w:lang w:eastAsia="zh-CN"/>
              </w:rPr>
              <w:t xml:space="preserve">, </w:t>
            </w:r>
            <w:r w:rsidRPr="0089614C">
              <w:rPr>
                <w:snapToGrid w:val="0"/>
                <w:lang w:eastAsia="zh-CN"/>
              </w:rPr>
              <w:t>S6-161595</w:t>
            </w:r>
            <w:r>
              <w:rPr>
                <w:rFonts w:hint="eastAsia"/>
                <w:snapToGrid w:val="0"/>
                <w:lang w:eastAsia="zh-CN"/>
              </w:rPr>
              <w:t xml:space="preserve">, </w:t>
            </w:r>
          </w:p>
          <w:p w14:paraId="5CDEFBC1" w14:textId="77777777" w:rsidR="008550C0" w:rsidRDefault="008550C0" w:rsidP="00CB796D">
            <w:pPr>
              <w:pStyle w:val="TAL"/>
              <w:rPr>
                <w:snapToGrid w:val="0"/>
                <w:lang w:eastAsia="zh-CN"/>
              </w:rPr>
            </w:pPr>
            <w:r w:rsidRPr="0089614C">
              <w:rPr>
                <w:snapToGrid w:val="0"/>
                <w:lang w:eastAsia="zh-CN"/>
              </w:rPr>
              <w:t>S6-161596</w:t>
            </w:r>
            <w:r>
              <w:rPr>
                <w:rFonts w:hint="eastAsia"/>
                <w:snapToGrid w:val="0"/>
                <w:lang w:eastAsia="zh-CN"/>
              </w:rPr>
              <w:t xml:space="preserve">, </w:t>
            </w:r>
            <w:r w:rsidRPr="0089614C">
              <w:rPr>
                <w:snapToGrid w:val="0"/>
                <w:lang w:eastAsia="zh-CN"/>
              </w:rPr>
              <w:t>S6-161597</w:t>
            </w:r>
            <w:r>
              <w:rPr>
                <w:rFonts w:hint="eastAsia"/>
                <w:snapToGrid w:val="0"/>
                <w:lang w:eastAsia="zh-CN"/>
              </w:rPr>
              <w:t xml:space="preserve">, </w:t>
            </w:r>
            <w:r w:rsidRPr="0089614C">
              <w:rPr>
                <w:snapToGrid w:val="0"/>
                <w:lang w:eastAsia="zh-CN"/>
              </w:rPr>
              <w:t>S6-161598</w:t>
            </w:r>
            <w:r>
              <w:rPr>
                <w:snapToGrid w:val="0"/>
                <w:lang w:eastAsia="zh-CN"/>
              </w:rPr>
              <w:t xml:space="preserve">, </w:t>
            </w:r>
            <w:r w:rsidRPr="0089614C">
              <w:rPr>
                <w:snapToGrid w:val="0"/>
                <w:lang w:eastAsia="zh-CN"/>
              </w:rPr>
              <w:t>S6-16160</w:t>
            </w:r>
            <w:r>
              <w:rPr>
                <w:snapToGrid w:val="0"/>
                <w:lang w:eastAsia="zh-CN"/>
              </w:rPr>
              <w:t>7.</w:t>
            </w:r>
          </w:p>
          <w:p w14:paraId="716CFCAB" w14:textId="77777777" w:rsidR="008550C0" w:rsidRPr="007461B1" w:rsidRDefault="008550C0" w:rsidP="007461B1">
            <w:pPr>
              <w:pStyle w:val="TAL"/>
              <w:rPr>
                <w:snapToGrid w:val="0"/>
                <w:lang w:eastAsia="en-US"/>
              </w:rPr>
            </w:pPr>
            <w:r>
              <w:rPr>
                <w:snapToGrid w:val="0"/>
                <w:lang w:eastAsia="en-US"/>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2618FD" w14:textId="77777777" w:rsidR="008550C0" w:rsidRPr="007461B1" w:rsidRDefault="008550C0" w:rsidP="007461B1">
            <w:pPr>
              <w:pStyle w:val="TAL"/>
              <w:rPr>
                <w:snapToGrid w:val="0"/>
                <w:lang w:eastAsia="en-US"/>
              </w:rPr>
            </w:pPr>
            <w:r>
              <w:rPr>
                <w:rFonts w:hint="eastAsia"/>
                <w:snapToGrid w:val="0"/>
                <w:lang w:eastAsia="zh-CN"/>
              </w:rPr>
              <w:t>0.</w:t>
            </w:r>
            <w:r>
              <w:rPr>
                <w:snapToGrid w:val="0"/>
                <w:lang w:eastAsia="zh-CN"/>
              </w:rPr>
              <w:t>5</w:t>
            </w:r>
            <w:r>
              <w:rPr>
                <w:rFonts w:hint="eastAsia"/>
                <w:snapToGrid w:val="0"/>
                <w:lang w:eastAsia="zh-CN"/>
              </w:rPr>
              <w:t>.0</w:t>
            </w:r>
          </w:p>
        </w:tc>
      </w:tr>
      <w:tr w:rsidR="008550C0" w:rsidRPr="009339B6" w14:paraId="4E22207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57FC932" w14:textId="77777777" w:rsidR="008550C0" w:rsidRPr="00B47AE1" w:rsidRDefault="008550C0" w:rsidP="008550C0">
            <w:pPr>
              <w:pStyle w:val="TAL"/>
              <w:rPr>
                <w:snapToGrid w:val="0"/>
                <w:lang w:eastAsia="en-US"/>
              </w:rPr>
            </w:pPr>
            <w:r>
              <w:rPr>
                <w:snapToGrid w:val="0"/>
                <w:lang w:eastAsia="en-US"/>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5666AC" w14:textId="77777777" w:rsidR="008550C0" w:rsidRPr="00B47AE1" w:rsidRDefault="008550C0" w:rsidP="001E694E">
            <w:pPr>
              <w:pStyle w:val="TAL"/>
              <w:rPr>
                <w:snapToGrid w:val="0"/>
                <w:lang w:eastAsia="en-US"/>
              </w:rPr>
            </w:pPr>
            <w:r>
              <w:rPr>
                <w:snapToGrid w:val="0"/>
                <w:lang w:eastAsia="en-US"/>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AD905A" w14:textId="77777777" w:rsidR="008550C0" w:rsidRPr="00B47AE1" w:rsidRDefault="008550C0" w:rsidP="008550C0">
            <w:pPr>
              <w:pStyle w:val="TAL"/>
              <w:rPr>
                <w:snapToGrid w:val="0"/>
                <w:lang w:eastAsia="en-US"/>
              </w:rPr>
            </w:pPr>
            <w:r w:rsidRPr="00115CB5">
              <w:rPr>
                <w:snapToGrid w:val="0"/>
                <w:lang w:eastAsia="en-US"/>
              </w:rPr>
              <w:t>SP-16087</w:t>
            </w:r>
            <w:r>
              <w:rPr>
                <w:snapToGrid w:val="0"/>
                <w:lang w:eastAsia="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87AB8F" w14:textId="77777777" w:rsidR="008550C0" w:rsidRPr="00B47AE1" w:rsidRDefault="008550C0" w:rsidP="001E694E">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57CD3EC7" w14:textId="77777777" w:rsidR="008550C0" w:rsidRPr="00B47AE1" w:rsidRDefault="008550C0" w:rsidP="001E694E">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EE2A1D" w14:textId="77777777" w:rsidR="008550C0" w:rsidRPr="00B47AE1" w:rsidRDefault="008550C0" w:rsidP="001E694E">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D281DD" w14:textId="77777777" w:rsidR="008550C0" w:rsidRPr="00B47AE1" w:rsidRDefault="008550C0" w:rsidP="001E694E">
            <w:pPr>
              <w:pStyle w:val="TAL"/>
              <w:rPr>
                <w:snapToGrid w:val="0"/>
                <w:lang w:eastAsia="en-US"/>
              </w:rPr>
            </w:pPr>
            <w:r w:rsidRPr="00B71FBA">
              <w:rPr>
                <w:snapToGrid w:val="0"/>
                <w:lang w:eastAsia="en-US"/>
              </w:rPr>
              <w:t>Submitted for Approval at SA#7</w:t>
            </w:r>
            <w:r>
              <w:rPr>
                <w:snapToGrid w:val="0"/>
                <w:lang w:eastAsia="en-US"/>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C158" w14:textId="77777777" w:rsidR="008550C0" w:rsidRPr="00B47AE1" w:rsidRDefault="008550C0" w:rsidP="001E694E">
            <w:pPr>
              <w:pStyle w:val="TAL"/>
              <w:rPr>
                <w:snapToGrid w:val="0"/>
                <w:lang w:eastAsia="en-US"/>
              </w:rPr>
            </w:pPr>
            <w:r>
              <w:rPr>
                <w:snapToGrid w:val="0"/>
                <w:lang w:eastAsia="en-US"/>
              </w:rPr>
              <w:t>1.0.0</w:t>
            </w:r>
          </w:p>
        </w:tc>
      </w:tr>
      <w:tr w:rsidR="00CD0333" w:rsidRPr="009339B6" w14:paraId="11004B7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E434FDE" w14:textId="77777777" w:rsidR="00CD0333" w:rsidRDefault="00CD0333" w:rsidP="008550C0">
            <w:pPr>
              <w:pStyle w:val="TAL"/>
              <w:rPr>
                <w:snapToGrid w:val="0"/>
                <w:lang w:eastAsia="en-US"/>
              </w:rPr>
            </w:pPr>
            <w:r>
              <w:rPr>
                <w:snapToGrid w:val="0"/>
                <w:lang w:eastAsia="en-US"/>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5BAFB2" w14:textId="77777777" w:rsidR="00CD0333" w:rsidRDefault="00CD0333" w:rsidP="001E694E">
            <w:pPr>
              <w:pStyle w:val="TAL"/>
              <w:rPr>
                <w:snapToGrid w:val="0"/>
                <w:lang w:eastAsia="en-US"/>
              </w:rPr>
            </w:pPr>
            <w:r>
              <w:rPr>
                <w:snapToGrid w:val="0"/>
                <w:lang w:eastAsia="en-US"/>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701469" w14:textId="77777777" w:rsidR="00CD0333" w:rsidRPr="00115CB5" w:rsidRDefault="00CD0333" w:rsidP="008550C0">
            <w:pPr>
              <w:pStyle w:val="TAL"/>
              <w:rPr>
                <w:snapToGrid w:val="0"/>
                <w:lang w:eastAsia="en-US"/>
              </w:rPr>
            </w:pPr>
            <w:r w:rsidRPr="00115CB5">
              <w:rPr>
                <w:snapToGrid w:val="0"/>
                <w:lang w:eastAsia="en-US"/>
              </w:rPr>
              <w:t>SP-16087</w:t>
            </w:r>
            <w:r>
              <w:rPr>
                <w:snapToGrid w:val="0"/>
                <w:lang w:eastAsia="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CBC455" w14:textId="77777777" w:rsidR="00CD0333" w:rsidRPr="00B47AE1" w:rsidRDefault="00CD0333" w:rsidP="001E694E">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2D37AF98" w14:textId="77777777" w:rsidR="00CD0333" w:rsidRPr="00B47AE1" w:rsidRDefault="00CD0333" w:rsidP="001E694E">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583555" w14:textId="77777777" w:rsidR="00CD0333" w:rsidRPr="00B47AE1" w:rsidRDefault="00CD0333" w:rsidP="001E694E">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F02D2EC" w14:textId="77777777" w:rsidR="00CD0333" w:rsidRPr="00B71FBA" w:rsidRDefault="00CD0333" w:rsidP="00CD0333">
            <w:pPr>
              <w:pStyle w:val="TAL"/>
              <w:rPr>
                <w:snapToGrid w:val="0"/>
                <w:lang w:eastAsia="en-US"/>
              </w:rPr>
            </w:pPr>
            <w:r w:rsidRPr="00EA74BC">
              <w:rPr>
                <w:snapToGrid w:val="0"/>
                <w:lang w:eastAsia="en-US"/>
              </w:rPr>
              <w:t xml:space="preserve">MCC Editorial update for publication after TSG SA approval </w:t>
            </w:r>
            <w:r>
              <w:rPr>
                <w:snapToGrid w:val="0"/>
                <w:lang w:eastAsia="en-US"/>
              </w:rPr>
              <w:t>(</w:t>
            </w:r>
            <w:r w:rsidRPr="00B71FBA">
              <w:rPr>
                <w:snapToGrid w:val="0"/>
                <w:lang w:eastAsia="en-US"/>
              </w:rPr>
              <w:t>SA#7</w:t>
            </w:r>
            <w:r>
              <w:rPr>
                <w:snapToGrid w:val="0"/>
                <w:lang w:eastAsia="en-US"/>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6287CB" w14:textId="77777777" w:rsidR="00CD0333" w:rsidRDefault="00CD0333" w:rsidP="001E694E">
            <w:pPr>
              <w:pStyle w:val="TAL"/>
              <w:rPr>
                <w:snapToGrid w:val="0"/>
                <w:lang w:eastAsia="en-US"/>
              </w:rPr>
            </w:pPr>
            <w:r>
              <w:rPr>
                <w:snapToGrid w:val="0"/>
                <w:lang w:eastAsia="en-US"/>
              </w:rPr>
              <w:t>14.0.0</w:t>
            </w:r>
          </w:p>
        </w:tc>
      </w:tr>
      <w:tr w:rsidR="00D6537E" w:rsidRPr="009339B6" w14:paraId="54DC18B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35CE4F5" w14:textId="77777777" w:rsidR="00D6537E" w:rsidRDefault="00D6537E"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87015" w14:textId="77777777" w:rsidR="00D6537E" w:rsidRDefault="00D6537E"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80B0BD" w14:textId="77777777" w:rsidR="00D6537E" w:rsidRPr="00115CB5" w:rsidRDefault="00D6537E"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093E11" w14:textId="77777777" w:rsidR="00D6537E" w:rsidRPr="00B47AE1" w:rsidRDefault="00774522" w:rsidP="001E694E">
            <w:pPr>
              <w:pStyle w:val="TAL"/>
              <w:rPr>
                <w:snapToGrid w:val="0"/>
                <w:lang w:eastAsia="en-US"/>
              </w:rPr>
            </w:pPr>
            <w:r>
              <w:rPr>
                <w:snapToGrid w:val="0"/>
                <w:lang w:eastAsia="en-US"/>
              </w:rPr>
              <w:t>000</w:t>
            </w:r>
            <w:r w:rsidR="00D6537E">
              <w:rPr>
                <w:snapToGrid w:val="0"/>
                <w:lang w:eastAsia="en-US"/>
              </w:rPr>
              <w:t>3</w:t>
            </w:r>
          </w:p>
        </w:tc>
        <w:tc>
          <w:tcPr>
            <w:tcW w:w="284" w:type="dxa"/>
            <w:tcBorders>
              <w:top w:val="single" w:sz="6" w:space="0" w:color="auto"/>
              <w:left w:val="single" w:sz="6" w:space="0" w:color="auto"/>
              <w:bottom w:val="single" w:sz="6" w:space="0" w:color="auto"/>
              <w:right w:val="single" w:sz="6" w:space="0" w:color="auto"/>
            </w:tcBorders>
          </w:tcPr>
          <w:p w14:paraId="769EF24E" w14:textId="77777777" w:rsidR="00D6537E" w:rsidRPr="00B47AE1" w:rsidRDefault="00D6537E" w:rsidP="001E694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C29C43" w14:textId="77777777" w:rsidR="00D6537E" w:rsidRPr="00B47AE1" w:rsidRDefault="00D6537E"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6F18EFB" w14:textId="77777777" w:rsidR="00D6537E" w:rsidRPr="00EA74BC" w:rsidRDefault="00D6537E" w:rsidP="00CD0333">
            <w:pPr>
              <w:pStyle w:val="TAL"/>
              <w:rPr>
                <w:snapToGrid w:val="0"/>
                <w:lang w:eastAsia="en-US"/>
              </w:rPr>
            </w:pPr>
            <w:r w:rsidRPr="00D6537E">
              <w:rPr>
                <w:snapToGrid w:val="0"/>
                <w:lang w:eastAsia="en-US"/>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070874" w14:textId="77777777" w:rsidR="00D6537E" w:rsidRDefault="00D6537E" w:rsidP="001E694E">
            <w:pPr>
              <w:pStyle w:val="TAL"/>
              <w:rPr>
                <w:snapToGrid w:val="0"/>
                <w:lang w:eastAsia="en-US"/>
              </w:rPr>
            </w:pPr>
            <w:r>
              <w:rPr>
                <w:snapToGrid w:val="0"/>
                <w:lang w:eastAsia="en-US"/>
              </w:rPr>
              <w:t>14.1.0</w:t>
            </w:r>
          </w:p>
        </w:tc>
      </w:tr>
      <w:tr w:rsidR="009F65F3" w:rsidRPr="009339B6" w14:paraId="41D8F64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AADF942" w14:textId="77777777" w:rsidR="009F65F3" w:rsidRDefault="009F65F3"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40105A" w14:textId="77777777" w:rsidR="009F65F3" w:rsidRDefault="009F65F3"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C00916" w14:textId="77777777" w:rsidR="009F65F3" w:rsidRPr="00D6537E" w:rsidRDefault="009F65F3"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297A45" w14:textId="77777777" w:rsidR="009F65F3" w:rsidRDefault="00774522" w:rsidP="001E694E">
            <w:pPr>
              <w:pStyle w:val="TAL"/>
              <w:rPr>
                <w:snapToGrid w:val="0"/>
                <w:lang w:eastAsia="en-US"/>
              </w:rPr>
            </w:pPr>
            <w:r>
              <w:rPr>
                <w:snapToGrid w:val="0"/>
                <w:lang w:eastAsia="en-US"/>
              </w:rPr>
              <w:t>000</w:t>
            </w:r>
            <w:r w:rsidR="009F65F3">
              <w:rPr>
                <w:snapToGrid w:val="0"/>
                <w:lang w:eastAsia="en-US"/>
              </w:rPr>
              <w:t>4</w:t>
            </w:r>
          </w:p>
        </w:tc>
        <w:tc>
          <w:tcPr>
            <w:tcW w:w="284" w:type="dxa"/>
            <w:tcBorders>
              <w:top w:val="single" w:sz="6" w:space="0" w:color="auto"/>
              <w:left w:val="single" w:sz="6" w:space="0" w:color="auto"/>
              <w:bottom w:val="single" w:sz="6" w:space="0" w:color="auto"/>
              <w:right w:val="single" w:sz="6" w:space="0" w:color="auto"/>
            </w:tcBorders>
          </w:tcPr>
          <w:p w14:paraId="5B44647C" w14:textId="77777777" w:rsidR="009F65F3" w:rsidRDefault="009F65F3" w:rsidP="001E694E">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FC475" w14:textId="77777777" w:rsidR="009F65F3" w:rsidRDefault="009F65F3"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B0AD6B" w14:textId="77777777" w:rsidR="009F65F3" w:rsidRPr="00D6537E" w:rsidRDefault="009F65F3" w:rsidP="00CD0333">
            <w:pPr>
              <w:pStyle w:val="TAL"/>
              <w:rPr>
                <w:snapToGrid w:val="0"/>
                <w:lang w:eastAsia="en-US"/>
              </w:rPr>
            </w:pPr>
            <w:r w:rsidRPr="009F65F3">
              <w:rPr>
                <w:snapToGrid w:val="0"/>
                <w:lang w:eastAsia="en-US"/>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F9D7CF" w14:textId="77777777" w:rsidR="009F65F3" w:rsidRDefault="009F65F3" w:rsidP="001E694E">
            <w:pPr>
              <w:pStyle w:val="TAL"/>
              <w:rPr>
                <w:snapToGrid w:val="0"/>
                <w:lang w:eastAsia="en-US"/>
              </w:rPr>
            </w:pPr>
            <w:r>
              <w:rPr>
                <w:snapToGrid w:val="0"/>
                <w:lang w:eastAsia="en-US"/>
              </w:rPr>
              <w:t>14.1.0</w:t>
            </w:r>
          </w:p>
        </w:tc>
      </w:tr>
      <w:tr w:rsidR="009F65F3" w:rsidRPr="009339B6" w14:paraId="3952F19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B6D69C6" w14:textId="77777777" w:rsidR="009F65F3" w:rsidRDefault="009F65F3"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7F9231" w14:textId="77777777" w:rsidR="009F65F3" w:rsidRDefault="009F65F3"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1843A9" w14:textId="77777777" w:rsidR="009F65F3" w:rsidRPr="00D6537E" w:rsidRDefault="009F65F3"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E86691" w14:textId="77777777" w:rsidR="009F65F3" w:rsidRDefault="00774522" w:rsidP="001E694E">
            <w:pPr>
              <w:pStyle w:val="TAL"/>
              <w:rPr>
                <w:snapToGrid w:val="0"/>
                <w:lang w:eastAsia="en-US"/>
              </w:rPr>
            </w:pPr>
            <w:r>
              <w:rPr>
                <w:snapToGrid w:val="0"/>
                <w:lang w:eastAsia="en-US"/>
              </w:rPr>
              <w:t>000</w:t>
            </w:r>
            <w:r w:rsidR="009F65F3">
              <w:rPr>
                <w:snapToGrid w:val="0"/>
                <w:lang w:eastAsia="en-US"/>
              </w:rPr>
              <w:t>5</w:t>
            </w:r>
          </w:p>
        </w:tc>
        <w:tc>
          <w:tcPr>
            <w:tcW w:w="284" w:type="dxa"/>
            <w:tcBorders>
              <w:top w:val="single" w:sz="6" w:space="0" w:color="auto"/>
              <w:left w:val="single" w:sz="6" w:space="0" w:color="auto"/>
              <w:bottom w:val="single" w:sz="6" w:space="0" w:color="auto"/>
              <w:right w:val="single" w:sz="6" w:space="0" w:color="auto"/>
            </w:tcBorders>
          </w:tcPr>
          <w:p w14:paraId="03B376B0" w14:textId="77777777" w:rsidR="009F65F3" w:rsidRDefault="009F65F3" w:rsidP="001E694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DCDF49" w14:textId="77777777" w:rsidR="009F65F3" w:rsidRDefault="009F65F3"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6EA07A" w14:textId="77777777" w:rsidR="009F65F3" w:rsidRPr="009F65F3" w:rsidRDefault="009F65F3" w:rsidP="00CD0333">
            <w:pPr>
              <w:pStyle w:val="TAL"/>
              <w:rPr>
                <w:snapToGrid w:val="0"/>
                <w:lang w:eastAsia="en-US"/>
              </w:rPr>
            </w:pPr>
            <w:r w:rsidRPr="009F65F3">
              <w:rPr>
                <w:snapToGrid w:val="0"/>
                <w:lang w:eastAsia="en-US"/>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0F418F" w14:textId="77777777" w:rsidR="009F65F3" w:rsidRDefault="009F65F3" w:rsidP="001E694E">
            <w:pPr>
              <w:pStyle w:val="TAL"/>
              <w:rPr>
                <w:snapToGrid w:val="0"/>
                <w:lang w:eastAsia="en-US"/>
              </w:rPr>
            </w:pPr>
            <w:r>
              <w:rPr>
                <w:snapToGrid w:val="0"/>
                <w:lang w:eastAsia="en-US"/>
              </w:rPr>
              <w:t>14.1.0</w:t>
            </w:r>
          </w:p>
        </w:tc>
      </w:tr>
      <w:tr w:rsidR="007942E3" w:rsidRPr="009339B6" w14:paraId="273E132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E0B74F1" w14:textId="77777777" w:rsidR="007942E3" w:rsidRDefault="007942E3"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920CC7" w14:textId="77777777" w:rsidR="007942E3" w:rsidRDefault="007942E3"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11637" w14:textId="77777777" w:rsidR="007942E3" w:rsidRPr="00D6537E" w:rsidRDefault="007942E3"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E39B6" w14:textId="77777777" w:rsidR="007942E3" w:rsidRDefault="00774522" w:rsidP="001E694E">
            <w:pPr>
              <w:pStyle w:val="TAL"/>
              <w:rPr>
                <w:snapToGrid w:val="0"/>
                <w:lang w:eastAsia="en-US"/>
              </w:rPr>
            </w:pPr>
            <w:r>
              <w:rPr>
                <w:snapToGrid w:val="0"/>
                <w:lang w:eastAsia="en-US"/>
              </w:rPr>
              <w:t>000</w:t>
            </w:r>
            <w:r w:rsidR="007942E3">
              <w:rPr>
                <w:snapToGrid w:val="0"/>
                <w:lang w:eastAsia="en-US"/>
              </w:rPr>
              <w:t>6</w:t>
            </w:r>
          </w:p>
        </w:tc>
        <w:tc>
          <w:tcPr>
            <w:tcW w:w="284" w:type="dxa"/>
            <w:tcBorders>
              <w:top w:val="single" w:sz="6" w:space="0" w:color="auto"/>
              <w:left w:val="single" w:sz="6" w:space="0" w:color="auto"/>
              <w:bottom w:val="single" w:sz="6" w:space="0" w:color="auto"/>
              <w:right w:val="single" w:sz="6" w:space="0" w:color="auto"/>
            </w:tcBorders>
          </w:tcPr>
          <w:p w14:paraId="76B8CD29" w14:textId="77777777" w:rsidR="007942E3" w:rsidRDefault="007942E3" w:rsidP="001E694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39A21" w14:textId="77777777" w:rsidR="007942E3" w:rsidRDefault="007942E3"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15C9DC2" w14:textId="77777777" w:rsidR="007942E3" w:rsidRPr="009F65F3" w:rsidRDefault="007942E3" w:rsidP="00CD0333">
            <w:pPr>
              <w:pStyle w:val="TAL"/>
              <w:rPr>
                <w:snapToGrid w:val="0"/>
                <w:lang w:eastAsia="en-US"/>
              </w:rPr>
            </w:pPr>
            <w:r w:rsidRPr="007942E3">
              <w:rPr>
                <w:snapToGrid w:val="0"/>
                <w:lang w:eastAsia="en-US"/>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1CF70A" w14:textId="77777777" w:rsidR="007942E3" w:rsidRDefault="007942E3" w:rsidP="001E694E">
            <w:pPr>
              <w:pStyle w:val="TAL"/>
              <w:rPr>
                <w:snapToGrid w:val="0"/>
                <w:lang w:eastAsia="en-US"/>
              </w:rPr>
            </w:pPr>
            <w:r>
              <w:rPr>
                <w:snapToGrid w:val="0"/>
                <w:lang w:eastAsia="en-US"/>
              </w:rPr>
              <w:t>14.1.0</w:t>
            </w:r>
          </w:p>
        </w:tc>
      </w:tr>
      <w:tr w:rsidR="00740B52" w:rsidRPr="009339B6" w14:paraId="5B14CB33"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37079F6" w14:textId="77777777" w:rsidR="00740B52" w:rsidRDefault="00740B5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0382D8" w14:textId="77777777" w:rsidR="00740B52" w:rsidRDefault="00740B5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BF8650" w14:textId="77777777" w:rsidR="00740B52" w:rsidRPr="00D6537E" w:rsidRDefault="00740B52" w:rsidP="008550C0">
            <w:pPr>
              <w:pStyle w:val="TAL"/>
              <w:rPr>
                <w:snapToGrid w:val="0"/>
                <w:lang w:eastAsia="en-US"/>
              </w:rPr>
            </w:pPr>
            <w:r>
              <w:rPr>
                <w:snapToGrid w:val="0"/>
                <w:lang w:eastAsia="en-US"/>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908FD7" w14:textId="77777777" w:rsidR="00740B52" w:rsidRDefault="00774522" w:rsidP="001E694E">
            <w:pPr>
              <w:pStyle w:val="TAL"/>
              <w:rPr>
                <w:snapToGrid w:val="0"/>
                <w:lang w:eastAsia="en-US"/>
              </w:rPr>
            </w:pPr>
            <w:r>
              <w:rPr>
                <w:snapToGrid w:val="0"/>
                <w:lang w:eastAsia="en-US"/>
              </w:rPr>
              <w:t>000</w:t>
            </w:r>
            <w:r w:rsidR="00740B52">
              <w:rPr>
                <w:snapToGrid w:val="0"/>
                <w:lang w:eastAsia="en-US"/>
              </w:rPr>
              <w:t>8</w:t>
            </w:r>
          </w:p>
        </w:tc>
        <w:tc>
          <w:tcPr>
            <w:tcW w:w="284" w:type="dxa"/>
            <w:tcBorders>
              <w:top w:val="single" w:sz="6" w:space="0" w:color="auto"/>
              <w:left w:val="single" w:sz="6" w:space="0" w:color="auto"/>
              <w:bottom w:val="single" w:sz="6" w:space="0" w:color="auto"/>
              <w:right w:val="single" w:sz="6" w:space="0" w:color="auto"/>
            </w:tcBorders>
          </w:tcPr>
          <w:p w14:paraId="54EB10B5" w14:textId="77777777" w:rsidR="00740B52" w:rsidRDefault="00740B52" w:rsidP="001E694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CD548" w14:textId="77777777" w:rsidR="00740B52" w:rsidRDefault="00740B5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BF09B8" w14:textId="77777777" w:rsidR="00740B52" w:rsidRPr="007942E3" w:rsidRDefault="00740B52" w:rsidP="00CD0333">
            <w:pPr>
              <w:pStyle w:val="TAL"/>
              <w:rPr>
                <w:snapToGrid w:val="0"/>
                <w:lang w:eastAsia="en-US"/>
              </w:rPr>
            </w:pPr>
            <w:r w:rsidRPr="006F347E">
              <w:rPr>
                <w:noProof/>
                <w:lang w:eastAsia="zh-CN"/>
              </w:rPr>
              <w:t xml:space="preserve">Store </w:t>
            </w:r>
            <w:r>
              <w:rPr>
                <w:noProof/>
                <w:lang w:eastAsia="zh-CN"/>
              </w:rPr>
              <w:t xml:space="preserve">and update </w:t>
            </w:r>
            <w:r w:rsidRPr="006F347E">
              <w:rPr>
                <w:noProof/>
                <w:lang w:eastAsia="zh-CN"/>
              </w:rPr>
              <w:t>a</w:t>
            </w:r>
            <w:r w:rsidRPr="006F347E">
              <w:rPr>
                <w:rFonts w:hint="eastAsia"/>
                <w:noProof/>
                <w:lang w:eastAsia="zh-CN"/>
              </w:rPr>
              <w:t>ffiliation status</w:t>
            </w:r>
            <w:r w:rsidRPr="006F347E">
              <w:rPr>
                <w:noProof/>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4942A" w14:textId="77777777" w:rsidR="00740B52" w:rsidRDefault="00740B52" w:rsidP="001E694E">
            <w:pPr>
              <w:pStyle w:val="TAL"/>
              <w:rPr>
                <w:snapToGrid w:val="0"/>
                <w:lang w:eastAsia="en-US"/>
              </w:rPr>
            </w:pPr>
            <w:r>
              <w:rPr>
                <w:snapToGrid w:val="0"/>
                <w:lang w:eastAsia="en-US"/>
              </w:rPr>
              <w:t>14.1.0</w:t>
            </w:r>
          </w:p>
        </w:tc>
      </w:tr>
      <w:tr w:rsidR="00740B52" w:rsidRPr="009339B6" w14:paraId="72871FF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7C4495B" w14:textId="77777777" w:rsidR="00740B52" w:rsidRDefault="00740B5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EFC21" w14:textId="77777777" w:rsidR="00740B52" w:rsidRDefault="00740B5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5B5030" w14:textId="77777777" w:rsidR="00740B52" w:rsidRPr="00D6537E" w:rsidRDefault="00740B5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1FFEE2" w14:textId="77777777" w:rsidR="00740B52" w:rsidRDefault="00774522" w:rsidP="001E694E">
            <w:pPr>
              <w:pStyle w:val="TAL"/>
              <w:rPr>
                <w:snapToGrid w:val="0"/>
                <w:lang w:eastAsia="en-US"/>
              </w:rPr>
            </w:pPr>
            <w:r>
              <w:rPr>
                <w:snapToGrid w:val="0"/>
                <w:lang w:eastAsia="en-US"/>
              </w:rPr>
              <w:t>000</w:t>
            </w:r>
            <w:r w:rsidR="00740B52">
              <w:rPr>
                <w:snapToGrid w:val="0"/>
                <w:lang w:eastAsia="en-US"/>
              </w:rPr>
              <w:t>9</w:t>
            </w:r>
          </w:p>
        </w:tc>
        <w:tc>
          <w:tcPr>
            <w:tcW w:w="284" w:type="dxa"/>
            <w:tcBorders>
              <w:top w:val="single" w:sz="6" w:space="0" w:color="auto"/>
              <w:left w:val="single" w:sz="6" w:space="0" w:color="auto"/>
              <w:bottom w:val="single" w:sz="6" w:space="0" w:color="auto"/>
              <w:right w:val="single" w:sz="6" w:space="0" w:color="auto"/>
            </w:tcBorders>
          </w:tcPr>
          <w:p w14:paraId="7B81D57A" w14:textId="77777777" w:rsidR="00740B52" w:rsidRDefault="00740B52" w:rsidP="001E694E">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E79E0F" w14:textId="77777777" w:rsidR="00740B52" w:rsidRDefault="00740B5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A77F4A" w14:textId="77777777" w:rsidR="00740B52" w:rsidRPr="007942E3" w:rsidRDefault="00740B52" w:rsidP="00CD0333">
            <w:pPr>
              <w:pStyle w:val="TAL"/>
              <w:rPr>
                <w:snapToGrid w:val="0"/>
                <w:lang w:eastAsia="en-US"/>
              </w:rPr>
            </w:pPr>
            <w:r w:rsidRPr="00544CC1">
              <w:rPr>
                <w:snapToGrid w:val="0"/>
                <w:lang w:eastAsia="en-US"/>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CB0B8D" w14:textId="77777777" w:rsidR="00740B52" w:rsidRDefault="00740B52" w:rsidP="001E694E">
            <w:pPr>
              <w:pStyle w:val="TAL"/>
              <w:rPr>
                <w:snapToGrid w:val="0"/>
                <w:lang w:eastAsia="en-US"/>
              </w:rPr>
            </w:pPr>
            <w:r>
              <w:rPr>
                <w:snapToGrid w:val="0"/>
                <w:lang w:eastAsia="en-US"/>
              </w:rPr>
              <w:t>14.1.0</w:t>
            </w:r>
          </w:p>
        </w:tc>
      </w:tr>
      <w:tr w:rsidR="00740B52" w:rsidRPr="009339B6" w14:paraId="5D0EA9C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4E2881F" w14:textId="77777777" w:rsidR="00740B52" w:rsidRDefault="00740B5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8CE00F" w14:textId="77777777" w:rsidR="00740B52" w:rsidRDefault="00740B5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7C6E46" w14:textId="77777777" w:rsidR="00740B52" w:rsidRPr="00D6537E" w:rsidRDefault="00740B5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F5091" w14:textId="77777777" w:rsidR="00740B52" w:rsidRDefault="00740B52" w:rsidP="000B1F4D">
            <w:pPr>
              <w:pStyle w:val="TAL"/>
              <w:rPr>
                <w:snapToGrid w:val="0"/>
                <w:lang w:eastAsia="en-US"/>
              </w:rPr>
            </w:pPr>
            <w:r>
              <w:rPr>
                <w:snapToGrid w:val="0"/>
                <w:lang w:eastAsia="en-US"/>
              </w:rPr>
              <w:t>0011</w:t>
            </w:r>
          </w:p>
        </w:tc>
        <w:tc>
          <w:tcPr>
            <w:tcW w:w="284" w:type="dxa"/>
            <w:tcBorders>
              <w:top w:val="single" w:sz="6" w:space="0" w:color="auto"/>
              <w:left w:val="single" w:sz="6" w:space="0" w:color="auto"/>
              <w:bottom w:val="single" w:sz="6" w:space="0" w:color="auto"/>
              <w:right w:val="single" w:sz="6" w:space="0" w:color="auto"/>
            </w:tcBorders>
          </w:tcPr>
          <w:p w14:paraId="2EE29C0D" w14:textId="77777777" w:rsidR="00740B52" w:rsidRDefault="00740B52"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895C3D" w14:textId="77777777" w:rsidR="00740B52" w:rsidRDefault="00740B5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A46EDF" w14:textId="77777777" w:rsidR="00740B52" w:rsidRPr="00544CC1" w:rsidRDefault="00740B52" w:rsidP="00CD0333">
            <w:pPr>
              <w:pStyle w:val="TAL"/>
              <w:rPr>
                <w:snapToGrid w:val="0"/>
                <w:lang w:eastAsia="en-US"/>
              </w:rPr>
            </w:pPr>
            <w:r w:rsidRPr="000B1F4D">
              <w:rPr>
                <w:snapToGrid w:val="0"/>
                <w:lang w:eastAsia="en-US"/>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53E2B45" w14:textId="77777777" w:rsidR="00740B52" w:rsidRDefault="00740B52" w:rsidP="001E694E">
            <w:pPr>
              <w:pStyle w:val="TAL"/>
              <w:rPr>
                <w:snapToGrid w:val="0"/>
                <w:lang w:eastAsia="en-US"/>
              </w:rPr>
            </w:pPr>
            <w:r>
              <w:rPr>
                <w:snapToGrid w:val="0"/>
                <w:lang w:eastAsia="en-US"/>
              </w:rPr>
              <w:t>14.1.0</w:t>
            </w:r>
          </w:p>
        </w:tc>
      </w:tr>
      <w:tr w:rsidR="00774522" w:rsidRPr="009339B6" w14:paraId="22C0EAE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693AAC8"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0B87AF"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113EC"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62C4A" w14:textId="77777777" w:rsidR="00774522" w:rsidRDefault="00774522" w:rsidP="000B1F4D">
            <w:pPr>
              <w:pStyle w:val="TAL"/>
              <w:rPr>
                <w:snapToGrid w:val="0"/>
                <w:lang w:eastAsia="en-US"/>
              </w:rPr>
            </w:pPr>
            <w:r>
              <w:rPr>
                <w:snapToGrid w:val="0"/>
                <w:lang w:eastAsia="en-US"/>
              </w:rPr>
              <w:t>0013</w:t>
            </w:r>
          </w:p>
        </w:tc>
        <w:tc>
          <w:tcPr>
            <w:tcW w:w="284" w:type="dxa"/>
            <w:tcBorders>
              <w:top w:val="single" w:sz="6" w:space="0" w:color="auto"/>
              <w:left w:val="single" w:sz="6" w:space="0" w:color="auto"/>
              <w:bottom w:val="single" w:sz="6" w:space="0" w:color="auto"/>
              <w:right w:val="single" w:sz="6" w:space="0" w:color="auto"/>
            </w:tcBorders>
          </w:tcPr>
          <w:p w14:paraId="291DC769" w14:textId="77777777" w:rsidR="00774522" w:rsidRDefault="00774522"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77C748" w14:textId="77777777" w:rsidR="00774522" w:rsidRDefault="00774522" w:rsidP="001E694E">
            <w:pPr>
              <w:pStyle w:val="TAL"/>
              <w:rPr>
                <w:snapToGrid w:val="0"/>
                <w:lang w:eastAsia="en-US"/>
              </w:rPr>
            </w:pPr>
            <w:r>
              <w:rPr>
                <w:snapToGrid w:val="0"/>
                <w:lang w:eastAsia="en-US"/>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250193" w14:textId="77777777" w:rsidR="00774522" w:rsidRPr="000B1F4D" w:rsidRDefault="00774522" w:rsidP="00CD0333">
            <w:pPr>
              <w:pStyle w:val="TAL"/>
              <w:rPr>
                <w:snapToGrid w:val="0"/>
                <w:lang w:eastAsia="en-US"/>
              </w:rPr>
            </w:pPr>
            <w:r>
              <w:rPr>
                <w:noProof/>
                <w:lang w:eastAsia="en-US"/>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BA5E4F" w14:textId="77777777" w:rsidR="00774522" w:rsidRDefault="00774522" w:rsidP="001E694E">
            <w:pPr>
              <w:pStyle w:val="TAL"/>
              <w:rPr>
                <w:snapToGrid w:val="0"/>
                <w:lang w:eastAsia="en-US"/>
              </w:rPr>
            </w:pPr>
            <w:r>
              <w:rPr>
                <w:snapToGrid w:val="0"/>
                <w:lang w:eastAsia="en-US"/>
              </w:rPr>
              <w:t>14.1.0</w:t>
            </w:r>
          </w:p>
        </w:tc>
      </w:tr>
      <w:tr w:rsidR="00774522" w:rsidRPr="009339B6" w14:paraId="7BD0D263"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E011AA0"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67637C"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07372"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39CFBB" w14:textId="77777777" w:rsidR="00774522" w:rsidRDefault="00774522" w:rsidP="000B1F4D">
            <w:pPr>
              <w:pStyle w:val="TAL"/>
              <w:rPr>
                <w:snapToGrid w:val="0"/>
                <w:lang w:eastAsia="en-US"/>
              </w:rPr>
            </w:pPr>
            <w:r>
              <w:rPr>
                <w:snapToGrid w:val="0"/>
                <w:lang w:eastAsia="en-US"/>
              </w:rPr>
              <w:t>0016</w:t>
            </w:r>
          </w:p>
        </w:tc>
        <w:tc>
          <w:tcPr>
            <w:tcW w:w="284" w:type="dxa"/>
            <w:tcBorders>
              <w:top w:val="single" w:sz="6" w:space="0" w:color="auto"/>
              <w:left w:val="single" w:sz="6" w:space="0" w:color="auto"/>
              <w:bottom w:val="single" w:sz="6" w:space="0" w:color="auto"/>
              <w:right w:val="single" w:sz="6" w:space="0" w:color="auto"/>
            </w:tcBorders>
          </w:tcPr>
          <w:p w14:paraId="6FE30163" w14:textId="77777777" w:rsidR="00774522" w:rsidRDefault="00774522"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9259A" w14:textId="77777777" w:rsidR="00774522" w:rsidRDefault="00774522" w:rsidP="001E694E">
            <w:pPr>
              <w:pStyle w:val="TAL"/>
              <w:rPr>
                <w:snapToGrid w:val="0"/>
                <w:lang w:eastAsia="en-US"/>
              </w:rPr>
            </w:pPr>
            <w:r>
              <w:rPr>
                <w:snapToGrid w:val="0"/>
                <w:lang w:eastAsia="en-US"/>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E481DA" w14:textId="77777777" w:rsidR="00774522" w:rsidRPr="000B1F4D" w:rsidRDefault="00774522" w:rsidP="00CD0333">
            <w:pPr>
              <w:pStyle w:val="TAL"/>
              <w:rPr>
                <w:snapToGrid w:val="0"/>
                <w:lang w:eastAsia="en-US"/>
              </w:rPr>
            </w:pPr>
            <w:r w:rsidRPr="00442247">
              <w:rPr>
                <w:rFonts w:hint="eastAsia"/>
                <w:noProof/>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565A3E" w14:textId="77777777" w:rsidR="00774522" w:rsidRDefault="00774522" w:rsidP="001E694E">
            <w:pPr>
              <w:pStyle w:val="TAL"/>
              <w:rPr>
                <w:snapToGrid w:val="0"/>
                <w:lang w:eastAsia="en-US"/>
              </w:rPr>
            </w:pPr>
            <w:r>
              <w:rPr>
                <w:snapToGrid w:val="0"/>
                <w:lang w:eastAsia="en-US"/>
              </w:rPr>
              <w:t>14.1.0</w:t>
            </w:r>
          </w:p>
        </w:tc>
      </w:tr>
      <w:tr w:rsidR="00774522" w:rsidRPr="009339B6" w14:paraId="3849EFF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5242650" w14:textId="77777777" w:rsidR="00774522" w:rsidRDefault="00774522" w:rsidP="00D6537E">
            <w:pPr>
              <w:pStyle w:val="TAL"/>
              <w:rPr>
                <w:snapToGrid w:val="0"/>
                <w:lang w:eastAsia="en-US"/>
              </w:rPr>
            </w:pPr>
            <w:r>
              <w:rPr>
                <w:snapToGrid w:val="0"/>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DE98C4"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97588A"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2C8EF4" w14:textId="77777777" w:rsidR="00774522" w:rsidRDefault="00774522" w:rsidP="000B1F4D">
            <w:pPr>
              <w:pStyle w:val="TAL"/>
              <w:rPr>
                <w:snapToGrid w:val="0"/>
                <w:lang w:eastAsia="en-US"/>
              </w:rPr>
            </w:pPr>
            <w:r>
              <w:rPr>
                <w:snapToGrid w:val="0"/>
                <w:lang w:eastAsia="en-US"/>
              </w:rPr>
              <w:t>0017</w:t>
            </w:r>
          </w:p>
        </w:tc>
        <w:tc>
          <w:tcPr>
            <w:tcW w:w="284" w:type="dxa"/>
            <w:tcBorders>
              <w:top w:val="single" w:sz="6" w:space="0" w:color="auto"/>
              <w:left w:val="single" w:sz="6" w:space="0" w:color="auto"/>
              <w:bottom w:val="single" w:sz="6" w:space="0" w:color="auto"/>
              <w:right w:val="single" w:sz="6" w:space="0" w:color="auto"/>
            </w:tcBorders>
          </w:tcPr>
          <w:p w14:paraId="31752B44" w14:textId="77777777" w:rsidR="00774522" w:rsidRDefault="00774522" w:rsidP="000B1F4D">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996A8" w14:textId="77777777" w:rsidR="00774522" w:rsidRDefault="007745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E5ABC2" w14:textId="77777777" w:rsidR="00774522" w:rsidRPr="00442247" w:rsidRDefault="00774522" w:rsidP="00CD0333">
            <w:pPr>
              <w:pStyle w:val="TAL"/>
              <w:rPr>
                <w:noProof/>
                <w:lang w:eastAsia="zh-CN"/>
              </w:rPr>
            </w:pPr>
            <w:r w:rsidRPr="00944B23">
              <w:rPr>
                <w:noProof/>
                <w:lang w:eastAsia="en-US"/>
              </w:rPr>
              <w:t xml:space="preserve">Resolve group ID issue </w:t>
            </w:r>
            <w:r w:rsidRPr="00944B23">
              <w:rPr>
                <w:rFonts w:hint="eastAsia"/>
                <w:noProof/>
                <w:lang w:eastAsia="zh-CN"/>
              </w:rPr>
              <w:t xml:space="preserve">for temporary group call </w:t>
            </w:r>
            <w:r w:rsidRPr="00944B23">
              <w:rPr>
                <w:noProof/>
                <w:lang w:eastAsia="zh-CN"/>
              </w:rPr>
              <w:t>–</w:t>
            </w:r>
            <w:r w:rsidRPr="00944B23">
              <w:rPr>
                <w:rFonts w:hint="eastAsia"/>
                <w:noProof/>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6FB0DB7" w14:textId="77777777" w:rsidR="00774522" w:rsidRDefault="00774522" w:rsidP="001E694E">
            <w:pPr>
              <w:pStyle w:val="TAL"/>
              <w:rPr>
                <w:snapToGrid w:val="0"/>
                <w:lang w:eastAsia="en-US"/>
              </w:rPr>
            </w:pPr>
            <w:r>
              <w:rPr>
                <w:snapToGrid w:val="0"/>
                <w:lang w:eastAsia="en-US"/>
              </w:rPr>
              <w:t>14.1.0</w:t>
            </w:r>
          </w:p>
        </w:tc>
      </w:tr>
      <w:tr w:rsidR="00774522" w:rsidRPr="009339B6" w14:paraId="6342352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78778FA"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38C2AB"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910EA2"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EB4813" w14:textId="77777777" w:rsidR="00774522" w:rsidRDefault="00774522" w:rsidP="000B1F4D">
            <w:pPr>
              <w:pStyle w:val="TAL"/>
              <w:rPr>
                <w:snapToGrid w:val="0"/>
                <w:lang w:eastAsia="en-US"/>
              </w:rPr>
            </w:pPr>
            <w:r>
              <w:rPr>
                <w:snapToGrid w:val="0"/>
                <w:lang w:eastAsia="en-US"/>
              </w:rPr>
              <w:t>0018</w:t>
            </w:r>
          </w:p>
        </w:tc>
        <w:tc>
          <w:tcPr>
            <w:tcW w:w="284" w:type="dxa"/>
            <w:tcBorders>
              <w:top w:val="single" w:sz="6" w:space="0" w:color="auto"/>
              <w:left w:val="single" w:sz="6" w:space="0" w:color="auto"/>
              <w:bottom w:val="single" w:sz="6" w:space="0" w:color="auto"/>
              <w:right w:val="single" w:sz="6" w:space="0" w:color="auto"/>
            </w:tcBorders>
          </w:tcPr>
          <w:p w14:paraId="3338D7F8" w14:textId="77777777" w:rsidR="00774522" w:rsidRDefault="00774522"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C2217B" w14:textId="77777777" w:rsidR="00774522" w:rsidRDefault="007745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8B441A" w14:textId="77777777" w:rsidR="00774522" w:rsidRPr="00944B23" w:rsidRDefault="00774522" w:rsidP="00CD0333">
            <w:pPr>
              <w:pStyle w:val="TAL"/>
              <w:rPr>
                <w:noProof/>
                <w:lang w:eastAsia="en-US"/>
              </w:rPr>
            </w:pPr>
            <w:r w:rsidRPr="00EF5045">
              <w:rPr>
                <w:rFonts w:eastAsia="Times New Roman"/>
                <w:noProof/>
                <w:lang w:eastAsia="en-US"/>
              </w:rPr>
              <w:t xml:space="preserve">Addition of definition for </w:t>
            </w:r>
            <w:r>
              <w:rPr>
                <w:rFonts w:eastAsia="Times New Roman"/>
                <w:noProof/>
                <w:lang w:eastAsia="en-US"/>
              </w:rPr>
              <w:t>MCPTT</w:t>
            </w:r>
            <w:r w:rsidRPr="00EF5045">
              <w:rPr>
                <w:rFonts w:eastAsia="Times New Roman"/>
                <w:noProof/>
                <w:lang w:eastAsia="en-US"/>
              </w:rPr>
              <w:t xml:space="preserv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C059CE" w14:textId="77777777" w:rsidR="00774522" w:rsidRDefault="00774522" w:rsidP="001E694E">
            <w:pPr>
              <w:pStyle w:val="TAL"/>
              <w:rPr>
                <w:snapToGrid w:val="0"/>
                <w:lang w:eastAsia="en-US"/>
              </w:rPr>
            </w:pPr>
            <w:r>
              <w:rPr>
                <w:snapToGrid w:val="0"/>
                <w:lang w:eastAsia="en-US"/>
              </w:rPr>
              <w:t>14.1.0</w:t>
            </w:r>
          </w:p>
        </w:tc>
      </w:tr>
      <w:tr w:rsidR="00774522" w:rsidRPr="009339B6" w14:paraId="2A3545B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DFE5EE6"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8BAB2C"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27626"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B6E5E" w14:textId="77777777" w:rsidR="00774522" w:rsidRDefault="00774522" w:rsidP="000B1F4D">
            <w:pPr>
              <w:pStyle w:val="TAL"/>
              <w:rPr>
                <w:snapToGrid w:val="0"/>
                <w:lang w:eastAsia="en-US"/>
              </w:rPr>
            </w:pPr>
            <w:r>
              <w:rPr>
                <w:snapToGrid w:val="0"/>
                <w:lang w:eastAsia="en-US"/>
              </w:rPr>
              <w:t>0019</w:t>
            </w:r>
          </w:p>
        </w:tc>
        <w:tc>
          <w:tcPr>
            <w:tcW w:w="284" w:type="dxa"/>
            <w:tcBorders>
              <w:top w:val="single" w:sz="6" w:space="0" w:color="auto"/>
              <w:left w:val="single" w:sz="6" w:space="0" w:color="auto"/>
              <w:bottom w:val="single" w:sz="6" w:space="0" w:color="auto"/>
              <w:right w:val="single" w:sz="6" w:space="0" w:color="auto"/>
            </w:tcBorders>
          </w:tcPr>
          <w:p w14:paraId="5FF5C877" w14:textId="77777777" w:rsidR="00774522" w:rsidRDefault="00774522" w:rsidP="000B1F4D">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185F89" w14:textId="77777777" w:rsidR="00774522" w:rsidRDefault="007745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5F09A" w14:textId="77777777" w:rsidR="00774522" w:rsidRPr="00EF5045" w:rsidRDefault="00774522" w:rsidP="00CD0333">
            <w:pPr>
              <w:pStyle w:val="TAL"/>
              <w:rPr>
                <w:rFonts w:eastAsia="Times New Roman"/>
                <w:noProof/>
                <w:lang w:eastAsia="en-US"/>
              </w:rPr>
            </w:pPr>
            <w:r w:rsidRPr="00B70270">
              <w:rPr>
                <w:rFonts w:eastAsia="Times New Roman"/>
                <w:noProof/>
                <w:lang w:eastAsia="en-US"/>
              </w:rPr>
              <w:t xml:space="preserve">Correction of requirement reference for list of implicitly affiliated groups in </w:t>
            </w:r>
            <w:r>
              <w:rPr>
                <w:rFonts w:eastAsia="Times New Roman"/>
                <w:noProof/>
                <w:lang w:eastAsia="en-US"/>
              </w:rPr>
              <w:t>MCPTT</w:t>
            </w:r>
            <w:r w:rsidRPr="00B70270">
              <w:rPr>
                <w:rFonts w:eastAsia="Times New Roman"/>
                <w:noProof/>
                <w:lang w:eastAsia="en-US"/>
              </w:rPr>
              <w:t xml:space="preserve">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BBF1BA" w14:textId="77777777" w:rsidR="00774522" w:rsidRDefault="00774522" w:rsidP="001E694E">
            <w:pPr>
              <w:pStyle w:val="TAL"/>
              <w:rPr>
                <w:snapToGrid w:val="0"/>
                <w:lang w:eastAsia="en-US"/>
              </w:rPr>
            </w:pPr>
            <w:r>
              <w:rPr>
                <w:snapToGrid w:val="0"/>
                <w:lang w:eastAsia="en-US"/>
              </w:rPr>
              <w:t>14.1.0</w:t>
            </w:r>
          </w:p>
        </w:tc>
      </w:tr>
      <w:tr w:rsidR="00774522" w:rsidRPr="009339B6" w14:paraId="5F78E92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8C11CFB"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1A14E"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15D1D4"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F771A" w14:textId="77777777" w:rsidR="00774522" w:rsidRDefault="00774522" w:rsidP="000B1F4D">
            <w:pPr>
              <w:pStyle w:val="TAL"/>
              <w:rPr>
                <w:snapToGrid w:val="0"/>
                <w:lang w:eastAsia="en-US"/>
              </w:rPr>
            </w:pPr>
            <w:r>
              <w:rPr>
                <w:snapToGrid w:val="0"/>
                <w:lang w:eastAsia="en-US"/>
              </w:rPr>
              <w:t>0020</w:t>
            </w:r>
          </w:p>
        </w:tc>
        <w:tc>
          <w:tcPr>
            <w:tcW w:w="284" w:type="dxa"/>
            <w:tcBorders>
              <w:top w:val="single" w:sz="6" w:space="0" w:color="auto"/>
              <w:left w:val="single" w:sz="6" w:space="0" w:color="auto"/>
              <w:bottom w:val="single" w:sz="6" w:space="0" w:color="auto"/>
              <w:right w:val="single" w:sz="6" w:space="0" w:color="auto"/>
            </w:tcBorders>
          </w:tcPr>
          <w:p w14:paraId="0928E60F" w14:textId="77777777" w:rsidR="00774522" w:rsidRDefault="00774522"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0E771D" w14:textId="77777777" w:rsidR="00774522" w:rsidRDefault="007745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FC46B7" w14:textId="77777777" w:rsidR="00774522" w:rsidRPr="00B70270" w:rsidRDefault="00774522" w:rsidP="00CD0333">
            <w:pPr>
              <w:pStyle w:val="TAL"/>
              <w:rPr>
                <w:rFonts w:eastAsia="Times New Roman"/>
                <w:noProof/>
                <w:lang w:eastAsia="en-US"/>
              </w:rPr>
            </w:pPr>
            <w:r w:rsidRPr="001D67EF">
              <w:rPr>
                <w:lang w:val="en-IN" w:eastAsia="en-US"/>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319048" w14:textId="77777777" w:rsidR="00774522" w:rsidRDefault="00774522" w:rsidP="001E694E">
            <w:pPr>
              <w:pStyle w:val="TAL"/>
              <w:rPr>
                <w:snapToGrid w:val="0"/>
                <w:lang w:eastAsia="en-US"/>
              </w:rPr>
            </w:pPr>
            <w:r>
              <w:rPr>
                <w:snapToGrid w:val="0"/>
                <w:lang w:eastAsia="en-US"/>
              </w:rPr>
              <w:t>14.1.0</w:t>
            </w:r>
          </w:p>
        </w:tc>
      </w:tr>
      <w:tr w:rsidR="00774522" w:rsidRPr="009339B6" w14:paraId="6DDF687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C95F209"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30DD2"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273A"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BB22A" w14:textId="77777777" w:rsidR="00774522" w:rsidRDefault="00774522" w:rsidP="000B1F4D">
            <w:pPr>
              <w:pStyle w:val="TAL"/>
              <w:rPr>
                <w:snapToGrid w:val="0"/>
                <w:lang w:eastAsia="en-US"/>
              </w:rPr>
            </w:pPr>
            <w:r>
              <w:rPr>
                <w:snapToGrid w:val="0"/>
                <w:lang w:eastAsia="en-US"/>
              </w:rPr>
              <w:t>0021</w:t>
            </w:r>
          </w:p>
        </w:tc>
        <w:tc>
          <w:tcPr>
            <w:tcW w:w="284" w:type="dxa"/>
            <w:tcBorders>
              <w:top w:val="single" w:sz="6" w:space="0" w:color="auto"/>
              <w:left w:val="single" w:sz="6" w:space="0" w:color="auto"/>
              <w:bottom w:val="single" w:sz="6" w:space="0" w:color="auto"/>
              <w:right w:val="single" w:sz="6" w:space="0" w:color="auto"/>
            </w:tcBorders>
          </w:tcPr>
          <w:p w14:paraId="4F6EC3C8" w14:textId="77777777" w:rsidR="00774522" w:rsidRDefault="00774522"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9B748" w14:textId="77777777" w:rsidR="00774522" w:rsidRDefault="007745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D92702" w14:textId="77777777" w:rsidR="00774522" w:rsidRPr="001D67EF" w:rsidRDefault="00774522" w:rsidP="00CD0333">
            <w:pPr>
              <w:pStyle w:val="TAL"/>
              <w:rPr>
                <w:lang w:val="en-IN" w:eastAsia="en-US"/>
              </w:rPr>
            </w:pPr>
            <w:r w:rsidRPr="00905393">
              <w:rPr>
                <w:noProof/>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BA8078" w14:textId="77777777" w:rsidR="00774522" w:rsidRDefault="00774522" w:rsidP="001E694E">
            <w:pPr>
              <w:pStyle w:val="TAL"/>
              <w:rPr>
                <w:snapToGrid w:val="0"/>
                <w:lang w:eastAsia="en-US"/>
              </w:rPr>
            </w:pPr>
            <w:r>
              <w:rPr>
                <w:snapToGrid w:val="0"/>
                <w:lang w:eastAsia="en-US"/>
              </w:rPr>
              <w:t>14.1.0</w:t>
            </w:r>
          </w:p>
        </w:tc>
      </w:tr>
      <w:tr w:rsidR="00774522" w:rsidRPr="009339B6" w14:paraId="78FED4A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EB77426" w14:textId="77777777" w:rsidR="00774522" w:rsidRDefault="00774522" w:rsidP="00D6537E">
            <w:pPr>
              <w:pStyle w:val="TAL"/>
              <w:rPr>
                <w:snapToGrid w:val="0"/>
                <w:lang w:eastAsia="en-US"/>
              </w:rPr>
            </w:pPr>
            <w:r>
              <w:rPr>
                <w:snapToGrid w:val="0"/>
                <w:lang w:eastAsia="en-US"/>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FA441" w14:textId="77777777" w:rsidR="00774522" w:rsidRDefault="00774522" w:rsidP="001E694E">
            <w:pPr>
              <w:pStyle w:val="TAL"/>
              <w:rPr>
                <w:snapToGrid w:val="0"/>
                <w:lang w:eastAsia="en-US"/>
              </w:rPr>
            </w:pPr>
            <w:r>
              <w:rPr>
                <w:snapToGrid w:val="0"/>
                <w:lang w:eastAsia="en-US"/>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7D3245" w14:textId="77777777" w:rsidR="00774522" w:rsidRPr="00D6537E" w:rsidRDefault="00774522" w:rsidP="008550C0">
            <w:pPr>
              <w:pStyle w:val="TAL"/>
              <w:rPr>
                <w:snapToGrid w:val="0"/>
                <w:lang w:eastAsia="en-US"/>
              </w:rPr>
            </w:pPr>
            <w:r w:rsidRPr="00D6537E">
              <w:rPr>
                <w:snapToGrid w:val="0"/>
                <w:lang w:eastAsia="en-US"/>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E670C" w14:textId="77777777" w:rsidR="00774522" w:rsidRDefault="00774522" w:rsidP="000B1F4D">
            <w:pPr>
              <w:pStyle w:val="TAL"/>
              <w:rPr>
                <w:snapToGrid w:val="0"/>
                <w:lang w:eastAsia="en-US"/>
              </w:rPr>
            </w:pPr>
            <w:r>
              <w:rPr>
                <w:snapToGrid w:val="0"/>
                <w:lang w:eastAsia="en-US"/>
              </w:rPr>
              <w:t>0022</w:t>
            </w:r>
          </w:p>
        </w:tc>
        <w:tc>
          <w:tcPr>
            <w:tcW w:w="284" w:type="dxa"/>
            <w:tcBorders>
              <w:top w:val="single" w:sz="6" w:space="0" w:color="auto"/>
              <w:left w:val="single" w:sz="6" w:space="0" w:color="auto"/>
              <w:bottom w:val="single" w:sz="6" w:space="0" w:color="auto"/>
              <w:right w:val="single" w:sz="6" w:space="0" w:color="auto"/>
            </w:tcBorders>
          </w:tcPr>
          <w:p w14:paraId="2DC3F301" w14:textId="77777777" w:rsidR="00774522" w:rsidRDefault="00774522"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4E3751" w14:textId="77777777" w:rsidR="00774522" w:rsidRDefault="007745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AD02FB" w14:textId="77777777" w:rsidR="00774522" w:rsidRPr="00905393" w:rsidRDefault="00774522" w:rsidP="00CD0333">
            <w:pPr>
              <w:pStyle w:val="TAL"/>
              <w:rPr>
                <w:noProof/>
                <w:lang w:eastAsia="zh-CN"/>
              </w:rPr>
            </w:pPr>
            <w:r w:rsidRPr="00884DFD">
              <w:rPr>
                <w:rFonts w:hint="eastAsia"/>
                <w:noProof/>
                <w:lang w:eastAsia="zh-CN"/>
              </w:rPr>
              <w:t>Miscellaneous corrections</w:t>
            </w:r>
            <w:r>
              <w:rPr>
                <w:rFonts w:hint="eastAsia"/>
                <w:noProof/>
                <w:lang w:eastAsia="zh-CN"/>
              </w:rPr>
              <w:t xml:space="preserve">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5827E2" w14:textId="77777777" w:rsidR="00774522" w:rsidRDefault="00774522" w:rsidP="001E694E">
            <w:pPr>
              <w:pStyle w:val="TAL"/>
              <w:rPr>
                <w:snapToGrid w:val="0"/>
                <w:lang w:eastAsia="en-US"/>
              </w:rPr>
            </w:pPr>
            <w:r>
              <w:rPr>
                <w:snapToGrid w:val="0"/>
                <w:lang w:eastAsia="en-US"/>
              </w:rPr>
              <w:t>14.1.0</w:t>
            </w:r>
          </w:p>
        </w:tc>
      </w:tr>
      <w:tr w:rsidR="003D5E8A" w:rsidRPr="009339B6" w14:paraId="2FC5C45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33001EC" w14:textId="77777777" w:rsidR="003D5E8A" w:rsidRDefault="003D5E8A"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C6A80E" w14:textId="77777777" w:rsidR="003D5E8A" w:rsidRDefault="003D5E8A"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29FB73" w14:textId="77777777" w:rsidR="003D5E8A" w:rsidRPr="00D6537E" w:rsidRDefault="003D5E8A"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46DD" w14:textId="77777777" w:rsidR="003D5E8A" w:rsidRDefault="003D5E8A" w:rsidP="000B1F4D">
            <w:pPr>
              <w:pStyle w:val="TAL"/>
              <w:rPr>
                <w:snapToGrid w:val="0"/>
                <w:lang w:eastAsia="en-US"/>
              </w:rPr>
            </w:pPr>
            <w:r>
              <w:rPr>
                <w:snapToGrid w:val="0"/>
                <w:lang w:eastAsia="en-US"/>
              </w:rPr>
              <w:t>0042</w:t>
            </w:r>
          </w:p>
        </w:tc>
        <w:tc>
          <w:tcPr>
            <w:tcW w:w="284" w:type="dxa"/>
            <w:tcBorders>
              <w:top w:val="single" w:sz="6" w:space="0" w:color="auto"/>
              <w:left w:val="single" w:sz="6" w:space="0" w:color="auto"/>
              <w:bottom w:val="single" w:sz="6" w:space="0" w:color="auto"/>
              <w:right w:val="single" w:sz="6" w:space="0" w:color="auto"/>
            </w:tcBorders>
          </w:tcPr>
          <w:p w14:paraId="7FCB6F30" w14:textId="77777777" w:rsidR="003D5E8A" w:rsidRDefault="003D5E8A"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757BA6" w14:textId="77777777" w:rsidR="003D5E8A" w:rsidRDefault="003D5E8A"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1568D8" w14:textId="77777777" w:rsidR="003D5E8A" w:rsidRPr="00884DFD" w:rsidRDefault="003D5E8A" w:rsidP="00CD0333">
            <w:pPr>
              <w:pStyle w:val="TAL"/>
              <w:rPr>
                <w:noProof/>
                <w:lang w:eastAsia="zh-CN"/>
              </w:rPr>
            </w:pPr>
            <w:r w:rsidRPr="00CD4A6F">
              <w:rPr>
                <w:rFonts w:eastAsia="Times New Roman"/>
                <w:noProof/>
                <w:lang w:eastAsia="en-US"/>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6402A1" w14:textId="77777777" w:rsidR="003D5E8A" w:rsidRDefault="003D5E8A" w:rsidP="003D5E8A">
            <w:pPr>
              <w:pStyle w:val="TAL"/>
              <w:rPr>
                <w:snapToGrid w:val="0"/>
                <w:lang w:eastAsia="en-US"/>
              </w:rPr>
            </w:pPr>
            <w:r>
              <w:rPr>
                <w:snapToGrid w:val="0"/>
                <w:lang w:eastAsia="en-US"/>
              </w:rPr>
              <w:t>14.2.0</w:t>
            </w:r>
          </w:p>
        </w:tc>
      </w:tr>
      <w:tr w:rsidR="00856E55" w:rsidRPr="009339B6" w14:paraId="36B0C3F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10AF096" w14:textId="77777777" w:rsidR="00856E55" w:rsidRDefault="00856E55"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BC8B4D" w14:textId="77777777" w:rsidR="00856E55" w:rsidRDefault="00856E55"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38D685" w14:textId="77777777" w:rsidR="00856E55" w:rsidRPr="00D6537E" w:rsidRDefault="00856E55"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AAC71" w14:textId="77777777" w:rsidR="00856E55" w:rsidRDefault="00856E55" w:rsidP="000B1F4D">
            <w:pPr>
              <w:pStyle w:val="TAL"/>
              <w:rPr>
                <w:snapToGrid w:val="0"/>
                <w:lang w:eastAsia="en-US"/>
              </w:rPr>
            </w:pPr>
            <w:r>
              <w:rPr>
                <w:snapToGrid w:val="0"/>
                <w:lang w:eastAsia="en-US"/>
              </w:rPr>
              <w:t>0043</w:t>
            </w:r>
          </w:p>
        </w:tc>
        <w:tc>
          <w:tcPr>
            <w:tcW w:w="284" w:type="dxa"/>
            <w:tcBorders>
              <w:top w:val="single" w:sz="6" w:space="0" w:color="auto"/>
              <w:left w:val="single" w:sz="6" w:space="0" w:color="auto"/>
              <w:bottom w:val="single" w:sz="6" w:space="0" w:color="auto"/>
              <w:right w:val="single" w:sz="6" w:space="0" w:color="auto"/>
            </w:tcBorders>
          </w:tcPr>
          <w:p w14:paraId="39065C45" w14:textId="77777777" w:rsidR="00856E55" w:rsidRDefault="00856E55" w:rsidP="000B1F4D">
            <w:pPr>
              <w:pStyle w:val="TAL"/>
              <w:rPr>
                <w:snapToGrid w:val="0"/>
                <w:lang w:eastAsia="en-US"/>
              </w:rPr>
            </w:pPr>
            <w:r>
              <w:rPr>
                <w:snapToGrid w:val="0"/>
                <w:lang w:eastAsia="en-US"/>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0E8826" w14:textId="77777777" w:rsidR="00856E55" w:rsidRDefault="00856E55"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8A05C6" w14:textId="77777777" w:rsidR="00856E55" w:rsidRPr="00CD4A6F" w:rsidRDefault="00856E55" w:rsidP="00CD0333">
            <w:pPr>
              <w:pStyle w:val="TAL"/>
              <w:rPr>
                <w:rFonts w:eastAsia="Times New Roman"/>
                <w:noProof/>
                <w:lang w:eastAsia="en-US"/>
              </w:rPr>
            </w:pPr>
            <w:r>
              <w:rPr>
                <w:noProof/>
                <w:lang w:eastAsia="en-US"/>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0C7351" w14:textId="77777777" w:rsidR="00856E55" w:rsidRDefault="00856E55" w:rsidP="003D5E8A">
            <w:pPr>
              <w:pStyle w:val="TAL"/>
              <w:rPr>
                <w:snapToGrid w:val="0"/>
                <w:lang w:eastAsia="en-US"/>
              </w:rPr>
            </w:pPr>
            <w:r>
              <w:rPr>
                <w:snapToGrid w:val="0"/>
                <w:lang w:eastAsia="en-US"/>
              </w:rPr>
              <w:t>14.2.0</w:t>
            </w:r>
          </w:p>
        </w:tc>
      </w:tr>
      <w:tr w:rsidR="00DF27B1" w:rsidRPr="009339B6" w14:paraId="0D7357F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65AB6E5" w14:textId="77777777" w:rsidR="00DF27B1" w:rsidRDefault="00DF27B1"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2732B3" w14:textId="77777777" w:rsidR="00DF27B1" w:rsidRDefault="00DF27B1"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0F01D" w14:textId="77777777" w:rsidR="00DF27B1" w:rsidRPr="00D6537E" w:rsidRDefault="00DF27B1"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888BD" w14:textId="77777777" w:rsidR="00DF27B1" w:rsidRDefault="00DF27B1" w:rsidP="000B1F4D">
            <w:pPr>
              <w:pStyle w:val="TAL"/>
              <w:rPr>
                <w:snapToGrid w:val="0"/>
                <w:lang w:eastAsia="en-US"/>
              </w:rPr>
            </w:pPr>
            <w:r>
              <w:rPr>
                <w:snapToGrid w:val="0"/>
                <w:lang w:eastAsia="en-US"/>
              </w:rPr>
              <w:t>0049</w:t>
            </w:r>
          </w:p>
        </w:tc>
        <w:tc>
          <w:tcPr>
            <w:tcW w:w="284" w:type="dxa"/>
            <w:tcBorders>
              <w:top w:val="single" w:sz="6" w:space="0" w:color="auto"/>
              <w:left w:val="single" w:sz="6" w:space="0" w:color="auto"/>
              <w:bottom w:val="single" w:sz="6" w:space="0" w:color="auto"/>
              <w:right w:val="single" w:sz="6" w:space="0" w:color="auto"/>
            </w:tcBorders>
          </w:tcPr>
          <w:p w14:paraId="57C28C55" w14:textId="77777777" w:rsidR="00DF27B1" w:rsidRDefault="00DF27B1"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8E7244" w14:textId="77777777" w:rsidR="00DF27B1" w:rsidRDefault="00DF27B1"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C28F4B" w14:textId="77777777" w:rsidR="00DF27B1" w:rsidRDefault="00DF27B1" w:rsidP="00CD0333">
            <w:pPr>
              <w:pStyle w:val="TAL"/>
              <w:rPr>
                <w:noProof/>
                <w:lang w:eastAsia="en-US"/>
              </w:rPr>
            </w:pPr>
            <w:r>
              <w:rPr>
                <w:noProof/>
                <w:lang w:eastAsia="en-US"/>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FFFC00" w14:textId="77777777" w:rsidR="00DF27B1" w:rsidRDefault="00DF27B1" w:rsidP="003D5E8A">
            <w:pPr>
              <w:pStyle w:val="TAL"/>
              <w:rPr>
                <w:snapToGrid w:val="0"/>
                <w:lang w:eastAsia="en-US"/>
              </w:rPr>
            </w:pPr>
            <w:r>
              <w:rPr>
                <w:snapToGrid w:val="0"/>
                <w:lang w:eastAsia="en-US"/>
              </w:rPr>
              <w:t>14.2.0</w:t>
            </w:r>
          </w:p>
        </w:tc>
      </w:tr>
      <w:tr w:rsidR="00BF0E7D" w:rsidRPr="009339B6" w14:paraId="7A94F2B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D02F2B4" w14:textId="77777777" w:rsidR="00BF0E7D" w:rsidRDefault="00BF0E7D"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25B7EA" w14:textId="77777777" w:rsidR="00BF0E7D" w:rsidRDefault="00BF0E7D"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0D3B49" w14:textId="77777777" w:rsidR="00BF0E7D" w:rsidRPr="00D6537E" w:rsidRDefault="00BF0E7D"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A850F7" w14:textId="77777777" w:rsidR="00BF0E7D" w:rsidRDefault="00BF0E7D" w:rsidP="00BF0E7D">
            <w:pPr>
              <w:pStyle w:val="TAL"/>
              <w:rPr>
                <w:snapToGrid w:val="0"/>
                <w:lang w:eastAsia="en-US"/>
              </w:rPr>
            </w:pPr>
            <w:r>
              <w:rPr>
                <w:snapToGrid w:val="0"/>
                <w:lang w:eastAsia="en-US"/>
              </w:rPr>
              <w:t>0050</w:t>
            </w:r>
          </w:p>
        </w:tc>
        <w:tc>
          <w:tcPr>
            <w:tcW w:w="284" w:type="dxa"/>
            <w:tcBorders>
              <w:top w:val="single" w:sz="6" w:space="0" w:color="auto"/>
              <w:left w:val="single" w:sz="6" w:space="0" w:color="auto"/>
              <w:bottom w:val="single" w:sz="6" w:space="0" w:color="auto"/>
              <w:right w:val="single" w:sz="6" w:space="0" w:color="auto"/>
            </w:tcBorders>
          </w:tcPr>
          <w:p w14:paraId="0D36C75C" w14:textId="77777777" w:rsidR="00BF0E7D" w:rsidRDefault="00BF0E7D"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8ACDAC" w14:textId="77777777" w:rsidR="00BF0E7D" w:rsidRDefault="00BF0E7D"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00EA45" w14:textId="77777777" w:rsidR="00BF0E7D" w:rsidRDefault="00BF0E7D" w:rsidP="00CD0333">
            <w:pPr>
              <w:pStyle w:val="TAL"/>
              <w:rPr>
                <w:noProof/>
                <w:lang w:eastAsia="en-US"/>
              </w:rPr>
            </w:pPr>
            <w:r>
              <w:rPr>
                <w:noProof/>
                <w:lang w:eastAsia="zh-CN"/>
              </w:rPr>
              <w:t>C</w:t>
            </w:r>
            <w:r w:rsidRPr="00AF06FE">
              <w:rPr>
                <w:rFonts w:hint="eastAsia"/>
                <w:noProof/>
                <w:lang w:eastAsia="zh-CN"/>
              </w:rPr>
              <w:t>larifications on</w:t>
            </w:r>
            <w:r>
              <w:rPr>
                <w:noProof/>
                <w:lang w:eastAsia="zh-CN"/>
              </w:rPr>
              <w:t xml:space="preserve"> response in</w:t>
            </w:r>
            <w:r>
              <w:rPr>
                <w:rFonts w:hint="eastAsia"/>
                <w:noProof/>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728280B" w14:textId="77777777" w:rsidR="00BF0E7D" w:rsidRDefault="00BF0E7D" w:rsidP="003D5E8A">
            <w:pPr>
              <w:pStyle w:val="TAL"/>
              <w:rPr>
                <w:snapToGrid w:val="0"/>
                <w:lang w:eastAsia="en-US"/>
              </w:rPr>
            </w:pPr>
            <w:r>
              <w:rPr>
                <w:snapToGrid w:val="0"/>
                <w:lang w:eastAsia="en-US"/>
              </w:rPr>
              <w:t>14.2.0</w:t>
            </w:r>
          </w:p>
        </w:tc>
      </w:tr>
      <w:tr w:rsidR="00C30722" w:rsidRPr="009339B6" w14:paraId="621CFA1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F2FD2E2" w14:textId="77777777" w:rsidR="00C30722" w:rsidRDefault="00C30722"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A0CBB" w14:textId="77777777" w:rsidR="00C30722" w:rsidRDefault="00C30722"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87399B" w14:textId="77777777" w:rsidR="00C30722" w:rsidRPr="00D6537E" w:rsidRDefault="00C30722"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9905A" w14:textId="77777777" w:rsidR="00C30722" w:rsidRDefault="00C30722" w:rsidP="00BF0E7D">
            <w:pPr>
              <w:pStyle w:val="TAL"/>
              <w:rPr>
                <w:snapToGrid w:val="0"/>
                <w:lang w:eastAsia="en-US"/>
              </w:rPr>
            </w:pPr>
            <w:r>
              <w:rPr>
                <w:snapToGrid w:val="0"/>
                <w:lang w:eastAsia="en-US"/>
              </w:rPr>
              <w:t>0062</w:t>
            </w:r>
          </w:p>
        </w:tc>
        <w:tc>
          <w:tcPr>
            <w:tcW w:w="284" w:type="dxa"/>
            <w:tcBorders>
              <w:top w:val="single" w:sz="6" w:space="0" w:color="auto"/>
              <w:left w:val="single" w:sz="6" w:space="0" w:color="auto"/>
              <w:bottom w:val="single" w:sz="6" w:space="0" w:color="auto"/>
              <w:right w:val="single" w:sz="6" w:space="0" w:color="auto"/>
            </w:tcBorders>
          </w:tcPr>
          <w:p w14:paraId="33E3AA82" w14:textId="77777777" w:rsidR="00C30722" w:rsidRDefault="00C30722"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110096" w14:textId="77777777" w:rsidR="00C30722" w:rsidRDefault="00C3072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7505FA5" w14:textId="77777777" w:rsidR="00C30722" w:rsidRDefault="00C30722" w:rsidP="00CD0333">
            <w:pPr>
              <w:pStyle w:val="TAL"/>
              <w:rPr>
                <w:noProof/>
                <w:lang w:eastAsia="zh-CN"/>
              </w:rPr>
            </w:pPr>
            <w:r>
              <w:rPr>
                <w:noProof/>
                <w:lang w:eastAsia="en-US"/>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1721F07" w14:textId="77777777" w:rsidR="00C30722" w:rsidRDefault="00C30722" w:rsidP="003D5E8A">
            <w:pPr>
              <w:pStyle w:val="TAL"/>
              <w:rPr>
                <w:snapToGrid w:val="0"/>
                <w:lang w:eastAsia="en-US"/>
              </w:rPr>
            </w:pPr>
            <w:r>
              <w:rPr>
                <w:snapToGrid w:val="0"/>
                <w:lang w:eastAsia="en-US"/>
              </w:rPr>
              <w:t>14.2.0</w:t>
            </w:r>
          </w:p>
        </w:tc>
      </w:tr>
      <w:tr w:rsidR="00CD2BA2" w:rsidRPr="009339B6" w14:paraId="26DEB98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CB397E2" w14:textId="77777777" w:rsidR="00CD2BA2" w:rsidRDefault="00CD2BA2"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D663CF" w14:textId="77777777" w:rsidR="00CD2BA2" w:rsidRDefault="00CD2BA2"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BFEA92" w14:textId="77777777" w:rsidR="00CD2BA2" w:rsidRPr="00D6537E" w:rsidRDefault="00CD2BA2"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6ABDF" w14:textId="77777777" w:rsidR="00CD2BA2" w:rsidRDefault="00CD2BA2" w:rsidP="00BF0E7D">
            <w:pPr>
              <w:pStyle w:val="TAL"/>
              <w:rPr>
                <w:snapToGrid w:val="0"/>
                <w:lang w:eastAsia="en-US"/>
              </w:rPr>
            </w:pPr>
            <w:r>
              <w:rPr>
                <w:snapToGrid w:val="0"/>
                <w:lang w:eastAsia="en-US"/>
              </w:rPr>
              <w:t>0068</w:t>
            </w:r>
          </w:p>
        </w:tc>
        <w:tc>
          <w:tcPr>
            <w:tcW w:w="284" w:type="dxa"/>
            <w:tcBorders>
              <w:top w:val="single" w:sz="6" w:space="0" w:color="auto"/>
              <w:left w:val="single" w:sz="6" w:space="0" w:color="auto"/>
              <w:bottom w:val="single" w:sz="6" w:space="0" w:color="auto"/>
              <w:right w:val="single" w:sz="6" w:space="0" w:color="auto"/>
            </w:tcBorders>
          </w:tcPr>
          <w:p w14:paraId="2B4C52C5" w14:textId="77777777" w:rsidR="00CD2BA2" w:rsidRDefault="00CD2BA2"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10115B" w14:textId="77777777" w:rsidR="00CD2BA2" w:rsidRDefault="00CD2BA2"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7695F7" w14:textId="77777777" w:rsidR="00CD2BA2" w:rsidRDefault="00CD2BA2" w:rsidP="00CD0333">
            <w:pPr>
              <w:pStyle w:val="TAL"/>
              <w:rPr>
                <w:noProof/>
                <w:lang w:eastAsia="en-US"/>
              </w:rPr>
            </w:pPr>
            <w:r w:rsidRPr="00CD2BA2">
              <w:rPr>
                <w:noProof/>
                <w:lang w:eastAsia="en-US"/>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6410A0" w14:textId="77777777" w:rsidR="00CD2BA2" w:rsidRDefault="00CD2BA2" w:rsidP="003D5E8A">
            <w:pPr>
              <w:pStyle w:val="TAL"/>
              <w:rPr>
                <w:snapToGrid w:val="0"/>
                <w:lang w:eastAsia="en-US"/>
              </w:rPr>
            </w:pPr>
            <w:r>
              <w:rPr>
                <w:snapToGrid w:val="0"/>
                <w:lang w:eastAsia="en-US"/>
              </w:rPr>
              <w:t>14.2.0</w:t>
            </w:r>
          </w:p>
        </w:tc>
      </w:tr>
      <w:tr w:rsidR="005A3E44" w:rsidRPr="009339B6" w14:paraId="045BA7C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980E73B" w14:textId="77777777" w:rsidR="005A3E44" w:rsidRDefault="005A3E44"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3A530" w14:textId="77777777" w:rsidR="005A3E44" w:rsidRDefault="005A3E44"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550BB6" w14:textId="77777777" w:rsidR="005A3E44" w:rsidRPr="00D6537E" w:rsidRDefault="005A3E44"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AF26E7" w14:textId="77777777" w:rsidR="005A3E44" w:rsidRDefault="005A3E44" w:rsidP="00BF0E7D">
            <w:pPr>
              <w:pStyle w:val="TAL"/>
              <w:rPr>
                <w:snapToGrid w:val="0"/>
                <w:lang w:eastAsia="en-US"/>
              </w:rPr>
            </w:pPr>
            <w:r>
              <w:rPr>
                <w:snapToGrid w:val="0"/>
                <w:lang w:eastAsia="en-US"/>
              </w:rPr>
              <w:t>0069</w:t>
            </w:r>
          </w:p>
        </w:tc>
        <w:tc>
          <w:tcPr>
            <w:tcW w:w="284" w:type="dxa"/>
            <w:tcBorders>
              <w:top w:val="single" w:sz="6" w:space="0" w:color="auto"/>
              <w:left w:val="single" w:sz="6" w:space="0" w:color="auto"/>
              <w:bottom w:val="single" w:sz="6" w:space="0" w:color="auto"/>
              <w:right w:val="single" w:sz="6" w:space="0" w:color="auto"/>
            </w:tcBorders>
          </w:tcPr>
          <w:p w14:paraId="7C7420F7" w14:textId="77777777" w:rsidR="005A3E44" w:rsidRDefault="005A3E44"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2194A7" w14:textId="77777777" w:rsidR="005A3E44" w:rsidRDefault="005A3E44"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5073F4" w14:textId="77777777" w:rsidR="005A3E44" w:rsidRPr="00CD2BA2" w:rsidRDefault="005A3E44" w:rsidP="00CD0333">
            <w:pPr>
              <w:pStyle w:val="TAL"/>
              <w:rPr>
                <w:noProof/>
                <w:lang w:eastAsia="en-US"/>
              </w:rPr>
            </w:pPr>
            <w:r w:rsidRPr="005A3E44">
              <w:rPr>
                <w:noProof/>
                <w:lang w:eastAsia="en-US"/>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7D34B3" w14:textId="77777777" w:rsidR="005A3E44" w:rsidRDefault="005A3E44" w:rsidP="003D5E8A">
            <w:pPr>
              <w:pStyle w:val="TAL"/>
              <w:rPr>
                <w:snapToGrid w:val="0"/>
                <w:lang w:eastAsia="en-US"/>
              </w:rPr>
            </w:pPr>
            <w:r>
              <w:rPr>
                <w:snapToGrid w:val="0"/>
                <w:lang w:eastAsia="en-US"/>
              </w:rPr>
              <w:t>14.2.0</w:t>
            </w:r>
          </w:p>
        </w:tc>
      </w:tr>
      <w:tr w:rsidR="00143718" w:rsidRPr="009339B6" w14:paraId="579C4A8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B40FEBF" w14:textId="77777777" w:rsidR="00143718" w:rsidRDefault="00143718"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79C3B9" w14:textId="77777777" w:rsidR="00143718" w:rsidRDefault="00143718"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565DFC" w14:textId="77777777" w:rsidR="00143718" w:rsidRPr="00D6537E" w:rsidRDefault="00143718" w:rsidP="003D5E8A">
            <w:pPr>
              <w:pStyle w:val="TAL"/>
              <w:rPr>
                <w:snapToGrid w:val="0"/>
                <w:lang w:eastAsia="en-US"/>
              </w:rPr>
            </w:pPr>
            <w:r w:rsidRPr="00D6537E">
              <w:rPr>
                <w:snapToGrid w:val="0"/>
                <w:lang w:eastAsia="en-US"/>
              </w:rPr>
              <w:t>SP-170</w:t>
            </w:r>
            <w:r>
              <w:rPr>
                <w:snapToGrid w:val="0"/>
                <w:lang w:eastAsia="en-US"/>
              </w:rPr>
              <w:t>3</w:t>
            </w:r>
            <w:r w:rsidRPr="00D6537E">
              <w:rPr>
                <w:snapToGrid w:val="0"/>
                <w:lang w:eastAsia="en-US"/>
              </w:rPr>
              <w:t>8</w:t>
            </w:r>
            <w:r>
              <w:rPr>
                <w:snapToGrid w:val="0"/>
                <w:lang w:eastAsia="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6054DA" w14:textId="77777777" w:rsidR="00143718" w:rsidRDefault="00143718" w:rsidP="00BF0E7D">
            <w:pPr>
              <w:pStyle w:val="TAL"/>
              <w:rPr>
                <w:snapToGrid w:val="0"/>
                <w:lang w:eastAsia="en-US"/>
              </w:rPr>
            </w:pPr>
            <w:r>
              <w:rPr>
                <w:snapToGrid w:val="0"/>
                <w:lang w:eastAsia="en-US"/>
              </w:rPr>
              <w:t>0070</w:t>
            </w:r>
          </w:p>
        </w:tc>
        <w:tc>
          <w:tcPr>
            <w:tcW w:w="284" w:type="dxa"/>
            <w:tcBorders>
              <w:top w:val="single" w:sz="6" w:space="0" w:color="auto"/>
              <w:left w:val="single" w:sz="6" w:space="0" w:color="auto"/>
              <w:bottom w:val="single" w:sz="6" w:space="0" w:color="auto"/>
              <w:right w:val="single" w:sz="6" w:space="0" w:color="auto"/>
            </w:tcBorders>
          </w:tcPr>
          <w:p w14:paraId="03A413E7" w14:textId="77777777" w:rsidR="00143718" w:rsidRDefault="00143718" w:rsidP="000B1F4D">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9C3D30" w14:textId="77777777" w:rsidR="00143718" w:rsidRDefault="00143718" w:rsidP="001E694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E44416" w14:textId="77777777" w:rsidR="00143718" w:rsidRPr="005A3E44" w:rsidRDefault="00143718" w:rsidP="00CD0333">
            <w:pPr>
              <w:pStyle w:val="TAL"/>
              <w:rPr>
                <w:noProof/>
                <w:lang w:eastAsia="en-US"/>
              </w:rPr>
            </w:pPr>
            <w:r w:rsidRPr="00143718">
              <w:rPr>
                <w:noProof/>
                <w:lang w:eastAsia="en-US"/>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14DE2D" w14:textId="77777777" w:rsidR="00143718" w:rsidRDefault="00143718" w:rsidP="003D5E8A">
            <w:pPr>
              <w:pStyle w:val="TAL"/>
              <w:rPr>
                <w:snapToGrid w:val="0"/>
                <w:lang w:eastAsia="en-US"/>
              </w:rPr>
            </w:pPr>
            <w:r>
              <w:rPr>
                <w:snapToGrid w:val="0"/>
                <w:lang w:eastAsia="en-US"/>
              </w:rPr>
              <w:t>14.2.0</w:t>
            </w:r>
          </w:p>
        </w:tc>
      </w:tr>
      <w:tr w:rsidR="00EC5B14" w:rsidRPr="009339B6" w14:paraId="570FFC8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1E4D3C6" w14:textId="77777777" w:rsidR="00EC5B14" w:rsidRDefault="00EC5B14"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D1085" w14:textId="77777777" w:rsidR="00EC5B14" w:rsidRDefault="00EC5B14"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8FA3FF" w14:textId="77777777" w:rsidR="00EC5B14" w:rsidRPr="00D6537E" w:rsidRDefault="00EC5B14" w:rsidP="00EC5B14">
            <w:pPr>
              <w:pStyle w:val="TAL"/>
              <w:rPr>
                <w:snapToGrid w:val="0"/>
                <w:lang w:eastAsia="en-US"/>
              </w:rPr>
            </w:pPr>
            <w:r w:rsidRPr="00D6537E">
              <w:rPr>
                <w:snapToGrid w:val="0"/>
                <w:lang w:eastAsia="en-US"/>
              </w:rPr>
              <w:t>SP-170</w:t>
            </w:r>
            <w:r>
              <w:rPr>
                <w:snapToGrid w:val="0"/>
                <w:lang w:eastAsia="en-US"/>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9333C5" w14:textId="77777777" w:rsidR="00EC5B14" w:rsidRDefault="00EC5B14" w:rsidP="00EC5B14">
            <w:pPr>
              <w:pStyle w:val="TAL"/>
              <w:rPr>
                <w:snapToGrid w:val="0"/>
                <w:lang w:eastAsia="en-US"/>
              </w:rPr>
            </w:pPr>
            <w:r>
              <w:rPr>
                <w:snapToGrid w:val="0"/>
                <w:lang w:eastAsia="en-US"/>
              </w:rPr>
              <w:t>0044</w:t>
            </w:r>
          </w:p>
        </w:tc>
        <w:tc>
          <w:tcPr>
            <w:tcW w:w="284" w:type="dxa"/>
            <w:tcBorders>
              <w:top w:val="single" w:sz="6" w:space="0" w:color="auto"/>
              <w:left w:val="single" w:sz="6" w:space="0" w:color="auto"/>
              <w:bottom w:val="single" w:sz="6" w:space="0" w:color="auto"/>
              <w:right w:val="single" w:sz="6" w:space="0" w:color="auto"/>
            </w:tcBorders>
          </w:tcPr>
          <w:p w14:paraId="5535E701" w14:textId="77777777" w:rsidR="00EC5B14" w:rsidRDefault="00EC5B14"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BF46C" w14:textId="77777777" w:rsidR="00EC5B14" w:rsidRDefault="008136CE" w:rsidP="001E694E">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C8BA7" w14:textId="77777777" w:rsidR="00EC5B14" w:rsidRPr="00143718" w:rsidRDefault="00EC5B14" w:rsidP="00EC5B14">
            <w:pPr>
              <w:pStyle w:val="TAL"/>
              <w:rPr>
                <w:noProof/>
                <w:lang w:eastAsia="en-US"/>
              </w:rPr>
            </w:pPr>
            <w:r>
              <w:rPr>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567D40" w14:textId="77777777" w:rsidR="00EC5B14" w:rsidRDefault="00EC5B14" w:rsidP="00C33715">
            <w:pPr>
              <w:pStyle w:val="TAL"/>
              <w:rPr>
                <w:snapToGrid w:val="0"/>
                <w:lang w:eastAsia="en-US"/>
              </w:rPr>
            </w:pPr>
            <w:r>
              <w:rPr>
                <w:snapToGrid w:val="0"/>
                <w:lang w:eastAsia="en-US"/>
              </w:rPr>
              <w:t>15.</w:t>
            </w:r>
            <w:r w:rsidR="00C33715">
              <w:rPr>
                <w:snapToGrid w:val="0"/>
                <w:lang w:eastAsia="en-US"/>
              </w:rPr>
              <w:t>0</w:t>
            </w:r>
            <w:r>
              <w:rPr>
                <w:snapToGrid w:val="0"/>
                <w:lang w:eastAsia="en-US"/>
              </w:rPr>
              <w:t>.0</w:t>
            </w:r>
          </w:p>
        </w:tc>
      </w:tr>
      <w:tr w:rsidR="00522D2E" w:rsidRPr="009339B6" w14:paraId="34331AA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B58BA9D" w14:textId="77777777" w:rsidR="00522D2E" w:rsidRDefault="00522D2E"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FBE982" w14:textId="77777777" w:rsidR="00522D2E" w:rsidRDefault="00522D2E"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39FD37" w14:textId="77777777" w:rsidR="00522D2E" w:rsidRPr="00D6537E" w:rsidRDefault="00522D2E" w:rsidP="00EC5B14">
            <w:pPr>
              <w:pStyle w:val="TAL"/>
              <w:rPr>
                <w:snapToGrid w:val="0"/>
                <w:lang w:eastAsia="en-US"/>
              </w:rPr>
            </w:pPr>
            <w:r w:rsidRPr="00D6537E">
              <w:rPr>
                <w:snapToGrid w:val="0"/>
                <w:lang w:eastAsia="en-US"/>
              </w:rPr>
              <w:t>SP-170</w:t>
            </w:r>
            <w:r>
              <w:rPr>
                <w:snapToGrid w:val="0"/>
                <w:lang w:eastAsia="en-US"/>
              </w:rPr>
              <w:t>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B3EA6A" w14:textId="77777777" w:rsidR="00522D2E" w:rsidRDefault="00522D2E" w:rsidP="00EC5B14">
            <w:pPr>
              <w:pStyle w:val="TAL"/>
              <w:rPr>
                <w:snapToGrid w:val="0"/>
                <w:lang w:eastAsia="en-US"/>
              </w:rPr>
            </w:pPr>
            <w:r>
              <w:rPr>
                <w:snapToGrid w:val="0"/>
                <w:lang w:eastAsia="en-US"/>
              </w:rPr>
              <w:t>0063</w:t>
            </w:r>
          </w:p>
        </w:tc>
        <w:tc>
          <w:tcPr>
            <w:tcW w:w="284" w:type="dxa"/>
            <w:tcBorders>
              <w:top w:val="single" w:sz="6" w:space="0" w:color="auto"/>
              <w:left w:val="single" w:sz="6" w:space="0" w:color="auto"/>
              <w:bottom w:val="single" w:sz="6" w:space="0" w:color="auto"/>
              <w:right w:val="single" w:sz="6" w:space="0" w:color="auto"/>
            </w:tcBorders>
          </w:tcPr>
          <w:p w14:paraId="4C34D0A1" w14:textId="77777777" w:rsidR="00522D2E" w:rsidRDefault="00522D2E"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348E87" w14:textId="77777777" w:rsidR="00522D2E" w:rsidRDefault="00522D2E" w:rsidP="001E694E">
            <w:pPr>
              <w:pStyle w:val="TAL"/>
              <w:rPr>
                <w:snapToGrid w:val="0"/>
                <w:lang w:eastAsia="en-US"/>
              </w:rPr>
            </w:pPr>
            <w:r>
              <w:rPr>
                <w:snapToGrid w:val="0"/>
                <w:lang w:eastAsia="en-US"/>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4C82F1" w14:textId="77777777" w:rsidR="00522D2E" w:rsidRPr="00522D2E" w:rsidRDefault="00522D2E" w:rsidP="00EC5B14">
            <w:pPr>
              <w:pStyle w:val="TAL"/>
              <w:rPr>
                <w:lang w:eastAsia="en-GB"/>
              </w:rPr>
            </w:pPr>
            <w:r>
              <w:rPr>
                <w:rFonts w:hint="eastAsia"/>
                <w:noProof/>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A4856B5" w14:textId="77777777" w:rsidR="00522D2E" w:rsidRDefault="00C33715" w:rsidP="00EC5B14">
            <w:pPr>
              <w:pStyle w:val="TAL"/>
              <w:rPr>
                <w:snapToGrid w:val="0"/>
                <w:lang w:eastAsia="en-US"/>
              </w:rPr>
            </w:pPr>
            <w:r>
              <w:rPr>
                <w:snapToGrid w:val="0"/>
                <w:lang w:eastAsia="en-US"/>
              </w:rPr>
              <w:t>15.0</w:t>
            </w:r>
            <w:r w:rsidR="00522D2E">
              <w:rPr>
                <w:snapToGrid w:val="0"/>
                <w:lang w:eastAsia="en-US"/>
              </w:rPr>
              <w:t>.0</w:t>
            </w:r>
          </w:p>
        </w:tc>
      </w:tr>
      <w:tr w:rsidR="00522D2E" w:rsidRPr="009339B6" w14:paraId="70406A6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79305D0" w14:textId="77777777" w:rsidR="00522D2E" w:rsidRDefault="00522D2E"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2C16C" w14:textId="77777777" w:rsidR="00522D2E" w:rsidRDefault="00522D2E"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D3234D" w14:textId="77777777" w:rsidR="00522D2E" w:rsidRPr="00D6537E" w:rsidRDefault="00522D2E" w:rsidP="00EC5B14">
            <w:pPr>
              <w:pStyle w:val="TAL"/>
              <w:rPr>
                <w:snapToGrid w:val="0"/>
                <w:lang w:eastAsia="en-US"/>
              </w:rPr>
            </w:pPr>
            <w:r w:rsidRPr="00D6537E">
              <w:rPr>
                <w:snapToGrid w:val="0"/>
                <w:lang w:eastAsia="en-US"/>
              </w:rPr>
              <w:t>SP-170</w:t>
            </w:r>
            <w:r>
              <w:rPr>
                <w:snapToGrid w:val="0"/>
                <w:lang w:eastAsia="en-US"/>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1D5C" w14:textId="77777777" w:rsidR="00522D2E" w:rsidRDefault="00522D2E" w:rsidP="008136CE">
            <w:pPr>
              <w:pStyle w:val="TAL"/>
              <w:rPr>
                <w:snapToGrid w:val="0"/>
                <w:lang w:eastAsia="en-US"/>
              </w:rPr>
            </w:pPr>
            <w:r>
              <w:rPr>
                <w:snapToGrid w:val="0"/>
                <w:lang w:eastAsia="en-US"/>
              </w:rPr>
              <w:t>0066</w:t>
            </w:r>
          </w:p>
        </w:tc>
        <w:tc>
          <w:tcPr>
            <w:tcW w:w="284" w:type="dxa"/>
            <w:tcBorders>
              <w:top w:val="single" w:sz="6" w:space="0" w:color="auto"/>
              <w:left w:val="single" w:sz="6" w:space="0" w:color="auto"/>
              <w:bottom w:val="single" w:sz="6" w:space="0" w:color="auto"/>
              <w:right w:val="single" w:sz="6" w:space="0" w:color="auto"/>
            </w:tcBorders>
          </w:tcPr>
          <w:p w14:paraId="04B92AD7" w14:textId="77777777" w:rsidR="00522D2E" w:rsidRDefault="00522D2E"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D3A78" w14:textId="77777777" w:rsidR="00522D2E" w:rsidRDefault="00522D2E" w:rsidP="001E694E">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A8E88E" w14:textId="77777777" w:rsidR="00522D2E" w:rsidRPr="008136CE" w:rsidRDefault="00522D2E" w:rsidP="00EC5B14">
            <w:pPr>
              <w:pStyle w:val="TAL"/>
              <w:rPr>
                <w:lang w:eastAsia="en-GB"/>
              </w:rPr>
            </w:pPr>
            <w:r>
              <w:rPr>
                <w:noProof/>
                <w:lang w:eastAsia="en-US"/>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EE7D0E" w14:textId="77777777" w:rsidR="00522D2E" w:rsidRDefault="00C33715" w:rsidP="00EC5B14">
            <w:pPr>
              <w:pStyle w:val="TAL"/>
              <w:rPr>
                <w:snapToGrid w:val="0"/>
                <w:lang w:eastAsia="en-US"/>
              </w:rPr>
            </w:pPr>
            <w:r>
              <w:rPr>
                <w:snapToGrid w:val="0"/>
                <w:lang w:eastAsia="en-US"/>
              </w:rPr>
              <w:t>15.0</w:t>
            </w:r>
            <w:r w:rsidR="00522D2E">
              <w:rPr>
                <w:snapToGrid w:val="0"/>
                <w:lang w:eastAsia="en-US"/>
              </w:rPr>
              <w:t>.0</w:t>
            </w:r>
          </w:p>
        </w:tc>
      </w:tr>
      <w:tr w:rsidR="00522D2E" w:rsidRPr="009339B6" w14:paraId="2CE8843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23E2BCF" w14:textId="77777777" w:rsidR="00522D2E" w:rsidRDefault="00522D2E" w:rsidP="003D5E8A">
            <w:pPr>
              <w:pStyle w:val="TAL"/>
              <w:rPr>
                <w:snapToGrid w:val="0"/>
                <w:lang w:eastAsia="en-US"/>
              </w:rPr>
            </w:pPr>
            <w:r>
              <w:rPr>
                <w:snapToGrid w:val="0"/>
                <w:lang w:eastAsia="en-US"/>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2387EE" w14:textId="77777777" w:rsidR="00522D2E" w:rsidRDefault="00522D2E" w:rsidP="001E694E">
            <w:pPr>
              <w:pStyle w:val="TAL"/>
              <w:rPr>
                <w:snapToGrid w:val="0"/>
                <w:lang w:eastAsia="en-US"/>
              </w:rPr>
            </w:pPr>
            <w:r>
              <w:rPr>
                <w:snapToGrid w:val="0"/>
                <w:lang w:eastAsia="en-US"/>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22864F" w14:textId="77777777" w:rsidR="00522D2E" w:rsidRPr="00D6537E" w:rsidRDefault="00522D2E" w:rsidP="00EC5B14">
            <w:pPr>
              <w:pStyle w:val="TAL"/>
              <w:rPr>
                <w:snapToGrid w:val="0"/>
                <w:lang w:eastAsia="en-US"/>
              </w:rPr>
            </w:pPr>
            <w:r w:rsidRPr="00D6537E">
              <w:rPr>
                <w:snapToGrid w:val="0"/>
                <w:lang w:eastAsia="en-US"/>
              </w:rPr>
              <w:t>SP-170</w:t>
            </w:r>
            <w:r>
              <w:rPr>
                <w:snapToGrid w:val="0"/>
                <w:lang w:eastAsia="en-US"/>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75E2A" w14:textId="77777777" w:rsidR="00522D2E" w:rsidRDefault="00522D2E" w:rsidP="008136CE">
            <w:pPr>
              <w:pStyle w:val="TAL"/>
              <w:rPr>
                <w:snapToGrid w:val="0"/>
                <w:lang w:eastAsia="en-US"/>
              </w:rPr>
            </w:pPr>
            <w:r>
              <w:rPr>
                <w:snapToGrid w:val="0"/>
                <w:lang w:eastAsia="en-US"/>
              </w:rPr>
              <w:t>0067</w:t>
            </w:r>
          </w:p>
        </w:tc>
        <w:tc>
          <w:tcPr>
            <w:tcW w:w="284" w:type="dxa"/>
            <w:tcBorders>
              <w:top w:val="single" w:sz="6" w:space="0" w:color="auto"/>
              <w:left w:val="single" w:sz="6" w:space="0" w:color="auto"/>
              <w:bottom w:val="single" w:sz="6" w:space="0" w:color="auto"/>
              <w:right w:val="single" w:sz="6" w:space="0" w:color="auto"/>
            </w:tcBorders>
          </w:tcPr>
          <w:p w14:paraId="3B344674" w14:textId="77777777" w:rsidR="00522D2E" w:rsidRDefault="00522D2E"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F97C5" w14:textId="77777777" w:rsidR="00522D2E" w:rsidRDefault="00522D2E" w:rsidP="001E694E">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EE5348" w14:textId="77777777" w:rsidR="00522D2E" w:rsidRDefault="00522D2E" w:rsidP="00EC5B14">
            <w:pPr>
              <w:pStyle w:val="TAL"/>
              <w:rPr>
                <w:noProof/>
                <w:lang w:eastAsia="en-US"/>
              </w:rPr>
            </w:pPr>
            <w:r>
              <w:rPr>
                <w:noProof/>
                <w:lang w:eastAsia="en-US"/>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FDCE85" w14:textId="77777777" w:rsidR="00522D2E" w:rsidRDefault="00522D2E" w:rsidP="00EC5B14">
            <w:pPr>
              <w:pStyle w:val="TAL"/>
              <w:rPr>
                <w:snapToGrid w:val="0"/>
                <w:lang w:eastAsia="en-US"/>
              </w:rPr>
            </w:pPr>
            <w:r>
              <w:rPr>
                <w:snapToGrid w:val="0"/>
                <w:lang w:eastAsia="en-US"/>
              </w:rPr>
              <w:t>15.</w:t>
            </w:r>
            <w:r w:rsidR="00C33715">
              <w:rPr>
                <w:snapToGrid w:val="0"/>
                <w:lang w:eastAsia="en-US"/>
              </w:rPr>
              <w:t>0</w:t>
            </w:r>
            <w:r>
              <w:rPr>
                <w:snapToGrid w:val="0"/>
                <w:lang w:eastAsia="en-US"/>
              </w:rPr>
              <w:t>.0</w:t>
            </w:r>
          </w:p>
        </w:tc>
      </w:tr>
      <w:tr w:rsidR="00C45633" w:rsidRPr="009339B6" w14:paraId="117D990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F25A2F3" w14:textId="77777777" w:rsidR="00C45633" w:rsidRDefault="00C45633" w:rsidP="00C45633">
            <w:pPr>
              <w:pStyle w:val="TAL"/>
              <w:rPr>
                <w:snapToGrid w:val="0"/>
                <w:lang w:eastAsia="en-US"/>
              </w:rPr>
            </w:pPr>
            <w:r>
              <w:rPr>
                <w:snapToGrid w:val="0"/>
                <w:lang w:eastAsia="en-US"/>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9241D" w14:textId="77777777" w:rsidR="00C45633" w:rsidRDefault="00C45633" w:rsidP="00C45633">
            <w:pPr>
              <w:pStyle w:val="TAL"/>
              <w:rPr>
                <w:snapToGrid w:val="0"/>
                <w:lang w:eastAsia="en-US"/>
              </w:rPr>
            </w:pPr>
            <w:r>
              <w:rPr>
                <w:snapToGrid w:val="0"/>
                <w:lang w:eastAsia="en-US"/>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1B2C4D" w14:textId="77777777" w:rsidR="00C45633" w:rsidRPr="00D6537E" w:rsidRDefault="00C45633" w:rsidP="00EC5B14">
            <w:pPr>
              <w:pStyle w:val="TAL"/>
              <w:rPr>
                <w:snapToGrid w:val="0"/>
                <w:lang w:eastAsia="en-US"/>
              </w:rPr>
            </w:pPr>
            <w:r>
              <w:rPr>
                <w:lang w:eastAsia="en-US"/>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7F4F8E" w14:textId="77777777" w:rsidR="00C45633" w:rsidRDefault="00C45633" w:rsidP="008136CE">
            <w:pPr>
              <w:pStyle w:val="TAL"/>
              <w:rPr>
                <w:snapToGrid w:val="0"/>
                <w:lang w:eastAsia="en-US"/>
              </w:rPr>
            </w:pPr>
            <w:r>
              <w:rPr>
                <w:snapToGrid w:val="0"/>
                <w:lang w:eastAsia="en-US"/>
              </w:rPr>
              <w:t>0074</w:t>
            </w:r>
          </w:p>
        </w:tc>
        <w:tc>
          <w:tcPr>
            <w:tcW w:w="284" w:type="dxa"/>
            <w:tcBorders>
              <w:top w:val="single" w:sz="6" w:space="0" w:color="auto"/>
              <w:left w:val="single" w:sz="6" w:space="0" w:color="auto"/>
              <w:bottom w:val="single" w:sz="6" w:space="0" w:color="auto"/>
              <w:right w:val="single" w:sz="6" w:space="0" w:color="auto"/>
            </w:tcBorders>
          </w:tcPr>
          <w:p w14:paraId="001BBC4D" w14:textId="77777777" w:rsidR="00C45633" w:rsidRDefault="00C45633"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1394EA" w14:textId="77777777" w:rsidR="00C45633" w:rsidRDefault="00C45633" w:rsidP="001E694E">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1449EA9" w14:textId="77777777" w:rsidR="00C45633" w:rsidRDefault="00C45633" w:rsidP="00EC5B14">
            <w:pPr>
              <w:pStyle w:val="TAL"/>
              <w:rPr>
                <w:noProof/>
                <w:lang w:eastAsia="en-US"/>
              </w:rPr>
            </w:pPr>
            <w:r w:rsidRPr="0096115F">
              <w:rPr>
                <w:noProof/>
                <w:lang w:eastAsia="en-US"/>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87B6D4" w14:textId="77777777" w:rsidR="00C45633" w:rsidRDefault="00C45633" w:rsidP="00EC5B14">
            <w:pPr>
              <w:pStyle w:val="TAL"/>
              <w:rPr>
                <w:snapToGrid w:val="0"/>
                <w:lang w:eastAsia="en-US"/>
              </w:rPr>
            </w:pPr>
            <w:r>
              <w:rPr>
                <w:snapToGrid w:val="0"/>
                <w:lang w:eastAsia="en-US"/>
              </w:rPr>
              <w:t>15.1.0</w:t>
            </w:r>
          </w:p>
        </w:tc>
      </w:tr>
      <w:tr w:rsidR="00275206" w:rsidRPr="009339B6" w14:paraId="70E6C86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A64ED0D" w14:textId="77777777" w:rsidR="00275206" w:rsidRDefault="00275206" w:rsidP="00C45633">
            <w:pPr>
              <w:pStyle w:val="TAL"/>
              <w:rPr>
                <w:snapToGrid w:val="0"/>
                <w:lang w:eastAsia="en-US"/>
              </w:rPr>
            </w:pPr>
            <w:r>
              <w:rPr>
                <w:snapToGrid w:val="0"/>
                <w:lang w:eastAsia="en-US"/>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E6CC16" w14:textId="77777777" w:rsidR="00275206" w:rsidRDefault="00275206" w:rsidP="00C45633">
            <w:pPr>
              <w:pStyle w:val="TAL"/>
              <w:rPr>
                <w:snapToGrid w:val="0"/>
                <w:lang w:eastAsia="en-US"/>
              </w:rPr>
            </w:pPr>
            <w:r>
              <w:rPr>
                <w:snapToGrid w:val="0"/>
                <w:lang w:eastAsia="en-US"/>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3042F5" w14:textId="77777777" w:rsidR="00275206" w:rsidRDefault="00275206" w:rsidP="00EC5B14">
            <w:pPr>
              <w:pStyle w:val="TAL"/>
              <w:rPr>
                <w:lang w:eastAsia="en-US"/>
              </w:rPr>
            </w:pPr>
            <w:r>
              <w:rPr>
                <w:lang w:eastAsia="en-US"/>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5781D" w14:textId="77777777" w:rsidR="00275206" w:rsidRDefault="00275206" w:rsidP="008136CE">
            <w:pPr>
              <w:pStyle w:val="TAL"/>
              <w:rPr>
                <w:snapToGrid w:val="0"/>
                <w:lang w:eastAsia="en-US"/>
              </w:rPr>
            </w:pPr>
            <w:r>
              <w:rPr>
                <w:snapToGrid w:val="0"/>
                <w:lang w:eastAsia="en-US"/>
              </w:rPr>
              <w:t>0075</w:t>
            </w:r>
          </w:p>
        </w:tc>
        <w:tc>
          <w:tcPr>
            <w:tcW w:w="284" w:type="dxa"/>
            <w:tcBorders>
              <w:top w:val="single" w:sz="6" w:space="0" w:color="auto"/>
              <w:left w:val="single" w:sz="6" w:space="0" w:color="auto"/>
              <w:bottom w:val="single" w:sz="6" w:space="0" w:color="auto"/>
              <w:right w:val="single" w:sz="6" w:space="0" w:color="auto"/>
            </w:tcBorders>
          </w:tcPr>
          <w:p w14:paraId="2E5DB279" w14:textId="77777777" w:rsidR="00275206" w:rsidRDefault="00275206"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949FCD" w14:textId="77777777" w:rsidR="00275206" w:rsidRDefault="00275206" w:rsidP="001E694E">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FC35F20" w14:textId="77777777" w:rsidR="00275206" w:rsidRPr="0096115F" w:rsidRDefault="00275206" w:rsidP="00EC5B14">
            <w:pPr>
              <w:pStyle w:val="TAL"/>
              <w:rPr>
                <w:noProof/>
                <w:lang w:eastAsia="en-US"/>
              </w:rPr>
            </w:pPr>
            <w:r w:rsidRPr="001036A0">
              <w:rPr>
                <w:rFonts w:hint="eastAsia"/>
                <w:noProof/>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5253ECB" w14:textId="77777777" w:rsidR="00275206" w:rsidRDefault="00275206" w:rsidP="00EC5B14">
            <w:pPr>
              <w:pStyle w:val="TAL"/>
              <w:rPr>
                <w:snapToGrid w:val="0"/>
                <w:lang w:eastAsia="en-US"/>
              </w:rPr>
            </w:pPr>
            <w:r>
              <w:rPr>
                <w:snapToGrid w:val="0"/>
                <w:lang w:eastAsia="en-US"/>
              </w:rPr>
              <w:t>15.1.0</w:t>
            </w:r>
          </w:p>
        </w:tc>
      </w:tr>
      <w:tr w:rsidR="005C3389" w:rsidRPr="009339B6" w14:paraId="39D9AAD8"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0A45098" w14:textId="77777777" w:rsidR="005C3389" w:rsidRDefault="005C3389" w:rsidP="00C45633">
            <w:pPr>
              <w:pStyle w:val="TAL"/>
              <w:rPr>
                <w:snapToGrid w:val="0"/>
                <w:lang w:eastAsia="en-US"/>
              </w:rPr>
            </w:pPr>
            <w:r>
              <w:rPr>
                <w:snapToGrid w:val="0"/>
                <w:lang w:eastAsia="en-US"/>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B4C43E" w14:textId="77777777" w:rsidR="005C3389" w:rsidRDefault="005C3389" w:rsidP="00C45633">
            <w:pPr>
              <w:pStyle w:val="TAL"/>
              <w:rPr>
                <w:snapToGrid w:val="0"/>
                <w:lang w:eastAsia="en-US"/>
              </w:rPr>
            </w:pPr>
            <w:r>
              <w:rPr>
                <w:snapToGrid w:val="0"/>
                <w:lang w:eastAsia="en-US"/>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D93D04" w14:textId="77777777" w:rsidR="005C3389" w:rsidRDefault="005C3389" w:rsidP="00EC5B14">
            <w:pPr>
              <w:pStyle w:val="TAL"/>
              <w:rPr>
                <w:lang w:eastAsia="en-US"/>
              </w:rPr>
            </w:pPr>
            <w:r>
              <w:rPr>
                <w:lang w:eastAsia="en-US"/>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0688A9" w14:textId="77777777" w:rsidR="005C3389" w:rsidRDefault="005C3389" w:rsidP="008136CE">
            <w:pPr>
              <w:pStyle w:val="TAL"/>
              <w:rPr>
                <w:snapToGrid w:val="0"/>
                <w:lang w:eastAsia="en-US"/>
              </w:rPr>
            </w:pPr>
            <w:r>
              <w:rPr>
                <w:snapToGrid w:val="0"/>
                <w:lang w:eastAsia="en-US"/>
              </w:rPr>
              <w:t>0077</w:t>
            </w:r>
          </w:p>
        </w:tc>
        <w:tc>
          <w:tcPr>
            <w:tcW w:w="284" w:type="dxa"/>
            <w:tcBorders>
              <w:top w:val="single" w:sz="6" w:space="0" w:color="auto"/>
              <w:left w:val="single" w:sz="6" w:space="0" w:color="auto"/>
              <w:bottom w:val="single" w:sz="6" w:space="0" w:color="auto"/>
              <w:right w:val="single" w:sz="6" w:space="0" w:color="auto"/>
            </w:tcBorders>
          </w:tcPr>
          <w:p w14:paraId="75B59CCC" w14:textId="77777777" w:rsidR="005C3389" w:rsidRDefault="005C3389"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4D4368" w14:textId="77777777" w:rsidR="005C3389" w:rsidRDefault="005C3389" w:rsidP="001E694E">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1FCC04" w14:textId="77777777" w:rsidR="005C3389" w:rsidRPr="001036A0" w:rsidRDefault="005C3389" w:rsidP="00EC5B14">
            <w:pPr>
              <w:pStyle w:val="TAL"/>
              <w:rPr>
                <w:noProof/>
                <w:lang w:eastAsia="zh-CN"/>
              </w:rPr>
            </w:pPr>
            <w:r>
              <w:rPr>
                <w:noProof/>
                <w:lang w:eastAsia="en-US"/>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E28A20" w14:textId="77777777" w:rsidR="005C3389" w:rsidRDefault="005C3389" w:rsidP="00EC5B14">
            <w:pPr>
              <w:pStyle w:val="TAL"/>
              <w:rPr>
                <w:snapToGrid w:val="0"/>
                <w:lang w:eastAsia="en-US"/>
              </w:rPr>
            </w:pPr>
            <w:r>
              <w:rPr>
                <w:snapToGrid w:val="0"/>
                <w:lang w:eastAsia="en-US"/>
              </w:rPr>
              <w:t>15.1.0</w:t>
            </w:r>
          </w:p>
        </w:tc>
      </w:tr>
      <w:tr w:rsidR="00587376" w:rsidRPr="009339B6" w14:paraId="5F5A045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E7BE34D" w14:textId="77777777" w:rsidR="00587376" w:rsidRDefault="00587376" w:rsidP="00587376">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CC0214" w14:textId="77777777" w:rsidR="00587376" w:rsidRDefault="00587376" w:rsidP="008C5B8D">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786B8B" w14:textId="77777777" w:rsidR="00587376" w:rsidRDefault="00587376" w:rsidP="008C5B8D">
            <w:pPr>
              <w:pStyle w:val="TAL"/>
              <w:rPr>
                <w:lang w:eastAsia="en-US"/>
              </w:rPr>
            </w:pPr>
            <w:r w:rsidRPr="008C5B8D">
              <w:rPr>
                <w:lang w:eastAsia="en-US"/>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288C3" w14:textId="77777777" w:rsidR="00587376" w:rsidRDefault="00587376" w:rsidP="008C5B8D">
            <w:pPr>
              <w:pStyle w:val="TAL"/>
              <w:rPr>
                <w:snapToGrid w:val="0"/>
                <w:lang w:eastAsia="en-US"/>
              </w:rPr>
            </w:pPr>
            <w:r>
              <w:rPr>
                <w:snapToGrid w:val="0"/>
                <w:lang w:eastAsia="en-US"/>
              </w:rPr>
              <w:t>0079</w:t>
            </w:r>
          </w:p>
        </w:tc>
        <w:tc>
          <w:tcPr>
            <w:tcW w:w="284" w:type="dxa"/>
            <w:tcBorders>
              <w:top w:val="single" w:sz="6" w:space="0" w:color="auto"/>
              <w:left w:val="single" w:sz="6" w:space="0" w:color="auto"/>
              <w:bottom w:val="single" w:sz="6" w:space="0" w:color="auto"/>
              <w:right w:val="single" w:sz="6" w:space="0" w:color="auto"/>
            </w:tcBorders>
          </w:tcPr>
          <w:p w14:paraId="0A0595CE" w14:textId="77777777" w:rsidR="00587376" w:rsidRDefault="00587376" w:rsidP="000B1F4D">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50C812" w14:textId="77777777" w:rsidR="00587376" w:rsidRDefault="00587376" w:rsidP="008C5B8D">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D1811EA" w14:textId="77777777" w:rsidR="00587376" w:rsidRDefault="00587376" w:rsidP="00EC5B14">
            <w:pPr>
              <w:pStyle w:val="TAL"/>
              <w:rPr>
                <w:noProof/>
                <w:lang w:eastAsia="en-US"/>
              </w:rPr>
            </w:pPr>
            <w:r>
              <w:rPr>
                <w:noProof/>
                <w:lang w:eastAsia="en-US"/>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73FA66" w14:textId="77777777" w:rsidR="00587376" w:rsidRDefault="00587376" w:rsidP="00EC5B14">
            <w:pPr>
              <w:pStyle w:val="TAL"/>
              <w:rPr>
                <w:snapToGrid w:val="0"/>
                <w:lang w:eastAsia="en-US"/>
              </w:rPr>
            </w:pPr>
            <w:r>
              <w:rPr>
                <w:snapToGrid w:val="0"/>
                <w:lang w:eastAsia="en-US"/>
              </w:rPr>
              <w:t>15.2.0</w:t>
            </w:r>
          </w:p>
        </w:tc>
      </w:tr>
      <w:tr w:rsidR="00587376" w:rsidRPr="009339B6" w14:paraId="2FE86A81"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B64EC3A" w14:textId="77777777" w:rsidR="00587376" w:rsidRDefault="00587376" w:rsidP="00C45633">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71B28" w14:textId="77777777" w:rsidR="00587376" w:rsidRDefault="00587376" w:rsidP="008C5B8D">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6975D8" w14:textId="77777777" w:rsidR="00587376" w:rsidRDefault="00587376" w:rsidP="008C5B8D">
            <w:pPr>
              <w:pStyle w:val="TAL"/>
              <w:rPr>
                <w:lang w:eastAsia="en-US"/>
              </w:rPr>
            </w:pPr>
            <w:r>
              <w:rPr>
                <w:lang w:eastAsia="en-US"/>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AAEAC" w14:textId="77777777" w:rsidR="00587376" w:rsidRDefault="00587376" w:rsidP="008C5B8D">
            <w:pPr>
              <w:pStyle w:val="TAL"/>
              <w:rPr>
                <w:snapToGrid w:val="0"/>
                <w:lang w:eastAsia="en-US"/>
              </w:rPr>
            </w:pPr>
            <w:r>
              <w:rPr>
                <w:snapToGrid w:val="0"/>
                <w:lang w:eastAsia="en-US"/>
              </w:rPr>
              <w:t>0086</w:t>
            </w:r>
          </w:p>
        </w:tc>
        <w:tc>
          <w:tcPr>
            <w:tcW w:w="284" w:type="dxa"/>
            <w:tcBorders>
              <w:top w:val="single" w:sz="6" w:space="0" w:color="auto"/>
              <w:left w:val="single" w:sz="6" w:space="0" w:color="auto"/>
              <w:bottom w:val="single" w:sz="6" w:space="0" w:color="auto"/>
              <w:right w:val="single" w:sz="6" w:space="0" w:color="auto"/>
            </w:tcBorders>
          </w:tcPr>
          <w:p w14:paraId="0E6BAFBD" w14:textId="77777777" w:rsidR="00587376" w:rsidRDefault="00587376"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1A26D" w14:textId="77777777" w:rsidR="00587376" w:rsidRDefault="00587376" w:rsidP="008C5B8D">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5011559" w14:textId="77777777" w:rsidR="00587376" w:rsidRPr="00032BFB" w:rsidRDefault="00587376" w:rsidP="00EC5B14">
            <w:pPr>
              <w:pStyle w:val="TAL"/>
              <w:rPr>
                <w:lang w:val="en-US" w:eastAsia="en-US"/>
              </w:rPr>
            </w:pPr>
            <w:r w:rsidRPr="00032BFB">
              <w:rPr>
                <w:lang w:val="en-US" w:eastAsia="en-US"/>
              </w:rPr>
              <w:t xml:space="preserve">Introduction of the </w:t>
            </w:r>
            <w:r>
              <w:rPr>
                <w:lang w:val="en-US" w:eastAsia="en-US"/>
              </w:rPr>
              <w:t>m</w:t>
            </w:r>
            <w:r w:rsidRPr="00032BFB">
              <w:rPr>
                <w:lang w:val="en-US" w:eastAsia="en-US"/>
              </w:rPr>
              <w:t>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59CEACC" w14:textId="77777777" w:rsidR="00587376" w:rsidRDefault="00587376" w:rsidP="00EC5B14">
            <w:pPr>
              <w:pStyle w:val="TAL"/>
              <w:rPr>
                <w:snapToGrid w:val="0"/>
                <w:lang w:eastAsia="en-US"/>
              </w:rPr>
            </w:pPr>
            <w:r>
              <w:rPr>
                <w:snapToGrid w:val="0"/>
                <w:lang w:eastAsia="en-US"/>
              </w:rPr>
              <w:t>15.2.0</w:t>
            </w:r>
          </w:p>
        </w:tc>
      </w:tr>
      <w:tr w:rsidR="00587376" w:rsidRPr="009339B6" w14:paraId="59F43E2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24A9AE7" w14:textId="77777777" w:rsidR="00587376" w:rsidRDefault="00587376" w:rsidP="00C45633">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2540B3" w14:textId="77777777" w:rsidR="00587376" w:rsidRDefault="00587376" w:rsidP="008C5B8D">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2FD005" w14:textId="77777777" w:rsidR="00587376" w:rsidRDefault="00587376" w:rsidP="008C5B8D">
            <w:pPr>
              <w:pStyle w:val="TAL"/>
              <w:rPr>
                <w:lang w:eastAsia="en-US"/>
              </w:rPr>
            </w:pPr>
            <w:r>
              <w:rPr>
                <w:lang w:eastAsia="en-US"/>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C3B1D" w14:textId="77777777" w:rsidR="00587376" w:rsidRDefault="00587376" w:rsidP="008C5B8D">
            <w:pPr>
              <w:pStyle w:val="TAL"/>
              <w:rPr>
                <w:snapToGrid w:val="0"/>
                <w:lang w:eastAsia="en-US"/>
              </w:rPr>
            </w:pPr>
            <w:r>
              <w:rPr>
                <w:snapToGrid w:val="0"/>
                <w:lang w:eastAsia="en-US"/>
              </w:rPr>
              <w:t>0087</w:t>
            </w:r>
          </w:p>
        </w:tc>
        <w:tc>
          <w:tcPr>
            <w:tcW w:w="284" w:type="dxa"/>
            <w:tcBorders>
              <w:top w:val="single" w:sz="6" w:space="0" w:color="auto"/>
              <w:left w:val="single" w:sz="6" w:space="0" w:color="auto"/>
              <w:bottom w:val="single" w:sz="6" w:space="0" w:color="auto"/>
              <w:right w:val="single" w:sz="6" w:space="0" w:color="auto"/>
            </w:tcBorders>
          </w:tcPr>
          <w:p w14:paraId="57847790" w14:textId="77777777" w:rsidR="00587376" w:rsidRDefault="00587376" w:rsidP="000B1F4D">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BB9B7" w14:textId="77777777" w:rsidR="00587376" w:rsidRDefault="00587376" w:rsidP="008C5B8D">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1405242" w14:textId="77777777" w:rsidR="00587376" w:rsidRPr="00032BFB" w:rsidRDefault="00587376" w:rsidP="00EC5B14">
            <w:pPr>
              <w:pStyle w:val="TAL"/>
              <w:rPr>
                <w:lang w:val="en-US" w:eastAsia="en-US"/>
              </w:rPr>
            </w:pPr>
            <w:r>
              <w:rPr>
                <w:rFonts w:eastAsia="Times New Roman"/>
                <w:lang w:val="en-US" w:eastAsia="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A09154" w14:textId="77777777" w:rsidR="00587376" w:rsidRDefault="00587376" w:rsidP="00EC5B14">
            <w:pPr>
              <w:pStyle w:val="TAL"/>
              <w:rPr>
                <w:snapToGrid w:val="0"/>
                <w:lang w:eastAsia="en-US"/>
              </w:rPr>
            </w:pPr>
            <w:r>
              <w:rPr>
                <w:snapToGrid w:val="0"/>
                <w:lang w:eastAsia="en-US"/>
              </w:rPr>
              <w:t>15.2.0</w:t>
            </w:r>
          </w:p>
        </w:tc>
      </w:tr>
      <w:tr w:rsidR="00587376" w:rsidRPr="009339B6" w14:paraId="08575003"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A02052A" w14:textId="77777777" w:rsidR="00587376" w:rsidRDefault="00587376" w:rsidP="00C45633">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8CD44F" w14:textId="77777777" w:rsidR="00587376" w:rsidRDefault="00587376" w:rsidP="008C5B8D">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B98914" w14:textId="77777777" w:rsidR="00587376" w:rsidRDefault="00587376" w:rsidP="008C5B8D">
            <w:pPr>
              <w:pStyle w:val="TAL"/>
              <w:rPr>
                <w:lang w:eastAsia="en-US"/>
              </w:rPr>
            </w:pPr>
            <w:r>
              <w:rPr>
                <w:lang w:eastAsia="en-US"/>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CCAED1" w14:textId="77777777" w:rsidR="00587376" w:rsidRDefault="00587376" w:rsidP="008C5B8D">
            <w:pPr>
              <w:pStyle w:val="TAL"/>
              <w:rPr>
                <w:snapToGrid w:val="0"/>
                <w:lang w:eastAsia="en-US"/>
              </w:rPr>
            </w:pPr>
            <w:r>
              <w:rPr>
                <w:snapToGrid w:val="0"/>
                <w:lang w:eastAsia="en-US"/>
              </w:rPr>
              <w:t>0089</w:t>
            </w:r>
          </w:p>
        </w:tc>
        <w:tc>
          <w:tcPr>
            <w:tcW w:w="284" w:type="dxa"/>
            <w:tcBorders>
              <w:top w:val="single" w:sz="6" w:space="0" w:color="auto"/>
              <w:left w:val="single" w:sz="6" w:space="0" w:color="auto"/>
              <w:bottom w:val="single" w:sz="6" w:space="0" w:color="auto"/>
              <w:right w:val="single" w:sz="6" w:space="0" w:color="auto"/>
            </w:tcBorders>
          </w:tcPr>
          <w:p w14:paraId="5E5B46A4" w14:textId="77777777" w:rsidR="00587376" w:rsidRDefault="00587376" w:rsidP="000B1F4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B1DCB0" w14:textId="77777777" w:rsidR="00587376" w:rsidRDefault="00587376" w:rsidP="008C5B8D">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6C4758" w14:textId="77777777" w:rsidR="00587376" w:rsidRPr="00032BFB" w:rsidRDefault="00587376" w:rsidP="00EC5B14">
            <w:pPr>
              <w:pStyle w:val="TAL"/>
              <w:rPr>
                <w:lang w:val="en-US" w:eastAsia="en-US"/>
              </w:rPr>
            </w:pPr>
            <w:r>
              <w:rPr>
                <w:lang w:val="en-US" w:eastAsia="en-US"/>
              </w:rPr>
              <w:t>M</w:t>
            </w:r>
            <w:r w:rsidRPr="00032BFB">
              <w:rPr>
                <w:lang w:val="en-US" w:eastAsia="en-US"/>
              </w:rPr>
              <w:t xml:space="preserve">ulti-talker </w:t>
            </w:r>
            <w:r>
              <w:rPr>
                <w:lang w:val="en-US" w:eastAsia="en-US"/>
              </w:rPr>
              <w:t>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CF9DB1A" w14:textId="77777777" w:rsidR="00587376" w:rsidRDefault="00587376" w:rsidP="00EC5B14">
            <w:pPr>
              <w:pStyle w:val="TAL"/>
              <w:rPr>
                <w:snapToGrid w:val="0"/>
                <w:lang w:eastAsia="en-US"/>
              </w:rPr>
            </w:pPr>
            <w:r>
              <w:rPr>
                <w:snapToGrid w:val="0"/>
                <w:lang w:eastAsia="en-US"/>
              </w:rPr>
              <w:t>15.2.0</w:t>
            </w:r>
          </w:p>
        </w:tc>
      </w:tr>
      <w:tr w:rsidR="00587376" w:rsidRPr="009339B6" w14:paraId="23B1AE1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8A53538" w14:textId="77777777" w:rsidR="00587376" w:rsidRDefault="00587376" w:rsidP="00C45633">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F76CAE" w14:textId="77777777" w:rsidR="00587376" w:rsidRDefault="00587376" w:rsidP="008C5B8D">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0FFB0" w14:textId="77777777" w:rsidR="00587376" w:rsidRDefault="00587376" w:rsidP="008C5B8D">
            <w:pPr>
              <w:pStyle w:val="TAL"/>
              <w:rPr>
                <w:lang w:eastAsia="en-US"/>
              </w:rPr>
            </w:pPr>
            <w:r>
              <w:rPr>
                <w:lang w:eastAsia="en-US"/>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F0C8" w14:textId="77777777" w:rsidR="00587376" w:rsidRDefault="00587376" w:rsidP="008C5B8D">
            <w:pPr>
              <w:pStyle w:val="TAL"/>
              <w:rPr>
                <w:snapToGrid w:val="0"/>
                <w:lang w:eastAsia="en-US"/>
              </w:rPr>
            </w:pPr>
            <w:r>
              <w:rPr>
                <w:snapToGrid w:val="0"/>
                <w:lang w:eastAsia="en-US"/>
              </w:rPr>
              <w:t>0101</w:t>
            </w:r>
          </w:p>
        </w:tc>
        <w:tc>
          <w:tcPr>
            <w:tcW w:w="284" w:type="dxa"/>
            <w:tcBorders>
              <w:top w:val="single" w:sz="6" w:space="0" w:color="auto"/>
              <w:left w:val="single" w:sz="6" w:space="0" w:color="auto"/>
              <w:bottom w:val="single" w:sz="6" w:space="0" w:color="auto"/>
              <w:right w:val="single" w:sz="6" w:space="0" w:color="auto"/>
            </w:tcBorders>
          </w:tcPr>
          <w:p w14:paraId="737B0D95" w14:textId="77777777" w:rsidR="00587376" w:rsidRDefault="00587376" w:rsidP="000B1F4D">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C500BE" w14:textId="77777777" w:rsidR="00587376" w:rsidRDefault="00587376" w:rsidP="008C5B8D">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BA5D5A" w14:textId="77777777" w:rsidR="00587376" w:rsidRPr="00032BFB" w:rsidRDefault="00587376" w:rsidP="00EC5B14">
            <w:pPr>
              <w:pStyle w:val="TAL"/>
              <w:rPr>
                <w:lang w:val="en-US" w:eastAsia="en-US"/>
              </w:rPr>
            </w:pPr>
            <w:r>
              <w:rPr>
                <w:rFonts w:hint="eastAsia"/>
                <w:noProof/>
                <w:lang w:eastAsia="zh-CN"/>
              </w:rPr>
              <w:t>Rejection of g</w:t>
            </w:r>
            <w:r w:rsidRPr="00812F59">
              <w:rPr>
                <w:rFonts w:hint="eastAsia"/>
                <w:noProof/>
                <w:lang w:eastAsia="zh-CN"/>
              </w:rPr>
              <w:t xml:space="preserve">roup </w:t>
            </w:r>
            <w:r>
              <w:rPr>
                <w:rFonts w:hint="eastAsia"/>
                <w:noProof/>
                <w:lang w:eastAsia="zh-CN"/>
              </w:rPr>
              <w:t>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9C27DB" w14:textId="77777777" w:rsidR="00587376" w:rsidRDefault="00587376" w:rsidP="00EC5B14">
            <w:pPr>
              <w:pStyle w:val="TAL"/>
              <w:rPr>
                <w:snapToGrid w:val="0"/>
                <w:lang w:eastAsia="en-US"/>
              </w:rPr>
            </w:pPr>
            <w:r>
              <w:rPr>
                <w:snapToGrid w:val="0"/>
                <w:lang w:eastAsia="en-US"/>
              </w:rPr>
              <w:t>15.2.0</w:t>
            </w:r>
          </w:p>
        </w:tc>
      </w:tr>
      <w:tr w:rsidR="00587376" w:rsidRPr="009339B6" w14:paraId="0E97ED25"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2705E4D"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DEA7C8"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D78E95" w14:textId="77777777" w:rsidR="00587376" w:rsidRDefault="00587376" w:rsidP="000032DA">
            <w:pPr>
              <w:pStyle w:val="TAL"/>
              <w:rPr>
                <w:lang w:eastAsia="en-US"/>
              </w:rPr>
            </w:pPr>
            <w:r>
              <w:rPr>
                <w:lang w:eastAsia="en-US"/>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85A552" w14:textId="77777777" w:rsidR="00587376" w:rsidRDefault="00587376" w:rsidP="00807306">
            <w:pPr>
              <w:pStyle w:val="TAL"/>
              <w:rPr>
                <w:snapToGrid w:val="0"/>
                <w:lang w:eastAsia="en-US"/>
              </w:rPr>
            </w:pPr>
            <w:r>
              <w:rPr>
                <w:snapToGrid w:val="0"/>
                <w:lang w:eastAsia="en-US"/>
              </w:rPr>
              <w:t>0103</w:t>
            </w:r>
          </w:p>
        </w:tc>
        <w:tc>
          <w:tcPr>
            <w:tcW w:w="284" w:type="dxa"/>
            <w:tcBorders>
              <w:top w:val="single" w:sz="6" w:space="0" w:color="auto"/>
              <w:left w:val="single" w:sz="6" w:space="0" w:color="auto"/>
              <w:bottom w:val="single" w:sz="6" w:space="0" w:color="auto"/>
              <w:right w:val="single" w:sz="6" w:space="0" w:color="auto"/>
            </w:tcBorders>
          </w:tcPr>
          <w:p w14:paraId="692427A8" w14:textId="77777777" w:rsidR="00587376" w:rsidRDefault="00587376" w:rsidP="000032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125563" w14:textId="77777777" w:rsidR="00587376" w:rsidRDefault="00587376"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628C61" w14:textId="77777777" w:rsidR="00587376" w:rsidRDefault="00587376" w:rsidP="000032DA">
            <w:pPr>
              <w:pStyle w:val="TAL"/>
              <w:rPr>
                <w:noProof/>
                <w:lang w:eastAsia="zh-CN"/>
              </w:rPr>
            </w:pPr>
            <w:r>
              <w:rPr>
                <w:rFonts w:hint="eastAsia"/>
                <w:noProof/>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B06823" w14:textId="77777777" w:rsidR="00587376" w:rsidRDefault="00587376" w:rsidP="000032DA">
            <w:pPr>
              <w:pStyle w:val="TAL"/>
              <w:rPr>
                <w:snapToGrid w:val="0"/>
                <w:lang w:eastAsia="en-US"/>
              </w:rPr>
            </w:pPr>
            <w:r>
              <w:rPr>
                <w:snapToGrid w:val="0"/>
                <w:lang w:eastAsia="en-US"/>
              </w:rPr>
              <w:t>15.2.0</w:t>
            </w:r>
          </w:p>
        </w:tc>
      </w:tr>
      <w:tr w:rsidR="00587376" w:rsidRPr="009339B6" w14:paraId="2D883A0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5716387"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43000"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23084" w14:textId="77777777" w:rsidR="00587376" w:rsidRDefault="00587376" w:rsidP="000032DA">
            <w:pPr>
              <w:pStyle w:val="TAL"/>
              <w:rPr>
                <w:lang w:eastAsia="en-US"/>
              </w:rPr>
            </w:pPr>
            <w:r>
              <w:rPr>
                <w:lang w:eastAsia="en-US"/>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FBFA7E" w14:textId="77777777" w:rsidR="00587376" w:rsidRDefault="00587376" w:rsidP="00807306">
            <w:pPr>
              <w:pStyle w:val="TAL"/>
              <w:rPr>
                <w:snapToGrid w:val="0"/>
                <w:lang w:eastAsia="en-US"/>
              </w:rPr>
            </w:pPr>
            <w:r>
              <w:rPr>
                <w:snapToGrid w:val="0"/>
                <w:lang w:eastAsia="en-US"/>
              </w:rPr>
              <w:t>0110</w:t>
            </w:r>
          </w:p>
        </w:tc>
        <w:tc>
          <w:tcPr>
            <w:tcW w:w="284" w:type="dxa"/>
            <w:tcBorders>
              <w:top w:val="single" w:sz="6" w:space="0" w:color="auto"/>
              <w:left w:val="single" w:sz="6" w:space="0" w:color="auto"/>
              <w:bottom w:val="single" w:sz="6" w:space="0" w:color="auto"/>
              <w:right w:val="single" w:sz="6" w:space="0" w:color="auto"/>
            </w:tcBorders>
          </w:tcPr>
          <w:p w14:paraId="08C572A4" w14:textId="77777777" w:rsidR="00587376" w:rsidRDefault="00587376" w:rsidP="000032D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CBC044" w14:textId="77777777" w:rsidR="00587376" w:rsidRDefault="00587376"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9BBD81" w14:textId="77777777" w:rsidR="00587376" w:rsidRDefault="00587376" w:rsidP="000032DA">
            <w:pPr>
              <w:pStyle w:val="TAL"/>
              <w:rPr>
                <w:noProof/>
                <w:lang w:eastAsia="zh-CN"/>
              </w:rPr>
            </w:pPr>
            <w:r w:rsidRPr="00FE32F4">
              <w:rPr>
                <w:noProof/>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C1DEAC" w14:textId="77777777" w:rsidR="00587376" w:rsidRDefault="00587376" w:rsidP="000032DA">
            <w:pPr>
              <w:pStyle w:val="TAL"/>
              <w:rPr>
                <w:snapToGrid w:val="0"/>
                <w:lang w:eastAsia="en-US"/>
              </w:rPr>
            </w:pPr>
            <w:r>
              <w:rPr>
                <w:snapToGrid w:val="0"/>
                <w:lang w:eastAsia="en-US"/>
              </w:rPr>
              <w:t>15.2.0</w:t>
            </w:r>
          </w:p>
        </w:tc>
      </w:tr>
      <w:tr w:rsidR="00587376" w:rsidRPr="009339B6" w14:paraId="200CCC9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E274508"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034FA"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4D11F7"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B724F2" w14:textId="77777777" w:rsidR="00587376" w:rsidRDefault="00587376" w:rsidP="00FE32F4">
            <w:pPr>
              <w:pStyle w:val="TAL"/>
              <w:rPr>
                <w:snapToGrid w:val="0"/>
                <w:lang w:eastAsia="en-US"/>
              </w:rPr>
            </w:pPr>
            <w:r>
              <w:rPr>
                <w:snapToGrid w:val="0"/>
                <w:lang w:eastAsia="en-US"/>
              </w:rPr>
              <w:t>0090</w:t>
            </w:r>
          </w:p>
        </w:tc>
        <w:tc>
          <w:tcPr>
            <w:tcW w:w="284" w:type="dxa"/>
            <w:tcBorders>
              <w:top w:val="single" w:sz="6" w:space="0" w:color="auto"/>
              <w:left w:val="single" w:sz="6" w:space="0" w:color="auto"/>
              <w:bottom w:val="single" w:sz="6" w:space="0" w:color="auto"/>
              <w:right w:val="single" w:sz="6" w:space="0" w:color="auto"/>
            </w:tcBorders>
          </w:tcPr>
          <w:p w14:paraId="16112744" w14:textId="77777777" w:rsidR="00587376" w:rsidRDefault="00587376" w:rsidP="000032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1C1CE4" w14:textId="77777777" w:rsidR="00587376" w:rsidRDefault="00587376"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8D31B7" w14:textId="77777777" w:rsidR="00587376" w:rsidRDefault="00587376" w:rsidP="000032DA">
            <w:pPr>
              <w:pStyle w:val="TAL"/>
              <w:rPr>
                <w:lang w:eastAsia="en-US"/>
              </w:rPr>
            </w:pPr>
            <w:r w:rsidRPr="00EB6EAB">
              <w:rPr>
                <w:noProof/>
                <w:lang w:eastAsia="en-US"/>
              </w:rPr>
              <w:t xml:space="preserve">Renaming of </w:t>
            </w:r>
            <w:r>
              <w:rPr>
                <w:noProof/>
                <w:lang w:eastAsia="en-US"/>
              </w:rPr>
              <w:t xml:space="preserve">MCPTT emergency </w:t>
            </w:r>
            <w:r w:rsidRPr="00EB6EAB">
              <w:rPr>
                <w:noProof/>
                <w:lang w:eastAsia="en-US"/>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91FFB" w14:textId="77777777" w:rsidR="00587376" w:rsidRDefault="00587376" w:rsidP="000032DA">
            <w:pPr>
              <w:pStyle w:val="TAL"/>
              <w:rPr>
                <w:snapToGrid w:val="0"/>
                <w:lang w:eastAsia="en-US"/>
              </w:rPr>
            </w:pPr>
            <w:r>
              <w:rPr>
                <w:snapToGrid w:val="0"/>
                <w:lang w:eastAsia="en-US"/>
              </w:rPr>
              <w:t>15.2.0</w:t>
            </w:r>
          </w:p>
        </w:tc>
      </w:tr>
      <w:tr w:rsidR="00587376" w:rsidRPr="009339B6" w14:paraId="128EF175"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61229DB"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DC7E58"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E7A9E5"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D8B50" w14:textId="77777777" w:rsidR="00587376" w:rsidRDefault="00587376" w:rsidP="00FE32F4">
            <w:pPr>
              <w:pStyle w:val="TAL"/>
              <w:rPr>
                <w:snapToGrid w:val="0"/>
                <w:lang w:eastAsia="en-US"/>
              </w:rPr>
            </w:pPr>
            <w:r>
              <w:rPr>
                <w:snapToGrid w:val="0"/>
                <w:lang w:eastAsia="en-US"/>
              </w:rPr>
              <w:t>0091</w:t>
            </w:r>
          </w:p>
        </w:tc>
        <w:tc>
          <w:tcPr>
            <w:tcW w:w="284" w:type="dxa"/>
            <w:tcBorders>
              <w:top w:val="single" w:sz="6" w:space="0" w:color="auto"/>
              <w:left w:val="single" w:sz="6" w:space="0" w:color="auto"/>
              <w:bottom w:val="single" w:sz="6" w:space="0" w:color="auto"/>
              <w:right w:val="single" w:sz="6" w:space="0" w:color="auto"/>
            </w:tcBorders>
          </w:tcPr>
          <w:p w14:paraId="01863CBB" w14:textId="77777777" w:rsidR="00587376" w:rsidRDefault="00587376" w:rsidP="000032D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D47C0C" w14:textId="77777777" w:rsidR="00587376" w:rsidRDefault="00587376"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A78EFC" w14:textId="77777777" w:rsidR="00587376" w:rsidRPr="00EB6EAB" w:rsidRDefault="00587376" w:rsidP="001C7B4E">
            <w:pPr>
              <w:pStyle w:val="TAL"/>
              <w:rPr>
                <w:noProof/>
                <w:lang w:eastAsia="en-US"/>
              </w:rPr>
            </w:pPr>
            <w:r w:rsidRPr="00EB6EAB">
              <w:rPr>
                <w:noProof/>
                <w:lang w:eastAsia="en-US"/>
              </w:rPr>
              <w:t xml:space="preserve">Renaming of </w:t>
            </w:r>
            <w:r>
              <w:rPr>
                <w:noProof/>
                <w:lang w:eastAsia="en-US"/>
              </w:rPr>
              <w:t xml:space="preserve">MCPTT </w:t>
            </w:r>
            <w:r w:rsidR="001C7B4E">
              <w:t>"</w:t>
            </w:r>
            <w:r>
              <w:rPr>
                <w:noProof/>
                <w:lang w:eastAsia="en-US"/>
              </w:rPr>
              <w:t>emergency condition</w:t>
            </w:r>
            <w:r w:rsidR="001C7B4E">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25287C" w14:textId="77777777" w:rsidR="00587376" w:rsidRDefault="00587376" w:rsidP="000032DA">
            <w:pPr>
              <w:pStyle w:val="TAL"/>
              <w:rPr>
                <w:snapToGrid w:val="0"/>
                <w:lang w:eastAsia="en-US"/>
              </w:rPr>
            </w:pPr>
            <w:r>
              <w:rPr>
                <w:snapToGrid w:val="0"/>
                <w:lang w:eastAsia="en-US"/>
              </w:rPr>
              <w:t>15.2.0</w:t>
            </w:r>
          </w:p>
        </w:tc>
      </w:tr>
      <w:tr w:rsidR="00587376" w:rsidRPr="009339B6" w14:paraId="124985E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0D1CD84"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5FF08"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5AF55"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B434BD" w14:textId="77777777" w:rsidR="00587376" w:rsidRDefault="00587376" w:rsidP="00E80F60">
            <w:pPr>
              <w:pStyle w:val="TAL"/>
              <w:rPr>
                <w:snapToGrid w:val="0"/>
                <w:lang w:eastAsia="en-US"/>
              </w:rPr>
            </w:pPr>
            <w:r>
              <w:rPr>
                <w:snapToGrid w:val="0"/>
                <w:lang w:eastAsia="en-US"/>
              </w:rPr>
              <w:t>0093</w:t>
            </w:r>
          </w:p>
        </w:tc>
        <w:tc>
          <w:tcPr>
            <w:tcW w:w="284" w:type="dxa"/>
            <w:tcBorders>
              <w:top w:val="single" w:sz="6" w:space="0" w:color="auto"/>
              <w:left w:val="single" w:sz="6" w:space="0" w:color="auto"/>
              <w:bottom w:val="single" w:sz="6" w:space="0" w:color="auto"/>
              <w:right w:val="single" w:sz="6" w:space="0" w:color="auto"/>
            </w:tcBorders>
          </w:tcPr>
          <w:p w14:paraId="7957D680" w14:textId="77777777" w:rsidR="00587376" w:rsidRDefault="00587376" w:rsidP="000032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CCF446" w14:textId="77777777" w:rsidR="00587376" w:rsidRDefault="00587376"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3F115" w14:textId="77777777" w:rsidR="00587376" w:rsidRPr="00EB6EAB" w:rsidRDefault="00587376" w:rsidP="000032DA">
            <w:pPr>
              <w:pStyle w:val="TAL"/>
              <w:rPr>
                <w:noProof/>
                <w:lang w:eastAsia="en-US"/>
              </w:rPr>
            </w:pPr>
            <w:r w:rsidRPr="00EB6EAB">
              <w:rPr>
                <w:noProof/>
                <w:lang w:eastAsia="en-US"/>
              </w:rPr>
              <w:t xml:space="preserve">Renaming of </w:t>
            </w:r>
            <w:r>
              <w:rPr>
                <w:noProof/>
                <w:lang w:eastAsia="en-US"/>
              </w:rPr>
              <w:t xml:space="preserve">MCPTT imminent peril </w:t>
            </w:r>
            <w:r w:rsidRPr="00EB6EAB">
              <w:rPr>
                <w:noProof/>
                <w:lang w:eastAsia="en-US"/>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046954" w14:textId="77777777" w:rsidR="00587376" w:rsidRDefault="00587376" w:rsidP="000032DA">
            <w:pPr>
              <w:pStyle w:val="TAL"/>
              <w:rPr>
                <w:snapToGrid w:val="0"/>
                <w:lang w:eastAsia="en-US"/>
              </w:rPr>
            </w:pPr>
            <w:r>
              <w:rPr>
                <w:snapToGrid w:val="0"/>
                <w:lang w:eastAsia="en-US"/>
              </w:rPr>
              <w:t>15.2.0</w:t>
            </w:r>
          </w:p>
        </w:tc>
      </w:tr>
      <w:tr w:rsidR="00587376" w:rsidRPr="009339B6" w14:paraId="34D1461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9A37060"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ACAD8"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4B49B"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F18D21" w14:textId="77777777" w:rsidR="00587376" w:rsidRDefault="00587376" w:rsidP="00E80F60">
            <w:pPr>
              <w:pStyle w:val="TAL"/>
              <w:rPr>
                <w:snapToGrid w:val="0"/>
                <w:lang w:eastAsia="en-US"/>
              </w:rPr>
            </w:pPr>
            <w:r>
              <w:rPr>
                <w:snapToGrid w:val="0"/>
                <w:lang w:eastAsia="en-US"/>
              </w:rPr>
              <w:t>0094</w:t>
            </w:r>
          </w:p>
        </w:tc>
        <w:tc>
          <w:tcPr>
            <w:tcW w:w="284" w:type="dxa"/>
            <w:tcBorders>
              <w:top w:val="single" w:sz="6" w:space="0" w:color="auto"/>
              <w:left w:val="single" w:sz="6" w:space="0" w:color="auto"/>
              <w:bottom w:val="single" w:sz="6" w:space="0" w:color="auto"/>
              <w:right w:val="single" w:sz="6" w:space="0" w:color="auto"/>
            </w:tcBorders>
          </w:tcPr>
          <w:p w14:paraId="31BFF744" w14:textId="77777777" w:rsidR="00587376" w:rsidRDefault="00587376" w:rsidP="000032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7DC219" w14:textId="77777777" w:rsidR="00587376" w:rsidRDefault="00587376"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F8BFD1D" w14:textId="77777777" w:rsidR="00587376" w:rsidRPr="00EB6EAB" w:rsidRDefault="00587376" w:rsidP="000032DA">
            <w:pPr>
              <w:pStyle w:val="TAL"/>
              <w:rPr>
                <w:noProof/>
                <w:lang w:eastAsia="en-US"/>
              </w:rPr>
            </w:pPr>
            <w:r>
              <w:rPr>
                <w:noProof/>
                <w:lang w:eastAsia="en-US"/>
              </w:rPr>
              <w:t xml:space="preserve">Renaming Off-network MCPTT </w:t>
            </w:r>
            <w:r w:rsidRPr="00EB6EAB">
              <w:rPr>
                <w:noProof/>
                <w:lang w:eastAsia="en-US"/>
              </w:rPr>
              <w:t xml:space="preserve">emergency </w:t>
            </w:r>
            <w:r>
              <w:rPr>
                <w:noProof/>
                <w:lang w:eastAsia="en-US"/>
              </w:rPr>
              <w:t xml:space="preserve">group </w:t>
            </w:r>
            <w:r w:rsidRPr="00EB6EAB">
              <w:rPr>
                <w:noProof/>
                <w:lang w:eastAsia="en-US"/>
              </w:rPr>
              <w:t>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7A3F0A" w14:textId="77777777" w:rsidR="00587376" w:rsidRDefault="00587376" w:rsidP="000032DA">
            <w:pPr>
              <w:pStyle w:val="TAL"/>
              <w:rPr>
                <w:snapToGrid w:val="0"/>
                <w:lang w:eastAsia="en-US"/>
              </w:rPr>
            </w:pPr>
            <w:r>
              <w:rPr>
                <w:snapToGrid w:val="0"/>
                <w:lang w:eastAsia="en-US"/>
              </w:rPr>
              <w:t>15.2.0</w:t>
            </w:r>
          </w:p>
        </w:tc>
      </w:tr>
      <w:tr w:rsidR="00587376" w:rsidRPr="009339B6" w14:paraId="6A379BC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B79AF13"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E4EE1"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50BEA"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870BB6" w14:textId="77777777" w:rsidR="00587376" w:rsidRDefault="00587376" w:rsidP="008B0DBD">
            <w:pPr>
              <w:pStyle w:val="TAL"/>
              <w:rPr>
                <w:snapToGrid w:val="0"/>
                <w:lang w:eastAsia="en-US"/>
              </w:rPr>
            </w:pPr>
            <w:r>
              <w:rPr>
                <w:snapToGrid w:val="0"/>
                <w:lang w:eastAsia="en-US"/>
              </w:rPr>
              <w:t>0095</w:t>
            </w:r>
          </w:p>
        </w:tc>
        <w:tc>
          <w:tcPr>
            <w:tcW w:w="284" w:type="dxa"/>
            <w:tcBorders>
              <w:top w:val="single" w:sz="6" w:space="0" w:color="auto"/>
              <w:left w:val="single" w:sz="6" w:space="0" w:color="auto"/>
              <w:bottom w:val="single" w:sz="6" w:space="0" w:color="auto"/>
              <w:right w:val="single" w:sz="6" w:space="0" w:color="auto"/>
            </w:tcBorders>
          </w:tcPr>
          <w:p w14:paraId="71D9411F" w14:textId="77777777" w:rsidR="00587376" w:rsidRDefault="00587376" w:rsidP="000032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A433B4" w14:textId="77777777" w:rsidR="00587376" w:rsidRDefault="00587376"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05A87" w14:textId="77777777" w:rsidR="00587376" w:rsidRDefault="00587376" w:rsidP="000032DA">
            <w:pPr>
              <w:pStyle w:val="TAL"/>
              <w:rPr>
                <w:noProof/>
                <w:lang w:eastAsia="en-US"/>
              </w:rPr>
            </w:pPr>
            <w:r w:rsidRPr="00C44702">
              <w:rPr>
                <w:lang w:val="en-US" w:eastAsia="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7DDA97" w14:textId="77777777" w:rsidR="00587376" w:rsidRDefault="00587376" w:rsidP="000032DA">
            <w:pPr>
              <w:pStyle w:val="TAL"/>
              <w:rPr>
                <w:snapToGrid w:val="0"/>
                <w:lang w:eastAsia="en-US"/>
              </w:rPr>
            </w:pPr>
            <w:r>
              <w:rPr>
                <w:snapToGrid w:val="0"/>
                <w:lang w:eastAsia="en-US"/>
              </w:rPr>
              <w:t>15.2.0</w:t>
            </w:r>
          </w:p>
        </w:tc>
      </w:tr>
      <w:tr w:rsidR="00587376" w:rsidRPr="009339B6" w14:paraId="0007944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25F5790"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F1357"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5DD54"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8A880" w14:textId="77777777" w:rsidR="00587376" w:rsidRDefault="00587376" w:rsidP="008B0DBD">
            <w:pPr>
              <w:pStyle w:val="TAL"/>
              <w:rPr>
                <w:snapToGrid w:val="0"/>
                <w:lang w:eastAsia="en-US"/>
              </w:rPr>
            </w:pPr>
            <w:r>
              <w:rPr>
                <w:snapToGrid w:val="0"/>
                <w:lang w:eastAsia="en-US"/>
              </w:rPr>
              <w:t>0096</w:t>
            </w:r>
          </w:p>
        </w:tc>
        <w:tc>
          <w:tcPr>
            <w:tcW w:w="284" w:type="dxa"/>
            <w:tcBorders>
              <w:top w:val="single" w:sz="6" w:space="0" w:color="auto"/>
              <w:left w:val="single" w:sz="6" w:space="0" w:color="auto"/>
              <w:bottom w:val="single" w:sz="6" w:space="0" w:color="auto"/>
              <w:right w:val="single" w:sz="6" w:space="0" w:color="auto"/>
            </w:tcBorders>
          </w:tcPr>
          <w:p w14:paraId="2CB4E6D5" w14:textId="77777777" w:rsidR="00587376" w:rsidRDefault="00587376" w:rsidP="000032DA">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0832ED" w14:textId="77777777" w:rsidR="00587376" w:rsidRDefault="00587376"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9674C1" w14:textId="77777777" w:rsidR="00587376" w:rsidRPr="00C44702" w:rsidRDefault="00587376" w:rsidP="000032DA">
            <w:pPr>
              <w:pStyle w:val="TAL"/>
              <w:rPr>
                <w:lang w:val="en-US" w:eastAsia="en-US"/>
              </w:rPr>
            </w:pPr>
            <w:r>
              <w:rPr>
                <w:lang w:val="en-US" w:eastAsia="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09F4F8" w14:textId="77777777" w:rsidR="00587376" w:rsidRDefault="00587376" w:rsidP="000032DA">
            <w:pPr>
              <w:pStyle w:val="TAL"/>
              <w:rPr>
                <w:snapToGrid w:val="0"/>
                <w:lang w:eastAsia="en-US"/>
              </w:rPr>
            </w:pPr>
            <w:r>
              <w:rPr>
                <w:snapToGrid w:val="0"/>
                <w:lang w:eastAsia="en-US"/>
              </w:rPr>
              <w:t>15.2.0</w:t>
            </w:r>
          </w:p>
        </w:tc>
      </w:tr>
      <w:tr w:rsidR="00587376" w:rsidRPr="009339B6" w14:paraId="6CE393E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DD12F61" w14:textId="77777777" w:rsidR="00587376" w:rsidRDefault="00587376" w:rsidP="000032DA">
            <w:pPr>
              <w:pStyle w:val="TAL"/>
              <w:rPr>
                <w:snapToGrid w:val="0"/>
                <w:lang w:eastAsia="en-US"/>
              </w:rPr>
            </w:pPr>
            <w:r>
              <w:rPr>
                <w:snapToGrid w:val="0"/>
                <w:lang w:eastAsia="en-US"/>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7B2D" w14:textId="77777777" w:rsidR="00587376" w:rsidRDefault="00587376" w:rsidP="000032DA">
            <w:pPr>
              <w:pStyle w:val="TAL"/>
              <w:rPr>
                <w:snapToGrid w:val="0"/>
                <w:lang w:eastAsia="en-US"/>
              </w:rPr>
            </w:pPr>
            <w:r>
              <w:rPr>
                <w:snapToGrid w:val="0"/>
                <w:lang w:eastAsia="en-US"/>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6933C9" w14:textId="77777777" w:rsidR="00587376" w:rsidRDefault="00587376" w:rsidP="00FE32F4">
            <w:pPr>
              <w:pStyle w:val="TAL"/>
              <w:rPr>
                <w:lang w:eastAsia="en-US"/>
              </w:rPr>
            </w:pPr>
            <w:r>
              <w:rPr>
                <w:lang w:eastAsia="en-US"/>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44F9B" w14:textId="77777777" w:rsidR="00587376" w:rsidRDefault="00587376" w:rsidP="008B0DBD">
            <w:pPr>
              <w:pStyle w:val="TAL"/>
              <w:rPr>
                <w:snapToGrid w:val="0"/>
                <w:lang w:eastAsia="en-US"/>
              </w:rPr>
            </w:pPr>
            <w:r>
              <w:rPr>
                <w:snapToGrid w:val="0"/>
                <w:lang w:eastAsia="en-US"/>
              </w:rPr>
              <w:t>0107</w:t>
            </w:r>
          </w:p>
        </w:tc>
        <w:tc>
          <w:tcPr>
            <w:tcW w:w="284" w:type="dxa"/>
            <w:tcBorders>
              <w:top w:val="single" w:sz="6" w:space="0" w:color="auto"/>
              <w:left w:val="single" w:sz="6" w:space="0" w:color="auto"/>
              <w:bottom w:val="single" w:sz="6" w:space="0" w:color="auto"/>
              <w:right w:val="single" w:sz="6" w:space="0" w:color="auto"/>
            </w:tcBorders>
          </w:tcPr>
          <w:p w14:paraId="249EBFE2" w14:textId="77777777" w:rsidR="00587376" w:rsidRDefault="00587376" w:rsidP="000032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33FB05" w14:textId="77777777" w:rsidR="00587376" w:rsidRDefault="00587376"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31D850" w14:textId="77777777" w:rsidR="00587376" w:rsidRDefault="00587376" w:rsidP="00E50910">
            <w:pPr>
              <w:pStyle w:val="TAL"/>
              <w:rPr>
                <w:lang w:val="en-US" w:eastAsia="en-US"/>
              </w:rPr>
            </w:pPr>
            <w:r w:rsidRPr="00EB6EAB">
              <w:rPr>
                <w:noProof/>
                <w:lang w:eastAsia="en-US"/>
              </w:rPr>
              <w:t xml:space="preserve">Renaming of </w:t>
            </w:r>
            <w:r w:rsidR="00E50910">
              <w:t>"</w:t>
            </w:r>
            <w:r>
              <w:rPr>
                <w:noProof/>
                <w:lang w:eastAsia="en-US"/>
              </w:rPr>
              <w:t>MCPTT emergency state cancel</w:t>
            </w:r>
            <w:r w:rsidR="00E50910">
              <w:t>"</w:t>
            </w:r>
            <w:r>
              <w:rPr>
                <w:noProof/>
                <w:lang w:eastAsia="en-US"/>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5446BAD" w14:textId="77777777" w:rsidR="00587376" w:rsidRDefault="00587376" w:rsidP="000032DA">
            <w:pPr>
              <w:pStyle w:val="TAL"/>
              <w:rPr>
                <w:snapToGrid w:val="0"/>
                <w:lang w:eastAsia="en-US"/>
              </w:rPr>
            </w:pPr>
            <w:r>
              <w:rPr>
                <w:snapToGrid w:val="0"/>
                <w:lang w:eastAsia="en-US"/>
              </w:rPr>
              <w:t>15.2.0</w:t>
            </w:r>
          </w:p>
        </w:tc>
      </w:tr>
      <w:tr w:rsidR="005220DA" w:rsidRPr="009339B6" w14:paraId="2D2B2C3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1AEE142" w14:textId="77777777" w:rsidR="005220DA" w:rsidRDefault="005220DA"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048C0C" w14:textId="77777777" w:rsidR="005220DA" w:rsidRDefault="005220DA"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7D97EE" w14:textId="77777777" w:rsidR="005220DA" w:rsidRDefault="005220DA" w:rsidP="005220DA">
            <w:pPr>
              <w:pStyle w:val="TAL"/>
              <w:rPr>
                <w:lang w:eastAsia="en-US"/>
              </w:rPr>
            </w:pPr>
            <w:r>
              <w:rPr>
                <w:lang w:eastAsia="en-US"/>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3A4AB1" w14:textId="77777777" w:rsidR="005220DA" w:rsidRDefault="005220DA" w:rsidP="005220DA">
            <w:pPr>
              <w:pStyle w:val="TAL"/>
              <w:rPr>
                <w:snapToGrid w:val="0"/>
                <w:lang w:eastAsia="en-US"/>
              </w:rPr>
            </w:pPr>
            <w:r>
              <w:rPr>
                <w:snapToGrid w:val="0"/>
                <w:lang w:eastAsia="en-US"/>
              </w:rPr>
              <w:t>0112</w:t>
            </w:r>
          </w:p>
        </w:tc>
        <w:tc>
          <w:tcPr>
            <w:tcW w:w="284" w:type="dxa"/>
            <w:tcBorders>
              <w:top w:val="single" w:sz="6" w:space="0" w:color="auto"/>
              <w:left w:val="single" w:sz="6" w:space="0" w:color="auto"/>
              <w:bottom w:val="single" w:sz="6" w:space="0" w:color="auto"/>
              <w:right w:val="single" w:sz="6" w:space="0" w:color="auto"/>
            </w:tcBorders>
          </w:tcPr>
          <w:p w14:paraId="12506236" w14:textId="77777777" w:rsidR="005220DA" w:rsidRDefault="005220DA" w:rsidP="005220D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4797A" w14:textId="77777777" w:rsidR="005220DA" w:rsidRDefault="005220DA"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44F836" w14:textId="77777777" w:rsidR="005220DA" w:rsidRPr="00EB6EAB" w:rsidRDefault="005220DA" w:rsidP="000032DA">
            <w:pPr>
              <w:pStyle w:val="TAL"/>
              <w:rPr>
                <w:noProof/>
                <w:lang w:eastAsia="en-US"/>
              </w:rPr>
            </w:pPr>
            <w:r w:rsidRPr="005220DA">
              <w:rPr>
                <w:noProof/>
                <w:lang w:eastAsia="en-US"/>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F326FB" w14:textId="77777777" w:rsidR="005220DA" w:rsidRDefault="005220DA" w:rsidP="005220DA">
            <w:pPr>
              <w:pStyle w:val="TAL"/>
              <w:rPr>
                <w:snapToGrid w:val="0"/>
                <w:lang w:eastAsia="en-US"/>
              </w:rPr>
            </w:pPr>
            <w:r>
              <w:rPr>
                <w:snapToGrid w:val="0"/>
                <w:lang w:eastAsia="en-US"/>
              </w:rPr>
              <w:t>15.3.0</w:t>
            </w:r>
          </w:p>
        </w:tc>
      </w:tr>
      <w:tr w:rsidR="00592546" w:rsidRPr="009339B6" w14:paraId="2536664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C4C53A8" w14:textId="77777777" w:rsidR="00592546" w:rsidRDefault="00592546"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3242C6" w14:textId="77777777" w:rsidR="00592546" w:rsidRDefault="00592546"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891C0" w14:textId="77777777" w:rsidR="00592546" w:rsidRDefault="00592546" w:rsidP="005220DA">
            <w:pPr>
              <w:pStyle w:val="TAL"/>
              <w:rPr>
                <w:lang w:eastAsia="en-US"/>
              </w:rPr>
            </w:pPr>
            <w:r>
              <w:rPr>
                <w:lang w:eastAsia="en-US"/>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3C5B34" w14:textId="77777777" w:rsidR="00592546" w:rsidRDefault="00592546" w:rsidP="005220DA">
            <w:pPr>
              <w:pStyle w:val="TAL"/>
              <w:rPr>
                <w:snapToGrid w:val="0"/>
                <w:lang w:eastAsia="en-US"/>
              </w:rPr>
            </w:pPr>
            <w:r>
              <w:rPr>
                <w:snapToGrid w:val="0"/>
                <w:lang w:eastAsia="en-US"/>
              </w:rPr>
              <w:t>0113</w:t>
            </w:r>
          </w:p>
        </w:tc>
        <w:tc>
          <w:tcPr>
            <w:tcW w:w="284" w:type="dxa"/>
            <w:tcBorders>
              <w:top w:val="single" w:sz="6" w:space="0" w:color="auto"/>
              <w:left w:val="single" w:sz="6" w:space="0" w:color="auto"/>
              <w:bottom w:val="single" w:sz="6" w:space="0" w:color="auto"/>
              <w:right w:val="single" w:sz="6" w:space="0" w:color="auto"/>
            </w:tcBorders>
          </w:tcPr>
          <w:p w14:paraId="25839576" w14:textId="77777777" w:rsidR="00592546" w:rsidRDefault="00592546" w:rsidP="005220D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0992DA" w14:textId="77777777" w:rsidR="00592546" w:rsidRDefault="00592546"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39DDF" w14:textId="77777777" w:rsidR="00592546" w:rsidRPr="005220DA" w:rsidRDefault="00592546" w:rsidP="000032DA">
            <w:pPr>
              <w:pStyle w:val="TAL"/>
              <w:rPr>
                <w:noProof/>
                <w:lang w:eastAsia="en-US"/>
              </w:rPr>
            </w:pPr>
            <w:r w:rsidRPr="003E75C7">
              <w:rPr>
                <w:noProof/>
                <w:lang w:eastAsia="en-US"/>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DC4456" w14:textId="77777777" w:rsidR="00592546" w:rsidRDefault="00592546" w:rsidP="005220DA">
            <w:pPr>
              <w:pStyle w:val="TAL"/>
              <w:rPr>
                <w:snapToGrid w:val="0"/>
                <w:lang w:eastAsia="en-US"/>
              </w:rPr>
            </w:pPr>
            <w:r>
              <w:rPr>
                <w:snapToGrid w:val="0"/>
                <w:lang w:eastAsia="en-US"/>
              </w:rPr>
              <w:t>15.3.0</w:t>
            </w:r>
          </w:p>
        </w:tc>
      </w:tr>
      <w:tr w:rsidR="00F81D23" w:rsidRPr="009339B6" w14:paraId="607CD6D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2FF16ED" w14:textId="77777777" w:rsidR="00F81D23" w:rsidRDefault="00F81D23"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1F471A" w14:textId="77777777" w:rsidR="00F81D23" w:rsidRDefault="00F81D23"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F7BBCF" w14:textId="77777777" w:rsidR="00F81D23" w:rsidRDefault="00F81D23" w:rsidP="005220DA">
            <w:pPr>
              <w:pStyle w:val="TAL"/>
              <w:rPr>
                <w:lang w:eastAsia="en-US"/>
              </w:rPr>
            </w:pPr>
            <w:r>
              <w:rPr>
                <w:lang w:eastAsia="en-US"/>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CEEB5" w14:textId="77777777" w:rsidR="00F81D23" w:rsidRDefault="00F81D23" w:rsidP="005220DA">
            <w:pPr>
              <w:pStyle w:val="TAL"/>
              <w:rPr>
                <w:snapToGrid w:val="0"/>
                <w:lang w:eastAsia="en-US"/>
              </w:rPr>
            </w:pPr>
            <w:r>
              <w:rPr>
                <w:snapToGrid w:val="0"/>
                <w:lang w:eastAsia="en-US"/>
              </w:rPr>
              <w:t>0114</w:t>
            </w:r>
          </w:p>
        </w:tc>
        <w:tc>
          <w:tcPr>
            <w:tcW w:w="284" w:type="dxa"/>
            <w:tcBorders>
              <w:top w:val="single" w:sz="6" w:space="0" w:color="auto"/>
              <w:left w:val="single" w:sz="6" w:space="0" w:color="auto"/>
              <w:bottom w:val="single" w:sz="6" w:space="0" w:color="auto"/>
              <w:right w:val="single" w:sz="6" w:space="0" w:color="auto"/>
            </w:tcBorders>
          </w:tcPr>
          <w:p w14:paraId="438E6EFE" w14:textId="77777777" w:rsidR="00F81D23" w:rsidRDefault="00F81D23" w:rsidP="005220DA">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44ECED" w14:textId="77777777" w:rsidR="00F81D23" w:rsidRDefault="00F81D23"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421417" w14:textId="77777777" w:rsidR="00F81D23" w:rsidRPr="003E75C7" w:rsidRDefault="00F81D23" w:rsidP="000032DA">
            <w:pPr>
              <w:pStyle w:val="TAL"/>
              <w:rPr>
                <w:noProof/>
                <w:lang w:eastAsia="en-US"/>
              </w:rPr>
            </w:pPr>
            <w:r w:rsidRPr="00F81D23">
              <w:rPr>
                <w:noProof/>
                <w:lang w:eastAsia="en-US"/>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09A7F2" w14:textId="77777777" w:rsidR="00F81D23" w:rsidRDefault="00F81D23" w:rsidP="005220DA">
            <w:pPr>
              <w:pStyle w:val="TAL"/>
              <w:rPr>
                <w:snapToGrid w:val="0"/>
                <w:lang w:eastAsia="en-US"/>
              </w:rPr>
            </w:pPr>
            <w:r>
              <w:rPr>
                <w:snapToGrid w:val="0"/>
                <w:lang w:eastAsia="en-US"/>
              </w:rPr>
              <w:t>15.3.0</w:t>
            </w:r>
          </w:p>
        </w:tc>
      </w:tr>
      <w:tr w:rsidR="00A32F92" w:rsidRPr="009339B6" w14:paraId="569DD5D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04ACD8C" w14:textId="77777777" w:rsidR="00A32F92" w:rsidRDefault="00A32F92"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BC4CBA" w14:textId="77777777" w:rsidR="00A32F92" w:rsidRDefault="00A32F92"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83F62" w14:textId="77777777" w:rsidR="00A32F92" w:rsidRDefault="00A32F92" w:rsidP="005220DA">
            <w:pPr>
              <w:pStyle w:val="TAL"/>
              <w:rPr>
                <w:lang w:eastAsia="en-US"/>
              </w:rPr>
            </w:pPr>
            <w:r>
              <w:rPr>
                <w:lang w:eastAsia="en-US"/>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454D7" w14:textId="77777777" w:rsidR="00A32F92" w:rsidRDefault="00A32F92" w:rsidP="005220DA">
            <w:pPr>
              <w:pStyle w:val="TAL"/>
              <w:rPr>
                <w:snapToGrid w:val="0"/>
                <w:lang w:eastAsia="en-US"/>
              </w:rPr>
            </w:pPr>
            <w:r>
              <w:rPr>
                <w:snapToGrid w:val="0"/>
                <w:lang w:eastAsia="en-US"/>
              </w:rPr>
              <w:t>0115</w:t>
            </w:r>
          </w:p>
        </w:tc>
        <w:tc>
          <w:tcPr>
            <w:tcW w:w="284" w:type="dxa"/>
            <w:tcBorders>
              <w:top w:val="single" w:sz="6" w:space="0" w:color="auto"/>
              <w:left w:val="single" w:sz="6" w:space="0" w:color="auto"/>
              <w:bottom w:val="single" w:sz="6" w:space="0" w:color="auto"/>
              <w:right w:val="single" w:sz="6" w:space="0" w:color="auto"/>
            </w:tcBorders>
          </w:tcPr>
          <w:p w14:paraId="7A378575" w14:textId="77777777" w:rsidR="00A32F92" w:rsidRDefault="00A32F92" w:rsidP="005220DA">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07D30A" w14:textId="77777777" w:rsidR="00A32F92" w:rsidRDefault="00A32F92"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37F216" w14:textId="77777777" w:rsidR="00A32F92" w:rsidRPr="00F81D23" w:rsidRDefault="00A32F92" w:rsidP="000032DA">
            <w:pPr>
              <w:pStyle w:val="TAL"/>
              <w:rPr>
                <w:noProof/>
                <w:lang w:eastAsia="en-US"/>
              </w:rPr>
            </w:pPr>
            <w:r w:rsidRPr="00A32F92">
              <w:rPr>
                <w:noProof/>
                <w:lang w:eastAsia="en-US"/>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4F0C76" w14:textId="77777777" w:rsidR="00A32F92" w:rsidRDefault="00A32F92" w:rsidP="005220DA">
            <w:pPr>
              <w:pStyle w:val="TAL"/>
              <w:rPr>
                <w:snapToGrid w:val="0"/>
                <w:lang w:eastAsia="en-US"/>
              </w:rPr>
            </w:pPr>
            <w:r>
              <w:rPr>
                <w:snapToGrid w:val="0"/>
                <w:lang w:eastAsia="en-US"/>
              </w:rPr>
              <w:t>15.3.0</w:t>
            </w:r>
          </w:p>
        </w:tc>
      </w:tr>
      <w:tr w:rsidR="008A653A" w:rsidRPr="009339B6" w14:paraId="6084CAC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0229F09" w14:textId="77777777" w:rsidR="008A653A" w:rsidRDefault="008A653A"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BD9A3" w14:textId="77777777" w:rsidR="008A653A" w:rsidRDefault="008A653A"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1912FD" w14:textId="77777777" w:rsidR="008A653A" w:rsidRDefault="008A653A" w:rsidP="005220DA">
            <w:pPr>
              <w:pStyle w:val="TAL"/>
              <w:rPr>
                <w:lang w:eastAsia="en-US"/>
              </w:rPr>
            </w:pPr>
            <w:r>
              <w:rPr>
                <w:lang w:eastAsia="en-US"/>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FA54CB" w14:textId="77777777" w:rsidR="008A653A" w:rsidRDefault="008A653A" w:rsidP="005220DA">
            <w:pPr>
              <w:pStyle w:val="TAL"/>
              <w:rPr>
                <w:snapToGrid w:val="0"/>
                <w:lang w:eastAsia="en-US"/>
              </w:rPr>
            </w:pPr>
            <w:r>
              <w:rPr>
                <w:snapToGrid w:val="0"/>
                <w:lang w:eastAsia="en-US"/>
              </w:rPr>
              <w:t>0116</w:t>
            </w:r>
          </w:p>
        </w:tc>
        <w:tc>
          <w:tcPr>
            <w:tcW w:w="284" w:type="dxa"/>
            <w:tcBorders>
              <w:top w:val="single" w:sz="6" w:space="0" w:color="auto"/>
              <w:left w:val="single" w:sz="6" w:space="0" w:color="auto"/>
              <w:bottom w:val="single" w:sz="6" w:space="0" w:color="auto"/>
              <w:right w:val="single" w:sz="6" w:space="0" w:color="auto"/>
            </w:tcBorders>
          </w:tcPr>
          <w:p w14:paraId="6C93C443" w14:textId="77777777" w:rsidR="008A653A" w:rsidRDefault="008A653A" w:rsidP="005220D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DD3A58" w14:textId="77777777" w:rsidR="008A653A" w:rsidRDefault="008A653A"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14337C" w14:textId="77777777" w:rsidR="008A653A" w:rsidRPr="00A32F92" w:rsidRDefault="008A653A" w:rsidP="000032DA">
            <w:pPr>
              <w:pStyle w:val="TAL"/>
              <w:rPr>
                <w:noProof/>
                <w:lang w:eastAsia="en-US"/>
              </w:rPr>
            </w:pPr>
            <w:r w:rsidRPr="008A653A">
              <w:rPr>
                <w:noProof/>
                <w:lang w:eastAsia="en-US"/>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7FD15" w14:textId="77777777" w:rsidR="008A653A" w:rsidRDefault="008A653A" w:rsidP="005220DA">
            <w:pPr>
              <w:pStyle w:val="TAL"/>
              <w:rPr>
                <w:snapToGrid w:val="0"/>
                <w:lang w:eastAsia="en-US"/>
              </w:rPr>
            </w:pPr>
            <w:r>
              <w:rPr>
                <w:snapToGrid w:val="0"/>
                <w:lang w:eastAsia="en-US"/>
              </w:rPr>
              <w:t>15.3.0</w:t>
            </w:r>
          </w:p>
        </w:tc>
      </w:tr>
      <w:tr w:rsidR="00686368" w:rsidRPr="009339B6" w14:paraId="5032CB0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164C87A" w14:textId="77777777" w:rsidR="00686368" w:rsidRDefault="00686368"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BDE63" w14:textId="77777777" w:rsidR="00686368" w:rsidRDefault="00686368"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F75A6" w14:textId="77777777" w:rsidR="00686368" w:rsidRDefault="00686368" w:rsidP="005220DA">
            <w:pPr>
              <w:pStyle w:val="TAL"/>
              <w:rPr>
                <w:lang w:eastAsia="en-US"/>
              </w:rPr>
            </w:pPr>
            <w:r>
              <w:rPr>
                <w:lang w:eastAsia="en-US"/>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913A8C" w14:textId="77777777" w:rsidR="00686368" w:rsidRDefault="00686368" w:rsidP="005220DA">
            <w:pPr>
              <w:pStyle w:val="TAL"/>
              <w:rPr>
                <w:snapToGrid w:val="0"/>
                <w:lang w:eastAsia="en-US"/>
              </w:rPr>
            </w:pPr>
            <w:r>
              <w:rPr>
                <w:snapToGrid w:val="0"/>
                <w:lang w:eastAsia="en-US"/>
              </w:rPr>
              <w:t>0117</w:t>
            </w:r>
          </w:p>
        </w:tc>
        <w:tc>
          <w:tcPr>
            <w:tcW w:w="284" w:type="dxa"/>
            <w:tcBorders>
              <w:top w:val="single" w:sz="6" w:space="0" w:color="auto"/>
              <w:left w:val="single" w:sz="6" w:space="0" w:color="auto"/>
              <w:bottom w:val="single" w:sz="6" w:space="0" w:color="auto"/>
              <w:right w:val="single" w:sz="6" w:space="0" w:color="auto"/>
            </w:tcBorders>
          </w:tcPr>
          <w:p w14:paraId="4E7FCD26" w14:textId="77777777" w:rsidR="00686368" w:rsidRDefault="00686368" w:rsidP="00686368">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EDFECD" w14:textId="77777777" w:rsidR="00686368" w:rsidRDefault="00686368"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54C9B4" w14:textId="77777777" w:rsidR="00686368" w:rsidRPr="008A653A" w:rsidRDefault="00686368" w:rsidP="000032DA">
            <w:pPr>
              <w:pStyle w:val="TAL"/>
              <w:rPr>
                <w:noProof/>
                <w:lang w:eastAsia="en-US"/>
              </w:rPr>
            </w:pPr>
            <w:r w:rsidRPr="00686368">
              <w:rPr>
                <w:noProof/>
                <w:lang w:eastAsia="en-US"/>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CABFF3" w14:textId="77777777" w:rsidR="00686368" w:rsidRDefault="00686368" w:rsidP="005220DA">
            <w:pPr>
              <w:pStyle w:val="TAL"/>
              <w:rPr>
                <w:snapToGrid w:val="0"/>
                <w:lang w:eastAsia="en-US"/>
              </w:rPr>
            </w:pPr>
            <w:r>
              <w:rPr>
                <w:snapToGrid w:val="0"/>
                <w:lang w:eastAsia="en-US"/>
              </w:rPr>
              <w:t>15.3.0</w:t>
            </w:r>
          </w:p>
        </w:tc>
      </w:tr>
      <w:tr w:rsidR="00FB0BFA" w:rsidRPr="009339B6" w14:paraId="65DB21A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7A2DDC6" w14:textId="77777777" w:rsidR="00FB0BFA" w:rsidRDefault="00FB0BFA"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CACC" w14:textId="77777777" w:rsidR="00FB0BFA" w:rsidRDefault="00FB0BFA"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CAD418" w14:textId="77777777" w:rsidR="00FB0BFA" w:rsidRDefault="00FB0BFA" w:rsidP="005220DA">
            <w:pPr>
              <w:pStyle w:val="TAL"/>
              <w:rPr>
                <w:lang w:eastAsia="en-US"/>
              </w:rPr>
            </w:pPr>
            <w:r>
              <w:rPr>
                <w:lang w:eastAsia="en-US"/>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76A59" w14:textId="77777777" w:rsidR="00FB0BFA" w:rsidRDefault="00FB0BFA" w:rsidP="00FB0BFA">
            <w:pPr>
              <w:pStyle w:val="TAL"/>
              <w:rPr>
                <w:snapToGrid w:val="0"/>
                <w:lang w:eastAsia="en-US"/>
              </w:rPr>
            </w:pPr>
            <w:r>
              <w:rPr>
                <w:snapToGrid w:val="0"/>
                <w:lang w:eastAsia="en-US"/>
              </w:rPr>
              <w:t>0119</w:t>
            </w:r>
          </w:p>
        </w:tc>
        <w:tc>
          <w:tcPr>
            <w:tcW w:w="284" w:type="dxa"/>
            <w:tcBorders>
              <w:top w:val="single" w:sz="6" w:space="0" w:color="auto"/>
              <w:left w:val="single" w:sz="6" w:space="0" w:color="auto"/>
              <w:bottom w:val="single" w:sz="6" w:space="0" w:color="auto"/>
              <w:right w:val="single" w:sz="6" w:space="0" w:color="auto"/>
            </w:tcBorders>
          </w:tcPr>
          <w:p w14:paraId="07F792B4" w14:textId="77777777" w:rsidR="00FB0BFA" w:rsidRDefault="00FB0BFA" w:rsidP="00686368">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C3C9F9" w14:textId="77777777" w:rsidR="00FB0BFA" w:rsidRDefault="00FB0BFA"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283357" w14:textId="77777777" w:rsidR="00FB0BFA" w:rsidRPr="00686368" w:rsidRDefault="00FB0BFA" w:rsidP="000032DA">
            <w:pPr>
              <w:pStyle w:val="TAL"/>
              <w:rPr>
                <w:noProof/>
                <w:lang w:eastAsia="en-US"/>
              </w:rPr>
            </w:pPr>
            <w:r w:rsidRPr="00FB0BFA">
              <w:rPr>
                <w:noProof/>
                <w:lang w:eastAsia="en-US"/>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46814D" w14:textId="77777777" w:rsidR="00FB0BFA" w:rsidRDefault="00FB0BFA" w:rsidP="005220DA">
            <w:pPr>
              <w:pStyle w:val="TAL"/>
              <w:rPr>
                <w:snapToGrid w:val="0"/>
                <w:lang w:eastAsia="en-US"/>
              </w:rPr>
            </w:pPr>
            <w:r>
              <w:rPr>
                <w:snapToGrid w:val="0"/>
                <w:lang w:eastAsia="en-US"/>
              </w:rPr>
              <w:t>15.3.0</w:t>
            </w:r>
          </w:p>
        </w:tc>
      </w:tr>
      <w:tr w:rsidR="00173EC7" w:rsidRPr="009339B6" w14:paraId="1CC692C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2A6730A" w14:textId="77777777" w:rsidR="00173EC7" w:rsidRDefault="00173EC7" w:rsidP="005220DA">
            <w:pPr>
              <w:pStyle w:val="TAL"/>
              <w:rPr>
                <w:snapToGrid w:val="0"/>
                <w:lang w:eastAsia="en-US"/>
              </w:rPr>
            </w:pPr>
            <w:r>
              <w:rPr>
                <w:snapToGrid w:val="0"/>
                <w:lang w:eastAsia="en-US"/>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804AC" w14:textId="77777777" w:rsidR="00173EC7" w:rsidRDefault="00173EC7" w:rsidP="005220DA">
            <w:pPr>
              <w:pStyle w:val="TAL"/>
              <w:rPr>
                <w:snapToGrid w:val="0"/>
                <w:lang w:eastAsia="en-US"/>
              </w:rPr>
            </w:pPr>
            <w:r>
              <w:rPr>
                <w:snapToGrid w:val="0"/>
                <w:lang w:eastAsia="en-US"/>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8239B" w14:textId="77777777" w:rsidR="00173EC7" w:rsidRDefault="00173EC7" w:rsidP="005220DA">
            <w:pPr>
              <w:pStyle w:val="TAL"/>
              <w:rPr>
                <w:lang w:eastAsia="en-US"/>
              </w:rPr>
            </w:pPr>
            <w:r>
              <w:rPr>
                <w:lang w:eastAsia="en-US"/>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AEB70" w14:textId="77777777" w:rsidR="00173EC7" w:rsidRDefault="00173EC7" w:rsidP="00FB0BFA">
            <w:pPr>
              <w:pStyle w:val="TAL"/>
              <w:rPr>
                <w:snapToGrid w:val="0"/>
                <w:lang w:eastAsia="en-US"/>
              </w:rPr>
            </w:pPr>
            <w:r>
              <w:rPr>
                <w:snapToGrid w:val="0"/>
                <w:lang w:eastAsia="en-US"/>
              </w:rPr>
              <w:t>0120</w:t>
            </w:r>
          </w:p>
        </w:tc>
        <w:tc>
          <w:tcPr>
            <w:tcW w:w="284" w:type="dxa"/>
            <w:tcBorders>
              <w:top w:val="single" w:sz="6" w:space="0" w:color="auto"/>
              <w:left w:val="single" w:sz="6" w:space="0" w:color="auto"/>
              <w:bottom w:val="single" w:sz="6" w:space="0" w:color="auto"/>
              <w:right w:val="single" w:sz="6" w:space="0" w:color="auto"/>
            </w:tcBorders>
          </w:tcPr>
          <w:p w14:paraId="58A72AE3" w14:textId="77777777" w:rsidR="00173EC7" w:rsidRDefault="00173EC7" w:rsidP="00686368">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52267" w14:textId="77777777" w:rsidR="00173EC7" w:rsidRDefault="00173EC7" w:rsidP="000032DA">
            <w:pPr>
              <w:pStyle w:val="TAL"/>
              <w:rPr>
                <w:snapToGrid w:val="0"/>
                <w:lang w:eastAsia="en-US"/>
              </w:rPr>
            </w:pPr>
            <w:r>
              <w:rPr>
                <w:snapToGrid w:val="0"/>
                <w:lang w:eastAsia="en-US"/>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A59E63" w14:textId="77777777" w:rsidR="00173EC7" w:rsidRPr="00FB0BFA" w:rsidRDefault="00173EC7" w:rsidP="000032DA">
            <w:pPr>
              <w:pStyle w:val="TAL"/>
              <w:rPr>
                <w:noProof/>
                <w:lang w:eastAsia="en-US"/>
              </w:rPr>
            </w:pPr>
            <w:r w:rsidRPr="00173EC7">
              <w:rPr>
                <w:noProof/>
                <w:lang w:eastAsia="en-US"/>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BBA150E" w14:textId="77777777" w:rsidR="00173EC7" w:rsidRDefault="00173EC7" w:rsidP="005220DA">
            <w:pPr>
              <w:pStyle w:val="TAL"/>
              <w:rPr>
                <w:snapToGrid w:val="0"/>
                <w:lang w:eastAsia="en-US"/>
              </w:rPr>
            </w:pPr>
            <w:r>
              <w:rPr>
                <w:snapToGrid w:val="0"/>
                <w:lang w:eastAsia="en-US"/>
              </w:rPr>
              <w:t>15.3.0</w:t>
            </w:r>
          </w:p>
        </w:tc>
      </w:tr>
      <w:tr w:rsidR="000D4011" w:rsidRPr="009339B6" w14:paraId="1AF74C45"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8FA9EB7" w14:textId="77777777" w:rsidR="000D4011" w:rsidRDefault="000D4011" w:rsidP="000D4011">
            <w:pPr>
              <w:pStyle w:val="TAL"/>
              <w:rPr>
                <w:snapToGrid w:val="0"/>
                <w:lang w:eastAsia="en-US"/>
              </w:rPr>
            </w:pPr>
            <w:r>
              <w:rPr>
                <w:snapToGrid w:val="0"/>
                <w:lang w:eastAsia="en-US"/>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A77699" w14:textId="77777777" w:rsidR="000D4011" w:rsidRDefault="000D4011" w:rsidP="000D4011">
            <w:pPr>
              <w:pStyle w:val="TAL"/>
              <w:rPr>
                <w:snapToGrid w:val="0"/>
                <w:lang w:eastAsia="en-US"/>
              </w:rPr>
            </w:pPr>
            <w:r>
              <w:rPr>
                <w:snapToGrid w:val="0"/>
                <w:lang w:eastAsia="en-US"/>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7D9430" w14:textId="77777777" w:rsidR="000D4011" w:rsidRDefault="000D4011" w:rsidP="005220DA">
            <w:pPr>
              <w:pStyle w:val="TAL"/>
              <w:rPr>
                <w:lang w:eastAsia="en-US"/>
              </w:rPr>
            </w:pPr>
            <w:r>
              <w:rPr>
                <w:lang w:eastAsia="en-US"/>
              </w:rPr>
              <w:t>SP-180</w:t>
            </w:r>
            <w:r w:rsidR="005F519A">
              <w:rPr>
                <w:lang w:eastAsia="en-US"/>
              </w:rPr>
              <w:t>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AACFA7" w14:textId="77777777" w:rsidR="000D4011" w:rsidRDefault="000D4011" w:rsidP="00FB0BFA">
            <w:pPr>
              <w:pStyle w:val="TAL"/>
              <w:rPr>
                <w:snapToGrid w:val="0"/>
                <w:lang w:eastAsia="en-US"/>
              </w:rPr>
            </w:pPr>
            <w:r>
              <w:rPr>
                <w:snapToGrid w:val="0"/>
                <w:lang w:eastAsia="en-US"/>
              </w:rPr>
              <w:t>0123</w:t>
            </w:r>
          </w:p>
        </w:tc>
        <w:tc>
          <w:tcPr>
            <w:tcW w:w="284" w:type="dxa"/>
            <w:tcBorders>
              <w:top w:val="single" w:sz="6" w:space="0" w:color="auto"/>
              <w:left w:val="single" w:sz="6" w:space="0" w:color="auto"/>
              <w:bottom w:val="single" w:sz="6" w:space="0" w:color="auto"/>
              <w:right w:val="single" w:sz="6" w:space="0" w:color="auto"/>
            </w:tcBorders>
          </w:tcPr>
          <w:p w14:paraId="4FED07D1" w14:textId="77777777" w:rsidR="000D4011" w:rsidRDefault="000D4011" w:rsidP="00686368">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51C813" w14:textId="77777777" w:rsidR="000D4011" w:rsidRDefault="000D4011"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755101" w14:textId="77777777" w:rsidR="000D4011" w:rsidRPr="00173EC7" w:rsidRDefault="000D4011" w:rsidP="000032DA">
            <w:pPr>
              <w:pStyle w:val="TAL"/>
              <w:rPr>
                <w:noProof/>
                <w:lang w:eastAsia="en-US"/>
              </w:rPr>
            </w:pPr>
            <w:r w:rsidRPr="000D4011">
              <w:rPr>
                <w:noProof/>
                <w:lang w:eastAsia="en-US"/>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B14D82" w14:textId="77777777" w:rsidR="000D4011" w:rsidRDefault="000D4011" w:rsidP="005220DA">
            <w:pPr>
              <w:pStyle w:val="TAL"/>
              <w:rPr>
                <w:snapToGrid w:val="0"/>
                <w:lang w:eastAsia="en-US"/>
              </w:rPr>
            </w:pPr>
            <w:r>
              <w:rPr>
                <w:snapToGrid w:val="0"/>
                <w:lang w:eastAsia="en-US"/>
              </w:rPr>
              <w:t>15.4.0</w:t>
            </w:r>
          </w:p>
        </w:tc>
      </w:tr>
      <w:tr w:rsidR="005F519A" w:rsidRPr="009339B6" w14:paraId="03195F9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C35B6F4" w14:textId="77777777" w:rsidR="005F519A" w:rsidRDefault="005F519A" w:rsidP="000D4011">
            <w:pPr>
              <w:pStyle w:val="TAL"/>
              <w:rPr>
                <w:snapToGrid w:val="0"/>
                <w:lang w:eastAsia="en-US"/>
              </w:rPr>
            </w:pPr>
            <w:r>
              <w:rPr>
                <w:snapToGrid w:val="0"/>
                <w:lang w:eastAsia="en-US"/>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B877D8" w14:textId="77777777" w:rsidR="005F519A" w:rsidRDefault="005F519A" w:rsidP="000D4011">
            <w:pPr>
              <w:pStyle w:val="TAL"/>
              <w:rPr>
                <w:snapToGrid w:val="0"/>
                <w:lang w:eastAsia="en-US"/>
              </w:rPr>
            </w:pPr>
            <w:r>
              <w:rPr>
                <w:snapToGrid w:val="0"/>
                <w:lang w:eastAsia="en-US"/>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DA8510" w14:textId="77777777" w:rsidR="005F519A" w:rsidRDefault="005F519A" w:rsidP="005220DA">
            <w:pPr>
              <w:pStyle w:val="TAL"/>
              <w:rPr>
                <w:lang w:eastAsia="en-US"/>
              </w:rPr>
            </w:pPr>
            <w:r>
              <w:rPr>
                <w:lang w:eastAsia="en-US"/>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FB0B8" w14:textId="77777777" w:rsidR="005F519A" w:rsidRDefault="005F519A" w:rsidP="00FB0BFA">
            <w:pPr>
              <w:pStyle w:val="TAL"/>
              <w:rPr>
                <w:snapToGrid w:val="0"/>
                <w:lang w:eastAsia="en-US"/>
              </w:rPr>
            </w:pPr>
            <w:r>
              <w:rPr>
                <w:snapToGrid w:val="0"/>
                <w:lang w:eastAsia="en-US"/>
              </w:rPr>
              <w:t>0125</w:t>
            </w:r>
          </w:p>
        </w:tc>
        <w:tc>
          <w:tcPr>
            <w:tcW w:w="284" w:type="dxa"/>
            <w:tcBorders>
              <w:top w:val="single" w:sz="6" w:space="0" w:color="auto"/>
              <w:left w:val="single" w:sz="6" w:space="0" w:color="auto"/>
              <w:bottom w:val="single" w:sz="6" w:space="0" w:color="auto"/>
              <w:right w:val="single" w:sz="6" w:space="0" w:color="auto"/>
            </w:tcBorders>
          </w:tcPr>
          <w:p w14:paraId="089B70FE" w14:textId="77777777" w:rsidR="005F519A" w:rsidRDefault="005F519A"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4A7433" w14:textId="77777777" w:rsidR="005F519A" w:rsidRDefault="005F519A"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589DA6" w14:textId="77777777" w:rsidR="005F519A" w:rsidRPr="000D4011" w:rsidRDefault="005F519A" w:rsidP="000032DA">
            <w:pPr>
              <w:pStyle w:val="TAL"/>
              <w:rPr>
                <w:noProof/>
                <w:lang w:eastAsia="en-US"/>
              </w:rPr>
            </w:pPr>
            <w:r w:rsidRPr="005F519A">
              <w:rPr>
                <w:noProof/>
                <w:lang w:eastAsia="en-US"/>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A4A9F7" w14:textId="77777777" w:rsidR="005F519A" w:rsidRDefault="005F519A" w:rsidP="005220DA">
            <w:pPr>
              <w:pStyle w:val="TAL"/>
              <w:rPr>
                <w:snapToGrid w:val="0"/>
                <w:lang w:eastAsia="en-US"/>
              </w:rPr>
            </w:pPr>
            <w:r>
              <w:rPr>
                <w:snapToGrid w:val="0"/>
                <w:lang w:eastAsia="en-US"/>
              </w:rPr>
              <w:t>15.4.0</w:t>
            </w:r>
          </w:p>
        </w:tc>
      </w:tr>
      <w:tr w:rsidR="0099584C" w:rsidRPr="009339B6" w14:paraId="77B79D1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F741ACF" w14:textId="77777777" w:rsidR="0099584C" w:rsidRDefault="0099584C" w:rsidP="000D4011">
            <w:pPr>
              <w:pStyle w:val="TAL"/>
              <w:rPr>
                <w:snapToGrid w:val="0"/>
                <w:lang w:eastAsia="en-US"/>
              </w:rPr>
            </w:pPr>
            <w:r>
              <w:rPr>
                <w:snapToGrid w:val="0"/>
                <w:lang w:eastAsia="en-US"/>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356EF0" w14:textId="77777777" w:rsidR="0099584C" w:rsidRDefault="0099584C" w:rsidP="000D4011">
            <w:pPr>
              <w:pStyle w:val="TAL"/>
              <w:rPr>
                <w:snapToGrid w:val="0"/>
                <w:lang w:eastAsia="en-US"/>
              </w:rPr>
            </w:pPr>
            <w:r>
              <w:rPr>
                <w:snapToGrid w:val="0"/>
                <w:lang w:eastAsia="en-US"/>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DC1C8" w14:textId="77777777" w:rsidR="0099584C" w:rsidRDefault="0099584C" w:rsidP="0099584C">
            <w:pPr>
              <w:pStyle w:val="TAL"/>
              <w:rPr>
                <w:lang w:eastAsia="en-US"/>
              </w:rPr>
            </w:pPr>
            <w:r>
              <w:rPr>
                <w:lang w:eastAsia="en-US"/>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2FF245" w14:textId="77777777" w:rsidR="0099584C" w:rsidRDefault="0099584C" w:rsidP="0099584C">
            <w:pPr>
              <w:pStyle w:val="TAL"/>
              <w:rPr>
                <w:snapToGrid w:val="0"/>
                <w:lang w:eastAsia="en-US"/>
              </w:rPr>
            </w:pPr>
            <w:r>
              <w:rPr>
                <w:snapToGrid w:val="0"/>
                <w:lang w:eastAsia="en-US"/>
              </w:rPr>
              <w:t>0129</w:t>
            </w:r>
          </w:p>
        </w:tc>
        <w:tc>
          <w:tcPr>
            <w:tcW w:w="284" w:type="dxa"/>
            <w:tcBorders>
              <w:top w:val="single" w:sz="6" w:space="0" w:color="auto"/>
              <w:left w:val="single" w:sz="6" w:space="0" w:color="auto"/>
              <w:bottom w:val="single" w:sz="6" w:space="0" w:color="auto"/>
              <w:right w:val="single" w:sz="6" w:space="0" w:color="auto"/>
            </w:tcBorders>
          </w:tcPr>
          <w:p w14:paraId="466E0806" w14:textId="77777777" w:rsidR="0099584C" w:rsidRDefault="0099584C"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6A88C" w14:textId="77777777" w:rsidR="0099584C" w:rsidRDefault="0099584C"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ECB894" w14:textId="77777777" w:rsidR="0099584C" w:rsidRPr="005F519A" w:rsidRDefault="0099584C" w:rsidP="000032DA">
            <w:pPr>
              <w:pStyle w:val="TAL"/>
              <w:rPr>
                <w:noProof/>
                <w:lang w:eastAsia="en-US"/>
              </w:rPr>
            </w:pPr>
            <w:r w:rsidRPr="0099584C">
              <w:rPr>
                <w:noProof/>
                <w:lang w:eastAsia="en-US"/>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720F0A" w14:textId="77777777" w:rsidR="0099584C" w:rsidRDefault="0099584C" w:rsidP="005220DA">
            <w:pPr>
              <w:pStyle w:val="TAL"/>
              <w:rPr>
                <w:snapToGrid w:val="0"/>
                <w:lang w:eastAsia="en-US"/>
              </w:rPr>
            </w:pPr>
            <w:r>
              <w:rPr>
                <w:snapToGrid w:val="0"/>
                <w:lang w:eastAsia="en-US"/>
              </w:rPr>
              <w:t>15.4.0</w:t>
            </w:r>
          </w:p>
        </w:tc>
      </w:tr>
      <w:tr w:rsidR="00AF76A7" w:rsidRPr="009339B6" w14:paraId="68B6912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A13615D" w14:textId="77777777" w:rsidR="00AF76A7" w:rsidRDefault="00AF76A7" w:rsidP="000D4011">
            <w:pPr>
              <w:pStyle w:val="TAL"/>
              <w:rPr>
                <w:snapToGrid w:val="0"/>
                <w:lang w:eastAsia="en-US"/>
              </w:rPr>
            </w:pPr>
            <w:r>
              <w:rPr>
                <w:snapToGrid w:val="0"/>
                <w:lang w:eastAsia="en-US"/>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0221" w14:textId="77777777" w:rsidR="00AF76A7" w:rsidRDefault="00AF76A7" w:rsidP="000D4011">
            <w:pPr>
              <w:pStyle w:val="TAL"/>
              <w:rPr>
                <w:snapToGrid w:val="0"/>
                <w:lang w:eastAsia="en-US"/>
              </w:rPr>
            </w:pPr>
            <w:r>
              <w:rPr>
                <w:snapToGrid w:val="0"/>
                <w:lang w:eastAsia="en-US"/>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DD818E" w14:textId="77777777" w:rsidR="00AF76A7" w:rsidRDefault="00AF76A7" w:rsidP="0099584C">
            <w:pPr>
              <w:pStyle w:val="TAL"/>
              <w:rPr>
                <w:lang w:eastAsia="en-US"/>
              </w:rPr>
            </w:pPr>
            <w:r>
              <w:rPr>
                <w:lang w:eastAsia="en-US"/>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C00F0E" w14:textId="77777777" w:rsidR="00AF76A7" w:rsidRDefault="00AF76A7" w:rsidP="00AF76A7">
            <w:pPr>
              <w:pStyle w:val="TAL"/>
              <w:rPr>
                <w:snapToGrid w:val="0"/>
                <w:lang w:eastAsia="en-US"/>
              </w:rPr>
            </w:pPr>
            <w:r>
              <w:rPr>
                <w:snapToGrid w:val="0"/>
                <w:lang w:eastAsia="en-US"/>
              </w:rPr>
              <w:t>0133</w:t>
            </w:r>
          </w:p>
        </w:tc>
        <w:tc>
          <w:tcPr>
            <w:tcW w:w="284" w:type="dxa"/>
            <w:tcBorders>
              <w:top w:val="single" w:sz="6" w:space="0" w:color="auto"/>
              <w:left w:val="single" w:sz="6" w:space="0" w:color="auto"/>
              <w:bottom w:val="single" w:sz="6" w:space="0" w:color="auto"/>
              <w:right w:val="single" w:sz="6" w:space="0" w:color="auto"/>
            </w:tcBorders>
          </w:tcPr>
          <w:p w14:paraId="2A0E9090" w14:textId="77777777" w:rsidR="00AF76A7" w:rsidRDefault="00AF76A7" w:rsidP="005F519A">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CC9D30" w14:textId="77777777" w:rsidR="00AF76A7" w:rsidRDefault="00AF76A7"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B6E8BE" w14:textId="77777777" w:rsidR="00AF76A7" w:rsidRPr="0099584C" w:rsidRDefault="00AF76A7" w:rsidP="000032DA">
            <w:pPr>
              <w:pStyle w:val="TAL"/>
              <w:rPr>
                <w:noProof/>
                <w:lang w:eastAsia="en-US"/>
              </w:rPr>
            </w:pPr>
            <w:r w:rsidRPr="00AF76A7">
              <w:rPr>
                <w:noProof/>
                <w:lang w:eastAsia="en-US"/>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B0BA49A" w14:textId="77777777" w:rsidR="00AF76A7" w:rsidRDefault="00AF76A7" w:rsidP="005220DA">
            <w:pPr>
              <w:pStyle w:val="TAL"/>
              <w:rPr>
                <w:snapToGrid w:val="0"/>
                <w:lang w:eastAsia="en-US"/>
              </w:rPr>
            </w:pPr>
            <w:r>
              <w:rPr>
                <w:snapToGrid w:val="0"/>
                <w:lang w:eastAsia="en-US"/>
              </w:rPr>
              <w:t>15.4.0</w:t>
            </w:r>
          </w:p>
        </w:tc>
      </w:tr>
      <w:tr w:rsidR="00E65CA8" w:rsidRPr="009339B6" w14:paraId="0EB0C948"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EEB132E" w14:textId="77777777" w:rsidR="00E65CA8" w:rsidRDefault="00E65CA8" w:rsidP="000D4011">
            <w:pPr>
              <w:pStyle w:val="TAL"/>
              <w:rPr>
                <w:snapToGrid w:val="0"/>
                <w:lang w:eastAsia="en-US"/>
              </w:rPr>
            </w:pPr>
            <w:r>
              <w:rPr>
                <w:snapToGrid w:val="0"/>
                <w:lang w:eastAsia="en-US"/>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BA446" w14:textId="77777777" w:rsidR="00E65CA8" w:rsidRDefault="00E65CA8" w:rsidP="000D4011">
            <w:pPr>
              <w:pStyle w:val="TAL"/>
              <w:rPr>
                <w:snapToGrid w:val="0"/>
                <w:lang w:eastAsia="en-US"/>
              </w:rPr>
            </w:pPr>
            <w:r>
              <w:rPr>
                <w:snapToGrid w:val="0"/>
                <w:lang w:eastAsia="en-US"/>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A0617" w14:textId="77777777" w:rsidR="00E65CA8" w:rsidRDefault="00E65CA8" w:rsidP="00E65CA8">
            <w:pPr>
              <w:pStyle w:val="TAL"/>
              <w:rPr>
                <w:lang w:eastAsia="en-US"/>
              </w:rPr>
            </w:pPr>
            <w:r>
              <w:rPr>
                <w:lang w:eastAsia="en-US"/>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89970" w14:textId="77777777" w:rsidR="00E65CA8" w:rsidRDefault="00E65CA8" w:rsidP="00E65CA8">
            <w:pPr>
              <w:pStyle w:val="TAL"/>
              <w:rPr>
                <w:snapToGrid w:val="0"/>
                <w:lang w:eastAsia="en-US"/>
              </w:rPr>
            </w:pPr>
            <w:r>
              <w:rPr>
                <w:snapToGrid w:val="0"/>
                <w:lang w:eastAsia="en-US"/>
              </w:rPr>
              <w:t>0134</w:t>
            </w:r>
          </w:p>
        </w:tc>
        <w:tc>
          <w:tcPr>
            <w:tcW w:w="284" w:type="dxa"/>
            <w:tcBorders>
              <w:top w:val="single" w:sz="6" w:space="0" w:color="auto"/>
              <w:left w:val="single" w:sz="6" w:space="0" w:color="auto"/>
              <w:bottom w:val="single" w:sz="6" w:space="0" w:color="auto"/>
              <w:right w:val="single" w:sz="6" w:space="0" w:color="auto"/>
            </w:tcBorders>
          </w:tcPr>
          <w:p w14:paraId="0F234BE9" w14:textId="77777777" w:rsidR="00E65CA8" w:rsidRDefault="00E65CA8" w:rsidP="005F519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23E489" w14:textId="77777777" w:rsidR="00E65CA8" w:rsidRDefault="00E65CA8"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4035321" w14:textId="77777777" w:rsidR="00E65CA8" w:rsidRPr="00AF76A7" w:rsidRDefault="00E65CA8" w:rsidP="000032DA">
            <w:pPr>
              <w:pStyle w:val="TAL"/>
              <w:rPr>
                <w:noProof/>
                <w:lang w:eastAsia="en-US"/>
              </w:rPr>
            </w:pPr>
            <w:r w:rsidRPr="00E65CA8">
              <w:rPr>
                <w:noProof/>
                <w:lang w:eastAsia="en-US"/>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990064" w14:textId="77777777" w:rsidR="00E65CA8" w:rsidRDefault="00E65CA8" w:rsidP="005220DA">
            <w:pPr>
              <w:pStyle w:val="TAL"/>
              <w:rPr>
                <w:snapToGrid w:val="0"/>
                <w:lang w:eastAsia="en-US"/>
              </w:rPr>
            </w:pPr>
            <w:r>
              <w:rPr>
                <w:snapToGrid w:val="0"/>
                <w:lang w:eastAsia="en-US"/>
              </w:rPr>
              <w:t>15.4.0</w:t>
            </w:r>
          </w:p>
        </w:tc>
      </w:tr>
      <w:tr w:rsidR="00621EAE" w:rsidRPr="009339B6" w14:paraId="290C0DE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F26978A" w14:textId="77777777" w:rsidR="00621EAE" w:rsidRDefault="00621EAE" w:rsidP="000D4011">
            <w:pPr>
              <w:pStyle w:val="TAL"/>
              <w:rPr>
                <w:snapToGrid w:val="0"/>
                <w:lang w:eastAsia="en-US"/>
              </w:rPr>
            </w:pPr>
            <w:r>
              <w:rPr>
                <w:snapToGrid w:val="0"/>
                <w:lang w:eastAsia="en-US"/>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04E70" w14:textId="77777777" w:rsidR="00621EAE" w:rsidRDefault="00621EAE" w:rsidP="000D4011">
            <w:pPr>
              <w:pStyle w:val="TAL"/>
              <w:rPr>
                <w:snapToGrid w:val="0"/>
                <w:lang w:eastAsia="en-US"/>
              </w:rPr>
            </w:pPr>
            <w:r>
              <w:rPr>
                <w:snapToGrid w:val="0"/>
                <w:lang w:eastAsia="en-US"/>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E1F91" w14:textId="77777777" w:rsidR="00621EAE" w:rsidRDefault="00621EAE" w:rsidP="00E65CA8">
            <w:pPr>
              <w:pStyle w:val="TAL"/>
              <w:rPr>
                <w:lang w:eastAsia="en-US"/>
              </w:rPr>
            </w:pPr>
            <w:r>
              <w:rPr>
                <w:lang w:eastAsia="en-US"/>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ADC156" w14:textId="77777777" w:rsidR="00621EAE" w:rsidRDefault="00621EAE" w:rsidP="00E65CA8">
            <w:pPr>
              <w:pStyle w:val="TAL"/>
              <w:rPr>
                <w:snapToGrid w:val="0"/>
                <w:lang w:eastAsia="en-US"/>
              </w:rPr>
            </w:pPr>
            <w:r>
              <w:rPr>
                <w:snapToGrid w:val="0"/>
                <w:lang w:eastAsia="en-US"/>
              </w:rPr>
              <w:t>0135</w:t>
            </w:r>
          </w:p>
        </w:tc>
        <w:tc>
          <w:tcPr>
            <w:tcW w:w="284" w:type="dxa"/>
            <w:tcBorders>
              <w:top w:val="single" w:sz="6" w:space="0" w:color="auto"/>
              <w:left w:val="single" w:sz="6" w:space="0" w:color="auto"/>
              <w:bottom w:val="single" w:sz="6" w:space="0" w:color="auto"/>
              <w:right w:val="single" w:sz="6" w:space="0" w:color="auto"/>
            </w:tcBorders>
          </w:tcPr>
          <w:p w14:paraId="2BDEDAE8" w14:textId="77777777" w:rsidR="00621EAE" w:rsidRDefault="00621EAE"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80C7E1" w14:textId="77777777" w:rsidR="00621EAE" w:rsidRDefault="00621EAE"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80D529" w14:textId="77777777" w:rsidR="00621EAE" w:rsidRPr="00E65CA8" w:rsidRDefault="00621EAE" w:rsidP="000032DA">
            <w:pPr>
              <w:pStyle w:val="TAL"/>
              <w:rPr>
                <w:noProof/>
                <w:lang w:eastAsia="en-US"/>
              </w:rPr>
            </w:pPr>
            <w:r w:rsidRPr="00621EAE">
              <w:rPr>
                <w:noProof/>
                <w:lang w:eastAsia="en-US"/>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B7E583E" w14:textId="77777777" w:rsidR="00621EAE" w:rsidRDefault="00621EAE" w:rsidP="005220DA">
            <w:pPr>
              <w:pStyle w:val="TAL"/>
              <w:rPr>
                <w:snapToGrid w:val="0"/>
                <w:lang w:eastAsia="en-US"/>
              </w:rPr>
            </w:pPr>
            <w:r>
              <w:rPr>
                <w:snapToGrid w:val="0"/>
                <w:lang w:eastAsia="en-US"/>
              </w:rPr>
              <w:t>15.4.0</w:t>
            </w:r>
          </w:p>
        </w:tc>
      </w:tr>
      <w:tr w:rsidR="009C7F6C" w:rsidRPr="009339B6" w14:paraId="17358E9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E7E266B" w14:textId="77777777" w:rsidR="009C7F6C" w:rsidRDefault="009C7F6C" w:rsidP="009C7F6C">
            <w:pPr>
              <w:pStyle w:val="TAL"/>
              <w:rPr>
                <w:snapToGrid w:val="0"/>
                <w:lang w:eastAsia="en-US"/>
              </w:rPr>
            </w:pPr>
            <w:r>
              <w:rPr>
                <w:snapToGrid w:val="0"/>
                <w:lang w:eastAsia="en-US"/>
              </w:rPr>
              <w:lastRenderedPageBreak/>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94A5FF" w14:textId="77777777" w:rsidR="009C7F6C" w:rsidRDefault="009C7F6C"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B0FA48" w14:textId="77777777" w:rsidR="009C7F6C" w:rsidRDefault="009C7F6C" w:rsidP="00E65CA8">
            <w:pPr>
              <w:pStyle w:val="TAL"/>
              <w:rPr>
                <w:lang w:eastAsia="en-US"/>
              </w:rPr>
            </w:pPr>
            <w:r w:rsidRPr="009C7F6C">
              <w:rPr>
                <w:lang w:eastAsia="en-US"/>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E8368" w14:textId="77777777" w:rsidR="009C7F6C" w:rsidRDefault="009C7F6C" w:rsidP="009C7F6C">
            <w:pPr>
              <w:pStyle w:val="TAL"/>
              <w:rPr>
                <w:snapToGrid w:val="0"/>
                <w:lang w:eastAsia="en-US"/>
              </w:rPr>
            </w:pPr>
            <w:r>
              <w:rPr>
                <w:snapToGrid w:val="0"/>
                <w:lang w:eastAsia="en-US"/>
              </w:rPr>
              <w:t>0137</w:t>
            </w:r>
          </w:p>
        </w:tc>
        <w:tc>
          <w:tcPr>
            <w:tcW w:w="284" w:type="dxa"/>
            <w:tcBorders>
              <w:top w:val="single" w:sz="6" w:space="0" w:color="auto"/>
              <w:left w:val="single" w:sz="6" w:space="0" w:color="auto"/>
              <w:bottom w:val="single" w:sz="6" w:space="0" w:color="auto"/>
              <w:right w:val="single" w:sz="6" w:space="0" w:color="auto"/>
            </w:tcBorders>
          </w:tcPr>
          <w:p w14:paraId="1184122A" w14:textId="77777777" w:rsidR="009C7F6C" w:rsidRDefault="009C7F6C"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97F98" w14:textId="77777777" w:rsidR="009C7F6C" w:rsidRDefault="009C7F6C"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60B5BE" w14:textId="77777777" w:rsidR="009C7F6C" w:rsidRPr="00621EAE" w:rsidRDefault="009C7F6C" w:rsidP="000032DA">
            <w:pPr>
              <w:pStyle w:val="TAL"/>
              <w:rPr>
                <w:noProof/>
                <w:lang w:eastAsia="en-US"/>
              </w:rPr>
            </w:pPr>
            <w:r w:rsidRPr="009C7F6C">
              <w:rPr>
                <w:noProof/>
                <w:lang w:eastAsia="en-US"/>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293DD3" w14:textId="77777777" w:rsidR="009C7F6C" w:rsidRDefault="009C7F6C" w:rsidP="009C7F6C">
            <w:pPr>
              <w:pStyle w:val="TAL"/>
              <w:rPr>
                <w:snapToGrid w:val="0"/>
                <w:lang w:eastAsia="en-US"/>
              </w:rPr>
            </w:pPr>
            <w:r>
              <w:rPr>
                <w:snapToGrid w:val="0"/>
                <w:lang w:eastAsia="en-US"/>
              </w:rPr>
              <w:t>15.5.0</w:t>
            </w:r>
          </w:p>
        </w:tc>
      </w:tr>
      <w:tr w:rsidR="00F0185D" w:rsidRPr="009339B6" w14:paraId="26D2778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CACD108" w14:textId="77777777" w:rsidR="00F0185D" w:rsidRDefault="00F0185D"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C225C" w14:textId="77777777" w:rsidR="00F0185D" w:rsidRDefault="00F0185D"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1EE009" w14:textId="77777777" w:rsidR="00F0185D" w:rsidRPr="009C7F6C" w:rsidRDefault="00F0185D" w:rsidP="00E65CA8">
            <w:pPr>
              <w:pStyle w:val="TAL"/>
              <w:rPr>
                <w:lang w:eastAsia="en-US"/>
              </w:rPr>
            </w:pPr>
            <w:r w:rsidRPr="00F0185D">
              <w:rPr>
                <w:lang w:eastAsia="en-US"/>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85B772" w14:textId="77777777" w:rsidR="00F0185D" w:rsidRDefault="00F0185D" w:rsidP="009C7F6C">
            <w:pPr>
              <w:pStyle w:val="TAL"/>
              <w:rPr>
                <w:snapToGrid w:val="0"/>
                <w:lang w:eastAsia="en-US"/>
              </w:rPr>
            </w:pPr>
            <w:r>
              <w:rPr>
                <w:snapToGrid w:val="0"/>
                <w:lang w:eastAsia="en-US"/>
              </w:rPr>
              <w:t>0138</w:t>
            </w:r>
          </w:p>
        </w:tc>
        <w:tc>
          <w:tcPr>
            <w:tcW w:w="284" w:type="dxa"/>
            <w:tcBorders>
              <w:top w:val="single" w:sz="6" w:space="0" w:color="auto"/>
              <w:left w:val="single" w:sz="6" w:space="0" w:color="auto"/>
              <w:bottom w:val="single" w:sz="6" w:space="0" w:color="auto"/>
              <w:right w:val="single" w:sz="6" w:space="0" w:color="auto"/>
            </w:tcBorders>
          </w:tcPr>
          <w:p w14:paraId="27DB8C1F" w14:textId="77777777" w:rsidR="00F0185D" w:rsidRDefault="00F0185D"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9B56D5" w14:textId="77777777" w:rsidR="00F0185D" w:rsidRDefault="00F0185D" w:rsidP="000032DA">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5EED7D" w14:textId="77777777" w:rsidR="00F0185D" w:rsidRPr="009C7F6C" w:rsidRDefault="00F0185D" w:rsidP="000032DA">
            <w:pPr>
              <w:pStyle w:val="TAL"/>
              <w:rPr>
                <w:noProof/>
                <w:lang w:eastAsia="en-US"/>
              </w:rPr>
            </w:pPr>
            <w:r w:rsidRPr="00F0185D">
              <w:rPr>
                <w:noProof/>
                <w:lang w:eastAsia="en-US"/>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C9B284" w14:textId="77777777" w:rsidR="00F0185D" w:rsidRDefault="00F0185D" w:rsidP="009C7F6C">
            <w:pPr>
              <w:pStyle w:val="TAL"/>
              <w:rPr>
                <w:snapToGrid w:val="0"/>
                <w:lang w:eastAsia="en-US"/>
              </w:rPr>
            </w:pPr>
            <w:r>
              <w:rPr>
                <w:snapToGrid w:val="0"/>
                <w:lang w:eastAsia="en-US"/>
              </w:rPr>
              <w:t>15.5.0</w:t>
            </w:r>
          </w:p>
        </w:tc>
      </w:tr>
      <w:tr w:rsidR="004B033B" w:rsidRPr="009339B6" w14:paraId="2C040AB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34130F7" w14:textId="77777777" w:rsidR="004B033B" w:rsidRDefault="004B033B"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005E48" w14:textId="77777777" w:rsidR="004B033B" w:rsidRDefault="004B033B"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2DAF05" w14:textId="77777777" w:rsidR="004B033B" w:rsidRPr="00F0185D" w:rsidRDefault="004B033B" w:rsidP="00E65CA8">
            <w:pPr>
              <w:pStyle w:val="TAL"/>
              <w:rPr>
                <w:lang w:eastAsia="en-US"/>
              </w:rPr>
            </w:pPr>
            <w:r w:rsidRPr="004B033B">
              <w:rPr>
                <w:lang w:eastAsia="en-US"/>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A03BDD" w14:textId="77777777" w:rsidR="004B033B" w:rsidRDefault="004B033B" w:rsidP="009C7F6C">
            <w:pPr>
              <w:pStyle w:val="TAL"/>
              <w:rPr>
                <w:snapToGrid w:val="0"/>
                <w:lang w:eastAsia="en-US"/>
              </w:rPr>
            </w:pPr>
            <w:r>
              <w:rPr>
                <w:snapToGrid w:val="0"/>
                <w:lang w:eastAsia="en-US"/>
              </w:rPr>
              <w:t>0140</w:t>
            </w:r>
          </w:p>
        </w:tc>
        <w:tc>
          <w:tcPr>
            <w:tcW w:w="284" w:type="dxa"/>
            <w:tcBorders>
              <w:top w:val="single" w:sz="6" w:space="0" w:color="auto"/>
              <w:left w:val="single" w:sz="6" w:space="0" w:color="auto"/>
              <w:bottom w:val="single" w:sz="6" w:space="0" w:color="auto"/>
              <w:right w:val="single" w:sz="6" w:space="0" w:color="auto"/>
            </w:tcBorders>
          </w:tcPr>
          <w:p w14:paraId="59258073" w14:textId="77777777" w:rsidR="004B033B" w:rsidRDefault="004B033B" w:rsidP="005F519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D9CAA" w14:textId="77777777" w:rsidR="004B033B" w:rsidRDefault="004B033B" w:rsidP="000032DA">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2FD3EB" w14:textId="77777777" w:rsidR="004B033B" w:rsidRPr="00F0185D" w:rsidRDefault="004B033B" w:rsidP="000032DA">
            <w:pPr>
              <w:pStyle w:val="TAL"/>
              <w:rPr>
                <w:noProof/>
                <w:lang w:eastAsia="en-US"/>
              </w:rPr>
            </w:pPr>
            <w:r w:rsidRPr="004B033B">
              <w:rPr>
                <w:noProof/>
                <w:lang w:eastAsia="en-US"/>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E18DA7" w14:textId="77777777" w:rsidR="004B033B" w:rsidRDefault="004B033B" w:rsidP="009C7F6C">
            <w:pPr>
              <w:pStyle w:val="TAL"/>
              <w:rPr>
                <w:snapToGrid w:val="0"/>
                <w:lang w:eastAsia="en-US"/>
              </w:rPr>
            </w:pPr>
            <w:r>
              <w:rPr>
                <w:snapToGrid w:val="0"/>
                <w:lang w:eastAsia="en-US"/>
              </w:rPr>
              <w:t>15.5.0</w:t>
            </w:r>
          </w:p>
        </w:tc>
      </w:tr>
      <w:tr w:rsidR="00BC07D7" w:rsidRPr="009339B6" w14:paraId="3C7A2E1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21D1B60" w14:textId="77777777" w:rsidR="00BC07D7" w:rsidRDefault="00BC07D7"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B0117C" w14:textId="77777777" w:rsidR="00BC07D7" w:rsidRDefault="00BC07D7"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9B9331" w14:textId="77777777" w:rsidR="00BC07D7" w:rsidRPr="004B033B" w:rsidRDefault="00BC07D7" w:rsidP="00BC07D7">
            <w:pPr>
              <w:pStyle w:val="TAL"/>
              <w:rPr>
                <w:lang w:eastAsia="en-US"/>
              </w:rPr>
            </w:pPr>
            <w:r w:rsidRPr="004B033B">
              <w:rPr>
                <w:lang w:eastAsia="en-US"/>
              </w:rPr>
              <w:t>SP-18067</w:t>
            </w:r>
            <w:r>
              <w:rPr>
                <w:lang w:eastAsia="en-US"/>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6AB424" w14:textId="77777777" w:rsidR="00BC07D7" w:rsidRDefault="00BC07D7" w:rsidP="00BC07D7">
            <w:pPr>
              <w:pStyle w:val="TAL"/>
              <w:rPr>
                <w:snapToGrid w:val="0"/>
                <w:lang w:eastAsia="en-US"/>
              </w:rPr>
            </w:pPr>
            <w:r>
              <w:rPr>
                <w:snapToGrid w:val="0"/>
                <w:lang w:eastAsia="en-US"/>
              </w:rPr>
              <w:t>0141</w:t>
            </w:r>
          </w:p>
        </w:tc>
        <w:tc>
          <w:tcPr>
            <w:tcW w:w="284" w:type="dxa"/>
            <w:tcBorders>
              <w:top w:val="single" w:sz="6" w:space="0" w:color="auto"/>
              <w:left w:val="single" w:sz="6" w:space="0" w:color="auto"/>
              <w:bottom w:val="single" w:sz="6" w:space="0" w:color="auto"/>
              <w:right w:val="single" w:sz="6" w:space="0" w:color="auto"/>
            </w:tcBorders>
          </w:tcPr>
          <w:p w14:paraId="418D8DF0" w14:textId="77777777" w:rsidR="00BC07D7" w:rsidRDefault="00BC07D7" w:rsidP="005F519A">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8B0740" w14:textId="77777777" w:rsidR="00BC07D7" w:rsidRDefault="00BC07D7"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A224FF" w14:textId="77777777" w:rsidR="00BC07D7" w:rsidRPr="004B033B" w:rsidRDefault="00BC07D7" w:rsidP="000032DA">
            <w:pPr>
              <w:pStyle w:val="TAL"/>
              <w:rPr>
                <w:noProof/>
                <w:lang w:eastAsia="en-US"/>
              </w:rPr>
            </w:pPr>
            <w:r w:rsidRPr="00BC07D7">
              <w:rPr>
                <w:noProof/>
                <w:lang w:eastAsia="en-US"/>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572497D" w14:textId="77777777" w:rsidR="00BC07D7" w:rsidRDefault="00BC07D7" w:rsidP="009C7F6C">
            <w:pPr>
              <w:pStyle w:val="TAL"/>
              <w:rPr>
                <w:snapToGrid w:val="0"/>
                <w:lang w:eastAsia="en-US"/>
              </w:rPr>
            </w:pPr>
            <w:r>
              <w:rPr>
                <w:snapToGrid w:val="0"/>
                <w:lang w:eastAsia="en-US"/>
              </w:rPr>
              <w:t>15.5.0</w:t>
            </w:r>
          </w:p>
        </w:tc>
      </w:tr>
      <w:tr w:rsidR="00CE4615" w:rsidRPr="009339B6" w14:paraId="33A0EA3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64798A7" w14:textId="77777777" w:rsidR="00CE4615" w:rsidRDefault="00CE4615"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B80626" w14:textId="77777777" w:rsidR="00CE4615" w:rsidRDefault="00CE4615"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D0C495" w14:textId="77777777" w:rsidR="00CE4615" w:rsidRPr="004B033B" w:rsidRDefault="00CE4615" w:rsidP="00BC07D7">
            <w:pPr>
              <w:pStyle w:val="TAL"/>
              <w:rPr>
                <w:lang w:eastAsia="en-US"/>
              </w:rPr>
            </w:pPr>
            <w:r w:rsidRPr="004B033B">
              <w:rPr>
                <w:lang w:eastAsia="en-US"/>
              </w:rPr>
              <w:t>SP-18067</w:t>
            </w:r>
            <w:r>
              <w:rPr>
                <w:lang w:eastAsia="en-US"/>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126DCE" w14:textId="77777777" w:rsidR="00CE4615" w:rsidRDefault="00CE4615" w:rsidP="00BC07D7">
            <w:pPr>
              <w:pStyle w:val="TAL"/>
              <w:rPr>
                <w:snapToGrid w:val="0"/>
                <w:lang w:eastAsia="en-US"/>
              </w:rPr>
            </w:pPr>
            <w:r>
              <w:rPr>
                <w:snapToGrid w:val="0"/>
                <w:lang w:eastAsia="en-US"/>
              </w:rPr>
              <w:t>0142</w:t>
            </w:r>
          </w:p>
        </w:tc>
        <w:tc>
          <w:tcPr>
            <w:tcW w:w="284" w:type="dxa"/>
            <w:tcBorders>
              <w:top w:val="single" w:sz="6" w:space="0" w:color="auto"/>
              <w:left w:val="single" w:sz="6" w:space="0" w:color="auto"/>
              <w:bottom w:val="single" w:sz="6" w:space="0" w:color="auto"/>
              <w:right w:val="single" w:sz="6" w:space="0" w:color="auto"/>
            </w:tcBorders>
          </w:tcPr>
          <w:p w14:paraId="0F0B6469" w14:textId="77777777" w:rsidR="00CE4615" w:rsidRDefault="00CE4615"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17CB30" w14:textId="77777777" w:rsidR="00CE4615" w:rsidRDefault="00CE4615"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DACF60" w14:textId="77777777" w:rsidR="00CE4615" w:rsidRPr="00BC07D7" w:rsidRDefault="00CE4615" w:rsidP="000032DA">
            <w:pPr>
              <w:pStyle w:val="TAL"/>
              <w:rPr>
                <w:noProof/>
                <w:lang w:eastAsia="en-US"/>
              </w:rPr>
            </w:pPr>
            <w:r w:rsidRPr="00F81649">
              <w:rPr>
                <w:noProof/>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524EAC" w14:textId="77777777" w:rsidR="00CE4615" w:rsidRDefault="00CE4615" w:rsidP="009C7F6C">
            <w:pPr>
              <w:pStyle w:val="TAL"/>
              <w:rPr>
                <w:snapToGrid w:val="0"/>
                <w:lang w:eastAsia="en-US"/>
              </w:rPr>
            </w:pPr>
            <w:r>
              <w:rPr>
                <w:snapToGrid w:val="0"/>
                <w:lang w:eastAsia="en-US"/>
              </w:rPr>
              <w:t>15.5.0</w:t>
            </w:r>
          </w:p>
        </w:tc>
      </w:tr>
      <w:tr w:rsidR="00AB68B3" w:rsidRPr="009339B6" w14:paraId="27A5E5E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F450BC7" w14:textId="77777777" w:rsidR="00AB68B3" w:rsidRDefault="00AB68B3"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E1B10D" w14:textId="77777777" w:rsidR="00AB68B3" w:rsidRDefault="00AB68B3"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21ECF" w14:textId="77777777" w:rsidR="00AB68B3" w:rsidRPr="004B033B" w:rsidRDefault="00AB68B3" w:rsidP="00BC07D7">
            <w:pPr>
              <w:pStyle w:val="TAL"/>
              <w:rPr>
                <w:lang w:eastAsia="en-US"/>
              </w:rPr>
            </w:pPr>
            <w:r w:rsidRPr="004B033B">
              <w:rPr>
                <w:lang w:eastAsia="en-US"/>
              </w:rPr>
              <w:t>SP-18067</w:t>
            </w:r>
            <w:r>
              <w:rPr>
                <w:lang w:eastAsia="en-US"/>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4B1EF" w14:textId="77777777" w:rsidR="00AB68B3" w:rsidRDefault="00AB68B3" w:rsidP="00AB68B3">
            <w:pPr>
              <w:pStyle w:val="TAL"/>
              <w:rPr>
                <w:snapToGrid w:val="0"/>
                <w:lang w:eastAsia="en-US"/>
              </w:rPr>
            </w:pPr>
            <w:r>
              <w:rPr>
                <w:snapToGrid w:val="0"/>
                <w:lang w:eastAsia="en-US"/>
              </w:rPr>
              <w:t>0145</w:t>
            </w:r>
          </w:p>
        </w:tc>
        <w:tc>
          <w:tcPr>
            <w:tcW w:w="284" w:type="dxa"/>
            <w:tcBorders>
              <w:top w:val="single" w:sz="6" w:space="0" w:color="auto"/>
              <w:left w:val="single" w:sz="6" w:space="0" w:color="auto"/>
              <w:bottom w:val="single" w:sz="6" w:space="0" w:color="auto"/>
              <w:right w:val="single" w:sz="6" w:space="0" w:color="auto"/>
            </w:tcBorders>
          </w:tcPr>
          <w:p w14:paraId="7FDAE347" w14:textId="77777777" w:rsidR="00AB68B3" w:rsidRDefault="00AB68B3"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E299C" w14:textId="77777777" w:rsidR="00AB68B3" w:rsidRDefault="00AB68B3"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F013D" w14:textId="77777777" w:rsidR="00AB68B3" w:rsidRPr="00F81649" w:rsidRDefault="00AB68B3" w:rsidP="000032DA">
            <w:pPr>
              <w:pStyle w:val="TAL"/>
              <w:rPr>
                <w:noProof/>
              </w:rPr>
            </w:pPr>
            <w:r>
              <w:rPr>
                <w:noProof/>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FF6A81" w14:textId="77777777" w:rsidR="00AB68B3" w:rsidRDefault="00AB68B3" w:rsidP="009C7F6C">
            <w:pPr>
              <w:pStyle w:val="TAL"/>
              <w:rPr>
                <w:snapToGrid w:val="0"/>
                <w:lang w:eastAsia="en-US"/>
              </w:rPr>
            </w:pPr>
            <w:r>
              <w:rPr>
                <w:snapToGrid w:val="0"/>
                <w:lang w:eastAsia="en-US"/>
              </w:rPr>
              <w:t>15.5.0</w:t>
            </w:r>
          </w:p>
        </w:tc>
      </w:tr>
      <w:tr w:rsidR="00DF05D2" w:rsidRPr="009339B6" w14:paraId="7208BEC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2719F51" w14:textId="77777777" w:rsidR="00DF05D2" w:rsidRDefault="00DF05D2" w:rsidP="009C7F6C">
            <w:pPr>
              <w:pStyle w:val="TAL"/>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F9BC71" w14:textId="77777777" w:rsidR="00DF05D2" w:rsidRDefault="00DF05D2"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BF28F9" w14:textId="77777777" w:rsidR="00DF05D2" w:rsidRPr="004B033B" w:rsidRDefault="00DF05D2" w:rsidP="00BC07D7">
            <w:pPr>
              <w:pStyle w:val="TAL"/>
              <w:rPr>
                <w:lang w:eastAsia="en-US"/>
              </w:rPr>
            </w:pPr>
            <w:r w:rsidRPr="004B033B">
              <w:rPr>
                <w:lang w:eastAsia="en-US"/>
              </w:rPr>
              <w:t>SP-18067</w:t>
            </w:r>
            <w:r>
              <w:rPr>
                <w:lang w:eastAsia="en-US"/>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939DEA" w14:textId="77777777" w:rsidR="00DF05D2" w:rsidRDefault="00DF05D2" w:rsidP="00AB68B3">
            <w:pPr>
              <w:pStyle w:val="TAL"/>
              <w:rPr>
                <w:snapToGrid w:val="0"/>
                <w:lang w:eastAsia="en-US"/>
              </w:rPr>
            </w:pPr>
            <w:r>
              <w:rPr>
                <w:snapToGrid w:val="0"/>
                <w:lang w:eastAsia="en-US"/>
              </w:rPr>
              <w:t>0147</w:t>
            </w:r>
          </w:p>
        </w:tc>
        <w:tc>
          <w:tcPr>
            <w:tcW w:w="284" w:type="dxa"/>
            <w:tcBorders>
              <w:top w:val="single" w:sz="6" w:space="0" w:color="auto"/>
              <w:left w:val="single" w:sz="6" w:space="0" w:color="auto"/>
              <w:bottom w:val="single" w:sz="6" w:space="0" w:color="auto"/>
              <w:right w:val="single" w:sz="6" w:space="0" w:color="auto"/>
            </w:tcBorders>
          </w:tcPr>
          <w:p w14:paraId="601E0275" w14:textId="77777777" w:rsidR="00DF05D2" w:rsidRDefault="00DF05D2" w:rsidP="005F519A">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512448" w14:textId="77777777" w:rsidR="00DF05D2" w:rsidRDefault="00DF05D2"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9DFEF" w14:textId="77777777" w:rsidR="00DF05D2" w:rsidRDefault="00DF05D2" w:rsidP="000032DA">
            <w:pPr>
              <w:pStyle w:val="TAL"/>
              <w:rPr>
                <w:noProof/>
              </w:rPr>
            </w:pPr>
            <w:r w:rsidRPr="00F81649">
              <w:rPr>
                <w:noProof/>
              </w:rPr>
              <w:t>Correcti</w:t>
            </w:r>
            <w:r>
              <w:rPr>
                <w:noProof/>
              </w:rPr>
              <w:t>on to c</w:t>
            </w:r>
            <w:r w:rsidRPr="00AB5FED">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409E61" w14:textId="77777777" w:rsidR="00DF05D2" w:rsidRDefault="00DF05D2" w:rsidP="009C7F6C">
            <w:pPr>
              <w:pStyle w:val="TAL"/>
              <w:rPr>
                <w:snapToGrid w:val="0"/>
                <w:lang w:eastAsia="en-US"/>
              </w:rPr>
            </w:pPr>
            <w:r>
              <w:rPr>
                <w:snapToGrid w:val="0"/>
                <w:lang w:eastAsia="en-US"/>
              </w:rPr>
              <w:t>15.5.0</w:t>
            </w:r>
          </w:p>
        </w:tc>
      </w:tr>
      <w:tr w:rsidR="00BA5F4E" w:rsidRPr="009339B6" w14:paraId="1517BA3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48D07A7" w14:textId="77777777" w:rsidR="00BA5F4E" w:rsidRDefault="00BA5F4E" w:rsidP="00BA5F4E">
            <w:pPr>
              <w:pStyle w:val="TAL"/>
              <w:tabs>
                <w:tab w:val="left" w:pos="400"/>
              </w:tabs>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6B86A2" w14:textId="77777777" w:rsidR="00BA5F4E" w:rsidRDefault="00BA5F4E"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18BD15" w14:textId="77777777" w:rsidR="00BA5F4E" w:rsidRPr="004B033B" w:rsidRDefault="00BA5F4E" w:rsidP="00BC07D7">
            <w:pPr>
              <w:pStyle w:val="TAL"/>
              <w:rPr>
                <w:lang w:eastAsia="en-US"/>
              </w:rPr>
            </w:pPr>
            <w:r w:rsidRPr="00DC4BE7">
              <w:rPr>
                <w:lang w:eastAsia="en-US"/>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1AAC5E" w14:textId="77777777" w:rsidR="00BA5F4E" w:rsidRDefault="00BA5F4E" w:rsidP="00AB68B3">
            <w:pPr>
              <w:pStyle w:val="TAL"/>
              <w:rPr>
                <w:snapToGrid w:val="0"/>
                <w:lang w:eastAsia="en-US"/>
              </w:rPr>
            </w:pPr>
            <w:r>
              <w:rPr>
                <w:snapToGrid w:val="0"/>
                <w:lang w:eastAsia="en-US"/>
              </w:rPr>
              <w:t>0143</w:t>
            </w:r>
          </w:p>
        </w:tc>
        <w:tc>
          <w:tcPr>
            <w:tcW w:w="284" w:type="dxa"/>
            <w:tcBorders>
              <w:top w:val="single" w:sz="6" w:space="0" w:color="auto"/>
              <w:left w:val="single" w:sz="6" w:space="0" w:color="auto"/>
              <w:bottom w:val="single" w:sz="6" w:space="0" w:color="auto"/>
              <w:right w:val="single" w:sz="6" w:space="0" w:color="auto"/>
            </w:tcBorders>
          </w:tcPr>
          <w:p w14:paraId="67534E8A" w14:textId="77777777" w:rsidR="00BA5F4E" w:rsidRDefault="00BA5F4E"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F8ED69" w14:textId="77777777" w:rsidR="00BA5F4E" w:rsidRDefault="00BA5F4E"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B8907D" w14:textId="77777777" w:rsidR="00BA5F4E" w:rsidRPr="00F81649" w:rsidRDefault="00BA5F4E" w:rsidP="000032DA">
            <w:pPr>
              <w:pStyle w:val="TAL"/>
              <w:rPr>
                <w:noProof/>
              </w:rPr>
            </w:pPr>
            <w:r>
              <w:rPr>
                <w:noProof/>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8BDFDB" w14:textId="77777777" w:rsidR="00BA5F4E" w:rsidRDefault="00BA5F4E" w:rsidP="009C7F6C">
            <w:pPr>
              <w:pStyle w:val="TAL"/>
              <w:rPr>
                <w:snapToGrid w:val="0"/>
                <w:lang w:eastAsia="en-US"/>
              </w:rPr>
            </w:pPr>
            <w:r>
              <w:rPr>
                <w:snapToGrid w:val="0"/>
                <w:lang w:eastAsia="en-US"/>
              </w:rPr>
              <w:t>16.0.0</w:t>
            </w:r>
          </w:p>
        </w:tc>
      </w:tr>
      <w:tr w:rsidR="00EB56EB" w:rsidRPr="009339B6" w14:paraId="2CC53F9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A507C4B" w14:textId="77777777" w:rsidR="00EB56EB" w:rsidRDefault="00EB56EB" w:rsidP="00BA5F4E">
            <w:pPr>
              <w:pStyle w:val="TAL"/>
              <w:tabs>
                <w:tab w:val="left" w:pos="400"/>
              </w:tabs>
              <w:rPr>
                <w:snapToGrid w:val="0"/>
                <w:lang w:eastAsia="en-US"/>
              </w:rPr>
            </w:pPr>
            <w:r>
              <w:rPr>
                <w:snapToGrid w:val="0"/>
                <w:lang w:eastAsia="en-US"/>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BD23B0" w14:textId="77777777" w:rsidR="00EB56EB" w:rsidRDefault="00EB56EB" w:rsidP="009C7F6C">
            <w:pPr>
              <w:pStyle w:val="TAL"/>
              <w:rPr>
                <w:snapToGrid w:val="0"/>
                <w:lang w:eastAsia="en-US"/>
              </w:rPr>
            </w:pPr>
            <w:r>
              <w:rPr>
                <w:snapToGrid w:val="0"/>
                <w:lang w:eastAsia="en-US"/>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ED3A1" w14:textId="77777777" w:rsidR="00EB56EB" w:rsidRPr="00DC4BE7" w:rsidRDefault="00EB56EB" w:rsidP="00BC07D7">
            <w:pPr>
              <w:pStyle w:val="TAL"/>
              <w:rPr>
                <w:lang w:eastAsia="en-US"/>
              </w:rPr>
            </w:pPr>
            <w:r w:rsidRPr="00EB56EB">
              <w:rPr>
                <w:lang w:eastAsia="en-US"/>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9A647" w14:textId="77777777" w:rsidR="00EB56EB" w:rsidRDefault="00EB56EB" w:rsidP="00EB56EB">
            <w:pPr>
              <w:pStyle w:val="TAL"/>
              <w:rPr>
                <w:snapToGrid w:val="0"/>
                <w:lang w:eastAsia="en-US"/>
              </w:rPr>
            </w:pPr>
            <w:r>
              <w:rPr>
                <w:snapToGrid w:val="0"/>
                <w:lang w:eastAsia="en-US"/>
              </w:rPr>
              <w:t>0146</w:t>
            </w:r>
          </w:p>
        </w:tc>
        <w:tc>
          <w:tcPr>
            <w:tcW w:w="284" w:type="dxa"/>
            <w:tcBorders>
              <w:top w:val="single" w:sz="6" w:space="0" w:color="auto"/>
              <w:left w:val="single" w:sz="6" w:space="0" w:color="auto"/>
              <w:bottom w:val="single" w:sz="6" w:space="0" w:color="auto"/>
              <w:right w:val="single" w:sz="6" w:space="0" w:color="auto"/>
            </w:tcBorders>
          </w:tcPr>
          <w:p w14:paraId="66CC9CA6" w14:textId="77777777" w:rsidR="00EB56EB" w:rsidRDefault="00EB56EB"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A2889C" w14:textId="77777777" w:rsidR="00EB56EB" w:rsidRDefault="00EB56EB"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5FAFA0" w14:textId="77777777" w:rsidR="00EB56EB" w:rsidRDefault="00EB56EB" w:rsidP="000032DA">
            <w:pPr>
              <w:pStyle w:val="TAL"/>
              <w:rPr>
                <w:noProof/>
              </w:rPr>
            </w:pPr>
            <w:r w:rsidRPr="00EB56EB">
              <w:rPr>
                <w:noProof/>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E156A1" w14:textId="77777777" w:rsidR="00EB56EB" w:rsidRDefault="00EB56EB" w:rsidP="009C7F6C">
            <w:pPr>
              <w:pStyle w:val="TAL"/>
              <w:rPr>
                <w:snapToGrid w:val="0"/>
                <w:lang w:eastAsia="en-US"/>
              </w:rPr>
            </w:pPr>
            <w:r>
              <w:rPr>
                <w:snapToGrid w:val="0"/>
                <w:lang w:eastAsia="en-US"/>
              </w:rPr>
              <w:t>16.0.0</w:t>
            </w:r>
          </w:p>
        </w:tc>
      </w:tr>
      <w:tr w:rsidR="0094608E" w:rsidRPr="009339B6" w14:paraId="18C12FC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62593A5" w14:textId="77777777" w:rsidR="0094608E" w:rsidRDefault="0094608E" w:rsidP="0094608E">
            <w:pPr>
              <w:pStyle w:val="TAL"/>
              <w:tabs>
                <w:tab w:val="left" w:pos="400"/>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9DEA3A" w14:textId="77777777" w:rsidR="0094608E" w:rsidRDefault="0094608E"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2F58E8" w14:textId="77777777" w:rsidR="0094608E" w:rsidRPr="00EB56EB" w:rsidRDefault="0094608E"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B212" w14:textId="77777777" w:rsidR="0094608E" w:rsidRDefault="0094608E" w:rsidP="0094608E">
            <w:pPr>
              <w:pStyle w:val="TAL"/>
              <w:rPr>
                <w:snapToGrid w:val="0"/>
                <w:lang w:eastAsia="en-US"/>
              </w:rPr>
            </w:pPr>
            <w:r>
              <w:rPr>
                <w:snapToGrid w:val="0"/>
                <w:lang w:eastAsia="en-US"/>
              </w:rPr>
              <w:t>0148</w:t>
            </w:r>
          </w:p>
        </w:tc>
        <w:tc>
          <w:tcPr>
            <w:tcW w:w="284" w:type="dxa"/>
            <w:tcBorders>
              <w:top w:val="single" w:sz="6" w:space="0" w:color="auto"/>
              <w:left w:val="single" w:sz="6" w:space="0" w:color="auto"/>
              <w:bottom w:val="single" w:sz="6" w:space="0" w:color="auto"/>
              <w:right w:val="single" w:sz="6" w:space="0" w:color="auto"/>
            </w:tcBorders>
          </w:tcPr>
          <w:p w14:paraId="312624B2" w14:textId="77777777" w:rsidR="0094608E" w:rsidRDefault="0094608E" w:rsidP="005F519A">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5A976F" w14:textId="77777777" w:rsidR="0094608E" w:rsidRDefault="0094608E"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703DD6" w14:textId="77777777" w:rsidR="0094608E" w:rsidRPr="007F6AE4" w:rsidRDefault="0094608E" w:rsidP="000032DA">
            <w:pPr>
              <w:pStyle w:val="TAL"/>
              <w:rPr>
                <w:noProof/>
              </w:rPr>
            </w:pPr>
            <w:r w:rsidRPr="0094608E">
              <w:rPr>
                <w:noProof/>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0123A3" w14:textId="77777777" w:rsidR="0094608E" w:rsidRDefault="0094608E" w:rsidP="009C7F6C">
            <w:pPr>
              <w:pStyle w:val="TAL"/>
              <w:rPr>
                <w:snapToGrid w:val="0"/>
                <w:lang w:eastAsia="en-US"/>
              </w:rPr>
            </w:pPr>
            <w:r>
              <w:rPr>
                <w:snapToGrid w:val="0"/>
                <w:lang w:eastAsia="en-US"/>
              </w:rPr>
              <w:t>16.1.0</w:t>
            </w:r>
          </w:p>
        </w:tc>
      </w:tr>
      <w:tr w:rsidR="0094608E" w:rsidRPr="009339B6" w14:paraId="08C3F2F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653DAF6" w14:textId="77777777" w:rsidR="0094608E" w:rsidRDefault="0094608E" w:rsidP="0094608E">
            <w:pPr>
              <w:pStyle w:val="TAL"/>
              <w:tabs>
                <w:tab w:val="left" w:pos="400"/>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3E324" w14:textId="77777777" w:rsidR="0094608E" w:rsidRDefault="0094608E"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2D9267" w14:textId="77777777" w:rsidR="0094608E" w:rsidRPr="00EB56EB" w:rsidRDefault="0094608E"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564758" w14:textId="77777777" w:rsidR="0094608E" w:rsidRDefault="0094608E" w:rsidP="0094608E">
            <w:pPr>
              <w:pStyle w:val="TAL"/>
              <w:rPr>
                <w:snapToGrid w:val="0"/>
                <w:lang w:eastAsia="en-US"/>
              </w:rPr>
            </w:pPr>
            <w:r>
              <w:rPr>
                <w:snapToGrid w:val="0"/>
                <w:lang w:eastAsia="en-US"/>
              </w:rPr>
              <w:t>0149</w:t>
            </w:r>
          </w:p>
        </w:tc>
        <w:tc>
          <w:tcPr>
            <w:tcW w:w="284" w:type="dxa"/>
            <w:tcBorders>
              <w:top w:val="single" w:sz="6" w:space="0" w:color="auto"/>
              <w:left w:val="single" w:sz="6" w:space="0" w:color="auto"/>
              <w:bottom w:val="single" w:sz="6" w:space="0" w:color="auto"/>
              <w:right w:val="single" w:sz="6" w:space="0" w:color="auto"/>
            </w:tcBorders>
          </w:tcPr>
          <w:p w14:paraId="0DFBD137" w14:textId="77777777" w:rsidR="0094608E" w:rsidRDefault="0094608E" w:rsidP="005F519A">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5E115" w14:textId="77777777" w:rsidR="0094608E" w:rsidRDefault="0094608E" w:rsidP="000032DA">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E89BA6" w14:textId="77777777" w:rsidR="0094608E" w:rsidRPr="0094608E" w:rsidRDefault="00002F17" w:rsidP="000032DA">
            <w:pPr>
              <w:pStyle w:val="TAL"/>
              <w:rPr>
                <w:noProof/>
              </w:rPr>
            </w:pPr>
            <w:r w:rsidRPr="00002F17">
              <w:rPr>
                <w:noProof/>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A811E9" w14:textId="77777777" w:rsidR="0094608E" w:rsidRDefault="0094608E" w:rsidP="009C7F6C">
            <w:pPr>
              <w:pStyle w:val="TAL"/>
              <w:rPr>
                <w:snapToGrid w:val="0"/>
                <w:lang w:eastAsia="en-US"/>
              </w:rPr>
            </w:pPr>
            <w:r>
              <w:rPr>
                <w:snapToGrid w:val="0"/>
                <w:lang w:eastAsia="en-US"/>
              </w:rPr>
              <w:t>16.1.0</w:t>
            </w:r>
          </w:p>
        </w:tc>
      </w:tr>
      <w:tr w:rsidR="00286624" w:rsidRPr="009339B6" w14:paraId="33ACD7B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04D7121" w14:textId="77777777" w:rsidR="00286624" w:rsidRDefault="00286624" w:rsidP="0094608E">
            <w:pPr>
              <w:pStyle w:val="TAL"/>
              <w:tabs>
                <w:tab w:val="left" w:pos="400"/>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9F90D" w14:textId="77777777" w:rsidR="00286624" w:rsidRDefault="00286624"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41714" w14:textId="77777777" w:rsidR="00286624" w:rsidRPr="00EB56EB" w:rsidRDefault="00286624"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862C50" w14:textId="77777777" w:rsidR="00286624" w:rsidRDefault="00286624" w:rsidP="0094608E">
            <w:pPr>
              <w:pStyle w:val="TAL"/>
              <w:rPr>
                <w:snapToGrid w:val="0"/>
                <w:lang w:eastAsia="en-US"/>
              </w:rPr>
            </w:pPr>
            <w:r>
              <w:rPr>
                <w:snapToGrid w:val="0"/>
                <w:lang w:eastAsia="en-US"/>
              </w:rPr>
              <w:t>0150</w:t>
            </w:r>
          </w:p>
        </w:tc>
        <w:tc>
          <w:tcPr>
            <w:tcW w:w="284" w:type="dxa"/>
            <w:tcBorders>
              <w:top w:val="single" w:sz="6" w:space="0" w:color="auto"/>
              <w:left w:val="single" w:sz="6" w:space="0" w:color="auto"/>
              <w:bottom w:val="single" w:sz="6" w:space="0" w:color="auto"/>
              <w:right w:val="single" w:sz="6" w:space="0" w:color="auto"/>
            </w:tcBorders>
          </w:tcPr>
          <w:p w14:paraId="265ECEEF" w14:textId="77777777" w:rsidR="00286624" w:rsidRDefault="00286624" w:rsidP="005F519A">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356072" w14:textId="77777777" w:rsidR="00286624" w:rsidRDefault="00286624" w:rsidP="000032DA">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C1C30B" w14:textId="77777777" w:rsidR="00286624" w:rsidRPr="00002F17" w:rsidRDefault="00286624" w:rsidP="000032DA">
            <w:pPr>
              <w:pStyle w:val="TAL"/>
              <w:rPr>
                <w:noProof/>
              </w:rPr>
            </w:pPr>
            <w:r w:rsidRPr="00B65A11">
              <w:rPr>
                <w:noProof/>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464375E" w14:textId="77777777" w:rsidR="00286624" w:rsidRDefault="00286624" w:rsidP="009C7F6C">
            <w:pPr>
              <w:pStyle w:val="TAL"/>
              <w:rPr>
                <w:snapToGrid w:val="0"/>
                <w:lang w:eastAsia="en-US"/>
              </w:rPr>
            </w:pPr>
            <w:r>
              <w:rPr>
                <w:snapToGrid w:val="0"/>
                <w:lang w:eastAsia="en-US"/>
              </w:rPr>
              <w:t>16.1.0</w:t>
            </w:r>
          </w:p>
        </w:tc>
      </w:tr>
      <w:tr w:rsidR="00E43C6E" w:rsidRPr="009339B6" w14:paraId="47B3CC3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8DD0A53" w14:textId="77777777" w:rsidR="00E43C6E" w:rsidRDefault="00E43C6E" w:rsidP="0094608E">
            <w:pPr>
              <w:pStyle w:val="TAL"/>
              <w:tabs>
                <w:tab w:val="left" w:pos="400"/>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E1C4C5" w14:textId="77777777" w:rsidR="00E43C6E" w:rsidRDefault="00E43C6E"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4674A6" w14:textId="77777777" w:rsidR="00E43C6E" w:rsidRPr="00EB56EB" w:rsidRDefault="00E43C6E"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F5D38B" w14:textId="77777777" w:rsidR="00E43C6E" w:rsidRDefault="00E43C6E" w:rsidP="0094608E">
            <w:pPr>
              <w:pStyle w:val="TAL"/>
              <w:rPr>
                <w:snapToGrid w:val="0"/>
                <w:lang w:eastAsia="en-US"/>
              </w:rPr>
            </w:pPr>
            <w:r>
              <w:rPr>
                <w:snapToGrid w:val="0"/>
                <w:lang w:eastAsia="en-US"/>
              </w:rPr>
              <w:t>0151</w:t>
            </w:r>
          </w:p>
        </w:tc>
        <w:tc>
          <w:tcPr>
            <w:tcW w:w="284" w:type="dxa"/>
            <w:tcBorders>
              <w:top w:val="single" w:sz="6" w:space="0" w:color="auto"/>
              <w:left w:val="single" w:sz="6" w:space="0" w:color="auto"/>
              <w:bottom w:val="single" w:sz="6" w:space="0" w:color="auto"/>
              <w:right w:val="single" w:sz="6" w:space="0" w:color="auto"/>
            </w:tcBorders>
          </w:tcPr>
          <w:p w14:paraId="70C1455F" w14:textId="77777777" w:rsidR="00E43C6E" w:rsidRDefault="00E43C6E" w:rsidP="005F519A">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8F5176" w14:textId="77777777" w:rsidR="00E43C6E" w:rsidRDefault="00E43C6E"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34F0C3" w14:textId="77777777" w:rsidR="00E43C6E" w:rsidRPr="00B65A11" w:rsidRDefault="00E43C6E" w:rsidP="000032DA">
            <w:pPr>
              <w:pStyle w:val="TAL"/>
              <w:rPr>
                <w:noProof/>
              </w:rPr>
            </w:pPr>
            <w:r w:rsidRPr="00E43C6E">
              <w:rPr>
                <w:noProof/>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053AF6" w14:textId="77777777" w:rsidR="00E43C6E" w:rsidRDefault="00E43C6E" w:rsidP="009C7F6C">
            <w:pPr>
              <w:pStyle w:val="TAL"/>
              <w:rPr>
                <w:snapToGrid w:val="0"/>
                <w:lang w:eastAsia="en-US"/>
              </w:rPr>
            </w:pPr>
            <w:r>
              <w:rPr>
                <w:snapToGrid w:val="0"/>
                <w:lang w:eastAsia="en-US"/>
              </w:rPr>
              <w:t>16.1.0</w:t>
            </w:r>
          </w:p>
        </w:tc>
      </w:tr>
      <w:tr w:rsidR="004C2DEA" w:rsidRPr="009339B6" w14:paraId="64BDFE9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7ADC2C0" w14:textId="77777777" w:rsidR="004C2DEA" w:rsidRDefault="004C2DEA"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341D" w14:textId="77777777" w:rsidR="004C2DEA" w:rsidRDefault="004C2DEA"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7D19C0" w14:textId="77777777" w:rsidR="004C2DEA" w:rsidRPr="00EB56EB" w:rsidRDefault="004C2DEA"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8CBA" w14:textId="77777777" w:rsidR="004C2DEA" w:rsidRDefault="004C2DEA" w:rsidP="004C2DEA">
            <w:pPr>
              <w:pStyle w:val="TAL"/>
              <w:rPr>
                <w:snapToGrid w:val="0"/>
                <w:lang w:eastAsia="en-US"/>
              </w:rPr>
            </w:pPr>
            <w:r>
              <w:rPr>
                <w:snapToGrid w:val="0"/>
                <w:lang w:eastAsia="en-US"/>
              </w:rPr>
              <w:t>0152</w:t>
            </w:r>
          </w:p>
        </w:tc>
        <w:tc>
          <w:tcPr>
            <w:tcW w:w="284" w:type="dxa"/>
            <w:tcBorders>
              <w:top w:val="single" w:sz="6" w:space="0" w:color="auto"/>
              <w:left w:val="single" w:sz="6" w:space="0" w:color="auto"/>
              <w:bottom w:val="single" w:sz="6" w:space="0" w:color="auto"/>
              <w:right w:val="single" w:sz="6" w:space="0" w:color="auto"/>
            </w:tcBorders>
          </w:tcPr>
          <w:p w14:paraId="4D909B54" w14:textId="77777777" w:rsidR="004C2DEA" w:rsidRDefault="004C2DEA"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A3C49A" w14:textId="77777777" w:rsidR="004C2DEA" w:rsidRDefault="004C2DEA"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BA0EAE" w14:textId="77777777" w:rsidR="004C2DEA" w:rsidRPr="00E43C6E" w:rsidRDefault="004C2DEA" w:rsidP="000032DA">
            <w:pPr>
              <w:pStyle w:val="TAL"/>
              <w:rPr>
                <w:noProof/>
              </w:rPr>
            </w:pPr>
            <w:r w:rsidRPr="004C2DEA">
              <w:rPr>
                <w:noProof/>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1EEAB" w14:textId="77777777" w:rsidR="004C2DEA" w:rsidRDefault="004C2DEA" w:rsidP="009C7F6C">
            <w:pPr>
              <w:pStyle w:val="TAL"/>
              <w:rPr>
                <w:snapToGrid w:val="0"/>
                <w:lang w:eastAsia="en-US"/>
              </w:rPr>
            </w:pPr>
            <w:r>
              <w:rPr>
                <w:snapToGrid w:val="0"/>
                <w:lang w:eastAsia="en-US"/>
              </w:rPr>
              <w:t>16.1.0</w:t>
            </w:r>
          </w:p>
        </w:tc>
      </w:tr>
      <w:tr w:rsidR="00605F37" w:rsidRPr="009339B6" w14:paraId="4C3B936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7DC08D2" w14:textId="77777777" w:rsidR="00605F37" w:rsidRDefault="00605F37"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B3BB3" w14:textId="77777777" w:rsidR="00605F37" w:rsidRDefault="00605F37"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E32F3" w14:textId="77777777" w:rsidR="00605F37" w:rsidRPr="00EB56EB" w:rsidRDefault="00605F37"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353D90" w14:textId="77777777" w:rsidR="00605F37" w:rsidRDefault="00605F37" w:rsidP="00D17D71">
            <w:pPr>
              <w:pStyle w:val="TAL"/>
              <w:rPr>
                <w:snapToGrid w:val="0"/>
                <w:lang w:eastAsia="en-US"/>
              </w:rPr>
            </w:pPr>
            <w:r>
              <w:rPr>
                <w:snapToGrid w:val="0"/>
                <w:lang w:eastAsia="en-US"/>
              </w:rPr>
              <w:t>01</w:t>
            </w:r>
            <w:r w:rsidR="00D17D71">
              <w:rPr>
                <w:snapToGrid w:val="0"/>
                <w:lang w:eastAsia="en-US"/>
              </w:rPr>
              <w:t>61</w:t>
            </w:r>
          </w:p>
        </w:tc>
        <w:tc>
          <w:tcPr>
            <w:tcW w:w="284" w:type="dxa"/>
            <w:tcBorders>
              <w:top w:val="single" w:sz="6" w:space="0" w:color="auto"/>
              <w:left w:val="single" w:sz="6" w:space="0" w:color="auto"/>
              <w:bottom w:val="single" w:sz="6" w:space="0" w:color="auto"/>
              <w:right w:val="single" w:sz="6" w:space="0" w:color="auto"/>
            </w:tcBorders>
          </w:tcPr>
          <w:p w14:paraId="52879A5F" w14:textId="77777777" w:rsidR="00605F37" w:rsidRDefault="00D17D71" w:rsidP="005F519A">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3A1F48" w14:textId="77777777" w:rsidR="00605F37" w:rsidRDefault="00605F37"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CECECB" w14:textId="77777777" w:rsidR="00605F37" w:rsidRPr="004C2DEA" w:rsidRDefault="00D17D71" w:rsidP="000032DA">
            <w:pPr>
              <w:pStyle w:val="TAL"/>
              <w:rPr>
                <w:noProof/>
              </w:rPr>
            </w:pPr>
            <w:r w:rsidRPr="00D17D71">
              <w:rPr>
                <w:noProof/>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02014" w14:textId="77777777" w:rsidR="00605F37" w:rsidRDefault="00605F37" w:rsidP="009C7F6C">
            <w:pPr>
              <w:pStyle w:val="TAL"/>
              <w:rPr>
                <w:snapToGrid w:val="0"/>
                <w:lang w:eastAsia="en-US"/>
              </w:rPr>
            </w:pPr>
            <w:r>
              <w:rPr>
                <w:snapToGrid w:val="0"/>
                <w:lang w:eastAsia="en-US"/>
              </w:rPr>
              <w:t>16.1.0</w:t>
            </w:r>
          </w:p>
        </w:tc>
      </w:tr>
      <w:tr w:rsidR="00D47AF9" w:rsidRPr="009339B6" w14:paraId="6CD6D9B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492C517" w14:textId="77777777" w:rsidR="00D47AF9" w:rsidRDefault="00D47AF9"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9FC1B2" w14:textId="77777777" w:rsidR="00D47AF9" w:rsidRDefault="00D47AF9"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D6A84C" w14:textId="77777777" w:rsidR="00D47AF9" w:rsidRPr="00EB56EB" w:rsidRDefault="00D47AF9"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35543" w14:textId="77777777" w:rsidR="00D47AF9" w:rsidRDefault="00D47AF9" w:rsidP="00D47AF9">
            <w:pPr>
              <w:pStyle w:val="TAL"/>
              <w:rPr>
                <w:snapToGrid w:val="0"/>
                <w:lang w:eastAsia="en-US"/>
              </w:rPr>
            </w:pPr>
            <w:r>
              <w:rPr>
                <w:snapToGrid w:val="0"/>
                <w:lang w:eastAsia="en-US"/>
              </w:rPr>
              <w:t>0162</w:t>
            </w:r>
          </w:p>
        </w:tc>
        <w:tc>
          <w:tcPr>
            <w:tcW w:w="284" w:type="dxa"/>
            <w:tcBorders>
              <w:top w:val="single" w:sz="6" w:space="0" w:color="auto"/>
              <w:left w:val="single" w:sz="6" w:space="0" w:color="auto"/>
              <w:bottom w:val="single" w:sz="6" w:space="0" w:color="auto"/>
              <w:right w:val="single" w:sz="6" w:space="0" w:color="auto"/>
            </w:tcBorders>
          </w:tcPr>
          <w:p w14:paraId="0CEAA32A" w14:textId="77777777" w:rsidR="00D47AF9" w:rsidRDefault="00D47AF9" w:rsidP="005F519A">
            <w:pPr>
              <w:pStyle w:val="TAL"/>
              <w:rPr>
                <w:snapToGrid w:val="0"/>
                <w:lang w:eastAsia="en-US"/>
              </w:rPr>
            </w:pPr>
            <w:r>
              <w:rPr>
                <w:snapToGrid w:val="0"/>
                <w:lang w:eastAsia="en-US"/>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24219" w14:textId="77777777" w:rsidR="00D47AF9" w:rsidRDefault="00D47AF9"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2E89A1" w14:textId="77777777" w:rsidR="00D47AF9" w:rsidRPr="00D17D71" w:rsidRDefault="00D47AF9" w:rsidP="000032DA">
            <w:pPr>
              <w:pStyle w:val="TAL"/>
              <w:rPr>
                <w:noProof/>
              </w:rPr>
            </w:pPr>
            <w:r w:rsidRPr="00D47AF9">
              <w:rPr>
                <w:noProof/>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62C971" w14:textId="77777777" w:rsidR="00D47AF9" w:rsidRDefault="00D47AF9" w:rsidP="009C7F6C">
            <w:pPr>
              <w:pStyle w:val="TAL"/>
              <w:rPr>
                <w:snapToGrid w:val="0"/>
                <w:lang w:eastAsia="en-US"/>
              </w:rPr>
            </w:pPr>
            <w:r>
              <w:rPr>
                <w:snapToGrid w:val="0"/>
                <w:lang w:eastAsia="en-US"/>
              </w:rPr>
              <w:t>16.1.0</w:t>
            </w:r>
          </w:p>
        </w:tc>
      </w:tr>
      <w:tr w:rsidR="00EE0B0A" w:rsidRPr="009339B6" w14:paraId="3748C848"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96BA112" w14:textId="77777777" w:rsidR="00EE0B0A" w:rsidRDefault="00EE0B0A"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EE39E" w14:textId="77777777" w:rsidR="00EE0B0A" w:rsidRDefault="00EE0B0A"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3EE117" w14:textId="77777777" w:rsidR="00EE0B0A" w:rsidRPr="00EB56EB" w:rsidRDefault="00EE0B0A"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E0E25" w14:textId="77777777" w:rsidR="00EE0B0A" w:rsidRDefault="00EE0B0A" w:rsidP="00EE0B0A">
            <w:pPr>
              <w:pStyle w:val="TAL"/>
              <w:rPr>
                <w:snapToGrid w:val="0"/>
                <w:lang w:eastAsia="en-US"/>
              </w:rPr>
            </w:pPr>
            <w:r>
              <w:rPr>
                <w:snapToGrid w:val="0"/>
                <w:lang w:eastAsia="en-US"/>
              </w:rPr>
              <w:t>0163</w:t>
            </w:r>
          </w:p>
        </w:tc>
        <w:tc>
          <w:tcPr>
            <w:tcW w:w="284" w:type="dxa"/>
            <w:tcBorders>
              <w:top w:val="single" w:sz="6" w:space="0" w:color="auto"/>
              <w:left w:val="single" w:sz="6" w:space="0" w:color="auto"/>
              <w:bottom w:val="single" w:sz="6" w:space="0" w:color="auto"/>
              <w:right w:val="single" w:sz="6" w:space="0" w:color="auto"/>
            </w:tcBorders>
          </w:tcPr>
          <w:p w14:paraId="638157CD" w14:textId="77777777" w:rsidR="00EE0B0A" w:rsidRDefault="00EE0B0A" w:rsidP="005F519A">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23810" w14:textId="77777777" w:rsidR="00EE0B0A" w:rsidRDefault="00EE0B0A" w:rsidP="000032DA">
            <w:pPr>
              <w:pStyle w:val="TAL"/>
              <w:rPr>
                <w:snapToGrid w:val="0"/>
                <w:lang w:eastAsia="en-US"/>
              </w:rPr>
            </w:pPr>
            <w:r>
              <w:rPr>
                <w:snapToGrid w:val="0"/>
                <w:lang w:eastAsia="en-US"/>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DA536" w14:textId="77777777" w:rsidR="00EE0B0A" w:rsidRPr="00D47AF9" w:rsidRDefault="00EE0B0A" w:rsidP="000032DA">
            <w:pPr>
              <w:pStyle w:val="TAL"/>
              <w:rPr>
                <w:noProof/>
              </w:rPr>
            </w:pPr>
            <w:r w:rsidRPr="00EE0B0A">
              <w:rPr>
                <w:noProof/>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B7FBEF" w14:textId="77777777" w:rsidR="00EE0B0A" w:rsidRDefault="00EE0B0A" w:rsidP="009C7F6C">
            <w:pPr>
              <w:pStyle w:val="TAL"/>
              <w:rPr>
                <w:snapToGrid w:val="0"/>
                <w:lang w:eastAsia="en-US"/>
              </w:rPr>
            </w:pPr>
            <w:r>
              <w:rPr>
                <w:snapToGrid w:val="0"/>
                <w:lang w:eastAsia="en-US"/>
              </w:rPr>
              <w:t>16.1.0</w:t>
            </w:r>
          </w:p>
        </w:tc>
      </w:tr>
      <w:tr w:rsidR="008E245E" w:rsidRPr="009339B6" w14:paraId="3A2BD27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E383E6E" w14:textId="77777777" w:rsidR="008E245E" w:rsidRDefault="008E245E"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BFFEB7" w14:textId="77777777" w:rsidR="008E245E" w:rsidRDefault="008E245E"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9B9CF4" w14:textId="77777777" w:rsidR="008E245E" w:rsidRPr="00EB56EB" w:rsidRDefault="008E245E"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11AC1" w14:textId="77777777" w:rsidR="008E245E" w:rsidRDefault="008E245E" w:rsidP="00EE0B0A">
            <w:pPr>
              <w:pStyle w:val="TAL"/>
              <w:rPr>
                <w:snapToGrid w:val="0"/>
                <w:lang w:eastAsia="en-US"/>
              </w:rPr>
            </w:pPr>
            <w:r>
              <w:rPr>
                <w:snapToGrid w:val="0"/>
                <w:lang w:eastAsia="en-US"/>
              </w:rPr>
              <w:t>0164</w:t>
            </w:r>
          </w:p>
        </w:tc>
        <w:tc>
          <w:tcPr>
            <w:tcW w:w="284" w:type="dxa"/>
            <w:tcBorders>
              <w:top w:val="single" w:sz="6" w:space="0" w:color="auto"/>
              <w:left w:val="single" w:sz="6" w:space="0" w:color="auto"/>
              <w:bottom w:val="single" w:sz="6" w:space="0" w:color="auto"/>
              <w:right w:val="single" w:sz="6" w:space="0" w:color="auto"/>
            </w:tcBorders>
          </w:tcPr>
          <w:p w14:paraId="78CC16FB" w14:textId="77777777" w:rsidR="008E245E" w:rsidRDefault="008E245E" w:rsidP="005F519A">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9A9637" w14:textId="77777777" w:rsidR="008E245E" w:rsidRDefault="008E245E" w:rsidP="000032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819FB5" w14:textId="77777777" w:rsidR="008E245E" w:rsidRPr="00EE0B0A" w:rsidRDefault="008E245E" w:rsidP="000032DA">
            <w:pPr>
              <w:pStyle w:val="TAL"/>
              <w:rPr>
                <w:noProof/>
              </w:rPr>
            </w:pPr>
            <w:r w:rsidRPr="007F6AE4">
              <w:rPr>
                <w:noProof/>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D8D9E4" w14:textId="77777777" w:rsidR="008E245E" w:rsidRDefault="008E245E" w:rsidP="009C7F6C">
            <w:pPr>
              <w:pStyle w:val="TAL"/>
              <w:rPr>
                <w:snapToGrid w:val="0"/>
                <w:lang w:eastAsia="en-US"/>
              </w:rPr>
            </w:pPr>
            <w:r>
              <w:rPr>
                <w:snapToGrid w:val="0"/>
                <w:lang w:eastAsia="en-US"/>
              </w:rPr>
              <w:t>16.1.0</w:t>
            </w:r>
          </w:p>
        </w:tc>
      </w:tr>
      <w:tr w:rsidR="008E245E" w:rsidRPr="009339B6" w14:paraId="59F17788"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E365335" w14:textId="77777777" w:rsidR="008E245E" w:rsidRPr="00AD7C04" w:rsidRDefault="008E245E"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22FDA2" w14:textId="77777777" w:rsidR="008E245E" w:rsidRDefault="008E245E"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690079" w14:textId="77777777" w:rsidR="008E245E" w:rsidRPr="00EB56EB" w:rsidRDefault="008E245E"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40CE1" w14:textId="77777777" w:rsidR="008E245E" w:rsidRDefault="008E245E" w:rsidP="00EE0B0A">
            <w:pPr>
              <w:pStyle w:val="TAL"/>
              <w:rPr>
                <w:snapToGrid w:val="0"/>
                <w:lang w:eastAsia="en-US"/>
              </w:rPr>
            </w:pPr>
            <w:r>
              <w:rPr>
                <w:snapToGrid w:val="0"/>
                <w:lang w:eastAsia="en-US"/>
              </w:rPr>
              <w:t>0166</w:t>
            </w:r>
          </w:p>
        </w:tc>
        <w:tc>
          <w:tcPr>
            <w:tcW w:w="284" w:type="dxa"/>
            <w:tcBorders>
              <w:top w:val="single" w:sz="6" w:space="0" w:color="auto"/>
              <w:left w:val="single" w:sz="6" w:space="0" w:color="auto"/>
              <w:bottom w:val="single" w:sz="6" w:space="0" w:color="auto"/>
              <w:right w:val="single" w:sz="6" w:space="0" w:color="auto"/>
            </w:tcBorders>
          </w:tcPr>
          <w:p w14:paraId="22AEF54C" w14:textId="77777777" w:rsidR="008E245E" w:rsidRDefault="008E245E" w:rsidP="005F519A">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52B1E" w14:textId="77777777" w:rsidR="008E245E" w:rsidRDefault="008E245E"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53F4D1" w14:textId="77777777" w:rsidR="008E245E" w:rsidRPr="00EE0B0A" w:rsidRDefault="008E245E" w:rsidP="000032DA">
            <w:pPr>
              <w:pStyle w:val="TAL"/>
              <w:rPr>
                <w:noProof/>
              </w:rPr>
            </w:pPr>
            <w:r w:rsidRPr="00AD7C04">
              <w:rPr>
                <w:noProof/>
              </w:rPr>
              <w:t xml:space="preserve">Corrections to </w:t>
            </w:r>
            <w:r w:rsidR="00A543B5" w:rsidRPr="00A543B5">
              <w:rPr>
                <w:noProof/>
              </w:rPr>
              <w:t>'</w:t>
            </w:r>
            <w:r w:rsidRPr="00AD7C04">
              <w:rPr>
                <w:noProof/>
              </w:rPr>
              <w:t>general</w:t>
            </w:r>
            <w:r w:rsidR="00A543B5" w:rsidRPr="00A543B5">
              <w:rPr>
                <w:noProof/>
              </w:rPr>
              <w:t>'</w:t>
            </w:r>
            <w:r w:rsidRPr="00AD7C04">
              <w:rPr>
                <w:noProof/>
              </w:rPr>
              <w:t xml:space="preserve">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E3C460" w14:textId="77777777" w:rsidR="008E245E" w:rsidRDefault="008E245E" w:rsidP="009C7F6C">
            <w:pPr>
              <w:pStyle w:val="TAL"/>
              <w:rPr>
                <w:snapToGrid w:val="0"/>
                <w:lang w:eastAsia="en-US"/>
              </w:rPr>
            </w:pPr>
            <w:r>
              <w:rPr>
                <w:snapToGrid w:val="0"/>
                <w:lang w:eastAsia="en-US"/>
              </w:rPr>
              <w:t>16.1.0</w:t>
            </w:r>
          </w:p>
        </w:tc>
      </w:tr>
      <w:tr w:rsidR="008E245E" w:rsidRPr="009339B6" w14:paraId="532DB54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F838263" w14:textId="77777777" w:rsidR="008E245E" w:rsidRDefault="008E245E" w:rsidP="004C2DEA">
            <w:pPr>
              <w:pStyle w:val="TAL"/>
              <w:tabs>
                <w:tab w:val="left" w:pos="371"/>
              </w:tabs>
              <w:rPr>
                <w:snapToGrid w:val="0"/>
                <w:lang w:eastAsia="en-US"/>
              </w:rPr>
            </w:pPr>
            <w:r>
              <w:rPr>
                <w:snapToGrid w:val="0"/>
                <w:lang w:eastAsia="en-US"/>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2DCB9C" w14:textId="77777777" w:rsidR="008E245E" w:rsidRDefault="008E245E" w:rsidP="007F6AE4">
            <w:pPr>
              <w:pStyle w:val="TAL"/>
              <w:rPr>
                <w:snapToGrid w:val="0"/>
                <w:lang w:eastAsia="en-US"/>
              </w:rPr>
            </w:pPr>
            <w:r>
              <w:rPr>
                <w:snapToGrid w:val="0"/>
                <w:lang w:eastAsia="en-US"/>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E8E9A0" w14:textId="77777777" w:rsidR="008E245E" w:rsidRPr="00EB56EB" w:rsidRDefault="008E245E" w:rsidP="007F6AE4">
            <w:pPr>
              <w:pStyle w:val="TAL"/>
              <w:rPr>
                <w:lang w:eastAsia="en-US"/>
              </w:rPr>
            </w:pPr>
            <w:r w:rsidRPr="00EB56EB">
              <w:rPr>
                <w:lang w:eastAsia="en-US"/>
              </w:rPr>
              <w:t>SP-18</w:t>
            </w:r>
            <w:r>
              <w:rPr>
                <w:lang w:eastAsia="en-US"/>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783AE" w14:textId="77777777" w:rsidR="008E245E" w:rsidRDefault="008E245E" w:rsidP="00EE0B0A">
            <w:pPr>
              <w:pStyle w:val="TAL"/>
              <w:rPr>
                <w:snapToGrid w:val="0"/>
                <w:lang w:eastAsia="en-US"/>
              </w:rPr>
            </w:pPr>
            <w:r>
              <w:rPr>
                <w:snapToGrid w:val="0"/>
                <w:lang w:eastAsia="en-US"/>
              </w:rPr>
              <w:t>0168</w:t>
            </w:r>
          </w:p>
        </w:tc>
        <w:tc>
          <w:tcPr>
            <w:tcW w:w="284" w:type="dxa"/>
            <w:tcBorders>
              <w:top w:val="single" w:sz="6" w:space="0" w:color="auto"/>
              <w:left w:val="single" w:sz="6" w:space="0" w:color="auto"/>
              <w:bottom w:val="single" w:sz="6" w:space="0" w:color="auto"/>
              <w:right w:val="single" w:sz="6" w:space="0" w:color="auto"/>
            </w:tcBorders>
          </w:tcPr>
          <w:p w14:paraId="40637AE9" w14:textId="77777777" w:rsidR="008E245E" w:rsidRDefault="008E245E" w:rsidP="005F519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6F082C" w14:textId="77777777" w:rsidR="008E245E" w:rsidRDefault="008E245E" w:rsidP="000032D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995D6C" w14:textId="77777777" w:rsidR="008E245E" w:rsidRPr="00AD7C04" w:rsidRDefault="008E245E" w:rsidP="000032DA">
            <w:pPr>
              <w:pStyle w:val="TAL"/>
              <w:rPr>
                <w:noProof/>
              </w:rPr>
            </w:pPr>
            <w:r w:rsidRPr="001F4A6A">
              <w:rPr>
                <w:noProof/>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A1BF1E" w14:textId="77777777" w:rsidR="008E245E" w:rsidRDefault="008E245E" w:rsidP="009C7F6C">
            <w:pPr>
              <w:pStyle w:val="TAL"/>
              <w:rPr>
                <w:snapToGrid w:val="0"/>
                <w:lang w:eastAsia="en-US"/>
              </w:rPr>
            </w:pPr>
            <w:r>
              <w:rPr>
                <w:snapToGrid w:val="0"/>
                <w:lang w:eastAsia="en-US"/>
              </w:rPr>
              <w:t>16.1.0</w:t>
            </w:r>
          </w:p>
        </w:tc>
      </w:tr>
      <w:tr w:rsidR="000B66FF" w:rsidRPr="009339B6" w14:paraId="5AF38713"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B90DE75" w14:textId="77777777" w:rsidR="000B66FF" w:rsidRDefault="000B66FF" w:rsidP="000B66FF">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2EAAC" w14:textId="77777777" w:rsidR="000B66FF" w:rsidRDefault="000B66FF" w:rsidP="000B66FF">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E19CDB" w14:textId="77777777" w:rsidR="000B66FF" w:rsidRPr="00EB56EB" w:rsidRDefault="000B66FF" w:rsidP="000B66FF">
            <w:pPr>
              <w:pStyle w:val="TAL"/>
              <w:rPr>
                <w:lang w:eastAsia="en-US"/>
              </w:rPr>
            </w:pPr>
            <w:r w:rsidRPr="000B66FF">
              <w:rPr>
                <w:lang w:eastAsia="en-US"/>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4B4544" w14:textId="77777777" w:rsidR="000B66FF" w:rsidRDefault="000B66FF" w:rsidP="000B66FF">
            <w:pPr>
              <w:pStyle w:val="TAL"/>
              <w:rPr>
                <w:snapToGrid w:val="0"/>
                <w:lang w:eastAsia="en-US"/>
              </w:rPr>
            </w:pPr>
            <w:r>
              <w:rPr>
                <w:snapToGrid w:val="0"/>
                <w:lang w:eastAsia="en-US"/>
              </w:rPr>
              <w:t>0170</w:t>
            </w:r>
          </w:p>
        </w:tc>
        <w:tc>
          <w:tcPr>
            <w:tcW w:w="284" w:type="dxa"/>
            <w:tcBorders>
              <w:top w:val="single" w:sz="6" w:space="0" w:color="auto"/>
              <w:left w:val="single" w:sz="6" w:space="0" w:color="auto"/>
              <w:bottom w:val="single" w:sz="6" w:space="0" w:color="auto"/>
              <w:right w:val="single" w:sz="6" w:space="0" w:color="auto"/>
            </w:tcBorders>
          </w:tcPr>
          <w:p w14:paraId="39AD1506" w14:textId="77777777" w:rsidR="000B66FF" w:rsidRDefault="000B66FF" w:rsidP="000B66FF">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0C606B" w14:textId="77777777" w:rsidR="000B66FF" w:rsidRDefault="000B66FF" w:rsidP="000B66FF">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5DBCF86" w14:textId="77777777" w:rsidR="000B66FF" w:rsidRPr="001F4A6A" w:rsidRDefault="000B66FF" w:rsidP="000B66FF">
            <w:pPr>
              <w:pStyle w:val="TAL"/>
              <w:rPr>
                <w:noProof/>
              </w:rPr>
            </w:pPr>
            <w:r>
              <w:rPr>
                <w:noProof/>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B51BAD" w14:textId="77777777" w:rsidR="000B66FF" w:rsidRDefault="000B66FF" w:rsidP="000B66FF">
            <w:pPr>
              <w:pStyle w:val="TAL"/>
              <w:rPr>
                <w:snapToGrid w:val="0"/>
                <w:lang w:eastAsia="en-US"/>
              </w:rPr>
            </w:pPr>
            <w:r>
              <w:rPr>
                <w:snapToGrid w:val="0"/>
                <w:lang w:eastAsia="en-US"/>
              </w:rPr>
              <w:t>16.2.0</w:t>
            </w:r>
          </w:p>
        </w:tc>
      </w:tr>
      <w:tr w:rsidR="00C4275B" w:rsidRPr="009339B6" w14:paraId="4A122AE8"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B91CBD4" w14:textId="77777777" w:rsidR="00C4275B" w:rsidRDefault="00C4275B" w:rsidP="000B66FF">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455B62" w14:textId="77777777" w:rsidR="00C4275B" w:rsidRDefault="00C4275B" w:rsidP="000B66FF">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CF9081" w14:textId="77777777" w:rsidR="00C4275B" w:rsidRPr="000B66FF" w:rsidRDefault="00C4275B" w:rsidP="000B66FF">
            <w:pPr>
              <w:pStyle w:val="TAL"/>
              <w:rPr>
                <w:lang w:eastAsia="en-US"/>
              </w:rPr>
            </w:pPr>
            <w:r w:rsidRPr="000B66FF">
              <w:rPr>
                <w:lang w:eastAsia="en-US"/>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E7466E" w14:textId="77777777" w:rsidR="00C4275B" w:rsidRDefault="00C4275B" w:rsidP="000B66FF">
            <w:pPr>
              <w:pStyle w:val="TAL"/>
              <w:rPr>
                <w:snapToGrid w:val="0"/>
                <w:lang w:eastAsia="en-US"/>
              </w:rPr>
            </w:pPr>
            <w:r>
              <w:rPr>
                <w:snapToGrid w:val="0"/>
                <w:lang w:eastAsia="en-US"/>
              </w:rPr>
              <w:t>0171</w:t>
            </w:r>
          </w:p>
        </w:tc>
        <w:tc>
          <w:tcPr>
            <w:tcW w:w="284" w:type="dxa"/>
            <w:tcBorders>
              <w:top w:val="single" w:sz="6" w:space="0" w:color="auto"/>
              <w:left w:val="single" w:sz="6" w:space="0" w:color="auto"/>
              <w:bottom w:val="single" w:sz="6" w:space="0" w:color="auto"/>
              <w:right w:val="single" w:sz="6" w:space="0" w:color="auto"/>
            </w:tcBorders>
          </w:tcPr>
          <w:p w14:paraId="3A85D230" w14:textId="77777777" w:rsidR="00C4275B" w:rsidRDefault="00C4275B" w:rsidP="000B66FF">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DD4851" w14:textId="77777777" w:rsidR="00C4275B" w:rsidRDefault="00C4275B" w:rsidP="000B66FF">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2C0CD6" w14:textId="77777777" w:rsidR="00C4275B" w:rsidRDefault="00C4275B" w:rsidP="000B66FF">
            <w:pPr>
              <w:pStyle w:val="TAL"/>
              <w:rPr>
                <w:noProof/>
              </w:rPr>
            </w:pPr>
            <w:r>
              <w:rPr>
                <w:noProof/>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F55D88" w14:textId="77777777" w:rsidR="00C4275B" w:rsidRDefault="00C4275B" w:rsidP="000B66FF">
            <w:pPr>
              <w:pStyle w:val="TAL"/>
              <w:rPr>
                <w:snapToGrid w:val="0"/>
                <w:lang w:eastAsia="en-US"/>
              </w:rPr>
            </w:pPr>
            <w:r>
              <w:rPr>
                <w:snapToGrid w:val="0"/>
                <w:lang w:eastAsia="en-US"/>
              </w:rPr>
              <w:t>16.2.0</w:t>
            </w:r>
          </w:p>
        </w:tc>
      </w:tr>
      <w:tr w:rsidR="00AE24AE" w:rsidRPr="009339B6" w14:paraId="1BA295C1"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604F3E7" w14:textId="77777777" w:rsidR="00AE24AE" w:rsidRDefault="00AE24AE" w:rsidP="00AE24AE">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B4CA" w14:textId="77777777" w:rsidR="00AE24AE" w:rsidRDefault="00AE24AE" w:rsidP="00AE24AE">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D9B59" w14:textId="77777777" w:rsidR="00AE24AE" w:rsidRPr="000B66FF" w:rsidRDefault="00AE24AE" w:rsidP="00AE24AE">
            <w:pPr>
              <w:pStyle w:val="TAL"/>
              <w:rPr>
                <w:lang w:eastAsia="en-US"/>
              </w:rPr>
            </w:pPr>
            <w:r w:rsidRPr="000B66FF">
              <w:rPr>
                <w:lang w:eastAsia="en-US"/>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D89D0" w14:textId="77777777" w:rsidR="00AE24AE" w:rsidRDefault="00AE24AE" w:rsidP="00AE24AE">
            <w:pPr>
              <w:pStyle w:val="TAL"/>
              <w:rPr>
                <w:snapToGrid w:val="0"/>
                <w:lang w:eastAsia="en-US"/>
              </w:rPr>
            </w:pPr>
            <w:r>
              <w:rPr>
                <w:snapToGrid w:val="0"/>
                <w:lang w:eastAsia="en-US"/>
              </w:rPr>
              <w:t>0172</w:t>
            </w:r>
          </w:p>
        </w:tc>
        <w:tc>
          <w:tcPr>
            <w:tcW w:w="284" w:type="dxa"/>
            <w:tcBorders>
              <w:top w:val="single" w:sz="6" w:space="0" w:color="auto"/>
              <w:left w:val="single" w:sz="6" w:space="0" w:color="auto"/>
              <w:bottom w:val="single" w:sz="6" w:space="0" w:color="auto"/>
              <w:right w:val="single" w:sz="6" w:space="0" w:color="auto"/>
            </w:tcBorders>
          </w:tcPr>
          <w:p w14:paraId="01BCBA4C" w14:textId="77777777" w:rsidR="00AE24AE" w:rsidRDefault="00AE24AE" w:rsidP="00AE24AE">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439EE5" w14:textId="77777777" w:rsidR="00AE24AE" w:rsidRDefault="00AE24AE" w:rsidP="00AE24AE">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D339440" w14:textId="77777777" w:rsidR="00AE24AE" w:rsidRDefault="00AE24AE" w:rsidP="00AE24AE">
            <w:pPr>
              <w:pStyle w:val="TAL"/>
              <w:rPr>
                <w:noProof/>
              </w:rPr>
            </w:pPr>
            <w:r>
              <w:rPr>
                <w:noProof/>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B6305" w14:textId="77777777" w:rsidR="00AE24AE" w:rsidRDefault="00AE24AE" w:rsidP="00AE24AE">
            <w:pPr>
              <w:pStyle w:val="TAL"/>
              <w:rPr>
                <w:snapToGrid w:val="0"/>
                <w:lang w:eastAsia="en-US"/>
              </w:rPr>
            </w:pPr>
            <w:r>
              <w:rPr>
                <w:snapToGrid w:val="0"/>
                <w:lang w:eastAsia="en-US"/>
              </w:rPr>
              <w:t>16.2.0</w:t>
            </w:r>
          </w:p>
        </w:tc>
      </w:tr>
      <w:tr w:rsidR="00F435FC" w:rsidRPr="009339B6" w14:paraId="55FD071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757C5E9" w14:textId="77777777" w:rsidR="00F435FC" w:rsidRDefault="00F435FC" w:rsidP="00AE24AE">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504959" w14:textId="77777777" w:rsidR="00F435FC" w:rsidRDefault="00F435FC" w:rsidP="00AE24AE">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1A9CAB" w14:textId="77777777" w:rsidR="00F435FC" w:rsidRPr="000B66FF" w:rsidRDefault="00F435FC" w:rsidP="00AE24AE">
            <w:pPr>
              <w:pStyle w:val="TAL"/>
              <w:rPr>
                <w:lang w:eastAsia="en-US"/>
              </w:rPr>
            </w:pPr>
            <w:r w:rsidRPr="000B66FF">
              <w:rPr>
                <w:lang w:eastAsia="en-US"/>
              </w:rPr>
              <w:t>SP-19007</w:t>
            </w:r>
            <w:r>
              <w:rPr>
                <w:lang w:eastAsia="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F934F3" w14:textId="77777777" w:rsidR="00F435FC" w:rsidRDefault="00F435FC" w:rsidP="00AE24AE">
            <w:pPr>
              <w:pStyle w:val="TAL"/>
              <w:rPr>
                <w:snapToGrid w:val="0"/>
                <w:lang w:eastAsia="en-US"/>
              </w:rPr>
            </w:pPr>
            <w:r>
              <w:rPr>
                <w:snapToGrid w:val="0"/>
                <w:lang w:eastAsia="en-US"/>
              </w:rPr>
              <w:t>0174</w:t>
            </w:r>
          </w:p>
        </w:tc>
        <w:tc>
          <w:tcPr>
            <w:tcW w:w="284" w:type="dxa"/>
            <w:tcBorders>
              <w:top w:val="single" w:sz="6" w:space="0" w:color="auto"/>
              <w:left w:val="single" w:sz="6" w:space="0" w:color="auto"/>
              <w:bottom w:val="single" w:sz="6" w:space="0" w:color="auto"/>
              <w:right w:val="single" w:sz="6" w:space="0" w:color="auto"/>
            </w:tcBorders>
          </w:tcPr>
          <w:p w14:paraId="0A71062D" w14:textId="77777777" w:rsidR="00F435FC" w:rsidRDefault="00F435FC" w:rsidP="00AE24A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6B328" w14:textId="77777777" w:rsidR="00F435FC" w:rsidRDefault="00F435FC" w:rsidP="00AE24A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513D1F5" w14:textId="77777777" w:rsidR="00F435FC" w:rsidRDefault="00F435FC" w:rsidP="00AE24AE">
            <w:pPr>
              <w:pStyle w:val="TAL"/>
              <w:rPr>
                <w:noProof/>
              </w:rPr>
            </w:pPr>
            <w:r>
              <w:rPr>
                <w:noProof/>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6A8856" w14:textId="77777777" w:rsidR="00F435FC" w:rsidRDefault="00F435FC" w:rsidP="00AE24AE">
            <w:pPr>
              <w:pStyle w:val="TAL"/>
              <w:rPr>
                <w:snapToGrid w:val="0"/>
                <w:lang w:eastAsia="en-US"/>
              </w:rPr>
            </w:pPr>
            <w:r>
              <w:rPr>
                <w:snapToGrid w:val="0"/>
                <w:lang w:eastAsia="en-US"/>
              </w:rPr>
              <w:t>16.2.0</w:t>
            </w:r>
          </w:p>
        </w:tc>
      </w:tr>
      <w:tr w:rsidR="00704EC6" w:rsidRPr="009339B6" w14:paraId="0C93C9E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7069C07" w14:textId="77777777" w:rsidR="00704EC6" w:rsidRDefault="00704EC6" w:rsidP="00AE24AE">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71A" w14:textId="77777777" w:rsidR="00704EC6" w:rsidRDefault="00704EC6" w:rsidP="00AE24AE">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290BE8" w14:textId="77777777" w:rsidR="00704EC6" w:rsidRPr="000B66FF" w:rsidRDefault="00704EC6" w:rsidP="00AE24AE">
            <w:pPr>
              <w:pStyle w:val="TAL"/>
              <w:rPr>
                <w:lang w:eastAsia="en-US"/>
              </w:rPr>
            </w:pPr>
            <w:r w:rsidRPr="000B66FF">
              <w:rPr>
                <w:lang w:eastAsia="en-US"/>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BA843E" w14:textId="77777777" w:rsidR="00704EC6" w:rsidRDefault="00704EC6" w:rsidP="00AE24AE">
            <w:pPr>
              <w:pStyle w:val="TAL"/>
              <w:rPr>
                <w:snapToGrid w:val="0"/>
                <w:lang w:eastAsia="en-US"/>
              </w:rPr>
            </w:pPr>
            <w:r>
              <w:rPr>
                <w:snapToGrid w:val="0"/>
                <w:lang w:eastAsia="en-US"/>
              </w:rPr>
              <w:t>0175</w:t>
            </w:r>
          </w:p>
        </w:tc>
        <w:tc>
          <w:tcPr>
            <w:tcW w:w="284" w:type="dxa"/>
            <w:tcBorders>
              <w:top w:val="single" w:sz="6" w:space="0" w:color="auto"/>
              <w:left w:val="single" w:sz="6" w:space="0" w:color="auto"/>
              <w:bottom w:val="single" w:sz="6" w:space="0" w:color="auto"/>
              <w:right w:val="single" w:sz="6" w:space="0" w:color="auto"/>
            </w:tcBorders>
          </w:tcPr>
          <w:p w14:paraId="49702ADF" w14:textId="77777777" w:rsidR="00704EC6" w:rsidRDefault="00704EC6" w:rsidP="00AE24AE">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79A9" w14:textId="77777777" w:rsidR="00704EC6" w:rsidRDefault="00704EC6" w:rsidP="00AE24AE">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2D41A1" w14:textId="77777777" w:rsidR="00704EC6" w:rsidRDefault="00704EC6" w:rsidP="00AE24AE">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3B936E" w14:textId="77777777" w:rsidR="00704EC6" w:rsidRDefault="00704EC6" w:rsidP="00AE24AE">
            <w:pPr>
              <w:pStyle w:val="TAL"/>
              <w:rPr>
                <w:snapToGrid w:val="0"/>
                <w:lang w:eastAsia="en-US"/>
              </w:rPr>
            </w:pPr>
            <w:r>
              <w:rPr>
                <w:snapToGrid w:val="0"/>
                <w:lang w:eastAsia="en-US"/>
              </w:rPr>
              <w:t>16.2.0</w:t>
            </w:r>
          </w:p>
        </w:tc>
      </w:tr>
      <w:tr w:rsidR="00704EC6" w:rsidRPr="009339B6" w14:paraId="766CB2B5"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CB5DF84" w14:textId="77777777" w:rsidR="00704EC6" w:rsidRDefault="00704EC6" w:rsidP="00AE24AE">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4C85B3" w14:textId="77777777" w:rsidR="00704EC6" w:rsidRDefault="00704EC6" w:rsidP="00AE24AE">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B1E716" w14:textId="77777777" w:rsidR="00704EC6" w:rsidRPr="000B66FF" w:rsidRDefault="00704EC6" w:rsidP="00AE24AE">
            <w:pPr>
              <w:pStyle w:val="TAL"/>
              <w:rPr>
                <w:lang w:eastAsia="en-US"/>
              </w:rPr>
            </w:pPr>
            <w:r w:rsidRPr="000B66FF">
              <w:rPr>
                <w:lang w:eastAsia="en-US"/>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FB26A3" w14:textId="77777777" w:rsidR="00704EC6" w:rsidRDefault="00704EC6" w:rsidP="00AE24AE">
            <w:pPr>
              <w:pStyle w:val="TAL"/>
              <w:rPr>
                <w:snapToGrid w:val="0"/>
                <w:lang w:eastAsia="en-US"/>
              </w:rPr>
            </w:pPr>
            <w:r>
              <w:rPr>
                <w:snapToGrid w:val="0"/>
                <w:lang w:eastAsia="en-US"/>
              </w:rPr>
              <w:t>0176</w:t>
            </w:r>
          </w:p>
        </w:tc>
        <w:tc>
          <w:tcPr>
            <w:tcW w:w="284" w:type="dxa"/>
            <w:tcBorders>
              <w:top w:val="single" w:sz="6" w:space="0" w:color="auto"/>
              <w:left w:val="single" w:sz="6" w:space="0" w:color="auto"/>
              <w:bottom w:val="single" w:sz="6" w:space="0" w:color="auto"/>
              <w:right w:val="single" w:sz="6" w:space="0" w:color="auto"/>
            </w:tcBorders>
          </w:tcPr>
          <w:p w14:paraId="5F060791" w14:textId="77777777" w:rsidR="00704EC6" w:rsidRDefault="00704EC6" w:rsidP="00AE24AE">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D230A" w14:textId="77777777" w:rsidR="00704EC6" w:rsidRDefault="00704EC6" w:rsidP="00AE24AE">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115F68C" w14:textId="77777777" w:rsidR="00704EC6" w:rsidRDefault="00704EC6" w:rsidP="00AE24AE">
            <w:pPr>
              <w:pStyle w:val="TAL"/>
              <w:rPr>
                <w:noProof/>
              </w:rPr>
            </w:pPr>
            <w:r>
              <w:rPr>
                <w:noProof/>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A03061" w14:textId="77777777" w:rsidR="00704EC6" w:rsidRDefault="00704EC6" w:rsidP="00AE24AE">
            <w:pPr>
              <w:pStyle w:val="TAL"/>
              <w:rPr>
                <w:snapToGrid w:val="0"/>
                <w:lang w:eastAsia="en-US"/>
              </w:rPr>
            </w:pPr>
            <w:r>
              <w:rPr>
                <w:snapToGrid w:val="0"/>
                <w:lang w:eastAsia="en-US"/>
              </w:rPr>
              <w:t>16.2.0</w:t>
            </w:r>
          </w:p>
        </w:tc>
      </w:tr>
      <w:tr w:rsidR="00A4285D" w:rsidRPr="009339B6" w14:paraId="177417B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310AFCE" w14:textId="77777777" w:rsidR="00A4285D" w:rsidRDefault="00A4285D" w:rsidP="00AE24AE">
            <w:pPr>
              <w:pStyle w:val="TAL"/>
              <w:tabs>
                <w:tab w:val="left" w:pos="371"/>
              </w:tabs>
              <w:rPr>
                <w:snapToGrid w:val="0"/>
                <w:lang w:eastAsia="en-US"/>
              </w:rPr>
            </w:pPr>
            <w:r>
              <w:rPr>
                <w:snapToGrid w:val="0"/>
                <w:lang w:eastAsia="en-US"/>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355AF5" w14:textId="77777777" w:rsidR="00A4285D" w:rsidRDefault="00A4285D" w:rsidP="00AE24AE">
            <w:pPr>
              <w:pStyle w:val="TAL"/>
              <w:rPr>
                <w:snapToGrid w:val="0"/>
                <w:lang w:eastAsia="en-US"/>
              </w:rPr>
            </w:pPr>
            <w:r>
              <w:rPr>
                <w:snapToGrid w:val="0"/>
                <w:lang w:eastAsia="en-US"/>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EF6324" w14:textId="77777777" w:rsidR="00A4285D" w:rsidRPr="000B66FF" w:rsidRDefault="00A4285D" w:rsidP="00AE24AE">
            <w:pPr>
              <w:pStyle w:val="TAL"/>
              <w:rPr>
                <w:lang w:eastAsia="en-US"/>
              </w:rPr>
            </w:pPr>
            <w:r w:rsidRPr="000B66FF">
              <w:rPr>
                <w:lang w:eastAsia="en-US"/>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BB128E" w14:textId="77777777" w:rsidR="00A4285D" w:rsidRDefault="00A4285D" w:rsidP="00AE24AE">
            <w:pPr>
              <w:pStyle w:val="TAL"/>
              <w:rPr>
                <w:snapToGrid w:val="0"/>
                <w:lang w:eastAsia="en-US"/>
              </w:rPr>
            </w:pPr>
            <w:r>
              <w:rPr>
                <w:snapToGrid w:val="0"/>
                <w:lang w:eastAsia="en-US"/>
              </w:rPr>
              <w:t>0177</w:t>
            </w:r>
          </w:p>
        </w:tc>
        <w:tc>
          <w:tcPr>
            <w:tcW w:w="284" w:type="dxa"/>
            <w:tcBorders>
              <w:top w:val="single" w:sz="6" w:space="0" w:color="auto"/>
              <w:left w:val="single" w:sz="6" w:space="0" w:color="auto"/>
              <w:bottom w:val="single" w:sz="6" w:space="0" w:color="auto"/>
              <w:right w:val="single" w:sz="6" w:space="0" w:color="auto"/>
            </w:tcBorders>
          </w:tcPr>
          <w:p w14:paraId="50C38716" w14:textId="77777777" w:rsidR="00A4285D" w:rsidRDefault="00A4285D" w:rsidP="00AE24A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2224FD" w14:textId="77777777" w:rsidR="00A4285D" w:rsidRDefault="00A4285D" w:rsidP="00AE24AE">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F2017C" w14:textId="77777777" w:rsidR="00A4285D" w:rsidRDefault="00A4285D" w:rsidP="00AE24AE">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2FCA63" w14:textId="77777777" w:rsidR="00A4285D" w:rsidRDefault="00A4285D" w:rsidP="00AE24AE">
            <w:pPr>
              <w:pStyle w:val="TAL"/>
              <w:rPr>
                <w:snapToGrid w:val="0"/>
                <w:lang w:eastAsia="en-US"/>
              </w:rPr>
            </w:pPr>
            <w:r>
              <w:rPr>
                <w:snapToGrid w:val="0"/>
                <w:lang w:eastAsia="en-US"/>
              </w:rPr>
              <w:t>16.2.0</w:t>
            </w:r>
          </w:p>
        </w:tc>
      </w:tr>
      <w:tr w:rsidR="00964EAA" w:rsidRPr="009339B6" w14:paraId="4D918B9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BBEF371" w14:textId="77777777" w:rsidR="00964EAA" w:rsidRDefault="00964EAA" w:rsidP="00964EAA">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8E0AB8" w14:textId="77777777" w:rsidR="00964EAA" w:rsidRDefault="00964EAA" w:rsidP="00964EAA">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E186D" w14:textId="77777777" w:rsidR="00964EAA" w:rsidRPr="000B66FF" w:rsidRDefault="00964EAA" w:rsidP="00964EAA">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BD06E" w14:textId="77777777" w:rsidR="00964EAA" w:rsidRDefault="00964EAA" w:rsidP="00964EAA">
            <w:pPr>
              <w:pStyle w:val="TAL"/>
              <w:rPr>
                <w:snapToGrid w:val="0"/>
                <w:lang w:eastAsia="en-US"/>
              </w:rPr>
            </w:pPr>
            <w:r>
              <w:rPr>
                <w:snapToGrid w:val="0"/>
                <w:lang w:eastAsia="en-US"/>
              </w:rPr>
              <w:t>0180</w:t>
            </w:r>
          </w:p>
        </w:tc>
        <w:tc>
          <w:tcPr>
            <w:tcW w:w="284" w:type="dxa"/>
            <w:tcBorders>
              <w:top w:val="single" w:sz="6" w:space="0" w:color="auto"/>
              <w:left w:val="single" w:sz="6" w:space="0" w:color="auto"/>
              <w:bottom w:val="single" w:sz="6" w:space="0" w:color="auto"/>
              <w:right w:val="single" w:sz="6" w:space="0" w:color="auto"/>
            </w:tcBorders>
          </w:tcPr>
          <w:p w14:paraId="1DB80D11" w14:textId="77777777" w:rsidR="00964EAA" w:rsidRDefault="00964EAA" w:rsidP="00964EAA">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9F774" w14:textId="77777777" w:rsidR="00964EAA" w:rsidRDefault="00964EAA" w:rsidP="00964EA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F6F269" w14:textId="77777777" w:rsidR="00964EAA" w:rsidRDefault="00964EAA" w:rsidP="00964EAA">
            <w:pPr>
              <w:pStyle w:val="TAL"/>
              <w:rPr>
                <w:noProof/>
              </w:rPr>
            </w:pPr>
            <w:r w:rsidRPr="00964EAA">
              <w:rPr>
                <w:noProof/>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BE74BE" w14:textId="77777777" w:rsidR="00964EAA" w:rsidRDefault="00964EAA" w:rsidP="00964EAA">
            <w:pPr>
              <w:pStyle w:val="TAL"/>
              <w:rPr>
                <w:snapToGrid w:val="0"/>
                <w:lang w:eastAsia="en-US"/>
              </w:rPr>
            </w:pPr>
            <w:r>
              <w:rPr>
                <w:snapToGrid w:val="0"/>
                <w:lang w:eastAsia="en-US"/>
              </w:rPr>
              <w:t>16.3.0</w:t>
            </w:r>
          </w:p>
        </w:tc>
      </w:tr>
      <w:tr w:rsidR="006252AF" w:rsidRPr="009339B6" w14:paraId="7832192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3A60A22" w14:textId="77777777" w:rsidR="006252AF" w:rsidRDefault="006252AF" w:rsidP="006252A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9D1B" w14:textId="77777777" w:rsidR="006252AF" w:rsidRDefault="006252AF" w:rsidP="006252A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AFE15" w14:textId="77777777" w:rsidR="006252AF" w:rsidRPr="000B66FF" w:rsidRDefault="006252AF" w:rsidP="006252AF">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24D69" w14:textId="77777777" w:rsidR="006252AF" w:rsidRDefault="006252AF" w:rsidP="006252AF">
            <w:pPr>
              <w:pStyle w:val="TAL"/>
              <w:rPr>
                <w:snapToGrid w:val="0"/>
                <w:lang w:eastAsia="en-US"/>
              </w:rPr>
            </w:pPr>
            <w:r>
              <w:rPr>
                <w:snapToGrid w:val="0"/>
                <w:lang w:eastAsia="en-US"/>
              </w:rPr>
              <w:t>0182</w:t>
            </w:r>
          </w:p>
        </w:tc>
        <w:tc>
          <w:tcPr>
            <w:tcW w:w="284" w:type="dxa"/>
            <w:tcBorders>
              <w:top w:val="single" w:sz="6" w:space="0" w:color="auto"/>
              <w:left w:val="single" w:sz="6" w:space="0" w:color="auto"/>
              <w:bottom w:val="single" w:sz="6" w:space="0" w:color="auto"/>
              <w:right w:val="single" w:sz="6" w:space="0" w:color="auto"/>
            </w:tcBorders>
          </w:tcPr>
          <w:p w14:paraId="3E30908F" w14:textId="77777777" w:rsidR="006252AF" w:rsidRDefault="006252AF" w:rsidP="006252AF">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68880" w14:textId="77777777" w:rsidR="006252AF" w:rsidRDefault="006252AF" w:rsidP="006252AF">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4F8C70" w14:textId="77777777" w:rsidR="006252AF" w:rsidRPr="00964EAA" w:rsidRDefault="006252AF" w:rsidP="006252AF">
            <w:pPr>
              <w:pStyle w:val="TAL"/>
              <w:rPr>
                <w:noProof/>
              </w:rPr>
            </w:pPr>
            <w:r w:rsidRPr="006252AF">
              <w:rPr>
                <w:noProof/>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CB7AC7" w14:textId="77777777" w:rsidR="006252AF" w:rsidRDefault="006252AF" w:rsidP="006252AF">
            <w:pPr>
              <w:pStyle w:val="TAL"/>
              <w:rPr>
                <w:snapToGrid w:val="0"/>
                <w:lang w:eastAsia="en-US"/>
              </w:rPr>
            </w:pPr>
            <w:r>
              <w:rPr>
                <w:snapToGrid w:val="0"/>
                <w:lang w:eastAsia="en-US"/>
              </w:rPr>
              <w:t>16.3.0</w:t>
            </w:r>
          </w:p>
        </w:tc>
      </w:tr>
      <w:tr w:rsidR="003304AB" w:rsidRPr="009339B6" w14:paraId="0705773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4FCE156" w14:textId="77777777" w:rsidR="003304AB" w:rsidRDefault="003304AB" w:rsidP="003304AB">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5D822C" w14:textId="77777777" w:rsidR="003304AB" w:rsidRDefault="003304AB" w:rsidP="003304AB">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57BB55" w14:textId="77777777" w:rsidR="003304AB" w:rsidRPr="000B66FF" w:rsidRDefault="003304AB" w:rsidP="003304AB">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A948E" w14:textId="77777777" w:rsidR="003304AB" w:rsidRDefault="003304AB" w:rsidP="003304AB">
            <w:pPr>
              <w:pStyle w:val="TAL"/>
              <w:rPr>
                <w:snapToGrid w:val="0"/>
                <w:lang w:eastAsia="en-US"/>
              </w:rPr>
            </w:pPr>
            <w:r>
              <w:rPr>
                <w:snapToGrid w:val="0"/>
                <w:lang w:eastAsia="en-US"/>
              </w:rPr>
              <w:t>0183</w:t>
            </w:r>
          </w:p>
        </w:tc>
        <w:tc>
          <w:tcPr>
            <w:tcW w:w="284" w:type="dxa"/>
            <w:tcBorders>
              <w:top w:val="single" w:sz="6" w:space="0" w:color="auto"/>
              <w:left w:val="single" w:sz="6" w:space="0" w:color="auto"/>
              <w:bottom w:val="single" w:sz="6" w:space="0" w:color="auto"/>
              <w:right w:val="single" w:sz="6" w:space="0" w:color="auto"/>
            </w:tcBorders>
          </w:tcPr>
          <w:p w14:paraId="52E1DBFC" w14:textId="77777777" w:rsidR="003304AB" w:rsidRDefault="003304AB" w:rsidP="003304AB">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C12891" w14:textId="77777777" w:rsidR="003304AB" w:rsidRDefault="003304AB" w:rsidP="003304AB">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3E0A3C" w14:textId="77777777" w:rsidR="003304AB" w:rsidRPr="006252AF" w:rsidRDefault="003304AB" w:rsidP="003304AB">
            <w:pPr>
              <w:pStyle w:val="TAL"/>
              <w:rPr>
                <w:noProof/>
              </w:rPr>
            </w:pPr>
            <w:r w:rsidRPr="003304AB">
              <w:rPr>
                <w:noProof/>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1B652F" w14:textId="77777777" w:rsidR="003304AB" w:rsidRDefault="003304AB" w:rsidP="003304AB">
            <w:pPr>
              <w:pStyle w:val="TAL"/>
              <w:rPr>
                <w:snapToGrid w:val="0"/>
                <w:lang w:eastAsia="en-US"/>
              </w:rPr>
            </w:pPr>
            <w:r>
              <w:rPr>
                <w:snapToGrid w:val="0"/>
                <w:lang w:eastAsia="en-US"/>
              </w:rPr>
              <w:t>16.3.0</w:t>
            </w:r>
          </w:p>
        </w:tc>
      </w:tr>
      <w:tr w:rsidR="005F4F02" w:rsidRPr="009339B6" w14:paraId="7478BD2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7BA78B3" w14:textId="77777777" w:rsidR="005F4F02" w:rsidRDefault="005F4F02" w:rsidP="005F4F02">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B56C6E" w14:textId="77777777" w:rsidR="005F4F02" w:rsidRDefault="005F4F02" w:rsidP="005F4F02">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0D861D" w14:textId="77777777" w:rsidR="005F4F02" w:rsidRPr="000B66FF" w:rsidRDefault="005F4F02" w:rsidP="005F4F02">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DECB52" w14:textId="77777777" w:rsidR="005F4F02" w:rsidRDefault="005F4F02" w:rsidP="005F4F02">
            <w:pPr>
              <w:pStyle w:val="TAL"/>
              <w:rPr>
                <w:snapToGrid w:val="0"/>
                <w:lang w:eastAsia="en-US"/>
              </w:rPr>
            </w:pPr>
            <w:r>
              <w:rPr>
                <w:snapToGrid w:val="0"/>
                <w:lang w:eastAsia="en-US"/>
              </w:rPr>
              <w:t>0186</w:t>
            </w:r>
          </w:p>
        </w:tc>
        <w:tc>
          <w:tcPr>
            <w:tcW w:w="284" w:type="dxa"/>
            <w:tcBorders>
              <w:top w:val="single" w:sz="6" w:space="0" w:color="auto"/>
              <w:left w:val="single" w:sz="6" w:space="0" w:color="auto"/>
              <w:bottom w:val="single" w:sz="6" w:space="0" w:color="auto"/>
              <w:right w:val="single" w:sz="6" w:space="0" w:color="auto"/>
            </w:tcBorders>
          </w:tcPr>
          <w:p w14:paraId="412AD8E3" w14:textId="77777777" w:rsidR="005F4F02" w:rsidRDefault="005F4F02" w:rsidP="005F4F0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CF5CF9" w14:textId="77777777" w:rsidR="005F4F02" w:rsidRDefault="005F4F02" w:rsidP="005F4F02">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52E947F" w14:textId="77777777" w:rsidR="005F4F02" w:rsidRPr="003304AB" w:rsidRDefault="005F4F02" w:rsidP="005F4F02">
            <w:pPr>
              <w:pStyle w:val="TAL"/>
              <w:rPr>
                <w:noProof/>
              </w:rPr>
            </w:pPr>
            <w:r w:rsidRPr="005F4F02">
              <w:rPr>
                <w:noProof/>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03B663" w14:textId="77777777" w:rsidR="005F4F02" w:rsidRDefault="005F4F02" w:rsidP="005F4F02">
            <w:pPr>
              <w:pStyle w:val="TAL"/>
              <w:rPr>
                <w:snapToGrid w:val="0"/>
                <w:lang w:eastAsia="en-US"/>
              </w:rPr>
            </w:pPr>
            <w:r>
              <w:rPr>
                <w:snapToGrid w:val="0"/>
                <w:lang w:eastAsia="en-US"/>
              </w:rPr>
              <w:t>16.3.0</w:t>
            </w:r>
          </w:p>
        </w:tc>
      </w:tr>
      <w:tr w:rsidR="000D2910" w:rsidRPr="009339B6" w14:paraId="7D7CCD2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6FE0638" w14:textId="77777777" w:rsidR="000D2910" w:rsidRDefault="000D2910" w:rsidP="000D2910">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4165E3" w14:textId="77777777" w:rsidR="000D2910" w:rsidRDefault="000D2910" w:rsidP="000D2910">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EA39B" w14:textId="77777777" w:rsidR="000D2910" w:rsidRPr="000B66FF" w:rsidRDefault="000D2910" w:rsidP="000D2910">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771F7" w14:textId="77777777" w:rsidR="000D2910" w:rsidRDefault="000D2910" w:rsidP="000D2910">
            <w:pPr>
              <w:pStyle w:val="TAL"/>
              <w:rPr>
                <w:snapToGrid w:val="0"/>
                <w:lang w:eastAsia="en-US"/>
              </w:rPr>
            </w:pPr>
            <w:r>
              <w:rPr>
                <w:snapToGrid w:val="0"/>
                <w:lang w:eastAsia="en-US"/>
              </w:rPr>
              <w:t>0187</w:t>
            </w:r>
          </w:p>
        </w:tc>
        <w:tc>
          <w:tcPr>
            <w:tcW w:w="284" w:type="dxa"/>
            <w:tcBorders>
              <w:top w:val="single" w:sz="6" w:space="0" w:color="auto"/>
              <w:left w:val="single" w:sz="6" w:space="0" w:color="auto"/>
              <w:bottom w:val="single" w:sz="6" w:space="0" w:color="auto"/>
              <w:right w:val="single" w:sz="6" w:space="0" w:color="auto"/>
            </w:tcBorders>
          </w:tcPr>
          <w:p w14:paraId="4FABBF7C" w14:textId="77777777" w:rsidR="000D2910" w:rsidRDefault="000D2910" w:rsidP="000D2910">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DDDF14" w14:textId="77777777" w:rsidR="000D2910" w:rsidRDefault="000D2910" w:rsidP="000D2910">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C3C360" w14:textId="77777777" w:rsidR="000D2910" w:rsidRPr="005F4F02" w:rsidRDefault="000D2910" w:rsidP="000D2910">
            <w:pPr>
              <w:pStyle w:val="TAL"/>
              <w:rPr>
                <w:noProof/>
              </w:rPr>
            </w:pPr>
            <w:r w:rsidRPr="000D2910">
              <w:rPr>
                <w:noProof/>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2B3428" w14:textId="77777777" w:rsidR="000D2910" w:rsidRDefault="000D2910" w:rsidP="000D2910">
            <w:pPr>
              <w:pStyle w:val="TAL"/>
              <w:rPr>
                <w:snapToGrid w:val="0"/>
                <w:lang w:eastAsia="en-US"/>
              </w:rPr>
            </w:pPr>
            <w:r>
              <w:rPr>
                <w:snapToGrid w:val="0"/>
                <w:lang w:eastAsia="en-US"/>
              </w:rPr>
              <w:t>16.3.0</w:t>
            </w:r>
          </w:p>
        </w:tc>
      </w:tr>
      <w:tr w:rsidR="00744171" w:rsidRPr="009339B6" w14:paraId="4DF3345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7D73D4A" w14:textId="77777777" w:rsidR="00744171" w:rsidRDefault="00744171" w:rsidP="00744171">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571DEB" w14:textId="77777777" w:rsidR="00744171" w:rsidRDefault="00744171" w:rsidP="00744171">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2398A3" w14:textId="77777777" w:rsidR="00744171" w:rsidRPr="000B66FF" w:rsidRDefault="00744171" w:rsidP="00744171">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A37E02" w14:textId="77777777" w:rsidR="00744171" w:rsidRDefault="00744171" w:rsidP="00744171">
            <w:pPr>
              <w:pStyle w:val="TAL"/>
              <w:rPr>
                <w:snapToGrid w:val="0"/>
                <w:lang w:eastAsia="en-US"/>
              </w:rPr>
            </w:pPr>
            <w:r>
              <w:rPr>
                <w:snapToGrid w:val="0"/>
                <w:lang w:eastAsia="en-US"/>
              </w:rPr>
              <w:t>0188</w:t>
            </w:r>
          </w:p>
        </w:tc>
        <w:tc>
          <w:tcPr>
            <w:tcW w:w="284" w:type="dxa"/>
            <w:tcBorders>
              <w:top w:val="single" w:sz="6" w:space="0" w:color="auto"/>
              <w:left w:val="single" w:sz="6" w:space="0" w:color="auto"/>
              <w:bottom w:val="single" w:sz="6" w:space="0" w:color="auto"/>
              <w:right w:val="single" w:sz="6" w:space="0" w:color="auto"/>
            </w:tcBorders>
          </w:tcPr>
          <w:p w14:paraId="2F25CF92" w14:textId="77777777" w:rsidR="00744171" w:rsidRDefault="00744171" w:rsidP="00744171">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98DA65" w14:textId="77777777" w:rsidR="00744171" w:rsidRDefault="00744171" w:rsidP="00744171">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AFF4408" w14:textId="77777777" w:rsidR="00744171" w:rsidRPr="000D2910" w:rsidRDefault="009D243E" w:rsidP="00744171">
            <w:pPr>
              <w:pStyle w:val="TAL"/>
              <w:rPr>
                <w:noProof/>
              </w:rPr>
            </w:pPr>
            <w:r w:rsidRPr="009D243E">
              <w:rPr>
                <w:noProof/>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E1E3F7" w14:textId="77777777" w:rsidR="00744171" w:rsidRDefault="00744171" w:rsidP="00744171">
            <w:pPr>
              <w:pStyle w:val="TAL"/>
              <w:rPr>
                <w:snapToGrid w:val="0"/>
                <w:lang w:eastAsia="en-US"/>
              </w:rPr>
            </w:pPr>
            <w:r>
              <w:rPr>
                <w:snapToGrid w:val="0"/>
                <w:lang w:eastAsia="en-US"/>
              </w:rPr>
              <w:t>16.3.0</w:t>
            </w:r>
          </w:p>
        </w:tc>
      </w:tr>
      <w:tr w:rsidR="00A86225" w:rsidRPr="009339B6" w14:paraId="155AB2E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62C2E53" w14:textId="77777777" w:rsidR="00A86225" w:rsidRDefault="00A86225" w:rsidP="00A86225">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9E085" w14:textId="77777777" w:rsidR="00A86225" w:rsidRDefault="00A86225" w:rsidP="00A86225">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273B42" w14:textId="77777777" w:rsidR="00A86225" w:rsidRPr="000B66FF" w:rsidRDefault="00A86225" w:rsidP="00A86225">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19573A" w14:textId="77777777" w:rsidR="00A86225" w:rsidRDefault="00A86225" w:rsidP="00A86225">
            <w:pPr>
              <w:pStyle w:val="TAL"/>
              <w:rPr>
                <w:snapToGrid w:val="0"/>
                <w:lang w:eastAsia="en-US"/>
              </w:rPr>
            </w:pPr>
            <w:r>
              <w:rPr>
                <w:snapToGrid w:val="0"/>
                <w:lang w:eastAsia="en-US"/>
              </w:rPr>
              <w:t>0189</w:t>
            </w:r>
          </w:p>
        </w:tc>
        <w:tc>
          <w:tcPr>
            <w:tcW w:w="284" w:type="dxa"/>
            <w:tcBorders>
              <w:top w:val="single" w:sz="6" w:space="0" w:color="auto"/>
              <w:left w:val="single" w:sz="6" w:space="0" w:color="auto"/>
              <w:bottom w:val="single" w:sz="6" w:space="0" w:color="auto"/>
              <w:right w:val="single" w:sz="6" w:space="0" w:color="auto"/>
            </w:tcBorders>
          </w:tcPr>
          <w:p w14:paraId="2B34167A" w14:textId="77777777" w:rsidR="00A86225" w:rsidRDefault="00A86225" w:rsidP="00A86225">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4F07F6" w14:textId="77777777" w:rsidR="00A86225" w:rsidRDefault="00A86225" w:rsidP="00A86225">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F12056" w14:textId="77777777" w:rsidR="00A86225" w:rsidRPr="009D243E" w:rsidRDefault="00B1659B" w:rsidP="00A86225">
            <w:pPr>
              <w:pStyle w:val="TAL"/>
              <w:rPr>
                <w:noProof/>
              </w:rPr>
            </w:pPr>
            <w:r w:rsidRPr="00B1659B">
              <w:rPr>
                <w:noProof/>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727761" w14:textId="77777777" w:rsidR="00A86225" w:rsidRDefault="00A86225" w:rsidP="00A86225">
            <w:pPr>
              <w:pStyle w:val="TAL"/>
              <w:rPr>
                <w:snapToGrid w:val="0"/>
                <w:lang w:eastAsia="en-US"/>
              </w:rPr>
            </w:pPr>
            <w:r>
              <w:rPr>
                <w:snapToGrid w:val="0"/>
                <w:lang w:eastAsia="en-US"/>
              </w:rPr>
              <w:t>16.3.0</w:t>
            </w:r>
          </w:p>
        </w:tc>
      </w:tr>
      <w:tr w:rsidR="00B1659B" w:rsidRPr="009339B6" w14:paraId="4022566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38E530F" w14:textId="77777777" w:rsidR="00B1659B" w:rsidRDefault="00B1659B" w:rsidP="00B1659B">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154C0E" w14:textId="77777777" w:rsidR="00B1659B" w:rsidRDefault="00B1659B" w:rsidP="00B1659B">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137440" w14:textId="77777777" w:rsidR="00B1659B" w:rsidRPr="000B66FF" w:rsidRDefault="00B1659B" w:rsidP="00B1659B">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5F99CF" w14:textId="77777777" w:rsidR="00B1659B" w:rsidRDefault="00B1659B" w:rsidP="00B1659B">
            <w:pPr>
              <w:pStyle w:val="TAL"/>
              <w:rPr>
                <w:snapToGrid w:val="0"/>
                <w:lang w:eastAsia="en-US"/>
              </w:rPr>
            </w:pPr>
            <w:r>
              <w:rPr>
                <w:snapToGrid w:val="0"/>
                <w:lang w:eastAsia="en-US"/>
              </w:rPr>
              <w:t>0190</w:t>
            </w:r>
          </w:p>
        </w:tc>
        <w:tc>
          <w:tcPr>
            <w:tcW w:w="284" w:type="dxa"/>
            <w:tcBorders>
              <w:top w:val="single" w:sz="6" w:space="0" w:color="auto"/>
              <w:left w:val="single" w:sz="6" w:space="0" w:color="auto"/>
              <w:bottom w:val="single" w:sz="6" w:space="0" w:color="auto"/>
              <w:right w:val="single" w:sz="6" w:space="0" w:color="auto"/>
            </w:tcBorders>
          </w:tcPr>
          <w:p w14:paraId="599C7CE1" w14:textId="77777777" w:rsidR="00B1659B" w:rsidRDefault="00B1659B" w:rsidP="00B1659B">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FA60B" w14:textId="77777777" w:rsidR="00B1659B" w:rsidRDefault="00B1659B" w:rsidP="00B1659B">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1D9D3" w14:textId="77777777" w:rsidR="00B1659B" w:rsidRPr="00B1659B" w:rsidRDefault="00B1659B" w:rsidP="00B1659B">
            <w:pPr>
              <w:pStyle w:val="TAL"/>
              <w:rPr>
                <w:noProof/>
              </w:rPr>
            </w:pPr>
            <w:r w:rsidRPr="00B1659B">
              <w:rPr>
                <w:noProof/>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4E47B8" w14:textId="77777777" w:rsidR="00B1659B" w:rsidRDefault="00B1659B" w:rsidP="00B1659B">
            <w:pPr>
              <w:pStyle w:val="TAL"/>
              <w:rPr>
                <w:snapToGrid w:val="0"/>
                <w:lang w:eastAsia="en-US"/>
              </w:rPr>
            </w:pPr>
            <w:r>
              <w:rPr>
                <w:snapToGrid w:val="0"/>
                <w:lang w:eastAsia="en-US"/>
              </w:rPr>
              <w:t>16.3.0</w:t>
            </w:r>
          </w:p>
        </w:tc>
      </w:tr>
      <w:tr w:rsidR="00F85364" w:rsidRPr="009339B6" w14:paraId="79844E8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059914D" w14:textId="77777777" w:rsidR="00F85364" w:rsidRPr="00B07A13" w:rsidRDefault="00F85364" w:rsidP="00F85364">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7EF53" w14:textId="77777777" w:rsidR="00F85364" w:rsidRPr="00B07A13" w:rsidRDefault="00F85364" w:rsidP="00F85364">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14E70C" w14:textId="77777777" w:rsidR="00F85364" w:rsidRPr="00B07A13" w:rsidRDefault="00F85364" w:rsidP="00F85364">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F07971" w14:textId="77777777" w:rsidR="00F85364" w:rsidRPr="00B07A13" w:rsidRDefault="00F85364" w:rsidP="00F85364">
            <w:pPr>
              <w:pStyle w:val="TAL"/>
              <w:rPr>
                <w:snapToGrid w:val="0"/>
                <w:lang w:eastAsia="en-US"/>
              </w:rPr>
            </w:pPr>
            <w:r>
              <w:rPr>
                <w:snapToGrid w:val="0"/>
                <w:lang w:eastAsia="en-US"/>
              </w:rPr>
              <w:t>0191</w:t>
            </w:r>
          </w:p>
        </w:tc>
        <w:tc>
          <w:tcPr>
            <w:tcW w:w="284" w:type="dxa"/>
            <w:tcBorders>
              <w:top w:val="single" w:sz="6" w:space="0" w:color="auto"/>
              <w:left w:val="single" w:sz="6" w:space="0" w:color="auto"/>
              <w:bottom w:val="single" w:sz="6" w:space="0" w:color="auto"/>
              <w:right w:val="single" w:sz="6" w:space="0" w:color="auto"/>
            </w:tcBorders>
          </w:tcPr>
          <w:p w14:paraId="226F9039" w14:textId="77777777" w:rsidR="00F85364" w:rsidRPr="00B07A13" w:rsidRDefault="00F85364" w:rsidP="00F85364">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FCA453" w14:textId="77777777" w:rsidR="00F85364" w:rsidRPr="00B07A13" w:rsidRDefault="00F85364" w:rsidP="00F85364">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38DC87" w14:textId="77777777" w:rsidR="00F85364" w:rsidRPr="00B07A13" w:rsidRDefault="00F85364" w:rsidP="00F85364">
            <w:pPr>
              <w:pStyle w:val="TAL"/>
              <w:rPr>
                <w:noProof/>
              </w:rPr>
            </w:pPr>
            <w:r w:rsidRPr="00F85364">
              <w:rPr>
                <w:noProof/>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711D77" w14:textId="77777777" w:rsidR="00F85364" w:rsidRPr="00B07A13" w:rsidRDefault="00F85364" w:rsidP="00F85364">
            <w:pPr>
              <w:pStyle w:val="TAL"/>
              <w:rPr>
                <w:snapToGrid w:val="0"/>
                <w:lang w:eastAsia="en-US"/>
              </w:rPr>
            </w:pPr>
            <w:r>
              <w:rPr>
                <w:snapToGrid w:val="0"/>
                <w:lang w:eastAsia="en-US"/>
              </w:rPr>
              <w:t>16.3.0</w:t>
            </w:r>
          </w:p>
        </w:tc>
      </w:tr>
      <w:tr w:rsidR="00D74CB7" w:rsidRPr="009339B6" w14:paraId="2304ADA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3C63569" w14:textId="77777777" w:rsidR="00D74CB7" w:rsidRDefault="00D74CB7" w:rsidP="00D74CB7">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FBF45B" w14:textId="77777777" w:rsidR="00D74CB7" w:rsidRDefault="00D74CB7" w:rsidP="00D74CB7">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2085" w14:textId="77777777" w:rsidR="00D74CB7" w:rsidRPr="000B66FF" w:rsidRDefault="00D74CB7" w:rsidP="00D74CB7">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1E89DF" w14:textId="77777777" w:rsidR="00D74CB7" w:rsidRDefault="00D74CB7" w:rsidP="00D74CB7">
            <w:pPr>
              <w:pStyle w:val="TAL"/>
              <w:rPr>
                <w:snapToGrid w:val="0"/>
                <w:lang w:eastAsia="en-US"/>
              </w:rPr>
            </w:pPr>
            <w:r>
              <w:rPr>
                <w:snapToGrid w:val="0"/>
                <w:lang w:eastAsia="en-US"/>
              </w:rPr>
              <w:t>0192</w:t>
            </w:r>
          </w:p>
        </w:tc>
        <w:tc>
          <w:tcPr>
            <w:tcW w:w="284" w:type="dxa"/>
            <w:tcBorders>
              <w:top w:val="single" w:sz="6" w:space="0" w:color="auto"/>
              <w:left w:val="single" w:sz="6" w:space="0" w:color="auto"/>
              <w:bottom w:val="single" w:sz="6" w:space="0" w:color="auto"/>
              <w:right w:val="single" w:sz="6" w:space="0" w:color="auto"/>
            </w:tcBorders>
          </w:tcPr>
          <w:p w14:paraId="029C1E16" w14:textId="77777777" w:rsidR="00D74CB7" w:rsidRDefault="00D74CB7" w:rsidP="00D74CB7">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3ADEF3" w14:textId="77777777" w:rsidR="00D74CB7" w:rsidRDefault="00D74CB7" w:rsidP="00D74CB7">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87E984" w14:textId="77777777" w:rsidR="00D74CB7" w:rsidRPr="00F85364" w:rsidRDefault="00D74CB7" w:rsidP="00D74CB7">
            <w:pPr>
              <w:pStyle w:val="TAL"/>
              <w:rPr>
                <w:noProof/>
              </w:rPr>
            </w:pPr>
            <w:r w:rsidRPr="002B054E">
              <w:rPr>
                <w:noProof/>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166A9C" w14:textId="77777777" w:rsidR="00D74CB7" w:rsidRDefault="00D74CB7" w:rsidP="00D74CB7">
            <w:pPr>
              <w:pStyle w:val="TAL"/>
              <w:rPr>
                <w:snapToGrid w:val="0"/>
                <w:lang w:eastAsia="en-US"/>
              </w:rPr>
            </w:pPr>
            <w:r>
              <w:rPr>
                <w:snapToGrid w:val="0"/>
                <w:lang w:eastAsia="en-US"/>
              </w:rPr>
              <w:t>16.3.0</w:t>
            </w:r>
          </w:p>
        </w:tc>
      </w:tr>
      <w:tr w:rsidR="005C423F" w:rsidRPr="009339B6" w14:paraId="023D0283"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58798DF" w14:textId="77777777" w:rsidR="005C423F" w:rsidRDefault="005C423F" w:rsidP="005C423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06061" w14:textId="77777777" w:rsidR="005C423F" w:rsidRDefault="005C423F" w:rsidP="005C423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7E3A03" w14:textId="77777777" w:rsidR="005C423F" w:rsidRPr="000B66FF" w:rsidRDefault="005C423F" w:rsidP="005C423F">
            <w:pPr>
              <w:pStyle w:val="TAL"/>
              <w:rPr>
                <w:lang w:eastAsia="en-US"/>
              </w:rPr>
            </w:pPr>
            <w:r w:rsidRPr="000B66FF">
              <w:rPr>
                <w:lang w:eastAsia="en-US"/>
              </w:rPr>
              <w:t>SP-190</w:t>
            </w:r>
            <w:r>
              <w:rPr>
                <w:lang w:eastAsia="en-US"/>
              </w:rPr>
              <w:t>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845797" w14:textId="77777777" w:rsidR="005C423F" w:rsidRDefault="005C423F" w:rsidP="005C423F">
            <w:pPr>
              <w:pStyle w:val="TAL"/>
              <w:rPr>
                <w:snapToGrid w:val="0"/>
                <w:lang w:eastAsia="en-US"/>
              </w:rPr>
            </w:pPr>
            <w:r>
              <w:rPr>
                <w:snapToGrid w:val="0"/>
                <w:lang w:eastAsia="en-US"/>
              </w:rPr>
              <w:t>0194</w:t>
            </w:r>
          </w:p>
        </w:tc>
        <w:tc>
          <w:tcPr>
            <w:tcW w:w="284" w:type="dxa"/>
            <w:tcBorders>
              <w:top w:val="single" w:sz="6" w:space="0" w:color="auto"/>
              <w:left w:val="single" w:sz="6" w:space="0" w:color="auto"/>
              <w:bottom w:val="single" w:sz="6" w:space="0" w:color="auto"/>
              <w:right w:val="single" w:sz="6" w:space="0" w:color="auto"/>
            </w:tcBorders>
          </w:tcPr>
          <w:p w14:paraId="2820EECF" w14:textId="77777777" w:rsidR="005C423F" w:rsidRDefault="005C423F" w:rsidP="005C423F">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764276" w14:textId="77777777" w:rsidR="005C423F" w:rsidRDefault="005C423F" w:rsidP="005C423F">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E05260" w14:textId="77777777" w:rsidR="005C423F" w:rsidRPr="002B054E" w:rsidRDefault="005C423F" w:rsidP="005C423F">
            <w:pPr>
              <w:pStyle w:val="TAL"/>
              <w:rPr>
                <w:noProof/>
              </w:rPr>
            </w:pPr>
            <w:r w:rsidRPr="005C423F">
              <w:rPr>
                <w:noProof/>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C51ED8" w14:textId="77777777" w:rsidR="005C423F" w:rsidRDefault="005C423F" w:rsidP="005C423F">
            <w:pPr>
              <w:pStyle w:val="TAL"/>
              <w:rPr>
                <w:snapToGrid w:val="0"/>
                <w:lang w:eastAsia="en-US"/>
              </w:rPr>
            </w:pPr>
            <w:r>
              <w:rPr>
                <w:snapToGrid w:val="0"/>
                <w:lang w:eastAsia="en-US"/>
              </w:rPr>
              <w:t>16.3.0</w:t>
            </w:r>
          </w:p>
        </w:tc>
      </w:tr>
      <w:tr w:rsidR="005C423F" w:rsidRPr="009339B6" w14:paraId="598B889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9961E5A" w14:textId="77777777" w:rsidR="005C423F" w:rsidRDefault="005C423F" w:rsidP="005C423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174D77" w14:textId="77777777" w:rsidR="005C423F" w:rsidRDefault="005C423F" w:rsidP="005C423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039A49" w14:textId="77777777" w:rsidR="005C423F" w:rsidRPr="000B66FF" w:rsidRDefault="005C423F" w:rsidP="005C423F">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42A403" w14:textId="77777777" w:rsidR="005C423F" w:rsidRDefault="005C423F" w:rsidP="005C423F">
            <w:pPr>
              <w:pStyle w:val="TAL"/>
              <w:rPr>
                <w:snapToGrid w:val="0"/>
                <w:lang w:eastAsia="en-US"/>
              </w:rPr>
            </w:pPr>
            <w:r>
              <w:rPr>
                <w:snapToGrid w:val="0"/>
                <w:lang w:eastAsia="en-US"/>
              </w:rPr>
              <w:t>0195</w:t>
            </w:r>
          </w:p>
        </w:tc>
        <w:tc>
          <w:tcPr>
            <w:tcW w:w="284" w:type="dxa"/>
            <w:tcBorders>
              <w:top w:val="single" w:sz="6" w:space="0" w:color="auto"/>
              <w:left w:val="single" w:sz="6" w:space="0" w:color="auto"/>
              <w:bottom w:val="single" w:sz="6" w:space="0" w:color="auto"/>
              <w:right w:val="single" w:sz="6" w:space="0" w:color="auto"/>
            </w:tcBorders>
          </w:tcPr>
          <w:p w14:paraId="749AB11F" w14:textId="77777777" w:rsidR="005C423F" w:rsidRDefault="005C423F" w:rsidP="005C423F">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89EEA4" w14:textId="77777777" w:rsidR="005C423F" w:rsidRDefault="005C423F" w:rsidP="005C423F">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950309" w14:textId="77777777" w:rsidR="005C423F" w:rsidRPr="005C423F" w:rsidRDefault="005C423F" w:rsidP="005C423F">
            <w:pPr>
              <w:pStyle w:val="TAL"/>
              <w:rPr>
                <w:noProof/>
              </w:rPr>
            </w:pPr>
            <w:r w:rsidRPr="005C423F">
              <w:rPr>
                <w:noProof/>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A25B0A" w14:textId="77777777" w:rsidR="005C423F" w:rsidRDefault="005C423F" w:rsidP="005C423F">
            <w:pPr>
              <w:pStyle w:val="TAL"/>
              <w:rPr>
                <w:snapToGrid w:val="0"/>
                <w:lang w:eastAsia="en-US"/>
              </w:rPr>
            </w:pPr>
            <w:r>
              <w:rPr>
                <w:snapToGrid w:val="0"/>
                <w:lang w:eastAsia="en-US"/>
              </w:rPr>
              <w:t>16.3.0</w:t>
            </w:r>
          </w:p>
        </w:tc>
      </w:tr>
      <w:tr w:rsidR="006C47DA" w:rsidRPr="009339B6" w14:paraId="0D80D7B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904E426" w14:textId="77777777" w:rsidR="006C47DA" w:rsidRDefault="006C47DA" w:rsidP="006C47DA">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B15BF9" w14:textId="77777777" w:rsidR="006C47DA" w:rsidRDefault="006C47DA" w:rsidP="006C47DA">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234F3" w14:textId="77777777" w:rsidR="006C47DA" w:rsidRPr="000B66FF" w:rsidRDefault="006C47DA" w:rsidP="006C47DA">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5631C9" w14:textId="77777777" w:rsidR="006C47DA" w:rsidRDefault="006C47DA" w:rsidP="006C47DA">
            <w:pPr>
              <w:pStyle w:val="TAL"/>
              <w:rPr>
                <w:snapToGrid w:val="0"/>
                <w:lang w:eastAsia="en-US"/>
              </w:rPr>
            </w:pPr>
            <w:r>
              <w:rPr>
                <w:snapToGrid w:val="0"/>
                <w:lang w:eastAsia="en-US"/>
              </w:rPr>
              <w:t>0196</w:t>
            </w:r>
          </w:p>
        </w:tc>
        <w:tc>
          <w:tcPr>
            <w:tcW w:w="284" w:type="dxa"/>
            <w:tcBorders>
              <w:top w:val="single" w:sz="6" w:space="0" w:color="auto"/>
              <w:left w:val="single" w:sz="6" w:space="0" w:color="auto"/>
              <w:bottom w:val="single" w:sz="6" w:space="0" w:color="auto"/>
              <w:right w:val="single" w:sz="6" w:space="0" w:color="auto"/>
            </w:tcBorders>
          </w:tcPr>
          <w:p w14:paraId="32C0A7E3" w14:textId="77777777" w:rsidR="006C47DA" w:rsidRDefault="006C47DA" w:rsidP="006C47D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F58E53" w14:textId="77777777" w:rsidR="006C47DA" w:rsidRDefault="006C47DA" w:rsidP="006C47D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61DE58" w14:textId="77777777" w:rsidR="006C47DA" w:rsidRPr="005C423F" w:rsidRDefault="006C47DA" w:rsidP="006C47DA">
            <w:pPr>
              <w:pStyle w:val="TAL"/>
              <w:rPr>
                <w:noProof/>
              </w:rPr>
            </w:pPr>
            <w:r w:rsidRPr="006C47DA">
              <w:rPr>
                <w:noProof/>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B9BA7CB" w14:textId="77777777" w:rsidR="006C47DA" w:rsidRDefault="006C47DA" w:rsidP="006C47DA">
            <w:pPr>
              <w:pStyle w:val="TAL"/>
              <w:rPr>
                <w:snapToGrid w:val="0"/>
                <w:lang w:eastAsia="en-US"/>
              </w:rPr>
            </w:pPr>
            <w:r>
              <w:rPr>
                <w:snapToGrid w:val="0"/>
                <w:lang w:eastAsia="en-US"/>
              </w:rPr>
              <w:t>16.3.0</w:t>
            </w:r>
          </w:p>
        </w:tc>
      </w:tr>
      <w:tr w:rsidR="005F0891" w:rsidRPr="009339B6" w14:paraId="00D1B01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2E0271A" w14:textId="77777777" w:rsidR="005F0891" w:rsidRDefault="005F0891" w:rsidP="005F0891">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48DCF3" w14:textId="77777777" w:rsidR="005F0891" w:rsidRDefault="005F0891" w:rsidP="005F0891">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511B36" w14:textId="77777777" w:rsidR="005F0891" w:rsidRPr="000B66FF" w:rsidRDefault="005F0891" w:rsidP="005F0891">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DC4A7" w14:textId="77777777" w:rsidR="005F0891" w:rsidRDefault="005F0891" w:rsidP="005F0891">
            <w:pPr>
              <w:pStyle w:val="TAL"/>
              <w:rPr>
                <w:snapToGrid w:val="0"/>
                <w:lang w:eastAsia="en-US"/>
              </w:rPr>
            </w:pPr>
            <w:r>
              <w:rPr>
                <w:snapToGrid w:val="0"/>
                <w:lang w:eastAsia="en-US"/>
              </w:rPr>
              <w:t>0200</w:t>
            </w:r>
          </w:p>
        </w:tc>
        <w:tc>
          <w:tcPr>
            <w:tcW w:w="284" w:type="dxa"/>
            <w:tcBorders>
              <w:top w:val="single" w:sz="6" w:space="0" w:color="auto"/>
              <w:left w:val="single" w:sz="6" w:space="0" w:color="auto"/>
              <w:bottom w:val="single" w:sz="6" w:space="0" w:color="auto"/>
              <w:right w:val="single" w:sz="6" w:space="0" w:color="auto"/>
            </w:tcBorders>
          </w:tcPr>
          <w:p w14:paraId="45BE12EF" w14:textId="77777777" w:rsidR="005F0891" w:rsidRDefault="005F0891" w:rsidP="005F0891">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E9339E" w14:textId="77777777" w:rsidR="005F0891" w:rsidRDefault="005F0891" w:rsidP="005F0891">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6DF13E" w14:textId="77777777" w:rsidR="005F0891" w:rsidRPr="006C47DA" w:rsidRDefault="005F0891" w:rsidP="005F0891">
            <w:pPr>
              <w:pStyle w:val="TAL"/>
              <w:rPr>
                <w:noProof/>
              </w:rPr>
            </w:pPr>
            <w:r>
              <w:rPr>
                <w:noProof/>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CC9DE1" w14:textId="77777777" w:rsidR="005F0891" w:rsidRDefault="005F0891" w:rsidP="005F0891">
            <w:pPr>
              <w:pStyle w:val="TAL"/>
              <w:rPr>
                <w:snapToGrid w:val="0"/>
                <w:lang w:eastAsia="en-US"/>
              </w:rPr>
            </w:pPr>
            <w:r>
              <w:rPr>
                <w:snapToGrid w:val="0"/>
                <w:lang w:eastAsia="en-US"/>
              </w:rPr>
              <w:t>16.3.0</w:t>
            </w:r>
          </w:p>
        </w:tc>
      </w:tr>
      <w:tr w:rsidR="007137FF" w:rsidRPr="009339B6" w14:paraId="35341CF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75CEC79" w14:textId="77777777" w:rsidR="007137FF" w:rsidRDefault="007137FF" w:rsidP="007137F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E8A571" w14:textId="77777777" w:rsidR="007137FF" w:rsidRDefault="007137FF" w:rsidP="007137F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1FA9F9" w14:textId="77777777" w:rsidR="007137FF" w:rsidRPr="000B66FF" w:rsidRDefault="007137FF" w:rsidP="007137FF">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C85CFC" w14:textId="77777777" w:rsidR="007137FF" w:rsidRDefault="007137FF" w:rsidP="007137FF">
            <w:pPr>
              <w:pStyle w:val="TAL"/>
              <w:rPr>
                <w:snapToGrid w:val="0"/>
                <w:lang w:eastAsia="en-US"/>
              </w:rPr>
            </w:pPr>
            <w:r>
              <w:rPr>
                <w:snapToGrid w:val="0"/>
                <w:lang w:eastAsia="en-US"/>
              </w:rPr>
              <w:t>020</w:t>
            </w:r>
            <w:r w:rsidR="00F67105">
              <w:rPr>
                <w:snapToGrid w:val="0"/>
                <w:lang w:eastAsia="en-US"/>
              </w:rPr>
              <w:t>2</w:t>
            </w:r>
          </w:p>
        </w:tc>
        <w:tc>
          <w:tcPr>
            <w:tcW w:w="284" w:type="dxa"/>
            <w:tcBorders>
              <w:top w:val="single" w:sz="6" w:space="0" w:color="auto"/>
              <w:left w:val="single" w:sz="6" w:space="0" w:color="auto"/>
              <w:bottom w:val="single" w:sz="6" w:space="0" w:color="auto"/>
              <w:right w:val="single" w:sz="6" w:space="0" w:color="auto"/>
            </w:tcBorders>
          </w:tcPr>
          <w:p w14:paraId="08A3EF21" w14:textId="77777777" w:rsidR="007137FF" w:rsidRDefault="00F67105" w:rsidP="007137FF">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1980F9" w14:textId="77777777" w:rsidR="007137FF" w:rsidRDefault="007137FF" w:rsidP="007137FF">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75803A" w14:textId="77777777" w:rsidR="007137FF" w:rsidRDefault="00F67105" w:rsidP="007137FF">
            <w:pPr>
              <w:pStyle w:val="TAL"/>
              <w:rPr>
                <w:noProof/>
              </w:rPr>
            </w:pPr>
            <w:r w:rsidRPr="00F67105">
              <w:rPr>
                <w:noProof/>
              </w:rPr>
              <w:t>Criteria based automatic group affiliation and de</w:t>
            </w:r>
            <w:r w:rsidR="00852EF0">
              <w:rPr>
                <w:noProof/>
              </w:rPr>
              <w:t>-</w:t>
            </w:r>
            <w:r w:rsidRPr="00F67105">
              <w:rPr>
                <w:noProof/>
              </w:rPr>
              <w:t>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C4EFE7" w14:textId="77777777" w:rsidR="007137FF" w:rsidRDefault="007137FF" w:rsidP="007137FF">
            <w:pPr>
              <w:pStyle w:val="TAL"/>
              <w:rPr>
                <w:snapToGrid w:val="0"/>
                <w:lang w:eastAsia="en-US"/>
              </w:rPr>
            </w:pPr>
            <w:r>
              <w:rPr>
                <w:snapToGrid w:val="0"/>
                <w:lang w:eastAsia="en-US"/>
              </w:rPr>
              <w:t>16.3.0</w:t>
            </w:r>
          </w:p>
        </w:tc>
      </w:tr>
      <w:tr w:rsidR="00F67105" w:rsidRPr="009339B6" w14:paraId="6B8C45A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B47053C" w14:textId="77777777" w:rsidR="00F67105" w:rsidRDefault="00F67105" w:rsidP="00F67105">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0890D" w14:textId="77777777" w:rsidR="00F67105" w:rsidRDefault="00F67105" w:rsidP="00F67105">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B6AD66" w14:textId="77777777" w:rsidR="00F67105" w:rsidRPr="000B66FF" w:rsidRDefault="00F67105" w:rsidP="00F67105">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26F2FB" w14:textId="77777777" w:rsidR="00F67105" w:rsidRDefault="00F67105" w:rsidP="00F67105">
            <w:pPr>
              <w:pStyle w:val="TAL"/>
              <w:rPr>
                <w:snapToGrid w:val="0"/>
                <w:lang w:eastAsia="en-US"/>
              </w:rPr>
            </w:pPr>
            <w:r>
              <w:rPr>
                <w:snapToGrid w:val="0"/>
                <w:lang w:eastAsia="en-US"/>
              </w:rPr>
              <w:t>0203</w:t>
            </w:r>
          </w:p>
        </w:tc>
        <w:tc>
          <w:tcPr>
            <w:tcW w:w="284" w:type="dxa"/>
            <w:tcBorders>
              <w:top w:val="single" w:sz="6" w:space="0" w:color="auto"/>
              <w:left w:val="single" w:sz="6" w:space="0" w:color="auto"/>
              <w:bottom w:val="single" w:sz="6" w:space="0" w:color="auto"/>
              <w:right w:val="single" w:sz="6" w:space="0" w:color="auto"/>
            </w:tcBorders>
          </w:tcPr>
          <w:p w14:paraId="27444141" w14:textId="77777777" w:rsidR="00F67105" w:rsidRDefault="00F67105" w:rsidP="00F67105">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882BB1" w14:textId="77777777" w:rsidR="00F67105" w:rsidRDefault="00F67105" w:rsidP="00F67105">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00C6F3" w14:textId="77777777" w:rsidR="00F67105" w:rsidRPr="00F67105" w:rsidRDefault="00F67105" w:rsidP="00F67105">
            <w:pPr>
              <w:pStyle w:val="TAL"/>
              <w:rPr>
                <w:noProof/>
              </w:rPr>
            </w:pPr>
            <w:r w:rsidRPr="00F67105">
              <w:rPr>
                <w:noProof/>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DCFABF" w14:textId="77777777" w:rsidR="00F67105" w:rsidRDefault="00F67105" w:rsidP="00F67105">
            <w:pPr>
              <w:pStyle w:val="TAL"/>
              <w:rPr>
                <w:snapToGrid w:val="0"/>
                <w:lang w:eastAsia="en-US"/>
              </w:rPr>
            </w:pPr>
            <w:r>
              <w:rPr>
                <w:snapToGrid w:val="0"/>
                <w:lang w:eastAsia="en-US"/>
              </w:rPr>
              <w:t>16.3.0</w:t>
            </w:r>
          </w:p>
        </w:tc>
      </w:tr>
      <w:tr w:rsidR="00BC451F" w:rsidRPr="009339B6" w14:paraId="26104B1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F588468" w14:textId="77777777" w:rsidR="00BC451F" w:rsidRDefault="00BC451F" w:rsidP="00BC451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DC9647" w14:textId="77777777" w:rsidR="00BC451F" w:rsidRDefault="00BC451F" w:rsidP="00BC451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7DC517" w14:textId="77777777" w:rsidR="00BC451F" w:rsidRPr="000B66FF" w:rsidRDefault="00BC451F" w:rsidP="00BC451F">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FEA5AD" w14:textId="77777777" w:rsidR="00BC451F" w:rsidRDefault="00BC451F" w:rsidP="00BC451F">
            <w:pPr>
              <w:pStyle w:val="TAL"/>
              <w:rPr>
                <w:snapToGrid w:val="0"/>
                <w:lang w:eastAsia="en-US"/>
              </w:rPr>
            </w:pPr>
            <w:r>
              <w:rPr>
                <w:snapToGrid w:val="0"/>
                <w:lang w:eastAsia="en-US"/>
              </w:rPr>
              <w:t>0206</w:t>
            </w:r>
          </w:p>
        </w:tc>
        <w:tc>
          <w:tcPr>
            <w:tcW w:w="284" w:type="dxa"/>
            <w:tcBorders>
              <w:top w:val="single" w:sz="6" w:space="0" w:color="auto"/>
              <w:left w:val="single" w:sz="6" w:space="0" w:color="auto"/>
              <w:bottom w:val="single" w:sz="6" w:space="0" w:color="auto"/>
              <w:right w:val="single" w:sz="6" w:space="0" w:color="auto"/>
            </w:tcBorders>
          </w:tcPr>
          <w:p w14:paraId="4126AFA9" w14:textId="77777777" w:rsidR="00BC451F" w:rsidRDefault="00BC451F" w:rsidP="00BC451F">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2DBE7A" w14:textId="77777777" w:rsidR="00BC451F" w:rsidRDefault="00BC451F" w:rsidP="00BC451F">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F10278" w14:textId="77777777" w:rsidR="00BC451F" w:rsidRPr="00F67105" w:rsidRDefault="00BC451F" w:rsidP="00BC451F">
            <w:pPr>
              <w:pStyle w:val="TAL"/>
              <w:rPr>
                <w:noProof/>
              </w:rPr>
            </w:pPr>
            <w:r w:rsidRPr="00BC451F">
              <w:rPr>
                <w:noProof/>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F89F9E" w14:textId="77777777" w:rsidR="00BC451F" w:rsidRDefault="00BC451F" w:rsidP="00BC451F">
            <w:pPr>
              <w:pStyle w:val="TAL"/>
              <w:rPr>
                <w:snapToGrid w:val="0"/>
                <w:lang w:eastAsia="en-US"/>
              </w:rPr>
            </w:pPr>
            <w:r>
              <w:rPr>
                <w:snapToGrid w:val="0"/>
                <w:lang w:eastAsia="en-US"/>
              </w:rPr>
              <w:t>16.3.0</w:t>
            </w:r>
          </w:p>
        </w:tc>
      </w:tr>
      <w:tr w:rsidR="00FD5A2F" w:rsidRPr="009339B6" w14:paraId="7B39446D"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A1C7668" w14:textId="77777777" w:rsidR="00FD5A2F" w:rsidRDefault="00FD5A2F" w:rsidP="00FD5A2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F76C92" w14:textId="77777777" w:rsidR="00FD5A2F" w:rsidRDefault="00FD5A2F" w:rsidP="00FD5A2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0CC905" w14:textId="77777777" w:rsidR="00FD5A2F" w:rsidRPr="000B66FF" w:rsidRDefault="00FD5A2F" w:rsidP="00FD5A2F">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88B68F" w14:textId="77777777" w:rsidR="00FD5A2F" w:rsidRDefault="00FD5A2F" w:rsidP="00FD5A2F">
            <w:pPr>
              <w:pStyle w:val="TAL"/>
              <w:rPr>
                <w:snapToGrid w:val="0"/>
                <w:lang w:eastAsia="en-US"/>
              </w:rPr>
            </w:pPr>
            <w:r>
              <w:rPr>
                <w:snapToGrid w:val="0"/>
                <w:lang w:eastAsia="en-US"/>
              </w:rPr>
              <w:t>020</w:t>
            </w:r>
            <w:r w:rsidR="00E2586D">
              <w:rPr>
                <w:snapToGrid w:val="0"/>
                <w:lang w:eastAsia="en-US"/>
              </w:rPr>
              <w:t>7</w:t>
            </w:r>
          </w:p>
        </w:tc>
        <w:tc>
          <w:tcPr>
            <w:tcW w:w="284" w:type="dxa"/>
            <w:tcBorders>
              <w:top w:val="single" w:sz="6" w:space="0" w:color="auto"/>
              <w:left w:val="single" w:sz="6" w:space="0" w:color="auto"/>
              <w:bottom w:val="single" w:sz="6" w:space="0" w:color="auto"/>
              <w:right w:val="single" w:sz="6" w:space="0" w:color="auto"/>
            </w:tcBorders>
          </w:tcPr>
          <w:p w14:paraId="1FD05B9A" w14:textId="77777777" w:rsidR="00FD5A2F" w:rsidRDefault="00FD5A2F" w:rsidP="00FD5A2F">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56D9A5" w14:textId="77777777" w:rsidR="00FD5A2F" w:rsidRDefault="00FD5A2F" w:rsidP="00FD5A2F">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E85958" w14:textId="77777777" w:rsidR="00FD5A2F" w:rsidRPr="00BC451F" w:rsidRDefault="00E2586D" w:rsidP="00FD5A2F">
            <w:pPr>
              <w:pStyle w:val="TAL"/>
              <w:rPr>
                <w:noProof/>
              </w:rPr>
            </w:pPr>
            <w:r w:rsidRPr="00E2586D">
              <w:rPr>
                <w:noProof/>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B86CF8" w14:textId="77777777" w:rsidR="00FD5A2F" w:rsidRDefault="00FD5A2F" w:rsidP="00FD5A2F">
            <w:pPr>
              <w:pStyle w:val="TAL"/>
              <w:rPr>
                <w:snapToGrid w:val="0"/>
                <w:lang w:eastAsia="en-US"/>
              </w:rPr>
            </w:pPr>
            <w:r>
              <w:rPr>
                <w:snapToGrid w:val="0"/>
                <w:lang w:eastAsia="en-US"/>
              </w:rPr>
              <w:t>16.3.0</w:t>
            </w:r>
          </w:p>
        </w:tc>
      </w:tr>
      <w:tr w:rsidR="008F634F" w:rsidRPr="009339B6" w14:paraId="3E30BAB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F02FDBC" w14:textId="77777777" w:rsidR="008F634F" w:rsidRDefault="008F634F" w:rsidP="008F634F">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D041E" w14:textId="77777777" w:rsidR="008F634F" w:rsidRDefault="008F634F" w:rsidP="008F634F">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3BF2D" w14:textId="77777777" w:rsidR="008F634F" w:rsidRPr="000B66FF" w:rsidRDefault="008F634F" w:rsidP="008F634F">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69F7BE" w14:textId="77777777" w:rsidR="008F634F" w:rsidRDefault="008F634F" w:rsidP="008F634F">
            <w:pPr>
              <w:pStyle w:val="TAL"/>
              <w:rPr>
                <w:snapToGrid w:val="0"/>
                <w:lang w:eastAsia="en-US"/>
              </w:rPr>
            </w:pPr>
            <w:r>
              <w:rPr>
                <w:snapToGrid w:val="0"/>
                <w:lang w:eastAsia="en-US"/>
              </w:rPr>
              <w:t>0208</w:t>
            </w:r>
          </w:p>
        </w:tc>
        <w:tc>
          <w:tcPr>
            <w:tcW w:w="284" w:type="dxa"/>
            <w:tcBorders>
              <w:top w:val="single" w:sz="6" w:space="0" w:color="auto"/>
              <w:left w:val="single" w:sz="6" w:space="0" w:color="auto"/>
              <w:bottom w:val="single" w:sz="6" w:space="0" w:color="auto"/>
              <w:right w:val="single" w:sz="6" w:space="0" w:color="auto"/>
            </w:tcBorders>
          </w:tcPr>
          <w:p w14:paraId="1E51F810" w14:textId="77777777" w:rsidR="008F634F" w:rsidRDefault="008F634F" w:rsidP="008F634F">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62E97" w14:textId="77777777" w:rsidR="008F634F" w:rsidRDefault="008F634F" w:rsidP="008F634F">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563A37" w14:textId="77777777" w:rsidR="008F634F" w:rsidRPr="00E2586D" w:rsidRDefault="008F634F" w:rsidP="008F634F">
            <w:pPr>
              <w:pStyle w:val="TAL"/>
              <w:rPr>
                <w:noProof/>
              </w:rPr>
            </w:pPr>
            <w:r w:rsidRPr="008F634F">
              <w:rPr>
                <w:noProof/>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03FDEA" w14:textId="77777777" w:rsidR="008F634F" w:rsidRDefault="008F634F" w:rsidP="008F634F">
            <w:pPr>
              <w:pStyle w:val="TAL"/>
              <w:rPr>
                <w:snapToGrid w:val="0"/>
                <w:lang w:eastAsia="en-US"/>
              </w:rPr>
            </w:pPr>
            <w:r>
              <w:rPr>
                <w:snapToGrid w:val="0"/>
                <w:lang w:eastAsia="en-US"/>
              </w:rPr>
              <w:t>16.3.0</w:t>
            </w:r>
          </w:p>
        </w:tc>
      </w:tr>
      <w:tr w:rsidR="00CC74D6" w:rsidRPr="009339B6" w14:paraId="631256E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E7908D3" w14:textId="77777777" w:rsidR="00CC74D6" w:rsidRDefault="00CC74D6" w:rsidP="00CC74D6">
            <w:pPr>
              <w:pStyle w:val="TAL"/>
              <w:tabs>
                <w:tab w:val="left" w:pos="371"/>
              </w:tabs>
              <w:rPr>
                <w:snapToGrid w:val="0"/>
                <w:lang w:eastAsia="en-US"/>
              </w:rPr>
            </w:pPr>
            <w:r>
              <w:rPr>
                <w:snapToGrid w:val="0"/>
                <w:lang w:eastAsia="en-US"/>
              </w:rPr>
              <w:lastRenderedPageBreak/>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5485E2" w14:textId="77777777" w:rsidR="00CC74D6" w:rsidRDefault="00CC74D6" w:rsidP="00CC74D6">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A0F310" w14:textId="77777777" w:rsidR="00CC74D6" w:rsidRPr="000B66FF" w:rsidRDefault="00CC74D6" w:rsidP="00CC74D6">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997CFD" w14:textId="77777777" w:rsidR="00CC74D6" w:rsidRDefault="00CC74D6" w:rsidP="00CC74D6">
            <w:pPr>
              <w:pStyle w:val="TAL"/>
              <w:rPr>
                <w:snapToGrid w:val="0"/>
                <w:lang w:eastAsia="en-US"/>
              </w:rPr>
            </w:pPr>
            <w:r>
              <w:rPr>
                <w:snapToGrid w:val="0"/>
                <w:lang w:eastAsia="en-US"/>
              </w:rPr>
              <w:t>0210</w:t>
            </w:r>
          </w:p>
        </w:tc>
        <w:tc>
          <w:tcPr>
            <w:tcW w:w="284" w:type="dxa"/>
            <w:tcBorders>
              <w:top w:val="single" w:sz="6" w:space="0" w:color="auto"/>
              <w:left w:val="single" w:sz="6" w:space="0" w:color="auto"/>
              <w:bottom w:val="single" w:sz="6" w:space="0" w:color="auto"/>
              <w:right w:val="single" w:sz="6" w:space="0" w:color="auto"/>
            </w:tcBorders>
          </w:tcPr>
          <w:p w14:paraId="015CB707" w14:textId="77777777" w:rsidR="00CC74D6" w:rsidRDefault="00CC74D6" w:rsidP="00CC74D6">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63519" w14:textId="77777777" w:rsidR="00CC74D6" w:rsidRDefault="00CC74D6" w:rsidP="00CC74D6">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8FEAB6" w14:textId="77777777" w:rsidR="00CC74D6" w:rsidRPr="008F634F" w:rsidRDefault="00CC74D6" w:rsidP="00CC74D6">
            <w:pPr>
              <w:pStyle w:val="TAL"/>
              <w:rPr>
                <w:noProof/>
              </w:rPr>
            </w:pPr>
            <w:r w:rsidRPr="00CC74D6">
              <w:rPr>
                <w:noProof/>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2BF2E6" w14:textId="77777777" w:rsidR="00CC74D6" w:rsidRDefault="00CC74D6" w:rsidP="00CC74D6">
            <w:pPr>
              <w:pStyle w:val="TAL"/>
              <w:rPr>
                <w:snapToGrid w:val="0"/>
                <w:lang w:eastAsia="en-US"/>
              </w:rPr>
            </w:pPr>
            <w:r>
              <w:rPr>
                <w:snapToGrid w:val="0"/>
                <w:lang w:eastAsia="en-US"/>
              </w:rPr>
              <w:t>16.3.0</w:t>
            </w:r>
          </w:p>
        </w:tc>
      </w:tr>
      <w:tr w:rsidR="00532562" w14:paraId="31CDD9F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19C53E6" w14:textId="77777777" w:rsidR="00532562" w:rsidRDefault="00532562" w:rsidP="00D50267">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B8E0C" w14:textId="77777777" w:rsidR="00532562" w:rsidRDefault="00532562" w:rsidP="00D50267">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9546FC" w14:textId="77777777" w:rsidR="00532562" w:rsidRPr="000B66FF" w:rsidRDefault="00532562" w:rsidP="00D50267">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D12FA6" w14:textId="77777777" w:rsidR="00532562" w:rsidRDefault="00532562" w:rsidP="00D50267">
            <w:pPr>
              <w:pStyle w:val="TAL"/>
              <w:rPr>
                <w:snapToGrid w:val="0"/>
                <w:lang w:eastAsia="en-US"/>
              </w:rPr>
            </w:pPr>
            <w:r>
              <w:rPr>
                <w:snapToGrid w:val="0"/>
                <w:lang w:eastAsia="en-US"/>
              </w:rPr>
              <w:t>0211</w:t>
            </w:r>
          </w:p>
        </w:tc>
        <w:tc>
          <w:tcPr>
            <w:tcW w:w="284" w:type="dxa"/>
            <w:tcBorders>
              <w:top w:val="single" w:sz="6" w:space="0" w:color="auto"/>
              <w:left w:val="single" w:sz="6" w:space="0" w:color="auto"/>
              <w:bottom w:val="single" w:sz="6" w:space="0" w:color="auto"/>
              <w:right w:val="single" w:sz="6" w:space="0" w:color="auto"/>
            </w:tcBorders>
          </w:tcPr>
          <w:p w14:paraId="471DE81E" w14:textId="77777777" w:rsidR="00532562" w:rsidRDefault="00532562" w:rsidP="00D50267">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EA7A1" w14:textId="77777777" w:rsidR="00532562" w:rsidRDefault="00532562" w:rsidP="00D50267">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51B870" w14:textId="77777777" w:rsidR="00532562" w:rsidRPr="008F634F" w:rsidRDefault="00532562" w:rsidP="00D50267">
            <w:pPr>
              <w:pStyle w:val="TAL"/>
              <w:rPr>
                <w:noProof/>
              </w:rPr>
            </w:pPr>
            <w:r w:rsidRPr="00532562">
              <w:rPr>
                <w:noProof/>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1D5835" w14:textId="77777777" w:rsidR="00532562" w:rsidRDefault="00532562" w:rsidP="00D50267">
            <w:pPr>
              <w:pStyle w:val="TAL"/>
              <w:rPr>
                <w:snapToGrid w:val="0"/>
                <w:lang w:eastAsia="en-US"/>
              </w:rPr>
            </w:pPr>
            <w:r>
              <w:rPr>
                <w:snapToGrid w:val="0"/>
                <w:lang w:eastAsia="en-US"/>
              </w:rPr>
              <w:t>16.3.0</w:t>
            </w:r>
          </w:p>
        </w:tc>
      </w:tr>
      <w:tr w:rsidR="00EF69E2" w14:paraId="7053746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12EF9F2" w14:textId="77777777" w:rsidR="00EF69E2" w:rsidRDefault="00EF69E2" w:rsidP="00EF69E2">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379B5F" w14:textId="77777777" w:rsidR="00EF69E2" w:rsidRDefault="00EF69E2" w:rsidP="00EF69E2">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58E9" w14:textId="77777777" w:rsidR="00EF69E2" w:rsidRPr="000B66FF" w:rsidRDefault="00EF69E2" w:rsidP="00EF69E2">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6FD4D6" w14:textId="77777777" w:rsidR="00EF69E2" w:rsidRDefault="00EF69E2" w:rsidP="00EF69E2">
            <w:pPr>
              <w:pStyle w:val="TAL"/>
              <w:rPr>
                <w:snapToGrid w:val="0"/>
                <w:lang w:eastAsia="en-US"/>
              </w:rPr>
            </w:pPr>
            <w:r>
              <w:rPr>
                <w:snapToGrid w:val="0"/>
                <w:lang w:eastAsia="en-US"/>
              </w:rPr>
              <w:t>0213</w:t>
            </w:r>
          </w:p>
        </w:tc>
        <w:tc>
          <w:tcPr>
            <w:tcW w:w="284" w:type="dxa"/>
            <w:tcBorders>
              <w:top w:val="single" w:sz="6" w:space="0" w:color="auto"/>
              <w:left w:val="single" w:sz="6" w:space="0" w:color="auto"/>
              <w:bottom w:val="single" w:sz="6" w:space="0" w:color="auto"/>
              <w:right w:val="single" w:sz="6" w:space="0" w:color="auto"/>
            </w:tcBorders>
          </w:tcPr>
          <w:p w14:paraId="0844E8B1" w14:textId="77777777" w:rsidR="00EF69E2" w:rsidRDefault="00EF69E2" w:rsidP="00EF69E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9F84B3" w14:textId="77777777" w:rsidR="00EF69E2" w:rsidRDefault="00EF69E2" w:rsidP="00EF69E2">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B29BEC" w14:textId="77777777" w:rsidR="00EF69E2" w:rsidRPr="00532562" w:rsidRDefault="00EF69E2" w:rsidP="00EF69E2">
            <w:pPr>
              <w:pStyle w:val="TAL"/>
              <w:rPr>
                <w:noProof/>
              </w:rPr>
            </w:pPr>
            <w:r w:rsidRPr="00EF69E2">
              <w:rPr>
                <w:noProof/>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47EDC" w14:textId="77777777" w:rsidR="00EF69E2" w:rsidRDefault="00EF69E2" w:rsidP="00EF69E2">
            <w:pPr>
              <w:pStyle w:val="TAL"/>
              <w:rPr>
                <w:snapToGrid w:val="0"/>
                <w:lang w:eastAsia="en-US"/>
              </w:rPr>
            </w:pPr>
            <w:r>
              <w:rPr>
                <w:snapToGrid w:val="0"/>
                <w:lang w:eastAsia="en-US"/>
              </w:rPr>
              <w:t>16.3.0</w:t>
            </w:r>
          </w:p>
        </w:tc>
      </w:tr>
      <w:tr w:rsidR="00EF69E2" w14:paraId="5884C14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CA5228E" w14:textId="77777777" w:rsidR="00EF69E2" w:rsidRDefault="00EF69E2" w:rsidP="00EF69E2">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B6FBC" w14:textId="77777777" w:rsidR="00EF69E2" w:rsidRDefault="00EF69E2" w:rsidP="00EF69E2">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A6A71" w14:textId="77777777" w:rsidR="00EF69E2" w:rsidRPr="000B66FF" w:rsidRDefault="00EF69E2" w:rsidP="00EF69E2">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8267AA" w14:textId="77777777" w:rsidR="00EF69E2" w:rsidRDefault="00EF69E2" w:rsidP="00EF69E2">
            <w:pPr>
              <w:pStyle w:val="TAL"/>
              <w:rPr>
                <w:snapToGrid w:val="0"/>
                <w:lang w:eastAsia="en-US"/>
              </w:rPr>
            </w:pPr>
            <w:r>
              <w:rPr>
                <w:snapToGrid w:val="0"/>
                <w:lang w:eastAsia="en-US"/>
              </w:rPr>
              <w:t>0214</w:t>
            </w:r>
          </w:p>
        </w:tc>
        <w:tc>
          <w:tcPr>
            <w:tcW w:w="284" w:type="dxa"/>
            <w:tcBorders>
              <w:top w:val="single" w:sz="6" w:space="0" w:color="auto"/>
              <w:left w:val="single" w:sz="6" w:space="0" w:color="auto"/>
              <w:bottom w:val="single" w:sz="6" w:space="0" w:color="auto"/>
              <w:right w:val="single" w:sz="6" w:space="0" w:color="auto"/>
            </w:tcBorders>
          </w:tcPr>
          <w:p w14:paraId="71CFACE9" w14:textId="77777777" w:rsidR="00EF69E2" w:rsidRDefault="00EF69E2" w:rsidP="00EF69E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2963C6" w14:textId="77777777" w:rsidR="00EF69E2" w:rsidRDefault="00EF69E2" w:rsidP="00EF69E2">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E589F5" w14:textId="77777777" w:rsidR="00EF69E2" w:rsidRPr="00EF69E2" w:rsidRDefault="00EF69E2" w:rsidP="00EF69E2">
            <w:pPr>
              <w:pStyle w:val="TAL"/>
              <w:rPr>
                <w:noProof/>
              </w:rPr>
            </w:pPr>
            <w:r w:rsidRPr="00EF69E2">
              <w:rPr>
                <w:noProof/>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EA4C7B" w14:textId="77777777" w:rsidR="00EF69E2" w:rsidRDefault="00EF69E2" w:rsidP="00EF69E2">
            <w:pPr>
              <w:pStyle w:val="TAL"/>
              <w:rPr>
                <w:snapToGrid w:val="0"/>
                <w:lang w:eastAsia="en-US"/>
              </w:rPr>
            </w:pPr>
            <w:r>
              <w:rPr>
                <w:snapToGrid w:val="0"/>
                <w:lang w:eastAsia="en-US"/>
              </w:rPr>
              <w:t>16.3.0</w:t>
            </w:r>
          </w:p>
        </w:tc>
      </w:tr>
      <w:tr w:rsidR="000F2A02" w14:paraId="0DC0818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7F8B722" w14:textId="77777777" w:rsidR="000F2A02" w:rsidRDefault="000F2A02" w:rsidP="000F2A02">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967F7A" w14:textId="77777777" w:rsidR="000F2A02" w:rsidRDefault="000F2A02" w:rsidP="000F2A02">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522FD" w14:textId="77777777" w:rsidR="000F2A02" w:rsidRPr="000B66FF" w:rsidRDefault="000F2A02" w:rsidP="000F2A02">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428B" w14:textId="77777777" w:rsidR="000F2A02" w:rsidRDefault="000F2A02" w:rsidP="000F2A02">
            <w:pPr>
              <w:pStyle w:val="TAL"/>
              <w:rPr>
                <w:snapToGrid w:val="0"/>
                <w:lang w:eastAsia="en-US"/>
              </w:rPr>
            </w:pPr>
            <w:r>
              <w:rPr>
                <w:snapToGrid w:val="0"/>
                <w:lang w:eastAsia="en-US"/>
              </w:rPr>
              <w:t>0215</w:t>
            </w:r>
          </w:p>
        </w:tc>
        <w:tc>
          <w:tcPr>
            <w:tcW w:w="284" w:type="dxa"/>
            <w:tcBorders>
              <w:top w:val="single" w:sz="6" w:space="0" w:color="auto"/>
              <w:left w:val="single" w:sz="6" w:space="0" w:color="auto"/>
              <w:bottom w:val="single" w:sz="6" w:space="0" w:color="auto"/>
              <w:right w:val="single" w:sz="6" w:space="0" w:color="auto"/>
            </w:tcBorders>
          </w:tcPr>
          <w:p w14:paraId="43D18113" w14:textId="77777777" w:rsidR="000F2A02" w:rsidRDefault="000F2A02" w:rsidP="000F2A02">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5180AE" w14:textId="77777777" w:rsidR="000F2A02" w:rsidRDefault="000F2A02" w:rsidP="000F2A02">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C277B0" w14:textId="77777777" w:rsidR="000F2A02" w:rsidRPr="00EF69E2" w:rsidRDefault="000F2A02" w:rsidP="000F2A02">
            <w:pPr>
              <w:pStyle w:val="TAL"/>
              <w:rPr>
                <w:noProof/>
              </w:rPr>
            </w:pPr>
            <w:r w:rsidRPr="000F2A02">
              <w:rPr>
                <w:noProof/>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68B07" w14:textId="77777777" w:rsidR="000F2A02" w:rsidRDefault="000F2A02" w:rsidP="000F2A02">
            <w:pPr>
              <w:pStyle w:val="TAL"/>
              <w:rPr>
                <w:snapToGrid w:val="0"/>
                <w:lang w:eastAsia="en-US"/>
              </w:rPr>
            </w:pPr>
            <w:r>
              <w:rPr>
                <w:snapToGrid w:val="0"/>
                <w:lang w:eastAsia="en-US"/>
              </w:rPr>
              <w:t>16.3.0</w:t>
            </w:r>
          </w:p>
        </w:tc>
      </w:tr>
      <w:tr w:rsidR="000F2A02" w14:paraId="1B293E15"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D3701B9" w14:textId="77777777" w:rsidR="000F2A02" w:rsidRDefault="000F2A02" w:rsidP="000F2A02">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9E795" w14:textId="77777777" w:rsidR="000F2A02" w:rsidRDefault="000F2A02" w:rsidP="000F2A02">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45FCA5" w14:textId="77777777" w:rsidR="000F2A02" w:rsidRPr="000B66FF" w:rsidRDefault="000F2A02" w:rsidP="000F2A02">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A24A7" w14:textId="77777777" w:rsidR="000F2A02" w:rsidRDefault="000F2A02" w:rsidP="000F2A02">
            <w:pPr>
              <w:pStyle w:val="TAL"/>
              <w:rPr>
                <w:snapToGrid w:val="0"/>
                <w:lang w:eastAsia="en-US"/>
              </w:rPr>
            </w:pPr>
            <w:r>
              <w:rPr>
                <w:snapToGrid w:val="0"/>
                <w:lang w:eastAsia="en-US"/>
              </w:rPr>
              <w:t>0216</w:t>
            </w:r>
          </w:p>
        </w:tc>
        <w:tc>
          <w:tcPr>
            <w:tcW w:w="284" w:type="dxa"/>
            <w:tcBorders>
              <w:top w:val="single" w:sz="6" w:space="0" w:color="auto"/>
              <w:left w:val="single" w:sz="6" w:space="0" w:color="auto"/>
              <w:bottom w:val="single" w:sz="6" w:space="0" w:color="auto"/>
              <w:right w:val="single" w:sz="6" w:space="0" w:color="auto"/>
            </w:tcBorders>
          </w:tcPr>
          <w:p w14:paraId="0A5CE4ED" w14:textId="77777777" w:rsidR="000F2A02" w:rsidRDefault="000F2A02" w:rsidP="000F2A02">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70BCD" w14:textId="77777777" w:rsidR="000F2A02" w:rsidRDefault="000F2A02" w:rsidP="000F2A02">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1C77AF" w14:textId="77777777" w:rsidR="000F2A02" w:rsidRPr="000F2A02" w:rsidRDefault="000F2A02" w:rsidP="000F2A02">
            <w:pPr>
              <w:pStyle w:val="TAL"/>
              <w:rPr>
                <w:noProof/>
              </w:rPr>
            </w:pPr>
            <w:r w:rsidRPr="000F2A02">
              <w:rPr>
                <w:noProof/>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2867F7" w14:textId="77777777" w:rsidR="000F2A02" w:rsidRDefault="000F2A02" w:rsidP="000F2A02">
            <w:pPr>
              <w:pStyle w:val="TAL"/>
              <w:rPr>
                <w:snapToGrid w:val="0"/>
                <w:lang w:eastAsia="en-US"/>
              </w:rPr>
            </w:pPr>
            <w:r>
              <w:rPr>
                <w:snapToGrid w:val="0"/>
                <w:lang w:eastAsia="en-US"/>
              </w:rPr>
              <w:t>16.3.0</w:t>
            </w:r>
          </w:p>
        </w:tc>
      </w:tr>
      <w:tr w:rsidR="00282EDE" w14:paraId="6C9078C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83F6CD2" w14:textId="77777777" w:rsidR="00282EDE" w:rsidRDefault="00282EDE" w:rsidP="00282EDE">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3E68D0" w14:textId="77777777" w:rsidR="00282EDE" w:rsidRDefault="00282EDE" w:rsidP="00282EDE">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47DA10" w14:textId="77777777" w:rsidR="00282EDE" w:rsidRPr="000B66FF" w:rsidRDefault="00282EDE" w:rsidP="00282EDE">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85843C" w14:textId="77777777" w:rsidR="00282EDE" w:rsidRDefault="00282EDE" w:rsidP="00282EDE">
            <w:pPr>
              <w:pStyle w:val="TAL"/>
              <w:rPr>
                <w:snapToGrid w:val="0"/>
                <w:lang w:eastAsia="en-US"/>
              </w:rPr>
            </w:pPr>
            <w:r>
              <w:rPr>
                <w:snapToGrid w:val="0"/>
                <w:lang w:eastAsia="en-US"/>
              </w:rPr>
              <w:t>0217</w:t>
            </w:r>
          </w:p>
        </w:tc>
        <w:tc>
          <w:tcPr>
            <w:tcW w:w="284" w:type="dxa"/>
            <w:tcBorders>
              <w:top w:val="single" w:sz="6" w:space="0" w:color="auto"/>
              <w:left w:val="single" w:sz="6" w:space="0" w:color="auto"/>
              <w:bottom w:val="single" w:sz="6" w:space="0" w:color="auto"/>
              <w:right w:val="single" w:sz="6" w:space="0" w:color="auto"/>
            </w:tcBorders>
          </w:tcPr>
          <w:p w14:paraId="212EC558" w14:textId="77777777" w:rsidR="00282EDE" w:rsidRDefault="00282EDE" w:rsidP="00282EDE">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588C1" w14:textId="77777777" w:rsidR="00282EDE" w:rsidRDefault="00282EDE" w:rsidP="00282EDE">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6C0809" w14:textId="77777777" w:rsidR="00282EDE" w:rsidRPr="000F2A02" w:rsidRDefault="00282EDE" w:rsidP="00282EDE">
            <w:pPr>
              <w:pStyle w:val="TAL"/>
              <w:rPr>
                <w:noProof/>
              </w:rPr>
            </w:pPr>
            <w:r w:rsidRPr="002A5BE3">
              <w:rPr>
                <w:noProof/>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7D3CC0" w14:textId="77777777" w:rsidR="00282EDE" w:rsidRDefault="00282EDE" w:rsidP="00282EDE">
            <w:pPr>
              <w:pStyle w:val="TAL"/>
              <w:rPr>
                <w:snapToGrid w:val="0"/>
                <w:lang w:eastAsia="en-US"/>
              </w:rPr>
            </w:pPr>
            <w:r>
              <w:rPr>
                <w:snapToGrid w:val="0"/>
                <w:lang w:eastAsia="en-US"/>
              </w:rPr>
              <w:t>16.3.0</w:t>
            </w:r>
          </w:p>
        </w:tc>
      </w:tr>
      <w:tr w:rsidR="00D50267" w14:paraId="65DF6BF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D763AD6" w14:textId="77777777" w:rsidR="00D50267" w:rsidRDefault="00D50267" w:rsidP="00D50267">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BC2E23" w14:textId="77777777" w:rsidR="00D50267" w:rsidRDefault="00D50267" w:rsidP="00D50267">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2BB13" w14:textId="77777777" w:rsidR="00D50267" w:rsidRPr="000B66FF" w:rsidRDefault="00D50267" w:rsidP="00D50267">
            <w:pPr>
              <w:pStyle w:val="TAL"/>
              <w:rPr>
                <w:lang w:eastAsia="en-US"/>
              </w:rPr>
            </w:pPr>
            <w:r w:rsidRPr="000B66FF">
              <w:rPr>
                <w:lang w:eastAsia="en-US"/>
              </w:rPr>
              <w:t>SP-190</w:t>
            </w:r>
            <w:r>
              <w:rPr>
                <w:lang w:eastAsia="en-US"/>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0F90E2" w14:textId="77777777" w:rsidR="00D50267" w:rsidRDefault="00D50267" w:rsidP="00D50267">
            <w:pPr>
              <w:pStyle w:val="TAL"/>
              <w:rPr>
                <w:snapToGrid w:val="0"/>
                <w:lang w:eastAsia="en-US"/>
              </w:rPr>
            </w:pPr>
            <w:r>
              <w:rPr>
                <w:snapToGrid w:val="0"/>
                <w:lang w:eastAsia="en-US"/>
              </w:rPr>
              <w:t>0218</w:t>
            </w:r>
          </w:p>
        </w:tc>
        <w:tc>
          <w:tcPr>
            <w:tcW w:w="284" w:type="dxa"/>
            <w:tcBorders>
              <w:top w:val="single" w:sz="6" w:space="0" w:color="auto"/>
              <w:left w:val="single" w:sz="6" w:space="0" w:color="auto"/>
              <w:bottom w:val="single" w:sz="6" w:space="0" w:color="auto"/>
              <w:right w:val="single" w:sz="6" w:space="0" w:color="auto"/>
            </w:tcBorders>
          </w:tcPr>
          <w:p w14:paraId="243604CC" w14:textId="77777777" w:rsidR="00D50267" w:rsidRDefault="00D50267" w:rsidP="00D50267">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62BFA7" w14:textId="77777777" w:rsidR="00D50267" w:rsidRDefault="00D50267" w:rsidP="00D50267">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5F56B1" w14:textId="77777777" w:rsidR="00D50267" w:rsidRPr="000F2A02" w:rsidRDefault="00D50267" w:rsidP="00D50267">
            <w:pPr>
              <w:pStyle w:val="TAL"/>
              <w:rPr>
                <w:noProof/>
              </w:rPr>
            </w:pPr>
            <w:r w:rsidRPr="00D50267">
              <w:rPr>
                <w:noProof/>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8D82CB" w14:textId="77777777" w:rsidR="00D50267" w:rsidRDefault="00D50267" w:rsidP="00D50267">
            <w:pPr>
              <w:pStyle w:val="TAL"/>
              <w:rPr>
                <w:snapToGrid w:val="0"/>
                <w:lang w:eastAsia="en-US"/>
              </w:rPr>
            </w:pPr>
            <w:r>
              <w:rPr>
                <w:snapToGrid w:val="0"/>
                <w:lang w:eastAsia="en-US"/>
              </w:rPr>
              <w:t>16.3.0</w:t>
            </w:r>
          </w:p>
        </w:tc>
      </w:tr>
      <w:tr w:rsidR="00D50267" w14:paraId="7EFF6C5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73D510C" w14:textId="77777777" w:rsidR="00D50267" w:rsidRDefault="00D50267" w:rsidP="00D50267">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5B184C" w14:textId="77777777" w:rsidR="00D50267" w:rsidRDefault="00D50267" w:rsidP="00D50267">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BFD468" w14:textId="77777777" w:rsidR="00D50267" w:rsidRPr="000B66FF" w:rsidRDefault="00D50267" w:rsidP="00D50267">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44677B" w14:textId="77777777" w:rsidR="00D50267" w:rsidRDefault="00D50267" w:rsidP="00D50267">
            <w:pPr>
              <w:pStyle w:val="TAL"/>
              <w:rPr>
                <w:snapToGrid w:val="0"/>
                <w:lang w:eastAsia="en-US"/>
              </w:rPr>
            </w:pPr>
            <w:r>
              <w:rPr>
                <w:snapToGrid w:val="0"/>
                <w:lang w:eastAsia="en-US"/>
              </w:rPr>
              <w:t>0220</w:t>
            </w:r>
          </w:p>
        </w:tc>
        <w:tc>
          <w:tcPr>
            <w:tcW w:w="284" w:type="dxa"/>
            <w:tcBorders>
              <w:top w:val="single" w:sz="6" w:space="0" w:color="auto"/>
              <w:left w:val="single" w:sz="6" w:space="0" w:color="auto"/>
              <w:bottom w:val="single" w:sz="6" w:space="0" w:color="auto"/>
              <w:right w:val="single" w:sz="6" w:space="0" w:color="auto"/>
            </w:tcBorders>
          </w:tcPr>
          <w:p w14:paraId="0442C163" w14:textId="77777777" w:rsidR="00D50267" w:rsidRDefault="00D50267" w:rsidP="00D50267">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01B56E" w14:textId="77777777" w:rsidR="00D50267" w:rsidRDefault="00D50267" w:rsidP="00D50267">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99F4DC" w14:textId="77777777" w:rsidR="00D50267" w:rsidRPr="00D50267" w:rsidRDefault="00D50267" w:rsidP="00D50267">
            <w:pPr>
              <w:pStyle w:val="TAL"/>
              <w:rPr>
                <w:noProof/>
              </w:rPr>
            </w:pPr>
            <w:r w:rsidRPr="00D50267">
              <w:rPr>
                <w:noProof/>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5362BB" w14:textId="77777777" w:rsidR="00D50267" w:rsidRDefault="00D50267" w:rsidP="00D50267">
            <w:pPr>
              <w:pStyle w:val="TAL"/>
              <w:rPr>
                <w:snapToGrid w:val="0"/>
                <w:lang w:eastAsia="en-US"/>
              </w:rPr>
            </w:pPr>
            <w:r>
              <w:rPr>
                <w:snapToGrid w:val="0"/>
                <w:lang w:eastAsia="en-US"/>
              </w:rPr>
              <w:t>16.3.0</w:t>
            </w:r>
          </w:p>
        </w:tc>
      </w:tr>
      <w:tr w:rsidR="001F64CA" w14:paraId="2DD27813"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7ECE9C1" w14:textId="77777777" w:rsidR="001F64CA" w:rsidRDefault="001F64CA" w:rsidP="001F64CA">
            <w:pPr>
              <w:pStyle w:val="TAL"/>
              <w:tabs>
                <w:tab w:val="left" w:pos="371"/>
              </w:tabs>
              <w:rPr>
                <w:snapToGrid w:val="0"/>
                <w:lang w:eastAsia="en-US"/>
              </w:rPr>
            </w:pPr>
            <w:r>
              <w:rPr>
                <w:snapToGrid w:val="0"/>
                <w:lang w:eastAsia="en-US"/>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D04CFB" w14:textId="77777777" w:rsidR="001F64CA" w:rsidRDefault="001F64CA" w:rsidP="001F64CA">
            <w:pPr>
              <w:pStyle w:val="TAL"/>
              <w:rPr>
                <w:snapToGrid w:val="0"/>
                <w:lang w:eastAsia="en-US"/>
              </w:rPr>
            </w:pPr>
            <w:r>
              <w:rPr>
                <w:snapToGrid w:val="0"/>
                <w:lang w:eastAsia="en-US"/>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26180B" w14:textId="77777777" w:rsidR="001F64CA" w:rsidRPr="000B66FF" w:rsidRDefault="001F64CA" w:rsidP="001F64CA">
            <w:pPr>
              <w:pStyle w:val="TAL"/>
              <w:rPr>
                <w:lang w:eastAsia="en-US"/>
              </w:rPr>
            </w:pPr>
            <w:r w:rsidRPr="000B66FF">
              <w:rPr>
                <w:lang w:eastAsia="en-US"/>
              </w:rPr>
              <w:t>SP-190</w:t>
            </w:r>
            <w:r>
              <w:rPr>
                <w:lang w:eastAsia="en-US"/>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753631" w14:textId="77777777" w:rsidR="001F64CA" w:rsidRDefault="001F64CA" w:rsidP="001F64CA">
            <w:pPr>
              <w:pStyle w:val="TAL"/>
              <w:rPr>
                <w:snapToGrid w:val="0"/>
                <w:lang w:eastAsia="en-US"/>
              </w:rPr>
            </w:pPr>
            <w:r>
              <w:rPr>
                <w:snapToGrid w:val="0"/>
                <w:lang w:eastAsia="en-US"/>
              </w:rPr>
              <w:t>0222</w:t>
            </w:r>
          </w:p>
        </w:tc>
        <w:tc>
          <w:tcPr>
            <w:tcW w:w="284" w:type="dxa"/>
            <w:tcBorders>
              <w:top w:val="single" w:sz="6" w:space="0" w:color="auto"/>
              <w:left w:val="single" w:sz="6" w:space="0" w:color="auto"/>
              <w:bottom w:val="single" w:sz="6" w:space="0" w:color="auto"/>
              <w:right w:val="single" w:sz="6" w:space="0" w:color="auto"/>
            </w:tcBorders>
          </w:tcPr>
          <w:p w14:paraId="7BACA142" w14:textId="77777777" w:rsidR="001F64CA" w:rsidRDefault="001F64CA" w:rsidP="001F64CA">
            <w:pPr>
              <w:pStyle w:val="TAL"/>
              <w:rPr>
                <w:snapToGrid w:val="0"/>
                <w:lang w:eastAsia="en-US"/>
              </w:rPr>
            </w:pPr>
            <w:r>
              <w:rPr>
                <w:snapToGrid w:val="0"/>
                <w:lang w:eastAsia="en-US"/>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B3484E" w14:textId="77777777" w:rsidR="001F64CA" w:rsidRDefault="001F64CA" w:rsidP="001F64CA">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E99E66" w14:textId="77777777" w:rsidR="001F64CA" w:rsidRPr="00D50267" w:rsidRDefault="001F64CA" w:rsidP="001F64CA">
            <w:pPr>
              <w:pStyle w:val="TAL"/>
              <w:rPr>
                <w:noProof/>
              </w:rPr>
            </w:pPr>
            <w:r w:rsidRPr="001F64CA">
              <w:rPr>
                <w:noProof/>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6E5C2A" w14:textId="77777777" w:rsidR="001F64CA" w:rsidRDefault="001F64CA" w:rsidP="001F64CA">
            <w:pPr>
              <w:pStyle w:val="TAL"/>
              <w:rPr>
                <w:snapToGrid w:val="0"/>
                <w:lang w:eastAsia="en-US"/>
              </w:rPr>
            </w:pPr>
            <w:r>
              <w:rPr>
                <w:snapToGrid w:val="0"/>
                <w:lang w:eastAsia="en-US"/>
              </w:rPr>
              <w:t>16.3.0</w:t>
            </w:r>
          </w:p>
        </w:tc>
      </w:tr>
      <w:tr w:rsidR="00712BE2" w14:paraId="3F77294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E553472" w14:textId="77777777" w:rsidR="00712BE2" w:rsidRDefault="00712BE2" w:rsidP="00712BE2">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A032C" w14:textId="77777777" w:rsidR="00712BE2" w:rsidRDefault="00712BE2" w:rsidP="00712BE2">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873B1" w14:textId="77777777" w:rsidR="00712BE2" w:rsidRPr="000B66FF" w:rsidRDefault="00712BE2" w:rsidP="00712BE2">
            <w:pPr>
              <w:pStyle w:val="TAL"/>
              <w:rPr>
                <w:lang w:eastAsia="en-US"/>
              </w:rPr>
            </w:pPr>
            <w:r w:rsidRPr="000B66FF">
              <w:rPr>
                <w:lang w:eastAsia="en-US"/>
              </w:rPr>
              <w:t>SP-190</w:t>
            </w:r>
            <w:r>
              <w:rPr>
                <w:lang w:eastAsia="en-US"/>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AB3CCB" w14:textId="77777777" w:rsidR="00712BE2" w:rsidRDefault="00712BE2" w:rsidP="00712BE2">
            <w:pPr>
              <w:pStyle w:val="TAL"/>
              <w:rPr>
                <w:snapToGrid w:val="0"/>
                <w:lang w:eastAsia="en-US"/>
              </w:rPr>
            </w:pPr>
            <w:r>
              <w:rPr>
                <w:snapToGrid w:val="0"/>
                <w:lang w:eastAsia="en-US"/>
              </w:rPr>
              <w:t>0223</w:t>
            </w:r>
          </w:p>
        </w:tc>
        <w:tc>
          <w:tcPr>
            <w:tcW w:w="284" w:type="dxa"/>
            <w:tcBorders>
              <w:top w:val="single" w:sz="6" w:space="0" w:color="auto"/>
              <w:left w:val="single" w:sz="6" w:space="0" w:color="auto"/>
              <w:bottom w:val="single" w:sz="6" w:space="0" w:color="auto"/>
              <w:right w:val="single" w:sz="6" w:space="0" w:color="auto"/>
            </w:tcBorders>
          </w:tcPr>
          <w:p w14:paraId="0D481C61" w14:textId="77777777" w:rsidR="00712BE2" w:rsidRDefault="00712BE2" w:rsidP="00712BE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5668B" w14:textId="77777777" w:rsidR="00712BE2" w:rsidRDefault="00363841" w:rsidP="00712BE2">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EBA9E8" w14:textId="77777777" w:rsidR="00712BE2" w:rsidRPr="001F64CA" w:rsidRDefault="00712BE2" w:rsidP="00712BE2">
            <w:pPr>
              <w:pStyle w:val="TAL"/>
              <w:rPr>
                <w:noProof/>
              </w:rPr>
            </w:pPr>
            <w:r w:rsidRPr="00712BE2">
              <w:rPr>
                <w:noProof/>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E1E0BA" w14:textId="77777777" w:rsidR="00712BE2" w:rsidRDefault="00712BE2" w:rsidP="00712BE2">
            <w:pPr>
              <w:pStyle w:val="TAL"/>
              <w:rPr>
                <w:snapToGrid w:val="0"/>
                <w:lang w:eastAsia="en-US"/>
              </w:rPr>
            </w:pPr>
            <w:r>
              <w:rPr>
                <w:snapToGrid w:val="0"/>
                <w:lang w:eastAsia="en-US"/>
              </w:rPr>
              <w:t>16.4.0</w:t>
            </w:r>
          </w:p>
        </w:tc>
      </w:tr>
      <w:tr w:rsidR="00363841" w14:paraId="09EDB39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9780766" w14:textId="77777777" w:rsidR="00363841" w:rsidRDefault="00363841" w:rsidP="00363841">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C0B622" w14:textId="77777777" w:rsidR="00363841" w:rsidRDefault="00363841" w:rsidP="00363841">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182DA3" w14:textId="77777777" w:rsidR="00363841" w:rsidRPr="000B66FF" w:rsidRDefault="00363841" w:rsidP="00363841">
            <w:pPr>
              <w:pStyle w:val="TAL"/>
              <w:rPr>
                <w:lang w:eastAsia="en-US"/>
              </w:rPr>
            </w:pPr>
            <w:r w:rsidRPr="000B66FF">
              <w:rPr>
                <w:lang w:eastAsia="en-US"/>
              </w:rPr>
              <w:t>SP-190</w:t>
            </w:r>
            <w:r>
              <w:rPr>
                <w:lang w:eastAsia="en-US"/>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BA6A7" w14:textId="77777777" w:rsidR="00363841" w:rsidRDefault="00363841" w:rsidP="00363841">
            <w:pPr>
              <w:pStyle w:val="TAL"/>
              <w:rPr>
                <w:snapToGrid w:val="0"/>
                <w:lang w:eastAsia="en-US"/>
              </w:rPr>
            </w:pPr>
            <w:r>
              <w:rPr>
                <w:snapToGrid w:val="0"/>
                <w:lang w:eastAsia="en-US"/>
              </w:rPr>
              <w:t>0224</w:t>
            </w:r>
          </w:p>
        </w:tc>
        <w:tc>
          <w:tcPr>
            <w:tcW w:w="284" w:type="dxa"/>
            <w:tcBorders>
              <w:top w:val="single" w:sz="6" w:space="0" w:color="auto"/>
              <w:left w:val="single" w:sz="6" w:space="0" w:color="auto"/>
              <w:bottom w:val="single" w:sz="6" w:space="0" w:color="auto"/>
              <w:right w:val="single" w:sz="6" w:space="0" w:color="auto"/>
            </w:tcBorders>
          </w:tcPr>
          <w:p w14:paraId="7854FF60" w14:textId="77777777" w:rsidR="00363841" w:rsidRDefault="00363841" w:rsidP="00363841">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D5F43E" w14:textId="77777777" w:rsidR="00363841" w:rsidRDefault="00363841" w:rsidP="00363841">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07DDCA" w14:textId="77777777" w:rsidR="00363841" w:rsidRPr="00712BE2" w:rsidRDefault="00363841" w:rsidP="00363841">
            <w:pPr>
              <w:pStyle w:val="TAL"/>
              <w:rPr>
                <w:noProof/>
              </w:rPr>
            </w:pPr>
            <w:r w:rsidRPr="00363841">
              <w:rPr>
                <w:noProof/>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D4848C" w14:textId="77777777" w:rsidR="00363841" w:rsidRDefault="00363841" w:rsidP="00363841">
            <w:pPr>
              <w:pStyle w:val="TAL"/>
              <w:rPr>
                <w:snapToGrid w:val="0"/>
                <w:lang w:eastAsia="en-US"/>
              </w:rPr>
            </w:pPr>
            <w:r>
              <w:rPr>
                <w:snapToGrid w:val="0"/>
                <w:lang w:eastAsia="en-US"/>
              </w:rPr>
              <w:t>16.4.0</w:t>
            </w:r>
          </w:p>
        </w:tc>
      </w:tr>
      <w:tr w:rsidR="002D5C7C" w14:paraId="01513872"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F0EB12A" w14:textId="77777777" w:rsidR="002D5C7C" w:rsidRDefault="002D5C7C" w:rsidP="002D5C7C">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AFA33F" w14:textId="77777777" w:rsidR="002D5C7C" w:rsidRDefault="002D5C7C" w:rsidP="002D5C7C">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16A5FD" w14:textId="77777777" w:rsidR="002D5C7C" w:rsidRPr="000B66FF" w:rsidRDefault="002D5C7C" w:rsidP="002D5C7C">
            <w:pPr>
              <w:pStyle w:val="TAL"/>
              <w:rPr>
                <w:lang w:eastAsia="en-US"/>
              </w:rPr>
            </w:pPr>
            <w:r w:rsidRPr="000B66FF">
              <w:rPr>
                <w:lang w:eastAsia="en-US"/>
              </w:rPr>
              <w:t>SP-190</w:t>
            </w:r>
            <w:r>
              <w:rPr>
                <w:lang w:eastAsia="en-US"/>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ACFB9" w14:textId="77777777" w:rsidR="002D5C7C" w:rsidRDefault="002D5C7C" w:rsidP="002D5C7C">
            <w:pPr>
              <w:pStyle w:val="TAL"/>
              <w:rPr>
                <w:snapToGrid w:val="0"/>
                <w:lang w:eastAsia="en-US"/>
              </w:rPr>
            </w:pPr>
            <w:r>
              <w:rPr>
                <w:snapToGrid w:val="0"/>
                <w:lang w:eastAsia="en-US"/>
              </w:rPr>
              <w:t>0227</w:t>
            </w:r>
          </w:p>
        </w:tc>
        <w:tc>
          <w:tcPr>
            <w:tcW w:w="284" w:type="dxa"/>
            <w:tcBorders>
              <w:top w:val="single" w:sz="6" w:space="0" w:color="auto"/>
              <w:left w:val="single" w:sz="6" w:space="0" w:color="auto"/>
              <w:bottom w:val="single" w:sz="6" w:space="0" w:color="auto"/>
              <w:right w:val="single" w:sz="6" w:space="0" w:color="auto"/>
            </w:tcBorders>
          </w:tcPr>
          <w:p w14:paraId="382FCCF1" w14:textId="77777777" w:rsidR="002D5C7C" w:rsidRDefault="002D5C7C" w:rsidP="002D5C7C">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D60023" w14:textId="77777777" w:rsidR="002D5C7C" w:rsidRDefault="002D5C7C" w:rsidP="002D5C7C">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8CFF63C" w14:textId="77777777" w:rsidR="002D5C7C" w:rsidRPr="00363841" w:rsidRDefault="002D5C7C" w:rsidP="002D5C7C">
            <w:pPr>
              <w:pStyle w:val="TAL"/>
              <w:rPr>
                <w:noProof/>
              </w:rPr>
            </w:pPr>
            <w:r w:rsidRPr="002D5C7C">
              <w:rPr>
                <w:noProof/>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264C7D" w14:textId="77777777" w:rsidR="002D5C7C" w:rsidRDefault="002D5C7C" w:rsidP="002D5C7C">
            <w:pPr>
              <w:pStyle w:val="TAL"/>
              <w:rPr>
                <w:snapToGrid w:val="0"/>
                <w:lang w:eastAsia="en-US"/>
              </w:rPr>
            </w:pPr>
            <w:r>
              <w:rPr>
                <w:snapToGrid w:val="0"/>
                <w:lang w:eastAsia="en-US"/>
              </w:rPr>
              <w:t>16.4.0</w:t>
            </w:r>
          </w:p>
        </w:tc>
      </w:tr>
      <w:tr w:rsidR="00E92050" w14:paraId="151DD658"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3EF2982" w14:textId="77777777" w:rsidR="00E92050" w:rsidRDefault="00E92050" w:rsidP="00E92050">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182DA1" w14:textId="77777777" w:rsidR="00E92050" w:rsidRDefault="00E92050" w:rsidP="00E92050">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9B50D2" w14:textId="77777777" w:rsidR="00E92050" w:rsidRPr="000B66FF" w:rsidRDefault="00E92050" w:rsidP="00E92050">
            <w:pPr>
              <w:pStyle w:val="TAL"/>
              <w:rPr>
                <w:lang w:eastAsia="en-US"/>
              </w:rPr>
            </w:pPr>
            <w:r w:rsidRPr="000B66FF">
              <w:rPr>
                <w:lang w:eastAsia="en-US"/>
              </w:rPr>
              <w:t>SP-190</w:t>
            </w:r>
            <w:r>
              <w:rPr>
                <w:lang w:eastAsia="en-US"/>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784386" w14:textId="77777777" w:rsidR="00E92050" w:rsidRDefault="00E92050" w:rsidP="00E92050">
            <w:pPr>
              <w:pStyle w:val="TAL"/>
              <w:rPr>
                <w:snapToGrid w:val="0"/>
                <w:lang w:eastAsia="en-US"/>
              </w:rPr>
            </w:pPr>
            <w:r>
              <w:rPr>
                <w:snapToGrid w:val="0"/>
                <w:lang w:eastAsia="en-US"/>
              </w:rPr>
              <w:t>0228</w:t>
            </w:r>
          </w:p>
        </w:tc>
        <w:tc>
          <w:tcPr>
            <w:tcW w:w="284" w:type="dxa"/>
            <w:tcBorders>
              <w:top w:val="single" w:sz="6" w:space="0" w:color="auto"/>
              <w:left w:val="single" w:sz="6" w:space="0" w:color="auto"/>
              <w:bottom w:val="single" w:sz="6" w:space="0" w:color="auto"/>
              <w:right w:val="single" w:sz="6" w:space="0" w:color="auto"/>
            </w:tcBorders>
          </w:tcPr>
          <w:p w14:paraId="34C3227E" w14:textId="77777777" w:rsidR="00E92050" w:rsidRDefault="00E92050" w:rsidP="00E92050">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0EFD73" w14:textId="77777777" w:rsidR="00E92050" w:rsidRDefault="00E92050" w:rsidP="00E92050">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1DF36B" w14:textId="77777777" w:rsidR="00E92050" w:rsidRPr="002D5C7C" w:rsidRDefault="00E92050" w:rsidP="00E92050">
            <w:pPr>
              <w:pStyle w:val="TAL"/>
              <w:rPr>
                <w:noProof/>
              </w:rPr>
            </w:pPr>
            <w:r w:rsidRPr="00E92050">
              <w:rPr>
                <w:noProof/>
              </w:rPr>
              <w:t xml:space="preserve">Add condition </w:t>
            </w:r>
            <w:r w:rsidR="00364793" w:rsidRPr="00364793">
              <w:rPr>
                <w:noProof/>
              </w:rPr>
              <w:t>"</w:t>
            </w:r>
            <w:r w:rsidRPr="00E92050">
              <w:rPr>
                <w:noProof/>
              </w:rPr>
              <w:t>not reachable</w:t>
            </w:r>
            <w:r w:rsidR="00364793" w:rsidRPr="00364793">
              <w:rPr>
                <w:noProof/>
              </w:rPr>
              <w:t>"</w:t>
            </w:r>
            <w:r w:rsidRPr="00E92050">
              <w:rPr>
                <w:noProof/>
              </w:rPr>
              <w:t xml:space="preserv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0085E" w14:textId="77777777" w:rsidR="00E92050" w:rsidRDefault="00E92050" w:rsidP="00E92050">
            <w:pPr>
              <w:pStyle w:val="TAL"/>
              <w:rPr>
                <w:snapToGrid w:val="0"/>
                <w:lang w:eastAsia="en-US"/>
              </w:rPr>
            </w:pPr>
            <w:r>
              <w:rPr>
                <w:snapToGrid w:val="0"/>
                <w:lang w:eastAsia="en-US"/>
              </w:rPr>
              <w:t>16.4.0</w:t>
            </w:r>
          </w:p>
        </w:tc>
      </w:tr>
      <w:tr w:rsidR="009725F4" w14:paraId="765E54F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34B4B06E" w14:textId="77777777" w:rsidR="009725F4" w:rsidRDefault="009725F4" w:rsidP="009725F4">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E14A39" w14:textId="77777777" w:rsidR="009725F4" w:rsidRDefault="009725F4" w:rsidP="009725F4">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93383" w14:textId="77777777" w:rsidR="009725F4" w:rsidRPr="000B66FF" w:rsidRDefault="009725F4" w:rsidP="009725F4">
            <w:pPr>
              <w:pStyle w:val="TAL"/>
              <w:rPr>
                <w:lang w:eastAsia="en-US"/>
              </w:rPr>
            </w:pPr>
            <w:r w:rsidRPr="000B66FF">
              <w:rPr>
                <w:lang w:eastAsia="en-US"/>
              </w:rPr>
              <w:t>SP-190</w:t>
            </w:r>
            <w:r>
              <w:rPr>
                <w:lang w:eastAsia="en-US"/>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A1B60" w14:textId="77777777" w:rsidR="009725F4" w:rsidRDefault="009725F4" w:rsidP="009725F4">
            <w:pPr>
              <w:pStyle w:val="TAL"/>
              <w:rPr>
                <w:snapToGrid w:val="0"/>
                <w:lang w:eastAsia="en-US"/>
              </w:rPr>
            </w:pPr>
            <w:r>
              <w:rPr>
                <w:snapToGrid w:val="0"/>
                <w:lang w:eastAsia="en-US"/>
              </w:rPr>
              <w:t>0235</w:t>
            </w:r>
          </w:p>
        </w:tc>
        <w:tc>
          <w:tcPr>
            <w:tcW w:w="284" w:type="dxa"/>
            <w:tcBorders>
              <w:top w:val="single" w:sz="6" w:space="0" w:color="auto"/>
              <w:left w:val="single" w:sz="6" w:space="0" w:color="auto"/>
              <w:bottom w:val="single" w:sz="6" w:space="0" w:color="auto"/>
              <w:right w:val="single" w:sz="6" w:space="0" w:color="auto"/>
            </w:tcBorders>
          </w:tcPr>
          <w:p w14:paraId="19A93C92" w14:textId="77777777" w:rsidR="009725F4" w:rsidRDefault="009725F4" w:rsidP="009725F4">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8568E9" w14:textId="77777777" w:rsidR="009725F4" w:rsidRDefault="009725F4" w:rsidP="009725F4">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5166B23" w14:textId="77777777" w:rsidR="009725F4" w:rsidRPr="00E92050" w:rsidRDefault="009725F4" w:rsidP="009725F4">
            <w:pPr>
              <w:pStyle w:val="TAL"/>
              <w:rPr>
                <w:noProof/>
              </w:rPr>
            </w:pPr>
            <w:r w:rsidRPr="009725F4">
              <w:rPr>
                <w:noProof/>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191C44" w14:textId="77777777" w:rsidR="009725F4" w:rsidRDefault="009725F4" w:rsidP="009725F4">
            <w:pPr>
              <w:pStyle w:val="TAL"/>
              <w:rPr>
                <w:snapToGrid w:val="0"/>
                <w:lang w:eastAsia="en-US"/>
              </w:rPr>
            </w:pPr>
            <w:r>
              <w:rPr>
                <w:snapToGrid w:val="0"/>
                <w:lang w:eastAsia="en-US"/>
              </w:rPr>
              <w:t>16.4.0</w:t>
            </w:r>
          </w:p>
        </w:tc>
      </w:tr>
      <w:tr w:rsidR="000958E1" w14:paraId="5FBD5A5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BEE4FBD" w14:textId="77777777" w:rsidR="000958E1" w:rsidRDefault="000958E1" w:rsidP="000958E1">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75CE91" w14:textId="77777777" w:rsidR="000958E1" w:rsidRDefault="000958E1" w:rsidP="000958E1">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826066" w14:textId="77777777" w:rsidR="000958E1" w:rsidRPr="000B66FF" w:rsidRDefault="000958E1" w:rsidP="000958E1">
            <w:pPr>
              <w:pStyle w:val="TAL"/>
              <w:rPr>
                <w:lang w:eastAsia="en-US"/>
              </w:rPr>
            </w:pPr>
            <w:r w:rsidRPr="000B66FF">
              <w:rPr>
                <w:lang w:eastAsia="en-US"/>
              </w:rPr>
              <w:t>SP-190</w:t>
            </w:r>
            <w:r>
              <w:rPr>
                <w:lang w:eastAsia="en-US"/>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90D16" w14:textId="77777777" w:rsidR="000958E1" w:rsidRDefault="000958E1" w:rsidP="000958E1">
            <w:pPr>
              <w:pStyle w:val="TAL"/>
              <w:rPr>
                <w:snapToGrid w:val="0"/>
                <w:lang w:eastAsia="en-US"/>
              </w:rPr>
            </w:pPr>
            <w:r>
              <w:rPr>
                <w:snapToGrid w:val="0"/>
                <w:lang w:eastAsia="en-US"/>
              </w:rPr>
              <w:t>0225</w:t>
            </w:r>
          </w:p>
        </w:tc>
        <w:tc>
          <w:tcPr>
            <w:tcW w:w="284" w:type="dxa"/>
            <w:tcBorders>
              <w:top w:val="single" w:sz="6" w:space="0" w:color="auto"/>
              <w:left w:val="single" w:sz="6" w:space="0" w:color="auto"/>
              <w:bottom w:val="single" w:sz="6" w:space="0" w:color="auto"/>
              <w:right w:val="single" w:sz="6" w:space="0" w:color="auto"/>
            </w:tcBorders>
          </w:tcPr>
          <w:p w14:paraId="5C37CB46" w14:textId="77777777" w:rsidR="000958E1" w:rsidRDefault="000958E1" w:rsidP="000958E1">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7E24CE" w14:textId="77777777" w:rsidR="000958E1" w:rsidRDefault="000958E1" w:rsidP="000958E1">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56CDA5" w14:textId="77777777" w:rsidR="000958E1" w:rsidRPr="009725F4" w:rsidRDefault="000958E1" w:rsidP="000958E1">
            <w:pPr>
              <w:pStyle w:val="TAL"/>
              <w:rPr>
                <w:noProof/>
              </w:rPr>
            </w:pPr>
            <w:r w:rsidRPr="000958E1">
              <w:rPr>
                <w:noProof/>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1C38D7" w14:textId="77777777" w:rsidR="000958E1" w:rsidRDefault="000958E1" w:rsidP="000958E1">
            <w:pPr>
              <w:pStyle w:val="TAL"/>
              <w:rPr>
                <w:snapToGrid w:val="0"/>
                <w:lang w:eastAsia="en-US"/>
              </w:rPr>
            </w:pPr>
            <w:r>
              <w:rPr>
                <w:snapToGrid w:val="0"/>
                <w:lang w:eastAsia="en-US"/>
              </w:rPr>
              <w:t>17.0.0</w:t>
            </w:r>
          </w:p>
        </w:tc>
      </w:tr>
      <w:tr w:rsidR="00504E94" w14:paraId="21E75D1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E40557B" w14:textId="77777777" w:rsidR="00504E94" w:rsidRDefault="00504E94" w:rsidP="00504E94">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1C5CA1" w14:textId="77777777" w:rsidR="00504E94" w:rsidRDefault="00504E94" w:rsidP="00504E94">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1A333A" w14:textId="77777777" w:rsidR="00504E94" w:rsidRPr="000B66FF" w:rsidRDefault="00504E94" w:rsidP="00504E94">
            <w:pPr>
              <w:pStyle w:val="TAL"/>
              <w:rPr>
                <w:lang w:eastAsia="en-US"/>
              </w:rPr>
            </w:pPr>
            <w:r w:rsidRPr="000B66FF">
              <w:rPr>
                <w:lang w:eastAsia="en-US"/>
              </w:rPr>
              <w:t>SP-190</w:t>
            </w:r>
            <w:r>
              <w:rPr>
                <w:lang w:eastAsia="en-US"/>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2C0E64" w14:textId="77777777" w:rsidR="00504E94" w:rsidRDefault="00504E94" w:rsidP="00504E94">
            <w:pPr>
              <w:pStyle w:val="TAL"/>
              <w:rPr>
                <w:snapToGrid w:val="0"/>
                <w:lang w:eastAsia="en-US"/>
              </w:rPr>
            </w:pPr>
            <w:r>
              <w:rPr>
                <w:snapToGrid w:val="0"/>
                <w:lang w:eastAsia="en-US"/>
              </w:rPr>
              <w:t>0226</w:t>
            </w:r>
          </w:p>
        </w:tc>
        <w:tc>
          <w:tcPr>
            <w:tcW w:w="284" w:type="dxa"/>
            <w:tcBorders>
              <w:top w:val="single" w:sz="6" w:space="0" w:color="auto"/>
              <w:left w:val="single" w:sz="6" w:space="0" w:color="auto"/>
              <w:bottom w:val="single" w:sz="6" w:space="0" w:color="auto"/>
              <w:right w:val="single" w:sz="6" w:space="0" w:color="auto"/>
            </w:tcBorders>
          </w:tcPr>
          <w:p w14:paraId="2930CF65" w14:textId="77777777" w:rsidR="00504E94" w:rsidRDefault="00504E94" w:rsidP="00504E94">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9130F4" w14:textId="77777777" w:rsidR="00504E94" w:rsidRDefault="00504E94" w:rsidP="00504E94">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0FE39E" w14:textId="77777777" w:rsidR="00504E94" w:rsidRPr="000958E1" w:rsidRDefault="004C10EC" w:rsidP="00504E94">
            <w:pPr>
              <w:pStyle w:val="TAL"/>
              <w:rPr>
                <w:noProof/>
              </w:rPr>
            </w:pPr>
            <w:r w:rsidRPr="004C10EC">
              <w:rPr>
                <w:noProof/>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9C2295" w14:textId="77777777" w:rsidR="00504E94" w:rsidRDefault="00504E94" w:rsidP="00504E94">
            <w:pPr>
              <w:pStyle w:val="TAL"/>
              <w:rPr>
                <w:snapToGrid w:val="0"/>
                <w:lang w:eastAsia="en-US"/>
              </w:rPr>
            </w:pPr>
            <w:r>
              <w:rPr>
                <w:snapToGrid w:val="0"/>
                <w:lang w:eastAsia="en-US"/>
              </w:rPr>
              <w:t>17.0.0</w:t>
            </w:r>
          </w:p>
        </w:tc>
      </w:tr>
      <w:tr w:rsidR="00D321B8" w14:paraId="1F7218D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3EBD0BD" w14:textId="77777777" w:rsidR="00D321B8" w:rsidRDefault="00D321B8" w:rsidP="00D321B8">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3CD22" w14:textId="77777777" w:rsidR="00D321B8" w:rsidRDefault="00D321B8" w:rsidP="00D321B8">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D16F76" w14:textId="77777777" w:rsidR="00D321B8" w:rsidRPr="000B66FF" w:rsidRDefault="00D321B8" w:rsidP="00D321B8">
            <w:pPr>
              <w:pStyle w:val="TAL"/>
              <w:rPr>
                <w:lang w:eastAsia="en-US"/>
              </w:rPr>
            </w:pPr>
            <w:r w:rsidRPr="000B66FF">
              <w:rPr>
                <w:lang w:eastAsia="en-US"/>
              </w:rPr>
              <w:t>SP-190</w:t>
            </w:r>
            <w:r>
              <w:rPr>
                <w:lang w:eastAsia="en-US"/>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DE119" w14:textId="77777777" w:rsidR="00D321B8" w:rsidRDefault="00D321B8" w:rsidP="00D321B8">
            <w:pPr>
              <w:pStyle w:val="TAL"/>
              <w:rPr>
                <w:snapToGrid w:val="0"/>
                <w:lang w:eastAsia="en-US"/>
              </w:rPr>
            </w:pPr>
            <w:r>
              <w:rPr>
                <w:snapToGrid w:val="0"/>
                <w:lang w:eastAsia="en-US"/>
              </w:rPr>
              <w:t>0229</w:t>
            </w:r>
          </w:p>
        </w:tc>
        <w:tc>
          <w:tcPr>
            <w:tcW w:w="284" w:type="dxa"/>
            <w:tcBorders>
              <w:top w:val="single" w:sz="6" w:space="0" w:color="auto"/>
              <w:left w:val="single" w:sz="6" w:space="0" w:color="auto"/>
              <w:bottom w:val="single" w:sz="6" w:space="0" w:color="auto"/>
              <w:right w:val="single" w:sz="6" w:space="0" w:color="auto"/>
            </w:tcBorders>
          </w:tcPr>
          <w:p w14:paraId="66A1771D" w14:textId="77777777" w:rsidR="00D321B8" w:rsidRDefault="00D321B8" w:rsidP="00D321B8">
            <w:pPr>
              <w:pStyle w:val="TAL"/>
              <w:rPr>
                <w:snapToGrid w:val="0"/>
                <w:lang w:eastAsia="en-US"/>
              </w:rPr>
            </w:pPr>
            <w:r>
              <w:rPr>
                <w:snapToGrid w:val="0"/>
                <w:lang w:eastAsia="en-US"/>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3771D" w14:textId="77777777" w:rsidR="00D321B8" w:rsidRDefault="00D321B8" w:rsidP="00D321B8">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DD7CBD" w14:textId="77777777" w:rsidR="00D321B8" w:rsidRPr="004C10EC" w:rsidRDefault="00D321B8" w:rsidP="00D321B8">
            <w:pPr>
              <w:pStyle w:val="TAL"/>
              <w:rPr>
                <w:noProof/>
              </w:rPr>
            </w:pPr>
            <w:r w:rsidRPr="00D321B8">
              <w:rPr>
                <w:noProof/>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071308" w14:textId="77777777" w:rsidR="00D321B8" w:rsidRDefault="00D321B8" w:rsidP="00D321B8">
            <w:pPr>
              <w:pStyle w:val="TAL"/>
              <w:rPr>
                <w:snapToGrid w:val="0"/>
                <w:lang w:eastAsia="en-US"/>
              </w:rPr>
            </w:pPr>
            <w:r>
              <w:rPr>
                <w:snapToGrid w:val="0"/>
                <w:lang w:eastAsia="en-US"/>
              </w:rPr>
              <w:t>17.0.0</w:t>
            </w:r>
          </w:p>
        </w:tc>
      </w:tr>
      <w:tr w:rsidR="00F46685" w14:paraId="463AAF14"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72F9830" w14:textId="77777777" w:rsidR="00F46685" w:rsidRDefault="00F46685" w:rsidP="00F46685">
            <w:pPr>
              <w:pStyle w:val="TAL"/>
              <w:tabs>
                <w:tab w:val="left" w:pos="371"/>
              </w:tabs>
              <w:rPr>
                <w:snapToGrid w:val="0"/>
                <w:lang w:eastAsia="en-US"/>
              </w:rPr>
            </w:pPr>
            <w:r>
              <w:rPr>
                <w:snapToGrid w:val="0"/>
                <w:lang w:eastAsia="en-US"/>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E7075" w14:textId="77777777" w:rsidR="00F46685" w:rsidRDefault="00F46685" w:rsidP="00F46685">
            <w:pPr>
              <w:pStyle w:val="TAL"/>
              <w:rPr>
                <w:snapToGrid w:val="0"/>
                <w:lang w:eastAsia="en-US"/>
              </w:rPr>
            </w:pPr>
            <w:r>
              <w:rPr>
                <w:snapToGrid w:val="0"/>
                <w:lang w:eastAsia="en-US"/>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5D1EA2" w14:textId="77777777" w:rsidR="00F46685" w:rsidRPr="000B66FF" w:rsidRDefault="00F46685" w:rsidP="00F46685">
            <w:pPr>
              <w:pStyle w:val="TAL"/>
              <w:rPr>
                <w:lang w:eastAsia="en-US"/>
              </w:rPr>
            </w:pPr>
            <w:r w:rsidRPr="000B66FF">
              <w:rPr>
                <w:lang w:eastAsia="en-US"/>
              </w:rPr>
              <w:t>SP-190</w:t>
            </w:r>
            <w:r>
              <w:rPr>
                <w:lang w:eastAsia="en-US"/>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CF682" w14:textId="77777777" w:rsidR="00F46685" w:rsidRDefault="00F46685" w:rsidP="00F46685">
            <w:pPr>
              <w:pStyle w:val="TAL"/>
              <w:rPr>
                <w:snapToGrid w:val="0"/>
                <w:lang w:eastAsia="en-US"/>
              </w:rPr>
            </w:pPr>
            <w:r>
              <w:rPr>
                <w:snapToGrid w:val="0"/>
                <w:lang w:eastAsia="en-US"/>
              </w:rPr>
              <w:t>0232</w:t>
            </w:r>
          </w:p>
        </w:tc>
        <w:tc>
          <w:tcPr>
            <w:tcW w:w="284" w:type="dxa"/>
            <w:tcBorders>
              <w:top w:val="single" w:sz="6" w:space="0" w:color="auto"/>
              <w:left w:val="single" w:sz="6" w:space="0" w:color="auto"/>
              <w:bottom w:val="single" w:sz="6" w:space="0" w:color="auto"/>
              <w:right w:val="single" w:sz="6" w:space="0" w:color="auto"/>
            </w:tcBorders>
          </w:tcPr>
          <w:p w14:paraId="3B39A1E8" w14:textId="77777777" w:rsidR="00F46685" w:rsidRDefault="00F46685" w:rsidP="00F46685">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52277" w14:textId="77777777" w:rsidR="00F46685" w:rsidRDefault="00F46685" w:rsidP="00F46685">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07F943" w14:textId="77777777" w:rsidR="00F46685" w:rsidRPr="00D321B8" w:rsidRDefault="00F46685" w:rsidP="00F46685">
            <w:pPr>
              <w:pStyle w:val="TAL"/>
              <w:rPr>
                <w:noProof/>
              </w:rPr>
            </w:pPr>
            <w:r w:rsidRPr="00F46685">
              <w:rPr>
                <w:noProof/>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F24481" w14:textId="77777777" w:rsidR="00F46685" w:rsidRDefault="00F46685" w:rsidP="00F46685">
            <w:pPr>
              <w:pStyle w:val="TAL"/>
              <w:rPr>
                <w:snapToGrid w:val="0"/>
                <w:lang w:eastAsia="en-US"/>
              </w:rPr>
            </w:pPr>
            <w:r>
              <w:rPr>
                <w:snapToGrid w:val="0"/>
                <w:lang w:eastAsia="en-US"/>
              </w:rPr>
              <w:t>17.0.0</w:t>
            </w:r>
          </w:p>
        </w:tc>
      </w:tr>
      <w:tr w:rsidR="009938C2" w14:paraId="4970F26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545B5E2B" w14:textId="77777777" w:rsidR="009938C2" w:rsidRDefault="009938C2" w:rsidP="009938C2">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8888A" w14:textId="77777777" w:rsidR="009938C2" w:rsidRDefault="009938C2" w:rsidP="009938C2">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DAE5B5" w14:textId="77777777" w:rsidR="009938C2" w:rsidRPr="000B66FF" w:rsidRDefault="009938C2" w:rsidP="009938C2">
            <w:pPr>
              <w:pStyle w:val="TAL"/>
              <w:rPr>
                <w:lang w:eastAsia="en-US"/>
              </w:rPr>
            </w:pPr>
            <w:r w:rsidRPr="000B66FF">
              <w:rPr>
                <w:lang w:eastAsia="en-US"/>
              </w:rPr>
              <w:t>SP-19</w:t>
            </w:r>
            <w:r>
              <w:rPr>
                <w:lang w:eastAsia="en-US"/>
              </w:rPr>
              <w:t>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AB26D9" w14:textId="77777777" w:rsidR="009938C2" w:rsidRDefault="009938C2" w:rsidP="009938C2">
            <w:pPr>
              <w:pStyle w:val="TAL"/>
              <w:rPr>
                <w:snapToGrid w:val="0"/>
                <w:lang w:eastAsia="en-US"/>
              </w:rPr>
            </w:pPr>
            <w:r>
              <w:rPr>
                <w:snapToGrid w:val="0"/>
                <w:lang w:eastAsia="en-US"/>
              </w:rPr>
              <w:t>0237</w:t>
            </w:r>
          </w:p>
        </w:tc>
        <w:tc>
          <w:tcPr>
            <w:tcW w:w="284" w:type="dxa"/>
            <w:tcBorders>
              <w:top w:val="single" w:sz="6" w:space="0" w:color="auto"/>
              <w:left w:val="single" w:sz="6" w:space="0" w:color="auto"/>
              <w:bottom w:val="single" w:sz="6" w:space="0" w:color="auto"/>
              <w:right w:val="single" w:sz="6" w:space="0" w:color="auto"/>
            </w:tcBorders>
          </w:tcPr>
          <w:p w14:paraId="03FE215C" w14:textId="77777777" w:rsidR="009938C2" w:rsidRDefault="009938C2" w:rsidP="009938C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287AF" w14:textId="77777777" w:rsidR="009938C2" w:rsidRDefault="009938C2" w:rsidP="009938C2">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2C266E" w14:textId="77777777" w:rsidR="009938C2" w:rsidRPr="00F46685" w:rsidRDefault="009938C2" w:rsidP="009938C2">
            <w:pPr>
              <w:pStyle w:val="TAL"/>
              <w:rPr>
                <w:noProof/>
              </w:rPr>
            </w:pPr>
            <w:r w:rsidRPr="009938C2">
              <w:rPr>
                <w:noProof/>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CB2C57" w14:textId="77777777" w:rsidR="009938C2" w:rsidRDefault="009938C2" w:rsidP="009938C2">
            <w:pPr>
              <w:pStyle w:val="TAL"/>
              <w:rPr>
                <w:snapToGrid w:val="0"/>
                <w:lang w:eastAsia="en-US"/>
              </w:rPr>
            </w:pPr>
            <w:r>
              <w:rPr>
                <w:snapToGrid w:val="0"/>
                <w:lang w:eastAsia="en-US"/>
              </w:rPr>
              <w:t>17.1.0</w:t>
            </w:r>
          </w:p>
        </w:tc>
      </w:tr>
      <w:tr w:rsidR="00963B81" w14:paraId="1086339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D10295F" w14:textId="77777777" w:rsidR="00963B81" w:rsidRDefault="00963B81" w:rsidP="00963B81">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FCDB8" w14:textId="77777777" w:rsidR="00963B81" w:rsidRDefault="00963B81" w:rsidP="00963B81">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53EC21" w14:textId="77777777" w:rsidR="00963B81" w:rsidRPr="000B66FF" w:rsidRDefault="00963B81" w:rsidP="00963B81">
            <w:pPr>
              <w:pStyle w:val="TAL"/>
              <w:rPr>
                <w:lang w:eastAsia="en-US"/>
              </w:rPr>
            </w:pPr>
            <w:r w:rsidRPr="000B66FF">
              <w:rPr>
                <w:lang w:eastAsia="en-US"/>
              </w:rPr>
              <w:t>SP-19</w:t>
            </w:r>
            <w:r>
              <w:rPr>
                <w:lang w:eastAsia="en-US"/>
              </w:rPr>
              <w:t>11</w:t>
            </w:r>
            <w:r w:rsidR="00AA7BDA">
              <w:rPr>
                <w:lang w:eastAsia="en-US"/>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6711F" w14:textId="77777777" w:rsidR="00963B81" w:rsidRDefault="00963B81" w:rsidP="00963B81">
            <w:pPr>
              <w:pStyle w:val="TAL"/>
              <w:rPr>
                <w:snapToGrid w:val="0"/>
                <w:lang w:eastAsia="en-US"/>
              </w:rPr>
            </w:pPr>
            <w:r>
              <w:rPr>
                <w:snapToGrid w:val="0"/>
                <w:lang w:eastAsia="en-US"/>
              </w:rPr>
              <w:t>0238</w:t>
            </w:r>
          </w:p>
        </w:tc>
        <w:tc>
          <w:tcPr>
            <w:tcW w:w="284" w:type="dxa"/>
            <w:tcBorders>
              <w:top w:val="single" w:sz="6" w:space="0" w:color="auto"/>
              <w:left w:val="single" w:sz="6" w:space="0" w:color="auto"/>
              <w:bottom w:val="single" w:sz="6" w:space="0" w:color="auto"/>
              <w:right w:val="single" w:sz="6" w:space="0" w:color="auto"/>
            </w:tcBorders>
          </w:tcPr>
          <w:p w14:paraId="1D7EA8E0" w14:textId="77777777" w:rsidR="00963B81" w:rsidRDefault="00963B81" w:rsidP="00963B81">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16175" w14:textId="77777777" w:rsidR="00963B81" w:rsidRDefault="00AA7BDA" w:rsidP="00963B81">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A4954D" w14:textId="77777777" w:rsidR="00963B81" w:rsidRPr="009938C2" w:rsidRDefault="00AA7BDA" w:rsidP="00963B81">
            <w:pPr>
              <w:pStyle w:val="TAL"/>
              <w:rPr>
                <w:noProof/>
              </w:rPr>
            </w:pPr>
            <w:r w:rsidRPr="00AA7BDA">
              <w:rPr>
                <w:noProof/>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0095F8" w14:textId="77777777" w:rsidR="00963B81" w:rsidRDefault="00963B81" w:rsidP="00963B81">
            <w:pPr>
              <w:pStyle w:val="TAL"/>
              <w:rPr>
                <w:snapToGrid w:val="0"/>
                <w:lang w:eastAsia="en-US"/>
              </w:rPr>
            </w:pPr>
            <w:r>
              <w:rPr>
                <w:snapToGrid w:val="0"/>
                <w:lang w:eastAsia="en-US"/>
              </w:rPr>
              <w:t>17.1.0</w:t>
            </w:r>
          </w:p>
        </w:tc>
      </w:tr>
      <w:tr w:rsidR="003A7A8A" w14:paraId="2963652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07771D3A" w14:textId="77777777" w:rsidR="003A7A8A" w:rsidRDefault="003A7A8A" w:rsidP="003A7A8A">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A8F1F7" w14:textId="77777777" w:rsidR="003A7A8A" w:rsidRDefault="003A7A8A" w:rsidP="003A7A8A">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577DE7" w14:textId="77777777" w:rsidR="003A7A8A" w:rsidRPr="000B66FF" w:rsidRDefault="003A7A8A" w:rsidP="003A7A8A">
            <w:pPr>
              <w:pStyle w:val="TAL"/>
              <w:rPr>
                <w:lang w:eastAsia="en-US"/>
              </w:rPr>
            </w:pPr>
            <w:r w:rsidRPr="000B66FF">
              <w:rPr>
                <w:lang w:eastAsia="en-US"/>
              </w:rPr>
              <w:t>SP-19</w:t>
            </w:r>
            <w:r>
              <w:rPr>
                <w:lang w:eastAsia="en-US"/>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85D36C" w14:textId="77777777" w:rsidR="003A7A8A" w:rsidRDefault="003A7A8A" w:rsidP="003A7A8A">
            <w:pPr>
              <w:pStyle w:val="TAL"/>
              <w:rPr>
                <w:snapToGrid w:val="0"/>
                <w:lang w:eastAsia="en-US"/>
              </w:rPr>
            </w:pPr>
            <w:r>
              <w:rPr>
                <w:snapToGrid w:val="0"/>
                <w:lang w:eastAsia="en-US"/>
              </w:rPr>
              <w:t>023</w:t>
            </w:r>
            <w:r w:rsidR="0047144A">
              <w:rPr>
                <w:snapToGrid w:val="0"/>
                <w:lang w:eastAsia="en-US"/>
              </w:rPr>
              <w:t>9</w:t>
            </w:r>
          </w:p>
        </w:tc>
        <w:tc>
          <w:tcPr>
            <w:tcW w:w="284" w:type="dxa"/>
            <w:tcBorders>
              <w:top w:val="single" w:sz="6" w:space="0" w:color="auto"/>
              <w:left w:val="single" w:sz="6" w:space="0" w:color="auto"/>
              <w:bottom w:val="single" w:sz="6" w:space="0" w:color="auto"/>
              <w:right w:val="single" w:sz="6" w:space="0" w:color="auto"/>
            </w:tcBorders>
          </w:tcPr>
          <w:p w14:paraId="6B0C9B2B" w14:textId="77777777" w:rsidR="003A7A8A" w:rsidRDefault="003A7A8A" w:rsidP="003A7A8A">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A99EA8" w14:textId="77777777" w:rsidR="003A7A8A" w:rsidRDefault="003A7A8A" w:rsidP="003A7A8A">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386B5F" w14:textId="77777777" w:rsidR="003A7A8A" w:rsidRPr="00AA7BDA" w:rsidRDefault="0047144A" w:rsidP="003A7A8A">
            <w:pPr>
              <w:pStyle w:val="TAL"/>
              <w:rPr>
                <w:noProof/>
              </w:rPr>
            </w:pPr>
            <w:r w:rsidRPr="0047144A">
              <w:rPr>
                <w:noProof/>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7BFB45" w14:textId="77777777" w:rsidR="003A7A8A" w:rsidRDefault="003A7A8A" w:rsidP="003A7A8A">
            <w:pPr>
              <w:pStyle w:val="TAL"/>
              <w:rPr>
                <w:snapToGrid w:val="0"/>
                <w:lang w:eastAsia="en-US"/>
              </w:rPr>
            </w:pPr>
            <w:r>
              <w:rPr>
                <w:snapToGrid w:val="0"/>
                <w:lang w:eastAsia="en-US"/>
              </w:rPr>
              <w:t>17.1.0</w:t>
            </w:r>
          </w:p>
        </w:tc>
      </w:tr>
      <w:tr w:rsidR="00B602B5" w14:paraId="7874580C"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52C4FE6" w14:textId="77777777" w:rsidR="00B602B5" w:rsidRDefault="00B602B5" w:rsidP="00B602B5">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21660" w14:textId="77777777" w:rsidR="00B602B5" w:rsidRDefault="00B602B5" w:rsidP="00B602B5">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214954" w14:textId="77777777" w:rsidR="00B602B5" w:rsidRPr="000B66FF" w:rsidRDefault="00B602B5" w:rsidP="00B602B5">
            <w:pPr>
              <w:pStyle w:val="TAL"/>
              <w:rPr>
                <w:lang w:eastAsia="en-US"/>
              </w:rPr>
            </w:pPr>
            <w:r w:rsidRPr="000B66FF">
              <w:rPr>
                <w:lang w:eastAsia="en-US"/>
              </w:rPr>
              <w:t>SP-19</w:t>
            </w:r>
            <w:r>
              <w:rPr>
                <w:lang w:eastAsia="en-US"/>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06D715" w14:textId="77777777" w:rsidR="00B602B5" w:rsidRDefault="00B602B5" w:rsidP="00B602B5">
            <w:pPr>
              <w:pStyle w:val="TAL"/>
              <w:rPr>
                <w:snapToGrid w:val="0"/>
                <w:lang w:eastAsia="en-US"/>
              </w:rPr>
            </w:pPr>
            <w:r>
              <w:rPr>
                <w:snapToGrid w:val="0"/>
                <w:lang w:eastAsia="en-US"/>
              </w:rPr>
              <w:t>02</w:t>
            </w:r>
            <w:r w:rsidR="00614BEA">
              <w:rPr>
                <w:snapToGrid w:val="0"/>
                <w:lang w:eastAsia="en-US"/>
              </w:rPr>
              <w:t>40</w:t>
            </w:r>
          </w:p>
        </w:tc>
        <w:tc>
          <w:tcPr>
            <w:tcW w:w="284" w:type="dxa"/>
            <w:tcBorders>
              <w:top w:val="single" w:sz="6" w:space="0" w:color="auto"/>
              <w:left w:val="single" w:sz="6" w:space="0" w:color="auto"/>
              <w:bottom w:val="single" w:sz="6" w:space="0" w:color="auto"/>
              <w:right w:val="single" w:sz="6" w:space="0" w:color="auto"/>
            </w:tcBorders>
          </w:tcPr>
          <w:p w14:paraId="0C7629FB" w14:textId="77777777" w:rsidR="00B602B5" w:rsidRDefault="00614BEA" w:rsidP="00B602B5">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35447F" w14:textId="77777777" w:rsidR="00B602B5" w:rsidRDefault="00614BEA" w:rsidP="00B602B5">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918C77" w14:textId="77777777" w:rsidR="00B602B5" w:rsidRPr="0047144A" w:rsidRDefault="00614BEA" w:rsidP="00B602B5">
            <w:pPr>
              <w:pStyle w:val="TAL"/>
              <w:rPr>
                <w:noProof/>
              </w:rPr>
            </w:pPr>
            <w:r w:rsidRPr="00614BEA">
              <w:rPr>
                <w:noProof/>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C659EA" w14:textId="77777777" w:rsidR="00B602B5" w:rsidRDefault="00B602B5" w:rsidP="00B602B5">
            <w:pPr>
              <w:pStyle w:val="TAL"/>
              <w:rPr>
                <w:snapToGrid w:val="0"/>
                <w:lang w:eastAsia="en-US"/>
              </w:rPr>
            </w:pPr>
            <w:r>
              <w:rPr>
                <w:snapToGrid w:val="0"/>
                <w:lang w:eastAsia="en-US"/>
              </w:rPr>
              <w:t>17.1.0</w:t>
            </w:r>
          </w:p>
        </w:tc>
      </w:tr>
      <w:tr w:rsidR="00166A4B" w14:paraId="30F9CFB6"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262AFE2" w14:textId="77777777" w:rsidR="00166A4B" w:rsidRDefault="00166A4B" w:rsidP="00166A4B">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23DC1" w14:textId="77777777" w:rsidR="00166A4B" w:rsidRDefault="00166A4B" w:rsidP="00166A4B">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7E7FC" w14:textId="77777777" w:rsidR="00166A4B" w:rsidRPr="000B66FF" w:rsidRDefault="00166A4B" w:rsidP="00166A4B">
            <w:pPr>
              <w:pStyle w:val="TAL"/>
              <w:rPr>
                <w:lang w:eastAsia="en-US"/>
              </w:rPr>
            </w:pPr>
            <w:r w:rsidRPr="000B66FF">
              <w:rPr>
                <w:lang w:eastAsia="en-US"/>
              </w:rPr>
              <w:t>SP-19</w:t>
            </w:r>
            <w:r>
              <w:rPr>
                <w:lang w:eastAsia="en-US"/>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5B8457" w14:textId="77777777" w:rsidR="00166A4B" w:rsidRDefault="00166A4B" w:rsidP="00166A4B">
            <w:pPr>
              <w:pStyle w:val="TAL"/>
              <w:rPr>
                <w:snapToGrid w:val="0"/>
                <w:lang w:eastAsia="en-US"/>
              </w:rPr>
            </w:pPr>
            <w:r>
              <w:rPr>
                <w:snapToGrid w:val="0"/>
                <w:lang w:eastAsia="en-US"/>
              </w:rPr>
              <w:t>0241</w:t>
            </w:r>
          </w:p>
        </w:tc>
        <w:tc>
          <w:tcPr>
            <w:tcW w:w="284" w:type="dxa"/>
            <w:tcBorders>
              <w:top w:val="single" w:sz="6" w:space="0" w:color="auto"/>
              <w:left w:val="single" w:sz="6" w:space="0" w:color="auto"/>
              <w:bottom w:val="single" w:sz="6" w:space="0" w:color="auto"/>
              <w:right w:val="single" w:sz="6" w:space="0" w:color="auto"/>
            </w:tcBorders>
          </w:tcPr>
          <w:p w14:paraId="27F0D69F" w14:textId="77777777" w:rsidR="00166A4B" w:rsidRDefault="00166A4B" w:rsidP="00166A4B">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666382" w14:textId="77777777" w:rsidR="00166A4B" w:rsidRDefault="00166A4B" w:rsidP="00166A4B">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045296" w14:textId="77777777" w:rsidR="00166A4B" w:rsidRPr="00614BEA" w:rsidRDefault="00824229" w:rsidP="00166A4B">
            <w:pPr>
              <w:pStyle w:val="TAL"/>
              <w:rPr>
                <w:noProof/>
              </w:rPr>
            </w:pPr>
            <w:r w:rsidRPr="00824229">
              <w:rPr>
                <w:noProof/>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E10E9A" w14:textId="77777777" w:rsidR="00166A4B" w:rsidRDefault="00166A4B" w:rsidP="00166A4B">
            <w:pPr>
              <w:pStyle w:val="TAL"/>
              <w:rPr>
                <w:snapToGrid w:val="0"/>
                <w:lang w:eastAsia="en-US"/>
              </w:rPr>
            </w:pPr>
            <w:r>
              <w:rPr>
                <w:snapToGrid w:val="0"/>
                <w:lang w:eastAsia="en-US"/>
              </w:rPr>
              <w:t>17.1.0</w:t>
            </w:r>
          </w:p>
        </w:tc>
      </w:tr>
      <w:tr w:rsidR="00466AA2" w14:paraId="6B9237E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7AA24192" w14:textId="77777777" w:rsidR="00466AA2" w:rsidRDefault="00466AA2" w:rsidP="00466AA2">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BA70AE" w14:textId="77777777" w:rsidR="00466AA2" w:rsidRDefault="00466AA2" w:rsidP="00466AA2">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199C1" w14:textId="77777777" w:rsidR="00466AA2" w:rsidRPr="000B66FF" w:rsidRDefault="00466AA2" w:rsidP="00466AA2">
            <w:pPr>
              <w:pStyle w:val="TAL"/>
              <w:rPr>
                <w:lang w:eastAsia="en-US"/>
              </w:rPr>
            </w:pPr>
            <w:r w:rsidRPr="000B66FF">
              <w:rPr>
                <w:lang w:eastAsia="en-US"/>
              </w:rPr>
              <w:t>SP-19</w:t>
            </w:r>
            <w:r>
              <w:rPr>
                <w:lang w:eastAsia="en-US"/>
              </w:rPr>
              <w:t>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F45315" w14:textId="77777777" w:rsidR="00466AA2" w:rsidRDefault="00466AA2" w:rsidP="00466AA2">
            <w:pPr>
              <w:pStyle w:val="TAL"/>
              <w:rPr>
                <w:snapToGrid w:val="0"/>
                <w:lang w:eastAsia="en-US"/>
              </w:rPr>
            </w:pPr>
            <w:r>
              <w:rPr>
                <w:snapToGrid w:val="0"/>
                <w:lang w:eastAsia="en-US"/>
              </w:rPr>
              <w:t>0243</w:t>
            </w:r>
          </w:p>
        </w:tc>
        <w:tc>
          <w:tcPr>
            <w:tcW w:w="284" w:type="dxa"/>
            <w:tcBorders>
              <w:top w:val="single" w:sz="6" w:space="0" w:color="auto"/>
              <w:left w:val="single" w:sz="6" w:space="0" w:color="auto"/>
              <w:bottom w:val="single" w:sz="6" w:space="0" w:color="auto"/>
              <w:right w:val="single" w:sz="6" w:space="0" w:color="auto"/>
            </w:tcBorders>
          </w:tcPr>
          <w:p w14:paraId="3A2441E4" w14:textId="77777777" w:rsidR="00466AA2" w:rsidRDefault="00466AA2" w:rsidP="00466AA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00AC03" w14:textId="77777777" w:rsidR="00466AA2" w:rsidRDefault="00466AA2" w:rsidP="00466AA2">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D39CF2" w14:textId="77777777" w:rsidR="00466AA2" w:rsidRPr="00824229" w:rsidRDefault="00466AA2" w:rsidP="00466AA2">
            <w:pPr>
              <w:pStyle w:val="TAL"/>
              <w:rPr>
                <w:noProof/>
              </w:rPr>
            </w:pPr>
            <w:r w:rsidRPr="00466AA2">
              <w:rPr>
                <w:noProof/>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38D00C" w14:textId="77777777" w:rsidR="00466AA2" w:rsidRDefault="00466AA2" w:rsidP="00466AA2">
            <w:pPr>
              <w:pStyle w:val="TAL"/>
              <w:rPr>
                <w:snapToGrid w:val="0"/>
                <w:lang w:eastAsia="en-US"/>
              </w:rPr>
            </w:pPr>
            <w:r>
              <w:rPr>
                <w:snapToGrid w:val="0"/>
                <w:lang w:eastAsia="en-US"/>
              </w:rPr>
              <w:t>17.1.0</w:t>
            </w:r>
          </w:p>
        </w:tc>
      </w:tr>
      <w:tr w:rsidR="00F17237" w14:paraId="6489BFD7"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3783139" w14:textId="77777777" w:rsidR="00F17237" w:rsidRDefault="00F17237" w:rsidP="00F17237">
            <w:pPr>
              <w:pStyle w:val="TAL"/>
              <w:tabs>
                <w:tab w:val="left" w:pos="371"/>
              </w:tabs>
              <w:rPr>
                <w:snapToGrid w:val="0"/>
                <w:lang w:eastAsia="en-US"/>
              </w:rPr>
            </w:pPr>
            <w:r>
              <w:rPr>
                <w:snapToGrid w:val="0"/>
                <w:lang w:eastAsia="en-US"/>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457B" w14:textId="77777777" w:rsidR="00F17237" w:rsidRDefault="00F17237" w:rsidP="00F17237">
            <w:pPr>
              <w:pStyle w:val="TAL"/>
              <w:rPr>
                <w:snapToGrid w:val="0"/>
                <w:lang w:eastAsia="en-US"/>
              </w:rPr>
            </w:pPr>
            <w:r>
              <w:rPr>
                <w:snapToGrid w:val="0"/>
                <w:lang w:eastAsia="en-US"/>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473722" w14:textId="77777777" w:rsidR="00F17237" w:rsidRPr="000B66FF" w:rsidRDefault="00F17237" w:rsidP="00F17237">
            <w:pPr>
              <w:pStyle w:val="TAL"/>
              <w:rPr>
                <w:lang w:eastAsia="en-US"/>
              </w:rPr>
            </w:pPr>
            <w:r w:rsidRPr="000B66FF">
              <w:rPr>
                <w:lang w:eastAsia="en-US"/>
              </w:rPr>
              <w:t>SP-19</w:t>
            </w:r>
            <w:r>
              <w:rPr>
                <w:lang w:eastAsia="en-US"/>
              </w:rPr>
              <w:t>111</w:t>
            </w:r>
            <w:r w:rsidR="001254F2">
              <w:rPr>
                <w:lang w:eastAsia="en-US"/>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D6B6" w14:textId="77777777" w:rsidR="00F17237" w:rsidRDefault="00F17237" w:rsidP="00F17237">
            <w:pPr>
              <w:pStyle w:val="TAL"/>
              <w:rPr>
                <w:snapToGrid w:val="0"/>
                <w:lang w:eastAsia="en-US"/>
              </w:rPr>
            </w:pPr>
            <w:r>
              <w:rPr>
                <w:snapToGrid w:val="0"/>
                <w:lang w:eastAsia="en-US"/>
              </w:rPr>
              <w:t>0245</w:t>
            </w:r>
          </w:p>
        </w:tc>
        <w:tc>
          <w:tcPr>
            <w:tcW w:w="284" w:type="dxa"/>
            <w:tcBorders>
              <w:top w:val="single" w:sz="6" w:space="0" w:color="auto"/>
              <w:left w:val="single" w:sz="6" w:space="0" w:color="auto"/>
              <w:bottom w:val="single" w:sz="6" w:space="0" w:color="auto"/>
              <w:right w:val="single" w:sz="6" w:space="0" w:color="auto"/>
            </w:tcBorders>
          </w:tcPr>
          <w:p w14:paraId="21ABE946" w14:textId="77777777" w:rsidR="00F17237" w:rsidRDefault="00F17237" w:rsidP="00F17237">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20DE4C" w14:textId="77777777" w:rsidR="00F17237" w:rsidRDefault="001254F2" w:rsidP="00F17237">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FCE879" w14:textId="77777777" w:rsidR="00F17237" w:rsidRPr="00466AA2" w:rsidRDefault="001254F2" w:rsidP="00F17237">
            <w:pPr>
              <w:pStyle w:val="TAL"/>
              <w:rPr>
                <w:noProof/>
              </w:rPr>
            </w:pPr>
            <w:r w:rsidRPr="001254F2">
              <w:rPr>
                <w:noProof/>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F1BC8" w14:textId="77777777" w:rsidR="00F17237" w:rsidRDefault="00F17237" w:rsidP="00F17237">
            <w:pPr>
              <w:pStyle w:val="TAL"/>
              <w:rPr>
                <w:snapToGrid w:val="0"/>
                <w:lang w:eastAsia="en-US"/>
              </w:rPr>
            </w:pPr>
            <w:r>
              <w:rPr>
                <w:snapToGrid w:val="0"/>
                <w:lang w:eastAsia="en-US"/>
              </w:rPr>
              <w:t>17.1.0</w:t>
            </w:r>
          </w:p>
        </w:tc>
      </w:tr>
      <w:tr w:rsidR="00CD3CBE" w14:paraId="0EA5143B"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391826F" w14:textId="77777777" w:rsidR="00CD3CBE" w:rsidRDefault="00CD3CBE" w:rsidP="00CD3CBE">
            <w:pPr>
              <w:pStyle w:val="TAL"/>
              <w:tabs>
                <w:tab w:val="left" w:pos="371"/>
              </w:tabs>
              <w:rPr>
                <w:snapToGrid w:val="0"/>
                <w:lang w:eastAsia="en-US"/>
              </w:rPr>
            </w:pPr>
            <w:r>
              <w:rPr>
                <w:snapToGrid w:val="0"/>
                <w:lang w:eastAsia="en-US"/>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A24E" w14:textId="77777777" w:rsidR="00CD3CBE" w:rsidRDefault="00CD3CBE" w:rsidP="00CD3CBE">
            <w:pPr>
              <w:pStyle w:val="TAL"/>
              <w:rPr>
                <w:snapToGrid w:val="0"/>
                <w:lang w:eastAsia="en-US"/>
              </w:rPr>
            </w:pPr>
            <w:r>
              <w:rPr>
                <w:snapToGrid w:val="0"/>
                <w:lang w:eastAsia="en-US"/>
              </w:rPr>
              <w:t>SA#87-</w:t>
            </w:r>
            <w:r w:rsidR="00763523">
              <w:rPr>
                <w:snapToGrid w:val="0"/>
                <w:lang w:eastAsia="en-US"/>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707D34" w14:textId="77777777" w:rsidR="00CD3CBE" w:rsidRPr="000B66FF" w:rsidRDefault="00CD3CBE" w:rsidP="00CD3CBE">
            <w:pPr>
              <w:pStyle w:val="TAL"/>
              <w:rPr>
                <w:lang w:eastAsia="en-US"/>
              </w:rPr>
            </w:pPr>
            <w:r w:rsidRPr="00CD3CBE">
              <w:rPr>
                <w:lang w:eastAsia="en-US"/>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7FF8D3" w14:textId="77777777" w:rsidR="00CD3CBE" w:rsidRDefault="00CD3CBE" w:rsidP="00CD3CBE">
            <w:pPr>
              <w:pStyle w:val="TAL"/>
              <w:rPr>
                <w:snapToGrid w:val="0"/>
                <w:lang w:eastAsia="en-US"/>
              </w:rPr>
            </w:pPr>
            <w:r>
              <w:rPr>
                <w:snapToGrid w:val="0"/>
                <w:lang w:eastAsia="en-US"/>
              </w:rPr>
              <w:t>0246</w:t>
            </w:r>
          </w:p>
        </w:tc>
        <w:tc>
          <w:tcPr>
            <w:tcW w:w="284" w:type="dxa"/>
            <w:tcBorders>
              <w:top w:val="single" w:sz="6" w:space="0" w:color="auto"/>
              <w:left w:val="single" w:sz="6" w:space="0" w:color="auto"/>
              <w:bottom w:val="single" w:sz="6" w:space="0" w:color="auto"/>
              <w:right w:val="single" w:sz="6" w:space="0" w:color="auto"/>
            </w:tcBorders>
          </w:tcPr>
          <w:p w14:paraId="107994B1" w14:textId="77777777" w:rsidR="00CD3CBE" w:rsidRDefault="00CD3CBE" w:rsidP="00CD3CBE">
            <w:pPr>
              <w:pStyle w:val="TAL"/>
              <w:rPr>
                <w:snapToGrid w:val="0"/>
                <w:lang w:eastAsia="en-US"/>
              </w:rPr>
            </w:pPr>
            <w:r>
              <w:rPr>
                <w:snapToGrid w:val="0"/>
                <w:lang w:eastAsia="en-US"/>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49FC35" w14:textId="77777777" w:rsidR="00CD3CBE" w:rsidRDefault="00CD3CBE" w:rsidP="00CD3CBE">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85D2FAE" w14:textId="77777777" w:rsidR="00CD3CBE" w:rsidRPr="001254F2" w:rsidRDefault="00CD3CBE" w:rsidP="00CD3CBE">
            <w:pPr>
              <w:pStyle w:val="TAL"/>
              <w:rPr>
                <w:noProof/>
              </w:rPr>
            </w:pPr>
            <w:r w:rsidRPr="00CD3CBE">
              <w:rPr>
                <w:noProof/>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FB096A" w14:textId="77777777" w:rsidR="00CD3CBE" w:rsidRDefault="00CD3CBE" w:rsidP="00CD3CBE">
            <w:pPr>
              <w:pStyle w:val="TAL"/>
              <w:rPr>
                <w:snapToGrid w:val="0"/>
                <w:lang w:eastAsia="en-US"/>
              </w:rPr>
            </w:pPr>
            <w:r>
              <w:rPr>
                <w:snapToGrid w:val="0"/>
                <w:lang w:eastAsia="en-US"/>
              </w:rPr>
              <w:t>17.</w:t>
            </w:r>
            <w:r w:rsidR="00CB6AF3">
              <w:rPr>
                <w:snapToGrid w:val="0"/>
                <w:lang w:eastAsia="en-US"/>
              </w:rPr>
              <w:t>2</w:t>
            </w:r>
            <w:r>
              <w:rPr>
                <w:snapToGrid w:val="0"/>
                <w:lang w:eastAsia="en-US"/>
              </w:rPr>
              <w:t>.0</w:t>
            </w:r>
          </w:p>
        </w:tc>
      </w:tr>
      <w:tr w:rsidR="00CB6AF3" w14:paraId="3FE81FFF"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E05E469" w14:textId="77777777" w:rsidR="00CB6AF3" w:rsidRDefault="00CB6AF3" w:rsidP="00CB6AF3">
            <w:pPr>
              <w:pStyle w:val="TAL"/>
              <w:tabs>
                <w:tab w:val="left" w:pos="371"/>
              </w:tabs>
              <w:rPr>
                <w:snapToGrid w:val="0"/>
                <w:lang w:eastAsia="en-US"/>
              </w:rPr>
            </w:pPr>
            <w:r>
              <w:rPr>
                <w:snapToGrid w:val="0"/>
                <w:lang w:eastAsia="en-US"/>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88D32" w14:textId="77777777" w:rsidR="00CB6AF3" w:rsidRDefault="00CB6AF3" w:rsidP="00CB6AF3">
            <w:pPr>
              <w:pStyle w:val="TAL"/>
              <w:rPr>
                <w:snapToGrid w:val="0"/>
                <w:lang w:eastAsia="en-US"/>
              </w:rPr>
            </w:pPr>
            <w:r>
              <w:rPr>
                <w:snapToGrid w:val="0"/>
                <w:lang w:eastAsia="en-US"/>
              </w:rPr>
              <w:t>SA#87-</w:t>
            </w:r>
            <w:r w:rsidR="00763523">
              <w:rPr>
                <w:snapToGrid w:val="0"/>
                <w:lang w:eastAsia="en-US"/>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DBD84" w14:textId="77777777" w:rsidR="00CB6AF3" w:rsidRPr="00CD3CBE" w:rsidRDefault="00CB6AF3" w:rsidP="00CB6AF3">
            <w:pPr>
              <w:pStyle w:val="TAL"/>
              <w:rPr>
                <w:lang w:eastAsia="en-US"/>
              </w:rPr>
            </w:pPr>
            <w:r w:rsidRPr="00CD3CBE">
              <w:rPr>
                <w:lang w:eastAsia="en-US"/>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8C184B" w14:textId="77777777" w:rsidR="00CB6AF3" w:rsidRDefault="00CB6AF3" w:rsidP="00CB6AF3">
            <w:pPr>
              <w:pStyle w:val="TAL"/>
              <w:rPr>
                <w:snapToGrid w:val="0"/>
                <w:lang w:eastAsia="en-US"/>
              </w:rPr>
            </w:pPr>
            <w:r>
              <w:rPr>
                <w:snapToGrid w:val="0"/>
                <w:lang w:eastAsia="en-US"/>
              </w:rPr>
              <w:t>0247</w:t>
            </w:r>
          </w:p>
        </w:tc>
        <w:tc>
          <w:tcPr>
            <w:tcW w:w="284" w:type="dxa"/>
            <w:tcBorders>
              <w:top w:val="single" w:sz="6" w:space="0" w:color="auto"/>
              <w:left w:val="single" w:sz="6" w:space="0" w:color="auto"/>
              <w:bottom w:val="single" w:sz="6" w:space="0" w:color="auto"/>
              <w:right w:val="single" w:sz="6" w:space="0" w:color="auto"/>
            </w:tcBorders>
          </w:tcPr>
          <w:p w14:paraId="4F8CB695" w14:textId="77777777" w:rsidR="00CB6AF3" w:rsidRDefault="00CB6AF3" w:rsidP="00CB6AF3">
            <w:pPr>
              <w:pStyle w:val="TAL"/>
              <w:rPr>
                <w:snapToGrid w:val="0"/>
                <w:lang w:eastAsia="en-US"/>
              </w:rPr>
            </w:pPr>
            <w:r>
              <w:rPr>
                <w:snapToGrid w:val="0"/>
                <w:lang w:eastAsia="en-US"/>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55AF4" w14:textId="77777777" w:rsidR="00CB6AF3" w:rsidRDefault="00CB6AF3" w:rsidP="00CB6AF3">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BF20E6" w14:textId="77777777" w:rsidR="00CB6AF3" w:rsidRPr="00CD3CBE" w:rsidRDefault="00CB6AF3" w:rsidP="00CB6AF3">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E04B9" w14:textId="77777777" w:rsidR="00CB6AF3" w:rsidRDefault="00CB6AF3" w:rsidP="00CB6AF3">
            <w:pPr>
              <w:pStyle w:val="TAL"/>
              <w:rPr>
                <w:snapToGrid w:val="0"/>
                <w:lang w:eastAsia="en-US"/>
              </w:rPr>
            </w:pPr>
            <w:r>
              <w:rPr>
                <w:snapToGrid w:val="0"/>
                <w:lang w:eastAsia="en-US"/>
              </w:rPr>
              <w:t>17.2.0</w:t>
            </w:r>
          </w:p>
        </w:tc>
      </w:tr>
      <w:tr w:rsidR="002B57A0" w14:paraId="6A92B3A0"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47205DF7" w14:textId="77777777" w:rsidR="002B57A0" w:rsidRDefault="002B57A0" w:rsidP="002B57A0">
            <w:pPr>
              <w:pStyle w:val="TAL"/>
              <w:tabs>
                <w:tab w:val="left" w:pos="371"/>
              </w:tabs>
              <w:rPr>
                <w:snapToGrid w:val="0"/>
                <w:lang w:eastAsia="en-US"/>
              </w:rPr>
            </w:pPr>
            <w:r>
              <w:rPr>
                <w:snapToGrid w:val="0"/>
                <w:lang w:eastAsia="en-US"/>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C1AEE3" w14:textId="77777777" w:rsidR="002B57A0" w:rsidRDefault="002B57A0" w:rsidP="002B57A0">
            <w:pPr>
              <w:pStyle w:val="TAL"/>
              <w:rPr>
                <w:snapToGrid w:val="0"/>
                <w:lang w:eastAsia="en-US"/>
              </w:rPr>
            </w:pPr>
            <w:r>
              <w:rPr>
                <w:snapToGrid w:val="0"/>
                <w:lang w:eastAsia="en-US"/>
              </w:rPr>
              <w:t>SA#87-</w:t>
            </w:r>
            <w:r w:rsidR="00763523">
              <w:rPr>
                <w:snapToGrid w:val="0"/>
                <w:lang w:eastAsia="en-US"/>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5F125C" w14:textId="77777777" w:rsidR="002B57A0" w:rsidRPr="00CD3CBE" w:rsidRDefault="002B57A0" w:rsidP="002B57A0">
            <w:pPr>
              <w:pStyle w:val="TAL"/>
              <w:rPr>
                <w:lang w:eastAsia="en-US"/>
              </w:rPr>
            </w:pPr>
            <w:r w:rsidRPr="00CD3CBE">
              <w:rPr>
                <w:lang w:eastAsia="en-US"/>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50095F" w14:textId="77777777" w:rsidR="002B57A0" w:rsidRDefault="002B57A0" w:rsidP="002B57A0">
            <w:pPr>
              <w:pStyle w:val="TAL"/>
              <w:rPr>
                <w:snapToGrid w:val="0"/>
                <w:lang w:eastAsia="en-US"/>
              </w:rPr>
            </w:pPr>
            <w:r>
              <w:rPr>
                <w:snapToGrid w:val="0"/>
                <w:lang w:eastAsia="en-US"/>
              </w:rPr>
              <w:t>0249</w:t>
            </w:r>
          </w:p>
        </w:tc>
        <w:tc>
          <w:tcPr>
            <w:tcW w:w="284" w:type="dxa"/>
            <w:tcBorders>
              <w:top w:val="single" w:sz="6" w:space="0" w:color="auto"/>
              <w:left w:val="single" w:sz="6" w:space="0" w:color="auto"/>
              <w:bottom w:val="single" w:sz="6" w:space="0" w:color="auto"/>
              <w:right w:val="single" w:sz="6" w:space="0" w:color="auto"/>
            </w:tcBorders>
          </w:tcPr>
          <w:p w14:paraId="6F8452F5" w14:textId="77777777" w:rsidR="002B57A0" w:rsidRDefault="002B57A0" w:rsidP="002B57A0">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F6BDA" w14:textId="77777777" w:rsidR="002B57A0" w:rsidRDefault="002B57A0" w:rsidP="002B57A0">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78964EF" w14:textId="77777777" w:rsidR="002B57A0" w:rsidRPr="00CB6AF3" w:rsidRDefault="002B57A0" w:rsidP="002B57A0">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F1FD63" w14:textId="77777777" w:rsidR="002B57A0" w:rsidRDefault="002B57A0" w:rsidP="002B57A0">
            <w:pPr>
              <w:pStyle w:val="TAL"/>
              <w:rPr>
                <w:snapToGrid w:val="0"/>
                <w:lang w:eastAsia="en-US"/>
              </w:rPr>
            </w:pPr>
            <w:r>
              <w:rPr>
                <w:snapToGrid w:val="0"/>
                <w:lang w:eastAsia="en-US"/>
              </w:rPr>
              <w:t>17.2.0</w:t>
            </w:r>
          </w:p>
        </w:tc>
      </w:tr>
      <w:tr w:rsidR="008067F6" w14:paraId="51EA5C2A"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1901FA49" w14:textId="77777777" w:rsidR="008067F6" w:rsidRDefault="008067F6" w:rsidP="008067F6">
            <w:pPr>
              <w:pStyle w:val="TAL"/>
              <w:tabs>
                <w:tab w:val="left" w:pos="371"/>
              </w:tabs>
              <w:rPr>
                <w:snapToGrid w:val="0"/>
                <w:lang w:eastAsia="en-US"/>
              </w:rPr>
            </w:pPr>
            <w:r>
              <w:rPr>
                <w:snapToGrid w:val="0"/>
                <w:lang w:eastAsia="en-US"/>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EB9157" w14:textId="77777777" w:rsidR="008067F6" w:rsidRDefault="008067F6" w:rsidP="008067F6">
            <w:pPr>
              <w:pStyle w:val="TAL"/>
              <w:rPr>
                <w:snapToGrid w:val="0"/>
                <w:lang w:eastAsia="en-US"/>
              </w:rPr>
            </w:pPr>
            <w:r>
              <w:rPr>
                <w:snapToGrid w:val="0"/>
                <w:lang w:eastAsia="en-US"/>
              </w:rPr>
              <w:t>SA#87-</w:t>
            </w:r>
            <w:r w:rsidR="00763523">
              <w:rPr>
                <w:snapToGrid w:val="0"/>
                <w:lang w:eastAsia="en-US"/>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33BA1C" w14:textId="77777777" w:rsidR="008067F6" w:rsidRPr="00CD3CBE" w:rsidRDefault="008067F6" w:rsidP="008067F6">
            <w:pPr>
              <w:pStyle w:val="TAL"/>
              <w:rPr>
                <w:lang w:eastAsia="en-US"/>
              </w:rPr>
            </w:pPr>
            <w:r w:rsidRPr="00CD3CBE">
              <w:rPr>
                <w:lang w:eastAsia="en-US"/>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76F42" w14:textId="77777777" w:rsidR="008067F6" w:rsidRDefault="008067F6" w:rsidP="008067F6">
            <w:pPr>
              <w:pStyle w:val="TAL"/>
              <w:rPr>
                <w:snapToGrid w:val="0"/>
                <w:lang w:eastAsia="en-US"/>
              </w:rPr>
            </w:pPr>
            <w:r>
              <w:rPr>
                <w:snapToGrid w:val="0"/>
                <w:lang w:eastAsia="en-US"/>
              </w:rPr>
              <w:t>0250</w:t>
            </w:r>
          </w:p>
        </w:tc>
        <w:tc>
          <w:tcPr>
            <w:tcW w:w="284" w:type="dxa"/>
            <w:tcBorders>
              <w:top w:val="single" w:sz="6" w:space="0" w:color="auto"/>
              <w:left w:val="single" w:sz="6" w:space="0" w:color="auto"/>
              <w:bottom w:val="single" w:sz="6" w:space="0" w:color="auto"/>
              <w:right w:val="single" w:sz="6" w:space="0" w:color="auto"/>
            </w:tcBorders>
          </w:tcPr>
          <w:p w14:paraId="1EF3FB77" w14:textId="77777777" w:rsidR="008067F6" w:rsidRDefault="008067F6" w:rsidP="008067F6">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02B875" w14:textId="77777777" w:rsidR="008067F6" w:rsidRDefault="008067F6" w:rsidP="008067F6">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6B2B22" w14:textId="77777777" w:rsidR="008067F6" w:rsidRPr="00CB6AF3" w:rsidRDefault="008067F6" w:rsidP="008067F6">
            <w:pPr>
              <w:pStyle w:val="TAL"/>
              <w:rPr>
                <w:noProof/>
              </w:rPr>
            </w:pPr>
            <w:r w:rsidRPr="008067F6">
              <w:rPr>
                <w:noProof/>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628DE5" w14:textId="77777777" w:rsidR="008067F6" w:rsidRDefault="008067F6" w:rsidP="008067F6">
            <w:pPr>
              <w:pStyle w:val="TAL"/>
              <w:rPr>
                <w:snapToGrid w:val="0"/>
                <w:lang w:eastAsia="en-US"/>
              </w:rPr>
            </w:pPr>
            <w:r>
              <w:rPr>
                <w:snapToGrid w:val="0"/>
                <w:lang w:eastAsia="en-US"/>
              </w:rPr>
              <w:t>17.2.0</w:t>
            </w:r>
          </w:p>
        </w:tc>
      </w:tr>
      <w:tr w:rsidR="00873486" w14:paraId="3E29EE89"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26DE8629" w14:textId="77777777" w:rsidR="00873486" w:rsidRDefault="00873486" w:rsidP="00873486">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90A3" w14:textId="77777777" w:rsidR="00873486" w:rsidRDefault="00873486" w:rsidP="00873486">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328A78" w14:textId="77777777" w:rsidR="00873486" w:rsidRPr="00CD3CBE" w:rsidRDefault="00873486" w:rsidP="00873486">
            <w:pPr>
              <w:pStyle w:val="TAL"/>
              <w:rPr>
                <w:lang w:eastAsia="en-US"/>
              </w:rPr>
            </w:pPr>
            <w:r w:rsidRPr="00CD3CBE">
              <w:rPr>
                <w:lang w:eastAsia="en-US"/>
              </w:rPr>
              <w:t>SP-200</w:t>
            </w:r>
            <w:r>
              <w:rPr>
                <w:lang w:eastAsia="en-US"/>
              </w:rP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6DB7C" w14:textId="77777777" w:rsidR="00873486" w:rsidRDefault="00873486" w:rsidP="00873486">
            <w:pPr>
              <w:pStyle w:val="TAL"/>
              <w:rPr>
                <w:snapToGrid w:val="0"/>
                <w:lang w:eastAsia="en-US"/>
              </w:rPr>
            </w:pPr>
            <w:r>
              <w:rPr>
                <w:snapToGrid w:val="0"/>
                <w:lang w:eastAsia="en-US"/>
              </w:rPr>
              <w:t>0252</w:t>
            </w:r>
          </w:p>
        </w:tc>
        <w:tc>
          <w:tcPr>
            <w:tcW w:w="284" w:type="dxa"/>
            <w:tcBorders>
              <w:top w:val="single" w:sz="6" w:space="0" w:color="auto"/>
              <w:left w:val="single" w:sz="6" w:space="0" w:color="auto"/>
              <w:bottom w:val="single" w:sz="6" w:space="0" w:color="auto"/>
              <w:right w:val="single" w:sz="6" w:space="0" w:color="auto"/>
            </w:tcBorders>
          </w:tcPr>
          <w:p w14:paraId="284EFF3D" w14:textId="77777777" w:rsidR="00873486" w:rsidRDefault="00873486" w:rsidP="00873486">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A27CCE" w14:textId="77777777" w:rsidR="00873486" w:rsidRDefault="00873486" w:rsidP="00873486">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9AED22" w14:textId="77777777" w:rsidR="00873486" w:rsidRPr="008067F6" w:rsidRDefault="00873486" w:rsidP="00873486">
            <w:pPr>
              <w:pStyle w:val="TAL"/>
              <w:rPr>
                <w:noProof/>
              </w:rPr>
            </w:pPr>
            <w:r w:rsidRPr="00873486">
              <w:rPr>
                <w:noProof/>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882CC1" w14:textId="77777777" w:rsidR="00873486" w:rsidRDefault="00873486" w:rsidP="00873486">
            <w:pPr>
              <w:pStyle w:val="TAL"/>
              <w:rPr>
                <w:snapToGrid w:val="0"/>
                <w:lang w:eastAsia="en-US"/>
              </w:rPr>
            </w:pPr>
            <w:r>
              <w:rPr>
                <w:snapToGrid w:val="0"/>
                <w:lang w:eastAsia="en-US"/>
              </w:rPr>
              <w:t>17.3.0</w:t>
            </w:r>
          </w:p>
        </w:tc>
      </w:tr>
      <w:tr w:rsidR="005B4D0F" w14:paraId="7CBCFEBE" w14:textId="77777777" w:rsidTr="00AA05A2">
        <w:tc>
          <w:tcPr>
            <w:tcW w:w="800" w:type="dxa"/>
            <w:tcBorders>
              <w:top w:val="single" w:sz="6" w:space="0" w:color="auto"/>
              <w:left w:val="single" w:sz="6" w:space="0" w:color="auto"/>
              <w:bottom w:val="single" w:sz="6" w:space="0" w:color="auto"/>
              <w:right w:val="single" w:sz="6" w:space="0" w:color="auto"/>
            </w:tcBorders>
            <w:shd w:val="clear" w:color="auto" w:fill="auto"/>
          </w:tcPr>
          <w:p w14:paraId="69B0D283" w14:textId="77777777" w:rsidR="005B4D0F" w:rsidRDefault="005B4D0F" w:rsidP="005B4D0F">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88D623" w14:textId="77777777" w:rsidR="005B4D0F" w:rsidRDefault="005B4D0F" w:rsidP="005B4D0F">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8BE1CA" w14:textId="77777777" w:rsidR="005B4D0F" w:rsidRPr="00CD3CBE" w:rsidRDefault="005B4D0F" w:rsidP="005B4D0F">
            <w:pPr>
              <w:pStyle w:val="TAL"/>
              <w:rPr>
                <w:lang w:eastAsia="en-US"/>
              </w:rPr>
            </w:pPr>
            <w:r w:rsidRPr="00CD3CBE">
              <w:rPr>
                <w:lang w:eastAsia="en-US"/>
              </w:rPr>
              <w:t>SP-200</w:t>
            </w:r>
            <w:r>
              <w:rPr>
                <w:lang w:eastAsia="en-US"/>
              </w:rP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203DC" w14:textId="77777777" w:rsidR="005B4D0F" w:rsidRDefault="005B4D0F" w:rsidP="005B4D0F">
            <w:pPr>
              <w:pStyle w:val="TAL"/>
              <w:rPr>
                <w:snapToGrid w:val="0"/>
                <w:lang w:eastAsia="en-US"/>
              </w:rPr>
            </w:pPr>
            <w:r>
              <w:rPr>
                <w:snapToGrid w:val="0"/>
                <w:lang w:eastAsia="en-US"/>
              </w:rPr>
              <w:t>0254</w:t>
            </w:r>
          </w:p>
        </w:tc>
        <w:tc>
          <w:tcPr>
            <w:tcW w:w="284" w:type="dxa"/>
            <w:tcBorders>
              <w:top w:val="single" w:sz="6" w:space="0" w:color="auto"/>
              <w:left w:val="single" w:sz="6" w:space="0" w:color="auto"/>
              <w:bottom w:val="single" w:sz="6" w:space="0" w:color="auto"/>
              <w:right w:val="single" w:sz="6" w:space="0" w:color="auto"/>
            </w:tcBorders>
          </w:tcPr>
          <w:p w14:paraId="2F3AE3F8" w14:textId="77777777" w:rsidR="005B4D0F" w:rsidRDefault="005B4D0F" w:rsidP="005B4D0F">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85ACB" w14:textId="77777777" w:rsidR="005B4D0F" w:rsidRDefault="005B4D0F" w:rsidP="005B4D0F">
            <w:pPr>
              <w:pStyle w:val="TAL"/>
              <w:rPr>
                <w:snapToGrid w:val="0"/>
                <w:lang w:eastAsia="en-US"/>
              </w:rPr>
            </w:pPr>
            <w:r>
              <w:rPr>
                <w:snapToGrid w:val="0"/>
                <w:lang w:eastAsia="en-US"/>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CFCBFA" w14:textId="77777777" w:rsidR="005B4D0F" w:rsidRPr="00873486" w:rsidRDefault="005B4D0F" w:rsidP="005B4D0F">
            <w:pPr>
              <w:pStyle w:val="TAL"/>
              <w:rPr>
                <w:noProof/>
              </w:rPr>
            </w:pPr>
            <w:r w:rsidRPr="005B4D0F">
              <w:rPr>
                <w:noProof/>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D1126E" w14:textId="77777777" w:rsidR="005B4D0F" w:rsidRDefault="005B4D0F" w:rsidP="005B4D0F">
            <w:pPr>
              <w:pStyle w:val="TAL"/>
              <w:rPr>
                <w:snapToGrid w:val="0"/>
                <w:lang w:eastAsia="en-US"/>
              </w:rPr>
            </w:pPr>
            <w:r>
              <w:rPr>
                <w:snapToGrid w:val="0"/>
                <w:lang w:eastAsia="en-US"/>
              </w:rPr>
              <w:t>17.3.0</w:t>
            </w:r>
          </w:p>
        </w:tc>
      </w:tr>
      <w:tr w:rsidR="0066172C" w14:paraId="7785A132"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7985B7BB" w14:textId="77777777" w:rsidR="0066172C" w:rsidRDefault="0066172C" w:rsidP="0066172C">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E672C1" w14:textId="77777777" w:rsidR="0066172C" w:rsidRDefault="0066172C" w:rsidP="0066172C">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CD064B" w14:textId="77777777" w:rsidR="0066172C" w:rsidRPr="00CD3CBE" w:rsidRDefault="0066172C" w:rsidP="0066172C">
            <w:pPr>
              <w:pStyle w:val="TAL"/>
              <w:rPr>
                <w:lang w:eastAsia="en-US"/>
              </w:rPr>
            </w:pPr>
            <w:r w:rsidRPr="00CD3CBE">
              <w:rPr>
                <w:lang w:eastAsia="en-US"/>
              </w:rPr>
              <w:t>SP-200</w:t>
            </w:r>
            <w:r>
              <w:rPr>
                <w:lang w:eastAsia="en-US"/>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773D38" w14:textId="77777777" w:rsidR="0066172C" w:rsidRDefault="0066172C" w:rsidP="0066172C">
            <w:pPr>
              <w:pStyle w:val="TAL"/>
              <w:rPr>
                <w:snapToGrid w:val="0"/>
                <w:lang w:eastAsia="en-US"/>
              </w:rPr>
            </w:pPr>
            <w:r>
              <w:rPr>
                <w:snapToGrid w:val="0"/>
                <w:lang w:eastAsia="en-US"/>
              </w:rPr>
              <w:t>0255</w:t>
            </w:r>
          </w:p>
        </w:tc>
        <w:tc>
          <w:tcPr>
            <w:tcW w:w="284" w:type="dxa"/>
            <w:tcBorders>
              <w:top w:val="single" w:sz="6" w:space="0" w:color="auto"/>
              <w:left w:val="single" w:sz="6" w:space="0" w:color="auto"/>
              <w:bottom w:val="single" w:sz="6" w:space="0" w:color="auto"/>
              <w:right w:val="single" w:sz="6" w:space="0" w:color="auto"/>
            </w:tcBorders>
          </w:tcPr>
          <w:p w14:paraId="75745C3E" w14:textId="77777777" w:rsidR="0066172C" w:rsidRDefault="0066172C" w:rsidP="0066172C">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039AA2" w14:textId="77777777" w:rsidR="0066172C" w:rsidRDefault="0066172C" w:rsidP="0066172C">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4FDFBE" w14:textId="77777777" w:rsidR="0066172C" w:rsidRPr="005B4D0F" w:rsidRDefault="0066172C" w:rsidP="0066172C">
            <w:pPr>
              <w:pStyle w:val="TAL"/>
              <w:rPr>
                <w:noProof/>
              </w:rPr>
            </w:pPr>
            <w:r w:rsidRPr="0066172C">
              <w:rPr>
                <w:noProof/>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4739E9" w14:textId="77777777" w:rsidR="0066172C" w:rsidRDefault="0066172C" w:rsidP="0066172C">
            <w:pPr>
              <w:pStyle w:val="TAL"/>
              <w:rPr>
                <w:snapToGrid w:val="0"/>
                <w:lang w:eastAsia="en-US"/>
              </w:rPr>
            </w:pPr>
            <w:r>
              <w:rPr>
                <w:snapToGrid w:val="0"/>
                <w:lang w:eastAsia="en-US"/>
              </w:rPr>
              <w:t>17.3.0</w:t>
            </w:r>
          </w:p>
        </w:tc>
      </w:tr>
      <w:tr w:rsidR="00453AFF" w14:paraId="0E2FB972"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5C85E2CA" w14:textId="77777777" w:rsidR="00453AFF" w:rsidRDefault="00453AFF" w:rsidP="00453AFF">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5A4151" w14:textId="77777777" w:rsidR="00453AFF" w:rsidRDefault="00453AFF" w:rsidP="00453AFF">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888369" w14:textId="77777777" w:rsidR="00453AFF" w:rsidRPr="00CD3CBE" w:rsidRDefault="00453AFF" w:rsidP="00453AFF">
            <w:pPr>
              <w:pStyle w:val="TAL"/>
              <w:rPr>
                <w:lang w:eastAsia="en-US"/>
              </w:rPr>
            </w:pPr>
            <w:r w:rsidRPr="00CD3CBE">
              <w:rPr>
                <w:lang w:eastAsia="en-US"/>
              </w:rPr>
              <w:t>SP-200</w:t>
            </w:r>
            <w:r>
              <w:rPr>
                <w:lang w:eastAsia="en-US"/>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263BD2" w14:textId="77777777" w:rsidR="00453AFF" w:rsidRDefault="00453AFF" w:rsidP="00453AFF">
            <w:pPr>
              <w:pStyle w:val="TAL"/>
              <w:rPr>
                <w:snapToGrid w:val="0"/>
                <w:lang w:eastAsia="en-US"/>
              </w:rPr>
            </w:pPr>
            <w:r>
              <w:rPr>
                <w:snapToGrid w:val="0"/>
                <w:lang w:eastAsia="en-US"/>
              </w:rPr>
              <w:t>0256</w:t>
            </w:r>
          </w:p>
        </w:tc>
        <w:tc>
          <w:tcPr>
            <w:tcW w:w="284" w:type="dxa"/>
            <w:tcBorders>
              <w:top w:val="single" w:sz="6" w:space="0" w:color="auto"/>
              <w:left w:val="single" w:sz="6" w:space="0" w:color="auto"/>
              <w:bottom w:val="single" w:sz="6" w:space="0" w:color="auto"/>
              <w:right w:val="single" w:sz="6" w:space="0" w:color="auto"/>
            </w:tcBorders>
          </w:tcPr>
          <w:p w14:paraId="01D1B7B1" w14:textId="77777777" w:rsidR="00453AFF" w:rsidRDefault="00453AFF" w:rsidP="00453AFF">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80B0F4" w14:textId="77777777" w:rsidR="00453AFF" w:rsidRDefault="00453AFF" w:rsidP="00453AFF">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116E91" w14:textId="77777777" w:rsidR="00453AFF" w:rsidRPr="0066172C" w:rsidRDefault="00453AFF" w:rsidP="00453AFF">
            <w:pPr>
              <w:pStyle w:val="TAL"/>
              <w:rPr>
                <w:noProof/>
              </w:rPr>
            </w:pPr>
            <w:r w:rsidRPr="00453AFF">
              <w:rPr>
                <w:noProof/>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CB66B3" w14:textId="77777777" w:rsidR="00453AFF" w:rsidRDefault="00453AFF" w:rsidP="00453AFF">
            <w:pPr>
              <w:pStyle w:val="TAL"/>
              <w:rPr>
                <w:snapToGrid w:val="0"/>
                <w:lang w:eastAsia="en-US"/>
              </w:rPr>
            </w:pPr>
            <w:r>
              <w:rPr>
                <w:snapToGrid w:val="0"/>
                <w:lang w:eastAsia="en-US"/>
              </w:rPr>
              <w:t>17.3.0</w:t>
            </w:r>
          </w:p>
        </w:tc>
      </w:tr>
      <w:tr w:rsidR="00857D3F" w14:paraId="651A360A"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57EA0AC7" w14:textId="77777777" w:rsidR="00857D3F" w:rsidRDefault="00857D3F" w:rsidP="00857D3F">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AC4F41" w14:textId="77777777" w:rsidR="00857D3F" w:rsidRDefault="00857D3F" w:rsidP="00857D3F">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695E16" w14:textId="77777777" w:rsidR="00857D3F" w:rsidRPr="00CD3CBE" w:rsidRDefault="00857D3F" w:rsidP="00857D3F">
            <w:pPr>
              <w:pStyle w:val="TAL"/>
              <w:rPr>
                <w:lang w:eastAsia="en-US"/>
              </w:rPr>
            </w:pPr>
            <w:r w:rsidRPr="00CD3CBE">
              <w:rPr>
                <w:lang w:eastAsia="en-US"/>
              </w:rPr>
              <w:t>SP-200</w:t>
            </w:r>
            <w:r>
              <w:rPr>
                <w:lang w:eastAsia="en-US"/>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4B33EF" w14:textId="77777777" w:rsidR="00857D3F" w:rsidRDefault="00857D3F" w:rsidP="00857D3F">
            <w:pPr>
              <w:pStyle w:val="TAL"/>
              <w:rPr>
                <w:snapToGrid w:val="0"/>
                <w:lang w:eastAsia="en-US"/>
              </w:rPr>
            </w:pPr>
            <w:r>
              <w:rPr>
                <w:snapToGrid w:val="0"/>
                <w:lang w:eastAsia="en-US"/>
              </w:rPr>
              <w:t>0257</w:t>
            </w:r>
          </w:p>
        </w:tc>
        <w:tc>
          <w:tcPr>
            <w:tcW w:w="284" w:type="dxa"/>
            <w:tcBorders>
              <w:top w:val="single" w:sz="6" w:space="0" w:color="auto"/>
              <w:left w:val="single" w:sz="6" w:space="0" w:color="auto"/>
              <w:bottom w:val="single" w:sz="6" w:space="0" w:color="auto"/>
              <w:right w:val="single" w:sz="6" w:space="0" w:color="auto"/>
            </w:tcBorders>
          </w:tcPr>
          <w:p w14:paraId="0E14054F" w14:textId="77777777" w:rsidR="00857D3F" w:rsidRDefault="00857D3F" w:rsidP="00857D3F">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1C64FE" w14:textId="77777777" w:rsidR="00857D3F" w:rsidRDefault="00857D3F" w:rsidP="00857D3F">
            <w:pPr>
              <w:pStyle w:val="TAL"/>
              <w:rPr>
                <w:snapToGrid w:val="0"/>
                <w:lang w:eastAsia="en-US"/>
              </w:rPr>
            </w:pPr>
            <w:r>
              <w:rPr>
                <w:snapToGrid w:val="0"/>
                <w:lang w:eastAsia="en-US"/>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5B2E14" w14:textId="77777777" w:rsidR="00857D3F" w:rsidRPr="00453AFF" w:rsidRDefault="00857D3F" w:rsidP="00857D3F">
            <w:pPr>
              <w:pStyle w:val="TAL"/>
              <w:rPr>
                <w:noProof/>
              </w:rPr>
            </w:pPr>
            <w:r w:rsidRPr="00857D3F">
              <w:rPr>
                <w:noProof/>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A038BE2" w14:textId="77777777" w:rsidR="00857D3F" w:rsidRDefault="00857D3F" w:rsidP="00857D3F">
            <w:pPr>
              <w:pStyle w:val="TAL"/>
              <w:rPr>
                <w:snapToGrid w:val="0"/>
                <w:lang w:eastAsia="en-US"/>
              </w:rPr>
            </w:pPr>
            <w:r>
              <w:rPr>
                <w:snapToGrid w:val="0"/>
                <w:lang w:eastAsia="en-US"/>
              </w:rPr>
              <w:t>17.3.0</w:t>
            </w:r>
          </w:p>
        </w:tc>
      </w:tr>
      <w:tr w:rsidR="007F4114" w14:paraId="2857AAA6"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39980EC6" w14:textId="77777777" w:rsidR="007F4114" w:rsidRDefault="007F4114" w:rsidP="007F4114">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7BA669" w14:textId="77777777" w:rsidR="007F4114" w:rsidRDefault="007F4114" w:rsidP="007F4114">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BD3E0" w14:textId="77777777" w:rsidR="007F4114" w:rsidRPr="00CD3CBE" w:rsidRDefault="007F4114" w:rsidP="007F4114">
            <w:pPr>
              <w:pStyle w:val="TAL"/>
              <w:rPr>
                <w:lang w:eastAsia="en-US"/>
              </w:rPr>
            </w:pPr>
            <w:r w:rsidRPr="00CD3CBE">
              <w:rPr>
                <w:lang w:eastAsia="en-US"/>
              </w:rPr>
              <w:t>SP-200</w:t>
            </w:r>
            <w:r>
              <w:rPr>
                <w:lang w:eastAsia="en-US"/>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C0806" w14:textId="77777777" w:rsidR="007F4114" w:rsidRDefault="007F4114" w:rsidP="007F4114">
            <w:pPr>
              <w:pStyle w:val="TAL"/>
              <w:rPr>
                <w:snapToGrid w:val="0"/>
                <w:lang w:eastAsia="en-US"/>
              </w:rPr>
            </w:pPr>
            <w:r>
              <w:rPr>
                <w:snapToGrid w:val="0"/>
                <w:lang w:eastAsia="en-US"/>
              </w:rPr>
              <w:t>0258</w:t>
            </w:r>
          </w:p>
        </w:tc>
        <w:tc>
          <w:tcPr>
            <w:tcW w:w="284" w:type="dxa"/>
            <w:tcBorders>
              <w:top w:val="single" w:sz="6" w:space="0" w:color="auto"/>
              <w:left w:val="single" w:sz="6" w:space="0" w:color="auto"/>
              <w:bottom w:val="single" w:sz="6" w:space="0" w:color="auto"/>
              <w:right w:val="single" w:sz="6" w:space="0" w:color="auto"/>
            </w:tcBorders>
          </w:tcPr>
          <w:p w14:paraId="5AFCAB3D" w14:textId="77777777" w:rsidR="007F4114" w:rsidRDefault="007F4114" w:rsidP="007F4114">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233EE" w14:textId="77777777" w:rsidR="007F4114" w:rsidRDefault="007F4114" w:rsidP="007F4114">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CEF319" w14:textId="77777777" w:rsidR="007F4114" w:rsidRPr="00857D3F" w:rsidRDefault="007F4114" w:rsidP="007F4114">
            <w:pPr>
              <w:pStyle w:val="TAL"/>
              <w:rPr>
                <w:noProof/>
              </w:rPr>
            </w:pPr>
            <w:r w:rsidRPr="007F4114">
              <w:rPr>
                <w:noProof/>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50E46B" w14:textId="77777777" w:rsidR="007F4114" w:rsidRDefault="007F4114" w:rsidP="007F4114">
            <w:pPr>
              <w:pStyle w:val="TAL"/>
              <w:rPr>
                <w:snapToGrid w:val="0"/>
                <w:lang w:eastAsia="en-US"/>
              </w:rPr>
            </w:pPr>
            <w:r>
              <w:rPr>
                <w:snapToGrid w:val="0"/>
                <w:lang w:eastAsia="en-US"/>
              </w:rPr>
              <w:t>17.3.0</w:t>
            </w:r>
          </w:p>
        </w:tc>
      </w:tr>
      <w:tr w:rsidR="00E135C2" w14:paraId="421A9CF7"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463A6A9C" w14:textId="77777777" w:rsidR="00E135C2" w:rsidRDefault="00E135C2" w:rsidP="00E135C2">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18C760" w14:textId="77777777" w:rsidR="00E135C2" w:rsidRDefault="00E135C2" w:rsidP="00E135C2">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A58C83" w14:textId="77777777" w:rsidR="00E135C2" w:rsidRPr="00CD3CBE" w:rsidRDefault="00E135C2" w:rsidP="00E135C2">
            <w:pPr>
              <w:pStyle w:val="TAL"/>
              <w:rPr>
                <w:lang w:eastAsia="en-US"/>
              </w:rPr>
            </w:pPr>
            <w:r w:rsidRPr="00CD3CBE">
              <w:rPr>
                <w:lang w:eastAsia="en-US"/>
              </w:rPr>
              <w:t>SP-200</w:t>
            </w:r>
            <w:r>
              <w:rPr>
                <w:lang w:eastAsia="en-US"/>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0C40DF" w14:textId="77777777" w:rsidR="00E135C2" w:rsidRDefault="00E135C2" w:rsidP="00E135C2">
            <w:pPr>
              <w:pStyle w:val="TAL"/>
              <w:rPr>
                <w:snapToGrid w:val="0"/>
                <w:lang w:eastAsia="en-US"/>
              </w:rPr>
            </w:pPr>
            <w:r>
              <w:rPr>
                <w:snapToGrid w:val="0"/>
                <w:lang w:eastAsia="en-US"/>
              </w:rPr>
              <w:t>0259</w:t>
            </w:r>
          </w:p>
        </w:tc>
        <w:tc>
          <w:tcPr>
            <w:tcW w:w="284" w:type="dxa"/>
            <w:tcBorders>
              <w:top w:val="single" w:sz="6" w:space="0" w:color="auto"/>
              <w:left w:val="single" w:sz="6" w:space="0" w:color="auto"/>
              <w:bottom w:val="single" w:sz="6" w:space="0" w:color="auto"/>
              <w:right w:val="single" w:sz="6" w:space="0" w:color="auto"/>
            </w:tcBorders>
          </w:tcPr>
          <w:p w14:paraId="7E21AF8E" w14:textId="77777777" w:rsidR="00E135C2" w:rsidRDefault="00E135C2" w:rsidP="00E135C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E739" w14:textId="77777777" w:rsidR="00E135C2" w:rsidRDefault="00E135C2" w:rsidP="00E135C2">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AB73AA" w14:textId="77777777" w:rsidR="00E135C2" w:rsidRPr="007F4114" w:rsidRDefault="00E135C2" w:rsidP="00E135C2">
            <w:pPr>
              <w:pStyle w:val="TAL"/>
              <w:rPr>
                <w:noProof/>
              </w:rPr>
            </w:pPr>
            <w:r w:rsidRPr="00E135C2">
              <w:rPr>
                <w:noProof/>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810145" w14:textId="77777777" w:rsidR="00E135C2" w:rsidRDefault="00E135C2" w:rsidP="00E135C2">
            <w:pPr>
              <w:pStyle w:val="TAL"/>
              <w:rPr>
                <w:snapToGrid w:val="0"/>
                <w:lang w:eastAsia="en-US"/>
              </w:rPr>
            </w:pPr>
            <w:r>
              <w:rPr>
                <w:snapToGrid w:val="0"/>
                <w:lang w:eastAsia="en-US"/>
              </w:rPr>
              <w:t>17.3.0</w:t>
            </w:r>
          </w:p>
        </w:tc>
      </w:tr>
      <w:tr w:rsidR="00A02942" w14:paraId="1334FA77"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120494F6" w14:textId="77777777" w:rsidR="00A02942" w:rsidRDefault="00A02942" w:rsidP="00A02942">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3640D" w14:textId="77777777" w:rsidR="00A02942" w:rsidRDefault="00A02942" w:rsidP="00A02942">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239E3" w14:textId="77777777" w:rsidR="00A02942" w:rsidRPr="00CD3CBE" w:rsidRDefault="00A02942" w:rsidP="00A02942">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39A45" w14:textId="77777777" w:rsidR="00A02942" w:rsidRDefault="00A02942" w:rsidP="00A02942">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44223CFB" w14:textId="77777777" w:rsidR="00A02942" w:rsidRDefault="00A02942" w:rsidP="00A02942">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8A4305" w14:textId="77777777" w:rsidR="00A02942" w:rsidRDefault="00A02942" w:rsidP="00A02942">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3A0EDB" w14:textId="77777777" w:rsidR="00A02942" w:rsidRPr="007F4114" w:rsidRDefault="00A02942" w:rsidP="00A02942">
            <w:pPr>
              <w:pStyle w:val="TAL"/>
              <w:rPr>
                <w:noProof/>
              </w:rPr>
            </w:pPr>
            <w:r>
              <w:rPr>
                <w:noProof/>
              </w:rPr>
              <w:t>Correction of implementation of CR0255</w:t>
            </w:r>
            <w:r w:rsidR="00F96E8E">
              <w:rPr>
                <w:noProof/>
              </w:rPr>
              <w:t>r</w:t>
            </w:r>
            <w:r>
              <w:rPr>
                <w:noProof/>
              </w:rPr>
              <w: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589ABC" w14:textId="77777777" w:rsidR="00A02942" w:rsidRDefault="00A02942" w:rsidP="00A02942">
            <w:pPr>
              <w:pStyle w:val="TAL"/>
              <w:rPr>
                <w:snapToGrid w:val="0"/>
                <w:lang w:eastAsia="en-US"/>
              </w:rPr>
            </w:pPr>
            <w:r>
              <w:rPr>
                <w:snapToGrid w:val="0"/>
                <w:lang w:eastAsia="en-US"/>
              </w:rPr>
              <w:t>17.3.</w:t>
            </w:r>
            <w:r w:rsidR="00F96E8E">
              <w:rPr>
                <w:snapToGrid w:val="0"/>
                <w:lang w:eastAsia="en-US"/>
              </w:rPr>
              <w:t>1</w:t>
            </w:r>
          </w:p>
        </w:tc>
      </w:tr>
      <w:tr w:rsidR="00A6744C" w14:paraId="1B2B5C98"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72795B61" w14:textId="77777777" w:rsidR="00A6744C" w:rsidRDefault="00A6744C" w:rsidP="00A6744C">
            <w:pPr>
              <w:pStyle w:val="TAL"/>
              <w:tabs>
                <w:tab w:val="left" w:pos="371"/>
              </w:tabs>
              <w:rPr>
                <w:snapToGrid w:val="0"/>
                <w:lang w:eastAsia="en-US"/>
              </w:rPr>
            </w:pPr>
            <w:r>
              <w:rPr>
                <w:snapToGrid w:val="0"/>
                <w:lang w:eastAsia="en-US"/>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B38243" w14:textId="77777777" w:rsidR="00A6744C" w:rsidRDefault="00A6744C" w:rsidP="00A6744C">
            <w:pPr>
              <w:pStyle w:val="TAL"/>
              <w:rPr>
                <w:snapToGrid w:val="0"/>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991F13" w14:textId="77777777" w:rsidR="00A6744C" w:rsidRPr="00CD3CBE" w:rsidRDefault="00A6744C" w:rsidP="00A6744C">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4A1AD5" w14:textId="77777777" w:rsidR="00A6744C" w:rsidRDefault="00A6744C" w:rsidP="00A6744C">
            <w:pPr>
              <w:pStyle w:val="TAL"/>
              <w:rPr>
                <w:snapToGrid w:val="0"/>
                <w:lang w:eastAsia="en-US"/>
              </w:rPr>
            </w:pPr>
          </w:p>
        </w:tc>
        <w:tc>
          <w:tcPr>
            <w:tcW w:w="284" w:type="dxa"/>
            <w:tcBorders>
              <w:top w:val="single" w:sz="6" w:space="0" w:color="auto"/>
              <w:left w:val="single" w:sz="6" w:space="0" w:color="auto"/>
              <w:bottom w:val="single" w:sz="6" w:space="0" w:color="auto"/>
              <w:right w:val="single" w:sz="6" w:space="0" w:color="auto"/>
            </w:tcBorders>
          </w:tcPr>
          <w:p w14:paraId="3BF42BAE" w14:textId="77777777" w:rsidR="00A6744C" w:rsidRDefault="00A6744C" w:rsidP="00A6744C">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3C84EF" w14:textId="77777777" w:rsidR="00A6744C" w:rsidRDefault="00A6744C" w:rsidP="00A6744C">
            <w:pPr>
              <w:pStyle w:val="TAL"/>
              <w:rPr>
                <w:snapToGrid w:val="0"/>
                <w:lang w:eastAsia="en-US"/>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C48CAF" w14:textId="77777777" w:rsidR="00A6744C" w:rsidRDefault="00A6744C" w:rsidP="00A6744C">
            <w:pPr>
              <w:pStyle w:val="TAL"/>
              <w:rPr>
                <w:noProof/>
              </w:rPr>
            </w:pPr>
            <w:r>
              <w:rPr>
                <w:noProof/>
              </w:rPr>
              <w:t xml:space="preserve">Correction of implementation of CR0256r3 (clause </w:t>
            </w:r>
            <w:r w:rsidRPr="00A6744C">
              <w:rPr>
                <w:noProof/>
              </w:rPr>
              <w:t>10.7.2.1.8</w:t>
            </w:r>
            <w:r w:rsidR="000F6648">
              <w:rPr>
                <w:noProof/>
              </w:rPr>
              <w:t xml:space="preserve"> omitted</w:t>
            </w:r>
            <w:r>
              <w:rPr>
                <w:noProof/>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55D077" w14:textId="77777777" w:rsidR="00A6744C" w:rsidRDefault="00A6744C" w:rsidP="00A6744C">
            <w:pPr>
              <w:pStyle w:val="TAL"/>
              <w:rPr>
                <w:snapToGrid w:val="0"/>
                <w:lang w:eastAsia="en-US"/>
              </w:rPr>
            </w:pPr>
            <w:r>
              <w:rPr>
                <w:snapToGrid w:val="0"/>
                <w:lang w:eastAsia="en-US"/>
              </w:rPr>
              <w:t>17.3.2</w:t>
            </w:r>
          </w:p>
        </w:tc>
      </w:tr>
      <w:tr w:rsidR="00D91F83" w14:paraId="7ADC184F"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698BF454" w14:textId="77777777" w:rsidR="00D91F83" w:rsidRDefault="00D91F83" w:rsidP="00D91F83">
            <w:pPr>
              <w:pStyle w:val="TAL"/>
              <w:tabs>
                <w:tab w:val="left" w:pos="371"/>
              </w:tabs>
              <w:rPr>
                <w:snapToGrid w:val="0"/>
                <w:lang w:eastAsia="en-US"/>
              </w:rPr>
            </w:pPr>
            <w:r>
              <w:rPr>
                <w:snapToGrid w:val="0"/>
                <w:lang w:eastAsia="en-US"/>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2934CD" w14:textId="77777777" w:rsidR="00D91F83" w:rsidRDefault="00D91F83" w:rsidP="00D91F83">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DB60BB" w14:textId="77777777" w:rsidR="00D91F83" w:rsidRPr="00CD3CBE" w:rsidRDefault="00D91F83" w:rsidP="00D91F83">
            <w:pPr>
              <w:pStyle w:val="TAL"/>
              <w:rPr>
                <w:lang w:eastAsia="en-US"/>
              </w:rPr>
            </w:pPr>
            <w:r w:rsidRPr="00CD3CBE">
              <w:rPr>
                <w:lang w:eastAsia="en-US"/>
              </w:rPr>
              <w:t>SP-200</w:t>
            </w:r>
            <w:r>
              <w:rPr>
                <w:lang w:eastAsia="en-US"/>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AD1FC" w14:textId="77777777" w:rsidR="00D91F83" w:rsidRDefault="00D91F83" w:rsidP="00D91F83">
            <w:pPr>
              <w:pStyle w:val="TAL"/>
              <w:rPr>
                <w:snapToGrid w:val="0"/>
                <w:lang w:eastAsia="en-US"/>
              </w:rPr>
            </w:pPr>
            <w:r>
              <w:rPr>
                <w:snapToGrid w:val="0"/>
                <w:lang w:eastAsia="en-US"/>
              </w:rPr>
              <w:t>0260</w:t>
            </w:r>
          </w:p>
        </w:tc>
        <w:tc>
          <w:tcPr>
            <w:tcW w:w="284" w:type="dxa"/>
            <w:tcBorders>
              <w:top w:val="single" w:sz="6" w:space="0" w:color="auto"/>
              <w:left w:val="single" w:sz="6" w:space="0" w:color="auto"/>
              <w:bottom w:val="single" w:sz="6" w:space="0" w:color="auto"/>
              <w:right w:val="single" w:sz="6" w:space="0" w:color="auto"/>
            </w:tcBorders>
          </w:tcPr>
          <w:p w14:paraId="2AF66154" w14:textId="77777777" w:rsidR="00D91F83" w:rsidRDefault="00D91F83" w:rsidP="00D91F83">
            <w:pPr>
              <w:pStyle w:val="TAL"/>
              <w:rPr>
                <w:snapToGrid w:val="0"/>
                <w:lang w:eastAsia="en-US"/>
              </w:rPr>
            </w:pPr>
            <w:r>
              <w:rPr>
                <w:snapToGrid w:val="0"/>
                <w:lang w:eastAsia="en-US"/>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009082" w14:textId="77777777" w:rsidR="00D91F83" w:rsidRDefault="00D91F83" w:rsidP="00D91F83">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5B49F86" w14:textId="77777777" w:rsidR="00D91F83" w:rsidRDefault="00D91F83" w:rsidP="00D91F83">
            <w:pPr>
              <w:pStyle w:val="TAL"/>
              <w:rPr>
                <w:noProof/>
              </w:rPr>
            </w:pPr>
            <w:r w:rsidRPr="00D91F83">
              <w:rPr>
                <w:noProof/>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58986A" w14:textId="77777777" w:rsidR="00D91F83" w:rsidRDefault="00D91F83" w:rsidP="00D91F83">
            <w:pPr>
              <w:pStyle w:val="TAL"/>
              <w:rPr>
                <w:snapToGrid w:val="0"/>
                <w:lang w:eastAsia="en-US"/>
              </w:rPr>
            </w:pPr>
            <w:r>
              <w:rPr>
                <w:snapToGrid w:val="0"/>
                <w:lang w:eastAsia="en-US"/>
              </w:rPr>
              <w:t>17.4.0</w:t>
            </w:r>
          </w:p>
        </w:tc>
      </w:tr>
      <w:tr w:rsidR="007806FB" w14:paraId="0884F8DE"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689D8E00" w14:textId="77777777" w:rsidR="007806FB" w:rsidRDefault="007806FB" w:rsidP="007806FB">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5D8737" w14:textId="77777777" w:rsidR="007806FB" w:rsidRDefault="007806FB" w:rsidP="007806FB">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19346E" w14:textId="77777777" w:rsidR="007806FB" w:rsidRPr="00CD3CBE" w:rsidRDefault="007806FB" w:rsidP="007806FB">
            <w:pPr>
              <w:pStyle w:val="TAL"/>
              <w:rPr>
                <w:lang w:eastAsia="en-US"/>
              </w:rPr>
            </w:pPr>
            <w:r w:rsidRPr="00CD3CBE">
              <w:rPr>
                <w:lang w:eastAsia="en-US"/>
              </w:rPr>
              <w:t>SP-200</w:t>
            </w:r>
            <w:r>
              <w:rPr>
                <w:lang w:eastAsia="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25B8" w14:textId="77777777" w:rsidR="007806FB" w:rsidRDefault="007806FB" w:rsidP="007806FB">
            <w:pPr>
              <w:pStyle w:val="TAL"/>
              <w:rPr>
                <w:snapToGrid w:val="0"/>
                <w:lang w:eastAsia="en-US"/>
              </w:rPr>
            </w:pPr>
            <w:r>
              <w:rPr>
                <w:snapToGrid w:val="0"/>
                <w:lang w:eastAsia="en-US"/>
              </w:rPr>
              <w:t>0261</w:t>
            </w:r>
          </w:p>
        </w:tc>
        <w:tc>
          <w:tcPr>
            <w:tcW w:w="284" w:type="dxa"/>
            <w:tcBorders>
              <w:top w:val="single" w:sz="6" w:space="0" w:color="auto"/>
              <w:left w:val="single" w:sz="6" w:space="0" w:color="auto"/>
              <w:bottom w:val="single" w:sz="6" w:space="0" w:color="auto"/>
              <w:right w:val="single" w:sz="6" w:space="0" w:color="auto"/>
            </w:tcBorders>
          </w:tcPr>
          <w:p w14:paraId="199CE1CE" w14:textId="77777777" w:rsidR="007806FB" w:rsidRDefault="007806FB" w:rsidP="007806FB">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F6D22" w14:textId="77777777" w:rsidR="007806FB" w:rsidRDefault="007806FB" w:rsidP="007806FB">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5A8E43" w14:textId="77777777" w:rsidR="007806FB" w:rsidRPr="00D91F83" w:rsidRDefault="007806FB" w:rsidP="007806FB">
            <w:pPr>
              <w:pStyle w:val="TAL"/>
              <w:rPr>
                <w:noProof/>
              </w:rPr>
            </w:pPr>
            <w:r w:rsidRPr="007806FB">
              <w:rPr>
                <w:noProof/>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410832D" w14:textId="77777777" w:rsidR="007806FB" w:rsidRDefault="007806FB" w:rsidP="007806FB">
            <w:pPr>
              <w:pStyle w:val="TAL"/>
              <w:rPr>
                <w:snapToGrid w:val="0"/>
                <w:lang w:eastAsia="en-US"/>
              </w:rPr>
            </w:pPr>
            <w:r>
              <w:rPr>
                <w:snapToGrid w:val="0"/>
                <w:lang w:eastAsia="en-US"/>
              </w:rPr>
              <w:t>17.4.0</w:t>
            </w:r>
          </w:p>
        </w:tc>
      </w:tr>
      <w:tr w:rsidR="008C1699" w14:paraId="78C0CA70"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704C13DE" w14:textId="77777777" w:rsidR="008C1699" w:rsidRDefault="008C1699" w:rsidP="008C1699">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326D5" w14:textId="77777777" w:rsidR="008C1699" w:rsidRDefault="008C1699" w:rsidP="008C1699">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158488" w14:textId="77777777" w:rsidR="008C1699" w:rsidRPr="00CD3CBE" w:rsidRDefault="008C1699" w:rsidP="008C1699">
            <w:pPr>
              <w:pStyle w:val="TAL"/>
              <w:rPr>
                <w:lang w:eastAsia="en-US"/>
              </w:rPr>
            </w:pPr>
            <w:r w:rsidRPr="00CD3CBE">
              <w:rPr>
                <w:lang w:eastAsia="en-US"/>
              </w:rPr>
              <w:t>SP-200</w:t>
            </w:r>
            <w:r>
              <w:rPr>
                <w:lang w:eastAsia="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8A365D" w14:textId="77777777" w:rsidR="008C1699" w:rsidRDefault="008C1699" w:rsidP="008C1699">
            <w:pPr>
              <w:pStyle w:val="TAL"/>
              <w:rPr>
                <w:snapToGrid w:val="0"/>
                <w:lang w:eastAsia="en-US"/>
              </w:rPr>
            </w:pPr>
            <w:r>
              <w:rPr>
                <w:snapToGrid w:val="0"/>
                <w:lang w:eastAsia="en-US"/>
              </w:rPr>
              <w:t>0262</w:t>
            </w:r>
          </w:p>
        </w:tc>
        <w:tc>
          <w:tcPr>
            <w:tcW w:w="284" w:type="dxa"/>
            <w:tcBorders>
              <w:top w:val="single" w:sz="6" w:space="0" w:color="auto"/>
              <w:left w:val="single" w:sz="6" w:space="0" w:color="auto"/>
              <w:bottom w:val="single" w:sz="6" w:space="0" w:color="auto"/>
              <w:right w:val="single" w:sz="6" w:space="0" w:color="auto"/>
            </w:tcBorders>
          </w:tcPr>
          <w:p w14:paraId="48546946" w14:textId="77777777" w:rsidR="008C1699" w:rsidRDefault="008C1699" w:rsidP="008C1699">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5773F3" w14:textId="77777777" w:rsidR="008C1699" w:rsidRDefault="008C1699" w:rsidP="008C1699">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082318" w14:textId="77777777" w:rsidR="008C1699" w:rsidRPr="007806FB" w:rsidRDefault="008C1699" w:rsidP="008C1699">
            <w:pPr>
              <w:pStyle w:val="TAL"/>
              <w:rPr>
                <w:noProof/>
              </w:rPr>
            </w:pPr>
            <w:r w:rsidRPr="008C1699">
              <w:rPr>
                <w:noProof/>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37262F" w14:textId="77777777" w:rsidR="008C1699" w:rsidRDefault="008C1699" w:rsidP="008C1699">
            <w:pPr>
              <w:pStyle w:val="TAL"/>
              <w:rPr>
                <w:snapToGrid w:val="0"/>
                <w:lang w:eastAsia="en-US"/>
              </w:rPr>
            </w:pPr>
            <w:r>
              <w:rPr>
                <w:snapToGrid w:val="0"/>
                <w:lang w:eastAsia="en-US"/>
              </w:rPr>
              <w:t>17.4.0</w:t>
            </w:r>
          </w:p>
        </w:tc>
      </w:tr>
      <w:tr w:rsidR="00963D7D" w14:paraId="71E0B7F9"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17232413" w14:textId="77777777" w:rsidR="00963D7D" w:rsidRDefault="00963D7D" w:rsidP="00963D7D">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2BAA45" w14:textId="77777777" w:rsidR="00963D7D" w:rsidRDefault="00963D7D" w:rsidP="00963D7D">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2FE9D7" w14:textId="77777777" w:rsidR="00963D7D" w:rsidRPr="00CD3CBE" w:rsidRDefault="00963D7D" w:rsidP="00963D7D">
            <w:pPr>
              <w:pStyle w:val="TAL"/>
              <w:rPr>
                <w:lang w:eastAsia="en-US"/>
              </w:rPr>
            </w:pPr>
            <w:r w:rsidRPr="00CD3CBE">
              <w:rPr>
                <w:lang w:eastAsia="en-US"/>
              </w:rPr>
              <w:t>SP-200</w:t>
            </w:r>
            <w:r>
              <w:rPr>
                <w:lang w:eastAsia="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AAF9B" w14:textId="77777777" w:rsidR="00963D7D" w:rsidRDefault="00963D7D" w:rsidP="00963D7D">
            <w:pPr>
              <w:pStyle w:val="TAL"/>
              <w:rPr>
                <w:snapToGrid w:val="0"/>
                <w:lang w:eastAsia="en-US"/>
              </w:rPr>
            </w:pPr>
            <w:r>
              <w:rPr>
                <w:snapToGrid w:val="0"/>
                <w:lang w:eastAsia="en-US"/>
              </w:rPr>
              <w:t>0263</w:t>
            </w:r>
          </w:p>
        </w:tc>
        <w:tc>
          <w:tcPr>
            <w:tcW w:w="284" w:type="dxa"/>
            <w:tcBorders>
              <w:top w:val="single" w:sz="6" w:space="0" w:color="auto"/>
              <w:left w:val="single" w:sz="6" w:space="0" w:color="auto"/>
              <w:bottom w:val="single" w:sz="6" w:space="0" w:color="auto"/>
              <w:right w:val="single" w:sz="6" w:space="0" w:color="auto"/>
            </w:tcBorders>
          </w:tcPr>
          <w:p w14:paraId="7D9F8042" w14:textId="77777777" w:rsidR="00963D7D" w:rsidRDefault="00963D7D" w:rsidP="00963D7D">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085198" w14:textId="77777777" w:rsidR="00963D7D" w:rsidRDefault="00963D7D" w:rsidP="00963D7D">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F2A88" w14:textId="77777777" w:rsidR="00963D7D" w:rsidRPr="008C1699" w:rsidRDefault="00963D7D" w:rsidP="00963D7D">
            <w:pPr>
              <w:pStyle w:val="TAL"/>
              <w:rPr>
                <w:noProof/>
              </w:rPr>
            </w:pPr>
            <w:r w:rsidRPr="00963D7D">
              <w:rPr>
                <w:noProof/>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7F760D" w14:textId="77777777" w:rsidR="00963D7D" w:rsidRDefault="00963D7D" w:rsidP="00963D7D">
            <w:pPr>
              <w:pStyle w:val="TAL"/>
              <w:rPr>
                <w:snapToGrid w:val="0"/>
                <w:lang w:eastAsia="en-US"/>
              </w:rPr>
            </w:pPr>
            <w:r>
              <w:rPr>
                <w:snapToGrid w:val="0"/>
                <w:lang w:eastAsia="en-US"/>
              </w:rPr>
              <w:t>17.4.0</w:t>
            </w:r>
          </w:p>
        </w:tc>
      </w:tr>
      <w:tr w:rsidR="003D420E" w14:paraId="5C06C302"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54FEB0D6" w14:textId="77777777" w:rsidR="003D420E" w:rsidRDefault="003D420E" w:rsidP="003D420E">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D2D271" w14:textId="77777777" w:rsidR="003D420E" w:rsidRDefault="003D420E" w:rsidP="003D420E">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E00494" w14:textId="77777777" w:rsidR="003D420E" w:rsidRPr="00CD3CBE" w:rsidRDefault="003D420E" w:rsidP="003D420E">
            <w:pPr>
              <w:pStyle w:val="TAL"/>
              <w:rPr>
                <w:lang w:eastAsia="en-US"/>
              </w:rPr>
            </w:pPr>
            <w:r w:rsidRPr="00CD3CBE">
              <w:rPr>
                <w:lang w:eastAsia="en-US"/>
              </w:rPr>
              <w:t>SP-200</w:t>
            </w:r>
            <w:r>
              <w:rPr>
                <w:lang w:eastAsia="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1C7F34" w14:textId="77777777" w:rsidR="003D420E" w:rsidRDefault="003D420E" w:rsidP="003D420E">
            <w:pPr>
              <w:pStyle w:val="TAL"/>
              <w:rPr>
                <w:snapToGrid w:val="0"/>
                <w:lang w:eastAsia="en-US"/>
              </w:rPr>
            </w:pPr>
            <w:r>
              <w:rPr>
                <w:snapToGrid w:val="0"/>
                <w:lang w:eastAsia="en-US"/>
              </w:rPr>
              <w:t>0265</w:t>
            </w:r>
          </w:p>
        </w:tc>
        <w:tc>
          <w:tcPr>
            <w:tcW w:w="284" w:type="dxa"/>
            <w:tcBorders>
              <w:top w:val="single" w:sz="6" w:space="0" w:color="auto"/>
              <w:left w:val="single" w:sz="6" w:space="0" w:color="auto"/>
              <w:bottom w:val="single" w:sz="6" w:space="0" w:color="auto"/>
              <w:right w:val="single" w:sz="6" w:space="0" w:color="auto"/>
            </w:tcBorders>
          </w:tcPr>
          <w:p w14:paraId="6848B4C5" w14:textId="77777777" w:rsidR="003D420E" w:rsidRDefault="003D420E" w:rsidP="003D420E">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4BE353" w14:textId="77777777" w:rsidR="003D420E" w:rsidRDefault="003D420E" w:rsidP="003D420E">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5CC75D" w14:textId="77777777" w:rsidR="003D420E" w:rsidRPr="00963D7D" w:rsidRDefault="003D420E" w:rsidP="003D420E">
            <w:pPr>
              <w:pStyle w:val="TAL"/>
              <w:rPr>
                <w:noProof/>
              </w:rPr>
            </w:pPr>
            <w:r w:rsidRPr="003D420E">
              <w:rPr>
                <w:noProof/>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58F6F4" w14:textId="77777777" w:rsidR="003D420E" w:rsidRDefault="003D420E" w:rsidP="003D420E">
            <w:pPr>
              <w:pStyle w:val="TAL"/>
              <w:rPr>
                <w:snapToGrid w:val="0"/>
                <w:lang w:eastAsia="en-US"/>
              </w:rPr>
            </w:pPr>
            <w:r>
              <w:rPr>
                <w:snapToGrid w:val="0"/>
                <w:lang w:eastAsia="en-US"/>
              </w:rPr>
              <w:t>17.4.0</w:t>
            </w:r>
          </w:p>
        </w:tc>
      </w:tr>
      <w:tr w:rsidR="007E2520" w14:paraId="57E0F0F8"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0A7411CD" w14:textId="77777777" w:rsidR="007E2520" w:rsidRDefault="007E2520" w:rsidP="007E2520">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DB926F" w14:textId="77777777" w:rsidR="007E2520" w:rsidRDefault="007E2520" w:rsidP="007E2520">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8D5F32" w14:textId="77777777" w:rsidR="007E2520" w:rsidRPr="00CD3CBE" w:rsidRDefault="007E2520" w:rsidP="007E2520">
            <w:pPr>
              <w:pStyle w:val="TAL"/>
              <w:rPr>
                <w:lang w:eastAsia="en-US"/>
              </w:rPr>
            </w:pPr>
            <w:r w:rsidRPr="00CD3CBE">
              <w:rPr>
                <w:lang w:eastAsia="en-US"/>
              </w:rPr>
              <w:t>SP-200</w:t>
            </w:r>
            <w:r>
              <w:rPr>
                <w:lang w:eastAsia="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8A0E2D" w14:textId="77777777" w:rsidR="007E2520" w:rsidRDefault="007E2520" w:rsidP="007E2520">
            <w:pPr>
              <w:pStyle w:val="TAL"/>
              <w:rPr>
                <w:snapToGrid w:val="0"/>
                <w:lang w:eastAsia="en-US"/>
              </w:rPr>
            </w:pPr>
            <w:r>
              <w:rPr>
                <w:snapToGrid w:val="0"/>
                <w:lang w:eastAsia="en-US"/>
              </w:rPr>
              <w:t>0269</w:t>
            </w:r>
          </w:p>
        </w:tc>
        <w:tc>
          <w:tcPr>
            <w:tcW w:w="284" w:type="dxa"/>
            <w:tcBorders>
              <w:top w:val="single" w:sz="6" w:space="0" w:color="auto"/>
              <w:left w:val="single" w:sz="6" w:space="0" w:color="auto"/>
              <w:bottom w:val="single" w:sz="6" w:space="0" w:color="auto"/>
              <w:right w:val="single" w:sz="6" w:space="0" w:color="auto"/>
            </w:tcBorders>
          </w:tcPr>
          <w:p w14:paraId="644ECEDB" w14:textId="77777777" w:rsidR="007E2520" w:rsidRDefault="007E2520" w:rsidP="007E2520">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6280CC" w14:textId="77777777" w:rsidR="007E2520" w:rsidRDefault="007E2520" w:rsidP="007E2520">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F3F8C2" w14:textId="77777777" w:rsidR="007E2520" w:rsidRPr="003D420E" w:rsidRDefault="007E2520" w:rsidP="007E2520">
            <w:pPr>
              <w:pStyle w:val="TAL"/>
              <w:rPr>
                <w:noProof/>
              </w:rPr>
            </w:pPr>
            <w:r w:rsidRPr="007E2520">
              <w:rPr>
                <w:noProof/>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9B24D6" w14:textId="77777777" w:rsidR="007E2520" w:rsidRDefault="007E2520" w:rsidP="007E2520">
            <w:pPr>
              <w:pStyle w:val="TAL"/>
              <w:rPr>
                <w:snapToGrid w:val="0"/>
                <w:lang w:eastAsia="en-US"/>
              </w:rPr>
            </w:pPr>
            <w:r>
              <w:rPr>
                <w:snapToGrid w:val="0"/>
                <w:lang w:eastAsia="en-US"/>
              </w:rPr>
              <w:t>17.4.0</w:t>
            </w:r>
          </w:p>
        </w:tc>
      </w:tr>
      <w:tr w:rsidR="00D42B68" w14:paraId="39E106C6"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6B894204" w14:textId="77777777" w:rsidR="00D42B68" w:rsidRDefault="00D42B68" w:rsidP="00D42B68">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B69130" w14:textId="77777777" w:rsidR="00D42B68" w:rsidRDefault="00D42B68" w:rsidP="00D42B68">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EC8A1E" w14:textId="77777777" w:rsidR="00D42B68" w:rsidRPr="00CD3CBE" w:rsidRDefault="00D42B68" w:rsidP="00D42B68">
            <w:pPr>
              <w:pStyle w:val="TAL"/>
              <w:rPr>
                <w:lang w:eastAsia="en-US"/>
              </w:rPr>
            </w:pPr>
            <w:r w:rsidRPr="00CD3CBE">
              <w:rPr>
                <w:lang w:eastAsia="en-US"/>
              </w:rPr>
              <w:t>SP-200</w:t>
            </w:r>
            <w:r>
              <w:rPr>
                <w:lang w:eastAsia="en-US"/>
              </w:rPr>
              <w:t>84</w:t>
            </w:r>
            <w:r w:rsidR="00D13502">
              <w:rPr>
                <w:lang w:eastAsia="en-US"/>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B9D22" w14:textId="77777777" w:rsidR="00D42B68" w:rsidRDefault="00D42B68" w:rsidP="00D42B68">
            <w:pPr>
              <w:pStyle w:val="TAL"/>
              <w:rPr>
                <w:snapToGrid w:val="0"/>
                <w:lang w:eastAsia="en-US"/>
              </w:rPr>
            </w:pPr>
            <w:r>
              <w:rPr>
                <w:snapToGrid w:val="0"/>
                <w:lang w:eastAsia="en-US"/>
              </w:rPr>
              <w:t>0270</w:t>
            </w:r>
          </w:p>
        </w:tc>
        <w:tc>
          <w:tcPr>
            <w:tcW w:w="284" w:type="dxa"/>
            <w:tcBorders>
              <w:top w:val="single" w:sz="6" w:space="0" w:color="auto"/>
              <w:left w:val="single" w:sz="6" w:space="0" w:color="auto"/>
              <w:bottom w:val="single" w:sz="6" w:space="0" w:color="auto"/>
              <w:right w:val="single" w:sz="6" w:space="0" w:color="auto"/>
            </w:tcBorders>
          </w:tcPr>
          <w:p w14:paraId="3747DB1F" w14:textId="77777777" w:rsidR="00D42B68" w:rsidRDefault="00D42B68" w:rsidP="00D42B68">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AE0FD3" w14:textId="77777777" w:rsidR="00D42B68" w:rsidRDefault="00D42B68" w:rsidP="00D42B68">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A1EA24" w14:textId="77777777" w:rsidR="00D42B68" w:rsidRPr="007E2520" w:rsidRDefault="00D42B68" w:rsidP="00D42B68">
            <w:pPr>
              <w:pStyle w:val="TAL"/>
              <w:rPr>
                <w:noProof/>
              </w:rPr>
            </w:pPr>
            <w:r w:rsidRPr="00D42B68">
              <w:rPr>
                <w:noProof/>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A054C5" w14:textId="77777777" w:rsidR="00D42B68" w:rsidRDefault="00D42B68" w:rsidP="00D42B68">
            <w:pPr>
              <w:pStyle w:val="TAL"/>
              <w:rPr>
                <w:snapToGrid w:val="0"/>
                <w:lang w:eastAsia="en-US"/>
              </w:rPr>
            </w:pPr>
            <w:r>
              <w:rPr>
                <w:snapToGrid w:val="0"/>
                <w:lang w:eastAsia="en-US"/>
              </w:rPr>
              <w:t>17.4.0</w:t>
            </w:r>
          </w:p>
        </w:tc>
      </w:tr>
      <w:tr w:rsidR="00D13502" w14:paraId="2C5554DA"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08CDA17D" w14:textId="77777777" w:rsidR="00D13502" w:rsidRDefault="00D13502" w:rsidP="00D13502">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B8FDCB" w14:textId="77777777" w:rsidR="00D13502" w:rsidRDefault="00D13502" w:rsidP="00D13502">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ED3639" w14:textId="77777777" w:rsidR="00D13502" w:rsidRPr="00CD3CBE" w:rsidRDefault="00D13502" w:rsidP="00D13502">
            <w:pPr>
              <w:pStyle w:val="TAL"/>
              <w:rPr>
                <w:lang w:eastAsia="en-US"/>
              </w:rPr>
            </w:pPr>
            <w:r w:rsidRPr="00CD3CBE">
              <w:rPr>
                <w:lang w:eastAsia="en-US"/>
              </w:rPr>
              <w:t>SP-200</w:t>
            </w:r>
            <w:r>
              <w:rPr>
                <w:lang w:eastAsia="en-US"/>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634F8" w14:textId="77777777" w:rsidR="00D13502" w:rsidRDefault="00D13502" w:rsidP="00D13502">
            <w:pPr>
              <w:pStyle w:val="TAL"/>
              <w:rPr>
                <w:snapToGrid w:val="0"/>
                <w:lang w:eastAsia="en-US"/>
              </w:rPr>
            </w:pPr>
            <w:r>
              <w:rPr>
                <w:snapToGrid w:val="0"/>
                <w:lang w:eastAsia="en-US"/>
              </w:rPr>
              <w:t>0271</w:t>
            </w:r>
          </w:p>
        </w:tc>
        <w:tc>
          <w:tcPr>
            <w:tcW w:w="284" w:type="dxa"/>
            <w:tcBorders>
              <w:top w:val="single" w:sz="6" w:space="0" w:color="auto"/>
              <w:left w:val="single" w:sz="6" w:space="0" w:color="auto"/>
              <w:bottom w:val="single" w:sz="6" w:space="0" w:color="auto"/>
              <w:right w:val="single" w:sz="6" w:space="0" w:color="auto"/>
            </w:tcBorders>
          </w:tcPr>
          <w:p w14:paraId="156B0F7F" w14:textId="77777777" w:rsidR="00D13502" w:rsidRDefault="00D13502" w:rsidP="00D1350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3E4949" w14:textId="77777777" w:rsidR="00D13502" w:rsidRDefault="00D13502" w:rsidP="00D13502">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8E60AB" w14:textId="77777777" w:rsidR="00D13502" w:rsidRPr="00D42B68" w:rsidRDefault="00D13502" w:rsidP="00D13502">
            <w:pPr>
              <w:pStyle w:val="TAL"/>
              <w:rPr>
                <w:noProof/>
              </w:rPr>
            </w:pPr>
            <w:r w:rsidRPr="00D13502">
              <w:rPr>
                <w:noProof/>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F5038" w14:textId="77777777" w:rsidR="00D13502" w:rsidRDefault="00D13502" w:rsidP="00D13502">
            <w:pPr>
              <w:pStyle w:val="TAL"/>
              <w:rPr>
                <w:snapToGrid w:val="0"/>
                <w:lang w:eastAsia="en-US"/>
              </w:rPr>
            </w:pPr>
            <w:r>
              <w:rPr>
                <w:snapToGrid w:val="0"/>
                <w:lang w:eastAsia="en-US"/>
              </w:rPr>
              <w:t>17.4.0</w:t>
            </w:r>
          </w:p>
        </w:tc>
      </w:tr>
      <w:tr w:rsidR="00286036" w14:paraId="67E07FEF"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60A5073C" w14:textId="77777777" w:rsidR="00286036" w:rsidRDefault="00286036" w:rsidP="00286036">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13730C" w14:textId="77777777" w:rsidR="00286036" w:rsidRDefault="00286036" w:rsidP="00286036">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315C91" w14:textId="77777777" w:rsidR="00286036" w:rsidRPr="00CD3CBE" w:rsidRDefault="00286036" w:rsidP="00286036">
            <w:pPr>
              <w:pStyle w:val="TAL"/>
              <w:rPr>
                <w:lang w:eastAsia="en-US"/>
              </w:rPr>
            </w:pPr>
            <w:r w:rsidRPr="00CD3CBE">
              <w:rPr>
                <w:lang w:eastAsia="en-US"/>
              </w:rPr>
              <w:t>SP-200</w:t>
            </w:r>
            <w:r>
              <w:rPr>
                <w:lang w:eastAsia="en-US"/>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B8EBE9" w14:textId="77777777" w:rsidR="00286036" w:rsidRDefault="00286036" w:rsidP="00286036">
            <w:pPr>
              <w:pStyle w:val="TAL"/>
              <w:rPr>
                <w:snapToGrid w:val="0"/>
                <w:lang w:eastAsia="en-US"/>
              </w:rPr>
            </w:pPr>
            <w:r>
              <w:rPr>
                <w:snapToGrid w:val="0"/>
                <w:lang w:eastAsia="en-US"/>
              </w:rPr>
              <w:t>0276</w:t>
            </w:r>
          </w:p>
        </w:tc>
        <w:tc>
          <w:tcPr>
            <w:tcW w:w="284" w:type="dxa"/>
            <w:tcBorders>
              <w:top w:val="single" w:sz="6" w:space="0" w:color="auto"/>
              <w:left w:val="single" w:sz="6" w:space="0" w:color="auto"/>
              <w:bottom w:val="single" w:sz="6" w:space="0" w:color="auto"/>
              <w:right w:val="single" w:sz="6" w:space="0" w:color="auto"/>
            </w:tcBorders>
          </w:tcPr>
          <w:p w14:paraId="4C3F1D30" w14:textId="77777777" w:rsidR="00286036" w:rsidRDefault="00286036" w:rsidP="00286036">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4FA895" w14:textId="77777777" w:rsidR="00286036" w:rsidRDefault="00286036" w:rsidP="00286036">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03366C" w14:textId="77777777" w:rsidR="00286036" w:rsidRPr="00D13502" w:rsidRDefault="00AE277E" w:rsidP="00286036">
            <w:pPr>
              <w:pStyle w:val="TAL"/>
              <w:rPr>
                <w:noProof/>
              </w:rPr>
            </w:pPr>
            <w:r w:rsidRPr="00AE277E">
              <w:rPr>
                <w:noProof/>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4B7BFE" w14:textId="77777777" w:rsidR="00286036" w:rsidRDefault="00286036" w:rsidP="00286036">
            <w:pPr>
              <w:pStyle w:val="TAL"/>
              <w:rPr>
                <w:snapToGrid w:val="0"/>
                <w:lang w:eastAsia="en-US"/>
              </w:rPr>
            </w:pPr>
            <w:r>
              <w:rPr>
                <w:snapToGrid w:val="0"/>
                <w:lang w:eastAsia="en-US"/>
              </w:rPr>
              <w:t>17.4.0</w:t>
            </w:r>
          </w:p>
        </w:tc>
      </w:tr>
      <w:tr w:rsidR="00344DA0" w14:paraId="4EA5EC88"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2A98EAAA" w14:textId="77777777" w:rsidR="00344DA0" w:rsidRDefault="00344DA0" w:rsidP="00344DA0">
            <w:pPr>
              <w:pStyle w:val="TAL"/>
              <w:tabs>
                <w:tab w:val="left" w:pos="371"/>
              </w:tabs>
              <w:rPr>
                <w:snapToGrid w:val="0"/>
                <w:lang w:eastAsia="en-US"/>
              </w:rPr>
            </w:pPr>
            <w:r>
              <w:rPr>
                <w:snapToGrid w:val="0"/>
                <w:lang w:eastAsia="en-US"/>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3261" w14:textId="77777777" w:rsidR="00344DA0" w:rsidRDefault="00344DA0" w:rsidP="00344DA0">
            <w:pPr>
              <w:pStyle w:val="TAL"/>
              <w:rPr>
                <w:snapToGrid w:val="0"/>
                <w:lang w:eastAsia="en-US"/>
              </w:rPr>
            </w:pPr>
            <w:r>
              <w:rPr>
                <w:snapToGrid w:val="0"/>
                <w:lang w:eastAsia="en-US"/>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C9D0A" w14:textId="77777777" w:rsidR="00344DA0" w:rsidRPr="00CD3CBE" w:rsidRDefault="00344DA0" w:rsidP="00344DA0">
            <w:pPr>
              <w:pStyle w:val="TAL"/>
              <w:rPr>
                <w:lang w:eastAsia="en-US"/>
              </w:rPr>
            </w:pPr>
            <w:r w:rsidRPr="00CD3CBE">
              <w:rPr>
                <w:lang w:eastAsia="en-US"/>
              </w:rPr>
              <w:t>SP-200</w:t>
            </w:r>
            <w:r>
              <w:rPr>
                <w:lang w:eastAsia="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14E65" w14:textId="77777777" w:rsidR="00344DA0" w:rsidRDefault="00344DA0" w:rsidP="00344DA0">
            <w:pPr>
              <w:pStyle w:val="TAL"/>
              <w:rPr>
                <w:snapToGrid w:val="0"/>
                <w:lang w:eastAsia="en-US"/>
              </w:rPr>
            </w:pPr>
            <w:r>
              <w:rPr>
                <w:snapToGrid w:val="0"/>
                <w:lang w:eastAsia="en-US"/>
              </w:rPr>
              <w:t>0278</w:t>
            </w:r>
          </w:p>
        </w:tc>
        <w:tc>
          <w:tcPr>
            <w:tcW w:w="284" w:type="dxa"/>
            <w:tcBorders>
              <w:top w:val="single" w:sz="6" w:space="0" w:color="auto"/>
              <w:left w:val="single" w:sz="6" w:space="0" w:color="auto"/>
              <w:bottom w:val="single" w:sz="6" w:space="0" w:color="auto"/>
              <w:right w:val="single" w:sz="6" w:space="0" w:color="auto"/>
            </w:tcBorders>
          </w:tcPr>
          <w:p w14:paraId="61393049" w14:textId="77777777" w:rsidR="00344DA0" w:rsidRDefault="00344DA0" w:rsidP="00344DA0">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E582E" w14:textId="77777777" w:rsidR="00344DA0" w:rsidRDefault="00344DA0" w:rsidP="00344DA0">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89D0A0" w14:textId="77777777" w:rsidR="00344DA0" w:rsidRPr="00AE277E" w:rsidRDefault="00344DA0" w:rsidP="00344DA0">
            <w:pPr>
              <w:pStyle w:val="TAL"/>
              <w:rPr>
                <w:noProof/>
              </w:rPr>
            </w:pPr>
            <w:r w:rsidRPr="00344DA0">
              <w:rPr>
                <w:noProof/>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1563E5" w14:textId="77777777" w:rsidR="00344DA0" w:rsidRDefault="00344DA0" w:rsidP="00344DA0">
            <w:pPr>
              <w:pStyle w:val="TAL"/>
              <w:rPr>
                <w:snapToGrid w:val="0"/>
                <w:lang w:eastAsia="en-US"/>
              </w:rPr>
            </w:pPr>
            <w:r>
              <w:rPr>
                <w:snapToGrid w:val="0"/>
                <w:lang w:eastAsia="en-US"/>
              </w:rPr>
              <w:t>17.4.0</w:t>
            </w:r>
          </w:p>
        </w:tc>
      </w:tr>
      <w:tr w:rsidR="00C14B67" w14:paraId="7AC16723"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4E6FFAEB" w14:textId="77777777" w:rsidR="00C14B67" w:rsidRDefault="00C14B67" w:rsidP="00C14B67">
            <w:pPr>
              <w:pStyle w:val="TAL"/>
              <w:tabs>
                <w:tab w:val="left" w:pos="371"/>
              </w:tabs>
              <w:rPr>
                <w:snapToGrid w:val="0"/>
                <w:lang w:eastAsia="en-US"/>
              </w:rPr>
            </w:pPr>
            <w:r>
              <w:rPr>
                <w:snapToGrid w:val="0"/>
                <w:lang w:eastAsia="en-US"/>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F9D739" w14:textId="77777777" w:rsidR="00C14B67" w:rsidRDefault="00C14B67" w:rsidP="00C14B67">
            <w:pPr>
              <w:pStyle w:val="TAL"/>
              <w:rPr>
                <w:snapToGrid w:val="0"/>
                <w:lang w:eastAsia="en-US"/>
              </w:rPr>
            </w:pPr>
            <w:r>
              <w:rPr>
                <w:snapToGrid w:val="0"/>
                <w:lang w:eastAsia="en-US"/>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C274FB" w14:textId="77777777" w:rsidR="00C14B67" w:rsidRPr="00CD3CBE" w:rsidRDefault="00C14B67" w:rsidP="00C14B67">
            <w:pPr>
              <w:pStyle w:val="TAL"/>
              <w:rPr>
                <w:lang w:eastAsia="en-US"/>
              </w:rPr>
            </w:pPr>
            <w:r w:rsidRPr="00C14B67">
              <w:rPr>
                <w:lang w:eastAsia="en-US"/>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0EA1C4" w14:textId="77777777" w:rsidR="00C14B67" w:rsidRDefault="00C14B67" w:rsidP="00C14B67">
            <w:pPr>
              <w:pStyle w:val="TAL"/>
              <w:rPr>
                <w:snapToGrid w:val="0"/>
                <w:lang w:eastAsia="en-US"/>
              </w:rPr>
            </w:pPr>
            <w:r>
              <w:rPr>
                <w:snapToGrid w:val="0"/>
                <w:lang w:eastAsia="en-US"/>
              </w:rPr>
              <w:t>0279</w:t>
            </w:r>
          </w:p>
        </w:tc>
        <w:tc>
          <w:tcPr>
            <w:tcW w:w="284" w:type="dxa"/>
            <w:tcBorders>
              <w:top w:val="single" w:sz="6" w:space="0" w:color="auto"/>
              <w:left w:val="single" w:sz="6" w:space="0" w:color="auto"/>
              <w:bottom w:val="single" w:sz="6" w:space="0" w:color="auto"/>
              <w:right w:val="single" w:sz="6" w:space="0" w:color="auto"/>
            </w:tcBorders>
          </w:tcPr>
          <w:p w14:paraId="6A60BB36" w14:textId="77777777" w:rsidR="00C14B67" w:rsidRDefault="00C14B67" w:rsidP="00C14B67">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FAECBF" w14:textId="77777777" w:rsidR="00C14B67" w:rsidRDefault="00C14B67" w:rsidP="00C14B67">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924F8" w14:textId="77777777" w:rsidR="00C14B67" w:rsidRPr="00344DA0" w:rsidRDefault="00C14B67" w:rsidP="00C14B67">
            <w:pPr>
              <w:pStyle w:val="TAL"/>
              <w:rPr>
                <w:noProof/>
              </w:rPr>
            </w:pPr>
            <w:r w:rsidRPr="00C14B67">
              <w:rPr>
                <w:noProof/>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EBFFCE" w14:textId="77777777" w:rsidR="00C14B67" w:rsidRDefault="00C14B67" w:rsidP="00C14B67">
            <w:pPr>
              <w:pStyle w:val="TAL"/>
              <w:rPr>
                <w:snapToGrid w:val="0"/>
                <w:lang w:eastAsia="en-US"/>
              </w:rPr>
            </w:pPr>
            <w:r>
              <w:rPr>
                <w:snapToGrid w:val="0"/>
                <w:lang w:eastAsia="en-US"/>
              </w:rPr>
              <w:t>17.5.0</w:t>
            </w:r>
          </w:p>
        </w:tc>
      </w:tr>
      <w:tr w:rsidR="009121F2" w14:paraId="6433892D"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689E99BB" w14:textId="77777777" w:rsidR="009121F2" w:rsidRDefault="009121F2" w:rsidP="009121F2">
            <w:pPr>
              <w:pStyle w:val="TAL"/>
              <w:tabs>
                <w:tab w:val="left" w:pos="371"/>
              </w:tabs>
              <w:rPr>
                <w:snapToGrid w:val="0"/>
                <w:lang w:eastAsia="en-US"/>
              </w:rPr>
            </w:pPr>
            <w:r>
              <w:rPr>
                <w:snapToGrid w:val="0"/>
                <w:lang w:eastAsia="en-US"/>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7C8A0E" w14:textId="77777777" w:rsidR="009121F2" w:rsidRDefault="009121F2" w:rsidP="009121F2">
            <w:pPr>
              <w:pStyle w:val="TAL"/>
              <w:rPr>
                <w:snapToGrid w:val="0"/>
                <w:lang w:eastAsia="en-US"/>
              </w:rPr>
            </w:pPr>
            <w:r>
              <w:rPr>
                <w:snapToGrid w:val="0"/>
                <w:lang w:eastAsia="en-US"/>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8FCDF" w14:textId="77777777" w:rsidR="009121F2" w:rsidRPr="00C14B67" w:rsidRDefault="009121F2" w:rsidP="009121F2">
            <w:pPr>
              <w:pStyle w:val="TAL"/>
              <w:rPr>
                <w:lang w:eastAsia="en-US"/>
              </w:rPr>
            </w:pPr>
            <w:r w:rsidRPr="00C14B67">
              <w:rPr>
                <w:lang w:eastAsia="en-US"/>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9E349" w14:textId="77777777" w:rsidR="009121F2" w:rsidRDefault="009121F2" w:rsidP="009121F2">
            <w:pPr>
              <w:pStyle w:val="TAL"/>
              <w:rPr>
                <w:snapToGrid w:val="0"/>
                <w:lang w:eastAsia="en-US"/>
              </w:rPr>
            </w:pPr>
            <w:r>
              <w:rPr>
                <w:snapToGrid w:val="0"/>
                <w:lang w:eastAsia="en-US"/>
              </w:rPr>
              <w:t>0280</w:t>
            </w:r>
          </w:p>
        </w:tc>
        <w:tc>
          <w:tcPr>
            <w:tcW w:w="284" w:type="dxa"/>
            <w:tcBorders>
              <w:top w:val="single" w:sz="6" w:space="0" w:color="auto"/>
              <w:left w:val="single" w:sz="6" w:space="0" w:color="auto"/>
              <w:bottom w:val="single" w:sz="6" w:space="0" w:color="auto"/>
              <w:right w:val="single" w:sz="6" w:space="0" w:color="auto"/>
            </w:tcBorders>
          </w:tcPr>
          <w:p w14:paraId="06B12D22" w14:textId="77777777" w:rsidR="009121F2" w:rsidRDefault="009121F2" w:rsidP="009121F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1D1B03" w14:textId="77777777" w:rsidR="009121F2" w:rsidRDefault="009121F2" w:rsidP="009121F2">
            <w:pPr>
              <w:pStyle w:val="TAL"/>
              <w:rPr>
                <w:snapToGrid w:val="0"/>
                <w:lang w:eastAsia="en-US"/>
              </w:rPr>
            </w:pPr>
            <w:r>
              <w:rPr>
                <w:snapToGrid w:val="0"/>
                <w:lang w:eastAsia="en-US"/>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5A21BA1" w14:textId="77777777" w:rsidR="009121F2" w:rsidRPr="00C14B67" w:rsidRDefault="009121F2" w:rsidP="009121F2">
            <w:pPr>
              <w:pStyle w:val="TAL"/>
              <w:rPr>
                <w:noProof/>
              </w:rPr>
            </w:pPr>
            <w:r w:rsidRPr="009121F2">
              <w:rPr>
                <w:noProof/>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0ACBA7" w14:textId="77777777" w:rsidR="009121F2" w:rsidRDefault="009121F2" w:rsidP="009121F2">
            <w:pPr>
              <w:pStyle w:val="TAL"/>
              <w:rPr>
                <w:snapToGrid w:val="0"/>
                <w:lang w:eastAsia="en-US"/>
              </w:rPr>
            </w:pPr>
            <w:r>
              <w:rPr>
                <w:snapToGrid w:val="0"/>
                <w:lang w:eastAsia="en-US"/>
              </w:rPr>
              <w:t>17.5.0</w:t>
            </w:r>
          </w:p>
        </w:tc>
      </w:tr>
      <w:tr w:rsidR="00A57851" w14:paraId="7242617A"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28227670" w14:textId="77777777" w:rsidR="00A57851" w:rsidRDefault="00A57851" w:rsidP="00A57851">
            <w:pPr>
              <w:pStyle w:val="TAL"/>
              <w:tabs>
                <w:tab w:val="left" w:pos="371"/>
              </w:tabs>
              <w:rPr>
                <w:snapToGrid w:val="0"/>
                <w:lang w:eastAsia="en-US"/>
              </w:rPr>
            </w:pPr>
            <w:r>
              <w:rPr>
                <w:snapToGrid w:val="0"/>
                <w:lang w:eastAsia="en-US"/>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268087" w14:textId="77777777" w:rsidR="00A57851" w:rsidRDefault="00A57851" w:rsidP="00A57851">
            <w:pPr>
              <w:pStyle w:val="TAL"/>
              <w:rPr>
                <w:snapToGrid w:val="0"/>
                <w:lang w:eastAsia="en-US"/>
              </w:rPr>
            </w:pPr>
            <w:r>
              <w:rPr>
                <w:snapToGrid w:val="0"/>
                <w:lang w:eastAsia="en-US"/>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D8CB7" w14:textId="77777777" w:rsidR="00A57851" w:rsidRPr="00C14B67" w:rsidRDefault="00A57851" w:rsidP="00A57851">
            <w:pPr>
              <w:pStyle w:val="TAL"/>
              <w:rPr>
                <w:lang w:eastAsia="en-US"/>
              </w:rPr>
            </w:pPr>
            <w:r w:rsidRPr="00C14B67">
              <w:rPr>
                <w:lang w:eastAsia="en-US"/>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AC21DE" w14:textId="77777777" w:rsidR="00A57851" w:rsidRDefault="00A57851" w:rsidP="00A57851">
            <w:pPr>
              <w:pStyle w:val="TAL"/>
              <w:rPr>
                <w:snapToGrid w:val="0"/>
                <w:lang w:eastAsia="en-US"/>
              </w:rPr>
            </w:pPr>
            <w:r>
              <w:rPr>
                <w:snapToGrid w:val="0"/>
                <w:lang w:eastAsia="en-US"/>
              </w:rPr>
              <w:t>0283</w:t>
            </w:r>
          </w:p>
        </w:tc>
        <w:tc>
          <w:tcPr>
            <w:tcW w:w="284" w:type="dxa"/>
            <w:tcBorders>
              <w:top w:val="single" w:sz="6" w:space="0" w:color="auto"/>
              <w:left w:val="single" w:sz="6" w:space="0" w:color="auto"/>
              <w:bottom w:val="single" w:sz="6" w:space="0" w:color="auto"/>
              <w:right w:val="single" w:sz="6" w:space="0" w:color="auto"/>
            </w:tcBorders>
          </w:tcPr>
          <w:p w14:paraId="2F9C363D" w14:textId="77777777" w:rsidR="00A57851" w:rsidRDefault="00A57851" w:rsidP="00A57851">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D98DEA" w14:textId="77777777" w:rsidR="00A57851" w:rsidRDefault="00A57851" w:rsidP="00A57851">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2615FC" w14:textId="77777777" w:rsidR="00A57851" w:rsidRPr="009121F2" w:rsidRDefault="00A57851" w:rsidP="00A57851">
            <w:pPr>
              <w:pStyle w:val="TAL"/>
              <w:rPr>
                <w:noProof/>
              </w:rPr>
            </w:pPr>
            <w:r w:rsidRPr="00A57851">
              <w:rPr>
                <w:noProof/>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26456E" w14:textId="77777777" w:rsidR="00A57851" w:rsidRDefault="00A57851" w:rsidP="00A57851">
            <w:pPr>
              <w:pStyle w:val="TAL"/>
              <w:rPr>
                <w:snapToGrid w:val="0"/>
                <w:lang w:eastAsia="en-US"/>
              </w:rPr>
            </w:pPr>
            <w:r>
              <w:rPr>
                <w:snapToGrid w:val="0"/>
                <w:lang w:eastAsia="en-US"/>
              </w:rPr>
              <w:t>17.5.0</w:t>
            </w:r>
          </w:p>
        </w:tc>
      </w:tr>
      <w:tr w:rsidR="00AC1686" w14:paraId="6354D60A"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77A28153" w14:textId="77777777" w:rsidR="00AC1686" w:rsidRDefault="00AC1686" w:rsidP="00AC1686">
            <w:pPr>
              <w:pStyle w:val="TAL"/>
              <w:tabs>
                <w:tab w:val="left" w:pos="371"/>
              </w:tabs>
              <w:rPr>
                <w:snapToGrid w:val="0"/>
                <w:lang w:eastAsia="en-US"/>
              </w:rPr>
            </w:pPr>
            <w:r>
              <w:rPr>
                <w:snapToGrid w:val="0"/>
                <w:lang w:eastAsia="en-US"/>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483EAC" w14:textId="77777777" w:rsidR="00AC1686" w:rsidRDefault="00AC1686" w:rsidP="00AC1686">
            <w:pPr>
              <w:pStyle w:val="TAL"/>
              <w:rPr>
                <w:snapToGrid w:val="0"/>
                <w:lang w:eastAsia="en-US"/>
              </w:rPr>
            </w:pPr>
            <w:r>
              <w:rPr>
                <w:snapToGrid w:val="0"/>
                <w:lang w:eastAsia="en-US"/>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90727" w14:textId="77777777" w:rsidR="00AC1686" w:rsidRPr="00C14B67" w:rsidRDefault="00AC1686" w:rsidP="00AC1686">
            <w:pPr>
              <w:pStyle w:val="TAL"/>
              <w:rPr>
                <w:lang w:eastAsia="en-US"/>
              </w:rPr>
            </w:pPr>
            <w:r w:rsidRPr="00C14B67">
              <w:rPr>
                <w:lang w:eastAsia="en-US"/>
              </w:rPr>
              <w:t>SP-20099</w:t>
            </w:r>
            <w:r>
              <w:rPr>
                <w:lang w:eastAsia="en-US"/>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B445A0" w14:textId="77777777" w:rsidR="00AC1686" w:rsidRDefault="00AC1686" w:rsidP="00AC1686">
            <w:pPr>
              <w:pStyle w:val="TAL"/>
              <w:rPr>
                <w:snapToGrid w:val="0"/>
                <w:lang w:eastAsia="en-US"/>
              </w:rPr>
            </w:pPr>
            <w:r>
              <w:rPr>
                <w:snapToGrid w:val="0"/>
                <w:lang w:eastAsia="en-US"/>
              </w:rPr>
              <w:t>028</w:t>
            </w:r>
            <w:r w:rsidR="00A97090">
              <w:rPr>
                <w:snapToGrid w:val="0"/>
                <w:lang w:eastAsia="en-US"/>
              </w:rPr>
              <w:t>5</w:t>
            </w:r>
          </w:p>
        </w:tc>
        <w:tc>
          <w:tcPr>
            <w:tcW w:w="284" w:type="dxa"/>
            <w:tcBorders>
              <w:top w:val="single" w:sz="6" w:space="0" w:color="auto"/>
              <w:left w:val="single" w:sz="6" w:space="0" w:color="auto"/>
              <w:bottom w:val="single" w:sz="6" w:space="0" w:color="auto"/>
              <w:right w:val="single" w:sz="6" w:space="0" w:color="auto"/>
            </w:tcBorders>
          </w:tcPr>
          <w:p w14:paraId="31DFD887" w14:textId="77777777" w:rsidR="00AC1686" w:rsidRDefault="00AC1686" w:rsidP="00AC1686">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827EDE" w14:textId="77777777" w:rsidR="00AC1686" w:rsidRDefault="00AC1686" w:rsidP="00AC1686">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4A03F4" w14:textId="77777777" w:rsidR="00AC1686" w:rsidRPr="00A57851" w:rsidRDefault="00A97090" w:rsidP="00AC1686">
            <w:pPr>
              <w:pStyle w:val="TAL"/>
              <w:rPr>
                <w:noProof/>
              </w:rPr>
            </w:pPr>
            <w:r w:rsidRPr="00A97090">
              <w:rPr>
                <w:noProof/>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86AAD7" w14:textId="77777777" w:rsidR="00AC1686" w:rsidRDefault="00AC1686" w:rsidP="00AC1686">
            <w:pPr>
              <w:pStyle w:val="TAL"/>
              <w:rPr>
                <w:snapToGrid w:val="0"/>
                <w:lang w:eastAsia="en-US"/>
              </w:rPr>
            </w:pPr>
            <w:r>
              <w:rPr>
                <w:snapToGrid w:val="0"/>
                <w:lang w:eastAsia="en-US"/>
              </w:rPr>
              <w:t>17.5.0</w:t>
            </w:r>
          </w:p>
        </w:tc>
      </w:tr>
      <w:tr w:rsidR="00BF71F2" w14:paraId="71F2B685"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48A438F7" w14:textId="77777777" w:rsidR="00BF71F2" w:rsidRDefault="00BF71F2" w:rsidP="00BF71F2">
            <w:pPr>
              <w:pStyle w:val="TAL"/>
              <w:tabs>
                <w:tab w:val="left" w:pos="371"/>
              </w:tabs>
              <w:rPr>
                <w:snapToGrid w:val="0"/>
                <w:lang w:eastAsia="en-US"/>
              </w:rPr>
            </w:pPr>
            <w:r>
              <w:rPr>
                <w:snapToGrid w:val="0"/>
                <w:lang w:eastAsia="en-US"/>
              </w:rPr>
              <w:t>2021-0</w:t>
            </w:r>
            <w:r w:rsidR="001B051A">
              <w:rPr>
                <w:snapToGrid w:val="0"/>
                <w:lang w:eastAsia="en-US"/>
              </w:rPr>
              <w:t>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2A34D2" w14:textId="77777777" w:rsidR="00BF71F2" w:rsidRDefault="00BF71F2" w:rsidP="00BF71F2">
            <w:pPr>
              <w:pStyle w:val="TAL"/>
              <w:rPr>
                <w:snapToGrid w:val="0"/>
                <w:lang w:eastAsia="en-US"/>
              </w:rPr>
            </w:pPr>
            <w:r>
              <w:rPr>
                <w:snapToGrid w:val="0"/>
                <w:lang w:eastAsia="en-US"/>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93500" w14:textId="77777777" w:rsidR="00BF71F2" w:rsidRPr="00C14B67" w:rsidRDefault="00BF71F2" w:rsidP="00BF71F2">
            <w:pPr>
              <w:pStyle w:val="TAL"/>
              <w:rPr>
                <w:lang w:eastAsia="en-US"/>
              </w:rPr>
            </w:pPr>
            <w:r w:rsidRPr="00BF71F2">
              <w:rPr>
                <w:lang w:eastAsia="en-US"/>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B3439A" w14:textId="77777777" w:rsidR="00BF71F2" w:rsidRDefault="00BF71F2" w:rsidP="00BF71F2">
            <w:pPr>
              <w:pStyle w:val="TAL"/>
              <w:rPr>
                <w:snapToGrid w:val="0"/>
                <w:lang w:eastAsia="en-US"/>
              </w:rPr>
            </w:pPr>
            <w:r>
              <w:rPr>
                <w:snapToGrid w:val="0"/>
                <w:lang w:eastAsia="en-US"/>
              </w:rPr>
              <w:t>0286</w:t>
            </w:r>
          </w:p>
        </w:tc>
        <w:tc>
          <w:tcPr>
            <w:tcW w:w="284" w:type="dxa"/>
            <w:tcBorders>
              <w:top w:val="single" w:sz="6" w:space="0" w:color="auto"/>
              <w:left w:val="single" w:sz="6" w:space="0" w:color="auto"/>
              <w:bottom w:val="single" w:sz="6" w:space="0" w:color="auto"/>
              <w:right w:val="single" w:sz="6" w:space="0" w:color="auto"/>
            </w:tcBorders>
          </w:tcPr>
          <w:p w14:paraId="0A353581" w14:textId="77777777" w:rsidR="00BF71F2" w:rsidRDefault="00BF71F2" w:rsidP="00BF71F2">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523F13" w14:textId="77777777" w:rsidR="00BF71F2" w:rsidRDefault="00BF71F2" w:rsidP="00BF71F2">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4A9200" w14:textId="77777777" w:rsidR="00BF71F2" w:rsidRPr="00A97090" w:rsidRDefault="00BF71F2" w:rsidP="00BF71F2">
            <w:pPr>
              <w:pStyle w:val="TAL"/>
              <w:rPr>
                <w:noProof/>
              </w:rPr>
            </w:pPr>
            <w:r w:rsidRPr="00BF71F2">
              <w:rPr>
                <w:noProof/>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CFB22A" w14:textId="77777777" w:rsidR="00BF71F2" w:rsidRDefault="00BF71F2" w:rsidP="00BF71F2">
            <w:pPr>
              <w:pStyle w:val="TAL"/>
              <w:rPr>
                <w:snapToGrid w:val="0"/>
                <w:lang w:eastAsia="en-US"/>
              </w:rPr>
            </w:pPr>
            <w:r>
              <w:rPr>
                <w:snapToGrid w:val="0"/>
                <w:lang w:eastAsia="en-US"/>
              </w:rPr>
              <w:t>17.6.0</w:t>
            </w:r>
          </w:p>
        </w:tc>
      </w:tr>
      <w:tr w:rsidR="009A0C9F" w14:paraId="6AFE6989"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0750EE2D" w14:textId="77777777" w:rsidR="009A0C9F" w:rsidRDefault="009A0C9F" w:rsidP="009A0C9F">
            <w:pPr>
              <w:pStyle w:val="TAL"/>
              <w:tabs>
                <w:tab w:val="left" w:pos="371"/>
              </w:tabs>
              <w:rPr>
                <w:snapToGrid w:val="0"/>
                <w:lang w:eastAsia="en-US"/>
              </w:rPr>
            </w:pPr>
            <w:r>
              <w:rPr>
                <w:snapToGrid w:val="0"/>
                <w:lang w:eastAsia="en-US"/>
              </w:rPr>
              <w:t>2021-0</w:t>
            </w:r>
            <w:r w:rsidR="001B051A">
              <w:rPr>
                <w:snapToGrid w:val="0"/>
                <w:lang w:eastAsia="en-US"/>
              </w:rPr>
              <w:t>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CDF084" w14:textId="77777777" w:rsidR="009A0C9F" w:rsidRDefault="009A0C9F" w:rsidP="009A0C9F">
            <w:pPr>
              <w:pStyle w:val="TAL"/>
              <w:rPr>
                <w:snapToGrid w:val="0"/>
                <w:lang w:eastAsia="en-US"/>
              </w:rPr>
            </w:pPr>
            <w:r>
              <w:rPr>
                <w:snapToGrid w:val="0"/>
                <w:lang w:eastAsia="en-US"/>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90CC52" w14:textId="77777777" w:rsidR="009A0C9F" w:rsidRPr="00BF71F2" w:rsidRDefault="009A0C9F" w:rsidP="009A0C9F">
            <w:pPr>
              <w:pStyle w:val="TAL"/>
              <w:rPr>
                <w:lang w:eastAsia="en-US"/>
              </w:rPr>
            </w:pPr>
            <w:r w:rsidRPr="009A0C9F">
              <w:rPr>
                <w:lang w:eastAsia="en-US"/>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B53DB" w14:textId="77777777" w:rsidR="009A0C9F" w:rsidRDefault="009A0C9F" w:rsidP="009A0C9F">
            <w:pPr>
              <w:pStyle w:val="TAL"/>
              <w:rPr>
                <w:snapToGrid w:val="0"/>
                <w:lang w:eastAsia="en-US"/>
              </w:rPr>
            </w:pPr>
            <w:r>
              <w:rPr>
                <w:snapToGrid w:val="0"/>
                <w:lang w:eastAsia="en-US"/>
              </w:rPr>
              <w:t>0288</w:t>
            </w:r>
          </w:p>
        </w:tc>
        <w:tc>
          <w:tcPr>
            <w:tcW w:w="284" w:type="dxa"/>
            <w:tcBorders>
              <w:top w:val="single" w:sz="6" w:space="0" w:color="auto"/>
              <w:left w:val="single" w:sz="6" w:space="0" w:color="auto"/>
              <w:bottom w:val="single" w:sz="6" w:space="0" w:color="auto"/>
              <w:right w:val="single" w:sz="6" w:space="0" w:color="auto"/>
            </w:tcBorders>
          </w:tcPr>
          <w:p w14:paraId="0ACCF23F" w14:textId="77777777" w:rsidR="009A0C9F" w:rsidRDefault="009A0C9F" w:rsidP="009A0C9F">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760DC3" w14:textId="77777777" w:rsidR="009A0C9F" w:rsidRDefault="009A0C9F" w:rsidP="009A0C9F">
            <w:pPr>
              <w:pStyle w:val="TAL"/>
              <w:rPr>
                <w:snapToGrid w:val="0"/>
                <w:lang w:eastAsia="en-US"/>
              </w:rPr>
            </w:pPr>
            <w:r>
              <w:rPr>
                <w:snapToGrid w:val="0"/>
                <w:lang w:eastAsia="en-US"/>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FAD87F" w14:textId="77777777" w:rsidR="009A0C9F" w:rsidRPr="00BF71F2" w:rsidRDefault="009A0C9F" w:rsidP="009A0C9F">
            <w:pPr>
              <w:pStyle w:val="TAL"/>
              <w:rPr>
                <w:noProof/>
              </w:rPr>
            </w:pPr>
            <w:r w:rsidRPr="009A0C9F">
              <w:rPr>
                <w:noProof/>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502DEB" w14:textId="77777777" w:rsidR="009A0C9F" w:rsidRDefault="009A0C9F" w:rsidP="009A0C9F">
            <w:pPr>
              <w:pStyle w:val="TAL"/>
              <w:rPr>
                <w:snapToGrid w:val="0"/>
                <w:lang w:eastAsia="en-US"/>
              </w:rPr>
            </w:pPr>
            <w:r>
              <w:rPr>
                <w:snapToGrid w:val="0"/>
                <w:lang w:eastAsia="en-US"/>
              </w:rPr>
              <w:t>17.6.0</w:t>
            </w:r>
          </w:p>
        </w:tc>
      </w:tr>
      <w:tr w:rsidR="000B6A14" w14:paraId="49285E18"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3D238C74" w14:textId="77777777" w:rsidR="000B6A14" w:rsidRDefault="000B6A14" w:rsidP="000B6A14">
            <w:pPr>
              <w:pStyle w:val="TAL"/>
              <w:tabs>
                <w:tab w:val="left" w:pos="371"/>
              </w:tabs>
              <w:rPr>
                <w:snapToGrid w:val="0"/>
                <w:lang w:eastAsia="en-US"/>
              </w:rPr>
            </w:pPr>
            <w:r>
              <w:rPr>
                <w:snapToGrid w:val="0"/>
                <w:lang w:eastAsia="en-US"/>
              </w:rPr>
              <w:t>2021-0</w:t>
            </w:r>
            <w:r w:rsidR="001B051A">
              <w:rPr>
                <w:snapToGrid w:val="0"/>
                <w:lang w:eastAsia="en-US"/>
              </w:rPr>
              <w:t>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01656" w14:textId="77777777" w:rsidR="000B6A14" w:rsidRDefault="000B6A14" w:rsidP="000B6A14">
            <w:pPr>
              <w:pStyle w:val="TAL"/>
              <w:rPr>
                <w:snapToGrid w:val="0"/>
                <w:lang w:eastAsia="en-US"/>
              </w:rPr>
            </w:pPr>
            <w:r>
              <w:rPr>
                <w:snapToGrid w:val="0"/>
                <w:lang w:eastAsia="en-US"/>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F58CB4" w14:textId="77777777" w:rsidR="000B6A14" w:rsidRPr="009A0C9F" w:rsidRDefault="000B6A14" w:rsidP="000B6A14">
            <w:pPr>
              <w:pStyle w:val="TAL"/>
              <w:rPr>
                <w:lang w:eastAsia="en-US"/>
              </w:rPr>
            </w:pPr>
            <w:r w:rsidRPr="009A0C9F">
              <w:rPr>
                <w:lang w:eastAsia="en-US"/>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3965A" w14:textId="77777777" w:rsidR="000B6A14" w:rsidRDefault="000B6A14" w:rsidP="000B6A14">
            <w:pPr>
              <w:pStyle w:val="TAL"/>
              <w:rPr>
                <w:snapToGrid w:val="0"/>
                <w:lang w:eastAsia="en-US"/>
              </w:rPr>
            </w:pPr>
            <w:r>
              <w:rPr>
                <w:snapToGrid w:val="0"/>
                <w:lang w:eastAsia="en-US"/>
              </w:rPr>
              <w:t>0290</w:t>
            </w:r>
          </w:p>
        </w:tc>
        <w:tc>
          <w:tcPr>
            <w:tcW w:w="284" w:type="dxa"/>
            <w:tcBorders>
              <w:top w:val="single" w:sz="6" w:space="0" w:color="auto"/>
              <w:left w:val="single" w:sz="6" w:space="0" w:color="auto"/>
              <w:bottom w:val="single" w:sz="6" w:space="0" w:color="auto"/>
              <w:right w:val="single" w:sz="6" w:space="0" w:color="auto"/>
            </w:tcBorders>
          </w:tcPr>
          <w:p w14:paraId="1F4BE70B" w14:textId="77777777" w:rsidR="000B6A14" w:rsidRDefault="000B6A14" w:rsidP="000B6A14">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EB5DA6" w14:textId="77777777" w:rsidR="000B6A14" w:rsidRDefault="000B6A14" w:rsidP="000B6A14">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747C2E" w14:textId="77777777" w:rsidR="000B6A14" w:rsidRPr="009A0C9F" w:rsidRDefault="000B6A14" w:rsidP="000B6A14">
            <w:pPr>
              <w:pStyle w:val="TAL"/>
              <w:rPr>
                <w:noProof/>
              </w:rPr>
            </w:pPr>
            <w:r w:rsidRPr="000B6A14">
              <w:rPr>
                <w:noProof/>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A024" w14:textId="77777777" w:rsidR="000B6A14" w:rsidRDefault="000B6A14" w:rsidP="000B6A14">
            <w:pPr>
              <w:pStyle w:val="TAL"/>
              <w:rPr>
                <w:snapToGrid w:val="0"/>
                <w:lang w:eastAsia="en-US"/>
              </w:rPr>
            </w:pPr>
            <w:r>
              <w:rPr>
                <w:snapToGrid w:val="0"/>
                <w:lang w:eastAsia="en-US"/>
              </w:rPr>
              <w:t>17.6.0</w:t>
            </w:r>
          </w:p>
        </w:tc>
      </w:tr>
      <w:tr w:rsidR="0092736C" w14:paraId="6C176C31"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2CAE9078" w14:textId="77777777" w:rsidR="0092736C" w:rsidRDefault="0092736C" w:rsidP="0092736C">
            <w:pPr>
              <w:pStyle w:val="TAL"/>
              <w:tabs>
                <w:tab w:val="left" w:pos="371"/>
              </w:tabs>
              <w:rPr>
                <w:snapToGrid w:val="0"/>
                <w:lang w:eastAsia="en-US"/>
              </w:rPr>
            </w:pPr>
            <w:r>
              <w:rPr>
                <w:snapToGrid w:val="0"/>
                <w:lang w:eastAsia="en-US"/>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E90597" w14:textId="77777777" w:rsidR="0092736C" w:rsidRDefault="0092736C" w:rsidP="0092736C">
            <w:pPr>
              <w:pStyle w:val="TAL"/>
              <w:rPr>
                <w:snapToGrid w:val="0"/>
                <w:lang w:eastAsia="en-US"/>
              </w:rPr>
            </w:pPr>
            <w:r>
              <w:rPr>
                <w:snapToGrid w:val="0"/>
                <w:lang w:eastAsia="en-US"/>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883BF5" w14:textId="77777777" w:rsidR="0092736C" w:rsidRPr="009A0C9F" w:rsidRDefault="0092736C" w:rsidP="0092736C">
            <w:pPr>
              <w:pStyle w:val="TAL"/>
              <w:rPr>
                <w:lang w:eastAsia="en-US"/>
              </w:rPr>
            </w:pPr>
            <w:r w:rsidRPr="0092736C">
              <w:rPr>
                <w:lang w:eastAsia="en-US"/>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1187F" w14:textId="77777777" w:rsidR="0092736C" w:rsidRDefault="0092736C" w:rsidP="0092736C">
            <w:pPr>
              <w:pStyle w:val="TAL"/>
              <w:rPr>
                <w:snapToGrid w:val="0"/>
                <w:lang w:eastAsia="en-US"/>
              </w:rPr>
            </w:pPr>
            <w:r>
              <w:rPr>
                <w:snapToGrid w:val="0"/>
                <w:lang w:eastAsia="en-US"/>
              </w:rPr>
              <w:t>0293</w:t>
            </w:r>
          </w:p>
        </w:tc>
        <w:tc>
          <w:tcPr>
            <w:tcW w:w="284" w:type="dxa"/>
            <w:tcBorders>
              <w:top w:val="single" w:sz="6" w:space="0" w:color="auto"/>
              <w:left w:val="single" w:sz="6" w:space="0" w:color="auto"/>
              <w:bottom w:val="single" w:sz="6" w:space="0" w:color="auto"/>
              <w:right w:val="single" w:sz="6" w:space="0" w:color="auto"/>
            </w:tcBorders>
          </w:tcPr>
          <w:p w14:paraId="4FC58897" w14:textId="77777777" w:rsidR="0092736C" w:rsidRDefault="0092736C" w:rsidP="0092736C">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15FB7E" w14:textId="77777777" w:rsidR="0092736C" w:rsidRDefault="0092736C" w:rsidP="0092736C">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5E0D88" w14:textId="77777777" w:rsidR="0092736C" w:rsidRPr="000B6A14" w:rsidRDefault="0092736C" w:rsidP="0092736C">
            <w:pPr>
              <w:pStyle w:val="TAL"/>
              <w:rPr>
                <w:noProof/>
              </w:rPr>
            </w:pPr>
            <w:r w:rsidRPr="0092736C">
              <w:rPr>
                <w:noProof/>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939DE70" w14:textId="77777777" w:rsidR="0092736C" w:rsidRDefault="0092736C" w:rsidP="0092736C">
            <w:pPr>
              <w:pStyle w:val="TAL"/>
              <w:rPr>
                <w:snapToGrid w:val="0"/>
                <w:lang w:eastAsia="en-US"/>
              </w:rPr>
            </w:pPr>
            <w:r>
              <w:rPr>
                <w:snapToGrid w:val="0"/>
                <w:lang w:eastAsia="en-US"/>
              </w:rPr>
              <w:t>17.7.0</w:t>
            </w:r>
          </w:p>
        </w:tc>
      </w:tr>
      <w:tr w:rsidR="00A53CCF" w14:paraId="1D6972D0"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599E7728" w14:textId="77777777" w:rsidR="00A53CCF" w:rsidRDefault="00A53CCF" w:rsidP="00A53CCF">
            <w:pPr>
              <w:pStyle w:val="TAL"/>
              <w:tabs>
                <w:tab w:val="left" w:pos="371"/>
              </w:tabs>
              <w:rPr>
                <w:snapToGrid w:val="0"/>
                <w:lang w:eastAsia="en-US"/>
              </w:rPr>
            </w:pPr>
            <w:r>
              <w:rPr>
                <w:snapToGrid w:val="0"/>
                <w:lang w:eastAsia="en-US"/>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E0DFA" w14:textId="77777777" w:rsidR="00A53CCF" w:rsidRDefault="00A53CCF" w:rsidP="00A53CCF">
            <w:pPr>
              <w:pStyle w:val="TAL"/>
              <w:rPr>
                <w:snapToGrid w:val="0"/>
                <w:lang w:eastAsia="en-US"/>
              </w:rPr>
            </w:pPr>
            <w:r>
              <w:rPr>
                <w:snapToGrid w:val="0"/>
                <w:lang w:eastAsia="en-US"/>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7AFE7E" w14:textId="77777777" w:rsidR="00A53CCF" w:rsidRPr="0092736C" w:rsidRDefault="00A53CCF" w:rsidP="00A53CCF">
            <w:pPr>
              <w:pStyle w:val="TAL"/>
              <w:rPr>
                <w:lang w:eastAsia="en-US"/>
              </w:rPr>
            </w:pPr>
            <w:r w:rsidRPr="00A53CCF">
              <w:rPr>
                <w:lang w:eastAsia="en-US"/>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21D55" w14:textId="77777777" w:rsidR="00A53CCF" w:rsidRDefault="00A53CCF" w:rsidP="00A53CCF">
            <w:pPr>
              <w:pStyle w:val="TAL"/>
              <w:rPr>
                <w:snapToGrid w:val="0"/>
                <w:lang w:eastAsia="en-US"/>
              </w:rPr>
            </w:pPr>
            <w:r>
              <w:rPr>
                <w:snapToGrid w:val="0"/>
                <w:lang w:eastAsia="en-US"/>
              </w:rPr>
              <w:t>0296</w:t>
            </w:r>
          </w:p>
        </w:tc>
        <w:tc>
          <w:tcPr>
            <w:tcW w:w="284" w:type="dxa"/>
            <w:tcBorders>
              <w:top w:val="single" w:sz="6" w:space="0" w:color="auto"/>
              <w:left w:val="single" w:sz="6" w:space="0" w:color="auto"/>
              <w:bottom w:val="single" w:sz="6" w:space="0" w:color="auto"/>
              <w:right w:val="single" w:sz="6" w:space="0" w:color="auto"/>
            </w:tcBorders>
          </w:tcPr>
          <w:p w14:paraId="3FAC45DB" w14:textId="77777777" w:rsidR="00A53CCF" w:rsidRDefault="00A53CCF" w:rsidP="00A53CCF">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00C5B0" w14:textId="77777777" w:rsidR="00A53CCF" w:rsidRDefault="00A53CCF" w:rsidP="00A53CCF">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ACD6B0" w14:textId="77777777" w:rsidR="00A53CCF" w:rsidRPr="0092736C" w:rsidRDefault="00A53CCF" w:rsidP="00A53CCF">
            <w:pPr>
              <w:pStyle w:val="TAL"/>
              <w:rPr>
                <w:noProof/>
              </w:rPr>
            </w:pPr>
            <w:r>
              <w:rPr>
                <w:noProof/>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B51166" w14:textId="77777777" w:rsidR="00A53CCF" w:rsidRDefault="00A53CCF" w:rsidP="00A53CCF">
            <w:pPr>
              <w:pStyle w:val="TAL"/>
              <w:rPr>
                <w:snapToGrid w:val="0"/>
                <w:lang w:eastAsia="en-US"/>
              </w:rPr>
            </w:pPr>
            <w:r>
              <w:rPr>
                <w:snapToGrid w:val="0"/>
                <w:lang w:eastAsia="en-US"/>
              </w:rPr>
              <w:t>17.8.0</w:t>
            </w:r>
          </w:p>
        </w:tc>
      </w:tr>
      <w:tr w:rsidR="0018184A" w14:paraId="79BF287F"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71665998" w14:textId="77777777" w:rsidR="0018184A" w:rsidRDefault="0018184A" w:rsidP="0018184A">
            <w:pPr>
              <w:pStyle w:val="TAL"/>
              <w:tabs>
                <w:tab w:val="left" w:pos="371"/>
              </w:tabs>
              <w:rPr>
                <w:snapToGrid w:val="0"/>
                <w:lang w:eastAsia="en-US"/>
              </w:rPr>
            </w:pPr>
            <w:r>
              <w:rPr>
                <w:snapToGrid w:val="0"/>
                <w:lang w:eastAsia="en-US"/>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8819B8" w14:textId="77777777" w:rsidR="0018184A" w:rsidRDefault="0018184A" w:rsidP="0018184A">
            <w:pPr>
              <w:pStyle w:val="TAL"/>
              <w:rPr>
                <w:snapToGrid w:val="0"/>
                <w:lang w:eastAsia="en-US"/>
              </w:rPr>
            </w:pPr>
            <w:r>
              <w:rPr>
                <w:snapToGrid w:val="0"/>
                <w:lang w:eastAsia="en-US"/>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4FB1A3" w14:textId="77777777" w:rsidR="0018184A" w:rsidRPr="00A53CCF" w:rsidRDefault="0018184A" w:rsidP="0018184A">
            <w:pPr>
              <w:pStyle w:val="TAL"/>
              <w:rPr>
                <w:lang w:eastAsia="en-US"/>
              </w:rPr>
            </w:pPr>
            <w:r w:rsidRPr="0018184A">
              <w:rPr>
                <w:lang w:eastAsia="en-US"/>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5E958D" w14:textId="77777777" w:rsidR="0018184A" w:rsidRDefault="0018184A" w:rsidP="0018184A">
            <w:pPr>
              <w:pStyle w:val="TAL"/>
              <w:rPr>
                <w:snapToGrid w:val="0"/>
                <w:lang w:eastAsia="en-US"/>
              </w:rPr>
            </w:pPr>
            <w:r>
              <w:rPr>
                <w:snapToGrid w:val="0"/>
                <w:lang w:eastAsia="en-US"/>
              </w:rPr>
              <w:t>0301</w:t>
            </w:r>
          </w:p>
        </w:tc>
        <w:tc>
          <w:tcPr>
            <w:tcW w:w="284" w:type="dxa"/>
            <w:tcBorders>
              <w:top w:val="single" w:sz="6" w:space="0" w:color="auto"/>
              <w:left w:val="single" w:sz="6" w:space="0" w:color="auto"/>
              <w:bottom w:val="single" w:sz="6" w:space="0" w:color="auto"/>
              <w:right w:val="single" w:sz="6" w:space="0" w:color="auto"/>
            </w:tcBorders>
          </w:tcPr>
          <w:p w14:paraId="199C2C2D" w14:textId="77777777" w:rsidR="0018184A" w:rsidRDefault="0018184A" w:rsidP="0018184A">
            <w:pPr>
              <w:pStyle w:val="TAL"/>
              <w:rPr>
                <w:snapToGrid w:val="0"/>
                <w:lang w:eastAsia="en-US"/>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5767D5" w14:textId="77777777" w:rsidR="0018184A" w:rsidRDefault="0018184A" w:rsidP="0018184A">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3713AC" w14:textId="77777777" w:rsidR="0018184A" w:rsidRDefault="0018184A" w:rsidP="0018184A">
            <w:pPr>
              <w:pStyle w:val="TAL"/>
              <w:rPr>
                <w:noProof/>
              </w:rPr>
            </w:pPr>
            <w:r w:rsidRPr="0018184A">
              <w:rPr>
                <w:noProof/>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FA774A" w14:textId="77777777" w:rsidR="0018184A" w:rsidRDefault="0018184A" w:rsidP="0018184A">
            <w:pPr>
              <w:pStyle w:val="TAL"/>
              <w:rPr>
                <w:snapToGrid w:val="0"/>
                <w:lang w:eastAsia="en-US"/>
              </w:rPr>
            </w:pPr>
            <w:r>
              <w:rPr>
                <w:snapToGrid w:val="0"/>
                <w:lang w:eastAsia="en-US"/>
              </w:rPr>
              <w:t>17.9.0</w:t>
            </w:r>
          </w:p>
        </w:tc>
      </w:tr>
      <w:tr w:rsidR="00E866D7" w14:paraId="47B652C9"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35818F71" w14:textId="77777777" w:rsidR="00E866D7" w:rsidRDefault="00E866D7" w:rsidP="00E866D7">
            <w:pPr>
              <w:pStyle w:val="TAL"/>
              <w:tabs>
                <w:tab w:val="left" w:pos="371"/>
              </w:tabs>
              <w:rPr>
                <w:snapToGrid w:val="0"/>
                <w:lang w:eastAsia="en-US"/>
              </w:rPr>
            </w:pPr>
            <w:r>
              <w:rPr>
                <w:snapToGrid w:val="0"/>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8ACE7" w14:textId="77777777" w:rsidR="00E866D7" w:rsidRDefault="00E866D7" w:rsidP="00E866D7">
            <w:pPr>
              <w:pStyle w:val="TAL"/>
              <w:rPr>
                <w:snapToGrid w:val="0"/>
                <w:lang w:eastAsia="en-US"/>
              </w:rPr>
            </w:pPr>
            <w:r>
              <w:rPr>
                <w:snapToGrid w:val="0"/>
                <w:lang w:eastAsia="en-US"/>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E055E" w14:textId="77777777" w:rsidR="00E866D7" w:rsidRPr="0018184A" w:rsidRDefault="00E866D7" w:rsidP="00E866D7">
            <w:pPr>
              <w:pStyle w:val="TAL"/>
              <w:rPr>
                <w:lang w:eastAsia="en-US"/>
              </w:rPr>
            </w:pPr>
            <w:r w:rsidRPr="00507F66">
              <w:rPr>
                <w:lang w:eastAsia="en-US"/>
              </w:rPr>
              <w:t>SP-230997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0ACC1" w14:textId="77777777" w:rsidR="00E866D7" w:rsidRDefault="00E866D7" w:rsidP="00E866D7">
            <w:pPr>
              <w:pStyle w:val="TAL"/>
              <w:rPr>
                <w:snapToGrid w:val="0"/>
                <w:lang w:eastAsia="en-US"/>
              </w:rPr>
            </w:pPr>
            <w:r>
              <w:rPr>
                <w:snapToGrid w:val="0"/>
                <w:lang w:eastAsia="en-US"/>
              </w:rPr>
              <w:t>0362</w:t>
            </w:r>
          </w:p>
        </w:tc>
        <w:tc>
          <w:tcPr>
            <w:tcW w:w="284" w:type="dxa"/>
            <w:tcBorders>
              <w:top w:val="single" w:sz="6" w:space="0" w:color="auto"/>
              <w:left w:val="single" w:sz="6" w:space="0" w:color="auto"/>
              <w:bottom w:val="single" w:sz="6" w:space="0" w:color="auto"/>
              <w:right w:val="single" w:sz="6" w:space="0" w:color="auto"/>
            </w:tcBorders>
          </w:tcPr>
          <w:p w14:paraId="02505E81" w14:textId="77777777" w:rsidR="00E866D7" w:rsidRDefault="00E866D7" w:rsidP="00E866D7">
            <w:pPr>
              <w:pStyle w:val="TAL"/>
              <w:rPr>
                <w:snapToGrid w:val="0"/>
                <w:lang w:eastAsia="en-US"/>
              </w:rPr>
            </w:pPr>
            <w:r>
              <w:rPr>
                <w:snapToGrid w:val="0"/>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62E0A" w14:textId="77777777" w:rsidR="00E866D7" w:rsidRDefault="00E866D7" w:rsidP="00E866D7">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6111CB" w14:textId="77777777" w:rsidR="00E866D7" w:rsidRPr="0018184A" w:rsidRDefault="00E866D7" w:rsidP="00E866D7">
            <w:pPr>
              <w:pStyle w:val="TAL"/>
              <w:rPr>
                <w:noProof/>
              </w:rPr>
            </w:pPr>
            <w:r w:rsidRPr="00507F66">
              <w:rPr>
                <w:noProof/>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4999F" w14:textId="77777777" w:rsidR="00E866D7" w:rsidRDefault="00E866D7" w:rsidP="00E866D7">
            <w:pPr>
              <w:pStyle w:val="TAL"/>
              <w:rPr>
                <w:snapToGrid w:val="0"/>
                <w:lang w:eastAsia="en-US"/>
              </w:rPr>
            </w:pPr>
            <w:r>
              <w:rPr>
                <w:snapToGrid w:val="0"/>
                <w:lang w:eastAsia="en-US"/>
              </w:rPr>
              <w:t>17.10.0</w:t>
            </w:r>
          </w:p>
        </w:tc>
      </w:tr>
      <w:tr w:rsidR="003C0A67" w14:paraId="72D1F97F" w14:textId="77777777" w:rsidTr="005B4D0F">
        <w:tc>
          <w:tcPr>
            <w:tcW w:w="800" w:type="dxa"/>
            <w:tcBorders>
              <w:top w:val="single" w:sz="6" w:space="0" w:color="auto"/>
              <w:left w:val="single" w:sz="6" w:space="0" w:color="auto"/>
              <w:bottom w:val="single" w:sz="6" w:space="0" w:color="auto"/>
              <w:right w:val="single" w:sz="6" w:space="0" w:color="auto"/>
            </w:tcBorders>
            <w:shd w:val="clear" w:color="auto" w:fill="auto"/>
          </w:tcPr>
          <w:p w14:paraId="64960257" w14:textId="7B316625" w:rsidR="003C0A67" w:rsidRDefault="003C0A67" w:rsidP="003C0A67">
            <w:pPr>
              <w:pStyle w:val="TAL"/>
              <w:tabs>
                <w:tab w:val="left" w:pos="371"/>
              </w:tabs>
              <w:rPr>
                <w:snapToGrid w:val="0"/>
                <w:lang w:eastAsia="en-US"/>
              </w:rPr>
            </w:pPr>
            <w:r>
              <w:rPr>
                <w:snapToGrid w:val="0"/>
                <w:lang w:eastAsia="en-US"/>
              </w:rPr>
              <w:t>2023-</w:t>
            </w:r>
            <w:r w:rsidR="00F41D0F">
              <w:rPr>
                <w:snapToGrid w:val="0"/>
                <w:lang w:eastAsia="en-US"/>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E4AB3B" w14:textId="794F49A1" w:rsidR="003C0A67" w:rsidRDefault="003C0A67" w:rsidP="003C0A67">
            <w:pPr>
              <w:pStyle w:val="TAL"/>
              <w:rPr>
                <w:snapToGrid w:val="0"/>
                <w:lang w:eastAsia="en-US"/>
              </w:rPr>
            </w:pPr>
            <w:r>
              <w:rPr>
                <w:snapToGrid w:val="0"/>
                <w:lang w:eastAsia="en-US"/>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89D84B" w14:textId="6E01345B" w:rsidR="003C0A67" w:rsidRPr="00507F66" w:rsidRDefault="003C0A67" w:rsidP="003C0A67">
            <w:pPr>
              <w:pStyle w:val="TAL"/>
              <w:rPr>
                <w:lang w:eastAsia="en-US"/>
              </w:rPr>
            </w:pPr>
            <w:r w:rsidRPr="003C0A67">
              <w:rPr>
                <w:lang w:eastAsia="en-US"/>
              </w:rPr>
              <w:t>SP-231551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3B7144" w14:textId="1208A03B" w:rsidR="003C0A67" w:rsidRDefault="003C0A67" w:rsidP="003C0A67">
            <w:pPr>
              <w:pStyle w:val="TAL"/>
              <w:rPr>
                <w:snapToGrid w:val="0"/>
                <w:lang w:eastAsia="en-US"/>
              </w:rPr>
            </w:pPr>
            <w:r>
              <w:rPr>
                <w:snapToGrid w:val="0"/>
                <w:lang w:eastAsia="en-US"/>
              </w:rPr>
              <w:t>03</w:t>
            </w:r>
            <w:r>
              <w:rPr>
                <w:snapToGrid w:val="0"/>
                <w:lang w:eastAsia="en-US"/>
              </w:rPr>
              <w:t>76</w:t>
            </w:r>
          </w:p>
        </w:tc>
        <w:tc>
          <w:tcPr>
            <w:tcW w:w="284" w:type="dxa"/>
            <w:tcBorders>
              <w:top w:val="single" w:sz="6" w:space="0" w:color="auto"/>
              <w:left w:val="single" w:sz="6" w:space="0" w:color="auto"/>
              <w:bottom w:val="single" w:sz="6" w:space="0" w:color="auto"/>
              <w:right w:val="single" w:sz="6" w:space="0" w:color="auto"/>
            </w:tcBorders>
          </w:tcPr>
          <w:p w14:paraId="7E750422" w14:textId="535E97AB" w:rsidR="003C0A67" w:rsidRDefault="003C0A67" w:rsidP="003C0A67">
            <w:pPr>
              <w:pStyle w:val="TAL"/>
              <w:rPr>
                <w:snapToGrid w:val="0"/>
                <w:lang w:eastAsia="en-US"/>
              </w:rPr>
            </w:pPr>
            <w:r>
              <w:rPr>
                <w:snapToGrid w:val="0"/>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C82A9" w14:textId="7D9338BF" w:rsidR="003C0A67" w:rsidRDefault="003C0A67" w:rsidP="003C0A67">
            <w:pPr>
              <w:pStyle w:val="TAL"/>
              <w:rPr>
                <w:snapToGrid w:val="0"/>
                <w:lang w:eastAsia="en-US"/>
              </w:rPr>
            </w:pPr>
            <w:r>
              <w:rPr>
                <w:snapToGrid w:val="0"/>
                <w:lang w:eastAsia="en-US"/>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9D8667" w14:textId="1F3077DB" w:rsidR="003C0A67" w:rsidRPr="00507F66" w:rsidRDefault="003C0A67" w:rsidP="003C0A67">
            <w:pPr>
              <w:pStyle w:val="TAL"/>
              <w:rPr>
                <w:noProof/>
              </w:rPr>
            </w:pPr>
            <w:r w:rsidRPr="003C0A67">
              <w:rPr>
                <w:noProof/>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3A04AB" w14:textId="2ADE9353" w:rsidR="003C0A67" w:rsidRDefault="003C0A67" w:rsidP="003C0A67">
            <w:pPr>
              <w:pStyle w:val="TAL"/>
              <w:rPr>
                <w:snapToGrid w:val="0"/>
                <w:lang w:eastAsia="en-US"/>
              </w:rPr>
            </w:pPr>
            <w:r>
              <w:rPr>
                <w:snapToGrid w:val="0"/>
                <w:lang w:eastAsia="en-US"/>
              </w:rPr>
              <w:t>17.1</w:t>
            </w:r>
            <w:r>
              <w:rPr>
                <w:snapToGrid w:val="0"/>
                <w:lang w:eastAsia="en-US"/>
              </w:rPr>
              <w:t>1</w:t>
            </w:r>
            <w:r>
              <w:rPr>
                <w:snapToGrid w:val="0"/>
                <w:lang w:eastAsia="en-US"/>
              </w:rPr>
              <w:t>.0</w:t>
            </w:r>
          </w:p>
        </w:tc>
      </w:tr>
    </w:tbl>
    <w:p w14:paraId="3892C3AF" w14:textId="77777777" w:rsidR="00B45261" w:rsidRPr="00B71FBA" w:rsidRDefault="00B45261" w:rsidP="00852EF0"/>
    <w:sectPr w:rsidR="00B45261" w:rsidRPr="00B71FBA">
      <w:headerReference w:type="even" r:id="rId227"/>
      <w:headerReference w:type="default" r:id="rId228"/>
      <w:footerReference w:type="even" r:id="rId229"/>
      <w:footerReference w:type="default" r:id="rId230"/>
      <w:headerReference w:type="first" r:id="rId231"/>
      <w:footerReference w:type="firs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8AF86F" w14:textId="77777777" w:rsidR="00EB2B19" w:rsidRDefault="00EB2B19">
      <w:r>
        <w:separator/>
      </w:r>
    </w:p>
  </w:endnote>
  <w:endnote w:type="continuationSeparator" w:id="0">
    <w:p w14:paraId="44355A26" w14:textId="77777777" w:rsidR="00EB2B19" w:rsidRDefault="00EB2B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1C916" w14:textId="77777777" w:rsidR="001834AD" w:rsidRDefault="001834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BFD3" w14:textId="77777777" w:rsidR="001834AD" w:rsidRDefault="001834A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A3680" w14:textId="77777777" w:rsidR="001834AD" w:rsidRDefault="001834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6BC784" w14:textId="77777777" w:rsidR="00EB2B19" w:rsidRDefault="00EB2B19">
      <w:r>
        <w:separator/>
      </w:r>
    </w:p>
  </w:footnote>
  <w:footnote w:type="continuationSeparator" w:id="0">
    <w:p w14:paraId="712E9F2E" w14:textId="77777777" w:rsidR="00EB2B19" w:rsidRDefault="00EB2B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CE7274" w14:textId="77777777" w:rsidR="001834AD" w:rsidRDefault="001834A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788E94" w14:textId="44E5F2B4" w:rsidR="001834AD" w:rsidRDefault="001834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1D0F">
      <w:rPr>
        <w:rFonts w:ascii="Arial" w:hAnsi="Arial" w:cs="Arial"/>
        <w:b/>
        <w:noProof/>
        <w:sz w:val="18"/>
        <w:szCs w:val="18"/>
      </w:rPr>
      <w:t>3GPP TS 23.379 V17.11.0 (2023-12)</w:t>
    </w:r>
    <w:r>
      <w:rPr>
        <w:rFonts w:ascii="Arial" w:hAnsi="Arial" w:cs="Arial"/>
        <w:b/>
        <w:sz w:val="18"/>
        <w:szCs w:val="18"/>
      </w:rPr>
      <w:fldChar w:fldCharType="end"/>
    </w:r>
  </w:p>
  <w:p w14:paraId="6802C64A" w14:textId="77777777" w:rsidR="001834AD" w:rsidRDefault="001834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212</w:t>
    </w:r>
    <w:r>
      <w:rPr>
        <w:rFonts w:ascii="Arial" w:hAnsi="Arial" w:cs="Arial"/>
        <w:b/>
        <w:sz w:val="18"/>
        <w:szCs w:val="18"/>
      </w:rPr>
      <w:fldChar w:fldCharType="end"/>
    </w:r>
  </w:p>
  <w:p w14:paraId="4D7DEEE8" w14:textId="4A53E648" w:rsidR="001834AD" w:rsidRDefault="001834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1D0F">
      <w:rPr>
        <w:rFonts w:ascii="Arial" w:hAnsi="Arial" w:cs="Arial"/>
        <w:b/>
        <w:noProof/>
        <w:sz w:val="18"/>
        <w:szCs w:val="18"/>
      </w:rPr>
      <w:t>Release 17</w:t>
    </w:r>
    <w:r>
      <w:rPr>
        <w:rFonts w:ascii="Arial" w:hAnsi="Arial" w:cs="Arial"/>
        <w:b/>
        <w:sz w:val="18"/>
        <w:szCs w:val="18"/>
      </w:rPr>
      <w:fldChar w:fldCharType="end"/>
    </w:r>
  </w:p>
  <w:p w14:paraId="734314F1" w14:textId="77777777" w:rsidR="001834AD" w:rsidRDefault="001834A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5988B" w14:textId="77777777" w:rsidR="001834AD" w:rsidRDefault="001834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97EA1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CAD97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3146D1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E9066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864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FA2A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BE45A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0806F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50230C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1"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2"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3"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4"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5"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20055630">
    <w:abstractNumId w:val="18"/>
  </w:num>
  <w:num w:numId="2" w16cid:durableId="1128549946">
    <w:abstractNumId w:val="17"/>
  </w:num>
  <w:num w:numId="3" w16cid:durableId="1080175911">
    <w:abstractNumId w:val="16"/>
  </w:num>
  <w:num w:numId="4" w16cid:durableId="1696928014">
    <w:abstractNumId w:val="3"/>
  </w:num>
  <w:num w:numId="5" w16cid:durableId="172033049">
    <w:abstractNumId w:val="10"/>
  </w:num>
  <w:num w:numId="6" w16cid:durableId="1784884983">
    <w:abstractNumId w:val="11"/>
  </w:num>
  <w:num w:numId="7" w16cid:durableId="2012175813">
    <w:abstractNumId w:val="12"/>
  </w:num>
  <w:num w:numId="8" w16cid:durableId="130445916">
    <w:abstractNumId w:val="13"/>
  </w:num>
  <w:num w:numId="9" w16cid:durableId="1942178861">
    <w:abstractNumId w:val="14"/>
  </w:num>
  <w:num w:numId="10" w16cid:durableId="655114808">
    <w:abstractNumId w:val="9"/>
  </w:num>
  <w:num w:numId="11" w16cid:durableId="733086765">
    <w:abstractNumId w:val="7"/>
  </w:num>
  <w:num w:numId="12" w16cid:durableId="1713966564">
    <w:abstractNumId w:val="6"/>
  </w:num>
  <w:num w:numId="13" w16cid:durableId="239605769">
    <w:abstractNumId w:val="5"/>
  </w:num>
  <w:num w:numId="14" w16cid:durableId="882786396">
    <w:abstractNumId w:val="4"/>
  </w:num>
  <w:num w:numId="15" w16cid:durableId="1225145770">
    <w:abstractNumId w:val="8"/>
  </w:num>
  <w:num w:numId="16" w16cid:durableId="1668048274">
    <w:abstractNumId w:val="2"/>
  </w:num>
  <w:num w:numId="17" w16cid:durableId="1478109613">
    <w:abstractNumId w:val="1"/>
  </w:num>
  <w:num w:numId="18" w16cid:durableId="301007849">
    <w:abstractNumId w:val="0"/>
  </w:num>
  <w:num w:numId="19" w16cid:durableId="1051344820">
    <w:abstractNumId w:val="15"/>
  </w:num>
  <w:num w:numId="20" w16cid:durableId="305360959">
    <w:abstractNumId w:val="20"/>
  </w:num>
  <w:num w:numId="21" w16cid:durableId="2006323418">
    <w:abstractNumId w:val="19"/>
  </w:num>
  <w:num w:numId="22" w16cid:durableId="547842892">
    <w:abstractNumId w:val="21"/>
  </w:num>
  <w:num w:numId="23" w16cid:durableId="1249072802">
    <w:abstractNumId w:val="9"/>
  </w:num>
  <w:num w:numId="24" w16cid:durableId="54091797">
    <w:abstractNumId w:val="7"/>
  </w:num>
  <w:num w:numId="25" w16cid:durableId="2125345155">
    <w:abstractNumId w:val="6"/>
  </w:num>
  <w:num w:numId="26" w16cid:durableId="962072999">
    <w:abstractNumId w:val="5"/>
  </w:num>
  <w:num w:numId="27" w16cid:durableId="1502353973">
    <w:abstractNumId w:val="4"/>
  </w:num>
  <w:num w:numId="28" w16cid:durableId="255480578">
    <w:abstractNumId w:val="8"/>
  </w:num>
  <w:num w:numId="29" w16cid:durableId="1956713518">
    <w:abstractNumId w:val="2"/>
  </w:num>
  <w:num w:numId="30" w16cid:durableId="803352664">
    <w:abstractNumId w:val="1"/>
  </w:num>
  <w:num w:numId="31" w16cid:durableId="883906683">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6D"/>
    <w:rsid w:val="00002783"/>
    <w:rsid w:val="00002F17"/>
    <w:rsid w:val="000032DA"/>
    <w:rsid w:val="00003B8E"/>
    <w:rsid w:val="000046B6"/>
    <w:rsid w:val="00005DC3"/>
    <w:rsid w:val="00006843"/>
    <w:rsid w:val="0000785F"/>
    <w:rsid w:val="0001219C"/>
    <w:rsid w:val="00012BC5"/>
    <w:rsid w:val="0001406E"/>
    <w:rsid w:val="00014DD4"/>
    <w:rsid w:val="00015D5D"/>
    <w:rsid w:val="000218AA"/>
    <w:rsid w:val="00021912"/>
    <w:rsid w:val="00021EC3"/>
    <w:rsid w:val="000238B0"/>
    <w:rsid w:val="000239D5"/>
    <w:rsid w:val="00023B4C"/>
    <w:rsid w:val="00023DBA"/>
    <w:rsid w:val="00024A00"/>
    <w:rsid w:val="00025EB4"/>
    <w:rsid w:val="00026178"/>
    <w:rsid w:val="000268B9"/>
    <w:rsid w:val="00030429"/>
    <w:rsid w:val="000317E6"/>
    <w:rsid w:val="00033397"/>
    <w:rsid w:val="0003441C"/>
    <w:rsid w:val="000369CE"/>
    <w:rsid w:val="000373AA"/>
    <w:rsid w:val="00040095"/>
    <w:rsid w:val="000402F9"/>
    <w:rsid w:val="000409B5"/>
    <w:rsid w:val="00041A72"/>
    <w:rsid w:val="000453B7"/>
    <w:rsid w:val="000453C7"/>
    <w:rsid w:val="00045EA1"/>
    <w:rsid w:val="0004667D"/>
    <w:rsid w:val="00046B0D"/>
    <w:rsid w:val="00047029"/>
    <w:rsid w:val="0004763C"/>
    <w:rsid w:val="00047E0E"/>
    <w:rsid w:val="00050D36"/>
    <w:rsid w:val="0005244E"/>
    <w:rsid w:val="0005737C"/>
    <w:rsid w:val="000577BA"/>
    <w:rsid w:val="0005795C"/>
    <w:rsid w:val="000602D6"/>
    <w:rsid w:val="0006178D"/>
    <w:rsid w:val="0006202E"/>
    <w:rsid w:val="0006203E"/>
    <w:rsid w:val="000622E1"/>
    <w:rsid w:val="00065737"/>
    <w:rsid w:val="000657D3"/>
    <w:rsid w:val="0006719C"/>
    <w:rsid w:val="0007098A"/>
    <w:rsid w:val="000709D9"/>
    <w:rsid w:val="00073B37"/>
    <w:rsid w:val="0007544E"/>
    <w:rsid w:val="0007652E"/>
    <w:rsid w:val="000779FE"/>
    <w:rsid w:val="00080512"/>
    <w:rsid w:val="0008473D"/>
    <w:rsid w:val="00085586"/>
    <w:rsid w:val="00085A6E"/>
    <w:rsid w:val="00085EB2"/>
    <w:rsid w:val="000912B0"/>
    <w:rsid w:val="0009413F"/>
    <w:rsid w:val="00094F11"/>
    <w:rsid w:val="000958E1"/>
    <w:rsid w:val="00095D49"/>
    <w:rsid w:val="00096B03"/>
    <w:rsid w:val="00096F13"/>
    <w:rsid w:val="00097A98"/>
    <w:rsid w:val="00097C10"/>
    <w:rsid w:val="000A078D"/>
    <w:rsid w:val="000A1416"/>
    <w:rsid w:val="000A2CBF"/>
    <w:rsid w:val="000A4C98"/>
    <w:rsid w:val="000A5509"/>
    <w:rsid w:val="000A64B9"/>
    <w:rsid w:val="000A7FAC"/>
    <w:rsid w:val="000B035F"/>
    <w:rsid w:val="000B075F"/>
    <w:rsid w:val="000B1F4D"/>
    <w:rsid w:val="000B433C"/>
    <w:rsid w:val="000B52CF"/>
    <w:rsid w:val="000B58B0"/>
    <w:rsid w:val="000B66FF"/>
    <w:rsid w:val="000B6A14"/>
    <w:rsid w:val="000B75D9"/>
    <w:rsid w:val="000B779E"/>
    <w:rsid w:val="000B7B8A"/>
    <w:rsid w:val="000C3670"/>
    <w:rsid w:val="000C5E9F"/>
    <w:rsid w:val="000C628F"/>
    <w:rsid w:val="000C64FD"/>
    <w:rsid w:val="000C6B45"/>
    <w:rsid w:val="000C6FB8"/>
    <w:rsid w:val="000C7281"/>
    <w:rsid w:val="000C7AFD"/>
    <w:rsid w:val="000D0F5C"/>
    <w:rsid w:val="000D2910"/>
    <w:rsid w:val="000D2A67"/>
    <w:rsid w:val="000D3120"/>
    <w:rsid w:val="000D3D20"/>
    <w:rsid w:val="000D4011"/>
    <w:rsid w:val="000D5061"/>
    <w:rsid w:val="000D58AB"/>
    <w:rsid w:val="000D6545"/>
    <w:rsid w:val="000E0529"/>
    <w:rsid w:val="000E12C6"/>
    <w:rsid w:val="000E1C41"/>
    <w:rsid w:val="000E3576"/>
    <w:rsid w:val="000E4E70"/>
    <w:rsid w:val="000E541E"/>
    <w:rsid w:val="000E5A2F"/>
    <w:rsid w:val="000E5F0B"/>
    <w:rsid w:val="000E6710"/>
    <w:rsid w:val="000F0DA2"/>
    <w:rsid w:val="000F2A02"/>
    <w:rsid w:val="000F3634"/>
    <w:rsid w:val="000F4846"/>
    <w:rsid w:val="000F4FB2"/>
    <w:rsid w:val="000F6648"/>
    <w:rsid w:val="00102543"/>
    <w:rsid w:val="0010263F"/>
    <w:rsid w:val="00103B66"/>
    <w:rsid w:val="001040A9"/>
    <w:rsid w:val="00106B4D"/>
    <w:rsid w:val="00110E6B"/>
    <w:rsid w:val="00111C28"/>
    <w:rsid w:val="001133BD"/>
    <w:rsid w:val="00113FA1"/>
    <w:rsid w:val="00114763"/>
    <w:rsid w:val="00114A8A"/>
    <w:rsid w:val="001152BB"/>
    <w:rsid w:val="0011574F"/>
    <w:rsid w:val="0012012D"/>
    <w:rsid w:val="00120335"/>
    <w:rsid w:val="00122A76"/>
    <w:rsid w:val="0012341E"/>
    <w:rsid w:val="0012378B"/>
    <w:rsid w:val="00123CC3"/>
    <w:rsid w:val="0012447E"/>
    <w:rsid w:val="00124B3B"/>
    <w:rsid w:val="001254F2"/>
    <w:rsid w:val="00125D54"/>
    <w:rsid w:val="00126F85"/>
    <w:rsid w:val="00127058"/>
    <w:rsid w:val="00127790"/>
    <w:rsid w:val="0013043C"/>
    <w:rsid w:val="00130B8E"/>
    <w:rsid w:val="00130F27"/>
    <w:rsid w:val="00130FAD"/>
    <w:rsid w:val="00132595"/>
    <w:rsid w:val="001326EC"/>
    <w:rsid w:val="00133C6C"/>
    <w:rsid w:val="00135B20"/>
    <w:rsid w:val="00136E10"/>
    <w:rsid w:val="00140447"/>
    <w:rsid w:val="001409A6"/>
    <w:rsid w:val="00140C68"/>
    <w:rsid w:val="00140DD6"/>
    <w:rsid w:val="001414F4"/>
    <w:rsid w:val="00141B7C"/>
    <w:rsid w:val="00143718"/>
    <w:rsid w:val="00145A19"/>
    <w:rsid w:val="00146F5D"/>
    <w:rsid w:val="00152694"/>
    <w:rsid w:val="00152822"/>
    <w:rsid w:val="0015411F"/>
    <w:rsid w:val="0015464A"/>
    <w:rsid w:val="00160278"/>
    <w:rsid w:val="00163401"/>
    <w:rsid w:val="00163F81"/>
    <w:rsid w:val="00164CFB"/>
    <w:rsid w:val="00165D21"/>
    <w:rsid w:val="00166A23"/>
    <w:rsid w:val="00166A4B"/>
    <w:rsid w:val="001703B6"/>
    <w:rsid w:val="001706E7"/>
    <w:rsid w:val="00170879"/>
    <w:rsid w:val="00170E9B"/>
    <w:rsid w:val="001716DA"/>
    <w:rsid w:val="00171FA3"/>
    <w:rsid w:val="00172507"/>
    <w:rsid w:val="00172A71"/>
    <w:rsid w:val="0017379A"/>
    <w:rsid w:val="00173EC7"/>
    <w:rsid w:val="00173F61"/>
    <w:rsid w:val="00174542"/>
    <w:rsid w:val="00175F09"/>
    <w:rsid w:val="00176404"/>
    <w:rsid w:val="00177009"/>
    <w:rsid w:val="001803E8"/>
    <w:rsid w:val="00180E81"/>
    <w:rsid w:val="0018184A"/>
    <w:rsid w:val="001834AD"/>
    <w:rsid w:val="00183DD4"/>
    <w:rsid w:val="00186820"/>
    <w:rsid w:val="001876F3"/>
    <w:rsid w:val="0019030D"/>
    <w:rsid w:val="00190E20"/>
    <w:rsid w:val="00191C9B"/>
    <w:rsid w:val="001926FC"/>
    <w:rsid w:val="00194D0F"/>
    <w:rsid w:val="00195F6B"/>
    <w:rsid w:val="001973DA"/>
    <w:rsid w:val="0019757C"/>
    <w:rsid w:val="00197BDC"/>
    <w:rsid w:val="001A033C"/>
    <w:rsid w:val="001A130D"/>
    <w:rsid w:val="001A2338"/>
    <w:rsid w:val="001A238F"/>
    <w:rsid w:val="001A469E"/>
    <w:rsid w:val="001A5DF8"/>
    <w:rsid w:val="001A6FC6"/>
    <w:rsid w:val="001A7242"/>
    <w:rsid w:val="001A79F4"/>
    <w:rsid w:val="001B051A"/>
    <w:rsid w:val="001B0627"/>
    <w:rsid w:val="001B113C"/>
    <w:rsid w:val="001B2AD3"/>
    <w:rsid w:val="001B2E8E"/>
    <w:rsid w:val="001B54A8"/>
    <w:rsid w:val="001B62B9"/>
    <w:rsid w:val="001B791B"/>
    <w:rsid w:val="001B7E08"/>
    <w:rsid w:val="001C14AC"/>
    <w:rsid w:val="001C27F3"/>
    <w:rsid w:val="001C40B6"/>
    <w:rsid w:val="001C461A"/>
    <w:rsid w:val="001C5426"/>
    <w:rsid w:val="001C7B4E"/>
    <w:rsid w:val="001C7F1F"/>
    <w:rsid w:val="001D396B"/>
    <w:rsid w:val="001D433D"/>
    <w:rsid w:val="001D577C"/>
    <w:rsid w:val="001D5EC0"/>
    <w:rsid w:val="001D6C29"/>
    <w:rsid w:val="001E355A"/>
    <w:rsid w:val="001E3712"/>
    <w:rsid w:val="001E3F56"/>
    <w:rsid w:val="001E6364"/>
    <w:rsid w:val="001E694E"/>
    <w:rsid w:val="001F122B"/>
    <w:rsid w:val="001F168B"/>
    <w:rsid w:val="001F244D"/>
    <w:rsid w:val="001F3EA9"/>
    <w:rsid w:val="001F4A6A"/>
    <w:rsid w:val="001F64CA"/>
    <w:rsid w:val="001F6DC1"/>
    <w:rsid w:val="00203892"/>
    <w:rsid w:val="00203A18"/>
    <w:rsid w:val="0020432D"/>
    <w:rsid w:val="00206169"/>
    <w:rsid w:val="00207052"/>
    <w:rsid w:val="00207707"/>
    <w:rsid w:val="00210888"/>
    <w:rsid w:val="002113C4"/>
    <w:rsid w:val="002125D1"/>
    <w:rsid w:val="00213035"/>
    <w:rsid w:val="0021313E"/>
    <w:rsid w:val="002151FE"/>
    <w:rsid w:val="0021557C"/>
    <w:rsid w:val="002164E9"/>
    <w:rsid w:val="00217627"/>
    <w:rsid w:val="002176A0"/>
    <w:rsid w:val="00221138"/>
    <w:rsid w:val="0022119E"/>
    <w:rsid w:val="00224467"/>
    <w:rsid w:val="00226592"/>
    <w:rsid w:val="00230EAE"/>
    <w:rsid w:val="00230F69"/>
    <w:rsid w:val="00232345"/>
    <w:rsid w:val="0023242C"/>
    <w:rsid w:val="002326C3"/>
    <w:rsid w:val="00232E07"/>
    <w:rsid w:val="002339FB"/>
    <w:rsid w:val="00234052"/>
    <w:rsid w:val="002341E9"/>
    <w:rsid w:val="002362B7"/>
    <w:rsid w:val="00236DAE"/>
    <w:rsid w:val="0023758F"/>
    <w:rsid w:val="002401E4"/>
    <w:rsid w:val="00240D68"/>
    <w:rsid w:val="00242407"/>
    <w:rsid w:val="00242575"/>
    <w:rsid w:val="00242BD2"/>
    <w:rsid w:val="00244111"/>
    <w:rsid w:val="00244243"/>
    <w:rsid w:val="0024430E"/>
    <w:rsid w:val="0024446E"/>
    <w:rsid w:val="002446B1"/>
    <w:rsid w:val="0024565E"/>
    <w:rsid w:val="0024651F"/>
    <w:rsid w:val="002468B6"/>
    <w:rsid w:val="002471CD"/>
    <w:rsid w:val="00247383"/>
    <w:rsid w:val="00250228"/>
    <w:rsid w:val="0025195B"/>
    <w:rsid w:val="00251BCB"/>
    <w:rsid w:val="00251BD3"/>
    <w:rsid w:val="00252125"/>
    <w:rsid w:val="00252BC8"/>
    <w:rsid w:val="0025366F"/>
    <w:rsid w:val="00256E09"/>
    <w:rsid w:val="00256FE3"/>
    <w:rsid w:val="00257A81"/>
    <w:rsid w:val="00260BDF"/>
    <w:rsid w:val="00261A86"/>
    <w:rsid w:val="002634C5"/>
    <w:rsid w:val="00264AD8"/>
    <w:rsid w:val="00265F58"/>
    <w:rsid w:val="0026676E"/>
    <w:rsid w:val="002676D7"/>
    <w:rsid w:val="00267741"/>
    <w:rsid w:val="00267A5D"/>
    <w:rsid w:val="00267B4E"/>
    <w:rsid w:val="002705DB"/>
    <w:rsid w:val="00271822"/>
    <w:rsid w:val="00271965"/>
    <w:rsid w:val="002735E0"/>
    <w:rsid w:val="0027386C"/>
    <w:rsid w:val="00275206"/>
    <w:rsid w:val="0028018A"/>
    <w:rsid w:val="002822F3"/>
    <w:rsid w:val="00282EDE"/>
    <w:rsid w:val="002847D3"/>
    <w:rsid w:val="00284B34"/>
    <w:rsid w:val="00284F70"/>
    <w:rsid w:val="00285989"/>
    <w:rsid w:val="00286036"/>
    <w:rsid w:val="002863CC"/>
    <w:rsid w:val="00286624"/>
    <w:rsid w:val="002870C3"/>
    <w:rsid w:val="002902C8"/>
    <w:rsid w:val="0029084F"/>
    <w:rsid w:val="00292158"/>
    <w:rsid w:val="00292EF7"/>
    <w:rsid w:val="002940D9"/>
    <w:rsid w:val="002952FB"/>
    <w:rsid w:val="00296287"/>
    <w:rsid w:val="00296702"/>
    <w:rsid w:val="00296DC9"/>
    <w:rsid w:val="00296E57"/>
    <w:rsid w:val="002976BA"/>
    <w:rsid w:val="00297BD1"/>
    <w:rsid w:val="00297C49"/>
    <w:rsid w:val="00297CD3"/>
    <w:rsid w:val="002A1BF3"/>
    <w:rsid w:val="002A1DAE"/>
    <w:rsid w:val="002A4EFC"/>
    <w:rsid w:val="002A5BE3"/>
    <w:rsid w:val="002A5EC2"/>
    <w:rsid w:val="002A6C56"/>
    <w:rsid w:val="002B054E"/>
    <w:rsid w:val="002B09E3"/>
    <w:rsid w:val="002B16C7"/>
    <w:rsid w:val="002B4168"/>
    <w:rsid w:val="002B4B00"/>
    <w:rsid w:val="002B55BB"/>
    <w:rsid w:val="002B57A0"/>
    <w:rsid w:val="002B5815"/>
    <w:rsid w:val="002B5926"/>
    <w:rsid w:val="002C1245"/>
    <w:rsid w:val="002C205F"/>
    <w:rsid w:val="002C23EB"/>
    <w:rsid w:val="002C2A0C"/>
    <w:rsid w:val="002C3BCE"/>
    <w:rsid w:val="002C4F06"/>
    <w:rsid w:val="002C5082"/>
    <w:rsid w:val="002C5B23"/>
    <w:rsid w:val="002C61D1"/>
    <w:rsid w:val="002C7211"/>
    <w:rsid w:val="002D1FCA"/>
    <w:rsid w:val="002D48EF"/>
    <w:rsid w:val="002D5C7C"/>
    <w:rsid w:val="002D65B8"/>
    <w:rsid w:val="002D7114"/>
    <w:rsid w:val="002D7974"/>
    <w:rsid w:val="002E07A4"/>
    <w:rsid w:val="002E0E5B"/>
    <w:rsid w:val="002E13F0"/>
    <w:rsid w:val="002E2728"/>
    <w:rsid w:val="002E4605"/>
    <w:rsid w:val="002E4ABB"/>
    <w:rsid w:val="002E50C7"/>
    <w:rsid w:val="002E6538"/>
    <w:rsid w:val="002E66D3"/>
    <w:rsid w:val="002E6F22"/>
    <w:rsid w:val="002E75F8"/>
    <w:rsid w:val="002E7A8A"/>
    <w:rsid w:val="002E7DC5"/>
    <w:rsid w:val="002F1B2C"/>
    <w:rsid w:val="002F1CCF"/>
    <w:rsid w:val="002F237B"/>
    <w:rsid w:val="002F281E"/>
    <w:rsid w:val="002F3EA9"/>
    <w:rsid w:val="002F4A74"/>
    <w:rsid w:val="002F516F"/>
    <w:rsid w:val="002F5F59"/>
    <w:rsid w:val="002F74D6"/>
    <w:rsid w:val="002F7F87"/>
    <w:rsid w:val="0030077B"/>
    <w:rsid w:val="00300AF9"/>
    <w:rsid w:val="00300D8B"/>
    <w:rsid w:val="003012CF"/>
    <w:rsid w:val="00301711"/>
    <w:rsid w:val="003019C6"/>
    <w:rsid w:val="00301A9A"/>
    <w:rsid w:val="00301F40"/>
    <w:rsid w:val="00301FE1"/>
    <w:rsid w:val="00303053"/>
    <w:rsid w:val="00303ADD"/>
    <w:rsid w:val="00303F9B"/>
    <w:rsid w:val="00304479"/>
    <w:rsid w:val="00304DCE"/>
    <w:rsid w:val="00305F2D"/>
    <w:rsid w:val="0030633A"/>
    <w:rsid w:val="003064FD"/>
    <w:rsid w:val="003074E7"/>
    <w:rsid w:val="00307D00"/>
    <w:rsid w:val="00313881"/>
    <w:rsid w:val="0031393F"/>
    <w:rsid w:val="00316186"/>
    <w:rsid w:val="003172DC"/>
    <w:rsid w:val="00321067"/>
    <w:rsid w:val="00321964"/>
    <w:rsid w:val="00321C69"/>
    <w:rsid w:val="003226BE"/>
    <w:rsid w:val="003243EA"/>
    <w:rsid w:val="003254E0"/>
    <w:rsid w:val="003268A1"/>
    <w:rsid w:val="00326D69"/>
    <w:rsid w:val="00327638"/>
    <w:rsid w:val="003304AB"/>
    <w:rsid w:val="00335794"/>
    <w:rsid w:val="00335A71"/>
    <w:rsid w:val="00335C35"/>
    <w:rsid w:val="00336B00"/>
    <w:rsid w:val="003372EE"/>
    <w:rsid w:val="0034172B"/>
    <w:rsid w:val="003434BA"/>
    <w:rsid w:val="00344053"/>
    <w:rsid w:val="00344BD1"/>
    <w:rsid w:val="00344DA0"/>
    <w:rsid w:val="00345202"/>
    <w:rsid w:val="0034620B"/>
    <w:rsid w:val="0035462D"/>
    <w:rsid w:val="003557FD"/>
    <w:rsid w:val="00356811"/>
    <w:rsid w:val="003605C8"/>
    <w:rsid w:val="0036104B"/>
    <w:rsid w:val="00363841"/>
    <w:rsid w:val="00363B5F"/>
    <w:rsid w:val="00364793"/>
    <w:rsid w:val="00365EE8"/>
    <w:rsid w:val="00366510"/>
    <w:rsid w:val="00366F2A"/>
    <w:rsid w:val="00367119"/>
    <w:rsid w:val="003724E7"/>
    <w:rsid w:val="003744B0"/>
    <w:rsid w:val="00374F8D"/>
    <w:rsid w:val="00376AF3"/>
    <w:rsid w:val="00380ACF"/>
    <w:rsid w:val="003822E2"/>
    <w:rsid w:val="003831DE"/>
    <w:rsid w:val="00384855"/>
    <w:rsid w:val="00384CC1"/>
    <w:rsid w:val="00386443"/>
    <w:rsid w:val="003869A4"/>
    <w:rsid w:val="00387E73"/>
    <w:rsid w:val="00387F83"/>
    <w:rsid w:val="0039029C"/>
    <w:rsid w:val="003908D2"/>
    <w:rsid w:val="003949A2"/>
    <w:rsid w:val="003952A8"/>
    <w:rsid w:val="003965A0"/>
    <w:rsid w:val="003972AE"/>
    <w:rsid w:val="003A0235"/>
    <w:rsid w:val="003A12FF"/>
    <w:rsid w:val="003A14B6"/>
    <w:rsid w:val="003A1939"/>
    <w:rsid w:val="003A7A8A"/>
    <w:rsid w:val="003B09EE"/>
    <w:rsid w:val="003B2121"/>
    <w:rsid w:val="003B6F5B"/>
    <w:rsid w:val="003C0037"/>
    <w:rsid w:val="003C0A67"/>
    <w:rsid w:val="003C0C52"/>
    <w:rsid w:val="003C198E"/>
    <w:rsid w:val="003C1D19"/>
    <w:rsid w:val="003C1EC6"/>
    <w:rsid w:val="003C1FFF"/>
    <w:rsid w:val="003C45B5"/>
    <w:rsid w:val="003C6045"/>
    <w:rsid w:val="003C680B"/>
    <w:rsid w:val="003C7BD0"/>
    <w:rsid w:val="003D15C0"/>
    <w:rsid w:val="003D1BDC"/>
    <w:rsid w:val="003D2C86"/>
    <w:rsid w:val="003D2FE8"/>
    <w:rsid w:val="003D37F6"/>
    <w:rsid w:val="003D420E"/>
    <w:rsid w:val="003D5E8A"/>
    <w:rsid w:val="003D6FAE"/>
    <w:rsid w:val="003D70FF"/>
    <w:rsid w:val="003E0181"/>
    <w:rsid w:val="003E05FA"/>
    <w:rsid w:val="003E1916"/>
    <w:rsid w:val="003E311A"/>
    <w:rsid w:val="003E410C"/>
    <w:rsid w:val="003E4FBA"/>
    <w:rsid w:val="003E53E9"/>
    <w:rsid w:val="003E654C"/>
    <w:rsid w:val="003E6CB1"/>
    <w:rsid w:val="003E75C7"/>
    <w:rsid w:val="003F0CAF"/>
    <w:rsid w:val="003F10CF"/>
    <w:rsid w:val="003F262D"/>
    <w:rsid w:val="003F46F4"/>
    <w:rsid w:val="003F4984"/>
    <w:rsid w:val="003F5194"/>
    <w:rsid w:val="003F56EC"/>
    <w:rsid w:val="003F5F3B"/>
    <w:rsid w:val="003F628F"/>
    <w:rsid w:val="00400292"/>
    <w:rsid w:val="00402DCB"/>
    <w:rsid w:val="00403C70"/>
    <w:rsid w:val="00407019"/>
    <w:rsid w:val="00411D57"/>
    <w:rsid w:val="00412C02"/>
    <w:rsid w:val="0041326E"/>
    <w:rsid w:val="00416180"/>
    <w:rsid w:val="004168D3"/>
    <w:rsid w:val="004202BB"/>
    <w:rsid w:val="00421562"/>
    <w:rsid w:val="0042454F"/>
    <w:rsid w:val="004247A2"/>
    <w:rsid w:val="00424D54"/>
    <w:rsid w:val="004255C9"/>
    <w:rsid w:val="00425AFB"/>
    <w:rsid w:val="00426211"/>
    <w:rsid w:val="00426E36"/>
    <w:rsid w:val="00431056"/>
    <w:rsid w:val="00431878"/>
    <w:rsid w:val="0043280C"/>
    <w:rsid w:val="00433963"/>
    <w:rsid w:val="00434755"/>
    <w:rsid w:val="00436DF8"/>
    <w:rsid w:val="0044265D"/>
    <w:rsid w:val="004430A4"/>
    <w:rsid w:val="00443CB2"/>
    <w:rsid w:val="004455B5"/>
    <w:rsid w:val="00445E09"/>
    <w:rsid w:val="00445FBB"/>
    <w:rsid w:val="00446261"/>
    <w:rsid w:val="00447B73"/>
    <w:rsid w:val="00447F4C"/>
    <w:rsid w:val="00451839"/>
    <w:rsid w:val="00452A8B"/>
    <w:rsid w:val="004534DA"/>
    <w:rsid w:val="00453701"/>
    <w:rsid w:val="00453AFF"/>
    <w:rsid w:val="00454660"/>
    <w:rsid w:val="00457F69"/>
    <w:rsid w:val="00460767"/>
    <w:rsid w:val="00460AE5"/>
    <w:rsid w:val="0046128A"/>
    <w:rsid w:val="0046269F"/>
    <w:rsid w:val="004626BC"/>
    <w:rsid w:val="00463F31"/>
    <w:rsid w:val="00465BEE"/>
    <w:rsid w:val="00466AA2"/>
    <w:rsid w:val="0047144A"/>
    <w:rsid w:val="004715E3"/>
    <w:rsid w:val="00471730"/>
    <w:rsid w:val="0047293F"/>
    <w:rsid w:val="0047322D"/>
    <w:rsid w:val="00474E4D"/>
    <w:rsid w:val="004757D7"/>
    <w:rsid w:val="004763CE"/>
    <w:rsid w:val="00483A72"/>
    <w:rsid w:val="00487857"/>
    <w:rsid w:val="0049009F"/>
    <w:rsid w:val="004933B0"/>
    <w:rsid w:val="00495FBE"/>
    <w:rsid w:val="004961B0"/>
    <w:rsid w:val="00496817"/>
    <w:rsid w:val="00497AF5"/>
    <w:rsid w:val="004A0C12"/>
    <w:rsid w:val="004A0E0D"/>
    <w:rsid w:val="004A1736"/>
    <w:rsid w:val="004A2C31"/>
    <w:rsid w:val="004A4756"/>
    <w:rsid w:val="004A562F"/>
    <w:rsid w:val="004A5D13"/>
    <w:rsid w:val="004A5EAA"/>
    <w:rsid w:val="004B033B"/>
    <w:rsid w:val="004B0566"/>
    <w:rsid w:val="004B0569"/>
    <w:rsid w:val="004B0974"/>
    <w:rsid w:val="004B16D8"/>
    <w:rsid w:val="004B2DF1"/>
    <w:rsid w:val="004B69B9"/>
    <w:rsid w:val="004B7A50"/>
    <w:rsid w:val="004C05FC"/>
    <w:rsid w:val="004C10EC"/>
    <w:rsid w:val="004C15C1"/>
    <w:rsid w:val="004C19A4"/>
    <w:rsid w:val="004C1C37"/>
    <w:rsid w:val="004C1DEA"/>
    <w:rsid w:val="004C2631"/>
    <w:rsid w:val="004C2866"/>
    <w:rsid w:val="004C2DEA"/>
    <w:rsid w:val="004C310B"/>
    <w:rsid w:val="004C5DB0"/>
    <w:rsid w:val="004C6192"/>
    <w:rsid w:val="004C7750"/>
    <w:rsid w:val="004C7774"/>
    <w:rsid w:val="004D01BB"/>
    <w:rsid w:val="004D1365"/>
    <w:rsid w:val="004D1917"/>
    <w:rsid w:val="004D289A"/>
    <w:rsid w:val="004D3578"/>
    <w:rsid w:val="004D3856"/>
    <w:rsid w:val="004D3F85"/>
    <w:rsid w:val="004D49C6"/>
    <w:rsid w:val="004D66CB"/>
    <w:rsid w:val="004D7453"/>
    <w:rsid w:val="004D7CE0"/>
    <w:rsid w:val="004E213A"/>
    <w:rsid w:val="004E38C1"/>
    <w:rsid w:val="004E55C4"/>
    <w:rsid w:val="004E69E6"/>
    <w:rsid w:val="004E7736"/>
    <w:rsid w:val="004E7F06"/>
    <w:rsid w:val="004F4388"/>
    <w:rsid w:val="004F4CB6"/>
    <w:rsid w:val="004F651C"/>
    <w:rsid w:val="004F7F48"/>
    <w:rsid w:val="00500031"/>
    <w:rsid w:val="0050034A"/>
    <w:rsid w:val="005014F9"/>
    <w:rsid w:val="00501BB1"/>
    <w:rsid w:val="005044FF"/>
    <w:rsid w:val="00504E94"/>
    <w:rsid w:val="005055EA"/>
    <w:rsid w:val="00505651"/>
    <w:rsid w:val="00506B9D"/>
    <w:rsid w:val="00507778"/>
    <w:rsid w:val="00507F66"/>
    <w:rsid w:val="00510110"/>
    <w:rsid w:val="00510645"/>
    <w:rsid w:val="005123CB"/>
    <w:rsid w:val="005128F0"/>
    <w:rsid w:val="0051365F"/>
    <w:rsid w:val="00515609"/>
    <w:rsid w:val="00515730"/>
    <w:rsid w:val="00515AC3"/>
    <w:rsid w:val="005168AA"/>
    <w:rsid w:val="00516CD0"/>
    <w:rsid w:val="00516E86"/>
    <w:rsid w:val="005171A8"/>
    <w:rsid w:val="005200AE"/>
    <w:rsid w:val="005211A4"/>
    <w:rsid w:val="00521FB2"/>
    <w:rsid w:val="005220DA"/>
    <w:rsid w:val="0052220F"/>
    <w:rsid w:val="005229FA"/>
    <w:rsid w:val="00522D2E"/>
    <w:rsid w:val="00524844"/>
    <w:rsid w:val="00524A18"/>
    <w:rsid w:val="00524ED4"/>
    <w:rsid w:val="005311AB"/>
    <w:rsid w:val="00532562"/>
    <w:rsid w:val="00532704"/>
    <w:rsid w:val="00532A7B"/>
    <w:rsid w:val="005339A3"/>
    <w:rsid w:val="00533C77"/>
    <w:rsid w:val="00535A16"/>
    <w:rsid w:val="00535DA8"/>
    <w:rsid w:val="00536E7F"/>
    <w:rsid w:val="00537D54"/>
    <w:rsid w:val="00540AEB"/>
    <w:rsid w:val="00541818"/>
    <w:rsid w:val="00542358"/>
    <w:rsid w:val="00543E6C"/>
    <w:rsid w:val="00544BC0"/>
    <w:rsid w:val="00544CC1"/>
    <w:rsid w:val="00545283"/>
    <w:rsid w:val="00545CBD"/>
    <w:rsid w:val="0054664F"/>
    <w:rsid w:val="005523A5"/>
    <w:rsid w:val="005525A9"/>
    <w:rsid w:val="0055363B"/>
    <w:rsid w:val="00553BBC"/>
    <w:rsid w:val="0055453C"/>
    <w:rsid w:val="00556603"/>
    <w:rsid w:val="005574E5"/>
    <w:rsid w:val="00557C71"/>
    <w:rsid w:val="005600DF"/>
    <w:rsid w:val="00564536"/>
    <w:rsid w:val="00565087"/>
    <w:rsid w:val="005665DF"/>
    <w:rsid w:val="00566C9A"/>
    <w:rsid w:val="00567692"/>
    <w:rsid w:val="00567ED1"/>
    <w:rsid w:val="00570B4D"/>
    <w:rsid w:val="00571183"/>
    <w:rsid w:val="00571AAF"/>
    <w:rsid w:val="00572122"/>
    <w:rsid w:val="00572D96"/>
    <w:rsid w:val="0057480E"/>
    <w:rsid w:val="00574C12"/>
    <w:rsid w:val="00577A2C"/>
    <w:rsid w:val="005814A4"/>
    <w:rsid w:val="0058272C"/>
    <w:rsid w:val="005828AA"/>
    <w:rsid w:val="00583403"/>
    <w:rsid w:val="005839CE"/>
    <w:rsid w:val="00584831"/>
    <w:rsid w:val="005853CC"/>
    <w:rsid w:val="005854F1"/>
    <w:rsid w:val="00587376"/>
    <w:rsid w:val="00590111"/>
    <w:rsid w:val="005913FE"/>
    <w:rsid w:val="005914F4"/>
    <w:rsid w:val="00592105"/>
    <w:rsid w:val="00592546"/>
    <w:rsid w:val="00593898"/>
    <w:rsid w:val="005962A2"/>
    <w:rsid w:val="00597253"/>
    <w:rsid w:val="005A05F8"/>
    <w:rsid w:val="005A0856"/>
    <w:rsid w:val="005A23AB"/>
    <w:rsid w:val="005A2BF1"/>
    <w:rsid w:val="005A3E44"/>
    <w:rsid w:val="005A447B"/>
    <w:rsid w:val="005A4755"/>
    <w:rsid w:val="005A4961"/>
    <w:rsid w:val="005A4A37"/>
    <w:rsid w:val="005A697C"/>
    <w:rsid w:val="005A7A59"/>
    <w:rsid w:val="005A7A79"/>
    <w:rsid w:val="005B1A9D"/>
    <w:rsid w:val="005B41AB"/>
    <w:rsid w:val="005B4D0F"/>
    <w:rsid w:val="005B53DC"/>
    <w:rsid w:val="005B60F2"/>
    <w:rsid w:val="005B6964"/>
    <w:rsid w:val="005B76A0"/>
    <w:rsid w:val="005C2C76"/>
    <w:rsid w:val="005C2F02"/>
    <w:rsid w:val="005C3389"/>
    <w:rsid w:val="005C423F"/>
    <w:rsid w:val="005C6ADF"/>
    <w:rsid w:val="005C6DCA"/>
    <w:rsid w:val="005C747A"/>
    <w:rsid w:val="005C78E0"/>
    <w:rsid w:val="005D0A05"/>
    <w:rsid w:val="005D1372"/>
    <w:rsid w:val="005D1CAE"/>
    <w:rsid w:val="005D25D0"/>
    <w:rsid w:val="005D2D4B"/>
    <w:rsid w:val="005D2FA5"/>
    <w:rsid w:val="005D4FA0"/>
    <w:rsid w:val="005E0328"/>
    <w:rsid w:val="005E10BC"/>
    <w:rsid w:val="005E210F"/>
    <w:rsid w:val="005E289A"/>
    <w:rsid w:val="005E48F1"/>
    <w:rsid w:val="005F0891"/>
    <w:rsid w:val="005F117B"/>
    <w:rsid w:val="005F1C46"/>
    <w:rsid w:val="005F29BC"/>
    <w:rsid w:val="005F2F50"/>
    <w:rsid w:val="005F3421"/>
    <w:rsid w:val="005F4639"/>
    <w:rsid w:val="005F4CBD"/>
    <w:rsid w:val="005F4F02"/>
    <w:rsid w:val="005F519A"/>
    <w:rsid w:val="005F5754"/>
    <w:rsid w:val="005F5992"/>
    <w:rsid w:val="005F5D5D"/>
    <w:rsid w:val="005F5F92"/>
    <w:rsid w:val="005F6CBB"/>
    <w:rsid w:val="005F7356"/>
    <w:rsid w:val="0060186A"/>
    <w:rsid w:val="0060350E"/>
    <w:rsid w:val="00605C58"/>
    <w:rsid w:val="00605F37"/>
    <w:rsid w:val="006063BB"/>
    <w:rsid w:val="006066F2"/>
    <w:rsid w:val="006103B2"/>
    <w:rsid w:val="00610F98"/>
    <w:rsid w:val="006117E6"/>
    <w:rsid w:val="00611953"/>
    <w:rsid w:val="006123F2"/>
    <w:rsid w:val="00612A6B"/>
    <w:rsid w:val="006131F4"/>
    <w:rsid w:val="00614BEA"/>
    <w:rsid w:val="006156C3"/>
    <w:rsid w:val="006166D5"/>
    <w:rsid w:val="0061695B"/>
    <w:rsid w:val="00620711"/>
    <w:rsid w:val="00620D3B"/>
    <w:rsid w:val="00621753"/>
    <w:rsid w:val="00621EAE"/>
    <w:rsid w:val="00623594"/>
    <w:rsid w:val="00624F53"/>
    <w:rsid w:val="006252AF"/>
    <w:rsid w:val="006254F7"/>
    <w:rsid w:val="00625A7B"/>
    <w:rsid w:val="006270CC"/>
    <w:rsid w:val="00630DDB"/>
    <w:rsid w:val="006334D8"/>
    <w:rsid w:val="0063405F"/>
    <w:rsid w:val="0063435D"/>
    <w:rsid w:val="00635DF9"/>
    <w:rsid w:val="00635E53"/>
    <w:rsid w:val="006363D7"/>
    <w:rsid w:val="00636CAB"/>
    <w:rsid w:val="0063764C"/>
    <w:rsid w:val="006376A4"/>
    <w:rsid w:val="00640563"/>
    <w:rsid w:val="006415CE"/>
    <w:rsid w:val="00642667"/>
    <w:rsid w:val="00647703"/>
    <w:rsid w:val="00647EFD"/>
    <w:rsid w:val="006542B7"/>
    <w:rsid w:val="00656787"/>
    <w:rsid w:val="006570B9"/>
    <w:rsid w:val="006572B1"/>
    <w:rsid w:val="006602AE"/>
    <w:rsid w:val="00660547"/>
    <w:rsid w:val="0066172C"/>
    <w:rsid w:val="00661BB3"/>
    <w:rsid w:val="00662E09"/>
    <w:rsid w:val="006640D3"/>
    <w:rsid w:val="00664660"/>
    <w:rsid w:val="00665156"/>
    <w:rsid w:val="00665987"/>
    <w:rsid w:val="00665B29"/>
    <w:rsid w:val="0066679F"/>
    <w:rsid w:val="006667EF"/>
    <w:rsid w:val="0066774A"/>
    <w:rsid w:val="00667C07"/>
    <w:rsid w:val="00671A39"/>
    <w:rsid w:val="00672059"/>
    <w:rsid w:val="00672867"/>
    <w:rsid w:val="00672A0E"/>
    <w:rsid w:val="0067394F"/>
    <w:rsid w:val="00673D45"/>
    <w:rsid w:val="006742FC"/>
    <w:rsid w:val="00674827"/>
    <w:rsid w:val="00674E3A"/>
    <w:rsid w:val="00674F24"/>
    <w:rsid w:val="00680F9F"/>
    <w:rsid w:val="00681A85"/>
    <w:rsid w:val="00682114"/>
    <w:rsid w:val="00682AFC"/>
    <w:rsid w:val="006833BF"/>
    <w:rsid w:val="00684271"/>
    <w:rsid w:val="0068449D"/>
    <w:rsid w:val="00684BC7"/>
    <w:rsid w:val="0068592C"/>
    <w:rsid w:val="00686368"/>
    <w:rsid w:val="006870C0"/>
    <w:rsid w:val="006910D9"/>
    <w:rsid w:val="00691781"/>
    <w:rsid w:val="00691B6C"/>
    <w:rsid w:val="00692702"/>
    <w:rsid w:val="006947BA"/>
    <w:rsid w:val="0069520C"/>
    <w:rsid w:val="006A0A04"/>
    <w:rsid w:val="006A0C7A"/>
    <w:rsid w:val="006A1928"/>
    <w:rsid w:val="006A37B5"/>
    <w:rsid w:val="006A4135"/>
    <w:rsid w:val="006A5917"/>
    <w:rsid w:val="006A5B79"/>
    <w:rsid w:val="006A6110"/>
    <w:rsid w:val="006A6A00"/>
    <w:rsid w:val="006B0288"/>
    <w:rsid w:val="006B1726"/>
    <w:rsid w:val="006B176C"/>
    <w:rsid w:val="006B2332"/>
    <w:rsid w:val="006B24FB"/>
    <w:rsid w:val="006B3D00"/>
    <w:rsid w:val="006B42C3"/>
    <w:rsid w:val="006B5214"/>
    <w:rsid w:val="006B5AA3"/>
    <w:rsid w:val="006B5E24"/>
    <w:rsid w:val="006B61FF"/>
    <w:rsid w:val="006B795B"/>
    <w:rsid w:val="006B79F5"/>
    <w:rsid w:val="006B7A6D"/>
    <w:rsid w:val="006B7D33"/>
    <w:rsid w:val="006C02CA"/>
    <w:rsid w:val="006C0A44"/>
    <w:rsid w:val="006C10A8"/>
    <w:rsid w:val="006C11D0"/>
    <w:rsid w:val="006C177F"/>
    <w:rsid w:val="006C20D9"/>
    <w:rsid w:val="006C2A7D"/>
    <w:rsid w:val="006C47DA"/>
    <w:rsid w:val="006C47F8"/>
    <w:rsid w:val="006C7374"/>
    <w:rsid w:val="006D0036"/>
    <w:rsid w:val="006D0627"/>
    <w:rsid w:val="006D0B59"/>
    <w:rsid w:val="006D0D24"/>
    <w:rsid w:val="006D1136"/>
    <w:rsid w:val="006D2C08"/>
    <w:rsid w:val="006D3CFE"/>
    <w:rsid w:val="006D3D98"/>
    <w:rsid w:val="006D4845"/>
    <w:rsid w:val="006D5BBE"/>
    <w:rsid w:val="006D6911"/>
    <w:rsid w:val="006D691F"/>
    <w:rsid w:val="006E0A9F"/>
    <w:rsid w:val="006E3724"/>
    <w:rsid w:val="006E401E"/>
    <w:rsid w:val="006E4886"/>
    <w:rsid w:val="006E4F3F"/>
    <w:rsid w:val="006E60D8"/>
    <w:rsid w:val="006E7E7D"/>
    <w:rsid w:val="006F10EE"/>
    <w:rsid w:val="006F169C"/>
    <w:rsid w:val="006F16D5"/>
    <w:rsid w:val="006F46A9"/>
    <w:rsid w:val="006F49B6"/>
    <w:rsid w:val="006F5948"/>
    <w:rsid w:val="006F698F"/>
    <w:rsid w:val="007012A4"/>
    <w:rsid w:val="00702B87"/>
    <w:rsid w:val="00704EC6"/>
    <w:rsid w:val="00706F77"/>
    <w:rsid w:val="00710116"/>
    <w:rsid w:val="00712BE2"/>
    <w:rsid w:val="007132A0"/>
    <w:rsid w:val="007137FF"/>
    <w:rsid w:val="00714275"/>
    <w:rsid w:val="0071512F"/>
    <w:rsid w:val="007155DE"/>
    <w:rsid w:val="00715719"/>
    <w:rsid w:val="00717184"/>
    <w:rsid w:val="00717604"/>
    <w:rsid w:val="00721E03"/>
    <w:rsid w:val="007233F6"/>
    <w:rsid w:val="00724457"/>
    <w:rsid w:val="00725311"/>
    <w:rsid w:val="007258F9"/>
    <w:rsid w:val="00725D95"/>
    <w:rsid w:val="007275AC"/>
    <w:rsid w:val="0073026C"/>
    <w:rsid w:val="00730688"/>
    <w:rsid w:val="00731F8C"/>
    <w:rsid w:val="00734A5B"/>
    <w:rsid w:val="00735975"/>
    <w:rsid w:val="0074062A"/>
    <w:rsid w:val="00740B52"/>
    <w:rsid w:val="00741022"/>
    <w:rsid w:val="0074356E"/>
    <w:rsid w:val="00744171"/>
    <w:rsid w:val="00744D57"/>
    <w:rsid w:val="00744E76"/>
    <w:rsid w:val="007458A1"/>
    <w:rsid w:val="007461B1"/>
    <w:rsid w:val="007507B1"/>
    <w:rsid w:val="007514A3"/>
    <w:rsid w:val="00751FE6"/>
    <w:rsid w:val="0075434E"/>
    <w:rsid w:val="0075502F"/>
    <w:rsid w:val="00756567"/>
    <w:rsid w:val="00757656"/>
    <w:rsid w:val="00763318"/>
    <w:rsid w:val="00763523"/>
    <w:rsid w:val="0076747D"/>
    <w:rsid w:val="007674BA"/>
    <w:rsid w:val="00767D43"/>
    <w:rsid w:val="007714EF"/>
    <w:rsid w:val="007715B4"/>
    <w:rsid w:val="007725BF"/>
    <w:rsid w:val="007742C5"/>
    <w:rsid w:val="00774522"/>
    <w:rsid w:val="00774B9A"/>
    <w:rsid w:val="00775332"/>
    <w:rsid w:val="00775B01"/>
    <w:rsid w:val="00775FD8"/>
    <w:rsid w:val="007760B8"/>
    <w:rsid w:val="007773B1"/>
    <w:rsid w:val="007806FB"/>
    <w:rsid w:val="0078087D"/>
    <w:rsid w:val="00780A49"/>
    <w:rsid w:val="00781F0F"/>
    <w:rsid w:val="007820B2"/>
    <w:rsid w:val="00782767"/>
    <w:rsid w:val="00784FA8"/>
    <w:rsid w:val="0078515C"/>
    <w:rsid w:val="00787AE6"/>
    <w:rsid w:val="00791097"/>
    <w:rsid w:val="007922D6"/>
    <w:rsid w:val="00793BF9"/>
    <w:rsid w:val="007942E3"/>
    <w:rsid w:val="00794F98"/>
    <w:rsid w:val="0079558C"/>
    <w:rsid w:val="00795EED"/>
    <w:rsid w:val="00796E30"/>
    <w:rsid w:val="007971D5"/>
    <w:rsid w:val="007A07CB"/>
    <w:rsid w:val="007A0B23"/>
    <w:rsid w:val="007A3C5E"/>
    <w:rsid w:val="007A4BE2"/>
    <w:rsid w:val="007A4F67"/>
    <w:rsid w:val="007B55E8"/>
    <w:rsid w:val="007B7E5F"/>
    <w:rsid w:val="007C1CF5"/>
    <w:rsid w:val="007C26E0"/>
    <w:rsid w:val="007C714F"/>
    <w:rsid w:val="007C7327"/>
    <w:rsid w:val="007D039B"/>
    <w:rsid w:val="007D1C0C"/>
    <w:rsid w:val="007D315E"/>
    <w:rsid w:val="007D4713"/>
    <w:rsid w:val="007D5378"/>
    <w:rsid w:val="007D5A3E"/>
    <w:rsid w:val="007D69DD"/>
    <w:rsid w:val="007D6A3E"/>
    <w:rsid w:val="007E0577"/>
    <w:rsid w:val="007E1EF2"/>
    <w:rsid w:val="007E2042"/>
    <w:rsid w:val="007E2520"/>
    <w:rsid w:val="007E3D0C"/>
    <w:rsid w:val="007E402D"/>
    <w:rsid w:val="007E492B"/>
    <w:rsid w:val="007E5077"/>
    <w:rsid w:val="007E58BA"/>
    <w:rsid w:val="007F06D3"/>
    <w:rsid w:val="007F07BD"/>
    <w:rsid w:val="007F0D85"/>
    <w:rsid w:val="007F0F83"/>
    <w:rsid w:val="007F1CF1"/>
    <w:rsid w:val="007F23E7"/>
    <w:rsid w:val="007F28B1"/>
    <w:rsid w:val="007F407E"/>
    <w:rsid w:val="007F4114"/>
    <w:rsid w:val="007F52FD"/>
    <w:rsid w:val="007F6AE4"/>
    <w:rsid w:val="008008CA"/>
    <w:rsid w:val="00801E66"/>
    <w:rsid w:val="008028A4"/>
    <w:rsid w:val="008045BA"/>
    <w:rsid w:val="00805790"/>
    <w:rsid w:val="008067F6"/>
    <w:rsid w:val="00807306"/>
    <w:rsid w:val="00807C88"/>
    <w:rsid w:val="00807CCC"/>
    <w:rsid w:val="008136CE"/>
    <w:rsid w:val="00814170"/>
    <w:rsid w:val="00814225"/>
    <w:rsid w:val="00815956"/>
    <w:rsid w:val="00815D62"/>
    <w:rsid w:val="00817008"/>
    <w:rsid w:val="00821477"/>
    <w:rsid w:val="00824229"/>
    <w:rsid w:val="00825F46"/>
    <w:rsid w:val="00826231"/>
    <w:rsid w:val="008277D6"/>
    <w:rsid w:val="00827DAE"/>
    <w:rsid w:val="0083044D"/>
    <w:rsid w:val="00831400"/>
    <w:rsid w:val="0083169A"/>
    <w:rsid w:val="00831855"/>
    <w:rsid w:val="00831E47"/>
    <w:rsid w:val="00831EE9"/>
    <w:rsid w:val="0083269C"/>
    <w:rsid w:val="00835049"/>
    <w:rsid w:val="008350F7"/>
    <w:rsid w:val="00837CD7"/>
    <w:rsid w:val="00837E5A"/>
    <w:rsid w:val="00837F89"/>
    <w:rsid w:val="00840C49"/>
    <w:rsid w:val="00840E46"/>
    <w:rsid w:val="00841A61"/>
    <w:rsid w:val="008423A3"/>
    <w:rsid w:val="0084320C"/>
    <w:rsid w:val="00844E43"/>
    <w:rsid w:val="00845838"/>
    <w:rsid w:val="00845AE5"/>
    <w:rsid w:val="0084719B"/>
    <w:rsid w:val="0085023F"/>
    <w:rsid w:val="00850BE5"/>
    <w:rsid w:val="0085163A"/>
    <w:rsid w:val="00852EF0"/>
    <w:rsid w:val="0085429C"/>
    <w:rsid w:val="00854984"/>
    <w:rsid w:val="008550C0"/>
    <w:rsid w:val="0085688E"/>
    <w:rsid w:val="00856C6A"/>
    <w:rsid w:val="00856C9C"/>
    <w:rsid w:val="00856E55"/>
    <w:rsid w:val="00857D3F"/>
    <w:rsid w:val="00857DAD"/>
    <w:rsid w:val="0086007B"/>
    <w:rsid w:val="00861887"/>
    <w:rsid w:val="008630E2"/>
    <w:rsid w:val="00864EA6"/>
    <w:rsid w:val="008669E7"/>
    <w:rsid w:val="00866AB1"/>
    <w:rsid w:val="00867ECD"/>
    <w:rsid w:val="00872A87"/>
    <w:rsid w:val="0087346E"/>
    <w:rsid w:val="00873486"/>
    <w:rsid w:val="00873E40"/>
    <w:rsid w:val="00874478"/>
    <w:rsid w:val="00875161"/>
    <w:rsid w:val="00875369"/>
    <w:rsid w:val="008759C7"/>
    <w:rsid w:val="008768CA"/>
    <w:rsid w:val="008769BD"/>
    <w:rsid w:val="00877866"/>
    <w:rsid w:val="00880AB6"/>
    <w:rsid w:val="00883134"/>
    <w:rsid w:val="00883B46"/>
    <w:rsid w:val="00883CBF"/>
    <w:rsid w:val="00885541"/>
    <w:rsid w:val="008866B8"/>
    <w:rsid w:val="0088693F"/>
    <w:rsid w:val="00886987"/>
    <w:rsid w:val="008870CF"/>
    <w:rsid w:val="0088712A"/>
    <w:rsid w:val="00891BA6"/>
    <w:rsid w:val="0089269D"/>
    <w:rsid w:val="00892904"/>
    <w:rsid w:val="008956C4"/>
    <w:rsid w:val="0089614C"/>
    <w:rsid w:val="00896B19"/>
    <w:rsid w:val="00897979"/>
    <w:rsid w:val="008A0219"/>
    <w:rsid w:val="008A1757"/>
    <w:rsid w:val="008A36C8"/>
    <w:rsid w:val="008A3714"/>
    <w:rsid w:val="008A4DE3"/>
    <w:rsid w:val="008A58FB"/>
    <w:rsid w:val="008A5BA4"/>
    <w:rsid w:val="008A653A"/>
    <w:rsid w:val="008A7F1F"/>
    <w:rsid w:val="008B0246"/>
    <w:rsid w:val="008B0DBD"/>
    <w:rsid w:val="008B1AFB"/>
    <w:rsid w:val="008B26B5"/>
    <w:rsid w:val="008B4808"/>
    <w:rsid w:val="008B60B4"/>
    <w:rsid w:val="008B7CC9"/>
    <w:rsid w:val="008C1699"/>
    <w:rsid w:val="008C1A98"/>
    <w:rsid w:val="008C1B1A"/>
    <w:rsid w:val="008C3134"/>
    <w:rsid w:val="008C57BC"/>
    <w:rsid w:val="008C5B8D"/>
    <w:rsid w:val="008C6F59"/>
    <w:rsid w:val="008C7924"/>
    <w:rsid w:val="008D02E9"/>
    <w:rsid w:val="008D08AF"/>
    <w:rsid w:val="008D205E"/>
    <w:rsid w:val="008D296E"/>
    <w:rsid w:val="008D332B"/>
    <w:rsid w:val="008D3963"/>
    <w:rsid w:val="008D39FB"/>
    <w:rsid w:val="008D68B0"/>
    <w:rsid w:val="008D6CEE"/>
    <w:rsid w:val="008D70A5"/>
    <w:rsid w:val="008E006E"/>
    <w:rsid w:val="008E09B8"/>
    <w:rsid w:val="008E1D1A"/>
    <w:rsid w:val="008E2378"/>
    <w:rsid w:val="008E245E"/>
    <w:rsid w:val="008E3926"/>
    <w:rsid w:val="008E3B84"/>
    <w:rsid w:val="008E5C98"/>
    <w:rsid w:val="008F0476"/>
    <w:rsid w:val="008F093B"/>
    <w:rsid w:val="008F183D"/>
    <w:rsid w:val="008F2788"/>
    <w:rsid w:val="008F330C"/>
    <w:rsid w:val="008F3C8D"/>
    <w:rsid w:val="008F634F"/>
    <w:rsid w:val="008F6D79"/>
    <w:rsid w:val="008F7238"/>
    <w:rsid w:val="00900BD1"/>
    <w:rsid w:val="0090271F"/>
    <w:rsid w:val="00902F65"/>
    <w:rsid w:val="00905813"/>
    <w:rsid w:val="00905E85"/>
    <w:rsid w:val="00905FD5"/>
    <w:rsid w:val="009076C5"/>
    <w:rsid w:val="0091157E"/>
    <w:rsid w:val="009121F2"/>
    <w:rsid w:val="00913EDF"/>
    <w:rsid w:val="00920A0F"/>
    <w:rsid w:val="00920B55"/>
    <w:rsid w:val="00920DD4"/>
    <w:rsid w:val="0092318B"/>
    <w:rsid w:val="00923273"/>
    <w:rsid w:val="00923612"/>
    <w:rsid w:val="00924B67"/>
    <w:rsid w:val="00925FEF"/>
    <w:rsid w:val="00927356"/>
    <w:rsid w:val="0092736C"/>
    <w:rsid w:val="009301E2"/>
    <w:rsid w:val="00931D63"/>
    <w:rsid w:val="00931FE3"/>
    <w:rsid w:val="009336BE"/>
    <w:rsid w:val="009337D2"/>
    <w:rsid w:val="00933BB1"/>
    <w:rsid w:val="00933E7A"/>
    <w:rsid w:val="00934582"/>
    <w:rsid w:val="00934931"/>
    <w:rsid w:val="009358A7"/>
    <w:rsid w:val="00936E2A"/>
    <w:rsid w:val="0093739E"/>
    <w:rsid w:val="009402F0"/>
    <w:rsid w:val="00941D9D"/>
    <w:rsid w:val="00942EC2"/>
    <w:rsid w:val="0094608E"/>
    <w:rsid w:val="00950E49"/>
    <w:rsid w:val="00951B77"/>
    <w:rsid w:val="00952FC8"/>
    <w:rsid w:val="00953E1A"/>
    <w:rsid w:val="00955690"/>
    <w:rsid w:val="00955EA8"/>
    <w:rsid w:val="00956074"/>
    <w:rsid w:val="00956B7D"/>
    <w:rsid w:val="00960E42"/>
    <w:rsid w:val="00962364"/>
    <w:rsid w:val="0096284A"/>
    <w:rsid w:val="00962BE3"/>
    <w:rsid w:val="00963B81"/>
    <w:rsid w:val="00963C66"/>
    <w:rsid w:val="00963D7D"/>
    <w:rsid w:val="00964106"/>
    <w:rsid w:val="009644AB"/>
    <w:rsid w:val="00964EAA"/>
    <w:rsid w:val="009669E6"/>
    <w:rsid w:val="00966C3A"/>
    <w:rsid w:val="00971606"/>
    <w:rsid w:val="009725F4"/>
    <w:rsid w:val="00972BE4"/>
    <w:rsid w:val="00975BE3"/>
    <w:rsid w:val="00980B0D"/>
    <w:rsid w:val="00981F12"/>
    <w:rsid w:val="00982975"/>
    <w:rsid w:val="0098317B"/>
    <w:rsid w:val="0098598F"/>
    <w:rsid w:val="009907AE"/>
    <w:rsid w:val="009909BC"/>
    <w:rsid w:val="009926DF"/>
    <w:rsid w:val="009938C2"/>
    <w:rsid w:val="00993EFE"/>
    <w:rsid w:val="00994B81"/>
    <w:rsid w:val="00995116"/>
    <w:rsid w:val="0099584C"/>
    <w:rsid w:val="00995E97"/>
    <w:rsid w:val="009A0270"/>
    <w:rsid w:val="009A0C9F"/>
    <w:rsid w:val="009A0F33"/>
    <w:rsid w:val="009A3D4E"/>
    <w:rsid w:val="009A3F38"/>
    <w:rsid w:val="009A4050"/>
    <w:rsid w:val="009A4089"/>
    <w:rsid w:val="009A5294"/>
    <w:rsid w:val="009A5832"/>
    <w:rsid w:val="009A7116"/>
    <w:rsid w:val="009A7C0A"/>
    <w:rsid w:val="009B0831"/>
    <w:rsid w:val="009B0D2A"/>
    <w:rsid w:val="009B2657"/>
    <w:rsid w:val="009B32DC"/>
    <w:rsid w:val="009B39ED"/>
    <w:rsid w:val="009B4263"/>
    <w:rsid w:val="009B4D57"/>
    <w:rsid w:val="009B5302"/>
    <w:rsid w:val="009B5557"/>
    <w:rsid w:val="009B5DF7"/>
    <w:rsid w:val="009B601A"/>
    <w:rsid w:val="009B61B4"/>
    <w:rsid w:val="009C1948"/>
    <w:rsid w:val="009C1F0D"/>
    <w:rsid w:val="009C2365"/>
    <w:rsid w:val="009C2B20"/>
    <w:rsid w:val="009C350F"/>
    <w:rsid w:val="009C3547"/>
    <w:rsid w:val="009C3FA1"/>
    <w:rsid w:val="009C40B0"/>
    <w:rsid w:val="009C7A52"/>
    <w:rsid w:val="009C7B8E"/>
    <w:rsid w:val="009C7F6C"/>
    <w:rsid w:val="009D12A5"/>
    <w:rsid w:val="009D12BD"/>
    <w:rsid w:val="009D243E"/>
    <w:rsid w:val="009D310E"/>
    <w:rsid w:val="009D4581"/>
    <w:rsid w:val="009D50CE"/>
    <w:rsid w:val="009D6871"/>
    <w:rsid w:val="009D6BA2"/>
    <w:rsid w:val="009E0655"/>
    <w:rsid w:val="009E13DE"/>
    <w:rsid w:val="009E20D7"/>
    <w:rsid w:val="009E3940"/>
    <w:rsid w:val="009E5617"/>
    <w:rsid w:val="009E62E4"/>
    <w:rsid w:val="009F010E"/>
    <w:rsid w:val="009F1070"/>
    <w:rsid w:val="009F2537"/>
    <w:rsid w:val="009F65EF"/>
    <w:rsid w:val="009F65F3"/>
    <w:rsid w:val="009F6AA2"/>
    <w:rsid w:val="00A02942"/>
    <w:rsid w:val="00A04D6F"/>
    <w:rsid w:val="00A105B0"/>
    <w:rsid w:val="00A1092B"/>
    <w:rsid w:val="00A10F02"/>
    <w:rsid w:val="00A114BF"/>
    <w:rsid w:val="00A11E5F"/>
    <w:rsid w:val="00A12790"/>
    <w:rsid w:val="00A1308D"/>
    <w:rsid w:val="00A1362D"/>
    <w:rsid w:val="00A143D9"/>
    <w:rsid w:val="00A155F8"/>
    <w:rsid w:val="00A1605C"/>
    <w:rsid w:val="00A16981"/>
    <w:rsid w:val="00A17224"/>
    <w:rsid w:val="00A176FE"/>
    <w:rsid w:val="00A204B9"/>
    <w:rsid w:val="00A20ECF"/>
    <w:rsid w:val="00A211DB"/>
    <w:rsid w:val="00A2236E"/>
    <w:rsid w:val="00A229FF"/>
    <w:rsid w:val="00A22A20"/>
    <w:rsid w:val="00A245D2"/>
    <w:rsid w:val="00A249BF"/>
    <w:rsid w:val="00A25734"/>
    <w:rsid w:val="00A2583A"/>
    <w:rsid w:val="00A32F92"/>
    <w:rsid w:val="00A331EE"/>
    <w:rsid w:val="00A352F7"/>
    <w:rsid w:val="00A40153"/>
    <w:rsid w:val="00A4206A"/>
    <w:rsid w:val="00A4285D"/>
    <w:rsid w:val="00A433E6"/>
    <w:rsid w:val="00A46010"/>
    <w:rsid w:val="00A475AE"/>
    <w:rsid w:val="00A51549"/>
    <w:rsid w:val="00A5242D"/>
    <w:rsid w:val="00A53724"/>
    <w:rsid w:val="00A53CCF"/>
    <w:rsid w:val="00A5434D"/>
    <w:rsid w:val="00A543B5"/>
    <w:rsid w:val="00A5488C"/>
    <w:rsid w:val="00A552EA"/>
    <w:rsid w:val="00A555BC"/>
    <w:rsid w:val="00A57851"/>
    <w:rsid w:val="00A60498"/>
    <w:rsid w:val="00A60D82"/>
    <w:rsid w:val="00A61DB9"/>
    <w:rsid w:val="00A63E66"/>
    <w:rsid w:val="00A64B1D"/>
    <w:rsid w:val="00A65916"/>
    <w:rsid w:val="00A667CF"/>
    <w:rsid w:val="00A6694C"/>
    <w:rsid w:val="00A66AF6"/>
    <w:rsid w:val="00A6744C"/>
    <w:rsid w:val="00A706D1"/>
    <w:rsid w:val="00A7565A"/>
    <w:rsid w:val="00A75EB3"/>
    <w:rsid w:val="00A760E5"/>
    <w:rsid w:val="00A77312"/>
    <w:rsid w:val="00A77F90"/>
    <w:rsid w:val="00A8069B"/>
    <w:rsid w:val="00A8169B"/>
    <w:rsid w:val="00A82346"/>
    <w:rsid w:val="00A82CC7"/>
    <w:rsid w:val="00A83CCF"/>
    <w:rsid w:val="00A846A3"/>
    <w:rsid w:val="00A84F57"/>
    <w:rsid w:val="00A8513F"/>
    <w:rsid w:val="00A85DA4"/>
    <w:rsid w:val="00A86225"/>
    <w:rsid w:val="00A86521"/>
    <w:rsid w:val="00A878BD"/>
    <w:rsid w:val="00A878FB"/>
    <w:rsid w:val="00A90905"/>
    <w:rsid w:val="00A90F97"/>
    <w:rsid w:val="00A92110"/>
    <w:rsid w:val="00A923E0"/>
    <w:rsid w:val="00A92C50"/>
    <w:rsid w:val="00A92E84"/>
    <w:rsid w:val="00A93F74"/>
    <w:rsid w:val="00A9456D"/>
    <w:rsid w:val="00A94DA7"/>
    <w:rsid w:val="00A955C1"/>
    <w:rsid w:val="00A95BCD"/>
    <w:rsid w:val="00A961CC"/>
    <w:rsid w:val="00A964B5"/>
    <w:rsid w:val="00A9673A"/>
    <w:rsid w:val="00A97090"/>
    <w:rsid w:val="00A97384"/>
    <w:rsid w:val="00A975CE"/>
    <w:rsid w:val="00AA05A2"/>
    <w:rsid w:val="00AA0D83"/>
    <w:rsid w:val="00AA10C5"/>
    <w:rsid w:val="00AA17A2"/>
    <w:rsid w:val="00AA1E88"/>
    <w:rsid w:val="00AA2D5F"/>
    <w:rsid w:val="00AA30AB"/>
    <w:rsid w:val="00AA3823"/>
    <w:rsid w:val="00AA425A"/>
    <w:rsid w:val="00AA4542"/>
    <w:rsid w:val="00AA59BA"/>
    <w:rsid w:val="00AA7BDA"/>
    <w:rsid w:val="00AB5FED"/>
    <w:rsid w:val="00AB680F"/>
    <w:rsid w:val="00AB68B3"/>
    <w:rsid w:val="00AB70FE"/>
    <w:rsid w:val="00AB7625"/>
    <w:rsid w:val="00AC005F"/>
    <w:rsid w:val="00AC15AE"/>
    <w:rsid w:val="00AC1686"/>
    <w:rsid w:val="00AC1797"/>
    <w:rsid w:val="00AC26F2"/>
    <w:rsid w:val="00AC44CB"/>
    <w:rsid w:val="00AC575F"/>
    <w:rsid w:val="00AC5FC4"/>
    <w:rsid w:val="00AC6056"/>
    <w:rsid w:val="00AD0803"/>
    <w:rsid w:val="00AD1534"/>
    <w:rsid w:val="00AD43E8"/>
    <w:rsid w:val="00AD452F"/>
    <w:rsid w:val="00AD45B2"/>
    <w:rsid w:val="00AD5762"/>
    <w:rsid w:val="00AD6A3B"/>
    <w:rsid w:val="00AD6EEB"/>
    <w:rsid w:val="00AD7C04"/>
    <w:rsid w:val="00AE0BED"/>
    <w:rsid w:val="00AE0EB9"/>
    <w:rsid w:val="00AE24AE"/>
    <w:rsid w:val="00AE262A"/>
    <w:rsid w:val="00AE277E"/>
    <w:rsid w:val="00AE359C"/>
    <w:rsid w:val="00AE44CB"/>
    <w:rsid w:val="00AE71B2"/>
    <w:rsid w:val="00AE73A2"/>
    <w:rsid w:val="00AF3964"/>
    <w:rsid w:val="00AF5985"/>
    <w:rsid w:val="00AF6239"/>
    <w:rsid w:val="00AF70AA"/>
    <w:rsid w:val="00AF76A7"/>
    <w:rsid w:val="00B01105"/>
    <w:rsid w:val="00B015C6"/>
    <w:rsid w:val="00B021E2"/>
    <w:rsid w:val="00B031B7"/>
    <w:rsid w:val="00B057ED"/>
    <w:rsid w:val="00B062CF"/>
    <w:rsid w:val="00B07750"/>
    <w:rsid w:val="00B07A13"/>
    <w:rsid w:val="00B1094E"/>
    <w:rsid w:val="00B10BE3"/>
    <w:rsid w:val="00B14B98"/>
    <w:rsid w:val="00B153FE"/>
    <w:rsid w:val="00B15449"/>
    <w:rsid w:val="00B15F28"/>
    <w:rsid w:val="00B1649F"/>
    <w:rsid w:val="00B1659B"/>
    <w:rsid w:val="00B16CA7"/>
    <w:rsid w:val="00B17186"/>
    <w:rsid w:val="00B20F59"/>
    <w:rsid w:val="00B22392"/>
    <w:rsid w:val="00B240FA"/>
    <w:rsid w:val="00B258C9"/>
    <w:rsid w:val="00B275A3"/>
    <w:rsid w:val="00B309A1"/>
    <w:rsid w:val="00B31A9F"/>
    <w:rsid w:val="00B36964"/>
    <w:rsid w:val="00B371EA"/>
    <w:rsid w:val="00B375DD"/>
    <w:rsid w:val="00B37828"/>
    <w:rsid w:val="00B40160"/>
    <w:rsid w:val="00B414C6"/>
    <w:rsid w:val="00B41743"/>
    <w:rsid w:val="00B429E5"/>
    <w:rsid w:val="00B435DC"/>
    <w:rsid w:val="00B43787"/>
    <w:rsid w:val="00B43990"/>
    <w:rsid w:val="00B4411E"/>
    <w:rsid w:val="00B45039"/>
    <w:rsid w:val="00B45261"/>
    <w:rsid w:val="00B46FD9"/>
    <w:rsid w:val="00B471F8"/>
    <w:rsid w:val="00B47C57"/>
    <w:rsid w:val="00B5111F"/>
    <w:rsid w:val="00B51F08"/>
    <w:rsid w:val="00B52E72"/>
    <w:rsid w:val="00B5323C"/>
    <w:rsid w:val="00B53299"/>
    <w:rsid w:val="00B557EF"/>
    <w:rsid w:val="00B567EE"/>
    <w:rsid w:val="00B56C94"/>
    <w:rsid w:val="00B57602"/>
    <w:rsid w:val="00B602B5"/>
    <w:rsid w:val="00B60376"/>
    <w:rsid w:val="00B60D81"/>
    <w:rsid w:val="00B61386"/>
    <w:rsid w:val="00B61B54"/>
    <w:rsid w:val="00B62116"/>
    <w:rsid w:val="00B63C5A"/>
    <w:rsid w:val="00B65614"/>
    <w:rsid w:val="00B65714"/>
    <w:rsid w:val="00B65A11"/>
    <w:rsid w:val="00B66BF1"/>
    <w:rsid w:val="00B67BAE"/>
    <w:rsid w:val="00B7159E"/>
    <w:rsid w:val="00B71FBA"/>
    <w:rsid w:val="00B75564"/>
    <w:rsid w:val="00B76F5B"/>
    <w:rsid w:val="00B800AB"/>
    <w:rsid w:val="00B80822"/>
    <w:rsid w:val="00B8103E"/>
    <w:rsid w:val="00B81A0E"/>
    <w:rsid w:val="00B81F8B"/>
    <w:rsid w:val="00B8204A"/>
    <w:rsid w:val="00B82C95"/>
    <w:rsid w:val="00B83255"/>
    <w:rsid w:val="00B83C08"/>
    <w:rsid w:val="00B84674"/>
    <w:rsid w:val="00B85119"/>
    <w:rsid w:val="00B85227"/>
    <w:rsid w:val="00B85DCC"/>
    <w:rsid w:val="00B8703F"/>
    <w:rsid w:val="00B8724D"/>
    <w:rsid w:val="00B9014F"/>
    <w:rsid w:val="00B905BF"/>
    <w:rsid w:val="00B9064D"/>
    <w:rsid w:val="00B90E6F"/>
    <w:rsid w:val="00B924CE"/>
    <w:rsid w:val="00B944FA"/>
    <w:rsid w:val="00B9689A"/>
    <w:rsid w:val="00B972C8"/>
    <w:rsid w:val="00B97D92"/>
    <w:rsid w:val="00BA03E0"/>
    <w:rsid w:val="00BA3CB7"/>
    <w:rsid w:val="00BA40F0"/>
    <w:rsid w:val="00BA4C5D"/>
    <w:rsid w:val="00BA5F4E"/>
    <w:rsid w:val="00BA7FEC"/>
    <w:rsid w:val="00BB05E2"/>
    <w:rsid w:val="00BB08C2"/>
    <w:rsid w:val="00BB15EB"/>
    <w:rsid w:val="00BB2538"/>
    <w:rsid w:val="00BB3DE2"/>
    <w:rsid w:val="00BB4446"/>
    <w:rsid w:val="00BB44BC"/>
    <w:rsid w:val="00BB4BE6"/>
    <w:rsid w:val="00BB6136"/>
    <w:rsid w:val="00BC07D7"/>
    <w:rsid w:val="00BC0F7D"/>
    <w:rsid w:val="00BC1238"/>
    <w:rsid w:val="00BC3ED9"/>
    <w:rsid w:val="00BC451F"/>
    <w:rsid w:val="00BC4AFD"/>
    <w:rsid w:val="00BC4C42"/>
    <w:rsid w:val="00BC4E46"/>
    <w:rsid w:val="00BC507D"/>
    <w:rsid w:val="00BC6841"/>
    <w:rsid w:val="00BC7445"/>
    <w:rsid w:val="00BC7791"/>
    <w:rsid w:val="00BD0386"/>
    <w:rsid w:val="00BD2D20"/>
    <w:rsid w:val="00BD3087"/>
    <w:rsid w:val="00BD44AA"/>
    <w:rsid w:val="00BE0F57"/>
    <w:rsid w:val="00BE1595"/>
    <w:rsid w:val="00BE1BEA"/>
    <w:rsid w:val="00BE59EB"/>
    <w:rsid w:val="00BE7D69"/>
    <w:rsid w:val="00BF0188"/>
    <w:rsid w:val="00BF0E7D"/>
    <w:rsid w:val="00BF2BA7"/>
    <w:rsid w:val="00BF3157"/>
    <w:rsid w:val="00BF497A"/>
    <w:rsid w:val="00BF574F"/>
    <w:rsid w:val="00BF71F2"/>
    <w:rsid w:val="00C01E72"/>
    <w:rsid w:val="00C02C3F"/>
    <w:rsid w:val="00C03485"/>
    <w:rsid w:val="00C0349B"/>
    <w:rsid w:val="00C048A4"/>
    <w:rsid w:val="00C049E9"/>
    <w:rsid w:val="00C05C32"/>
    <w:rsid w:val="00C10A41"/>
    <w:rsid w:val="00C12F48"/>
    <w:rsid w:val="00C1383B"/>
    <w:rsid w:val="00C14B67"/>
    <w:rsid w:val="00C14D7D"/>
    <w:rsid w:val="00C17548"/>
    <w:rsid w:val="00C20924"/>
    <w:rsid w:val="00C216D3"/>
    <w:rsid w:val="00C22F0F"/>
    <w:rsid w:val="00C25A65"/>
    <w:rsid w:val="00C261EA"/>
    <w:rsid w:val="00C30722"/>
    <w:rsid w:val="00C33079"/>
    <w:rsid w:val="00C33715"/>
    <w:rsid w:val="00C33DE3"/>
    <w:rsid w:val="00C35E7D"/>
    <w:rsid w:val="00C4103D"/>
    <w:rsid w:val="00C41CAF"/>
    <w:rsid w:val="00C4275B"/>
    <w:rsid w:val="00C43319"/>
    <w:rsid w:val="00C4461D"/>
    <w:rsid w:val="00C452D0"/>
    <w:rsid w:val="00C45633"/>
    <w:rsid w:val="00C45ADE"/>
    <w:rsid w:val="00C45E4C"/>
    <w:rsid w:val="00C46036"/>
    <w:rsid w:val="00C46B7F"/>
    <w:rsid w:val="00C477C6"/>
    <w:rsid w:val="00C502DD"/>
    <w:rsid w:val="00C519A6"/>
    <w:rsid w:val="00C52868"/>
    <w:rsid w:val="00C52E72"/>
    <w:rsid w:val="00C53D8C"/>
    <w:rsid w:val="00C54265"/>
    <w:rsid w:val="00C60CF8"/>
    <w:rsid w:val="00C62C23"/>
    <w:rsid w:val="00C65AF8"/>
    <w:rsid w:val="00C6630C"/>
    <w:rsid w:val="00C67A0D"/>
    <w:rsid w:val="00C67F48"/>
    <w:rsid w:val="00C712B4"/>
    <w:rsid w:val="00C712FA"/>
    <w:rsid w:val="00C7150E"/>
    <w:rsid w:val="00C72C4E"/>
    <w:rsid w:val="00C7307D"/>
    <w:rsid w:val="00C73302"/>
    <w:rsid w:val="00C7475E"/>
    <w:rsid w:val="00C756AA"/>
    <w:rsid w:val="00C7794F"/>
    <w:rsid w:val="00C77E40"/>
    <w:rsid w:val="00C807E0"/>
    <w:rsid w:val="00C8086B"/>
    <w:rsid w:val="00C80A32"/>
    <w:rsid w:val="00C80A73"/>
    <w:rsid w:val="00C82295"/>
    <w:rsid w:val="00C823A3"/>
    <w:rsid w:val="00C827C2"/>
    <w:rsid w:val="00C8295E"/>
    <w:rsid w:val="00C840F2"/>
    <w:rsid w:val="00C84AB0"/>
    <w:rsid w:val="00C8511D"/>
    <w:rsid w:val="00C85547"/>
    <w:rsid w:val="00C85E6D"/>
    <w:rsid w:val="00C863FB"/>
    <w:rsid w:val="00C86482"/>
    <w:rsid w:val="00C86CA6"/>
    <w:rsid w:val="00C90459"/>
    <w:rsid w:val="00C9246D"/>
    <w:rsid w:val="00C92D5E"/>
    <w:rsid w:val="00C9467C"/>
    <w:rsid w:val="00C95FCC"/>
    <w:rsid w:val="00C967AD"/>
    <w:rsid w:val="00C96C0E"/>
    <w:rsid w:val="00C96F4C"/>
    <w:rsid w:val="00C974AC"/>
    <w:rsid w:val="00CA2570"/>
    <w:rsid w:val="00CA2A2C"/>
    <w:rsid w:val="00CA3D0C"/>
    <w:rsid w:val="00CA4754"/>
    <w:rsid w:val="00CA4ABC"/>
    <w:rsid w:val="00CA5181"/>
    <w:rsid w:val="00CA575E"/>
    <w:rsid w:val="00CA7DA7"/>
    <w:rsid w:val="00CB0AFD"/>
    <w:rsid w:val="00CB0B59"/>
    <w:rsid w:val="00CB173B"/>
    <w:rsid w:val="00CB1D03"/>
    <w:rsid w:val="00CB32C1"/>
    <w:rsid w:val="00CB41FE"/>
    <w:rsid w:val="00CB5727"/>
    <w:rsid w:val="00CB63E6"/>
    <w:rsid w:val="00CB6AF3"/>
    <w:rsid w:val="00CB7643"/>
    <w:rsid w:val="00CB796D"/>
    <w:rsid w:val="00CC2EA0"/>
    <w:rsid w:val="00CC3B52"/>
    <w:rsid w:val="00CC3FA4"/>
    <w:rsid w:val="00CC6EDF"/>
    <w:rsid w:val="00CC72AE"/>
    <w:rsid w:val="00CC74D6"/>
    <w:rsid w:val="00CD0333"/>
    <w:rsid w:val="00CD13AE"/>
    <w:rsid w:val="00CD14B1"/>
    <w:rsid w:val="00CD1929"/>
    <w:rsid w:val="00CD2BA2"/>
    <w:rsid w:val="00CD3250"/>
    <w:rsid w:val="00CD3CBE"/>
    <w:rsid w:val="00CD4ED2"/>
    <w:rsid w:val="00CD5672"/>
    <w:rsid w:val="00CD5EC1"/>
    <w:rsid w:val="00CD6828"/>
    <w:rsid w:val="00CE0AEC"/>
    <w:rsid w:val="00CE2EF5"/>
    <w:rsid w:val="00CE3A0D"/>
    <w:rsid w:val="00CE418A"/>
    <w:rsid w:val="00CE4615"/>
    <w:rsid w:val="00CE4BEB"/>
    <w:rsid w:val="00CF00E4"/>
    <w:rsid w:val="00CF1BB6"/>
    <w:rsid w:val="00CF338D"/>
    <w:rsid w:val="00CF4E0F"/>
    <w:rsid w:val="00CF50E6"/>
    <w:rsid w:val="00CF522E"/>
    <w:rsid w:val="00CF68C6"/>
    <w:rsid w:val="00CF70FB"/>
    <w:rsid w:val="00D01F59"/>
    <w:rsid w:val="00D026B0"/>
    <w:rsid w:val="00D028CC"/>
    <w:rsid w:val="00D038A5"/>
    <w:rsid w:val="00D03E78"/>
    <w:rsid w:val="00D0527D"/>
    <w:rsid w:val="00D07ADA"/>
    <w:rsid w:val="00D111DA"/>
    <w:rsid w:val="00D11338"/>
    <w:rsid w:val="00D11747"/>
    <w:rsid w:val="00D122B7"/>
    <w:rsid w:val="00D12CEC"/>
    <w:rsid w:val="00D13502"/>
    <w:rsid w:val="00D14510"/>
    <w:rsid w:val="00D16ADD"/>
    <w:rsid w:val="00D1798B"/>
    <w:rsid w:val="00D17AD0"/>
    <w:rsid w:val="00D17D71"/>
    <w:rsid w:val="00D17E2B"/>
    <w:rsid w:val="00D20022"/>
    <w:rsid w:val="00D212A3"/>
    <w:rsid w:val="00D22E6B"/>
    <w:rsid w:val="00D23FBC"/>
    <w:rsid w:val="00D24627"/>
    <w:rsid w:val="00D246A2"/>
    <w:rsid w:val="00D255FF"/>
    <w:rsid w:val="00D25610"/>
    <w:rsid w:val="00D2695B"/>
    <w:rsid w:val="00D27D3D"/>
    <w:rsid w:val="00D30A90"/>
    <w:rsid w:val="00D30B30"/>
    <w:rsid w:val="00D30E49"/>
    <w:rsid w:val="00D31820"/>
    <w:rsid w:val="00D321B8"/>
    <w:rsid w:val="00D323BD"/>
    <w:rsid w:val="00D32564"/>
    <w:rsid w:val="00D33FBE"/>
    <w:rsid w:val="00D3439F"/>
    <w:rsid w:val="00D3654B"/>
    <w:rsid w:val="00D404C6"/>
    <w:rsid w:val="00D42B68"/>
    <w:rsid w:val="00D42BC0"/>
    <w:rsid w:val="00D445A3"/>
    <w:rsid w:val="00D445D2"/>
    <w:rsid w:val="00D44D6E"/>
    <w:rsid w:val="00D45AB8"/>
    <w:rsid w:val="00D467CE"/>
    <w:rsid w:val="00D46F93"/>
    <w:rsid w:val="00D47AF9"/>
    <w:rsid w:val="00D47DBD"/>
    <w:rsid w:val="00D50267"/>
    <w:rsid w:val="00D50C59"/>
    <w:rsid w:val="00D518E4"/>
    <w:rsid w:val="00D55EE9"/>
    <w:rsid w:val="00D57455"/>
    <w:rsid w:val="00D576CE"/>
    <w:rsid w:val="00D57B2A"/>
    <w:rsid w:val="00D6294E"/>
    <w:rsid w:val="00D62E75"/>
    <w:rsid w:val="00D62EF3"/>
    <w:rsid w:val="00D64625"/>
    <w:rsid w:val="00D6537E"/>
    <w:rsid w:val="00D66626"/>
    <w:rsid w:val="00D7166F"/>
    <w:rsid w:val="00D72ED7"/>
    <w:rsid w:val="00D730F9"/>
    <w:rsid w:val="00D738D6"/>
    <w:rsid w:val="00D74435"/>
    <w:rsid w:val="00D74B92"/>
    <w:rsid w:val="00D74CB7"/>
    <w:rsid w:val="00D750AC"/>
    <w:rsid w:val="00D7532D"/>
    <w:rsid w:val="00D755EB"/>
    <w:rsid w:val="00D75C20"/>
    <w:rsid w:val="00D76A91"/>
    <w:rsid w:val="00D76BCF"/>
    <w:rsid w:val="00D800F6"/>
    <w:rsid w:val="00D8146A"/>
    <w:rsid w:val="00D81584"/>
    <w:rsid w:val="00D831A1"/>
    <w:rsid w:val="00D837C3"/>
    <w:rsid w:val="00D83857"/>
    <w:rsid w:val="00D83C77"/>
    <w:rsid w:val="00D8445A"/>
    <w:rsid w:val="00D845F7"/>
    <w:rsid w:val="00D8524C"/>
    <w:rsid w:val="00D87CBC"/>
    <w:rsid w:val="00D87E00"/>
    <w:rsid w:val="00D9044B"/>
    <w:rsid w:val="00D9134D"/>
    <w:rsid w:val="00D91962"/>
    <w:rsid w:val="00D91CFF"/>
    <w:rsid w:val="00D91F83"/>
    <w:rsid w:val="00D92CD1"/>
    <w:rsid w:val="00D93855"/>
    <w:rsid w:val="00D93E9E"/>
    <w:rsid w:val="00D95A95"/>
    <w:rsid w:val="00D964C5"/>
    <w:rsid w:val="00D9687B"/>
    <w:rsid w:val="00D970CD"/>
    <w:rsid w:val="00D973BD"/>
    <w:rsid w:val="00D97BD8"/>
    <w:rsid w:val="00DA0427"/>
    <w:rsid w:val="00DA38B7"/>
    <w:rsid w:val="00DA3945"/>
    <w:rsid w:val="00DA3E50"/>
    <w:rsid w:val="00DA5792"/>
    <w:rsid w:val="00DA626E"/>
    <w:rsid w:val="00DA6F96"/>
    <w:rsid w:val="00DA7A03"/>
    <w:rsid w:val="00DB0A1E"/>
    <w:rsid w:val="00DB1818"/>
    <w:rsid w:val="00DB18FB"/>
    <w:rsid w:val="00DB1C5F"/>
    <w:rsid w:val="00DB254D"/>
    <w:rsid w:val="00DC0208"/>
    <w:rsid w:val="00DC0346"/>
    <w:rsid w:val="00DC09DE"/>
    <w:rsid w:val="00DC309B"/>
    <w:rsid w:val="00DC43BF"/>
    <w:rsid w:val="00DC4BA4"/>
    <w:rsid w:val="00DC4DA2"/>
    <w:rsid w:val="00DC5302"/>
    <w:rsid w:val="00DC5939"/>
    <w:rsid w:val="00DC5D94"/>
    <w:rsid w:val="00DC6FB8"/>
    <w:rsid w:val="00DC7A90"/>
    <w:rsid w:val="00DC7D8E"/>
    <w:rsid w:val="00DD1474"/>
    <w:rsid w:val="00DD2BA1"/>
    <w:rsid w:val="00DD55B3"/>
    <w:rsid w:val="00DD5A41"/>
    <w:rsid w:val="00DD5E9E"/>
    <w:rsid w:val="00DD6B42"/>
    <w:rsid w:val="00DD6D7F"/>
    <w:rsid w:val="00DD7244"/>
    <w:rsid w:val="00DE0578"/>
    <w:rsid w:val="00DE09BC"/>
    <w:rsid w:val="00DE1E46"/>
    <w:rsid w:val="00DE479C"/>
    <w:rsid w:val="00DE47AE"/>
    <w:rsid w:val="00DE5C38"/>
    <w:rsid w:val="00DE68AE"/>
    <w:rsid w:val="00DF00EE"/>
    <w:rsid w:val="00DF010F"/>
    <w:rsid w:val="00DF05D2"/>
    <w:rsid w:val="00DF162D"/>
    <w:rsid w:val="00DF1BB0"/>
    <w:rsid w:val="00DF2050"/>
    <w:rsid w:val="00DF27B1"/>
    <w:rsid w:val="00DF31E2"/>
    <w:rsid w:val="00DF47AF"/>
    <w:rsid w:val="00DF481E"/>
    <w:rsid w:val="00DF53EA"/>
    <w:rsid w:val="00DF5D9A"/>
    <w:rsid w:val="00DF62CD"/>
    <w:rsid w:val="00E04643"/>
    <w:rsid w:val="00E04AAF"/>
    <w:rsid w:val="00E06A0C"/>
    <w:rsid w:val="00E0784A"/>
    <w:rsid w:val="00E101B4"/>
    <w:rsid w:val="00E10B4A"/>
    <w:rsid w:val="00E11895"/>
    <w:rsid w:val="00E135C2"/>
    <w:rsid w:val="00E13FA0"/>
    <w:rsid w:val="00E14A97"/>
    <w:rsid w:val="00E151E6"/>
    <w:rsid w:val="00E20701"/>
    <w:rsid w:val="00E21689"/>
    <w:rsid w:val="00E21835"/>
    <w:rsid w:val="00E24306"/>
    <w:rsid w:val="00E24744"/>
    <w:rsid w:val="00E24C4C"/>
    <w:rsid w:val="00E24C59"/>
    <w:rsid w:val="00E2586D"/>
    <w:rsid w:val="00E25EA2"/>
    <w:rsid w:val="00E27DFA"/>
    <w:rsid w:val="00E3018E"/>
    <w:rsid w:val="00E31B3E"/>
    <w:rsid w:val="00E33303"/>
    <w:rsid w:val="00E36F06"/>
    <w:rsid w:val="00E40968"/>
    <w:rsid w:val="00E41FF7"/>
    <w:rsid w:val="00E4389B"/>
    <w:rsid w:val="00E43B88"/>
    <w:rsid w:val="00E43BCF"/>
    <w:rsid w:val="00E43C6E"/>
    <w:rsid w:val="00E43D9F"/>
    <w:rsid w:val="00E44E16"/>
    <w:rsid w:val="00E45B8B"/>
    <w:rsid w:val="00E45F90"/>
    <w:rsid w:val="00E46678"/>
    <w:rsid w:val="00E46A0A"/>
    <w:rsid w:val="00E50910"/>
    <w:rsid w:val="00E5108A"/>
    <w:rsid w:val="00E511B2"/>
    <w:rsid w:val="00E532C3"/>
    <w:rsid w:val="00E54332"/>
    <w:rsid w:val="00E6069D"/>
    <w:rsid w:val="00E60747"/>
    <w:rsid w:val="00E60FC1"/>
    <w:rsid w:val="00E61813"/>
    <w:rsid w:val="00E64753"/>
    <w:rsid w:val="00E65CA8"/>
    <w:rsid w:val="00E67B25"/>
    <w:rsid w:val="00E67E37"/>
    <w:rsid w:val="00E706E1"/>
    <w:rsid w:val="00E71A80"/>
    <w:rsid w:val="00E7350F"/>
    <w:rsid w:val="00E73D77"/>
    <w:rsid w:val="00E73FBE"/>
    <w:rsid w:val="00E745A0"/>
    <w:rsid w:val="00E7471B"/>
    <w:rsid w:val="00E74FBD"/>
    <w:rsid w:val="00E7642D"/>
    <w:rsid w:val="00E77645"/>
    <w:rsid w:val="00E80F60"/>
    <w:rsid w:val="00E811DA"/>
    <w:rsid w:val="00E81BB4"/>
    <w:rsid w:val="00E81DD8"/>
    <w:rsid w:val="00E84018"/>
    <w:rsid w:val="00E866D7"/>
    <w:rsid w:val="00E911D4"/>
    <w:rsid w:val="00E92050"/>
    <w:rsid w:val="00E94B32"/>
    <w:rsid w:val="00E94DE1"/>
    <w:rsid w:val="00E9541C"/>
    <w:rsid w:val="00EA0B01"/>
    <w:rsid w:val="00EA157A"/>
    <w:rsid w:val="00EA2952"/>
    <w:rsid w:val="00EA53D5"/>
    <w:rsid w:val="00EA5710"/>
    <w:rsid w:val="00EA6747"/>
    <w:rsid w:val="00EA74BC"/>
    <w:rsid w:val="00EA7806"/>
    <w:rsid w:val="00EA7BEA"/>
    <w:rsid w:val="00EB002E"/>
    <w:rsid w:val="00EB0A40"/>
    <w:rsid w:val="00EB2B19"/>
    <w:rsid w:val="00EB3FDB"/>
    <w:rsid w:val="00EB4265"/>
    <w:rsid w:val="00EB4B19"/>
    <w:rsid w:val="00EB56EB"/>
    <w:rsid w:val="00EB7B80"/>
    <w:rsid w:val="00EC0AFE"/>
    <w:rsid w:val="00EC2C21"/>
    <w:rsid w:val="00EC3DDB"/>
    <w:rsid w:val="00EC4849"/>
    <w:rsid w:val="00EC4A25"/>
    <w:rsid w:val="00EC5B14"/>
    <w:rsid w:val="00ED047D"/>
    <w:rsid w:val="00ED1E27"/>
    <w:rsid w:val="00ED2196"/>
    <w:rsid w:val="00ED34BF"/>
    <w:rsid w:val="00ED3E44"/>
    <w:rsid w:val="00ED475F"/>
    <w:rsid w:val="00ED50B8"/>
    <w:rsid w:val="00ED554E"/>
    <w:rsid w:val="00ED6992"/>
    <w:rsid w:val="00ED7504"/>
    <w:rsid w:val="00EE06AC"/>
    <w:rsid w:val="00EE0B0A"/>
    <w:rsid w:val="00EE0EA1"/>
    <w:rsid w:val="00EE116C"/>
    <w:rsid w:val="00EE1E24"/>
    <w:rsid w:val="00EE38B1"/>
    <w:rsid w:val="00EE481A"/>
    <w:rsid w:val="00EE48CE"/>
    <w:rsid w:val="00EE5A4E"/>
    <w:rsid w:val="00EE7D9D"/>
    <w:rsid w:val="00EF1610"/>
    <w:rsid w:val="00EF1BF9"/>
    <w:rsid w:val="00EF1E91"/>
    <w:rsid w:val="00EF1FAA"/>
    <w:rsid w:val="00EF2447"/>
    <w:rsid w:val="00EF3F01"/>
    <w:rsid w:val="00EF64E7"/>
    <w:rsid w:val="00EF69E2"/>
    <w:rsid w:val="00EF6EA2"/>
    <w:rsid w:val="00F00D35"/>
    <w:rsid w:val="00F0185D"/>
    <w:rsid w:val="00F0222C"/>
    <w:rsid w:val="00F02464"/>
    <w:rsid w:val="00F025A2"/>
    <w:rsid w:val="00F03E79"/>
    <w:rsid w:val="00F111C1"/>
    <w:rsid w:val="00F11ADC"/>
    <w:rsid w:val="00F11C75"/>
    <w:rsid w:val="00F13A54"/>
    <w:rsid w:val="00F16EBE"/>
    <w:rsid w:val="00F17237"/>
    <w:rsid w:val="00F17BD9"/>
    <w:rsid w:val="00F2003C"/>
    <w:rsid w:val="00F21089"/>
    <w:rsid w:val="00F214AD"/>
    <w:rsid w:val="00F21DB9"/>
    <w:rsid w:val="00F2246E"/>
    <w:rsid w:val="00F22558"/>
    <w:rsid w:val="00F22EC7"/>
    <w:rsid w:val="00F22F0E"/>
    <w:rsid w:val="00F24359"/>
    <w:rsid w:val="00F254B4"/>
    <w:rsid w:val="00F25734"/>
    <w:rsid w:val="00F30418"/>
    <w:rsid w:val="00F30AB0"/>
    <w:rsid w:val="00F30B6A"/>
    <w:rsid w:val="00F33151"/>
    <w:rsid w:val="00F336D8"/>
    <w:rsid w:val="00F3385F"/>
    <w:rsid w:val="00F339F5"/>
    <w:rsid w:val="00F341DF"/>
    <w:rsid w:val="00F3509C"/>
    <w:rsid w:val="00F3593B"/>
    <w:rsid w:val="00F405DB"/>
    <w:rsid w:val="00F41D0F"/>
    <w:rsid w:val="00F435FC"/>
    <w:rsid w:val="00F43615"/>
    <w:rsid w:val="00F43A0F"/>
    <w:rsid w:val="00F46685"/>
    <w:rsid w:val="00F50BB8"/>
    <w:rsid w:val="00F50F4A"/>
    <w:rsid w:val="00F51052"/>
    <w:rsid w:val="00F534BE"/>
    <w:rsid w:val="00F53810"/>
    <w:rsid w:val="00F56065"/>
    <w:rsid w:val="00F57528"/>
    <w:rsid w:val="00F60B7B"/>
    <w:rsid w:val="00F60BB8"/>
    <w:rsid w:val="00F6196A"/>
    <w:rsid w:val="00F61EBC"/>
    <w:rsid w:val="00F62149"/>
    <w:rsid w:val="00F627FA"/>
    <w:rsid w:val="00F62B03"/>
    <w:rsid w:val="00F64736"/>
    <w:rsid w:val="00F653B8"/>
    <w:rsid w:val="00F67105"/>
    <w:rsid w:val="00F70B77"/>
    <w:rsid w:val="00F717CF"/>
    <w:rsid w:val="00F7291D"/>
    <w:rsid w:val="00F72C75"/>
    <w:rsid w:val="00F776BD"/>
    <w:rsid w:val="00F80E8C"/>
    <w:rsid w:val="00F80F3D"/>
    <w:rsid w:val="00F8132E"/>
    <w:rsid w:val="00F8157E"/>
    <w:rsid w:val="00F81D23"/>
    <w:rsid w:val="00F828B1"/>
    <w:rsid w:val="00F83BF6"/>
    <w:rsid w:val="00F8481A"/>
    <w:rsid w:val="00F84CD4"/>
    <w:rsid w:val="00F85364"/>
    <w:rsid w:val="00F858AE"/>
    <w:rsid w:val="00F907E0"/>
    <w:rsid w:val="00F90E63"/>
    <w:rsid w:val="00F91C35"/>
    <w:rsid w:val="00F928B5"/>
    <w:rsid w:val="00F92B8F"/>
    <w:rsid w:val="00F93E09"/>
    <w:rsid w:val="00F941B2"/>
    <w:rsid w:val="00F95A3F"/>
    <w:rsid w:val="00F969A1"/>
    <w:rsid w:val="00F96E8E"/>
    <w:rsid w:val="00FA0479"/>
    <w:rsid w:val="00FA080C"/>
    <w:rsid w:val="00FA0BB7"/>
    <w:rsid w:val="00FA1266"/>
    <w:rsid w:val="00FA214E"/>
    <w:rsid w:val="00FA35F7"/>
    <w:rsid w:val="00FA4750"/>
    <w:rsid w:val="00FA501D"/>
    <w:rsid w:val="00FA5358"/>
    <w:rsid w:val="00FA58D1"/>
    <w:rsid w:val="00FA7218"/>
    <w:rsid w:val="00FA761B"/>
    <w:rsid w:val="00FB01AE"/>
    <w:rsid w:val="00FB0BFA"/>
    <w:rsid w:val="00FB1D44"/>
    <w:rsid w:val="00FB3D65"/>
    <w:rsid w:val="00FC0B16"/>
    <w:rsid w:val="00FC1192"/>
    <w:rsid w:val="00FC6F1E"/>
    <w:rsid w:val="00FD36FC"/>
    <w:rsid w:val="00FD5A2F"/>
    <w:rsid w:val="00FD6188"/>
    <w:rsid w:val="00FD6E31"/>
    <w:rsid w:val="00FE0147"/>
    <w:rsid w:val="00FE0B7D"/>
    <w:rsid w:val="00FE1B79"/>
    <w:rsid w:val="00FE1E36"/>
    <w:rsid w:val="00FE32F4"/>
    <w:rsid w:val="00FE6935"/>
    <w:rsid w:val="00FF0B31"/>
    <w:rsid w:val="00FF2058"/>
    <w:rsid w:val="00FF3737"/>
    <w:rsid w:val="00FF479E"/>
    <w:rsid w:val="00FF4EF6"/>
    <w:rsid w:val="00FF53AF"/>
    <w:rsid w:val="00FF57C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070A71A5"/>
  <w15:chartTrackingRefBased/>
  <w15:docId w15:val="{AAE22672-1478-4456-BD19-B6A6C20259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lang w:eastAsia="x-none"/>
    </w:rPr>
  </w:style>
  <w:style w:type="paragraph" w:customStyle="1" w:styleId="TAH">
    <w:name w:val="TAH"/>
    <w:basedOn w:val="TAC"/>
    <w:link w:val="TAHChar"/>
    <w:qFormat/>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3226BE"/>
    <w:pPr>
      <w:spacing w:after="0"/>
    </w:pPr>
    <w:rPr>
      <w:rFonts w:ascii="Tahoma" w:hAnsi="Tahoma" w:cs="Tahoma"/>
      <w:sz w:val="16"/>
      <w:szCs w:val="16"/>
    </w:rPr>
  </w:style>
  <w:style w:type="character" w:customStyle="1" w:styleId="BalloonTextChar">
    <w:name w:val="Balloon Text Char"/>
    <w:link w:val="BalloonText"/>
    <w:rsid w:val="003226BE"/>
    <w:rPr>
      <w:rFonts w:ascii="Tahoma" w:hAnsi="Tahoma" w:cs="Tahoma"/>
      <w:sz w:val="16"/>
      <w:szCs w:val="16"/>
      <w:lang w:eastAsia="en-US"/>
    </w:rPr>
  </w:style>
  <w:style w:type="paragraph" w:styleId="List">
    <w:name w:val="List"/>
    <w:basedOn w:val="Normal"/>
    <w:rsid w:val="00A5488C"/>
    <w:pPr>
      <w:overflowPunct w:val="0"/>
      <w:autoSpaceDE w:val="0"/>
      <w:autoSpaceDN w:val="0"/>
      <w:adjustRightInd w:val="0"/>
      <w:ind w:left="568" w:hanging="284"/>
      <w:textAlignment w:val="baseline"/>
    </w:pPr>
    <w:rPr>
      <w:lang w:eastAsia="en-GB"/>
    </w:rPr>
  </w:style>
  <w:style w:type="character" w:customStyle="1" w:styleId="Heading4Char">
    <w:name w:val="Heading 4 Char"/>
    <w:link w:val="Heading4"/>
    <w:rsid w:val="0074356E"/>
    <w:rPr>
      <w:rFonts w:ascii="Arial" w:hAnsi="Arial"/>
      <w:sz w:val="24"/>
      <w:lang w:eastAsia="en-US"/>
    </w:rPr>
  </w:style>
  <w:style w:type="character" w:customStyle="1" w:styleId="Heading2Char">
    <w:name w:val="Heading 2 Char"/>
    <w:link w:val="Heading2"/>
    <w:rsid w:val="00590111"/>
    <w:rPr>
      <w:rFonts w:ascii="Arial" w:hAnsi="Arial"/>
      <w:sz w:val="32"/>
      <w:lang w:eastAsia="en-US"/>
    </w:rPr>
  </w:style>
  <w:style w:type="character" w:customStyle="1" w:styleId="Heading8Char">
    <w:name w:val="Heading 8 Char"/>
    <w:link w:val="Heading8"/>
    <w:rsid w:val="00590111"/>
    <w:rPr>
      <w:rFonts w:ascii="Arial" w:hAnsi="Arial"/>
      <w:sz w:val="36"/>
      <w:lang w:eastAsia="en-US"/>
    </w:rPr>
  </w:style>
  <w:style w:type="character" w:styleId="CommentReference">
    <w:name w:val="annotation reference"/>
    <w:rsid w:val="00D8146A"/>
    <w:rPr>
      <w:sz w:val="16"/>
      <w:szCs w:val="16"/>
    </w:rPr>
  </w:style>
  <w:style w:type="paragraph" w:styleId="CommentText">
    <w:name w:val="annotation text"/>
    <w:basedOn w:val="Normal"/>
    <w:link w:val="CommentTextChar"/>
    <w:rsid w:val="00D8146A"/>
  </w:style>
  <w:style w:type="character" w:customStyle="1" w:styleId="CommentTextChar">
    <w:name w:val="Comment Text Char"/>
    <w:link w:val="CommentText"/>
    <w:rsid w:val="00D8146A"/>
    <w:rPr>
      <w:lang w:eastAsia="en-US"/>
    </w:rPr>
  </w:style>
  <w:style w:type="paragraph" w:styleId="CommentSubject">
    <w:name w:val="annotation subject"/>
    <w:basedOn w:val="CommentText"/>
    <w:next w:val="CommentText"/>
    <w:link w:val="CommentSubjectChar"/>
    <w:rsid w:val="00D8146A"/>
    <w:rPr>
      <w:b/>
      <w:bCs/>
    </w:rPr>
  </w:style>
  <w:style w:type="character" w:customStyle="1" w:styleId="CommentSubjectChar">
    <w:name w:val="Comment Subject Char"/>
    <w:link w:val="CommentSubject"/>
    <w:rsid w:val="00D8146A"/>
    <w:rPr>
      <w:b/>
      <w:bCs/>
      <w:lang w:eastAsia="en-US"/>
    </w:rPr>
  </w:style>
  <w:style w:type="character" w:customStyle="1" w:styleId="B1Char">
    <w:name w:val="B1 Char"/>
    <w:link w:val="B1"/>
    <w:qFormat/>
    <w:locked/>
    <w:rsid w:val="004E69E6"/>
    <w:rPr>
      <w:lang w:eastAsia="en-US"/>
    </w:rPr>
  </w:style>
  <w:style w:type="character" w:customStyle="1" w:styleId="TFChar">
    <w:name w:val="TF Char"/>
    <w:link w:val="TF"/>
    <w:qFormat/>
    <w:locked/>
    <w:rsid w:val="004E69E6"/>
    <w:rPr>
      <w:rFonts w:ascii="Arial" w:hAnsi="Arial"/>
      <w:b/>
      <w:lang w:eastAsia="en-US"/>
    </w:rPr>
  </w:style>
  <w:style w:type="character" w:customStyle="1" w:styleId="THChar">
    <w:name w:val="TH Char"/>
    <w:link w:val="TH"/>
    <w:locked/>
    <w:rsid w:val="004E69E6"/>
    <w:rPr>
      <w:rFonts w:ascii="Arial" w:hAnsi="Arial"/>
      <w:b/>
      <w:lang w:eastAsia="en-US"/>
    </w:rPr>
  </w:style>
  <w:style w:type="character" w:customStyle="1" w:styleId="Heading3Char">
    <w:name w:val="Heading 3 Char"/>
    <w:link w:val="Heading3"/>
    <w:rsid w:val="00735975"/>
    <w:rPr>
      <w:rFonts w:ascii="Arial" w:hAnsi="Arial"/>
      <w:sz w:val="28"/>
      <w:lang w:eastAsia="en-US"/>
    </w:rPr>
  </w:style>
  <w:style w:type="paragraph" w:styleId="Caption">
    <w:name w:val="caption"/>
    <w:basedOn w:val="Normal"/>
    <w:next w:val="Normal"/>
    <w:unhideWhenUsed/>
    <w:qFormat/>
    <w:rsid w:val="001152BB"/>
    <w:pPr>
      <w:spacing w:after="0"/>
    </w:pPr>
    <w:rPr>
      <w:rFonts w:eastAsia="MS Mincho"/>
      <w:b/>
      <w:bCs/>
      <w:lang w:eastAsia="ja-JP"/>
    </w:rPr>
  </w:style>
  <w:style w:type="paragraph" w:styleId="Revision">
    <w:name w:val="Revision"/>
    <w:hidden/>
    <w:uiPriority w:val="99"/>
    <w:semiHidden/>
    <w:rsid w:val="00EB4265"/>
    <w:rPr>
      <w:lang w:eastAsia="en-US"/>
    </w:rPr>
  </w:style>
  <w:style w:type="paragraph" w:styleId="FootnoteText">
    <w:name w:val="footnote text"/>
    <w:basedOn w:val="Normal"/>
    <w:link w:val="FootnoteTextChar"/>
    <w:rsid w:val="005128F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5128F0"/>
    <w:rPr>
      <w:sz w:val="16"/>
    </w:rPr>
  </w:style>
  <w:style w:type="character" w:customStyle="1" w:styleId="EditorsNoteChar">
    <w:name w:val="Editor's Note Char"/>
    <w:aliases w:val="EN Char"/>
    <w:link w:val="EditorsNote"/>
    <w:locked/>
    <w:rsid w:val="00240D68"/>
    <w:rPr>
      <w:color w:val="FF0000"/>
      <w:lang w:eastAsia="en-US"/>
    </w:rPr>
  </w:style>
  <w:style w:type="character" w:customStyle="1" w:styleId="NOChar">
    <w:name w:val="NO Char"/>
    <w:link w:val="NO"/>
    <w:locked/>
    <w:rsid w:val="00C72C4E"/>
    <w:rPr>
      <w:lang w:eastAsia="en-US"/>
    </w:rPr>
  </w:style>
  <w:style w:type="character" w:customStyle="1" w:styleId="NOZchn">
    <w:name w:val="NO Zchn"/>
    <w:locked/>
    <w:rsid w:val="005814A4"/>
    <w:rPr>
      <w:rFonts w:eastAsia="Times New Roman"/>
      <w:lang w:val="en-GB" w:eastAsia="en-GB"/>
    </w:rPr>
  </w:style>
  <w:style w:type="character" w:customStyle="1" w:styleId="Heading5Char">
    <w:name w:val="Heading 5 Char"/>
    <w:link w:val="Heading5"/>
    <w:rsid w:val="003D15C0"/>
    <w:rPr>
      <w:rFonts w:ascii="Arial" w:hAnsi="Arial"/>
      <w:sz w:val="22"/>
      <w:lang w:eastAsia="en-US"/>
    </w:rPr>
  </w:style>
  <w:style w:type="character" w:customStyle="1" w:styleId="Heading6Char">
    <w:name w:val="Heading 6 Char"/>
    <w:link w:val="Heading6"/>
    <w:rsid w:val="007971D5"/>
    <w:rPr>
      <w:rFonts w:ascii="Arial" w:hAnsi="Arial"/>
      <w:lang w:eastAsia="en-US"/>
    </w:rPr>
  </w:style>
  <w:style w:type="paragraph" w:styleId="DocumentMap">
    <w:name w:val="Document Map"/>
    <w:basedOn w:val="Normal"/>
    <w:link w:val="DocumentMapChar"/>
    <w:rsid w:val="00CF50E6"/>
    <w:rPr>
      <w:rFonts w:ascii="Tahoma" w:hAnsi="Tahoma" w:cs="Tahoma"/>
      <w:sz w:val="16"/>
      <w:szCs w:val="16"/>
    </w:rPr>
  </w:style>
  <w:style w:type="character" w:customStyle="1" w:styleId="DocumentMapChar">
    <w:name w:val="Document Map Char"/>
    <w:link w:val="DocumentMap"/>
    <w:rsid w:val="00CF50E6"/>
    <w:rPr>
      <w:rFonts w:ascii="Tahoma" w:hAnsi="Tahoma" w:cs="Tahoma"/>
      <w:sz w:val="16"/>
      <w:szCs w:val="16"/>
      <w:lang w:eastAsia="en-US"/>
    </w:rPr>
  </w:style>
  <w:style w:type="character" w:customStyle="1" w:styleId="TACChar">
    <w:name w:val="TAC Char"/>
    <w:link w:val="TAC"/>
    <w:locked/>
    <w:rsid w:val="00DA5792"/>
    <w:rPr>
      <w:rFonts w:ascii="Arial" w:hAnsi="Arial"/>
      <w:sz w:val="18"/>
      <w:lang w:eastAsia="en-US"/>
    </w:rPr>
  </w:style>
  <w:style w:type="character" w:customStyle="1" w:styleId="TAHChar">
    <w:name w:val="TAH Char"/>
    <w:link w:val="TAH"/>
    <w:locked/>
    <w:rsid w:val="00DA5792"/>
    <w:rPr>
      <w:rFonts w:ascii="Arial" w:hAnsi="Arial"/>
      <w:b/>
      <w:sz w:val="18"/>
      <w:lang w:eastAsia="en-US"/>
    </w:rPr>
  </w:style>
  <w:style w:type="character" w:customStyle="1" w:styleId="HeaderChar">
    <w:name w:val="Header Char"/>
    <w:link w:val="Header"/>
    <w:rsid w:val="001803E8"/>
    <w:rPr>
      <w:rFonts w:ascii="Arial" w:hAnsi="Arial"/>
      <w:b/>
      <w:sz w:val="18"/>
      <w:lang w:eastAsia="ja-JP"/>
    </w:rPr>
  </w:style>
  <w:style w:type="paragraph" w:styleId="Index1">
    <w:name w:val="index 1"/>
    <w:basedOn w:val="Normal"/>
    <w:rsid w:val="00AD452F"/>
    <w:pPr>
      <w:keepLines/>
      <w:overflowPunct w:val="0"/>
      <w:autoSpaceDE w:val="0"/>
      <w:autoSpaceDN w:val="0"/>
      <w:adjustRightInd w:val="0"/>
      <w:spacing w:after="0"/>
      <w:textAlignment w:val="baseline"/>
    </w:pPr>
    <w:rPr>
      <w:lang w:eastAsia="en-GB"/>
    </w:rPr>
  </w:style>
  <w:style w:type="paragraph" w:styleId="NormalWeb">
    <w:name w:val="Normal (Web)"/>
    <w:basedOn w:val="Normal"/>
    <w:uiPriority w:val="99"/>
    <w:unhideWhenUsed/>
    <w:rsid w:val="004C2866"/>
    <w:pPr>
      <w:spacing w:before="100" w:beforeAutospacing="1" w:after="100" w:afterAutospacing="1"/>
    </w:pPr>
    <w:rPr>
      <w:sz w:val="24"/>
      <w:szCs w:val="24"/>
      <w:lang w:eastAsia="en-GB"/>
    </w:rPr>
  </w:style>
  <w:style w:type="character" w:customStyle="1" w:styleId="apple-converted-space">
    <w:name w:val="apple-converted-space"/>
    <w:basedOn w:val="DefaultParagraphFont"/>
    <w:rsid w:val="004C2866"/>
  </w:style>
  <w:style w:type="paragraph" w:styleId="ListNumber2">
    <w:name w:val="List Number 2"/>
    <w:basedOn w:val="Normal"/>
    <w:rsid w:val="004C2866"/>
    <w:pPr>
      <w:numPr>
        <w:numId w:val="4"/>
      </w:numPr>
      <w:contextualSpacing/>
    </w:pPr>
  </w:style>
  <w:style w:type="paragraph" w:customStyle="1" w:styleId="Norma">
    <w:name w:val="Norma"/>
    <w:basedOn w:val="Heading4"/>
    <w:rsid w:val="0050034A"/>
  </w:style>
  <w:style w:type="paragraph" w:styleId="PlainText">
    <w:name w:val="Plain Text"/>
    <w:basedOn w:val="Normal"/>
    <w:link w:val="PlainTextChar"/>
    <w:uiPriority w:val="99"/>
    <w:unhideWhenUsed/>
    <w:rsid w:val="005D25D0"/>
    <w:pPr>
      <w:spacing w:after="0"/>
    </w:pPr>
    <w:rPr>
      <w:rFonts w:ascii="Calibri" w:eastAsia="Calibri" w:hAnsi="Calibri" w:cs="Consolas"/>
      <w:sz w:val="22"/>
      <w:szCs w:val="21"/>
    </w:rPr>
  </w:style>
  <w:style w:type="character" w:customStyle="1" w:styleId="PlainTextChar">
    <w:name w:val="Plain Text Char"/>
    <w:link w:val="PlainText"/>
    <w:uiPriority w:val="99"/>
    <w:rsid w:val="005D25D0"/>
    <w:rPr>
      <w:rFonts w:ascii="Calibri" w:eastAsia="Calibri" w:hAnsi="Calibri" w:cs="Consolas"/>
      <w:sz w:val="22"/>
      <w:szCs w:val="21"/>
      <w:lang w:eastAsia="en-US"/>
    </w:rPr>
  </w:style>
  <w:style w:type="character" w:customStyle="1" w:styleId="TALCar">
    <w:name w:val="TAL Car"/>
    <w:link w:val="TAL"/>
    <w:locked/>
    <w:rsid w:val="00AA59BA"/>
    <w:rPr>
      <w:rFonts w:ascii="Arial" w:hAnsi="Arial"/>
      <w:sz w:val="18"/>
      <w:lang w:eastAsia="x-none"/>
    </w:rPr>
  </w:style>
  <w:style w:type="paragraph" w:styleId="Bibliography">
    <w:name w:val="Bibliography"/>
    <w:basedOn w:val="Normal"/>
    <w:next w:val="Normal"/>
    <w:uiPriority w:val="37"/>
    <w:semiHidden/>
    <w:unhideWhenUsed/>
    <w:rsid w:val="00507F66"/>
  </w:style>
  <w:style w:type="paragraph" w:styleId="BlockText">
    <w:name w:val="Block Text"/>
    <w:basedOn w:val="Normal"/>
    <w:rsid w:val="00507F66"/>
    <w:pPr>
      <w:spacing w:after="120"/>
      <w:ind w:left="1440" w:right="1440"/>
    </w:pPr>
  </w:style>
  <w:style w:type="paragraph" w:styleId="BodyText">
    <w:name w:val="Body Text"/>
    <w:basedOn w:val="Normal"/>
    <w:link w:val="BodyTextChar"/>
    <w:rsid w:val="00507F66"/>
    <w:pPr>
      <w:spacing w:after="120"/>
    </w:pPr>
  </w:style>
  <w:style w:type="character" w:customStyle="1" w:styleId="BodyTextChar">
    <w:name w:val="Body Text Char"/>
    <w:link w:val="BodyText"/>
    <w:rsid w:val="00507F66"/>
    <w:rPr>
      <w:lang w:eastAsia="en-US"/>
    </w:rPr>
  </w:style>
  <w:style w:type="paragraph" w:styleId="BodyText2">
    <w:name w:val="Body Text 2"/>
    <w:basedOn w:val="Normal"/>
    <w:link w:val="BodyText2Char"/>
    <w:rsid w:val="00507F66"/>
    <w:pPr>
      <w:spacing w:after="120" w:line="480" w:lineRule="auto"/>
    </w:pPr>
  </w:style>
  <w:style w:type="character" w:customStyle="1" w:styleId="BodyText2Char">
    <w:name w:val="Body Text 2 Char"/>
    <w:link w:val="BodyText2"/>
    <w:rsid w:val="00507F66"/>
    <w:rPr>
      <w:lang w:eastAsia="en-US"/>
    </w:rPr>
  </w:style>
  <w:style w:type="paragraph" w:styleId="BodyText3">
    <w:name w:val="Body Text 3"/>
    <w:basedOn w:val="Normal"/>
    <w:link w:val="BodyText3Char"/>
    <w:rsid w:val="00507F66"/>
    <w:pPr>
      <w:spacing w:after="120"/>
    </w:pPr>
    <w:rPr>
      <w:sz w:val="16"/>
      <w:szCs w:val="16"/>
    </w:rPr>
  </w:style>
  <w:style w:type="character" w:customStyle="1" w:styleId="BodyText3Char">
    <w:name w:val="Body Text 3 Char"/>
    <w:link w:val="BodyText3"/>
    <w:rsid w:val="00507F66"/>
    <w:rPr>
      <w:sz w:val="16"/>
      <w:szCs w:val="16"/>
      <w:lang w:eastAsia="en-US"/>
    </w:rPr>
  </w:style>
  <w:style w:type="paragraph" w:styleId="BodyTextFirstIndent">
    <w:name w:val="Body Text First Indent"/>
    <w:basedOn w:val="BodyText"/>
    <w:link w:val="BodyTextFirstIndentChar"/>
    <w:rsid w:val="00507F66"/>
    <w:pPr>
      <w:ind w:firstLine="210"/>
    </w:pPr>
  </w:style>
  <w:style w:type="character" w:customStyle="1" w:styleId="BodyTextFirstIndentChar">
    <w:name w:val="Body Text First Indent Char"/>
    <w:basedOn w:val="BodyTextChar"/>
    <w:link w:val="BodyTextFirstIndent"/>
    <w:rsid w:val="00507F66"/>
    <w:rPr>
      <w:lang w:eastAsia="en-US"/>
    </w:rPr>
  </w:style>
  <w:style w:type="paragraph" w:styleId="BodyTextIndent">
    <w:name w:val="Body Text Indent"/>
    <w:basedOn w:val="Normal"/>
    <w:link w:val="BodyTextIndentChar"/>
    <w:rsid w:val="00507F66"/>
    <w:pPr>
      <w:spacing w:after="120"/>
      <w:ind w:left="283"/>
    </w:pPr>
  </w:style>
  <w:style w:type="character" w:customStyle="1" w:styleId="BodyTextIndentChar">
    <w:name w:val="Body Text Indent Char"/>
    <w:link w:val="BodyTextIndent"/>
    <w:rsid w:val="00507F66"/>
    <w:rPr>
      <w:lang w:eastAsia="en-US"/>
    </w:rPr>
  </w:style>
  <w:style w:type="paragraph" w:styleId="BodyTextFirstIndent2">
    <w:name w:val="Body Text First Indent 2"/>
    <w:basedOn w:val="BodyTextIndent"/>
    <w:link w:val="BodyTextFirstIndent2Char"/>
    <w:rsid w:val="00507F66"/>
    <w:pPr>
      <w:ind w:firstLine="210"/>
    </w:pPr>
  </w:style>
  <w:style w:type="character" w:customStyle="1" w:styleId="BodyTextFirstIndent2Char">
    <w:name w:val="Body Text First Indent 2 Char"/>
    <w:basedOn w:val="BodyTextIndentChar"/>
    <w:link w:val="BodyTextFirstIndent2"/>
    <w:rsid w:val="00507F66"/>
    <w:rPr>
      <w:lang w:eastAsia="en-US"/>
    </w:rPr>
  </w:style>
  <w:style w:type="paragraph" w:styleId="BodyTextIndent2">
    <w:name w:val="Body Text Indent 2"/>
    <w:basedOn w:val="Normal"/>
    <w:link w:val="BodyTextIndent2Char"/>
    <w:rsid w:val="00507F66"/>
    <w:pPr>
      <w:spacing w:after="120" w:line="480" w:lineRule="auto"/>
      <w:ind w:left="283"/>
    </w:pPr>
  </w:style>
  <w:style w:type="character" w:customStyle="1" w:styleId="BodyTextIndent2Char">
    <w:name w:val="Body Text Indent 2 Char"/>
    <w:link w:val="BodyTextIndent2"/>
    <w:rsid w:val="00507F66"/>
    <w:rPr>
      <w:lang w:eastAsia="en-US"/>
    </w:rPr>
  </w:style>
  <w:style w:type="paragraph" w:styleId="BodyTextIndent3">
    <w:name w:val="Body Text Indent 3"/>
    <w:basedOn w:val="Normal"/>
    <w:link w:val="BodyTextIndent3Char"/>
    <w:rsid w:val="00507F66"/>
    <w:pPr>
      <w:spacing w:after="120"/>
      <w:ind w:left="283"/>
    </w:pPr>
    <w:rPr>
      <w:sz w:val="16"/>
      <w:szCs w:val="16"/>
    </w:rPr>
  </w:style>
  <w:style w:type="character" w:customStyle="1" w:styleId="BodyTextIndent3Char">
    <w:name w:val="Body Text Indent 3 Char"/>
    <w:link w:val="BodyTextIndent3"/>
    <w:rsid w:val="00507F66"/>
    <w:rPr>
      <w:sz w:val="16"/>
      <w:szCs w:val="16"/>
      <w:lang w:eastAsia="en-US"/>
    </w:rPr>
  </w:style>
  <w:style w:type="paragraph" w:styleId="Closing">
    <w:name w:val="Closing"/>
    <w:basedOn w:val="Normal"/>
    <w:link w:val="ClosingChar"/>
    <w:rsid w:val="00507F66"/>
    <w:pPr>
      <w:ind w:left="4252"/>
    </w:pPr>
  </w:style>
  <w:style w:type="character" w:customStyle="1" w:styleId="ClosingChar">
    <w:name w:val="Closing Char"/>
    <w:link w:val="Closing"/>
    <w:rsid w:val="00507F66"/>
    <w:rPr>
      <w:lang w:eastAsia="en-US"/>
    </w:rPr>
  </w:style>
  <w:style w:type="paragraph" w:styleId="Date">
    <w:name w:val="Date"/>
    <w:basedOn w:val="Normal"/>
    <w:next w:val="Normal"/>
    <w:link w:val="DateChar"/>
    <w:rsid w:val="00507F66"/>
  </w:style>
  <w:style w:type="character" w:customStyle="1" w:styleId="DateChar">
    <w:name w:val="Date Char"/>
    <w:link w:val="Date"/>
    <w:rsid w:val="00507F66"/>
    <w:rPr>
      <w:lang w:eastAsia="en-US"/>
    </w:rPr>
  </w:style>
  <w:style w:type="paragraph" w:styleId="E-mailSignature">
    <w:name w:val="E-mail Signature"/>
    <w:basedOn w:val="Normal"/>
    <w:link w:val="E-mailSignatureChar"/>
    <w:rsid w:val="00507F66"/>
  </w:style>
  <w:style w:type="character" w:customStyle="1" w:styleId="E-mailSignatureChar">
    <w:name w:val="E-mail Signature Char"/>
    <w:link w:val="E-mailSignature"/>
    <w:rsid w:val="00507F66"/>
    <w:rPr>
      <w:lang w:eastAsia="en-US"/>
    </w:rPr>
  </w:style>
  <w:style w:type="paragraph" w:styleId="EndnoteText">
    <w:name w:val="endnote text"/>
    <w:basedOn w:val="Normal"/>
    <w:link w:val="EndnoteTextChar"/>
    <w:rsid w:val="00507F66"/>
  </w:style>
  <w:style w:type="character" w:customStyle="1" w:styleId="EndnoteTextChar">
    <w:name w:val="Endnote Text Char"/>
    <w:link w:val="EndnoteText"/>
    <w:rsid w:val="00507F66"/>
    <w:rPr>
      <w:lang w:eastAsia="en-US"/>
    </w:rPr>
  </w:style>
  <w:style w:type="paragraph" w:styleId="EnvelopeAddress">
    <w:name w:val="envelope address"/>
    <w:basedOn w:val="Normal"/>
    <w:rsid w:val="00507F66"/>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507F66"/>
    <w:rPr>
      <w:rFonts w:ascii="Calibri Light" w:eastAsia="Times New Roman" w:hAnsi="Calibri Light"/>
    </w:rPr>
  </w:style>
  <w:style w:type="paragraph" w:styleId="HTMLAddress">
    <w:name w:val="HTML Address"/>
    <w:basedOn w:val="Normal"/>
    <w:link w:val="HTMLAddressChar"/>
    <w:rsid w:val="00507F66"/>
    <w:rPr>
      <w:i/>
      <w:iCs/>
    </w:rPr>
  </w:style>
  <w:style w:type="character" w:customStyle="1" w:styleId="HTMLAddressChar">
    <w:name w:val="HTML Address Char"/>
    <w:link w:val="HTMLAddress"/>
    <w:rsid w:val="00507F66"/>
    <w:rPr>
      <w:i/>
      <w:iCs/>
      <w:lang w:eastAsia="en-US"/>
    </w:rPr>
  </w:style>
  <w:style w:type="paragraph" w:styleId="HTMLPreformatted">
    <w:name w:val="HTML Preformatted"/>
    <w:basedOn w:val="Normal"/>
    <w:link w:val="HTMLPreformattedChar"/>
    <w:rsid w:val="00507F66"/>
    <w:rPr>
      <w:rFonts w:ascii="Courier New" w:hAnsi="Courier New" w:cs="Courier New"/>
    </w:rPr>
  </w:style>
  <w:style w:type="character" w:customStyle="1" w:styleId="HTMLPreformattedChar">
    <w:name w:val="HTML Preformatted Char"/>
    <w:link w:val="HTMLPreformatted"/>
    <w:rsid w:val="00507F66"/>
    <w:rPr>
      <w:rFonts w:ascii="Courier New" w:hAnsi="Courier New" w:cs="Courier New"/>
      <w:lang w:eastAsia="en-US"/>
    </w:rPr>
  </w:style>
  <w:style w:type="paragraph" w:styleId="Index2">
    <w:name w:val="index 2"/>
    <w:basedOn w:val="Normal"/>
    <w:next w:val="Normal"/>
    <w:rsid w:val="00507F66"/>
    <w:pPr>
      <w:ind w:left="400" w:hanging="200"/>
    </w:pPr>
  </w:style>
  <w:style w:type="paragraph" w:styleId="Index3">
    <w:name w:val="index 3"/>
    <w:basedOn w:val="Normal"/>
    <w:next w:val="Normal"/>
    <w:rsid w:val="00507F66"/>
    <w:pPr>
      <w:ind w:left="600" w:hanging="200"/>
    </w:pPr>
  </w:style>
  <w:style w:type="paragraph" w:styleId="Index4">
    <w:name w:val="index 4"/>
    <w:basedOn w:val="Normal"/>
    <w:next w:val="Normal"/>
    <w:rsid w:val="00507F66"/>
    <w:pPr>
      <w:ind w:left="800" w:hanging="200"/>
    </w:pPr>
  </w:style>
  <w:style w:type="paragraph" w:styleId="Index5">
    <w:name w:val="index 5"/>
    <w:basedOn w:val="Normal"/>
    <w:next w:val="Normal"/>
    <w:rsid w:val="00507F66"/>
    <w:pPr>
      <w:ind w:left="1000" w:hanging="200"/>
    </w:pPr>
  </w:style>
  <w:style w:type="paragraph" w:styleId="Index6">
    <w:name w:val="index 6"/>
    <w:basedOn w:val="Normal"/>
    <w:next w:val="Normal"/>
    <w:rsid w:val="00507F66"/>
    <w:pPr>
      <w:ind w:left="1200" w:hanging="200"/>
    </w:pPr>
  </w:style>
  <w:style w:type="paragraph" w:styleId="Index7">
    <w:name w:val="index 7"/>
    <w:basedOn w:val="Normal"/>
    <w:next w:val="Normal"/>
    <w:rsid w:val="00507F66"/>
    <w:pPr>
      <w:ind w:left="1400" w:hanging="200"/>
    </w:pPr>
  </w:style>
  <w:style w:type="paragraph" w:styleId="Index8">
    <w:name w:val="index 8"/>
    <w:basedOn w:val="Normal"/>
    <w:next w:val="Normal"/>
    <w:rsid w:val="00507F66"/>
    <w:pPr>
      <w:ind w:left="1600" w:hanging="200"/>
    </w:pPr>
  </w:style>
  <w:style w:type="paragraph" w:styleId="Index9">
    <w:name w:val="index 9"/>
    <w:basedOn w:val="Normal"/>
    <w:next w:val="Normal"/>
    <w:rsid w:val="00507F66"/>
    <w:pPr>
      <w:ind w:left="1800" w:hanging="200"/>
    </w:pPr>
  </w:style>
  <w:style w:type="paragraph" w:styleId="IndexHeading">
    <w:name w:val="index heading"/>
    <w:basedOn w:val="Normal"/>
    <w:next w:val="Index1"/>
    <w:rsid w:val="00507F66"/>
    <w:rPr>
      <w:rFonts w:ascii="Calibri Light" w:eastAsia="Times New Roman" w:hAnsi="Calibri Light"/>
      <w:b/>
      <w:bCs/>
    </w:rPr>
  </w:style>
  <w:style w:type="paragraph" w:styleId="IntenseQuote">
    <w:name w:val="Intense Quote"/>
    <w:basedOn w:val="Normal"/>
    <w:next w:val="Normal"/>
    <w:link w:val="IntenseQuoteChar"/>
    <w:uiPriority w:val="30"/>
    <w:qFormat/>
    <w:rsid w:val="00507F6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7F66"/>
    <w:rPr>
      <w:i/>
      <w:iCs/>
      <w:color w:val="4472C4"/>
      <w:lang w:eastAsia="en-US"/>
    </w:rPr>
  </w:style>
  <w:style w:type="paragraph" w:styleId="List2">
    <w:name w:val="List 2"/>
    <w:basedOn w:val="Normal"/>
    <w:rsid w:val="00507F66"/>
    <w:pPr>
      <w:ind w:left="566" w:hanging="283"/>
      <w:contextualSpacing/>
    </w:pPr>
  </w:style>
  <w:style w:type="paragraph" w:styleId="List3">
    <w:name w:val="List 3"/>
    <w:basedOn w:val="Normal"/>
    <w:rsid w:val="00507F66"/>
    <w:pPr>
      <w:ind w:left="849" w:hanging="283"/>
      <w:contextualSpacing/>
    </w:pPr>
  </w:style>
  <w:style w:type="paragraph" w:styleId="List4">
    <w:name w:val="List 4"/>
    <w:basedOn w:val="Normal"/>
    <w:rsid w:val="00507F66"/>
    <w:pPr>
      <w:ind w:left="1132" w:hanging="283"/>
      <w:contextualSpacing/>
    </w:pPr>
  </w:style>
  <w:style w:type="paragraph" w:styleId="List5">
    <w:name w:val="List 5"/>
    <w:basedOn w:val="Normal"/>
    <w:rsid w:val="00507F66"/>
    <w:pPr>
      <w:ind w:left="1415" w:hanging="283"/>
      <w:contextualSpacing/>
    </w:pPr>
  </w:style>
  <w:style w:type="paragraph" w:styleId="ListBullet">
    <w:name w:val="List Bullet"/>
    <w:basedOn w:val="Normal"/>
    <w:rsid w:val="00507F66"/>
    <w:pPr>
      <w:numPr>
        <w:numId w:val="23"/>
      </w:numPr>
      <w:contextualSpacing/>
    </w:pPr>
  </w:style>
  <w:style w:type="paragraph" w:styleId="ListBullet2">
    <w:name w:val="List Bullet 2"/>
    <w:basedOn w:val="Normal"/>
    <w:rsid w:val="00507F66"/>
    <w:pPr>
      <w:numPr>
        <w:numId w:val="24"/>
      </w:numPr>
      <w:contextualSpacing/>
    </w:pPr>
  </w:style>
  <w:style w:type="paragraph" w:styleId="ListBullet3">
    <w:name w:val="List Bullet 3"/>
    <w:basedOn w:val="Normal"/>
    <w:rsid w:val="00507F66"/>
    <w:pPr>
      <w:numPr>
        <w:numId w:val="25"/>
      </w:numPr>
      <w:contextualSpacing/>
    </w:pPr>
  </w:style>
  <w:style w:type="paragraph" w:styleId="ListBullet4">
    <w:name w:val="List Bullet 4"/>
    <w:basedOn w:val="Normal"/>
    <w:rsid w:val="00507F66"/>
    <w:pPr>
      <w:numPr>
        <w:numId w:val="26"/>
      </w:numPr>
      <w:contextualSpacing/>
    </w:pPr>
  </w:style>
  <w:style w:type="paragraph" w:styleId="ListBullet5">
    <w:name w:val="List Bullet 5"/>
    <w:basedOn w:val="Normal"/>
    <w:rsid w:val="00507F66"/>
    <w:pPr>
      <w:numPr>
        <w:numId w:val="27"/>
      </w:numPr>
      <w:contextualSpacing/>
    </w:pPr>
  </w:style>
  <w:style w:type="paragraph" w:styleId="ListContinue">
    <w:name w:val="List Continue"/>
    <w:basedOn w:val="Normal"/>
    <w:rsid w:val="00507F66"/>
    <w:pPr>
      <w:spacing w:after="120"/>
      <w:ind w:left="283"/>
      <w:contextualSpacing/>
    </w:pPr>
  </w:style>
  <w:style w:type="paragraph" w:styleId="ListContinue2">
    <w:name w:val="List Continue 2"/>
    <w:basedOn w:val="Normal"/>
    <w:rsid w:val="00507F66"/>
    <w:pPr>
      <w:spacing w:after="120"/>
      <w:ind w:left="566"/>
      <w:contextualSpacing/>
    </w:pPr>
  </w:style>
  <w:style w:type="paragraph" w:styleId="ListContinue3">
    <w:name w:val="List Continue 3"/>
    <w:basedOn w:val="Normal"/>
    <w:rsid w:val="00507F66"/>
    <w:pPr>
      <w:spacing w:after="120"/>
      <w:ind w:left="849"/>
      <w:contextualSpacing/>
    </w:pPr>
  </w:style>
  <w:style w:type="paragraph" w:styleId="ListContinue4">
    <w:name w:val="List Continue 4"/>
    <w:basedOn w:val="Normal"/>
    <w:rsid w:val="00507F66"/>
    <w:pPr>
      <w:spacing w:after="120"/>
      <w:ind w:left="1132"/>
      <w:contextualSpacing/>
    </w:pPr>
  </w:style>
  <w:style w:type="paragraph" w:styleId="ListContinue5">
    <w:name w:val="List Continue 5"/>
    <w:basedOn w:val="Normal"/>
    <w:rsid w:val="00507F66"/>
    <w:pPr>
      <w:spacing w:after="120"/>
      <w:ind w:left="1415"/>
      <w:contextualSpacing/>
    </w:pPr>
  </w:style>
  <w:style w:type="paragraph" w:styleId="ListNumber">
    <w:name w:val="List Number"/>
    <w:basedOn w:val="Normal"/>
    <w:rsid w:val="00507F66"/>
    <w:pPr>
      <w:numPr>
        <w:numId w:val="28"/>
      </w:numPr>
      <w:contextualSpacing/>
    </w:pPr>
  </w:style>
  <w:style w:type="paragraph" w:styleId="ListNumber3">
    <w:name w:val="List Number 3"/>
    <w:basedOn w:val="Normal"/>
    <w:rsid w:val="00507F66"/>
    <w:pPr>
      <w:numPr>
        <w:numId w:val="29"/>
      </w:numPr>
      <w:contextualSpacing/>
    </w:pPr>
  </w:style>
  <w:style w:type="paragraph" w:styleId="ListNumber4">
    <w:name w:val="List Number 4"/>
    <w:basedOn w:val="Normal"/>
    <w:rsid w:val="00507F66"/>
    <w:pPr>
      <w:numPr>
        <w:numId w:val="30"/>
      </w:numPr>
      <w:contextualSpacing/>
    </w:pPr>
  </w:style>
  <w:style w:type="paragraph" w:styleId="ListNumber5">
    <w:name w:val="List Number 5"/>
    <w:basedOn w:val="Normal"/>
    <w:rsid w:val="00507F66"/>
    <w:pPr>
      <w:numPr>
        <w:numId w:val="31"/>
      </w:numPr>
      <w:contextualSpacing/>
    </w:pPr>
  </w:style>
  <w:style w:type="paragraph" w:styleId="ListParagraph">
    <w:name w:val="List Paragraph"/>
    <w:basedOn w:val="Normal"/>
    <w:uiPriority w:val="34"/>
    <w:qFormat/>
    <w:rsid w:val="00507F66"/>
    <w:pPr>
      <w:ind w:left="720"/>
    </w:pPr>
  </w:style>
  <w:style w:type="paragraph" w:styleId="MacroText">
    <w:name w:val="macro"/>
    <w:link w:val="MacroTextChar"/>
    <w:rsid w:val="00507F6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7F66"/>
    <w:rPr>
      <w:rFonts w:ascii="Courier New" w:hAnsi="Courier New" w:cs="Courier New"/>
      <w:lang w:eastAsia="en-US"/>
    </w:rPr>
  </w:style>
  <w:style w:type="paragraph" w:styleId="MessageHeader">
    <w:name w:val="Message Header"/>
    <w:basedOn w:val="Normal"/>
    <w:link w:val="MessageHeaderChar"/>
    <w:rsid w:val="00507F6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507F66"/>
    <w:rPr>
      <w:rFonts w:ascii="Calibri Light" w:eastAsia="Times New Roman" w:hAnsi="Calibri Light"/>
      <w:sz w:val="24"/>
      <w:szCs w:val="24"/>
      <w:shd w:val="pct20" w:color="auto" w:fill="auto"/>
      <w:lang w:eastAsia="en-US"/>
    </w:rPr>
  </w:style>
  <w:style w:type="paragraph" w:styleId="NoSpacing">
    <w:name w:val="No Spacing"/>
    <w:uiPriority w:val="1"/>
    <w:qFormat/>
    <w:rsid w:val="00507F66"/>
    <w:rPr>
      <w:lang w:eastAsia="en-US"/>
    </w:rPr>
  </w:style>
  <w:style w:type="paragraph" w:styleId="NormalIndent">
    <w:name w:val="Normal Indent"/>
    <w:basedOn w:val="Normal"/>
    <w:rsid w:val="00507F66"/>
    <w:pPr>
      <w:ind w:left="720"/>
    </w:pPr>
  </w:style>
  <w:style w:type="paragraph" w:styleId="NoteHeading">
    <w:name w:val="Note Heading"/>
    <w:basedOn w:val="Normal"/>
    <w:next w:val="Normal"/>
    <w:link w:val="NoteHeadingChar"/>
    <w:rsid w:val="00507F66"/>
  </w:style>
  <w:style w:type="character" w:customStyle="1" w:styleId="NoteHeadingChar">
    <w:name w:val="Note Heading Char"/>
    <w:link w:val="NoteHeading"/>
    <w:rsid w:val="00507F66"/>
    <w:rPr>
      <w:lang w:eastAsia="en-US"/>
    </w:rPr>
  </w:style>
  <w:style w:type="paragraph" w:styleId="Quote">
    <w:name w:val="Quote"/>
    <w:basedOn w:val="Normal"/>
    <w:next w:val="Normal"/>
    <w:link w:val="QuoteChar"/>
    <w:uiPriority w:val="29"/>
    <w:qFormat/>
    <w:rsid w:val="00507F66"/>
    <w:pPr>
      <w:spacing w:before="200" w:after="160"/>
      <w:ind w:left="864" w:right="864"/>
      <w:jc w:val="center"/>
    </w:pPr>
    <w:rPr>
      <w:i/>
      <w:iCs/>
      <w:color w:val="404040"/>
    </w:rPr>
  </w:style>
  <w:style w:type="character" w:customStyle="1" w:styleId="QuoteChar">
    <w:name w:val="Quote Char"/>
    <w:link w:val="Quote"/>
    <w:uiPriority w:val="29"/>
    <w:rsid w:val="00507F66"/>
    <w:rPr>
      <w:i/>
      <w:iCs/>
      <w:color w:val="404040"/>
      <w:lang w:eastAsia="en-US"/>
    </w:rPr>
  </w:style>
  <w:style w:type="paragraph" w:styleId="Salutation">
    <w:name w:val="Salutation"/>
    <w:basedOn w:val="Normal"/>
    <w:next w:val="Normal"/>
    <w:link w:val="SalutationChar"/>
    <w:rsid w:val="00507F66"/>
  </w:style>
  <w:style w:type="character" w:customStyle="1" w:styleId="SalutationChar">
    <w:name w:val="Salutation Char"/>
    <w:link w:val="Salutation"/>
    <w:rsid w:val="00507F66"/>
    <w:rPr>
      <w:lang w:eastAsia="en-US"/>
    </w:rPr>
  </w:style>
  <w:style w:type="paragraph" w:styleId="Signature">
    <w:name w:val="Signature"/>
    <w:basedOn w:val="Normal"/>
    <w:link w:val="SignatureChar"/>
    <w:rsid w:val="00507F66"/>
    <w:pPr>
      <w:ind w:left="4252"/>
    </w:pPr>
  </w:style>
  <w:style w:type="character" w:customStyle="1" w:styleId="SignatureChar">
    <w:name w:val="Signature Char"/>
    <w:link w:val="Signature"/>
    <w:rsid w:val="00507F66"/>
    <w:rPr>
      <w:lang w:eastAsia="en-US"/>
    </w:rPr>
  </w:style>
  <w:style w:type="paragraph" w:styleId="Subtitle">
    <w:name w:val="Subtitle"/>
    <w:basedOn w:val="Normal"/>
    <w:next w:val="Normal"/>
    <w:link w:val="SubtitleChar"/>
    <w:qFormat/>
    <w:rsid w:val="00507F66"/>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507F66"/>
    <w:rPr>
      <w:rFonts w:ascii="Calibri Light" w:eastAsia="Times New Roman" w:hAnsi="Calibri Light"/>
      <w:sz w:val="24"/>
      <w:szCs w:val="24"/>
      <w:lang w:eastAsia="en-US"/>
    </w:rPr>
  </w:style>
  <w:style w:type="paragraph" w:styleId="TableofAuthorities">
    <w:name w:val="table of authorities"/>
    <w:basedOn w:val="Normal"/>
    <w:next w:val="Normal"/>
    <w:rsid w:val="00507F66"/>
    <w:pPr>
      <w:ind w:left="200" w:hanging="200"/>
    </w:pPr>
  </w:style>
  <w:style w:type="paragraph" w:styleId="TableofFigures">
    <w:name w:val="table of figures"/>
    <w:basedOn w:val="Normal"/>
    <w:next w:val="Normal"/>
    <w:rsid w:val="00507F66"/>
  </w:style>
  <w:style w:type="paragraph" w:styleId="Title">
    <w:name w:val="Title"/>
    <w:basedOn w:val="Normal"/>
    <w:next w:val="Normal"/>
    <w:link w:val="TitleChar"/>
    <w:qFormat/>
    <w:rsid w:val="00507F66"/>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507F66"/>
    <w:rPr>
      <w:rFonts w:ascii="Calibri Light" w:eastAsia="Times New Roman" w:hAnsi="Calibri Light"/>
      <w:b/>
      <w:bCs/>
      <w:kern w:val="28"/>
      <w:sz w:val="32"/>
      <w:szCs w:val="32"/>
      <w:lang w:eastAsia="en-US"/>
    </w:rPr>
  </w:style>
  <w:style w:type="paragraph" w:styleId="TOAHeading">
    <w:name w:val="toa heading"/>
    <w:basedOn w:val="Normal"/>
    <w:next w:val="Normal"/>
    <w:rsid w:val="00507F66"/>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507F66"/>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97308">
      <w:bodyDiv w:val="1"/>
      <w:marLeft w:val="0"/>
      <w:marRight w:val="0"/>
      <w:marTop w:val="0"/>
      <w:marBottom w:val="0"/>
      <w:divBdr>
        <w:top w:val="none" w:sz="0" w:space="0" w:color="auto"/>
        <w:left w:val="none" w:sz="0" w:space="0" w:color="auto"/>
        <w:bottom w:val="none" w:sz="0" w:space="0" w:color="auto"/>
        <w:right w:val="none" w:sz="0" w:space="0" w:color="auto"/>
      </w:divBdr>
    </w:div>
    <w:div w:id="28603448">
      <w:bodyDiv w:val="1"/>
      <w:marLeft w:val="0"/>
      <w:marRight w:val="0"/>
      <w:marTop w:val="0"/>
      <w:marBottom w:val="0"/>
      <w:divBdr>
        <w:top w:val="none" w:sz="0" w:space="0" w:color="auto"/>
        <w:left w:val="none" w:sz="0" w:space="0" w:color="auto"/>
        <w:bottom w:val="none" w:sz="0" w:space="0" w:color="auto"/>
        <w:right w:val="none" w:sz="0" w:space="0" w:color="auto"/>
      </w:divBdr>
    </w:div>
    <w:div w:id="55784402">
      <w:bodyDiv w:val="1"/>
      <w:marLeft w:val="0"/>
      <w:marRight w:val="0"/>
      <w:marTop w:val="0"/>
      <w:marBottom w:val="0"/>
      <w:divBdr>
        <w:top w:val="none" w:sz="0" w:space="0" w:color="auto"/>
        <w:left w:val="none" w:sz="0" w:space="0" w:color="auto"/>
        <w:bottom w:val="none" w:sz="0" w:space="0" w:color="auto"/>
        <w:right w:val="none" w:sz="0" w:space="0" w:color="auto"/>
      </w:divBdr>
    </w:div>
    <w:div w:id="69081526">
      <w:bodyDiv w:val="1"/>
      <w:marLeft w:val="0"/>
      <w:marRight w:val="0"/>
      <w:marTop w:val="0"/>
      <w:marBottom w:val="0"/>
      <w:divBdr>
        <w:top w:val="none" w:sz="0" w:space="0" w:color="auto"/>
        <w:left w:val="none" w:sz="0" w:space="0" w:color="auto"/>
        <w:bottom w:val="none" w:sz="0" w:space="0" w:color="auto"/>
        <w:right w:val="none" w:sz="0" w:space="0" w:color="auto"/>
      </w:divBdr>
    </w:div>
    <w:div w:id="111900268">
      <w:bodyDiv w:val="1"/>
      <w:marLeft w:val="0"/>
      <w:marRight w:val="0"/>
      <w:marTop w:val="0"/>
      <w:marBottom w:val="0"/>
      <w:divBdr>
        <w:top w:val="none" w:sz="0" w:space="0" w:color="auto"/>
        <w:left w:val="none" w:sz="0" w:space="0" w:color="auto"/>
        <w:bottom w:val="none" w:sz="0" w:space="0" w:color="auto"/>
        <w:right w:val="none" w:sz="0" w:space="0" w:color="auto"/>
      </w:divBdr>
    </w:div>
    <w:div w:id="123502365">
      <w:bodyDiv w:val="1"/>
      <w:marLeft w:val="0"/>
      <w:marRight w:val="0"/>
      <w:marTop w:val="0"/>
      <w:marBottom w:val="0"/>
      <w:divBdr>
        <w:top w:val="none" w:sz="0" w:space="0" w:color="auto"/>
        <w:left w:val="none" w:sz="0" w:space="0" w:color="auto"/>
        <w:bottom w:val="none" w:sz="0" w:space="0" w:color="auto"/>
        <w:right w:val="none" w:sz="0" w:space="0" w:color="auto"/>
      </w:divBdr>
    </w:div>
    <w:div w:id="135266328">
      <w:bodyDiv w:val="1"/>
      <w:marLeft w:val="0"/>
      <w:marRight w:val="0"/>
      <w:marTop w:val="0"/>
      <w:marBottom w:val="0"/>
      <w:divBdr>
        <w:top w:val="none" w:sz="0" w:space="0" w:color="auto"/>
        <w:left w:val="none" w:sz="0" w:space="0" w:color="auto"/>
        <w:bottom w:val="none" w:sz="0" w:space="0" w:color="auto"/>
        <w:right w:val="none" w:sz="0" w:space="0" w:color="auto"/>
      </w:divBdr>
    </w:div>
    <w:div w:id="161549336">
      <w:bodyDiv w:val="1"/>
      <w:marLeft w:val="0"/>
      <w:marRight w:val="0"/>
      <w:marTop w:val="0"/>
      <w:marBottom w:val="0"/>
      <w:divBdr>
        <w:top w:val="none" w:sz="0" w:space="0" w:color="auto"/>
        <w:left w:val="none" w:sz="0" w:space="0" w:color="auto"/>
        <w:bottom w:val="none" w:sz="0" w:space="0" w:color="auto"/>
        <w:right w:val="none" w:sz="0" w:space="0" w:color="auto"/>
      </w:divBdr>
    </w:div>
    <w:div w:id="166336741">
      <w:bodyDiv w:val="1"/>
      <w:marLeft w:val="0"/>
      <w:marRight w:val="0"/>
      <w:marTop w:val="0"/>
      <w:marBottom w:val="0"/>
      <w:divBdr>
        <w:top w:val="none" w:sz="0" w:space="0" w:color="auto"/>
        <w:left w:val="none" w:sz="0" w:space="0" w:color="auto"/>
        <w:bottom w:val="none" w:sz="0" w:space="0" w:color="auto"/>
        <w:right w:val="none" w:sz="0" w:space="0" w:color="auto"/>
      </w:divBdr>
    </w:div>
    <w:div w:id="168717547">
      <w:bodyDiv w:val="1"/>
      <w:marLeft w:val="0"/>
      <w:marRight w:val="0"/>
      <w:marTop w:val="0"/>
      <w:marBottom w:val="0"/>
      <w:divBdr>
        <w:top w:val="none" w:sz="0" w:space="0" w:color="auto"/>
        <w:left w:val="none" w:sz="0" w:space="0" w:color="auto"/>
        <w:bottom w:val="none" w:sz="0" w:space="0" w:color="auto"/>
        <w:right w:val="none" w:sz="0" w:space="0" w:color="auto"/>
      </w:divBdr>
    </w:div>
    <w:div w:id="228613308">
      <w:bodyDiv w:val="1"/>
      <w:marLeft w:val="0"/>
      <w:marRight w:val="0"/>
      <w:marTop w:val="0"/>
      <w:marBottom w:val="0"/>
      <w:divBdr>
        <w:top w:val="none" w:sz="0" w:space="0" w:color="auto"/>
        <w:left w:val="none" w:sz="0" w:space="0" w:color="auto"/>
        <w:bottom w:val="none" w:sz="0" w:space="0" w:color="auto"/>
        <w:right w:val="none" w:sz="0" w:space="0" w:color="auto"/>
      </w:divBdr>
    </w:div>
    <w:div w:id="283730441">
      <w:bodyDiv w:val="1"/>
      <w:marLeft w:val="0"/>
      <w:marRight w:val="0"/>
      <w:marTop w:val="0"/>
      <w:marBottom w:val="0"/>
      <w:divBdr>
        <w:top w:val="none" w:sz="0" w:space="0" w:color="auto"/>
        <w:left w:val="none" w:sz="0" w:space="0" w:color="auto"/>
        <w:bottom w:val="none" w:sz="0" w:space="0" w:color="auto"/>
        <w:right w:val="none" w:sz="0" w:space="0" w:color="auto"/>
      </w:divBdr>
    </w:div>
    <w:div w:id="294994270">
      <w:bodyDiv w:val="1"/>
      <w:marLeft w:val="0"/>
      <w:marRight w:val="0"/>
      <w:marTop w:val="0"/>
      <w:marBottom w:val="0"/>
      <w:divBdr>
        <w:top w:val="none" w:sz="0" w:space="0" w:color="auto"/>
        <w:left w:val="none" w:sz="0" w:space="0" w:color="auto"/>
        <w:bottom w:val="none" w:sz="0" w:space="0" w:color="auto"/>
        <w:right w:val="none" w:sz="0" w:space="0" w:color="auto"/>
      </w:divBdr>
    </w:div>
    <w:div w:id="319047375">
      <w:bodyDiv w:val="1"/>
      <w:marLeft w:val="0"/>
      <w:marRight w:val="0"/>
      <w:marTop w:val="0"/>
      <w:marBottom w:val="0"/>
      <w:divBdr>
        <w:top w:val="none" w:sz="0" w:space="0" w:color="auto"/>
        <w:left w:val="none" w:sz="0" w:space="0" w:color="auto"/>
        <w:bottom w:val="none" w:sz="0" w:space="0" w:color="auto"/>
        <w:right w:val="none" w:sz="0" w:space="0" w:color="auto"/>
      </w:divBdr>
    </w:div>
    <w:div w:id="322125600">
      <w:bodyDiv w:val="1"/>
      <w:marLeft w:val="0"/>
      <w:marRight w:val="0"/>
      <w:marTop w:val="0"/>
      <w:marBottom w:val="0"/>
      <w:divBdr>
        <w:top w:val="none" w:sz="0" w:space="0" w:color="auto"/>
        <w:left w:val="none" w:sz="0" w:space="0" w:color="auto"/>
        <w:bottom w:val="none" w:sz="0" w:space="0" w:color="auto"/>
        <w:right w:val="none" w:sz="0" w:space="0" w:color="auto"/>
      </w:divBdr>
    </w:div>
    <w:div w:id="333730441">
      <w:bodyDiv w:val="1"/>
      <w:marLeft w:val="0"/>
      <w:marRight w:val="0"/>
      <w:marTop w:val="0"/>
      <w:marBottom w:val="0"/>
      <w:divBdr>
        <w:top w:val="none" w:sz="0" w:space="0" w:color="auto"/>
        <w:left w:val="none" w:sz="0" w:space="0" w:color="auto"/>
        <w:bottom w:val="none" w:sz="0" w:space="0" w:color="auto"/>
        <w:right w:val="none" w:sz="0" w:space="0" w:color="auto"/>
      </w:divBdr>
    </w:div>
    <w:div w:id="436870924">
      <w:bodyDiv w:val="1"/>
      <w:marLeft w:val="0"/>
      <w:marRight w:val="0"/>
      <w:marTop w:val="0"/>
      <w:marBottom w:val="0"/>
      <w:divBdr>
        <w:top w:val="none" w:sz="0" w:space="0" w:color="auto"/>
        <w:left w:val="none" w:sz="0" w:space="0" w:color="auto"/>
        <w:bottom w:val="none" w:sz="0" w:space="0" w:color="auto"/>
        <w:right w:val="none" w:sz="0" w:space="0" w:color="auto"/>
      </w:divBdr>
    </w:div>
    <w:div w:id="494489994">
      <w:bodyDiv w:val="1"/>
      <w:marLeft w:val="0"/>
      <w:marRight w:val="0"/>
      <w:marTop w:val="0"/>
      <w:marBottom w:val="0"/>
      <w:divBdr>
        <w:top w:val="none" w:sz="0" w:space="0" w:color="auto"/>
        <w:left w:val="none" w:sz="0" w:space="0" w:color="auto"/>
        <w:bottom w:val="none" w:sz="0" w:space="0" w:color="auto"/>
        <w:right w:val="none" w:sz="0" w:space="0" w:color="auto"/>
      </w:divBdr>
    </w:div>
    <w:div w:id="528370572">
      <w:bodyDiv w:val="1"/>
      <w:marLeft w:val="0"/>
      <w:marRight w:val="0"/>
      <w:marTop w:val="0"/>
      <w:marBottom w:val="0"/>
      <w:divBdr>
        <w:top w:val="none" w:sz="0" w:space="0" w:color="auto"/>
        <w:left w:val="none" w:sz="0" w:space="0" w:color="auto"/>
        <w:bottom w:val="none" w:sz="0" w:space="0" w:color="auto"/>
        <w:right w:val="none" w:sz="0" w:space="0" w:color="auto"/>
      </w:divBdr>
    </w:div>
    <w:div w:id="541984273">
      <w:bodyDiv w:val="1"/>
      <w:marLeft w:val="0"/>
      <w:marRight w:val="0"/>
      <w:marTop w:val="0"/>
      <w:marBottom w:val="0"/>
      <w:divBdr>
        <w:top w:val="none" w:sz="0" w:space="0" w:color="auto"/>
        <w:left w:val="none" w:sz="0" w:space="0" w:color="auto"/>
        <w:bottom w:val="none" w:sz="0" w:space="0" w:color="auto"/>
        <w:right w:val="none" w:sz="0" w:space="0" w:color="auto"/>
      </w:divBdr>
    </w:div>
    <w:div w:id="587426029">
      <w:bodyDiv w:val="1"/>
      <w:marLeft w:val="0"/>
      <w:marRight w:val="0"/>
      <w:marTop w:val="0"/>
      <w:marBottom w:val="0"/>
      <w:divBdr>
        <w:top w:val="none" w:sz="0" w:space="0" w:color="auto"/>
        <w:left w:val="none" w:sz="0" w:space="0" w:color="auto"/>
        <w:bottom w:val="none" w:sz="0" w:space="0" w:color="auto"/>
        <w:right w:val="none" w:sz="0" w:space="0" w:color="auto"/>
      </w:divBdr>
    </w:div>
    <w:div w:id="662589282">
      <w:bodyDiv w:val="1"/>
      <w:marLeft w:val="0"/>
      <w:marRight w:val="0"/>
      <w:marTop w:val="0"/>
      <w:marBottom w:val="0"/>
      <w:divBdr>
        <w:top w:val="none" w:sz="0" w:space="0" w:color="auto"/>
        <w:left w:val="none" w:sz="0" w:space="0" w:color="auto"/>
        <w:bottom w:val="none" w:sz="0" w:space="0" w:color="auto"/>
        <w:right w:val="none" w:sz="0" w:space="0" w:color="auto"/>
      </w:divBdr>
    </w:div>
    <w:div w:id="665981196">
      <w:bodyDiv w:val="1"/>
      <w:marLeft w:val="0"/>
      <w:marRight w:val="0"/>
      <w:marTop w:val="0"/>
      <w:marBottom w:val="0"/>
      <w:divBdr>
        <w:top w:val="none" w:sz="0" w:space="0" w:color="auto"/>
        <w:left w:val="none" w:sz="0" w:space="0" w:color="auto"/>
        <w:bottom w:val="none" w:sz="0" w:space="0" w:color="auto"/>
        <w:right w:val="none" w:sz="0" w:space="0" w:color="auto"/>
      </w:divBdr>
    </w:div>
    <w:div w:id="734163640">
      <w:bodyDiv w:val="1"/>
      <w:marLeft w:val="0"/>
      <w:marRight w:val="0"/>
      <w:marTop w:val="0"/>
      <w:marBottom w:val="0"/>
      <w:divBdr>
        <w:top w:val="none" w:sz="0" w:space="0" w:color="auto"/>
        <w:left w:val="none" w:sz="0" w:space="0" w:color="auto"/>
        <w:bottom w:val="none" w:sz="0" w:space="0" w:color="auto"/>
        <w:right w:val="none" w:sz="0" w:space="0" w:color="auto"/>
      </w:divBdr>
    </w:div>
    <w:div w:id="775756052">
      <w:bodyDiv w:val="1"/>
      <w:marLeft w:val="0"/>
      <w:marRight w:val="0"/>
      <w:marTop w:val="0"/>
      <w:marBottom w:val="0"/>
      <w:divBdr>
        <w:top w:val="none" w:sz="0" w:space="0" w:color="auto"/>
        <w:left w:val="none" w:sz="0" w:space="0" w:color="auto"/>
        <w:bottom w:val="none" w:sz="0" w:space="0" w:color="auto"/>
        <w:right w:val="none" w:sz="0" w:space="0" w:color="auto"/>
      </w:divBdr>
    </w:div>
    <w:div w:id="812017384">
      <w:bodyDiv w:val="1"/>
      <w:marLeft w:val="0"/>
      <w:marRight w:val="0"/>
      <w:marTop w:val="0"/>
      <w:marBottom w:val="0"/>
      <w:divBdr>
        <w:top w:val="none" w:sz="0" w:space="0" w:color="auto"/>
        <w:left w:val="none" w:sz="0" w:space="0" w:color="auto"/>
        <w:bottom w:val="none" w:sz="0" w:space="0" w:color="auto"/>
        <w:right w:val="none" w:sz="0" w:space="0" w:color="auto"/>
      </w:divBdr>
    </w:div>
    <w:div w:id="815339553">
      <w:bodyDiv w:val="1"/>
      <w:marLeft w:val="0"/>
      <w:marRight w:val="0"/>
      <w:marTop w:val="0"/>
      <w:marBottom w:val="0"/>
      <w:divBdr>
        <w:top w:val="none" w:sz="0" w:space="0" w:color="auto"/>
        <w:left w:val="none" w:sz="0" w:space="0" w:color="auto"/>
        <w:bottom w:val="none" w:sz="0" w:space="0" w:color="auto"/>
        <w:right w:val="none" w:sz="0" w:space="0" w:color="auto"/>
      </w:divBdr>
    </w:div>
    <w:div w:id="933171841">
      <w:bodyDiv w:val="1"/>
      <w:marLeft w:val="0"/>
      <w:marRight w:val="0"/>
      <w:marTop w:val="0"/>
      <w:marBottom w:val="0"/>
      <w:divBdr>
        <w:top w:val="none" w:sz="0" w:space="0" w:color="auto"/>
        <w:left w:val="none" w:sz="0" w:space="0" w:color="auto"/>
        <w:bottom w:val="none" w:sz="0" w:space="0" w:color="auto"/>
        <w:right w:val="none" w:sz="0" w:space="0" w:color="auto"/>
      </w:divBdr>
    </w:div>
    <w:div w:id="964315371">
      <w:bodyDiv w:val="1"/>
      <w:marLeft w:val="0"/>
      <w:marRight w:val="0"/>
      <w:marTop w:val="0"/>
      <w:marBottom w:val="0"/>
      <w:divBdr>
        <w:top w:val="none" w:sz="0" w:space="0" w:color="auto"/>
        <w:left w:val="none" w:sz="0" w:space="0" w:color="auto"/>
        <w:bottom w:val="none" w:sz="0" w:space="0" w:color="auto"/>
        <w:right w:val="none" w:sz="0" w:space="0" w:color="auto"/>
      </w:divBdr>
    </w:div>
    <w:div w:id="967663923">
      <w:bodyDiv w:val="1"/>
      <w:marLeft w:val="0"/>
      <w:marRight w:val="0"/>
      <w:marTop w:val="0"/>
      <w:marBottom w:val="0"/>
      <w:divBdr>
        <w:top w:val="none" w:sz="0" w:space="0" w:color="auto"/>
        <w:left w:val="none" w:sz="0" w:space="0" w:color="auto"/>
        <w:bottom w:val="none" w:sz="0" w:space="0" w:color="auto"/>
        <w:right w:val="none" w:sz="0" w:space="0" w:color="auto"/>
      </w:divBdr>
    </w:div>
    <w:div w:id="1020860438">
      <w:bodyDiv w:val="1"/>
      <w:marLeft w:val="0"/>
      <w:marRight w:val="0"/>
      <w:marTop w:val="0"/>
      <w:marBottom w:val="0"/>
      <w:divBdr>
        <w:top w:val="none" w:sz="0" w:space="0" w:color="auto"/>
        <w:left w:val="none" w:sz="0" w:space="0" w:color="auto"/>
        <w:bottom w:val="none" w:sz="0" w:space="0" w:color="auto"/>
        <w:right w:val="none" w:sz="0" w:space="0" w:color="auto"/>
      </w:divBdr>
    </w:div>
    <w:div w:id="1026637430">
      <w:bodyDiv w:val="1"/>
      <w:marLeft w:val="0"/>
      <w:marRight w:val="0"/>
      <w:marTop w:val="0"/>
      <w:marBottom w:val="0"/>
      <w:divBdr>
        <w:top w:val="none" w:sz="0" w:space="0" w:color="auto"/>
        <w:left w:val="none" w:sz="0" w:space="0" w:color="auto"/>
        <w:bottom w:val="none" w:sz="0" w:space="0" w:color="auto"/>
        <w:right w:val="none" w:sz="0" w:space="0" w:color="auto"/>
      </w:divBdr>
    </w:div>
    <w:div w:id="1070274896">
      <w:bodyDiv w:val="1"/>
      <w:marLeft w:val="0"/>
      <w:marRight w:val="0"/>
      <w:marTop w:val="0"/>
      <w:marBottom w:val="0"/>
      <w:divBdr>
        <w:top w:val="none" w:sz="0" w:space="0" w:color="auto"/>
        <w:left w:val="none" w:sz="0" w:space="0" w:color="auto"/>
        <w:bottom w:val="none" w:sz="0" w:space="0" w:color="auto"/>
        <w:right w:val="none" w:sz="0" w:space="0" w:color="auto"/>
      </w:divBdr>
    </w:div>
    <w:div w:id="1090393877">
      <w:bodyDiv w:val="1"/>
      <w:marLeft w:val="0"/>
      <w:marRight w:val="0"/>
      <w:marTop w:val="0"/>
      <w:marBottom w:val="0"/>
      <w:divBdr>
        <w:top w:val="none" w:sz="0" w:space="0" w:color="auto"/>
        <w:left w:val="none" w:sz="0" w:space="0" w:color="auto"/>
        <w:bottom w:val="none" w:sz="0" w:space="0" w:color="auto"/>
        <w:right w:val="none" w:sz="0" w:space="0" w:color="auto"/>
      </w:divBdr>
    </w:div>
    <w:div w:id="1136608309">
      <w:bodyDiv w:val="1"/>
      <w:marLeft w:val="0"/>
      <w:marRight w:val="0"/>
      <w:marTop w:val="0"/>
      <w:marBottom w:val="0"/>
      <w:divBdr>
        <w:top w:val="none" w:sz="0" w:space="0" w:color="auto"/>
        <w:left w:val="none" w:sz="0" w:space="0" w:color="auto"/>
        <w:bottom w:val="none" w:sz="0" w:space="0" w:color="auto"/>
        <w:right w:val="none" w:sz="0" w:space="0" w:color="auto"/>
      </w:divBdr>
    </w:div>
    <w:div w:id="1146972156">
      <w:bodyDiv w:val="1"/>
      <w:marLeft w:val="0"/>
      <w:marRight w:val="0"/>
      <w:marTop w:val="0"/>
      <w:marBottom w:val="0"/>
      <w:divBdr>
        <w:top w:val="none" w:sz="0" w:space="0" w:color="auto"/>
        <w:left w:val="none" w:sz="0" w:space="0" w:color="auto"/>
        <w:bottom w:val="none" w:sz="0" w:space="0" w:color="auto"/>
        <w:right w:val="none" w:sz="0" w:space="0" w:color="auto"/>
      </w:divBdr>
    </w:div>
    <w:div w:id="1219320134">
      <w:bodyDiv w:val="1"/>
      <w:marLeft w:val="0"/>
      <w:marRight w:val="0"/>
      <w:marTop w:val="0"/>
      <w:marBottom w:val="0"/>
      <w:divBdr>
        <w:top w:val="none" w:sz="0" w:space="0" w:color="auto"/>
        <w:left w:val="none" w:sz="0" w:space="0" w:color="auto"/>
        <w:bottom w:val="none" w:sz="0" w:space="0" w:color="auto"/>
        <w:right w:val="none" w:sz="0" w:space="0" w:color="auto"/>
      </w:divBdr>
    </w:div>
    <w:div w:id="1233851456">
      <w:bodyDiv w:val="1"/>
      <w:marLeft w:val="0"/>
      <w:marRight w:val="0"/>
      <w:marTop w:val="0"/>
      <w:marBottom w:val="0"/>
      <w:divBdr>
        <w:top w:val="none" w:sz="0" w:space="0" w:color="auto"/>
        <w:left w:val="none" w:sz="0" w:space="0" w:color="auto"/>
        <w:bottom w:val="none" w:sz="0" w:space="0" w:color="auto"/>
        <w:right w:val="none" w:sz="0" w:space="0" w:color="auto"/>
      </w:divBdr>
    </w:div>
    <w:div w:id="1236161723">
      <w:bodyDiv w:val="1"/>
      <w:marLeft w:val="0"/>
      <w:marRight w:val="0"/>
      <w:marTop w:val="0"/>
      <w:marBottom w:val="0"/>
      <w:divBdr>
        <w:top w:val="none" w:sz="0" w:space="0" w:color="auto"/>
        <w:left w:val="none" w:sz="0" w:space="0" w:color="auto"/>
        <w:bottom w:val="none" w:sz="0" w:space="0" w:color="auto"/>
        <w:right w:val="none" w:sz="0" w:space="0" w:color="auto"/>
      </w:divBdr>
    </w:div>
    <w:div w:id="1238588732">
      <w:bodyDiv w:val="1"/>
      <w:marLeft w:val="0"/>
      <w:marRight w:val="0"/>
      <w:marTop w:val="0"/>
      <w:marBottom w:val="0"/>
      <w:divBdr>
        <w:top w:val="none" w:sz="0" w:space="0" w:color="auto"/>
        <w:left w:val="none" w:sz="0" w:space="0" w:color="auto"/>
        <w:bottom w:val="none" w:sz="0" w:space="0" w:color="auto"/>
        <w:right w:val="none" w:sz="0" w:space="0" w:color="auto"/>
      </w:divBdr>
    </w:div>
    <w:div w:id="1278220521">
      <w:bodyDiv w:val="1"/>
      <w:marLeft w:val="0"/>
      <w:marRight w:val="0"/>
      <w:marTop w:val="0"/>
      <w:marBottom w:val="0"/>
      <w:divBdr>
        <w:top w:val="none" w:sz="0" w:space="0" w:color="auto"/>
        <w:left w:val="none" w:sz="0" w:space="0" w:color="auto"/>
        <w:bottom w:val="none" w:sz="0" w:space="0" w:color="auto"/>
        <w:right w:val="none" w:sz="0" w:space="0" w:color="auto"/>
      </w:divBdr>
    </w:div>
    <w:div w:id="1285305875">
      <w:bodyDiv w:val="1"/>
      <w:marLeft w:val="0"/>
      <w:marRight w:val="0"/>
      <w:marTop w:val="0"/>
      <w:marBottom w:val="0"/>
      <w:divBdr>
        <w:top w:val="none" w:sz="0" w:space="0" w:color="auto"/>
        <w:left w:val="none" w:sz="0" w:space="0" w:color="auto"/>
        <w:bottom w:val="none" w:sz="0" w:space="0" w:color="auto"/>
        <w:right w:val="none" w:sz="0" w:space="0" w:color="auto"/>
      </w:divBdr>
    </w:div>
    <w:div w:id="1286696828">
      <w:bodyDiv w:val="1"/>
      <w:marLeft w:val="0"/>
      <w:marRight w:val="0"/>
      <w:marTop w:val="0"/>
      <w:marBottom w:val="0"/>
      <w:divBdr>
        <w:top w:val="none" w:sz="0" w:space="0" w:color="auto"/>
        <w:left w:val="none" w:sz="0" w:space="0" w:color="auto"/>
        <w:bottom w:val="none" w:sz="0" w:space="0" w:color="auto"/>
        <w:right w:val="none" w:sz="0" w:space="0" w:color="auto"/>
      </w:divBdr>
    </w:div>
    <w:div w:id="1324629638">
      <w:bodyDiv w:val="1"/>
      <w:marLeft w:val="0"/>
      <w:marRight w:val="0"/>
      <w:marTop w:val="0"/>
      <w:marBottom w:val="0"/>
      <w:divBdr>
        <w:top w:val="none" w:sz="0" w:space="0" w:color="auto"/>
        <w:left w:val="none" w:sz="0" w:space="0" w:color="auto"/>
        <w:bottom w:val="none" w:sz="0" w:space="0" w:color="auto"/>
        <w:right w:val="none" w:sz="0" w:space="0" w:color="auto"/>
      </w:divBdr>
    </w:div>
    <w:div w:id="1352536558">
      <w:bodyDiv w:val="1"/>
      <w:marLeft w:val="0"/>
      <w:marRight w:val="0"/>
      <w:marTop w:val="0"/>
      <w:marBottom w:val="0"/>
      <w:divBdr>
        <w:top w:val="none" w:sz="0" w:space="0" w:color="auto"/>
        <w:left w:val="none" w:sz="0" w:space="0" w:color="auto"/>
        <w:bottom w:val="none" w:sz="0" w:space="0" w:color="auto"/>
        <w:right w:val="none" w:sz="0" w:space="0" w:color="auto"/>
      </w:divBdr>
    </w:div>
    <w:div w:id="1372613710">
      <w:bodyDiv w:val="1"/>
      <w:marLeft w:val="0"/>
      <w:marRight w:val="0"/>
      <w:marTop w:val="0"/>
      <w:marBottom w:val="0"/>
      <w:divBdr>
        <w:top w:val="none" w:sz="0" w:space="0" w:color="auto"/>
        <w:left w:val="none" w:sz="0" w:space="0" w:color="auto"/>
        <w:bottom w:val="none" w:sz="0" w:space="0" w:color="auto"/>
        <w:right w:val="none" w:sz="0" w:space="0" w:color="auto"/>
      </w:divBdr>
    </w:div>
    <w:div w:id="1389374745">
      <w:bodyDiv w:val="1"/>
      <w:marLeft w:val="0"/>
      <w:marRight w:val="0"/>
      <w:marTop w:val="0"/>
      <w:marBottom w:val="0"/>
      <w:divBdr>
        <w:top w:val="none" w:sz="0" w:space="0" w:color="auto"/>
        <w:left w:val="none" w:sz="0" w:space="0" w:color="auto"/>
        <w:bottom w:val="none" w:sz="0" w:space="0" w:color="auto"/>
        <w:right w:val="none" w:sz="0" w:space="0" w:color="auto"/>
      </w:divBdr>
    </w:div>
    <w:div w:id="1423641926">
      <w:bodyDiv w:val="1"/>
      <w:marLeft w:val="0"/>
      <w:marRight w:val="0"/>
      <w:marTop w:val="0"/>
      <w:marBottom w:val="0"/>
      <w:divBdr>
        <w:top w:val="none" w:sz="0" w:space="0" w:color="auto"/>
        <w:left w:val="none" w:sz="0" w:space="0" w:color="auto"/>
        <w:bottom w:val="none" w:sz="0" w:space="0" w:color="auto"/>
        <w:right w:val="none" w:sz="0" w:space="0" w:color="auto"/>
      </w:divBdr>
    </w:div>
    <w:div w:id="1459910392">
      <w:bodyDiv w:val="1"/>
      <w:marLeft w:val="0"/>
      <w:marRight w:val="0"/>
      <w:marTop w:val="0"/>
      <w:marBottom w:val="0"/>
      <w:divBdr>
        <w:top w:val="none" w:sz="0" w:space="0" w:color="auto"/>
        <w:left w:val="none" w:sz="0" w:space="0" w:color="auto"/>
        <w:bottom w:val="none" w:sz="0" w:space="0" w:color="auto"/>
        <w:right w:val="none" w:sz="0" w:space="0" w:color="auto"/>
      </w:divBdr>
    </w:div>
    <w:div w:id="1469082828">
      <w:bodyDiv w:val="1"/>
      <w:marLeft w:val="0"/>
      <w:marRight w:val="0"/>
      <w:marTop w:val="0"/>
      <w:marBottom w:val="0"/>
      <w:divBdr>
        <w:top w:val="none" w:sz="0" w:space="0" w:color="auto"/>
        <w:left w:val="none" w:sz="0" w:space="0" w:color="auto"/>
        <w:bottom w:val="none" w:sz="0" w:space="0" w:color="auto"/>
        <w:right w:val="none" w:sz="0" w:space="0" w:color="auto"/>
      </w:divBdr>
    </w:div>
    <w:div w:id="1469349454">
      <w:bodyDiv w:val="1"/>
      <w:marLeft w:val="0"/>
      <w:marRight w:val="0"/>
      <w:marTop w:val="0"/>
      <w:marBottom w:val="0"/>
      <w:divBdr>
        <w:top w:val="none" w:sz="0" w:space="0" w:color="auto"/>
        <w:left w:val="none" w:sz="0" w:space="0" w:color="auto"/>
        <w:bottom w:val="none" w:sz="0" w:space="0" w:color="auto"/>
        <w:right w:val="none" w:sz="0" w:space="0" w:color="auto"/>
      </w:divBdr>
    </w:div>
    <w:div w:id="1482232195">
      <w:bodyDiv w:val="1"/>
      <w:marLeft w:val="0"/>
      <w:marRight w:val="0"/>
      <w:marTop w:val="0"/>
      <w:marBottom w:val="0"/>
      <w:divBdr>
        <w:top w:val="none" w:sz="0" w:space="0" w:color="auto"/>
        <w:left w:val="none" w:sz="0" w:space="0" w:color="auto"/>
        <w:bottom w:val="none" w:sz="0" w:space="0" w:color="auto"/>
        <w:right w:val="none" w:sz="0" w:space="0" w:color="auto"/>
      </w:divBdr>
    </w:div>
    <w:div w:id="1492603240">
      <w:bodyDiv w:val="1"/>
      <w:marLeft w:val="0"/>
      <w:marRight w:val="0"/>
      <w:marTop w:val="0"/>
      <w:marBottom w:val="0"/>
      <w:divBdr>
        <w:top w:val="none" w:sz="0" w:space="0" w:color="auto"/>
        <w:left w:val="none" w:sz="0" w:space="0" w:color="auto"/>
        <w:bottom w:val="none" w:sz="0" w:space="0" w:color="auto"/>
        <w:right w:val="none" w:sz="0" w:space="0" w:color="auto"/>
      </w:divBdr>
    </w:div>
    <w:div w:id="1508784128">
      <w:bodyDiv w:val="1"/>
      <w:marLeft w:val="0"/>
      <w:marRight w:val="0"/>
      <w:marTop w:val="0"/>
      <w:marBottom w:val="0"/>
      <w:divBdr>
        <w:top w:val="none" w:sz="0" w:space="0" w:color="auto"/>
        <w:left w:val="none" w:sz="0" w:space="0" w:color="auto"/>
        <w:bottom w:val="none" w:sz="0" w:space="0" w:color="auto"/>
        <w:right w:val="none" w:sz="0" w:space="0" w:color="auto"/>
      </w:divBdr>
    </w:div>
    <w:div w:id="1522358804">
      <w:bodyDiv w:val="1"/>
      <w:marLeft w:val="0"/>
      <w:marRight w:val="0"/>
      <w:marTop w:val="0"/>
      <w:marBottom w:val="0"/>
      <w:divBdr>
        <w:top w:val="none" w:sz="0" w:space="0" w:color="auto"/>
        <w:left w:val="none" w:sz="0" w:space="0" w:color="auto"/>
        <w:bottom w:val="none" w:sz="0" w:space="0" w:color="auto"/>
        <w:right w:val="none" w:sz="0" w:space="0" w:color="auto"/>
      </w:divBdr>
    </w:div>
    <w:div w:id="1525942454">
      <w:bodyDiv w:val="1"/>
      <w:marLeft w:val="0"/>
      <w:marRight w:val="0"/>
      <w:marTop w:val="0"/>
      <w:marBottom w:val="0"/>
      <w:divBdr>
        <w:top w:val="none" w:sz="0" w:space="0" w:color="auto"/>
        <w:left w:val="none" w:sz="0" w:space="0" w:color="auto"/>
        <w:bottom w:val="none" w:sz="0" w:space="0" w:color="auto"/>
        <w:right w:val="none" w:sz="0" w:space="0" w:color="auto"/>
      </w:divBdr>
    </w:div>
    <w:div w:id="1536312607">
      <w:bodyDiv w:val="1"/>
      <w:marLeft w:val="0"/>
      <w:marRight w:val="0"/>
      <w:marTop w:val="0"/>
      <w:marBottom w:val="0"/>
      <w:divBdr>
        <w:top w:val="none" w:sz="0" w:space="0" w:color="auto"/>
        <w:left w:val="none" w:sz="0" w:space="0" w:color="auto"/>
        <w:bottom w:val="none" w:sz="0" w:space="0" w:color="auto"/>
        <w:right w:val="none" w:sz="0" w:space="0" w:color="auto"/>
      </w:divBdr>
    </w:div>
    <w:div w:id="1537500212">
      <w:bodyDiv w:val="1"/>
      <w:marLeft w:val="0"/>
      <w:marRight w:val="0"/>
      <w:marTop w:val="0"/>
      <w:marBottom w:val="0"/>
      <w:divBdr>
        <w:top w:val="none" w:sz="0" w:space="0" w:color="auto"/>
        <w:left w:val="none" w:sz="0" w:space="0" w:color="auto"/>
        <w:bottom w:val="none" w:sz="0" w:space="0" w:color="auto"/>
        <w:right w:val="none" w:sz="0" w:space="0" w:color="auto"/>
      </w:divBdr>
    </w:div>
    <w:div w:id="1548495565">
      <w:bodyDiv w:val="1"/>
      <w:marLeft w:val="0"/>
      <w:marRight w:val="0"/>
      <w:marTop w:val="0"/>
      <w:marBottom w:val="0"/>
      <w:divBdr>
        <w:top w:val="none" w:sz="0" w:space="0" w:color="auto"/>
        <w:left w:val="none" w:sz="0" w:space="0" w:color="auto"/>
        <w:bottom w:val="none" w:sz="0" w:space="0" w:color="auto"/>
        <w:right w:val="none" w:sz="0" w:space="0" w:color="auto"/>
      </w:divBdr>
    </w:div>
    <w:div w:id="1562977696">
      <w:bodyDiv w:val="1"/>
      <w:marLeft w:val="0"/>
      <w:marRight w:val="0"/>
      <w:marTop w:val="0"/>
      <w:marBottom w:val="0"/>
      <w:divBdr>
        <w:top w:val="none" w:sz="0" w:space="0" w:color="auto"/>
        <w:left w:val="none" w:sz="0" w:space="0" w:color="auto"/>
        <w:bottom w:val="none" w:sz="0" w:space="0" w:color="auto"/>
        <w:right w:val="none" w:sz="0" w:space="0" w:color="auto"/>
      </w:divBdr>
    </w:div>
    <w:div w:id="1602255732">
      <w:bodyDiv w:val="1"/>
      <w:marLeft w:val="0"/>
      <w:marRight w:val="0"/>
      <w:marTop w:val="0"/>
      <w:marBottom w:val="0"/>
      <w:divBdr>
        <w:top w:val="none" w:sz="0" w:space="0" w:color="auto"/>
        <w:left w:val="none" w:sz="0" w:space="0" w:color="auto"/>
        <w:bottom w:val="none" w:sz="0" w:space="0" w:color="auto"/>
        <w:right w:val="none" w:sz="0" w:space="0" w:color="auto"/>
      </w:divBdr>
    </w:div>
    <w:div w:id="1611887249">
      <w:bodyDiv w:val="1"/>
      <w:marLeft w:val="0"/>
      <w:marRight w:val="0"/>
      <w:marTop w:val="0"/>
      <w:marBottom w:val="0"/>
      <w:divBdr>
        <w:top w:val="none" w:sz="0" w:space="0" w:color="auto"/>
        <w:left w:val="none" w:sz="0" w:space="0" w:color="auto"/>
        <w:bottom w:val="none" w:sz="0" w:space="0" w:color="auto"/>
        <w:right w:val="none" w:sz="0" w:space="0" w:color="auto"/>
      </w:divBdr>
    </w:div>
    <w:div w:id="1642156333">
      <w:bodyDiv w:val="1"/>
      <w:marLeft w:val="0"/>
      <w:marRight w:val="0"/>
      <w:marTop w:val="0"/>
      <w:marBottom w:val="0"/>
      <w:divBdr>
        <w:top w:val="none" w:sz="0" w:space="0" w:color="auto"/>
        <w:left w:val="none" w:sz="0" w:space="0" w:color="auto"/>
        <w:bottom w:val="none" w:sz="0" w:space="0" w:color="auto"/>
        <w:right w:val="none" w:sz="0" w:space="0" w:color="auto"/>
      </w:divBdr>
    </w:div>
    <w:div w:id="1660040165">
      <w:bodyDiv w:val="1"/>
      <w:marLeft w:val="0"/>
      <w:marRight w:val="0"/>
      <w:marTop w:val="0"/>
      <w:marBottom w:val="0"/>
      <w:divBdr>
        <w:top w:val="none" w:sz="0" w:space="0" w:color="auto"/>
        <w:left w:val="none" w:sz="0" w:space="0" w:color="auto"/>
        <w:bottom w:val="none" w:sz="0" w:space="0" w:color="auto"/>
        <w:right w:val="none" w:sz="0" w:space="0" w:color="auto"/>
      </w:divBdr>
    </w:div>
    <w:div w:id="1766724997">
      <w:bodyDiv w:val="1"/>
      <w:marLeft w:val="0"/>
      <w:marRight w:val="0"/>
      <w:marTop w:val="0"/>
      <w:marBottom w:val="0"/>
      <w:divBdr>
        <w:top w:val="none" w:sz="0" w:space="0" w:color="auto"/>
        <w:left w:val="none" w:sz="0" w:space="0" w:color="auto"/>
        <w:bottom w:val="none" w:sz="0" w:space="0" w:color="auto"/>
        <w:right w:val="none" w:sz="0" w:space="0" w:color="auto"/>
      </w:divBdr>
    </w:div>
    <w:div w:id="1783841699">
      <w:bodyDiv w:val="1"/>
      <w:marLeft w:val="0"/>
      <w:marRight w:val="0"/>
      <w:marTop w:val="0"/>
      <w:marBottom w:val="0"/>
      <w:divBdr>
        <w:top w:val="none" w:sz="0" w:space="0" w:color="auto"/>
        <w:left w:val="none" w:sz="0" w:space="0" w:color="auto"/>
        <w:bottom w:val="none" w:sz="0" w:space="0" w:color="auto"/>
        <w:right w:val="none" w:sz="0" w:space="0" w:color="auto"/>
      </w:divBdr>
    </w:div>
    <w:div w:id="1799949975">
      <w:bodyDiv w:val="1"/>
      <w:marLeft w:val="0"/>
      <w:marRight w:val="0"/>
      <w:marTop w:val="0"/>
      <w:marBottom w:val="0"/>
      <w:divBdr>
        <w:top w:val="none" w:sz="0" w:space="0" w:color="auto"/>
        <w:left w:val="none" w:sz="0" w:space="0" w:color="auto"/>
        <w:bottom w:val="none" w:sz="0" w:space="0" w:color="auto"/>
        <w:right w:val="none" w:sz="0" w:space="0" w:color="auto"/>
      </w:divBdr>
    </w:div>
    <w:div w:id="1829902937">
      <w:bodyDiv w:val="1"/>
      <w:marLeft w:val="0"/>
      <w:marRight w:val="0"/>
      <w:marTop w:val="0"/>
      <w:marBottom w:val="0"/>
      <w:divBdr>
        <w:top w:val="none" w:sz="0" w:space="0" w:color="auto"/>
        <w:left w:val="none" w:sz="0" w:space="0" w:color="auto"/>
        <w:bottom w:val="none" w:sz="0" w:space="0" w:color="auto"/>
        <w:right w:val="none" w:sz="0" w:space="0" w:color="auto"/>
      </w:divBdr>
    </w:div>
    <w:div w:id="1866288155">
      <w:bodyDiv w:val="1"/>
      <w:marLeft w:val="0"/>
      <w:marRight w:val="0"/>
      <w:marTop w:val="0"/>
      <w:marBottom w:val="0"/>
      <w:divBdr>
        <w:top w:val="none" w:sz="0" w:space="0" w:color="auto"/>
        <w:left w:val="none" w:sz="0" w:space="0" w:color="auto"/>
        <w:bottom w:val="none" w:sz="0" w:space="0" w:color="auto"/>
        <w:right w:val="none" w:sz="0" w:space="0" w:color="auto"/>
      </w:divBdr>
    </w:div>
    <w:div w:id="1866626980">
      <w:bodyDiv w:val="1"/>
      <w:marLeft w:val="0"/>
      <w:marRight w:val="0"/>
      <w:marTop w:val="0"/>
      <w:marBottom w:val="0"/>
      <w:divBdr>
        <w:top w:val="none" w:sz="0" w:space="0" w:color="auto"/>
        <w:left w:val="none" w:sz="0" w:space="0" w:color="auto"/>
        <w:bottom w:val="none" w:sz="0" w:space="0" w:color="auto"/>
        <w:right w:val="none" w:sz="0" w:space="0" w:color="auto"/>
      </w:divBdr>
    </w:div>
    <w:div w:id="1882017570">
      <w:bodyDiv w:val="1"/>
      <w:marLeft w:val="0"/>
      <w:marRight w:val="0"/>
      <w:marTop w:val="0"/>
      <w:marBottom w:val="0"/>
      <w:divBdr>
        <w:top w:val="none" w:sz="0" w:space="0" w:color="auto"/>
        <w:left w:val="none" w:sz="0" w:space="0" w:color="auto"/>
        <w:bottom w:val="none" w:sz="0" w:space="0" w:color="auto"/>
        <w:right w:val="none" w:sz="0" w:space="0" w:color="auto"/>
      </w:divBdr>
    </w:div>
    <w:div w:id="1905674990">
      <w:bodyDiv w:val="1"/>
      <w:marLeft w:val="0"/>
      <w:marRight w:val="0"/>
      <w:marTop w:val="0"/>
      <w:marBottom w:val="0"/>
      <w:divBdr>
        <w:top w:val="none" w:sz="0" w:space="0" w:color="auto"/>
        <w:left w:val="none" w:sz="0" w:space="0" w:color="auto"/>
        <w:bottom w:val="none" w:sz="0" w:space="0" w:color="auto"/>
        <w:right w:val="none" w:sz="0" w:space="0" w:color="auto"/>
      </w:divBdr>
    </w:div>
    <w:div w:id="1907915172">
      <w:bodyDiv w:val="1"/>
      <w:marLeft w:val="0"/>
      <w:marRight w:val="0"/>
      <w:marTop w:val="0"/>
      <w:marBottom w:val="0"/>
      <w:divBdr>
        <w:top w:val="none" w:sz="0" w:space="0" w:color="auto"/>
        <w:left w:val="none" w:sz="0" w:space="0" w:color="auto"/>
        <w:bottom w:val="none" w:sz="0" w:space="0" w:color="auto"/>
        <w:right w:val="none" w:sz="0" w:space="0" w:color="auto"/>
      </w:divBdr>
    </w:div>
    <w:div w:id="1976056993">
      <w:bodyDiv w:val="1"/>
      <w:marLeft w:val="0"/>
      <w:marRight w:val="0"/>
      <w:marTop w:val="0"/>
      <w:marBottom w:val="0"/>
      <w:divBdr>
        <w:top w:val="none" w:sz="0" w:space="0" w:color="auto"/>
        <w:left w:val="none" w:sz="0" w:space="0" w:color="auto"/>
        <w:bottom w:val="none" w:sz="0" w:space="0" w:color="auto"/>
        <w:right w:val="none" w:sz="0" w:space="0" w:color="auto"/>
      </w:divBdr>
    </w:div>
    <w:div w:id="2000957572">
      <w:bodyDiv w:val="1"/>
      <w:marLeft w:val="0"/>
      <w:marRight w:val="0"/>
      <w:marTop w:val="0"/>
      <w:marBottom w:val="0"/>
      <w:divBdr>
        <w:top w:val="none" w:sz="0" w:space="0" w:color="auto"/>
        <w:left w:val="none" w:sz="0" w:space="0" w:color="auto"/>
        <w:bottom w:val="none" w:sz="0" w:space="0" w:color="auto"/>
        <w:right w:val="none" w:sz="0" w:space="0" w:color="auto"/>
      </w:divBdr>
    </w:div>
    <w:div w:id="2028172891">
      <w:bodyDiv w:val="1"/>
      <w:marLeft w:val="0"/>
      <w:marRight w:val="0"/>
      <w:marTop w:val="0"/>
      <w:marBottom w:val="0"/>
      <w:divBdr>
        <w:top w:val="none" w:sz="0" w:space="0" w:color="auto"/>
        <w:left w:val="none" w:sz="0" w:space="0" w:color="auto"/>
        <w:bottom w:val="none" w:sz="0" w:space="0" w:color="auto"/>
        <w:right w:val="none" w:sz="0" w:space="0" w:color="auto"/>
      </w:divBdr>
    </w:div>
    <w:div w:id="2043820097">
      <w:bodyDiv w:val="1"/>
      <w:marLeft w:val="0"/>
      <w:marRight w:val="0"/>
      <w:marTop w:val="0"/>
      <w:marBottom w:val="0"/>
      <w:divBdr>
        <w:top w:val="none" w:sz="0" w:space="0" w:color="auto"/>
        <w:left w:val="none" w:sz="0" w:space="0" w:color="auto"/>
        <w:bottom w:val="none" w:sz="0" w:space="0" w:color="auto"/>
        <w:right w:val="none" w:sz="0" w:space="0" w:color="auto"/>
      </w:divBdr>
    </w:div>
    <w:div w:id="2059041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8.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package" Target="embeddings/Microsoft_Visio_Drawing7.vsdx"/><Relationship Id="rId170" Type="http://schemas.openxmlformats.org/officeDocument/2006/relationships/image" Target="media/image83.emf"/><Relationship Id="rId191" Type="http://schemas.openxmlformats.org/officeDocument/2006/relationships/oleObject" Target="embeddings/Microsoft_Visio_2003-2010_Drawing80.vsd"/><Relationship Id="rId205" Type="http://schemas.openxmlformats.org/officeDocument/2006/relationships/package" Target="embeddings/Microsoft_Visio_Drawing8.vsdx"/><Relationship Id="rId226" Type="http://schemas.openxmlformats.org/officeDocument/2006/relationships/package" Target="embeddings/Microsoft_Visio_Drawing14.vsdx"/><Relationship Id="rId107" Type="http://schemas.openxmlformats.org/officeDocument/2006/relationships/oleObject" Target="embeddings/Microsoft_Visio_2003-2010_Drawing43.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1.vsd"/><Relationship Id="rId5" Type="http://schemas.openxmlformats.org/officeDocument/2006/relationships/settings" Target="settings.xml"/><Relationship Id="rId95" Type="http://schemas.openxmlformats.org/officeDocument/2006/relationships/oleObject" Target="embeddings/Microsoft_Visio_2003-2010_Drawing37.vsd"/><Relationship Id="rId160" Type="http://schemas.openxmlformats.org/officeDocument/2006/relationships/image" Target="media/image78.emf"/><Relationship Id="rId181" Type="http://schemas.openxmlformats.org/officeDocument/2006/relationships/oleObject" Target="embeddings/Microsoft_Visio_2003-2010_Drawing75.vsd"/><Relationship Id="rId216" Type="http://schemas.openxmlformats.org/officeDocument/2006/relationships/image" Target="media/image106.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1.vsdx"/><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6.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59.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64.vsd"/><Relationship Id="rId171" Type="http://schemas.openxmlformats.org/officeDocument/2006/relationships/oleObject" Target="embeddings/Microsoft_Visio_2003-2010_Drawing71.vsd"/><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Microsoft_Visio_2003-2010_Drawing83.vsd"/><Relationship Id="rId206" Type="http://schemas.openxmlformats.org/officeDocument/2006/relationships/image" Target="media/image101.emf"/><Relationship Id="rId227" Type="http://schemas.openxmlformats.org/officeDocument/2006/relationships/header" Target="header1.xml"/><Relationship Id="rId201" Type="http://schemas.openxmlformats.org/officeDocument/2006/relationships/oleObject" Target="embeddings/Microsoft_Visio_2003-2010_Drawing85.vsd"/><Relationship Id="rId222" Type="http://schemas.openxmlformats.org/officeDocument/2006/relationships/image" Target="media/image109.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1.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54.vsd"/><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oleObject" Target="embeddings/Microsoft_Visio_2003-2010_Drawing35.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5.vsdx"/><Relationship Id="rId161" Type="http://schemas.openxmlformats.org/officeDocument/2006/relationships/oleObject" Target="embeddings/Microsoft_Visio_2003-2010_Drawing66.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8.vsd"/><Relationship Id="rId217" Type="http://schemas.openxmlformats.org/officeDocument/2006/relationships/package" Target="embeddings/Microsoft_Visio_Drawing12.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9.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7.vsd"/><Relationship Id="rId151" Type="http://schemas.openxmlformats.org/officeDocument/2006/relationships/oleObject" Target="embeddings/Microsoft_Visio_2003-2010_Drawing62.vsd"/><Relationship Id="rId156" Type="http://schemas.openxmlformats.org/officeDocument/2006/relationships/image" Target="media/image76.emf"/><Relationship Id="rId177" Type="http://schemas.openxmlformats.org/officeDocument/2006/relationships/package" Target="embeddings/Microsoft_Word_Document.docx"/><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1.vsd"/><Relationship Id="rId202" Type="http://schemas.openxmlformats.org/officeDocument/2006/relationships/image" Target="media/image99.emf"/><Relationship Id="rId207" Type="http://schemas.openxmlformats.org/officeDocument/2006/relationships/oleObject" Target="embeddings/Microsoft_Visio_2003-2010_Drawing87.vsd"/><Relationship Id="rId223" Type="http://schemas.openxmlformats.org/officeDocument/2006/relationships/image" Target="media/image110.emf"/><Relationship Id="rId228" Type="http://schemas.openxmlformats.org/officeDocument/2006/relationships/header" Target="header2.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4.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8.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2.vsd"/><Relationship Id="rId141" Type="http://schemas.openxmlformats.org/officeDocument/2006/relationships/oleObject" Target="embeddings/Microsoft_Visio_2003-2010_Drawing60.vsd"/><Relationship Id="rId146" Type="http://schemas.openxmlformats.org/officeDocument/2006/relationships/image" Target="media/image71.emf"/><Relationship Id="rId167" Type="http://schemas.openxmlformats.org/officeDocument/2006/relationships/oleObject" Target="embeddings/Microsoft_Visio_2003-2010_Drawing69.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6.vsd"/><Relationship Id="rId213" Type="http://schemas.openxmlformats.org/officeDocument/2006/relationships/package" Target="embeddings/Microsoft_Visio_Drawing10.vsdx"/><Relationship Id="rId218" Type="http://schemas.openxmlformats.org/officeDocument/2006/relationships/image" Target="media/image107.emf"/><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7.vsd"/><Relationship Id="rId131" Type="http://schemas.openxmlformats.org/officeDocument/2006/relationships/oleObject" Target="embeddings/Microsoft_Visio_2003-2010_Drawing55.vsd"/><Relationship Id="rId136" Type="http://schemas.openxmlformats.org/officeDocument/2006/relationships/image" Target="media/image66.emf"/><Relationship Id="rId157" Type="http://schemas.openxmlformats.org/officeDocument/2006/relationships/oleObject" Target="embeddings/Microsoft_Visio_2003-2010_Drawing65.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2.vsd"/><Relationship Id="rId194" Type="http://schemas.openxmlformats.org/officeDocument/2006/relationships/image" Target="media/image95.emf"/><Relationship Id="rId199" Type="http://schemas.openxmlformats.org/officeDocument/2006/relationships/oleObject" Target="embeddings/Microsoft_Visio_2003-2010_Drawing84.vsd"/><Relationship Id="rId203" Type="http://schemas.openxmlformats.org/officeDocument/2006/relationships/oleObject" Target="embeddings/Microsoft_Visio_2003-2010_Drawing86.vsd"/><Relationship Id="rId208" Type="http://schemas.openxmlformats.org/officeDocument/2006/relationships/image" Target="media/image102.emf"/><Relationship Id="rId229" Type="http://schemas.openxmlformats.org/officeDocument/2006/relationships/footer" Target="footer1.xml"/><Relationship Id="rId19" Type="http://schemas.openxmlformats.org/officeDocument/2006/relationships/image" Target="media/image7.emf"/><Relationship Id="rId224" Type="http://schemas.openxmlformats.org/officeDocument/2006/relationships/oleObject" Target="embeddings/Microsoft_Visio_2003-2010_Drawing90.vsd"/><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2.vsd"/><Relationship Id="rId126" Type="http://schemas.openxmlformats.org/officeDocument/2006/relationships/image" Target="media/image61.emf"/><Relationship Id="rId147" Type="http://schemas.openxmlformats.org/officeDocument/2006/relationships/package" Target="embeddings/Microsoft_Visio_Drawing6.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6.vsd"/><Relationship Id="rId98" Type="http://schemas.openxmlformats.org/officeDocument/2006/relationships/image" Target="media/image47.emf"/><Relationship Id="rId121" Type="http://schemas.openxmlformats.org/officeDocument/2006/relationships/oleObject" Target="embeddings/Microsoft_Visio_2003-2010_Drawing50.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79.vsd"/><Relationship Id="rId219" Type="http://schemas.openxmlformats.org/officeDocument/2006/relationships/oleObject" Target="embeddings/Microsoft_Visio_2003-2010_Drawing89.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footer" Target="footer2.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8.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5.vsd"/><Relationship Id="rId132" Type="http://schemas.openxmlformats.org/officeDocument/2006/relationships/image" Target="media/image64.emf"/><Relationship Id="rId153" Type="http://schemas.openxmlformats.org/officeDocument/2006/relationships/oleObject" Target="embeddings/Microsoft_Visio_2003-2010_Drawing63.vsd"/><Relationship Id="rId174" Type="http://schemas.openxmlformats.org/officeDocument/2006/relationships/image" Target="media/image85.emf"/><Relationship Id="rId179" Type="http://schemas.openxmlformats.org/officeDocument/2006/relationships/oleObject" Target="embeddings/Microsoft_Visio_2003-2010_Drawing74.vsd"/><Relationship Id="rId195" Type="http://schemas.openxmlformats.org/officeDocument/2006/relationships/oleObject" Target="embeddings/Microsoft_Visio_2003-2010_Drawing82.vsd"/><Relationship Id="rId209" Type="http://schemas.openxmlformats.org/officeDocument/2006/relationships/package" Target="embeddings/Microsoft_Visio_Drawing9.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image" Target="media/image111.emf"/><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3.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59.emf"/><Relationship Id="rId143" Type="http://schemas.openxmlformats.org/officeDocument/2006/relationships/package" Target="embeddings/Microsoft_Visio_Drawing4.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70.vsd"/><Relationship Id="rId185" Type="http://schemas.openxmlformats.org/officeDocument/2006/relationships/oleObject" Target="embeddings/Microsoft_Visio_2003-2010_Drawing77.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1.vsdx"/><Relationship Id="rId26" Type="http://schemas.openxmlformats.org/officeDocument/2006/relationships/oleObject" Target="embeddings/Microsoft_Visio_2003-2010_Drawing7.vsd"/><Relationship Id="rId231" Type="http://schemas.openxmlformats.org/officeDocument/2006/relationships/header" Target="header3.xml"/><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6.vsd"/><Relationship Id="rId154" Type="http://schemas.openxmlformats.org/officeDocument/2006/relationships/image" Target="media/image75.emf"/><Relationship Id="rId175" Type="http://schemas.openxmlformats.org/officeDocument/2006/relationships/oleObject" Target="embeddings/Microsoft_Visio_2003-2010_Drawing73.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3.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1.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 Id="rId211" Type="http://schemas.openxmlformats.org/officeDocument/2006/relationships/oleObject" Target="embeddings/Microsoft_Visio_2003-2010_Drawing88.vsd"/><Relationship Id="rId232"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77C96C-B82C-4A76-A595-E0A13C1E0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250</Pages>
  <Words>80201</Words>
  <Characters>457149</Characters>
  <Application>Microsoft Office Word</Application>
  <DocSecurity>0</DocSecurity>
  <Lines>3809</Lines>
  <Paragraphs>1072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536278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CR0376r1</cp:lastModifiedBy>
  <cp:revision>5</cp:revision>
  <cp:lastPrinted>2018-12-19T08:08:00Z</cp:lastPrinted>
  <dcterms:created xsi:type="dcterms:W3CDTF">2023-12-31T16:56:00Z</dcterms:created>
  <dcterms:modified xsi:type="dcterms:W3CDTF">2023-12-31T17:04:00Z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(3)ORH16EO6ffzt+dPdk6oT5pDaLHHbT/lss3Lb+GlgbsujKxT6lM1C4asOSGOfCwZQ/E3Nkpy8_x000d_
Wd1QeREpn9ENrd28WuKcd3TQJjNTIk4cFrKVbkva6RlLG4duYPew50dvslrQL1Oew0Nb+E1N_x000d_
y+s8fnckaOBsJdNCDKKTPCOoNQq7d+l4MxmMwZv/TqLETsbS5nfrtKUKcsrNWyb99lRUilnE_x000d_
dMwNrPw/njEBAgM+DI</vt:lpwstr>
  </property>
  <property fmtid="{D5CDD505-2E9C-101B-9397-08002B2CF9AE}" pid="3" name="_2015_ms_pID_725343_00">
    <vt:lpwstr>_2015_ms_pID_725343</vt:lpwstr>
  </property>
  <property fmtid="{D5CDD505-2E9C-101B-9397-08002B2CF9AE}" pid="4" name="_2015_ms_pID_7253431">
    <vt:lpwstr>JhduAm3qs72nEmr86WTFLKYr1avVwWRLWXKEaFdty6XMCCgPU5VU0a_x000d_
7q0J4DVC1EaL4ckt292wjcro/QTSykzWIry7rVm67e1Li8J163g0GtYdFMJoRH5BEZhyukfJ_x000d_
uh1JHqvTr4Ip3mg8lVz4Hc4ZVp5B/PkhrdNN1yGDb6Dyk/am2C5rqJGlrzjMml58RGySUfoJ_x000d_
GHM52vE2cVwlaPKcGZzYBkB3gYCYBGUhhhet</vt:lpwstr>
  </property>
  <property fmtid="{D5CDD505-2E9C-101B-9397-08002B2CF9AE}" pid="5" name="_2015_ms_pID_7253431_00">
    <vt:lpwstr>_2015_ms_pID_7253431</vt:lpwstr>
  </property>
  <property fmtid="{D5CDD505-2E9C-101B-9397-08002B2CF9AE}" pid="6" name="_2015_ms_pID_7253432">
    <vt:lpwstr>E8gjvou4MfmGmxBCkJauvwBPYLfh8MLOHT1i_x000d_
xpeuRZKQ</vt:lpwstr>
  </property>
  <property fmtid="{D5CDD505-2E9C-101B-9397-08002B2CF9AE}" pid="7" name="_2015_ms_pID_7253432_00">
    <vt:lpwstr>_2015_ms_pID_7253432</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1461255143</vt:lpwstr>
  </property>
</Properties>
</file>