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A38C" w14:textId="531F0985"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16404E">
        <w:rPr>
          <w:noProof w:val="0"/>
        </w:rPr>
        <w:t>5</w:t>
      </w:r>
      <w:r w:rsidRPr="00874DD1">
        <w:rPr>
          <w:noProof w:val="0"/>
        </w:rPr>
        <w:t>.</w:t>
      </w:r>
      <w:r w:rsidR="006E3AA5">
        <w:rPr>
          <w:noProof w:val="0"/>
        </w:rPr>
        <w:t>2</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6E3AA5">
        <w:rPr>
          <w:noProof w:val="0"/>
          <w:sz w:val="32"/>
        </w:rPr>
        <w:t>4</w:t>
      </w:r>
      <w:r w:rsidR="00080512" w:rsidRPr="00874DD1">
        <w:rPr>
          <w:noProof w:val="0"/>
          <w:sz w:val="32"/>
        </w:rPr>
        <w:t>-</w:t>
      </w:r>
      <w:r w:rsidR="006E3AA5">
        <w:rPr>
          <w:noProof w:val="0"/>
          <w:sz w:val="32"/>
        </w:rPr>
        <w:t>06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0625B919"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16404E">
        <w:rPr>
          <w:rStyle w:val="ZGSM"/>
        </w:rPr>
        <w:t>5</w:t>
      </w:r>
      <w:r w:rsidRPr="00874DD1">
        <w:t>)</w:t>
      </w:r>
    </w:p>
    <w:p w14:paraId="28692DAE" w14:textId="77777777" w:rsidR="00614FDF" w:rsidRPr="00874DD1" w:rsidRDefault="006D1F76"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55pt;height:82.2pt;visibility:visible">
            <v:imagedata r:id="rId8" o:title="LTE-AdvancedPro_largerTM_cropped"/>
          </v:shape>
        </w:pict>
      </w:r>
      <w:r w:rsidR="00614FDF" w:rsidRPr="00874DD1">
        <w:rPr>
          <w:noProof w:val="0"/>
          <w:color w:val="0000FF"/>
        </w:rPr>
        <w:tab/>
      </w:r>
      <w:r>
        <w:rPr>
          <w:noProof w:val="0"/>
        </w:rPr>
        <w:pict w14:anchorId="4FD959B6">
          <v:shape id="Picture 2" o:spid="_x0000_i1026" type="#_x0000_t75" alt="3GPP-logo_web" style="width:128.4pt;height:75.4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693DD0">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56D87E50"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6E3AA5">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4B399391" w14:textId="20D35B3F" w:rsidR="006E3AA5" w:rsidRDefault="001C7E25">
      <w:pPr>
        <w:pStyle w:val="TOC1"/>
        <w:rPr>
          <w:rFonts w:ascii="Calibri" w:hAnsi="Calibri"/>
          <w:kern w:val="2"/>
          <w:szCs w:val="22"/>
        </w:rPr>
      </w:pPr>
      <w:r>
        <w:fldChar w:fldCharType="begin" w:fldLock="1"/>
      </w:r>
      <w:r>
        <w:instrText xml:space="preserve"> TOC \o "1-9" </w:instrText>
      </w:r>
      <w:r>
        <w:fldChar w:fldCharType="separate"/>
      </w:r>
      <w:r w:rsidR="006E3AA5">
        <w:t>Foreword</w:t>
      </w:r>
      <w:r w:rsidR="006E3AA5">
        <w:tab/>
      </w:r>
      <w:r w:rsidR="006E3AA5">
        <w:fldChar w:fldCharType="begin" w:fldLock="1"/>
      </w:r>
      <w:r w:rsidR="006E3AA5">
        <w:instrText xml:space="preserve"> PAGEREF _Toc165567166 \h </w:instrText>
      </w:r>
      <w:r w:rsidR="006E3AA5">
        <w:fldChar w:fldCharType="separate"/>
      </w:r>
      <w:r w:rsidR="006E3AA5">
        <w:t>4</w:t>
      </w:r>
      <w:r w:rsidR="006E3AA5">
        <w:fldChar w:fldCharType="end"/>
      </w:r>
    </w:p>
    <w:p w14:paraId="7ADEEBDA" w14:textId="3B07C8AF" w:rsidR="006E3AA5" w:rsidRDefault="006E3AA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_Toc165567167 \h </w:instrText>
      </w:r>
      <w:r>
        <w:fldChar w:fldCharType="separate"/>
      </w:r>
      <w:r>
        <w:t>5</w:t>
      </w:r>
      <w:r>
        <w:fldChar w:fldCharType="end"/>
      </w:r>
    </w:p>
    <w:p w14:paraId="550B03A7" w14:textId="091EEBD9" w:rsidR="006E3AA5" w:rsidRDefault="006E3AA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_Toc165567168 \h </w:instrText>
      </w:r>
      <w:r>
        <w:fldChar w:fldCharType="separate"/>
      </w:r>
      <w:r>
        <w:t>5</w:t>
      </w:r>
      <w:r>
        <w:fldChar w:fldCharType="end"/>
      </w:r>
    </w:p>
    <w:p w14:paraId="22980871" w14:textId="7A02F199" w:rsidR="006E3AA5" w:rsidRDefault="006E3AA5">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_Toc165567169 \h </w:instrText>
      </w:r>
      <w:r>
        <w:fldChar w:fldCharType="separate"/>
      </w:r>
      <w:r>
        <w:t>6</w:t>
      </w:r>
      <w:r>
        <w:fldChar w:fldCharType="end"/>
      </w:r>
    </w:p>
    <w:p w14:paraId="3D88AAAC" w14:textId="03C27BA4" w:rsidR="006E3AA5" w:rsidRDefault="006E3AA5">
      <w:pPr>
        <w:pStyle w:val="TOC1"/>
        <w:rPr>
          <w:rFonts w:ascii="Calibri" w:hAnsi="Calibri"/>
          <w:kern w:val="2"/>
          <w:szCs w:val="22"/>
        </w:rPr>
      </w:pPr>
      <w:r>
        <w:t>4</w:t>
      </w:r>
      <w:r>
        <w:rPr>
          <w:rFonts w:ascii="Calibri" w:hAnsi="Calibri"/>
          <w:kern w:val="2"/>
          <w:szCs w:val="22"/>
        </w:rPr>
        <w:tab/>
      </w:r>
      <w:r>
        <w:t>Test system architecture</w:t>
      </w:r>
      <w:r>
        <w:tab/>
      </w:r>
      <w:r>
        <w:fldChar w:fldCharType="begin" w:fldLock="1"/>
      </w:r>
      <w:r>
        <w:instrText xml:space="preserve"> PAGEREF _Toc165567170 \h </w:instrText>
      </w:r>
      <w:r>
        <w:fldChar w:fldCharType="separate"/>
      </w:r>
      <w:r>
        <w:t>6</w:t>
      </w:r>
      <w:r>
        <w:fldChar w:fldCharType="end"/>
      </w:r>
    </w:p>
    <w:p w14:paraId="3F08573C" w14:textId="3165E54F" w:rsidR="006E3AA5" w:rsidRDefault="006E3AA5">
      <w:pPr>
        <w:pStyle w:val="TOC1"/>
        <w:tabs>
          <w:tab w:val="left" w:pos="851"/>
        </w:tabs>
        <w:rPr>
          <w:rFonts w:ascii="Calibri" w:hAnsi="Calibri"/>
          <w:kern w:val="2"/>
          <w:szCs w:val="22"/>
        </w:rPr>
      </w:pPr>
      <w:r>
        <w:t>5 to 10</w:t>
      </w:r>
      <w:r>
        <w:rPr>
          <w:rFonts w:ascii="Calibri" w:hAnsi="Calibri"/>
          <w:kern w:val="2"/>
          <w:szCs w:val="22"/>
        </w:rPr>
        <w:tab/>
      </w:r>
      <w:r>
        <w:t>Void</w:t>
      </w:r>
      <w:r>
        <w:tab/>
      </w:r>
      <w:r>
        <w:fldChar w:fldCharType="begin" w:fldLock="1"/>
      </w:r>
      <w:r>
        <w:instrText xml:space="preserve"> PAGEREF _Toc165567171 \h </w:instrText>
      </w:r>
      <w:r>
        <w:fldChar w:fldCharType="separate"/>
      </w:r>
      <w:r>
        <w:t>6</w:t>
      </w:r>
      <w:r>
        <w:fldChar w:fldCharType="end"/>
      </w:r>
    </w:p>
    <w:p w14:paraId="3E076EF7" w14:textId="7ED53FA4" w:rsidR="006E3AA5" w:rsidRDefault="006E3AA5" w:rsidP="006E3AA5">
      <w:pPr>
        <w:pStyle w:val="TOC8"/>
        <w:rPr>
          <w:rFonts w:ascii="Calibri" w:hAnsi="Calibri"/>
          <w:b w:val="0"/>
          <w:kern w:val="2"/>
          <w:szCs w:val="22"/>
        </w:rPr>
      </w:pPr>
      <w:r w:rsidRPr="006E3AA5">
        <w:t>Annex A to E: Void</w:t>
      </w:r>
      <w:r w:rsidRPr="006E3AA5">
        <w:tab/>
      </w:r>
      <w:r w:rsidRPr="006E3AA5">
        <w:tab/>
      </w:r>
      <w:r w:rsidRPr="006E3AA5">
        <w:fldChar w:fldCharType="begin" w:fldLock="1"/>
      </w:r>
      <w:r w:rsidRPr="006E3AA5">
        <w:instrText xml:space="preserve"> PAGEREF _Toc165567172 \h </w:instrText>
      </w:r>
      <w:r w:rsidRPr="006E3AA5">
        <w:fldChar w:fldCharType="separate"/>
      </w:r>
      <w:r w:rsidRPr="006E3AA5">
        <w:t>7</w:t>
      </w:r>
      <w:r w:rsidRPr="006E3AA5">
        <w:fldChar w:fldCharType="end"/>
      </w:r>
    </w:p>
    <w:p w14:paraId="3E38CF39" w14:textId="44A1E2C0" w:rsidR="006E3AA5" w:rsidRDefault="006E3AA5" w:rsidP="006E3AA5">
      <w:pPr>
        <w:pStyle w:val="TOC8"/>
        <w:rPr>
          <w:rFonts w:ascii="Calibri" w:hAnsi="Calibri"/>
          <w:b w:val="0"/>
          <w:kern w:val="2"/>
          <w:szCs w:val="22"/>
        </w:rPr>
      </w:pPr>
      <w:r>
        <w:t>Annex F (informative): Change history</w:t>
      </w:r>
      <w:r>
        <w:tab/>
      </w:r>
      <w:r>
        <w:fldChar w:fldCharType="begin" w:fldLock="1"/>
      </w:r>
      <w:r>
        <w:instrText xml:space="preserve"> PAGEREF _Toc165567173 \h </w:instrText>
      </w:r>
      <w:r>
        <w:fldChar w:fldCharType="separate"/>
      </w:r>
      <w:r>
        <w:t>8</w:t>
      </w:r>
      <w:r>
        <w:fldChar w:fldCharType="end"/>
      </w:r>
    </w:p>
    <w:p w14:paraId="66CAE069" w14:textId="2472A137" w:rsidR="00080512" w:rsidRPr="00874DD1" w:rsidRDefault="001C7E25">
      <w:r>
        <w:rPr>
          <w:noProof/>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bookmarkStart w:id="12" w:name="_Toc165567166"/>
      <w:r w:rsidRPr="00874DD1">
        <w:lastRenderedPageBreak/>
        <w:t>Foreword</w:t>
      </w:r>
      <w:bookmarkEnd w:id="3"/>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99870683"/>
      <w:bookmarkStart w:id="22" w:name="_Toc165567167"/>
      <w:r w:rsidRPr="00874DD1">
        <w:lastRenderedPageBreak/>
        <w:t>1</w:t>
      </w:r>
      <w:r w:rsidRPr="00874DD1">
        <w:tab/>
        <w:t>Scope</w:t>
      </w:r>
      <w:bookmarkEnd w:id="13"/>
      <w:bookmarkEnd w:id="14"/>
      <w:bookmarkEnd w:id="15"/>
      <w:bookmarkEnd w:id="16"/>
      <w:bookmarkEnd w:id="17"/>
      <w:bookmarkEnd w:id="18"/>
      <w:bookmarkEnd w:id="19"/>
      <w:bookmarkEnd w:id="20"/>
      <w:bookmarkEnd w:id="21"/>
      <w:bookmarkEnd w:id="22"/>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3" w:name="_Toc27406684"/>
      <w:bookmarkStart w:id="24" w:name="_Toc36037450"/>
      <w:bookmarkStart w:id="25" w:name="_Toc43837821"/>
      <w:bookmarkStart w:id="26" w:name="_Toc51832366"/>
      <w:bookmarkStart w:id="27" w:name="_Toc60167070"/>
      <w:bookmarkStart w:id="28" w:name="_Toc68108912"/>
      <w:bookmarkStart w:id="29" w:name="_Toc75458720"/>
      <w:bookmarkStart w:id="30" w:name="_Toc90631844"/>
      <w:bookmarkStart w:id="31" w:name="_Toc99870684"/>
      <w:bookmarkStart w:id="32" w:name="_Toc165567168"/>
      <w:r w:rsidRPr="00874DD1">
        <w:t>2</w:t>
      </w:r>
      <w:r w:rsidRPr="00874DD1">
        <w:tab/>
        <w:t>References</w:t>
      </w:r>
      <w:bookmarkEnd w:id="23"/>
      <w:bookmarkEnd w:id="24"/>
      <w:bookmarkEnd w:id="25"/>
      <w:bookmarkEnd w:id="26"/>
      <w:bookmarkEnd w:id="27"/>
      <w:bookmarkEnd w:id="28"/>
      <w:bookmarkEnd w:id="29"/>
      <w:bookmarkEnd w:id="30"/>
      <w:bookmarkEnd w:id="31"/>
      <w:bookmarkEnd w:id="32"/>
    </w:p>
    <w:p w14:paraId="4AE40537" w14:textId="77777777" w:rsidR="006E3AA5" w:rsidRPr="00874DD1" w:rsidRDefault="006E3AA5" w:rsidP="006E3AA5">
      <w:bookmarkStart w:id="33" w:name="_Toc515365992"/>
      <w:bookmarkStart w:id="34" w:name="_Toc90666383"/>
      <w:bookmarkStart w:id="35" w:name="_Toc27404797"/>
      <w:bookmarkStart w:id="36" w:name="_Toc36029264"/>
      <w:bookmarkStart w:id="37" w:name="_Toc51831536"/>
      <w:bookmarkStart w:id="38" w:name="_Toc75892325"/>
      <w:bookmarkStart w:id="39" w:name="_Toc75977211"/>
      <w:bookmarkStart w:id="40" w:name="_Toc84255100"/>
      <w:bookmarkStart w:id="41" w:name="_Toc90889049"/>
      <w:bookmarkStart w:id="42" w:name="_Toc99872550"/>
      <w:bookmarkStart w:id="43" w:name="_Toc163504535"/>
      <w:bookmarkStart w:id="44" w:name="_Toc90570395"/>
      <w:bookmarkStart w:id="45" w:name="_Toc90571482"/>
      <w:bookmarkStart w:id="46" w:name="_Toc508883334"/>
      <w:bookmarkStart w:id="47" w:name="_Toc35971570"/>
      <w:bookmarkStart w:id="48" w:name="_Toc58314674"/>
      <w:bookmarkStart w:id="49" w:name="_Toc75424200"/>
      <w:bookmarkStart w:id="50" w:name="_Toc27406734"/>
      <w:bookmarkStart w:id="51" w:name="_Toc36037501"/>
      <w:bookmarkStart w:id="52" w:name="_Toc43837872"/>
      <w:bookmarkStart w:id="53" w:name="_Toc51832417"/>
      <w:bookmarkStart w:id="54" w:name="historyclause"/>
      <w:r w:rsidRPr="00874DD1">
        <w:t>The following documents contain provisions which, through reference in this text, constitute provisions of the present document.</w:t>
      </w:r>
    </w:p>
    <w:p w14:paraId="28A8DD22" w14:textId="77777777" w:rsidR="006E3AA5" w:rsidRPr="00874DD1" w:rsidRDefault="006E3AA5" w:rsidP="006E3AA5">
      <w:pPr>
        <w:pStyle w:val="B1"/>
      </w:pPr>
      <w:r w:rsidRPr="00874DD1">
        <w:t>-</w:t>
      </w:r>
      <w:r w:rsidRPr="00874DD1">
        <w:tab/>
        <w:t>References are either specific (identified by date of publication, edition number, version number, etc.) or non</w:t>
      </w:r>
      <w:r w:rsidRPr="00874DD1">
        <w:noBreakHyphen/>
        <w:t>specific.</w:t>
      </w:r>
    </w:p>
    <w:p w14:paraId="71382622" w14:textId="77777777" w:rsidR="006E3AA5" w:rsidRPr="00874DD1" w:rsidRDefault="006E3AA5" w:rsidP="006E3AA5">
      <w:pPr>
        <w:pStyle w:val="B1"/>
      </w:pPr>
      <w:r w:rsidRPr="00874DD1">
        <w:t>-</w:t>
      </w:r>
      <w:r w:rsidRPr="00874DD1">
        <w:tab/>
        <w:t>For a specific reference, subsequent revisions do not apply.</w:t>
      </w:r>
    </w:p>
    <w:p w14:paraId="121BDCD1" w14:textId="77777777" w:rsidR="006E3AA5" w:rsidRPr="00874DD1" w:rsidRDefault="006E3AA5" w:rsidP="006E3AA5">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p w14:paraId="51F2F825" w14:textId="77777777" w:rsidR="006E3AA5" w:rsidRDefault="006E3AA5" w:rsidP="006E3AA5">
      <w:pPr>
        <w:pStyle w:val="EX"/>
      </w:pPr>
      <w:r w:rsidRPr="00410F02">
        <w:t>[1] to [</w:t>
      </w:r>
      <w:r>
        <w:t>69</w:t>
      </w:r>
      <w:r w:rsidRPr="00410F02">
        <w:t>]</w:t>
      </w:r>
      <w:r w:rsidRPr="00410F02">
        <w:tab/>
        <w:t>(void)</w:t>
      </w:r>
    </w:p>
    <w:p w14:paraId="71268273" w14:textId="72BCD0CB" w:rsidR="006E3AA5" w:rsidRDefault="006E3AA5" w:rsidP="006E3AA5">
      <w:pPr>
        <w:pStyle w:val="EX"/>
      </w:pPr>
      <w:bookmarkStart w:id="55" w:name="_Toc27406685"/>
      <w:bookmarkStart w:id="56" w:name="_Toc36037451"/>
      <w:bookmarkStart w:id="57" w:name="_Toc43837822"/>
      <w:bookmarkStart w:id="58" w:name="_Toc51832367"/>
      <w:bookmarkStart w:id="59" w:name="_Toc60167071"/>
      <w:r>
        <w:t>[70]</w:t>
      </w:r>
      <w:r w:rsidRPr="00DB4BC7">
        <w:tab/>
        <w:t>3GPP T</w:t>
      </w:r>
      <w:r>
        <w:t>S</w:t>
      </w:r>
      <w:r w:rsidRPr="00DB4BC7">
        <w:t xml:space="preserve"> </w:t>
      </w:r>
      <w:r>
        <w:t>36.579-5 Release 16</w:t>
      </w:r>
      <w:r w:rsidRPr="00DB4BC7">
        <w:t>:</w:t>
      </w:r>
      <w:r>
        <w:t xml:space="preserve"> </w:t>
      </w:r>
      <w:r w:rsidRPr="00DB4BC7">
        <w:t>"</w:t>
      </w:r>
      <w:r>
        <w:t xml:space="preserve">Mission Critical (MC) services over LTE; Part 5: </w:t>
      </w:r>
      <w:r w:rsidRPr="00874DD1">
        <w:t>Abstract test suite (ATS)</w:t>
      </w:r>
      <w:r>
        <w:t>"</w:t>
      </w:r>
    </w:p>
    <w:p w14:paraId="6D675BE7" w14:textId="77777777" w:rsidR="006E3AA5" w:rsidRPr="00874DD1" w:rsidRDefault="006E3AA5" w:rsidP="006E3AA5">
      <w:pPr>
        <w:pStyle w:val="Heading1"/>
      </w:pPr>
      <w:bookmarkStart w:id="60" w:name="_Toc68108913"/>
      <w:bookmarkStart w:id="61" w:name="_Toc75458721"/>
      <w:bookmarkStart w:id="62" w:name="_Toc90631845"/>
      <w:bookmarkStart w:id="63" w:name="_Toc99870685"/>
      <w:bookmarkStart w:id="64" w:name="_Toc165567169"/>
      <w:r w:rsidRPr="00874DD1">
        <w:lastRenderedPageBreak/>
        <w:t>3</w:t>
      </w:r>
      <w:r w:rsidRPr="00874DD1">
        <w:tab/>
        <w:t>Definitions, symbols and abbreviations</w:t>
      </w:r>
      <w:bookmarkEnd w:id="55"/>
      <w:bookmarkEnd w:id="56"/>
      <w:bookmarkEnd w:id="57"/>
      <w:bookmarkEnd w:id="58"/>
      <w:bookmarkEnd w:id="59"/>
      <w:bookmarkEnd w:id="60"/>
      <w:bookmarkEnd w:id="61"/>
      <w:bookmarkEnd w:id="62"/>
      <w:bookmarkEnd w:id="63"/>
      <w:bookmarkEnd w:id="64"/>
    </w:p>
    <w:p w14:paraId="313D9CF0" w14:textId="77777777" w:rsidR="006E3AA5" w:rsidRPr="006A0199" w:rsidRDefault="006E3AA5" w:rsidP="006E3AA5">
      <w:bookmarkStart w:id="65" w:name="_Toc27406686"/>
      <w:bookmarkStart w:id="66" w:name="_Toc36037452"/>
      <w:bookmarkStart w:id="67" w:name="_Toc43837823"/>
      <w:bookmarkStart w:id="68" w:name="_Toc51832368"/>
      <w:bookmarkStart w:id="69" w:name="_Toc60167072"/>
      <w:bookmarkStart w:id="70" w:name="_Toc68108914"/>
      <w:bookmarkStart w:id="71" w:name="_Toc75458722"/>
      <w:bookmarkStart w:id="72" w:name="_Toc90631846"/>
      <w:bookmarkStart w:id="73" w:name="_Toc99870686"/>
      <w:r w:rsidRPr="006A0199">
        <w:t>Void</w:t>
      </w:r>
    </w:p>
    <w:p w14:paraId="23BA6BF2" w14:textId="77777777" w:rsidR="006E3AA5" w:rsidRPr="00874DD1" w:rsidRDefault="006E3AA5" w:rsidP="006E3AA5">
      <w:pPr>
        <w:pStyle w:val="Heading1"/>
      </w:pPr>
      <w:bookmarkStart w:id="74" w:name="_Toc27406689"/>
      <w:bookmarkStart w:id="75" w:name="_Toc36037455"/>
      <w:bookmarkStart w:id="76" w:name="_Toc43837826"/>
      <w:bookmarkStart w:id="77" w:name="_Toc51832371"/>
      <w:bookmarkStart w:id="78" w:name="_Toc60167075"/>
      <w:bookmarkStart w:id="79" w:name="_Toc68108917"/>
      <w:bookmarkStart w:id="80" w:name="_Toc75458725"/>
      <w:bookmarkStart w:id="81" w:name="_Toc90631849"/>
      <w:bookmarkStart w:id="82" w:name="_Toc99870689"/>
      <w:bookmarkStart w:id="83" w:name="_Toc165567170"/>
      <w:bookmarkEnd w:id="65"/>
      <w:bookmarkEnd w:id="66"/>
      <w:bookmarkEnd w:id="67"/>
      <w:bookmarkEnd w:id="68"/>
      <w:bookmarkEnd w:id="69"/>
      <w:bookmarkEnd w:id="70"/>
      <w:bookmarkEnd w:id="71"/>
      <w:bookmarkEnd w:id="72"/>
      <w:bookmarkEnd w:id="73"/>
      <w:r w:rsidRPr="00874DD1">
        <w:t>4</w:t>
      </w:r>
      <w:r w:rsidRPr="00874DD1">
        <w:tab/>
        <w:t>Test system architecture</w:t>
      </w:r>
      <w:bookmarkEnd w:id="74"/>
      <w:bookmarkEnd w:id="75"/>
      <w:bookmarkEnd w:id="76"/>
      <w:bookmarkEnd w:id="77"/>
      <w:bookmarkEnd w:id="78"/>
      <w:bookmarkEnd w:id="79"/>
      <w:bookmarkEnd w:id="80"/>
      <w:bookmarkEnd w:id="81"/>
      <w:bookmarkEnd w:id="82"/>
      <w:bookmarkEnd w:id="83"/>
    </w:p>
    <w:p w14:paraId="41CBE4B4" w14:textId="710C2C40" w:rsidR="006E3AA5" w:rsidRPr="00EC31C3" w:rsidRDefault="006E3AA5" w:rsidP="006E3AA5">
      <w:bookmarkStart w:id="84" w:name="_Toc27406690"/>
      <w:bookmarkStart w:id="85" w:name="_Toc36037456"/>
      <w:bookmarkStart w:id="86" w:name="_Toc43837827"/>
      <w:bookmarkStart w:id="87" w:name="_Toc51832372"/>
      <w:bookmarkStart w:id="88" w:name="_Toc60167076"/>
      <w:bookmarkStart w:id="89" w:name="_Toc68108918"/>
      <w:bookmarkStart w:id="90" w:name="_Toc75458726"/>
      <w:bookmarkStart w:id="91" w:name="_Toc90631850"/>
      <w:bookmarkStart w:id="92" w:name="_Toc99870690"/>
      <w:r w:rsidRPr="00E4702A">
        <w:t>The requirements of the present document are provid</w:t>
      </w:r>
      <w:r>
        <w:t xml:space="preserve">ed in 3GPP TS 36.579-5 Release </w:t>
      </w:r>
      <w:r w:rsidRPr="006E3AA5">
        <w:t>16</w:t>
      </w:r>
      <w:r>
        <w:t xml:space="preserve"> [70</w:t>
      </w:r>
      <w:r w:rsidRPr="00E4702A">
        <w:t>].</w:t>
      </w:r>
    </w:p>
    <w:p w14:paraId="4611934C" w14:textId="77777777" w:rsidR="006E3AA5" w:rsidRPr="00874DD1" w:rsidRDefault="006E3AA5" w:rsidP="006E3AA5">
      <w:pPr>
        <w:pStyle w:val="Heading1"/>
      </w:pPr>
      <w:bookmarkStart w:id="93" w:name="_Toc27406692"/>
      <w:bookmarkStart w:id="94" w:name="_Toc36037458"/>
      <w:bookmarkStart w:id="95" w:name="_Toc43837829"/>
      <w:bookmarkStart w:id="96" w:name="_Toc51832374"/>
      <w:bookmarkStart w:id="97" w:name="_Toc60167078"/>
      <w:bookmarkStart w:id="98" w:name="_Toc68108920"/>
      <w:bookmarkStart w:id="99" w:name="_Toc75458728"/>
      <w:bookmarkStart w:id="100" w:name="_Toc90631852"/>
      <w:bookmarkStart w:id="101" w:name="_Toc99870692"/>
      <w:bookmarkStart w:id="102" w:name="_Toc165567171"/>
      <w:bookmarkEnd w:id="84"/>
      <w:bookmarkEnd w:id="85"/>
      <w:bookmarkEnd w:id="86"/>
      <w:bookmarkEnd w:id="87"/>
      <w:bookmarkEnd w:id="88"/>
      <w:bookmarkEnd w:id="89"/>
      <w:bookmarkEnd w:id="90"/>
      <w:bookmarkEnd w:id="91"/>
      <w:bookmarkEnd w:id="92"/>
      <w:r w:rsidRPr="00874DD1">
        <w:t>5</w:t>
      </w:r>
      <w:r>
        <w:t xml:space="preserve"> to 10</w:t>
      </w:r>
      <w:r w:rsidRPr="00874DD1">
        <w:tab/>
      </w:r>
      <w:r>
        <w:t>Void</w:t>
      </w:r>
      <w:bookmarkEnd w:id="93"/>
      <w:bookmarkEnd w:id="94"/>
      <w:bookmarkEnd w:id="95"/>
      <w:bookmarkEnd w:id="96"/>
      <w:bookmarkEnd w:id="97"/>
      <w:bookmarkEnd w:id="98"/>
      <w:bookmarkEnd w:id="99"/>
      <w:bookmarkEnd w:id="100"/>
      <w:bookmarkEnd w:id="101"/>
      <w:bookmarkEnd w:id="102"/>
    </w:p>
    <w:p w14:paraId="2B4CB682" w14:textId="77777777" w:rsidR="006E3AA5" w:rsidRPr="00B20749" w:rsidRDefault="006E3AA5" w:rsidP="006E3AA5">
      <w:pPr>
        <w:rPr>
          <w:noProof/>
        </w:rPr>
      </w:pPr>
    </w:p>
    <w:p w14:paraId="18C6CAB7" w14:textId="77777777" w:rsidR="006E3AA5" w:rsidRDefault="006E3AA5" w:rsidP="006E3AA5">
      <w:pPr>
        <w:pStyle w:val="Heading8"/>
      </w:pPr>
      <w:r w:rsidRPr="00874DD1">
        <w:br w:type="page"/>
      </w:r>
      <w:bookmarkStart w:id="103" w:name="_Toc165567172"/>
      <w:bookmarkStart w:id="104" w:name="_Toc27406720"/>
      <w:bookmarkStart w:id="105" w:name="_Toc36037487"/>
      <w:bookmarkStart w:id="106" w:name="_Toc43837858"/>
      <w:bookmarkStart w:id="107" w:name="_Toc51832403"/>
      <w:bookmarkStart w:id="108" w:name="_Toc60167107"/>
      <w:bookmarkStart w:id="109" w:name="_Toc68108949"/>
      <w:bookmarkStart w:id="110" w:name="_Toc75458758"/>
      <w:bookmarkStart w:id="111" w:name="_Toc90631883"/>
      <w:bookmarkStart w:id="112" w:name="_Toc99870726"/>
      <w:r w:rsidRPr="00874DD1">
        <w:lastRenderedPageBreak/>
        <w:t xml:space="preserve">Annex A </w:t>
      </w:r>
      <w:r>
        <w:t>to E</w:t>
      </w:r>
      <w:r w:rsidRPr="00874DD1">
        <w:t>:</w:t>
      </w:r>
      <w:r>
        <w:t xml:space="preserve"> Void</w:t>
      </w:r>
      <w:bookmarkEnd w:id="103"/>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104"/>
    <w:bookmarkEnd w:id="105"/>
    <w:bookmarkEnd w:id="106"/>
    <w:bookmarkEnd w:id="107"/>
    <w:bookmarkEnd w:id="108"/>
    <w:bookmarkEnd w:id="109"/>
    <w:bookmarkEnd w:id="110"/>
    <w:bookmarkEnd w:id="111"/>
    <w:bookmarkEnd w:id="112"/>
    <w:p w14:paraId="707EEA3A" w14:textId="69F315E1" w:rsidR="00736147" w:rsidRPr="00874DD1" w:rsidRDefault="00736147" w:rsidP="00874DD1">
      <w:pPr>
        <w:rPr>
          <w:lang w:eastAsia="en-US"/>
        </w:rPr>
      </w:pPr>
    </w:p>
    <w:p w14:paraId="7007242F" w14:textId="77777777" w:rsidR="00080512" w:rsidRPr="00874DD1" w:rsidRDefault="00842BD2" w:rsidP="00842BD2">
      <w:pPr>
        <w:pStyle w:val="Heading8"/>
      </w:pPr>
      <w:bookmarkStart w:id="113" w:name="_Toc60167120"/>
      <w:r w:rsidRPr="00874DD1">
        <w:br w:type="page"/>
      </w:r>
      <w:bookmarkStart w:id="114" w:name="_Toc68108962"/>
      <w:bookmarkStart w:id="115" w:name="_Toc75458771"/>
      <w:bookmarkStart w:id="116" w:name="_Toc90631896"/>
      <w:bookmarkStart w:id="117" w:name="_Toc99870744"/>
      <w:bookmarkStart w:id="118" w:name="_Toc165567173"/>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
      <w:bookmarkEnd w:id="51"/>
      <w:bookmarkEnd w:id="52"/>
      <w:bookmarkEnd w:id="53"/>
      <w:bookmarkEnd w:id="113"/>
      <w:bookmarkEnd w:id="114"/>
      <w:bookmarkEnd w:id="115"/>
      <w:bookmarkEnd w:id="116"/>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54"/>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1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1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1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1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1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1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1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1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1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1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2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2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2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2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2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2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2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2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2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2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3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3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3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3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3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3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3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3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3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3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4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4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4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4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4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4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4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4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4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4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5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5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5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53" w:history="1">
              <w:r w:rsidR="00CB7170" w:rsidRPr="001C7E25">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54" w:history="1">
              <w:r w:rsidR="00CB7170" w:rsidRPr="001C7E25">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55" w:history="1">
              <w:r w:rsidR="00CB7170" w:rsidRPr="001C7E25">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56" w:history="1">
              <w:r w:rsidR="00CB7170" w:rsidRPr="001C7E25">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57" w:history="1">
              <w:r w:rsidR="00CB7170" w:rsidRPr="001C7E25">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1E0AB5"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1E0AB5" w:rsidRPr="001C7E25" w:rsidRDefault="00000000" w:rsidP="001E0AB5">
            <w:pPr>
              <w:pStyle w:val="TAN"/>
              <w:rPr>
                <w:sz w:val="16"/>
                <w:szCs w:val="16"/>
              </w:rPr>
            </w:pPr>
            <w:hyperlink r:id="rId58" w:history="1">
              <w:r w:rsidR="001E0AB5" w:rsidRPr="001C7E25">
                <w:rPr>
                  <w:sz w:val="16"/>
                  <w:szCs w:val="16"/>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71639431" w:rsidR="001E0AB5" w:rsidRPr="00C975B5" w:rsidRDefault="001E0AB5" w:rsidP="001E0AB5">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14391D5B"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6E27E1C8"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1E0AB5" w:rsidRPr="00C975B5" w:rsidRDefault="001E0AB5" w:rsidP="001E0AB5">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1E0AB5" w:rsidRPr="001C7E25" w:rsidRDefault="00000000" w:rsidP="001E0AB5">
            <w:pPr>
              <w:pStyle w:val="TAN"/>
              <w:rPr>
                <w:sz w:val="16"/>
                <w:szCs w:val="16"/>
              </w:rPr>
            </w:pPr>
            <w:hyperlink r:id="rId59" w:history="1">
              <w:r w:rsidR="001E0AB5" w:rsidRPr="001C7E25">
                <w:rPr>
                  <w:sz w:val="16"/>
                  <w:szCs w:val="16"/>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0B0D9891" w:rsidR="001E0AB5" w:rsidRPr="00C975B5" w:rsidRDefault="001E0AB5" w:rsidP="001E0AB5">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23A29D2A"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074075C"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1E0AB5" w:rsidRPr="00C975B5" w:rsidRDefault="001E0AB5" w:rsidP="001E0AB5">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1E0AB5" w:rsidRPr="001C7E25" w:rsidRDefault="00000000" w:rsidP="001E0AB5">
            <w:pPr>
              <w:pStyle w:val="TAN"/>
              <w:rPr>
                <w:sz w:val="16"/>
                <w:szCs w:val="16"/>
              </w:rPr>
            </w:pPr>
            <w:hyperlink r:id="rId60" w:history="1">
              <w:r w:rsidR="001E0AB5" w:rsidRPr="001C7E25">
                <w:rPr>
                  <w:sz w:val="16"/>
                  <w:szCs w:val="16"/>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E4B299D" w:rsidR="001E0AB5" w:rsidRPr="00C975B5" w:rsidRDefault="001E0AB5" w:rsidP="001E0AB5">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54885A07"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0DF2B143"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1E0AB5" w:rsidRPr="00C975B5" w:rsidRDefault="001E0AB5" w:rsidP="001E0AB5">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1E0AB5" w:rsidRPr="001C7E25" w:rsidRDefault="00000000" w:rsidP="001E0AB5">
            <w:pPr>
              <w:pStyle w:val="TAN"/>
              <w:rPr>
                <w:sz w:val="16"/>
                <w:szCs w:val="16"/>
              </w:rPr>
            </w:pPr>
            <w:hyperlink r:id="rId61" w:history="1">
              <w:r w:rsidR="001E0AB5" w:rsidRPr="001C7E25">
                <w:rPr>
                  <w:sz w:val="16"/>
                  <w:szCs w:val="16"/>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32870E57" w:rsidR="001E0AB5" w:rsidRPr="00C975B5" w:rsidRDefault="001E0AB5" w:rsidP="001E0AB5">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023DDF86" w:rsidR="001E0AB5" w:rsidRPr="00C975B5" w:rsidRDefault="001E0AB5" w:rsidP="001E0AB5">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B4C8D6" w:rsidR="001E0AB5" w:rsidRPr="00C975B5" w:rsidRDefault="001E0AB5" w:rsidP="001E0AB5">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1E0AB5" w:rsidRPr="00C975B5" w:rsidRDefault="001E0AB5" w:rsidP="001E0AB5">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1E0AB5"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1E0AB5" w:rsidRPr="001C7E25" w:rsidRDefault="001E0AB5" w:rsidP="001E0AB5">
            <w:pPr>
              <w:pStyle w:val="TAC"/>
              <w:jc w:val="left"/>
              <w:rPr>
                <w:rFonts w:cs="Arial"/>
                <w:sz w:val="16"/>
                <w:szCs w:val="16"/>
              </w:rPr>
            </w:pPr>
            <w:r w:rsidRPr="001C7E25">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1E0AB5" w:rsidRPr="001C7E25" w:rsidRDefault="001E0AB5" w:rsidP="001E0AB5">
            <w:pPr>
              <w:pStyle w:val="TAL"/>
              <w:rPr>
                <w:rFonts w:cs="Arial"/>
                <w:sz w:val="16"/>
                <w:szCs w:val="16"/>
              </w:rPr>
            </w:pPr>
            <w:r w:rsidRPr="001C7E25">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1E0AB5" w:rsidRPr="001C7E25" w:rsidRDefault="00000000" w:rsidP="001E0AB5">
            <w:pPr>
              <w:pStyle w:val="TAN"/>
              <w:rPr>
                <w:sz w:val="16"/>
                <w:szCs w:val="16"/>
              </w:rPr>
            </w:pPr>
            <w:hyperlink r:id="rId62" w:history="1">
              <w:r w:rsidR="001E0AB5" w:rsidRPr="001C7E25">
                <w:rPr>
                  <w:sz w:val="16"/>
                  <w:szCs w:val="16"/>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24897337" w:rsidR="001E0AB5" w:rsidRPr="00C975B5" w:rsidRDefault="001E0AB5" w:rsidP="001E0AB5">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4815DBAC" w:rsidR="001E0AB5" w:rsidRPr="00C975B5" w:rsidRDefault="001E0AB5" w:rsidP="001E0AB5">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09993565" w:rsidR="001E0AB5" w:rsidRPr="00C975B5" w:rsidRDefault="001E0AB5" w:rsidP="001E0AB5">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1E0AB5" w:rsidRPr="00C975B5" w:rsidRDefault="001E0AB5" w:rsidP="001E0AB5">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1E0AB5" w:rsidRPr="00C975B5" w:rsidRDefault="001E0AB5" w:rsidP="001E0AB5">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6E3AA5" w:rsidRPr="00C975B5" w14:paraId="165C12C1" w14:textId="77777777" w:rsidTr="006E3AA5">
        <w:tc>
          <w:tcPr>
            <w:tcW w:w="800" w:type="dxa"/>
            <w:tcBorders>
              <w:top w:val="single" w:sz="6" w:space="0" w:color="auto"/>
              <w:left w:val="single" w:sz="6" w:space="0" w:color="auto"/>
              <w:bottom w:val="single" w:sz="6" w:space="0" w:color="auto"/>
              <w:right w:val="single" w:sz="6" w:space="0" w:color="auto"/>
            </w:tcBorders>
            <w:shd w:val="solid" w:color="FFFFFF" w:fill="auto"/>
          </w:tcPr>
          <w:p w14:paraId="6B51A6C2" w14:textId="46657A6D" w:rsidR="006E3AA5" w:rsidRPr="001C7E25" w:rsidRDefault="006E3AA5" w:rsidP="00F47952">
            <w:pPr>
              <w:pStyle w:val="TAC"/>
              <w:jc w:val="left"/>
              <w:rPr>
                <w:rFonts w:cs="Arial"/>
                <w:sz w:val="16"/>
                <w:szCs w:val="16"/>
              </w:rPr>
            </w:pPr>
            <w:r w:rsidRPr="001C7E25">
              <w:rPr>
                <w:rFonts w:cs="Arial"/>
                <w:sz w:val="16"/>
                <w:szCs w:val="16"/>
              </w:rPr>
              <w:t>202</w:t>
            </w:r>
            <w:r>
              <w:rPr>
                <w:rFonts w:cs="Arial"/>
                <w:sz w:val="16"/>
                <w:szCs w:val="16"/>
              </w:rPr>
              <w:t>4</w:t>
            </w:r>
            <w:r w:rsidRPr="001C7E25">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75418" w14:textId="37C86839" w:rsidR="006E3AA5" w:rsidRPr="001C7E25" w:rsidRDefault="006E3AA5" w:rsidP="00F47952">
            <w:pPr>
              <w:pStyle w:val="TAL"/>
              <w:rPr>
                <w:rFonts w:cs="Arial"/>
                <w:sz w:val="16"/>
                <w:szCs w:val="16"/>
              </w:rPr>
            </w:pPr>
            <w:r w:rsidRPr="001C7E25">
              <w:rPr>
                <w:rFonts w:cs="Arial"/>
                <w:sz w:val="16"/>
                <w:szCs w:val="16"/>
              </w:rPr>
              <w:t>RAN#</w:t>
            </w:r>
            <w:r>
              <w:rPr>
                <w:rFonts w:cs="Arial"/>
                <w:sz w:val="16"/>
                <w:szCs w:val="16"/>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1DAB0" w14:textId="3D75EEFA" w:rsidR="006E3AA5" w:rsidRPr="006D1F76" w:rsidRDefault="006E3AA5" w:rsidP="00F47952">
            <w:pPr>
              <w:pStyle w:val="TAN"/>
              <w:rPr>
                <w:sz w:val="16"/>
                <w:szCs w:val="16"/>
              </w:rPr>
            </w:pPr>
            <w:r w:rsidRPr="006D1F76">
              <w:rPr>
                <w:sz w:val="16"/>
                <w:szCs w:val="16"/>
              </w:rPr>
              <w:t>R5-242300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F4DBA" w14:textId="08ED77EF" w:rsidR="006E3AA5" w:rsidRPr="006E3AA5" w:rsidRDefault="006E3AA5" w:rsidP="00F47952">
            <w:pPr>
              <w:pStyle w:val="TAL"/>
              <w:rPr>
                <w:rFonts w:cs="Arial"/>
                <w:sz w:val="16"/>
                <w:szCs w:val="16"/>
              </w:rPr>
            </w:pPr>
            <w:r>
              <w:rPr>
                <w:rFonts w:cs="Arial"/>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D6D3" w14:textId="77777777" w:rsidR="006E3AA5" w:rsidRPr="006E3AA5" w:rsidRDefault="006E3AA5" w:rsidP="00F47952">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F38F8" w14:textId="77777777" w:rsidR="006E3AA5" w:rsidRPr="006E3AA5" w:rsidRDefault="006E3AA5" w:rsidP="00F47952">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92D2D" w14:textId="6A3C0CD3" w:rsidR="006E3AA5" w:rsidRPr="006E3AA5" w:rsidRDefault="006E3AA5" w:rsidP="00F47952">
            <w:pPr>
              <w:pStyle w:val="TAL"/>
              <w:rPr>
                <w:rFonts w:cs="Arial"/>
                <w:sz w:val="16"/>
                <w:szCs w:val="16"/>
              </w:rPr>
            </w:pPr>
            <w:r w:rsidRPr="006E3AA5">
              <w:rPr>
                <w:rFonts w:cs="Arial"/>
                <w:sz w:val="16"/>
                <w:szCs w:val="16"/>
              </w:rPr>
              <w:t>Removal of technical content in TS 36.579-5 v15.1.0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70232" w14:textId="7669C310" w:rsidR="006E3AA5" w:rsidRPr="006E3AA5" w:rsidRDefault="006E3AA5" w:rsidP="00F47952">
            <w:pPr>
              <w:pStyle w:val="TAC"/>
              <w:jc w:val="left"/>
              <w:rPr>
                <w:rFonts w:cs="Arial"/>
                <w:sz w:val="16"/>
                <w:szCs w:val="16"/>
              </w:rPr>
            </w:pPr>
            <w:r w:rsidRPr="00470230">
              <w:rPr>
                <w:rFonts w:cs="Arial"/>
                <w:sz w:val="16"/>
                <w:szCs w:val="16"/>
              </w:rPr>
              <w:t>15.</w:t>
            </w:r>
            <w:r>
              <w:rPr>
                <w:rFonts w:cs="Arial"/>
                <w:sz w:val="16"/>
                <w:szCs w:val="16"/>
              </w:rPr>
              <w:t>2</w:t>
            </w:r>
            <w:r w:rsidRPr="00470230">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52A0D" w14:textId="77777777" w:rsidR="00D14CDA" w:rsidRDefault="00D14CDA">
      <w:r>
        <w:separator/>
      </w:r>
    </w:p>
  </w:endnote>
  <w:endnote w:type="continuationSeparator" w:id="0">
    <w:p w14:paraId="6625B0BF" w14:textId="77777777" w:rsidR="00D14CDA" w:rsidRDefault="00D1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AF6E8" w14:textId="77777777" w:rsidR="00D14CDA" w:rsidRDefault="00D14CDA">
      <w:r>
        <w:separator/>
      </w:r>
    </w:p>
  </w:footnote>
  <w:footnote w:type="continuationSeparator" w:id="0">
    <w:p w14:paraId="61EEF86B" w14:textId="77777777" w:rsidR="00D14CDA" w:rsidRDefault="00D1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C6A3" w14:textId="5F783DE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F76">
      <w:rPr>
        <w:rFonts w:ascii="Arial" w:hAnsi="Arial" w:cs="Arial"/>
        <w:b/>
        <w:noProof/>
        <w:sz w:val="18"/>
        <w:szCs w:val="18"/>
      </w:rPr>
      <w:t>3GPP TS 36.579-5 V15.2.0 (2024-06)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36F2A06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F76">
      <w:rPr>
        <w:rFonts w:ascii="Arial" w:hAnsi="Arial" w:cs="Arial"/>
        <w:b/>
        <w:noProof/>
        <w:sz w:val="18"/>
        <w:szCs w:val="18"/>
      </w:rPr>
      <w:t>Release 15</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386C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B4D9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C0E0B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360425184">
    <w:abstractNumId w:val="2"/>
  </w:num>
  <w:num w:numId="6" w16cid:durableId="425001252">
    <w:abstractNumId w:val="1"/>
  </w:num>
  <w:num w:numId="7" w16cid:durableId="1597862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6404E"/>
    <w:rsid w:val="001712ED"/>
    <w:rsid w:val="001946B0"/>
    <w:rsid w:val="001A256E"/>
    <w:rsid w:val="001A6E9A"/>
    <w:rsid w:val="001B38F0"/>
    <w:rsid w:val="001C3383"/>
    <w:rsid w:val="001C7E25"/>
    <w:rsid w:val="001D6B07"/>
    <w:rsid w:val="001E03E1"/>
    <w:rsid w:val="001E0AB5"/>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1DD3"/>
    <w:rsid w:val="004452D7"/>
    <w:rsid w:val="0046193B"/>
    <w:rsid w:val="00470230"/>
    <w:rsid w:val="00471AEF"/>
    <w:rsid w:val="004732C4"/>
    <w:rsid w:val="004946AA"/>
    <w:rsid w:val="004A1411"/>
    <w:rsid w:val="004C1C1E"/>
    <w:rsid w:val="004C3CEA"/>
    <w:rsid w:val="004D3578"/>
    <w:rsid w:val="004D4096"/>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E6E"/>
    <w:rsid w:val="006661F2"/>
    <w:rsid w:val="006821EC"/>
    <w:rsid w:val="00693DD0"/>
    <w:rsid w:val="006971CB"/>
    <w:rsid w:val="006A59B2"/>
    <w:rsid w:val="006B278A"/>
    <w:rsid w:val="006B40E0"/>
    <w:rsid w:val="006C2F5A"/>
    <w:rsid w:val="006D1F76"/>
    <w:rsid w:val="006E3AA5"/>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115A2"/>
    <w:rsid w:val="00B12EA8"/>
    <w:rsid w:val="00B15449"/>
    <w:rsid w:val="00B37786"/>
    <w:rsid w:val="00B441C9"/>
    <w:rsid w:val="00B672B3"/>
    <w:rsid w:val="00B7145B"/>
    <w:rsid w:val="00B80434"/>
    <w:rsid w:val="00B84480"/>
    <w:rsid w:val="00B86F31"/>
    <w:rsid w:val="00B91DC8"/>
    <w:rsid w:val="00BB741E"/>
    <w:rsid w:val="00BC0F7D"/>
    <w:rsid w:val="00BC440D"/>
    <w:rsid w:val="00BF5407"/>
    <w:rsid w:val="00C05833"/>
    <w:rsid w:val="00C07702"/>
    <w:rsid w:val="00C12660"/>
    <w:rsid w:val="00C200BC"/>
    <w:rsid w:val="00C2597B"/>
    <w:rsid w:val="00C32C10"/>
    <w:rsid w:val="00C33079"/>
    <w:rsid w:val="00C62D83"/>
    <w:rsid w:val="00C72833"/>
    <w:rsid w:val="00C77271"/>
    <w:rsid w:val="00C84077"/>
    <w:rsid w:val="00C93F40"/>
    <w:rsid w:val="00C975B5"/>
    <w:rsid w:val="00C97FCE"/>
    <w:rsid w:val="00CA3D0C"/>
    <w:rsid w:val="00CB7170"/>
    <w:rsid w:val="00CD1A7B"/>
    <w:rsid w:val="00D01DF9"/>
    <w:rsid w:val="00D026FE"/>
    <w:rsid w:val="00D14CDA"/>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4EC7"/>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F76"/>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D1F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D1F7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D1F76"/>
    <w:pPr>
      <w:spacing w:before="120"/>
      <w:outlineLvl w:val="2"/>
    </w:pPr>
    <w:rPr>
      <w:sz w:val="28"/>
    </w:rPr>
  </w:style>
  <w:style w:type="paragraph" w:styleId="Heading4">
    <w:name w:val="heading 4"/>
    <w:basedOn w:val="Heading3"/>
    <w:next w:val="Normal"/>
    <w:link w:val="Heading4Char"/>
    <w:qFormat/>
    <w:rsid w:val="006D1F76"/>
    <w:pPr>
      <w:ind w:left="1418" w:hanging="1418"/>
      <w:outlineLvl w:val="3"/>
    </w:pPr>
    <w:rPr>
      <w:sz w:val="24"/>
    </w:rPr>
  </w:style>
  <w:style w:type="paragraph" w:styleId="Heading5">
    <w:name w:val="heading 5"/>
    <w:basedOn w:val="Heading4"/>
    <w:next w:val="Normal"/>
    <w:link w:val="Heading5Char"/>
    <w:qFormat/>
    <w:rsid w:val="006D1F76"/>
    <w:pPr>
      <w:ind w:left="1701" w:hanging="1701"/>
      <w:outlineLvl w:val="4"/>
    </w:pPr>
    <w:rPr>
      <w:sz w:val="22"/>
    </w:rPr>
  </w:style>
  <w:style w:type="paragraph" w:styleId="Heading6">
    <w:name w:val="heading 6"/>
    <w:basedOn w:val="H6"/>
    <w:next w:val="Normal"/>
    <w:link w:val="Heading6Char"/>
    <w:qFormat/>
    <w:rsid w:val="006D1F76"/>
    <w:pPr>
      <w:outlineLvl w:val="5"/>
    </w:pPr>
  </w:style>
  <w:style w:type="paragraph" w:styleId="Heading7">
    <w:name w:val="heading 7"/>
    <w:basedOn w:val="H6"/>
    <w:next w:val="Normal"/>
    <w:link w:val="Heading7Char"/>
    <w:qFormat/>
    <w:rsid w:val="006D1F76"/>
    <w:pPr>
      <w:outlineLvl w:val="6"/>
    </w:pPr>
  </w:style>
  <w:style w:type="paragraph" w:styleId="Heading8">
    <w:name w:val="heading 8"/>
    <w:basedOn w:val="Heading1"/>
    <w:next w:val="Normal"/>
    <w:link w:val="Heading8Char"/>
    <w:qFormat/>
    <w:rsid w:val="006D1F76"/>
    <w:pPr>
      <w:ind w:left="0" w:firstLine="0"/>
      <w:outlineLvl w:val="7"/>
    </w:pPr>
  </w:style>
  <w:style w:type="paragraph" w:styleId="Heading9">
    <w:name w:val="heading 9"/>
    <w:basedOn w:val="Heading8"/>
    <w:next w:val="Normal"/>
    <w:link w:val="Heading9Char"/>
    <w:qFormat/>
    <w:rsid w:val="006D1F76"/>
    <w:pPr>
      <w:outlineLvl w:val="8"/>
    </w:pPr>
  </w:style>
  <w:style w:type="character" w:default="1" w:styleId="DefaultParagraphFont">
    <w:name w:val="Default Paragraph Font"/>
    <w:semiHidden/>
    <w:rsid w:val="006D1F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F76"/>
  </w:style>
  <w:style w:type="paragraph" w:customStyle="1" w:styleId="H6">
    <w:name w:val="H6"/>
    <w:basedOn w:val="Heading5"/>
    <w:next w:val="Normal"/>
    <w:link w:val="H6Char"/>
    <w:rsid w:val="006D1F76"/>
    <w:pPr>
      <w:ind w:left="1985" w:hanging="1985"/>
      <w:outlineLvl w:val="9"/>
    </w:pPr>
    <w:rPr>
      <w:sz w:val="20"/>
    </w:rPr>
  </w:style>
  <w:style w:type="paragraph" w:styleId="TOC9">
    <w:name w:val="toc 9"/>
    <w:basedOn w:val="TOC8"/>
    <w:semiHidden/>
    <w:rsid w:val="006D1F76"/>
    <w:pPr>
      <w:ind w:left="1418" w:hanging="1418"/>
    </w:pPr>
  </w:style>
  <w:style w:type="paragraph" w:styleId="TOC8">
    <w:name w:val="toc 8"/>
    <w:basedOn w:val="TOC1"/>
    <w:rsid w:val="006D1F76"/>
    <w:pPr>
      <w:spacing w:before="180"/>
      <w:ind w:left="2693" w:hanging="2693"/>
    </w:pPr>
    <w:rPr>
      <w:b/>
    </w:rPr>
  </w:style>
  <w:style w:type="paragraph" w:styleId="TOC1">
    <w:name w:val="toc 1"/>
    <w:rsid w:val="006D1F7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6D1F76"/>
    <w:pPr>
      <w:keepLines/>
      <w:tabs>
        <w:tab w:val="center" w:pos="4536"/>
        <w:tab w:val="right" w:pos="9072"/>
      </w:tabs>
    </w:pPr>
  </w:style>
  <w:style w:type="character" w:customStyle="1" w:styleId="ZGSM">
    <w:name w:val="ZGSM"/>
    <w:rsid w:val="006D1F76"/>
  </w:style>
  <w:style w:type="paragraph" w:styleId="Header">
    <w:name w:val="header"/>
    <w:link w:val="HeaderChar"/>
    <w:rsid w:val="006D1F76"/>
    <w:pPr>
      <w:widowControl w:val="0"/>
      <w:overflowPunct w:val="0"/>
      <w:autoSpaceDE w:val="0"/>
      <w:autoSpaceDN w:val="0"/>
      <w:adjustRightInd w:val="0"/>
      <w:textAlignment w:val="baseline"/>
    </w:pPr>
    <w:rPr>
      <w:rFonts w:ascii="Arial" w:hAnsi="Arial"/>
      <w:b/>
      <w:sz w:val="18"/>
    </w:rPr>
  </w:style>
  <w:style w:type="paragraph" w:customStyle="1" w:styleId="ZD">
    <w:name w:val="ZD"/>
    <w:rsid w:val="006D1F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D1F76"/>
    <w:pPr>
      <w:ind w:left="1701" w:hanging="1701"/>
    </w:pPr>
  </w:style>
  <w:style w:type="paragraph" w:styleId="TOC4">
    <w:name w:val="toc 4"/>
    <w:basedOn w:val="TOC3"/>
    <w:rsid w:val="006D1F76"/>
    <w:pPr>
      <w:ind w:left="1418" w:hanging="1418"/>
    </w:pPr>
  </w:style>
  <w:style w:type="paragraph" w:styleId="TOC3">
    <w:name w:val="toc 3"/>
    <w:basedOn w:val="TOC2"/>
    <w:rsid w:val="006D1F76"/>
    <w:pPr>
      <w:ind w:left="1134" w:hanging="1134"/>
    </w:pPr>
  </w:style>
  <w:style w:type="paragraph" w:styleId="TOC2">
    <w:name w:val="toc 2"/>
    <w:basedOn w:val="TOC1"/>
    <w:rsid w:val="006D1F76"/>
    <w:pPr>
      <w:keepNext w:val="0"/>
      <w:spacing w:before="0"/>
      <w:ind w:left="851" w:hanging="851"/>
    </w:pPr>
    <w:rPr>
      <w:sz w:val="20"/>
    </w:rPr>
  </w:style>
  <w:style w:type="paragraph" w:styleId="Footer">
    <w:name w:val="footer"/>
    <w:basedOn w:val="Header"/>
    <w:link w:val="FooterChar"/>
    <w:rsid w:val="006D1F76"/>
    <w:pPr>
      <w:jc w:val="center"/>
    </w:pPr>
    <w:rPr>
      <w:i/>
    </w:rPr>
  </w:style>
  <w:style w:type="paragraph" w:customStyle="1" w:styleId="TT">
    <w:name w:val="TT"/>
    <w:basedOn w:val="Heading1"/>
    <w:next w:val="Normal"/>
    <w:rsid w:val="006D1F76"/>
    <w:pPr>
      <w:outlineLvl w:val="9"/>
    </w:pPr>
  </w:style>
  <w:style w:type="paragraph" w:customStyle="1" w:styleId="NF">
    <w:name w:val="NF"/>
    <w:basedOn w:val="NO"/>
    <w:rsid w:val="006D1F76"/>
    <w:pPr>
      <w:keepNext/>
      <w:spacing w:after="0"/>
    </w:pPr>
    <w:rPr>
      <w:rFonts w:ascii="Arial" w:hAnsi="Arial"/>
      <w:sz w:val="18"/>
    </w:rPr>
  </w:style>
  <w:style w:type="paragraph" w:customStyle="1" w:styleId="NO">
    <w:name w:val="NO"/>
    <w:basedOn w:val="Normal"/>
    <w:link w:val="NOChar"/>
    <w:rsid w:val="006D1F76"/>
    <w:pPr>
      <w:keepLines/>
      <w:ind w:left="1135" w:hanging="851"/>
    </w:pPr>
  </w:style>
  <w:style w:type="paragraph" w:customStyle="1" w:styleId="PL">
    <w:name w:val="PL"/>
    <w:rsid w:val="006D1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D1F76"/>
    <w:pPr>
      <w:jc w:val="right"/>
    </w:pPr>
  </w:style>
  <w:style w:type="paragraph" w:customStyle="1" w:styleId="TAL">
    <w:name w:val="TAL"/>
    <w:basedOn w:val="Normal"/>
    <w:link w:val="TALChar"/>
    <w:rsid w:val="006D1F76"/>
    <w:pPr>
      <w:keepNext/>
      <w:keepLines/>
      <w:spacing w:after="0"/>
    </w:pPr>
    <w:rPr>
      <w:rFonts w:ascii="Arial" w:hAnsi="Arial"/>
      <w:sz w:val="18"/>
    </w:rPr>
  </w:style>
  <w:style w:type="paragraph" w:customStyle="1" w:styleId="TAH">
    <w:name w:val="TAH"/>
    <w:basedOn w:val="TAC"/>
    <w:link w:val="TAHCar"/>
    <w:rsid w:val="006D1F76"/>
    <w:rPr>
      <w:b/>
    </w:rPr>
  </w:style>
  <w:style w:type="paragraph" w:customStyle="1" w:styleId="TAC">
    <w:name w:val="TAC"/>
    <w:basedOn w:val="TAL"/>
    <w:link w:val="TACCar"/>
    <w:rsid w:val="006D1F76"/>
    <w:pPr>
      <w:jc w:val="center"/>
    </w:pPr>
  </w:style>
  <w:style w:type="paragraph" w:customStyle="1" w:styleId="LD">
    <w:name w:val="LD"/>
    <w:rsid w:val="006D1F7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D1F76"/>
    <w:pPr>
      <w:keepLines/>
      <w:ind w:left="1702" w:hanging="1418"/>
    </w:pPr>
  </w:style>
  <w:style w:type="paragraph" w:customStyle="1" w:styleId="FP">
    <w:name w:val="FP"/>
    <w:basedOn w:val="Normal"/>
    <w:rsid w:val="006D1F76"/>
    <w:pPr>
      <w:spacing w:after="0"/>
    </w:pPr>
  </w:style>
  <w:style w:type="paragraph" w:customStyle="1" w:styleId="NW">
    <w:name w:val="NW"/>
    <w:basedOn w:val="NO"/>
    <w:rsid w:val="006D1F76"/>
    <w:pPr>
      <w:spacing w:after="0"/>
    </w:pPr>
  </w:style>
  <w:style w:type="paragraph" w:customStyle="1" w:styleId="EW">
    <w:name w:val="EW"/>
    <w:basedOn w:val="EX"/>
    <w:rsid w:val="006D1F76"/>
    <w:pPr>
      <w:spacing w:after="0"/>
    </w:pPr>
  </w:style>
  <w:style w:type="paragraph" w:customStyle="1" w:styleId="B1">
    <w:name w:val="B1"/>
    <w:basedOn w:val="List"/>
    <w:link w:val="B1Char"/>
    <w:rsid w:val="006D1F76"/>
  </w:style>
  <w:style w:type="paragraph" w:styleId="TOC6">
    <w:name w:val="toc 6"/>
    <w:basedOn w:val="TOC5"/>
    <w:next w:val="Normal"/>
    <w:semiHidden/>
    <w:rsid w:val="006D1F76"/>
    <w:pPr>
      <w:ind w:left="1985" w:hanging="1985"/>
    </w:pPr>
  </w:style>
  <w:style w:type="paragraph" w:styleId="TOC7">
    <w:name w:val="toc 7"/>
    <w:basedOn w:val="TOC6"/>
    <w:next w:val="Normal"/>
    <w:rsid w:val="006D1F76"/>
    <w:pPr>
      <w:ind w:left="2268" w:hanging="2268"/>
    </w:pPr>
  </w:style>
  <w:style w:type="paragraph" w:customStyle="1" w:styleId="EditorsNote">
    <w:name w:val="Editor's Note"/>
    <w:basedOn w:val="NO"/>
    <w:rsid w:val="006D1F76"/>
    <w:rPr>
      <w:color w:val="FF0000"/>
    </w:rPr>
  </w:style>
  <w:style w:type="paragraph" w:customStyle="1" w:styleId="TH">
    <w:name w:val="TH"/>
    <w:basedOn w:val="Normal"/>
    <w:link w:val="THChar"/>
    <w:rsid w:val="006D1F76"/>
    <w:pPr>
      <w:keepNext/>
      <w:keepLines/>
      <w:spacing w:before="60"/>
      <w:jc w:val="center"/>
    </w:pPr>
    <w:rPr>
      <w:rFonts w:ascii="Arial" w:hAnsi="Arial"/>
      <w:b/>
    </w:rPr>
  </w:style>
  <w:style w:type="paragraph" w:customStyle="1" w:styleId="ZA">
    <w:name w:val="ZA"/>
    <w:rsid w:val="006D1F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1F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D1F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D1F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D1F76"/>
    <w:pPr>
      <w:ind w:left="851" w:hanging="851"/>
    </w:pPr>
  </w:style>
  <w:style w:type="paragraph" w:customStyle="1" w:styleId="ZH">
    <w:name w:val="ZH"/>
    <w:rsid w:val="006D1F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D1F76"/>
    <w:pPr>
      <w:keepNext w:val="0"/>
      <w:spacing w:before="0" w:after="240"/>
    </w:pPr>
  </w:style>
  <w:style w:type="paragraph" w:customStyle="1" w:styleId="ZG">
    <w:name w:val="ZG"/>
    <w:rsid w:val="006D1F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D1F76"/>
  </w:style>
  <w:style w:type="paragraph" w:customStyle="1" w:styleId="B3">
    <w:name w:val="B3"/>
    <w:basedOn w:val="List3"/>
    <w:rsid w:val="006D1F76"/>
  </w:style>
  <w:style w:type="paragraph" w:customStyle="1" w:styleId="B4">
    <w:name w:val="B4"/>
    <w:basedOn w:val="List4"/>
    <w:rsid w:val="006D1F76"/>
  </w:style>
  <w:style w:type="paragraph" w:customStyle="1" w:styleId="B5">
    <w:name w:val="B5"/>
    <w:basedOn w:val="List5"/>
    <w:rsid w:val="006D1F76"/>
  </w:style>
  <w:style w:type="paragraph" w:customStyle="1" w:styleId="ZTD">
    <w:name w:val="ZTD"/>
    <w:basedOn w:val="ZB"/>
    <w:rsid w:val="006D1F76"/>
    <w:pPr>
      <w:framePr w:hRule="auto" w:wrap="notBeside" w:y="852"/>
    </w:pPr>
    <w:rPr>
      <w:i w:val="0"/>
      <w:sz w:val="40"/>
    </w:rPr>
  </w:style>
  <w:style w:type="paragraph" w:customStyle="1" w:styleId="ZV">
    <w:name w:val="ZV"/>
    <w:basedOn w:val="ZU"/>
    <w:rsid w:val="006D1F7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D1F76"/>
    <w:pPr>
      <w:ind w:left="284"/>
    </w:pPr>
  </w:style>
  <w:style w:type="paragraph" w:styleId="Index1">
    <w:name w:val="index 1"/>
    <w:basedOn w:val="Normal"/>
    <w:rsid w:val="006D1F76"/>
    <w:pPr>
      <w:keepLines/>
      <w:spacing w:after="0"/>
    </w:pPr>
  </w:style>
  <w:style w:type="paragraph" w:styleId="ListNumber2">
    <w:name w:val="List Number 2"/>
    <w:basedOn w:val="ListNumber"/>
    <w:rsid w:val="006D1F76"/>
    <w:pPr>
      <w:ind w:left="851"/>
    </w:pPr>
  </w:style>
  <w:style w:type="character" w:styleId="FootnoteReference">
    <w:name w:val="footnote reference"/>
    <w:rsid w:val="006D1F76"/>
    <w:rPr>
      <w:b/>
      <w:position w:val="6"/>
      <w:sz w:val="16"/>
    </w:rPr>
  </w:style>
  <w:style w:type="paragraph" w:styleId="FootnoteText">
    <w:name w:val="footnote text"/>
    <w:basedOn w:val="Normal"/>
    <w:link w:val="FootnoteTextChar"/>
    <w:rsid w:val="006D1F76"/>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D1F76"/>
    <w:pPr>
      <w:ind w:left="851"/>
    </w:pPr>
  </w:style>
  <w:style w:type="paragraph" w:styleId="ListBullet3">
    <w:name w:val="List Bullet 3"/>
    <w:basedOn w:val="ListBullet2"/>
    <w:rsid w:val="006D1F76"/>
    <w:pPr>
      <w:ind w:left="1135"/>
    </w:pPr>
  </w:style>
  <w:style w:type="paragraph" w:styleId="ListNumber">
    <w:name w:val="List Number"/>
    <w:basedOn w:val="List"/>
    <w:rsid w:val="006D1F76"/>
  </w:style>
  <w:style w:type="paragraph" w:styleId="List2">
    <w:name w:val="List 2"/>
    <w:basedOn w:val="List"/>
    <w:rsid w:val="006D1F76"/>
    <w:pPr>
      <w:ind w:left="851"/>
    </w:pPr>
  </w:style>
  <w:style w:type="paragraph" w:styleId="List3">
    <w:name w:val="List 3"/>
    <w:basedOn w:val="List2"/>
    <w:rsid w:val="006D1F76"/>
    <w:pPr>
      <w:ind w:left="1135"/>
    </w:pPr>
  </w:style>
  <w:style w:type="paragraph" w:styleId="List4">
    <w:name w:val="List 4"/>
    <w:basedOn w:val="List3"/>
    <w:rsid w:val="006D1F76"/>
    <w:pPr>
      <w:ind w:left="1418"/>
    </w:pPr>
  </w:style>
  <w:style w:type="paragraph" w:styleId="List5">
    <w:name w:val="List 5"/>
    <w:basedOn w:val="List4"/>
    <w:rsid w:val="006D1F76"/>
    <w:pPr>
      <w:ind w:left="1702"/>
    </w:pPr>
  </w:style>
  <w:style w:type="paragraph" w:styleId="List">
    <w:name w:val="List"/>
    <w:basedOn w:val="Normal"/>
    <w:rsid w:val="006D1F76"/>
    <w:pPr>
      <w:ind w:left="568" w:hanging="284"/>
    </w:pPr>
  </w:style>
  <w:style w:type="paragraph" w:styleId="ListBullet">
    <w:name w:val="List Bullet"/>
    <w:basedOn w:val="List"/>
    <w:rsid w:val="006D1F76"/>
  </w:style>
  <w:style w:type="paragraph" w:styleId="ListBullet4">
    <w:name w:val="List Bullet 4"/>
    <w:basedOn w:val="ListBullet3"/>
    <w:rsid w:val="006D1F76"/>
    <w:pPr>
      <w:ind w:left="1418"/>
    </w:pPr>
  </w:style>
  <w:style w:type="paragraph" w:styleId="ListBullet5">
    <w:name w:val="List Bullet 5"/>
    <w:basedOn w:val="ListBullet4"/>
    <w:rsid w:val="006D1F76"/>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character" w:customStyle="1" w:styleId="EXChar">
    <w:name w:val="EX Char"/>
    <w:qFormat/>
    <w:rsid w:val="006E3AA5"/>
    <w:rPr>
      <w:lang w:val="en-GB" w:eastAsia="en-US" w:bidi="ar-SA"/>
    </w:rPr>
  </w:style>
  <w:style w:type="character" w:customStyle="1" w:styleId="B1Char1">
    <w:name w:val="B1 Char1"/>
    <w:qFormat/>
    <w:rsid w:val="006E3AA5"/>
    <w:rPr>
      <w:lang w:val="en-GB" w:eastAsia="en-US" w:bidi="ar-SA"/>
    </w:rPr>
  </w:style>
  <w:style w:type="paragraph" w:styleId="Bibliography">
    <w:name w:val="Bibliography"/>
    <w:basedOn w:val="Normal"/>
    <w:next w:val="Normal"/>
    <w:uiPriority w:val="37"/>
    <w:semiHidden/>
    <w:unhideWhenUsed/>
    <w:rsid w:val="006D1F76"/>
  </w:style>
  <w:style w:type="paragraph" w:styleId="BlockText">
    <w:name w:val="Block Text"/>
    <w:basedOn w:val="Normal"/>
    <w:rsid w:val="006D1F76"/>
    <w:pPr>
      <w:spacing w:after="120"/>
      <w:ind w:left="1440" w:right="1440"/>
    </w:pPr>
  </w:style>
  <w:style w:type="paragraph" w:styleId="BodyText">
    <w:name w:val="Body Text"/>
    <w:basedOn w:val="Normal"/>
    <w:link w:val="BodyTextChar"/>
    <w:rsid w:val="006D1F76"/>
    <w:pPr>
      <w:spacing w:after="120"/>
    </w:pPr>
  </w:style>
  <w:style w:type="character" w:customStyle="1" w:styleId="BodyTextChar">
    <w:name w:val="Body Text Char"/>
    <w:basedOn w:val="DefaultParagraphFont"/>
    <w:link w:val="BodyText"/>
    <w:rsid w:val="006D1F76"/>
  </w:style>
  <w:style w:type="paragraph" w:styleId="BodyText2">
    <w:name w:val="Body Text 2"/>
    <w:basedOn w:val="Normal"/>
    <w:link w:val="BodyText2Char"/>
    <w:rsid w:val="006D1F76"/>
    <w:pPr>
      <w:spacing w:after="120" w:line="480" w:lineRule="auto"/>
    </w:pPr>
  </w:style>
  <w:style w:type="character" w:customStyle="1" w:styleId="BodyText2Char">
    <w:name w:val="Body Text 2 Char"/>
    <w:basedOn w:val="DefaultParagraphFont"/>
    <w:link w:val="BodyText2"/>
    <w:rsid w:val="006D1F76"/>
  </w:style>
  <w:style w:type="paragraph" w:styleId="BodyText3">
    <w:name w:val="Body Text 3"/>
    <w:basedOn w:val="Normal"/>
    <w:link w:val="BodyText3Char"/>
    <w:rsid w:val="006D1F76"/>
    <w:pPr>
      <w:spacing w:after="120"/>
    </w:pPr>
    <w:rPr>
      <w:sz w:val="16"/>
      <w:szCs w:val="16"/>
    </w:rPr>
  </w:style>
  <w:style w:type="character" w:customStyle="1" w:styleId="BodyText3Char">
    <w:name w:val="Body Text 3 Char"/>
    <w:link w:val="BodyText3"/>
    <w:rsid w:val="006D1F76"/>
    <w:rPr>
      <w:sz w:val="16"/>
      <w:szCs w:val="16"/>
    </w:rPr>
  </w:style>
  <w:style w:type="paragraph" w:styleId="BodyTextFirstIndent">
    <w:name w:val="Body Text First Indent"/>
    <w:basedOn w:val="BodyText"/>
    <w:link w:val="BodyTextFirstIndentChar"/>
    <w:rsid w:val="006D1F76"/>
    <w:pPr>
      <w:ind w:firstLine="210"/>
    </w:pPr>
  </w:style>
  <w:style w:type="character" w:customStyle="1" w:styleId="BodyTextFirstIndentChar">
    <w:name w:val="Body Text First Indent Char"/>
    <w:basedOn w:val="BodyTextChar"/>
    <w:link w:val="BodyTextFirstIndent"/>
    <w:rsid w:val="006D1F76"/>
  </w:style>
  <w:style w:type="paragraph" w:styleId="BodyTextIndent">
    <w:name w:val="Body Text Indent"/>
    <w:basedOn w:val="Normal"/>
    <w:link w:val="BodyTextIndentChar"/>
    <w:rsid w:val="006D1F76"/>
    <w:pPr>
      <w:spacing w:after="120"/>
      <w:ind w:left="283"/>
    </w:pPr>
  </w:style>
  <w:style w:type="character" w:customStyle="1" w:styleId="BodyTextIndentChar">
    <w:name w:val="Body Text Indent Char"/>
    <w:basedOn w:val="DefaultParagraphFont"/>
    <w:link w:val="BodyTextIndent"/>
    <w:rsid w:val="006D1F76"/>
  </w:style>
  <w:style w:type="paragraph" w:styleId="BodyTextFirstIndent2">
    <w:name w:val="Body Text First Indent 2"/>
    <w:basedOn w:val="BodyTextIndent"/>
    <w:link w:val="BodyTextFirstIndent2Char"/>
    <w:rsid w:val="006D1F76"/>
    <w:pPr>
      <w:ind w:firstLine="210"/>
    </w:pPr>
  </w:style>
  <w:style w:type="character" w:customStyle="1" w:styleId="BodyTextFirstIndent2Char">
    <w:name w:val="Body Text First Indent 2 Char"/>
    <w:basedOn w:val="BodyTextIndentChar"/>
    <w:link w:val="BodyTextFirstIndent2"/>
    <w:rsid w:val="006D1F76"/>
  </w:style>
  <w:style w:type="paragraph" w:styleId="BodyTextIndent2">
    <w:name w:val="Body Text Indent 2"/>
    <w:basedOn w:val="Normal"/>
    <w:link w:val="BodyTextIndent2Char"/>
    <w:rsid w:val="006D1F76"/>
    <w:pPr>
      <w:spacing w:after="120" w:line="480" w:lineRule="auto"/>
      <w:ind w:left="283"/>
    </w:pPr>
  </w:style>
  <w:style w:type="character" w:customStyle="1" w:styleId="BodyTextIndent2Char">
    <w:name w:val="Body Text Indent 2 Char"/>
    <w:basedOn w:val="DefaultParagraphFont"/>
    <w:link w:val="BodyTextIndent2"/>
    <w:rsid w:val="006D1F76"/>
  </w:style>
  <w:style w:type="paragraph" w:styleId="BodyTextIndent3">
    <w:name w:val="Body Text Indent 3"/>
    <w:basedOn w:val="Normal"/>
    <w:link w:val="BodyTextIndent3Char"/>
    <w:rsid w:val="006D1F76"/>
    <w:pPr>
      <w:spacing w:after="120"/>
      <w:ind w:left="283"/>
    </w:pPr>
    <w:rPr>
      <w:sz w:val="16"/>
      <w:szCs w:val="16"/>
    </w:rPr>
  </w:style>
  <w:style w:type="character" w:customStyle="1" w:styleId="BodyTextIndent3Char">
    <w:name w:val="Body Text Indent 3 Char"/>
    <w:link w:val="BodyTextIndent3"/>
    <w:rsid w:val="006D1F76"/>
    <w:rPr>
      <w:sz w:val="16"/>
      <w:szCs w:val="16"/>
    </w:rPr>
  </w:style>
  <w:style w:type="paragraph" w:styleId="Caption">
    <w:name w:val="caption"/>
    <w:basedOn w:val="Normal"/>
    <w:next w:val="Normal"/>
    <w:semiHidden/>
    <w:unhideWhenUsed/>
    <w:qFormat/>
    <w:rsid w:val="006D1F76"/>
    <w:rPr>
      <w:b/>
      <w:bCs/>
    </w:rPr>
  </w:style>
  <w:style w:type="paragraph" w:styleId="Closing">
    <w:name w:val="Closing"/>
    <w:basedOn w:val="Normal"/>
    <w:link w:val="ClosingChar"/>
    <w:rsid w:val="006D1F76"/>
    <w:pPr>
      <w:ind w:left="4252"/>
    </w:pPr>
  </w:style>
  <w:style w:type="character" w:customStyle="1" w:styleId="ClosingChar">
    <w:name w:val="Closing Char"/>
    <w:basedOn w:val="DefaultParagraphFont"/>
    <w:link w:val="Closing"/>
    <w:rsid w:val="006D1F76"/>
  </w:style>
  <w:style w:type="paragraph" w:styleId="CommentText">
    <w:name w:val="annotation text"/>
    <w:basedOn w:val="Normal"/>
    <w:link w:val="CommentTextChar"/>
    <w:rsid w:val="006D1F76"/>
  </w:style>
  <w:style w:type="character" w:customStyle="1" w:styleId="CommentTextChar">
    <w:name w:val="Comment Text Char"/>
    <w:basedOn w:val="DefaultParagraphFont"/>
    <w:link w:val="CommentText"/>
    <w:rsid w:val="006D1F76"/>
  </w:style>
  <w:style w:type="paragraph" w:styleId="CommentSubject">
    <w:name w:val="annotation subject"/>
    <w:basedOn w:val="CommentText"/>
    <w:next w:val="CommentText"/>
    <w:link w:val="CommentSubjectChar"/>
    <w:rsid w:val="006D1F76"/>
    <w:rPr>
      <w:b/>
      <w:bCs/>
    </w:rPr>
  </w:style>
  <w:style w:type="character" w:customStyle="1" w:styleId="CommentSubjectChar">
    <w:name w:val="Comment Subject Char"/>
    <w:link w:val="CommentSubject"/>
    <w:rsid w:val="006D1F76"/>
    <w:rPr>
      <w:b/>
      <w:bCs/>
    </w:rPr>
  </w:style>
  <w:style w:type="paragraph" w:styleId="Date">
    <w:name w:val="Date"/>
    <w:basedOn w:val="Normal"/>
    <w:next w:val="Normal"/>
    <w:link w:val="DateChar"/>
    <w:rsid w:val="006D1F76"/>
  </w:style>
  <w:style w:type="character" w:customStyle="1" w:styleId="DateChar">
    <w:name w:val="Date Char"/>
    <w:basedOn w:val="DefaultParagraphFont"/>
    <w:link w:val="Date"/>
    <w:rsid w:val="006D1F76"/>
  </w:style>
  <w:style w:type="paragraph" w:styleId="DocumentMap">
    <w:name w:val="Document Map"/>
    <w:basedOn w:val="Normal"/>
    <w:link w:val="DocumentMapChar"/>
    <w:rsid w:val="006D1F76"/>
    <w:rPr>
      <w:rFonts w:ascii="Segoe UI" w:hAnsi="Segoe UI" w:cs="Segoe UI"/>
      <w:sz w:val="16"/>
      <w:szCs w:val="16"/>
    </w:rPr>
  </w:style>
  <w:style w:type="character" w:customStyle="1" w:styleId="DocumentMapChar">
    <w:name w:val="Document Map Char"/>
    <w:link w:val="DocumentMap"/>
    <w:rsid w:val="006D1F76"/>
    <w:rPr>
      <w:rFonts w:ascii="Segoe UI" w:hAnsi="Segoe UI" w:cs="Segoe UI"/>
      <w:sz w:val="16"/>
      <w:szCs w:val="16"/>
    </w:rPr>
  </w:style>
  <w:style w:type="paragraph" w:styleId="E-mailSignature">
    <w:name w:val="E-mail Signature"/>
    <w:basedOn w:val="Normal"/>
    <w:link w:val="E-mailSignatureChar"/>
    <w:rsid w:val="006D1F76"/>
  </w:style>
  <w:style w:type="character" w:customStyle="1" w:styleId="E-mailSignatureChar">
    <w:name w:val="E-mail Signature Char"/>
    <w:basedOn w:val="DefaultParagraphFont"/>
    <w:link w:val="E-mailSignature"/>
    <w:rsid w:val="006D1F76"/>
  </w:style>
  <w:style w:type="paragraph" w:styleId="EndnoteText">
    <w:name w:val="endnote text"/>
    <w:basedOn w:val="Normal"/>
    <w:link w:val="EndnoteTextChar"/>
    <w:rsid w:val="006D1F76"/>
  </w:style>
  <w:style w:type="character" w:customStyle="1" w:styleId="EndnoteTextChar">
    <w:name w:val="Endnote Text Char"/>
    <w:basedOn w:val="DefaultParagraphFont"/>
    <w:link w:val="EndnoteText"/>
    <w:rsid w:val="006D1F76"/>
  </w:style>
  <w:style w:type="paragraph" w:styleId="EnvelopeAddress">
    <w:name w:val="envelope address"/>
    <w:basedOn w:val="Normal"/>
    <w:rsid w:val="006D1F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1F76"/>
    <w:rPr>
      <w:rFonts w:ascii="Calibri Light" w:hAnsi="Calibri Light"/>
    </w:rPr>
  </w:style>
  <w:style w:type="paragraph" w:styleId="HTMLAddress">
    <w:name w:val="HTML Address"/>
    <w:basedOn w:val="Normal"/>
    <w:link w:val="HTMLAddressChar"/>
    <w:rsid w:val="006D1F76"/>
    <w:rPr>
      <w:i/>
      <w:iCs/>
    </w:rPr>
  </w:style>
  <w:style w:type="character" w:customStyle="1" w:styleId="HTMLAddressChar">
    <w:name w:val="HTML Address Char"/>
    <w:link w:val="HTMLAddress"/>
    <w:rsid w:val="006D1F76"/>
    <w:rPr>
      <w:i/>
      <w:iCs/>
    </w:rPr>
  </w:style>
  <w:style w:type="paragraph" w:styleId="HTMLPreformatted">
    <w:name w:val="HTML Preformatted"/>
    <w:basedOn w:val="Normal"/>
    <w:link w:val="HTMLPreformattedChar"/>
    <w:rsid w:val="006D1F76"/>
    <w:rPr>
      <w:rFonts w:ascii="Courier New" w:hAnsi="Courier New" w:cs="Courier New"/>
    </w:rPr>
  </w:style>
  <w:style w:type="character" w:customStyle="1" w:styleId="HTMLPreformattedChar">
    <w:name w:val="HTML Preformatted Char"/>
    <w:link w:val="HTMLPreformatted"/>
    <w:rsid w:val="006D1F76"/>
    <w:rPr>
      <w:rFonts w:ascii="Courier New" w:hAnsi="Courier New" w:cs="Courier New"/>
    </w:rPr>
  </w:style>
  <w:style w:type="paragraph" w:styleId="Index3">
    <w:name w:val="index 3"/>
    <w:basedOn w:val="Normal"/>
    <w:next w:val="Normal"/>
    <w:rsid w:val="006D1F76"/>
    <w:pPr>
      <w:ind w:left="600" w:hanging="200"/>
    </w:pPr>
  </w:style>
  <w:style w:type="paragraph" w:styleId="Index4">
    <w:name w:val="index 4"/>
    <w:basedOn w:val="Normal"/>
    <w:next w:val="Normal"/>
    <w:rsid w:val="006D1F76"/>
    <w:pPr>
      <w:ind w:left="800" w:hanging="200"/>
    </w:pPr>
  </w:style>
  <w:style w:type="paragraph" w:styleId="Index5">
    <w:name w:val="index 5"/>
    <w:basedOn w:val="Normal"/>
    <w:next w:val="Normal"/>
    <w:rsid w:val="006D1F76"/>
    <w:pPr>
      <w:ind w:left="1000" w:hanging="200"/>
    </w:pPr>
  </w:style>
  <w:style w:type="paragraph" w:styleId="Index6">
    <w:name w:val="index 6"/>
    <w:basedOn w:val="Normal"/>
    <w:next w:val="Normal"/>
    <w:rsid w:val="006D1F76"/>
    <w:pPr>
      <w:ind w:left="1200" w:hanging="200"/>
    </w:pPr>
  </w:style>
  <w:style w:type="paragraph" w:styleId="Index7">
    <w:name w:val="index 7"/>
    <w:basedOn w:val="Normal"/>
    <w:next w:val="Normal"/>
    <w:rsid w:val="006D1F76"/>
    <w:pPr>
      <w:ind w:left="1400" w:hanging="200"/>
    </w:pPr>
  </w:style>
  <w:style w:type="paragraph" w:styleId="Index8">
    <w:name w:val="index 8"/>
    <w:basedOn w:val="Normal"/>
    <w:next w:val="Normal"/>
    <w:rsid w:val="006D1F76"/>
    <w:pPr>
      <w:ind w:left="1600" w:hanging="200"/>
    </w:pPr>
  </w:style>
  <w:style w:type="paragraph" w:styleId="Index9">
    <w:name w:val="index 9"/>
    <w:basedOn w:val="Normal"/>
    <w:next w:val="Normal"/>
    <w:rsid w:val="006D1F76"/>
    <w:pPr>
      <w:ind w:left="1800" w:hanging="200"/>
    </w:pPr>
  </w:style>
  <w:style w:type="paragraph" w:styleId="IndexHeading">
    <w:name w:val="index heading"/>
    <w:basedOn w:val="Normal"/>
    <w:next w:val="Index1"/>
    <w:rsid w:val="006D1F76"/>
    <w:rPr>
      <w:rFonts w:ascii="Calibri Light" w:hAnsi="Calibri Light"/>
      <w:b/>
      <w:bCs/>
    </w:rPr>
  </w:style>
  <w:style w:type="paragraph" w:styleId="IntenseQuote">
    <w:name w:val="Intense Quote"/>
    <w:basedOn w:val="Normal"/>
    <w:next w:val="Normal"/>
    <w:link w:val="IntenseQuoteChar"/>
    <w:uiPriority w:val="30"/>
    <w:qFormat/>
    <w:rsid w:val="006D1F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1F76"/>
    <w:rPr>
      <w:i/>
      <w:iCs/>
      <w:color w:val="4472C4"/>
    </w:rPr>
  </w:style>
  <w:style w:type="paragraph" w:styleId="ListContinue">
    <w:name w:val="List Continue"/>
    <w:basedOn w:val="Normal"/>
    <w:rsid w:val="006D1F76"/>
    <w:pPr>
      <w:spacing w:after="120"/>
      <w:ind w:left="283"/>
      <w:contextualSpacing/>
    </w:pPr>
  </w:style>
  <w:style w:type="paragraph" w:styleId="ListContinue2">
    <w:name w:val="List Continue 2"/>
    <w:basedOn w:val="Normal"/>
    <w:rsid w:val="006D1F76"/>
    <w:pPr>
      <w:spacing w:after="120"/>
      <w:ind w:left="566"/>
      <w:contextualSpacing/>
    </w:pPr>
  </w:style>
  <w:style w:type="paragraph" w:styleId="ListContinue3">
    <w:name w:val="List Continue 3"/>
    <w:basedOn w:val="Normal"/>
    <w:rsid w:val="006D1F76"/>
    <w:pPr>
      <w:spacing w:after="120"/>
      <w:ind w:left="849"/>
      <w:contextualSpacing/>
    </w:pPr>
  </w:style>
  <w:style w:type="paragraph" w:styleId="ListContinue4">
    <w:name w:val="List Continue 4"/>
    <w:basedOn w:val="Normal"/>
    <w:rsid w:val="006D1F76"/>
    <w:pPr>
      <w:spacing w:after="120"/>
      <w:ind w:left="1132"/>
      <w:contextualSpacing/>
    </w:pPr>
  </w:style>
  <w:style w:type="paragraph" w:styleId="ListContinue5">
    <w:name w:val="List Continue 5"/>
    <w:basedOn w:val="Normal"/>
    <w:rsid w:val="006D1F76"/>
    <w:pPr>
      <w:spacing w:after="120"/>
      <w:ind w:left="1415"/>
      <w:contextualSpacing/>
    </w:pPr>
  </w:style>
  <w:style w:type="paragraph" w:styleId="ListNumber3">
    <w:name w:val="List Number 3"/>
    <w:basedOn w:val="Normal"/>
    <w:rsid w:val="006D1F76"/>
    <w:pPr>
      <w:numPr>
        <w:numId w:val="5"/>
      </w:numPr>
      <w:contextualSpacing/>
    </w:pPr>
  </w:style>
  <w:style w:type="paragraph" w:styleId="ListNumber4">
    <w:name w:val="List Number 4"/>
    <w:basedOn w:val="Normal"/>
    <w:rsid w:val="006D1F76"/>
    <w:pPr>
      <w:numPr>
        <w:numId w:val="6"/>
      </w:numPr>
      <w:contextualSpacing/>
    </w:pPr>
  </w:style>
  <w:style w:type="paragraph" w:styleId="ListNumber5">
    <w:name w:val="List Number 5"/>
    <w:basedOn w:val="Normal"/>
    <w:rsid w:val="006D1F76"/>
    <w:pPr>
      <w:numPr>
        <w:numId w:val="7"/>
      </w:numPr>
      <w:contextualSpacing/>
    </w:pPr>
  </w:style>
  <w:style w:type="paragraph" w:styleId="ListParagraph">
    <w:name w:val="List Paragraph"/>
    <w:basedOn w:val="Normal"/>
    <w:uiPriority w:val="34"/>
    <w:qFormat/>
    <w:rsid w:val="006D1F76"/>
    <w:pPr>
      <w:ind w:left="720"/>
    </w:pPr>
  </w:style>
  <w:style w:type="paragraph" w:styleId="MacroText">
    <w:name w:val="macro"/>
    <w:link w:val="MacroTextChar"/>
    <w:rsid w:val="006D1F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D1F76"/>
    <w:rPr>
      <w:rFonts w:ascii="Courier New" w:hAnsi="Courier New" w:cs="Courier New"/>
    </w:rPr>
  </w:style>
  <w:style w:type="paragraph" w:styleId="MessageHeader">
    <w:name w:val="Message Header"/>
    <w:basedOn w:val="Normal"/>
    <w:link w:val="MessageHeaderChar"/>
    <w:rsid w:val="006D1F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1F76"/>
    <w:rPr>
      <w:rFonts w:ascii="Calibri Light" w:eastAsia="Times New Roman" w:hAnsi="Calibri Light" w:cs="Times New Roman"/>
      <w:sz w:val="24"/>
      <w:szCs w:val="24"/>
      <w:shd w:val="pct20" w:color="auto" w:fill="auto"/>
    </w:rPr>
  </w:style>
  <w:style w:type="paragraph" w:styleId="NoSpacing">
    <w:name w:val="No Spacing"/>
    <w:uiPriority w:val="1"/>
    <w:qFormat/>
    <w:rsid w:val="006D1F76"/>
    <w:pPr>
      <w:overflowPunct w:val="0"/>
      <w:autoSpaceDE w:val="0"/>
      <w:autoSpaceDN w:val="0"/>
      <w:adjustRightInd w:val="0"/>
      <w:textAlignment w:val="baseline"/>
    </w:pPr>
  </w:style>
  <w:style w:type="paragraph" w:styleId="NormalWeb">
    <w:name w:val="Normal (Web)"/>
    <w:basedOn w:val="Normal"/>
    <w:rsid w:val="006D1F76"/>
    <w:rPr>
      <w:sz w:val="24"/>
      <w:szCs w:val="24"/>
    </w:rPr>
  </w:style>
  <w:style w:type="paragraph" w:styleId="NormalIndent">
    <w:name w:val="Normal Indent"/>
    <w:basedOn w:val="Normal"/>
    <w:rsid w:val="006D1F76"/>
    <w:pPr>
      <w:ind w:left="720"/>
    </w:pPr>
  </w:style>
  <w:style w:type="paragraph" w:styleId="NoteHeading">
    <w:name w:val="Note Heading"/>
    <w:basedOn w:val="Normal"/>
    <w:next w:val="Normal"/>
    <w:link w:val="NoteHeadingChar"/>
    <w:rsid w:val="006D1F76"/>
  </w:style>
  <w:style w:type="character" w:customStyle="1" w:styleId="NoteHeadingChar">
    <w:name w:val="Note Heading Char"/>
    <w:basedOn w:val="DefaultParagraphFont"/>
    <w:link w:val="NoteHeading"/>
    <w:rsid w:val="006D1F76"/>
  </w:style>
  <w:style w:type="paragraph" w:styleId="PlainText">
    <w:name w:val="Plain Text"/>
    <w:basedOn w:val="Normal"/>
    <w:link w:val="PlainTextChar"/>
    <w:rsid w:val="006D1F76"/>
    <w:rPr>
      <w:rFonts w:ascii="Courier New" w:hAnsi="Courier New" w:cs="Courier New"/>
    </w:rPr>
  </w:style>
  <w:style w:type="character" w:customStyle="1" w:styleId="PlainTextChar">
    <w:name w:val="Plain Text Char"/>
    <w:link w:val="PlainText"/>
    <w:rsid w:val="006D1F76"/>
    <w:rPr>
      <w:rFonts w:ascii="Courier New" w:hAnsi="Courier New" w:cs="Courier New"/>
    </w:rPr>
  </w:style>
  <w:style w:type="paragraph" w:styleId="Quote">
    <w:name w:val="Quote"/>
    <w:basedOn w:val="Normal"/>
    <w:next w:val="Normal"/>
    <w:link w:val="QuoteChar"/>
    <w:uiPriority w:val="29"/>
    <w:qFormat/>
    <w:rsid w:val="006D1F76"/>
    <w:pPr>
      <w:spacing w:before="200" w:after="160"/>
      <w:ind w:left="864" w:right="864"/>
      <w:jc w:val="center"/>
    </w:pPr>
    <w:rPr>
      <w:i/>
      <w:iCs/>
      <w:color w:val="404040"/>
    </w:rPr>
  </w:style>
  <w:style w:type="character" w:customStyle="1" w:styleId="QuoteChar">
    <w:name w:val="Quote Char"/>
    <w:link w:val="Quote"/>
    <w:uiPriority w:val="29"/>
    <w:rsid w:val="006D1F76"/>
    <w:rPr>
      <w:i/>
      <w:iCs/>
      <w:color w:val="404040"/>
    </w:rPr>
  </w:style>
  <w:style w:type="paragraph" w:styleId="Salutation">
    <w:name w:val="Salutation"/>
    <w:basedOn w:val="Normal"/>
    <w:next w:val="Normal"/>
    <w:link w:val="SalutationChar"/>
    <w:rsid w:val="006D1F76"/>
  </w:style>
  <w:style w:type="character" w:customStyle="1" w:styleId="SalutationChar">
    <w:name w:val="Salutation Char"/>
    <w:basedOn w:val="DefaultParagraphFont"/>
    <w:link w:val="Salutation"/>
    <w:rsid w:val="006D1F76"/>
  </w:style>
  <w:style w:type="paragraph" w:styleId="Signature">
    <w:name w:val="Signature"/>
    <w:basedOn w:val="Normal"/>
    <w:link w:val="SignatureChar"/>
    <w:rsid w:val="006D1F76"/>
    <w:pPr>
      <w:ind w:left="4252"/>
    </w:pPr>
  </w:style>
  <w:style w:type="character" w:customStyle="1" w:styleId="SignatureChar">
    <w:name w:val="Signature Char"/>
    <w:basedOn w:val="DefaultParagraphFont"/>
    <w:link w:val="Signature"/>
    <w:rsid w:val="006D1F76"/>
  </w:style>
  <w:style w:type="paragraph" w:styleId="Subtitle">
    <w:name w:val="Subtitle"/>
    <w:basedOn w:val="Normal"/>
    <w:next w:val="Normal"/>
    <w:link w:val="SubtitleChar"/>
    <w:qFormat/>
    <w:rsid w:val="006D1F76"/>
    <w:pPr>
      <w:spacing w:after="60"/>
      <w:jc w:val="center"/>
      <w:outlineLvl w:val="1"/>
    </w:pPr>
    <w:rPr>
      <w:rFonts w:ascii="Calibri Light" w:hAnsi="Calibri Light"/>
      <w:sz w:val="24"/>
      <w:szCs w:val="24"/>
    </w:rPr>
  </w:style>
  <w:style w:type="character" w:customStyle="1" w:styleId="SubtitleChar">
    <w:name w:val="Subtitle Char"/>
    <w:link w:val="Subtitle"/>
    <w:rsid w:val="006D1F76"/>
    <w:rPr>
      <w:rFonts w:ascii="Calibri Light" w:eastAsia="Times New Roman" w:hAnsi="Calibri Light" w:cs="Times New Roman"/>
      <w:sz w:val="24"/>
      <w:szCs w:val="24"/>
    </w:rPr>
  </w:style>
  <w:style w:type="paragraph" w:styleId="TableofAuthorities">
    <w:name w:val="table of authorities"/>
    <w:basedOn w:val="Normal"/>
    <w:next w:val="Normal"/>
    <w:rsid w:val="006D1F76"/>
    <w:pPr>
      <w:ind w:left="200" w:hanging="200"/>
    </w:pPr>
  </w:style>
  <w:style w:type="paragraph" w:styleId="TableofFigures">
    <w:name w:val="table of figures"/>
    <w:basedOn w:val="Normal"/>
    <w:next w:val="Normal"/>
    <w:rsid w:val="006D1F76"/>
  </w:style>
  <w:style w:type="paragraph" w:styleId="Title">
    <w:name w:val="Title"/>
    <w:basedOn w:val="Normal"/>
    <w:next w:val="Normal"/>
    <w:link w:val="TitleChar"/>
    <w:qFormat/>
    <w:rsid w:val="006D1F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1F76"/>
    <w:rPr>
      <w:rFonts w:ascii="Calibri Light" w:eastAsia="Times New Roman" w:hAnsi="Calibri Light" w:cs="Times New Roman"/>
      <w:b/>
      <w:bCs/>
      <w:kern w:val="28"/>
      <w:sz w:val="32"/>
      <w:szCs w:val="32"/>
    </w:rPr>
  </w:style>
  <w:style w:type="paragraph" w:styleId="TOAHeading">
    <w:name w:val="toa heading"/>
    <w:basedOn w:val="Normal"/>
    <w:next w:val="Normal"/>
    <w:rsid w:val="006D1F7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1F7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5_Test_ex-T1/TTCN/TTCN_CRs/2021/Docs/R5s211178.zip" TargetMode="External"/><Relationship Id="rId18" Type="http://schemas.openxmlformats.org/officeDocument/2006/relationships/hyperlink" Target="https://www.3gpp.org/ftp/TSG_RAN/WG5_Test_ex-T1/TTCN/TTCN_CRs/2021/Docs/R5s211367.zip" TargetMode="External"/><Relationship Id="rId26" Type="http://schemas.openxmlformats.org/officeDocument/2006/relationships/hyperlink" Target="https://www.3gpp.org/ftp/TSG_RAN/WG5_Test_ex-T1/TTCN/TTCN_CRs/2021/Docs/R5s211617.zip" TargetMode="External"/><Relationship Id="rId39" Type="http://schemas.openxmlformats.org/officeDocument/2006/relationships/hyperlink" Target="https://www.3gpp.org/ftp/TSG_RAN/WG5_Test_ex-T1/TTCN/TTCN_CRs/2021/Docs/R5s211688.zip" TargetMode="External"/><Relationship Id="rId21" Type="http://schemas.openxmlformats.org/officeDocument/2006/relationships/hyperlink" Target="https://www.3gpp.org/ftp/TSG_RAN/WG5_Test_ex-T1/TTCN/TTCN_CRs/2021/Docs/R5s211373.zip" TargetMode="External"/><Relationship Id="rId34" Type="http://schemas.openxmlformats.org/officeDocument/2006/relationships/hyperlink" Target="https://www.3gpp.org/ftp/TSG_RAN/WG5_Test_ex-T1/TTCN/TTCN_CRs/2021/Docs/R5s211631.zip" TargetMode="External"/><Relationship Id="rId42" Type="http://schemas.openxmlformats.org/officeDocument/2006/relationships/hyperlink" Target="https://www.3gpp.org/ftp/TSG_RAN/WG5_Test_ex-T1/TTCN/TTCN_CRs/2022/Docs/R5s220131.zip" TargetMode="External"/><Relationship Id="rId47" Type="http://schemas.openxmlformats.org/officeDocument/2006/relationships/hyperlink" Target="https://www.3gpp.org/ftp/TSG_RAN/WG5_Test_ex-T1/TTCN/TTCN_CRs/2022/Docs/R5s220141.zip" TargetMode="External"/><Relationship Id="rId50" Type="http://schemas.openxmlformats.org/officeDocument/2006/relationships/hyperlink" Target="https://www.3gpp.org/ftp/TSG_RAN/WG5_Test_ex-T1/TTCN/TTCN_CRs/2022/Docs/R5s220346.zip" TargetMode="External"/><Relationship Id="rId55" Type="http://schemas.openxmlformats.org/officeDocument/2006/relationships/hyperlink" Target="https://www.3gpp.org/ftp/TSG_RAN/WG5_Test_ex-T1/TTCN/TTCN_CRs/2022/Docs/R5s220994.zip"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5_Test_ex-T1/TTCN/TTCN_CRs/2021/Docs/R5s211363.zip" TargetMode="External"/><Relationship Id="rId20" Type="http://schemas.openxmlformats.org/officeDocument/2006/relationships/hyperlink" Target="https://www.3gpp.org/ftp/TSG_RAN/WG5_Test_ex-T1/TTCN/TTCN_CRs/2021/Docs/R5s211371.zip" TargetMode="External"/><Relationship Id="rId29" Type="http://schemas.openxmlformats.org/officeDocument/2006/relationships/hyperlink" Target="https://www.3gpp.org/ftp/TSG_RAN/WG5_Test_ex-T1/TTCN/TTCN_CRs/2021/Docs/R5s211620.zip" TargetMode="External"/><Relationship Id="rId41" Type="http://schemas.openxmlformats.org/officeDocument/2006/relationships/hyperlink" Target="https://www.3gpp.org/ftp/TSG_RAN/WG5_Test_ex-T1/TTCN/TTCN_CRs/2022/Docs/R5s220129.zip" TargetMode="External"/><Relationship Id="rId54" Type="http://schemas.openxmlformats.org/officeDocument/2006/relationships/hyperlink" Target="https://www.3gpp.org/ftp/TSG_RAN/WG5_Test_ex-T1/TTCN/TTCN_CRs/2022/Docs/R5s220992.zip" TargetMode="External"/><Relationship Id="rId62" Type="http://schemas.openxmlformats.org/officeDocument/2006/relationships/hyperlink" Target="https://www.3gpp.org/ftp/TSG_RAN/WG5_Test_ex-T1/TTCN/TTCN_CRs/2022/Docs/R5s221361.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5_Test_ex-T1/TTCN/TTCN_CRs/2021/Docs/R5s210897.zip" TargetMode="External"/><Relationship Id="rId24" Type="http://schemas.openxmlformats.org/officeDocument/2006/relationships/hyperlink" Target="https://www.3gpp.org/ftp/TSG_RAN/WG5_Test_ex-T1/TTCN/TTCN_CRs/2021/Docs/R5s211463.zip" TargetMode="External"/><Relationship Id="rId32" Type="http://schemas.openxmlformats.org/officeDocument/2006/relationships/hyperlink" Target="https://www.3gpp.org/ftp/TSG_RAN/WG5_Test_ex-T1/TTCN/TTCN_CRs/2021/Docs/R5s211629.zip" TargetMode="External"/><Relationship Id="rId37" Type="http://schemas.openxmlformats.org/officeDocument/2006/relationships/hyperlink" Target="https://www.3gpp.org/ftp/TSG_RAN/WG5_Test_ex-T1/TTCN/TTCN_CRs/2021/Docs/R5s211634.zip" TargetMode="External"/><Relationship Id="rId40" Type="http://schemas.openxmlformats.org/officeDocument/2006/relationships/hyperlink" Target="https://www.3gpp.org/ftp/TSG_RAN/WG5_Test_ex-T1/TTCN/TTCN_CRs/2021/Docs/R5s211695.zip" TargetMode="External"/><Relationship Id="rId45" Type="http://schemas.openxmlformats.org/officeDocument/2006/relationships/hyperlink" Target="https://www.3gpp.org/ftp/TSG_RAN/WG5_Test_ex-T1/TTCN/TTCN_CRs/2022/Docs/R5s220137.zip" TargetMode="External"/><Relationship Id="rId53" Type="http://schemas.openxmlformats.org/officeDocument/2006/relationships/hyperlink" Target="https://www.3gpp.org/ftp/TSG_RAN/WG5_Test_ex-T1/TTCN/TTCN_CRs/2022/Docs/R5s220869.zip" TargetMode="External"/><Relationship Id="rId58" Type="http://schemas.openxmlformats.org/officeDocument/2006/relationships/hyperlink" Target="https://www.3gpp.org/ftp/TSG_RAN/WG5_Test_ex-T1/TTCN/TTCN_CRs/2022/Docs/R5s221283.zip"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5_Test_ex-T1/TTCN/TTCN_CRs/2021/Docs/R5s211361.zip" TargetMode="External"/><Relationship Id="rId23" Type="http://schemas.openxmlformats.org/officeDocument/2006/relationships/hyperlink" Target="https://www.3gpp.org/ftp/TSG_RAN/WG5_Test_ex-T1/TTCN/TTCN_CRs/2021/Docs/R5s211381.zip" TargetMode="External"/><Relationship Id="rId28" Type="http://schemas.openxmlformats.org/officeDocument/2006/relationships/hyperlink" Target="https://www.3gpp.org/ftp/TSG_RAN/WG5_Test_ex-T1/TTCN/TTCN_CRs/2021/Docs/R5s211619.zip" TargetMode="External"/><Relationship Id="rId36" Type="http://schemas.openxmlformats.org/officeDocument/2006/relationships/hyperlink" Target="https://www.3gpp.org/ftp/TSG_RAN/WG5_Test_ex-T1/TTCN/TTCN_CRs/2021/Docs/R5s211633.zip" TargetMode="External"/><Relationship Id="rId49" Type="http://schemas.openxmlformats.org/officeDocument/2006/relationships/hyperlink" Target="https://www.3gpp.org/ftp/TSG_RAN/WG5_Test_ex-T1/TTCN/TTCN_CRs/2022/Docs/R5s220344.zip" TargetMode="External"/><Relationship Id="rId57" Type="http://schemas.openxmlformats.org/officeDocument/2006/relationships/hyperlink" Target="https://www.3gpp.org/ftp/TSG_RAN/WG5_Test_ex-T1/TTCN/TTCN_CRs/2022/Docs/R5s221072.zip" TargetMode="External"/><Relationship Id="rId61" Type="http://schemas.openxmlformats.org/officeDocument/2006/relationships/hyperlink" Target="https://www.3gpp.org/ftp/TSG_RAN/WG5_Test_ex-T1/TTCN/TTCN_CRs/2022/Docs/R5s221286.zip" TargetMode="External"/><Relationship Id="rId10" Type="http://schemas.openxmlformats.org/officeDocument/2006/relationships/hyperlink" Target="https://www.3gpp.org/ftp/TSG_RAN/WG5_Test_ex-T1/TTCN/TTCN_CRs/2021/Docs/R5s210779.zip" TargetMode="External"/><Relationship Id="rId19" Type="http://schemas.openxmlformats.org/officeDocument/2006/relationships/hyperlink" Target="https://www.3gpp.org/ftp/TSG_RAN/WG5_Test_ex-T1/TTCN/TTCN_CRs/2021/Docs/R5s211369.zip" TargetMode="External"/><Relationship Id="rId31" Type="http://schemas.openxmlformats.org/officeDocument/2006/relationships/hyperlink" Target="https://www.3gpp.org/ftp/TSG_RAN/WG5_Test_ex-T1/TTCN/TTCN_CRs/2021/Docs/R5s211628.zip" TargetMode="External"/><Relationship Id="rId44" Type="http://schemas.openxmlformats.org/officeDocument/2006/relationships/hyperlink" Target="https://www.3gpp.org/ftp/TSG_RAN/WG5_Test_ex-T1/TTCN/TTCN_CRs/2022/Docs/R5s220135.zip" TargetMode="External"/><Relationship Id="rId52" Type="http://schemas.openxmlformats.org/officeDocument/2006/relationships/hyperlink" Target="https://www.3gpp.org/ftp/TSG_RAN/WG5_Test_ex-T1/TTCN/TTCN_CRs/2022/Docs/R5s220559.zip" TargetMode="External"/><Relationship Id="rId60" Type="http://schemas.openxmlformats.org/officeDocument/2006/relationships/hyperlink" Target="https://www.3gpp.org/ftp/TSG_RAN/WG5_Test_ex-T1/TTCN/TTCN_CRs/2022/Docs/R5s221285.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5_Test_ex-T1/TTCN/TTCN_CRs/2021/Docs/R5s211359.zip" TargetMode="External"/><Relationship Id="rId22" Type="http://schemas.openxmlformats.org/officeDocument/2006/relationships/hyperlink" Target="https://www.3gpp.org/ftp/TSG_RAN/WG5_Test_ex-T1/TTCN/TTCN_CRs/2021/Docs/R5s211377.zip" TargetMode="External"/><Relationship Id="rId27" Type="http://schemas.openxmlformats.org/officeDocument/2006/relationships/hyperlink" Target="https://www.3gpp.org/ftp/TSG_RAN/WG5_Test_ex-T1/TTCN/TTCN_CRs/2021/Docs/R5s211618.zip" TargetMode="External"/><Relationship Id="rId30" Type="http://schemas.openxmlformats.org/officeDocument/2006/relationships/hyperlink" Target="https://www.3gpp.org/ftp/TSG_RAN/WG5_Test_ex-T1/TTCN/TTCN_CRs/2021/Docs/R5s211621.zip" TargetMode="External"/><Relationship Id="rId35" Type="http://schemas.openxmlformats.org/officeDocument/2006/relationships/hyperlink" Target="https://www.3gpp.org/ftp/TSG_RAN/WG5_Test_ex-T1/TTCN/TTCN_CRs/2021/Docs/R5s211632.zip" TargetMode="External"/><Relationship Id="rId43" Type="http://schemas.openxmlformats.org/officeDocument/2006/relationships/hyperlink" Target="https://www.3gpp.org/ftp/TSG_RAN/WG5_Test_ex-T1/TTCN/TTCN_CRs/2022/Docs/R5s220133.zip" TargetMode="External"/><Relationship Id="rId48" Type="http://schemas.openxmlformats.org/officeDocument/2006/relationships/hyperlink" Target="https://www.3gpp.org/ftp/TSG_RAN/WG5_Test_ex-T1/TTCN/TTCN_CRs/2022/Docs/R5s220143.zip" TargetMode="External"/><Relationship Id="rId56" Type="http://schemas.openxmlformats.org/officeDocument/2006/relationships/hyperlink" Target="https://www.3gpp.org/ftp/TSG_RAN/WG5_Test_ex-T1/TTCN/TTCN_CRs/2022/Docs/R5s220996.zip" TargetMode="External"/><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s://www.3gpp.org/ftp/TSG_RAN/WG5_Test_ex-T1/TTCN/TTCN_CRs/2022/Docs/R5s220437.zip" TargetMode="External"/><Relationship Id="rId3" Type="http://schemas.openxmlformats.org/officeDocument/2006/relationships/styles" Target="styles.xml"/><Relationship Id="rId12" Type="http://schemas.openxmlformats.org/officeDocument/2006/relationships/hyperlink" Target="https://www.3gpp.org/ftp/TSG_RAN/WG5_Test_ex-T1/TTCN/TTCN_CRs/2021/Docs/R5s210899.zip" TargetMode="External"/><Relationship Id="rId17" Type="http://schemas.openxmlformats.org/officeDocument/2006/relationships/hyperlink" Target="https://www.3gpp.org/ftp/TSG_RAN/WG5_Test_ex-T1/TTCN/TTCN_CRs/2021/Docs/R5s211365.zip" TargetMode="External"/><Relationship Id="rId25" Type="http://schemas.openxmlformats.org/officeDocument/2006/relationships/hyperlink" Target="https://www.3gpp.org/ftp/TSG_RAN/WG5_Test_ex-T1/TTCN/TTCN_CRs/2021/Docs/R5s211469.zip" TargetMode="External"/><Relationship Id="rId33" Type="http://schemas.openxmlformats.org/officeDocument/2006/relationships/hyperlink" Target="https://www.3gpp.org/ftp/TSG_RAN/WG5_Test_ex-T1/TTCN/TTCN_CRs/2021/Docs/R5s211630.zip" TargetMode="External"/><Relationship Id="rId38" Type="http://schemas.openxmlformats.org/officeDocument/2006/relationships/hyperlink" Target="https://www.3gpp.org/ftp/TSG_RAN/WG5_Test_ex-T1/TTCN/TTCN_CRs/2021/Docs/R5s211635.zip" TargetMode="External"/><Relationship Id="rId46" Type="http://schemas.openxmlformats.org/officeDocument/2006/relationships/hyperlink" Target="https://www.3gpp.org/ftp/TSG_RAN/WG5_Test_ex-T1/TTCN/TTCN_CRs/2022/Docs/R5s220139.zip" TargetMode="External"/><Relationship Id="rId59" Type="http://schemas.openxmlformats.org/officeDocument/2006/relationships/hyperlink" Target="https://www.3gpp.org/ftp/TSG_RAN/WG5_Test_ex-T1/TTCN/TTCN_CRs/2022/Docs/R5s2212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9</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19193</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2989</cp:lastModifiedBy>
  <cp:revision>19</cp:revision>
  <dcterms:created xsi:type="dcterms:W3CDTF">2022-09-19T21:48:00Z</dcterms:created>
  <dcterms:modified xsi:type="dcterms:W3CDTF">2024-07-03T19:44:00Z</dcterms:modified>
</cp:coreProperties>
</file>