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68C" w:rsidRPr="004638C7" w:rsidRDefault="009E7745">
      <w:pPr>
        <w:pStyle w:val="CRCoverPage"/>
        <w:tabs>
          <w:tab w:val="right" w:pos="9639"/>
        </w:tabs>
        <w:spacing w:after="0"/>
        <w:rPr>
          <w:rFonts w:eastAsiaTheme="minorEastAsia"/>
          <w:b/>
          <w:lang w:eastAsia="zh-CN"/>
        </w:rPr>
      </w:pPr>
      <w:r>
        <w:rPr>
          <w:b/>
        </w:rPr>
        <w:t>3GPP TSG RAN WG1 #10</w:t>
      </w:r>
      <w:r w:rsidR="00251911">
        <w:rPr>
          <w:rFonts w:eastAsia="宋体" w:hint="eastAsia"/>
          <w:b/>
          <w:lang w:eastAsia="zh-CN"/>
        </w:rPr>
        <w:t>8</w:t>
      </w:r>
      <w:r>
        <w:rPr>
          <w:b/>
        </w:rPr>
        <w:t>-e</w:t>
      </w:r>
      <w:r>
        <w:rPr>
          <w:rFonts w:eastAsia="宋体" w:hint="eastAsia"/>
          <w:b/>
          <w:lang w:eastAsia="zh-CN"/>
        </w:rPr>
        <w:t xml:space="preserve">                                                                                                   </w:t>
      </w:r>
      <w:r>
        <w:rPr>
          <w:b/>
        </w:rPr>
        <w:t>R1-22</w:t>
      </w:r>
      <w:r w:rsidR="007D089F">
        <w:rPr>
          <w:rFonts w:eastAsiaTheme="minorEastAsia" w:hint="eastAsia"/>
          <w:b/>
          <w:lang w:eastAsia="zh-CN"/>
        </w:rPr>
        <w:t>01344</w:t>
      </w:r>
    </w:p>
    <w:p w:rsidR="00F7368C" w:rsidRDefault="009E7745">
      <w:pPr>
        <w:pStyle w:val="CRCoverPage"/>
        <w:tabs>
          <w:tab w:val="right" w:pos="9639"/>
        </w:tabs>
        <w:spacing w:after="0"/>
        <w:rPr>
          <w:rFonts w:eastAsia="宋体"/>
          <w:b/>
          <w:lang w:eastAsia="zh-CN"/>
        </w:rPr>
      </w:pPr>
      <w:proofErr w:type="gramStart"/>
      <w:r>
        <w:rPr>
          <w:b/>
        </w:rPr>
        <w:t>e-Meeting</w:t>
      </w:r>
      <w:proofErr w:type="gramEnd"/>
      <w:r>
        <w:rPr>
          <w:b/>
        </w:rPr>
        <w:t xml:space="preserve">, </w:t>
      </w:r>
      <w:r w:rsidR="00251911">
        <w:rPr>
          <w:rFonts w:eastAsia="宋体" w:hint="eastAsia"/>
          <w:b/>
          <w:lang w:eastAsia="zh-CN"/>
        </w:rPr>
        <w:t>February</w:t>
      </w:r>
      <w:r>
        <w:rPr>
          <w:b/>
        </w:rPr>
        <w:t xml:space="preserve"> </w:t>
      </w:r>
      <w:r w:rsidR="00251911">
        <w:rPr>
          <w:rFonts w:eastAsia="宋体" w:hint="eastAsia"/>
          <w:b/>
          <w:lang w:eastAsia="zh-CN"/>
        </w:rPr>
        <w:t>21</w:t>
      </w:r>
      <w:r w:rsidR="00251911">
        <w:rPr>
          <w:rFonts w:eastAsiaTheme="minorEastAsia" w:hint="eastAsia"/>
          <w:b/>
          <w:vertAlign w:val="superscript"/>
          <w:lang w:eastAsia="zh-CN"/>
        </w:rPr>
        <w:t>st</w:t>
      </w:r>
      <w:r>
        <w:rPr>
          <w:b/>
        </w:rPr>
        <w:t xml:space="preserve"> – </w:t>
      </w:r>
      <w:r w:rsidR="00251911">
        <w:rPr>
          <w:rFonts w:eastAsiaTheme="minorEastAsia" w:hint="eastAsia"/>
          <w:b/>
          <w:lang w:eastAsia="zh-CN"/>
        </w:rPr>
        <w:t>March</w:t>
      </w:r>
      <w:r>
        <w:rPr>
          <w:b/>
        </w:rPr>
        <w:t xml:space="preserve"> </w:t>
      </w:r>
      <w:r w:rsidR="00251911">
        <w:rPr>
          <w:rFonts w:eastAsia="宋体" w:hint="eastAsia"/>
          <w:b/>
          <w:lang w:eastAsia="zh-CN"/>
        </w:rPr>
        <w:t>3</w:t>
      </w:r>
      <w:r w:rsidR="00251911">
        <w:rPr>
          <w:rFonts w:eastAsiaTheme="minorEastAsia" w:hint="eastAsia"/>
          <w:b/>
          <w:vertAlign w:val="superscript"/>
          <w:lang w:eastAsia="zh-CN"/>
        </w:rPr>
        <w:t>rd</w:t>
      </w:r>
      <w:r>
        <w:rPr>
          <w:b/>
        </w:rPr>
        <w:t>, 202</w:t>
      </w:r>
      <w:r>
        <w:rPr>
          <w:rFonts w:eastAsia="宋体" w:hint="eastAsia"/>
          <w:b/>
          <w:lang w:eastAsia="zh-CN"/>
        </w:rPr>
        <w:t>2</w:t>
      </w:r>
    </w:p>
    <w:p w:rsidR="00F7368C" w:rsidRDefault="00F7368C">
      <w:pPr>
        <w:pStyle w:val="af0"/>
        <w:tabs>
          <w:tab w:val="left" w:pos="1800"/>
        </w:tabs>
        <w:ind w:left="1800" w:hanging="1800"/>
        <w:rPr>
          <w:rFonts w:eastAsia="宋体"/>
          <w:sz w:val="20"/>
          <w:lang w:eastAsia="zh-CN"/>
        </w:rPr>
      </w:pPr>
    </w:p>
    <w:p w:rsidR="00F7368C" w:rsidRDefault="009E7745">
      <w:pPr>
        <w:pStyle w:val="af0"/>
        <w:ind w:left="1800" w:hanging="1800"/>
        <w:rPr>
          <w:sz w:val="20"/>
        </w:rPr>
      </w:pPr>
      <w:r>
        <w:rPr>
          <w:sz w:val="20"/>
        </w:rPr>
        <w:t>Source:</w:t>
      </w:r>
      <w:r>
        <w:rPr>
          <w:sz w:val="20"/>
        </w:rPr>
        <w:tab/>
        <w:t>CATT</w:t>
      </w:r>
    </w:p>
    <w:p w:rsidR="00F7368C" w:rsidRDefault="009E7745">
      <w:pPr>
        <w:pStyle w:val="af0"/>
        <w:tabs>
          <w:tab w:val="left" w:pos="1800"/>
        </w:tabs>
        <w:rPr>
          <w:rFonts w:eastAsia="宋体"/>
          <w:sz w:val="20"/>
          <w:lang w:eastAsia="zh-CN"/>
        </w:rPr>
      </w:pPr>
      <w:r>
        <w:rPr>
          <w:sz w:val="20"/>
        </w:rPr>
        <w:t>Title:</w:t>
      </w:r>
      <w:bookmarkStart w:id="0" w:name="Title"/>
      <w:bookmarkEnd w:id="0"/>
      <w:r>
        <w:rPr>
          <w:sz w:val="20"/>
        </w:rPr>
        <w:tab/>
      </w:r>
      <w:r w:rsidR="00D32D27">
        <w:rPr>
          <w:rFonts w:eastAsiaTheme="minorEastAsia" w:hint="eastAsia"/>
          <w:sz w:val="20"/>
          <w:lang w:eastAsia="zh-CN"/>
        </w:rPr>
        <w:t xml:space="preserve">On </w:t>
      </w:r>
      <w:r>
        <w:rPr>
          <w:rFonts w:eastAsia="宋体" w:hint="eastAsia"/>
          <w:sz w:val="20"/>
          <w:lang w:eastAsia="zh-CN"/>
        </w:rPr>
        <w:t xml:space="preserve">UE features for Rel-17 </w:t>
      </w:r>
      <w:proofErr w:type="spellStart"/>
      <w:r w:rsidR="00D32D27">
        <w:rPr>
          <w:rFonts w:eastAsia="宋体" w:hint="eastAsia"/>
          <w:sz w:val="20"/>
          <w:lang w:eastAsia="zh-CN"/>
        </w:rPr>
        <w:t>f</w:t>
      </w:r>
      <w:r>
        <w:rPr>
          <w:rFonts w:eastAsia="宋体" w:hint="eastAsia"/>
          <w:sz w:val="20"/>
          <w:lang w:eastAsia="zh-CN"/>
        </w:rPr>
        <w:t>eMIMO</w:t>
      </w:r>
      <w:proofErr w:type="spellEnd"/>
    </w:p>
    <w:p w:rsidR="00F7368C" w:rsidRDefault="009E7745">
      <w:pPr>
        <w:pStyle w:val="af0"/>
        <w:tabs>
          <w:tab w:val="left" w:pos="1800"/>
        </w:tabs>
        <w:rPr>
          <w:rFonts w:eastAsia="宋体"/>
          <w:sz w:val="20"/>
          <w:lang w:eastAsia="zh-CN"/>
        </w:rPr>
      </w:pPr>
      <w:r>
        <w:rPr>
          <w:sz w:val="20"/>
        </w:rPr>
        <w:t>Agenda Item:</w:t>
      </w:r>
      <w:bookmarkStart w:id="1" w:name="Source"/>
      <w:bookmarkEnd w:id="1"/>
      <w:r>
        <w:rPr>
          <w:sz w:val="20"/>
        </w:rPr>
        <w:tab/>
        <w:t>8.1</w:t>
      </w:r>
      <w:r w:rsidR="00D32D27">
        <w:rPr>
          <w:rFonts w:eastAsia="宋体" w:hint="eastAsia"/>
          <w:sz w:val="20"/>
          <w:lang w:eastAsia="zh-CN"/>
        </w:rPr>
        <w:t>6</w:t>
      </w:r>
      <w:r>
        <w:rPr>
          <w:sz w:val="20"/>
        </w:rPr>
        <w:t>.</w:t>
      </w:r>
      <w:r>
        <w:rPr>
          <w:rFonts w:eastAsia="宋体" w:hint="eastAsia"/>
          <w:sz w:val="20"/>
          <w:lang w:eastAsia="zh-CN"/>
        </w:rPr>
        <w:t>1</w:t>
      </w:r>
    </w:p>
    <w:p w:rsidR="00F7368C" w:rsidRDefault="009E7745">
      <w:pPr>
        <w:pStyle w:val="af0"/>
        <w:tabs>
          <w:tab w:val="left" w:pos="1800"/>
        </w:tabs>
        <w:rPr>
          <w:sz w:val="20"/>
        </w:rPr>
      </w:pPr>
      <w:r>
        <w:rPr>
          <w:sz w:val="20"/>
        </w:rPr>
        <w:t>Document for:</w:t>
      </w:r>
      <w:r>
        <w:rPr>
          <w:sz w:val="20"/>
        </w:rPr>
        <w:tab/>
      </w:r>
      <w:bookmarkStart w:id="2" w:name="DocumentFor"/>
      <w:bookmarkEnd w:id="2"/>
      <w:r>
        <w:rPr>
          <w:sz w:val="20"/>
        </w:rPr>
        <w:t>Discussion and Decision</w:t>
      </w:r>
    </w:p>
    <w:p w:rsidR="00F7368C" w:rsidRDefault="00F7368C">
      <w:pPr>
        <w:pBdr>
          <w:bottom w:val="single" w:sz="4" w:space="1" w:color="auto"/>
        </w:pBdr>
        <w:tabs>
          <w:tab w:val="left" w:pos="2552"/>
        </w:tabs>
      </w:pPr>
    </w:p>
    <w:p w:rsidR="00F7368C" w:rsidRDefault="009E7745">
      <w:pPr>
        <w:pStyle w:val="1"/>
        <w:numPr>
          <w:ilvl w:val="0"/>
          <w:numId w:val="10"/>
        </w:numPr>
        <w:tabs>
          <w:tab w:val="clear" w:pos="0"/>
        </w:tabs>
        <w:rPr>
          <w:rFonts w:ascii="Helvetica" w:eastAsia="MS Mincho" w:hAnsi="Helvetica"/>
          <w:b/>
          <w:bCs/>
          <w:kern w:val="32"/>
          <w:szCs w:val="32"/>
          <w:lang w:val="en-US" w:eastAsia="en-US"/>
        </w:rPr>
      </w:pPr>
      <w:r>
        <w:rPr>
          <w:rFonts w:ascii="Helvetica" w:eastAsia="MS Mincho" w:hAnsi="Helvetica"/>
          <w:b/>
          <w:bCs/>
          <w:kern w:val="32"/>
          <w:szCs w:val="32"/>
          <w:lang w:val="en-US" w:eastAsia="en-US"/>
        </w:rPr>
        <w:t>Introduction</w:t>
      </w:r>
    </w:p>
    <w:p w:rsidR="00F7368C" w:rsidRDefault="009E7745">
      <w:pPr>
        <w:pStyle w:val="aa"/>
        <w:rPr>
          <w:rFonts w:eastAsia="宋体"/>
          <w:sz w:val="20"/>
          <w:lang w:eastAsia="zh-CN"/>
        </w:rPr>
      </w:pPr>
      <w:r>
        <w:rPr>
          <w:rFonts w:eastAsia="宋体" w:hint="eastAsia"/>
          <w:sz w:val="20"/>
          <w:lang w:eastAsia="zh-CN"/>
        </w:rPr>
        <w:t xml:space="preserve">The preliminary RAN1 UE features for Rel-17 </w:t>
      </w:r>
      <w:proofErr w:type="spellStart"/>
      <w:r>
        <w:rPr>
          <w:rFonts w:eastAsia="宋体" w:hint="eastAsia"/>
          <w:sz w:val="20"/>
          <w:lang w:val="en-US" w:eastAsia="zh-CN"/>
        </w:rPr>
        <w:t>FeMIMO</w:t>
      </w:r>
      <w:proofErr w:type="spellEnd"/>
      <w:r>
        <w:rPr>
          <w:rFonts w:eastAsia="宋体" w:hint="eastAsia"/>
          <w:sz w:val="20"/>
          <w:lang w:eastAsia="zh-CN"/>
        </w:rPr>
        <w:t xml:space="preserve"> are listed </w:t>
      </w:r>
      <w:r>
        <w:rPr>
          <w:rFonts w:eastAsia="宋体" w:hint="eastAsia"/>
          <w:sz w:val="20"/>
          <w:lang w:val="en-US" w:eastAsia="zh-CN"/>
        </w:rPr>
        <w:t>in</w:t>
      </w:r>
      <w:r>
        <w:rPr>
          <w:rFonts w:eastAsia="宋体" w:hint="eastAsia"/>
          <w:sz w:val="20"/>
          <w:lang w:eastAsia="zh-CN"/>
        </w:rPr>
        <w:t xml:space="preserve"> [1]</w:t>
      </w:r>
      <w:r>
        <w:rPr>
          <w:rFonts w:eastAsia="宋体" w:hint="eastAsia"/>
          <w:sz w:val="20"/>
          <w:lang w:val="en-US" w:eastAsia="zh-CN"/>
        </w:rPr>
        <w:t xml:space="preserve">. </w:t>
      </w:r>
      <w:r>
        <w:rPr>
          <w:rFonts w:eastAsia="宋体" w:hint="eastAsia"/>
          <w:sz w:val="20"/>
          <w:lang w:eastAsia="zh-CN"/>
        </w:rPr>
        <w:t xml:space="preserve">In this contribution, we provide our views on the UE features for Rel-17 </w:t>
      </w:r>
      <w:proofErr w:type="spellStart"/>
      <w:r>
        <w:rPr>
          <w:rFonts w:eastAsia="宋体" w:hint="eastAsia"/>
          <w:sz w:val="20"/>
          <w:lang w:eastAsia="zh-CN"/>
        </w:rPr>
        <w:t>FeMIMO</w:t>
      </w:r>
      <w:proofErr w:type="spellEnd"/>
      <w:r>
        <w:rPr>
          <w:rFonts w:eastAsia="宋体" w:hint="eastAsia"/>
          <w:sz w:val="20"/>
          <w:lang w:eastAsia="zh-CN"/>
        </w:rPr>
        <w:t xml:space="preserve">. </w:t>
      </w:r>
    </w:p>
    <w:p w:rsidR="00F7368C" w:rsidRDefault="009E7745">
      <w:pPr>
        <w:pStyle w:val="1"/>
        <w:numPr>
          <w:ilvl w:val="0"/>
          <w:numId w:val="10"/>
        </w:numPr>
        <w:tabs>
          <w:tab w:val="clear" w:pos="0"/>
        </w:tabs>
        <w:rPr>
          <w:rFonts w:ascii="Helvetica" w:eastAsiaTheme="minorEastAsia" w:hAnsi="Helvetica"/>
          <w:b/>
          <w:bCs/>
          <w:kern w:val="32"/>
          <w:szCs w:val="32"/>
          <w:lang w:val="en-US" w:eastAsia="zh-CN"/>
        </w:rPr>
      </w:pPr>
      <w:r>
        <w:rPr>
          <w:rFonts w:ascii="Helvetica" w:eastAsia="MS Mincho" w:hAnsi="Helvetica" w:hint="eastAsia"/>
          <w:b/>
          <w:bCs/>
          <w:kern w:val="32"/>
          <w:szCs w:val="32"/>
          <w:lang w:val="en-US" w:eastAsia="en-US"/>
        </w:rPr>
        <w:t>Discussions</w:t>
      </w:r>
    </w:p>
    <w:p w:rsidR="000E04B6" w:rsidRDefault="000E04B6" w:rsidP="000E04B6">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Multi-beam Operation</w:t>
      </w:r>
    </w:p>
    <w:p w:rsidR="000E04B6" w:rsidRDefault="000E04B6" w:rsidP="000E04B6">
      <w:pPr>
        <w:rPr>
          <w:rFonts w:eastAsia="宋体"/>
          <w:b/>
          <w:sz w:val="20"/>
          <w:u w:val="single"/>
          <w:lang w:eastAsia="zh-CN"/>
        </w:rPr>
      </w:pPr>
      <w:r>
        <w:rPr>
          <w:rFonts w:eastAsia="宋体" w:hint="eastAsia"/>
          <w:b/>
          <w:sz w:val="20"/>
          <w:u w:val="single"/>
          <w:lang w:eastAsia="zh-CN"/>
        </w:rPr>
        <w:t xml:space="preserve">23-1-1 </w:t>
      </w:r>
      <w:r>
        <w:rPr>
          <w:rFonts w:eastAsia="宋体" w:hint="eastAsia"/>
          <w:b/>
          <w:sz w:val="20"/>
          <w:u w:val="single"/>
          <w:lang w:eastAsia="zh-CN"/>
        </w:rPr>
        <w:tab/>
      </w:r>
      <w:r>
        <w:rPr>
          <w:rFonts w:eastAsia="宋体"/>
          <w:b/>
          <w:sz w:val="20"/>
          <w:u w:val="single"/>
          <w:lang w:eastAsia="zh-CN"/>
        </w:rPr>
        <w:t>Unified TCI for intra- and inter-cell beam management</w:t>
      </w:r>
    </w:p>
    <w:p w:rsidR="000E04B6" w:rsidRDefault="000E04B6" w:rsidP="000E04B6">
      <w:pPr>
        <w:pStyle w:val="aa"/>
        <w:rPr>
          <w:rFonts w:eastAsia="宋体"/>
          <w:sz w:val="20"/>
          <w:lang w:eastAsia="zh-CN"/>
        </w:rPr>
      </w:pPr>
    </w:p>
    <w:p w:rsidR="000E04B6" w:rsidRPr="00A91CE7" w:rsidRDefault="000E04B6" w:rsidP="000E04B6">
      <w:pPr>
        <w:spacing w:before="100" w:beforeAutospacing="1" w:after="100" w:afterAutospacing="1"/>
        <w:jc w:val="both"/>
        <w:rPr>
          <w:rFonts w:eastAsia="宋体" w:cs="Times"/>
          <w:sz w:val="20"/>
          <w:szCs w:val="22"/>
          <w:lang w:eastAsia="zh-CN"/>
        </w:rPr>
      </w:pPr>
      <w:r>
        <w:rPr>
          <w:rFonts w:eastAsia="宋体" w:cs="Times" w:hint="eastAsia"/>
          <w:sz w:val="20"/>
          <w:lang w:val="en-US" w:eastAsia="zh-CN"/>
        </w:rPr>
        <w:t xml:space="preserve">In Rel-17, </w:t>
      </w:r>
      <w:r>
        <w:rPr>
          <w:rFonts w:eastAsia="宋体"/>
          <w:sz w:val="20"/>
        </w:rPr>
        <w:t>MAC-CE-based beam indication</w:t>
      </w:r>
      <w:r>
        <w:rPr>
          <w:rFonts w:eastAsia="宋体" w:hint="eastAsia"/>
          <w:sz w:val="20"/>
          <w:lang w:val="en-US" w:eastAsia="zh-CN"/>
        </w:rPr>
        <w:t xml:space="preserve"> is supported for all the UEs. Whether to support the DCI-based beam indication (i.e. using DCI format 1_1/1_2) depends on UE capability. In addition, </w:t>
      </w:r>
      <w:r>
        <w:rPr>
          <w:rFonts w:eastAsia="宋体" w:cs="Times" w:hint="eastAsia"/>
          <w:sz w:val="20"/>
          <w:lang w:val="en-US" w:eastAsia="zh-CN"/>
        </w:rPr>
        <w:t>f</w:t>
      </w:r>
      <w:r>
        <w:rPr>
          <w:rFonts w:eastAsia="宋体" w:cs="Times"/>
          <w:sz w:val="20"/>
          <w:lang w:val="en-US" w:eastAsia="zh-CN"/>
        </w:rPr>
        <w:t xml:space="preserve">or a UE supporting </w:t>
      </w:r>
      <w:r>
        <w:rPr>
          <w:rFonts w:eastAsia="宋体" w:cs="Times" w:hint="eastAsia"/>
          <w:sz w:val="20"/>
          <w:lang w:val="en-US" w:eastAsia="zh-CN"/>
        </w:rPr>
        <w:t>beam indication</w:t>
      </w:r>
      <w:r>
        <w:rPr>
          <w:rFonts w:eastAsia="宋体" w:cs="Times"/>
          <w:sz w:val="20"/>
          <w:lang w:val="en-US" w:eastAsia="zh-CN"/>
        </w:rPr>
        <w:t xml:space="preserve"> by DCI format 1_1/1_2, it must support </w:t>
      </w:r>
      <w:r>
        <w:rPr>
          <w:rFonts w:eastAsia="宋体" w:cs="Times" w:hint="eastAsia"/>
          <w:sz w:val="20"/>
          <w:lang w:val="en-US" w:eastAsia="zh-CN"/>
        </w:rPr>
        <w:t>beam indication</w:t>
      </w:r>
      <w:r>
        <w:rPr>
          <w:rFonts w:eastAsia="宋体" w:cs="Times"/>
          <w:sz w:val="20"/>
          <w:lang w:val="en-US" w:eastAsia="zh-CN"/>
        </w:rPr>
        <w:t xml:space="preserve"> by using DCI 1_1/1_2 with DL assignment</w:t>
      </w:r>
      <w:r>
        <w:rPr>
          <w:rFonts w:eastAsia="宋体" w:cs="Times" w:hint="eastAsia"/>
          <w:sz w:val="20"/>
          <w:lang w:val="en-US" w:eastAsia="zh-CN"/>
        </w:rPr>
        <w:t>. But</w:t>
      </w:r>
      <w:r>
        <w:rPr>
          <w:rFonts w:eastAsia="宋体" w:cs="Times"/>
          <w:sz w:val="20"/>
          <w:lang w:val="en-US" w:eastAsia="zh-CN"/>
        </w:rPr>
        <w:t xml:space="preserve"> </w:t>
      </w:r>
      <w:r>
        <w:rPr>
          <w:rFonts w:eastAsia="宋体" w:cs="Times" w:hint="eastAsia"/>
          <w:sz w:val="20"/>
          <w:lang w:val="en-US" w:eastAsia="zh-CN"/>
        </w:rPr>
        <w:t>the</w:t>
      </w:r>
      <w:r>
        <w:rPr>
          <w:rFonts w:eastAsia="宋体" w:cs="Times"/>
          <w:sz w:val="20"/>
          <w:lang w:val="en-US" w:eastAsia="zh-CN"/>
        </w:rPr>
        <w:t xml:space="preserve"> support</w:t>
      </w:r>
      <w:r>
        <w:rPr>
          <w:rFonts w:eastAsia="宋体" w:cs="Times" w:hint="eastAsia"/>
          <w:sz w:val="20"/>
          <w:lang w:val="en-US" w:eastAsia="zh-CN"/>
        </w:rPr>
        <w:t>ive</w:t>
      </w:r>
      <w:r>
        <w:rPr>
          <w:rFonts w:eastAsia="宋体" w:cs="Times"/>
          <w:sz w:val="20"/>
          <w:lang w:val="en-US" w:eastAsia="zh-CN"/>
        </w:rPr>
        <w:t xml:space="preserve"> of </w:t>
      </w:r>
      <w:r>
        <w:rPr>
          <w:rFonts w:eastAsia="宋体" w:cs="Times" w:hint="eastAsia"/>
          <w:sz w:val="20"/>
          <w:lang w:val="en-US" w:eastAsia="zh-CN"/>
        </w:rPr>
        <w:t>beam indication</w:t>
      </w:r>
      <w:r>
        <w:rPr>
          <w:rFonts w:eastAsia="宋体" w:cs="Times"/>
          <w:sz w:val="20"/>
          <w:lang w:val="en-US" w:eastAsia="zh-CN"/>
        </w:rPr>
        <w:t xml:space="preserve"> by DCI format 1_1/1_2 without DL assignment is UE optional</w:t>
      </w:r>
      <w:r>
        <w:rPr>
          <w:rFonts w:eastAsia="宋体" w:cs="Times" w:hint="eastAsia"/>
          <w:sz w:val="20"/>
          <w:lang w:val="en-US" w:eastAsia="zh-CN"/>
        </w:rPr>
        <w:t>.</w:t>
      </w:r>
      <w:r>
        <w:rPr>
          <w:rFonts w:eastAsia="宋体" w:hint="eastAsia"/>
          <w:sz w:val="20"/>
          <w:lang w:val="en-US" w:eastAsia="zh-CN"/>
        </w:rPr>
        <w:t xml:space="preserve"> Therefore two separate UE features regarding the DCI-based beam indication (i.e. use of DCI formats 1_1/1_2 with DL assignment and use of DCI formats 1_1/1_2 with and without DL assignment) are required and should be reported to </w:t>
      </w:r>
      <w:proofErr w:type="spellStart"/>
      <w:r>
        <w:rPr>
          <w:rFonts w:eastAsia="宋体" w:hint="eastAsia"/>
          <w:sz w:val="20"/>
          <w:lang w:val="en-US" w:eastAsia="zh-CN"/>
        </w:rPr>
        <w:t>gNB</w:t>
      </w:r>
      <w:proofErr w:type="spellEnd"/>
      <w:r>
        <w:rPr>
          <w:rFonts w:eastAsia="宋体" w:hint="eastAsia"/>
          <w:sz w:val="20"/>
          <w:lang w:val="en-US" w:eastAsia="zh-CN"/>
        </w:rPr>
        <w:t xml:space="preserve">. If DCI-based beam indication is supported, the beam application time, i.e. </w:t>
      </w:r>
      <w:r>
        <w:rPr>
          <w:rFonts w:eastAsia="宋体" w:cs="Times" w:hint="eastAsia"/>
          <w:sz w:val="20"/>
          <w:szCs w:val="22"/>
          <w:lang w:eastAsia="zh-CN"/>
        </w:rPr>
        <w:t>the first slot that is at least Y symbols after the last symbol of the acknowledgment of the joint or separate DL/UL beam indication,</w:t>
      </w:r>
      <w:r>
        <w:rPr>
          <w:rFonts w:eastAsia="宋体" w:hint="eastAsia"/>
          <w:sz w:val="20"/>
          <w:lang w:val="en-US" w:eastAsia="zh-CN"/>
        </w:rPr>
        <w:t xml:space="preserve"> should be reported. Therefore, component 6</w:t>
      </w:r>
      <w:r w:rsidR="00A91CE7">
        <w:rPr>
          <w:rFonts w:eastAsia="宋体" w:hint="eastAsia"/>
          <w:sz w:val="20"/>
          <w:lang w:val="en-US" w:eastAsia="zh-CN"/>
        </w:rPr>
        <w:t xml:space="preserve"> should be combined with</w:t>
      </w:r>
      <w:r>
        <w:rPr>
          <w:rFonts w:eastAsia="宋体" w:hint="eastAsia"/>
          <w:sz w:val="20"/>
          <w:lang w:val="en-US" w:eastAsia="zh-CN"/>
        </w:rPr>
        <w:t xml:space="preserve"> component 8b) </w:t>
      </w:r>
      <w:r w:rsidR="00F703AB">
        <w:rPr>
          <w:rFonts w:eastAsia="宋体" w:hint="eastAsia"/>
          <w:sz w:val="20"/>
          <w:lang w:val="en-US" w:eastAsia="zh-CN"/>
        </w:rPr>
        <w:t>or</w:t>
      </w:r>
      <w:r w:rsidR="00AF0635">
        <w:rPr>
          <w:rFonts w:eastAsia="宋体" w:hint="eastAsia"/>
          <w:sz w:val="20"/>
          <w:lang w:val="en-US" w:eastAsia="zh-CN"/>
        </w:rPr>
        <w:t xml:space="preserve"> </w:t>
      </w:r>
      <w:r w:rsidR="00A91CE7">
        <w:rPr>
          <w:rFonts w:eastAsia="宋体" w:hint="eastAsia"/>
          <w:sz w:val="20"/>
          <w:lang w:val="en-US" w:eastAsia="zh-CN"/>
        </w:rPr>
        <w:t xml:space="preserve">with </w:t>
      </w:r>
      <w:r w:rsidR="00AF0635">
        <w:rPr>
          <w:rFonts w:eastAsia="宋体" w:hint="eastAsia"/>
          <w:sz w:val="20"/>
          <w:lang w:val="en-US" w:eastAsia="zh-CN"/>
        </w:rPr>
        <w:t>component</w:t>
      </w:r>
      <w:r>
        <w:rPr>
          <w:rFonts w:eastAsia="宋体" w:hint="eastAsia"/>
          <w:sz w:val="20"/>
          <w:lang w:val="en-US" w:eastAsia="zh-CN"/>
        </w:rPr>
        <w:t xml:space="preserve"> 8c)</w:t>
      </w:r>
      <w:r w:rsidR="00A91CE7">
        <w:rPr>
          <w:rFonts w:eastAsia="宋体" w:hint="eastAsia"/>
          <w:sz w:val="20"/>
          <w:lang w:val="en-US" w:eastAsia="zh-CN"/>
        </w:rPr>
        <w:t>,</w:t>
      </w:r>
      <w:r>
        <w:rPr>
          <w:rFonts w:eastAsia="宋体" w:hint="eastAsia"/>
          <w:sz w:val="20"/>
          <w:lang w:val="en-US" w:eastAsia="zh-CN"/>
        </w:rPr>
        <w:t xml:space="preserve"> </w:t>
      </w:r>
      <w:r w:rsidR="00A91CE7">
        <w:rPr>
          <w:rFonts w:eastAsia="宋体" w:hint="eastAsia"/>
          <w:sz w:val="20"/>
          <w:lang w:val="en-US" w:eastAsia="zh-CN"/>
        </w:rPr>
        <w:t>and</w:t>
      </w:r>
      <w:r>
        <w:rPr>
          <w:rFonts w:eastAsia="宋体" w:hint="eastAsia"/>
          <w:sz w:val="20"/>
          <w:lang w:val="en-US" w:eastAsia="zh-CN"/>
        </w:rPr>
        <w:t xml:space="preserve"> be defined </w:t>
      </w:r>
      <w:proofErr w:type="gramStart"/>
      <w:r>
        <w:rPr>
          <w:rFonts w:eastAsia="宋体" w:hint="eastAsia"/>
          <w:sz w:val="20"/>
          <w:lang w:val="en-US" w:eastAsia="zh-CN"/>
        </w:rPr>
        <w:t xml:space="preserve">in </w:t>
      </w:r>
      <w:r w:rsidR="000A3C6D">
        <w:rPr>
          <w:rFonts w:eastAsia="宋体" w:hint="eastAsia"/>
          <w:sz w:val="20"/>
          <w:lang w:val="en-US" w:eastAsia="zh-CN"/>
        </w:rPr>
        <w:t xml:space="preserve"> a</w:t>
      </w:r>
      <w:proofErr w:type="gramEnd"/>
      <w:r w:rsidR="000A3C6D">
        <w:rPr>
          <w:rFonts w:eastAsia="宋体" w:hint="eastAsia"/>
          <w:sz w:val="20"/>
          <w:lang w:val="en-US" w:eastAsia="zh-CN"/>
        </w:rPr>
        <w:t xml:space="preserve"> separate </w:t>
      </w:r>
      <w:r>
        <w:rPr>
          <w:rFonts w:eastAsia="宋体" w:hint="eastAsia"/>
          <w:sz w:val="20"/>
          <w:lang w:val="en-US" w:eastAsia="zh-CN"/>
        </w:rPr>
        <w:t>FG instead of the basic FG.</w:t>
      </w:r>
    </w:p>
    <w:p w:rsidR="000E04B6" w:rsidRDefault="000E04B6" w:rsidP="000E04B6">
      <w:pPr>
        <w:pStyle w:val="aa"/>
        <w:jc w:val="both"/>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1</w:t>
      </w:r>
      <w:r>
        <w:rPr>
          <w:rFonts w:eastAsia="宋体" w:hint="eastAsia"/>
          <w:b/>
          <w:i/>
          <w:sz w:val="20"/>
          <w:lang w:val="sv-SE" w:eastAsia="zh-CN"/>
        </w:rPr>
        <w:t xml:space="preserve">: For </w:t>
      </w:r>
      <w:r>
        <w:rPr>
          <w:rFonts w:eastAsia="宋体" w:hint="eastAsia"/>
          <w:b/>
          <w:i/>
          <w:sz w:val="20"/>
          <w:lang w:val="en-US" w:eastAsia="zh-CN"/>
        </w:rPr>
        <w:t>DCI-based beam indication</w:t>
      </w:r>
      <w:r>
        <w:rPr>
          <w:rFonts w:eastAsia="宋体" w:hint="eastAsia"/>
          <w:b/>
          <w:i/>
          <w:sz w:val="20"/>
          <w:lang w:val="sv-SE" w:eastAsia="zh-CN"/>
        </w:rPr>
        <w:t xml:space="preserve">, component 6 </w:t>
      </w:r>
      <w:r w:rsidR="001A520F">
        <w:rPr>
          <w:rFonts w:eastAsia="宋体" w:hint="eastAsia"/>
          <w:b/>
          <w:i/>
          <w:sz w:val="20"/>
          <w:lang w:val="sv-SE" w:eastAsia="zh-CN"/>
        </w:rPr>
        <w:t>should be combined with</w:t>
      </w:r>
      <w:r>
        <w:rPr>
          <w:rFonts w:eastAsia="宋体" w:hint="eastAsia"/>
          <w:b/>
          <w:i/>
          <w:sz w:val="20"/>
          <w:lang w:val="sv-SE" w:eastAsia="zh-CN"/>
        </w:rPr>
        <w:t xml:space="preserve"> component 8b) </w:t>
      </w:r>
      <w:r w:rsidR="00F742DA">
        <w:rPr>
          <w:rFonts w:eastAsia="宋体" w:hint="eastAsia"/>
          <w:b/>
          <w:i/>
          <w:sz w:val="20"/>
          <w:lang w:val="sv-SE" w:eastAsia="zh-CN"/>
        </w:rPr>
        <w:t xml:space="preserve">or </w:t>
      </w:r>
      <w:r w:rsidR="001A520F">
        <w:rPr>
          <w:rFonts w:eastAsia="宋体" w:hint="eastAsia"/>
          <w:b/>
          <w:i/>
          <w:sz w:val="20"/>
          <w:lang w:val="sv-SE" w:eastAsia="zh-CN"/>
        </w:rPr>
        <w:t xml:space="preserve">with </w:t>
      </w:r>
      <w:r w:rsidR="00F742DA">
        <w:rPr>
          <w:rFonts w:eastAsia="宋体" w:hint="eastAsia"/>
          <w:b/>
          <w:i/>
          <w:sz w:val="20"/>
          <w:lang w:val="sv-SE" w:eastAsia="zh-CN"/>
        </w:rPr>
        <w:t>component</w:t>
      </w:r>
      <w:r>
        <w:rPr>
          <w:rFonts w:eastAsia="宋体" w:hint="eastAsia"/>
          <w:b/>
          <w:i/>
          <w:sz w:val="20"/>
          <w:lang w:val="sv-SE" w:eastAsia="zh-CN"/>
        </w:rPr>
        <w:t xml:space="preserve"> 8c)  in </w:t>
      </w:r>
      <w:r w:rsidR="000A3C6D">
        <w:rPr>
          <w:rFonts w:eastAsia="宋体" w:hint="eastAsia"/>
          <w:b/>
          <w:i/>
          <w:sz w:val="20"/>
          <w:lang w:val="sv-SE" w:eastAsia="zh-CN"/>
        </w:rPr>
        <w:t xml:space="preserve">a </w:t>
      </w:r>
      <w:r>
        <w:rPr>
          <w:rFonts w:eastAsia="宋体" w:hint="eastAsia"/>
          <w:b/>
          <w:i/>
          <w:sz w:val="20"/>
          <w:lang w:val="sv-SE" w:eastAsia="zh-CN"/>
        </w:rPr>
        <w:t>separate FG.</w:t>
      </w:r>
    </w:p>
    <w:p w:rsidR="000E04B6" w:rsidRDefault="000E04B6" w:rsidP="000E04B6">
      <w:pPr>
        <w:spacing w:before="100" w:beforeAutospacing="1" w:after="100" w:afterAutospacing="1"/>
        <w:jc w:val="both"/>
        <w:rPr>
          <w:rFonts w:eastAsia="宋体" w:cs="Times"/>
          <w:sz w:val="20"/>
          <w:lang w:val="en-US" w:eastAsia="zh-CN"/>
        </w:rPr>
      </w:pPr>
      <w:r>
        <w:rPr>
          <w:rFonts w:eastAsia="宋体" w:cs="Times" w:hint="eastAsia"/>
          <w:sz w:val="20"/>
          <w:lang w:val="en-US" w:eastAsia="zh-CN"/>
        </w:rPr>
        <w:t xml:space="preserve">Considering the basic </w:t>
      </w:r>
      <w:r>
        <w:rPr>
          <w:rFonts w:eastAsia="宋体" w:cs="Times"/>
          <w:sz w:val="20"/>
          <w:lang w:val="en-US" w:eastAsia="zh-CN"/>
        </w:rPr>
        <w:t>feature</w:t>
      </w:r>
      <w:r>
        <w:rPr>
          <w:rFonts w:eastAsia="宋体" w:cs="Times" w:hint="eastAsia"/>
          <w:sz w:val="20"/>
          <w:lang w:val="en-US" w:eastAsia="zh-CN"/>
        </w:rPr>
        <w:t>, we prefer to remove component 14 (</w:t>
      </w:r>
      <w:r>
        <w:rPr>
          <w:rFonts w:eastAsia="宋体" w:cs="Times"/>
          <w:sz w:val="20"/>
          <w:lang w:val="en-US" w:eastAsia="zh-CN"/>
        </w:rPr>
        <w:t>[The minimum time gap between the beam indication PDCCH and first slot where beam is applied]</w:t>
      </w:r>
      <w:r>
        <w:rPr>
          <w:rFonts w:eastAsia="宋体" w:cs="Times" w:hint="eastAsia"/>
          <w:sz w:val="20"/>
          <w:lang w:val="en-US" w:eastAsia="zh-CN"/>
        </w:rPr>
        <w:t xml:space="preserve">). </w:t>
      </w:r>
      <w:proofErr w:type="gramStart"/>
      <w:r>
        <w:rPr>
          <w:rFonts w:eastAsia="宋体" w:cs="Times" w:hint="eastAsia"/>
          <w:sz w:val="20"/>
          <w:lang w:val="en-US" w:eastAsia="zh-CN"/>
        </w:rPr>
        <w:t>Because the corresponding UE capability (</w:t>
      </w:r>
      <w:proofErr w:type="spellStart"/>
      <w:r>
        <w:rPr>
          <w:rFonts w:eastAsia="宋体" w:cs="Times"/>
          <w:sz w:val="20"/>
          <w:lang w:val="en-US" w:eastAsia="zh-CN"/>
        </w:rPr>
        <w:t>timeDurationForQCL</w:t>
      </w:r>
      <w:proofErr w:type="spellEnd"/>
      <w:r>
        <w:rPr>
          <w:rFonts w:eastAsia="宋体" w:cs="Times" w:hint="eastAsia"/>
          <w:sz w:val="20"/>
          <w:lang w:val="en-US" w:eastAsia="zh-CN"/>
        </w:rPr>
        <w:t>) has</w:t>
      </w:r>
      <w:r w:rsidR="008816D4">
        <w:rPr>
          <w:rFonts w:eastAsia="宋体" w:cs="Times" w:hint="eastAsia"/>
          <w:sz w:val="20"/>
          <w:lang w:val="en-US" w:eastAsia="zh-CN"/>
        </w:rPr>
        <w:t xml:space="preserve"> already</w:t>
      </w:r>
      <w:r>
        <w:rPr>
          <w:rFonts w:eastAsia="宋体" w:cs="Times" w:hint="eastAsia"/>
          <w:sz w:val="20"/>
          <w:lang w:val="en-US" w:eastAsia="zh-CN"/>
        </w:rPr>
        <w:t xml:space="preserve"> been defined in</w:t>
      </w:r>
      <w:r>
        <w:rPr>
          <w:rFonts w:eastAsia="宋体" w:cs="Times"/>
          <w:sz w:val="20"/>
          <w:lang w:val="en-US" w:eastAsia="zh-CN"/>
        </w:rPr>
        <w:t xml:space="preserve"> Rel</w:t>
      </w:r>
      <w:r>
        <w:rPr>
          <w:rFonts w:eastAsia="宋体" w:cs="Times" w:hint="eastAsia"/>
          <w:sz w:val="20"/>
          <w:lang w:val="en-US" w:eastAsia="zh-CN"/>
        </w:rPr>
        <w:t>-</w:t>
      </w:r>
      <w:r>
        <w:rPr>
          <w:rFonts w:eastAsia="宋体" w:cs="Times"/>
          <w:sz w:val="20"/>
          <w:lang w:val="en-US" w:eastAsia="zh-CN"/>
        </w:rPr>
        <w:t>15</w:t>
      </w:r>
      <w:r>
        <w:rPr>
          <w:rFonts w:eastAsia="宋体" w:cs="Times" w:hint="eastAsia"/>
          <w:sz w:val="20"/>
          <w:lang w:val="en-US" w:eastAsia="zh-CN"/>
        </w:rPr>
        <w:t>.</w:t>
      </w:r>
      <w:proofErr w:type="gramEnd"/>
      <w:r>
        <w:rPr>
          <w:rFonts w:eastAsia="宋体" w:cs="Times" w:hint="eastAsia"/>
          <w:sz w:val="20"/>
          <w:lang w:val="en-US" w:eastAsia="zh-CN"/>
        </w:rPr>
        <w:t xml:space="preserve"> It is not necessary to define a new UE capability in Rel-17.</w:t>
      </w:r>
    </w:p>
    <w:p w:rsidR="000E04B6" w:rsidRDefault="000E04B6" w:rsidP="000E04B6">
      <w:pPr>
        <w:pStyle w:val="aa"/>
        <w:jc w:val="both"/>
        <w:rPr>
          <w:rFonts w:eastAsia="宋体"/>
          <w:b/>
          <w:i/>
          <w:sz w:val="20"/>
          <w:lang w:val="sv-SE" w:eastAsia="zh-CN"/>
        </w:rPr>
      </w:pPr>
      <w:r>
        <w:rPr>
          <w:rFonts w:eastAsia="宋体" w:hint="eastAsia"/>
          <w:b/>
          <w:i/>
          <w:sz w:val="20"/>
          <w:lang w:val="sv-SE" w:eastAsia="zh-CN"/>
        </w:rPr>
        <w:t>Proposal-2: Component14, i.e. [</w:t>
      </w:r>
      <w:r w:rsidRPr="00E0495F">
        <w:rPr>
          <w:rFonts w:eastAsia="宋体"/>
          <w:b/>
          <w:i/>
          <w:sz w:val="20"/>
          <w:lang w:val="sv-SE" w:eastAsia="zh-CN"/>
        </w:rPr>
        <w:t>The minimum time gap between the beam indication PDCCH and first slot where beam is applied</w:t>
      </w:r>
      <w:r>
        <w:rPr>
          <w:rFonts w:eastAsia="宋体" w:hint="eastAsia"/>
          <w:b/>
          <w:i/>
          <w:sz w:val="20"/>
          <w:lang w:val="sv-SE" w:eastAsia="zh-CN"/>
        </w:rPr>
        <w:t>], should be removed.</w:t>
      </w:r>
    </w:p>
    <w:p w:rsidR="000E04B6" w:rsidRDefault="000E04B6" w:rsidP="000E04B6">
      <w:pPr>
        <w:pStyle w:val="aa"/>
        <w:jc w:val="both"/>
        <w:rPr>
          <w:rFonts w:eastAsia="宋体"/>
          <w:b/>
          <w:i/>
          <w:sz w:val="20"/>
          <w:lang w:val="sv-SE" w:eastAsia="zh-CN"/>
        </w:rPr>
      </w:pPr>
    </w:p>
    <w:p w:rsidR="000E04B6" w:rsidRDefault="000E04B6" w:rsidP="000E04B6">
      <w:pPr>
        <w:pStyle w:val="aa"/>
        <w:jc w:val="both"/>
        <w:rPr>
          <w:rFonts w:eastAsia="宋体" w:cs="Times"/>
          <w:sz w:val="20"/>
          <w:lang w:val="en-US" w:eastAsia="zh-CN"/>
        </w:rPr>
      </w:pPr>
      <w:r>
        <w:rPr>
          <w:rFonts w:eastAsia="宋体" w:cs="Times" w:hint="eastAsia"/>
          <w:sz w:val="20"/>
          <w:lang w:val="sv-SE" w:eastAsia="zh-CN"/>
        </w:rPr>
        <w:t>In Rel-17, a</w:t>
      </w:r>
      <w:proofErr w:type="spellStart"/>
      <w:r>
        <w:rPr>
          <w:rFonts w:eastAsia="宋体" w:cs="Times" w:hint="eastAsia"/>
          <w:sz w:val="20"/>
          <w:lang w:val="en-US" w:eastAsia="zh-CN"/>
        </w:rPr>
        <w:t>lthough</w:t>
      </w:r>
      <w:proofErr w:type="spellEnd"/>
      <w:r>
        <w:rPr>
          <w:rFonts w:eastAsia="宋体" w:cs="Times" w:hint="eastAsia"/>
          <w:sz w:val="20"/>
          <w:lang w:val="en-US" w:eastAsia="zh-CN"/>
        </w:rPr>
        <w:t xml:space="preserve"> the same beam is used across CCs in the CC list, the interference may be different on each CC. BFR of one CC would not be applied to the other CCs. The </w:t>
      </w:r>
      <w:r>
        <w:rPr>
          <w:rFonts w:eastAsia="宋体" w:cs="Times"/>
          <w:sz w:val="20"/>
          <w:lang w:val="en-US" w:eastAsia="zh-CN"/>
        </w:rPr>
        <w:t>restriction</w:t>
      </w:r>
      <w:r>
        <w:rPr>
          <w:rFonts w:eastAsia="宋体" w:cs="Times" w:hint="eastAsia"/>
          <w:sz w:val="20"/>
          <w:lang w:val="en-US" w:eastAsia="zh-CN"/>
        </w:rPr>
        <w:t xml:space="preserve"> on the number of CCs configured with BFR would impact the UE performance. Therefore, it seems no need to introduce a new component for BFR. Component10 in FG should reuse Rel-16 signaling.</w:t>
      </w:r>
    </w:p>
    <w:p w:rsidR="000E04B6" w:rsidRDefault="000E04B6" w:rsidP="000E04B6">
      <w:pPr>
        <w:pStyle w:val="aa"/>
        <w:jc w:val="both"/>
        <w:rPr>
          <w:rFonts w:eastAsia="宋体"/>
          <w:b/>
          <w:i/>
          <w:sz w:val="20"/>
          <w:lang w:val="sv-SE" w:eastAsia="zh-CN"/>
        </w:rPr>
      </w:pPr>
      <w:r>
        <w:rPr>
          <w:rFonts w:eastAsia="宋体" w:hint="eastAsia"/>
          <w:b/>
          <w:i/>
          <w:sz w:val="20"/>
          <w:lang w:val="sv-SE" w:eastAsia="zh-CN"/>
        </w:rPr>
        <w:t>Proposal-</w:t>
      </w:r>
      <w:r w:rsidRPr="00C94411">
        <w:rPr>
          <w:rFonts w:eastAsia="宋体" w:hint="eastAsia"/>
          <w:b/>
          <w:i/>
          <w:sz w:val="20"/>
          <w:lang w:val="sv-SE" w:eastAsia="zh-CN"/>
        </w:rPr>
        <w:t>3</w:t>
      </w:r>
      <w:r>
        <w:rPr>
          <w:rFonts w:eastAsia="宋体" w:hint="eastAsia"/>
          <w:b/>
          <w:i/>
          <w:sz w:val="20"/>
          <w:lang w:val="sv-SE" w:eastAsia="zh-CN"/>
        </w:rPr>
        <w:t>: Component10, i.e. [</w:t>
      </w:r>
      <w:r w:rsidRPr="00C94411">
        <w:rPr>
          <w:rFonts w:eastAsia="宋体"/>
          <w:b/>
          <w:i/>
          <w:sz w:val="20"/>
          <w:lang w:val="sv-SE" w:eastAsia="zh-CN"/>
        </w:rPr>
        <w:t>Maximum number of CCs configured with BFR</w:t>
      </w:r>
      <w:r>
        <w:rPr>
          <w:rFonts w:eastAsia="宋体" w:hint="eastAsia"/>
          <w:b/>
          <w:i/>
          <w:sz w:val="20"/>
          <w:lang w:val="sv-SE" w:eastAsia="zh-CN"/>
        </w:rPr>
        <w:t>], should reuse Rel-16 signaling.</w:t>
      </w:r>
    </w:p>
    <w:p w:rsidR="000E04B6" w:rsidRDefault="000E04B6" w:rsidP="000E04B6">
      <w:pPr>
        <w:pStyle w:val="aa"/>
        <w:jc w:val="both"/>
        <w:rPr>
          <w:rFonts w:eastAsia="宋体" w:cs="Times"/>
          <w:sz w:val="20"/>
          <w:lang w:eastAsia="zh-CN"/>
        </w:rPr>
      </w:pPr>
    </w:p>
    <w:p w:rsidR="000E04B6" w:rsidRDefault="000E04B6" w:rsidP="000E04B6">
      <w:pPr>
        <w:pStyle w:val="aa"/>
        <w:jc w:val="both"/>
        <w:rPr>
          <w:rFonts w:eastAsia="宋体" w:cs="Times"/>
          <w:sz w:val="20"/>
          <w:lang w:val="sv-SE" w:eastAsia="zh-CN"/>
        </w:rPr>
      </w:pPr>
      <w:r>
        <w:rPr>
          <w:rFonts w:eastAsia="宋体" w:cs="Times" w:hint="eastAsia"/>
          <w:sz w:val="20"/>
          <w:lang w:val="sv-SE" w:eastAsia="zh-CN"/>
        </w:rPr>
        <w:t>In RAN1#106-e, the following agreement was achieved on the configuration of TCI state pools:</w:t>
      </w:r>
    </w:p>
    <w:p w:rsidR="000E04B6" w:rsidRDefault="000E04B6" w:rsidP="000E04B6">
      <w:pPr>
        <w:pStyle w:val="aa"/>
        <w:jc w:val="both"/>
        <w:rPr>
          <w:rFonts w:eastAsia="宋体" w:cs="Times"/>
          <w:sz w:val="20"/>
          <w:lang w:val="sv-SE" w:eastAsia="zh-CN"/>
        </w:rPr>
      </w:pPr>
    </w:p>
    <w:p w:rsidR="000E04B6" w:rsidRPr="00A31B76" w:rsidRDefault="000E04B6" w:rsidP="000E04B6">
      <w:pPr>
        <w:snapToGrid w:val="0"/>
        <w:jc w:val="both"/>
        <w:rPr>
          <w:sz w:val="20"/>
          <w:highlight w:val="green"/>
        </w:rPr>
      </w:pPr>
      <w:r w:rsidRPr="00A31B76">
        <w:rPr>
          <w:b/>
          <w:sz w:val="20"/>
          <w:highlight w:val="green"/>
        </w:rPr>
        <w:t>Agreement</w:t>
      </w:r>
    </w:p>
    <w:p w:rsidR="000E04B6" w:rsidRPr="00A31B76" w:rsidRDefault="000E04B6" w:rsidP="000E04B6">
      <w:pPr>
        <w:snapToGrid w:val="0"/>
        <w:jc w:val="both"/>
        <w:rPr>
          <w:rFonts w:eastAsia="Times New Roman"/>
          <w:sz w:val="20"/>
        </w:rPr>
      </w:pPr>
      <w:r w:rsidRPr="00A31B76">
        <w:rPr>
          <w:rFonts w:eastAsia="Times New Roman"/>
          <w:sz w:val="20"/>
        </w:rPr>
        <w:t>On Rel.17 unified TCI framework,</w:t>
      </w:r>
      <w:r w:rsidRPr="00A31B76">
        <w:rPr>
          <w:sz w:val="20"/>
        </w:rPr>
        <w:t xml:space="preserve"> confirm the following working assumption as an agreement with a minor refinement highlighted in </w:t>
      </w:r>
      <w:r w:rsidRPr="00A31B76">
        <w:rPr>
          <w:color w:val="FF0000"/>
          <w:sz w:val="20"/>
        </w:rPr>
        <w:t>red</w:t>
      </w:r>
      <w:r w:rsidRPr="00A31B76">
        <w:rPr>
          <w:sz w:val="20"/>
        </w:rPr>
        <w:t xml:space="preserve"> </w:t>
      </w:r>
    </w:p>
    <w:p w:rsidR="000E04B6" w:rsidRPr="00A31B76" w:rsidRDefault="000E04B6" w:rsidP="000E04B6">
      <w:pPr>
        <w:snapToGrid w:val="0"/>
        <w:rPr>
          <w:sz w:val="20"/>
        </w:rPr>
      </w:pPr>
      <w:r w:rsidRPr="00A31B76">
        <w:rPr>
          <w:rFonts w:eastAsia="Malgun Gothic"/>
          <w:sz w:val="20"/>
        </w:rPr>
        <w:t xml:space="preserve">For common TCI state ID update and activation to provide common QCL information at least for UE-dedicated PDCCH/PDSCH and/or common UL TX spatial filter(s) at least for UE-dedicated PUSCH/PUCCH across a set of [configured] CCs/BWPs: </w:t>
      </w:r>
    </w:p>
    <w:p w:rsidR="000E04B6" w:rsidRPr="00A31B76" w:rsidRDefault="000E04B6" w:rsidP="000E04B6">
      <w:pPr>
        <w:numPr>
          <w:ilvl w:val="0"/>
          <w:numId w:val="32"/>
        </w:numPr>
        <w:snapToGrid w:val="0"/>
        <w:jc w:val="both"/>
        <w:rPr>
          <w:rFonts w:eastAsia="Malgun Gothic"/>
          <w:sz w:val="20"/>
        </w:rPr>
      </w:pPr>
      <w:r w:rsidRPr="00A31B76">
        <w:rPr>
          <w:rFonts w:eastAsia="Malgun Gothic"/>
          <w:sz w:val="20"/>
        </w:rPr>
        <w:t>RRC-configured TCI state pool(s) can be configured in the PDSCH configuration (</w:t>
      </w:r>
      <w:r w:rsidRPr="00A31B76">
        <w:rPr>
          <w:rFonts w:eastAsia="Malgun Gothic"/>
          <w:i/>
          <w:iCs/>
          <w:sz w:val="20"/>
        </w:rPr>
        <w:t>PDSCH-</w:t>
      </w:r>
      <w:proofErr w:type="spellStart"/>
      <w:r w:rsidRPr="00A31B76">
        <w:rPr>
          <w:rFonts w:eastAsia="Malgun Gothic"/>
          <w:i/>
          <w:iCs/>
          <w:sz w:val="20"/>
        </w:rPr>
        <w:t>Config</w:t>
      </w:r>
      <w:proofErr w:type="spellEnd"/>
      <w:r w:rsidRPr="00A31B76">
        <w:rPr>
          <w:rFonts w:eastAsia="Malgun Gothic"/>
          <w:sz w:val="20"/>
        </w:rPr>
        <w:t>) for each BWP/CC as in Rel-15/16</w:t>
      </w:r>
    </w:p>
    <w:p w:rsidR="000E04B6" w:rsidRPr="00A31B76" w:rsidRDefault="000E04B6" w:rsidP="000E04B6">
      <w:pPr>
        <w:numPr>
          <w:ilvl w:val="1"/>
          <w:numId w:val="31"/>
        </w:numPr>
        <w:snapToGrid w:val="0"/>
        <w:jc w:val="both"/>
        <w:rPr>
          <w:rFonts w:eastAsia="Malgun Gothic"/>
          <w:sz w:val="20"/>
        </w:rPr>
      </w:pPr>
      <w:r w:rsidRPr="00A31B76">
        <w:rPr>
          <w:sz w:val="20"/>
          <w:lang w:eastAsia="zh-CN"/>
        </w:rPr>
        <w:t xml:space="preserve">Note: Such </w:t>
      </w:r>
      <w:r w:rsidRPr="00A31B76">
        <w:rPr>
          <w:rFonts w:eastAsia="Malgun Gothic"/>
          <w:sz w:val="20"/>
        </w:rPr>
        <w:t>RRC-configured</w:t>
      </w:r>
      <w:r w:rsidRPr="00A31B76">
        <w:rPr>
          <w:sz w:val="20"/>
          <w:lang w:eastAsia="zh-CN"/>
        </w:rPr>
        <w:t xml:space="preserve"> TCI state pool(s) configuration doesn’t imply that separate DL/UL TCI state pool is excluded or supported</w:t>
      </w:r>
    </w:p>
    <w:p w:rsidR="000E04B6" w:rsidRPr="00A31B76" w:rsidRDefault="000E04B6" w:rsidP="000E04B6">
      <w:pPr>
        <w:numPr>
          <w:ilvl w:val="0"/>
          <w:numId w:val="32"/>
        </w:numPr>
        <w:snapToGrid w:val="0"/>
        <w:jc w:val="both"/>
        <w:rPr>
          <w:rFonts w:eastAsia="Malgun Gothic"/>
          <w:sz w:val="20"/>
        </w:rPr>
      </w:pPr>
      <w:r w:rsidRPr="00A31B76">
        <w:rPr>
          <w:rFonts w:eastAsia="Malgun Gothic"/>
          <w:sz w:val="20"/>
        </w:rPr>
        <w:lastRenderedPageBreak/>
        <w:t>RRC-configured TCI state pool(s) can be absent in the PDSCH configuration (</w:t>
      </w:r>
      <w:r w:rsidRPr="00A31B76">
        <w:rPr>
          <w:rFonts w:eastAsia="Malgun Gothic"/>
          <w:i/>
          <w:iCs/>
          <w:sz w:val="20"/>
        </w:rPr>
        <w:t>PDSCH-</w:t>
      </w:r>
      <w:proofErr w:type="spellStart"/>
      <w:r w:rsidRPr="00A31B76">
        <w:rPr>
          <w:rFonts w:eastAsia="Malgun Gothic"/>
          <w:i/>
          <w:iCs/>
          <w:sz w:val="20"/>
        </w:rPr>
        <w:t>Config</w:t>
      </w:r>
      <w:proofErr w:type="spellEnd"/>
      <w:r w:rsidRPr="00A31B76">
        <w:rPr>
          <w:rFonts w:eastAsia="Malgun Gothic"/>
          <w:sz w:val="20"/>
        </w:rPr>
        <w:t>) for each BWP/CC, and replaced with a reference to RRC-configured TCI state pool(s) in a reference BWP/CC</w:t>
      </w:r>
    </w:p>
    <w:p w:rsidR="000E04B6" w:rsidRPr="00A31B76" w:rsidRDefault="000E04B6" w:rsidP="000E04B6">
      <w:pPr>
        <w:numPr>
          <w:ilvl w:val="1"/>
          <w:numId w:val="31"/>
        </w:numPr>
        <w:snapToGrid w:val="0"/>
        <w:jc w:val="both"/>
        <w:rPr>
          <w:rFonts w:eastAsia="Malgun Gothic"/>
          <w:sz w:val="20"/>
        </w:rPr>
      </w:pPr>
      <w:r w:rsidRPr="00A31B76">
        <w:rPr>
          <w:rFonts w:eastAsia="Malgun Gothic"/>
          <w:sz w:val="20"/>
        </w:rPr>
        <w:t>In the PDSCH configuration (</w:t>
      </w:r>
      <w:r w:rsidRPr="00A31B76">
        <w:rPr>
          <w:rFonts w:eastAsia="Malgun Gothic"/>
          <w:i/>
          <w:iCs/>
          <w:sz w:val="20"/>
        </w:rPr>
        <w:t>PDSCH-</w:t>
      </w:r>
      <w:proofErr w:type="spellStart"/>
      <w:r w:rsidRPr="00A31B76">
        <w:rPr>
          <w:rFonts w:eastAsia="Malgun Gothic"/>
          <w:i/>
          <w:iCs/>
          <w:sz w:val="20"/>
        </w:rPr>
        <w:t>Config</w:t>
      </w:r>
      <w:proofErr w:type="spellEnd"/>
      <w:r w:rsidRPr="00A31B76">
        <w:rPr>
          <w:rFonts w:eastAsia="Malgun Gothic"/>
          <w:sz w:val="20"/>
        </w:rPr>
        <w:t>) of the reference BWP/CC, RRC-configured TCI state pool(s) shall be configured</w:t>
      </w:r>
    </w:p>
    <w:p w:rsidR="000E04B6" w:rsidRPr="00A31B76" w:rsidRDefault="000E04B6" w:rsidP="000E04B6">
      <w:pPr>
        <w:numPr>
          <w:ilvl w:val="1"/>
          <w:numId w:val="31"/>
        </w:numPr>
        <w:snapToGrid w:val="0"/>
        <w:jc w:val="both"/>
        <w:rPr>
          <w:rFonts w:eastAsia="Malgun Gothic"/>
          <w:sz w:val="20"/>
        </w:rPr>
      </w:pPr>
      <w:r w:rsidRPr="00A31B76">
        <w:rPr>
          <w:rFonts w:eastAsia="Malgun Gothic"/>
          <w:sz w:val="20"/>
        </w:rPr>
        <w:t>For a BWP/CC where the PDSCH configuration contains a reference to the RRC-configured TCI state pool(s) in a reference BWP/CC, the UE applies the RRC-configured TCI state pool(s) in the reference BWP/CC</w:t>
      </w:r>
    </w:p>
    <w:p w:rsidR="000E04B6" w:rsidRPr="00A31B76" w:rsidRDefault="000E04B6" w:rsidP="000E04B6">
      <w:pPr>
        <w:numPr>
          <w:ilvl w:val="0"/>
          <w:numId w:val="32"/>
        </w:numPr>
        <w:snapToGrid w:val="0"/>
        <w:jc w:val="both"/>
        <w:rPr>
          <w:rFonts w:eastAsia="Malgun Gothic"/>
          <w:sz w:val="20"/>
        </w:rPr>
      </w:pPr>
      <w:r w:rsidRPr="00A31B76">
        <w:rPr>
          <w:sz w:val="20"/>
        </w:rPr>
        <w:t>When the BWP/CC ID (</w:t>
      </w:r>
      <w:r w:rsidRPr="00A31B76">
        <w:rPr>
          <w:color w:val="FF0000"/>
          <w:sz w:val="20"/>
        </w:rPr>
        <w:t xml:space="preserve">i.e. </w:t>
      </w:r>
      <w:proofErr w:type="spellStart"/>
      <w:r w:rsidRPr="00A31B76">
        <w:rPr>
          <w:i/>
          <w:color w:val="FF0000"/>
          <w:sz w:val="20"/>
        </w:rPr>
        <w:t>bwp</w:t>
      </w:r>
      <w:proofErr w:type="spellEnd"/>
      <w:r w:rsidRPr="00A31B76">
        <w:rPr>
          <w:i/>
          <w:color w:val="FF0000"/>
          <w:sz w:val="20"/>
        </w:rPr>
        <w:t>-Id</w:t>
      </w:r>
      <w:r w:rsidRPr="00A31B76">
        <w:rPr>
          <w:color w:val="FF0000"/>
          <w:sz w:val="20"/>
        </w:rPr>
        <w:t xml:space="preserve"> or </w:t>
      </w:r>
      <w:r w:rsidRPr="00A31B76">
        <w:rPr>
          <w:i/>
          <w:iCs/>
          <w:sz w:val="20"/>
        </w:rPr>
        <w:t>cell</w:t>
      </w:r>
      <w:r w:rsidRPr="00A31B76">
        <w:rPr>
          <w:sz w:val="20"/>
        </w:rPr>
        <w:t>) for QCL-Type A/D source RS in a </w:t>
      </w:r>
      <w:r w:rsidRPr="00A31B76">
        <w:rPr>
          <w:i/>
          <w:iCs/>
          <w:sz w:val="20"/>
        </w:rPr>
        <w:t>QCL-Info</w:t>
      </w:r>
      <w:r w:rsidRPr="00A31B76">
        <w:rPr>
          <w:sz w:val="20"/>
        </w:rPr>
        <w:t> of the TCI state is absent, the UE assumes that QCL-Type A/D source RS is in the BWP/CC to which the TCI state applies</w:t>
      </w:r>
    </w:p>
    <w:p w:rsidR="000E04B6" w:rsidRPr="00A31B76" w:rsidRDefault="000E04B6" w:rsidP="000E04B6">
      <w:pPr>
        <w:numPr>
          <w:ilvl w:val="0"/>
          <w:numId w:val="32"/>
        </w:numPr>
        <w:snapToGrid w:val="0"/>
        <w:jc w:val="both"/>
        <w:rPr>
          <w:rFonts w:eastAsia="Malgun Gothic"/>
          <w:sz w:val="20"/>
        </w:rPr>
      </w:pPr>
      <w:r w:rsidRPr="00A31B76">
        <w:rPr>
          <w:rFonts w:eastAsia="Malgun Gothic"/>
          <w:sz w:val="20"/>
        </w:rPr>
        <w:t>Introduce a UE capability to report maximum number of TCI state pools it can support across BWPs and CCs in a band, and the candidate value at least includes 1</w:t>
      </w:r>
    </w:p>
    <w:p w:rsidR="000E04B6" w:rsidRPr="00A31B76" w:rsidRDefault="000E04B6" w:rsidP="000E04B6">
      <w:pPr>
        <w:numPr>
          <w:ilvl w:val="0"/>
          <w:numId w:val="32"/>
        </w:numPr>
        <w:snapToGrid w:val="0"/>
        <w:jc w:val="both"/>
        <w:rPr>
          <w:rFonts w:eastAsia="Malgun Gothic"/>
          <w:sz w:val="20"/>
        </w:rPr>
      </w:pPr>
      <w:r w:rsidRPr="00A31B76">
        <w:rPr>
          <w:rFonts w:eastAsia="Malgun Gothic"/>
          <w:sz w:val="20"/>
        </w:rPr>
        <w:t>FFS: Introduce a UE capability to report maximum number of configured TCI states that it can support across BWPs and CCs in a band</w:t>
      </w:r>
    </w:p>
    <w:p w:rsidR="000E04B6" w:rsidRPr="00A31B76" w:rsidRDefault="000E04B6" w:rsidP="000E04B6">
      <w:pPr>
        <w:numPr>
          <w:ilvl w:val="0"/>
          <w:numId w:val="32"/>
        </w:numPr>
        <w:snapToGrid w:val="0"/>
        <w:jc w:val="both"/>
        <w:rPr>
          <w:rFonts w:eastAsia="Malgun Gothic"/>
          <w:sz w:val="20"/>
        </w:rPr>
      </w:pPr>
      <w:r w:rsidRPr="00A31B76">
        <w:rPr>
          <w:rFonts w:eastAsia="Malgun Gothic"/>
          <w:sz w:val="20"/>
        </w:rPr>
        <w:t>FFS: How to define reference BWP/CC</w:t>
      </w:r>
    </w:p>
    <w:p w:rsidR="000E04B6" w:rsidRDefault="000E04B6" w:rsidP="000E04B6">
      <w:pPr>
        <w:pStyle w:val="aa"/>
        <w:jc w:val="both"/>
        <w:rPr>
          <w:rFonts w:eastAsia="宋体" w:cs="Times"/>
          <w:sz w:val="20"/>
          <w:lang w:eastAsia="zh-CN"/>
        </w:rPr>
      </w:pPr>
    </w:p>
    <w:p w:rsidR="000E04B6" w:rsidRPr="00133011" w:rsidRDefault="000E04B6" w:rsidP="000E04B6">
      <w:pPr>
        <w:pStyle w:val="aa"/>
        <w:jc w:val="both"/>
        <w:rPr>
          <w:rFonts w:eastAsiaTheme="minorEastAsia"/>
          <w:sz w:val="20"/>
          <w:lang w:eastAsia="zh-CN"/>
        </w:rPr>
      </w:pPr>
      <w:r>
        <w:rPr>
          <w:rFonts w:eastAsia="宋体" w:cs="Times" w:hint="eastAsia"/>
          <w:sz w:val="20"/>
          <w:lang w:val="sv-SE" w:eastAsia="zh-CN"/>
        </w:rPr>
        <w:t xml:space="preserve">According to the above agreement, </w:t>
      </w:r>
      <w:r w:rsidRPr="00A31B76">
        <w:rPr>
          <w:rFonts w:eastAsia="Malgun Gothic"/>
          <w:sz w:val="20"/>
        </w:rPr>
        <w:t>a UE capability to report maximum number of TCI state pools it can support across BWPs and CCs in a band</w:t>
      </w:r>
      <w:r>
        <w:rPr>
          <w:rFonts w:eastAsiaTheme="minorEastAsia" w:hint="eastAsia"/>
          <w:sz w:val="20"/>
          <w:lang w:eastAsia="zh-CN"/>
        </w:rPr>
        <w:t xml:space="preserve"> should be introduced. This has </w:t>
      </w:r>
      <w:r>
        <w:rPr>
          <w:rFonts w:eastAsiaTheme="minorEastAsia"/>
          <w:sz w:val="20"/>
          <w:lang w:eastAsia="zh-CN"/>
        </w:rPr>
        <w:t>been</w:t>
      </w:r>
      <w:r>
        <w:rPr>
          <w:rFonts w:eastAsiaTheme="minorEastAsia" w:hint="eastAsia"/>
          <w:sz w:val="20"/>
          <w:lang w:eastAsia="zh-CN"/>
        </w:rPr>
        <w:t xml:space="preserve"> included by component 12 (</w:t>
      </w:r>
      <w:r w:rsidRPr="003C6237">
        <w:rPr>
          <w:color w:val="000000" w:themeColor="text1"/>
          <w:sz w:val="20"/>
        </w:rPr>
        <w:t xml:space="preserve">The maximum number of configured joint TCI state pools across all BWPs and all CCs in a band </w:t>
      </w:r>
      <w:r w:rsidRPr="00EC5C7A">
        <w:rPr>
          <w:color w:val="000000" w:themeColor="text1"/>
          <w:sz w:val="20"/>
        </w:rPr>
        <w:t>[in a band combination]</w:t>
      </w:r>
      <w:r>
        <w:rPr>
          <w:rFonts w:eastAsiaTheme="minorEastAsia" w:hint="eastAsia"/>
          <w:sz w:val="20"/>
          <w:lang w:eastAsia="zh-CN"/>
        </w:rPr>
        <w:t xml:space="preserve">). In our </w:t>
      </w:r>
      <w:proofErr w:type="spellStart"/>
      <w:r>
        <w:rPr>
          <w:rFonts w:eastAsiaTheme="minorEastAsia" w:hint="eastAsia"/>
          <w:sz w:val="20"/>
          <w:lang w:eastAsia="zh-CN"/>
        </w:rPr>
        <w:t>opinon</w:t>
      </w:r>
      <w:proofErr w:type="spellEnd"/>
      <w:r>
        <w:rPr>
          <w:rFonts w:eastAsiaTheme="minorEastAsia" w:hint="eastAsia"/>
          <w:sz w:val="20"/>
          <w:lang w:eastAsia="zh-CN"/>
        </w:rPr>
        <w:t>, Alt-1 of component 13 (</w:t>
      </w:r>
      <w:r w:rsidRPr="001F6D1F">
        <w:rPr>
          <w:sz w:val="20"/>
        </w:rPr>
        <w:t>The maximum number of PDSCH-</w:t>
      </w:r>
      <w:proofErr w:type="spellStart"/>
      <w:r w:rsidRPr="001F6D1F">
        <w:rPr>
          <w:sz w:val="20"/>
        </w:rPr>
        <w:t>Configs</w:t>
      </w:r>
      <w:proofErr w:type="spellEnd"/>
      <w:r w:rsidRPr="001F6D1F">
        <w:rPr>
          <w:sz w:val="20"/>
        </w:rPr>
        <w:t xml:space="preserve"> containing TCI states that can </w:t>
      </w:r>
      <w:proofErr w:type="gramStart"/>
      <w:r w:rsidRPr="001F6D1F">
        <w:rPr>
          <w:sz w:val="20"/>
        </w:rPr>
        <w:t>referred</w:t>
      </w:r>
      <w:proofErr w:type="gramEnd"/>
      <w:r w:rsidRPr="001F6D1F">
        <w:rPr>
          <w:sz w:val="20"/>
        </w:rPr>
        <w:t xml:space="preserve"> to from a PDSCH-</w:t>
      </w:r>
      <w:proofErr w:type="spellStart"/>
      <w:r w:rsidRPr="001F6D1F">
        <w:rPr>
          <w:sz w:val="20"/>
        </w:rPr>
        <w:t>Config</w:t>
      </w:r>
      <w:proofErr w:type="spellEnd"/>
      <w:r w:rsidRPr="001F6D1F">
        <w:rPr>
          <w:sz w:val="20"/>
        </w:rPr>
        <w:t xml:space="preserve"> without TCI states</w:t>
      </w:r>
      <w:r>
        <w:rPr>
          <w:rFonts w:eastAsiaTheme="minorEastAsia" w:hint="eastAsia"/>
          <w:sz w:val="20"/>
          <w:lang w:eastAsia="zh-CN"/>
        </w:rPr>
        <w:t xml:space="preserve">) is </w:t>
      </w:r>
      <w:r>
        <w:rPr>
          <w:rFonts w:eastAsiaTheme="minorEastAsia"/>
          <w:sz w:val="20"/>
          <w:lang w:eastAsia="zh-CN"/>
        </w:rPr>
        <w:t xml:space="preserve">similar as component 12, </w:t>
      </w:r>
      <w:r>
        <w:rPr>
          <w:rFonts w:eastAsiaTheme="minorEastAsia" w:hint="eastAsia"/>
          <w:sz w:val="20"/>
          <w:lang w:eastAsia="zh-CN"/>
        </w:rPr>
        <w:t xml:space="preserve">which is not necessary. Alt-2 of component 13 describes the Rel-17 feature of reference CC, which </w:t>
      </w:r>
      <w:r w:rsidR="00BC02A9">
        <w:rPr>
          <w:rFonts w:eastAsiaTheme="minorEastAsia" w:hint="eastAsia"/>
          <w:sz w:val="20"/>
          <w:lang w:eastAsia="zh-CN"/>
        </w:rPr>
        <w:t>has been included in component 9. Consequently, Component 13</w:t>
      </w:r>
      <w:r w:rsidR="009273F2">
        <w:rPr>
          <w:rFonts w:eastAsiaTheme="minorEastAsia" w:hint="eastAsia"/>
          <w:sz w:val="20"/>
          <w:lang w:eastAsia="zh-CN"/>
        </w:rPr>
        <w:t xml:space="preserve"> </w:t>
      </w:r>
      <w:r w:rsidR="00BC02A9">
        <w:rPr>
          <w:rFonts w:eastAsiaTheme="minorEastAsia" w:hint="eastAsia"/>
          <w:sz w:val="20"/>
          <w:lang w:eastAsia="zh-CN"/>
        </w:rPr>
        <w:t>should be removed.</w:t>
      </w:r>
      <w:r>
        <w:rPr>
          <w:rFonts w:eastAsiaTheme="minorEastAsia" w:hint="eastAsia"/>
          <w:sz w:val="20"/>
          <w:lang w:eastAsia="zh-CN"/>
        </w:rPr>
        <w:t xml:space="preserve"> </w:t>
      </w:r>
    </w:p>
    <w:p w:rsidR="000E04B6" w:rsidRDefault="000E04B6" w:rsidP="000E04B6">
      <w:pPr>
        <w:pStyle w:val="aa"/>
        <w:jc w:val="both"/>
        <w:rPr>
          <w:rFonts w:eastAsiaTheme="minorEastAsia" w:cs="Times"/>
          <w:sz w:val="20"/>
          <w:lang w:val="sv-SE" w:eastAsia="zh-CN"/>
        </w:rPr>
      </w:pPr>
    </w:p>
    <w:p w:rsidR="000E04B6" w:rsidRDefault="000E04B6" w:rsidP="000E04B6">
      <w:pPr>
        <w:pStyle w:val="aa"/>
        <w:jc w:val="both"/>
        <w:rPr>
          <w:rFonts w:eastAsia="宋体"/>
          <w:b/>
          <w:i/>
          <w:sz w:val="20"/>
          <w:lang w:val="sv-SE" w:eastAsia="zh-CN"/>
        </w:rPr>
      </w:pPr>
      <w:r>
        <w:rPr>
          <w:rFonts w:eastAsia="宋体" w:hint="eastAsia"/>
          <w:b/>
          <w:i/>
          <w:sz w:val="20"/>
          <w:lang w:val="sv-SE" w:eastAsia="zh-CN"/>
        </w:rPr>
        <w:t>Proposal-4: Component13,  i.e.</w:t>
      </w:r>
      <w:r w:rsidR="000531EE" w:rsidRPr="009B3241">
        <w:rPr>
          <w:rFonts w:eastAsia="宋体"/>
          <w:b/>
          <w:i/>
          <w:sz w:val="20"/>
          <w:lang w:val="sv-SE" w:eastAsia="zh-CN"/>
        </w:rPr>
        <w:t xml:space="preserve"> A</w:t>
      </w:r>
      <w:r w:rsidR="009B3241" w:rsidRPr="009B3241">
        <w:rPr>
          <w:rFonts w:eastAsia="宋体"/>
          <w:b/>
          <w:i/>
          <w:sz w:val="20"/>
          <w:lang w:val="sv-SE" w:eastAsia="zh-CN"/>
        </w:rPr>
        <w:t xml:space="preserve">lt. 1: </w:t>
      </w:r>
      <w:r w:rsidR="000531EE" w:rsidRPr="009B3241">
        <w:rPr>
          <w:rFonts w:eastAsia="宋体"/>
          <w:b/>
          <w:i/>
          <w:sz w:val="20"/>
          <w:lang w:val="sv-SE" w:eastAsia="zh-CN"/>
        </w:rPr>
        <w:t>The maximum number of PDSCH-Configs containing TCI states that can referred to from a PDSCH-Config without TCI states</w:t>
      </w:r>
      <w:r w:rsidR="009B3241" w:rsidRPr="009B3241">
        <w:rPr>
          <w:rFonts w:eastAsia="宋体" w:hint="eastAsia"/>
          <w:b/>
          <w:i/>
          <w:sz w:val="20"/>
          <w:lang w:val="sv-SE" w:eastAsia="zh-CN"/>
        </w:rPr>
        <w:t xml:space="preserve"> and</w:t>
      </w:r>
      <w:r w:rsidR="009B3241">
        <w:rPr>
          <w:rFonts w:eastAsia="宋体" w:hint="eastAsia"/>
          <w:b/>
          <w:i/>
          <w:sz w:val="20"/>
          <w:lang w:val="sv-SE" w:eastAsia="zh-CN"/>
        </w:rPr>
        <w:t xml:space="preserve"> </w:t>
      </w:r>
      <w:r w:rsidR="000531EE" w:rsidRPr="009B3241">
        <w:rPr>
          <w:rFonts w:eastAsia="宋体"/>
          <w:b/>
          <w:i/>
          <w:sz w:val="20"/>
          <w:lang w:val="sv-SE" w:eastAsia="zh-CN"/>
        </w:rPr>
        <w:t>Alt. 2: Support PDSCH-Config which contains a reference to another CC/BWP, in which the PDSCH-Config contains the TCI state list</w:t>
      </w:r>
      <w:r>
        <w:rPr>
          <w:rFonts w:eastAsia="宋体" w:hint="eastAsia"/>
          <w:b/>
          <w:i/>
          <w:sz w:val="20"/>
          <w:lang w:val="sv-SE" w:eastAsia="zh-CN"/>
        </w:rPr>
        <w:t xml:space="preserve">, </w:t>
      </w:r>
      <w:r w:rsidR="000531EE">
        <w:rPr>
          <w:rFonts w:eastAsia="宋体" w:hint="eastAsia"/>
          <w:b/>
          <w:i/>
          <w:sz w:val="20"/>
          <w:lang w:val="sv-SE" w:eastAsia="zh-CN"/>
        </w:rPr>
        <w:t>should be removed</w:t>
      </w:r>
      <w:r>
        <w:rPr>
          <w:rFonts w:eastAsia="宋体" w:hint="eastAsia"/>
          <w:b/>
          <w:i/>
          <w:sz w:val="20"/>
          <w:lang w:val="sv-SE" w:eastAsia="zh-CN"/>
        </w:rPr>
        <w:t>.</w:t>
      </w:r>
    </w:p>
    <w:p w:rsidR="000E04B6" w:rsidRDefault="000E04B6" w:rsidP="000E04B6">
      <w:pPr>
        <w:pStyle w:val="aa"/>
        <w:jc w:val="both"/>
        <w:rPr>
          <w:rFonts w:eastAsia="宋体"/>
          <w:b/>
          <w:i/>
          <w:sz w:val="20"/>
          <w:lang w:val="sv-SE" w:eastAsia="zh-CN"/>
        </w:rPr>
      </w:pPr>
    </w:p>
    <w:p w:rsidR="000E04B6" w:rsidRDefault="000E04B6" w:rsidP="000E04B6">
      <w:pPr>
        <w:pStyle w:val="aa"/>
        <w:jc w:val="both"/>
        <w:rPr>
          <w:rFonts w:eastAsia="宋体"/>
          <w:b/>
          <w:i/>
          <w:sz w:val="20"/>
          <w:lang w:val="sv-SE" w:eastAsia="zh-CN"/>
        </w:rPr>
      </w:pPr>
      <w:r>
        <w:rPr>
          <w:rFonts w:eastAsia="宋体" w:hint="eastAsia"/>
          <w:b/>
          <w:i/>
          <w:sz w:val="20"/>
          <w:lang w:val="sv-SE" w:eastAsia="zh-CN"/>
        </w:rPr>
        <w:t xml:space="preserve">Proposal-5: The UE feaure </w:t>
      </w:r>
      <w:r>
        <w:rPr>
          <w:b/>
          <w:i/>
          <w:sz w:val="20"/>
        </w:rPr>
        <w:t>23-1-</w:t>
      </w:r>
      <w:r>
        <w:rPr>
          <w:rFonts w:eastAsiaTheme="minorEastAsia" w:hint="eastAsia"/>
          <w:b/>
          <w:i/>
          <w:sz w:val="20"/>
          <w:lang w:eastAsia="zh-CN"/>
        </w:rPr>
        <w:t>1</w:t>
      </w:r>
      <w:r>
        <w:rPr>
          <w:rFonts w:eastAsia="宋体" w:hint="eastAsia"/>
          <w:i/>
          <w:sz w:val="20"/>
          <w:lang w:eastAsia="zh-CN"/>
        </w:rPr>
        <w:t xml:space="preserve"> </w:t>
      </w:r>
      <w:r>
        <w:rPr>
          <w:rFonts w:eastAsia="宋体" w:hint="eastAsia"/>
          <w:b/>
          <w:i/>
          <w:sz w:val="20"/>
          <w:lang w:val="sv-SE" w:eastAsia="zh-CN"/>
        </w:rPr>
        <w:t>is revised as follows:</w:t>
      </w:r>
    </w:p>
    <w:p w:rsidR="000E04B6" w:rsidRPr="00D5437C" w:rsidRDefault="000E04B6" w:rsidP="000E04B6">
      <w:pPr>
        <w:pStyle w:val="aa"/>
        <w:jc w:val="both"/>
        <w:rPr>
          <w:rFonts w:eastAsiaTheme="minorEastAsia" w:cs="Times"/>
          <w:sz w:val="20"/>
          <w:lang w:val="sv-S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3566"/>
        <w:gridCol w:w="851"/>
        <w:gridCol w:w="426"/>
        <w:gridCol w:w="849"/>
        <w:gridCol w:w="851"/>
        <w:gridCol w:w="424"/>
        <w:gridCol w:w="1100"/>
      </w:tblGrid>
      <w:tr w:rsidR="000E04B6" w:rsidTr="00887BCF">
        <w:trPr>
          <w:trHeight w:val="20"/>
        </w:trPr>
        <w:tc>
          <w:tcPr>
            <w:tcW w:w="3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ja-JP"/>
              </w:rPr>
            </w:pPr>
            <w:r>
              <w:rPr>
                <w:rFonts w:ascii="Times New Roman" w:hAnsi="Times New Roman"/>
                <w:b/>
                <w:sz w:val="20"/>
              </w:rPr>
              <w:lastRenderedPageBreak/>
              <w:t>Index</w:t>
            </w:r>
          </w:p>
        </w:tc>
        <w:tc>
          <w:tcPr>
            <w:tcW w:w="6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eastAsia="Malgun Gothic" w:hAnsi="Times New Roman"/>
                <w:b/>
                <w:sz w:val="20"/>
                <w:lang w:eastAsia="ko-KR"/>
              </w:rPr>
            </w:pPr>
            <w:r>
              <w:rPr>
                <w:rFonts w:ascii="Times New Roman" w:hAnsi="Times New Roman"/>
                <w:b/>
                <w:sz w:val="20"/>
              </w:rPr>
              <w:t>Feature group</w:t>
            </w:r>
          </w:p>
        </w:tc>
        <w:tc>
          <w:tcPr>
            <w:tcW w:w="1809" w:type="pct"/>
            <w:tcBorders>
              <w:top w:val="single" w:sz="4" w:space="0" w:color="auto"/>
              <w:left w:val="single" w:sz="4" w:space="0" w:color="auto"/>
              <w:bottom w:val="single" w:sz="4" w:space="0" w:color="auto"/>
              <w:right w:val="single" w:sz="4" w:space="0" w:color="auto"/>
            </w:tcBorders>
          </w:tcPr>
          <w:p w:rsidR="000E04B6" w:rsidRDefault="000E04B6" w:rsidP="00056527">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zh-CN"/>
              </w:rPr>
            </w:pPr>
            <w:r>
              <w:rPr>
                <w:rFonts w:ascii="Times New Roman" w:hAnsi="Times New Roman"/>
                <w:b/>
                <w:sz w:val="20"/>
              </w:rPr>
              <w:t>Prerequisite feature groups</w:t>
            </w:r>
          </w:p>
        </w:tc>
        <w:tc>
          <w:tcPr>
            <w:tcW w:w="216" w:type="pct"/>
            <w:tcBorders>
              <w:top w:val="single" w:sz="4" w:space="0" w:color="auto"/>
              <w:left w:val="single" w:sz="4" w:space="0" w:color="auto"/>
              <w:bottom w:val="single" w:sz="4" w:space="0" w:color="auto"/>
              <w:right w:val="single" w:sz="4" w:space="0" w:color="auto"/>
            </w:tcBorders>
          </w:tcPr>
          <w:p w:rsidR="000E04B6" w:rsidRDefault="000E04B6" w:rsidP="00887BCF">
            <w:pPr>
              <w:pStyle w:val="TAN"/>
              <w:ind w:left="0" w:firstLine="0"/>
              <w:rPr>
                <w:rFonts w:ascii="Times New Roman" w:hAnsi="Times New Roman"/>
                <w:b/>
                <w:sz w:val="20"/>
                <w:lang w:eastAsia="ja-JP"/>
              </w:rPr>
            </w:pPr>
            <w:r>
              <w:rPr>
                <w:rFonts w:ascii="Times New Roman" w:hAnsi="Times New Roman"/>
                <w:b/>
                <w:sz w:val="20"/>
                <w:lang w:eastAsia="ja-JP"/>
              </w:rPr>
              <w:t>Type</w:t>
            </w:r>
          </w:p>
          <w:p w:rsidR="000E04B6" w:rsidRDefault="000E04B6" w:rsidP="00887BCF">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zh-CN"/>
              </w:rPr>
            </w:pPr>
            <w:r>
              <w:rPr>
                <w:rFonts w:ascii="Times New Roman" w:hAnsi="Times New Roman"/>
                <w:b/>
                <w:sz w:val="20"/>
              </w:rPr>
              <w:t>Need of FDD/TDD differentiation</w:t>
            </w: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zh-CN"/>
              </w:rPr>
            </w:pPr>
            <w:r>
              <w:rPr>
                <w:rFonts w:ascii="Times New Roman" w:hAnsi="Times New Roman"/>
                <w:b/>
                <w:sz w:val="20"/>
              </w:rPr>
              <w:t>Need of FR1/FR2 differentiation</w:t>
            </w:r>
          </w:p>
        </w:tc>
        <w:tc>
          <w:tcPr>
            <w:tcW w:w="215"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rPr>
            </w:pPr>
            <w:r>
              <w:rPr>
                <w:rFonts w:ascii="Times New Roman" w:hAnsi="Times New Roman"/>
                <w:b/>
                <w:sz w:val="20"/>
              </w:rPr>
              <w:t>Mandatory/Optional</w:t>
            </w:r>
          </w:p>
        </w:tc>
      </w:tr>
      <w:tr w:rsidR="000E04B6" w:rsidTr="00887BCF">
        <w:trPr>
          <w:trHeight w:val="20"/>
        </w:trPr>
        <w:tc>
          <w:tcPr>
            <w:tcW w:w="303" w:type="pct"/>
            <w:tcBorders>
              <w:top w:val="single" w:sz="4" w:space="0" w:color="auto"/>
              <w:left w:val="single" w:sz="4" w:space="0" w:color="auto"/>
              <w:bottom w:val="single" w:sz="4" w:space="0" w:color="auto"/>
              <w:right w:val="single" w:sz="4" w:space="0" w:color="auto"/>
            </w:tcBorders>
          </w:tcPr>
          <w:p w:rsidR="000E04B6" w:rsidRPr="003C6237" w:rsidRDefault="000E04B6" w:rsidP="00887BCF">
            <w:pPr>
              <w:pStyle w:val="TAL"/>
              <w:rPr>
                <w:rFonts w:ascii="Times New Roman" w:hAnsi="Times New Roman"/>
                <w:color w:val="000000" w:themeColor="text1"/>
                <w:sz w:val="20"/>
                <w:lang w:eastAsia="ja-JP"/>
              </w:rPr>
            </w:pPr>
            <w:r w:rsidRPr="003C6237">
              <w:rPr>
                <w:rFonts w:ascii="Times New Roman" w:hAnsi="Times New Roman"/>
                <w:color w:val="000000" w:themeColor="text1"/>
                <w:sz w:val="20"/>
                <w:lang w:eastAsia="ja-JP"/>
              </w:rPr>
              <w:t>23-1-1</w:t>
            </w:r>
          </w:p>
        </w:tc>
        <w:tc>
          <w:tcPr>
            <w:tcW w:w="603" w:type="pct"/>
            <w:tcBorders>
              <w:top w:val="single" w:sz="4" w:space="0" w:color="auto"/>
              <w:left w:val="single" w:sz="4" w:space="0" w:color="auto"/>
              <w:bottom w:val="single" w:sz="4" w:space="0" w:color="auto"/>
              <w:right w:val="single" w:sz="4" w:space="0" w:color="auto"/>
            </w:tcBorders>
          </w:tcPr>
          <w:p w:rsidR="000E04B6" w:rsidRPr="003C6237" w:rsidRDefault="000E04B6" w:rsidP="00887BCF">
            <w:pPr>
              <w:pStyle w:val="TAL"/>
              <w:rPr>
                <w:rFonts w:ascii="Times New Roman" w:hAnsi="Times New Roman"/>
                <w:color w:val="000000" w:themeColor="text1"/>
                <w:sz w:val="20"/>
                <w:lang w:eastAsia="zh-CN"/>
              </w:rPr>
            </w:pPr>
            <w:r w:rsidRPr="003C6237">
              <w:rPr>
                <w:rFonts w:ascii="Times New Roman" w:hAnsi="Times New Roman"/>
                <w:color w:val="000000" w:themeColor="text1"/>
                <w:sz w:val="20"/>
                <w:lang w:eastAsia="zh-CN"/>
              </w:rPr>
              <w:t xml:space="preserve">Unified TCI </w:t>
            </w:r>
            <w:r w:rsidRPr="003C6237">
              <w:rPr>
                <w:rFonts w:ascii="Times New Roman" w:hAnsi="Times New Roman"/>
                <w:color w:val="000000" w:themeColor="text1"/>
                <w:sz w:val="20"/>
                <w:highlight w:val="yellow"/>
                <w:lang w:eastAsia="zh-CN"/>
              </w:rPr>
              <w:t>[with joint DL/UL TCI update]</w:t>
            </w:r>
            <w:r w:rsidRPr="003C6237">
              <w:rPr>
                <w:rFonts w:ascii="Times New Roman" w:hAnsi="Times New Roman"/>
                <w:color w:val="000000" w:themeColor="text1"/>
                <w:sz w:val="20"/>
                <w:lang w:eastAsia="zh-CN"/>
              </w:rPr>
              <w:t xml:space="preserve"> for intra- </w:t>
            </w:r>
            <w:r w:rsidRPr="003C6237">
              <w:rPr>
                <w:rFonts w:ascii="Times New Roman" w:hAnsi="Times New Roman"/>
                <w:color w:val="000000" w:themeColor="text1"/>
                <w:sz w:val="20"/>
                <w:highlight w:val="yellow"/>
                <w:lang w:eastAsia="zh-CN"/>
              </w:rPr>
              <w:t>[and inter-cell]</w:t>
            </w:r>
            <w:r w:rsidRPr="003C6237">
              <w:rPr>
                <w:rFonts w:ascii="Times New Roman" w:hAnsi="Times New Roman"/>
                <w:color w:val="000000" w:themeColor="text1"/>
                <w:sz w:val="20"/>
                <w:lang w:eastAsia="zh-CN"/>
              </w:rPr>
              <w:t xml:space="preserve"> beam management</w:t>
            </w:r>
          </w:p>
        </w:tc>
        <w:tc>
          <w:tcPr>
            <w:tcW w:w="1809" w:type="pct"/>
            <w:tcBorders>
              <w:top w:val="single" w:sz="4" w:space="0" w:color="auto"/>
              <w:left w:val="single" w:sz="4" w:space="0" w:color="auto"/>
              <w:bottom w:val="single" w:sz="4" w:space="0" w:color="auto"/>
              <w:right w:val="single" w:sz="4" w:space="0" w:color="auto"/>
            </w:tcBorders>
          </w:tcPr>
          <w:p w:rsidR="000E04B6" w:rsidRPr="003C6237" w:rsidRDefault="000E04B6" w:rsidP="00887BCF">
            <w:pPr>
              <w:pStyle w:val="aff"/>
              <w:numPr>
                <w:ilvl w:val="0"/>
                <w:numId w:val="30"/>
              </w:numPr>
              <w:snapToGrid w:val="0"/>
              <w:spacing w:before="60" w:after="120" w:line="259" w:lineRule="auto"/>
              <w:ind w:leftChars="0"/>
              <w:contextualSpacing/>
              <w:jc w:val="both"/>
              <w:rPr>
                <w:color w:val="000000" w:themeColor="text1"/>
                <w:sz w:val="20"/>
              </w:rPr>
            </w:pPr>
            <w:r w:rsidRPr="003C6237">
              <w:rPr>
                <w:color w:val="000000" w:themeColor="text1"/>
                <w:sz w:val="20"/>
              </w:rPr>
              <w:t>Joint DL/UL TCI update with their components: (configuration mechanism, QCL rules, applicable source and target signals)</w:t>
            </w:r>
          </w:p>
          <w:p w:rsidR="000E04B6" w:rsidRPr="003C6237" w:rsidRDefault="000E04B6" w:rsidP="00887BCF">
            <w:pPr>
              <w:pStyle w:val="aff"/>
              <w:snapToGrid w:val="0"/>
              <w:spacing w:line="259" w:lineRule="auto"/>
              <w:ind w:left="960"/>
              <w:rPr>
                <w:color w:val="000000" w:themeColor="text1"/>
                <w:sz w:val="20"/>
              </w:rPr>
            </w:pPr>
          </w:p>
          <w:p w:rsidR="000E04B6" w:rsidRPr="003C6237" w:rsidRDefault="000E04B6" w:rsidP="00887BCF">
            <w:pPr>
              <w:snapToGrid w:val="0"/>
              <w:spacing w:line="259" w:lineRule="auto"/>
              <w:rPr>
                <w:color w:val="000000" w:themeColor="text1"/>
                <w:sz w:val="20"/>
                <w:highlight w:val="yellow"/>
              </w:rPr>
            </w:pPr>
            <w:r w:rsidRPr="003C6237">
              <w:rPr>
                <w:color w:val="000000" w:themeColor="text1"/>
                <w:sz w:val="20"/>
                <w:highlight w:val="yellow"/>
              </w:rPr>
              <w:t>FFS: whether to include the following components 2-14 into this FG or one or more separate FGs</w:t>
            </w:r>
          </w:p>
          <w:p w:rsidR="000E04B6" w:rsidRPr="003C6237" w:rsidRDefault="000E04B6" w:rsidP="00887BCF">
            <w:pPr>
              <w:snapToGrid w:val="0"/>
              <w:spacing w:line="259" w:lineRule="auto"/>
              <w:rPr>
                <w:color w:val="000000" w:themeColor="text1"/>
                <w:sz w:val="20"/>
                <w:highlight w:val="yellow"/>
              </w:rPr>
            </w:pPr>
            <w:r w:rsidRPr="003C6237">
              <w:rPr>
                <w:color w:val="000000" w:themeColor="text1"/>
                <w:sz w:val="20"/>
                <w:highlight w:val="yellow"/>
              </w:rPr>
              <w:t>FFS: Whether basic FGs are defined, and if so, which components are basic FGs, i.e., a UE that supports FG 23-1-1 must also support said basic FGs</w:t>
            </w:r>
          </w:p>
          <w:p w:rsidR="000E04B6" w:rsidRPr="003C6237" w:rsidRDefault="000E04B6" w:rsidP="00887BCF">
            <w:pPr>
              <w:snapToGrid w:val="0"/>
              <w:spacing w:line="259" w:lineRule="auto"/>
              <w:rPr>
                <w:color w:val="000000" w:themeColor="text1"/>
                <w:sz w:val="20"/>
                <w:highlight w:val="yellow"/>
              </w:rPr>
            </w:pPr>
            <w:r w:rsidRPr="003C6237">
              <w:rPr>
                <w:color w:val="000000" w:themeColor="text1"/>
                <w:sz w:val="20"/>
                <w:highlight w:val="yellow"/>
              </w:rPr>
              <w:t>FFS: basic FGs for UEs supporting CA</w:t>
            </w:r>
          </w:p>
          <w:p w:rsidR="000E04B6" w:rsidRPr="003C6237" w:rsidRDefault="000E04B6" w:rsidP="00887BCF">
            <w:pPr>
              <w:snapToGrid w:val="0"/>
              <w:spacing w:line="259" w:lineRule="auto"/>
              <w:rPr>
                <w:color w:val="000000" w:themeColor="text1"/>
                <w:sz w:val="20"/>
                <w:highlight w:val="yellow"/>
              </w:rPr>
            </w:pPr>
            <w:r w:rsidRPr="003C6237">
              <w:rPr>
                <w:color w:val="000000" w:themeColor="text1"/>
                <w:sz w:val="20"/>
                <w:highlight w:val="yellow"/>
              </w:rPr>
              <w:t xml:space="preserve">FFS: separate FGs for inter/intra/joint/separate </w:t>
            </w:r>
          </w:p>
          <w:p w:rsidR="000E04B6" w:rsidRPr="003C6237" w:rsidRDefault="000E04B6" w:rsidP="00887BCF">
            <w:pPr>
              <w:pStyle w:val="aff"/>
              <w:numPr>
                <w:ilvl w:val="0"/>
                <w:numId w:val="30"/>
              </w:numPr>
              <w:snapToGrid w:val="0"/>
              <w:spacing w:before="60" w:after="120" w:line="259" w:lineRule="auto"/>
              <w:ind w:leftChars="0"/>
              <w:contextualSpacing/>
              <w:jc w:val="both"/>
              <w:rPr>
                <w:color w:val="000000" w:themeColor="text1"/>
                <w:sz w:val="20"/>
              </w:rPr>
            </w:pPr>
            <w:r w:rsidRPr="003C6237">
              <w:rPr>
                <w:color w:val="000000" w:themeColor="text1"/>
                <w:sz w:val="20"/>
              </w:rPr>
              <w:t xml:space="preserve">Common multi-CC TCI update and activation </w:t>
            </w:r>
          </w:p>
          <w:p w:rsidR="000E04B6" w:rsidRPr="003C6237" w:rsidRDefault="000E04B6" w:rsidP="00887BCF">
            <w:pPr>
              <w:pStyle w:val="aff"/>
              <w:numPr>
                <w:ilvl w:val="0"/>
                <w:numId w:val="30"/>
              </w:numPr>
              <w:snapToGrid w:val="0"/>
              <w:spacing w:before="60" w:after="120" w:line="259" w:lineRule="auto"/>
              <w:ind w:leftChars="0"/>
              <w:contextualSpacing/>
              <w:jc w:val="both"/>
              <w:rPr>
                <w:color w:val="000000" w:themeColor="text1"/>
                <w:sz w:val="20"/>
              </w:rPr>
            </w:pPr>
            <w:r w:rsidRPr="003C6237">
              <w:rPr>
                <w:color w:val="000000" w:themeColor="text1"/>
                <w:sz w:val="20"/>
              </w:rPr>
              <w:t xml:space="preserve">For PUCCH, PUSCH, and SRS, association between TCI state and UL PC settings except for PL RS </w:t>
            </w:r>
          </w:p>
          <w:p w:rsidR="000E04B6" w:rsidRPr="003C6237" w:rsidRDefault="000E04B6" w:rsidP="00887BCF">
            <w:pPr>
              <w:pStyle w:val="aff"/>
              <w:numPr>
                <w:ilvl w:val="0"/>
                <w:numId w:val="30"/>
              </w:numPr>
              <w:snapToGrid w:val="0"/>
              <w:spacing w:before="60" w:after="120" w:line="259" w:lineRule="auto"/>
              <w:ind w:leftChars="0"/>
              <w:contextualSpacing/>
              <w:rPr>
                <w:color w:val="000000" w:themeColor="text1"/>
                <w:sz w:val="20"/>
              </w:rPr>
            </w:pPr>
            <w:r w:rsidRPr="003C6237">
              <w:rPr>
                <w:color w:val="000000" w:themeColor="text1"/>
                <w:sz w:val="20"/>
              </w:rPr>
              <w:t xml:space="preserve">The maximum number of configured joint TCI states </w:t>
            </w:r>
            <w:r w:rsidRPr="003C6237">
              <w:rPr>
                <w:color w:val="000000" w:themeColor="text1"/>
                <w:sz w:val="20"/>
                <w:highlight w:val="yellow"/>
              </w:rPr>
              <w:t>[per BWP per CC]</w:t>
            </w:r>
            <w:r w:rsidRPr="003C6237">
              <w:rPr>
                <w:color w:val="000000" w:themeColor="text1"/>
                <w:sz w:val="20"/>
              </w:rPr>
              <w:t xml:space="preserve"> </w:t>
            </w:r>
            <w:r w:rsidRPr="003C6237">
              <w:rPr>
                <w:color w:val="000000" w:themeColor="text1"/>
                <w:sz w:val="20"/>
                <w:highlight w:val="yellow"/>
              </w:rPr>
              <w:t>[in a band]</w:t>
            </w:r>
            <w:r w:rsidRPr="003C6237">
              <w:rPr>
                <w:color w:val="000000" w:themeColor="text1"/>
                <w:sz w:val="20"/>
              </w:rPr>
              <w:t xml:space="preserve"> </w:t>
            </w:r>
            <w:r w:rsidRPr="003E577D">
              <w:rPr>
                <w:strike/>
                <w:color w:val="FF0000"/>
                <w:sz w:val="20"/>
                <w:highlight w:val="yellow"/>
              </w:rPr>
              <w:t>[in a band combination]</w:t>
            </w:r>
          </w:p>
          <w:p w:rsidR="000E04B6" w:rsidRPr="003C6237" w:rsidRDefault="000E04B6" w:rsidP="00887BCF">
            <w:pPr>
              <w:pStyle w:val="aff"/>
              <w:numPr>
                <w:ilvl w:val="0"/>
                <w:numId w:val="30"/>
              </w:numPr>
              <w:snapToGrid w:val="0"/>
              <w:spacing w:before="60" w:after="120" w:line="259" w:lineRule="auto"/>
              <w:ind w:leftChars="0"/>
              <w:contextualSpacing/>
              <w:rPr>
                <w:color w:val="000000" w:themeColor="text1"/>
                <w:sz w:val="20"/>
              </w:rPr>
            </w:pPr>
            <w:r w:rsidRPr="003C6237">
              <w:rPr>
                <w:color w:val="000000" w:themeColor="text1"/>
                <w:sz w:val="20"/>
              </w:rPr>
              <w:t xml:space="preserve">The maximum number of MAC-CE activated joint TCI states across all CCs </w:t>
            </w:r>
            <w:r w:rsidRPr="003C6237">
              <w:rPr>
                <w:color w:val="000000" w:themeColor="text1"/>
                <w:sz w:val="20"/>
                <w:highlight w:val="yellow"/>
              </w:rPr>
              <w:t>[in a band]</w:t>
            </w:r>
            <w:r w:rsidRPr="003C6237">
              <w:rPr>
                <w:color w:val="000000" w:themeColor="text1"/>
                <w:sz w:val="20"/>
              </w:rPr>
              <w:t xml:space="preserve"> </w:t>
            </w:r>
            <w:r w:rsidRPr="003E577D">
              <w:rPr>
                <w:strike/>
                <w:color w:val="FF0000"/>
                <w:sz w:val="20"/>
                <w:highlight w:val="yellow"/>
              </w:rPr>
              <w:t>[in a band combination]</w:t>
            </w:r>
            <w:r w:rsidRPr="003C6237">
              <w:rPr>
                <w:color w:val="000000" w:themeColor="text1"/>
                <w:sz w:val="20"/>
              </w:rPr>
              <w:br/>
              <w:t xml:space="preserve">a) The maximum number of MAC-CE activated joint TCI states per CC </w:t>
            </w:r>
            <w:r w:rsidRPr="003C6237">
              <w:rPr>
                <w:color w:val="000000" w:themeColor="text1"/>
                <w:sz w:val="20"/>
                <w:highlight w:val="yellow"/>
              </w:rPr>
              <w:t xml:space="preserve">[in a band] </w:t>
            </w:r>
            <w:r w:rsidRPr="003E577D">
              <w:rPr>
                <w:strike/>
                <w:color w:val="FF0000"/>
                <w:sz w:val="20"/>
                <w:highlight w:val="yellow"/>
              </w:rPr>
              <w:t>[in a band combination]</w:t>
            </w:r>
          </w:p>
          <w:p w:rsidR="000E04B6" w:rsidRPr="00157478" w:rsidRDefault="000E04B6" w:rsidP="00887BCF">
            <w:pPr>
              <w:pStyle w:val="aff"/>
              <w:numPr>
                <w:ilvl w:val="0"/>
                <w:numId w:val="30"/>
              </w:numPr>
              <w:snapToGrid w:val="0"/>
              <w:spacing w:before="60" w:after="120" w:line="259" w:lineRule="auto"/>
              <w:ind w:leftChars="0"/>
              <w:contextualSpacing/>
              <w:jc w:val="both"/>
              <w:rPr>
                <w:strike/>
                <w:color w:val="FF0000"/>
                <w:sz w:val="20"/>
                <w:highlight w:val="yellow"/>
              </w:rPr>
            </w:pPr>
            <w:r w:rsidRPr="00157478">
              <w:rPr>
                <w:strike/>
                <w:color w:val="FF0000"/>
                <w:sz w:val="20"/>
                <w:highlight w:val="yellow"/>
              </w:rPr>
              <w:t>[The minimum beam application time between PUCCH of ACK and the first slot in Y symbols per SCS]</w:t>
            </w:r>
          </w:p>
          <w:p w:rsidR="000E04B6" w:rsidRPr="003C6237" w:rsidRDefault="000E04B6" w:rsidP="00887BCF">
            <w:pPr>
              <w:pStyle w:val="aff"/>
              <w:numPr>
                <w:ilvl w:val="0"/>
                <w:numId w:val="30"/>
              </w:numPr>
              <w:snapToGrid w:val="0"/>
              <w:spacing w:before="60" w:after="120" w:line="259" w:lineRule="auto"/>
              <w:ind w:leftChars="0"/>
              <w:contextualSpacing/>
              <w:jc w:val="both"/>
              <w:rPr>
                <w:color w:val="000000" w:themeColor="text1"/>
                <w:sz w:val="20"/>
              </w:rPr>
            </w:pPr>
            <w:r w:rsidRPr="003C6237">
              <w:rPr>
                <w:color w:val="000000" w:themeColor="text1"/>
                <w:sz w:val="20"/>
              </w:rPr>
              <w:t xml:space="preserve">Beam misalignment between the DL source RS in the TCI state to provide spatial relation indication and the PL-RS </w:t>
            </w:r>
          </w:p>
          <w:p w:rsidR="000E04B6" w:rsidRPr="003C6237" w:rsidRDefault="000E04B6" w:rsidP="00887BCF">
            <w:pPr>
              <w:pStyle w:val="aff"/>
              <w:numPr>
                <w:ilvl w:val="0"/>
                <w:numId w:val="30"/>
              </w:numPr>
              <w:snapToGrid w:val="0"/>
              <w:spacing w:before="60" w:after="120" w:line="259" w:lineRule="auto"/>
              <w:ind w:leftChars="0"/>
              <w:contextualSpacing/>
              <w:rPr>
                <w:color w:val="000000" w:themeColor="text1"/>
                <w:sz w:val="20"/>
              </w:rPr>
            </w:pPr>
            <w:r w:rsidRPr="003C6237">
              <w:rPr>
                <w:color w:val="000000" w:themeColor="text1"/>
                <w:sz w:val="20"/>
              </w:rPr>
              <w:t xml:space="preserve">TCI state indication </w:t>
            </w:r>
            <w:r w:rsidRPr="00625A54">
              <w:rPr>
                <w:strike/>
                <w:color w:val="FF0000"/>
                <w:sz w:val="20"/>
                <w:highlight w:val="yellow"/>
              </w:rPr>
              <w:t>[mode]</w:t>
            </w:r>
            <w:r w:rsidRPr="003C6237">
              <w:rPr>
                <w:color w:val="000000" w:themeColor="text1"/>
                <w:sz w:val="20"/>
              </w:rPr>
              <w:t xml:space="preserve">: update and activation </w:t>
            </w:r>
            <w:r w:rsidRPr="003C6237">
              <w:rPr>
                <w:color w:val="000000" w:themeColor="text1"/>
                <w:sz w:val="20"/>
                <w:highlight w:val="yellow"/>
              </w:rPr>
              <w:t>[in case of updates]</w:t>
            </w:r>
            <w:r w:rsidRPr="003C6237">
              <w:rPr>
                <w:strike/>
                <w:color w:val="000000" w:themeColor="text1"/>
                <w:sz w:val="20"/>
              </w:rPr>
              <w:br/>
            </w:r>
            <w:r w:rsidRPr="00214EAD">
              <w:rPr>
                <w:strike/>
                <w:color w:val="FF0000"/>
                <w:sz w:val="20"/>
              </w:rPr>
              <w:t xml:space="preserve">a) </w:t>
            </w:r>
            <w:r w:rsidRPr="003C6237">
              <w:rPr>
                <w:color w:val="000000" w:themeColor="text1"/>
                <w:sz w:val="20"/>
              </w:rPr>
              <w:t xml:space="preserve">MAC CE based TCI state indication </w:t>
            </w:r>
            <w:r w:rsidRPr="003C6237">
              <w:rPr>
                <w:color w:val="000000" w:themeColor="text1"/>
                <w:sz w:val="20"/>
                <w:highlight w:val="yellow"/>
              </w:rPr>
              <w:t>[for one active TCI state]</w:t>
            </w:r>
            <w:r w:rsidRPr="003C6237">
              <w:rPr>
                <w:color w:val="000000" w:themeColor="text1"/>
                <w:sz w:val="20"/>
              </w:rPr>
              <w:br/>
            </w:r>
            <w:r w:rsidRPr="00157478">
              <w:rPr>
                <w:strike/>
                <w:color w:val="FF0000"/>
                <w:sz w:val="20"/>
              </w:rPr>
              <w:t>b) MAC-CE+DCI-based TCI state indication (use of DCI formats 1_1/1_2 with DL assignment)</w:t>
            </w:r>
            <w:r w:rsidRPr="00157478">
              <w:rPr>
                <w:strike/>
                <w:color w:val="FF0000"/>
                <w:sz w:val="20"/>
              </w:rPr>
              <w:br/>
              <w:t>c) MAC-CE+DCI-based TCI state indication (use of DCI formats 1_1/1_2 without DL assignment)</w:t>
            </w:r>
          </w:p>
          <w:p w:rsidR="000E04B6" w:rsidRPr="003C6237" w:rsidRDefault="000E04B6" w:rsidP="00887BCF">
            <w:pPr>
              <w:pStyle w:val="aff"/>
              <w:numPr>
                <w:ilvl w:val="0"/>
                <w:numId w:val="30"/>
              </w:numPr>
              <w:snapToGrid w:val="0"/>
              <w:spacing w:before="60" w:after="120" w:line="259" w:lineRule="auto"/>
              <w:ind w:leftChars="0"/>
              <w:contextualSpacing/>
              <w:rPr>
                <w:color w:val="000000" w:themeColor="text1"/>
                <w:sz w:val="20"/>
              </w:rPr>
            </w:pPr>
            <w:r w:rsidRPr="003C6237">
              <w:rPr>
                <w:color w:val="000000" w:themeColor="text1"/>
                <w:sz w:val="20"/>
              </w:rPr>
              <w:t>Reference BWP/CC configured with reference TCI state pool shared by a set of BWP/CC</w:t>
            </w:r>
            <w:r w:rsidRPr="003C6237">
              <w:rPr>
                <w:strike/>
                <w:color w:val="000000" w:themeColor="text1"/>
                <w:sz w:val="20"/>
              </w:rPr>
              <w:br/>
            </w:r>
            <w:r w:rsidRPr="003C6237">
              <w:rPr>
                <w:color w:val="000000" w:themeColor="text1"/>
                <w:sz w:val="20"/>
              </w:rPr>
              <w:t xml:space="preserve">Note: agree component, final wording may change (e.g., when this </w:t>
            </w:r>
            <w:r w:rsidRPr="003C6237">
              <w:rPr>
                <w:color w:val="000000" w:themeColor="text1"/>
                <w:sz w:val="20"/>
              </w:rPr>
              <w:lastRenderedPageBreak/>
              <w:t>is merged with other components/FGs)</w:t>
            </w:r>
          </w:p>
          <w:p w:rsidR="000E04B6" w:rsidRPr="003C6237" w:rsidRDefault="000E04B6" w:rsidP="00887BCF">
            <w:pPr>
              <w:pStyle w:val="aff"/>
              <w:numPr>
                <w:ilvl w:val="0"/>
                <w:numId w:val="30"/>
              </w:numPr>
              <w:snapToGrid w:val="0"/>
              <w:spacing w:before="60" w:after="120" w:line="259" w:lineRule="auto"/>
              <w:ind w:leftChars="0"/>
              <w:contextualSpacing/>
              <w:rPr>
                <w:color w:val="000000" w:themeColor="text1"/>
                <w:sz w:val="20"/>
              </w:rPr>
            </w:pPr>
            <w:r w:rsidRPr="003C6237">
              <w:rPr>
                <w:color w:val="000000" w:themeColor="text1"/>
                <w:sz w:val="20"/>
              </w:rPr>
              <w:t>Maximum number of CCs configured with BFR</w:t>
            </w:r>
            <w:r w:rsidRPr="003C6237">
              <w:rPr>
                <w:color w:val="000000" w:themeColor="text1"/>
                <w:sz w:val="20"/>
              </w:rPr>
              <w:br/>
            </w:r>
            <w:r w:rsidRPr="00D5437C">
              <w:rPr>
                <w:strike/>
                <w:color w:val="FF0000"/>
                <w:sz w:val="20"/>
                <w:highlight w:val="yellow"/>
              </w:rPr>
              <w:t xml:space="preserve">FFS whether this is a component or </w:t>
            </w:r>
            <w:r w:rsidRPr="003C6237">
              <w:rPr>
                <w:color w:val="000000" w:themeColor="text1"/>
                <w:sz w:val="20"/>
                <w:highlight w:val="yellow"/>
              </w:rPr>
              <w:t xml:space="preserve">just a note in the FG to reuse R16 </w:t>
            </w:r>
            <w:proofErr w:type="spellStart"/>
            <w:r w:rsidRPr="003C6237">
              <w:rPr>
                <w:color w:val="000000" w:themeColor="text1"/>
                <w:sz w:val="20"/>
                <w:highlight w:val="yellow"/>
              </w:rPr>
              <w:t>signaling</w:t>
            </w:r>
            <w:proofErr w:type="spellEnd"/>
          </w:p>
          <w:p w:rsidR="000E04B6" w:rsidRPr="003C6237" w:rsidRDefault="000E04B6" w:rsidP="00887BCF">
            <w:pPr>
              <w:pStyle w:val="aff"/>
              <w:numPr>
                <w:ilvl w:val="0"/>
                <w:numId w:val="30"/>
              </w:numPr>
              <w:snapToGrid w:val="0"/>
              <w:spacing w:before="60" w:after="120" w:line="259" w:lineRule="auto"/>
              <w:ind w:leftChars="0"/>
              <w:contextualSpacing/>
              <w:rPr>
                <w:color w:val="000000" w:themeColor="text1"/>
                <w:sz w:val="20"/>
              </w:rPr>
            </w:pPr>
            <w:r w:rsidRPr="003C6237">
              <w:rPr>
                <w:color w:val="000000" w:themeColor="text1"/>
                <w:sz w:val="20"/>
              </w:rPr>
              <w:t xml:space="preserve">Support of indication/configuration of </w:t>
            </w:r>
            <w:r w:rsidRPr="003C6237">
              <w:rPr>
                <w:rFonts w:eastAsia="Malgun Gothic"/>
                <w:bCs/>
                <w:color w:val="000000" w:themeColor="text1"/>
                <w:sz w:val="20"/>
                <w:lang w:eastAsia="ko-KR"/>
              </w:rPr>
              <w:t xml:space="preserve">R17 TCI </w:t>
            </w:r>
            <w:r w:rsidRPr="003C6237">
              <w:rPr>
                <w:color w:val="000000" w:themeColor="text1"/>
                <w:sz w:val="20"/>
              </w:rPr>
              <w:t xml:space="preserve">states for aperiodic CSI-RS, </w:t>
            </w:r>
            <w:r w:rsidRPr="003C6237">
              <w:rPr>
                <w:rFonts w:eastAsia="Malgun Gothic"/>
                <w:bCs/>
                <w:color w:val="000000" w:themeColor="text1"/>
                <w:sz w:val="20"/>
                <w:lang w:eastAsia="ko-KR"/>
              </w:rPr>
              <w:t xml:space="preserve">PDCCH, PDSCH, and SRS reusing the Rel-15/16 </w:t>
            </w:r>
            <w:proofErr w:type="spellStart"/>
            <w:r w:rsidRPr="003C6237">
              <w:rPr>
                <w:rFonts w:eastAsia="Malgun Gothic"/>
                <w:bCs/>
                <w:color w:val="000000" w:themeColor="text1"/>
                <w:sz w:val="20"/>
                <w:lang w:eastAsia="ko-KR"/>
              </w:rPr>
              <w:t>signaling</w:t>
            </w:r>
            <w:proofErr w:type="spellEnd"/>
            <w:r w:rsidRPr="003C6237">
              <w:rPr>
                <w:rFonts w:eastAsia="Malgun Gothic"/>
                <w:bCs/>
                <w:color w:val="000000" w:themeColor="text1"/>
                <w:sz w:val="20"/>
                <w:lang w:eastAsia="ko-KR"/>
              </w:rPr>
              <w:t>/configuration design(s)</w:t>
            </w:r>
            <w:r w:rsidRPr="003C6237">
              <w:rPr>
                <w:rFonts w:eastAsia="Malgun Gothic"/>
                <w:bCs/>
                <w:color w:val="000000" w:themeColor="text1"/>
                <w:sz w:val="20"/>
                <w:lang w:eastAsia="ko-KR"/>
              </w:rPr>
              <w:br/>
            </w:r>
            <w:r w:rsidRPr="003C6237">
              <w:rPr>
                <w:color w:val="000000" w:themeColor="text1"/>
                <w:sz w:val="20"/>
              </w:rPr>
              <w:t xml:space="preserve">Note: This has no impact on detail </w:t>
            </w:r>
            <w:proofErr w:type="spellStart"/>
            <w:r w:rsidRPr="003C6237">
              <w:rPr>
                <w:color w:val="000000" w:themeColor="text1"/>
                <w:sz w:val="20"/>
              </w:rPr>
              <w:t>signaling</w:t>
            </w:r>
            <w:proofErr w:type="spellEnd"/>
            <w:r w:rsidRPr="003C6237">
              <w:rPr>
                <w:color w:val="000000" w:themeColor="text1"/>
                <w:sz w:val="20"/>
              </w:rPr>
              <w:t xml:space="preserve"> design for SRS TCI indication</w:t>
            </w:r>
          </w:p>
          <w:p w:rsidR="000E04B6" w:rsidRPr="003C6237" w:rsidRDefault="000E04B6" w:rsidP="00887BCF">
            <w:pPr>
              <w:pStyle w:val="aff"/>
              <w:numPr>
                <w:ilvl w:val="0"/>
                <w:numId w:val="30"/>
              </w:numPr>
              <w:snapToGrid w:val="0"/>
              <w:spacing w:before="60" w:after="120" w:line="259" w:lineRule="auto"/>
              <w:ind w:leftChars="0"/>
              <w:contextualSpacing/>
              <w:rPr>
                <w:color w:val="000000" w:themeColor="text1"/>
                <w:sz w:val="20"/>
              </w:rPr>
            </w:pPr>
            <w:r w:rsidRPr="003C6237">
              <w:rPr>
                <w:color w:val="000000" w:themeColor="text1"/>
                <w:sz w:val="20"/>
              </w:rPr>
              <w:t xml:space="preserve">The maximum number of configured joint TCI state pools across all BWPs and all CCs in a band </w:t>
            </w:r>
            <w:r w:rsidRPr="003C6237">
              <w:rPr>
                <w:color w:val="000000" w:themeColor="text1"/>
                <w:sz w:val="20"/>
                <w:highlight w:val="yellow"/>
              </w:rPr>
              <w:t>[in a band combination]</w:t>
            </w:r>
            <w:r w:rsidRPr="003C6237">
              <w:rPr>
                <w:color w:val="000000" w:themeColor="text1"/>
                <w:sz w:val="20"/>
              </w:rPr>
              <w:br/>
            </w:r>
            <w:r w:rsidRPr="003C6237">
              <w:rPr>
                <w:color w:val="000000" w:themeColor="text1"/>
                <w:sz w:val="20"/>
                <w:highlight w:val="yellow"/>
              </w:rPr>
              <w:t>FFS: Whether to make component 9 a prerequisite or merge with 9</w:t>
            </w:r>
          </w:p>
          <w:p w:rsidR="000E04B6" w:rsidRPr="00A65A89" w:rsidRDefault="000E04B6" w:rsidP="00887BCF">
            <w:pPr>
              <w:pStyle w:val="aff"/>
              <w:numPr>
                <w:ilvl w:val="0"/>
                <w:numId w:val="30"/>
              </w:numPr>
              <w:ind w:leftChars="0"/>
              <w:rPr>
                <w:strike/>
                <w:color w:val="FF0000"/>
                <w:sz w:val="20"/>
                <w:highlight w:val="yellow"/>
              </w:rPr>
            </w:pPr>
            <w:r w:rsidRPr="00A65A89">
              <w:rPr>
                <w:strike/>
                <w:color w:val="FF0000"/>
                <w:sz w:val="20"/>
                <w:highlight w:val="yellow"/>
              </w:rPr>
              <w:t>[Alt. 1: [The maximum number of PDSCH-</w:t>
            </w:r>
            <w:proofErr w:type="spellStart"/>
            <w:r w:rsidRPr="00A65A89">
              <w:rPr>
                <w:strike/>
                <w:color w:val="FF0000"/>
                <w:sz w:val="20"/>
                <w:highlight w:val="yellow"/>
              </w:rPr>
              <w:t>Configs</w:t>
            </w:r>
            <w:proofErr w:type="spellEnd"/>
            <w:r w:rsidRPr="00A65A89">
              <w:rPr>
                <w:strike/>
                <w:color w:val="FF0000"/>
                <w:sz w:val="20"/>
                <w:highlight w:val="yellow"/>
              </w:rPr>
              <w:t xml:space="preserve"> containing TCI states that can referred to from a PDSCH-</w:t>
            </w:r>
            <w:proofErr w:type="spellStart"/>
            <w:r w:rsidRPr="00A65A89">
              <w:rPr>
                <w:strike/>
                <w:color w:val="FF0000"/>
                <w:sz w:val="20"/>
                <w:highlight w:val="yellow"/>
              </w:rPr>
              <w:t>Config</w:t>
            </w:r>
            <w:proofErr w:type="spellEnd"/>
            <w:r w:rsidRPr="00A65A89">
              <w:rPr>
                <w:strike/>
                <w:color w:val="FF0000"/>
                <w:sz w:val="20"/>
                <w:highlight w:val="yellow"/>
              </w:rPr>
              <w:t xml:space="preserve"> without TCI states</w:t>
            </w:r>
            <w:r w:rsidRPr="00A65A89">
              <w:rPr>
                <w:strike/>
                <w:color w:val="FF0000"/>
                <w:sz w:val="20"/>
                <w:highlight w:val="yellow"/>
              </w:rPr>
              <w:br/>
              <w:t>Alt. 2: Support PDSCH-</w:t>
            </w:r>
            <w:proofErr w:type="spellStart"/>
            <w:r w:rsidRPr="00A65A89">
              <w:rPr>
                <w:strike/>
                <w:color w:val="FF0000"/>
                <w:sz w:val="20"/>
                <w:highlight w:val="yellow"/>
              </w:rPr>
              <w:t>Config</w:t>
            </w:r>
            <w:proofErr w:type="spellEnd"/>
            <w:r w:rsidRPr="00A65A89">
              <w:rPr>
                <w:strike/>
                <w:color w:val="FF0000"/>
                <w:sz w:val="20"/>
                <w:highlight w:val="yellow"/>
              </w:rPr>
              <w:t xml:space="preserve"> which contains a reference to another CC/BWP, in which the PDSCH-</w:t>
            </w:r>
            <w:proofErr w:type="spellStart"/>
            <w:r w:rsidRPr="00A65A89">
              <w:rPr>
                <w:strike/>
                <w:color w:val="FF0000"/>
                <w:sz w:val="20"/>
                <w:highlight w:val="yellow"/>
              </w:rPr>
              <w:t>Config</w:t>
            </w:r>
            <w:proofErr w:type="spellEnd"/>
            <w:r w:rsidRPr="00A65A89">
              <w:rPr>
                <w:strike/>
                <w:color w:val="FF0000"/>
                <w:sz w:val="20"/>
                <w:highlight w:val="yellow"/>
              </w:rPr>
              <w:t xml:space="preserve"> contains the TCI state list]</w:t>
            </w:r>
          </w:p>
          <w:p w:rsidR="000E04B6" w:rsidRPr="00D12637" w:rsidRDefault="000E04B6" w:rsidP="00887BCF">
            <w:pPr>
              <w:rPr>
                <w:strike/>
                <w:sz w:val="20"/>
              </w:rPr>
            </w:pPr>
            <w:r w:rsidRPr="00D12637">
              <w:rPr>
                <w:strike/>
                <w:color w:val="FF0000"/>
                <w:sz w:val="20"/>
                <w:highlight w:val="yellow"/>
              </w:rPr>
              <w:t>[14.  The minimum time gap between the beam indication PDCCH and first slot where beam is applied]</w:t>
            </w: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000000"/>
                <w:sz w:val="20"/>
              </w:rPr>
            </w:pPr>
          </w:p>
        </w:tc>
        <w:tc>
          <w:tcPr>
            <w:tcW w:w="216"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FF0000"/>
                <w:sz w:val="20"/>
                <w:u w:val="single"/>
                <w:lang w:eastAsia="zh-CN"/>
              </w:rPr>
            </w:pPr>
          </w:p>
        </w:tc>
        <w:tc>
          <w:tcPr>
            <w:tcW w:w="431"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sz w:val="20"/>
                <w:lang w:eastAsia="zh-CN"/>
              </w:rPr>
            </w:pPr>
          </w:p>
        </w:tc>
        <w:tc>
          <w:tcPr>
            <w:tcW w:w="215"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000000"/>
                <w:sz w:val="20"/>
              </w:rPr>
            </w:pPr>
          </w:p>
        </w:tc>
        <w:tc>
          <w:tcPr>
            <w:tcW w:w="558"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000000"/>
                <w:sz w:val="20"/>
              </w:rPr>
            </w:pPr>
            <w:r>
              <w:rPr>
                <w:rFonts w:ascii="Times New Roman" w:hAnsi="Times New Roman"/>
                <w:color w:val="000000"/>
                <w:sz w:val="20"/>
              </w:rPr>
              <w:t>Optional with capability signalling</w:t>
            </w:r>
          </w:p>
        </w:tc>
      </w:tr>
    </w:tbl>
    <w:p w:rsidR="000E04B6" w:rsidRDefault="000E04B6" w:rsidP="000E04B6">
      <w:pPr>
        <w:pStyle w:val="aa"/>
        <w:jc w:val="both"/>
        <w:rPr>
          <w:rFonts w:eastAsia="宋体"/>
          <w:b/>
          <w:i/>
          <w:sz w:val="20"/>
          <w:lang w:val="sv-S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2289"/>
        <w:gridCol w:w="1136"/>
        <w:gridCol w:w="851"/>
        <w:gridCol w:w="849"/>
        <w:gridCol w:w="851"/>
        <w:gridCol w:w="991"/>
        <w:gridCol w:w="1100"/>
      </w:tblGrid>
      <w:tr w:rsidR="000E04B6" w:rsidTr="00887BCF">
        <w:trPr>
          <w:trHeight w:val="20"/>
        </w:trPr>
        <w:tc>
          <w:tcPr>
            <w:tcW w:w="3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ja-JP"/>
              </w:rPr>
            </w:pPr>
            <w:r>
              <w:rPr>
                <w:rFonts w:ascii="Times New Roman" w:hAnsi="Times New Roman"/>
                <w:b/>
                <w:sz w:val="20"/>
              </w:rPr>
              <w:lastRenderedPageBreak/>
              <w:t>Index</w:t>
            </w:r>
          </w:p>
        </w:tc>
        <w:tc>
          <w:tcPr>
            <w:tcW w:w="6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eastAsia="Malgun Gothic" w:hAnsi="Times New Roman"/>
                <w:b/>
                <w:sz w:val="20"/>
                <w:lang w:eastAsia="ko-KR"/>
              </w:rPr>
            </w:pPr>
            <w:r>
              <w:rPr>
                <w:rFonts w:ascii="Times New Roman" w:hAnsi="Times New Roman"/>
                <w:b/>
                <w:sz w:val="20"/>
              </w:rPr>
              <w:t>Feature group</w:t>
            </w:r>
          </w:p>
        </w:tc>
        <w:tc>
          <w:tcPr>
            <w:tcW w:w="1161" w:type="pct"/>
            <w:tcBorders>
              <w:top w:val="single" w:sz="4" w:space="0" w:color="auto"/>
              <w:left w:val="single" w:sz="4" w:space="0" w:color="auto"/>
              <w:bottom w:val="single" w:sz="4" w:space="0" w:color="auto"/>
              <w:right w:val="single" w:sz="4" w:space="0" w:color="auto"/>
            </w:tcBorders>
          </w:tcPr>
          <w:p w:rsidR="000E04B6" w:rsidRDefault="000E04B6" w:rsidP="00056527">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6"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N"/>
              <w:ind w:left="0" w:firstLine="0"/>
              <w:rPr>
                <w:rFonts w:ascii="Times New Roman" w:hAnsi="Times New Roman"/>
                <w:b/>
                <w:sz w:val="20"/>
                <w:lang w:eastAsia="ja-JP"/>
              </w:rPr>
            </w:pPr>
            <w:r>
              <w:rPr>
                <w:rFonts w:ascii="Times New Roman" w:hAnsi="Times New Roman"/>
                <w:b/>
                <w:sz w:val="20"/>
                <w:lang w:eastAsia="ja-JP"/>
              </w:rPr>
              <w:t>Type</w:t>
            </w:r>
          </w:p>
          <w:p w:rsidR="000E04B6" w:rsidRDefault="000E04B6" w:rsidP="00887BCF">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zh-CN"/>
              </w:rPr>
            </w:pPr>
            <w:r>
              <w:rPr>
                <w:rFonts w:ascii="Times New Roman" w:hAnsi="Times New Roman"/>
                <w:b/>
                <w:sz w:val="20"/>
              </w:rPr>
              <w:t>Need of FDD/TDD differentiation</w:t>
            </w: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rPr>
            </w:pPr>
            <w:r>
              <w:rPr>
                <w:rFonts w:ascii="Times New Roman" w:hAnsi="Times New Roman"/>
                <w:b/>
                <w:sz w:val="20"/>
              </w:rPr>
              <w:t>Mandatory/Optional</w:t>
            </w:r>
          </w:p>
        </w:tc>
      </w:tr>
      <w:tr w:rsidR="000E04B6" w:rsidTr="00887BCF">
        <w:trPr>
          <w:trHeight w:val="20"/>
        </w:trPr>
        <w:tc>
          <w:tcPr>
            <w:tcW w:w="3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000000"/>
                <w:sz w:val="20"/>
                <w:lang w:eastAsia="ja-JP"/>
              </w:rPr>
            </w:pPr>
            <w:r>
              <w:rPr>
                <w:rFonts w:ascii="Times New Roman" w:hAnsi="Times New Roman"/>
                <w:color w:val="000000"/>
                <w:sz w:val="20"/>
                <w:lang w:eastAsia="ja-JP"/>
              </w:rPr>
              <w:t>23-1-1a</w:t>
            </w:r>
          </w:p>
        </w:tc>
        <w:tc>
          <w:tcPr>
            <w:tcW w:w="6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000000"/>
                <w:sz w:val="20"/>
                <w:lang w:eastAsia="zh-CN"/>
              </w:rPr>
            </w:pPr>
            <w:r>
              <w:rPr>
                <w:rFonts w:ascii="Times New Roman" w:hAnsi="Times New Roman"/>
                <w:color w:val="000000"/>
                <w:sz w:val="20"/>
                <w:lang w:eastAsia="zh-CN"/>
              </w:rPr>
              <w:t>DCI-based beam indication for intra- and inter-cell beam management</w:t>
            </w:r>
          </w:p>
        </w:tc>
        <w:tc>
          <w:tcPr>
            <w:tcW w:w="1161" w:type="pct"/>
            <w:tcBorders>
              <w:top w:val="single" w:sz="4" w:space="0" w:color="auto"/>
              <w:left w:val="single" w:sz="4" w:space="0" w:color="auto"/>
              <w:bottom w:val="single" w:sz="4" w:space="0" w:color="auto"/>
              <w:right w:val="single" w:sz="4" w:space="0" w:color="auto"/>
            </w:tcBorders>
          </w:tcPr>
          <w:p w:rsidR="000E04B6" w:rsidRPr="00D5437C" w:rsidRDefault="000E04B6" w:rsidP="00887BCF">
            <w:pPr>
              <w:pStyle w:val="aff"/>
              <w:numPr>
                <w:ilvl w:val="0"/>
                <w:numId w:val="33"/>
              </w:numPr>
              <w:snapToGrid w:val="0"/>
              <w:spacing w:before="60" w:after="120" w:line="259" w:lineRule="auto"/>
              <w:ind w:leftChars="0"/>
              <w:contextualSpacing/>
              <w:rPr>
                <w:color w:val="000000" w:themeColor="text1"/>
                <w:sz w:val="20"/>
              </w:rPr>
            </w:pPr>
            <w:r w:rsidRPr="00D5437C">
              <w:rPr>
                <w:color w:val="000000" w:themeColor="text1"/>
                <w:sz w:val="20"/>
              </w:rPr>
              <w:t xml:space="preserve">TCI state indication </w:t>
            </w:r>
            <w:r w:rsidRPr="00D5437C">
              <w:rPr>
                <w:strike/>
                <w:color w:val="FF0000"/>
                <w:sz w:val="20"/>
              </w:rPr>
              <w:t>[mode]</w:t>
            </w:r>
            <w:r w:rsidRPr="00D5437C">
              <w:rPr>
                <w:color w:val="000000" w:themeColor="text1"/>
                <w:sz w:val="20"/>
              </w:rPr>
              <w:t xml:space="preserve">: update and activation </w:t>
            </w:r>
            <w:r w:rsidRPr="000D4A31">
              <w:rPr>
                <w:color w:val="000000" w:themeColor="text1"/>
                <w:sz w:val="20"/>
                <w:highlight w:val="yellow"/>
              </w:rPr>
              <w:t>[in case of updates]</w:t>
            </w:r>
            <w:r w:rsidRPr="00D5437C">
              <w:rPr>
                <w:strike/>
                <w:color w:val="000000" w:themeColor="text1"/>
                <w:sz w:val="20"/>
              </w:rPr>
              <w:br/>
            </w:r>
            <w:r w:rsidRPr="00D5437C">
              <w:rPr>
                <w:color w:val="000000" w:themeColor="text1"/>
                <w:sz w:val="20"/>
              </w:rPr>
              <w:br/>
              <w:t>MAC-CE+DCI-based TCI state indication (use of DCI formats 1_1/1_2 with DL assignment)</w:t>
            </w:r>
            <w:r w:rsidRPr="00D5437C">
              <w:rPr>
                <w:strike/>
                <w:color w:val="FF0000"/>
                <w:sz w:val="20"/>
              </w:rPr>
              <w:br/>
            </w:r>
          </w:p>
          <w:p w:rsidR="000E04B6" w:rsidRPr="00D5437C" w:rsidRDefault="000E04B6" w:rsidP="00887BCF">
            <w:pPr>
              <w:pStyle w:val="aff"/>
              <w:numPr>
                <w:ilvl w:val="0"/>
                <w:numId w:val="33"/>
              </w:numPr>
              <w:snapToGrid w:val="0"/>
              <w:spacing w:before="60" w:after="120" w:line="259" w:lineRule="auto"/>
              <w:ind w:leftChars="0"/>
              <w:contextualSpacing/>
              <w:jc w:val="both"/>
              <w:rPr>
                <w:color w:val="FF0000"/>
                <w:sz w:val="20"/>
              </w:rPr>
            </w:pPr>
            <w:r w:rsidRPr="00D5437C">
              <w:rPr>
                <w:strike/>
                <w:color w:val="FF0000"/>
                <w:sz w:val="20"/>
              </w:rPr>
              <w:t>[</w:t>
            </w:r>
            <w:r w:rsidRPr="00D5437C">
              <w:rPr>
                <w:color w:val="000000" w:themeColor="text1"/>
                <w:sz w:val="20"/>
              </w:rPr>
              <w:t>The minimum beam application time between PUCCH of ACK and the first slot in Y symbols per SCS</w:t>
            </w:r>
            <w:r w:rsidRPr="00D5437C">
              <w:rPr>
                <w:strike/>
                <w:color w:val="FF0000"/>
                <w:sz w:val="20"/>
              </w:rPr>
              <w:t>]</w:t>
            </w:r>
          </w:p>
        </w:tc>
        <w:tc>
          <w:tcPr>
            <w:tcW w:w="576" w:type="pct"/>
            <w:tcBorders>
              <w:top w:val="single" w:sz="4" w:space="0" w:color="auto"/>
              <w:left w:val="single" w:sz="4" w:space="0" w:color="auto"/>
              <w:bottom w:val="single" w:sz="4" w:space="0" w:color="auto"/>
              <w:right w:val="single" w:sz="4" w:space="0" w:color="auto"/>
            </w:tcBorders>
          </w:tcPr>
          <w:p w:rsidR="000E04B6" w:rsidRDefault="000E04B6" w:rsidP="00056527">
            <w:pPr>
              <w:autoSpaceDE w:val="0"/>
              <w:autoSpaceDN w:val="0"/>
              <w:adjustRightInd w:val="0"/>
              <w:snapToGrid w:val="0"/>
              <w:spacing w:afterLines="50" w:after="120"/>
              <w:contextualSpacing/>
              <w:jc w:val="both"/>
              <w:rPr>
                <w:color w:val="000000"/>
                <w:sz w:val="20"/>
              </w:rPr>
            </w:pPr>
            <w:r>
              <w:rPr>
                <w:color w:val="000000"/>
                <w:sz w:val="20"/>
              </w:rPr>
              <w:t>23-1-1</w:t>
            </w: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000000"/>
                <w:sz w:val="20"/>
                <w:lang w:eastAsia="zh-CN"/>
              </w:rPr>
            </w:pPr>
          </w:p>
        </w:tc>
        <w:tc>
          <w:tcPr>
            <w:tcW w:w="431"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000000"/>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000000"/>
                <w:sz w:val="20"/>
                <w:lang w:eastAsia="zh-CN"/>
              </w:rPr>
            </w:pPr>
          </w:p>
        </w:tc>
        <w:tc>
          <w:tcPr>
            <w:tcW w:w="5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000000"/>
                <w:sz w:val="20"/>
              </w:rPr>
            </w:pPr>
          </w:p>
        </w:tc>
        <w:tc>
          <w:tcPr>
            <w:tcW w:w="558"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000000"/>
                <w:sz w:val="20"/>
              </w:rPr>
            </w:pPr>
            <w:r>
              <w:rPr>
                <w:rFonts w:ascii="Times New Roman" w:hAnsi="Times New Roman"/>
                <w:color w:val="000000"/>
                <w:sz w:val="20"/>
              </w:rPr>
              <w:t>Optional</w:t>
            </w:r>
          </w:p>
        </w:tc>
      </w:tr>
      <w:tr w:rsidR="000E04B6" w:rsidTr="00887BCF">
        <w:trPr>
          <w:trHeight w:val="20"/>
        </w:trPr>
        <w:tc>
          <w:tcPr>
            <w:tcW w:w="3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sz w:val="20"/>
                <w:lang w:eastAsia="ja-JP"/>
              </w:rPr>
            </w:pPr>
            <w:r>
              <w:rPr>
                <w:rFonts w:ascii="Times New Roman" w:hAnsi="Times New Roman"/>
                <w:sz w:val="20"/>
                <w:lang w:eastAsia="ja-JP"/>
              </w:rPr>
              <w:t>23-1-1b</w:t>
            </w:r>
          </w:p>
        </w:tc>
        <w:tc>
          <w:tcPr>
            <w:tcW w:w="6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sz w:val="20"/>
                <w:lang w:eastAsia="zh-CN"/>
              </w:rPr>
            </w:pPr>
            <w:r>
              <w:rPr>
                <w:rFonts w:ascii="Times New Roman" w:hAnsi="Times New Roman"/>
                <w:sz w:val="20"/>
                <w:lang w:eastAsia="zh-CN"/>
              </w:rPr>
              <w:t>DCI-based beam indication for intra- and inter-cell beam management</w:t>
            </w:r>
          </w:p>
        </w:tc>
        <w:tc>
          <w:tcPr>
            <w:tcW w:w="1161" w:type="pct"/>
            <w:tcBorders>
              <w:top w:val="single" w:sz="4" w:space="0" w:color="auto"/>
              <w:left w:val="single" w:sz="4" w:space="0" w:color="auto"/>
              <w:bottom w:val="single" w:sz="4" w:space="0" w:color="auto"/>
              <w:right w:val="single" w:sz="4" w:space="0" w:color="auto"/>
            </w:tcBorders>
          </w:tcPr>
          <w:p w:rsidR="000E04B6" w:rsidRPr="00436D2C" w:rsidRDefault="000E04B6" w:rsidP="00887BCF">
            <w:pPr>
              <w:pStyle w:val="aff"/>
              <w:numPr>
                <w:ilvl w:val="0"/>
                <w:numId w:val="34"/>
              </w:numPr>
              <w:snapToGrid w:val="0"/>
              <w:spacing w:before="60" w:after="120" w:line="259" w:lineRule="auto"/>
              <w:ind w:leftChars="0"/>
              <w:contextualSpacing/>
              <w:rPr>
                <w:color w:val="000000" w:themeColor="text1"/>
                <w:sz w:val="20"/>
              </w:rPr>
            </w:pPr>
            <w:r w:rsidRPr="003C6237">
              <w:rPr>
                <w:color w:val="000000" w:themeColor="text1"/>
                <w:sz w:val="20"/>
              </w:rPr>
              <w:t xml:space="preserve">TCI state indication </w:t>
            </w:r>
            <w:r w:rsidRPr="00625A54">
              <w:rPr>
                <w:strike/>
                <w:color w:val="FF0000"/>
                <w:sz w:val="20"/>
                <w:highlight w:val="yellow"/>
              </w:rPr>
              <w:t>[mode]</w:t>
            </w:r>
            <w:r w:rsidRPr="003C6237">
              <w:rPr>
                <w:color w:val="000000" w:themeColor="text1"/>
                <w:sz w:val="20"/>
              </w:rPr>
              <w:t xml:space="preserve">: update and activation </w:t>
            </w:r>
            <w:r w:rsidRPr="003C6237">
              <w:rPr>
                <w:color w:val="000000" w:themeColor="text1"/>
                <w:sz w:val="20"/>
                <w:highlight w:val="yellow"/>
              </w:rPr>
              <w:t>[in case of updates]</w:t>
            </w:r>
          </w:p>
          <w:p w:rsidR="000E04B6" w:rsidRPr="00D5437C" w:rsidRDefault="000E04B6" w:rsidP="00887BCF">
            <w:pPr>
              <w:pStyle w:val="aff"/>
              <w:snapToGrid w:val="0"/>
              <w:spacing w:before="60" w:after="120" w:line="259" w:lineRule="auto"/>
              <w:ind w:leftChars="0" w:left="360"/>
              <w:contextualSpacing/>
              <w:rPr>
                <w:color w:val="000000" w:themeColor="text1"/>
                <w:sz w:val="20"/>
              </w:rPr>
            </w:pPr>
            <w:r w:rsidRPr="003C6237">
              <w:rPr>
                <w:strike/>
                <w:color w:val="000000" w:themeColor="text1"/>
                <w:sz w:val="20"/>
              </w:rPr>
              <w:br/>
            </w:r>
            <w:r w:rsidR="00516619">
              <w:rPr>
                <w:rFonts w:eastAsiaTheme="minorEastAsia" w:hint="eastAsia"/>
                <w:color w:val="000000" w:themeColor="text1"/>
                <w:sz w:val="20"/>
                <w:lang w:eastAsia="zh-CN"/>
              </w:rPr>
              <w:t>M</w:t>
            </w:r>
            <w:r w:rsidRPr="00436D2C">
              <w:rPr>
                <w:color w:val="000000" w:themeColor="text1"/>
                <w:sz w:val="20"/>
              </w:rPr>
              <w:t>AC-CE+DCI-based TCI state indication (use of DCI formats 1_1/1_2 without DL assignment)</w:t>
            </w:r>
          </w:p>
          <w:p w:rsidR="000E04B6" w:rsidRPr="0046277B" w:rsidRDefault="000E04B6" w:rsidP="0046277B">
            <w:pPr>
              <w:snapToGrid w:val="0"/>
              <w:spacing w:before="60" w:after="120" w:line="259" w:lineRule="auto"/>
              <w:contextualSpacing/>
              <w:rPr>
                <w:color w:val="000000" w:themeColor="text1"/>
                <w:sz w:val="20"/>
              </w:rPr>
            </w:pPr>
          </w:p>
        </w:tc>
        <w:tc>
          <w:tcPr>
            <w:tcW w:w="576" w:type="pct"/>
            <w:tcBorders>
              <w:top w:val="single" w:sz="4" w:space="0" w:color="auto"/>
              <w:left w:val="single" w:sz="4" w:space="0" w:color="auto"/>
              <w:bottom w:val="single" w:sz="4" w:space="0" w:color="auto"/>
              <w:right w:val="single" w:sz="4" w:space="0" w:color="auto"/>
            </w:tcBorders>
          </w:tcPr>
          <w:p w:rsidR="000E04B6" w:rsidRDefault="000E04B6" w:rsidP="00056527">
            <w:pPr>
              <w:autoSpaceDE w:val="0"/>
              <w:autoSpaceDN w:val="0"/>
              <w:adjustRightInd w:val="0"/>
              <w:snapToGrid w:val="0"/>
              <w:spacing w:afterLines="50" w:after="120"/>
              <w:contextualSpacing/>
              <w:jc w:val="both"/>
              <w:rPr>
                <w:sz w:val="20"/>
              </w:rPr>
            </w:pPr>
            <w:r>
              <w:rPr>
                <w:color w:val="000000"/>
                <w:sz w:val="20"/>
              </w:rPr>
              <w:t>23-1-1a</w:t>
            </w: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sz w:val="20"/>
                <w:lang w:eastAsia="zh-CN"/>
              </w:rPr>
            </w:pPr>
          </w:p>
        </w:tc>
        <w:tc>
          <w:tcPr>
            <w:tcW w:w="431"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sz w:val="20"/>
                <w:lang w:eastAsia="zh-CN"/>
              </w:rPr>
            </w:pPr>
          </w:p>
        </w:tc>
        <w:tc>
          <w:tcPr>
            <w:tcW w:w="5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sz w:val="20"/>
              </w:rPr>
            </w:pPr>
          </w:p>
        </w:tc>
        <w:tc>
          <w:tcPr>
            <w:tcW w:w="558"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sz w:val="20"/>
              </w:rPr>
            </w:pPr>
            <w:r>
              <w:rPr>
                <w:rFonts w:ascii="Times New Roman" w:hAnsi="Times New Roman"/>
                <w:sz w:val="20"/>
              </w:rPr>
              <w:t>Optional</w:t>
            </w:r>
          </w:p>
        </w:tc>
      </w:tr>
    </w:tbl>
    <w:p w:rsidR="000E04B6" w:rsidRDefault="000E04B6" w:rsidP="000E04B6">
      <w:pPr>
        <w:pStyle w:val="aa"/>
        <w:jc w:val="both"/>
        <w:rPr>
          <w:rFonts w:eastAsia="宋体"/>
          <w:b/>
          <w:i/>
          <w:sz w:val="20"/>
          <w:lang w:val="sv-SE" w:eastAsia="zh-CN"/>
        </w:rPr>
      </w:pPr>
    </w:p>
    <w:p w:rsidR="000E04B6" w:rsidRDefault="000E04B6" w:rsidP="000E04B6">
      <w:pPr>
        <w:pStyle w:val="aa"/>
        <w:jc w:val="both"/>
        <w:rPr>
          <w:rFonts w:eastAsia="宋体"/>
          <w:b/>
          <w:i/>
          <w:sz w:val="20"/>
          <w:lang w:val="sv-SE" w:eastAsia="zh-CN"/>
        </w:rPr>
      </w:pPr>
    </w:p>
    <w:p w:rsidR="000E04B6" w:rsidRDefault="000E04B6" w:rsidP="000E04B6">
      <w:pPr>
        <w:rPr>
          <w:rFonts w:eastAsia="宋体"/>
          <w:b/>
          <w:lang w:eastAsia="zh-CN"/>
        </w:rPr>
      </w:pPr>
    </w:p>
    <w:p w:rsidR="000E04B6" w:rsidRDefault="000E04B6" w:rsidP="000E04B6">
      <w:pPr>
        <w:rPr>
          <w:rFonts w:eastAsia="宋体"/>
          <w:b/>
          <w:sz w:val="20"/>
          <w:u w:val="single"/>
          <w:lang w:eastAsia="zh-CN"/>
        </w:rPr>
      </w:pPr>
      <w:r>
        <w:rPr>
          <w:rFonts w:eastAsia="宋体" w:hint="eastAsia"/>
          <w:b/>
          <w:sz w:val="20"/>
          <w:u w:val="single"/>
          <w:lang w:eastAsia="zh-CN"/>
        </w:rPr>
        <w:t xml:space="preserve">23-1-2 </w:t>
      </w:r>
      <w:r>
        <w:rPr>
          <w:rFonts w:eastAsia="宋体" w:hint="eastAsia"/>
          <w:b/>
          <w:sz w:val="20"/>
          <w:u w:val="single"/>
          <w:lang w:eastAsia="zh-CN"/>
        </w:rPr>
        <w:tab/>
      </w:r>
      <w:r>
        <w:rPr>
          <w:rFonts w:eastAsia="宋体"/>
          <w:b/>
          <w:sz w:val="20"/>
          <w:u w:val="single"/>
          <w:lang w:eastAsia="zh-CN"/>
        </w:rPr>
        <w:t xml:space="preserve">Inter-cell measurement and reporting (for inter-cell BM and </w:t>
      </w:r>
      <w:proofErr w:type="spellStart"/>
      <w:r>
        <w:rPr>
          <w:rFonts w:eastAsia="宋体"/>
          <w:b/>
          <w:sz w:val="20"/>
          <w:u w:val="single"/>
          <w:lang w:eastAsia="zh-CN"/>
        </w:rPr>
        <w:t>mTRP</w:t>
      </w:r>
      <w:proofErr w:type="spellEnd"/>
      <w:r>
        <w:rPr>
          <w:rFonts w:eastAsia="宋体"/>
          <w:b/>
          <w:sz w:val="20"/>
          <w:u w:val="single"/>
          <w:lang w:eastAsia="zh-CN"/>
        </w:rPr>
        <w:t>)</w:t>
      </w:r>
    </w:p>
    <w:p w:rsidR="000E04B6" w:rsidRPr="008B49D0" w:rsidRDefault="000E04B6" w:rsidP="000E04B6">
      <w:pPr>
        <w:spacing w:before="100" w:beforeAutospacing="1" w:after="100" w:afterAutospacing="1"/>
        <w:jc w:val="both"/>
        <w:rPr>
          <w:rFonts w:eastAsia="宋体" w:cs="Times"/>
          <w:sz w:val="20"/>
          <w:lang w:val="en-US" w:eastAsia="zh-CN"/>
        </w:rPr>
      </w:pPr>
      <w:r>
        <w:rPr>
          <w:rFonts w:eastAsia="宋体" w:cs="Times" w:hint="eastAsia"/>
          <w:sz w:val="20"/>
          <w:lang w:val="en-US" w:eastAsia="zh-CN"/>
        </w:rPr>
        <w:t>F</w:t>
      </w:r>
      <w:r>
        <w:rPr>
          <w:rFonts w:eastAsia="宋体" w:cs="Times"/>
          <w:sz w:val="20"/>
          <w:lang w:val="en-US" w:eastAsia="zh-CN"/>
        </w:rPr>
        <w:t xml:space="preserve">or inter-cell </w:t>
      </w:r>
      <w:r>
        <w:rPr>
          <w:rFonts w:eastAsia="宋体" w:cs="Times" w:hint="eastAsia"/>
          <w:sz w:val="20"/>
          <w:lang w:val="en-US" w:eastAsia="zh-CN"/>
        </w:rPr>
        <w:t>beam management</w:t>
      </w:r>
      <w:r>
        <w:rPr>
          <w:rFonts w:eastAsia="宋体" w:cs="Times"/>
          <w:sz w:val="20"/>
          <w:lang w:val="en-US" w:eastAsia="zh-CN"/>
        </w:rPr>
        <w:t xml:space="preserve"> and inter-cell </w:t>
      </w:r>
      <w:proofErr w:type="spellStart"/>
      <w:r>
        <w:rPr>
          <w:rFonts w:eastAsia="宋体" w:cs="Times"/>
          <w:sz w:val="20"/>
          <w:lang w:val="en-US" w:eastAsia="zh-CN"/>
        </w:rPr>
        <w:t>mTRP</w:t>
      </w:r>
      <w:proofErr w:type="spellEnd"/>
      <w:r>
        <w:rPr>
          <w:rFonts w:eastAsia="宋体" w:cs="Times"/>
          <w:sz w:val="20"/>
          <w:lang w:val="en-US" w:eastAsia="zh-CN"/>
        </w:rPr>
        <w:t>,</w:t>
      </w:r>
      <w:r>
        <w:rPr>
          <w:rFonts w:eastAsia="宋体" w:cs="Times" w:hint="eastAsia"/>
          <w:sz w:val="20"/>
          <w:lang w:val="en-US" w:eastAsia="zh-CN"/>
        </w:rPr>
        <w:t xml:space="preserve"> </w:t>
      </w:r>
      <w:r>
        <w:rPr>
          <w:rFonts w:eastAsia="宋体" w:cs="Times"/>
          <w:sz w:val="20"/>
          <w:lang w:val="en-US" w:eastAsia="zh-CN"/>
        </w:rPr>
        <w:t>K</w:t>
      </w:r>
      <w:r>
        <w:rPr>
          <w:rFonts w:eastAsia="宋体" w:cs="Times" w:hint="eastAsia"/>
          <w:sz w:val="20"/>
          <w:lang w:val="en-US" w:eastAsia="zh-CN"/>
        </w:rPr>
        <w:t xml:space="preserve"> is </w:t>
      </w:r>
      <w:r>
        <w:rPr>
          <w:rFonts w:eastAsia="宋体" w:cs="Times"/>
          <w:sz w:val="20"/>
          <w:lang w:val="en-US" w:eastAsia="zh-CN"/>
        </w:rPr>
        <w:t>defined as the number of beams associated at least with non-serving cell(s) reported in a single CSI reporting instance</w:t>
      </w:r>
      <w:r>
        <w:rPr>
          <w:rFonts w:eastAsia="宋体" w:cs="Times" w:hint="eastAsia"/>
          <w:sz w:val="20"/>
          <w:lang w:val="en-US" w:eastAsia="zh-CN"/>
        </w:rPr>
        <w:t xml:space="preserve">. For component 2, the candidate values of K should be listed in the Note column. </w:t>
      </w:r>
      <w:r w:rsidR="00D945B1">
        <w:rPr>
          <w:rFonts w:eastAsia="宋体" w:cs="Times" w:hint="eastAsia"/>
          <w:sz w:val="20"/>
          <w:lang w:val="en-US" w:eastAsia="zh-CN"/>
        </w:rPr>
        <w:t>In our view, UE would decide whether to report the beam of non-serving cell. It is not necessary to introduce</w:t>
      </w:r>
      <w:r w:rsidR="00D945B1">
        <w:rPr>
          <w:rFonts w:eastAsia="宋体" w:cs="Times"/>
          <w:sz w:val="20"/>
          <w:lang w:val="en-US" w:eastAsia="zh-CN"/>
        </w:rPr>
        <w:t xml:space="preserve"> the rest</w:t>
      </w:r>
      <w:r w:rsidR="00D945B1">
        <w:rPr>
          <w:rFonts w:eastAsia="宋体" w:cs="Times" w:hint="eastAsia"/>
          <w:sz w:val="20"/>
          <w:lang w:val="en-US" w:eastAsia="zh-CN"/>
        </w:rPr>
        <w:t>ri</w:t>
      </w:r>
      <w:r w:rsidR="00D945B1">
        <w:rPr>
          <w:rFonts w:eastAsia="宋体" w:cs="Times"/>
          <w:sz w:val="20"/>
          <w:lang w:val="en-US" w:eastAsia="zh-CN"/>
        </w:rPr>
        <w:t xml:space="preserve">ction in the </w:t>
      </w:r>
      <w:r w:rsidR="00D945B1">
        <w:rPr>
          <w:rFonts w:eastAsia="宋体" w:cs="Times" w:hint="eastAsia"/>
          <w:sz w:val="20"/>
          <w:lang w:val="en-US" w:eastAsia="zh-CN"/>
        </w:rPr>
        <w:t xml:space="preserve">bracket. </w:t>
      </w:r>
      <w:r>
        <w:rPr>
          <w:rFonts w:eastAsia="宋体" w:cs="Times" w:hint="eastAsia"/>
          <w:sz w:val="20"/>
          <w:lang w:val="en-US" w:eastAsia="zh-CN"/>
        </w:rPr>
        <w:t xml:space="preserve">In addition, since there is no </w:t>
      </w:r>
      <w:r>
        <w:rPr>
          <w:rFonts w:eastAsia="宋体" w:cs="Times"/>
          <w:sz w:val="20"/>
          <w:lang w:val="en-US" w:eastAsia="zh-CN"/>
        </w:rPr>
        <w:t>definition</w:t>
      </w:r>
      <w:r>
        <w:rPr>
          <w:rFonts w:eastAsia="宋体" w:cs="Times" w:hint="eastAsia"/>
          <w:sz w:val="20"/>
          <w:lang w:val="en-US" w:eastAsia="zh-CN"/>
        </w:rPr>
        <w:t xml:space="preserve"> of beam in the spec, we prefer to remove the corresponding </w:t>
      </w:r>
      <w:r>
        <w:rPr>
          <w:rFonts w:eastAsia="宋体" w:cs="Times"/>
          <w:sz w:val="20"/>
          <w:lang w:val="en-US" w:eastAsia="zh-CN"/>
        </w:rPr>
        <w:t>description</w:t>
      </w:r>
      <w:r>
        <w:rPr>
          <w:rFonts w:eastAsia="宋体" w:cs="Times" w:hint="eastAsia"/>
          <w:sz w:val="20"/>
          <w:lang w:val="en-US" w:eastAsia="zh-CN"/>
        </w:rPr>
        <w:t>. For component 3, there is no agreement that the maximum number of PCI(s) could be different for FR1 and FR2. In our opinion, the same value should be used. In this way, it is not needed to split this component for FR1 and FR2.</w:t>
      </w:r>
      <w:r w:rsidR="00FE6015">
        <w:rPr>
          <w:rFonts w:eastAsia="宋体" w:cs="Times" w:hint="eastAsia"/>
          <w:sz w:val="20"/>
          <w:lang w:val="en-US" w:eastAsia="zh-CN"/>
        </w:rPr>
        <w:t xml:space="preserve"> In our opinion, it seems not necessary to introduce </w:t>
      </w:r>
      <w:r w:rsidR="00FE6015" w:rsidRPr="00FE6015">
        <w:rPr>
          <w:rFonts w:eastAsia="宋体" w:cs="Times"/>
          <w:sz w:val="20"/>
          <w:lang w:val="en-US" w:eastAsia="zh-CN"/>
        </w:rPr>
        <w:t xml:space="preserve">new UE capability to report the number of SSBs for inter-cell beam </w:t>
      </w:r>
      <w:r w:rsidR="00FE6015" w:rsidRPr="00FE6015">
        <w:rPr>
          <w:rFonts w:eastAsia="宋体" w:cs="Times" w:hint="eastAsia"/>
          <w:sz w:val="20"/>
          <w:lang w:val="en-US" w:eastAsia="zh-CN"/>
        </w:rPr>
        <w:t xml:space="preserve">reporting. The normal </w:t>
      </w:r>
      <w:r w:rsidR="00FE6015" w:rsidRPr="00FE6015">
        <w:rPr>
          <w:rFonts w:eastAsia="宋体" w:cs="Times"/>
          <w:sz w:val="20"/>
          <w:lang w:val="en-US" w:eastAsia="zh-CN"/>
        </w:rPr>
        <w:t>L1-</w:t>
      </w:r>
      <w:r w:rsidR="00FE6015" w:rsidRPr="00FE6015">
        <w:rPr>
          <w:rFonts w:eastAsia="宋体" w:cs="Times" w:hint="eastAsia"/>
          <w:sz w:val="20"/>
          <w:lang w:val="en-US" w:eastAsia="zh-CN"/>
        </w:rPr>
        <w:t>RSRP</w:t>
      </w:r>
      <w:r w:rsidR="00FE6015" w:rsidRPr="00FE6015">
        <w:rPr>
          <w:rFonts w:eastAsia="宋体" w:cs="Times"/>
          <w:sz w:val="20"/>
          <w:lang w:val="en-US" w:eastAsia="zh-CN"/>
        </w:rPr>
        <w:t xml:space="preserve"> </w:t>
      </w:r>
      <w:r w:rsidR="00485C35">
        <w:rPr>
          <w:rFonts w:eastAsia="宋体" w:cs="Times"/>
          <w:sz w:val="20"/>
          <w:lang w:val="en-US" w:eastAsia="zh-CN"/>
        </w:rPr>
        <w:t>measurement</w:t>
      </w:r>
      <w:r w:rsidR="00485C35">
        <w:rPr>
          <w:rFonts w:eastAsia="宋体" w:cs="Times" w:hint="eastAsia"/>
          <w:sz w:val="20"/>
          <w:lang w:val="en-US" w:eastAsia="zh-CN"/>
        </w:rPr>
        <w:t xml:space="preserve"> </w:t>
      </w:r>
      <w:r w:rsidR="00FE6015" w:rsidRPr="00FE6015">
        <w:rPr>
          <w:rFonts w:eastAsia="宋体" w:cs="Times" w:hint="eastAsia"/>
          <w:sz w:val="20"/>
          <w:lang w:val="en-US" w:eastAsia="zh-CN"/>
        </w:rPr>
        <w:t>will not result in</w:t>
      </w:r>
      <w:r w:rsidR="00FE6015" w:rsidRPr="00FE6015">
        <w:rPr>
          <w:rFonts w:eastAsia="宋体" w:cs="Times"/>
          <w:sz w:val="20"/>
          <w:lang w:val="en-US" w:eastAsia="zh-CN"/>
        </w:rPr>
        <w:t xml:space="preserve"> additional complexity for UE implementation</w:t>
      </w:r>
      <w:r w:rsidR="00FE6015" w:rsidRPr="00FE6015">
        <w:rPr>
          <w:rFonts w:eastAsia="宋体" w:cs="Times" w:hint="eastAsia"/>
          <w:sz w:val="20"/>
          <w:lang w:val="en-US" w:eastAsia="zh-CN"/>
        </w:rPr>
        <w:t>. Therefore, component 4-6 should be removed.</w:t>
      </w:r>
      <w:r w:rsidR="00FE6015">
        <w:rPr>
          <w:rFonts w:eastAsia="宋体" w:cs="Times" w:hint="eastAsia"/>
          <w:sz w:val="20"/>
          <w:lang w:val="en-US" w:eastAsia="zh-CN"/>
        </w:rPr>
        <w:t xml:space="preserve"> Similarly, </w:t>
      </w:r>
      <w:r w:rsidR="00FE6015">
        <w:rPr>
          <w:rFonts w:eastAsia="宋体" w:cs="Times"/>
          <w:sz w:val="20"/>
          <w:lang w:val="en-US" w:eastAsia="zh-CN"/>
        </w:rPr>
        <w:t>component</w:t>
      </w:r>
      <w:r w:rsidR="00FE6015">
        <w:rPr>
          <w:rFonts w:eastAsia="宋体" w:cs="Times" w:hint="eastAsia"/>
          <w:sz w:val="20"/>
          <w:lang w:val="en-US" w:eastAsia="zh-CN"/>
        </w:rPr>
        <w:t xml:space="preserve"> </w:t>
      </w:r>
      <w:r w:rsidR="00485C35">
        <w:rPr>
          <w:rFonts w:eastAsia="宋体" w:cs="Times" w:hint="eastAsia"/>
          <w:sz w:val="20"/>
          <w:lang w:val="en-US" w:eastAsia="zh-CN"/>
        </w:rPr>
        <w:t xml:space="preserve">9-13 </w:t>
      </w:r>
      <w:r w:rsidR="00485C35">
        <w:rPr>
          <w:rFonts w:eastAsia="宋体" w:cs="Times"/>
          <w:sz w:val="20"/>
          <w:lang w:val="en-US" w:eastAsia="zh-CN"/>
        </w:rPr>
        <w:t>should</w:t>
      </w:r>
      <w:r w:rsidR="00485C35">
        <w:rPr>
          <w:rFonts w:eastAsia="宋体" w:cs="Times" w:hint="eastAsia"/>
          <w:sz w:val="20"/>
          <w:lang w:val="en-US" w:eastAsia="zh-CN"/>
        </w:rPr>
        <w:t xml:space="preserve"> also be removed. Component 7-8 are aligned with the agreement of inter-cell </w:t>
      </w:r>
      <w:proofErr w:type="spellStart"/>
      <w:r w:rsidR="00485C35">
        <w:rPr>
          <w:rFonts w:eastAsia="宋体" w:cs="Times" w:hint="eastAsia"/>
          <w:sz w:val="20"/>
          <w:lang w:val="en-US" w:eastAsia="zh-CN"/>
        </w:rPr>
        <w:t>mTRP</w:t>
      </w:r>
      <w:proofErr w:type="spellEnd"/>
      <w:r w:rsidR="00485C35">
        <w:rPr>
          <w:rFonts w:eastAsia="宋体" w:cs="Times" w:hint="eastAsia"/>
          <w:sz w:val="20"/>
          <w:lang w:val="en-US" w:eastAsia="zh-CN"/>
        </w:rPr>
        <w:t xml:space="preserve">, which should be </w:t>
      </w:r>
      <w:r w:rsidR="00485C35">
        <w:rPr>
          <w:rFonts w:eastAsia="宋体" w:cs="Times"/>
          <w:sz w:val="20"/>
          <w:lang w:val="en-US" w:eastAsia="zh-CN"/>
        </w:rPr>
        <w:t>included</w:t>
      </w:r>
      <w:r w:rsidR="00485C35">
        <w:rPr>
          <w:rFonts w:eastAsia="宋体" w:cs="Times" w:hint="eastAsia"/>
          <w:sz w:val="20"/>
          <w:lang w:val="en-US" w:eastAsia="zh-CN"/>
        </w:rPr>
        <w:t xml:space="preserve"> in the FG.</w:t>
      </w:r>
    </w:p>
    <w:p w:rsidR="000E04B6" w:rsidRDefault="000E04B6" w:rsidP="000E04B6">
      <w:pPr>
        <w:pStyle w:val="aa"/>
        <w:jc w:val="both"/>
        <w:rPr>
          <w:rFonts w:eastAsia="宋体"/>
          <w:b/>
          <w:i/>
          <w:sz w:val="20"/>
          <w:lang w:val="sv-SE" w:eastAsia="zh-CN"/>
        </w:rPr>
      </w:pPr>
      <w:r>
        <w:rPr>
          <w:rFonts w:eastAsia="宋体" w:hint="eastAsia"/>
          <w:b/>
          <w:i/>
          <w:sz w:val="20"/>
          <w:lang w:val="sv-SE" w:eastAsia="zh-CN"/>
        </w:rPr>
        <w:t>Proposal-</w:t>
      </w:r>
      <w:r>
        <w:rPr>
          <w:rFonts w:eastAsia="宋体" w:hint="eastAsia"/>
          <w:b/>
          <w:i/>
          <w:sz w:val="20"/>
          <w:lang w:val="en-US" w:eastAsia="zh-CN"/>
        </w:rPr>
        <w:t>6</w:t>
      </w:r>
      <w:r>
        <w:rPr>
          <w:rFonts w:eastAsia="宋体" w:hint="eastAsia"/>
          <w:b/>
          <w:i/>
          <w:sz w:val="20"/>
          <w:lang w:val="sv-SE" w:eastAsia="zh-CN"/>
        </w:rPr>
        <w:t xml:space="preserve">: For inter-cell measurement and reporting, the UE feaure </w:t>
      </w:r>
      <w:r>
        <w:rPr>
          <w:b/>
          <w:i/>
          <w:sz w:val="20"/>
        </w:rPr>
        <w:t>23-1-2</w:t>
      </w:r>
      <w:r>
        <w:rPr>
          <w:rFonts w:eastAsia="宋体" w:hint="eastAsia"/>
          <w:i/>
          <w:sz w:val="20"/>
          <w:lang w:eastAsia="zh-CN"/>
        </w:rPr>
        <w:t xml:space="preserve"> </w:t>
      </w:r>
      <w:r>
        <w:rPr>
          <w:rFonts w:eastAsia="宋体" w:hint="eastAsia"/>
          <w:b/>
          <w:i/>
          <w:sz w:val="20"/>
          <w:lang w:val="sv-SE" w:eastAsia="zh-CN"/>
        </w:rPr>
        <w:t>is revised as follows:</w:t>
      </w:r>
    </w:p>
    <w:p w:rsidR="000E04B6" w:rsidRDefault="000E04B6" w:rsidP="000E04B6">
      <w:pPr>
        <w:pStyle w:val="aa"/>
        <w:jc w:val="both"/>
        <w:rPr>
          <w:rFonts w:eastAsia="宋体"/>
          <w:b/>
          <w:i/>
          <w:sz w:val="20"/>
          <w:lang w:val="sv-S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2289"/>
        <w:gridCol w:w="1136"/>
        <w:gridCol w:w="851"/>
        <w:gridCol w:w="849"/>
        <w:gridCol w:w="851"/>
        <w:gridCol w:w="991"/>
        <w:gridCol w:w="1100"/>
      </w:tblGrid>
      <w:tr w:rsidR="000E04B6" w:rsidTr="00887BCF">
        <w:trPr>
          <w:trHeight w:val="20"/>
        </w:trPr>
        <w:tc>
          <w:tcPr>
            <w:tcW w:w="3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ja-JP"/>
              </w:rPr>
            </w:pPr>
            <w:r>
              <w:rPr>
                <w:rFonts w:ascii="Times New Roman" w:hAnsi="Times New Roman"/>
                <w:b/>
                <w:sz w:val="20"/>
              </w:rPr>
              <w:lastRenderedPageBreak/>
              <w:t>Index</w:t>
            </w:r>
          </w:p>
        </w:tc>
        <w:tc>
          <w:tcPr>
            <w:tcW w:w="6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eastAsia="Malgun Gothic" w:hAnsi="Times New Roman"/>
                <w:b/>
                <w:sz w:val="20"/>
                <w:lang w:eastAsia="ko-KR"/>
              </w:rPr>
            </w:pPr>
            <w:r>
              <w:rPr>
                <w:rFonts w:ascii="Times New Roman" w:hAnsi="Times New Roman"/>
                <w:b/>
                <w:sz w:val="20"/>
              </w:rPr>
              <w:t>Feature group</w:t>
            </w:r>
          </w:p>
        </w:tc>
        <w:tc>
          <w:tcPr>
            <w:tcW w:w="1161" w:type="pct"/>
            <w:tcBorders>
              <w:top w:val="single" w:sz="4" w:space="0" w:color="auto"/>
              <w:left w:val="single" w:sz="4" w:space="0" w:color="auto"/>
              <w:bottom w:val="single" w:sz="4" w:space="0" w:color="auto"/>
              <w:right w:val="single" w:sz="4" w:space="0" w:color="auto"/>
            </w:tcBorders>
          </w:tcPr>
          <w:p w:rsidR="000E04B6" w:rsidRDefault="000E04B6" w:rsidP="00056527">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6"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zh-CN"/>
              </w:rPr>
            </w:pPr>
            <w:r>
              <w:rPr>
                <w:rFonts w:ascii="Times New Roman" w:hAnsi="Times New Roman"/>
                <w:b/>
                <w:sz w:val="20"/>
              </w:rPr>
              <w:t>Prerequisite feature groups</w:t>
            </w: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N"/>
              <w:ind w:left="0" w:firstLine="0"/>
              <w:rPr>
                <w:rFonts w:ascii="Times New Roman" w:hAnsi="Times New Roman"/>
                <w:b/>
                <w:sz w:val="20"/>
                <w:lang w:eastAsia="ja-JP"/>
              </w:rPr>
            </w:pPr>
            <w:r>
              <w:rPr>
                <w:rFonts w:ascii="Times New Roman" w:hAnsi="Times New Roman"/>
                <w:b/>
                <w:sz w:val="20"/>
                <w:lang w:eastAsia="ja-JP"/>
              </w:rPr>
              <w:t>Type</w:t>
            </w:r>
          </w:p>
          <w:p w:rsidR="000E04B6" w:rsidRDefault="000E04B6" w:rsidP="00887BCF">
            <w:pPr>
              <w:pStyle w:val="TAL"/>
              <w:rPr>
                <w:rFonts w:ascii="Times New Roman" w:hAnsi="Times New Roman"/>
                <w:b/>
                <w:sz w:val="20"/>
                <w:lang w:eastAsia="zh-CN"/>
              </w:rPr>
            </w:pPr>
          </w:p>
        </w:tc>
        <w:tc>
          <w:tcPr>
            <w:tcW w:w="431"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zh-CN"/>
              </w:rPr>
            </w:pPr>
            <w:r>
              <w:rPr>
                <w:rFonts w:ascii="Times New Roman" w:hAnsi="Times New Roman"/>
                <w:b/>
                <w:sz w:val="20"/>
              </w:rPr>
              <w:t>Need of FDD/TDD differentiation</w:t>
            </w: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zh-CN"/>
              </w:rPr>
            </w:pPr>
            <w:r>
              <w:rPr>
                <w:rFonts w:ascii="Times New Roman" w:hAnsi="Times New Roman"/>
                <w:b/>
                <w:sz w:val="20"/>
              </w:rPr>
              <w:t>Need of FR1/FR2 differentiation</w:t>
            </w:r>
          </w:p>
        </w:tc>
        <w:tc>
          <w:tcPr>
            <w:tcW w:w="503"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lang w:eastAsia="zh-CN"/>
              </w:rPr>
            </w:pPr>
            <w:r>
              <w:rPr>
                <w:rFonts w:ascii="Times New Roman" w:hAnsi="Times New Roman"/>
                <w:b/>
                <w:sz w:val="20"/>
              </w:rPr>
              <w:t>Note</w:t>
            </w:r>
          </w:p>
        </w:tc>
        <w:tc>
          <w:tcPr>
            <w:tcW w:w="558"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b/>
                <w:sz w:val="20"/>
              </w:rPr>
            </w:pPr>
            <w:r>
              <w:rPr>
                <w:rFonts w:ascii="Times New Roman" w:hAnsi="Times New Roman"/>
                <w:b/>
                <w:sz w:val="20"/>
              </w:rPr>
              <w:t>Mandatory/Optional</w:t>
            </w:r>
          </w:p>
        </w:tc>
      </w:tr>
      <w:tr w:rsidR="000E04B6" w:rsidTr="00887BCF">
        <w:trPr>
          <w:trHeight w:val="20"/>
        </w:trPr>
        <w:tc>
          <w:tcPr>
            <w:tcW w:w="303" w:type="pct"/>
            <w:tcBorders>
              <w:top w:val="single" w:sz="4" w:space="0" w:color="auto"/>
              <w:left w:val="single" w:sz="4" w:space="0" w:color="auto"/>
              <w:bottom w:val="single" w:sz="4" w:space="0" w:color="auto"/>
              <w:right w:val="single" w:sz="4" w:space="0" w:color="auto"/>
            </w:tcBorders>
          </w:tcPr>
          <w:p w:rsidR="000E04B6" w:rsidRPr="00B80327" w:rsidRDefault="000E04B6" w:rsidP="00887BCF">
            <w:pPr>
              <w:pStyle w:val="TAL"/>
              <w:rPr>
                <w:rFonts w:ascii="Times New Roman" w:hAnsi="Times New Roman"/>
                <w:color w:val="000000" w:themeColor="text1"/>
                <w:sz w:val="20"/>
                <w:lang w:eastAsia="ja-JP"/>
              </w:rPr>
            </w:pPr>
            <w:r w:rsidRPr="00B80327">
              <w:rPr>
                <w:rFonts w:ascii="Times New Roman" w:hAnsi="Times New Roman"/>
                <w:color w:val="000000" w:themeColor="text1"/>
                <w:sz w:val="20"/>
                <w:lang w:eastAsia="ja-JP"/>
              </w:rPr>
              <w:t>23-1-2</w:t>
            </w:r>
          </w:p>
        </w:tc>
        <w:tc>
          <w:tcPr>
            <w:tcW w:w="603" w:type="pct"/>
            <w:tcBorders>
              <w:top w:val="single" w:sz="4" w:space="0" w:color="auto"/>
              <w:left w:val="single" w:sz="4" w:space="0" w:color="auto"/>
              <w:bottom w:val="single" w:sz="4" w:space="0" w:color="auto"/>
              <w:right w:val="single" w:sz="4" w:space="0" w:color="auto"/>
            </w:tcBorders>
          </w:tcPr>
          <w:p w:rsidR="000E04B6" w:rsidRPr="00B80327" w:rsidRDefault="000E04B6" w:rsidP="00887BCF">
            <w:pPr>
              <w:pStyle w:val="TAL"/>
              <w:rPr>
                <w:rFonts w:ascii="Times New Roman" w:hAnsi="Times New Roman"/>
                <w:color w:val="000000" w:themeColor="text1"/>
                <w:sz w:val="20"/>
                <w:lang w:eastAsia="zh-CN"/>
              </w:rPr>
            </w:pPr>
            <w:r w:rsidRPr="00B80327">
              <w:rPr>
                <w:rFonts w:ascii="Times New Roman" w:hAnsi="Times New Roman"/>
                <w:color w:val="000000" w:themeColor="text1"/>
                <w:sz w:val="20"/>
                <w:lang w:eastAsia="zh-CN"/>
              </w:rPr>
              <w:t xml:space="preserve">Inter-cell beam measurement and reporting </w:t>
            </w:r>
            <w:r w:rsidRPr="00B80327">
              <w:rPr>
                <w:rFonts w:ascii="Times New Roman" w:hAnsi="Times New Roman"/>
                <w:color w:val="000000" w:themeColor="text1"/>
                <w:sz w:val="20"/>
                <w:highlight w:val="yellow"/>
                <w:lang w:eastAsia="zh-CN"/>
              </w:rPr>
              <w:t xml:space="preserve">[(for inter-cell BM [and </w:t>
            </w:r>
            <w:proofErr w:type="spellStart"/>
            <w:r w:rsidRPr="00B80327">
              <w:rPr>
                <w:rFonts w:ascii="Times New Roman" w:hAnsi="Times New Roman"/>
                <w:color w:val="000000" w:themeColor="text1"/>
                <w:sz w:val="20"/>
                <w:highlight w:val="yellow"/>
                <w:lang w:eastAsia="zh-CN"/>
              </w:rPr>
              <w:t>mTRP</w:t>
            </w:r>
            <w:proofErr w:type="spellEnd"/>
            <w:r w:rsidRPr="00B80327">
              <w:rPr>
                <w:rFonts w:ascii="Times New Roman" w:hAnsi="Times New Roman"/>
                <w:color w:val="000000" w:themeColor="text1"/>
                <w:sz w:val="20"/>
                <w:highlight w:val="yellow"/>
                <w:lang w:eastAsia="zh-CN"/>
              </w:rPr>
              <w:t>])]</w:t>
            </w:r>
          </w:p>
        </w:tc>
        <w:tc>
          <w:tcPr>
            <w:tcW w:w="1161" w:type="pct"/>
            <w:tcBorders>
              <w:top w:val="single" w:sz="4" w:space="0" w:color="auto"/>
              <w:left w:val="single" w:sz="4" w:space="0" w:color="auto"/>
              <w:bottom w:val="single" w:sz="4" w:space="0" w:color="auto"/>
              <w:right w:val="single" w:sz="4" w:space="0" w:color="auto"/>
            </w:tcBorders>
          </w:tcPr>
          <w:p w:rsidR="000E04B6" w:rsidRPr="00B80327" w:rsidRDefault="000E04B6" w:rsidP="00056527">
            <w:pPr>
              <w:pStyle w:val="aff"/>
              <w:autoSpaceDE w:val="0"/>
              <w:autoSpaceDN w:val="0"/>
              <w:adjustRightInd w:val="0"/>
              <w:snapToGrid w:val="0"/>
              <w:spacing w:afterLines="50" w:after="120"/>
              <w:ind w:leftChars="0" w:left="360" w:hanging="360"/>
              <w:contextualSpacing/>
              <w:rPr>
                <w:color w:val="000000" w:themeColor="text1"/>
                <w:sz w:val="20"/>
              </w:rPr>
            </w:pPr>
            <w:r w:rsidRPr="00B80327">
              <w:rPr>
                <w:color w:val="000000" w:themeColor="text1"/>
                <w:sz w:val="20"/>
              </w:rPr>
              <w:t>1. Support of L1-RSRP measurement and reporting on SSB(s) with PCI(s) different from serving cell PCI</w:t>
            </w:r>
          </w:p>
          <w:p w:rsidR="000E04B6" w:rsidRPr="00B80327" w:rsidRDefault="000E04B6" w:rsidP="00056527">
            <w:pPr>
              <w:autoSpaceDE w:val="0"/>
              <w:autoSpaceDN w:val="0"/>
              <w:adjustRightInd w:val="0"/>
              <w:snapToGrid w:val="0"/>
              <w:spacing w:afterLines="50" w:after="120"/>
              <w:contextualSpacing/>
              <w:rPr>
                <w:color w:val="000000" w:themeColor="text1"/>
                <w:sz w:val="20"/>
              </w:rPr>
            </w:pPr>
          </w:p>
          <w:p w:rsidR="000E04B6" w:rsidRPr="00B80327" w:rsidRDefault="000E04B6" w:rsidP="00056527">
            <w:pPr>
              <w:autoSpaceDE w:val="0"/>
              <w:autoSpaceDN w:val="0"/>
              <w:adjustRightInd w:val="0"/>
              <w:snapToGrid w:val="0"/>
              <w:spacing w:afterLines="50" w:after="120"/>
              <w:contextualSpacing/>
              <w:rPr>
                <w:color w:val="000000" w:themeColor="text1"/>
                <w:sz w:val="20"/>
                <w:highlight w:val="yellow"/>
              </w:rPr>
            </w:pPr>
            <w:r w:rsidRPr="00B80327">
              <w:rPr>
                <w:color w:val="000000" w:themeColor="text1"/>
                <w:sz w:val="20"/>
                <w:highlight w:val="yellow"/>
              </w:rPr>
              <w:t>FFS: whether to include the following components 2-13 into this FG or one or more separate FGs</w:t>
            </w:r>
          </w:p>
          <w:p w:rsidR="000E04B6" w:rsidRPr="00B80327" w:rsidRDefault="000E04B6" w:rsidP="00056527">
            <w:pPr>
              <w:autoSpaceDE w:val="0"/>
              <w:autoSpaceDN w:val="0"/>
              <w:adjustRightInd w:val="0"/>
              <w:snapToGrid w:val="0"/>
              <w:spacing w:afterLines="50" w:after="120"/>
              <w:contextualSpacing/>
              <w:rPr>
                <w:color w:val="000000" w:themeColor="text1"/>
                <w:sz w:val="20"/>
                <w:highlight w:val="yellow"/>
              </w:rPr>
            </w:pPr>
          </w:p>
          <w:p w:rsidR="000E04B6" w:rsidRPr="00B80327" w:rsidRDefault="000E04B6" w:rsidP="00056527">
            <w:pPr>
              <w:autoSpaceDE w:val="0"/>
              <w:autoSpaceDN w:val="0"/>
              <w:adjustRightInd w:val="0"/>
              <w:snapToGrid w:val="0"/>
              <w:spacing w:afterLines="50" w:after="120"/>
              <w:contextualSpacing/>
              <w:rPr>
                <w:color w:val="000000" w:themeColor="text1"/>
                <w:sz w:val="20"/>
              </w:rPr>
            </w:pPr>
            <w:r w:rsidRPr="00B80327">
              <w:rPr>
                <w:color w:val="000000" w:themeColor="text1"/>
                <w:sz w:val="20"/>
                <w:highlight w:val="yellow"/>
              </w:rPr>
              <w:t>FFS: Whether basic FGs are defined, and if so, which components are basic FGs, i.e., a UE that supports FG 23-1-2 must also support said basic FGs</w:t>
            </w:r>
          </w:p>
          <w:p w:rsidR="000E04B6" w:rsidRPr="00B80327" w:rsidRDefault="000E04B6" w:rsidP="00056527">
            <w:pPr>
              <w:pStyle w:val="aff"/>
              <w:autoSpaceDE w:val="0"/>
              <w:autoSpaceDN w:val="0"/>
              <w:adjustRightInd w:val="0"/>
              <w:snapToGrid w:val="0"/>
              <w:spacing w:afterLines="50" w:after="120"/>
              <w:ind w:leftChars="0" w:left="360" w:hanging="360"/>
              <w:contextualSpacing/>
              <w:rPr>
                <w:color w:val="000000" w:themeColor="text1"/>
                <w:sz w:val="20"/>
              </w:rPr>
            </w:pPr>
          </w:p>
          <w:p w:rsidR="000E04B6" w:rsidRPr="00B80327" w:rsidRDefault="000E04B6" w:rsidP="00056527">
            <w:pPr>
              <w:pStyle w:val="aff"/>
              <w:autoSpaceDE w:val="0"/>
              <w:autoSpaceDN w:val="0"/>
              <w:adjustRightInd w:val="0"/>
              <w:snapToGrid w:val="0"/>
              <w:spacing w:afterLines="50" w:after="120"/>
              <w:ind w:leftChars="0" w:left="360" w:hanging="360"/>
              <w:contextualSpacing/>
              <w:rPr>
                <w:color w:val="000000" w:themeColor="text1"/>
                <w:sz w:val="20"/>
              </w:rPr>
            </w:pPr>
            <w:r w:rsidRPr="00B80327">
              <w:rPr>
                <w:color w:val="000000" w:themeColor="text1"/>
                <w:sz w:val="20"/>
              </w:rPr>
              <w:t>2. Support of up to K</w:t>
            </w:r>
            <w:r w:rsidRPr="00A266BB">
              <w:rPr>
                <w:strike/>
                <w:color w:val="FF0000"/>
                <w:sz w:val="20"/>
                <w:highlight w:val="yellow"/>
              </w:rPr>
              <w:t>[=4]</w:t>
            </w:r>
            <w:r w:rsidRPr="00B80327">
              <w:rPr>
                <w:color w:val="000000" w:themeColor="text1"/>
                <w:sz w:val="20"/>
              </w:rPr>
              <w:t xml:space="preserve"> SSBRI-RSRP </w:t>
            </w:r>
            <w:r w:rsidRPr="00C85773">
              <w:rPr>
                <w:strike/>
                <w:color w:val="FF0000"/>
                <w:sz w:val="20"/>
                <w:highlight w:val="yellow"/>
              </w:rPr>
              <w:t>[</w:t>
            </w:r>
            <w:r w:rsidRPr="00B80327">
              <w:rPr>
                <w:color w:val="000000" w:themeColor="text1"/>
                <w:sz w:val="20"/>
                <w:highlight w:val="yellow"/>
              </w:rPr>
              <w:t>pairs</w:t>
            </w:r>
            <w:r w:rsidRPr="00C85773">
              <w:rPr>
                <w:strike/>
                <w:color w:val="FF0000"/>
                <w:sz w:val="20"/>
                <w:highlight w:val="yellow"/>
              </w:rPr>
              <w:t>/beams]</w:t>
            </w:r>
            <w:r w:rsidRPr="00B80327">
              <w:rPr>
                <w:color w:val="000000" w:themeColor="text1"/>
                <w:sz w:val="20"/>
              </w:rPr>
              <w:t xml:space="preserve"> in one report </w:t>
            </w:r>
            <w:r w:rsidRPr="00214EAD">
              <w:rPr>
                <w:strike/>
                <w:color w:val="FF0000"/>
                <w:sz w:val="20"/>
                <w:highlight w:val="yellow"/>
              </w:rPr>
              <w:t>[where at least one [pair/beam] associated with a PCI different from serving cell PCI can be reported] (FFS: if K is a component candidate value)</w:t>
            </w:r>
          </w:p>
          <w:p w:rsidR="000E04B6" w:rsidRPr="00B80327" w:rsidRDefault="000E04B6" w:rsidP="00056527">
            <w:pPr>
              <w:pStyle w:val="aff"/>
              <w:autoSpaceDE w:val="0"/>
              <w:autoSpaceDN w:val="0"/>
              <w:adjustRightInd w:val="0"/>
              <w:snapToGrid w:val="0"/>
              <w:spacing w:afterLines="50" w:after="120"/>
              <w:ind w:leftChars="0" w:left="360" w:hanging="360"/>
              <w:contextualSpacing/>
              <w:rPr>
                <w:color w:val="000000" w:themeColor="text1"/>
                <w:sz w:val="20"/>
              </w:rPr>
            </w:pPr>
            <w:r w:rsidRPr="00B80327">
              <w:rPr>
                <w:color w:val="000000" w:themeColor="text1"/>
                <w:sz w:val="20"/>
              </w:rPr>
              <w:t xml:space="preserve">3. The maximum number of </w:t>
            </w:r>
            <w:r w:rsidRPr="00B80327">
              <w:rPr>
                <w:color w:val="000000" w:themeColor="text1"/>
                <w:sz w:val="20"/>
                <w:highlight w:val="yellow"/>
              </w:rPr>
              <w:t>[RRC-configured]</w:t>
            </w:r>
            <w:r w:rsidRPr="00B80327">
              <w:rPr>
                <w:color w:val="000000" w:themeColor="text1"/>
                <w:sz w:val="20"/>
              </w:rPr>
              <w:t xml:space="preserve"> PCI(s) different from serving cell PCI for L1-RSRP measurement]  </w:t>
            </w:r>
            <w:r w:rsidRPr="00A266BB">
              <w:rPr>
                <w:strike/>
                <w:color w:val="FF0000"/>
                <w:sz w:val="20"/>
                <w:highlight w:val="yellow"/>
              </w:rPr>
              <w:t xml:space="preserve">(FFS: whether to split this for FR1 and FR2) </w:t>
            </w:r>
            <w:r w:rsidRPr="00B80327">
              <w:rPr>
                <w:color w:val="000000" w:themeColor="text1"/>
                <w:sz w:val="20"/>
                <w:highlight w:val="yellow"/>
              </w:rPr>
              <w:t>(FFS: whether/how to capture different values/</w:t>
            </w:r>
            <w:proofErr w:type="spellStart"/>
            <w:r w:rsidRPr="00B80327">
              <w:rPr>
                <w:color w:val="000000" w:themeColor="text1"/>
                <w:sz w:val="20"/>
                <w:highlight w:val="yellow"/>
              </w:rPr>
              <w:t>behaviors</w:t>
            </w:r>
            <w:proofErr w:type="spellEnd"/>
            <w:r w:rsidRPr="00B80327">
              <w:rPr>
                <w:color w:val="000000" w:themeColor="text1"/>
                <w:sz w:val="20"/>
                <w:highlight w:val="yellow"/>
              </w:rPr>
              <w:t xml:space="preserve"> for periodic/aperiodic/semi-persistent L1-RSRP measurement)</w:t>
            </w:r>
          </w:p>
          <w:p w:rsidR="000E04B6" w:rsidRPr="00B80327" w:rsidRDefault="000E04B6" w:rsidP="00056527">
            <w:pPr>
              <w:pStyle w:val="aff"/>
              <w:autoSpaceDE w:val="0"/>
              <w:autoSpaceDN w:val="0"/>
              <w:adjustRightInd w:val="0"/>
              <w:snapToGrid w:val="0"/>
              <w:spacing w:afterLines="50" w:after="120"/>
              <w:ind w:leftChars="0" w:left="360" w:hanging="360"/>
              <w:contextualSpacing/>
              <w:rPr>
                <w:color w:val="000000" w:themeColor="text1"/>
                <w:sz w:val="20"/>
                <w:highlight w:val="yellow"/>
              </w:rPr>
            </w:pPr>
          </w:p>
          <w:p w:rsidR="000E04B6" w:rsidRPr="001A1B0B" w:rsidRDefault="000E04B6" w:rsidP="00056527">
            <w:pPr>
              <w:pStyle w:val="aff"/>
              <w:autoSpaceDE w:val="0"/>
              <w:autoSpaceDN w:val="0"/>
              <w:adjustRightInd w:val="0"/>
              <w:snapToGrid w:val="0"/>
              <w:spacing w:afterLines="50" w:after="120"/>
              <w:ind w:leftChars="0" w:left="360" w:hanging="360"/>
              <w:contextualSpacing/>
              <w:rPr>
                <w:strike/>
                <w:color w:val="FF0000"/>
                <w:sz w:val="20"/>
                <w:highlight w:val="yellow"/>
              </w:rPr>
            </w:pPr>
            <w:r w:rsidRPr="001A1B0B" w:rsidDel="00CF4966">
              <w:rPr>
                <w:strike/>
                <w:color w:val="FF0000"/>
                <w:sz w:val="20"/>
              </w:rPr>
              <w:t xml:space="preserve"> </w:t>
            </w:r>
            <w:r w:rsidRPr="001A1B0B">
              <w:rPr>
                <w:strike/>
                <w:color w:val="FF0000"/>
                <w:sz w:val="20"/>
                <w:highlight w:val="yellow"/>
              </w:rPr>
              <w:t>[4. The max number of SSB resources configured to measure L1-RSRP within a slot with PCI(s) same as or different from serving cell PCI [across all CC]]</w:t>
            </w:r>
          </w:p>
          <w:p w:rsidR="000E04B6" w:rsidRPr="00B80327" w:rsidRDefault="000E04B6" w:rsidP="00056527">
            <w:pPr>
              <w:pStyle w:val="aff"/>
              <w:autoSpaceDE w:val="0"/>
              <w:autoSpaceDN w:val="0"/>
              <w:adjustRightInd w:val="0"/>
              <w:snapToGrid w:val="0"/>
              <w:spacing w:afterLines="50" w:after="120"/>
              <w:ind w:leftChars="0" w:left="360" w:hanging="360"/>
              <w:contextualSpacing/>
              <w:rPr>
                <w:color w:val="000000" w:themeColor="text1"/>
                <w:sz w:val="20"/>
                <w:highlight w:val="yellow"/>
              </w:rPr>
            </w:pPr>
          </w:p>
          <w:p w:rsidR="000E04B6" w:rsidRPr="001A1B0B" w:rsidRDefault="000E04B6" w:rsidP="00056527">
            <w:pPr>
              <w:pStyle w:val="aff"/>
              <w:autoSpaceDE w:val="0"/>
              <w:autoSpaceDN w:val="0"/>
              <w:adjustRightInd w:val="0"/>
              <w:snapToGrid w:val="0"/>
              <w:spacing w:afterLines="50" w:after="120"/>
              <w:ind w:leftChars="0" w:left="360" w:hanging="360"/>
              <w:contextualSpacing/>
              <w:rPr>
                <w:strike/>
                <w:color w:val="FF0000"/>
                <w:sz w:val="20"/>
                <w:highlight w:val="yellow"/>
              </w:rPr>
            </w:pPr>
            <w:r w:rsidRPr="001A1B0B">
              <w:rPr>
                <w:strike/>
                <w:color w:val="FF0000"/>
                <w:sz w:val="20"/>
                <w:highlight w:val="yellow"/>
              </w:rPr>
              <w:t>[5. The max number of SSB resources configured to measure L1-RSRP with PCI(s) same as or different from serving cell PCI [across all CC]]</w:t>
            </w:r>
          </w:p>
          <w:p w:rsidR="000E04B6" w:rsidRPr="00B80327" w:rsidRDefault="000E04B6" w:rsidP="00056527">
            <w:pPr>
              <w:pStyle w:val="aff"/>
              <w:autoSpaceDE w:val="0"/>
              <w:autoSpaceDN w:val="0"/>
              <w:adjustRightInd w:val="0"/>
              <w:snapToGrid w:val="0"/>
              <w:spacing w:afterLines="50" w:after="120"/>
              <w:ind w:left="1320" w:hanging="360"/>
              <w:contextualSpacing/>
              <w:rPr>
                <w:color w:val="000000" w:themeColor="text1"/>
                <w:sz w:val="20"/>
                <w:highlight w:val="yellow"/>
              </w:rPr>
            </w:pPr>
          </w:p>
          <w:p w:rsidR="000E04B6" w:rsidRPr="001A1B0B" w:rsidRDefault="000E04B6" w:rsidP="00056527">
            <w:pPr>
              <w:pStyle w:val="aff"/>
              <w:autoSpaceDE w:val="0"/>
              <w:autoSpaceDN w:val="0"/>
              <w:adjustRightInd w:val="0"/>
              <w:snapToGrid w:val="0"/>
              <w:spacing w:afterLines="50" w:after="120"/>
              <w:ind w:leftChars="0" w:left="360" w:hanging="360"/>
              <w:contextualSpacing/>
              <w:rPr>
                <w:strike/>
                <w:color w:val="FF0000"/>
                <w:sz w:val="20"/>
              </w:rPr>
            </w:pPr>
            <w:r w:rsidRPr="001A1B0B">
              <w:rPr>
                <w:strike/>
                <w:color w:val="FF0000"/>
                <w:sz w:val="20"/>
                <w:highlight w:val="yellow"/>
              </w:rPr>
              <w:t>[6. Support on that SSB(s) with PCI(s) different from serving cell PCI configured for L1 beam measurement and report are not included in SSBs with PCIs configured for L3 mobility measurement]</w:t>
            </w:r>
          </w:p>
          <w:p w:rsidR="000E04B6" w:rsidRPr="00B80327" w:rsidRDefault="000E04B6" w:rsidP="00056527">
            <w:pPr>
              <w:pStyle w:val="aff"/>
              <w:autoSpaceDE w:val="0"/>
              <w:autoSpaceDN w:val="0"/>
              <w:adjustRightInd w:val="0"/>
              <w:snapToGrid w:val="0"/>
              <w:spacing w:afterLines="50" w:after="120"/>
              <w:ind w:leftChars="0" w:left="360" w:hanging="360"/>
              <w:contextualSpacing/>
              <w:rPr>
                <w:color w:val="000000" w:themeColor="text1"/>
                <w:sz w:val="20"/>
                <w:highlight w:val="yellow"/>
              </w:rPr>
            </w:pPr>
            <w:r w:rsidRPr="005A3759">
              <w:rPr>
                <w:strike/>
                <w:color w:val="FF0000"/>
                <w:sz w:val="20"/>
              </w:rPr>
              <w:t>[</w:t>
            </w:r>
            <w:r w:rsidRPr="00B80327">
              <w:rPr>
                <w:color w:val="000000" w:themeColor="text1"/>
                <w:sz w:val="20"/>
              </w:rPr>
              <w:t>7.</w:t>
            </w:r>
            <w:r w:rsidRPr="00B80327">
              <w:rPr>
                <w:color w:val="000000" w:themeColor="text1"/>
                <w:sz w:val="20"/>
                <w:highlight w:val="yellow"/>
              </w:rPr>
              <w:t xml:space="preserve"> The maximum number of configured additional PCIs is X1 when time domain positions and periodicity of configured SSBs with additional PCIs are the same as time domain positions and periodicity of the serving cell SSBs</w:t>
            </w:r>
            <w:r w:rsidRPr="005A3759">
              <w:rPr>
                <w:strike/>
                <w:color w:val="FF0000"/>
                <w:sz w:val="20"/>
                <w:highlight w:val="yellow"/>
              </w:rPr>
              <w:t>]</w:t>
            </w:r>
          </w:p>
          <w:p w:rsidR="000E04B6" w:rsidRPr="00B80327" w:rsidRDefault="000E04B6" w:rsidP="00056527">
            <w:pPr>
              <w:pStyle w:val="aff"/>
              <w:autoSpaceDE w:val="0"/>
              <w:autoSpaceDN w:val="0"/>
              <w:adjustRightInd w:val="0"/>
              <w:snapToGrid w:val="0"/>
              <w:spacing w:afterLines="50" w:after="120"/>
              <w:ind w:leftChars="0" w:left="360" w:hanging="360"/>
              <w:contextualSpacing/>
              <w:rPr>
                <w:color w:val="000000" w:themeColor="text1"/>
                <w:sz w:val="20"/>
                <w:highlight w:val="yellow"/>
              </w:rPr>
            </w:pPr>
            <w:r w:rsidRPr="005A3759">
              <w:rPr>
                <w:strike/>
                <w:color w:val="FF0000"/>
                <w:sz w:val="20"/>
                <w:highlight w:val="yellow"/>
              </w:rPr>
              <w:t>[</w:t>
            </w:r>
            <w:r w:rsidRPr="00B80327">
              <w:rPr>
                <w:color w:val="000000" w:themeColor="text1"/>
                <w:sz w:val="20"/>
                <w:highlight w:val="yellow"/>
              </w:rPr>
              <w:t>8. The maximum number of configured additional PCIs is X2 when time domain positions and periodicity of configured SSBs with additional PCIs are different with time domain positions and periodicity of the serving cell SSBs</w:t>
            </w:r>
            <w:r w:rsidRPr="005A3759">
              <w:rPr>
                <w:strike/>
                <w:color w:val="FF0000"/>
                <w:sz w:val="20"/>
                <w:highlight w:val="yellow"/>
              </w:rPr>
              <w:t>]</w:t>
            </w:r>
          </w:p>
          <w:p w:rsidR="000E04B6" w:rsidRPr="005A3759" w:rsidRDefault="000E04B6" w:rsidP="00056527">
            <w:pPr>
              <w:pStyle w:val="aff"/>
              <w:autoSpaceDE w:val="0"/>
              <w:autoSpaceDN w:val="0"/>
              <w:adjustRightInd w:val="0"/>
              <w:snapToGrid w:val="0"/>
              <w:spacing w:afterLines="50" w:after="120"/>
              <w:ind w:leftChars="0" w:left="360" w:hanging="360"/>
              <w:contextualSpacing/>
              <w:rPr>
                <w:strike/>
                <w:color w:val="FF0000"/>
                <w:sz w:val="20"/>
                <w:highlight w:val="yellow"/>
              </w:rPr>
            </w:pPr>
            <w:r w:rsidRPr="005A3759">
              <w:rPr>
                <w:strike/>
                <w:color w:val="FF0000"/>
                <w:sz w:val="20"/>
                <w:highlight w:val="yellow"/>
              </w:rPr>
              <w:t>[9. Supported mode inter-cell measurement: {inside SMTC, both inside and outside SMTC}]</w:t>
            </w:r>
          </w:p>
          <w:p w:rsidR="000E04B6" w:rsidRPr="005A3759" w:rsidRDefault="000E04B6" w:rsidP="00056527">
            <w:pPr>
              <w:pStyle w:val="aff"/>
              <w:autoSpaceDE w:val="0"/>
              <w:autoSpaceDN w:val="0"/>
              <w:adjustRightInd w:val="0"/>
              <w:snapToGrid w:val="0"/>
              <w:spacing w:afterLines="50" w:after="120"/>
              <w:ind w:leftChars="0" w:left="360" w:hanging="360"/>
              <w:contextualSpacing/>
              <w:rPr>
                <w:strike/>
                <w:color w:val="FF0000"/>
                <w:sz w:val="20"/>
                <w:highlight w:val="yellow"/>
              </w:rPr>
            </w:pPr>
            <w:r w:rsidRPr="005A3759">
              <w:rPr>
                <w:strike/>
                <w:color w:val="FF0000"/>
                <w:sz w:val="20"/>
                <w:highlight w:val="yellow"/>
              </w:rPr>
              <w:t>[10. Supported mode of measurement over overlapped SSBs: {overlapped, both overlapped and non-overlapped}]</w:t>
            </w:r>
          </w:p>
          <w:p w:rsidR="000E04B6" w:rsidRPr="005A3759" w:rsidRDefault="000E04B6" w:rsidP="00056527">
            <w:pPr>
              <w:pStyle w:val="aff"/>
              <w:autoSpaceDE w:val="0"/>
              <w:autoSpaceDN w:val="0"/>
              <w:adjustRightInd w:val="0"/>
              <w:snapToGrid w:val="0"/>
              <w:spacing w:afterLines="50" w:after="120"/>
              <w:ind w:leftChars="0" w:left="360" w:hanging="360"/>
              <w:contextualSpacing/>
              <w:rPr>
                <w:strike/>
                <w:color w:val="FF0000"/>
                <w:sz w:val="20"/>
                <w:highlight w:val="yellow"/>
              </w:rPr>
            </w:pPr>
            <w:r w:rsidRPr="005A3759">
              <w:rPr>
                <w:strike/>
                <w:color w:val="FF0000"/>
                <w:sz w:val="20"/>
                <w:highlight w:val="yellow"/>
              </w:rPr>
              <w:t>[11. Maximum number of overlapped SSBs in one SSB resource for L1-RSRP measurement]</w:t>
            </w:r>
          </w:p>
          <w:p w:rsidR="000E04B6" w:rsidRPr="005A3759" w:rsidRDefault="000E04B6" w:rsidP="00056527">
            <w:pPr>
              <w:pStyle w:val="aff"/>
              <w:autoSpaceDE w:val="0"/>
              <w:autoSpaceDN w:val="0"/>
              <w:adjustRightInd w:val="0"/>
              <w:snapToGrid w:val="0"/>
              <w:spacing w:afterLines="50" w:after="120"/>
              <w:ind w:leftChars="0" w:left="360" w:hanging="360"/>
              <w:contextualSpacing/>
              <w:rPr>
                <w:strike/>
                <w:color w:val="FF0000"/>
                <w:sz w:val="20"/>
                <w:highlight w:val="yellow"/>
              </w:rPr>
            </w:pPr>
            <w:r w:rsidRPr="005A3759">
              <w:rPr>
                <w:strike/>
                <w:color w:val="FF0000"/>
                <w:sz w:val="20"/>
                <w:highlight w:val="yellow"/>
              </w:rPr>
              <w:lastRenderedPageBreak/>
              <w:t xml:space="preserve">[12. The maximum total number of SSB/CSI-RS/CSI-IM resources configured to measure within a slot across all CCs in one frequency range for any of L1-RSRP measurement, L1-SINR measurement, </w:t>
            </w:r>
            <w:proofErr w:type="spellStart"/>
            <w:r w:rsidRPr="005A3759">
              <w:rPr>
                <w:strike/>
                <w:color w:val="FF0000"/>
                <w:sz w:val="20"/>
                <w:highlight w:val="yellow"/>
              </w:rPr>
              <w:t>pathloss</w:t>
            </w:r>
            <w:proofErr w:type="spellEnd"/>
            <w:r w:rsidRPr="005A3759">
              <w:rPr>
                <w:strike/>
                <w:color w:val="FF0000"/>
                <w:sz w:val="20"/>
                <w:highlight w:val="yellow"/>
              </w:rPr>
              <w:t xml:space="preserve"> measurement, BFD, RLM and new beam identification for both intra-cell and inter-cell measurement (Similar to FG 16-1g)]</w:t>
            </w:r>
          </w:p>
          <w:p w:rsidR="000E04B6" w:rsidRPr="005A3759" w:rsidRDefault="000E04B6" w:rsidP="00056527">
            <w:pPr>
              <w:pStyle w:val="aff"/>
              <w:autoSpaceDE w:val="0"/>
              <w:autoSpaceDN w:val="0"/>
              <w:adjustRightInd w:val="0"/>
              <w:snapToGrid w:val="0"/>
              <w:spacing w:afterLines="50" w:after="120"/>
              <w:ind w:leftChars="0" w:left="360" w:hanging="360"/>
              <w:contextualSpacing/>
              <w:rPr>
                <w:strike/>
                <w:color w:val="FF0000"/>
                <w:sz w:val="20"/>
              </w:rPr>
            </w:pPr>
            <w:r w:rsidRPr="005A3759">
              <w:rPr>
                <w:strike/>
                <w:color w:val="FF0000"/>
                <w:sz w:val="20"/>
                <w:highlight w:val="yellow"/>
              </w:rPr>
              <w:t xml:space="preserve">[13.[The maximum total number of SSB/CSI-RS/CSI-IM resources configured across all CCs in one frequency range for any of L1-RSRP measurement, L1-SINR measurement, </w:t>
            </w:r>
            <w:proofErr w:type="spellStart"/>
            <w:r w:rsidRPr="005A3759">
              <w:rPr>
                <w:strike/>
                <w:color w:val="FF0000"/>
                <w:sz w:val="20"/>
                <w:highlight w:val="yellow"/>
              </w:rPr>
              <w:t>pathloss</w:t>
            </w:r>
            <w:proofErr w:type="spellEnd"/>
            <w:r w:rsidRPr="005A3759">
              <w:rPr>
                <w:strike/>
                <w:color w:val="FF0000"/>
                <w:sz w:val="20"/>
                <w:highlight w:val="yellow"/>
              </w:rPr>
              <w:t xml:space="preserve"> measurement, BFD, RLM and new beam identification for both intra-cell and inter-cell measurement (Similar to FG 16-1g)]</w:t>
            </w:r>
          </w:p>
        </w:tc>
        <w:tc>
          <w:tcPr>
            <w:tcW w:w="576"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000000"/>
                <w:sz w:val="20"/>
              </w:rPr>
            </w:pPr>
            <w:r>
              <w:rPr>
                <w:rFonts w:ascii="Times New Roman" w:hAnsi="Times New Roman"/>
                <w:color w:val="000000"/>
                <w:sz w:val="20"/>
              </w:rPr>
              <w:lastRenderedPageBreak/>
              <w:t>[2-24, 2-29]</w:t>
            </w:r>
          </w:p>
        </w:tc>
        <w:tc>
          <w:tcPr>
            <w:tcW w:w="432" w:type="pct"/>
            <w:tcBorders>
              <w:top w:val="single" w:sz="4" w:space="0" w:color="auto"/>
              <w:left w:val="single" w:sz="4" w:space="0" w:color="auto"/>
              <w:bottom w:val="single" w:sz="4" w:space="0" w:color="auto"/>
              <w:right w:val="single" w:sz="4" w:space="0" w:color="auto"/>
            </w:tcBorders>
          </w:tcPr>
          <w:p w:rsidR="000E04B6" w:rsidRPr="00792DCC" w:rsidRDefault="000E04B6" w:rsidP="00887BCF">
            <w:pPr>
              <w:pStyle w:val="TAL"/>
              <w:rPr>
                <w:rFonts w:ascii="Times New Roman" w:hAnsi="Times New Roman"/>
                <w:color w:val="FF0000"/>
                <w:sz w:val="20"/>
                <w:u w:val="single"/>
                <w:lang w:eastAsia="zh-CN"/>
              </w:rPr>
            </w:pPr>
            <w:r w:rsidRPr="00792DCC">
              <w:rPr>
                <w:rFonts w:ascii="Times New Roman" w:hAnsi="Times New Roman"/>
                <w:color w:val="000000" w:themeColor="text1"/>
                <w:sz w:val="20"/>
                <w:highlight w:val="yellow"/>
                <w:lang w:eastAsia="ja-JP"/>
              </w:rPr>
              <w:t>[per band]</w:t>
            </w:r>
          </w:p>
        </w:tc>
        <w:tc>
          <w:tcPr>
            <w:tcW w:w="431"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sz w:val="20"/>
                <w:lang w:eastAsia="zh-CN"/>
              </w:rPr>
            </w:pPr>
          </w:p>
        </w:tc>
        <w:tc>
          <w:tcPr>
            <w:tcW w:w="503" w:type="pct"/>
            <w:tcBorders>
              <w:top w:val="single" w:sz="4" w:space="0" w:color="auto"/>
              <w:left w:val="single" w:sz="4" w:space="0" w:color="auto"/>
              <w:bottom w:val="single" w:sz="4" w:space="0" w:color="auto"/>
              <w:right w:val="single" w:sz="4" w:space="0" w:color="auto"/>
            </w:tcBorders>
          </w:tcPr>
          <w:p w:rsidR="000E04B6" w:rsidRPr="007C2C79" w:rsidRDefault="000E04B6" w:rsidP="00887BCF">
            <w:pPr>
              <w:pStyle w:val="TAL"/>
              <w:rPr>
                <w:rFonts w:ascii="Times New Roman" w:hAnsi="Times New Roman"/>
                <w:color w:val="FF0000"/>
                <w:sz w:val="20"/>
                <w:lang w:eastAsia="zh-CN"/>
              </w:rPr>
            </w:pPr>
            <w:r w:rsidRPr="007C2C79">
              <w:rPr>
                <w:rFonts w:ascii="Times New Roman" w:hAnsi="Times New Roman"/>
                <w:color w:val="FF0000"/>
                <w:sz w:val="20"/>
              </w:rPr>
              <w:t>2. Candidate value of {1,2,3,4}</w:t>
            </w:r>
          </w:p>
          <w:p w:rsidR="000E04B6" w:rsidRDefault="000E04B6" w:rsidP="00887BCF">
            <w:pPr>
              <w:pStyle w:val="TAL"/>
              <w:rPr>
                <w:rFonts w:ascii="Times New Roman" w:hAnsi="Times New Roman"/>
                <w:color w:val="000000"/>
                <w:sz w:val="20"/>
              </w:rPr>
            </w:pPr>
          </w:p>
        </w:tc>
        <w:tc>
          <w:tcPr>
            <w:tcW w:w="558" w:type="pct"/>
            <w:tcBorders>
              <w:top w:val="single" w:sz="4" w:space="0" w:color="auto"/>
              <w:left w:val="single" w:sz="4" w:space="0" w:color="auto"/>
              <w:bottom w:val="single" w:sz="4" w:space="0" w:color="auto"/>
              <w:right w:val="single" w:sz="4" w:space="0" w:color="auto"/>
            </w:tcBorders>
          </w:tcPr>
          <w:p w:rsidR="000E04B6" w:rsidRDefault="000E04B6" w:rsidP="00887BCF">
            <w:pPr>
              <w:pStyle w:val="TAL"/>
              <w:rPr>
                <w:rFonts w:ascii="Times New Roman" w:hAnsi="Times New Roman"/>
                <w:color w:val="000000"/>
                <w:sz w:val="20"/>
              </w:rPr>
            </w:pPr>
            <w:r>
              <w:rPr>
                <w:rFonts w:ascii="Times New Roman" w:hAnsi="Times New Roman"/>
                <w:color w:val="000000"/>
                <w:sz w:val="20"/>
              </w:rPr>
              <w:t>Optional with capability signalling</w:t>
            </w:r>
          </w:p>
        </w:tc>
      </w:tr>
    </w:tbl>
    <w:p w:rsidR="000E04B6" w:rsidRDefault="000E04B6" w:rsidP="000E04B6">
      <w:pPr>
        <w:rPr>
          <w:rFonts w:eastAsia="宋体"/>
          <w:lang w:val="en-US" w:eastAsia="zh-CN"/>
        </w:rPr>
      </w:pPr>
    </w:p>
    <w:p w:rsidR="000E04B6" w:rsidRDefault="000E04B6" w:rsidP="000E04B6">
      <w:pPr>
        <w:rPr>
          <w:rFonts w:eastAsia="宋体"/>
          <w:lang w:val="en-US" w:eastAsia="zh-CN"/>
        </w:rPr>
      </w:pPr>
    </w:p>
    <w:p w:rsidR="000E04B6" w:rsidRDefault="000E04B6" w:rsidP="000E04B6">
      <w:pPr>
        <w:rPr>
          <w:rFonts w:eastAsia="宋体"/>
          <w:b/>
          <w:sz w:val="20"/>
          <w:u w:val="single"/>
          <w:lang w:eastAsia="zh-CN"/>
        </w:rPr>
      </w:pPr>
      <w:r>
        <w:rPr>
          <w:rFonts w:eastAsia="宋体" w:hint="eastAsia"/>
          <w:b/>
          <w:sz w:val="20"/>
          <w:u w:val="single"/>
          <w:lang w:eastAsia="zh-CN"/>
        </w:rPr>
        <w:t xml:space="preserve">23-1-4 </w:t>
      </w:r>
      <w:r>
        <w:rPr>
          <w:rFonts w:eastAsia="宋体" w:hint="eastAsia"/>
          <w:b/>
          <w:sz w:val="20"/>
          <w:u w:val="single"/>
          <w:lang w:eastAsia="zh-CN"/>
        </w:rPr>
        <w:tab/>
        <w:t xml:space="preserve">MP UE support for UL </w:t>
      </w:r>
    </w:p>
    <w:p w:rsidR="0071367B" w:rsidRPr="0071367B" w:rsidRDefault="000E04B6" w:rsidP="000E04B6">
      <w:pPr>
        <w:spacing w:before="100" w:beforeAutospacing="1" w:after="100" w:afterAutospacing="1"/>
        <w:jc w:val="both"/>
        <w:rPr>
          <w:rFonts w:eastAsia="宋体" w:cs="Times"/>
          <w:sz w:val="20"/>
          <w:szCs w:val="22"/>
          <w:lang w:val="en-US" w:eastAsia="zh-CN"/>
        </w:rPr>
      </w:pPr>
      <w:r>
        <w:rPr>
          <w:rFonts w:eastAsia="宋体" w:cs="Times" w:hint="eastAsia"/>
          <w:sz w:val="20"/>
          <w:szCs w:val="22"/>
          <w:lang w:val="en-US" w:eastAsia="zh-CN"/>
        </w:rPr>
        <w:t xml:space="preserve">For uplink panel selection of MP UE, it was agreed that UE reporting a list of UE capability value </w:t>
      </w:r>
      <w:proofErr w:type="gramStart"/>
      <w:r>
        <w:rPr>
          <w:rFonts w:eastAsia="宋体" w:cs="Times" w:hint="eastAsia"/>
          <w:sz w:val="20"/>
          <w:szCs w:val="22"/>
          <w:lang w:val="en-US" w:eastAsia="zh-CN"/>
        </w:rPr>
        <w:t>sets,</w:t>
      </w:r>
      <w:proofErr w:type="gramEnd"/>
      <w:r>
        <w:rPr>
          <w:rFonts w:eastAsia="宋体" w:cs="Times" w:hint="eastAsia"/>
          <w:sz w:val="20"/>
          <w:szCs w:val="22"/>
          <w:lang w:val="en-US" w:eastAsia="zh-CN"/>
        </w:rPr>
        <w:t xml:space="preserve"> and the UE capability value set refers to the max supported number of SRS ports. In the last meeting, it was proposed that the candidate values for the max number of SRS ports is {[0], 1, 2, 4} where 0 is used to indicate DL-only panel and needs to be confirmed. In our view, the UE capability value set reporting indicates NW both the capability of each panel as well as the number of panels for uplink transmission. If the panel is a DL-only panel, this panel information should be reported to NW such that the later beam reporting from this panel can</w:t>
      </w:r>
      <w:r>
        <w:rPr>
          <w:rFonts w:eastAsia="宋体" w:cs="Times"/>
          <w:sz w:val="20"/>
          <w:szCs w:val="22"/>
          <w:lang w:val="en-US" w:eastAsia="zh-CN"/>
        </w:rPr>
        <w:t>’</w:t>
      </w:r>
      <w:r>
        <w:rPr>
          <w:rFonts w:eastAsia="宋体" w:cs="Times" w:hint="eastAsia"/>
          <w:sz w:val="20"/>
          <w:szCs w:val="22"/>
          <w:lang w:val="en-US" w:eastAsia="zh-CN"/>
        </w:rPr>
        <w:t>t be used for uplink panel selection</w:t>
      </w:r>
      <w:r w:rsidR="0071367B">
        <w:rPr>
          <w:rFonts w:eastAsia="宋体" w:cs="Times" w:hint="eastAsia"/>
          <w:sz w:val="20"/>
          <w:szCs w:val="22"/>
          <w:lang w:val="en-US" w:eastAsia="zh-CN"/>
        </w:rPr>
        <w:t>.</w:t>
      </w:r>
    </w:p>
    <w:p w:rsidR="000E04B6" w:rsidRDefault="000E04B6" w:rsidP="000E04B6">
      <w:pPr>
        <w:rPr>
          <w:rFonts w:eastAsia="宋体"/>
          <w:b/>
          <w:i/>
          <w:sz w:val="20"/>
          <w:lang w:val="sv-SE" w:eastAsia="zh-CN"/>
        </w:rPr>
      </w:pPr>
      <w:r>
        <w:rPr>
          <w:rFonts w:eastAsia="宋体" w:hint="eastAsia"/>
          <w:b/>
          <w:i/>
          <w:sz w:val="20"/>
          <w:lang w:val="sv-SE" w:eastAsia="zh-CN"/>
        </w:rPr>
        <w:t>Proposal-</w:t>
      </w:r>
      <w:r w:rsidR="009F52C1">
        <w:rPr>
          <w:rFonts w:eastAsia="宋体" w:hint="eastAsia"/>
          <w:b/>
          <w:i/>
          <w:sz w:val="20"/>
          <w:lang w:val="en-US" w:eastAsia="zh-CN"/>
        </w:rPr>
        <w:t>7</w:t>
      </w:r>
      <w:r>
        <w:rPr>
          <w:rFonts w:eastAsia="宋体" w:hint="eastAsia"/>
          <w:b/>
          <w:i/>
          <w:sz w:val="20"/>
          <w:lang w:val="sv-SE" w:eastAsia="zh-CN"/>
        </w:rPr>
        <w:t xml:space="preserve">: For MP UE support for UL, candidate value </w:t>
      </w:r>
      <w:r>
        <w:rPr>
          <w:rFonts w:eastAsia="宋体"/>
          <w:b/>
          <w:i/>
          <w:sz w:val="20"/>
          <w:lang w:val="sv-SE" w:eastAsia="zh-CN"/>
        </w:rPr>
        <w:t>”</w:t>
      </w:r>
      <w:r>
        <w:rPr>
          <w:rFonts w:eastAsia="宋体" w:hint="eastAsia"/>
          <w:b/>
          <w:i/>
          <w:sz w:val="20"/>
          <w:lang w:val="sv-SE" w:eastAsia="zh-CN"/>
        </w:rPr>
        <w:t>0</w:t>
      </w:r>
      <w:r>
        <w:rPr>
          <w:rFonts w:eastAsia="宋体"/>
          <w:b/>
          <w:i/>
          <w:sz w:val="20"/>
          <w:lang w:val="sv-SE" w:eastAsia="zh-CN"/>
        </w:rPr>
        <w:t>”</w:t>
      </w:r>
      <w:r>
        <w:rPr>
          <w:rFonts w:eastAsia="宋体" w:hint="eastAsia"/>
          <w:b/>
          <w:i/>
          <w:sz w:val="20"/>
          <w:lang w:val="sv-SE" w:eastAsia="zh-CN"/>
        </w:rPr>
        <w:t xml:space="preserve"> is supported for the maximum number of SRS ports to indicate DL-only panel.</w:t>
      </w:r>
    </w:p>
    <w:p w:rsidR="0071367B" w:rsidRDefault="0071367B" w:rsidP="000E04B6">
      <w:pPr>
        <w:rPr>
          <w:rFonts w:eastAsia="宋体"/>
          <w:b/>
          <w:i/>
          <w:sz w:val="20"/>
          <w:lang w:val="sv-SE" w:eastAsia="zh-CN"/>
        </w:rPr>
      </w:pPr>
    </w:p>
    <w:p w:rsidR="0071367B" w:rsidRDefault="0071367B" w:rsidP="000E04B6">
      <w:pPr>
        <w:rPr>
          <w:rFonts w:eastAsia="宋体"/>
          <w:sz w:val="20"/>
          <w:lang w:val="sv-SE" w:eastAsia="zh-CN"/>
        </w:rPr>
      </w:pPr>
      <w:r w:rsidRPr="0071367B">
        <w:rPr>
          <w:rFonts w:eastAsia="宋体" w:hint="eastAsia"/>
          <w:sz w:val="20"/>
          <w:lang w:val="sv-SE" w:eastAsia="zh-CN"/>
        </w:rPr>
        <w:t>In</w:t>
      </w:r>
      <w:r>
        <w:rPr>
          <w:rFonts w:eastAsia="宋体" w:hint="eastAsia"/>
          <w:sz w:val="20"/>
          <w:lang w:val="sv-SE" w:eastAsia="zh-CN"/>
        </w:rPr>
        <w:t xml:space="preserve"> RAN1 #107 e-meeting, there is the following agreement:</w:t>
      </w:r>
    </w:p>
    <w:tbl>
      <w:tblPr>
        <w:tblStyle w:val="af6"/>
        <w:tblW w:w="0" w:type="auto"/>
        <w:tblLook w:val="04A0" w:firstRow="1" w:lastRow="0" w:firstColumn="1" w:lastColumn="0" w:noHBand="0" w:noVBand="1"/>
      </w:tblPr>
      <w:tblGrid>
        <w:gridCol w:w="9854"/>
      </w:tblGrid>
      <w:tr w:rsidR="0071367B" w:rsidTr="0071367B">
        <w:tc>
          <w:tcPr>
            <w:tcW w:w="9854" w:type="dxa"/>
          </w:tcPr>
          <w:p w:rsidR="0071367B" w:rsidRPr="00D1377B" w:rsidRDefault="0071367B" w:rsidP="0071367B">
            <w:pPr>
              <w:rPr>
                <w:lang w:val="sv-SE"/>
              </w:rPr>
            </w:pPr>
            <w:r w:rsidRPr="0071367B">
              <w:rPr>
                <w:rStyle w:val="af7"/>
                <w:rFonts w:hint="eastAsia"/>
                <w:highlight w:val="green"/>
              </w:rPr>
              <w:t>Conclusion</w:t>
            </w:r>
          </w:p>
          <w:p w:rsidR="0071367B" w:rsidRPr="0071367B" w:rsidRDefault="0071367B" w:rsidP="000E04B6">
            <w:pPr>
              <w:rPr>
                <w:rFonts w:ascii="宋体" w:eastAsia="宋体" w:hAnsi="宋体"/>
                <w:i/>
                <w:lang w:val="en-US" w:eastAsia="zh-CN"/>
              </w:rPr>
            </w:pPr>
            <w:r w:rsidRPr="0071367B">
              <w:rPr>
                <w:rFonts w:eastAsia="宋体" w:cs="Times"/>
                <w:i/>
                <w:sz w:val="20"/>
                <w:szCs w:val="22"/>
                <w:lang w:val="en-US" w:eastAsia="zh-CN"/>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tc>
      </w:tr>
    </w:tbl>
    <w:p w:rsidR="0071367B" w:rsidRPr="0071367B" w:rsidRDefault="0071367B" w:rsidP="000E04B6">
      <w:pPr>
        <w:rPr>
          <w:rFonts w:eastAsia="宋体" w:cs="Times"/>
          <w:sz w:val="20"/>
          <w:szCs w:val="22"/>
          <w:lang w:val="en-US" w:eastAsia="zh-CN"/>
        </w:rPr>
      </w:pPr>
      <w:r w:rsidRPr="0071367B">
        <w:rPr>
          <w:rFonts w:eastAsia="宋体" w:cs="Times" w:hint="eastAsia"/>
          <w:sz w:val="20"/>
          <w:szCs w:val="22"/>
          <w:lang w:val="en-US" w:eastAsia="zh-CN"/>
        </w:rPr>
        <w:t xml:space="preserve">From the agreement, </w:t>
      </w:r>
      <w:r w:rsidR="00BE3E10">
        <w:rPr>
          <w:rFonts w:eastAsia="宋体" w:cs="Times" w:hint="eastAsia"/>
          <w:sz w:val="20"/>
          <w:szCs w:val="22"/>
          <w:lang w:val="en-US" w:eastAsia="zh-CN"/>
        </w:rPr>
        <w:t xml:space="preserve">the UE capability type reported by UE refers to maximum number of SRS ports, no other UE </w:t>
      </w:r>
      <w:r w:rsidR="00BE3E10">
        <w:rPr>
          <w:rFonts w:eastAsia="宋体" w:cs="Times"/>
          <w:sz w:val="20"/>
          <w:szCs w:val="22"/>
          <w:lang w:val="en-US" w:eastAsia="zh-CN"/>
        </w:rPr>
        <w:t>capability</w:t>
      </w:r>
      <w:r w:rsidR="00BE3E10">
        <w:rPr>
          <w:rFonts w:eastAsia="宋体" w:cs="Times" w:hint="eastAsia"/>
          <w:sz w:val="20"/>
          <w:szCs w:val="22"/>
          <w:lang w:val="en-US" w:eastAsia="zh-CN"/>
        </w:rPr>
        <w:t xml:space="preserve"> type will be reported. So the </w:t>
      </w:r>
      <w:r w:rsidR="00BE3E10">
        <w:rPr>
          <w:rFonts w:eastAsia="宋体" w:cs="Times"/>
          <w:sz w:val="20"/>
          <w:szCs w:val="22"/>
          <w:lang w:val="en-US" w:eastAsia="zh-CN"/>
        </w:rPr>
        <w:t>“</w:t>
      </w:r>
      <w:r w:rsidR="00BE3E10">
        <w:rPr>
          <w:rFonts w:eastAsia="宋体" w:cs="Times" w:hint="eastAsia"/>
          <w:sz w:val="20"/>
          <w:szCs w:val="22"/>
          <w:lang w:val="en-US" w:eastAsia="zh-CN"/>
        </w:rPr>
        <w:t>sets</w:t>
      </w:r>
      <w:r w:rsidR="00BE3E10">
        <w:rPr>
          <w:rFonts w:eastAsia="宋体" w:cs="Times"/>
          <w:sz w:val="20"/>
          <w:szCs w:val="22"/>
          <w:lang w:val="en-US" w:eastAsia="zh-CN"/>
        </w:rPr>
        <w:t>”</w:t>
      </w:r>
      <w:r w:rsidR="00BE3E10">
        <w:rPr>
          <w:rFonts w:eastAsia="宋体" w:cs="Times" w:hint="eastAsia"/>
          <w:sz w:val="20"/>
          <w:szCs w:val="22"/>
          <w:lang w:val="en-US" w:eastAsia="zh-CN"/>
        </w:rPr>
        <w:t xml:space="preserve"> in the UE capability value [sets] can be deleted. </w:t>
      </w:r>
    </w:p>
    <w:p w:rsidR="000E04B6" w:rsidRDefault="000E04B6" w:rsidP="000E04B6">
      <w:pPr>
        <w:rPr>
          <w:rFonts w:eastAsia="宋体"/>
          <w:lang w:val="sv-SE" w:eastAsia="zh-CN"/>
        </w:rPr>
      </w:pPr>
    </w:p>
    <w:p w:rsidR="007D3DA0" w:rsidRDefault="009F52C1" w:rsidP="000E04B6">
      <w:pPr>
        <w:rPr>
          <w:rFonts w:eastAsia="宋体"/>
          <w:b/>
          <w:i/>
          <w:sz w:val="20"/>
          <w:lang w:val="sv-SE" w:eastAsia="zh-CN"/>
        </w:rPr>
      </w:pPr>
      <w:r>
        <w:rPr>
          <w:rFonts w:eastAsia="宋体" w:hint="eastAsia"/>
          <w:b/>
          <w:i/>
          <w:sz w:val="20"/>
          <w:lang w:val="sv-SE" w:eastAsia="zh-CN"/>
        </w:rPr>
        <w:t>Proposal-8</w:t>
      </w:r>
      <w:r w:rsidR="007D3DA0" w:rsidRPr="007D3DA0">
        <w:rPr>
          <w:rFonts w:eastAsia="宋体" w:hint="eastAsia"/>
          <w:b/>
          <w:i/>
          <w:sz w:val="20"/>
          <w:lang w:val="sv-SE" w:eastAsia="zh-CN"/>
        </w:rPr>
        <w:t xml:space="preserve">: </w:t>
      </w:r>
      <w:r w:rsidR="007D3DA0">
        <w:rPr>
          <w:rFonts w:eastAsia="宋体" w:hint="eastAsia"/>
          <w:b/>
          <w:i/>
          <w:sz w:val="20"/>
          <w:lang w:val="sv-SE" w:eastAsia="zh-CN"/>
        </w:rPr>
        <w:t xml:space="preserve">For MP UE support for UL, support UE capability value </w:t>
      </w:r>
      <w:r w:rsidR="006A766C">
        <w:rPr>
          <w:rFonts w:eastAsia="宋体" w:hint="eastAsia"/>
          <w:b/>
          <w:i/>
          <w:sz w:val="20"/>
          <w:lang w:val="sv-SE" w:eastAsia="zh-CN"/>
        </w:rPr>
        <w:t xml:space="preserve">report instead of capability value </w:t>
      </w:r>
      <w:r w:rsidR="006A766C" w:rsidRPr="00D0215A">
        <w:rPr>
          <w:rFonts w:eastAsia="宋体" w:hint="eastAsia"/>
          <w:b/>
          <w:i/>
          <w:sz w:val="20"/>
          <w:lang w:val="sv-SE" w:eastAsia="zh-CN"/>
        </w:rPr>
        <w:t>sets</w:t>
      </w:r>
      <w:r w:rsidR="006A766C">
        <w:rPr>
          <w:rFonts w:eastAsia="宋体" w:hint="eastAsia"/>
          <w:b/>
          <w:i/>
          <w:sz w:val="20"/>
          <w:lang w:val="sv-SE" w:eastAsia="zh-CN"/>
        </w:rPr>
        <w:t xml:space="preserve"> report.</w:t>
      </w:r>
    </w:p>
    <w:p w:rsidR="006A766C" w:rsidRPr="007D3DA0" w:rsidRDefault="006A766C" w:rsidP="000E04B6">
      <w:pPr>
        <w:rPr>
          <w:rFonts w:eastAsia="宋体"/>
          <w:b/>
          <w:i/>
          <w:sz w:val="20"/>
          <w:lang w:val="sv-SE" w:eastAsia="zh-CN"/>
        </w:rPr>
      </w:pPr>
      <w:r>
        <w:rPr>
          <w:rFonts w:eastAsia="宋体" w:hint="eastAsia"/>
          <w:b/>
          <w:i/>
          <w:sz w:val="20"/>
          <w:lang w:val="sv-SE" w:eastAsia="zh-CN"/>
        </w:rPr>
        <w:t>So UE feature 23-1-4 is revised as follows:</w:t>
      </w:r>
    </w:p>
    <w:p w:rsidR="000E04B6" w:rsidRDefault="000E04B6" w:rsidP="000E04B6">
      <w:pPr>
        <w:rPr>
          <w:rFonts w:eastAsia="宋体"/>
          <w:lang w:val="en-US" w:eastAsia="zh-CN"/>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1104"/>
        <w:gridCol w:w="1559"/>
        <w:gridCol w:w="2413"/>
        <w:gridCol w:w="1276"/>
      </w:tblGrid>
      <w:tr w:rsidR="000E04B6" w:rsidRPr="007B5FB0" w:rsidTr="00887BCF">
        <w:trPr>
          <w:trHeight w:val="667"/>
        </w:trPr>
        <w:tc>
          <w:tcPr>
            <w:tcW w:w="1130" w:type="dxa"/>
            <w:tcBorders>
              <w:top w:val="single" w:sz="4" w:space="0" w:color="auto"/>
              <w:left w:val="single" w:sz="4" w:space="0" w:color="auto"/>
              <w:bottom w:val="single" w:sz="4" w:space="0" w:color="auto"/>
              <w:right w:val="single" w:sz="4" w:space="0" w:color="auto"/>
            </w:tcBorders>
            <w:hideMark/>
          </w:tcPr>
          <w:p w:rsidR="000E04B6" w:rsidRPr="007B5FB0" w:rsidRDefault="000E04B6" w:rsidP="00887BC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rsidR="000E04B6" w:rsidRPr="007B5FB0" w:rsidRDefault="000E04B6" w:rsidP="00887BC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rsidR="000E04B6" w:rsidRPr="007B5FB0" w:rsidRDefault="000E04B6" w:rsidP="00887BC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Feature group</w:t>
            </w:r>
          </w:p>
        </w:tc>
        <w:tc>
          <w:tcPr>
            <w:tcW w:w="1104" w:type="dxa"/>
            <w:tcBorders>
              <w:top w:val="single" w:sz="4" w:space="0" w:color="auto"/>
              <w:left w:val="single" w:sz="4" w:space="0" w:color="auto"/>
              <w:bottom w:val="single" w:sz="4" w:space="0" w:color="auto"/>
              <w:right w:val="single" w:sz="4" w:space="0" w:color="auto"/>
            </w:tcBorders>
            <w:hideMark/>
          </w:tcPr>
          <w:p w:rsidR="000E04B6" w:rsidRPr="007B5FB0" w:rsidRDefault="000E04B6" w:rsidP="00887BC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Components</w:t>
            </w:r>
          </w:p>
        </w:tc>
        <w:tc>
          <w:tcPr>
            <w:tcW w:w="1559" w:type="dxa"/>
            <w:tcBorders>
              <w:top w:val="single" w:sz="4" w:space="0" w:color="auto"/>
              <w:left w:val="single" w:sz="4" w:space="0" w:color="auto"/>
              <w:bottom w:val="single" w:sz="4" w:space="0" w:color="auto"/>
              <w:right w:val="single" w:sz="4" w:space="0" w:color="auto"/>
            </w:tcBorders>
            <w:hideMark/>
          </w:tcPr>
          <w:p w:rsidR="000E04B6" w:rsidRPr="007B5FB0" w:rsidRDefault="000E04B6" w:rsidP="00887BCF">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Type</w:t>
            </w:r>
          </w:p>
          <w:p w:rsidR="000E04B6" w:rsidRPr="007B5FB0" w:rsidRDefault="000E04B6" w:rsidP="00887BCF">
            <w:pPr>
              <w:pStyle w:val="TAN"/>
              <w:ind w:left="0" w:firstLine="0"/>
              <w:rPr>
                <w:rFonts w:asciiTheme="majorHAnsi" w:hAnsiTheme="majorHAnsi" w:cstheme="majorHAnsi"/>
                <w:b/>
                <w:color w:val="000000" w:themeColor="text1"/>
                <w:szCs w:val="18"/>
                <w:lang w:eastAsia="ja-JP"/>
              </w:rPr>
            </w:pPr>
          </w:p>
        </w:tc>
        <w:tc>
          <w:tcPr>
            <w:tcW w:w="2413" w:type="dxa"/>
            <w:tcBorders>
              <w:top w:val="single" w:sz="4" w:space="0" w:color="auto"/>
              <w:left w:val="single" w:sz="4" w:space="0" w:color="auto"/>
              <w:bottom w:val="single" w:sz="4" w:space="0" w:color="auto"/>
              <w:right w:val="single" w:sz="4" w:space="0" w:color="auto"/>
            </w:tcBorders>
            <w:hideMark/>
          </w:tcPr>
          <w:p w:rsidR="000E04B6" w:rsidRPr="007B5FB0" w:rsidRDefault="000E04B6" w:rsidP="00887BC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rsidR="000E04B6" w:rsidRPr="007B5FB0" w:rsidRDefault="000E04B6" w:rsidP="00887BCF">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Mandatory/Optional</w:t>
            </w:r>
          </w:p>
        </w:tc>
      </w:tr>
      <w:tr w:rsidR="000E04B6" w:rsidRPr="007B5FB0" w:rsidTr="00887B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0E04B6" w:rsidRPr="007B5FB0" w:rsidRDefault="000E04B6" w:rsidP="00887BCF">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rsidR="000E04B6" w:rsidRPr="007B5FB0" w:rsidRDefault="000E04B6" w:rsidP="00887BCF">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04B6" w:rsidRPr="007B5FB0" w:rsidRDefault="000E04B6" w:rsidP="00887BCF">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MPUE support for UL </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0E04B6" w:rsidRPr="007B5FB0" w:rsidRDefault="000E04B6" w:rsidP="0005652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Supported UE capability value </w:t>
            </w:r>
            <w:r w:rsidRPr="008E43B3">
              <w:rPr>
                <w:rFonts w:asciiTheme="majorHAnsi" w:hAnsiTheme="majorHAnsi" w:cstheme="majorHAnsi"/>
                <w:strike/>
                <w:color w:val="000000" w:themeColor="text1"/>
                <w:sz w:val="18"/>
                <w:szCs w:val="18"/>
                <w:highlight w:val="yellow"/>
              </w:rPr>
              <w:t>[sets]</w:t>
            </w:r>
            <w:r w:rsidRPr="007B5FB0">
              <w:rPr>
                <w:rFonts w:asciiTheme="majorHAnsi" w:hAnsiTheme="majorHAnsi" w:cstheme="majorHAnsi"/>
                <w:color w:val="000000" w:themeColor="text1"/>
                <w:sz w:val="18"/>
                <w:szCs w:val="18"/>
              </w:rPr>
              <w:t xml:space="preserve"> and corresponding max number of SRS ports for each UE capability value </w:t>
            </w:r>
            <w:r w:rsidRPr="008E43B3">
              <w:rPr>
                <w:rFonts w:asciiTheme="majorHAnsi" w:hAnsiTheme="majorHAnsi" w:cstheme="majorHAnsi"/>
                <w:strike/>
                <w:color w:val="000000" w:themeColor="text1"/>
                <w:sz w:val="18"/>
                <w:szCs w:val="18"/>
                <w:highlight w:val="yellow"/>
              </w:rPr>
              <w:t>[set]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04B6" w:rsidRPr="007B5FB0" w:rsidRDefault="000E04B6" w:rsidP="00887BCF">
            <w:pPr>
              <w:pStyle w:val="TAL"/>
              <w:rPr>
                <w:rFonts w:asciiTheme="majorHAnsi" w:hAnsiTheme="majorHAnsi" w:cstheme="majorHAnsi"/>
                <w:color w:val="000000" w:themeColor="text1"/>
                <w:szCs w:val="18"/>
              </w:rPr>
            </w:pPr>
            <w:r w:rsidRPr="00FE02C0">
              <w:rPr>
                <w:rFonts w:asciiTheme="majorHAnsi" w:eastAsia="MS Gothic" w:hAnsiTheme="majorHAnsi" w:cstheme="majorHAnsi"/>
                <w:color w:val="000000" w:themeColor="text1"/>
                <w:szCs w:val="18"/>
                <w:lang w:eastAsia="ja-JP"/>
              </w:rPr>
              <w:t>per band</w:t>
            </w:r>
          </w:p>
        </w:tc>
        <w:tc>
          <w:tcPr>
            <w:tcW w:w="2413" w:type="dxa"/>
            <w:tcBorders>
              <w:top w:val="single" w:sz="4" w:space="0" w:color="auto"/>
              <w:left w:val="single" w:sz="4" w:space="0" w:color="auto"/>
              <w:bottom w:val="single" w:sz="4" w:space="0" w:color="auto"/>
              <w:right w:val="single" w:sz="4" w:space="0" w:color="auto"/>
            </w:tcBorders>
            <w:shd w:val="clear" w:color="auto" w:fill="auto"/>
          </w:tcPr>
          <w:p w:rsidR="000E04B6" w:rsidRPr="007B5FB0" w:rsidRDefault="000E04B6" w:rsidP="00887BCF">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Candidate values: </w:t>
            </w:r>
            <w:r w:rsidRPr="007B5FB0">
              <w:rPr>
                <w:rFonts w:asciiTheme="majorHAnsi" w:hAnsiTheme="majorHAnsi" w:cstheme="majorHAnsi"/>
                <w:color w:val="000000" w:themeColor="text1"/>
                <w:szCs w:val="18"/>
                <w:highlight w:val="yellow"/>
              </w:rPr>
              <w:t>[Up to [4] value [sets] each with one value of {</w:t>
            </w:r>
            <w:r w:rsidRPr="00FE02C0">
              <w:rPr>
                <w:rFonts w:asciiTheme="majorHAnsi" w:hAnsiTheme="majorHAnsi" w:cstheme="majorHAnsi"/>
                <w:strike/>
                <w:color w:val="FF0000"/>
                <w:szCs w:val="18"/>
                <w:highlight w:val="yellow"/>
              </w:rPr>
              <w:t>[</w:t>
            </w:r>
            <w:r w:rsidRPr="007B5FB0">
              <w:rPr>
                <w:rFonts w:asciiTheme="majorHAnsi" w:hAnsiTheme="majorHAnsi" w:cstheme="majorHAnsi"/>
                <w:color w:val="000000" w:themeColor="text1"/>
                <w:szCs w:val="18"/>
                <w:highlight w:val="yellow"/>
              </w:rPr>
              <w:t>0,</w:t>
            </w:r>
            <w:r w:rsidRPr="00FE02C0">
              <w:rPr>
                <w:rFonts w:asciiTheme="majorHAnsi" w:hAnsiTheme="majorHAnsi" w:cstheme="majorHAnsi"/>
                <w:strike/>
                <w:color w:val="FF0000"/>
                <w:szCs w:val="18"/>
                <w:highlight w:val="yellow"/>
              </w:rPr>
              <w:t>]</w:t>
            </w:r>
            <w:r w:rsidRPr="007B5FB0">
              <w:rPr>
                <w:rFonts w:asciiTheme="majorHAnsi" w:hAnsiTheme="majorHAnsi" w:cstheme="majorHAnsi"/>
                <w:color w:val="000000" w:themeColor="text1"/>
                <w:szCs w:val="18"/>
                <w:highlight w:val="yellow"/>
              </w:rPr>
              <w:t>1,2,4}]</w:t>
            </w:r>
          </w:p>
          <w:p w:rsidR="000E04B6" w:rsidRPr="007B5FB0" w:rsidRDefault="000E04B6" w:rsidP="00887BCF">
            <w:pPr>
              <w:pStyle w:val="TAL"/>
              <w:rPr>
                <w:rFonts w:asciiTheme="majorHAnsi" w:hAnsiTheme="majorHAnsi" w:cstheme="majorHAnsi"/>
                <w:color w:val="000000" w:themeColor="text1"/>
                <w:szCs w:val="18"/>
              </w:rPr>
            </w:pPr>
          </w:p>
          <w:p w:rsidR="000E04B6" w:rsidRPr="007B5FB0" w:rsidRDefault="000E04B6" w:rsidP="00887BCF">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Note: the reported list contains only unique value </w:t>
            </w:r>
            <w:r w:rsidRPr="007B5FB0">
              <w:rPr>
                <w:rFonts w:asciiTheme="majorHAnsi" w:hAnsiTheme="majorHAnsi" w:cstheme="majorHAnsi"/>
                <w:color w:val="000000" w:themeColor="text1"/>
                <w:szCs w:val="18"/>
                <w:highlight w:val="yellow"/>
              </w:rPr>
              <w:t>[sets]</w:t>
            </w:r>
          </w:p>
          <w:p w:rsidR="000E04B6" w:rsidRPr="007B5FB0" w:rsidRDefault="000E04B6" w:rsidP="00887BCF">
            <w:pPr>
              <w:pStyle w:val="TAL"/>
              <w:rPr>
                <w:rFonts w:asciiTheme="majorHAnsi" w:hAnsiTheme="majorHAnsi" w:cstheme="majorHAnsi"/>
                <w:color w:val="000000" w:themeColor="text1"/>
                <w:szCs w:val="18"/>
              </w:rPr>
            </w:pPr>
          </w:p>
          <w:p w:rsidR="000E04B6" w:rsidRPr="007B5FB0" w:rsidRDefault="000E04B6" w:rsidP="00887BCF">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darkYellow"/>
              </w:rPr>
              <w:t>This FG is a working assumption</w:t>
            </w:r>
            <w:r w:rsidRPr="007B5FB0">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E04B6" w:rsidRPr="007B5FB0" w:rsidRDefault="000E04B6" w:rsidP="00887BCF">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bl>
    <w:p w:rsidR="000E04B6" w:rsidRPr="000E04B6" w:rsidRDefault="000E04B6" w:rsidP="000E04B6">
      <w:pPr>
        <w:rPr>
          <w:rFonts w:eastAsiaTheme="minorEastAsia"/>
          <w:lang w:val="en-US" w:eastAsia="zh-CN"/>
        </w:rPr>
      </w:pPr>
    </w:p>
    <w:p w:rsidR="00F7368C" w:rsidRDefault="009E7745">
      <w:pPr>
        <w:keepNext/>
        <w:numPr>
          <w:ilvl w:val="1"/>
          <w:numId w:val="10"/>
        </w:numPr>
        <w:tabs>
          <w:tab w:val="left" w:pos="567"/>
        </w:tabs>
        <w:spacing w:before="240" w:after="120"/>
        <w:ind w:left="578" w:hanging="578"/>
        <w:outlineLvl w:val="1"/>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PDCCH</w:t>
      </w:r>
      <w:r w:rsidR="00EA49CC">
        <w:rPr>
          <w:rFonts w:ascii="Helvetica" w:eastAsia="宋体" w:hAnsi="Helvetica" w:hint="eastAsia"/>
          <w:b/>
          <w:bCs/>
          <w:iCs/>
          <w:sz w:val="20"/>
          <w:szCs w:val="28"/>
          <w:lang w:val="en-US" w:eastAsia="zh-CN"/>
        </w:rPr>
        <w:t xml:space="preserve"> repetition</w:t>
      </w:r>
    </w:p>
    <w:p w:rsidR="00F7368C" w:rsidRDefault="009E7745">
      <w:pPr>
        <w:rPr>
          <w:rFonts w:eastAsia="宋体"/>
          <w:b/>
          <w:sz w:val="20"/>
          <w:u w:val="single"/>
          <w:lang w:eastAsia="zh-CN"/>
        </w:rPr>
      </w:pPr>
      <w:r>
        <w:rPr>
          <w:rFonts w:eastAsia="宋体" w:hint="eastAsia"/>
          <w:b/>
          <w:sz w:val="20"/>
          <w:u w:val="single"/>
          <w:lang w:eastAsia="zh-CN"/>
        </w:rPr>
        <w:t xml:space="preserve">23-2-1 </w:t>
      </w:r>
      <w:r>
        <w:rPr>
          <w:rFonts w:eastAsia="宋体"/>
          <w:b/>
          <w:sz w:val="20"/>
          <w:u w:val="single"/>
          <w:lang w:eastAsia="zh-CN"/>
        </w:rPr>
        <w:t>PDCCH repetition</w:t>
      </w:r>
    </w:p>
    <w:p w:rsidR="00F7368C" w:rsidRDefault="00F7368C">
      <w:pPr>
        <w:rPr>
          <w:rFonts w:eastAsia="宋体"/>
          <w:b/>
          <w:u w:val="single"/>
          <w:lang w:eastAsia="zh-CN"/>
        </w:rPr>
      </w:pPr>
    </w:p>
    <w:p w:rsidR="00EC2164" w:rsidRDefault="009E7745">
      <w:pPr>
        <w:spacing w:after="180"/>
        <w:jc w:val="both"/>
        <w:rPr>
          <w:rFonts w:eastAsia="宋体"/>
          <w:sz w:val="20"/>
          <w:lang w:eastAsia="zh-CN"/>
        </w:rPr>
      </w:pPr>
      <w:r>
        <w:rPr>
          <w:rFonts w:eastAsia="宋体" w:hint="eastAsia"/>
          <w:sz w:val="20"/>
          <w:lang w:eastAsia="zh-CN"/>
        </w:rPr>
        <w:t xml:space="preserve">For Component 1, according to the following </w:t>
      </w:r>
      <w:r>
        <w:rPr>
          <w:rFonts w:eastAsia="宋体"/>
          <w:sz w:val="20"/>
          <w:lang w:eastAsia="zh-CN"/>
        </w:rPr>
        <w:t>agreement</w:t>
      </w:r>
      <w:r>
        <w:rPr>
          <w:rFonts w:eastAsia="宋体" w:hint="eastAsia"/>
          <w:sz w:val="20"/>
          <w:lang w:eastAsia="zh-CN"/>
        </w:rPr>
        <w:t xml:space="preserve"> and conclusion, </w:t>
      </w:r>
      <w:r>
        <w:rPr>
          <w:rFonts w:eastAsia="Malgun Gothic" w:cs="Arial" w:hint="eastAsia"/>
          <w:sz w:val="20"/>
          <w:lang w:eastAsia="ko-KR"/>
        </w:rPr>
        <w:t xml:space="preserve">both SFN scheme and </w:t>
      </w:r>
      <w:r>
        <w:rPr>
          <w:rFonts w:eastAsia="Malgun Gothic" w:cs="Arial"/>
          <w:sz w:val="20"/>
          <w:lang w:eastAsia="ko-KR"/>
        </w:rPr>
        <w:t>non-SFN scheme TDM and FDM</w:t>
      </w:r>
      <w:r>
        <w:rPr>
          <w:rFonts w:eastAsia="宋体" w:cs="Arial" w:hint="eastAsia"/>
          <w:sz w:val="20"/>
          <w:lang w:eastAsia="zh-CN"/>
        </w:rPr>
        <w:t xml:space="preserve"> are supported for PDCCH repetition. S</w:t>
      </w:r>
      <w:r>
        <w:rPr>
          <w:rFonts w:eastAsia="宋体" w:cs="Arial"/>
          <w:sz w:val="20"/>
          <w:lang w:eastAsia="zh-CN"/>
        </w:rPr>
        <w:t>i</w:t>
      </w:r>
      <w:r>
        <w:rPr>
          <w:rFonts w:eastAsia="宋体" w:cs="Arial" w:hint="eastAsia"/>
          <w:sz w:val="20"/>
          <w:lang w:eastAsia="zh-CN"/>
        </w:rPr>
        <w:t>nce SFN based PDCCH repetition is captured as UE capability in HST-SFN feature (</w:t>
      </w:r>
      <w:r>
        <w:rPr>
          <w:rFonts w:eastAsia="宋体" w:hint="eastAsia"/>
          <w:sz w:val="20"/>
          <w:lang w:eastAsia="zh-CN"/>
        </w:rPr>
        <w:t>23-6-1</w:t>
      </w:r>
      <w:r>
        <w:rPr>
          <w:rFonts w:eastAsia="宋体" w:cs="Arial" w:hint="eastAsia"/>
          <w:sz w:val="20"/>
          <w:lang w:eastAsia="zh-CN"/>
        </w:rPr>
        <w:t>)</w:t>
      </w:r>
      <w:r>
        <w:rPr>
          <w:rFonts w:eastAsia="宋体" w:hint="eastAsia"/>
          <w:sz w:val="20"/>
          <w:lang w:eastAsia="zh-CN"/>
        </w:rPr>
        <w:t xml:space="preserve">, only non-SFN scheme is considered in FG 23-2-1. </w:t>
      </w:r>
      <w:r w:rsidR="00EC2164">
        <w:rPr>
          <w:rFonts w:eastAsia="宋体" w:hint="eastAsia"/>
          <w:sz w:val="20"/>
          <w:lang w:eastAsia="zh-CN"/>
        </w:rPr>
        <w:t>Then square brackets related to non-SFN scheme shall be removed.</w:t>
      </w:r>
    </w:p>
    <w:tbl>
      <w:tblPr>
        <w:tblStyle w:val="af6"/>
        <w:tblW w:w="0" w:type="auto"/>
        <w:tblLook w:val="04A0" w:firstRow="1" w:lastRow="0" w:firstColumn="1" w:lastColumn="0" w:noHBand="0" w:noVBand="1"/>
      </w:tblPr>
      <w:tblGrid>
        <w:gridCol w:w="9854"/>
      </w:tblGrid>
      <w:tr w:rsidR="00F7368C">
        <w:tc>
          <w:tcPr>
            <w:tcW w:w="9854" w:type="dxa"/>
            <w:shd w:val="clear" w:color="auto" w:fill="auto"/>
          </w:tcPr>
          <w:p w:rsidR="00F7368C" w:rsidRDefault="009E7745">
            <w:pPr>
              <w:spacing w:after="0"/>
              <w:rPr>
                <w:rFonts w:cs="Times"/>
                <w:b/>
                <w:bCs/>
                <w:iCs/>
                <w:sz w:val="20"/>
              </w:rPr>
            </w:pPr>
            <w:r>
              <w:rPr>
                <w:rFonts w:cs="Times"/>
                <w:b/>
                <w:bCs/>
                <w:iCs/>
                <w:sz w:val="20"/>
                <w:highlight w:val="green"/>
              </w:rPr>
              <w:t>Agreement</w:t>
            </w:r>
          </w:p>
          <w:p w:rsidR="00F7368C" w:rsidRDefault="009E7745">
            <w:pPr>
              <w:spacing w:after="0"/>
              <w:rPr>
                <w:rFonts w:cs="Times"/>
                <w:iCs/>
                <w:sz w:val="20"/>
              </w:rPr>
            </w:pPr>
            <w:r>
              <w:rPr>
                <w:rFonts w:cs="Times"/>
                <w:iCs/>
                <w:sz w:val="20"/>
              </w:rPr>
              <w:t>For PDCCH reliability enhancements, support SFN scheme + Alt 1-1.</w:t>
            </w:r>
          </w:p>
          <w:p w:rsidR="00F7368C" w:rsidRDefault="009E7745">
            <w:pPr>
              <w:pStyle w:val="aff"/>
              <w:numPr>
                <w:ilvl w:val="0"/>
                <w:numId w:val="18"/>
              </w:numPr>
              <w:spacing w:after="0"/>
              <w:ind w:leftChars="0"/>
              <w:jc w:val="both"/>
              <w:rPr>
                <w:rFonts w:cs="Times"/>
                <w:iCs/>
                <w:sz w:val="20"/>
                <w:lang w:eastAsia="zh-CN"/>
              </w:rPr>
            </w:pPr>
            <w:r>
              <w:rPr>
                <w:rFonts w:cs="Times"/>
                <w:iCs/>
                <w:sz w:val="20"/>
                <w:lang w:eastAsia="zh-CN"/>
              </w:rPr>
              <w:t>FFS: TCI state activation for CORESET, impact on default beam, BFD resource for BFR</w:t>
            </w:r>
          </w:p>
          <w:p w:rsidR="00F7368C" w:rsidRDefault="009E7745">
            <w:pPr>
              <w:spacing w:after="0"/>
              <w:rPr>
                <w:rFonts w:eastAsia="宋体" w:cs="Times"/>
                <w:sz w:val="20"/>
                <w:lang w:eastAsia="zh-CN"/>
              </w:rPr>
            </w:pPr>
            <w:r>
              <w:rPr>
                <w:rFonts w:eastAsia="Malgun Gothic" w:cs="Times"/>
                <w:b/>
                <w:bCs/>
                <w:sz w:val="20"/>
                <w:lang w:eastAsia="ko-KR"/>
              </w:rPr>
              <w:t>Conclusion</w:t>
            </w:r>
          </w:p>
          <w:p w:rsidR="00F7368C" w:rsidRDefault="009E7745">
            <w:pPr>
              <w:spacing w:after="0"/>
              <w:rPr>
                <w:rFonts w:eastAsia="宋体" w:cs="Times"/>
                <w:szCs w:val="21"/>
                <w:lang w:eastAsia="zh-CN"/>
              </w:rPr>
            </w:pPr>
            <w:r>
              <w:rPr>
                <w:rFonts w:eastAsia="Malgun Gothic" w:cs="Times"/>
                <w:sz w:val="20"/>
                <w:lang w:eastAsia="ko-KR"/>
              </w:rPr>
              <w:t>The agreed PDCCH repetition framework (Option 2 + Case 1 + Alt3) supports both TDM and FDM multiplexing schemes. </w:t>
            </w:r>
          </w:p>
        </w:tc>
      </w:tr>
    </w:tbl>
    <w:p w:rsidR="00F7368C" w:rsidRDefault="00F7368C">
      <w:pPr>
        <w:jc w:val="both"/>
        <w:rPr>
          <w:rFonts w:eastAsia="宋体"/>
          <w:sz w:val="20"/>
          <w:lang w:eastAsia="zh-CN"/>
        </w:rPr>
      </w:pPr>
    </w:p>
    <w:p w:rsidR="00B31D4E" w:rsidRPr="00B31D4E" w:rsidRDefault="00B31D4E" w:rsidP="00B31D4E">
      <w:pPr>
        <w:spacing w:after="180"/>
        <w:jc w:val="both"/>
        <w:rPr>
          <w:rFonts w:eastAsia="宋体" w:cs="Arial"/>
          <w:sz w:val="20"/>
          <w:lang w:eastAsia="zh-CN"/>
        </w:rPr>
      </w:pPr>
      <w:r w:rsidRPr="00B31D4E">
        <w:rPr>
          <w:rFonts w:eastAsia="宋体" w:cs="Arial" w:hint="eastAsia"/>
          <w:sz w:val="20"/>
          <w:lang w:eastAsia="zh-CN"/>
        </w:rPr>
        <w:t>When UE performs PDCCH repetition with FDM scheme in FR2, two CORESETs may have either same or different QCL-</w:t>
      </w:r>
      <w:proofErr w:type="spellStart"/>
      <w:r w:rsidRPr="00B31D4E">
        <w:rPr>
          <w:rFonts w:eastAsia="宋体" w:cs="Arial" w:hint="eastAsia"/>
          <w:sz w:val="20"/>
          <w:lang w:eastAsia="zh-CN"/>
        </w:rPr>
        <w:t>TypeD</w:t>
      </w:r>
      <w:proofErr w:type="spellEnd"/>
      <w:r w:rsidRPr="00B31D4E">
        <w:rPr>
          <w:rFonts w:eastAsia="宋体" w:cs="Arial" w:hint="eastAsia"/>
          <w:sz w:val="20"/>
          <w:lang w:eastAsia="zh-CN"/>
        </w:rPr>
        <w:t xml:space="preserve"> parameters. It doesn</w:t>
      </w:r>
      <w:r w:rsidRPr="00B31D4E">
        <w:rPr>
          <w:rFonts w:eastAsia="宋体" w:cs="Arial"/>
          <w:sz w:val="20"/>
          <w:lang w:eastAsia="zh-CN"/>
        </w:rPr>
        <w:t>’</w:t>
      </w:r>
      <w:r w:rsidRPr="00B31D4E">
        <w:rPr>
          <w:rFonts w:eastAsia="宋体" w:cs="Arial" w:hint="eastAsia"/>
          <w:sz w:val="20"/>
          <w:lang w:eastAsia="zh-CN"/>
        </w:rPr>
        <w:t>t mean that FDM in FR2 implies higher UE capability. T</w:t>
      </w:r>
      <w:r w:rsidRPr="00B31D4E">
        <w:rPr>
          <w:rFonts w:eastAsia="宋体" w:cs="Arial"/>
          <w:sz w:val="20"/>
          <w:lang w:eastAsia="zh-CN"/>
        </w:rPr>
        <w:t>h</w:t>
      </w:r>
      <w:r w:rsidRPr="00B31D4E">
        <w:rPr>
          <w:rFonts w:eastAsia="宋体" w:cs="Arial" w:hint="eastAsia"/>
          <w:sz w:val="20"/>
          <w:lang w:eastAsia="zh-CN"/>
        </w:rPr>
        <w:t xml:space="preserve">erefore, </w:t>
      </w:r>
      <w:r w:rsidRPr="00B31D4E">
        <w:rPr>
          <w:rFonts w:eastAsia="宋体" w:cs="Arial"/>
          <w:sz w:val="20"/>
          <w:lang w:eastAsia="zh-CN"/>
        </w:rPr>
        <w:t>‘(except FR2</w:t>
      </w:r>
      <w:r w:rsidRPr="00B31D4E">
        <w:rPr>
          <w:rFonts w:eastAsia="宋体" w:cs="Arial" w:hint="eastAsia"/>
          <w:sz w:val="20"/>
          <w:lang w:eastAsia="zh-CN"/>
        </w:rPr>
        <w:t>)</w:t>
      </w:r>
      <w:r w:rsidRPr="00B31D4E">
        <w:rPr>
          <w:rFonts w:eastAsia="宋体" w:cs="Arial"/>
          <w:sz w:val="20"/>
          <w:lang w:eastAsia="zh-CN"/>
        </w:rPr>
        <w:t>’</w:t>
      </w:r>
      <w:r w:rsidRPr="00B31D4E">
        <w:rPr>
          <w:rFonts w:eastAsia="宋体" w:cs="Arial" w:hint="eastAsia"/>
          <w:sz w:val="20"/>
          <w:lang w:eastAsia="zh-CN"/>
        </w:rPr>
        <w:t xml:space="preserve"> can be removed. Correspondingly, </w:t>
      </w:r>
      <w:r w:rsidRPr="00B31D4E">
        <w:rPr>
          <w:rFonts w:eastAsia="宋体" w:cs="Arial"/>
          <w:sz w:val="20"/>
          <w:lang w:eastAsia="zh-CN"/>
        </w:rPr>
        <w:t>‘</w:t>
      </w:r>
      <w:r w:rsidRPr="00B31D4E">
        <w:rPr>
          <w:rFonts w:eastAsia="宋体" w:cs="Arial" w:hint="eastAsia"/>
          <w:sz w:val="20"/>
          <w:lang w:eastAsia="zh-CN"/>
        </w:rPr>
        <w:t>TDM and FDM</w:t>
      </w:r>
      <w:r w:rsidRPr="00B31D4E">
        <w:rPr>
          <w:rFonts w:eastAsia="宋体" w:cs="Arial"/>
          <w:sz w:val="20"/>
          <w:lang w:eastAsia="zh-CN"/>
        </w:rPr>
        <w:t>’</w:t>
      </w:r>
      <w:r w:rsidRPr="00B31D4E">
        <w:rPr>
          <w:rFonts w:eastAsia="宋体" w:cs="Arial" w:hint="eastAsia"/>
          <w:sz w:val="20"/>
          <w:lang w:eastAsia="zh-CN"/>
        </w:rPr>
        <w:t xml:space="preserve"> can also be removed for duplication.</w:t>
      </w:r>
    </w:p>
    <w:p w:rsidR="00F7368C" w:rsidRDefault="009E7745" w:rsidP="00B31D4E">
      <w:pPr>
        <w:spacing w:after="180"/>
        <w:jc w:val="both"/>
        <w:rPr>
          <w:rFonts w:eastAsia="宋体" w:cs="Arial"/>
          <w:sz w:val="20"/>
          <w:lang w:eastAsia="zh-CN"/>
        </w:rPr>
      </w:pPr>
      <w:r w:rsidRPr="00B31D4E">
        <w:rPr>
          <w:rFonts w:eastAsia="宋体" w:cs="Arial" w:hint="eastAsia"/>
          <w:sz w:val="20"/>
          <w:lang w:eastAsia="zh-CN"/>
        </w:rPr>
        <w:t xml:space="preserve">It was agreed that PDCCH </w:t>
      </w:r>
      <w:proofErr w:type="spellStart"/>
      <w:r w:rsidRPr="00B31D4E">
        <w:rPr>
          <w:rFonts w:eastAsia="宋体" w:cs="Arial" w:hint="eastAsia"/>
          <w:sz w:val="20"/>
          <w:lang w:eastAsia="zh-CN"/>
        </w:rPr>
        <w:t>repettion</w:t>
      </w:r>
      <w:proofErr w:type="spellEnd"/>
      <w:r w:rsidRPr="00B31D4E">
        <w:rPr>
          <w:rFonts w:eastAsia="宋体" w:cs="Arial" w:hint="eastAsia"/>
          <w:sz w:val="20"/>
          <w:lang w:eastAsia="zh-CN"/>
        </w:rPr>
        <w:t xml:space="preserve"> can be performed for both USS and </w:t>
      </w:r>
      <w:r w:rsidRPr="00B31D4E">
        <w:rPr>
          <w:rFonts w:eastAsia="宋体" w:cs="Arial"/>
          <w:sz w:val="20"/>
          <w:lang w:eastAsia="zh-CN"/>
        </w:rPr>
        <w:t>Type 3 CSS</w:t>
      </w:r>
      <w:r w:rsidRPr="00B31D4E">
        <w:rPr>
          <w:rFonts w:eastAsia="宋体" w:cs="Arial" w:hint="eastAsia"/>
          <w:sz w:val="20"/>
          <w:lang w:eastAsia="zh-CN"/>
        </w:rPr>
        <w:t xml:space="preserve">. In our view, compared with </w:t>
      </w:r>
      <w:r w:rsidRPr="00B31D4E">
        <w:rPr>
          <w:rFonts w:eastAsia="宋体" w:cs="Arial"/>
          <w:sz w:val="20"/>
          <w:lang w:eastAsia="zh-CN"/>
        </w:rPr>
        <w:t>PDCCH repetition for</w:t>
      </w:r>
      <w:r w:rsidRPr="00B31D4E">
        <w:rPr>
          <w:rFonts w:eastAsia="宋体" w:cs="Arial" w:hint="eastAsia"/>
          <w:sz w:val="20"/>
          <w:lang w:eastAsia="zh-CN"/>
        </w:rPr>
        <w:t xml:space="preserve"> USS, </w:t>
      </w:r>
      <w:r w:rsidRPr="00B31D4E">
        <w:rPr>
          <w:rFonts w:eastAsia="宋体" w:cs="Arial"/>
          <w:sz w:val="20"/>
          <w:lang w:eastAsia="zh-CN"/>
        </w:rPr>
        <w:t>PDCCH repetition for Type 3 CSS</w:t>
      </w:r>
      <w:r w:rsidRPr="00B31D4E">
        <w:rPr>
          <w:rFonts w:eastAsia="宋体" w:cs="Arial" w:hint="eastAsia"/>
          <w:sz w:val="20"/>
          <w:lang w:eastAsia="zh-CN"/>
        </w:rPr>
        <w:t xml:space="preserve"> will not require additional complexity. Therefore, there is no need to introduce additional capability for Type 3 CSS PDCCH repetition. One option is to remove the related brackets for Type 3 CSS PDCCH repetition. In another option, both brackets and description related to Type 3 CSS PDCCH repetition can be deleted. Both options are acceptable to us.</w:t>
      </w:r>
    </w:p>
    <w:p w:rsidR="00A95AE1" w:rsidRDefault="00A95AE1" w:rsidP="00316EBC">
      <w:pPr>
        <w:spacing w:after="180"/>
        <w:jc w:val="both"/>
        <w:rPr>
          <w:rFonts w:eastAsia="宋体"/>
          <w:sz w:val="20"/>
          <w:lang w:eastAsia="zh-CN"/>
        </w:rPr>
      </w:pPr>
      <w:r>
        <w:rPr>
          <w:rFonts w:eastAsia="宋体" w:cs="Arial" w:hint="eastAsia"/>
          <w:sz w:val="20"/>
          <w:lang w:eastAsia="zh-CN"/>
        </w:rPr>
        <w:t xml:space="preserve">For Component 3, </w:t>
      </w:r>
      <w:r>
        <w:rPr>
          <w:rFonts w:eastAsia="宋体" w:hint="eastAsia"/>
          <w:sz w:val="20"/>
          <w:lang w:eastAsia="zh-CN"/>
        </w:rPr>
        <w:t xml:space="preserve">it was agreed in RAN1#106-e </w:t>
      </w:r>
      <w:r w:rsidR="00471A41">
        <w:rPr>
          <w:rFonts w:eastAsia="宋体" w:hint="eastAsia"/>
          <w:sz w:val="20"/>
          <w:lang w:eastAsia="zh-CN"/>
        </w:rPr>
        <w:t xml:space="preserve">that </w:t>
      </w:r>
      <w:r w:rsidR="00471A41" w:rsidRPr="00471A41">
        <w:rPr>
          <w:rFonts w:eastAsia="宋体"/>
          <w:sz w:val="20"/>
          <w:lang w:eastAsia="zh-CN"/>
        </w:rPr>
        <w:t>UE capability for max number of overlaps</w:t>
      </w:r>
      <w:r w:rsidR="00471A41">
        <w:rPr>
          <w:rFonts w:eastAsia="宋体" w:hint="eastAsia"/>
          <w:sz w:val="20"/>
          <w:lang w:eastAsia="zh-CN"/>
        </w:rPr>
        <w:t xml:space="preserve"> of linked PDCCH candidates and individual candidates </w:t>
      </w:r>
      <w:r w:rsidR="00471A41" w:rsidRPr="00471A41">
        <w:rPr>
          <w:rFonts w:eastAsia="宋体"/>
          <w:sz w:val="20"/>
          <w:lang w:eastAsia="zh-CN"/>
        </w:rPr>
        <w:t>is introduced</w:t>
      </w:r>
      <w:r w:rsidR="00471A41">
        <w:rPr>
          <w:rFonts w:eastAsia="宋体" w:hint="eastAsia"/>
          <w:sz w:val="20"/>
          <w:lang w:eastAsia="zh-CN"/>
        </w:rPr>
        <w:t xml:space="preserve">. </w:t>
      </w:r>
      <w:r w:rsidR="00B26752">
        <w:rPr>
          <w:rFonts w:eastAsia="宋体" w:hint="eastAsia"/>
          <w:sz w:val="20"/>
          <w:lang w:eastAsia="zh-CN"/>
        </w:rPr>
        <w:t>Since th</w:t>
      </w:r>
      <w:r w:rsidR="00316EBC">
        <w:rPr>
          <w:rFonts w:eastAsia="宋体" w:hint="eastAsia"/>
          <w:sz w:val="20"/>
          <w:lang w:eastAsia="zh-CN"/>
        </w:rPr>
        <w:t>is capability</w:t>
      </w:r>
      <w:r w:rsidR="00B26752">
        <w:rPr>
          <w:rFonts w:eastAsia="宋体" w:hint="eastAsia"/>
          <w:sz w:val="20"/>
          <w:lang w:eastAsia="zh-CN"/>
        </w:rPr>
        <w:t xml:space="preserve"> </w:t>
      </w:r>
      <w:r w:rsidR="00316EBC">
        <w:rPr>
          <w:rFonts w:eastAsia="宋体" w:hint="eastAsia"/>
          <w:sz w:val="20"/>
          <w:lang w:eastAsia="zh-CN"/>
        </w:rPr>
        <w:t>affect</w:t>
      </w:r>
      <w:r w:rsidR="00B26752">
        <w:rPr>
          <w:rFonts w:eastAsia="宋体" w:hint="eastAsia"/>
          <w:sz w:val="20"/>
          <w:lang w:eastAsia="zh-CN"/>
        </w:rPr>
        <w:t>s</w:t>
      </w:r>
      <w:r w:rsidR="00316EBC">
        <w:rPr>
          <w:rFonts w:eastAsia="宋体" w:hint="eastAsia"/>
          <w:sz w:val="20"/>
          <w:lang w:eastAsia="zh-CN"/>
        </w:rPr>
        <w:t xml:space="preserve"> </w:t>
      </w:r>
      <w:proofErr w:type="spellStart"/>
      <w:r w:rsidR="00316EBC">
        <w:rPr>
          <w:rFonts w:eastAsia="宋体" w:hint="eastAsia"/>
          <w:sz w:val="20"/>
          <w:lang w:eastAsia="zh-CN"/>
        </w:rPr>
        <w:t>gNB</w:t>
      </w:r>
      <w:proofErr w:type="spellEnd"/>
      <w:r w:rsidR="00316EBC">
        <w:rPr>
          <w:rFonts w:eastAsia="宋体" w:hint="eastAsia"/>
          <w:sz w:val="20"/>
          <w:lang w:eastAsia="zh-CN"/>
        </w:rPr>
        <w:t xml:space="preserve"> configuration in PDCCH </w:t>
      </w:r>
      <w:r w:rsidR="00316EBC">
        <w:rPr>
          <w:rFonts w:eastAsia="宋体"/>
          <w:sz w:val="20"/>
          <w:lang w:eastAsia="zh-CN"/>
        </w:rPr>
        <w:t>repetition</w:t>
      </w:r>
      <w:r w:rsidR="00B26752">
        <w:rPr>
          <w:rFonts w:eastAsia="宋体" w:hint="eastAsia"/>
          <w:sz w:val="20"/>
          <w:lang w:eastAsia="zh-CN"/>
        </w:rPr>
        <w:t xml:space="preserve"> directly</w:t>
      </w:r>
      <w:r w:rsidR="00316EBC">
        <w:rPr>
          <w:rFonts w:eastAsia="宋体" w:hint="eastAsia"/>
          <w:sz w:val="20"/>
          <w:lang w:eastAsia="zh-CN"/>
        </w:rPr>
        <w:t xml:space="preserve">, we propose to list it as </w:t>
      </w:r>
      <w:r w:rsidR="00B26752">
        <w:rPr>
          <w:rFonts w:eastAsia="宋体" w:hint="eastAsia"/>
          <w:sz w:val="20"/>
          <w:lang w:eastAsia="zh-CN"/>
        </w:rPr>
        <w:t>basic</w:t>
      </w:r>
      <w:r w:rsidRPr="00EB471C">
        <w:rPr>
          <w:rFonts w:eastAsia="宋体" w:hint="eastAsia"/>
          <w:sz w:val="20"/>
          <w:lang w:eastAsia="zh-CN"/>
        </w:rPr>
        <w:t xml:space="preserve"> UE </w:t>
      </w:r>
      <w:r w:rsidRPr="00EB471C">
        <w:rPr>
          <w:rFonts w:eastAsia="宋体"/>
          <w:sz w:val="20"/>
          <w:lang w:eastAsia="zh-CN"/>
        </w:rPr>
        <w:t>capability</w:t>
      </w:r>
      <w:r w:rsidRPr="00EB471C">
        <w:rPr>
          <w:rFonts w:eastAsia="宋体" w:hint="eastAsia"/>
          <w:sz w:val="20"/>
          <w:lang w:eastAsia="zh-CN"/>
        </w:rPr>
        <w:t xml:space="preserve">, and </w:t>
      </w:r>
      <w:r w:rsidR="00B26752">
        <w:rPr>
          <w:rFonts w:eastAsia="宋体"/>
          <w:sz w:val="20"/>
          <w:lang w:eastAsia="zh-CN"/>
        </w:rPr>
        <w:t>‘</w:t>
      </w:r>
      <w:r w:rsidR="00B26752">
        <w:rPr>
          <w:rFonts w:eastAsia="宋体" w:hint="eastAsia"/>
          <w:sz w:val="20"/>
          <w:lang w:eastAsia="zh-CN"/>
        </w:rPr>
        <w:t>FFS</w:t>
      </w:r>
      <w:r w:rsidR="005B43D8">
        <w:rPr>
          <w:rFonts w:eastAsia="宋体" w:hint="eastAsia"/>
          <w:sz w:val="20"/>
          <w:lang w:eastAsia="zh-CN"/>
        </w:rPr>
        <w:t>:</w:t>
      </w:r>
      <w:r w:rsidR="00B26752">
        <w:rPr>
          <w:rFonts w:eastAsia="宋体"/>
          <w:sz w:val="20"/>
          <w:lang w:eastAsia="zh-CN"/>
        </w:rPr>
        <w:t>’</w:t>
      </w:r>
      <w:r w:rsidR="00B26752">
        <w:rPr>
          <w:rFonts w:eastAsia="宋体" w:hint="eastAsia"/>
          <w:sz w:val="20"/>
          <w:lang w:eastAsia="zh-CN"/>
        </w:rPr>
        <w:t xml:space="preserve"> can be removed.</w:t>
      </w:r>
    </w:p>
    <w:p w:rsidR="00F7368C" w:rsidRDefault="009E7745">
      <w:pPr>
        <w:jc w:val="both"/>
        <w:rPr>
          <w:rFonts w:eastAsia="宋体"/>
          <w:sz w:val="20"/>
          <w:lang w:eastAsia="zh-CN"/>
        </w:rPr>
      </w:pPr>
      <w:r>
        <w:rPr>
          <w:rFonts w:eastAsia="宋体" w:hint="eastAsia"/>
          <w:sz w:val="20"/>
          <w:lang w:eastAsia="zh-CN"/>
        </w:rPr>
        <w:t>Based on the above analysis, we have the following proposal:</w:t>
      </w:r>
    </w:p>
    <w:p w:rsidR="00F7368C" w:rsidRDefault="00F7368C">
      <w:pPr>
        <w:rPr>
          <w:rFonts w:eastAsia="宋体"/>
          <w:b/>
          <w:i/>
          <w:sz w:val="20"/>
          <w:lang w:val="sv-SE" w:eastAsia="zh-CN"/>
        </w:rPr>
      </w:pPr>
    </w:p>
    <w:p w:rsidR="00F7368C" w:rsidRDefault="009E7745">
      <w:pPr>
        <w:spacing w:after="180"/>
        <w:rPr>
          <w:rFonts w:eastAsia="宋体"/>
          <w:sz w:val="20"/>
          <w:lang w:eastAsia="zh-CN"/>
        </w:rPr>
      </w:pPr>
      <w:r>
        <w:rPr>
          <w:rFonts w:eastAsia="宋体" w:hint="eastAsia"/>
          <w:b/>
          <w:i/>
          <w:sz w:val="20"/>
          <w:lang w:val="sv-SE" w:eastAsia="zh-CN"/>
        </w:rPr>
        <w:t>Proposal-</w:t>
      </w:r>
      <w:r w:rsidR="009F52C1">
        <w:rPr>
          <w:rFonts w:eastAsia="宋体" w:hint="eastAsia"/>
          <w:b/>
          <w:i/>
          <w:sz w:val="20"/>
          <w:lang w:val="en-US" w:eastAsia="zh-CN"/>
        </w:rPr>
        <w:t>9</w:t>
      </w:r>
      <w:r>
        <w:rPr>
          <w:rFonts w:eastAsia="宋体" w:hint="eastAsia"/>
          <w:b/>
          <w:i/>
          <w:sz w:val="20"/>
          <w:lang w:val="sv-SE" w:eastAsia="zh-CN"/>
        </w:rPr>
        <w:t xml:space="preserve">: For </w:t>
      </w:r>
      <w:r>
        <w:rPr>
          <w:rFonts w:eastAsia="宋体"/>
          <w:b/>
          <w:i/>
          <w:sz w:val="20"/>
          <w:lang w:val="sv-SE" w:eastAsia="zh-CN"/>
        </w:rPr>
        <w:t>PDCCH repetition</w:t>
      </w:r>
      <w:r>
        <w:rPr>
          <w:rFonts w:eastAsia="宋体" w:hint="eastAsia"/>
          <w:b/>
          <w:i/>
          <w:sz w:val="20"/>
          <w:lang w:val="sv-SE" w:eastAsia="zh-CN"/>
        </w:rPr>
        <w:t xml:space="preserve">, UE feature </w:t>
      </w:r>
      <w:r>
        <w:rPr>
          <w:b/>
          <w:i/>
          <w:sz w:val="20"/>
        </w:rPr>
        <w:t>23-2-1</w:t>
      </w:r>
      <w:r>
        <w:rPr>
          <w:rFonts w:eastAsia="宋体" w:hint="eastAsia"/>
          <w:sz w:val="20"/>
          <w:lang w:eastAsia="zh-CN"/>
        </w:rPr>
        <w:t xml:space="preserve"> </w:t>
      </w:r>
      <w:r>
        <w:rPr>
          <w:rFonts w:eastAsia="宋体" w:hint="eastAsia"/>
          <w:b/>
          <w:i/>
          <w:sz w:val="20"/>
          <w:lang w:val="sv-SE" w:eastAsia="zh-CN"/>
        </w:rPr>
        <w:t>is revised as follows:</w:t>
      </w:r>
    </w:p>
    <w:tbl>
      <w:tblPr>
        <w:tblStyle w:val="15"/>
        <w:tblW w:w="0" w:type="auto"/>
        <w:tblLayout w:type="fixed"/>
        <w:tblLook w:val="04A0" w:firstRow="1" w:lastRow="0" w:firstColumn="1" w:lastColumn="0" w:noHBand="0" w:noVBand="1"/>
      </w:tblPr>
      <w:tblGrid>
        <w:gridCol w:w="762"/>
        <w:gridCol w:w="1047"/>
        <w:gridCol w:w="2694"/>
        <w:gridCol w:w="850"/>
        <w:gridCol w:w="567"/>
        <w:gridCol w:w="992"/>
        <w:gridCol w:w="851"/>
        <w:gridCol w:w="1276"/>
        <w:gridCol w:w="815"/>
      </w:tblGrid>
      <w:tr w:rsidR="00F7368C">
        <w:tc>
          <w:tcPr>
            <w:tcW w:w="762" w:type="dxa"/>
          </w:tcPr>
          <w:p w:rsidR="00F7368C" w:rsidRDefault="009E7745">
            <w:pPr>
              <w:spacing w:after="0"/>
              <w:rPr>
                <w:sz w:val="20"/>
              </w:rPr>
            </w:pPr>
            <w:r>
              <w:rPr>
                <w:b/>
                <w:sz w:val="20"/>
              </w:rPr>
              <w:t>Index</w:t>
            </w:r>
          </w:p>
        </w:tc>
        <w:tc>
          <w:tcPr>
            <w:tcW w:w="1047" w:type="dxa"/>
          </w:tcPr>
          <w:p w:rsidR="00F7368C" w:rsidRDefault="009E7745">
            <w:pPr>
              <w:spacing w:after="0"/>
              <w:rPr>
                <w:rFonts w:eastAsia="Malgun Gothic"/>
                <w:sz w:val="20"/>
                <w:lang w:eastAsia="ko-KR"/>
              </w:rPr>
            </w:pPr>
            <w:r>
              <w:rPr>
                <w:b/>
                <w:sz w:val="20"/>
              </w:rPr>
              <w:t>Feature group</w:t>
            </w:r>
          </w:p>
        </w:tc>
        <w:tc>
          <w:tcPr>
            <w:tcW w:w="2694" w:type="dxa"/>
          </w:tcPr>
          <w:p w:rsidR="00F7368C" w:rsidRDefault="009E7745">
            <w:pPr>
              <w:snapToGrid w:val="0"/>
              <w:spacing w:after="0"/>
              <w:contextualSpacing/>
              <w:jc w:val="both"/>
              <w:rPr>
                <w:rFonts w:eastAsia="Malgun Gothic"/>
                <w:sz w:val="20"/>
                <w:lang w:eastAsia="ko-KR"/>
              </w:rPr>
            </w:pPr>
            <w:r>
              <w:rPr>
                <w:b/>
                <w:sz w:val="20"/>
              </w:rPr>
              <w:t>Components</w:t>
            </w:r>
          </w:p>
        </w:tc>
        <w:tc>
          <w:tcPr>
            <w:tcW w:w="850" w:type="dxa"/>
          </w:tcPr>
          <w:p w:rsidR="00F7368C" w:rsidRDefault="009E7745">
            <w:pPr>
              <w:keepNext/>
              <w:keepLines/>
              <w:spacing w:after="0"/>
              <w:rPr>
                <w:rFonts w:eastAsia="宋体"/>
                <w:sz w:val="20"/>
                <w:lang w:eastAsia="en-US"/>
              </w:rPr>
            </w:pPr>
            <w:r>
              <w:rPr>
                <w:rFonts w:eastAsia="宋体"/>
                <w:b/>
                <w:sz w:val="20"/>
                <w:lang w:eastAsia="en-US"/>
              </w:rPr>
              <w:t>Prerequisite feature groups</w:t>
            </w:r>
          </w:p>
        </w:tc>
        <w:tc>
          <w:tcPr>
            <w:tcW w:w="567" w:type="dxa"/>
          </w:tcPr>
          <w:p w:rsidR="00F7368C" w:rsidRDefault="009E7745">
            <w:pPr>
              <w:pStyle w:val="TAN"/>
              <w:spacing w:after="0"/>
              <w:ind w:left="0" w:firstLine="0"/>
              <w:rPr>
                <w:rFonts w:ascii="Times New Roman" w:hAnsi="Times New Roman"/>
                <w:b/>
                <w:bCs/>
                <w:sz w:val="20"/>
                <w:lang w:eastAsia="zh-CN"/>
              </w:rPr>
            </w:pPr>
            <w:r>
              <w:rPr>
                <w:rFonts w:ascii="Times New Roman" w:hAnsi="Times New Roman"/>
                <w:b/>
                <w:bCs/>
                <w:sz w:val="20"/>
                <w:lang w:eastAsia="ja-JP"/>
              </w:rPr>
              <w:t>Type</w:t>
            </w:r>
          </w:p>
        </w:tc>
        <w:tc>
          <w:tcPr>
            <w:tcW w:w="992" w:type="dxa"/>
          </w:tcPr>
          <w:p w:rsidR="00F7368C" w:rsidRDefault="009E7745">
            <w:pPr>
              <w:spacing w:after="0"/>
              <w:rPr>
                <w:b/>
                <w:sz w:val="20"/>
              </w:rPr>
            </w:pPr>
            <w:r>
              <w:rPr>
                <w:b/>
                <w:bCs/>
                <w:sz w:val="20"/>
              </w:rPr>
              <w:t>Need of FDD/TDD differentiation</w:t>
            </w:r>
          </w:p>
        </w:tc>
        <w:tc>
          <w:tcPr>
            <w:tcW w:w="851" w:type="dxa"/>
          </w:tcPr>
          <w:p w:rsidR="00F7368C" w:rsidRDefault="009E7745">
            <w:pPr>
              <w:spacing w:after="0"/>
              <w:rPr>
                <w:b/>
                <w:sz w:val="20"/>
              </w:rPr>
            </w:pPr>
            <w:r>
              <w:rPr>
                <w:b/>
                <w:bCs/>
                <w:sz w:val="20"/>
              </w:rPr>
              <w:t>Need of FR1/FR2 differentiation</w:t>
            </w:r>
          </w:p>
        </w:tc>
        <w:tc>
          <w:tcPr>
            <w:tcW w:w="1276" w:type="dxa"/>
          </w:tcPr>
          <w:p w:rsidR="00F7368C" w:rsidRDefault="009E7745">
            <w:pPr>
              <w:spacing w:after="0"/>
              <w:rPr>
                <w:sz w:val="20"/>
              </w:rPr>
            </w:pPr>
            <w:r>
              <w:rPr>
                <w:b/>
                <w:sz w:val="20"/>
              </w:rPr>
              <w:t>Note</w:t>
            </w:r>
          </w:p>
        </w:tc>
        <w:tc>
          <w:tcPr>
            <w:tcW w:w="815" w:type="dxa"/>
          </w:tcPr>
          <w:p w:rsidR="00F7368C" w:rsidRDefault="009E7745">
            <w:pPr>
              <w:spacing w:after="0"/>
              <w:rPr>
                <w:sz w:val="20"/>
              </w:rPr>
            </w:pPr>
            <w:r>
              <w:rPr>
                <w:b/>
                <w:sz w:val="20"/>
              </w:rPr>
              <w:t>Mandatory/Optional</w:t>
            </w:r>
          </w:p>
        </w:tc>
      </w:tr>
      <w:tr w:rsidR="00F7368C">
        <w:tc>
          <w:tcPr>
            <w:tcW w:w="762" w:type="dxa"/>
          </w:tcPr>
          <w:p w:rsidR="00F7368C" w:rsidRDefault="009E7745">
            <w:pPr>
              <w:rPr>
                <w:rFonts w:eastAsia="宋体"/>
                <w:sz w:val="20"/>
              </w:rPr>
            </w:pPr>
            <w:r>
              <w:rPr>
                <w:sz w:val="20"/>
              </w:rPr>
              <w:t>23-2-1</w:t>
            </w:r>
          </w:p>
        </w:tc>
        <w:tc>
          <w:tcPr>
            <w:tcW w:w="1047" w:type="dxa"/>
          </w:tcPr>
          <w:p w:rsidR="00F7368C" w:rsidRDefault="009E7745">
            <w:pPr>
              <w:rPr>
                <w:rFonts w:eastAsia="宋体"/>
                <w:sz w:val="20"/>
              </w:rPr>
            </w:pPr>
            <w:r>
              <w:rPr>
                <w:rFonts w:eastAsia="Malgun Gothic"/>
                <w:sz w:val="20"/>
                <w:lang w:eastAsia="ko-KR"/>
              </w:rPr>
              <w:t>PDCCH repetition</w:t>
            </w:r>
          </w:p>
        </w:tc>
        <w:tc>
          <w:tcPr>
            <w:tcW w:w="2694" w:type="dxa"/>
          </w:tcPr>
          <w:p w:rsidR="00EA49CC" w:rsidRPr="00EA49CC" w:rsidRDefault="00EA49CC" w:rsidP="00056527">
            <w:pPr>
              <w:snapToGrid w:val="0"/>
              <w:spacing w:afterLines="50" w:after="120"/>
              <w:contextualSpacing/>
              <w:jc w:val="both"/>
              <w:rPr>
                <w:rFonts w:eastAsia="Malgun Gothic"/>
                <w:color w:val="000000" w:themeColor="text1"/>
                <w:sz w:val="20"/>
                <w:lang w:eastAsia="ko-KR"/>
              </w:rPr>
            </w:pPr>
            <w:r w:rsidRPr="00EA49CC">
              <w:rPr>
                <w:rFonts w:eastAsia="Malgun Gothic"/>
                <w:color w:val="000000" w:themeColor="text1"/>
                <w:sz w:val="20"/>
                <w:lang w:eastAsia="ko-KR"/>
              </w:rPr>
              <w:t xml:space="preserve">1. Support of intra-slot PDCCH repetition based on two linked SS sets associated with corresponding CORESETs </w:t>
            </w:r>
            <w:r w:rsidRPr="00B31D4E">
              <w:rPr>
                <w:rFonts w:eastAsia="Malgun Gothic"/>
                <w:strike/>
                <w:color w:val="FF0000"/>
                <w:sz w:val="20"/>
                <w:highlight w:val="yellow"/>
                <w:lang w:eastAsia="ko-KR"/>
              </w:rPr>
              <w:t>[</w:t>
            </w:r>
            <w:r w:rsidRPr="00EA49CC">
              <w:rPr>
                <w:rFonts w:eastAsia="Malgun Gothic"/>
                <w:color w:val="000000" w:themeColor="text1"/>
                <w:sz w:val="20"/>
                <w:highlight w:val="yellow"/>
                <w:lang w:eastAsia="ko-KR"/>
              </w:rPr>
              <w:t xml:space="preserve">with </w:t>
            </w:r>
            <w:r w:rsidRPr="00B31D4E">
              <w:rPr>
                <w:rFonts w:eastAsia="Malgun Gothic"/>
                <w:strike/>
                <w:color w:val="FF0000"/>
                <w:sz w:val="20"/>
                <w:highlight w:val="yellow"/>
                <w:lang w:eastAsia="ko-KR"/>
              </w:rPr>
              <w:t>[</w:t>
            </w:r>
            <w:r w:rsidRPr="00EA49CC">
              <w:rPr>
                <w:rFonts w:eastAsia="Malgun Gothic"/>
                <w:color w:val="000000" w:themeColor="text1"/>
                <w:sz w:val="20"/>
                <w:highlight w:val="yellow"/>
                <w:lang w:eastAsia="ko-KR"/>
              </w:rPr>
              <w:t xml:space="preserve">non-SFN </w:t>
            </w:r>
            <w:r w:rsidRPr="00EA49CC">
              <w:rPr>
                <w:rFonts w:eastAsia="Malgun Gothic"/>
                <w:color w:val="000000" w:themeColor="text1"/>
                <w:sz w:val="20"/>
                <w:highlight w:val="yellow"/>
                <w:lang w:eastAsia="ko-KR"/>
              </w:rPr>
              <w:lastRenderedPageBreak/>
              <w:t>scheme</w:t>
            </w:r>
            <w:r w:rsidRPr="00B31D4E">
              <w:rPr>
                <w:rFonts w:eastAsia="Malgun Gothic"/>
                <w:strike/>
                <w:color w:val="FF0000"/>
                <w:sz w:val="20"/>
                <w:highlight w:val="yellow"/>
                <w:lang w:eastAsia="ko-KR"/>
              </w:rPr>
              <w:t>]</w:t>
            </w:r>
            <w:r w:rsidRPr="00EA49CC">
              <w:rPr>
                <w:rFonts w:eastAsia="Malgun Gothic"/>
                <w:color w:val="000000" w:themeColor="text1"/>
                <w:sz w:val="20"/>
                <w:highlight w:val="yellow"/>
                <w:lang w:eastAsia="ko-KR"/>
              </w:rPr>
              <w:t xml:space="preserve"> </w:t>
            </w:r>
            <w:r w:rsidRPr="00B31D4E">
              <w:rPr>
                <w:rFonts w:eastAsia="Malgun Gothic"/>
                <w:strike/>
                <w:color w:val="FF0000"/>
                <w:sz w:val="20"/>
                <w:highlight w:val="yellow"/>
                <w:lang w:eastAsia="ko-KR"/>
              </w:rPr>
              <w:t>TDM and FDM (except FR2)]</w:t>
            </w:r>
            <w:r w:rsidRPr="00EA49CC">
              <w:rPr>
                <w:rFonts w:eastAsia="Malgun Gothic"/>
                <w:color w:val="000000" w:themeColor="text1"/>
                <w:sz w:val="20"/>
                <w:highlight w:val="yellow"/>
                <w:lang w:eastAsia="ko-KR"/>
              </w:rPr>
              <w:t xml:space="preserve"> </w:t>
            </w:r>
            <w:r w:rsidRPr="00CE45CA">
              <w:rPr>
                <w:rFonts w:eastAsia="Malgun Gothic"/>
                <w:strike/>
                <w:color w:val="FF0000"/>
                <w:sz w:val="20"/>
                <w:highlight w:val="yellow"/>
                <w:lang w:eastAsia="ko-KR"/>
              </w:rPr>
              <w:t>[</w:t>
            </w:r>
            <w:r w:rsidRPr="00EA49CC">
              <w:rPr>
                <w:rFonts w:eastAsia="Malgun Gothic"/>
                <w:color w:val="000000" w:themeColor="text1"/>
                <w:sz w:val="20"/>
                <w:highlight w:val="yellow"/>
                <w:lang w:eastAsia="ko-KR"/>
              </w:rPr>
              <w:t>including PDCCH repetition for Type 3 CSS</w:t>
            </w:r>
            <w:r w:rsidRPr="00CE45CA">
              <w:rPr>
                <w:rFonts w:eastAsia="Malgun Gothic"/>
                <w:strike/>
                <w:color w:val="FF0000"/>
                <w:sz w:val="20"/>
                <w:highlight w:val="yellow"/>
                <w:lang w:eastAsia="ko-KR"/>
              </w:rPr>
              <w:t>]</w:t>
            </w:r>
          </w:p>
          <w:p w:rsidR="00EA49CC" w:rsidRPr="00EA49CC" w:rsidRDefault="00EA49CC" w:rsidP="00056527">
            <w:pPr>
              <w:snapToGrid w:val="0"/>
              <w:spacing w:afterLines="50" w:after="120"/>
              <w:contextualSpacing/>
              <w:jc w:val="both"/>
              <w:rPr>
                <w:rFonts w:eastAsia="Malgun Gothic"/>
                <w:color w:val="000000" w:themeColor="text1"/>
                <w:sz w:val="20"/>
                <w:lang w:eastAsia="ko-KR"/>
              </w:rPr>
            </w:pPr>
            <w:r w:rsidRPr="00EA49CC">
              <w:rPr>
                <w:rFonts w:eastAsia="Malgun Gothic"/>
                <w:color w:val="000000" w:themeColor="text1"/>
                <w:sz w:val="20"/>
                <w:lang w:eastAsia="ko-KR"/>
              </w:rPr>
              <w:t>2. Support of reporting one  number as required number of BDs for the two PDCCH candidates</w:t>
            </w:r>
          </w:p>
          <w:p w:rsidR="00F7368C" w:rsidRPr="00F10A4D" w:rsidRDefault="00EA49CC" w:rsidP="00056527">
            <w:pPr>
              <w:snapToGrid w:val="0"/>
              <w:spacing w:afterLines="50" w:after="120"/>
              <w:contextualSpacing/>
              <w:jc w:val="both"/>
              <w:rPr>
                <w:rFonts w:eastAsia="宋体"/>
                <w:strike/>
                <w:sz w:val="20"/>
                <w:lang w:eastAsia="zh-CN"/>
              </w:rPr>
            </w:pPr>
            <w:r w:rsidRPr="00F10A4D">
              <w:rPr>
                <w:rFonts w:eastAsia="Malgun Gothic"/>
                <w:strike/>
                <w:color w:val="FF0000"/>
                <w:sz w:val="20"/>
                <w:highlight w:val="yellow"/>
                <w:lang w:eastAsia="ko-KR"/>
              </w:rPr>
              <w:t>FFS:</w:t>
            </w:r>
            <w:r w:rsidRPr="005B43D8">
              <w:rPr>
                <w:rFonts w:eastAsia="Malgun Gothic"/>
                <w:sz w:val="20"/>
                <w:highlight w:val="yellow"/>
                <w:lang w:eastAsia="ko-KR"/>
              </w:rPr>
              <w:t xml:space="preserve"> 3. Support max number of overlaps when one of the linked PDCCH candidates uses the same set of CCEs as an individual (unlinked) PDCCH candidate per scheduled component carrier</w:t>
            </w:r>
          </w:p>
        </w:tc>
        <w:tc>
          <w:tcPr>
            <w:tcW w:w="850" w:type="dxa"/>
          </w:tcPr>
          <w:p w:rsidR="00F7368C" w:rsidRDefault="00F7368C">
            <w:pPr>
              <w:keepNext/>
              <w:keepLines/>
              <w:rPr>
                <w:rFonts w:eastAsia="宋体"/>
                <w:sz w:val="20"/>
              </w:rPr>
            </w:pPr>
          </w:p>
        </w:tc>
        <w:tc>
          <w:tcPr>
            <w:tcW w:w="567" w:type="dxa"/>
          </w:tcPr>
          <w:p w:rsidR="00F7368C" w:rsidRDefault="00F7368C">
            <w:pPr>
              <w:keepNext/>
              <w:keepLines/>
              <w:rPr>
                <w:rFonts w:eastAsia="宋体"/>
                <w:sz w:val="20"/>
                <w:lang w:eastAsia="en-US"/>
              </w:rPr>
            </w:pPr>
          </w:p>
        </w:tc>
        <w:tc>
          <w:tcPr>
            <w:tcW w:w="992" w:type="dxa"/>
          </w:tcPr>
          <w:p w:rsidR="00F7368C" w:rsidRDefault="00F7368C">
            <w:pPr>
              <w:keepNext/>
              <w:keepLines/>
              <w:rPr>
                <w:rFonts w:eastAsia="宋体"/>
                <w:sz w:val="20"/>
                <w:lang w:eastAsia="en-US"/>
              </w:rPr>
            </w:pPr>
          </w:p>
        </w:tc>
        <w:tc>
          <w:tcPr>
            <w:tcW w:w="851" w:type="dxa"/>
          </w:tcPr>
          <w:p w:rsidR="00F7368C" w:rsidRDefault="00F7368C">
            <w:pPr>
              <w:keepNext/>
              <w:keepLines/>
              <w:rPr>
                <w:rFonts w:eastAsia="宋体"/>
                <w:sz w:val="20"/>
                <w:lang w:eastAsia="zh-CN"/>
              </w:rPr>
            </w:pPr>
          </w:p>
        </w:tc>
        <w:tc>
          <w:tcPr>
            <w:tcW w:w="1276" w:type="dxa"/>
          </w:tcPr>
          <w:p w:rsidR="00EA49CC" w:rsidRPr="00EA49CC" w:rsidRDefault="00EA49CC" w:rsidP="00EA49CC">
            <w:pPr>
              <w:pStyle w:val="TAL"/>
              <w:rPr>
                <w:rFonts w:ascii="Times New Roman" w:eastAsia="Malgun Gothic" w:hAnsi="Times New Roman"/>
                <w:color w:val="000000" w:themeColor="text1"/>
                <w:sz w:val="20"/>
                <w:lang w:eastAsia="ko-KR"/>
              </w:rPr>
            </w:pPr>
            <w:r w:rsidRPr="00EA49CC">
              <w:rPr>
                <w:rFonts w:ascii="Times New Roman" w:hAnsi="Times New Roman"/>
                <w:color w:val="000000" w:themeColor="text1"/>
                <w:sz w:val="20"/>
              </w:rPr>
              <w:t xml:space="preserve">Component 2 candidate values: </w:t>
            </w:r>
            <w:r w:rsidRPr="00EA49CC">
              <w:rPr>
                <w:rFonts w:ascii="Times New Roman" w:eastAsia="Malgun Gothic" w:hAnsi="Times New Roman"/>
                <w:color w:val="000000" w:themeColor="text1"/>
                <w:sz w:val="20"/>
                <w:lang w:eastAsia="ko-KR"/>
              </w:rPr>
              <w:t>details 2 or 3</w:t>
            </w:r>
          </w:p>
          <w:p w:rsidR="00EA49CC" w:rsidRPr="00EA49CC" w:rsidRDefault="00EA49CC" w:rsidP="00EA49CC">
            <w:pPr>
              <w:pStyle w:val="TAL"/>
              <w:rPr>
                <w:rFonts w:ascii="Times New Roman" w:eastAsia="Malgun Gothic" w:hAnsi="Times New Roman"/>
                <w:color w:val="000000" w:themeColor="text1"/>
                <w:sz w:val="20"/>
                <w:lang w:eastAsia="ko-KR"/>
              </w:rPr>
            </w:pPr>
            <w:r w:rsidRPr="00EA49CC">
              <w:rPr>
                <w:rFonts w:ascii="Times New Roman" w:eastAsia="Malgun Gothic" w:hAnsi="Times New Roman"/>
                <w:color w:val="000000" w:themeColor="text1"/>
                <w:sz w:val="20"/>
                <w:lang w:eastAsia="ko-KR"/>
              </w:rPr>
              <w:t xml:space="preserve">Component </w:t>
            </w:r>
            <w:r w:rsidRPr="00EA49CC">
              <w:rPr>
                <w:rFonts w:ascii="Times New Roman" w:eastAsia="Malgun Gothic" w:hAnsi="Times New Roman"/>
                <w:color w:val="000000" w:themeColor="text1"/>
                <w:sz w:val="20"/>
                <w:lang w:eastAsia="ko-KR"/>
              </w:rPr>
              <w:lastRenderedPageBreak/>
              <w:t xml:space="preserve">4 candidate values: </w:t>
            </w:r>
            <w:r w:rsidRPr="00EA49CC">
              <w:rPr>
                <w:rFonts w:ascii="Times New Roman" w:eastAsia="Malgun Gothic" w:hAnsi="Times New Roman"/>
                <w:color w:val="000000" w:themeColor="text1"/>
                <w:sz w:val="20"/>
                <w:highlight w:val="yellow"/>
                <w:lang w:eastAsia="ko-KR"/>
              </w:rPr>
              <w:t>[{0,1,2,3}]</w:t>
            </w:r>
          </w:p>
          <w:p w:rsidR="00EA49CC" w:rsidRPr="00EA49CC" w:rsidRDefault="00EA49CC" w:rsidP="00EA49CC">
            <w:pPr>
              <w:pStyle w:val="TAL"/>
              <w:rPr>
                <w:rFonts w:ascii="Times New Roman" w:eastAsia="Malgun Gothic" w:hAnsi="Times New Roman"/>
                <w:color w:val="000000" w:themeColor="text1"/>
                <w:sz w:val="20"/>
                <w:lang w:eastAsia="ko-KR"/>
              </w:rPr>
            </w:pPr>
          </w:p>
          <w:p w:rsidR="00EA49CC" w:rsidRPr="00EA49CC" w:rsidRDefault="00EA49CC" w:rsidP="00EA49CC">
            <w:pPr>
              <w:pStyle w:val="TAL"/>
              <w:rPr>
                <w:rFonts w:ascii="Times New Roman" w:eastAsia="Malgun Gothic" w:hAnsi="Times New Roman"/>
                <w:color w:val="000000" w:themeColor="text1"/>
                <w:sz w:val="20"/>
                <w:lang w:eastAsia="ko-KR"/>
              </w:rPr>
            </w:pPr>
            <w:r w:rsidRPr="00EA49CC">
              <w:rPr>
                <w:rFonts w:ascii="Times New Roman" w:eastAsia="Malgun Gothic" w:hAnsi="Times New Roman"/>
                <w:color w:val="000000" w:themeColor="text1"/>
                <w:sz w:val="20"/>
                <w:highlight w:val="yellow"/>
                <w:lang w:eastAsia="ko-KR"/>
              </w:rPr>
              <w:t xml:space="preserve">[Note: UE supports PDCCH repetition for the following (basic) PDCCH monitoring capability: For </w:t>
            </w:r>
            <w:r w:rsidRPr="00E72B47">
              <w:rPr>
                <w:rFonts w:ascii="Times New Roman" w:eastAsia="Malgun Gothic" w:hAnsi="Times New Roman"/>
                <w:color w:val="000000" w:themeColor="text1"/>
                <w:sz w:val="20"/>
                <w:highlight w:val="yellow"/>
                <w:lang w:eastAsia="ko-KR"/>
              </w:rPr>
              <w:t>type 1 CSS with dedicated RRC configuration,</w:t>
            </w:r>
            <w:r w:rsidRPr="00EA49CC">
              <w:rPr>
                <w:rFonts w:ascii="Times New Roman" w:eastAsia="Malgun Gothic" w:hAnsi="Times New Roman"/>
                <w:color w:val="000000" w:themeColor="text1"/>
                <w:sz w:val="20"/>
                <w:highlight w:val="yellow"/>
                <w:lang w:eastAsia="ko-KR"/>
              </w:rPr>
              <w:t xml:space="preserve"> type 3 CSS, and UE-SS, the monitoring occasion is within the first 3 OFDM symbols of a slot]</w:t>
            </w:r>
          </w:p>
          <w:p w:rsidR="00EA49CC" w:rsidRPr="00EA49CC" w:rsidRDefault="00EA49CC" w:rsidP="00EA49CC">
            <w:pPr>
              <w:pStyle w:val="TAL"/>
              <w:rPr>
                <w:rFonts w:ascii="Times New Roman" w:eastAsia="Malgun Gothic" w:hAnsi="Times New Roman"/>
                <w:color w:val="000000" w:themeColor="text1"/>
                <w:sz w:val="20"/>
                <w:lang w:eastAsia="ko-KR"/>
              </w:rPr>
            </w:pPr>
          </w:p>
          <w:p w:rsidR="00F7368C" w:rsidRPr="005B43D8" w:rsidRDefault="00EA49CC" w:rsidP="00EA49CC">
            <w:pPr>
              <w:rPr>
                <w:rFonts w:eastAsia="宋体"/>
                <w:sz w:val="20"/>
                <w:lang w:eastAsia="zh-CN"/>
              </w:rPr>
            </w:pPr>
            <w:r w:rsidRPr="005B43D8">
              <w:rPr>
                <w:rFonts w:eastAsia="Malgun Gothic"/>
                <w:sz w:val="20"/>
                <w:highlight w:val="yellow"/>
                <w:lang w:eastAsia="ko-KR"/>
              </w:rPr>
              <w:t>[Note: for component 3, if N PDCCH candidates are overlapped, the number of overlaps is counted as one.]</w:t>
            </w:r>
          </w:p>
        </w:tc>
        <w:tc>
          <w:tcPr>
            <w:tcW w:w="815" w:type="dxa"/>
          </w:tcPr>
          <w:p w:rsidR="00F7368C" w:rsidRDefault="009E7745">
            <w:pPr>
              <w:rPr>
                <w:rFonts w:eastAsia="宋体"/>
                <w:sz w:val="20"/>
              </w:rPr>
            </w:pPr>
            <w:r>
              <w:rPr>
                <w:color w:val="000000"/>
                <w:sz w:val="20"/>
              </w:rPr>
              <w:lastRenderedPageBreak/>
              <w:t>Optional with capability signalli</w:t>
            </w:r>
            <w:r>
              <w:rPr>
                <w:color w:val="000000"/>
                <w:sz w:val="20"/>
              </w:rPr>
              <w:lastRenderedPageBreak/>
              <w:t>ng</w:t>
            </w:r>
          </w:p>
        </w:tc>
      </w:tr>
    </w:tbl>
    <w:p w:rsidR="00F7368C" w:rsidRDefault="00F7368C">
      <w:pPr>
        <w:rPr>
          <w:rFonts w:eastAsia="宋体"/>
          <w:sz w:val="20"/>
          <w:lang w:eastAsia="zh-CN"/>
        </w:rPr>
      </w:pPr>
    </w:p>
    <w:p w:rsidR="00F7368C" w:rsidRDefault="009E7745">
      <w:pPr>
        <w:rPr>
          <w:rFonts w:eastAsia="宋体"/>
          <w:b/>
          <w:sz w:val="20"/>
          <w:u w:val="single"/>
          <w:lang w:eastAsia="zh-CN"/>
        </w:rPr>
      </w:pPr>
      <w:r>
        <w:rPr>
          <w:rFonts w:eastAsia="宋体" w:hint="eastAsia"/>
          <w:b/>
          <w:sz w:val="20"/>
          <w:u w:val="single"/>
          <w:lang w:eastAsia="zh-CN"/>
        </w:rPr>
        <w:t xml:space="preserve">23-2-3 PDCCH repetition for Type 3 CSS </w:t>
      </w:r>
    </w:p>
    <w:p w:rsidR="00F7368C" w:rsidRDefault="00F7368C">
      <w:pPr>
        <w:rPr>
          <w:rFonts w:eastAsia="宋体"/>
          <w:b/>
          <w:i/>
          <w:sz w:val="20"/>
          <w:lang w:eastAsia="zh-CN"/>
        </w:rPr>
      </w:pPr>
    </w:p>
    <w:p w:rsidR="00F7368C" w:rsidRDefault="009E7745">
      <w:pPr>
        <w:spacing w:after="180"/>
        <w:jc w:val="both"/>
        <w:rPr>
          <w:rFonts w:eastAsia="宋体"/>
          <w:sz w:val="20"/>
          <w:lang w:eastAsia="zh-CN"/>
        </w:rPr>
      </w:pPr>
      <w:r>
        <w:rPr>
          <w:rFonts w:eastAsia="宋体" w:hint="eastAsia"/>
          <w:sz w:val="20"/>
          <w:lang w:eastAsia="zh-CN"/>
        </w:rPr>
        <w:t>As we discussed in FG 23-2-1 part, PDCCH repetition for T</w:t>
      </w:r>
      <w:r>
        <w:rPr>
          <w:rFonts w:eastAsia="宋体"/>
          <w:sz w:val="20"/>
          <w:lang w:eastAsia="zh-CN"/>
        </w:rPr>
        <w:t>y</w:t>
      </w:r>
      <w:r>
        <w:rPr>
          <w:rFonts w:eastAsia="宋体" w:hint="eastAsia"/>
          <w:sz w:val="20"/>
          <w:lang w:eastAsia="zh-CN"/>
        </w:rPr>
        <w:t>pe 3 CSS can be included in FG 23-2-1. Therefore, FG 23-2-3 can be removed.</w:t>
      </w:r>
    </w:p>
    <w:p w:rsidR="00F7368C" w:rsidRDefault="009E7745">
      <w:pPr>
        <w:rPr>
          <w:rFonts w:eastAsia="宋体"/>
          <w:b/>
          <w:i/>
          <w:sz w:val="20"/>
          <w:lang w:val="sv-SE" w:eastAsia="zh-CN"/>
        </w:rPr>
      </w:pPr>
      <w:r>
        <w:rPr>
          <w:rFonts w:eastAsia="宋体" w:hint="eastAsia"/>
          <w:b/>
          <w:i/>
          <w:sz w:val="20"/>
          <w:lang w:val="sv-SE" w:eastAsia="zh-CN"/>
        </w:rPr>
        <w:t>Proposal-</w:t>
      </w:r>
      <w:r w:rsidR="009F52C1">
        <w:rPr>
          <w:rFonts w:eastAsia="宋体" w:hint="eastAsia"/>
          <w:b/>
          <w:i/>
          <w:sz w:val="20"/>
          <w:lang w:val="en-US" w:eastAsia="zh-CN"/>
        </w:rPr>
        <w:t>10</w:t>
      </w:r>
      <w:r>
        <w:rPr>
          <w:rFonts w:eastAsia="宋体" w:hint="eastAsia"/>
          <w:b/>
          <w:i/>
          <w:sz w:val="20"/>
          <w:lang w:val="sv-SE" w:eastAsia="zh-CN"/>
        </w:rPr>
        <w:t xml:space="preserve">: FG </w:t>
      </w:r>
      <w:r>
        <w:rPr>
          <w:b/>
          <w:i/>
          <w:sz w:val="20"/>
        </w:rPr>
        <w:t>23-2-</w:t>
      </w:r>
      <w:r>
        <w:rPr>
          <w:rFonts w:eastAsia="宋体" w:hint="eastAsia"/>
          <w:b/>
          <w:i/>
          <w:sz w:val="20"/>
          <w:lang w:eastAsia="zh-CN"/>
        </w:rPr>
        <w:t>3</w:t>
      </w:r>
      <w:r>
        <w:rPr>
          <w:rFonts w:eastAsia="宋体" w:hint="eastAsia"/>
          <w:b/>
          <w:i/>
          <w:sz w:val="20"/>
          <w:lang w:val="sv-SE" w:eastAsia="zh-CN"/>
        </w:rPr>
        <w:t xml:space="preserve"> can be removed.</w:t>
      </w:r>
    </w:p>
    <w:tbl>
      <w:tblPr>
        <w:tblStyle w:val="15"/>
        <w:tblW w:w="0" w:type="auto"/>
        <w:tblLayout w:type="fixed"/>
        <w:tblLook w:val="04A0" w:firstRow="1" w:lastRow="0" w:firstColumn="1" w:lastColumn="0" w:noHBand="0" w:noVBand="1"/>
      </w:tblPr>
      <w:tblGrid>
        <w:gridCol w:w="646"/>
        <w:gridCol w:w="1163"/>
        <w:gridCol w:w="1560"/>
        <w:gridCol w:w="1134"/>
        <w:gridCol w:w="708"/>
        <w:gridCol w:w="1418"/>
        <w:gridCol w:w="1134"/>
        <w:gridCol w:w="850"/>
        <w:gridCol w:w="1241"/>
      </w:tblGrid>
      <w:tr w:rsidR="00F7368C">
        <w:tc>
          <w:tcPr>
            <w:tcW w:w="646" w:type="dxa"/>
          </w:tcPr>
          <w:p w:rsidR="00F7368C" w:rsidRDefault="009E7745">
            <w:pPr>
              <w:rPr>
                <w:sz w:val="20"/>
              </w:rPr>
            </w:pPr>
            <w:r>
              <w:rPr>
                <w:b/>
                <w:sz w:val="20"/>
              </w:rPr>
              <w:t>Index</w:t>
            </w:r>
          </w:p>
        </w:tc>
        <w:tc>
          <w:tcPr>
            <w:tcW w:w="1163" w:type="dxa"/>
          </w:tcPr>
          <w:p w:rsidR="00F7368C" w:rsidRDefault="009E7745">
            <w:pPr>
              <w:rPr>
                <w:rFonts w:eastAsia="Malgun Gothic"/>
                <w:sz w:val="20"/>
                <w:lang w:eastAsia="ko-KR"/>
              </w:rPr>
            </w:pPr>
            <w:r>
              <w:rPr>
                <w:b/>
                <w:sz w:val="20"/>
              </w:rPr>
              <w:t>Feature group</w:t>
            </w:r>
          </w:p>
        </w:tc>
        <w:tc>
          <w:tcPr>
            <w:tcW w:w="1560" w:type="dxa"/>
          </w:tcPr>
          <w:p w:rsidR="00F7368C" w:rsidRDefault="009E7745" w:rsidP="00056527">
            <w:pPr>
              <w:snapToGrid w:val="0"/>
              <w:spacing w:afterLines="50" w:after="120"/>
              <w:contextualSpacing/>
              <w:jc w:val="both"/>
              <w:rPr>
                <w:rFonts w:eastAsia="Malgun Gothic"/>
                <w:sz w:val="20"/>
                <w:lang w:eastAsia="ko-KR"/>
              </w:rPr>
            </w:pPr>
            <w:r>
              <w:rPr>
                <w:b/>
                <w:sz w:val="20"/>
              </w:rPr>
              <w:t>Components</w:t>
            </w:r>
          </w:p>
        </w:tc>
        <w:tc>
          <w:tcPr>
            <w:tcW w:w="1134" w:type="dxa"/>
          </w:tcPr>
          <w:p w:rsidR="00F7368C" w:rsidRDefault="009E7745">
            <w:pPr>
              <w:keepNext/>
              <w:keepLines/>
              <w:rPr>
                <w:rFonts w:eastAsia="宋体"/>
                <w:sz w:val="20"/>
                <w:lang w:eastAsia="en-US"/>
              </w:rPr>
            </w:pPr>
            <w:r>
              <w:rPr>
                <w:rFonts w:eastAsia="宋体"/>
                <w:b/>
                <w:sz w:val="20"/>
                <w:lang w:eastAsia="en-US"/>
              </w:rPr>
              <w:t>Prerequisite feature groups</w:t>
            </w:r>
          </w:p>
        </w:tc>
        <w:tc>
          <w:tcPr>
            <w:tcW w:w="708" w:type="dxa"/>
          </w:tcPr>
          <w:p w:rsidR="00F7368C" w:rsidRDefault="009E7745">
            <w:pPr>
              <w:pStyle w:val="TAN"/>
              <w:spacing w:after="0"/>
              <w:ind w:left="0" w:firstLine="0"/>
              <w:rPr>
                <w:rFonts w:ascii="Times New Roman" w:hAnsi="Times New Roman"/>
                <w:b/>
                <w:bCs/>
                <w:sz w:val="20"/>
                <w:lang w:eastAsia="zh-CN"/>
              </w:rPr>
            </w:pPr>
            <w:r>
              <w:rPr>
                <w:rFonts w:ascii="Times New Roman" w:hAnsi="Times New Roman"/>
                <w:b/>
                <w:bCs/>
                <w:sz w:val="20"/>
                <w:lang w:eastAsia="ja-JP"/>
              </w:rPr>
              <w:t>Type</w:t>
            </w:r>
          </w:p>
        </w:tc>
        <w:tc>
          <w:tcPr>
            <w:tcW w:w="1418" w:type="dxa"/>
          </w:tcPr>
          <w:p w:rsidR="00F7368C" w:rsidRDefault="009E7745">
            <w:pPr>
              <w:spacing w:after="0"/>
              <w:rPr>
                <w:b/>
                <w:sz w:val="20"/>
              </w:rPr>
            </w:pPr>
            <w:r>
              <w:rPr>
                <w:b/>
                <w:bCs/>
                <w:sz w:val="20"/>
              </w:rPr>
              <w:t>Need of FDD/TDD differentiation</w:t>
            </w:r>
          </w:p>
        </w:tc>
        <w:tc>
          <w:tcPr>
            <w:tcW w:w="1134" w:type="dxa"/>
          </w:tcPr>
          <w:p w:rsidR="00F7368C" w:rsidRDefault="009E7745">
            <w:pPr>
              <w:spacing w:after="0"/>
              <w:rPr>
                <w:b/>
                <w:sz w:val="20"/>
              </w:rPr>
            </w:pPr>
            <w:r>
              <w:rPr>
                <w:b/>
                <w:bCs/>
                <w:sz w:val="20"/>
              </w:rPr>
              <w:t>Need of FR1/FR2 differentiation</w:t>
            </w:r>
          </w:p>
        </w:tc>
        <w:tc>
          <w:tcPr>
            <w:tcW w:w="850" w:type="dxa"/>
          </w:tcPr>
          <w:p w:rsidR="00F7368C" w:rsidRDefault="009E7745">
            <w:pPr>
              <w:rPr>
                <w:sz w:val="20"/>
              </w:rPr>
            </w:pPr>
            <w:r>
              <w:rPr>
                <w:b/>
                <w:sz w:val="20"/>
              </w:rPr>
              <w:t>Note</w:t>
            </w:r>
          </w:p>
        </w:tc>
        <w:tc>
          <w:tcPr>
            <w:tcW w:w="1241" w:type="dxa"/>
          </w:tcPr>
          <w:p w:rsidR="00F7368C" w:rsidRDefault="009E7745">
            <w:pPr>
              <w:rPr>
                <w:sz w:val="20"/>
              </w:rPr>
            </w:pPr>
            <w:r>
              <w:rPr>
                <w:b/>
                <w:sz w:val="20"/>
              </w:rPr>
              <w:t>Mandatory/Optional</w:t>
            </w:r>
          </w:p>
        </w:tc>
      </w:tr>
      <w:tr w:rsidR="00F7368C">
        <w:tc>
          <w:tcPr>
            <w:tcW w:w="646" w:type="dxa"/>
          </w:tcPr>
          <w:p w:rsidR="00F7368C" w:rsidRDefault="009E7745">
            <w:pPr>
              <w:rPr>
                <w:rFonts w:eastAsia="宋体"/>
                <w:strike/>
                <w:color w:val="FF0000"/>
                <w:sz w:val="20"/>
                <w:lang w:eastAsia="zh-CN"/>
              </w:rPr>
            </w:pPr>
            <w:r>
              <w:rPr>
                <w:strike/>
                <w:color w:val="FF0000"/>
                <w:sz w:val="20"/>
              </w:rPr>
              <w:t>23-2-</w:t>
            </w:r>
            <w:r>
              <w:rPr>
                <w:rFonts w:eastAsia="宋体"/>
                <w:strike/>
                <w:color w:val="FF0000"/>
                <w:sz w:val="20"/>
                <w:lang w:eastAsia="zh-CN"/>
              </w:rPr>
              <w:t>3</w:t>
            </w:r>
          </w:p>
        </w:tc>
        <w:tc>
          <w:tcPr>
            <w:tcW w:w="1163" w:type="dxa"/>
          </w:tcPr>
          <w:p w:rsidR="00F7368C" w:rsidRDefault="009E7745">
            <w:pPr>
              <w:rPr>
                <w:rFonts w:eastAsia="宋体"/>
                <w:strike/>
                <w:color w:val="FF0000"/>
                <w:sz w:val="20"/>
              </w:rPr>
            </w:pPr>
            <w:r>
              <w:rPr>
                <w:rFonts w:eastAsia="Malgun Gothic"/>
                <w:strike/>
                <w:color w:val="FF0000"/>
                <w:sz w:val="20"/>
                <w:lang w:eastAsia="ko-KR"/>
              </w:rPr>
              <w:t>PDCCH repetition for Type3 CSS</w:t>
            </w:r>
          </w:p>
        </w:tc>
        <w:tc>
          <w:tcPr>
            <w:tcW w:w="1560" w:type="dxa"/>
          </w:tcPr>
          <w:p w:rsidR="00F7368C" w:rsidRDefault="009E7745" w:rsidP="00056527">
            <w:pPr>
              <w:snapToGrid w:val="0"/>
              <w:spacing w:afterLines="50" w:after="120"/>
              <w:contextualSpacing/>
              <w:jc w:val="both"/>
              <w:rPr>
                <w:rFonts w:eastAsia="宋体"/>
                <w:strike/>
                <w:color w:val="FF0000"/>
                <w:sz w:val="20"/>
              </w:rPr>
            </w:pPr>
            <w:r>
              <w:rPr>
                <w:rFonts w:eastAsia="Malgun Gothic"/>
                <w:strike/>
                <w:color w:val="FF0000"/>
                <w:sz w:val="20"/>
                <w:lang w:eastAsia="ko-KR"/>
              </w:rPr>
              <w:t>Support of PDCCH repetition for Type3 CSS</w:t>
            </w:r>
          </w:p>
        </w:tc>
        <w:tc>
          <w:tcPr>
            <w:tcW w:w="1134" w:type="dxa"/>
          </w:tcPr>
          <w:p w:rsidR="00F7368C" w:rsidRDefault="00F7368C">
            <w:pPr>
              <w:keepNext/>
              <w:keepLines/>
              <w:rPr>
                <w:rFonts w:eastAsia="宋体"/>
                <w:strike/>
                <w:color w:val="FF0000"/>
                <w:sz w:val="20"/>
                <w:u w:val="single"/>
                <w:lang w:eastAsia="zh-CN"/>
              </w:rPr>
            </w:pPr>
          </w:p>
        </w:tc>
        <w:tc>
          <w:tcPr>
            <w:tcW w:w="708" w:type="dxa"/>
          </w:tcPr>
          <w:p w:rsidR="00F7368C" w:rsidRDefault="00F7368C">
            <w:pPr>
              <w:rPr>
                <w:strike/>
                <w:color w:val="FF0000"/>
                <w:sz w:val="20"/>
              </w:rPr>
            </w:pPr>
          </w:p>
        </w:tc>
        <w:tc>
          <w:tcPr>
            <w:tcW w:w="1418" w:type="dxa"/>
          </w:tcPr>
          <w:p w:rsidR="00F7368C" w:rsidRDefault="00F7368C">
            <w:pPr>
              <w:rPr>
                <w:strike/>
                <w:color w:val="FF0000"/>
                <w:sz w:val="20"/>
              </w:rPr>
            </w:pPr>
          </w:p>
        </w:tc>
        <w:tc>
          <w:tcPr>
            <w:tcW w:w="1134" w:type="dxa"/>
          </w:tcPr>
          <w:p w:rsidR="00F7368C" w:rsidRDefault="00F7368C">
            <w:pPr>
              <w:rPr>
                <w:rFonts w:eastAsia="宋体"/>
                <w:strike/>
                <w:color w:val="FF0000"/>
                <w:sz w:val="20"/>
                <w:lang w:eastAsia="zh-CN"/>
              </w:rPr>
            </w:pPr>
          </w:p>
        </w:tc>
        <w:tc>
          <w:tcPr>
            <w:tcW w:w="850" w:type="dxa"/>
          </w:tcPr>
          <w:p w:rsidR="00F7368C" w:rsidRDefault="00F7368C">
            <w:pPr>
              <w:rPr>
                <w:strike/>
                <w:color w:val="FF0000"/>
                <w:sz w:val="20"/>
              </w:rPr>
            </w:pPr>
          </w:p>
        </w:tc>
        <w:tc>
          <w:tcPr>
            <w:tcW w:w="1241" w:type="dxa"/>
          </w:tcPr>
          <w:p w:rsidR="00F7368C" w:rsidRDefault="009E7745">
            <w:pPr>
              <w:rPr>
                <w:rFonts w:eastAsia="宋体"/>
                <w:strike/>
                <w:color w:val="FF0000"/>
                <w:sz w:val="20"/>
              </w:rPr>
            </w:pPr>
            <w:r>
              <w:rPr>
                <w:strike/>
                <w:color w:val="FF0000"/>
                <w:sz w:val="20"/>
              </w:rPr>
              <w:t>Optional with capability signalling</w:t>
            </w:r>
          </w:p>
        </w:tc>
      </w:tr>
    </w:tbl>
    <w:p w:rsidR="00F7368C" w:rsidRDefault="009E7745">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Multi-TRP PUSCH</w:t>
      </w:r>
    </w:p>
    <w:p w:rsidR="00837D0E" w:rsidRDefault="00837D0E" w:rsidP="00056527">
      <w:pPr>
        <w:spacing w:beforeLines="50" w:before="120" w:afterLines="50" w:after="120"/>
        <w:rPr>
          <w:rFonts w:eastAsia="宋体"/>
          <w:sz w:val="20"/>
          <w:lang w:eastAsia="zh-CN"/>
        </w:rPr>
      </w:pPr>
      <w:r w:rsidRPr="009A59D8">
        <w:rPr>
          <w:rFonts w:eastAsia="宋体" w:hint="eastAsia"/>
          <w:b/>
          <w:sz w:val="20"/>
          <w:u w:val="single"/>
          <w:lang w:eastAsia="zh-CN"/>
        </w:rPr>
        <w:t>23-</w:t>
      </w:r>
      <w:r>
        <w:rPr>
          <w:rFonts w:eastAsia="宋体" w:hint="eastAsia"/>
          <w:b/>
          <w:sz w:val="20"/>
          <w:u w:val="single"/>
          <w:lang w:eastAsia="zh-CN"/>
        </w:rPr>
        <w:t>3</w:t>
      </w:r>
      <w:r w:rsidRPr="009A59D8">
        <w:rPr>
          <w:rFonts w:eastAsia="宋体" w:hint="eastAsia"/>
          <w:b/>
          <w:sz w:val="20"/>
          <w:u w:val="single"/>
          <w:lang w:eastAsia="zh-CN"/>
        </w:rPr>
        <w:t xml:space="preserve">-1 </w:t>
      </w:r>
      <w:r w:rsidRPr="005349D0">
        <w:rPr>
          <w:rFonts w:eastAsia="宋体"/>
          <w:b/>
          <w:sz w:val="20"/>
          <w:u w:val="single"/>
          <w:lang w:eastAsia="zh-CN"/>
        </w:rPr>
        <w:t>Multi-TRP PUSCH repetition (type A)</w:t>
      </w:r>
    </w:p>
    <w:p w:rsidR="00837D0E" w:rsidRDefault="00837D0E" w:rsidP="00056527">
      <w:pPr>
        <w:spacing w:beforeLines="50" w:before="120" w:afterLines="50" w:after="120"/>
        <w:jc w:val="both"/>
        <w:rPr>
          <w:rFonts w:eastAsia="宋体"/>
          <w:sz w:val="20"/>
          <w:lang w:eastAsia="zh-CN"/>
        </w:rPr>
      </w:pPr>
      <w:r>
        <w:rPr>
          <w:rFonts w:eastAsia="宋体" w:hint="eastAsia"/>
          <w:sz w:val="20"/>
          <w:lang w:eastAsia="zh-CN"/>
        </w:rPr>
        <w:lastRenderedPageBreak/>
        <w:t xml:space="preserve">Component 1 in FG 23-3-1 is misleading. It seems when the number of </w:t>
      </w:r>
      <w:proofErr w:type="spellStart"/>
      <w:r>
        <w:rPr>
          <w:rFonts w:eastAsia="宋体" w:hint="eastAsia"/>
          <w:sz w:val="20"/>
          <w:lang w:eastAsia="zh-CN"/>
        </w:rPr>
        <w:t>repettitons</w:t>
      </w:r>
      <w:proofErr w:type="spellEnd"/>
      <w:r>
        <w:rPr>
          <w:rFonts w:eastAsia="宋体" w:hint="eastAsia"/>
          <w:sz w:val="20"/>
          <w:lang w:eastAsia="zh-CN"/>
        </w:rPr>
        <w:t xml:space="preserve"> is equal to two, only cyclic mapping can be configured. The related agreements for component 1 are as follows:</w:t>
      </w:r>
    </w:p>
    <w:tbl>
      <w:tblPr>
        <w:tblStyle w:val="af6"/>
        <w:tblW w:w="0" w:type="auto"/>
        <w:tblLook w:val="04A0" w:firstRow="1" w:lastRow="0" w:firstColumn="1" w:lastColumn="0" w:noHBand="0" w:noVBand="1"/>
      </w:tblPr>
      <w:tblGrid>
        <w:gridCol w:w="9854"/>
      </w:tblGrid>
      <w:tr w:rsidR="00837D0E" w:rsidTr="00CE45CA">
        <w:tc>
          <w:tcPr>
            <w:tcW w:w="9854" w:type="dxa"/>
          </w:tcPr>
          <w:p w:rsidR="00837D0E" w:rsidRPr="00DD3A71" w:rsidRDefault="00837D0E" w:rsidP="00CE45CA">
            <w:pPr>
              <w:spacing w:after="0"/>
              <w:rPr>
                <w:rFonts w:eastAsia="Batang"/>
                <w:b/>
                <w:bCs/>
                <w:sz w:val="20"/>
                <w:lang w:eastAsia="fr-FR"/>
              </w:rPr>
            </w:pPr>
            <w:r w:rsidRPr="00DD3A71">
              <w:rPr>
                <w:rFonts w:eastAsia="Batang"/>
                <w:b/>
                <w:bCs/>
                <w:sz w:val="20"/>
                <w:highlight w:val="green"/>
              </w:rPr>
              <w:t>Agreement</w:t>
            </w:r>
          </w:p>
          <w:p w:rsidR="00837D0E" w:rsidRPr="00DD3A71" w:rsidRDefault="00837D0E" w:rsidP="00CE45CA">
            <w:pPr>
              <w:spacing w:after="0"/>
              <w:rPr>
                <w:rFonts w:eastAsia="Batang"/>
                <w:sz w:val="20"/>
                <w:lang w:eastAsia="fr-FR"/>
              </w:rPr>
            </w:pPr>
            <w:r w:rsidRPr="00DD3A71">
              <w:rPr>
                <w:rFonts w:eastAsia="Batang"/>
                <w:b/>
                <w:bCs/>
                <w:sz w:val="20"/>
                <w:lang w:eastAsia="fr-FR"/>
              </w:rPr>
              <w:t>Confirm the following working assumption</w:t>
            </w:r>
            <w:r w:rsidRPr="00DD3A71">
              <w:rPr>
                <w:rFonts w:eastAsia="Batang"/>
                <w:sz w:val="20"/>
                <w:lang w:eastAsia="fr-FR"/>
              </w:rPr>
              <w:t xml:space="preserve"> (with removing the last bullet):</w:t>
            </w:r>
          </w:p>
          <w:p w:rsidR="00837D0E" w:rsidRPr="00DD3A71" w:rsidRDefault="00837D0E" w:rsidP="00CE45CA">
            <w:pPr>
              <w:spacing w:after="0"/>
              <w:rPr>
                <w:rFonts w:eastAsia="Batang"/>
                <w:b/>
                <w:bCs/>
                <w:strike/>
                <w:sz w:val="20"/>
              </w:rPr>
            </w:pPr>
            <w:r w:rsidRPr="00DD3A71">
              <w:rPr>
                <w:rFonts w:eastAsia="Batang"/>
                <w:sz w:val="20"/>
              </w:rPr>
              <w:t xml:space="preserve">For single DCI based M-TRP PUSCH repetition Type </w:t>
            </w:r>
            <w:proofErr w:type="gramStart"/>
            <w:r w:rsidRPr="00DD3A71">
              <w:rPr>
                <w:rFonts w:eastAsia="Batang"/>
                <w:sz w:val="20"/>
              </w:rPr>
              <w:t>A and</w:t>
            </w:r>
            <w:proofErr w:type="gramEnd"/>
            <w:r w:rsidRPr="00DD3A71">
              <w:rPr>
                <w:rFonts w:eastAsia="Batang"/>
                <w:sz w:val="20"/>
              </w:rPr>
              <w:t xml:space="preserve"> B, it is possible to configure either cyclic mapping or sequential mapping of UL beams.</w:t>
            </w:r>
          </w:p>
          <w:p w:rsidR="00837D0E" w:rsidRPr="00DD3A71" w:rsidRDefault="00837D0E" w:rsidP="00837D0E">
            <w:pPr>
              <w:widowControl w:val="0"/>
              <w:numPr>
                <w:ilvl w:val="0"/>
                <w:numId w:val="29"/>
              </w:numPr>
              <w:spacing w:after="0"/>
              <w:jc w:val="both"/>
              <w:rPr>
                <w:rFonts w:eastAsia="Batang"/>
                <w:sz w:val="20"/>
              </w:rPr>
            </w:pPr>
            <w:r w:rsidRPr="00DD3A71">
              <w:rPr>
                <w:rFonts w:eastAsia="Batang"/>
                <w:sz w:val="20"/>
              </w:rPr>
              <w:t>The support of cyclic mapping can be optional UE feature for the cases when the number of repetitions is larger than 2.</w:t>
            </w:r>
          </w:p>
          <w:p w:rsidR="00837D0E" w:rsidRPr="00DD3A71" w:rsidRDefault="00837D0E" w:rsidP="00837D0E">
            <w:pPr>
              <w:widowControl w:val="0"/>
              <w:numPr>
                <w:ilvl w:val="0"/>
                <w:numId w:val="29"/>
              </w:numPr>
              <w:spacing w:after="0"/>
              <w:jc w:val="both"/>
              <w:rPr>
                <w:rFonts w:eastAsia="Batang"/>
                <w:sz w:val="20"/>
              </w:rPr>
            </w:pPr>
            <w:r w:rsidRPr="00DD3A71">
              <w:rPr>
                <w:rFonts w:eastAsia="Batang"/>
                <w:sz w:val="20"/>
              </w:rPr>
              <w:t xml:space="preserve">FFS: Support of half-half mapping. </w:t>
            </w:r>
          </w:p>
          <w:p w:rsidR="00837D0E" w:rsidRPr="00DD3A71" w:rsidRDefault="00837D0E" w:rsidP="00837D0E">
            <w:pPr>
              <w:widowControl w:val="0"/>
              <w:numPr>
                <w:ilvl w:val="0"/>
                <w:numId w:val="29"/>
              </w:numPr>
              <w:spacing w:after="0"/>
              <w:jc w:val="both"/>
              <w:rPr>
                <w:rFonts w:eastAsia="Batang"/>
                <w:sz w:val="20"/>
              </w:rPr>
            </w:pPr>
            <w:r w:rsidRPr="00DD3A71">
              <w:rPr>
                <w:rFonts w:eastAsia="Batang"/>
                <w:sz w:val="20"/>
              </w:rPr>
              <w:t xml:space="preserve">FFS: Additional considerations on mapping patterns (including required beam switching gaps) </w:t>
            </w:r>
          </w:p>
          <w:p w:rsidR="00837D0E" w:rsidRPr="00DD3A71" w:rsidRDefault="00837D0E" w:rsidP="00CE45CA">
            <w:pPr>
              <w:spacing w:after="0"/>
              <w:rPr>
                <w:rFonts w:cs="Times"/>
                <w:b/>
                <w:bCs/>
                <w:sz w:val="20"/>
              </w:rPr>
            </w:pPr>
            <w:r w:rsidRPr="00DD3A71">
              <w:rPr>
                <w:rFonts w:cs="Times"/>
                <w:b/>
                <w:bCs/>
                <w:sz w:val="20"/>
                <w:highlight w:val="green"/>
              </w:rPr>
              <w:t>Agreement</w:t>
            </w:r>
          </w:p>
          <w:p w:rsidR="00837D0E" w:rsidRPr="00DD3A71" w:rsidRDefault="00837D0E" w:rsidP="00CE45CA">
            <w:pPr>
              <w:spacing w:after="0"/>
              <w:rPr>
                <w:rFonts w:cs="Times"/>
                <w:sz w:val="20"/>
              </w:rPr>
            </w:pPr>
            <w:r w:rsidRPr="00DD3A71">
              <w:rPr>
                <w:rFonts w:cs="Times"/>
                <w:sz w:val="20"/>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rsidR="00837D0E" w:rsidRPr="00DD3A71" w:rsidRDefault="00837D0E" w:rsidP="00837D0E">
            <w:pPr>
              <w:numPr>
                <w:ilvl w:val="0"/>
                <w:numId w:val="28"/>
              </w:numPr>
              <w:spacing w:after="0" w:line="252" w:lineRule="auto"/>
              <w:jc w:val="both"/>
              <w:rPr>
                <w:rFonts w:eastAsia="Times New Roman" w:cs="Times"/>
                <w:sz w:val="20"/>
              </w:rPr>
            </w:pPr>
            <w:r w:rsidRPr="00DD3A71">
              <w:rPr>
                <w:rFonts w:eastAsia="Times New Roman" w:cs="Times"/>
                <w:sz w:val="20"/>
              </w:rPr>
              <w:t>Note: For M-TRP PUSCH type B, the number of repetitions refers to ‘nominal’ repetition.</w:t>
            </w:r>
          </w:p>
        </w:tc>
      </w:tr>
    </w:tbl>
    <w:p w:rsidR="00837D0E" w:rsidRPr="00825F67" w:rsidRDefault="00837D0E" w:rsidP="00056527">
      <w:pPr>
        <w:spacing w:beforeLines="50" w:before="120" w:afterLines="50" w:after="120"/>
        <w:jc w:val="both"/>
        <w:rPr>
          <w:rFonts w:eastAsia="宋体"/>
          <w:sz w:val="20"/>
          <w:lang w:eastAsia="zh-CN"/>
        </w:rPr>
      </w:pPr>
      <w:r>
        <w:rPr>
          <w:rFonts w:eastAsia="宋体" w:hint="eastAsia"/>
          <w:sz w:val="20"/>
          <w:lang w:eastAsia="zh-CN"/>
        </w:rPr>
        <w:t>It can be seen from the agreements that</w:t>
      </w:r>
      <w:r w:rsidRPr="00825F67">
        <w:rPr>
          <w:rFonts w:eastAsia="宋体"/>
          <w:sz w:val="20"/>
          <w:lang w:eastAsia="zh-CN"/>
        </w:rPr>
        <w:t xml:space="preserve"> </w:t>
      </w:r>
      <w:r>
        <w:rPr>
          <w:rFonts w:eastAsia="宋体" w:hint="eastAsia"/>
          <w:sz w:val="20"/>
          <w:lang w:eastAsia="zh-CN"/>
        </w:rPr>
        <w:t xml:space="preserve">sequential mapping also can be configured </w:t>
      </w:r>
      <w:r w:rsidRPr="00DD3A71">
        <w:rPr>
          <w:rFonts w:cs="Times"/>
          <w:sz w:val="20"/>
        </w:rPr>
        <w:t>when the number of repetitions is equal to two</w:t>
      </w:r>
      <w:r>
        <w:rPr>
          <w:rFonts w:eastAsiaTheme="minorEastAsia" w:cs="Times" w:hint="eastAsia"/>
          <w:sz w:val="20"/>
          <w:lang w:eastAsia="zh-CN"/>
        </w:rPr>
        <w:t xml:space="preserve">. If </w:t>
      </w:r>
      <w:r>
        <w:rPr>
          <w:rFonts w:eastAsia="宋体" w:hint="eastAsia"/>
          <w:sz w:val="20"/>
          <w:lang w:eastAsia="zh-CN"/>
        </w:rPr>
        <w:t>sequential mapping is configured</w:t>
      </w:r>
      <w:r>
        <w:rPr>
          <w:rFonts w:eastAsiaTheme="minorEastAsia" w:cs="Times" w:hint="eastAsia"/>
          <w:sz w:val="20"/>
          <w:lang w:eastAsia="zh-CN"/>
        </w:rPr>
        <w:t xml:space="preserve"> and</w:t>
      </w:r>
      <w:r w:rsidRPr="00DD3A71">
        <w:rPr>
          <w:rFonts w:cs="Times"/>
          <w:sz w:val="20"/>
        </w:rPr>
        <w:t xml:space="preserve"> the number of repetitions is equal to two</w:t>
      </w:r>
      <w:r>
        <w:rPr>
          <w:rFonts w:eastAsiaTheme="minorEastAsia" w:cs="Times" w:hint="eastAsia"/>
          <w:sz w:val="20"/>
          <w:lang w:eastAsia="zh-CN"/>
        </w:rPr>
        <w:t>,</w:t>
      </w:r>
      <w:r>
        <w:rPr>
          <w:rFonts w:eastAsia="宋体" w:hint="eastAsia"/>
          <w:sz w:val="20"/>
          <w:lang w:eastAsia="zh-CN"/>
        </w:rPr>
        <w:t xml:space="preserve"> </w:t>
      </w:r>
      <w:r w:rsidRPr="00825F67">
        <w:rPr>
          <w:rFonts w:eastAsia="宋体"/>
          <w:sz w:val="20"/>
          <w:lang w:eastAsia="zh-CN"/>
        </w:rPr>
        <w:t>the first and second transmission occasion</w:t>
      </w:r>
      <w:r>
        <w:rPr>
          <w:rFonts w:eastAsia="宋体" w:hint="eastAsia"/>
          <w:sz w:val="20"/>
          <w:lang w:eastAsia="zh-CN"/>
        </w:rPr>
        <w:t>s</w:t>
      </w:r>
      <w:r w:rsidRPr="00825F67">
        <w:rPr>
          <w:rFonts w:eastAsia="宋体"/>
          <w:sz w:val="20"/>
          <w:lang w:eastAsia="zh-CN"/>
        </w:rPr>
        <w:t xml:space="preserve"> </w:t>
      </w:r>
      <w:r>
        <w:rPr>
          <w:rFonts w:eastAsia="宋体" w:hint="eastAsia"/>
          <w:sz w:val="20"/>
          <w:lang w:eastAsia="zh-CN"/>
        </w:rPr>
        <w:t xml:space="preserve">are </w:t>
      </w:r>
      <w:r w:rsidRPr="00825F67">
        <w:rPr>
          <w:rFonts w:eastAsia="宋体"/>
          <w:sz w:val="20"/>
          <w:lang w:eastAsia="zh-CN"/>
        </w:rPr>
        <w:t>associated with two TRPs, respectively</w:t>
      </w:r>
      <w:r>
        <w:rPr>
          <w:rFonts w:eastAsia="宋体" w:hint="eastAsia"/>
          <w:sz w:val="20"/>
          <w:lang w:eastAsia="zh-CN"/>
        </w:rPr>
        <w:t xml:space="preserve">. In order to avoid misleading, we suggest changing </w:t>
      </w:r>
      <w:r>
        <w:rPr>
          <w:rFonts w:eastAsia="宋体"/>
          <w:sz w:val="20"/>
          <w:lang w:eastAsia="zh-CN"/>
        </w:rPr>
        <w:t>“</w:t>
      </w:r>
      <w:r w:rsidRPr="00DD3A71">
        <w:rPr>
          <w:rFonts w:eastAsia="宋体"/>
          <w:sz w:val="20"/>
          <w:lang w:eastAsia="zh-CN"/>
        </w:rPr>
        <w:t>sequential mapping for repetitions larger than 2</w:t>
      </w:r>
      <w:r>
        <w:rPr>
          <w:rFonts w:eastAsia="宋体"/>
          <w:sz w:val="20"/>
          <w:lang w:eastAsia="zh-CN"/>
        </w:rPr>
        <w:t>”</w:t>
      </w:r>
      <w:r>
        <w:rPr>
          <w:rFonts w:eastAsia="宋体" w:hint="eastAsia"/>
          <w:sz w:val="20"/>
          <w:lang w:eastAsia="zh-CN"/>
        </w:rPr>
        <w:t xml:space="preserve"> in component 1 to </w:t>
      </w:r>
      <w:r>
        <w:rPr>
          <w:rFonts w:eastAsia="宋体"/>
          <w:sz w:val="20"/>
          <w:lang w:eastAsia="zh-CN"/>
        </w:rPr>
        <w:t>“</w:t>
      </w:r>
      <w:r w:rsidRPr="00DD3A71">
        <w:rPr>
          <w:rFonts w:eastAsia="宋体"/>
          <w:sz w:val="20"/>
          <w:lang w:eastAsia="zh-CN"/>
        </w:rPr>
        <w:t>sequential mapping</w:t>
      </w:r>
      <w:r>
        <w:rPr>
          <w:rFonts w:eastAsia="宋体"/>
          <w:sz w:val="20"/>
          <w:lang w:eastAsia="zh-CN"/>
        </w:rPr>
        <w:t>”</w:t>
      </w:r>
      <w:r>
        <w:rPr>
          <w:rFonts w:eastAsia="宋体" w:hint="eastAsia"/>
          <w:sz w:val="20"/>
          <w:lang w:eastAsia="zh-CN"/>
        </w:rPr>
        <w:t>.</w:t>
      </w:r>
    </w:p>
    <w:p w:rsidR="00837D0E" w:rsidRDefault="00837D0E" w:rsidP="00056527">
      <w:pPr>
        <w:spacing w:beforeLines="50" w:before="120" w:afterLines="50" w:after="120"/>
        <w:jc w:val="both"/>
        <w:rPr>
          <w:rFonts w:eastAsia="宋体"/>
          <w:sz w:val="20"/>
          <w:lang w:eastAsia="zh-CN"/>
        </w:rPr>
      </w:pPr>
      <w:r>
        <w:rPr>
          <w:rFonts w:eastAsia="宋体" w:hint="eastAsia"/>
          <w:sz w:val="20"/>
          <w:lang w:eastAsia="zh-CN"/>
        </w:rPr>
        <w:t>Since c</w:t>
      </w:r>
      <w:r w:rsidRPr="001647BE">
        <w:rPr>
          <w:rFonts w:eastAsia="宋体"/>
          <w:sz w:val="20"/>
          <w:lang w:eastAsia="zh-CN"/>
        </w:rPr>
        <w:t>omponent 7</w:t>
      </w:r>
      <w:r>
        <w:rPr>
          <w:rFonts w:eastAsia="宋体" w:hint="eastAsia"/>
          <w:sz w:val="20"/>
          <w:lang w:eastAsia="zh-CN"/>
        </w:rPr>
        <w:t xml:space="preserve"> </w:t>
      </w:r>
      <w:r w:rsidRPr="001647BE">
        <w:rPr>
          <w:rFonts w:eastAsia="宋体"/>
          <w:sz w:val="20"/>
          <w:lang w:eastAsia="zh-CN"/>
        </w:rPr>
        <w:t xml:space="preserve">is </w:t>
      </w:r>
      <w:r>
        <w:rPr>
          <w:rFonts w:eastAsia="宋体" w:hint="eastAsia"/>
          <w:sz w:val="20"/>
          <w:lang w:eastAsia="zh-CN"/>
        </w:rPr>
        <w:t>not</w:t>
      </w:r>
      <w:r w:rsidRPr="001647BE">
        <w:rPr>
          <w:rFonts w:eastAsia="宋体"/>
          <w:sz w:val="20"/>
          <w:lang w:eastAsia="zh-CN"/>
        </w:rPr>
        <w:t xml:space="preserve"> in line with any agreement in the previous RAN1 meetings, </w:t>
      </w:r>
      <w:r>
        <w:rPr>
          <w:rFonts w:eastAsia="宋体" w:hint="eastAsia"/>
          <w:sz w:val="20"/>
          <w:lang w:eastAsia="zh-CN"/>
        </w:rPr>
        <w:t>it should be removed from FG 23-3-1.</w:t>
      </w:r>
    </w:p>
    <w:p w:rsidR="00837D0E" w:rsidRDefault="00837D0E" w:rsidP="00056527">
      <w:pPr>
        <w:spacing w:beforeLines="50" w:before="120" w:afterLines="50" w:after="120"/>
        <w:jc w:val="both"/>
        <w:rPr>
          <w:rFonts w:eastAsia="宋体"/>
          <w:sz w:val="20"/>
          <w:lang w:eastAsia="zh-CN"/>
        </w:rPr>
      </w:pPr>
      <w:r>
        <w:rPr>
          <w:rFonts w:eastAsia="宋体" w:hint="eastAsia"/>
          <w:sz w:val="20"/>
          <w:lang w:eastAsia="zh-CN"/>
        </w:rPr>
        <w:t>Indicating</w:t>
      </w:r>
      <w:r w:rsidRPr="00D20F01">
        <w:rPr>
          <w:rFonts w:eastAsia="宋体" w:hint="eastAsia"/>
          <w:sz w:val="20"/>
          <w:lang w:eastAsia="zh-CN"/>
        </w:rPr>
        <w:t xml:space="preserve"> </w:t>
      </w:r>
      <w:r>
        <w:rPr>
          <w:rFonts w:eastAsia="宋体" w:hint="eastAsia"/>
          <w:sz w:val="20"/>
          <w:lang w:eastAsia="zh-CN"/>
        </w:rPr>
        <w:t>FG 23-3-1 is applied to which PUSCH transmission scheme(s) is not needed. That</w:t>
      </w:r>
      <w:r>
        <w:rPr>
          <w:rFonts w:eastAsia="宋体"/>
          <w:sz w:val="20"/>
          <w:lang w:eastAsia="zh-CN"/>
        </w:rPr>
        <w:t>’</w:t>
      </w:r>
      <w:r>
        <w:rPr>
          <w:rFonts w:eastAsia="宋体" w:hint="eastAsia"/>
          <w:sz w:val="20"/>
          <w:lang w:eastAsia="zh-CN"/>
        </w:rPr>
        <w:t xml:space="preserve">s because whether FG 23-3-1 is applied to CB based PUSCH or NCB based PUSCH or both depends on which PUSCH transmission scheme(s) is supported by UE. If a UE supports FG 23-3-1 also support CB PUSCH, FG 23-3-1 shall be applied to CB based PUSCH. Similarly, if a UE supports FG 23-3-1 also support NCB PUSCH, FG 23-3-1 shall be applied to NCB based PUSCH. </w:t>
      </w:r>
    </w:p>
    <w:p w:rsidR="00837D0E" w:rsidRDefault="00837D0E" w:rsidP="00056527">
      <w:pPr>
        <w:spacing w:beforeLines="50" w:before="120" w:afterLines="50" w:after="120"/>
        <w:jc w:val="both"/>
        <w:rPr>
          <w:rFonts w:eastAsia="宋体"/>
          <w:sz w:val="20"/>
          <w:lang w:eastAsia="zh-CN"/>
        </w:rPr>
      </w:pPr>
      <w:r>
        <w:rPr>
          <w:rFonts w:eastAsia="宋体" w:hint="eastAsia"/>
          <w:sz w:val="20"/>
          <w:lang w:eastAsia="zh-CN"/>
        </w:rPr>
        <w:t>UE features on s</w:t>
      </w:r>
      <w:r w:rsidRPr="00036AAA">
        <w:rPr>
          <w:rFonts w:eastAsia="宋体"/>
          <w:sz w:val="20"/>
          <w:lang w:eastAsia="zh-CN"/>
        </w:rPr>
        <w:t>upported max number of SRS resource per set</w:t>
      </w:r>
      <w:r>
        <w:rPr>
          <w:rFonts w:eastAsia="宋体" w:hint="eastAsia"/>
          <w:sz w:val="20"/>
          <w:lang w:eastAsia="zh-CN"/>
        </w:rPr>
        <w:t xml:space="preserve"> for CB based and NCB based PUSCH have been defined in Rel-15, respectively. They can be applied to M-TRP PUSCH transmission directly. Therefore FFS in FG 23-3-1 can be removed. </w:t>
      </w:r>
    </w:p>
    <w:p w:rsidR="00837D0E" w:rsidRDefault="00837D0E" w:rsidP="00056527">
      <w:pPr>
        <w:spacing w:beforeLines="50" w:before="120" w:afterLines="50" w:after="120"/>
        <w:jc w:val="both"/>
        <w:rPr>
          <w:rFonts w:eastAsia="宋体"/>
          <w:sz w:val="20"/>
          <w:lang w:eastAsia="zh-CN"/>
        </w:rPr>
      </w:pPr>
      <w:r>
        <w:rPr>
          <w:rFonts w:eastAsia="宋体" w:hint="eastAsia"/>
          <w:sz w:val="20"/>
          <w:lang w:eastAsia="zh-CN"/>
        </w:rPr>
        <w:t>Based on the discussions above, we have following proposal on FG 23-3-1:</w:t>
      </w:r>
    </w:p>
    <w:p w:rsidR="00837D0E" w:rsidRDefault="00837D0E" w:rsidP="00837D0E">
      <w:pPr>
        <w:spacing w:before="50" w:after="50"/>
        <w:jc w:val="both"/>
        <w:rPr>
          <w:rFonts w:eastAsia="宋体"/>
          <w:b/>
          <w:i/>
          <w:sz w:val="20"/>
          <w:lang w:val="sv-SE" w:eastAsia="zh-CN"/>
        </w:rPr>
      </w:pPr>
      <w:r>
        <w:rPr>
          <w:rFonts w:eastAsia="宋体" w:hint="eastAsia"/>
          <w:b/>
          <w:i/>
          <w:sz w:val="20"/>
          <w:lang w:val="sv-SE" w:eastAsia="zh-CN"/>
        </w:rPr>
        <w:t>Proposal-</w:t>
      </w:r>
      <w:r w:rsidR="009F52C1">
        <w:rPr>
          <w:rFonts w:eastAsia="宋体" w:hint="eastAsia"/>
          <w:b/>
          <w:i/>
          <w:sz w:val="20"/>
          <w:lang w:val="sv-SE" w:eastAsia="zh-CN"/>
        </w:rPr>
        <w:t>11</w:t>
      </w:r>
      <w:r>
        <w:rPr>
          <w:rFonts w:eastAsia="宋体" w:hint="eastAsia"/>
          <w:b/>
          <w:i/>
          <w:sz w:val="20"/>
          <w:lang w:val="sv-SE" w:eastAsia="zh-CN"/>
        </w:rPr>
        <w:t xml:space="preserve">: For </w:t>
      </w:r>
      <w:r w:rsidRPr="00892004">
        <w:rPr>
          <w:rFonts w:eastAsia="宋体"/>
          <w:b/>
          <w:i/>
          <w:sz w:val="20"/>
          <w:lang w:val="sv-SE" w:eastAsia="zh-CN"/>
        </w:rPr>
        <w:t>FG 23-3-1</w:t>
      </w:r>
      <w:r>
        <w:rPr>
          <w:rFonts w:eastAsia="宋体" w:hint="eastAsia"/>
          <w:b/>
          <w:i/>
          <w:sz w:val="20"/>
          <w:lang w:val="sv-SE" w:eastAsia="zh-CN"/>
        </w:rPr>
        <w:t>, adopt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06"/>
        <w:gridCol w:w="1226"/>
        <w:gridCol w:w="2390"/>
        <w:gridCol w:w="222"/>
        <w:gridCol w:w="222"/>
        <w:gridCol w:w="222"/>
        <w:gridCol w:w="222"/>
        <w:gridCol w:w="222"/>
        <w:gridCol w:w="222"/>
        <w:gridCol w:w="222"/>
        <w:gridCol w:w="222"/>
        <w:gridCol w:w="1391"/>
        <w:gridCol w:w="1177"/>
      </w:tblGrid>
      <w:tr w:rsidR="00837D0E" w:rsidRPr="00892004" w:rsidTr="00CE45CA">
        <w:tc>
          <w:tcPr>
            <w:tcW w:w="0" w:type="auto"/>
            <w:tcBorders>
              <w:top w:val="single" w:sz="4" w:space="0" w:color="auto"/>
              <w:left w:val="single" w:sz="4" w:space="0" w:color="auto"/>
              <w:bottom w:val="single" w:sz="4" w:space="0" w:color="auto"/>
              <w:right w:val="single" w:sz="4" w:space="0" w:color="auto"/>
            </w:tcBorders>
            <w:hideMark/>
          </w:tcPr>
          <w:p w:rsidR="00837D0E" w:rsidRPr="00892004" w:rsidRDefault="00837D0E" w:rsidP="00CE45CA">
            <w:pPr>
              <w:pStyle w:val="TAL"/>
              <w:rPr>
                <w:rFonts w:ascii="Times New Roman" w:eastAsia="黑体" w:hAnsi="Times New Roman"/>
                <w:color w:val="000000"/>
                <w:sz w:val="20"/>
              </w:rPr>
            </w:pPr>
            <w:r w:rsidRPr="00892004">
              <w:rPr>
                <w:rFonts w:ascii="Times New Roman" w:eastAsia="黑体" w:hAnsi="Times New Roman"/>
                <w:color w:val="000000"/>
                <w:sz w:val="20"/>
              </w:rPr>
              <w:t xml:space="preserve">23. </w:t>
            </w:r>
            <w:proofErr w:type="spellStart"/>
            <w:r w:rsidRPr="00892004">
              <w:rPr>
                <w:rFonts w:ascii="Times New Roman" w:eastAsia="黑体" w:hAnsi="Times New Roman"/>
                <w:color w:val="000000"/>
                <w:sz w:val="20"/>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37D0E" w:rsidRPr="00892004" w:rsidRDefault="00837D0E" w:rsidP="00CE45CA">
            <w:pPr>
              <w:pStyle w:val="TAL"/>
              <w:rPr>
                <w:rFonts w:ascii="Times New Roman" w:eastAsia="黑体" w:hAnsi="Times New Roman"/>
                <w:color w:val="000000"/>
                <w:sz w:val="20"/>
              </w:rPr>
            </w:pPr>
            <w:r w:rsidRPr="00892004">
              <w:rPr>
                <w:rFonts w:ascii="Times New Roman" w:eastAsia="黑体" w:hAnsi="Times New Roman"/>
                <w:color w:val="000000"/>
                <w:sz w:val="20"/>
              </w:rPr>
              <w:t>23-3-1</w:t>
            </w:r>
          </w:p>
        </w:tc>
        <w:tc>
          <w:tcPr>
            <w:tcW w:w="0" w:type="auto"/>
            <w:tcBorders>
              <w:top w:val="single" w:sz="4" w:space="0" w:color="auto"/>
              <w:left w:val="single" w:sz="4" w:space="0" w:color="auto"/>
              <w:bottom w:val="single" w:sz="4" w:space="0" w:color="auto"/>
              <w:right w:val="single" w:sz="4" w:space="0" w:color="auto"/>
            </w:tcBorders>
            <w:hideMark/>
          </w:tcPr>
          <w:p w:rsidR="00837D0E" w:rsidRPr="00892004" w:rsidRDefault="00837D0E" w:rsidP="00CE45CA">
            <w:pPr>
              <w:pStyle w:val="TAL"/>
              <w:rPr>
                <w:rFonts w:ascii="Times New Roman" w:eastAsia="黑体" w:hAnsi="Times New Roman"/>
                <w:color w:val="000000"/>
                <w:sz w:val="20"/>
                <w:lang w:eastAsia="ko-KR"/>
              </w:rPr>
            </w:pPr>
            <w:r w:rsidRPr="00892004">
              <w:rPr>
                <w:rFonts w:ascii="Times New Roman" w:eastAsia="黑体" w:hAnsi="Times New Roman"/>
                <w:color w:val="000000"/>
                <w:sz w:val="20"/>
                <w:lang w:eastAsia="ko-KR"/>
              </w:rPr>
              <w:t>Multi-TRP PUSCH repetition (type A)</w:t>
            </w:r>
            <w:r w:rsidRPr="00892004">
              <w:rPr>
                <w:rFonts w:ascii="Times New Roman" w:eastAsia="黑体" w:hAnsi="Times New Roman"/>
                <w:strike/>
                <w:color w:val="FF0000"/>
                <w:sz w:val="20"/>
                <w:lang w:eastAsia="ko-KR"/>
              </w:rPr>
              <w:t>[-CB]</w:t>
            </w:r>
          </w:p>
        </w:tc>
        <w:tc>
          <w:tcPr>
            <w:tcW w:w="0" w:type="auto"/>
            <w:tcBorders>
              <w:top w:val="single" w:sz="4" w:space="0" w:color="auto"/>
              <w:left w:val="single" w:sz="4" w:space="0" w:color="auto"/>
              <w:bottom w:val="single" w:sz="4" w:space="0" w:color="auto"/>
              <w:right w:val="single" w:sz="4" w:space="0" w:color="auto"/>
            </w:tcBorders>
          </w:tcPr>
          <w:p w:rsidR="00837D0E" w:rsidRPr="00892004" w:rsidRDefault="00837D0E" w:rsidP="00056527">
            <w:pPr>
              <w:autoSpaceDE w:val="0"/>
              <w:autoSpaceDN w:val="0"/>
              <w:adjustRightInd w:val="0"/>
              <w:snapToGrid w:val="0"/>
              <w:spacing w:afterLines="50" w:after="120"/>
              <w:contextualSpacing/>
              <w:rPr>
                <w:rFonts w:eastAsia="黑体"/>
                <w:sz w:val="20"/>
                <w:lang w:eastAsia="ko-KR"/>
              </w:rPr>
            </w:pPr>
            <w:r w:rsidRPr="00892004">
              <w:rPr>
                <w:rFonts w:eastAsia="黑体"/>
                <w:sz w:val="20"/>
                <w:lang w:eastAsia="ko-KR"/>
              </w:rPr>
              <w:t xml:space="preserve">1. Support of multi-TRP PUSCH repetition (based on PUSCH repetition type A) </w:t>
            </w:r>
            <w:r w:rsidRPr="00892004">
              <w:rPr>
                <w:rFonts w:eastAsia="黑体"/>
                <w:strike/>
                <w:color w:val="FF0000"/>
                <w:sz w:val="20"/>
                <w:lang w:eastAsia="ko-KR"/>
              </w:rPr>
              <w:t>[for CB]</w:t>
            </w:r>
          </w:p>
          <w:p w:rsidR="00837D0E" w:rsidRPr="00892004" w:rsidRDefault="00837D0E" w:rsidP="00056527">
            <w:pPr>
              <w:snapToGrid w:val="0"/>
              <w:spacing w:afterLines="50" w:after="120"/>
              <w:contextualSpacing/>
              <w:rPr>
                <w:rFonts w:eastAsia="黑体"/>
                <w:sz w:val="20"/>
                <w:lang w:eastAsia="ko-KR"/>
              </w:rPr>
            </w:pPr>
            <w:r w:rsidRPr="00892004">
              <w:rPr>
                <w:rFonts w:eastAsia="黑体"/>
                <w:sz w:val="20"/>
                <w:lang w:eastAsia="ko-KR"/>
              </w:rPr>
              <w:t xml:space="preserve">- sequential mapping </w:t>
            </w:r>
            <w:r w:rsidRPr="00892004">
              <w:rPr>
                <w:rFonts w:eastAsia="黑体"/>
                <w:strike/>
                <w:color w:val="FF0000"/>
                <w:sz w:val="20"/>
                <w:lang w:eastAsia="ko-KR"/>
              </w:rPr>
              <w:t>for repetitions larger than 2</w:t>
            </w:r>
          </w:p>
          <w:p w:rsidR="00837D0E" w:rsidRPr="00892004" w:rsidRDefault="00837D0E" w:rsidP="00056527">
            <w:pPr>
              <w:snapToGrid w:val="0"/>
              <w:spacing w:afterLines="50" w:after="120"/>
              <w:contextualSpacing/>
              <w:rPr>
                <w:rFonts w:eastAsia="黑体"/>
                <w:sz w:val="20"/>
                <w:lang w:eastAsia="ko-KR"/>
              </w:rPr>
            </w:pPr>
            <w:r w:rsidRPr="00892004">
              <w:rPr>
                <w:rFonts w:eastAsia="黑体"/>
                <w:strike/>
                <w:color w:val="FF0000"/>
                <w:sz w:val="20"/>
                <w:lang w:eastAsia="ko-KR"/>
              </w:rPr>
              <w:t>[</w:t>
            </w:r>
            <w:r w:rsidRPr="00892004">
              <w:rPr>
                <w:rFonts w:eastAsia="黑体"/>
                <w:sz w:val="20"/>
                <w:lang w:eastAsia="ko-KR"/>
              </w:rPr>
              <w:t>- cyclic mapping for 2 repetitions</w:t>
            </w:r>
            <w:r w:rsidRPr="00892004">
              <w:rPr>
                <w:rFonts w:eastAsia="黑体"/>
                <w:strike/>
                <w:color w:val="FF0000"/>
                <w:sz w:val="20"/>
                <w:lang w:eastAsia="ko-KR"/>
              </w:rPr>
              <w:t xml:space="preserve">]  </w:t>
            </w:r>
          </w:p>
          <w:p w:rsidR="00837D0E" w:rsidRPr="00892004" w:rsidRDefault="00837D0E" w:rsidP="00056527">
            <w:pPr>
              <w:autoSpaceDE w:val="0"/>
              <w:autoSpaceDN w:val="0"/>
              <w:adjustRightInd w:val="0"/>
              <w:snapToGrid w:val="0"/>
              <w:spacing w:afterLines="50" w:after="120"/>
              <w:contextualSpacing/>
              <w:rPr>
                <w:rFonts w:eastAsia="黑体"/>
                <w:strike/>
                <w:color w:val="FF0000"/>
                <w:sz w:val="20"/>
                <w:lang w:eastAsia="ko-KR"/>
              </w:rPr>
            </w:pPr>
            <w:r w:rsidRPr="00892004">
              <w:rPr>
                <w:rFonts w:eastAsia="黑体"/>
                <w:strike/>
                <w:color w:val="FF0000"/>
                <w:sz w:val="20"/>
                <w:lang w:eastAsia="ko-KR"/>
              </w:rPr>
              <w:t xml:space="preserve"> [</w:t>
            </w:r>
            <w:r>
              <w:rPr>
                <w:rFonts w:eastAsia="黑体"/>
                <w:strike/>
                <w:color w:val="FF0000"/>
                <w:sz w:val="20"/>
                <w:lang w:eastAsia="ko-KR"/>
              </w:rPr>
              <w:t>2</w:t>
            </w:r>
            <w:r w:rsidRPr="00892004">
              <w:rPr>
                <w:rFonts w:eastAsia="黑体"/>
                <w:strike/>
                <w:color w:val="FF0000"/>
                <w:sz w:val="20"/>
                <w:lang w:eastAsia="ko-KR"/>
              </w:rPr>
              <w:t>. The maximum number of PHR reporting across all CCs (including those related to M-TRP PUSCH repetition and the legacy Rel-15/16 PUSCH transmission)]</w:t>
            </w:r>
          </w:p>
          <w:p w:rsidR="00837D0E" w:rsidRPr="00892004" w:rsidRDefault="00837D0E" w:rsidP="00056527">
            <w:pPr>
              <w:autoSpaceDE w:val="0"/>
              <w:autoSpaceDN w:val="0"/>
              <w:adjustRightInd w:val="0"/>
              <w:snapToGrid w:val="0"/>
              <w:spacing w:afterLines="50" w:after="120"/>
              <w:contextualSpacing/>
              <w:rPr>
                <w:rFonts w:eastAsia="黑体"/>
                <w:sz w:val="20"/>
                <w:lang w:eastAsia="ko-KR"/>
              </w:rPr>
            </w:pPr>
            <w:r w:rsidRPr="00892004">
              <w:rPr>
                <w:rFonts w:eastAsia="黑体"/>
                <w:sz w:val="20"/>
                <w:lang w:eastAsia="ko-KR"/>
              </w:rPr>
              <w:t xml:space="preserve"> </w:t>
            </w:r>
            <w:r w:rsidRPr="00892004">
              <w:rPr>
                <w:rFonts w:eastAsia="黑体"/>
                <w:strike/>
                <w:color w:val="FF0000"/>
                <w:sz w:val="20"/>
                <w:lang w:eastAsia="ko-KR"/>
              </w:rPr>
              <w:t>[</w:t>
            </w:r>
            <w:r>
              <w:rPr>
                <w:rFonts w:eastAsia="黑体"/>
                <w:sz w:val="20"/>
                <w:lang w:eastAsia="ko-KR"/>
              </w:rPr>
              <w:t>3</w:t>
            </w:r>
            <w:r w:rsidRPr="00892004">
              <w:rPr>
                <w:rFonts w:eastAsia="黑体"/>
                <w:sz w:val="20"/>
                <w:lang w:eastAsia="ko-KR"/>
              </w:rPr>
              <w:t>. Support dynamic switching between multi-TRP PUSCH scheme and single-TRP PUSCH transmission</w:t>
            </w:r>
            <w:r w:rsidRPr="00892004">
              <w:rPr>
                <w:rFonts w:eastAsia="黑体"/>
                <w:strike/>
                <w:color w:val="FF0000"/>
                <w:sz w:val="20"/>
                <w:lang w:eastAsia="ko-KR"/>
              </w:rPr>
              <w:t>]</w:t>
            </w:r>
          </w:p>
          <w:p w:rsidR="00837D0E" w:rsidRPr="00892004" w:rsidRDefault="00837D0E" w:rsidP="00056527">
            <w:pPr>
              <w:autoSpaceDE w:val="0"/>
              <w:autoSpaceDN w:val="0"/>
              <w:adjustRightInd w:val="0"/>
              <w:snapToGrid w:val="0"/>
              <w:spacing w:before="60" w:afterLines="50" w:after="120" w:line="256" w:lineRule="auto"/>
              <w:contextualSpacing/>
              <w:jc w:val="both"/>
              <w:rPr>
                <w:rFonts w:eastAsia="黑体"/>
                <w:strike/>
                <w:sz w:val="20"/>
                <w:lang w:eastAsia="ko-KR"/>
              </w:rPr>
            </w:pPr>
            <w:r w:rsidRPr="00892004">
              <w:rPr>
                <w:rFonts w:eastAsia="黑体"/>
                <w:strike/>
                <w:color w:val="FF0000"/>
                <w:sz w:val="20"/>
                <w:lang w:eastAsia="ko-KR"/>
              </w:rPr>
              <w:t>FFS:</w:t>
            </w:r>
            <w:r>
              <w:rPr>
                <w:rFonts w:eastAsia="黑体" w:hint="eastAsia"/>
                <w:strike/>
                <w:color w:val="FF0000"/>
                <w:sz w:val="20"/>
                <w:lang w:eastAsia="zh-CN"/>
              </w:rPr>
              <w:t xml:space="preserve"> </w:t>
            </w:r>
            <w:r w:rsidRPr="00892004">
              <w:rPr>
                <w:rFonts w:eastAsia="黑体"/>
                <w:strike/>
                <w:color w:val="FF0000"/>
                <w:sz w:val="20"/>
                <w:lang w:eastAsia="ko-KR"/>
              </w:rPr>
              <w:t>Support PUSCH operations: CB based and NCB based and corresponding parameters including number of SRS resources</w:t>
            </w:r>
          </w:p>
        </w:tc>
        <w:tc>
          <w:tcPr>
            <w:tcW w:w="0" w:type="auto"/>
            <w:tcBorders>
              <w:top w:val="single" w:sz="4" w:space="0" w:color="auto"/>
              <w:left w:val="single" w:sz="4" w:space="0" w:color="auto"/>
              <w:bottom w:val="single" w:sz="4" w:space="0" w:color="auto"/>
              <w:right w:val="single" w:sz="4" w:space="0" w:color="auto"/>
            </w:tcBorders>
          </w:tcPr>
          <w:p w:rsidR="00837D0E" w:rsidRPr="00892004" w:rsidRDefault="00837D0E" w:rsidP="00CE45CA">
            <w:pPr>
              <w:pStyle w:val="TAL"/>
              <w:rPr>
                <w:rFonts w:ascii="Times New Roman" w:eastAsia="黑体"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892004" w:rsidRDefault="00837D0E" w:rsidP="00CE45CA">
            <w:pPr>
              <w:pStyle w:val="TAL"/>
              <w:rPr>
                <w:rFonts w:ascii="Times New Roman" w:eastAsia="黑体"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892004" w:rsidRDefault="00837D0E" w:rsidP="00CE45CA">
            <w:pPr>
              <w:pStyle w:val="TAL"/>
              <w:rPr>
                <w:rFonts w:ascii="Times New Roman" w:eastAsia="黑体"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892004" w:rsidRDefault="00837D0E" w:rsidP="00CE45CA">
            <w:pPr>
              <w:pStyle w:val="TAL"/>
              <w:rPr>
                <w:rFonts w:ascii="Times New Roman" w:eastAsia="黑体"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892004" w:rsidRDefault="00837D0E" w:rsidP="00CE45CA">
            <w:pPr>
              <w:pStyle w:val="TAL"/>
              <w:rPr>
                <w:rFonts w:ascii="Times New Roman" w:eastAsia="黑体"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892004" w:rsidRDefault="00837D0E" w:rsidP="00CE45CA">
            <w:pPr>
              <w:pStyle w:val="TAL"/>
              <w:rPr>
                <w:rFonts w:ascii="Times New Roman" w:eastAsia="黑体"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892004" w:rsidRDefault="00837D0E" w:rsidP="00CE45CA">
            <w:pPr>
              <w:pStyle w:val="TAL"/>
              <w:rPr>
                <w:rFonts w:ascii="Times New Roman" w:eastAsia="黑体"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892004" w:rsidRDefault="00837D0E" w:rsidP="00CE45CA">
            <w:pPr>
              <w:pStyle w:val="TAL"/>
              <w:rPr>
                <w:rFonts w:ascii="Times New Roman" w:eastAsia="黑体" w:hAnsi="Times New Roman"/>
                <w:sz w:val="20"/>
              </w:rPr>
            </w:pPr>
          </w:p>
        </w:tc>
        <w:tc>
          <w:tcPr>
            <w:tcW w:w="0" w:type="auto"/>
            <w:tcBorders>
              <w:top w:val="single" w:sz="4" w:space="0" w:color="auto"/>
              <w:left w:val="single" w:sz="4" w:space="0" w:color="auto"/>
              <w:bottom w:val="single" w:sz="4" w:space="0" w:color="auto"/>
              <w:right w:val="single" w:sz="4" w:space="0" w:color="auto"/>
            </w:tcBorders>
            <w:hideMark/>
          </w:tcPr>
          <w:p w:rsidR="00837D0E" w:rsidRPr="00892004" w:rsidRDefault="00837D0E" w:rsidP="00CE45CA">
            <w:pPr>
              <w:pStyle w:val="TAL"/>
              <w:rPr>
                <w:rFonts w:ascii="Times New Roman" w:eastAsia="黑体" w:hAnsi="Times New Roman"/>
                <w:strike/>
                <w:sz w:val="20"/>
              </w:rPr>
            </w:pPr>
            <w:r w:rsidRPr="00892004">
              <w:rPr>
                <w:rFonts w:ascii="Times New Roman" w:eastAsia="黑体" w:hAnsi="Times New Roman"/>
                <w:strike/>
                <w:color w:val="FF0000"/>
                <w:sz w:val="20"/>
              </w:rPr>
              <w:t>[Candidate component values: {CB, non-CB, both}]</w:t>
            </w:r>
          </w:p>
        </w:tc>
        <w:tc>
          <w:tcPr>
            <w:tcW w:w="0" w:type="auto"/>
            <w:tcBorders>
              <w:top w:val="single" w:sz="4" w:space="0" w:color="auto"/>
              <w:left w:val="single" w:sz="4" w:space="0" w:color="auto"/>
              <w:bottom w:val="single" w:sz="4" w:space="0" w:color="auto"/>
              <w:right w:val="single" w:sz="4" w:space="0" w:color="auto"/>
            </w:tcBorders>
            <w:hideMark/>
          </w:tcPr>
          <w:p w:rsidR="00837D0E" w:rsidRPr="00892004" w:rsidRDefault="00837D0E" w:rsidP="00CE45CA">
            <w:pPr>
              <w:pStyle w:val="TAL"/>
              <w:rPr>
                <w:rFonts w:ascii="Times New Roman" w:eastAsia="黑体" w:hAnsi="Times New Roman"/>
                <w:sz w:val="20"/>
              </w:rPr>
            </w:pPr>
            <w:r w:rsidRPr="00892004">
              <w:rPr>
                <w:rFonts w:ascii="Times New Roman" w:eastAsia="黑体" w:hAnsi="Times New Roman"/>
                <w:sz w:val="20"/>
              </w:rPr>
              <w:t>Optional with capability signalling</w:t>
            </w:r>
          </w:p>
        </w:tc>
      </w:tr>
    </w:tbl>
    <w:p w:rsidR="00837D0E" w:rsidRDefault="00837D0E" w:rsidP="00056527">
      <w:pPr>
        <w:spacing w:beforeLines="50" w:before="120" w:afterLines="50" w:after="120"/>
        <w:rPr>
          <w:rFonts w:eastAsia="宋体"/>
          <w:sz w:val="20"/>
          <w:lang w:eastAsia="zh-CN"/>
        </w:rPr>
      </w:pPr>
      <w:r w:rsidRPr="009A59D8">
        <w:rPr>
          <w:rFonts w:eastAsia="宋体" w:hint="eastAsia"/>
          <w:b/>
          <w:sz w:val="20"/>
          <w:u w:val="single"/>
          <w:lang w:eastAsia="zh-CN"/>
        </w:rPr>
        <w:t>23-</w:t>
      </w:r>
      <w:r>
        <w:rPr>
          <w:rFonts w:eastAsia="宋体" w:hint="eastAsia"/>
          <w:b/>
          <w:sz w:val="20"/>
          <w:u w:val="single"/>
          <w:lang w:eastAsia="zh-CN"/>
        </w:rPr>
        <w:t>3</w:t>
      </w:r>
      <w:r w:rsidRPr="009A59D8">
        <w:rPr>
          <w:rFonts w:eastAsia="宋体" w:hint="eastAsia"/>
          <w:b/>
          <w:sz w:val="20"/>
          <w:u w:val="single"/>
          <w:lang w:eastAsia="zh-CN"/>
        </w:rPr>
        <w:t>-1</w:t>
      </w:r>
      <w:r>
        <w:rPr>
          <w:rFonts w:eastAsia="宋体" w:hint="eastAsia"/>
          <w:b/>
          <w:sz w:val="20"/>
          <w:u w:val="single"/>
          <w:lang w:eastAsia="zh-CN"/>
        </w:rPr>
        <w:t>-1</w:t>
      </w:r>
      <w:r w:rsidRPr="009A59D8">
        <w:rPr>
          <w:rFonts w:eastAsia="宋体" w:hint="eastAsia"/>
          <w:b/>
          <w:sz w:val="20"/>
          <w:u w:val="single"/>
          <w:lang w:eastAsia="zh-CN"/>
        </w:rPr>
        <w:t xml:space="preserve"> </w:t>
      </w:r>
      <w:r w:rsidRPr="005349D0">
        <w:rPr>
          <w:rFonts w:eastAsia="宋体"/>
          <w:b/>
          <w:sz w:val="20"/>
          <w:u w:val="single"/>
          <w:lang w:eastAsia="zh-CN"/>
        </w:rPr>
        <w:t>Multi-TRP PUSCH repetition (type B)</w:t>
      </w:r>
    </w:p>
    <w:p w:rsidR="00837D0E" w:rsidRDefault="00837D0E" w:rsidP="00837D0E">
      <w:pPr>
        <w:spacing w:before="50" w:after="50"/>
        <w:jc w:val="both"/>
        <w:rPr>
          <w:rFonts w:eastAsia="宋体"/>
          <w:sz w:val="20"/>
          <w:lang w:eastAsia="zh-CN"/>
        </w:rPr>
      </w:pPr>
      <w:r>
        <w:rPr>
          <w:rFonts w:eastAsia="宋体" w:hint="eastAsia"/>
          <w:sz w:val="20"/>
          <w:lang w:eastAsia="zh-CN"/>
        </w:rPr>
        <w:lastRenderedPageBreak/>
        <w:t>Similar as FG 23-3-1, indicating</w:t>
      </w:r>
      <w:r w:rsidRPr="00D20F01">
        <w:rPr>
          <w:rFonts w:eastAsia="宋体" w:hint="eastAsia"/>
          <w:sz w:val="20"/>
          <w:lang w:eastAsia="zh-CN"/>
        </w:rPr>
        <w:t xml:space="preserve"> </w:t>
      </w:r>
      <w:r>
        <w:rPr>
          <w:rFonts w:eastAsia="宋体" w:hint="eastAsia"/>
          <w:sz w:val="20"/>
          <w:lang w:eastAsia="zh-CN"/>
        </w:rPr>
        <w:t>FG 23-3-1-1 is applied to which PUSCH transmission scheme(s) and the FFS on the support PUSCH operations are not needed.</w:t>
      </w:r>
    </w:p>
    <w:p w:rsidR="00837D0E" w:rsidRDefault="00837D0E" w:rsidP="00837D0E">
      <w:pPr>
        <w:spacing w:before="50" w:after="50"/>
        <w:jc w:val="both"/>
        <w:rPr>
          <w:rFonts w:eastAsia="宋体"/>
          <w:b/>
          <w:i/>
          <w:sz w:val="20"/>
          <w:lang w:val="sv-SE" w:eastAsia="zh-CN"/>
        </w:rPr>
      </w:pPr>
      <w:r>
        <w:rPr>
          <w:rFonts w:eastAsia="宋体" w:hint="eastAsia"/>
          <w:b/>
          <w:i/>
          <w:sz w:val="20"/>
          <w:lang w:val="sv-SE" w:eastAsia="zh-CN"/>
        </w:rPr>
        <w:t>Proposal-</w:t>
      </w:r>
      <w:r w:rsidR="009F52C1">
        <w:rPr>
          <w:rFonts w:eastAsia="宋体" w:hint="eastAsia"/>
          <w:b/>
          <w:i/>
          <w:sz w:val="20"/>
          <w:lang w:val="sv-SE" w:eastAsia="zh-CN"/>
        </w:rPr>
        <w:t>12</w:t>
      </w:r>
      <w:r>
        <w:rPr>
          <w:rFonts w:eastAsia="宋体" w:hint="eastAsia"/>
          <w:b/>
          <w:i/>
          <w:sz w:val="20"/>
          <w:lang w:val="sv-SE" w:eastAsia="zh-CN"/>
        </w:rPr>
        <w:t xml:space="preserve">: For </w:t>
      </w:r>
      <w:r w:rsidRPr="00892004">
        <w:rPr>
          <w:rFonts w:eastAsia="宋体"/>
          <w:b/>
          <w:i/>
          <w:sz w:val="20"/>
          <w:lang w:val="sv-SE" w:eastAsia="zh-CN"/>
        </w:rPr>
        <w:t>FG 23-3-1</w:t>
      </w:r>
      <w:r>
        <w:rPr>
          <w:rFonts w:eastAsia="宋体" w:hint="eastAsia"/>
          <w:b/>
          <w:i/>
          <w:sz w:val="20"/>
          <w:lang w:val="sv-SE" w:eastAsia="zh-CN"/>
        </w:rPr>
        <w:t>-1, adopt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26"/>
        <w:gridCol w:w="1265"/>
        <w:gridCol w:w="2262"/>
        <w:gridCol w:w="222"/>
        <w:gridCol w:w="222"/>
        <w:gridCol w:w="222"/>
        <w:gridCol w:w="222"/>
        <w:gridCol w:w="222"/>
        <w:gridCol w:w="222"/>
        <w:gridCol w:w="222"/>
        <w:gridCol w:w="222"/>
        <w:gridCol w:w="1432"/>
        <w:gridCol w:w="1202"/>
      </w:tblGrid>
      <w:tr w:rsidR="00837D0E" w:rsidRPr="00601682" w:rsidTr="00CE45CA">
        <w:tc>
          <w:tcPr>
            <w:tcW w:w="0" w:type="auto"/>
            <w:tcBorders>
              <w:top w:val="single" w:sz="4" w:space="0" w:color="auto"/>
              <w:left w:val="single" w:sz="4" w:space="0" w:color="auto"/>
              <w:bottom w:val="single" w:sz="4" w:space="0" w:color="auto"/>
              <w:right w:val="single" w:sz="4" w:space="0" w:color="auto"/>
            </w:tcBorders>
            <w:hideMark/>
          </w:tcPr>
          <w:p w:rsidR="00837D0E" w:rsidRPr="00601682" w:rsidRDefault="00837D0E" w:rsidP="00CE45CA">
            <w:pPr>
              <w:pStyle w:val="TAL"/>
              <w:rPr>
                <w:rFonts w:ascii="Times New Roman" w:eastAsia="Times New Roman" w:hAnsi="Times New Roman"/>
                <w:color w:val="000000"/>
                <w:sz w:val="20"/>
              </w:rPr>
            </w:pPr>
            <w:r w:rsidRPr="00601682">
              <w:rPr>
                <w:rFonts w:ascii="Times New Roman" w:hAnsi="Times New Roman"/>
                <w:color w:val="000000"/>
                <w:sz w:val="20"/>
              </w:rPr>
              <w:t xml:space="preserve">23. </w:t>
            </w:r>
            <w:proofErr w:type="spellStart"/>
            <w:r w:rsidRPr="00601682">
              <w:rPr>
                <w:rFonts w:ascii="Times New Roman" w:hAnsi="Times New Roman"/>
                <w:color w:val="000000"/>
                <w:sz w:val="20"/>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37D0E" w:rsidRPr="00601682" w:rsidRDefault="00837D0E" w:rsidP="00CE45CA">
            <w:pPr>
              <w:pStyle w:val="TAL"/>
              <w:rPr>
                <w:rFonts w:ascii="Times New Roman" w:eastAsia="Times New Roman" w:hAnsi="Times New Roman"/>
                <w:sz w:val="20"/>
              </w:rPr>
            </w:pPr>
            <w:r w:rsidRPr="00601682">
              <w:rPr>
                <w:rFonts w:ascii="Times New Roman" w:hAnsi="Times New Roman"/>
                <w:sz w:val="20"/>
              </w:rPr>
              <w:t>23-3-1-1</w:t>
            </w:r>
          </w:p>
        </w:tc>
        <w:tc>
          <w:tcPr>
            <w:tcW w:w="0" w:type="auto"/>
            <w:tcBorders>
              <w:top w:val="single" w:sz="4" w:space="0" w:color="auto"/>
              <w:left w:val="single" w:sz="4" w:space="0" w:color="auto"/>
              <w:bottom w:val="single" w:sz="4" w:space="0" w:color="auto"/>
              <w:right w:val="single" w:sz="4" w:space="0" w:color="auto"/>
            </w:tcBorders>
            <w:hideMark/>
          </w:tcPr>
          <w:p w:rsidR="00837D0E" w:rsidRPr="00601682" w:rsidRDefault="00837D0E" w:rsidP="00CE45CA">
            <w:pPr>
              <w:pStyle w:val="TAL"/>
              <w:rPr>
                <w:rFonts w:ascii="Times New Roman" w:eastAsia="Malgun Gothic" w:hAnsi="Times New Roman"/>
                <w:sz w:val="20"/>
                <w:lang w:eastAsia="ko-KR"/>
              </w:rPr>
            </w:pPr>
            <w:r w:rsidRPr="00601682">
              <w:rPr>
                <w:rFonts w:ascii="Times New Roman" w:eastAsia="Malgun Gothic" w:hAnsi="Times New Roman"/>
                <w:sz w:val="20"/>
                <w:lang w:eastAsia="ko-KR"/>
              </w:rPr>
              <w:t>Multi-TRP PUSCH repetition (type B)</w:t>
            </w:r>
            <w:r w:rsidRPr="00601682">
              <w:rPr>
                <w:rFonts w:ascii="Times New Roman" w:eastAsia="Malgun Gothic" w:hAnsi="Times New Roman"/>
                <w:strike/>
                <w:color w:val="FF0000"/>
                <w:sz w:val="20"/>
                <w:lang w:eastAsia="ko-KR"/>
              </w:rPr>
              <w:t xml:space="preserve"> [-CB]</w:t>
            </w:r>
          </w:p>
        </w:tc>
        <w:tc>
          <w:tcPr>
            <w:tcW w:w="0" w:type="auto"/>
            <w:tcBorders>
              <w:top w:val="single" w:sz="4" w:space="0" w:color="auto"/>
              <w:left w:val="single" w:sz="4" w:space="0" w:color="auto"/>
              <w:bottom w:val="single" w:sz="4" w:space="0" w:color="auto"/>
              <w:right w:val="single" w:sz="4" w:space="0" w:color="auto"/>
            </w:tcBorders>
          </w:tcPr>
          <w:p w:rsidR="00837D0E" w:rsidRPr="00601682" w:rsidRDefault="00837D0E" w:rsidP="00056527">
            <w:pPr>
              <w:autoSpaceDE w:val="0"/>
              <w:autoSpaceDN w:val="0"/>
              <w:adjustRightInd w:val="0"/>
              <w:snapToGrid w:val="0"/>
              <w:spacing w:afterLines="50" w:after="120"/>
              <w:contextualSpacing/>
              <w:rPr>
                <w:rFonts w:eastAsia="Malgun Gothic"/>
                <w:sz w:val="20"/>
                <w:lang w:eastAsia="ko-KR"/>
              </w:rPr>
            </w:pPr>
            <w:r w:rsidRPr="00601682">
              <w:rPr>
                <w:rFonts w:eastAsia="Malgun Gothic"/>
                <w:sz w:val="20"/>
                <w:lang w:eastAsia="ko-KR"/>
              </w:rPr>
              <w:t xml:space="preserve">1. Support of multi-TRP PUSCH repetition (based on PUSCH repetition type B) </w:t>
            </w:r>
            <w:r w:rsidRPr="00601682">
              <w:rPr>
                <w:rFonts w:eastAsia="Malgun Gothic"/>
                <w:strike/>
                <w:color w:val="FF0000"/>
                <w:sz w:val="20"/>
                <w:lang w:eastAsia="ko-KR"/>
              </w:rPr>
              <w:t>[for CB]</w:t>
            </w:r>
          </w:p>
          <w:p w:rsidR="00837D0E" w:rsidRDefault="00837D0E" w:rsidP="00056527">
            <w:pPr>
              <w:autoSpaceDE w:val="0"/>
              <w:autoSpaceDN w:val="0"/>
              <w:adjustRightInd w:val="0"/>
              <w:snapToGrid w:val="0"/>
              <w:spacing w:afterLines="50" w:after="120"/>
              <w:contextualSpacing/>
              <w:rPr>
                <w:rFonts w:eastAsiaTheme="minorEastAsia"/>
                <w:strike/>
                <w:sz w:val="20"/>
                <w:lang w:eastAsia="zh-CN"/>
              </w:rPr>
            </w:pPr>
          </w:p>
          <w:p w:rsidR="00837D0E" w:rsidRPr="00601682" w:rsidRDefault="00837D0E" w:rsidP="00056527">
            <w:pPr>
              <w:autoSpaceDE w:val="0"/>
              <w:autoSpaceDN w:val="0"/>
              <w:adjustRightInd w:val="0"/>
              <w:snapToGrid w:val="0"/>
              <w:spacing w:afterLines="50" w:after="120"/>
              <w:contextualSpacing/>
              <w:rPr>
                <w:rFonts w:eastAsia="Malgun Gothic"/>
                <w:strike/>
                <w:sz w:val="20"/>
                <w:shd w:val="clear" w:color="auto" w:fill="FFFF00"/>
                <w:lang w:eastAsia="zh-CN"/>
              </w:rPr>
            </w:pPr>
            <w:r w:rsidRPr="00892004">
              <w:rPr>
                <w:rFonts w:eastAsia="黑体"/>
                <w:strike/>
                <w:color w:val="FF0000"/>
                <w:sz w:val="20"/>
                <w:lang w:eastAsia="ko-KR"/>
              </w:rPr>
              <w:t>FFS: Support PUSCH operations: CB based and NCB based and corresponding parameters including number of SRS resources]</w:t>
            </w:r>
          </w:p>
        </w:tc>
        <w:tc>
          <w:tcPr>
            <w:tcW w:w="0" w:type="auto"/>
            <w:tcBorders>
              <w:top w:val="single" w:sz="4" w:space="0" w:color="auto"/>
              <w:left w:val="single" w:sz="4" w:space="0" w:color="auto"/>
              <w:bottom w:val="single" w:sz="4" w:space="0" w:color="auto"/>
              <w:right w:val="single" w:sz="4" w:space="0" w:color="auto"/>
            </w:tcBorders>
          </w:tcPr>
          <w:p w:rsidR="00837D0E" w:rsidRPr="0060168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601682" w:rsidRDefault="00837D0E" w:rsidP="00CE45C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60168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601682" w:rsidRDefault="00837D0E" w:rsidP="00CE45C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60168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60168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60168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60168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hideMark/>
          </w:tcPr>
          <w:p w:rsidR="00837D0E" w:rsidRPr="00601682" w:rsidRDefault="00837D0E" w:rsidP="00CE45CA">
            <w:pPr>
              <w:pStyle w:val="TAL"/>
              <w:rPr>
                <w:rFonts w:ascii="Times New Roman" w:eastAsia="Times New Roman" w:hAnsi="Times New Roman"/>
                <w:strike/>
                <w:color w:val="FF0000"/>
                <w:sz w:val="20"/>
              </w:rPr>
            </w:pPr>
            <w:r w:rsidRPr="00601682">
              <w:rPr>
                <w:rFonts w:ascii="Times New Roman" w:hAnsi="Times New Roman"/>
                <w:strike/>
                <w:color w:val="FF0000"/>
                <w:sz w:val="20"/>
              </w:rPr>
              <w:t>[Candidate component values: {CB, non-CB, both}]</w:t>
            </w:r>
          </w:p>
        </w:tc>
        <w:tc>
          <w:tcPr>
            <w:tcW w:w="0" w:type="auto"/>
            <w:tcBorders>
              <w:top w:val="single" w:sz="4" w:space="0" w:color="auto"/>
              <w:left w:val="single" w:sz="4" w:space="0" w:color="auto"/>
              <w:bottom w:val="single" w:sz="4" w:space="0" w:color="auto"/>
              <w:right w:val="single" w:sz="4" w:space="0" w:color="auto"/>
            </w:tcBorders>
            <w:hideMark/>
          </w:tcPr>
          <w:p w:rsidR="00837D0E" w:rsidRPr="00601682" w:rsidRDefault="00837D0E" w:rsidP="00CE45CA">
            <w:pPr>
              <w:pStyle w:val="TAL"/>
              <w:rPr>
                <w:rFonts w:ascii="Times New Roman" w:eastAsia="Times New Roman" w:hAnsi="Times New Roman"/>
                <w:sz w:val="20"/>
              </w:rPr>
            </w:pPr>
            <w:r w:rsidRPr="00601682">
              <w:rPr>
                <w:rFonts w:ascii="Times New Roman" w:hAnsi="Times New Roman"/>
                <w:sz w:val="20"/>
              </w:rPr>
              <w:t>Optional with capability signalling</w:t>
            </w:r>
          </w:p>
        </w:tc>
      </w:tr>
    </w:tbl>
    <w:p w:rsidR="00837D0E" w:rsidRDefault="00837D0E" w:rsidP="00837D0E">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Multi-TRP PUCCH</w:t>
      </w:r>
    </w:p>
    <w:p w:rsidR="00837D0E" w:rsidRDefault="00837D0E" w:rsidP="00056527">
      <w:pPr>
        <w:spacing w:beforeLines="50" w:before="120" w:afterLines="50" w:after="120"/>
        <w:rPr>
          <w:rFonts w:eastAsia="宋体"/>
          <w:sz w:val="20"/>
          <w:lang w:eastAsia="zh-CN"/>
        </w:rPr>
      </w:pPr>
      <w:r w:rsidRPr="009A59D8">
        <w:rPr>
          <w:rFonts w:eastAsia="宋体" w:hint="eastAsia"/>
          <w:b/>
          <w:sz w:val="20"/>
          <w:u w:val="single"/>
          <w:lang w:eastAsia="zh-CN"/>
        </w:rPr>
        <w:t>23-</w:t>
      </w:r>
      <w:r>
        <w:rPr>
          <w:rFonts w:eastAsia="宋体" w:hint="eastAsia"/>
          <w:b/>
          <w:sz w:val="20"/>
          <w:u w:val="single"/>
          <w:lang w:eastAsia="zh-CN"/>
        </w:rPr>
        <w:t>3</w:t>
      </w:r>
      <w:r w:rsidRPr="009A59D8">
        <w:rPr>
          <w:rFonts w:eastAsia="宋体" w:hint="eastAsia"/>
          <w:b/>
          <w:sz w:val="20"/>
          <w:u w:val="single"/>
          <w:lang w:eastAsia="zh-CN"/>
        </w:rPr>
        <w:t>-</w:t>
      </w:r>
      <w:r>
        <w:rPr>
          <w:rFonts w:eastAsia="宋体" w:hint="eastAsia"/>
          <w:b/>
          <w:sz w:val="20"/>
          <w:u w:val="single"/>
          <w:lang w:eastAsia="zh-CN"/>
        </w:rPr>
        <w:t>2</w:t>
      </w:r>
      <w:r w:rsidR="005E3682">
        <w:rPr>
          <w:rFonts w:eastAsia="宋体" w:hint="eastAsia"/>
          <w:b/>
          <w:sz w:val="20"/>
          <w:u w:val="single"/>
          <w:lang w:eastAsia="zh-CN"/>
        </w:rPr>
        <w:t>/23-3-3</w:t>
      </w:r>
      <w:r w:rsidRPr="009A59D8">
        <w:rPr>
          <w:rFonts w:eastAsia="宋体" w:hint="eastAsia"/>
          <w:b/>
          <w:sz w:val="20"/>
          <w:u w:val="single"/>
          <w:lang w:eastAsia="zh-CN"/>
        </w:rPr>
        <w:t xml:space="preserve"> </w:t>
      </w:r>
      <w:r w:rsidRPr="009A59D8">
        <w:rPr>
          <w:rFonts w:eastAsia="宋体"/>
          <w:b/>
          <w:sz w:val="20"/>
          <w:u w:val="single"/>
          <w:lang w:eastAsia="zh-CN"/>
        </w:rPr>
        <w:t>Multi-TRP P</w:t>
      </w:r>
      <w:r>
        <w:rPr>
          <w:rFonts w:eastAsia="宋体" w:hint="eastAsia"/>
          <w:b/>
          <w:sz w:val="20"/>
          <w:u w:val="single"/>
          <w:lang w:eastAsia="zh-CN"/>
        </w:rPr>
        <w:t>UC</w:t>
      </w:r>
      <w:r w:rsidRPr="009A59D8">
        <w:rPr>
          <w:rFonts w:eastAsia="宋体"/>
          <w:b/>
          <w:sz w:val="20"/>
          <w:u w:val="single"/>
          <w:lang w:eastAsia="zh-CN"/>
        </w:rPr>
        <w:t>CH repetition</w:t>
      </w:r>
    </w:p>
    <w:p w:rsidR="00837D0E" w:rsidRDefault="00837D0E" w:rsidP="00056527">
      <w:pPr>
        <w:spacing w:beforeLines="50" w:before="120" w:afterLines="50" w:after="120"/>
        <w:jc w:val="both"/>
        <w:rPr>
          <w:rFonts w:eastAsia="宋体"/>
          <w:sz w:val="20"/>
          <w:lang w:eastAsia="zh-CN"/>
        </w:rPr>
      </w:pPr>
      <w:r w:rsidRPr="00267052">
        <w:rPr>
          <w:rFonts w:eastAsia="宋体" w:hint="eastAsia"/>
          <w:kern w:val="2"/>
          <w:sz w:val="20"/>
          <w:lang w:eastAsia="zh-CN"/>
        </w:rPr>
        <w:t>Similarly as that for M-TRP PUSCH repetition</w:t>
      </w:r>
      <w:r w:rsidRPr="00267052">
        <w:rPr>
          <w:rFonts w:eastAsia="宋体"/>
          <w:kern w:val="2"/>
          <w:sz w:val="20"/>
          <w:lang w:eastAsia="zh-CN"/>
        </w:rPr>
        <w:t xml:space="preserve">, </w:t>
      </w:r>
      <w:r w:rsidRPr="00267052">
        <w:rPr>
          <w:rFonts w:eastAsia="宋体" w:hint="eastAsia"/>
          <w:kern w:val="2"/>
          <w:sz w:val="20"/>
          <w:lang w:eastAsia="zh-CN"/>
        </w:rPr>
        <w:t xml:space="preserve">sequential </w:t>
      </w:r>
      <w:r>
        <w:rPr>
          <w:rFonts w:eastAsia="宋体" w:hint="eastAsia"/>
          <w:kern w:val="2"/>
          <w:sz w:val="20"/>
          <w:lang w:eastAsia="zh-CN"/>
        </w:rPr>
        <w:t xml:space="preserve">mapping for M-TRP PUCCH repetition is a basic feature and </w:t>
      </w:r>
      <w:r>
        <w:rPr>
          <w:rFonts w:eastAsia="宋体" w:hint="eastAsia"/>
          <w:sz w:val="20"/>
          <w:lang w:eastAsia="zh-CN"/>
        </w:rPr>
        <w:t xml:space="preserve">can be configured </w:t>
      </w:r>
      <w:r w:rsidRPr="00DD3A71">
        <w:rPr>
          <w:rFonts w:cs="Times"/>
          <w:sz w:val="20"/>
        </w:rPr>
        <w:t>when the number of repetitions is equal to two</w:t>
      </w:r>
      <w:r>
        <w:rPr>
          <w:rFonts w:eastAsia="宋体" w:hint="eastAsia"/>
          <w:sz w:val="20"/>
          <w:lang w:eastAsia="zh-CN"/>
        </w:rPr>
        <w:t>.</w:t>
      </w:r>
    </w:p>
    <w:p w:rsidR="00837D0E" w:rsidRDefault="00837D0E" w:rsidP="00056527">
      <w:pPr>
        <w:spacing w:beforeLines="50" w:before="120" w:afterLines="50" w:after="120"/>
        <w:jc w:val="both"/>
        <w:rPr>
          <w:rFonts w:eastAsia="宋体"/>
          <w:kern w:val="2"/>
          <w:sz w:val="20"/>
          <w:lang w:eastAsia="zh-CN"/>
        </w:rPr>
      </w:pPr>
      <w:r>
        <w:rPr>
          <w:rFonts w:eastAsia="宋体" w:hint="eastAsia"/>
          <w:kern w:val="2"/>
          <w:sz w:val="20"/>
          <w:lang w:eastAsia="zh-CN"/>
        </w:rPr>
        <w:t xml:space="preserve">For Multi-TRP PUCCH repetition, two power control parameter sets are always configured. Since spatial relation info may not be configured for FR1, we suggest </w:t>
      </w:r>
      <w:r>
        <w:rPr>
          <w:rFonts w:eastAsia="宋体"/>
          <w:kern w:val="2"/>
          <w:sz w:val="20"/>
          <w:lang w:eastAsia="zh-CN"/>
        </w:rPr>
        <w:t>includ</w:t>
      </w:r>
      <w:r>
        <w:rPr>
          <w:rFonts w:eastAsia="宋体" w:hint="eastAsia"/>
          <w:kern w:val="2"/>
          <w:sz w:val="20"/>
          <w:lang w:eastAsia="zh-CN"/>
        </w:rPr>
        <w:t>ing power control parameter sets in component 2.</w:t>
      </w:r>
      <w:r>
        <w:rPr>
          <w:rFonts w:eastAsia="宋体"/>
          <w:kern w:val="2"/>
          <w:sz w:val="20"/>
          <w:lang w:eastAsia="zh-CN"/>
        </w:rPr>
        <w:t xml:space="preserve"> </w:t>
      </w:r>
    </w:p>
    <w:p w:rsidR="00837D0E" w:rsidRDefault="00837D0E" w:rsidP="00056527">
      <w:pPr>
        <w:spacing w:beforeLines="50" w:before="120" w:afterLines="50" w:after="120"/>
        <w:jc w:val="both"/>
        <w:rPr>
          <w:rFonts w:eastAsia="宋体"/>
          <w:b/>
          <w:sz w:val="20"/>
          <w:lang w:eastAsia="zh-CN"/>
        </w:rPr>
      </w:pPr>
      <w:r>
        <w:rPr>
          <w:rFonts w:eastAsia="宋体" w:hint="eastAsia"/>
          <w:b/>
          <w:i/>
          <w:sz w:val="20"/>
          <w:lang w:val="sv-SE" w:eastAsia="zh-CN"/>
        </w:rPr>
        <w:t>Proposal-</w:t>
      </w:r>
      <w:r w:rsidR="009F52C1">
        <w:rPr>
          <w:rFonts w:eastAsia="宋体" w:hint="eastAsia"/>
          <w:b/>
          <w:i/>
          <w:sz w:val="20"/>
          <w:lang w:val="sv-SE" w:eastAsia="zh-CN"/>
        </w:rPr>
        <w:t>13</w:t>
      </w:r>
      <w:r>
        <w:rPr>
          <w:rFonts w:eastAsia="宋体" w:hint="eastAsia"/>
          <w:b/>
          <w:i/>
          <w:sz w:val="20"/>
          <w:lang w:val="sv-SE" w:eastAsia="zh-CN"/>
        </w:rPr>
        <w:t>: For M</w:t>
      </w:r>
      <w:r>
        <w:rPr>
          <w:rFonts w:eastAsia="宋体"/>
          <w:b/>
          <w:i/>
          <w:sz w:val="20"/>
          <w:lang w:val="sv-SE" w:eastAsia="zh-CN"/>
        </w:rPr>
        <w:t>-TRP P</w:t>
      </w:r>
      <w:r>
        <w:rPr>
          <w:rFonts w:eastAsia="宋体" w:hint="eastAsia"/>
          <w:b/>
          <w:i/>
          <w:sz w:val="20"/>
          <w:lang w:val="sv-SE" w:eastAsia="zh-CN"/>
        </w:rPr>
        <w:t>UC</w:t>
      </w:r>
      <w:r>
        <w:rPr>
          <w:rFonts w:eastAsia="宋体"/>
          <w:b/>
          <w:i/>
          <w:sz w:val="20"/>
          <w:lang w:val="sv-SE" w:eastAsia="zh-CN"/>
        </w:rPr>
        <w:t>CH repetition</w:t>
      </w:r>
      <w:r>
        <w:rPr>
          <w:rFonts w:eastAsia="宋体" w:hint="eastAsia"/>
          <w:b/>
          <w:i/>
          <w:sz w:val="20"/>
          <w:lang w:val="sv-SE" w:eastAsia="zh-CN"/>
        </w:rPr>
        <w:t>, adopt the following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10"/>
        <w:gridCol w:w="1227"/>
        <w:gridCol w:w="2417"/>
        <w:gridCol w:w="550"/>
        <w:gridCol w:w="222"/>
        <w:gridCol w:w="222"/>
        <w:gridCol w:w="222"/>
        <w:gridCol w:w="222"/>
        <w:gridCol w:w="222"/>
        <w:gridCol w:w="222"/>
        <w:gridCol w:w="222"/>
        <w:gridCol w:w="1058"/>
        <w:gridCol w:w="1154"/>
      </w:tblGrid>
      <w:tr w:rsidR="00837D0E" w:rsidRPr="00C26A02" w:rsidTr="00CE45CA">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 xml:space="preserve">23. </w:t>
            </w:r>
            <w:proofErr w:type="spellStart"/>
            <w:r w:rsidRPr="00C26A02">
              <w:rPr>
                <w:rFonts w:ascii="Times New Roman" w:hAnsi="Times New Roman"/>
                <w:sz w:val="20"/>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23-3-2</w:t>
            </w:r>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Malgun Gothic" w:hAnsi="Times New Roman"/>
                <w:sz w:val="20"/>
                <w:lang w:eastAsia="ko-KR"/>
              </w:rPr>
            </w:pPr>
            <w:r w:rsidRPr="00C26A02">
              <w:rPr>
                <w:rFonts w:ascii="Times New Roman" w:eastAsia="Malgun Gothic" w:hAnsi="Times New Roman"/>
                <w:sz w:val="20"/>
                <w:lang w:eastAsia="ko-KR"/>
              </w:rPr>
              <w:t>Multi-TRP PUCCH repetition-inter-slot</w:t>
            </w: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056527">
            <w:pPr>
              <w:autoSpaceDE w:val="0"/>
              <w:autoSpaceDN w:val="0"/>
              <w:adjustRightInd w:val="0"/>
              <w:snapToGrid w:val="0"/>
              <w:spacing w:afterLines="50" w:after="120"/>
              <w:contextualSpacing/>
              <w:rPr>
                <w:rFonts w:eastAsia="Malgun Gothic"/>
                <w:sz w:val="20"/>
                <w:lang w:eastAsia="ko-KR"/>
              </w:rPr>
            </w:pPr>
            <w:r w:rsidRPr="00C26A02">
              <w:rPr>
                <w:rFonts w:eastAsia="Malgun Gothic"/>
                <w:sz w:val="20"/>
                <w:lang w:eastAsia="ko-KR"/>
              </w:rPr>
              <w:t>1. Support of PUCCH repetition scheme 1 (inter-slot repetition)</w:t>
            </w:r>
          </w:p>
          <w:p w:rsidR="00837D0E" w:rsidRPr="00C26A02" w:rsidRDefault="00837D0E" w:rsidP="00056527">
            <w:pPr>
              <w:snapToGrid w:val="0"/>
              <w:spacing w:afterLines="50" w:after="120"/>
              <w:contextualSpacing/>
              <w:rPr>
                <w:rFonts w:eastAsia="Malgun Gothic"/>
                <w:sz w:val="20"/>
                <w:lang w:eastAsia="ko-KR"/>
              </w:rPr>
            </w:pPr>
            <w:r w:rsidRPr="00C26A02">
              <w:rPr>
                <w:rFonts w:eastAsia="Malgun Gothic"/>
                <w:sz w:val="20"/>
                <w:lang w:eastAsia="ko-KR"/>
              </w:rPr>
              <w:t xml:space="preserve">- sequential mapping </w:t>
            </w:r>
            <w:r w:rsidRPr="00C26A02">
              <w:rPr>
                <w:rFonts w:eastAsia="Malgun Gothic"/>
                <w:strike/>
                <w:color w:val="FF0000"/>
                <w:sz w:val="20"/>
                <w:lang w:eastAsia="ko-KR"/>
              </w:rPr>
              <w:t>for repetitions larger than 2</w:t>
            </w:r>
          </w:p>
          <w:p w:rsidR="00837D0E" w:rsidRPr="00C26A02" w:rsidRDefault="00837D0E" w:rsidP="00056527">
            <w:pPr>
              <w:snapToGrid w:val="0"/>
              <w:spacing w:afterLines="50" w:after="120"/>
              <w:contextualSpacing/>
              <w:rPr>
                <w:rFonts w:eastAsia="Malgun Gothic"/>
                <w:sz w:val="20"/>
                <w:lang w:eastAsia="ko-KR"/>
              </w:rPr>
            </w:pPr>
            <w:r w:rsidRPr="00C26A02">
              <w:rPr>
                <w:rFonts w:eastAsia="Malgun Gothic"/>
                <w:strike/>
                <w:color w:val="FF0000"/>
                <w:sz w:val="20"/>
                <w:lang w:eastAsia="ko-KR"/>
              </w:rPr>
              <w:t>[</w:t>
            </w:r>
            <w:r w:rsidRPr="00C26A02">
              <w:rPr>
                <w:rFonts w:eastAsia="Malgun Gothic"/>
                <w:sz w:val="20"/>
                <w:lang w:eastAsia="ko-KR"/>
              </w:rPr>
              <w:t xml:space="preserve">- cyclic mapping for 2 repetitions </w:t>
            </w:r>
            <w:r w:rsidRPr="00C26A02">
              <w:rPr>
                <w:rFonts w:eastAsia="Malgun Gothic"/>
                <w:strike/>
                <w:color w:val="FF0000"/>
                <w:sz w:val="20"/>
                <w:lang w:eastAsia="ko-KR"/>
              </w:rPr>
              <w:t xml:space="preserve">] </w:t>
            </w:r>
          </w:p>
          <w:p w:rsidR="00837D0E" w:rsidRPr="00C26A02" w:rsidRDefault="00837D0E" w:rsidP="00056527">
            <w:pPr>
              <w:autoSpaceDE w:val="0"/>
              <w:autoSpaceDN w:val="0"/>
              <w:adjustRightInd w:val="0"/>
              <w:snapToGrid w:val="0"/>
              <w:spacing w:afterLines="50" w:after="120"/>
              <w:contextualSpacing/>
              <w:rPr>
                <w:rFonts w:eastAsiaTheme="minorEastAsia"/>
                <w:sz w:val="20"/>
                <w:lang w:eastAsia="zh-CN"/>
              </w:rPr>
            </w:pPr>
            <w:r w:rsidRPr="00C26A02">
              <w:rPr>
                <w:strike/>
                <w:color w:val="FF0000"/>
                <w:sz w:val="20"/>
              </w:rPr>
              <w:t>[</w:t>
            </w:r>
            <w:r w:rsidRPr="00C26A02">
              <w:rPr>
                <w:sz w:val="20"/>
              </w:rPr>
              <w:t>2. Support of up to two PUCCH spatial relation</w:t>
            </w:r>
            <w:r w:rsidRPr="00C26A02">
              <w:rPr>
                <w:color w:val="FF0000"/>
                <w:sz w:val="20"/>
              </w:rPr>
              <w:t>/power control parameter set</w:t>
            </w:r>
            <w:r w:rsidRPr="00C26A02">
              <w:rPr>
                <w:rFonts w:eastAsiaTheme="minorEastAsia" w:hint="eastAsia"/>
                <w:color w:val="FF0000"/>
                <w:sz w:val="20"/>
                <w:lang w:eastAsia="zh-CN"/>
              </w:rPr>
              <w:t>s</w:t>
            </w:r>
            <w:r w:rsidRPr="00C26A02">
              <w:rPr>
                <w:sz w:val="20"/>
              </w:rPr>
              <w:t xml:space="preserve"> per PUCCH resource</w:t>
            </w:r>
            <w:r w:rsidRPr="00C26A02">
              <w:rPr>
                <w:strike/>
                <w:color w:val="FF0000"/>
                <w:sz w:val="20"/>
              </w:rPr>
              <w:t>]</w:t>
            </w:r>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FFS</w:t>
            </w: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Optional with capability signalling</w:t>
            </w:r>
          </w:p>
        </w:tc>
      </w:tr>
      <w:tr w:rsidR="00837D0E" w:rsidRPr="00C26A02" w:rsidTr="00CE45CA">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 xml:space="preserve">23. </w:t>
            </w:r>
            <w:proofErr w:type="spellStart"/>
            <w:r w:rsidRPr="00C26A02">
              <w:rPr>
                <w:rFonts w:ascii="Times New Roman" w:hAnsi="Times New Roman"/>
                <w:sz w:val="20"/>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23-3-2b</w:t>
            </w: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Malgun Gothic" w:hAnsi="Times New Roman"/>
                <w:sz w:val="20"/>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056527">
            <w:pPr>
              <w:autoSpaceDE w:val="0"/>
              <w:autoSpaceDN w:val="0"/>
              <w:adjustRightInd w:val="0"/>
              <w:snapToGrid w:val="0"/>
              <w:spacing w:before="60" w:afterLines="50" w:after="120" w:line="256" w:lineRule="auto"/>
              <w:contextualSpacing/>
              <w:jc w:val="both"/>
              <w:rPr>
                <w:rFonts w:eastAsia="Malgun Gothic"/>
                <w:sz w:val="20"/>
                <w:lang w:eastAsia="ko-KR"/>
              </w:rPr>
            </w:pPr>
            <w:r w:rsidRPr="00C26A02">
              <w:rPr>
                <w:sz w:val="20"/>
              </w:rPr>
              <w:t>Support of cyclic mapping for beam mapping/power control parameter set mapping for PUCCH repetitions scheme 1 and/or 3 when the number of repetitions is larger than 2</w:t>
            </w:r>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FFS</w:t>
            </w: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 xml:space="preserve">FFS: candidate values </w:t>
            </w:r>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Optional with capability signalling</w:t>
            </w:r>
          </w:p>
        </w:tc>
      </w:tr>
      <w:tr w:rsidR="00837D0E" w:rsidRPr="00C26A02" w:rsidTr="00CE45CA">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 xml:space="preserve">23. </w:t>
            </w:r>
            <w:proofErr w:type="spellStart"/>
            <w:r w:rsidRPr="00C26A02">
              <w:rPr>
                <w:rFonts w:ascii="Times New Roman" w:hAnsi="Times New Roman"/>
                <w:sz w:val="20"/>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23-3-2c</w:t>
            </w: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Malgun Gothic" w:hAnsi="Times New Roman"/>
                <w:sz w:val="20"/>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056527">
            <w:pPr>
              <w:autoSpaceDE w:val="0"/>
              <w:autoSpaceDN w:val="0"/>
              <w:adjustRightInd w:val="0"/>
              <w:snapToGrid w:val="0"/>
              <w:spacing w:before="60" w:afterLines="50" w:after="120" w:line="256" w:lineRule="auto"/>
              <w:contextualSpacing/>
              <w:jc w:val="both"/>
              <w:rPr>
                <w:rFonts w:eastAsia="Times New Roman"/>
                <w:sz w:val="20"/>
                <w:lang w:eastAsia="en-US"/>
              </w:rPr>
            </w:pPr>
            <w:r w:rsidRPr="00C26A02">
              <w:rPr>
                <w:rFonts w:eastAsia="Malgun Gothic"/>
                <w:sz w:val="20"/>
                <w:lang w:eastAsia="ko-KR"/>
              </w:rPr>
              <w:t>Support of second TPC field for per TRP closed-loop power control for PUCCH with DCI formats 1_1 / 1_2</w:t>
            </w:r>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FFS</w:t>
            </w: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hideMark/>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Optional with capability signalling</w:t>
            </w:r>
          </w:p>
        </w:tc>
      </w:tr>
      <w:tr w:rsidR="00837D0E" w:rsidRPr="00C26A02" w:rsidTr="00CE45CA">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 xml:space="preserve">23. </w:t>
            </w:r>
            <w:proofErr w:type="spellStart"/>
            <w:r w:rsidRPr="00C26A02">
              <w:rPr>
                <w:rFonts w:ascii="Times New Roman" w:hAnsi="Times New Roman"/>
                <w:sz w:val="20"/>
              </w:rPr>
              <w:t>NR_FeMIMO</w:t>
            </w:r>
            <w:proofErr w:type="spellEnd"/>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23-3-</w:t>
            </w:r>
            <w:r>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Malgun Gothic" w:hAnsi="Times New Roman"/>
                <w:sz w:val="20"/>
                <w:lang w:eastAsia="ko-KR"/>
              </w:rPr>
            </w:pPr>
            <w:r w:rsidRPr="00C26A02">
              <w:rPr>
                <w:rFonts w:ascii="Times New Roman" w:eastAsia="Malgun Gothic" w:hAnsi="Times New Roman"/>
                <w:sz w:val="20"/>
                <w:lang w:eastAsia="ko-KR"/>
              </w:rPr>
              <w:t>Multi-TRP PUCCH repetition-intra-slot</w:t>
            </w: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056527">
            <w:pPr>
              <w:autoSpaceDE w:val="0"/>
              <w:autoSpaceDN w:val="0"/>
              <w:adjustRightInd w:val="0"/>
              <w:snapToGrid w:val="0"/>
              <w:spacing w:afterLines="50" w:after="120"/>
              <w:contextualSpacing/>
              <w:rPr>
                <w:rFonts w:eastAsia="Malgun Gothic"/>
                <w:sz w:val="20"/>
                <w:lang w:eastAsia="ko-KR"/>
              </w:rPr>
            </w:pPr>
            <w:r w:rsidRPr="00C26A02">
              <w:rPr>
                <w:rFonts w:eastAsia="Malgun Gothic"/>
                <w:sz w:val="20"/>
                <w:lang w:eastAsia="ko-KR"/>
              </w:rPr>
              <w:t>Support of PUCCH repetition scheme 3 (intra-slot repetition)</w:t>
            </w:r>
          </w:p>
          <w:p w:rsidR="00837D0E" w:rsidRPr="00C26A02" w:rsidRDefault="00837D0E" w:rsidP="00056527">
            <w:pPr>
              <w:snapToGrid w:val="0"/>
              <w:spacing w:afterLines="50" w:after="120"/>
              <w:contextualSpacing/>
              <w:rPr>
                <w:rFonts w:eastAsia="Malgun Gothic"/>
                <w:sz w:val="20"/>
                <w:lang w:eastAsia="ko-KR"/>
              </w:rPr>
            </w:pPr>
            <w:r w:rsidRPr="00C26A02">
              <w:rPr>
                <w:rFonts w:eastAsia="Malgun Gothic"/>
                <w:sz w:val="20"/>
                <w:lang w:eastAsia="ko-KR"/>
              </w:rPr>
              <w:t xml:space="preserve">- sequential mapping </w:t>
            </w:r>
            <w:r w:rsidRPr="00BF4F05">
              <w:rPr>
                <w:rFonts w:eastAsia="Malgun Gothic"/>
                <w:strike/>
                <w:color w:val="FF0000"/>
                <w:sz w:val="20"/>
                <w:lang w:eastAsia="ko-KR"/>
              </w:rPr>
              <w:t>for repetitions larger than 2</w:t>
            </w:r>
          </w:p>
          <w:p w:rsidR="00837D0E" w:rsidRPr="00C26A02" w:rsidRDefault="00837D0E" w:rsidP="00056527">
            <w:pPr>
              <w:snapToGrid w:val="0"/>
              <w:spacing w:before="60" w:afterLines="50" w:after="120" w:line="256" w:lineRule="auto"/>
              <w:contextualSpacing/>
              <w:jc w:val="both"/>
              <w:rPr>
                <w:rFonts w:eastAsia="Malgun Gothic"/>
                <w:sz w:val="20"/>
                <w:lang w:eastAsia="ko-KR"/>
              </w:rPr>
            </w:pPr>
            <w:r w:rsidRPr="00C26A02">
              <w:rPr>
                <w:rFonts w:eastAsia="Malgun Gothic"/>
                <w:strike/>
                <w:color w:val="FF0000"/>
                <w:sz w:val="20"/>
                <w:lang w:eastAsia="ko-KR"/>
              </w:rPr>
              <w:t>[</w:t>
            </w:r>
            <w:r w:rsidRPr="00C26A02">
              <w:rPr>
                <w:rFonts w:eastAsia="Malgun Gothic"/>
                <w:sz w:val="20"/>
                <w:lang w:eastAsia="ko-KR"/>
              </w:rPr>
              <w:t>- cyclic mapping for 2 repetitions</w:t>
            </w:r>
            <w:r w:rsidRPr="00C26A02">
              <w:rPr>
                <w:rFonts w:eastAsia="Malgun Gothic"/>
                <w:strike/>
                <w:color w:val="FF0000"/>
                <w:sz w:val="20"/>
                <w:lang w:eastAsia="ko-KR"/>
              </w:rPr>
              <w:t xml:space="preserve">] </w:t>
            </w:r>
            <w:r w:rsidRPr="00C26A02">
              <w:rPr>
                <w:rFonts w:eastAsia="Malgun Gothic"/>
                <w:sz w:val="20"/>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FFS</w:t>
            </w: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C26A02" w:rsidRDefault="00837D0E" w:rsidP="00CE45CA">
            <w:pPr>
              <w:pStyle w:val="TAL"/>
              <w:rPr>
                <w:rFonts w:ascii="Times New Roman" w:eastAsia="Times New Roman" w:hAnsi="Times New Roman"/>
                <w:sz w:val="20"/>
              </w:rPr>
            </w:pPr>
            <w:r w:rsidRPr="00C26A02">
              <w:rPr>
                <w:rFonts w:ascii="Times New Roman" w:hAnsi="Times New Roman"/>
                <w:sz w:val="20"/>
              </w:rPr>
              <w:t>Optional with capability signalling</w:t>
            </w:r>
          </w:p>
        </w:tc>
      </w:tr>
    </w:tbl>
    <w:p w:rsidR="00837D0E" w:rsidRDefault="00837D0E" w:rsidP="00056527">
      <w:pPr>
        <w:spacing w:beforeLines="50" w:before="120" w:afterLines="50" w:after="120"/>
        <w:jc w:val="both"/>
        <w:rPr>
          <w:rFonts w:eastAsia="宋体"/>
          <w:b/>
          <w:sz w:val="20"/>
          <w:lang w:eastAsia="zh-CN"/>
        </w:rPr>
      </w:pPr>
    </w:p>
    <w:p w:rsidR="00F7368C" w:rsidRDefault="009E7745">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lastRenderedPageBreak/>
        <w:t>Enhancements on Multi-TRP beam management enhancements</w:t>
      </w:r>
    </w:p>
    <w:p w:rsidR="00F7368C" w:rsidRDefault="00F7368C">
      <w:pPr>
        <w:rPr>
          <w:rFonts w:eastAsia="宋体"/>
          <w:lang w:val="en-US" w:eastAsia="zh-CN"/>
        </w:rPr>
      </w:pPr>
    </w:p>
    <w:p w:rsidR="00F7368C" w:rsidRDefault="009E7745">
      <w:pPr>
        <w:rPr>
          <w:rFonts w:eastAsia="宋体"/>
          <w:b/>
          <w:sz w:val="20"/>
          <w:u w:val="single"/>
          <w:lang w:eastAsia="zh-CN"/>
        </w:rPr>
      </w:pPr>
      <w:r>
        <w:rPr>
          <w:rFonts w:eastAsia="宋体"/>
          <w:b/>
          <w:sz w:val="20"/>
          <w:u w:val="single"/>
          <w:lang w:eastAsia="zh-CN"/>
        </w:rPr>
        <w:t>23-5-</w:t>
      </w:r>
      <w:r>
        <w:rPr>
          <w:rFonts w:eastAsia="宋体" w:hint="eastAsia"/>
          <w:b/>
          <w:sz w:val="20"/>
          <w:u w:val="single"/>
          <w:lang w:eastAsia="zh-CN"/>
        </w:rPr>
        <w:t xml:space="preserve">2 </w:t>
      </w:r>
      <w:r>
        <w:rPr>
          <w:rFonts w:eastAsia="宋体"/>
          <w:b/>
          <w:sz w:val="20"/>
          <w:u w:val="single"/>
          <w:lang w:eastAsia="zh-CN"/>
        </w:rPr>
        <w:t>MTRP BFR</w:t>
      </w:r>
      <w:r>
        <w:rPr>
          <w:rFonts w:eastAsia="宋体" w:hint="eastAsia"/>
          <w:b/>
          <w:sz w:val="20"/>
          <w:u w:val="single"/>
          <w:lang w:eastAsia="zh-CN"/>
        </w:rPr>
        <w:t xml:space="preserve"> enhancements</w:t>
      </w:r>
    </w:p>
    <w:p w:rsidR="00F7368C" w:rsidRDefault="00F7368C">
      <w:pPr>
        <w:rPr>
          <w:rFonts w:eastAsia="宋体"/>
          <w:b/>
          <w:u w:val="single"/>
          <w:lang w:eastAsia="zh-CN"/>
        </w:rPr>
      </w:pPr>
    </w:p>
    <w:p w:rsidR="00F7368C" w:rsidRDefault="009E5B08">
      <w:pPr>
        <w:spacing w:after="120"/>
        <w:jc w:val="both"/>
        <w:rPr>
          <w:rFonts w:eastAsia="宋体"/>
          <w:bCs/>
          <w:iCs/>
          <w:sz w:val="20"/>
          <w:lang w:eastAsia="zh-CN"/>
        </w:rPr>
      </w:pPr>
      <w:r>
        <w:rPr>
          <w:rFonts w:eastAsia="宋体" w:hint="eastAsia"/>
          <w:bCs/>
          <w:iCs/>
          <w:sz w:val="20"/>
          <w:lang w:eastAsia="zh-CN"/>
        </w:rPr>
        <w:t>T</w:t>
      </w:r>
      <w:r w:rsidR="009E7745">
        <w:rPr>
          <w:rFonts w:eastAsia="宋体" w:hint="eastAsia"/>
          <w:bCs/>
          <w:iCs/>
          <w:sz w:val="20"/>
          <w:lang w:eastAsia="zh-CN"/>
        </w:rPr>
        <w:t xml:space="preserve">he following agreement related to the number of BFD-RS sets </w:t>
      </w:r>
      <w:r w:rsidR="007F63EF">
        <w:rPr>
          <w:rFonts w:eastAsia="宋体" w:hint="eastAsia"/>
          <w:bCs/>
          <w:iCs/>
          <w:sz w:val="20"/>
          <w:lang w:eastAsia="zh-CN"/>
        </w:rPr>
        <w:t>was</w:t>
      </w:r>
      <w:r w:rsidR="009E7745">
        <w:rPr>
          <w:rFonts w:eastAsia="宋体" w:hint="eastAsia"/>
          <w:bCs/>
          <w:iCs/>
          <w:sz w:val="20"/>
          <w:lang w:eastAsia="zh-CN"/>
        </w:rPr>
        <w:t xml:space="preserve"> achieved in RAN1#104-e.</w:t>
      </w:r>
    </w:p>
    <w:tbl>
      <w:tblPr>
        <w:tblStyle w:val="15"/>
        <w:tblW w:w="0" w:type="auto"/>
        <w:tblLook w:val="04A0" w:firstRow="1" w:lastRow="0" w:firstColumn="1" w:lastColumn="0" w:noHBand="0" w:noVBand="1"/>
      </w:tblPr>
      <w:tblGrid>
        <w:gridCol w:w="9854"/>
      </w:tblGrid>
      <w:tr w:rsidR="00F7368C">
        <w:tc>
          <w:tcPr>
            <w:tcW w:w="9854" w:type="dxa"/>
          </w:tcPr>
          <w:p w:rsidR="00F7368C" w:rsidRDefault="009E7745">
            <w:pPr>
              <w:snapToGrid w:val="0"/>
              <w:spacing w:after="0"/>
              <w:jc w:val="both"/>
              <w:rPr>
                <w:rFonts w:eastAsia="宋体"/>
                <w:b/>
                <w:sz w:val="20"/>
                <w:lang w:val="en-US" w:eastAsia="ko-KR"/>
              </w:rPr>
            </w:pPr>
            <w:r>
              <w:rPr>
                <w:rFonts w:eastAsia="宋体"/>
                <w:b/>
                <w:sz w:val="20"/>
                <w:highlight w:val="green"/>
                <w:lang w:val="en-US"/>
              </w:rPr>
              <w:t>Agreement</w:t>
            </w:r>
          </w:p>
          <w:p w:rsidR="00F7368C" w:rsidRDefault="009E7745">
            <w:pPr>
              <w:snapToGrid w:val="0"/>
              <w:spacing w:after="0"/>
              <w:jc w:val="both"/>
              <w:rPr>
                <w:rFonts w:eastAsia="宋体"/>
                <w:sz w:val="20"/>
                <w:lang w:val="en-US"/>
              </w:rPr>
            </w:pPr>
            <w:r>
              <w:rPr>
                <w:rFonts w:eastAsia="宋体"/>
                <w:sz w:val="20"/>
                <w:lang w:val="en-US"/>
              </w:rPr>
              <w:t>For M-TRP BFR</w:t>
            </w:r>
          </w:p>
          <w:p w:rsidR="00F7368C" w:rsidRDefault="009E7745">
            <w:pPr>
              <w:numPr>
                <w:ilvl w:val="0"/>
                <w:numId w:val="22"/>
              </w:numPr>
              <w:snapToGrid w:val="0"/>
              <w:spacing w:after="0"/>
              <w:jc w:val="both"/>
              <w:rPr>
                <w:rFonts w:eastAsia="宋体"/>
                <w:sz w:val="20"/>
                <w:lang w:val="en-US"/>
              </w:rPr>
            </w:pPr>
            <w:r>
              <w:rPr>
                <w:rFonts w:eastAsia="宋体"/>
                <w:sz w:val="20"/>
                <w:lang w:val="en-US"/>
              </w:rPr>
              <w:t>Support 2 BFD-RS sets per BWP, and up to N resources per BFD-RS set</w:t>
            </w:r>
          </w:p>
          <w:p w:rsidR="00F7368C" w:rsidRDefault="009E7745">
            <w:pPr>
              <w:numPr>
                <w:ilvl w:val="1"/>
                <w:numId w:val="22"/>
              </w:numPr>
              <w:snapToGrid w:val="0"/>
              <w:spacing w:after="0"/>
              <w:jc w:val="both"/>
              <w:rPr>
                <w:rFonts w:eastAsia="宋体"/>
                <w:sz w:val="20"/>
                <w:lang w:val="en-US"/>
              </w:rPr>
            </w:pPr>
            <w:r>
              <w:rPr>
                <w:rFonts w:eastAsia="宋体"/>
                <w:sz w:val="20"/>
                <w:lang w:val="en-US"/>
              </w:rPr>
              <w:t>FFS: value of N (e.g. fixed in specification, or UE capability)</w:t>
            </w:r>
          </w:p>
          <w:p w:rsidR="00F7368C" w:rsidRPr="007F63EF" w:rsidRDefault="009E7745" w:rsidP="007F63EF">
            <w:pPr>
              <w:numPr>
                <w:ilvl w:val="0"/>
                <w:numId w:val="22"/>
              </w:numPr>
              <w:snapToGrid w:val="0"/>
              <w:spacing w:after="0"/>
              <w:jc w:val="both"/>
              <w:rPr>
                <w:rFonts w:eastAsia="宋体"/>
                <w:sz w:val="20"/>
                <w:lang w:val="en-US"/>
              </w:rPr>
            </w:pPr>
            <w:r>
              <w:rPr>
                <w:rFonts w:eastAsia="宋体"/>
                <w:sz w:val="20"/>
                <w:lang w:val="en-US"/>
              </w:rPr>
              <w:t xml:space="preserve">FFS: </w:t>
            </w:r>
            <w:r>
              <w:rPr>
                <w:rFonts w:eastAsia="宋体"/>
                <w:sz w:val="20"/>
              </w:rPr>
              <w:t>number of BFD RSs across all BFD-RS sets per DL BWP (e.g. fixed maximum value or UE capability)</w:t>
            </w:r>
          </w:p>
        </w:tc>
      </w:tr>
    </w:tbl>
    <w:p w:rsidR="00F7368C" w:rsidRDefault="00F7368C">
      <w:pPr>
        <w:rPr>
          <w:rFonts w:eastAsia="宋体"/>
          <w:b/>
          <w:u w:val="single"/>
          <w:lang w:eastAsia="zh-CN"/>
        </w:rPr>
      </w:pPr>
    </w:p>
    <w:p w:rsidR="007F63EF" w:rsidRPr="009A0A74" w:rsidRDefault="007F63EF" w:rsidP="009A0A74">
      <w:pPr>
        <w:spacing w:after="180"/>
        <w:jc w:val="both"/>
        <w:rPr>
          <w:rFonts w:eastAsia="宋体" w:cs="Arial"/>
          <w:sz w:val="20"/>
          <w:lang w:eastAsia="zh-CN"/>
        </w:rPr>
      </w:pPr>
      <w:r w:rsidRPr="009A0A74">
        <w:rPr>
          <w:rFonts w:eastAsia="宋体" w:cs="Arial" w:hint="eastAsia"/>
          <w:sz w:val="20"/>
          <w:lang w:eastAsia="zh-CN"/>
        </w:rPr>
        <w:t xml:space="preserve">For UEs who support MTRP BFR enhancements, two BFD-RS sets should also be supported. Therefore, Component 2 is </w:t>
      </w:r>
      <w:r w:rsidRPr="009A0A74">
        <w:rPr>
          <w:rFonts w:eastAsia="宋体" w:cs="Arial"/>
          <w:sz w:val="20"/>
          <w:lang w:eastAsia="zh-CN"/>
        </w:rPr>
        <w:t>basic</w:t>
      </w:r>
      <w:r w:rsidRPr="009A0A74">
        <w:rPr>
          <w:rFonts w:eastAsia="宋体" w:cs="Arial" w:hint="eastAsia"/>
          <w:sz w:val="20"/>
          <w:lang w:eastAsia="zh-CN"/>
        </w:rPr>
        <w:t xml:space="preserve"> feature of FG 23-5-2, and related brackets can be removed. For PUCCH-SR resource, UE</w:t>
      </w:r>
      <w:r w:rsidR="00E31672">
        <w:rPr>
          <w:rFonts w:eastAsia="宋体" w:cs="Arial" w:hint="eastAsia"/>
          <w:sz w:val="20"/>
          <w:lang w:eastAsia="zh-CN"/>
        </w:rPr>
        <w:t>s</w:t>
      </w:r>
      <w:r w:rsidRPr="009A0A74">
        <w:rPr>
          <w:rFonts w:eastAsia="宋体" w:cs="Arial" w:hint="eastAsia"/>
          <w:sz w:val="20"/>
          <w:lang w:eastAsia="zh-CN"/>
        </w:rPr>
        <w:t xml:space="preserve"> who support MTRP BFR enhancements can be configured with </w:t>
      </w:r>
      <w:r w:rsidR="009A0A74" w:rsidRPr="009A0A74">
        <w:rPr>
          <w:rFonts w:eastAsia="宋体" w:cs="Arial" w:hint="eastAsia"/>
          <w:sz w:val="20"/>
          <w:lang w:eastAsia="zh-CN"/>
        </w:rPr>
        <w:t>zero</w:t>
      </w:r>
      <w:r w:rsidRPr="009A0A74">
        <w:rPr>
          <w:rFonts w:eastAsia="宋体" w:cs="Arial" w:hint="eastAsia"/>
          <w:sz w:val="20"/>
          <w:lang w:eastAsia="zh-CN"/>
        </w:rPr>
        <w:t xml:space="preserve"> PUCCH </w:t>
      </w:r>
      <w:r w:rsidRPr="009A0A74">
        <w:rPr>
          <w:rFonts w:eastAsia="宋体" w:cs="Arial"/>
          <w:sz w:val="20"/>
          <w:lang w:eastAsia="zh-CN"/>
        </w:rPr>
        <w:t>resource</w:t>
      </w:r>
      <w:r w:rsidRPr="009A0A74">
        <w:rPr>
          <w:rFonts w:eastAsia="宋体" w:cs="Arial" w:hint="eastAsia"/>
          <w:sz w:val="20"/>
          <w:lang w:eastAsia="zh-CN"/>
        </w:rPr>
        <w:t>. Therefore, Component 3 can be removed from FG 23-5-2</w:t>
      </w:r>
      <w:r w:rsidR="009A0A74" w:rsidRPr="009A0A74">
        <w:rPr>
          <w:rFonts w:eastAsia="宋体" w:cs="Arial" w:hint="eastAsia"/>
          <w:sz w:val="20"/>
          <w:lang w:eastAsia="zh-CN"/>
        </w:rPr>
        <w:t xml:space="preserve"> and combined with FG 23-5-2a</w:t>
      </w:r>
      <w:r w:rsidRPr="009A0A74">
        <w:rPr>
          <w:rFonts w:eastAsia="宋体" w:cs="Arial" w:hint="eastAsia"/>
          <w:sz w:val="20"/>
          <w:lang w:eastAsia="zh-CN"/>
        </w:rPr>
        <w:t>.</w:t>
      </w:r>
      <w:r w:rsidR="009A0A74" w:rsidRPr="009A0A74">
        <w:rPr>
          <w:rFonts w:eastAsia="宋体" w:cs="Arial" w:hint="eastAsia"/>
          <w:sz w:val="20"/>
          <w:lang w:eastAsia="zh-CN"/>
        </w:rPr>
        <w:t xml:space="preserve"> </w:t>
      </w:r>
    </w:p>
    <w:p w:rsidR="009A0A74" w:rsidRPr="009A0A74" w:rsidRDefault="009A0A74" w:rsidP="009A0A74">
      <w:pPr>
        <w:spacing w:after="180"/>
        <w:jc w:val="both"/>
        <w:rPr>
          <w:rFonts w:eastAsiaTheme="minorEastAsia" w:cs="Arial"/>
          <w:sz w:val="20"/>
          <w:lang w:eastAsia="zh-CN"/>
        </w:rPr>
      </w:pPr>
      <w:r w:rsidRPr="009A0A74">
        <w:rPr>
          <w:rFonts w:eastAsia="宋体" w:cs="Arial" w:hint="eastAsia"/>
          <w:sz w:val="20"/>
          <w:lang w:eastAsia="zh-CN"/>
        </w:rPr>
        <w:t>For FG 23-5-2a,</w:t>
      </w:r>
      <w:r>
        <w:rPr>
          <w:rFonts w:eastAsia="宋体" w:cs="Arial" w:hint="eastAsia"/>
          <w:sz w:val="20"/>
          <w:lang w:eastAsia="zh-CN"/>
        </w:rPr>
        <w:t xml:space="preserve"> </w:t>
      </w:r>
      <w:r w:rsidR="00EF5125">
        <w:rPr>
          <w:rFonts w:eastAsia="宋体" w:cs="Arial" w:hint="eastAsia"/>
          <w:sz w:val="20"/>
          <w:lang w:eastAsia="zh-CN"/>
        </w:rPr>
        <w:t>it was agreed in RAN1#106b-e that a</w:t>
      </w:r>
      <w:r w:rsidR="00EF5125" w:rsidRPr="00EF5125">
        <w:rPr>
          <w:rFonts w:eastAsia="宋体" w:cs="Arial"/>
          <w:sz w:val="20"/>
          <w:lang w:eastAsia="zh-CN"/>
        </w:rPr>
        <w:t xml:space="preserve"> UE capability </w:t>
      </w:r>
      <w:proofErr w:type="spellStart"/>
      <w:r w:rsidR="00EF5125" w:rsidRPr="00EF5125">
        <w:rPr>
          <w:rFonts w:eastAsia="宋体" w:cs="Arial"/>
          <w:sz w:val="20"/>
          <w:lang w:eastAsia="zh-CN"/>
        </w:rPr>
        <w:t>signaling</w:t>
      </w:r>
      <w:proofErr w:type="spellEnd"/>
      <w:r w:rsidR="00EF5125" w:rsidRPr="00EF5125">
        <w:rPr>
          <w:rFonts w:eastAsia="宋体" w:cs="Arial"/>
          <w:sz w:val="20"/>
          <w:lang w:eastAsia="zh-CN"/>
        </w:rPr>
        <w:t xml:space="preserve"> is introduced for indicating the support of this association</w:t>
      </w:r>
      <w:r w:rsidR="00EF5125">
        <w:rPr>
          <w:rFonts w:eastAsia="宋体" w:cs="Arial" w:hint="eastAsia"/>
          <w:sz w:val="20"/>
          <w:lang w:eastAsia="zh-CN"/>
        </w:rPr>
        <w:t xml:space="preserve"> (b</w:t>
      </w:r>
      <w:r w:rsidR="00EF5125" w:rsidRPr="00EF5125">
        <w:rPr>
          <w:rFonts w:eastAsia="宋体" w:cs="Arial"/>
          <w:sz w:val="20"/>
          <w:lang w:eastAsia="zh-CN"/>
        </w:rPr>
        <w:t xml:space="preserve">etween BFD-RS resource set on </w:t>
      </w:r>
      <w:proofErr w:type="spellStart"/>
      <w:r w:rsidR="00EF5125" w:rsidRPr="00EF5125">
        <w:rPr>
          <w:rFonts w:eastAsia="宋体" w:cs="Arial"/>
          <w:sz w:val="20"/>
          <w:lang w:eastAsia="zh-CN"/>
        </w:rPr>
        <w:t>sPCell</w:t>
      </w:r>
      <w:proofErr w:type="spellEnd"/>
      <w:r w:rsidR="00EF5125" w:rsidRPr="00EF5125">
        <w:rPr>
          <w:rFonts w:eastAsia="宋体" w:cs="Arial"/>
          <w:sz w:val="20"/>
          <w:lang w:eastAsia="zh-CN"/>
        </w:rPr>
        <w:t xml:space="preserve"> and a PUCCH SR resource</w:t>
      </w:r>
      <w:r w:rsidR="00EF5125">
        <w:rPr>
          <w:rFonts w:eastAsia="宋体" w:cs="Arial" w:hint="eastAsia"/>
          <w:sz w:val="20"/>
          <w:lang w:eastAsia="zh-CN"/>
        </w:rPr>
        <w:t>)</w:t>
      </w:r>
      <w:r w:rsidR="00EF5125" w:rsidRPr="00EF5125">
        <w:rPr>
          <w:rFonts w:eastAsia="宋体" w:cs="Arial"/>
          <w:sz w:val="20"/>
          <w:lang w:eastAsia="zh-CN"/>
        </w:rPr>
        <w:t>.</w:t>
      </w:r>
      <w:r w:rsidR="00EF5125">
        <w:rPr>
          <w:rFonts w:eastAsia="宋体" w:cs="Arial" w:hint="eastAsia"/>
          <w:sz w:val="20"/>
          <w:lang w:eastAsia="zh-CN"/>
        </w:rPr>
        <w:t xml:space="preserve"> T</w:t>
      </w:r>
      <w:r w:rsidR="00EF5125">
        <w:rPr>
          <w:rFonts w:eastAsia="宋体" w:cs="Arial"/>
          <w:sz w:val="20"/>
          <w:lang w:eastAsia="zh-CN"/>
        </w:rPr>
        <w:t>h</w:t>
      </w:r>
      <w:r w:rsidR="00EF5125">
        <w:rPr>
          <w:rFonts w:eastAsia="宋体" w:cs="Arial" w:hint="eastAsia"/>
          <w:sz w:val="20"/>
          <w:lang w:eastAsia="zh-CN"/>
        </w:rPr>
        <w:t>erefore, the brackets in Component 2 can be removed. It was also</w:t>
      </w:r>
      <w:r>
        <w:rPr>
          <w:rFonts w:eastAsia="宋体" w:cs="Arial" w:hint="eastAsia"/>
          <w:sz w:val="20"/>
          <w:lang w:eastAsia="zh-CN"/>
        </w:rPr>
        <w:t xml:space="preserve"> agreed that a</w:t>
      </w:r>
      <w:r w:rsidRPr="009A0A74">
        <w:rPr>
          <w:rFonts w:eastAsia="宋体" w:cs="Arial"/>
          <w:sz w:val="20"/>
          <w:lang w:eastAsia="zh-CN"/>
        </w:rPr>
        <w:t xml:space="preserve"> UE configured with TRP-specific BFR can be configured with 1 PUCCH-SR resource in a cell group</w:t>
      </w:r>
      <w:r>
        <w:rPr>
          <w:rFonts w:eastAsia="宋体" w:cs="Arial" w:hint="eastAsia"/>
          <w:sz w:val="20"/>
          <w:lang w:eastAsia="zh-CN"/>
        </w:rPr>
        <w:t xml:space="preserve">. Similar to </w:t>
      </w:r>
      <w:proofErr w:type="spellStart"/>
      <w:r>
        <w:rPr>
          <w:rFonts w:eastAsia="宋体" w:cs="Arial" w:hint="eastAsia"/>
          <w:sz w:val="20"/>
          <w:lang w:eastAsia="zh-CN"/>
        </w:rPr>
        <w:t>SCell</w:t>
      </w:r>
      <w:proofErr w:type="spellEnd"/>
      <w:r>
        <w:rPr>
          <w:rFonts w:eastAsia="宋体" w:cs="Arial" w:hint="eastAsia"/>
          <w:sz w:val="20"/>
          <w:lang w:eastAsia="zh-CN"/>
        </w:rPr>
        <w:t xml:space="preserve"> BFR, 0 is also a candidate value of PUCCH-SR configuration. Thus brackets related to </w:t>
      </w:r>
      <w:r w:rsidRPr="007F63EF">
        <w:rPr>
          <w:color w:val="000000" w:themeColor="text1"/>
          <w:sz w:val="20"/>
          <w:lang w:eastAsia="zh-CN"/>
        </w:rPr>
        <w:t>candidate values</w:t>
      </w:r>
      <w:r>
        <w:rPr>
          <w:rFonts w:eastAsiaTheme="minorEastAsia" w:hint="eastAsia"/>
          <w:color w:val="000000" w:themeColor="text1"/>
          <w:sz w:val="20"/>
          <w:lang w:eastAsia="zh-CN"/>
        </w:rPr>
        <w:t xml:space="preserve"> can be removed.</w:t>
      </w:r>
    </w:p>
    <w:p w:rsidR="00F7368C" w:rsidRDefault="00F7368C">
      <w:pPr>
        <w:jc w:val="both"/>
        <w:rPr>
          <w:rFonts w:eastAsia="宋体"/>
          <w:bCs/>
          <w:iCs/>
          <w:sz w:val="20"/>
          <w:lang w:eastAsia="zh-CN"/>
        </w:rPr>
      </w:pPr>
    </w:p>
    <w:p w:rsidR="00F7368C" w:rsidRDefault="009E7745">
      <w:pPr>
        <w:rPr>
          <w:rFonts w:eastAsia="宋体"/>
          <w:b/>
          <w:i/>
          <w:sz w:val="20"/>
          <w:lang w:val="sv-SE" w:eastAsia="zh-CN"/>
        </w:rPr>
      </w:pPr>
      <w:r>
        <w:rPr>
          <w:rFonts w:eastAsia="宋体" w:hint="eastAsia"/>
          <w:b/>
          <w:i/>
          <w:sz w:val="20"/>
          <w:lang w:val="sv-SE" w:eastAsia="zh-CN"/>
        </w:rPr>
        <w:t>Proposal-</w:t>
      </w:r>
      <w:r w:rsidR="00E85FD2">
        <w:rPr>
          <w:rFonts w:eastAsia="宋体" w:hint="eastAsia"/>
          <w:b/>
          <w:i/>
          <w:sz w:val="20"/>
          <w:lang w:val="sv-SE" w:eastAsia="zh-CN"/>
        </w:rPr>
        <w:t>14</w:t>
      </w:r>
      <w:r>
        <w:rPr>
          <w:rFonts w:eastAsia="宋体" w:hint="eastAsia"/>
          <w:b/>
          <w:i/>
          <w:sz w:val="20"/>
          <w:lang w:val="sv-SE" w:eastAsia="zh-CN"/>
        </w:rPr>
        <w:t>: Feature group 23-5-2 can be revised as follows:</w:t>
      </w:r>
    </w:p>
    <w:tbl>
      <w:tblPr>
        <w:tblStyle w:val="15"/>
        <w:tblW w:w="0" w:type="auto"/>
        <w:tblLayout w:type="fixed"/>
        <w:tblLook w:val="04A0" w:firstRow="1" w:lastRow="0" w:firstColumn="1" w:lastColumn="0" w:noHBand="0" w:noVBand="1"/>
      </w:tblPr>
      <w:tblGrid>
        <w:gridCol w:w="620"/>
        <w:gridCol w:w="1215"/>
        <w:gridCol w:w="1534"/>
        <w:gridCol w:w="1275"/>
        <w:gridCol w:w="709"/>
        <w:gridCol w:w="1134"/>
        <w:gridCol w:w="1134"/>
        <w:gridCol w:w="1134"/>
        <w:gridCol w:w="1099"/>
      </w:tblGrid>
      <w:tr w:rsidR="00F7368C">
        <w:tc>
          <w:tcPr>
            <w:tcW w:w="620" w:type="dxa"/>
          </w:tcPr>
          <w:p w:rsidR="00F7368C" w:rsidRDefault="009E7745">
            <w:pPr>
              <w:rPr>
                <w:sz w:val="20"/>
              </w:rPr>
            </w:pPr>
            <w:r>
              <w:rPr>
                <w:b/>
                <w:sz w:val="20"/>
              </w:rPr>
              <w:t>Index</w:t>
            </w:r>
          </w:p>
        </w:tc>
        <w:tc>
          <w:tcPr>
            <w:tcW w:w="1215" w:type="dxa"/>
          </w:tcPr>
          <w:p w:rsidR="00F7368C" w:rsidRDefault="009E7745">
            <w:pPr>
              <w:rPr>
                <w:rFonts w:eastAsia="Malgun Gothic"/>
                <w:sz w:val="20"/>
                <w:lang w:eastAsia="ko-KR"/>
              </w:rPr>
            </w:pPr>
            <w:r>
              <w:rPr>
                <w:b/>
                <w:sz w:val="20"/>
              </w:rPr>
              <w:t>Feature group</w:t>
            </w:r>
          </w:p>
        </w:tc>
        <w:tc>
          <w:tcPr>
            <w:tcW w:w="1534" w:type="dxa"/>
          </w:tcPr>
          <w:p w:rsidR="00F7368C" w:rsidRDefault="009E7745" w:rsidP="00056527">
            <w:pPr>
              <w:snapToGrid w:val="0"/>
              <w:spacing w:afterLines="50" w:after="120"/>
              <w:contextualSpacing/>
              <w:jc w:val="both"/>
              <w:rPr>
                <w:rFonts w:eastAsia="Malgun Gothic"/>
                <w:sz w:val="20"/>
                <w:lang w:eastAsia="ko-KR"/>
              </w:rPr>
            </w:pPr>
            <w:r>
              <w:rPr>
                <w:b/>
                <w:sz w:val="20"/>
              </w:rPr>
              <w:t>Components</w:t>
            </w:r>
          </w:p>
        </w:tc>
        <w:tc>
          <w:tcPr>
            <w:tcW w:w="1275" w:type="dxa"/>
          </w:tcPr>
          <w:p w:rsidR="00F7368C" w:rsidRDefault="009E7745">
            <w:pPr>
              <w:keepNext/>
              <w:keepLines/>
              <w:rPr>
                <w:rFonts w:eastAsia="宋体"/>
                <w:sz w:val="20"/>
                <w:lang w:eastAsia="en-US"/>
              </w:rPr>
            </w:pPr>
            <w:r>
              <w:rPr>
                <w:rFonts w:eastAsia="宋体"/>
                <w:b/>
                <w:sz w:val="20"/>
                <w:lang w:eastAsia="en-US"/>
              </w:rPr>
              <w:t>Prerequisite feature groups</w:t>
            </w:r>
          </w:p>
        </w:tc>
        <w:tc>
          <w:tcPr>
            <w:tcW w:w="709" w:type="dxa"/>
          </w:tcPr>
          <w:p w:rsidR="00F7368C" w:rsidRDefault="009E7745">
            <w:pPr>
              <w:pStyle w:val="TAN"/>
              <w:spacing w:after="0"/>
              <w:ind w:left="0" w:firstLine="0"/>
              <w:rPr>
                <w:rFonts w:ascii="Times New Roman" w:hAnsi="Times New Roman"/>
                <w:b/>
                <w:bCs/>
                <w:sz w:val="20"/>
                <w:lang w:eastAsia="zh-CN"/>
              </w:rPr>
            </w:pPr>
            <w:r>
              <w:rPr>
                <w:rFonts w:ascii="Times New Roman" w:hAnsi="Times New Roman"/>
                <w:b/>
                <w:bCs/>
                <w:sz w:val="20"/>
                <w:lang w:eastAsia="ja-JP"/>
              </w:rPr>
              <w:t>Type</w:t>
            </w:r>
          </w:p>
        </w:tc>
        <w:tc>
          <w:tcPr>
            <w:tcW w:w="1134" w:type="dxa"/>
          </w:tcPr>
          <w:p w:rsidR="00F7368C" w:rsidRDefault="009E7745">
            <w:pPr>
              <w:spacing w:after="0"/>
              <w:rPr>
                <w:b/>
                <w:sz w:val="20"/>
              </w:rPr>
            </w:pPr>
            <w:r>
              <w:rPr>
                <w:b/>
                <w:bCs/>
                <w:sz w:val="20"/>
              </w:rPr>
              <w:t>Need of FDD/TDD differentiation</w:t>
            </w:r>
          </w:p>
        </w:tc>
        <w:tc>
          <w:tcPr>
            <w:tcW w:w="1134" w:type="dxa"/>
          </w:tcPr>
          <w:p w:rsidR="00F7368C" w:rsidRDefault="009E7745">
            <w:pPr>
              <w:spacing w:after="0"/>
              <w:rPr>
                <w:b/>
                <w:sz w:val="20"/>
              </w:rPr>
            </w:pPr>
            <w:r>
              <w:rPr>
                <w:b/>
                <w:bCs/>
                <w:sz w:val="20"/>
              </w:rPr>
              <w:t>Need of FR1/FR2 differentiation</w:t>
            </w:r>
          </w:p>
        </w:tc>
        <w:tc>
          <w:tcPr>
            <w:tcW w:w="1134" w:type="dxa"/>
          </w:tcPr>
          <w:p w:rsidR="00F7368C" w:rsidRDefault="009E7745">
            <w:pPr>
              <w:rPr>
                <w:sz w:val="20"/>
              </w:rPr>
            </w:pPr>
            <w:r>
              <w:rPr>
                <w:b/>
                <w:sz w:val="20"/>
              </w:rPr>
              <w:t>Note</w:t>
            </w:r>
          </w:p>
        </w:tc>
        <w:tc>
          <w:tcPr>
            <w:tcW w:w="1099" w:type="dxa"/>
          </w:tcPr>
          <w:p w:rsidR="00F7368C" w:rsidRDefault="009E7745">
            <w:pPr>
              <w:rPr>
                <w:sz w:val="20"/>
              </w:rPr>
            </w:pPr>
            <w:r>
              <w:rPr>
                <w:b/>
                <w:sz w:val="20"/>
              </w:rPr>
              <w:t>Mandatory/Optional</w:t>
            </w:r>
          </w:p>
        </w:tc>
      </w:tr>
      <w:tr w:rsidR="00F7368C">
        <w:tc>
          <w:tcPr>
            <w:tcW w:w="620" w:type="dxa"/>
          </w:tcPr>
          <w:p w:rsidR="00F7368C" w:rsidRDefault="009E7745">
            <w:pPr>
              <w:rPr>
                <w:rFonts w:eastAsia="宋体"/>
                <w:sz w:val="20"/>
                <w:lang w:eastAsia="zh-CN"/>
              </w:rPr>
            </w:pPr>
            <w:r>
              <w:rPr>
                <w:sz w:val="20"/>
              </w:rPr>
              <w:t>23-</w:t>
            </w:r>
            <w:r>
              <w:rPr>
                <w:rFonts w:eastAsia="宋体"/>
                <w:sz w:val="20"/>
              </w:rPr>
              <w:t>5</w:t>
            </w:r>
            <w:r>
              <w:rPr>
                <w:sz w:val="20"/>
              </w:rPr>
              <w:t>-</w:t>
            </w:r>
            <w:r>
              <w:rPr>
                <w:rFonts w:eastAsia="宋体" w:hint="eastAsia"/>
                <w:sz w:val="20"/>
                <w:lang w:eastAsia="zh-CN"/>
              </w:rPr>
              <w:t>2</w:t>
            </w:r>
          </w:p>
        </w:tc>
        <w:tc>
          <w:tcPr>
            <w:tcW w:w="1215" w:type="dxa"/>
          </w:tcPr>
          <w:p w:rsidR="00F7368C" w:rsidRDefault="009E7745">
            <w:pPr>
              <w:rPr>
                <w:rFonts w:eastAsia="宋体"/>
                <w:sz w:val="20"/>
                <w:lang w:eastAsia="zh-CN"/>
              </w:rPr>
            </w:pPr>
            <w:r>
              <w:rPr>
                <w:rFonts w:eastAsia="宋体"/>
                <w:sz w:val="20"/>
              </w:rPr>
              <w:t>MTRP BFR</w:t>
            </w:r>
            <w:r>
              <w:rPr>
                <w:rFonts w:eastAsia="宋体" w:cs="Arial" w:hint="eastAsia"/>
                <w:strike/>
                <w:sz w:val="20"/>
                <w:lang w:eastAsia="zh-CN"/>
              </w:rPr>
              <w:t xml:space="preserve"> </w:t>
            </w:r>
            <w:r>
              <w:rPr>
                <w:rFonts w:eastAsia="宋体" w:cs="Arial" w:hint="eastAsia"/>
                <w:sz w:val="20"/>
                <w:lang w:eastAsia="zh-CN"/>
              </w:rPr>
              <w:t>enhancements</w:t>
            </w:r>
          </w:p>
        </w:tc>
        <w:tc>
          <w:tcPr>
            <w:tcW w:w="1534" w:type="dxa"/>
          </w:tcPr>
          <w:p w:rsidR="009E5B08" w:rsidRPr="009E5B08" w:rsidRDefault="009E5B08" w:rsidP="00056527">
            <w:pPr>
              <w:snapToGrid w:val="0"/>
              <w:spacing w:afterLines="50" w:after="120"/>
              <w:contextualSpacing/>
              <w:jc w:val="both"/>
              <w:rPr>
                <w:color w:val="000000" w:themeColor="text1"/>
                <w:sz w:val="20"/>
              </w:rPr>
            </w:pPr>
            <w:r w:rsidRPr="009E5B08">
              <w:rPr>
                <w:color w:val="000000" w:themeColor="text1"/>
                <w:sz w:val="20"/>
              </w:rPr>
              <w:t>1. Support</w:t>
            </w:r>
            <w:r w:rsidRPr="009E5B08">
              <w:rPr>
                <w:color w:val="000000" w:themeColor="text1"/>
                <w:sz w:val="20"/>
                <w:lang w:eastAsia="zh-CN"/>
              </w:rPr>
              <w:t xml:space="preserve"> of the maximum </w:t>
            </w:r>
            <w:r w:rsidRPr="009E5B08">
              <w:rPr>
                <w:color w:val="000000" w:themeColor="text1"/>
                <w:sz w:val="20"/>
              </w:rPr>
              <w:t>number of BFD-RS resources per set</w:t>
            </w:r>
          </w:p>
          <w:p w:rsidR="009E5B08" w:rsidRPr="009E5B08" w:rsidRDefault="009E5B08" w:rsidP="00056527">
            <w:pPr>
              <w:snapToGrid w:val="0"/>
              <w:spacing w:afterLines="50" w:after="120"/>
              <w:contextualSpacing/>
              <w:jc w:val="both"/>
              <w:rPr>
                <w:color w:val="000000" w:themeColor="text1"/>
                <w:sz w:val="20"/>
              </w:rPr>
            </w:pPr>
            <w:r w:rsidRPr="009E5B08">
              <w:rPr>
                <w:color w:val="000000" w:themeColor="text1"/>
                <w:sz w:val="20"/>
                <w:highlight w:val="yellow"/>
              </w:rPr>
              <w:t xml:space="preserve">2. </w:t>
            </w:r>
            <w:r w:rsidRPr="009E5B08">
              <w:rPr>
                <w:strike/>
                <w:color w:val="FF0000"/>
                <w:sz w:val="20"/>
                <w:highlight w:val="yellow"/>
              </w:rPr>
              <w:t>[</w:t>
            </w:r>
            <w:r w:rsidRPr="009E5B08">
              <w:rPr>
                <w:color w:val="000000" w:themeColor="text1"/>
                <w:sz w:val="20"/>
                <w:highlight w:val="yellow"/>
              </w:rPr>
              <w:t>Support of Rel-17 M-TRP BFR based on two BFD-RS sets</w:t>
            </w:r>
            <w:r w:rsidRPr="009E5B08">
              <w:rPr>
                <w:strike/>
                <w:color w:val="FF0000"/>
                <w:sz w:val="20"/>
                <w:highlight w:val="yellow"/>
              </w:rPr>
              <w:t xml:space="preserve">]  </w:t>
            </w:r>
          </w:p>
          <w:p w:rsidR="009E5B08" w:rsidRPr="009A0A74" w:rsidRDefault="009E5B08" w:rsidP="00056527">
            <w:pPr>
              <w:snapToGrid w:val="0"/>
              <w:spacing w:afterLines="50" w:after="120"/>
              <w:contextualSpacing/>
              <w:jc w:val="both"/>
              <w:rPr>
                <w:strike/>
                <w:color w:val="FF0000"/>
                <w:sz w:val="20"/>
                <w:highlight w:val="yellow"/>
              </w:rPr>
            </w:pPr>
            <w:r w:rsidRPr="009A0A74">
              <w:rPr>
                <w:strike/>
                <w:color w:val="FF0000"/>
                <w:sz w:val="20"/>
                <w:highlight w:val="yellow"/>
              </w:rPr>
              <w:t>[3. Support PUCCH-SR resource for MTRP BFRQ]</w:t>
            </w:r>
          </w:p>
          <w:p w:rsidR="00F7368C" w:rsidRDefault="009E5B08" w:rsidP="00056527">
            <w:pPr>
              <w:overflowPunct/>
              <w:snapToGrid w:val="0"/>
              <w:spacing w:afterLines="50" w:after="120"/>
              <w:contextualSpacing/>
              <w:jc w:val="both"/>
              <w:textAlignment w:val="auto"/>
              <w:rPr>
                <w:rFonts w:ascii="Cambria" w:eastAsia="宋体" w:hAnsi="Cambria" w:cs="Cambria"/>
                <w:color w:val="000000"/>
                <w:sz w:val="20"/>
                <w:lang w:eastAsia="zh-CN"/>
              </w:rPr>
            </w:pPr>
            <w:r w:rsidRPr="009E5B08">
              <w:rPr>
                <w:color w:val="000000" w:themeColor="text1"/>
                <w:sz w:val="20"/>
              </w:rPr>
              <w:t>4. Supported maximum number of BFD-RS resources across two BFD-RS sets per BWP</w:t>
            </w:r>
          </w:p>
        </w:tc>
        <w:tc>
          <w:tcPr>
            <w:tcW w:w="1275" w:type="dxa"/>
          </w:tcPr>
          <w:p w:rsidR="00F7368C" w:rsidRDefault="00F7368C">
            <w:pPr>
              <w:keepNext/>
              <w:keepLines/>
              <w:rPr>
                <w:rFonts w:eastAsia="宋体"/>
                <w:sz w:val="20"/>
              </w:rPr>
            </w:pPr>
          </w:p>
        </w:tc>
        <w:tc>
          <w:tcPr>
            <w:tcW w:w="709" w:type="dxa"/>
          </w:tcPr>
          <w:p w:rsidR="00F7368C" w:rsidRDefault="00F7368C">
            <w:pPr>
              <w:rPr>
                <w:sz w:val="20"/>
              </w:rPr>
            </w:pPr>
          </w:p>
        </w:tc>
        <w:tc>
          <w:tcPr>
            <w:tcW w:w="1134" w:type="dxa"/>
          </w:tcPr>
          <w:p w:rsidR="00F7368C" w:rsidRDefault="00F7368C">
            <w:pPr>
              <w:rPr>
                <w:sz w:val="20"/>
              </w:rPr>
            </w:pPr>
          </w:p>
        </w:tc>
        <w:tc>
          <w:tcPr>
            <w:tcW w:w="1134" w:type="dxa"/>
          </w:tcPr>
          <w:p w:rsidR="00F7368C" w:rsidRDefault="00F7368C">
            <w:pPr>
              <w:rPr>
                <w:sz w:val="20"/>
              </w:rPr>
            </w:pPr>
          </w:p>
        </w:tc>
        <w:tc>
          <w:tcPr>
            <w:tcW w:w="1134" w:type="dxa"/>
          </w:tcPr>
          <w:p w:rsidR="00F7368C" w:rsidRDefault="009E7745">
            <w:pPr>
              <w:rPr>
                <w:rFonts w:eastAsia="宋体"/>
                <w:color w:val="FF0000"/>
                <w:sz w:val="20"/>
                <w:u w:val="single"/>
                <w:lang w:eastAsia="zh-CN"/>
              </w:rPr>
            </w:pPr>
            <w:r>
              <w:rPr>
                <w:rFonts w:eastAsia="宋体" w:cs="Arial"/>
                <w:sz w:val="20"/>
                <w:lang w:eastAsia="zh-CN"/>
              </w:rPr>
              <w:t>[Candidate values: {1, 2</w:t>
            </w:r>
            <w:proofErr w:type="gramStart"/>
            <w:r>
              <w:rPr>
                <w:rFonts w:eastAsia="宋体" w:cs="Arial"/>
                <w:sz w:val="20"/>
                <w:lang w:eastAsia="zh-CN"/>
              </w:rPr>
              <w:t>,…</w:t>
            </w:r>
            <w:proofErr w:type="gramEnd"/>
            <w:r>
              <w:rPr>
                <w:rFonts w:eastAsia="宋体" w:cs="Arial"/>
                <w:sz w:val="20"/>
                <w:lang w:eastAsia="zh-CN"/>
              </w:rPr>
              <w:t>}]</w:t>
            </w:r>
          </w:p>
        </w:tc>
        <w:tc>
          <w:tcPr>
            <w:tcW w:w="1099" w:type="dxa"/>
          </w:tcPr>
          <w:p w:rsidR="00F7368C" w:rsidRDefault="009E7745">
            <w:pPr>
              <w:rPr>
                <w:rFonts w:eastAsia="宋体"/>
                <w:sz w:val="20"/>
              </w:rPr>
            </w:pPr>
            <w:r>
              <w:rPr>
                <w:rFonts w:eastAsia="宋体" w:cs="Arial"/>
                <w:sz w:val="20"/>
                <w:lang w:eastAsia="zh-CN"/>
              </w:rPr>
              <w:t>Optional with capability signalling</w:t>
            </w:r>
          </w:p>
        </w:tc>
      </w:tr>
      <w:tr w:rsidR="007F63EF">
        <w:tc>
          <w:tcPr>
            <w:tcW w:w="620" w:type="dxa"/>
          </w:tcPr>
          <w:p w:rsidR="007F63EF" w:rsidRPr="007F63EF" w:rsidRDefault="007F63EF" w:rsidP="00887BCF">
            <w:pPr>
              <w:pStyle w:val="TAL"/>
              <w:rPr>
                <w:rFonts w:ascii="Times New Roman" w:hAnsi="Times New Roman"/>
                <w:color w:val="000000" w:themeColor="text1"/>
                <w:sz w:val="20"/>
                <w:lang w:eastAsia="zh-CN"/>
              </w:rPr>
            </w:pPr>
            <w:r w:rsidRPr="007F63EF">
              <w:rPr>
                <w:rFonts w:ascii="Times New Roman" w:hAnsi="Times New Roman"/>
                <w:color w:val="000000" w:themeColor="text1"/>
                <w:sz w:val="20"/>
                <w:lang w:eastAsia="zh-CN"/>
              </w:rPr>
              <w:lastRenderedPageBreak/>
              <w:t>23-5-2a</w:t>
            </w:r>
          </w:p>
        </w:tc>
        <w:tc>
          <w:tcPr>
            <w:tcW w:w="1215" w:type="dxa"/>
          </w:tcPr>
          <w:p w:rsidR="007F63EF" w:rsidRPr="007F63EF" w:rsidRDefault="007F63EF" w:rsidP="00887BCF">
            <w:pPr>
              <w:pStyle w:val="TAL"/>
              <w:rPr>
                <w:rFonts w:ascii="Times New Roman" w:hAnsi="Times New Roman"/>
                <w:color w:val="000000" w:themeColor="text1"/>
                <w:sz w:val="20"/>
                <w:lang w:eastAsia="zh-CN"/>
              </w:rPr>
            </w:pPr>
            <w:r w:rsidRPr="007F63EF">
              <w:rPr>
                <w:rFonts w:ascii="Times New Roman" w:hAnsi="Times New Roman"/>
                <w:color w:val="000000" w:themeColor="text1"/>
                <w:sz w:val="20"/>
                <w:lang w:eastAsia="zh-CN"/>
              </w:rPr>
              <w:t>PUCCH-SR resources for MTRP BFRQ</w:t>
            </w:r>
          </w:p>
        </w:tc>
        <w:tc>
          <w:tcPr>
            <w:tcW w:w="1534" w:type="dxa"/>
          </w:tcPr>
          <w:p w:rsidR="007F63EF" w:rsidRPr="007F63EF" w:rsidRDefault="007F63EF" w:rsidP="00887BCF">
            <w:pPr>
              <w:pStyle w:val="TAL"/>
              <w:rPr>
                <w:rFonts w:ascii="Times New Roman" w:hAnsi="Times New Roman"/>
                <w:color w:val="000000" w:themeColor="text1"/>
                <w:sz w:val="20"/>
                <w:lang w:eastAsia="zh-CN"/>
              </w:rPr>
            </w:pPr>
            <w:r w:rsidRPr="007F63EF">
              <w:rPr>
                <w:rFonts w:ascii="Times New Roman" w:hAnsi="Times New Roman"/>
                <w:color w:val="000000" w:themeColor="text1"/>
                <w:sz w:val="20"/>
                <w:lang w:eastAsia="zh-CN"/>
              </w:rPr>
              <w:t>1. Max number of PUCCH-SR resources for MTRP BFRQ</w:t>
            </w:r>
          </w:p>
          <w:p w:rsidR="007F63EF" w:rsidRPr="007F63EF" w:rsidRDefault="007F63EF" w:rsidP="00887BCF">
            <w:pPr>
              <w:pStyle w:val="TAL"/>
              <w:rPr>
                <w:rFonts w:ascii="Times New Roman" w:hAnsi="Times New Roman"/>
                <w:color w:val="000000" w:themeColor="text1"/>
                <w:sz w:val="20"/>
                <w:lang w:eastAsia="zh-CN"/>
              </w:rPr>
            </w:pPr>
            <w:r w:rsidRPr="00EF5125">
              <w:rPr>
                <w:rFonts w:ascii="Times New Roman" w:hAnsi="Times New Roman"/>
                <w:strike/>
                <w:color w:val="FF0000"/>
                <w:sz w:val="20"/>
                <w:highlight w:val="yellow"/>
                <w:lang w:eastAsia="zh-CN"/>
              </w:rPr>
              <w:t>[</w:t>
            </w:r>
            <w:r w:rsidRPr="007F63EF">
              <w:rPr>
                <w:rFonts w:ascii="Times New Roman" w:hAnsi="Times New Roman"/>
                <w:color w:val="000000" w:themeColor="text1"/>
                <w:sz w:val="20"/>
                <w:highlight w:val="yellow"/>
                <w:lang w:eastAsia="zh-CN"/>
              </w:rPr>
              <w:t xml:space="preserve">2. Association between BFD-RS resource set on </w:t>
            </w:r>
            <w:proofErr w:type="spellStart"/>
            <w:r w:rsidRPr="007F63EF">
              <w:rPr>
                <w:rFonts w:ascii="Times New Roman" w:hAnsi="Times New Roman"/>
                <w:color w:val="000000" w:themeColor="text1"/>
                <w:sz w:val="20"/>
                <w:highlight w:val="yellow"/>
                <w:lang w:eastAsia="zh-CN"/>
              </w:rPr>
              <w:t>sPCell</w:t>
            </w:r>
            <w:proofErr w:type="spellEnd"/>
            <w:r w:rsidRPr="007F63EF">
              <w:rPr>
                <w:rFonts w:ascii="Times New Roman" w:hAnsi="Times New Roman"/>
                <w:color w:val="000000" w:themeColor="text1"/>
                <w:sz w:val="20"/>
                <w:highlight w:val="yellow"/>
                <w:lang w:eastAsia="zh-CN"/>
              </w:rPr>
              <w:t xml:space="preserve"> and a PUCCH SR resource (if component candidate value equals 2)</w:t>
            </w:r>
            <w:r w:rsidRPr="00EF5125">
              <w:rPr>
                <w:rFonts w:ascii="Times New Roman" w:hAnsi="Times New Roman"/>
                <w:strike/>
                <w:color w:val="FF0000"/>
                <w:sz w:val="20"/>
                <w:highlight w:val="yellow"/>
                <w:lang w:eastAsia="zh-CN"/>
              </w:rPr>
              <w:t>]</w:t>
            </w:r>
          </w:p>
        </w:tc>
        <w:tc>
          <w:tcPr>
            <w:tcW w:w="1275" w:type="dxa"/>
          </w:tcPr>
          <w:p w:rsidR="007F63EF" w:rsidRPr="007F63EF" w:rsidRDefault="007F63EF">
            <w:pPr>
              <w:keepNext/>
              <w:keepLines/>
              <w:rPr>
                <w:rFonts w:eastAsia="宋体"/>
                <w:sz w:val="20"/>
              </w:rPr>
            </w:pPr>
          </w:p>
        </w:tc>
        <w:tc>
          <w:tcPr>
            <w:tcW w:w="709" w:type="dxa"/>
          </w:tcPr>
          <w:p w:rsidR="007F63EF" w:rsidRPr="007F63EF" w:rsidRDefault="007F63EF">
            <w:pPr>
              <w:rPr>
                <w:sz w:val="20"/>
              </w:rPr>
            </w:pPr>
          </w:p>
        </w:tc>
        <w:tc>
          <w:tcPr>
            <w:tcW w:w="1134" w:type="dxa"/>
          </w:tcPr>
          <w:p w:rsidR="007F63EF" w:rsidRPr="007F63EF" w:rsidRDefault="007F63EF">
            <w:pPr>
              <w:rPr>
                <w:sz w:val="20"/>
              </w:rPr>
            </w:pPr>
          </w:p>
        </w:tc>
        <w:tc>
          <w:tcPr>
            <w:tcW w:w="1134" w:type="dxa"/>
          </w:tcPr>
          <w:p w:rsidR="007F63EF" w:rsidRPr="007F63EF" w:rsidRDefault="007F63EF">
            <w:pPr>
              <w:rPr>
                <w:sz w:val="20"/>
              </w:rPr>
            </w:pPr>
          </w:p>
        </w:tc>
        <w:tc>
          <w:tcPr>
            <w:tcW w:w="1134" w:type="dxa"/>
          </w:tcPr>
          <w:p w:rsidR="007F63EF" w:rsidRPr="007F63EF" w:rsidRDefault="007F63EF" w:rsidP="00887BCF">
            <w:pPr>
              <w:pStyle w:val="TAL"/>
              <w:rPr>
                <w:rFonts w:ascii="Times New Roman" w:hAnsi="Times New Roman"/>
                <w:color w:val="000000" w:themeColor="text1"/>
                <w:sz w:val="20"/>
                <w:lang w:eastAsia="zh-CN"/>
              </w:rPr>
            </w:pPr>
            <w:r w:rsidRPr="007F63EF">
              <w:rPr>
                <w:rFonts w:ascii="Times New Roman" w:hAnsi="Times New Roman"/>
                <w:color w:val="000000" w:themeColor="text1"/>
                <w:sz w:val="20"/>
                <w:lang w:eastAsia="zh-CN"/>
              </w:rPr>
              <w:t xml:space="preserve">Component </w:t>
            </w:r>
            <w:r w:rsidR="009A0A74" w:rsidRPr="009A0A74">
              <w:rPr>
                <w:rFonts w:ascii="Times New Roman" w:hAnsi="Times New Roman" w:hint="eastAsia"/>
                <w:color w:val="FF0000"/>
                <w:sz w:val="20"/>
                <w:u w:val="single"/>
                <w:lang w:eastAsia="zh-CN"/>
              </w:rPr>
              <w:t xml:space="preserve">1 </w:t>
            </w:r>
            <w:r w:rsidRPr="007F63EF">
              <w:rPr>
                <w:rFonts w:ascii="Times New Roman" w:hAnsi="Times New Roman"/>
                <w:color w:val="000000" w:themeColor="text1"/>
                <w:sz w:val="20"/>
                <w:lang w:eastAsia="zh-CN"/>
              </w:rPr>
              <w:t>candidate values: {</w:t>
            </w:r>
            <w:r w:rsidRPr="009A0A74">
              <w:rPr>
                <w:rFonts w:ascii="Times New Roman" w:hAnsi="Times New Roman"/>
                <w:strike/>
                <w:color w:val="FF0000"/>
                <w:sz w:val="20"/>
                <w:highlight w:val="yellow"/>
                <w:lang w:eastAsia="zh-CN"/>
              </w:rPr>
              <w:t>[</w:t>
            </w:r>
            <w:r w:rsidRPr="007F63EF">
              <w:rPr>
                <w:rFonts w:ascii="Times New Roman" w:hAnsi="Times New Roman"/>
                <w:color w:val="000000" w:themeColor="text1"/>
                <w:sz w:val="20"/>
                <w:highlight w:val="yellow"/>
                <w:lang w:eastAsia="zh-CN"/>
              </w:rPr>
              <w:t>0,1</w:t>
            </w:r>
            <w:r w:rsidRPr="009A0A74">
              <w:rPr>
                <w:rFonts w:ascii="Times New Roman" w:hAnsi="Times New Roman"/>
                <w:strike/>
                <w:color w:val="FF0000"/>
                <w:sz w:val="20"/>
                <w:highlight w:val="yellow"/>
                <w:lang w:eastAsia="zh-CN"/>
              </w:rPr>
              <w:t>]</w:t>
            </w:r>
            <w:r w:rsidRPr="007F63EF">
              <w:rPr>
                <w:rFonts w:ascii="Times New Roman" w:hAnsi="Times New Roman"/>
                <w:color w:val="000000" w:themeColor="text1"/>
                <w:sz w:val="20"/>
                <w:lang w:eastAsia="zh-CN"/>
              </w:rPr>
              <w:t>, 2}</w:t>
            </w:r>
          </w:p>
        </w:tc>
        <w:tc>
          <w:tcPr>
            <w:tcW w:w="1099" w:type="dxa"/>
          </w:tcPr>
          <w:p w:rsidR="007F63EF" w:rsidRPr="007F63EF" w:rsidRDefault="007F63EF" w:rsidP="00887BCF">
            <w:pPr>
              <w:pStyle w:val="TAL"/>
              <w:rPr>
                <w:rFonts w:ascii="Times New Roman" w:hAnsi="Times New Roman"/>
                <w:color w:val="000000" w:themeColor="text1"/>
                <w:sz w:val="20"/>
                <w:lang w:eastAsia="zh-CN"/>
              </w:rPr>
            </w:pPr>
            <w:r w:rsidRPr="007F63EF">
              <w:rPr>
                <w:rFonts w:ascii="Times New Roman" w:hAnsi="Times New Roman"/>
                <w:color w:val="000000" w:themeColor="text1"/>
                <w:sz w:val="20"/>
                <w:lang w:eastAsia="zh-CN"/>
              </w:rPr>
              <w:t>Optional with capability signalling</w:t>
            </w:r>
          </w:p>
        </w:tc>
      </w:tr>
    </w:tbl>
    <w:p w:rsidR="00F7368C" w:rsidRDefault="00F7368C">
      <w:pPr>
        <w:rPr>
          <w:rFonts w:eastAsia="宋体"/>
          <w:lang w:val="en-US" w:eastAsia="zh-CN"/>
        </w:rPr>
      </w:pPr>
    </w:p>
    <w:p w:rsidR="00F7368C" w:rsidRDefault="009E7745">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HST-SFN</w:t>
      </w:r>
    </w:p>
    <w:p w:rsidR="00D0600C" w:rsidRDefault="00D0600C" w:rsidP="00D0600C">
      <w:pPr>
        <w:rPr>
          <w:rFonts w:eastAsia="宋体"/>
          <w:lang w:val="en-US" w:eastAsia="zh-CN"/>
        </w:rPr>
      </w:pPr>
      <w:r>
        <w:rPr>
          <w:rFonts w:eastAsia="微软雅黑"/>
          <w:sz w:val="20"/>
        </w:rPr>
        <w:t xml:space="preserve">For SFN </w:t>
      </w:r>
      <w:r>
        <w:rPr>
          <w:rFonts w:eastAsia="微软雅黑" w:hint="eastAsia"/>
          <w:sz w:val="20"/>
          <w:lang w:eastAsia="zh-CN"/>
        </w:rPr>
        <w:t xml:space="preserve">schemes </w:t>
      </w:r>
      <w:r>
        <w:rPr>
          <w:rFonts w:eastAsia="微软雅黑"/>
          <w:sz w:val="20"/>
        </w:rPr>
        <w:t>based HST enhancements, several FGs (23-6-1 ~ 23-6-</w:t>
      </w:r>
      <w:r>
        <w:rPr>
          <w:rFonts w:eastAsia="微软雅黑" w:hint="eastAsia"/>
          <w:sz w:val="20"/>
          <w:lang w:eastAsia="zh-CN"/>
        </w:rPr>
        <w:t>4</w:t>
      </w:r>
      <w:r>
        <w:rPr>
          <w:rFonts w:eastAsia="微软雅黑"/>
          <w:sz w:val="20"/>
        </w:rPr>
        <w:t>) are listed in [</w:t>
      </w:r>
      <w:r>
        <w:rPr>
          <w:rFonts w:eastAsia="微软雅黑" w:hint="eastAsia"/>
          <w:sz w:val="20"/>
          <w:lang w:eastAsia="zh-CN"/>
        </w:rPr>
        <w:t>1</w:t>
      </w:r>
      <w:r>
        <w:rPr>
          <w:rFonts w:eastAsia="微软雅黑"/>
          <w:sz w:val="20"/>
        </w:rPr>
        <w:t>].</w:t>
      </w:r>
      <w:r>
        <w:rPr>
          <w:rFonts w:eastAsia="微软雅黑" w:hint="eastAsia"/>
          <w:sz w:val="20"/>
          <w:lang w:eastAsia="zh-CN"/>
        </w:rPr>
        <w:t xml:space="preserve"> </w:t>
      </w:r>
      <w:proofErr w:type="spellStart"/>
      <w:r>
        <w:rPr>
          <w:rFonts w:eastAsia="微软雅黑" w:hint="eastAsia"/>
          <w:sz w:val="20"/>
          <w:lang w:eastAsia="zh-CN"/>
        </w:rPr>
        <w:t>Acoording</w:t>
      </w:r>
      <w:proofErr w:type="spellEnd"/>
      <w:r>
        <w:rPr>
          <w:rFonts w:eastAsia="微软雅黑" w:hint="eastAsia"/>
          <w:sz w:val="20"/>
          <w:lang w:eastAsia="zh-CN"/>
        </w:rPr>
        <w:t xml:space="preserve"> to the agreements in </w:t>
      </w:r>
      <w:r>
        <w:rPr>
          <w:rFonts w:eastAsia="微软雅黑"/>
          <w:sz w:val="20"/>
          <w:lang w:eastAsia="zh-CN"/>
        </w:rPr>
        <w:t>previous meetings</w:t>
      </w:r>
      <w:r>
        <w:rPr>
          <w:rFonts w:eastAsia="微软雅黑" w:hint="eastAsia"/>
          <w:sz w:val="20"/>
          <w:lang w:eastAsia="zh-CN"/>
        </w:rPr>
        <w:t>, we have the following comments for these FGs.</w:t>
      </w:r>
    </w:p>
    <w:p w:rsidR="00D0600C" w:rsidRDefault="00D0600C" w:rsidP="00D0600C">
      <w:pPr>
        <w:rPr>
          <w:rFonts w:eastAsia="宋体"/>
          <w:b/>
          <w:sz w:val="20"/>
          <w:u w:val="single"/>
          <w:lang w:eastAsia="zh-CN"/>
        </w:rPr>
      </w:pPr>
      <w:r>
        <w:rPr>
          <w:rFonts w:eastAsia="宋体" w:hint="eastAsia"/>
          <w:b/>
          <w:sz w:val="20"/>
          <w:u w:val="single"/>
          <w:lang w:eastAsia="zh-CN"/>
        </w:rPr>
        <w:t>23-6-1/2 S</w:t>
      </w:r>
      <w:r>
        <w:rPr>
          <w:rFonts w:eastAsia="宋体"/>
          <w:b/>
          <w:sz w:val="20"/>
          <w:u w:val="single"/>
          <w:lang w:eastAsia="zh-CN"/>
        </w:rPr>
        <w:t>cheme 1</w:t>
      </w:r>
      <w:r>
        <w:rPr>
          <w:rFonts w:eastAsia="宋体" w:hint="eastAsia"/>
          <w:b/>
          <w:sz w:val="20"/>
          <w:u w:val="single"/>
          <w:lang w:eastAsia="zh-CN"/>
        </w:rPr>
        <w:t xml:space="preserve"> /</w:t>
      </w:r>
      <w:r>
        <w:rPr>
          <w:rFonts w:eastAsia="宋体"/>
          <w:b/>
          <w:sz w:val="20"/>
          <w:u w:val="single"/>
          <w:lang w:eastAsia="zh-CN"/>
        </w:rPr>
        <w:t xml:space="preserve"> TRP based pre-compensation</w:t>
      </w:r>
      <w:r>
        <w:rPr>
          <w:rFonts w:eastAsia="宋体" w:hint="eastAsia"/>
          <w:b/>
          <w:sz w:val="20"/>
          <w:u w:val="single"/>
          <w:lang w:eastAsia="zh-CN"/>
        </w:rPr>
        <w:t xml:space="preserve"> for PDSCH and PDCCH</w:t>
      </w:r>
    </w:p>
    <w:p w:rsidR="00D0600C" w:rsidRDefault="00D0600C" w:rsidP="00D0600C">
      <w:pPr>
        <w:jc w:val="both"/>
        <w:rPr>
          <w:rFonts w:eastAsia="宋体"/>
          <w:bCs/>
          <w:iCs/>
          <w:sz w:val="20"/>
          <w:lang w:eastAsia="zh-CN"/>
        </w:rPr>
      </w:pPr>
      <w:r>
        <w:rPr>
          <w:rFonts w:eastAsia="宋体" w:hint="eastAsia"/>
          <w:bCs/>
          <w:iCs/>
          <w:sz w:val="20"/>
          <w:lang w:eastAsia="zh-CN"/>
        </w:rPr>
        <w:t>Based on the agreement in RAN1#107</w:t>
      </w:r>
      <w:r w:rsidR="00C16604">
        <w:rPr>
          <w:rFonts w:eastAsia="宋体" w:hint="eastAsia"/>
          <w:bCs/>
          <w:iCs/>
          <w:sz w:val="20"/>
          <w:lang w:eastAsia="zh-CN"/>
        </w:rPr>
        <w:t xml:space="preserve"> e-</w:t>
      </w:r>
      <w:r>
        <w:rPr>
          <w:rFonts w:eastAsia="宋体" w:hint="eastAsia"/>
          <w:bCs/>
          <w:iCs/>
          <w:sz w:val="20"/>
          <w:lang w:eastAsia="zh-CN"/>
        </w:rPr>
        <w:t xml:space="preserve">meeting, </w:t>
      </w:r>
      <w:r>
        <w:rPr>
          <w:rFonts w:eastAsia="宋体"/>
          <w:bCs/>
          <w:iCs/>
          <w:sz w:val="20"/>
          <w:lang w:eastAsia="zh-CN"/>
        </w:rPr>
        <w:t xml:space="preserve">the </w:t>
      </w:r>
      <w:r>
        <w:rPr>
          <w:rFonts w:eastAsia="宋体" w:hint="eastAsia"/>
          <w:bCs/>
          <w:iCs/>
          <w:sz w:val="20"/>
          <w:lang w:eastAsia="zh-CN"/>
        </w:rPr>
        <w:t>rule of default beam(s) for PDSCH/PDCCH is determined by the different combinations of transmission scheme for PDSCH and PDCCH, thus it is reasonable that if UE s</w:t>
      </w:r>
      <w:r>
        <w:rPr>
          <w:rFonts w:eastAsia="宋体"/>
          <w:bCs/>
          <w:iCs/>
          <w:sz w:val="20"/>
          <w:lang w:eastAsia="zh-CN"/>
        </w:rPr>
        <w:t>upport</w:t>
      </w:r>
      <w:r>
        <w:rPr>
          <w:rFonts w:eastAsia="宋体" w:hint="eastAsia"/>
          <w:bCs/>
          <w:iCs/>
          <w:sz w:val="20"/>
          <w:lang w:eastAsia="zh-CN"/>
        </w:rPr>
        <w:t>s</w:t>
      </w:r>
      <w:r>
        <w:rPr>
          <w:rFonts w:eastAsia="宋体"/>
          <w:bCs/>
          <w:iCs/>
          <w:sz w:val="20"/>
          <w:lang w:eastAsia="zh-CN"/>
        </w:rPr>
        <w:t xml:space="preserve"> scheme A for PDCCH</w:t>
      </w:r>
      <w:r>
        <w:rPr>
          <w:rFonts w:eastAsia="宋体" w:hint="eastAsia"/>
          <w:bCs/>
          <w:iCs/>
          <w:sz w:val="20"/>
          <w:lang w:eastAsia="zh-CN"/>
        </w:rPr>
        <w:t xml:space="preserve">/PDSCH, the UE can also support </w:t>
      </w:r>
      <w:r>
        <w:rPr>
          <w:rFonts w:eastAsia="宋体"/>
          <w:bCs/>
          <w:iCs/>
          <w:sz w:val="20"/>
          <w:lang w:eastAsia="zh-CN"/>
        </w:rPr>
        <w:t xml:space="preserve">default </w:t>
      </w:r>
      <w:r>
        <w:rPr>
          <w:rFonts w:eastAsia="宋体" w:hint="eastAsia"/>
          <w:bCs/>
          <w:iCs/>
          <w:sz w:val="20"/>
          <w:lang w:eastAsia="zh-CN"/>
        </w:rPr>
        <w:t>beam(s)</w:t>
      </w:r>
      <w:r>
        <w:rPr>
          <w:rFonts w:eastAsia="宋体"/>
          <w:bCs/>
          <w:iCs/>
          <w:sz w:val="20"/>
          <w:lang w:eastAsia="zh-CN"/>
        </w:rPr>
        <w:t xml:space="preserve"> for PDCCH</w:t>
      </w:r>
      <w:r>
        <w:rPr>
          <w:rFonts w:eastAsia="宋体" w:hint="eastAsia"/>
          <w:bCs/>
          <w:iCs/>
          <w:sz w:val="20"/>
          <w:lang w:eastAsia="zh-CN"/>
        </w:rPr>
        <w:t>/PDSCH.</w:t>
      </w:r>
    </w:p>
    <w:p w:rsidR="00D0600C" w:rsidRDefault="00D0600C" w:rsidP="00D0600C">
      <w:pPr>
        <w:jc w:val="both"/>
        <w:rPr>
          <w:rFonts w:eastAsia="宋体"/>
          <w:bCs/>
          <w:iCs/>
          <w:sz w:val="20"/>
          <w:lang w:eastAsia="zh-CN"/>
        </w:rPr>
      </w:pPr>
      <w:r>
        <w:rPr>
          <w:rFonts w:eastAsia="宋体" w:hint="eastAsia"/>
          <w:bCs/>
          <w:iCs/>
          <w:sz w:val="20"/>
          <w:lang w:eastAsia="zh-CN"/>
        </w:rPr>
        <w:t xml:space="preserve">Furthermore, based on the agreement in RAN1#106 and #106bis e-meeting, </w:t>
      </w:r>
      <w:r>
        <w:rPr>
          <w:rFonts w:eastAsia="宋体"/>
          <w:bCs/>
          <w:iCs/>
          <w:sz w:val="20"/>
          <w:lang w:eastAsia="zh-CN"/>
        </w:rPr>
        <w:t xml:space="preserve">the </w:t>
      </w:r>
      <w:r>
        <w:rPr>
          <w:rFonts w:eastAsia="宋体" w:hint="eastAsia"/>
          <w:bCs/>
          <w:iCs/>
          <w:sz w:val="20"/>
          <w:lang w:eastAsia="zh-CN"/>
        </w:rPr>
        <w:t xml:space="preserve">following </w:t>
      </w:r>
      <w:r>
        <w:rPr>
          <w:rFonts w:eastAsia="宋体"/>
          <w:bCs/>
          <w:iCs/>
          <w:sz w:val="20"/>
          <w:lang w:eastAsia="zh-CN"/>
        </w:rPr>
        <w:t>combination</w:t>
      </w:r>
      <w:r>
        <w:rPr>
          <w:rFonts w:eastAsia="宋体" w:hint="eastAsia"/>
          <w:bCs/>
          <w:iCs/>
          <w:sz w:val="20"/>
          <w:lang w:eastAsia="zh-CN"/>
        </w:rPr>
        <w:t>s</w:t>
      </w:r>
      <w:r>
        <w:rPr>
          <w:rFonts w:eastAsia="宋体"/>
          <w:bCs/>
          <w:iCs/>
          <w:sz w:val="20"/>
          <w:lang w:eastAsia="zh-CN"/>
        </w:rPr>
        <w:t xml:space="preserve"> of the transmission schemes </w:t>
      </w:r>
      <w:r>
        <w:rPr>
          <w:rFonts w:eastAsia="宋体" w:hint="eastAsia"/>
          <w:bCs/>
          <w:iCs/>
          <w:sz w:val="20"/>
          <w:lang w:eastAsia="zh-CN"/>
        </w:rPr>
        <w:t>was supported:</w:t>
      </w:r>
    </w:p>
    <w:p w:rsidR="00D0600C" w:rsidRDefault="00D0600C" w:rsidP="00D0600C">
      <w:pPr>
        <w:numPr>
          <w:ilvl w:val="0"/>
          <w:numId w:val="25"/>
        </w:numPr>
        <w:jc w:val="both"/>
        <w:rPr>
          <w:rFonts w:eastAsia="宋体"/>
          <w:bCs/>
          <w:i/>
          <w:iCs/>
          <w:sz w:val="20"/>
          <w:lang w:eastAsia="zh-CN"/>
        </w:rPr>
      </w:pPr>
      <w:r>
        <w:rPr>
          <w:rFonts w:eastAsia="宋体"/>
          <w:bCs/>
          <w:i/>
          <w:iCs/>
          <w:sz w:val="20"/>
          <w:lang w:val="en-US" w:eastAsia="zh-CN"/>
        </w:rPr>
        <w:t>Single-TRP PDCCH + Rel-17 Scheme 1 PDSCH</w:t>
      </w:r>
    </w:p>
    <w:p w:rsidR="00D0600C" w:rsidRDefault="00D0600C" w:rsidP="00D0600C">
      <w:pPr>
        <w:numPr>
          <w:ilvl w:val="0"/>
          <w:numId w:val="25"/>
        </w:numPr>
        <w:jc w:val="both"/>
        <w:rPr>
          <w:rFonts w:eastAsia="宋体"/>
          <w:bCs/>
          <w:i/>
          <w:iCs/>
          <w:sz w:val="20"/>
          <w:lang w:val="en-US" w:eastAsia="zh-CN"/>
        </w:rPr>
      </w:pPr>
      <w:r>
        <w:rPr>
          <w:rFonts w:eastAsia="宋体"/>
          <w:bCs/>
          <w:i/>
          <w:iCs/>
          <w:sz w:val="20"/>
          <w:lang w:val="en-US" w:eastAsia="zh-CN"/>
        </w:rPr>
        <w:t>Single-TRP PDCCH + Rel-17 TRP-based pre-compensation PDSCH</w:t>
      </w:r>
    </w:p>
    <w:p w:rsidR="00D0600C" w:rsidRDefault="00D0600C" w:rsidP="00D0600C">
      <w:pPr>
        <w:numPr>
          <w:ilvl w:val="0"/>
          <w:numId w:val="25"/>
        </w:numPr>
        <w:jc w:val="both"/>
        <w:rPr>
          <w:rFonts w:eastAsia="宋体"/>
          <w:bCs/>
          <w:i/>
          <w:iCs/>
          <w:sz w:val="20"/>
          <w:lang w:val="en-US" w:eastAsia="zh-CN"/>
        </w:rPr>
      </w:pPr>
      <w:r>
        <w:rPr>
          <w:rFonts w:eastAsia="宋体"/>
          <w:bCs/>
          <w:i/>
          <w:iCs/>
          <w:sz w:val="20"/>
          <w:lang w:val="en-US" w:eastAsia="zh-CN"/>
        </w:rPr>
        <w:t xml:space="preserve">Rel-17 scheme 1 </w:t>
      </w:r>
      <w:r>
        <w:rPr>
          <w:rFonts w:eastAsia="宋体" w:hint="eastAsia"/>
          <w:bCs/>
          <w:i/>
          <w:iCs/>
          <w:sz w:val="20"/>
          <w:lang w:val="en-US" w:eastAsia="zh-CN"/>
        </w:rPr>
        <w:t xml:space="preserve">PDCCH + </w:t>
      </w:r>
      <w:r>
        <w:rPr>
          <w:rFonts w:eastAsia="宋体"/>
          <w:bCs/>
          <w:i/>
          <w:iCs/>
          <w:sz w:val="20"/>
          <w:lang w:val="en-US" w:eastAsia="zh-CN"/>
        </w:rPr>
        <w:t>single-TRP PDSCH</w:t>
      </w:r>
      <w:r>
        <w:rPr>
          <w:rFonts w:eastAsia="宋体" w:hint="eastAsia"/>
          <w:bCs/>
          <w:i/>
          <w:iCs/>
          <w:sz w:val="20"/>
          <w:lang w:val="en-US" w:eastAsia="zh-CN"/>
        </w:rPr>
        <w:t xml:space="preserve"> with UE capability</w:t>
      </w:r>
    </w:p>
    <w:p w:rsidR="00D0600C" w:rsidRDefault="00D0600C" w:rsidP="00D0600C">
      <w:pPr>
        <w:jc w:val="both"/>
        <w:rPr>
          <w:rFonts w:eastAsia="宋体"/>
          <w:bCs/>
          <w:iCs/>
          <w:sz w:val="20"/>
          <w:lang w:val="en-US" w:eastAsia="zh-CN"/>
        </w:rPr>
      </w:pPr>
      <w:r>
        <w:rPr>
          <w:rFonts w:eastAsia="宋体" w:hint="eastAsia"/>
          <w:bCs/>
          <w:iCs/>
          <w:sz w:val="20"/>
          <w:lang w:val="en-US" w:eastAsia="zh-CN"/>
        </w:rPr>
        <w:t xml:space="preserve">It can be seen that only the combination of </w:t>
      </w:r>
      <w:r>
        <w:rPr>
          <w:rFonts w:eastAsia="宋体"/>
          <w:bCs/>
          <w:iCs/>
          <w:sz w:val="20"/>
          <w:lang w:val="en-US" w:eastAsia="zh-CN"/>
        </w:rPr>
        <w:t xml:space="preserve">Rel-17 scheme 1 </w:t>
      </w:r>
      <w:r>
        <w:rPr>
          <w:rFonts w:eastAsia="宋体" w:hint="eastAsia"/>
          <w:bCs/>
          <w:iCs/>
          <w:sz w:val="20"/>
          <w:lang w:val="en-US" w:eastAsia="zh-CN"/>
        </w:rPr>
        <w:t xml:space="preserve">PDCCH and </w:t>
      </w:r>
      <w:r>
        <w:rPr>
          <w:rFonts w:eastAsia="宋体"/>
          <w:bCs/>
          <w:iCs/>
          <w:sz w:val="20"/>
          <w:lang w:val="en-US" w:eastAsia="zh-CN"/>
        </w:rPr>
        <w:t>single-TRP PDSCH</w:t>
      </w:r>
      <w:r>
        <w:rPr>
          <w:rFonts w:eastAsia="宋体" w:hint="eastAsia"/>
          <w:bCs/>
          <w:iCs/>
          <w:sz w:val="20"/>
          <w:lang w:val="en-US" w:eastAsia="zh-CN"/>
        </w:rPr>
        <w:t xml:space="preserve"> is supported with additional UE capability. Therefore, if SFN scheme A for PDSCH and PDCCH are listed in </w:t>
      </w:r>
      <w:r>
        <w:rPr>
          <w:rFonts w:eastAsia="宋体"/>
          <w:bCs/>
          <w:iCs/>
          <w:sz w:val="20"/>
          <w:lang w:val="en-US" w:eastAsia="zh-CN"/>
        </w:rPr>
        <w:t>separate</w:t>
      </w:r>
      <w:r>
        <w:rPr>
          <w:rFonts w:eastAsia="宋体" w:hint="eastAsia"/>
          <w:bCs/>
          <w:iCs/>
          <w:sz w:val="20"/>
          <w:lang w:val="en-US" w:eastAsia="zh-CN"/>
        </w:rPr>
        <w:t xml:space="preserve"> sub-</w:t>
      </w:r>
      <w:proofErr w:type="spellStart"/>
      <w:r>
        <w:rPr>
          <w:rFonts w:eastAsia="宋体" w:hint="eastAsia"/>
          <w:bCs/>
          <w:iCs/>
          <w:sz w:val="20"/>
          <w:lang w:val="en-US" w:eastAsia="zh-CN"/>
        </w:rPr>
        <w:t>capibilities</w:t>
      </w:r>
      <w:proofErr w:type="spellEnd"/>
      <w:r>
        <w:rPr>
          <w:rFonts w:eastAsia="宋体" w:hint="eastAsia"/>
          <w:bCs/>
          <w:iCs/>
          <w:sz w:val="20"/>
          <w:lang w:val="en-US" w:eastAsia="zh-CN"/>
        </w:rPr>
        <w:t xml:space="preserve">, </w:t>
      </w:r>
      <w:r>
        <w:rPr>
          <w:rFonts w:eastAsiaTheme="minorEastAsia" w:hint="eastAsia"/>
          <w:sz w:val="20"/>
          <w:lang w:eastAsia="zh-CN"/>
        </w:rPr>
        <w:t>s</w:t>
      </w:r>
      <w:r w:rsidRPr="00124FF5">
        <w:rPr>
          <w:sz w:val="20"/>
        </w:rPr>
        <w:t>upport</w:t>
      </w:r>
      <w:r>
        <w:rPr>
          <w:rFonts w:eastAsiaTheme="minorEastAsia" w:hint="eastAsia"/>
          <w:sz w:val="20"/>
          <w:lang w:eastAsia="zh-CN"/>
        </w:rPr>
        <w:t>ing</w:t>
      </w:r>
      <w:r w:rsidRPr="00124FF5">
        <w:rPr>
          <w:sz w:val="20"/>
        </w:rPr>
        <w:t xml:space="preserve"> of SFN scheme A for PDCCH scheduling single TRP PDSCH</w:t>
      </w:r>
      <w:r>
        <w:rPr>
          <w:rFonts w:eastAsia="宋体" w:hint="eastAsia"/>
          <w:bCs/>
          <w:iCs/>
          <w:sz w:val="20"/>
          <w:lang w:val="en-US" w:eastAsia="zh-CN"/>
        </w:rPr>
        <w:t xml:space="preserve"> should be listed in an additional f</w:t>
      </w:r>
      <w:r w:rsidRPr="009E5A20">
        <w:rPr>
          <w:rFonts w:eastAsia="宋体"/>
          <w:bCs/>
          <w:iCs/>
          <w:sz w:val="20"/>
          <w:lang w:val="en-US" w:eastAsia="zh-CN"/>
        </w:rPr>
        <w:t>eature group</w:t>
      </w:r>
      <w:r>
        <w:rPr>
          <w:rFonts w:eastAsia="宋体" w:hint="eastAsia"/>
          <w:bCs/>
          <w:iCs/>
          <w:sz w:val="20"/>
          <w:lang w:val="en-US" w:eastAsia="zh-CN"/>
        </w:rPr>
        <w:t xml:space="preserve">. </w:t>
      </w:r>
    </w:p>
    <w:p w:rsidR="00D0600C" w:rsidRDefault="00D0600C" w:rsidP="00D0600C">
      <w:pPr>
        <w:rPr>
          <w:rFonts w:eastAsia="宋体"/>
          <w:sz w:val="20"/>
          <w:lang w:eastAsia="zh-CN"/>
        </w:rPr>
      </w:pPr>
      <w:r>
        <w:rPr>
          <w:rFonts w:eastAsia="宋体"/>
          <w:sz w:val="20"/>
          <w:lang w:eastAsia="zh-CN"/>
        </w:rPr>
        <w:t>Based on the above analysis, we have the following proposal:</w:t>
      </w:r>
    </w:p>
    <w:p w:rsidR="00D0600C" w:rsidRDefault="00D0600C" w:rsidP="00D0600C">
      <w:pPr>
        <w:pStyle w:val="aa"/>
        <w:jc w:val="both"/>
        <w:rPr>
          <w:rFonts w:eastAsia="宋体"/>
          <w:b/>
          <w:i/>
          <w:sz w:val="20"/>
          <w:lang w:val="sv-SE" w:eastAsia="zh-CN"/>
        </w:rPr>
      </w:pPr>
      <w:r>
        <w:rPr>
          <w:rFonts w:eastAsia="宋体" w:hint="eastAsia"/>
          <w:b/>
          <w:i/>
          <w:sz w:val="20"/>
          <w:lang w:val="sv-SE" w:eastAsia="zh-CN"/>
        </w:rPr>
        <w:t>Proposal-1</w:t>
      </w:r>
      <w:r w:rsidR="00E85FD2">
        <w:rPr>
          <w:rFonts w:eastAsia="宋体" w:hint="eastAsia"/>
          <w:b/>
          <w:i/>
          <w:sz w:val="20"/>
          <w:lang w:val="en-US" w:eastAsia="zh-CN"/>
        </w:rPr>
        <w:t>5</w:t>
      </w:r>
      <w:r>
        <w:rPr>
          <w:rFonts w:eastAsia="宋体" w:hint="eastAsia"/>
          <w:b/>
          <w:i/>
          <w:sz w:val="20"/>
          <w:lang w:val="sv-SE" w:eastAsia="zh-CN"/>
        </w:rPr>
        <w:t xml:space="preserve">: For </w:t>
      </w:r>
      <w:r>
        <w:rPr>
          <w:rFonts w:eastAsia="宋体"/>
          <w:b/>
          <w:i/>
          <w:sz w:val="20"/>
          <w:lang w:val="en-US" w:eastAsia="zh-CN"/>
        </w:rPr>
        <w:t>Scheme 1 / TRP based pre-compensation for PDSCH and PDCCH</w:t>
      </w:r>
      <w:r>
        <w:rPr>
          <w:rFonts w:eastAsia="宋体" w:hint="eastAsia"/>
          <w:b/>
          <w:i/>
          <w:sz w:val="20"/>
          <w:lang w:val="sv-SE" w:eastAsia="zh-CN"/>
        </w:rPr>
        <w:t>, the</w:t>
      </w:r>
      <w:r>
        <w:rPr>
          <w:rFonts w:eastAsia="宋体" w:hint="eastAsia"/>
          <w:b/>
          <w:i/>
          <w:sz w:val="20"/>
          <w:lang w:val="en-US" w:eastAsia="zh-CN"/>
        </w:rPr>
        <w:t xml:space="preserve"> </w:t>
      </w:r>
      <w:r>
        <w:rPr>
          <w:rFonts w:eastAsia="宋体" w:hint="eastAsia"/>
          <w:b/>
          <w:i/>
          <w:sz w:val="20"/>
          <w:lang w:val="sv-SE" w:eastAsia="zh-CN"/>
        </w:rPr>
        <w:t>UE fea</w:t>
      </w:r>
      <w:r>
        <w:rPr>
          <w:rFonts w:eastAsia="宋体" w:hint="eastAsia"/>
          <w:b/>
          <w:i/>
          <w:sz w:val="20"/>
          <w:lang w:val="en-US" w:eastAsia="zh-CN"/>
        </w:rPr>
        <w:t>t</w:t>
      </w:r>
      <w:r>
        <w:rPr>
          <w:rFonts w:eastAsia="宋体" w:hint="eastAsia"/>
          <w:b/>
          <w:i/>
          <w:sz w:val="20"/>
          <w:lang w:val="sv-SE" w:eastAsia="zh-CN"/>
        </w:rPr>
        <w:t xml:space="preserve">ures 23-6-1 ~ </w:t>
      </w:r>
      <w:r>
        <w:rPr>
          <w:b/>
          <w:i/>
          <w:sz w:val="20"/>
        </w:rPr>
        <w:t>23-6-</w:t>
      </w:r>
      <w:r>
        <w:rPr>
          <w:rFonts w:eastAsia="宋体" w:hint="eastAsia"/>
          <w:b/>
          <w:i/>
          <w:sz w:val="20"/>
          <w:lang w:eastAsia="zh-CN"/>
        </w:rPr>
        <w:t>2 are</w:t>
      </w:r>
      <w:r>
        <w:rPr>
          <w:rFonts w:eastAsia="宋体" w:hint="eastAsia"/>
          <w:b/>
          <w:i/>
          <w:sz w:val="20"/>
          <w:lang w:val="sv-SE" w:eastAsia="zh-CN"/>
        </w:rPr>
        <w:t xml:space="preserve">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899"/>
        <w:gridCol w:w="2398"/>
        <w:gridCol w:w="1141"/>
        <w:gridCol w:w="708"/>
        <w:gridCol w:w="709"/>
        <w:gridCol w:w="763"/>
        <w:gridCol w:w="897"/>
        <w:gridCol w:w="1707"/>
      </w:tblGrid>
      <w:tr w:rsidR="00D0600C" w:rsidTr="0071367B">
        <w:trPr>
          <w:trHeight w:val="20"/>
        </w:trPr>
        <w:tc>
          <w:tcPr>
            <w:tcW w:w="321"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b/>
                <w:sz w:val="20"/>
                <w:lang w:eastAsia="ja-JP"/>
              </w:rPr>
            </w:pPr>
            <w:r>
              <w:rPr>
                <w:rFonts w:ascii="Times New Roman" w:hAnsi="Times New Roman"/>
                <w:b/>
                <w:sz w:val="20"/>
              </w:rPr>
              <w:t>Index</w:t>
            </w:r>
          </w:p>
        </w:tc>
        <w:tc>
          <w:tcPr>
            <w:tcW w:w="456"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eastAsia="Malgun Gothic" w:hAnsi="Times New Roman"/>
                <w:b/>
                <w:sz w:val="20"/>
                <w:lang w:eastAsia="ko-KR"/>
              </w:rPr>
            </w:pPr>
            <w:r>
              <w:rPr>
                <w:rFonts w:ascii="Times New Roman" w:hAnsi="Times New Roman"/>
                <w:b/>
                <w:sz w:val="20"/>
              </w:rPr>
              <w:t>Feature group</w:t>
            </w:r>
          </w:p>
        </w:tc>
        <w:tc>
          <w:tcPr>
            <w:tcW w:w="1217" w:type="pct"/>
            <w:tcBorders>
              <w:top w:val="single" w:sz="4" w:space="0" w:color="auto"/>
              <w:left w:val="single" w:sz="4" w:space="0" w:color="auto"/>
              <w:bottom w:val="single" w:sz="4" w:space="0" w:color="auto"/>
              <w:right w:val="single" w:sz="4" w:space="0" w:color="auto"/>
            </w:tcBorders>
          </w:tcPr>
          <w:p w:rsidR="00D0600C" w:rsidRDefault="00D0600C" w:rsidP="00056527">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79"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b/>
                <w:sz w:val="20"/>
                <w:lang w:eastAsia="zh-CN"/>
              </w:rPr>
            </w:pPr>
            <w:r>
              <w:rPr>
                <w:rFonts w:ascii="Times New Roman" w:hAnsi="Times New Roman"/>
                <w:b/>
                <w:sz w:val="20"/>
              </w:rPr>
              <w:t>Prerequisite feature groups</w:t>
            </w:r>
          </w:p>
        </w:tc>
        <w:tc>
          <w:tcPr>
            <w:tcW w:w="359"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b/>
                <w:sz w:val="20"/>
                <w:lang w:eastAsia="zh-CN"/>
              </w:rPr>
            </w:pPr>
            <w:r>
              <w:rPr>
                <w:rFonts w:ascii="Times New Roman" w:hAnsi="Times New Roman" w:hint="eastAsia"/>
                <w:b/>
                <w:sz w:val="20"/>
                <w:lang w:eastAsia="zh-CN"/>
              </w:rPr>
              <w:t>Type</w:t>
            </w:r>
          </w:p>
        </w:tc>
        <w:tc>
          <w:tcPr>
            <w:tcW w:w="360"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b/>
                <w:sz w:val="20"/>
                <w:lang w:eastAsia="zh-CN"/>
              </w:rPr>
            </w:pPr>
            <w:r>
              <w:rPr>
                <w:rFonts w:ascii="Times New Roman" w:hAnsi="Times New Roman"/>
                <w:b/>
                <w:sz w:val="20"/>
              </w:rPr>
              <w:t>Need of FDD/TDD differentiation</w:t>
            </w:r>
          </w:p>
        </w:tc>
        <w:tc>
          <w:tcPr>
            <w:tcW w:w="387"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b/>
                <w:sz w:val="20"/>
                <w:lang w:eastAsia="zh-CN"/>
              </w:rPr>
            </w:pPr>
            <w:r>
              <w:rPr>
                <w:rFonts w:ascii="Times New Roman" w:hAnsi="Times New Roman"/>
                <w:b/>
                <w:sz w:val="20"/>
              </w:rPr>
              <w:t>Need of FR1/FR2 differentiation</w:t>
            </w:r>
          </w:p>
        </w:tc>
        <w:tc>
          <w:tcPr>
            <w:tcW w:w="455"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b/>
                <w:sz w:val="20"/>
                <w:lang w:eastAsia="zh-CN"/>
              </w:rPr>
            </w:pPr>
            <w:r>
              <w:rPr>
                <w:rFonts w:ascii="Times New Roman" w:hAnsi="Times New Roman"/>
                <w:b/>
                <w:sz w:val="20"/>
              </w:rPr>
              <w:t>Note</w:t>
            </w:r>
          </w:p>
        </w:tc>
        <w:tc>
          <w:tcPr>
            <w:tcW w:w="866"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b/>
                <w:sz w:val="20"/>
              </w:rPr>
            </w:pPr>
            <w:r>
              <w:rPr>
                <w:rFonts w:ascii="Times New Roman" w:hAnsi="Times New Roman"/>
                <w:b/>
                <w:sz w:val="20"/>
              </w:rPr>
              <w:t>Mandatory/Optional</w:t>
            </w:r>
          </w:p>
        </w:tc>
      </w:tr>
      <w:tr w:rsidR="00D0600C" w:rsidTr="0071367B">
        <w:trPr>
          <w:trHeight w:val="20"/>
        </w:trPr>
        <w:tc>
          <w:tcPr>
            <w:tcW w:w="321"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23-6-1</w:t>
            </w:r>
          </w:p>
        </w:tc>
        <w:tc>
          <w:tcPr>
            <w:tcW w:w="456"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 xml:space="preserve">SFN scheme A (scheme 1) for </w:t>
            </w:r>
            <w:r w:rsidRPr="009E5A20">
              <w:rPr>
                <w:strike/>
                <w:color w:val="FF0000"/>
                <w:sz w:val="20"/>
              </w:rPr>
              <w:t xml:space="preserve">PDSCH and </w:t>
            </w:r>
            <w:r w:rsidRPr="00124FF5">
              <w:rPr>
                <w:sz w:val="20"/>
              </w:rPr>
              <w:t>PDCCH</w:t>
            </w:r>
          </w:p>
        </w:tc>
        <w:tc>
          <w:tcPr>
            <w:tcW w:w="1217"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 xml:space="preserve">1. Support of SFN scheme A for PDCCH scheduling </w:t>
            </w:r>
            <w:r w:rsidRPr="009E5A20">
              <w:rPr>
                <w:strike/>
                <w:color w:val="FF0000"/>
                <w:sz w:val="20"/>
              </w:rPr>
              <w:t xml:space="preserve">[single TRP/] </w:t>
            </w:r>
            <w:r w:rsidRPr="00124FF5">
              <w:rPr>
                <w:sz w:val="20"/>
              </w:rPr>
              <w:t xml:space="preserve">SFN Scheme A PDSCH </w:t>
            </w:r>
            <w:r w:rsidRPr="009E5A20">
              <w:rPr>
                <w:strike/>
                <w:color w:val="FF0000"/>
                <w:sz w:val="20"/>
              </w:rPr>
              <w:t>[</w:t>
            </w:r>
            <w:r w:rsidRPr="00124FF5">
              <w:rPr>
                <w:sz w:val="20"/>
              </w:rPr>
              <w:t>and default QCL assumption with one or two TCI states for PDCCH</w:t>
            </w:r>
            <w:r w:rsidRPr="009E5A20">
              <w:rPr>
                <w:strike/>
                <w:color w:val="FF0000"/>
                <w:sz w:val="20"/>
              </w:rPr>
              <w:t>]</w:t>
            </w:r>
          </w:p>
        </w:tc>
        <w:tc>
          <w:tcPr>
            <w:tcW w:w="579"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p>
        </w:tc>
        <w:tc>
          <w:tcPr>
            <w:tcW w:w="359"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FF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FF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FF0000"/>
                <w:sz w:val="20"/>
                <w:u w:val="single"/>
                <w:lang w:eastAsia="zh-CN"/>
              </w:rPr>
            </w:pPr>
          </w:p>
        </w:tc>
        <w:tc>
          <w:tcPr>
            <w:tcW w:w="455"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sz w:val="20"/>
              </w:rPr>
            </w:pPr>
          </w:p>
        </w:tc>
        <w:tc>
          <w:tcPr>
            <w:tcW w:w="866"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rPr>
            </w:pPr>
            <w:r>
              <w:rPr>
                <w:rFonts w:ascii="Times New Roman" w:hAnsi="Times New Roman"/>
                <w:sz w:val="20"/>
                <w:lang w:eastAsia="zh-CN"/>
              </w:rPr>
              <w:t>Optional with capability signalling</w:t>
            </w:r>
          </w:p>
        </w:tc>
      </w:tr>
      <w:tr w:rsidR="00D0600C" w:rsidTr="0071367B">
        <w:trPr>
          <w:trHeight w:val="20"/>
        </w:trPr>
        <w:tc>
          <w:tcPr>
            <w:tcW w:w="321" w:type="pct"/>
            <w:tcBorders>
              <w:top w:val="single" w:sz="4" w:space="0" w:color="auto"/>
              <w:left w:val="single" w:sz="4" w:space="0" w:color="auto"/>
              <w:bottom w:val="single" w:sz="4" w:space="0" w:color="auto"/>
              <w:right w:val="single" w:sz="4" w:space="0" w:color="auto"/>
            </w:tcBorders>
          </w:tcPr>
          <w:p w:rsidR="00D0600C" w:rsidRPr="009E5A20" w:rsidRDefault="00D0600C" w:rsidP="0071367B">
            <w:pPr>
              <w:rPr>
                <w:rFonts w:eastAsiaTheme="minorEastAsia"/>
                <w:color w:val="FF0000"/>
                <w:sz w:val="20"/>
                <w:lang w:eastAsia="zh-CN"/>
              </w:rPr>
            </w:pPr>
            <w:r w:rsidRPr="009E5A20">
              <w:rPr>
                <w:color w:val="FF0000"/>
                <w:sz w:val="20"/>
              </w:rPr>
              <w:t>23-6-1</w:t>
            </w:r>
            <w:r w:rsidRPr="009E5A20">
              <w:rPr>
                <w:rFonts w:eastAsiaTheme="minorEastAsia" w:hint="eastAsia"/>
                <w:color w:val="FF0000"/>
                <w:sz w:val="20"/>
                <w:lang w:eastAsia="zh-CN"/>
              </w:rPr>
              <w:t>a</w:t>
            </w:r>
          </w:p>
        </w:tc>
        <w:tc>
          <w:tcPr>
            <w:tcW w:w="456" w:type="pct"/>
            <w:tcBorders>
              <w:top w:val="single" w:sz="4" w:space="0" w:color="auto"/>
              <w:left w:val="single" w:sz="4" w:space="0" w:color="auto"/>
              <w:bottom w:val="single" w:sz="4" w:space="0" w:color="auto"/>
              <w:right w:val="single" w:sz="4" w:space="0" w:color="auto"/>
            </w:tcBorders>
          </w:tcPr>
          <w:p w:rsidR="00D0600C" w:rsidRPr="009E5A20" w:rsidRDefault="00D0600C" w:rsidP="0071367B">
            <w:pPr>
              <w:rPr>
                <w:color w:val="FF0000"/>
                <w:sz w:val="20"/>
              </w:rPr>
            </w:pPr>
            <w:r w:rsidRPr="009E5A20">
              <w:rPr>
                <w:color w:val="FF0000"/>
                <w:sz w:val="20"/>
              </w:rPr>
              <w:t xml:space="preserve">SFN scheme A (scheme 1) for </w:t>
            </w:r>
            <w:r>
              <w:rPr>
                <w:rFonts w:eastAsiaTheme="minorEastAsia" w:hint="eastAsia"/>
                <w:color w:val="FF0000"/>
                <w:sz w:val="20"/>
                <w:lang w:eastAsia="zh-CN"/>
              </w:rPr>
              <w:t xml:space="preserve">single TRP </w:t>
            </w:r>
            <w:r w:rsidRPr="009E5A20">
              <w:rPr>
                <w:color w:val="FF0000"/>
                <w:sz w:val="20"/>
              </w:rPr>
              <w:t>PDSCH and PDCCH</w:t>
            </w:r>
          </w:p>
        </w:tc>
        <w:tc>
          <w:tcPr>
            <w:tcW w:w="1217" w:type="pct"/>
            <w:tcBorders>
              <w:top w:val="single" w:sz="4" w:space="0" w:color="auto"/>
              <w:left w:val="single" w:sz="4" w:space="0" w:color="auto"/>
              <w:bottom w:val="single" w:sz="4" w:space="0" w:color="auto"/>
              <w:right w:val="single" w:sz="4" w:space="0" w:color="auto"/>
            </w:tcBorders>
          </w:tcPr>
          <w:p w:rsidR="00D0600C" w:rsidRPr="009E5A20" w:rsidRDefault="00D0600C" w:rsidP="0071367B">
            <w:pPr>
              <w:rPr>
                <w:rFonts w:eastAsiaTheme="minorEastAsia"/>
                <w:color w:val="FF0000"/>
                <w:sz w:val="20"/>
                <w:lang w:eastAsia="zh-CN"/>
              </w:rPr>
            </w:pPr>
            <w:r w:rsidRPr="009E5A20">
              <w:rPr>
                <w:color w:val="FF0000"/>
                <w:sz w:val="20"/>
              </w:rPr>
              <w:t>1. Support of SFN scheme A for PDCCH scheduling single TRP</w:t>
            </w:r>
            <w:r w:rsidRPr="009E5A20">
              <w:rPr>
                <w:rFonts w:eastAsiaTheme="minorEastAsia" w:hint="eastAsia"/>
                <w:color w:val="FF0000"/>
                <w:sz w:val="20"/>
                <w:lang w:eastAsia="zh-CN"/>
              </w:rPr>
              <w:t xml:space="preserve"> PDSCH </w:t>
            </w:r>
            <w:r w:rsidRPr="009E5A20">
              <w:rPr>
                <w:color w:val="FF0000"/>
                <w:sz w:val="20"/>
              </w:rPr>
              <w:t>and default QCL assumption with one or two TCI states for PDCCH</w:t>
            </w:r>
          </w:p>
        </w:tc>
        <w:tc>
          <w:tcPr>
            <w:tcW w:w="579"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p>
        </w:tc>
        <w:tc>
          <w:tcPr>
            <w:tcW w:w="359"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FF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FF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FF0000"/>
                <w:sz w:val="20"/>
                <w:u w:val="single"/>
                <w:lang w:eastAsia="zh-CN"/>
              </w:rPr>
            </w:pPr>
          </w:p>
        </w:tc>
        <w:tc>
          <w:tcPr>
            <w:tcW w:w="455"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sz w:val="20"/>
              </w:rPr>
            </w:pPr>
          </w:p>
        </w:tc>
        <w:tc>
          <w:tcPr>
            <w:tcW w:w="866"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sz w:val="20"/>
                <w:lang w:eastAsia="zh-CN"/>
              </w:rPr>
            </w:pPr>
          </w:p>
        </w:tc>
      </w:tr>
      <w:tr w:rsidR="00D0600C" w:rsidTr="0071367B">
        <w:trPr>
          <w:trHeight w:val="20"/>
        </w:trPr>
        <w:tc>
          <w:tcPr>
            <w:tcW w:w="321" w:type="pct"/>
            <w:tcBorders>
              <w:top w:val="single" w:sz="4" w:space="0" w:color="auto"/>
              <w:left w:val="single" w:sz="4" w:space="0" w:color="auto"/>
              <w:bottom w:val="single" w:sz="4" w:space="0" w:color="auto"/>
              <w:right w:val="single" w:sz="4" w:space="0" w:color="auto"/>
            </w:tcBorders>
          </w:tcPr>
          <w:p w:rsidR="00D0600C" w:rsidRPr="009E5A20" w:rsidRDefault="00D0600C" w:rsidP="0071367B">
            <w:pPr>
              <w:rPr>
                <w:rFonts w:eastAsiaTheme="minorEastAsia"/>
                <w:sz w:val="20"/>
                <w:lang w:eastAsia="zh-CN"/>
              </w:rPr>
            </w:pPr>
            <w:r w:rsidRPr="00124FF5">
              <w:rPr>
                <w:sz w:val="20"/>
              </w:rPr>
              <w:t>23-6-1</w:t>
            </w:r>
            <w:r w:rsidRPr="009E5A20">
              <w:rPr>
                <w:strike/>
                <w:color w:val="FF0000"/>
                <w:sz w:val="20"/>
              </w:rPr>
              <w:t>a</w:t>
            </w:r>
            <w:r w:rsidRPr="009E5A20">
              <w:rPr>
                <w:rFonts w:eastAsiaTheme="minorEastAsia" w:hint="eastAsia"/>
                <w:color w:val="FF0000"/>
                <w:sz w:val="20"/>
                <w:lang w:eastAsia="zh-CN"/>
              </w:rPr>
              <w:t>b</w:t>
            </w:r>
          </w:p>
        </w:tc>
        <w:tc>
          <w:tcPr>
            <w:tcW w:w="456"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Dynamic switchin</w:t>
            </w:r>
            <w:r w:rsidRPr="00124FF5">
              <w:rPr>
                <w:sz w:val="20"/>
              </w:rPr>
              <w:lastRenderedPageBreak/>
              <w:t>g - scheme A</w:t>
            </w:r>
          </w:p>
        </w:tc>
        <w:tc>
          <w:tcPr>
            <w:tcW w:w="1217"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lastRenderedPageBreak/>
              <w:t xml:space="preserve">Support of dynamic switching between single-TRP and PDSCH SFN </w:t>
            </w:r>
            <w:r w:rsidRPr="00124FF5">
              <w:rPr>
                <w:sz w:val="20"/>
              </w:rPr>
              <w:lastRenderedPageBreak/>
              <w:t>scheme A by TCI state field in DCI formats 1_1, 1_2</w:t>
            </w:r>
          </w:p>
        </w:tc>
        <w:tc>
          <w:tcPr>
            <w:tcW w:w="579"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lastRenderedPageBreak/>
              <w:t>[23-6-1[</w:t>
            </w:r>
            <w:proofErr w:type="spellStart"/>
            <w:r w:rsidRPr="009E5A20">
              <w:rPr>
                <w:strike/>
                <w:color w:val="FF0000"/>
                <w:sz w:val="20"/>
              </w:rPr>
              <w:t>b</w:t>
            </w:r>
            <w:r w:rsidRPr="009E5A20">
              <w:rPr>
                <w:rFonts w:eastAsiaTheme="minorEastAsia" w:hint="eastAsia"/>
                <w:color w:val="FF0000"/>
                <w:sz w:val="20"/>
                <w:lang w:eastAsia="zh-CN"/>
              </w:rPr>
              <w:t>c</w:t>
            </w:r>
            <w:proofErr w:type="spellEnd"/>
            <w:r w:rsidRPr="00124FF5">
              <w:rPr>
                <w:sz w:val="20"/>
              </w:rPr>
              <w:t>]]</w:t>
            </w:r>
          </w:p>
        </w:tc>
        <w:tc>
          <w:tcPr>
            <w:tcW w:w="359"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FF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FF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FF0000"/>
                <w:sz w:val="20"/>
                <w:u w:val="single"/>
                <w:lang w:eastAsia="zh-CN"/>
              </w:rPr>
            </w:pPr>
          </w:p>
        </w:tc>
        <w:tc>
          <w:tcPr>
            <w:tcW w:w="455"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sz w:val="20"/>
              </w:rPr>
            </w:pPr>
          </w:p>
        </w:tc>
        <w:tc>
          <w:tcPr>
            <w:tcW w:w="866"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sz w:val="20"/>
              </w:rPr>
            </w:pPr>
            <w:r>
              <w:rPr>
                <w:rFonts w:ascii="Times New Roman" w:hAnsi="Times New Roman"/>
                <w:sz w:val="20"/>
                <w:lang w:eastAsia="zh-CN"/>
              </w:rPr>
              <w:t>Optional with capability signalling</w:t>
            </w:r>
          </w:p>
        </w:tc>
      </w:tr>
      <w:tr w:rsidR="00D0600C" w:rsidTr="0071367B">
        <w:trPr>
          <w:trHeight w:val="20"/>
        </w:trPr>
        <w:tc>
          <w:tcPr>
            <w:tcW w:w="321" w:type="pct"/>
            <w:tcBorders>
              <w:top w:val="single" w:sz="4" w:space="0" w:color="auto"/>
              <w:left w:val="single" w:sz="4" w:space="0" w:color="auto"/>
              <w:bottom w:val="single" w:sz="4" w:space="0" w:color="auto"/>
              <w:right w:val="single" w:sz="4" w:space="0" w:color="auto"/>
            </w:tcBorders>
          </w:tcPr>
          <w:p w:rsidR="00D0600C" w:rsidRPr="009E5A20" w:rsidRDefault="00D0600C" w:rsidP="0071367B">
            <w:pPr>
              <w:rPr>
                <w:rFonts w:eastAsiaTheme="minorEastAsia"/>
                <w:sz w:val="20"/>
                <w:lang w:eastAsia="zh-CN"/>
              </w:rPr>
            </w:pPr>
            <w:r w:rsidRPr="00124FF5">
              <w:rPr>
                <w:sz w:val="20"/>
              </w:rPr>
              <w:lastRenderedPageBreak/>
              <w:t>23-6-1</w:t>
            </w:r>
            <w:r w:rsidRPr="009E5A20">
              <w:rPr>
                <w:strike/>
                <w:color w:val="FF0000"/>
                <w:sz w:val="20"/>
              </w:rPr>
              <w:t>b</w:t>
            </w:r>
            <w:r w:rsidRPr="009E5A20">
              <w:rPr>
                <w:rFonts w:eastAsiaTheme="minorEastAsia" w:hint="eastAsia"/>
                <w:color w:val="FF0000"/>
                <w:sz w:val="20"/>
                <w:lang w:eastAsia="zh-CN"/>
              </w:rPr>
              <w:t>c</w:t>
            </w:r>
          </w:p>
        </w:tc>
        <w:tc>
          <w:tcPr>
            <w:tcW w:w="456"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SFN scheme A (scheme 1) for PDSCH only</w:t>
            </w:r>
          </w:p>
        </w:tc>
        <w:tc>
          <w:tcPr>
            <w:tcW w:w="1217"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1. Support of SFN scheme A for PDSCH [only scheduled by</w:t>
            </w:r>
            <w:r w:rsidRPr="009E5A20">
              <w:rPr>
                <w:color w:val="FF0000"/>
                <w:sz w:val="20"/>
              </w:rPr>
              <w:t xml:space="preserve"> </w:t>
            </w:r>
            <w:r w:rsidRPr="009E5A20">
              <w:rPr>
                <w:strike/>
                <w:color w:val="FF0000"/>
                <w:sz w:val="20"/>
              </w:rPr>
              <w:t>[</w:t>
            </w:r>
            <w:r w:rsidRPr="00124FF5">
              <w:rPr>
                <w:sz w:val="20"/>
              </w:rPr>
              <w:t>single TRP/ Scheme A</w:t>
            </w:r>
            <w:r w:rsidRPr="009E5A20">
              <w:rPr>
                <w:strike/>
                <w:color w:val="FF0000"/>
                <w:sz w:val="20"/>
              </w:rPr>
              <w:t>]</w:t>
            </w:r>
            <w:r w:rsidRPr="009E5A20">
              <w:rPr>
                <w:color w:val="FF0000"/>
                <w:sz w:val="20"/>
              </w:rPr>
              <w:t xml:space="preserve"> </w:t>
            </w:r>
            <w:r w:rsidRPr="00124FF5">
              <w:rPr>
                <w:sz w:val="20"/>
              </w:rPr>
              <w:t>PDCCH</w:t>
            </w:r>
            <w:r w:rsidRPr="009E5A20">
              <w:rPr>
                <w:strike/>
                <w:color w:val="FF0000"/>
                <w:sz w:val="20"/>
              </w:rPr>
              <w:t>] [</w:t>
            </w:r>
            <w:r w:rsidRPr="00124FF5">
              <w:rPr>
                <w:sz w:val="20"/>
              </w:rPr>
              <w:t>and default QCL assumption with one or two TCI states for PDSCH]</w:t>
            </w:r>
          </w:p>
        </w:tc>
        <w:tc>
          <w:tcPr>
            <w:tcW w:w="579"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p>
        </w:tc>
        <w:tc>
          <w:tcPr>
            <w:tcW w:w="359"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FF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FF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strike/>
                <w:color w:val="FF0000"/>
                <w:sz w:val="20"/>
                <w:u w:val="single"/>
                <w:lang w:eastAsia="zh-CN"/>
              </w:rPr>
            </w:pPr>
            <w:r>
              <w:rPr>
                <w:rFonts w:ascii="Times New Roman" w:hAnsi="Times New Roman"/>
                <w:strike/>
                <w:color w:val="FF0000"/>
                <w:sz w:val="20"/>
              </w:rPr>
              <w:t>[FR1 only]</w:t>
            </w:r>
          </w:p>
        </w:tc>
        <w:tc>
          <w:tcPr>
            <w:tcW w:w="455"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sz w:val="20"/>
              </w:rPr>
            </w:pPr>
          </w:p>
        </w:tc>
        <w:tc>
          <w:tcPr>
            <w:tcW w:w="866"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sz w:val="20"/>
              </w:rPr>
            </w:pPr>
            <w:r>
              <w:rPr>
                <w:rFonts w:ascii="Times New Roman" w:hAnsi="Times New Roman"/>
                <w:sz w:val="20"/>
                <w:lang w:eastAsia="zh-CN"/>
              </w:rPr>
              <w:t>Optional with capability signalling</w:t>
            </w:r>
          </w:p>
        </w:tc>
      </w:tr>
      <w:tr w:rsidR="00D0600C" w:rsidTr="0071367B">
        <w:trPr>
          <w:trHeight w:val="20"/>
        </w:trPr>
        <w:tc>
          <w:tcPr>
            <w:tcW w:w="321"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23-6-2</w:t>
            </w:r>
          </w:p>
        </w:tc>
        <w:tc>
          <w:tcPr>
            <w:tcW w:w="456"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SFN scheme B (TRP based pre-compensation) for PDSCH and PDCCH</w:t>
            </w:r>
          </w:p>
        </w:tc>
        <w:tc>
          <w:tcPr>
            <w:tcW w:w="1217"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 xml:space="preserve">1. Support of SFN scheme B for PDCCH scheduling SFN Scheme B PDSCH </w:t>
            </w:r>
            <w:r w:rsidRPr="009E5A20">
              <w:rPr>
                <w:strike/>
                <w:color w:val="FF0000"/>
                <w:sz w:val="20"/>
              </w:rPr>
              <w:t>[</w:t>
            </w:r>
            <w:r w:rsidRPr="00124FF5">
              <w:rPr>
                <w:sz w:val="20"/>
              </w:rPr>
              <w:t>and default QCL assumption with one or two TCI states for PDCCH</w:t>
            </w:r>
            <w:r w:rsidRPr="009E5A20">
              <w:rPr>
                <w:strike/>
                <w:color w:val="FF0000"/>
                <w:sz w:val="20"/>
              </w:rPr>
              <w:t>]</w:t>
            </w:r>
          </w:p>
        </w:tc>
        <w:tc>
          <w:tcPr>
            <w:tcW w:w="579"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[23-6-1]</w:t>
            </w:r>
          </w:p>
        </w:tc>
        <w:tc>
          <w:tcPr>
            <w:tcW w:w="359"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lang w:eastAsia="zh-CN"/>
              </w:rPr>
            </w:pPr>
          </w:p>
        </w:tc>
        <w:tc>
          <w:tcPr>
            <w:tcW w:w="455"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rPr>
            </w:pPr>
          </w:p>
        </w:tc>
        <w:tc>
          <w:tcPr>
            <w:tcW w:w="866"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rPr>
            </w:pPr>
            <w:r>
              <w:rPr>
                <w:rFonts w:ascii="Times New Roman" w:hAnsi="Times New Roman"/>
                <w:sz w:val="20"/>
                <w:lang w:eastAsia="zh-CN"/>
              </w:rPr>
              <w:t>Optional with capability signalling</w:t>
            </w:r>
          </w:p>
        </w:tc>
      </w:tr>
      <w:tr w:rsidR="00D0600C" w:rsidTr="0071367B">
        <w:trPr>
          <w:trHeight w:val="20"/>
        </w:trPr>
        <w:tc>
          <w:tcPr>
            <w:tcW w:w="321"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23-6-2a</w:t>
            </w:r>
          </w:p>
        </w:tc>
        <w:tc>
          <w:tcPr>
            <w:tcW w:w="456"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Dynamic switching - scheme B</w:t>
            </w:r>
          </w:p>
        </w:tc>
        <w:tc>
          <w:tcPr>
            <w:tcW w:w="1217"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Support of dynamic switching between single-TRP and PDSCH SFN scheme B by TCI state field in DCI formats 1_1, 1_2</w:t>
            </w:r>
          </w:p>
        </w:tc>
        <w:tc>
          <w:tcPr>
            <w:tcW w:w="579"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[23-6-2[b]]</w:t>
            </w:r>
          </w:p>
        </w:tc>
        <w:tc>
          <w:tcPr>
            <w:tcW w:w="359"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lang w:eastAsia="zh-CN"/>
              </w:rPr>
            </w:pPr>
          </w:p>
        </w:tc>
        <w:tc>
          <w:tcPr>
            <w:tcW w:w="455"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rPr>
            </w:pPr>
          </w:p>
        </w:tc>
        <w:tc>
          <w:tcPr>
            <w:tcW w:w="866"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rPr>
            </w:pPr>
            <w:r>
              <w:rPr>
                <w:rFonts w:ascii="Times New Roman" w:hAnsi="Times New Roman"/>
                <w:sz w:val="20"/>
                <w:lang w:eastAsia="zh-CN"/>
              </w:rPr>
              <w:t>Optional with capability signalling</w:t>
            </w:r>
          </w:p>
        </w:tc>
      </w:tr>
      <w:tr w:rsidR="00D0600C" w:rsidTr="0071367B">
        <w:trPr>
          <w:trHeight w:val="20"/>
        </w:trPr>
        <w:tc>
          <w:tcPr>
            <w:tcW w:w="321"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23-6-2b</w:t>
            </w:r>
          </w:p>
        </w:tc>
        <w:tc>
          <w:tcPr>
            <w:tcW w:w="456"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SFN scheme B (TRP based pre-compensation) for PDSCH only</w:t>
            </w:r>
          </w:p>
        </w:tc>
        <w:tc>
          <w:tcPr>
            <w:tcW w:w="1217"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1. Support of SFN scheme B for PDSCH</w:t>
            </w:r>
            <w:r w:rsidRPr="009E5A20">
              <w:rPr>
                <w:strike/>
                <w:color w:val="FF0000"/>
                <w:sz w:val="20"/>
              </w:rPr>
              <w:t xml:space="preserve"> [</w:t>
            </w:r>
            <w:r w:rsidRPr="00124FF5">
              <w:rPr>
                <w:sz w:val="20"/>
              </w:rPr>
              <w:t>only and default QCL assumption with two TCI states for PDSCH</w:t>
            </w:r>
            <w:r w:rsidRPr="009E5A20">
              <w:rPr>
                <w:strike/>
                <w:color w:val="FF0000"/>
                <w:sz w:val="20"/>
              </w:rPr>
              <w:t>] [</w:t>
            </w:r>
            <w:r w:rsidRPr="00124FF5">
              <w:rPr>
                <w:sz w:val="20"/>
              </w:rPr>
              <w:t xml:space="preserve">scheduled by </w:t>
            </w:r>
            <w:r w:rsidRPr="009E5A20">
              <w:rPr>
                <w:strike/>
                <w:color w:val="FF0000"/>
                <w:sz w:val="20"/>
              </w:rPr>
              <w:t>[</w:t>
            </w:r>
            <w:r w:rsidRPr="00124FF5">
              <w:rPr>
                <w:sz w:val="20"/>
              </w:rPr>
              <w:t>single TRP/Scheme B</w:t>
            </w:r>
            <w:r w:rsidRPr="009E5A20">
              <w:rPr>
                <w:strike/>
                <w:color w:val="FF0000"/>
                <w:sz w:val="20"/>
              </w:rPr>
              <w:t xml:space="preserve">] </w:t>
            </w:r>
            <w:r w:rsidRPr="00124FF5">
              <w:rPr>
                <w:sz w:val="20"/>
              </w:rPr>
              <w:t>PDCCH</w:t>
            </w:r>
            <w:r w:rsidRPr="009E5A20">
              <w:rPr>
                <w:strike/>
                <w:color w:val="FF0000"/>
                <w:sz w:val="20"/>
              </w:rPr>
              <w:t>]</w:t>
            </w:r>
          </w:p>
        </w:tc>
        <w:tc>
          <w:tcPr>
            <w:tcW w:w="579" w:type="pct"/>
            <w:tcBorders>
              <w:top w:val="single" w:sz="4" w:space="0" w:color="auto"/>
              <w:left w:val="single" w:sz="4" w:space="0" w:color="auto"/>
              <w:bottom w:val="single" w:sz="4" w:space="0" w:color="auto"/>
              <w:right w:val="single" w:sz="4" w:space="0" w:color="auto"/>
            </w:tcBorders>
          </w:tcPr>
          <w:p w:rsidR="00D0600C" w:rsidRPr="00124FF5" w:rsidRDefault="00D0600C" w:rsidP="0071367B">
            <w:pPr>
              <w:rPr>
                <w:sz w:val="20"/>
              </w:rPr>
            </w:pPr>
            <w:r w:rsidRPr="00124FF5">
              <w:rPr>
                <w:sz w:val="20"/>
              </w:rPr>
              <w:t>[23-6-1]</w:t>
            </w:r>
          </w:p>
        </w:tc>
        <w:tc>
          <w:tcPr>
            <w:tcW w:w="359"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lang w:eastAsia="zh-CN"/>
              </w:rPr>
            </w:pPr>
          </w:p>
        </w:tc>
        <w:tc>
          <w:tcPr>
            <w:tcW w:w="455"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rPr>
            </w:pPr>
          </w:p>
        </w:tc>
        <w:tc>
          <w:tcPr>
            <w:tcW w:w="866" w:type="pct"/>
            <w:tcBorders>
              <w:top w:val="single" w:sz="4" w:space="0" w:color="auto"/>
              <w:left w:val="single" w:sz="4" w:space="0" w:color="auto"/>
              <w:bottom w:val="single" w:sz="4" w:space="0" w:color="auto"/>
              <w:right w:val="single" w:sz="4" w:space="0" w:color="auto"/>
            </w:tcBorders>
          </w:tcPr>
          <w:p w:rsidR="00D0600C" w:rsidRDefault="00D0600C" w:rsidP="0071367B">
            <w:pPr>
              <w:pStyle w:val="TAL"/>
              <w:rPr>
                <w:rFonts w:ascii="Times New Roman" w:hAnsi="Times New Roman"/>
                <w:color w:val="000000"/>
                <w:sz w:val="20"/>
                <w:u w:val="single"/>
              </w:rPr>
            </w:pPr>
            <w:r>
              <w:rPr>
                <w:rFonts w:ascii="Times New Roman" w:hAnsi="Times New Roman"/>
                <w:sz w:val="20"/>
                <w:lang w:eastAsia="zh-CN"/>
              </w:rPr>
              <w:t>Optional with capability signalling</w:t>
            </w:r>
          </w:p>
        </w:tc>
      </w:tr>
    </w:tbl>
    <w:p w:rsidR="00F7368C" w:rsidRDefault="00F7368C">
      <w:pPr>
        <w:jc w:val="both"/>
        <w:rPr>
          <w:rFonts w:eastAsia="宋体"/>
          <w:bCs/>
          <w:iCs/>
          <w:sz w:val="20"/>
          <w:lang w:eastAsia="zh-CN"/>
        </w:rPr>
      </w:pPr>
    </w:p>
    <w:p w:rsidR="00F7368C" w:rsidRDefault="009E7745">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SRS</w:t>
      </w:r>
    </w:p>
    <w:p w:rsidR="00837D0E" w:rsidRPr="001712D0" w:rsidRDefault="00837D0E" w:rsidP="00056527">
      <w:pPr>
        <w:spacing w:beforeLines="50" w:before="120" w:afterLines="50" w:after="120"/>
        <w:rPr>
          <w:rFonts w:eastAsia="宋体"/>
          <w:sz w:val="20"/>
          <w:lang w:eastAsia="zh-CN"/>
        </w:rPr>
      </w:pPr>
      <w:r w:rsidRPr="001712D0">
        <w:rPr>
          <w:rFonts w:eastAsia="宋体" w:hint="eastAsia"/>
          <w:b/>
          <w:sz w:val="20"/>
          <w:u w:val="single"/>
          <w:lang w:eastAsia="zh-CN"/>
        </w:rPr>
        <w:t>23-</w:t>
      </w:r>
      <w:r>
        <w:rPr>
          <w:rFonts w:eastAsia="宋体" w:hint="eastAsia"/>
          <w:b/>
          <w:sz w:val="20"/>
          <w:u w:val="single"/>
          <w:lang w:eastAsia="zh-CN"/>
        </w:rPr>
        <w:t>8</w:t>
      </w:r>
      <w:r w:rsidRPr="001712D0">
        <w:rPr>
          <w:rFonts w:eastAsia="宋体" w:hint="eastAsia"/>
          <w:b/>
          <w:sz w:val="20"/>
          <w:u w:val="single"/>
          <w:lang w:eastAsia="zh-CN"/>
        </w:rPr>
        <w:t xml:space="preserve">-1 </w:t>
      </w:r>
      <w:r w:rsidRPr="001712D0">
        <w:rPr>
          <w:rFonts w:eastAsia="宋体"/>
          <w:b/>
          <w:sz w:val="20"/>
          <w:u w:val="single"/>
          <w:lang w:eastAsia="zh-CN"/>
        </w:rPr>
        <w:t>SRS triggering offset enhancement</w:t>
      </w:r>
    </w:p>
    <w:p w:rsidR="00837D0E" w:rsidRDefault="00837D0E" w:rsidP="00837D0E">
      <w:pPr>
        <w:jc w:val="both"/>
        <w:rPr>
          <w:rFonts w:eastAsia="宋体"/>
          <w:sz w:val="20"/>
          <w:lang w:eastAsia="zh-CN"/>
        </w:rPr>
      </w:pPr>
      <w:r>
        <w:rPr>
          <w:rFonts w:eastAsia="宋体" w:hint="eastAsia"/>
          <w:sz w:val="20"/>
          <w:lang w:eastAsia="zh-CN"/>
        </w:rPr>
        <w:t xml:space="preserve">According to the agreements in previous meetings, up to 4 </w:t>
      </w:r>
      <w:r>
        <w:rPr>
          <w:rFonts w:eastAsia="宋体"/>
          <w:sz w:val="20"/>
          <w:lang w:eastAsia="zh-CN"/>
        </w:rPr>
        <w:t>“</w:t>
      </w:r>
      <w:r w:rsidRPr="0046169F">
        <w:rPr>
          <w:rFonts w:eastAsia="宋体" w:hint="eastAsia"/>
          <w:i/>
          <w:sz w:val="20"/>
          <w:lang w:eastAsia="zh-CN"/>
        </w:rPr>
        <w:t>t</w:t>
      </w:r>
      <w:r>
        <w:rPr>
          <w:rFonts w:eastAsia="宋体"/>
          <w:sz w:val="20"/>
          <w:lang w:eastAsia="zh-CN"/>
        </w:rPr>
        <w:t>”</w:t>
      </w:r>
      <w:r>
        <w:rPr>
          <w:rFonts w:eastAsia="宋体" w:hint="eastAsia"/>
          <w:sz w:val="20"/>
          <w:lang w:eastAsia="zh-CN"/>
        </w:rPr>
        <w:t xml:space="preserve"> values can be configured per SRS resource set, and each  </w:t>
      </w:r>
      <w:r>
        <w:rPr>
          <w:rFonts w:eastAsia="宋体"/>
          <w:sz w:val="20"/>
          <w:lang w:eastAsia="zh-CN"/>
        </w:rPr>
        <w:t>“</w:t>
      </w:r>
      <w:r w:rsidRPr="0046169F">
        <w:rPr>
          <w:rFonts w:eastAsia="宋体" w:hint="eastAsia"/>
          <w:i/>
          <w:sz w:val="20"/>
          <w:lang w:eastAsia="zh-CN"/>
        </w:rPr>
        <w:t>t</w:t>
      </w:r>
      <w:r>
        <w:rPr>
          <w:rFonts w:eastAsia="宋体"/>
          <w:sz w:val="20"/>
          <w:lang w:eastAsia="zh-CN"/>
        </w:rPr>
        <w:t>”</w:t>
      </w:r>
      <w:r>
        <w:rPr>
          <w:rFonts w:eastAsia="宋体" w:hint="eastAsia"/>
          <w:sz w:val="20"/>
          <w:lang w:eastAsia="zh-CN"/>
        </w:rPr>
        <w:t xml:space="preserve"> value takes one of </w:t>
      </w:r>
      <w:r w:rsidRPr="0046169F">
        <w:rPr>
          <w:rFonts w:eastAsia="宋体"/>
          <w:sz w:val="20"/>
          <w:lang w:eastAsia="zh-CN"/>
        </w:rPr>
        <w:t>{0, 1, 2, …, 7}</w:t>
      </w:r>
      <w:r>
        <w:rPr>
          <w:rFonts w:eastAsia="宋体" w:hint="eastAsia"/>
          <w:sz w:val="20"/>
          <w:lang w:eastAsia="zh-CN"/>
        </w:rPr>
        <w:t xml:space="preserve">. Since configuring different </w:t>
      </w:r>
      <w:r>
        <w:rPr>
          <w:rFonts w:eastAsia="宋体"/>
          <w:sz w:val="20"/>
          <w:lang w:eastAsia="zh-CN"/>
        </w:rPr>
        <w:t>“</w:t>
      </w:r>
      <w:r w:rsidRPr="0046169F">
        <w:rPr>
          <w:rFonts w:eastAsia="宋体" w:hint="eastAsia"/>
          <w:i/>
          <w:sz w:val="20"/>
          <w:lang w:eastAsia="zh-CN"/>
        </w:rPr>
        <w:t>t</w:t>
      </w:r>
      <w:r>
        <w:rPr>
          <w:rFonts w:eastAsia="宋体"/>
          <w:sz w:val="20"/>
          <w:lang w:eastAsia="zh-CN"/>
        </w:rPr>
        <w:t>”</w:t>
      </w:r>
      <w:r>
        <w:rPr>
          <w:rFonts w:eastAsia="宋体" w:hint="eastAsia"/>
          <w:sz w:val="20"/>
          <w:lang w:eastAsia="zh-CN"/>
        </w:rPr>
        <w:t xml:space="preserve"> values for different SRS resource sets is supported by a UE supports Rel-17 flexible aperiodic SRS triggering, it is natural for the UE to support configuring multiple </w:t>
      </w:r>
      <w:r>
        <w:rPr>
          <w:rFonts w:eastAsia="宋体"/>
          <w:sz w:val="20"/>
          <w:lang w:eastAsia="zh-CN"/>
        </w:rPr>
        <w:t>“</w:t>
      </w:r>
      <w:r w:rsidRPr="0046169F">
        <w:rPr>
          <w:rFonts w:eastAsia="宋体" w:hint="eastAsia"/>
          <w:i/>
          <w:sz w:val="20"/>
          <w:lang w:eastAsia="zh-CN"/>
        </w:rPr>
        <w:t>t</w:t>
      </w:r>
      <w:r>
        <w:rPr>
          <w:rFonts w:eastAsia="宋体"/>
          <w:sz w:val="20"/>
          <w:lang w:eastAsia="zh-CN"/>
        </w:rPr>
        <w:t>”</w:t>
      </w:r>
      <w:r>
        <w:rPr>
          <w:rFonts w:eastAsia="宋体" w:hint="eastAsia"/>
          <w:sz w:val="20"/>
          <w:lang w:eastAsia="zh-CN"/>
        </w:rPr>
        <w:t xml:space="preserve"> values for a SRS resource set. Therefore reporting t</w:t>
      </w:r>
      <w:r w:rsidRPr="00115BAF">
        <w:rPr>
          <w:rFonts w:eastAsia="宋体"/>
          <w:sz w:val="20"/>
          <w:lang w:eastAsia="zh-CN"/>
        </w:rPr>
        <w:t xml:space="preserve">he maximum number of configured </w:t>
      </w:r>
      <w:r>
        <w:rPr>
          <w:rFonts w:eastAsia="宋体"/>
          <w:sz w:val="20"/>
          <w:lang w:eastAsia="zh-CN"/>
        </w:rPr>
        <w:t>“</w:t>
      </w:r>
      <w:r w:rsidRPr="0046169F">
        <w:rPr>
          <w:rFonts w:eastAsia="宋体" w:hint="eastAsia"/>
          <w:i/>
          <w:sz w:val="20"/>
          <w:lang w:eastAsia="zh-CN"/>
        </w:rPr>
        <w:t>t</w:t>
      </w:r>
      <w:r>
        <w:rPr>
          <w:rFonts w:eastAsia="宋体"/>
          <w:sz w:val="20"/>
          <w:lang w:eastAsia="zh-CN"/>
        </w:rPr>
        <w:t>”</w:t>
      </w:r>
      <w:r>
        <w:rPr>
          <w:rFonts w:eastAsia="宋体" w:hint="eastAsia"/>
          <w:sz w:val="20"/>
          <w:lang w:eastAsia="zh-CN"/>
        </w:rPr>
        <w:t xml:space="preserve"> values</w:t>
      </w:r>
      <w:r w:rsidRPr="00115BAF">
        <w:rPr>
          <w:rFonts w:eastAsia="宋体"/>
          <w:sz w:val="20"/>
          <w:lang w:eastAsia="zh-CN"/>
        </w:rPr>
        <w:t xml:space="preserve"> </w:t>
      </w:r>
      <w:r>
        <w:rPr>
          <w:rFonts w:eastAsia="宋体" w:hint="eastAsia"/>
          <w:sz w:val="20"/>
          <w:lang w:eastAsia="zh-CN"/>
        </w:rPr>
        <w:t>is not needed.</w:t>
      </w:r>
    </w:p>
    <w:p w:rsidR="00837D0E" w:rsidRDefault="00837D0E" w:rsidP="00837D0E">
      <w:pPr>
        <w:jc w:val="both"/>
        <w:rPr>
          <w:rFonts w:eastAsia="宋体"/>
          <w:sz w:val="20"/>
          <w:lang w:eastAsia="zh-CN"/>
        </w:rPr>
      </w:pPr>
      <w:r>
        <w:rPr>
          <w:rFonts w:eastAsia="宋体" w:hint="eastAsia"/>
          <w:sz w:val="20"/>
          <w:lang w:eastAsia="zh-CN"/>
        </w:rPr>
        <w:t>Component 2 can be removed since the number of counted slots is not a key to UE</w:t>
      </w:r>
      <w:r>
        <w:rPr>
          <w:rFonts w:eastAsia="宋体"/>
          <w:sz w:val="20"/>
          <w:lang w:eastAsia="zh-CN"/>
        </w:rPr>
        <w:t>’</w:t>
      </w:r>
      <w:r>
        <w:rPr>
          <w:rFonts w:eastAsia="宋体" w:hint="eastAsia"/>
          <w:sz w:val="20"/>
          <w:lang w:eastAsia="zh-CN"/>
        </w:rPr>
        <w:t>s</w:t>
      </w:r>
      <w:r w:rsidRPr="008E125C">
        <w:rPr>
          <w:rFonts w:eastAsia="宋体"/>
          <w:sz w:val="20"/>
          <w:lang w:eastAsia="zh-CN"/>
        </w:rPr>
        <w:t xml:space="preserve"> complexity</w:t>
      </w:r>
      <w:r>
        <w:rPr>
          <w:rFonts w:eastAsia="宋体" w:hint="eastAsia"/>
          <w:sz w:val="20"/>
          <w:lang w:eastAsia="zh-CN"/>
        </w:rPr>
        <w:t>.</w:t>
      </w:r>
    </w:p>
    <w:p w:rsidR="00837D0E" w:rsidRDefault="00837D0E" w:rsidP="00056527">
      <w:pPr>
        <w:spacing w:beforeLines="50" w:before="120" w:afterLines="50" w:after="120"/>
        <w:jc w:val="both"/>
        <w:rPr>
          <w:rFonts w:eastAsia="宋体"/>
          <w:b/>
          <w:sz w:val="20"/>
          <w:lang w:eastAsia="zh-CN"/>
        </w:rPr>
      </w:pPr>
      <w:r>
        <w:rPr>
          <w:rFonts w:eastAsia="宋体" w:hint="eastAsia"/>
          <w:b/>
          <w:i/>
          <w:sz w:val="20"/>
          <w:lang w:val="sv-SE" w:eastAsia="zh-CN"/>
        </w:rPr>
        <w:t>Proposal-</w:t>
      </w:r>
      <w:r w:rsidR="00E85FD2">
        <w:rPr>
          <w:rFonts w:eastAsia="宋体" w:hint="eastAsia"/>
          <w:b/>
          <w:i/>
          <w:sz w:val="20"/>
          <w:lang w:val="sv-SE" w:eastAsia="zh-CN"/>
        </w:rPr>
        <w:t>16</w:t>
      </w:r>
      <w:r>
        <w:rPr>
          <w:rFonts w:eastAsia="宋体" w:hint="eastAsia"/>
          <w:b/>
          <w:i/>
          <w:sz w:val="20"/>
          <w:lang w:val="sv-SE" w:eastAsia="zh-CN"/>
        </w:rPr>
        <w:t>: On FG 23-8-1, the following change is adopted:</w:t>
      </w:r>
      <w:r>
        <w:rPr>
          <w:rFonts w:eastAsia="宋体" w:hint="eastAsia"/>
          <w:sz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499"/>
        <w:gridCol w:w="1380"/>
        <w:gridCol w:w="1811"/>
        <w:gridCol w:w="426"/>
        <w:gridCol w:w="222"/>
        <w:gridCol w:w="222"/>
        <w:gridCol w:w="222"/>
        <w:gridCol w:w="625"/>
        <w:gridCol w:w="222"/>
        <w:gridCol w:w="222"/>
        <w:gridCol w:w="222"/>
        <w:gridCol w:w="1273"/>
        <w:gridCol w:w="1129"/>
      </w:tblGrid>
      <w:tr w:rsidR="00837D0E" w:rsidTr="00CE45CA">
        <w:tc>
          <w:tcPr>
            <w:tcW w:w="0" w:type="auto"/>
            <w:tcBorders>
              <w:top w:val="single" w:sz="4" w:space="0" w:color="auto"/>
              <w:left w:val="single" w:sz="4" w:space="0" w:color="auto"/>
              <w:bottom w:val="single" w:sz="4" w:space="0" w:color="auto"/>
              <w:right w:val="single" w:sz="4" w:space="0" w:color="auto"/>
            </w:tcBorders>
            <w:hideMark/>
          </w:tcPr>
          <w:p w:rsidR="00837D0E" w:rsidRPr="0046169F" w:rsidRDefault="00837D0E" w:rsidP="00CE45CA">
            <w:pPr>
              <w:pStyle w:val="TAL"/>
              <w:rPr>
                <w:rFonts w:ascii="Times New Roman" w:eastAsia="Times New Roman" w:hAnsi="Times New Roman"/>
                <w:color w:val="000000"/>
                <w:sz w:val="20"/>
              </w:rPr>
            </w:pPr>
            <w:r w:rsidRPr="0046169F">
              <w:rPr>
                <w:rFonts w:ascii="Times New Roman" w:hAnsi="Times New Roman"/>
                <w:color w:val="000000"/>
                <w:sz w:val="20"/>
              </w:rPr>
              <w:t xml:space="preserve">23. </w:t>
            </w:r>
            <w:proofErr w:type="spellStart"/>
            <w:r w:rsidRPr="0046169F">
              <w:rPr>
                <w:rFonts w:ascii="Times New Roman" w:hAnsi="Times New Roman"/>
                <w:color w:val="000000"/>
                <w:sz w:val="20"/>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37D0E" w:rsidRPr="0046169F" w:rsidRDefault="00837D0E" w:rsidP="00CE45CA">
            <w:pPr>
              <w:pStyle w:val="TAL"/>
              <w:rPr>
                <w:rFonts w:ascii="Times New Roman" w:eastAsia="Times New Roman" w:hAnsi="Times New Roman"/>
                <w:color w:val="000000"/>
                <w:sz w:val="20"/>
              </w:rPr>
            </w:pPr>
            <w:r w:rsidRPr="0046169F">
              <w:rPr>
                <w:rFonts w:ascii="Times New Roman" w:hAnsi="Times New Roman"/>
                <w:color w:val="000000"/>
                <w:sz w:val="20"/>
              </w:rPr>
              <w:t>23-8-1</w:t>
            </w:r>
          </w:p>
        </w:tc>
        <w:tc>
          <w:tcPr>
            <w:tcW w:w="0" w:type="auto"/>
            <w:tcBorders>
              <w:top w:val="single" w:sz="4" w:space="0" w:color="auto"/>
              <w:left w:val="single" w:sz="4" w:space="0" w:color="auto"/>
              <w:bottom w:val="single" w:sz="4" w:space="0" w:color="auto"/>
              <w:right w:val="single" w:sz="4" w:space="0" w:color="auto"/>
            </w:tcBorders>
            <w:hideMark/>
          </w:tcPr>
          <w:p w:rsidR="00837D0E" w:rsidRPr="00BB693D" w:rsidRDefault="00837D0E" w:rsidP="00CE45CA">
            <w:pPr>
              <w:pStyle w:val="TAL"/>
              <w:rPr>
                <w:rFonts w:ascii="Times New Roman" w:hAnsi="Times New Roman"/>
                <w:color w:val="000000"/>
                <w:sz w:val="20"/>
                <w:lang w:eastAsia="zh-CN"/>
              </w:rPr>
            </w:pPr>
            <w:r w:rsidRPr="00BB693D">
              <w:rPr>
                <w:rFonts w:ascii="Times New Roman" w:hAnsi="Times New Roman"/>
                <w:color w:val="000000"/>
                <w:sz w:val="20"/>
              </w:rPr>
              <w:t>SRS triggering offset enhancement</w:t>
            </w:r>
          </w:p>
        </w:tc>
        <w:tc>
          <w:tcPr>
            <w:tcW w:w="0" w:type="auto"/>
            <w:tcBorders>
              <w:top w:val="single" w:sz="4" w:space="0" w:color="auto"/>
              <w:left w:val="single" w:sz="4" w:space="0" w:color="auto"/>
              <w:bottom w:val="single" w:sz="4" w:space="0" w:color="auto"/>
              <w:right w:val="single" w:sz="4" w:space="0" w:color="auto"/>
            </w:tcBorders>
            <w:hideMark/>
          </w:tcPr>
          <w:p w:rsidR="00837D0E" w:rsidRPr="00BB693D" w:rsidRDefault="00837D0E" w:rsidP="00056527">
            <w:pPr>
              <w:autoSpaceDE w:val="0"/>
              <w:autoSpaceDN w:val="0"/>
              <w:adjustRightInd w:val="0"/>
              <w:snapToGrid w:val="0"/>
              <w:spacing w:afterLines="50" w:after="120"/>
              <w:contextualSpacing/>
              <w:rPr>
                <w:rFonts w:eastAsia="Times New Roman"/>
                <w:strike/>
                <w:sz w:val="20"/>
                <w:lang w:eastAsia="zh-CN"/>
              </w:rPr>
            </w:pPr>
            <w:r w:rsidRPr="00BB693D">
              <w:rPr>
                <w:sz w:val="20"/>
                <w:lang w:eastAsia="zh-CN"/>
              </w:rPr>
              <w:t xml:space="preserve">1. </w:t>
            </w:r>
            <w:r w:rsidRPr="00BB693D">
              <w:rPr>
                <w:strike/>
                <w:color w:val="FF0000"/>
                <w:sz w:val="20"/>
                <w:lang w:eastAsia="zh-CN"/>
              </w:rPr>
              <w:t>[</w:t>
            </w:r>
            <w:r w:rsidRPr="00BB693D">
              <w:rPr>
                <w:sz w:val="20"/>
                <w:lang w:eastAsia="zh-CN"/>
              </w:rPr>
              <w:t xml:space="preserve">Support of </w:t>
            </w:r>
            <w:r w:rsidRPr="00BB693D">
              <w:rPr>
                <w:strike/>
                <w:color w:val="FF0000"/>
                <w:sz w:val="20"/>
                <w:lang w:eastAsia="zh-CN"/>
              </w:rPr>
              <w:t>/The maximum number of configured available slots offsets for]</w:t>
            </w:r>
            <w:r w:rsidRPr="00BB693D">
              <w:rPr>
                <w:sz w:val="20"/>
                <w:lang w:eastAsia="zh-CN"/>
              </w:rPr>
              <w:t xml:space="preserve"> determining aperiodic SRS location based on available slot</w:t>
            </w:r>
          </w:p>
          <w:p w:rsidR="00837D0E" w:rsidRPr="00BB693D" w:rsidRDefault="00837D0E" w:rsidP="00056527">
            <w:pPr>
              <w:autoSpaceDE w:val="0"/>
              <w:autoSpaceDN w:val="0"/>
              <w:adjustRightInd w:val="0"/>
              <w:snapToGrid w:val="0"/>
              <w:spacing w:before="60" w:afterLines="50" w:after="120" w:line="256" w:lineRule="auto"/>
              <w:contextualSpacing/>
              <w:jc w:val="both"/>
              <w:rPr>
                <w:rFonts w:eastAsia="Times New Roman"/>
                <w:strike/>
                <w:sz w:val="20"/>
                <w:lang w:eastAsia="en-US"/>
              </w:rPr>
            </w:pPr>
            <w:r w:rsidRPr="00BB693D">
              <w:rPr>
                <w:strike/>
                <w:color w:val="FF0000"/>
                <w:sz w:val="20"/>
              </w:rPr>
              <w:t>[2. Maximum actual slots offset]</w:t>
            </w:r>
          </w:p>
        </w:tc>
        <w:tc>
          <w:tcPr>
            <w:tcW w:w="0" w:type="auto"/>
            <w:tcBorders>
              <w:top w:val="single" w:sz="4" w:space="0" w:color="auto"/>
              <w:left w:val="single" w:sz="4" w:space="0" w:color="auto"/>
              <w:bottom w:val="single" w:sz="4" w:space="0" w:color="auto"/>
              <w:right w:val="single" w:sz="4" w:space="0" w:color="auto"/>
            </w:tcBorders>
            <w:hideMark/>
          </w:tcPr>
          <w:p w:rsidR="00837D0E" w:rsidRPr="00BB693D" w:rsidRDefault="00837D0E" w:rsidP="00CE45CA">
            <w:pPr>
              <w:pStyle w:val="TAL"/>
              <w:rPr>
                <w:rFonts w:ascii="Times New Roman" w:eastAsia="Times New Roman" w:hAnsi="Times New Roman"/>
                <w:sz w:val="20"/>
              </w:rPr>
            </w:pPr>
            <w:r w:rsidRPr="00BB693D">
              <w:rPr>
                <w:rFonts w:ascii="Times New Roman" w:hAnsi="Times New Roman"/>
                <w:sz w:val="20"/>
              </w:rPr>
              <w:t>2-52</w:t>
            </w:r>
          </w:p>
        </w:tc>
        <w:tc>
          <w:tcPr>
            <w:tcW w:w="0" w:type="auto"/>
            <w:tcBorders>
              <w:top w:val="single" w:sz="4" w:space="0" w:color="auto"/>
              <w:left w:val="single" w:sz="4" w:space="0" w:color="auto"/>
              <w:bottom w:val="single" w:sz="4" w:space="0" w:color="auto"/>
              <w:right w:val="single" w:sz="4" w:space="0" w:color="auto"/>
            </w:tcBorders>
          </w:tcPr>
          <w:p w:rsidR="00837D0E" w:rsidRPr="00BB693D" w:rsidRDefault="00837D0E" w:rsidP="00CE45C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rsidR="00837D0E" w:rsidRPr="00BB693D"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BB693D" w:rsidRDefault="00837D0E" w:rsidP="00CE45C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37D0E" w:rsidRPr="00BB693D" w:rsidRDefault="00837D0E" w:rsidP="00CE45CA">
            <w:pPr>
              <w:pStyle w:val="TAL"/>
              <w:rPr>
                <w:rFonts w:ascii="Times New Roman" w:eastAsia="Times New Roman" w:hAnsi="Times New Roman"/>
                <w:sz w:val="20"/>
              </w:rPr>
            </w:pPr>
            <w:r w:rsidRPr="00BB693D">
              <w:rPr>
                <w:rFonts w:ascii="Times New Roman" w:hAnsi="Times New Roman"/>
                <w:sz w:val="20"/>
              </w:rPr>
              <w:t>Per band</w:t>
            </w:r>
          </w:p>
        </w:tc>
        <w:tc>
          <w:tcPr>
            <w:tcW w:w="0" w:type="auto"/>
            <w:tcBorders>
              <w:top w:val="single" w:sz="4" w:space="0" w:color="auto"/>
              <w:left w:val="single" w:sz="4" w:space="0" w:color="auto"/>
              <w:bottom w:val="single" w:sz="4" w:space="0" w:color="auto"/>
              <w:right w:val="single" w:sz="4" w:space="0" w:color="auto"/>
            </w:tcBorders>
          </w:tcPr>
          <w:p w:rsidR="00837D0E" w:rsidRPr="00BB693D"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BB693D"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BB693D" w:rsidRDefault="00837D0E" w:rsidP="00CE45CA">
            <w:pPr>
              <w:pStyle w:val="TAL"/>
              <w:rPr>
                <w:rFonts w:ascii="Times New Roman" w:eastAsia="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rsidR="00837D0E" w:rsidRPr="00BB693D" w:rsidRDefault="00837D0E" w:rsidP="00CE45CA">
            <w:pPr>
              <w:pStyle w:val="TAL"/>
              <w:rPr>
                <w:rFonts w:ascii="Times New Roman" w:eastAsia="Times New Roman" w:hAnsi="Times New Roman"/>
                <w:strike/>
                <w:color w:val="FF0000"/>
                <w:sz w:val="20"/>
                <w:lang w:eastAsia="ja-JP"/>
              </w:rPr>
            </w:pPr>
            <w:r w:rsidRPr="00BB693D">
              <w:rPr>
                <w:rFonts w:ascii="Times New Roman" w:hAnsi="Times New Roman"/>
                <w:strike/>
                <w:color w:val="FF0000"/>
                <w:sz w:val="20"/>
              </w:rPr>
              <w:t>Candidate 1 component values: {1, 2, [3,] 4}</w:t>
            </w:r>
          </w:p>
          <w:p w:rsidR="00837D0E" w:rsidRPr="00BB693D" w:rsidRDefault="00837D0E" w:rsidP="00CE45CA">
            <w:pPr>
              <w:pStyle w:val="TAL"/>
              <w:rPr>
                <w:rFonts w:ascii="Times New Roman" w:hAnsi="Times New Roman"/>
                <w:sz w:val="20"/>
              </w:rPr>
            </w:pPr>
          </w:p>
          <w:p w:rsidR="00837D0E" w:rsidRPr="00BB693D" w:rsidRDefault="00837D0E" w:rsidP="00CE45CA">
            <w:pPr>
              <w:pStyle w:val="TAL"/>
              <w:rPr>
                <w:rFonts w:ascii="Times New Roman" w:eastAsia="Times New Roman" w:hAnsi="Times New Roman"/>
                <w:strike/>
                <w:sz w:val="20"/>
              </w:rPr>
            </w:pPr>
            <w:r w:rsidRPr="00BB693D">
              <w:rPr>
                <w:rFonts w:ascii="Times New Roman" w:hAnsi="Times New Roman"/>
                <w:strike/>
                <w:color w:val="FF0000"/>
                <w:sz w:val="20"/>
              </w:rPr>
              <w:t>[Candidate 2 component values: FFS]</w:t>
            </w:r>
          </w:p>
        </w:tc>
        <w:tc>
          <w:tcPr>
            <w:tcW w:w="0" w:type="auto"/>
            <w:tcBorders>
              <w:top w:val="single" w:sz="4" w:space="0" w:color="auto"/>
              <w:left w:val="single" w:sz="4" w:space="0" w:color="auto"/>
              <w:bottom w:val="single" w:sz="4" w:space="0" w:color="auto"/>
              <w:right w:val="single" w:sz="4" w:space="0" w:color="auto"/>
            </w:tcBorders>
            <w:hideMark/>
          </w:tcPr>
          <w:p w:rsidR="00837D0E" w:rsidRPr="00BB693D" w:rsidRDefault="00837D0E" w:rsidP="00CE45CA">
            <w:pPr>
              <w:pStyle w:val="TAL"/>
              <w:rPr>
                <w:rFonts w:ascii="Times New Roman" w:eastAsia="Times New Roman" w:hAnsi="Times New Roman"/>
                <w:sz w:val="20"/>
              </w:rPr>
            </w:pPr>
            <w:r w:rsidRPr="00BB693D">
              <w:rPr>
                <w:rFonts w:ascii="Times New Roman" w:hAnsi="Times New Roman"/>
                <w:sz w:val="20"/>
              </w:rPr>
              <w:t>Optional with capability signalling</w:t>
            </w:r>
          </w:p>
        </w:tc>
      </w:tr>
    </w:tbl>
    <w:p w:rsidR="00837D0E" w:rsidRDefault="00837D0E" w:rsidP="00056527">
      <w:pPr>
        <w:spacing w:beforeLines="50" w:before="120" w:afterLines="50" w:after="120"/>
        <w:jc w:val="both"/>
        <w:rPr>
          <w:rFonts w:eastAsia="宋体"/>
          <w:sz w:val="20"/>
          <w:lang w:eastAsia="zh-CN"/>
        </w:rPr>
      </w:pPr>
      <w:r w:rsidRPr="001712D0">
        <w:rPr>
          <w:rFonts w:eastAsia="宋体" w:hint="eastAsia"/>
          <w:b/>
          <w:sz w:val="20"/>
          <w:u w:val="single"/>
          <w:lang w:eastAsia="zh-CN"/>
        </w:rPr>
        <w:t>23-</w:t>
      </w:r>
      <w:r>
        <w:rPr>
          <w:rFonts w:eastAsia="宋体" w:hint="eastAsia"/>
          <w:b/>
          <w:sz w:val="20"/>
          <w:u w:val="single"/>
          <w:lang w:eastAsia="zh-CN"/>
        </w:rPr>
        <w:t>8</w:t>
      </w:r>
      <w:r w:rsidRPr="001712D0">
        <w:rPr>
          <w:rFonts w:eastAsia="宋体" w:hint="eastAsia"/>
          <w:b/>
          <w:sz w:val="20"/>
          <w:u w:val="single"/>
          <w:lang w:eastAsia="zh-CN"/>
        </w:rPr>
        <w:t>-</w:t>
      </w:r>
      <w:r>
        <w:rPr>
          <w:rFonts w:eastAsia="宋体" w:hint="eastAsia"/>
          <w:b/>
          <w:sz w:val="20"/>
          <w:u w:val="single"/>
          <w:lang w:eastAsia="zh-CN"/>
        </w:rPr>
        <w:t>2</w:t>
      </w:r>
      <w:r w:rsidRPr="001712D0">
        <w:rPr>
          <w:rFonts w:eastAsia="宋体" w:hint="eastAsia"/>
          <w:b/>
          <w:sz w:val="20"/>
          <w:u w:val="single"/>
          <w:lang w:eastAsia="zh-CN"/>
        </w:rPr>
        <w:t xml:space="preserve"> </w:t>
      </w:r>
      <w:r w:rsidRPr="00C120C5">
        <w:rPr>
          <w:rFonts w:eastAsia="宋体"/>
          <w:b/>
          <w:sz w:val="20"/>
          <w:u w:val="single"/>
          <w:lang w:eastAsia="zh-CN"/>
        </w:rPr>
        <w:t>Triggering SRS only in DCI 0_1/0_2</w:t>
      </w:r>
    </w:p>
    <w:p w:rsidR="00837D0E" w:rsidRDefault="00837D0E" w:rsidP="00056527">
      <w:pPr>
        <w:spacing w:beforeLines="50" w:before="120" w:afterLines="50" w:after="120"/>
        <w:jc w:val="both"/>
        <w:rPr>
          <w:rFonts w:eastAsiaTheme="minorEastAsia"/>
          <w:sz w:val="20"/>
          <w:lang w:eastAsia="zh-CN"/>
        </w:rPr>
      </w:pPr>
      <w:r w:rsidRPr="007D716E">
        <w:rPr>
          <w:rFonts w:eastAsiaTheme="minorEastAsia" w:hint="eastAsia"/>
          <w:sz w:val="20"/>
          <w:lang w:eastAsia="zh-CN"/>
        </w:rPr>
        <w:lastRenderedPageBreak/>
        <w:t>To support</w:t>
      </w:r>
      <w:r w:rsidRPr="007D716E">
        <w:rPr>
          <w:rFonts w:eastAsiaTheme="minorEastAsia"/>
          <w:sz w:val="20"/>
          <w:lang w:eastAsia="zh-CN"/>
        </w:rPr>
        <w:t xml:space="preserve"> triggering SRS in DCI 0_1/0_2 without data and without CSI requires </w:t>
      </w:r>
      <w:r w:rsidRPr="007D716E">
        <w:rPr>
          <w:rFonts w:eastAsiaTheme="minorEastAsia" w:hint="eastAsia"/>
          <w:sz w:val="20"/>
          <w:lang w:eastAsia="zh-CN"/>
        </w:rPr>
        <w:t>would not increase UE</w:t>
      </w:r>
      <w:r w:rsidRPr="007D716E">
        <w:rPr>
          <w:rFonts w:eastAsiaTheme="minorEastAsia"/>
          <w:sz w:val="20"/>
          <w:lang w:eastAsia="zh-CN"/>
        </w:rPr>
        <w:t>’</w:t>
      </w:r>
      <w:r w:rsidRPr="007D716E">
        <w:rPr>
          <w:rFonts w:eastAsiaTheme="minorEastAsia" w:hint="eastAsia"/>
          <w:sz w:val="20"/>
          <w:lang w:eastAsia="zh-CN"/>
        </w:rPr>
        <w:t>s complexity for a UE supports DCI forma 0_1/0_2</w:t>
      </w:r>
      <w:r w:rsidRPr="007D716E">
        <w:rPr>
          <w:rFonts w:eastAsiaTheme="minorEastAsia"/>
          <w:sz w:val="20"/>
          <w:lang w:eastAsia="zh-CN"/>
        </w:rPr>
        <w:t xml:space="preserve">, </w:t>
      </w:r>
      <w:r w:rsidRPr="007D716E">
        <w:rPr>
          <w:rFonts w:eastAsiaTheme="minorEastAsia" w:hint="eastAsia"/>
          <w:sz w:val="20"/>
          <w:lang w:eastAsia="zh-CN"/>
        </w:rPr>
        <w:t>therefore t</w:t>
      </w:r>
      <w:r w:rsidRPr="007D716E">
        <w:rPr>
          <w:sz w:val="20"/>
          <w:lang w:eastAsia="zh-CN"/>
        </w:rPr>
        <w:t>riggering SRS only in DCI 0_1/0_2</w:t>
      </w:r>
      <w:r w:rsidRPr="007D716E">
        <w:rPr>
          <w:rFonts w:eastAsiaTheme="minorEastAsia"/>
          <w:sz w:val="20"/>
          <w:lang w:eastAsia="zh-CN"/>
        </w:rPr>
        <w:t xml:space="preserve"> can be a feature per UE.</w:t>
      </w:r>
    </w:p>
    <w:p w:rsidR="00837D0E" w:rsidRDefault="00837D0E" w:rsidP="00056527">
      <w:pPr>
        <w:spacing w:beforeLines="50" w:before="120" w:afterLines="50" w:after="120"/>
        <w:jc w:val="both"/>
        <w:rPr>
          <w:rFonts w:eastAsiaTheme="minorEastAsia"/>
          <w:sz w:val="20"/>
          <w:lang w:eastAsia="zh-CN"/>
        </w:rPr>
      </w:pPr>
      <w:r>
        <w:rPr>
          <w:rFonts w:eastAsia="宋体" w:hint="eastAsia"/>
          <w:b/>
          <w:i/>
          <w:sz w:val="20"/>
          <w:lang w:val="sv-SE" w:eastAsia="zh-CN"/>
        </w:rPr>
        <w:t>Proposal-</w:t>
      </w:r>
      <w:r w:rsidR="00E85FD2">
        <w:rPr>
          <w:rFonts w:eastAsia="宋体" w:hint="eastAsia"/>
          <w:b/>
          <w:i/>
          <w:sz w:val="20"/>
          <w:lang w:val="sv-SE" w:eastAsia="zh-CN"/>
        </w:rPr>
        <w:t>17</w:t>
      </w:r>
      <w:r>
        <w:rPr>
          <w:rFonts w:eastAsia="宋体" w:hint="eastAsia"/>
          <w:b/>
          <w:i/>
          <w:sz w:val="20"/>
          <w:lang w:val="sv-SE" w:eastAsia="zh-CN"/>
        </w:rPr>
        <w:t xml:space="preserve">: </w:t>
      </w:r>
      <w:r w:rsidRPr="00FF6936">
        <w:rPr>
          <w:rFonts w:eastAsia="宋体"/>
          <w:b/>
          <w:i/>
          <w:sz w:val="20"/>
          <w:lang w:val="sv-SE" w:eastAsia="zh-CN"/>
        </w:rPr>
        <w:t>Feature group 23-8-2 is a per UE feature</w:t>
      </w:r>
    </w:p>
    <w:p w:rsidR="00837D0E" w:rsidRDefault="00837D0E" w:rsidP="00056527">
      <w:pPr>
        <w:spacing w:beforeLines="50" w:before="120" w:afterLines="50" w:after="120"/>
        <w:jc w:val="both"/>
        <w:rPr>
          <w:rFonts w:eastAsia="宋体"/>
          <w:sz w:val="20"/>
          <w:lang w:eastAsia="zh-CN"/>
        </w:rPr>
      </w:pPr>
      <w:r w:rsidRPr="001712D0">
        <w:rPr>
          <w:rFonts w:eastAsia="宋体" w:hint="eastAsia"/>
          <w:b/>
          <w:sz w:val="20"/>
          <w:u w:val="single"/>
          <w:lang w:eastAsia="zh-CN"/>
        </w:rPr>
        <w:t>23-</w:t>
      </w:r>
      <w:r>
        <w:rPr>
          <w:rFonts w:eastAsia="宋体" w:hint="eastAsia"/>
          <w:b/>
          <w:sz w:val="20"/>
          <w:u w:val="single"/>
          <w:lang w:eastAsia="zh-CN"/>
        </w:rPr>
        <w:t>8</w:t>
      </w:r>
      <w:r w:rsidRPr="001712D0">
        <w:rPr>
          <w:rFonts w:eastAsia="宋体" w:hint="eastAsia"/>
          <w:b/>
          <w:sz w:val="20"/>
          <w:u w:val="single"/>
          <w:lang w:eastAsia="zh-CN"/>
        </w:rPr>
        <w:t>-</w:t>
      </w:r>
      <w:r>
        <w:rPr>
          <w:rFonts w:eastAsia="宋体" w:hint="eastAsia"/>
          <w:b/>
          <w:sz w:val="20"/>
          <w:u w:val="single"/>
          <w:lang w:eastAsia="zh-CN"/>
        </w:rPr>
        <w:t>3</w:t>
      </w:r>
      <w:r w:rsidRPr="001712D0">
        <w:rPr>
          <w:rFonts w:eastAsia="宋体" w:hint="eastAsia"/>
          <w:b/>
          <w:sz w:val="20"/>
          <w:u w:val="single"/>
          <w:lang w:eastAsia="zh-CN"/>
        </w:rPr>
        <w:t xml:space="preserve"> </w:t>
      </w:r>
      <w:r w:rsidRPr="00973F03">
        <w:rPr>
          <w:rFonts w:eastAsia="宋体"/>
          <w:b/>
          <w:sz w:val="20"/>
          <w:u w:val="single"/>
          <w:lang w:eastAsia="zh-CN"/>
        </w:rPr>
        <w:t>SRS Antenna switching for &gt;4Rx</w:t>
      </w:r>
    </w:p>
    <w:p w:rsidR="00F777B8" w:rsidRDefault="00837D0E" w:rsidP="00056527">
      <w:pPr>
        <w:jc w:val="both"/>
        <w:rPr>
          <w:rFonts w:eastAsia="宋体"/>
          <w:sz w:val="20"/>
          <w:lang w:eastAsia="zh-CN"/>
        </w:rPr>
      </w:pPr>
      <w:r>
        <w:rPr>
          <w:rFonts w:eastAsia="宋体" w:hint="eastAsia"/>
          <w:sz w:val="20"/>
          <w:lang w:eastAsia="zh-CN"/>
        </w:rPr>
        <w:t xml:space="preserve">On UE features for up to 8 Rx SRS antenna switching, one open issue is candidate values for component 1 of FG 23-8-3. </w:t>
      </w:r>
      <w:r w:rsidR="00836F00">
        <w:rPr>
          <w:rFonts w:eastAsia="宋体" w:hint="eastAsia"/>
          <w:sz w:val="20"/>
          <w:lang w:eastAsia="zh-CN"/>
        </w:rPr>
        <w:t xml:space="preserve">In Rel-16, whether a UE supports down </w:t>
      </w:r>
      <w:r w:rsidR="00836F00" w:rsidRPr="00F84F77">
        <w:rPr>
          <w:rFonts w:eastAsia="宋体"/>
          <w:sz w:val="20"/>
          <w:lang w:eastAsia="zh-CN"/>
        </w:rPr>
        <w:t xml:space="preserve">downgrading configuration of SRS </w:t>
      </w:r>
      <w:proofErr w:type="spellStart"/>
      <w:r w:rsidR="00836F00" w:rsidRPr="00F84F77">
        <w:rPr>
          <w:rFonts w:eastAsia="宋体"/>
          <w:sz w:val="20"/>
          <w:lang w:eastAsia="zh-CN"/>
        </w:rPr>
        <w:t>Tx</w:t>
      </w:r>
      <w:proofErr w:type="spellEnd"/>
      <w:r w:rsidR="00836F00" w:rsidRPr="00F84F77">
        <w:rPr>
          <w:rFonts w:eastAsia="宋体"/>
          <w:sz w:val="20"/>
          <w:lang w:eastAsia="zh-CN"/>
        </w:rPr>
        <w:t xml:space="preserve"> port switching pattern</w:t>
      </w:r>
      <w:r w:rsidR="00836F00">
        <w:rPr>
          <w:rFonts w:eastAsia="宋体" w:hint="eastAsia"/>
          <w:sz w:val="20"/>
          <w:lang w:eastAsia="zh-CN"/>
        </w:rPr>
        <w:t xml:space="preserve"> is an optional UE feature, and if a UE supports down </w:t>
      </w:r>
      <w:r w:rsidR="00836F00" w:rsidRPr="00F84F77">
        <w:rPr>
          <w:rFonts w:eastAsia="宋体"/>
          <w:sz w:val="20"/>
          <w:lang w:eastAsia="zh-CN"/>
        </w:rPr>
        <w:t>downgrading configuration</w:t>
      </w:r>
      <w:r w:rsidR="00836F00">
        <w:rPr>
          <w:rFonts w:eastAsia="宋体" w:hint="eastAsia"/>
          <w:sz w:val="20"/>
          <w:lang w:eastAsia="zh-CN"/>
        </w:rPr>
        <w:t xml:space="preserve">, UE can report the supported downgrading configurations by an </w:t>
      </w:r>
      <w:r w:rsidR="00056527">
        <w:rPr>
          <w:rFonts w:eastAsia="宋体" w:hint="eastAsia"/>
          <w:sz w:val="20"/>
          <w:lang w:eastAsia="zh-CN"/>
        </w:rPr>
        <w:t>additional</w:t>
      </w:r>
      <w:r w:rsidR="00836F00">
        <w:rPr>
          <w:rFonts w:eastAsia="宋体" w:hint="eastAsia"/>
          <w:sz w:val="20"/>
          <w:lang w:eastAsia="zh-CN"/>
        </w:rPr>
        <w:t xml:space="preserve"> UE feature. In Rel-17, the </w:t>
      </w:r>
      <w:r w:rsidR="00F83BFD">
        <w:rPr>
          <w:rFonts w:eastAsia="宋体" w:hint="eastAsia"/>
          <w:sz w:val="20"/>
          <w:lang w:eastAsia="zh-CN"/>
        </w:rPr>
        <w:t xml:space="preserve">maximum </w:t>
      </w:r>
      <w:r w:rsidR="00836F00">
        <w:rPr>
          <w:rFonts w:eastAsia="宋体" w:hint="eastAsia"/>
          <w:sz w:val="20"/>
          <w:lang w:eastAsia="zh-CN"/>
        </w:rPr>
        <w:t xml:space="preserve">number of Rx antennas </w:t>
      </w:r>
      <w:r w:rsidR="00F83BFD">
        <w:rPr>
          <w:rFonts w:eastAsia="宋体" w:hint="eastAsia"/>
          <w:sz w:val="20"/>
          <w:lang w:eastAsia="zh-CN"/>
        </w:rPr>
        <w:t xml:space="preserve">has </w:t>
      </w:r>
      <w:r w:rsidR="00056527">
        <w:rPr>
          <w:rFonts w:eastAsia="宋体" w:hint="eastAsia"/>
          <w:sz w:val="20"/>
          <w:lang w:eastAsia="zh-CN"/>
        </w:rPr>
        <w:t xml:space="preserve">been </w:t>
      </w:r>
      <w:r w:rsidR="00F83BFD">
        <w:rPr>
          <w:rFonts w:eastAsia="宋体" w:hint="eastAsia"/>
          <w:sz w:val="20"/>
          <w:lang w:eastAsia="zh-CN"/>
        </w:rPr>
        <w:t>increased to</w:t>
      </w:r>
      <w:r w:rsidR="00836F00">
        <w:rPr>
          <w:rFonts w:eastAsia="宋体" w:hint="eastAsia"/>
          <w:sz w:val="20"/>
          <w:lang w:eastAsia="zh-CN"/>
        </w:rPr>
        <w:t xml:space="preserve"> 8, </w:t>
      </w:r>
      <w:r w:rsidR="00F83BFD">
        <w:rPr>
          <w:rFonts w:eastAsia="宋体" w:hint="eastAsia"/>
          <w:sz w:val="20"/>
          <w:lang w:eastAsia="zh-CN"/>
        </w:rPr>
        <w:t xml:space="preserve">and </w:t>
      </w:r>
      <w:r w:rsidR="00836F00">
        <w:rPr>
          <w:rFonts w:eastAsia="宋体" w:hint="eastAsia"/>
          <w:sz w:val="20"/>
          <w:lang w:eastAsia="zh-CN"/>
        </w:rPr>
        <w:t xml:space="preserve">various </w:t>
      </w:r>
      <w:r w:rsidR="00836F00" w:rsidRPr="00836F00">
        <w:rPr>
          <w:rFonts w:eastAsia="宋体"/>
          <w:sz w:val="20"/>
          <w:lang w:eastAsia="zh-CN"/>
        </w:rPr>
        <w:t>circuitry and transceiver design</w:t>
      </w:r>
      <w:r w:rsidR="00836F00">
        <w:rPr>
          <w:rFonts w:eastAsia="宋体" w:hint="eastAsia"/>
          <w:sz w:val="20"/>
          <w:lang w:eastAsia="zh-CN"/>
        </w:rPr>
        <w:t>s</w:t>
      </w:r>
      <w:r w:rsidR="00836F00">
        <w:rPr>
          <w:rFonts w:eastAsia="宋体"/>
          <w:sz w:val="20"/>
          <w:lang w:eastAsia="zh-CN"/>
        </w:rPr>
        <w:t xml:space="preserve"> </w:t>
      </w:r>
      <w:r w:rsidR="00836F00">
        <w:rPr>
          <w:rFonts w:eastAsia="宋体" w:hint="eastAsia"/>
          <w:sz w:val="20"/>
          <w:lang w:eastAsia="zh-CN"/>
        </w:rPr>
        <w:t xml:space="preserve">for </w:t>
      </w:r>
      <w:proofErr w:type="spellStart"/>
      <w:r w:rsidR="00836F00" w:rsidRPr="000D1358">
        <w:rPr>
          <w:rFonts w:eastAsia="宋体" w:hint="eastAsia"/>
          <w:i/>
          <w:sz w:val="20"/>
          <w:lang w:eastAsia="zh-CN"/>
        </w:rPr>
        <w:t>x</w:t>
      </w:r>
      <w:r w:rsidR="00836F00">
        <w:rPr>
          <w:rFonts w:eastAsia="宋体" w:hint="eastAsia"/>
          <w:sz w:val="20"/>
          <w:lang w:eastAsia="zh-CN"/>
        </w:rPr>
        <w:t>T</w:t>
      </w:r>
      <w:r w:rsidR="00836F00" w:rsidRPr="000D1358">
        <w:rPr>
          <w:rFonts w:eastAsia="宋体" w:hint="eastAsia"/>
          <w:i/>
          <w:sz w:val="20"/>
          <w:lang w:eastAsia="zh-CN"/>
        </w:rPr>
        <w:t>y</w:t>
      </w:r>
      <w:r w:rsidR="00836F00">
        <w:rPr>
          <w:rFonts w:eastAsia="宋体" w:hint="eastAsia"/>
          <w:sz w:val="20"/>
          <w:lang w:eastAsia="zh-CN"/>
        </w:rPr>
        <w:t>R</w:t>
      </w:r>
      <w:proofErr w:type="spellEnd"/>
      <w:r w:rsidR="00836F00">
        <w:rPr>
          <w:rFonts w:eastAsia="宋体" w:hint="eastAsia"/>
          <w:sz w:val="20"/>
          <w:lang w:eastAsia="zh-CN"/>
        </w:rPr>
        <w:t xml:space="preserve"> are possible. </w:t>
      </w:r>
      <w:r w:rsidR="00F83BFD">
        <w:rPr>
          <w:rFonts w:eastAsia="宋体" w:hint="eastAsia"/>
          <w:sz w:val="20"/>
          <w:lang w:eastAsia="zh-CN"/>
        </w:rPr>
        <w:t>T</w:t>
      </w:r>
      <w:r w:rsidR="00836F00">
        <w:rPr>
          <w:rFonts w:eastAsia="宋体" w:hint="eastAsia"/>
          <w:sz w:val="20"/>
          <w:lang w:eastAsia="zh-CN"/>
        </w:rPr>
        <w:t xml:space="preserve">wo UEs support </w:t>
      </w:r>
      <w:proofErr w:type="spellStart"/>
      <w:r w:rsidR="000D1358" w:rsidRPr="000D1358">
        <w:rPr>
          <w:rFonts w:eastAsia="宋体" w:hint="eastAsia"/>
          <w:i/>
          <w:sz w:val="20"/>
          <w:lang w:eastAsia="zh-CN"/>
        </w:rPr>
        <w:t>x</w:t>
      </w:r>
      <w:r w:rsidR="000D1358">
        <w:rPr>
          <w:rFonts w:eastAsia="宋体" w:hint="eastAsia"/>
          <w:sz w:val="20"/>
          <w:lang w:eastAsia="zh-CN"/>
        </w:rPr>
        <w:t>T</w:t>
      </w:r>
      <w:r w:rsidR="000D1358" w:rsidRPr="000D1358">
        <w:rPr>
          <w:rFonts w:eastAsia="宋体" w:hint="eastAsia"/>
          <w:i/>
          <w:sz w:val="20"/>
          <w:lang w:eastAsia="zh-CN"/>
        </w:rPr>
        <w:t>y</w:t>
      </w:r>
      <w:r w:rsidR="000D1358">
        <w:rPr>
          <w:rFonts w:eastAsia="宋体" w:hint="eastAsia"/>
          <w:sz w:val="20"/>
          <w:lang w:eastAsia="zh-CN"/>
        </w:rPr>
        <w:t>R</w:t>
      </w:r>
      <w:proofErr w:type="spellEnd"/>
      <w:r w:rsidR="00836F00">
        <w:rPr>
          <w:rFonts w:eastAsia="宋体" w:hint="eastAsia"/>
          <w:sz w:val="20"/>
          <w:lang w:eastAsia="zh-CN"/>
        </w:rPr>
        <w:t xml:space="preserve"> may </w:t>
      </w:r>
      <w:r w:rsidR="00F83BFD">
        <w:rPr>
          <w:rFonts w:eastAsia="宋体" w:hint="eastAsia"/>
          <w:sz w:val="20"/>
          <w:lang w:eastAsia="zh-CN"/>
        </w:rPr>
        <w:t xml:space="preserve">be have different </w:t>
      </w:r>
      <w:r w:rsidR="00F83BFD" w:rsidRPr="00836F00">
        <w:rPr>
          <w:rFonts w:eastAsia="宋体"/>
          <w:sz w:val="20"/>
          <w:lang w:eastAsia="zh-CN"/>
        </w:rPr>
        <w:t>circuitry and transceiver design</w:t>
      </w:r>
      <w:r w:rsidR="00F83BFD">
        <w:rPr>
          <w:rFonts w:eastAsia="宋体" w:hint="eastAsia"/>
          <w:sz w:val="20"/>
          <w:lang w:eastAsia="zh-CN"/>
        </w:rPr>
        <w:t xml:space="preserve">s and </w:t>
      </w:r>
      <w:r w:rsidR="00836F00">
        <w:rPr>
          <w:rFonts w:eastAsia="宋体" w:hint="eastAsia"/>
          <w:sz w:val="20"/>
          <w:lang w:eastAsia="zh-CN"/>
        </w:rPr>
        <w:t xml:space="preserve">support different downgrading configurations. The </w:t>
      </w:r>
      <w:r w:rsidR="00836F00">
        <w:rPr>
          <w:rFonts w:eastAsia="宋体"/>
          <w:sz w:val="20"/>
          <w:lang w:eastAsia="zh-CN"/>
        </w:rPr>
        <w:t>flexibility</w:t>
      </w:r>
      <w:r w:rsidR="00836F00">
        <w:rPr>
          <w:rFonts w:eastAsia="宋体" w:hint="eastAsia"/>
          <w:sz w:val="20"/>
          <w:lang w:eastAsia="zh-CN"/>
        </w:rPr>
        <w:t xml:space="preserve"> </w:t>
      </w:r>
      <w:r w:rsidR="00F83BFD">
        <w:rPr>
          <w:rFonts w:eastAsia="宋体" w:hint="eastAsia"/>
          <w:sz w:val="20"/>
          <w:lang w:eastAsia="zh-CN"/>
        </w:rPr>
        <w:t>of</w:t>
      </w:r>
      <w:r w:rsidR="00836F00">
        <w:rPr>
          <w:rFonts w:eastAsia="宋体" w:hint="eastAsia"/>
          <w:sz w:val="20"/>
          <w:lang w:eastAsia="zh-CN"/>
        </w:rPr>
        <w:t xml:space="preserve"> reporting multiple </w:t>
      </w:r>
      <w:r w:rsidR="00F83BFD" w:rsidRPr="00F84F77">
        <w:rPr>
          <w:rFonts w:eastAsia="宋体"/>
          <w:sz w:val="20"/>
          <w:lang w:eastAsia="zh-CN"/>
        </w:rPr>
        <w:t xml:space="preserve">SRS </w:t>
      </w:r>
      <w:proofErr w:type="spellStart"/>
      <w:r w:rsidR="00F83BFD" w:rsidRPr="00F84F77">
        <w:rPr>
          <w:rFonts w:eastAsia="宋体"/>
          <w:sz w:val="20"/>
          <w:lang w:eastAsia="zh-CN"/>
        </w:rPr>
        <w:t>Tx</w:t>
      </w:r>
      <w:proofErr w:type="spellEnd"/>
      <w:r w:rsidR="00F83BFD" w:rsidRPr="00F84F77">
        <w:rPr>
          <w:rFonts w:eastAsia="宋体"/>
          <w:sz w:val="20"/>
          <w:lang w:eastAsia="zh-CN"/>
        </w:rPr>
        <w:t xml:space="preserve"> port switching pattern</w:t>
      </w:r>
      <w:r w:rsidR="00F83BFD">
        <w:rPr>
          <w:rFonts w:eastAsia="宋体" w:hint="eastAsia"/>
          <w:sz w:val="20"/>
          <w:lang w:eastAsia="zh-CN"/>
        </w:rPr>
        <w:t xml:space="preserve">s by UE should be </w:t>
      </w:r>
      <w:r w:rsidR="00056527">
        <w:rPr>
          <w:rFonts w:eastAsia="宋体" w:hint="eastAsia"/>
          <w:sz w:val="20"/>
          <w:lang w:eastAsia="zh-CN"/>
        </w:rPr>
        <w:t>allowed</w:t>
      </w:r>
      <w:r w:rsidR="00F83BFD">
        <w:rPr>
          <w:rFonts w:eastAsia="宋体" w:hint="eastAsia"/>
          <w:sz w:val="20"/>
          <w:lang w:eastAsia="zh-CN"/>
        </w:rPr>
        <w:t>. One solution is that</w:t>
      </w:r>
      <w:r w:rsidR="00836F00">
        <w:rPr>
          <w:rFonts w:eastAsia="宋体" w:hint="eastAsia"/>
          <w:sz w:val="20"/>
          <w:lang w:eastAsia="zh-CN"/>
        </w:rPr>
        <w:t xml:space="preserve"> UE reports one or more options in {</w:t>
      </w:r>
      <w:r w:rsidR="00F83BFD" w:rsidRPr="00F83BFD">
        <w:rPr>
          <w:rFonts w:eastAsia="宋体" w:hint="eastAsia"/>
          <w:sz w:val="20"/>
          <w:lang w:eastAsia="zh-CN"/>
        </w:rPr>
        <w:t>t1r1</w:t>
      </w:r>
      <w:r w:rsidR="00F83BFD" w:rsidRPr="00F83BFD">
        <w:rPr>
          <w:rFonts w:eastAsia="宋体"/>
          <w:sz w:val="20"/>
          <w:lang w:eastAsia="zh-CN"/>
        </w:rPr>
        <w:t xml:space="preserve">, </w:t>
      </w:r>
      <w:r w:rsidR="00F83BFD" w:rsidRPr="00F83BFD">
        <w:rPr>
          <w:rFonts w:eastAsia="宋体" w:hint="eastAsia"/>
          <w:sz w:val="20"/>
          <w:lang w:eastAsia="zh-CN"/>
        </w:rPr>
        <w:t>t1r2</w:t>
      </w:r>
      <w:r w:rsidR="00F83BFD" w:rsidRPr="00F83BFD">
        <w:rPr>
          <w:rFonts w:eastAsia="宋体"/>
          <w:sz w:val="20"/>
          <w:lang w:eastAsia="zh-CN"/>
        </w:rPr>
        <w:t xml:space="preserve">, </w:t>
      </w:r>
      <w:r w:rsidR="00F83BFD" w:rsidRPr="00F83BFD">
        <w:rPr>
          <w:rFonts w:eastAsia="宋体" w:hint="eastAsia"/>
          <w:sz w:val="20"/>
          <w:lang w:eastAsia="zh-CN"/>
        </w:rPr>
        <w:t>t1r4</w:t>
      </w:r>
      <w:r w:rsidR="00F83BFD" w:rsidRPr="00F83BFD">
        <w:rPr>
          <w:rFonts w:eastAsia="宋体"/>
          <w:sz w:val="20"/>
          <w:lang w:eastAsia="zh-CN"/>
        </w:rPr>
        <w:t xml:space="preserve">, </w:t>
      </w:r>
      <w:r w:rsidR="00F83BFD" w:rsidRPr="00F83BFD">
        <w:rPr>
          <w:rFonts w:eastAsia="宋体" w:hint="eastAsia"/>
          <w:sz w:val="20"/>
          <w:lang w:eastAsia="zh-CN"/>
        </w:rPr>
        <w:t>t1r6</w:t>
      </w:r>
      <w:r w:rsidR="00F83BFD" w:rsidRPr="00F83BFD">
        <w:rPr>
          <w:rFonts w:eastAsia="宋体"/>
          <w:sz w:val="20"/>
          <w:lang w:eastAsia="zh-CN"/>
        </w:rPr>
        <w:t xml:space="preserve">, </w:t>
      </w:r>
      <w:r w:rsidR="00F83BFD" w:rsidRPr="00F83BFD">
        <w:rPr>
          <w:rFonts w:eastAsia="宋体" w:hint="eastAsia"/>
          <w:sz w:val="20"/>
          <w:lang w:eastAsia="zh-CN"/>
        </w:rPr>
        <w:t>t1r8</w:t>
      </w:r>
      <w:r w:rsidR="00F83BFD" w:rsidRPr="00F83BFD">
        <w:rPr>
          <w:rFonts w:eastAsia="宋体"/>
          <w:sz w:val="20"/>
          <w:lang w:eastAsia="zh-CN"/>
        </w:rPr>
        <w:t xml:space="preserve">, </w:t>
      </w:r>
      <w:r w:rsidR="00F83BFD" w:rsidRPr="00F83BFD">
        <w:rPr>
          <w:rFonts w:eastAsia="宋体" w:hint="eastAsia"/>
          <w:sz w:val="20"/>
          <w:lang w:eastAsia="zh-CN"/>
        </w:rPr>
        <w:t>t2r2</w:t>
      </w:r>
      <w:r w:rsidR="00F83BFD" w:rsidRPr="00F83BFD">
        <w:rPr>
          <w:rFonts w:eastAsia="宋体"/>
          <w:sz w:val="20"/>
          <w:lang w:eastAsia="zh-CN"/>
        </w:rPr>
        <w:t xml:space="preserve">, </w:t>
      </w:r>
      <w:r w:rsidR="00F83BFD" w:rsidRPr="00F83BFD">
        <w:rPr>
          <w:rFonts w:eastAsia="宋体" w:hint="eastAsia"/>
          <w:sz w:val="20"/>
          <w:lang w:eastAsia="zh-CN"/>
        </w:rPr>
        <w:t>t2r4</w:t>
      </w:r>
      <w:r w:rsidR="00F83BFD" w:rsidRPr="00F83BFD">
        <w:rPr>
          <w:rFonts w:eastAsia="宋体"/>
          <w:sz w:val="20"/>
          <w:lang w:eastAsia="zh-CN"/>
        </w:rPr>
        <w:t xml:space="preserve">, </w:t>
      </w:r>
      <w:r w:rsidR="00F83BFD" w:rsidRPr="00F83BFD">
        <w:rPr>
          <w:rFonts w:eastAsia="宋体" w:hint="eastAsia"/>
          <w:sz w:val="20"/>
          <w:lang w:eastAsia="zh-CN"/>
        </w:rPr>
        <w:t>t2r6</w:t>
      </w:r>
      <w:r w:rsidR="00F83BFD" w:rsidRPr="00F83BFD">
        <w:rPr>
          <w:rFonts w:eastAsia="宋体"/>
          <w:sz w:val="20"/>
          <w:lang w:eastAsia="zh-CN"/>
        </w:rPr>
        <w:t xml:space="preserve">, </w:t>
      </w:r>
      <w:r w:rsidR="00F83BFD" w:rsidRPr="00F83BFD">
        <w:rPr>
          <w:rFonts w:eastAsia="宋体" w:hint="eastAsia"/>
          <w:sz w:val="20"/>
          <w:lang w:eastAsia="zh-CN"/>
        </w:rPr>
        <w:t>t2r8</w:t>
      </w:r>
      <w:r w:rsidR="00F83BFD" w:rsidRPr="00F83BFD">
        <w:rPr>
          <w:rFonts w:eastAsia="宋体"/>
          <w:sz w:val="20"/>
          <w:lang w:eastAsia="zh-CN"/>
        </w:rPr>
        <w:t>,</w:t>
      </w:r>
      <w:r w:rsidR="00F83BFD" w:rsidRPr="00F83BFD">
        <w:rPr>
          <w:rFonts w:eastAsia="宋体" w:hint="eastAsia"/>
          <w:sz w:val="20"/>
          <w:lang w:eastAsia="zh-CN"/>
        </w:rPr>
        <w:t xml:space="preserve"> t4r4</w:t>
      </w:r>
      <w:r w:rsidR="0071028B">
        <w:rPr>
          <w:rFonts w:eastAsia="宋体" w:hint="eastAsia"/>
          <w:sz w:val="20"/>
          <w:lang w:eastAsia="zh-CN"/>
        </w:rPr>
        <w:t>,</w:t>
      </w:r>
      <w:r w:rsidR="00F83BFD" w:rsidRPr="00F83BFD">
        <w:rPr>
          <w:rFonts w:eastAsia="宋体"/>
          <w:sz w:val="20"/>
          <w:lang w:eastAsia="zh-CN"/>
        </w:rPr>
        <w:t xml:space="preserve"> </w:t>
      </w:r>
      <w:r w:rsidR="00F83BFD" w:rsidRPr="00F83BFD">
        <w:rPr>
          <w:rFonts w:eastAsia="宋体" w:hint="eastAsia"/>
          <w:sz w:val="20"/>
          <w:lang w:eastAsia="zh-CN"/>
        </w:rPr>
        <w:t>t4r8</w:t>
      </w:r>
      <w:r w:rsidR="00836F00">
        <w:rPr>
          <w:rFonts w:eastAsia="宋体" w:hint="eastAsia"/>
          <w:sz w:val="20"/>
          <w:lang w:eastAsia="zh-CN"/>
        </w:rPr>
        <w:t>} by component 1 of FG 23-8-3</w:t>
      </w:r>
      <w:r w:rsidR="00C506CD">
        <w:rPr>
          <w:rFonts w:eastAsia="宋体" w:hint="eastAsia"/>
          <w:sz w:val="20"/>
          <w:lang w:eastAsia="zh-CN"/>
        </w:rPr>
        <w:t>. A</w:t>
      </w:r>
      <w:r w:rsidR="00F83BFD">
        <w:rPr>
          <w:rFonts w:eastAsia="宋体" w:hint="eastAsia"/>
          <w:sz w:val="20"/>
          <w:lang w:eastAsia="zh-CN"/>
        </w:rPr>
        <w:t xml:space="preserve">ccording to current specs, </w:t>
      </w:r>
      <w:r w:rsidR="00C506CD">
        <w:rPr>
          <w:rFonts w:eastAsia="宋体" w:hint="eastAsia"/>
          <w:sz w:val="20"/>
          <w:lang w:eastAsia="zh-CN"/>
        </w:rPr>
        <w:t>for a given time domain behaviour for</w:t>
      </w:r>
      <w:r w:rsidR="00F83BFD">
        <w:rPr>
          <w:rFonts w:eastAsia="宋体" w:hint="eastAsia"/>
          <w:sz w:val="20"/>
          <w:lang w:eastAsia="zh-CN"/>
        </w:rPr>
        <w:t xml:space="preserve"> </w:t>
      </w:r>
      <w:proofErr w:type="spellStart"/>
      <w:r w:rsidR="000D1358" w:rsidRPr="000D1358">
        <w:rPr>
          <w:rFonts w:eastAsia="宋体" w:hint="eastAsia"/>
          <w:i/>
          <w:sz w:val="20"/>
          <w:lang w:eastAsia="zh-CN"/>
        </w:rPr>
        <w:t>x</w:t>
      </w:r>
      <w:r w:rsidR="000D1358">
        <w:rPr>
          <w:rFonts w:eastAsia="宋体" w:hint="eastAsia"/>
          <w:sz w:val="20"/>
          <w:lang w:eastAsia="zh-CN"/>
        </w:rPr>
        <w:t>T</w:t>
      </w:r>
      <w:r w:rsidR="000D1358" w:rsidRPr="000D1358">
        <w:rPr>
          <w:rFonts w:eastAsia="宋体" w:hint="eastAsia"/>
          <w:i/>
          <w:sz w:val="20"/>
          <w:lang w:eastAsia="zh-CN"/>
        </w:rPr>
        <w:t>y</w:t>
      </w:r>
      <w:r w:rsidR="000D1358">
        <w:rPr>
          <w:rFonts w:eastAsia="宋体" w:hint="eastAsia"/>
          <w:sz w:val="20"/>
          <w:lang w:eastAsia="zh-CN"/>
        </w:rPr>
        <w:t>R</w:t>
      </w:r>
      <w:proofErr w:type="spellEnd"/>
      <w:r w:rsidR="00C506CD">
        <w:rPr>
          <w:rFonts w:eastAsia="宋体" w:hint="eastAsia"/>
          <w:sz w:val="20"/>
          <w:lang w:eastAsia="zh-CN"/>
        </w:rPr>
        <w:t>,</w:t>
      </w:r>
      <w:r w:rsidR="00F83BFD">
        <w:rPr>
          <w:rFonts w:eastAsia="宋体" w:hint="eastAsia"/>
          <w:sz w:val="20"/>
          <w:lang w:eastAsia="zh-CN"/>
        </w:rPr>
        <w:t xml:space="preserve"> </w:t>
      </w:r>
      <w:r w:rsidR="00F83BFD" w:rsidRPr="000D1358">
        <w:rPr>
          <w:rFonts w:eastAsia="宋体" w:hint="eastAsia"/>
          <w:i/>
          <w:sz w:val="20"/>
          <w:lang w:eastAsia="zh-CN"/>
        </w:rPr>
        <w:t>y</w:t>
      </w:r>
      <w:r w:rsidR="00F83BFD">
        <w:rPr>
          <w:rFonts w:eastAsia="宋体" w:hint="eastAsia"/>
          <w:sz w:val="20"/>
          <w:lang w:eastAsia="zh-CN"/>
        </w:rPr>
        <w:t>/</w:t>
      </w:r>
      <w:r w:rsidR="00F83BFD" w:rsidRPr="000D1358">
        <w:rPr>
          <w:rFonts w:eastAsia="宋体" w:hint="eastAsia"/>
          <w:i/>
          <w:sz w:val="20"/>
          <w:lang w:eastAsia="zh-CN"/>
        </w:rPr>
        <w:t>x</w:t>
      </w:r>
      <w:r w:rsidR="000D1358">
        <w:rPr>
          <w:rFonts w:eastAsia="宋体" w:hint="eastAsia"/>
          <w:sz w:val="20"/>
          <w:lang w:eastAsia="zh-CN"/>
        </w:rPr>
        <w:t xml:space="preserve"> </w:t>
      </w:r>
      <w:r w:rsidR="000D1358" w:rsidRPr="000D1358">
        <w:rPr>
          <w:rFonts w:eastAsia="宋体" w:hint="eastAsia"/>
          <w:i/>
          <w:sz w:val="20"/>
          <w:lang w:eastAsia="zh-CN"/>
        </w:rPr>
        <w:t>x</w:t>
      </w:r>
      <w:r w:rsidR="000D1358">
        <w:rPr>
          <w:rFonts w:eastAsia="宋体" w:hint="eastAsia"/>
          <w:sz w:val="20"/>
          <w:lang w:eastAsia="zh-CN"/>
        </w:rPr>
        <w:t>-port</w:t>
      </w:r>
      <w:r w:rsidR="00F83BFD">
        <w:rPr>
          <w:rFonts w:eastAsia="宋体" w:hint="eastAsia"/>
          <w:sz w:val="20"/>
          <w:lang w:eastAsia="zh-CN"/>
        </w:rPr>
        <w:t xml:space="preserve"> SRS resources</w:t>
      </w:r>
      <w:r w:rsidR="00C506CD">
        <w:rPr>
          <w:rFonts w:eastAsia="宋体" w:hint="eastAsia"/>
          <w:sz w:val="20"/>
          <w:lang w:eastAsia="zh-CN"/>
        </w:rPr>
        <w:t xml:space="preserve"> </w:t>
      </w:r>
      <w:r w:rsidR="000D1358">
        <w:rPr>
          <w:rFonts w:eastAsia="宋体" w:hint="eastAsia"/>
          <w:sz w:val="20"/>
          <w:lang w:eastAsia="zh-CN"/>
        </w:rPr>
        <w:t xml:space="preserve">would </w:t>
      </w:r>
      <w:r w:rsidR="00C506CD">
        <w:rPr>
          <w:rFonts w:eastAsia="宋体" w:hint="eastAsia"/>
          <w:sz w:val="20"/>
          <w:lang w:eastAsia="zh-CN"/>
        </w:rPr>
        <w:t>be configured</w:t>
      </w:r>
      <w:r w:rsidR="00F83BFD">
        <w:rPr>
          <w:rFonts w:eastAsia="宋体" w:hint="eastAsia"/>
          <w:sz w:val="20"/>
          <w:lang w:eastAsia="zh-CN"/>
        </w:rPr>
        <w:t xml:space="preserve">. </w:t>
      </w:r>
      <w:r w:rsidR="00C506CD">
        <w:rPr>
          <w:rFonts w:eastAsia="宋体" w:hint="eastAsia"/>
          <w:sz w:val="20"/>
          <w:lang w:eastAsia="zh-CN"/>
        </w:rPr>
        <w:t>Therefore i</w:t>
      </w:r>
      <w:r w:rsidR="00F83BFD">
        <w:rPr>
          <w:rFonts w:eastAsia="宋体" w:hint="eastAsia"/>
          <w:sz w:val="20"/>
          <w:lang w:eastAsia="zh-CN"/>
        </w:rPr>
        <w:t xml:space="preserve">t is natural for a UE supports </w:t>
      </w:r>
      <w:proofErr w:type="spellStart"/>
      <w:r w:rsidR="000D1358" w:rsidRPr="000D1358">
        <w:rPr>
          <w:rFonts w:eastAsia="宋体" w:hint="eastAsia"/>
          <w:i/>
          <w:sz w:val="20"/>
          <w:lang w:eastAsia="zh-CN"/>
        </w:rPr>
        <w:t>x</w:t>
      </w:r>
      <w:r w:rsidR="000D1358">
        <w:rPr>
          <w:rFonts w:eastAsia="宋体" w:hint="eastAsia"/>
          <w:sz w:val="20"/>
          <w:lang w:eastAsia="zh-CN"/>
        </w:rPr>
        <w:t>T</w:t>
      </w:r>
      <w:r w:rsidR="000D1358" w:rsidRPr="000D1358">
        <w:rPr>
          <w:rFonts w:eastAsia="宋体" w:hint="eastAsia"/>
          <w:i/>
          <w:sz w:val="20"/>
          <w:lang w:eastAsia="zh-CN"/>
        </w:rPr>
        <w:t>y</w:t>
      </w:r>
      <w:r w:rsidR="000D1358">
        <w:rPr>
          <w:rFonts w:eastAsia="宋体" w:hint="eastAsia"/>
          <w:sz w:val="20"/>
          <w:lang w:eastAsia="zh-CN"/>
        </w:rPr>
        <w:t>R</w:t>
      </w:r>
      <w:proofErr w:type="spellEnd"/>
      <w:r w:rsidR="00F83BFD">
        <w:rPr>
          <w:rFonts w:eastAsia="宋体" w:hint="eastAsia"/>
          <w:sz w:val="20"/>
          <w:lang w:eastAsia="zh-CN"/>
        </w:rPr>
        <w:t xml:space="preserve"> to support </w:t>
      </w:r>
      <w:r w:rsidR="000D1358">
        <w:rPr>
          <w:rFonts w:eastAsia="宋体" w:hint="eastAsia"/>
          <w:sz w:val="20"/>
          <w:lang w:eastAsia="zh-CN"/>
        </w:rPr>
        <w:t xml:space="preserve">configuring with </w:t>
      </w:r>
      <w:r w:rsidR="00F83BFD" w:rsidRPr="000D1358">
        <w:rPr>
          <w:rFonts w:eastAsia="宋体" w:hint="eastAsia"/>
          <w:i/>
          <w:sz w:val="20"/>
          <w:lang w:eastAsia="zh-CN"/>
        </w:rPr>
        <w:t>n</w:t>
      </w:r>
      <w:r w:rsidR="006F7C45">
        <w:rPr>
          <w:rFonts w:eastAsia="宋体" w:hint="eastAsia"/>
          <w:i/>
          <w:sz w:val="20"/>
          <w:lang w:eastAsia="zh-CN"/>
        </w:rPr>
        <w:t xml:space="preserve">/m </w:t>
      </w:r>
      <w:r w:rsidR="000D1358" w:rsidRPr="000D1358">
        <w:rPr>
          <w:rFonts w:eastAsia="宋体" w:hint="eastAsia"/>
          <w:i/>
          <w:sz w:val="20"/>
          <w:lang w:eastAsia="zh-CN"/>
        </w:rPr>
        <w:t>m</w:t>
      </w:r>
      <w:r w:rsidR="000D1358">
        <w:rPr>
          <w:rFonts w:eastAsia="宋体" w:hint="eastAsia"/>
          <w:sz w:val="20"/>
          <w:lang w:eastAsia="zh-CN"/>
        </w:rPr>
        <w:t xml:space="preserve">-port </w:t>
      </w:r>
      <w:r w:rsidR="00F83BFD">
        <w:rPr>
          <w:rFonts w:eastAsia="宋体" w:hint="eastAsia"/>
          <w:sz w:val="20"/>
          <w:lang w:eastAsia="zh-CN"/>
        </w:rPr>
        <w:t xml:space="preserve">SRS resources, wherein </w:t>
      </w:r>
      <w:r w:rsidR="00F83BFD" w:rsidRPr="000D1358">
        <w:rPr>
          <w:rFonts w:eastAsia="宋体" w:hint="eastAsia"/>
          <w:i/>
          <w:sz w:val="20"/>
          <w:lang w:eastAsia="zh-CN"/>
        </w:rPr>
        <w:t>m</w:t>
      </w:r>
      <m:oMath>
        <m:r>
          <m:rPr>
            <m:sty m:val="p"/>
          </m:rPr>
          <w:rPr>
            <w:rFonts w:ascii="Cambria Math" w:eastAsia="宋体" w:hAnsi="Cambria Math"/>
            <w:sz w:val="20"/>
            <w:lang w:eastAsia="zh-CN"/>
          </w:rPr>
          <m:t>≤</m:t>
        </m:r>
      </m:oMath>
      <w:r w:rsidR="000D1358">
        <w:rPr>
          <w:rFonts w:eastAsia="宋体" w:hint="eastAsia"/>
          <w:i/>
          <w:sz w:val="20"/>
          <w:lang w:eastAsia="zh-CN"/>
        </w:rPr>
        <w:t>x</w:t>
      </w:r>
      <w:r w:rsidR="00F83BFD">
        <w:rPr>
          <w:rFonts w:eastAsia="宋体" w:hint="eastAsia"/>
          <w:sz w:val="20"/>
          <w:lang w:eastAsia="zh-CN"/>
        </w:rPr>
        <w:t xml:space="preserve">, </w:t>
      </w:r>
      <w:r w:rsidR="00F83BFD" w:rsidRPr="000D1358">
        <w:rPr>
          <w:rFonts w:eastAsia="宋体" w:hint="eastAsia"/>
          <w:i/>
          <w:sz w:val="20"/>
          <w:lang w:eastAsia="zh-CN"/>
        </w:rPr>
        <w:t>n</w:t>
      </w:r>
      <m:oMath>
        <m:r>
          <m:rPr>
            <m:sty m:val="p"/>
          </m:rPr>
          <w:rPr>
            <w:rFonts w:ascii="Cambria Math" w:eastAsia="宋体" w:hAnsi="Cambria Math"/>
            <w:sz w:val="20"/>
            <w:lang w:eastAsia="zh-CN"/>
          </w:rPr>
          <m:t>≤</m:t>
        </m:r>
      </m:oMath>
      <w:r w:rsidR="00F83BFD" w:rsidRPr="000D1358">
        <w:rPr>
          <w:rFonts w:eastAsia="宋体" w:hint="eastAsia"/>
          <w:i/>
          <w:sz w:val="20"/>
          <w:lang w:eastAsia="zh-CN"/>
        </w:rPr>
        <w:t>y</w:t>
      </w:r>
      <w:r w:rsidR="00F83BFD">
        <w:rPr>
          <w:rFonts w:eastAsia="宋体" w:hint="eastAsia"/>
          <w:sz w:val="20"/>
          <w:lang w:eastAsia="zh-CN"/>
        </w:rPr>
        <w:t>/</w:t>
      </w:r>
      <w:r w:rsidR="00F83BFD" w:rsidRPr="000D1358">
        <w:rPr>
          <w:rFonts w:eastAsia="宋体" w:hint="eastAsia"/>
          <w:i/>
          <w:sz w:val="20"/>
          <w:lang w:eastAsia="zh-CN"/>
        </w:rPr>
        <w:t>x</w:t>
      </w:r>
      <w:r w:rsidR="00F83BFD">
        <w:rPr>
          <w:rFonts w:eastAsia="宋体" w:hint="eastAsia"/>
          <w:sz w:val="20"/>
          <w:lang w:eastAsia="zh-CN"/>
        </w:rPr>
        <w:t xml:space="preserve">. </w:t>
      </w:r>
      <w:r w:rsidR="00C506CD">
        <w:rPr>
          <w:rFonts w:eastAsia="宋体" w:hint="eastAsia"/>
          <w:sz w:val="20"/>
          <w:lang w:eastAsia="zh-CN"/>
        </w:rPr>
        <w:t>W</w:t>
      </w:r>
      <w:r w:rsidR="00F777B8">
        <w:rPr>
          <w:rFonts w:eastAsia="宋体" w:hint="eastAsia"/>
          <w:sz w:val="20"/>
          <w:lang w:eastAsia="zh-CN"/>
        </w:rPr>
        <w:t xml:space="preserve">e suggest to </w:t>
      </w:r>
      <w:r w:rsidR="000D1358">
        <w:rPr>
          <w:rFonts w:eastAsia="宋体" w:hint="eastAsia"/>
          <w:sz w:val="20"/>
          <w:lang w:eastAsia="zh-CN"/>
        </w:rPr>
        <w:t>defining downgraded patterns for</w:t>
      </w:r>
      <w:r w:rsidR="000D1358" w:rsidRPr="00C506CD">
        <w:rPr>
          <w:rFonts w:eastAsia="宋体" w:hint="eastAsia"/>
          <w:sz w:val="20"/>
          <w:lang w:eastAsia="zh-CN"/>
        </w:rPr>
        <w:t xml:space="preserve"> </w:t>
      </w:r>
      <w:r w:rsidR="000D1358">
        <w:rPr>
          <w:rFonts w:eastAsia="宋体" w:hint="eastAsia"/>
          <w:sz w:val="20"/>
          <w:lang w:eastAsia="zh-CN"/>
        </w:rPr>
        <w:t xml:space="preserve">each SRS </w:t>
      </w:r>
      <w:proofErr w:type="spellStart"/>
      <w:r w:rsidR="000D1358">
        <w:rPr>
          <w:rFonts w:eastAsia="宋体" w:hint="eastAsia"/>
          <w:sz w:val="20"/>
          <w:lang w:eastAsia="zh-CN"/>
        </w:rPr>
        <w:t>Tx</w:t>
      </w:r>
      <w:proofErr w:type="spellEnd"/>
      <w:r w:rsidR="000D1358">
        <w:rPr>
          <w:rFonts w:eastAsia="宋体" w:hint="eastAsia"/>
          <w:sz w:val="20"/>
          <w:lang w:eastAsia="zh-CN"/>
        </w:rPr>
        <w:t xml:space="preserve"> port switching pattern respectively as in Table 1</w:t>
      </w:r>
      <w:r w:rsidR="00C506CD">
        <w:rPr>
          <w:rFonts w:eastAsia="宋体" w:hint="eastAsia"/>
          <w:sz w:val="20"/>
          <w:lang w:eastAsia="zh-CN"/>
        </w:rPr>
        <w:t xml:space="preserve">, and clarify that a UE </w:t>
      </w:r>
      <w:r w:rsidR="00056527">
        <w:rPr>
          <w:rFonts w:eastAsia="宋体" w:hint="eastAsia"/>
          <w:sz w:val="20"/>
          <w:lang w:eastAsia="zh-CN"/>
        </w:rPr>
        <w:t>report</w:t>
      </w:r>
      <w:r w:rsidR="000D1358">
        <w:rPr>
          <w:rFonts w:eastAsia="宋体" w:hint="eastAsia"/>
          <w:sz w:val="20"/>
          <w:lang w:eastAsia="zh-CN"/>
        </w:rPr>
        <w:t>s</w:t>
      </w:r>
      <w:r w:rsidR="00056527">
        <w:rPr>
          <w:rFonts w:eastAsia="宋体" w:hint="eastAsia"/>
          <w:sz w:val="20"/>
          <w:lang w:eastAsia="zh-CN"/>
        </w:rPr>
        <w:t xml:space="preserve"> </w:t>
      </w:r>
      <w:proofErr w:type="spellStart"/>
      <w:r w:rsidR="000D1358" w:rsidRPr="000D1358">
        <w:rPr>
          <w:rFonts w:eastAsia="宋体" w:hint="eastAsia"/>
          <w:i/>
          <w:sz w:val="20"/>
          <w:lang w:eastAsia="zh-CN"/>
        </w:rPr>
        <w:t>x</w:t>
      </w:r>
      <w:r w:rsidR="000D1358">
        <w:rPr>
          <w:rFonts w:eastAsia="宋体" w:hint="eastAsia"/>
          <w:sz w:val="20"/>
          <w:lang w:eastAsia="zh-CN"/>
        </w:rPr>
        <w:t>T</w:t>
      </w:r>
      <w:r w:rsidR="000D1358" w:rsidRPr="000D1358">
        <w:rPr>
          <w:rFonts w:eastAsia="宋体" w:hint="eastAsia"/>
          <w:i/>
          <w:sz w:val="20"/>
          <w:lang w:eastAsia="zh-CN"/>
        </w:rPr>
        <w:t>y</w:t>
      </w:r>
      <w:r w:rsidR="000D1358">
        <w:rPr>
          <w:rFonts w:eastAsia="宋体" w:hint="eastAsia"/>
          <w:sz w:val="20"/>
          <w:lang w:eastAsia="zh-CN"/>
        </w:rPr>
        <w:t>R</w:t>
      </w:r>
      <w:proofErr w:type="spellEnd"/>
      <w:r w:rsidR="00C506CD">
        <w:rPr>
          <w:rFonts w:eastAsia="宋体" w:hint="eastAsia"/>
          <w:sz w:val="20"/>
          <w:lang w:eastAsia="zh-CN"/>
        </w:rPr>
        <w:t xml:space="preserve"> is mandatory to support the corresponding downgraded </w:t>
      </w:r>
      <w:r w:rsidR="00742088">
        <w:rPr>
          <w:rFonts w:eastAsia="宋体" w:hint="eastAsia"/>
          <w:sz w:val="20"/>
          <w:lang w:eastAsia="zh-CN"/>
        </w:rPr>
        <w:t xml:space="preserve">patterns of </w:t>
      </w:r>
      <w:proofErr w:type="spellStart"/>
      <w:r w:rsidR="00742088" w:rsidRPr="000D1358">
        <w:rPr>
          <w:rFonts w:eastAsia="宋体" w:hint="eastAsia"/>
          <w:i/>
          <w:sz w:val="20"/>
          <w:lang w:eastAsia="zh-CN"/>
        </w:rPr>
        <w:t>x</w:t>
      </w:r>
      <w:r w:rsidR="00742088">
        <w:rPr>
          <w:rFonts w:eastAsia="宋体" w:hint="eastAsia"/>
          <w:sz w:val="20"/>
          <w:lang w:eastAsia="zh-CN"/>
        </w:rPr>
        <w:t>T</w:t>
      </w:r>
      <w:r w:rsidR="00742088" w:rsidRPr="000D1358">
        <w:rPr>
          <w:rFonts w:eastAsia="宋体" w:hint="eastAsia"/>
          <w:i/>
          <w:sz w:val="20"/>
          <w:lang w:eastAsia="zh-CN"/>
        </w:rPr>
        <w:t>y</w:t>
      </w:r>
      <w:r w:rsidR="00742088">
        <w:rPr>
          <w:rFonts w:eastAsia="宋体" w:hint="eastAsia"/>
          <w:sz w:val="20"/>
          <w:lang w:eastAsia="zh-CN"/>
        </w:rPr>
        <w:t>R</w:t>
      </w:r>
      <w:proofErr w:type="spellEnd"/>
      <w:r w:rsidR="00F777B8">
        <w:rPr>
          <w:rFonts w:eastAsia="宋体" w:hint="eastAsia"/>
          <w:sz w:val="20"/>
          <w:lang w:eastAsia="zh-CN"/>
        </w:rPr>
        <w:t>.</w:t>
      </w:r>
    </w:p>
    <w:p w:rsidR="00C506CD" w:rsidRDefault="00C506CD" w:rsidP="00C506CD">
      <w:pPr>
        <w:jc w:val="center"/>
        <w:rPr>
          <w:rFonts w:eastAsia="宋体"/>
          <w:sz w:val="20"/>
          <w:lang w:eastAsia="zh-CN"/>
        </w:rPr>
      </w:pPr>
      <w:r>
        <w:rPr>
          <w:rFonts w:eastAsia="宋体" w:hint="eastAsia"/>
          <w:sz w:val="20"/>
          <w:lang w:eastAsia="zh-CN"/>
        </w:rPr>
        <w:t xml:space="preserve">Table 1 Downgraded configurations for SRS </w:t>
      </w:r>
      <w:proofErr w:type="spellStart"/>
      <w:r>
        <w:rPr>
          <w:rFonts w:eastAsia="宋体" w:hint="eastAsia"/>
          <w:sz w:val="20"/>
          <w:lang w:eastAsia="zh-CN"/>
        </w:rPr>
        <w:t>Tx</w:t>
      </w:r>
      <w:proofErr w:type="spellEnd"/>
      <w:r>
        <w:rPr>
          <w:rFonts w:eastAsia="宋体" w:hint="eastAsia"/>
          <w:sz w:val="20"/>
          <w:lang w:eastAsia="zh-CN"/>
        </w:rPr>
        <w:t xml:space="preserve"> port switching patterns</w:t>
      </w:r>
    </w:p>
    <w:tbl>
      <w:tblPr>
        <w:tblStyle w:val="af6"/>
        <w:tblW w:w="0" w:type="auto"/>
        <w:jc w:val="center"/>
        <w:tblInd w:w="420" w:type="dxa"/>
        <w:tblLook w:val="04A0" w:firstRow="1" w:lastRow="0" w:firstColumn="1" w:lastColumn="0" w:noHBand="0" w:noVBand="1"/>
      </w:tblPr>
      <w:tblGrid>
        <w:gridCol w:w="2842"/>
        <w:gridCol w:w="3367"/>
      </w:tblGrid>
      <w:tr w:rsidR="00F777B8" w:rsidRPr="00F777B8" w:rsidTr="00C506CD">
        <w:trPr>
          <w:jc w:val="center"/>
        </w:trPr>
        <w:tc>
          <w:tcPr>
            <w:tcW w:w="2842" w:type="dxa"/>
          </w:tcPr>
          <w:p w:rsidR="00F777B8" w:rsidRPr="00F777B8" w:rsidRDefault="000D1358" w:rsidP="00C506CD">
            <w:pPr>
              <w:jc w:val="center"/>
              <w:rPr>
                <w:rFonts w:eastAsia="宋体"/>
                <w:sz w:val="20"/>
                <w:lang w:val="en-US" w:eastAsia="zh-CN"/>
              </w:rPr>
            </w:pPr>
            <w:proofErr w:type="spellStart"/>
            <w:r w:rsidRPr="000D1358">
              <w:rPr>
                <w:rFonts w:eastAsia="宋体" w:hint="eastAsia"/>
                <w:i/>
                <w:sz w:val="20"/>
                <w:lang w:eastAsia="zh-CN"/>
              </w:rPr>
              <w:t>x</w:t>
            </w:r>
            <w:r>
              <w:rPr>
                <w:rFonts w:eastAsia="宋体" w:hint="eastAsia"/>
                <w:sz w:val="20"/>
                <w:lang w:eastAsia="zh-CN"/>
              </w:rPr>
              <w:t>T</w:t>
            </w:r>
            <w:r w:rsidRPr="000D1358">
              <w:rPr>
                <w:rFonts w:eastAsia="宋体" w:hint="eastAsia"/>
                <w:i/>
                <w:sz w:val="20"/>
                <w:lang w:eastAsia="zh-CN"/>
              </w:rPr>
              <w:t>y</w:t>
            </w:r>
            <w:r>
              <w:rPr>
                <w:rFonts w:eastAsia="宋体" w:hint="eastAsia"/>
                <w:sz w:val="20"/>
                <w:lang w:eastAsia="zh-CN"/>
              </w:rPr>
              <w:t>R</w:t>
            </w:r>
            <w:proofErr w:type="spellEnd"/>
          </w:p>
        </w:tc>
        <w:tc>
          <w:tcPr>
            <w:tcW w:w="3367" w:type="dxa"/>
          </w:tcPr>
          <w:p w:rsidR="00F777B8" w:rsidRPr="00F777B8" w:rsidRDefault="00F777B8" w:rsidP="004C3441">
            <w:pPr>
              <w:jc w:val="center"/>
              <w:rPr>
                <w:rFonts w:eastAsia="宋体"/>
                <w:sz w:val="20"/>
                <w:lang w:val="en-US" w:eastAsia="zh-CN"/>
              </w:rPr>
            </w:pPr>
            <w:r w:rsidRPr="00F777B8">
              <w:rPr>
                <w:rFonts w:eastAsia="宋体"/>
                <w:sz w:val="20"/>
                <w:lang w:val="en-US" w:eastAsia="zh-CN"/>
              </w:rPr>
              <w:t xml:space="preserve">Downgraded </w:t>
            </w:r>
            <w:r w:rsidR="004C3441">
              <w:rPr>
                <w:rFonts w:eastAsia="宋体" w:hint="eastAsia"/>
                <w:sz w:val="20"/>
                <w:lang w:val="en-US" w:eastAsia="zh-CN"/>
              </w:rPr>
              <w:t>patterns</w:t>
            </w:r>
          </w:p>
        </w:tc>
      </w:tr>
      <w:tr w:rsidR="00F777B8" w:rsidRPr="00F777B8" w:rsidTr="00C506CD">
        <w:trPr>
          <w:jc w:val="center"/>
        </w:trPr>
        <w:tc>
          <w:tcPr>
            <w:tcW w:w="2842"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t1r2</w:t>
            </w:r>
          </w:p>
        </w:tc>
        <w:tc>
          <w:tcPr>
            <w:tcW w:w="3367"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t1r1</w:t>
            </w:r>
          </w:p>
        </w:tc>
      </w:tr>
      <w:tr w:rsidR="00F777B8" w:rsidRPr="00F777B8" w:rsidTr="00C506CD">
        <w:trPr>
          <w:jc w:val="center"/>
        </w:trPr>
        <w:tc>
          <w:tcPr>
            <w:tcW w:w="2842"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t1r4</w:t>
            </w:r>
          </w:p>
        </w:tc>
        <w:tc>
          <w:tcPr>
            <w:tcW w:w="3367" w:type="dxa"/>
          </w:tcPr>
          <w:p w:rsidR="00F777B8" w:rsidRPr="00F777B8" w:rsidRDefault="00F777B8" w:rsidP="00C506CD">
            <w:pPr>
              <w:jc w:val="center"/>
              <w:rPr>
                <w:rFonts w:eastAsia="宋体"/>
                <w:b/>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w:t>
            </w:r>
          </w:p>
        </w:tc>
      </w:tr>
      <w:tr w:rsidR="00F777B8" w:rsidRPr="00F777B8" w:rsidTr="00C506CD">
        <w:trPr>
          <w:jc w:val="center"/>
        </w:trPr>
        <w:tc>
          <w:tcPr>
            <w:tcW w:w="2842"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t1r6</w:t>
            </w:r>
          </w:p>
        </w:tc>
        <w:tc>
          <w:tcPr>
            <w:tcW w:w="3367"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w:t>
            </w:r>
            <w:r w:rsidRPr="00F777B8">
              <w:rPr>
                <w:rFonts w:eastAsia="宋体"/>
                <w:sz w:val="20"/>
                <w:lang w:val="en-US" w:eastAsia="zh-CN"/>
              </w:rPr>
              <w:t>，</w:t>
            </w:r>
            <w:r w:rsidRPr="00F777B8">
              <w:rPr>
                <w:rFonts w:eastAsia="宋体"/>
                <w:sz w:val="20"/>
                <w:lang w:val="en-US" w:eastAsia="zh-CN"/>
              </w:rPr>
              <w:t>t1r4</w:t>
            </w:r>
          </w:p>
        </w:tc>
      </w:tr>
      <w:tr w:rsidR="00F777B8" w:rsidRPr="00F777B8" w:rsidTr="00C506CD">
        <w:trPr>
          <w:jc w:val="center"/>
        </w:trPr>
        <w:tc>
          <w:tcPr>
            <w:tcW w:w="2842"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t1r8</w:t>
            </w:r>
          </w:p>
        </w:tc>
        <w:tc>
          <w:tcPr>
            <w:tcW w:w="3367"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w:t>
            </w:r>
            <w:r w:rsidRPr="00F777B8">
              <w:rPr>
                <w:rFonts w:eastAsia="宋体"/>
                <w:sz w:val="20"/>
                <w:lang w:val="en-US" w:eastAsia="zh-CN"/>
              </w:rPr>
              <w:t>，</w:t>
            </w:r>
            <w:r w:rsidRPr="00F777B8">
              <w:rPr>
                <w:rFonts w:eastAsia="宋体"/>
                <w:sz w:val="20"/>
                <w:lang w:val="en-US" w:eastAsia="zh-CN"/>
              </w:rPr>
              <w:t>t1r4</w:t>
            </w:r>
            <w:r w:rsidRPr="00F777B8">
              <w:rPr>
                <w:rFonts w:eastAsia="宋体"/>
                <w:sz w:val="20"/>
                <w:lang w:val="en-US" w:eastAsia="zh-CN"/>
              </w:rPr>
              <w:t>，</w:t>
            </w:r>
            <w:r w:rsidRPr="00F777B8">
              <w:rPr>
                <w:rFonts w:eastAsia="宋体"/>
                <w:sz w:val="20"/>
                <w:lang w:val="en-US" w:eastAsia="zh-CN"/>
              </w:rPr>
              <w:t>t1r6</w:t>
            </w:r>
          </w:p>
        </w:tc>
      </w:tr>
      <w:tr w:rsidR="00F777B8" w:rsidRPr="00F777B8" w:rsidTr="00C506CD">
        <w:trPr>
          <w:jc w:val="center"/>
        </w:trPr>
        <w:tc>
          <w:tcPr>
            <w:tcW w:w="2842"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t2r2</w:t>
            </w:r>
          </w:p>
        </w:tc>
        <w:tc>
          <w:tcPr>
            <w:tcW w:w="3367"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t1r1</w:t>
            </w:r>
          </w:p>
        </w:tc>
      </w:tr>
      <w:tr w:rsidR="00F777B8" w:rsidRPr="00F777B8" w:rsidTr="00C506CD">
        <w:trPr>
          <w:jc w:val="center"/>
        </w:trPr>
        <w:tc>
          <w:tcPr>
            <w:tcW w:w="2842"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t2r4</w:t>
            </w:r>
          </w:p>
        </w:tc>
        <w:tc>
          <w:tcPr>
            <w:tcW w:w="3367"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 t2r2</w:t>
            </w:r>
          </w:p>
        </w:tc>
      </w:tr>
      <w:tr w:rsidR="00F777B8" w:rsidRPr="00F777B8" w:rsidTr="00C506CD">
        <w:trPr>
          <w:jc w:val="center"/>
        </w:trPr>
        <w:tc>
          <w:tcPr>
            <w:tcW w:w="2842"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t2r6</w:t>
            </w:r>
          </w:p>
        </w:tc>
        <w:tc>
          <w:tcPr>
            <w:tcW w:w="3367"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 t2r2, t2r4</w:t>
            </w:r>
          </w:p>
        </w:tc>
      </w:tr>
      <w:tr w:rsidR="00F777B8" w:rsidRPr="00F777B8" w:rsidTr="00C506CD">
        <w:trPr>
          <w:jc w:val="center"/>
        </w:trPr>
        <w:tc>
          <w:tcPr>
            <w:tcW w:w="2842"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t2r8</w:t>
            </w:r>
          </w:p>
        </w:tc>
        <w:tc>
          <w:tcPr>
            <w:tcW w:w="3367"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 t1r4</w:t>
            </w:r>
            <w:r w:rsidRPr="00F777B8">
              <w:rPr>
                <w:rFonts w:eastAsia="宋体"/>
                <w:sz w:val="20"/>
                <w:lang w:val="en-US" w:eastAsia="zh-CN"/>
              </w:rPr>
              <w:t>，</w:t>
            </w:r>
            <w:r w:rsidRPr="00F777B8">
              <w:rPr>
                <w:rFonts w:eastAsia="宋体"/>
                <w:sz w:val="20"/>
                <w:lang w:val="en-US" w:eastAsia="zh-CN"/>
              </w:rPr>
              <w:t>t2r2, t2r4</w:t>
            </w:r>
            <w:r w:rsidRPr="00F777B8">
              <w:rPr>
                <w:rFonts w:eastAsia="宋体"/>
                <w:sz w:val="20"/>
                <w:lang w:val="en-US" w:eastAsia="zh-CN"/>
              </w:rPr>
              <w:t>，</w:t>
            </w:r>
            <w:r w:rsidRPr="00F777B8">
              <w:rPr>
                <w:rFonts w:eastAsia="宋体"/>
                <w:sz w:val="20"/>
                <w:lang w:val="en-US" w:eastAsia="zh-CN"/>
              </w:rPr>
              <w:t>t2r6</w:t>
            </w:r>
          </w:p>
        </w:tc>
      </w:tr>
      <w:tr w:rsidR="00F777B8" w:rsidRPr="00F777B8" w:rsidTr="00C506CD">
        <w:trPr>
          <w:jc w:val="center"/>
        </w:trPr>
        <w:tc>
          <w:tcPr>
            <w:tcW w:w="2842"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t4r4</w:t>
            </w:r>
          </w:p>
        </w:tc>
        <w:tc>
          <w:tcPr>
            <w:tcW w:w="3367"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t2r2</w:t>
            </w:r>
          </w:p>
        </w:tc>
      </w:tr>
      <w:tr w:rsidR="00F777B8" w:rsidRPr="00F777B8" w:rsidTr="00C506CD">
        <w:trPr>
          <w:jc w:val="center"/>
        </w:trPr>
        <w:tc>
          <w:tcPr>
            <w:tcW w:w="2842"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t4r8</w:t>
            </w:r>
          </w:p>
        </w:tc>
        <w:tc>
          <w:tcPr>
            <w:tcW w:w="3367" w:type="dxa"/>
          </w:tcPr>
          <w:p w:rsidR="00F777B8" w:rsidRPr="00F777B8" w:rsidRDefault="00F777B8" w:rsidP="00C506C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 t2r2, t2r4</w:t>
            </w:r>
            <w:r w:rsidRPr="00F777B8">
              <w:rPr>
                <w:rFonts w:eastAsia="宋体"/>
                <w:sz w:val="20"/>
                <w:lang w:val="en-US" w:eastAsia="zh-CN"/>
              </w:rPr>
              <w:t>，</w:t>
            </w:r>
            <w:r w:rsidRPr="00F777B8">
              <w:rPr>
                <w:rFonts w:eastAsia="宋体"/>
                <w:sz w:val="20"/>
                <w:lang w:val="en-US" w:eastAsia="zh-CN"/>
              </w:rPr>
              <w:t>t4r4</w:t>
            </w:r>
          </w:p>
        </w:tc>
      </w:tr>
    </w:tbl>
    <w:p w:rsidR="00F777B8" w:rsidRPr="00F777B8" w:rsidRDefault="00F777B8" w:rsidP="00C506CD">
      <w:pPr>
        <w:jc w:val="center"/>
        <w:rPr>
          <w:rFonts w:eastAsia="宋体"/>
          <w:sz w:val="20"/>
          <w:lang w:val="en-US" w:eastAsia="zh-CN"/>
        </w:rPr>
      </w:pPr>
    </w:p>
    <w:p w:rsidR="00836F00" w:rsidRDefault="00F777B8" w:rsidP="00056527">
      <w:pPr>
        <w:jc w:val="both"/>
        <w:rPr>
          <w:rFonts w:eastAsia="宋体"/>
          <w:sz w:val="20"/>
          <w:lang w:eastAsia="zh-CN"/>
        </w:rPr>
      </w:pPr>
      <w:r>
        <w:rPr>
          <w:rFonts w:eastAsia="宋体" w:hint="eastAsia"/>
          <w:sz w:val="20"/>
          <w:lang w:eastAsia="zh-CN"/>
        </w:rPr>
        <w:t>S</w:t>
      </w:r>
      <w:r>
        <w:rPr>
          <w:rFonts w:eastAsia="宋体"/>
          <w:sz w:val="20"/>
          <w:lang w:eastAsia="zh-CN"/>
        </w:rPr>
        <w:t>i</w:t>
      </w:r>
      <w:r>
        <w:rPr>
          <w:rFonts w:eastAsia="宋体" w:hint="eastAsia"/>
          <w:sz w:val="20"/>
          <w:lang w:eastAsia="zh-CN"/>
        </w:rPr>
        <w:t xml:space="preserve">nce it is natural for </w:t>
      </w:r>
      <w:r w:rsidR="00756348">
        <w:rPr>
          <w:rFonts w:eastAsia="宋体" w:hint="eastAsia"/>
          <w:sz w:val="20"/>
          <w:lang w:eastAsia="zh-CN"/>
        </w:rPr>
        <w:t xml:space="preserve">a </w:t>
      </w:r>
      <w:r>
        <w:rPr>
          <w:rFonts w:eastAsia="宋体" w:hint="eastAsia"/>
          <w:sz w:val="20"/>
          <w:lang w:eastAsia="zh-CN"/>
        </w:rPr>
        <w:t xml:space="preserve">UE supports </w:t>
      </w:r>
      <w:proofErr w:type="spellStart"/>
      <w:r w:rsidR="000D1358" w:rsidRPr="000D1358">
        <w:rPr>
          <w:rFonts w:eastAsia="宋体" w:hint="eastAsia"/>
          <w:i/>
          <w:sz w:val="20"/>
          <w:lang w:eastAsia="zh-CN"/>
        </w:rPr>
        <w:t>x</w:t>
      </w:r>
      <w:r w:rsidR="000D1358">
        <w:rPr>
          <w:rFonts w:eastAsia="宋体" w:hint="eastAsia"/>
          <w:sz w:val="20"/>
          <w:lang w:eastAsia="zh-CN"/>
        </w:rPr>
        <w:t>T</w:t>
      </w:r>
      <w:r w:rsidR="000D1358" w:rsidRPr="000D1358">
        <w:rPr>
          <w:rFonts w:eastAsia="宋体" w:hint="eastAsia"/>
          <w:i/>
          <w:sz w:val="20"/>
          <w:lang w:eastAsia="zh-CN"/>
        </w:rPr>
        <w:t>y</w:t>
      </w:r>
      <w:r w:rsidR="000D1358">
        <w:rPr>
          <w:rFonts w:eastAsia="宋体" w:hint="eastAsia"/>
          <w:sz w:val="20"/>
          <w:lang w:eastAsia="zh-CN"/>
        </w:rPr>
        <w:t>R</w:t>
      </w:r>
      <w:proofErr w:type="spellEnd"/>
      <w:r>
        <w:rPr>
          <w:rFonts w:eastAsia="宋体" w:hint="eastAsia"/>
          <w:sz w:val="20"/>
          <w:lang w:eastAsia="zh-CN"/>
        </w:rPr>
        <w:t xml:space="preserve"> to support the corresponding downgraded </w:t>
      </w:r>
      <w:r w:rsidR="004C3441">
        <w:rPr>
          <w:rFonts w:eastAsia="宋体" w:hint="eastAsia"/>
          <w:sz w:val="20"/>
          <w:lang w:eastAsia="zh-CN"/>
        </w:rPr>
        <w:t xml:space="preserve">patterns as </w:t>
      </w:r>
      <w:r w:rsidR="00756348">
        <w:rPr>
          <w:rFonts w:eastAsia="宋体" w:hint="eastAsia"/>
          <w:sz w:val="20"/>
          <w:lang w:eastAsia="zh-CN"/>
        </w:rPr>
        <w:t>in Table 1</w:t>
      </w:r>
      <w:r>
        <w:rPr>
          <w:rFonts w:eastAsia="宋体" w:hint="eastAsia"/>
          <w:sz w:val="20"/>
          <w:lang w:eastAsia="zh-CN"/>
        </w:rPr>
        <w:t>, allowing UE report arbitrary combination of options in</w:t>
      </w:r>
      <w:r w:rsidR="00F83BFD">
        <w:rPr>
          <w:rFonts w:eastAsia="宋体" w:hint="eastAsia"/>
          <w:sz w:val="20"/>
          <w:lang w:eastAsia="zh-CN"/>
        </w:rPr>
        <w:t xml:space="preserve"> set {</w:t>
      </w:r>
      <w:r w:rsidR="00F83BFD" w:rsidRPr="00F83BFD">
        <w:rPr>
          <w:rFonts w:eastAsia="宋体"/>
          <w:sz w:val="20"/>
          <w:lang w:eastAsia="zh-CN"/>
        </w:rPr>
        <w:t>t1r1, t1r2, t1r4, t1r6, t1r8, t2r2, t2r4, t2r6, t2r8, t4r4, t4r8</w:t>
      </w:r>
      <w:r w:rsidR="00F83BFD">
        <w:rPr>
          <w:rFonts w:eastAsia="宋体" w:hint="eastAsia"/>
          <w:sz w:val="20"/>
          <w:lang w:eastAsia="zh-CN"/>
        </w:rPr>
        <w:t>}</w:t>
      </w:r>
      <w:r>
        <w:rPr>
          <w:rFonts w:eastAsia="宋体" w:hint="eastAsia"/>
          <w:sz w:val="20"/>
          <w:lang w:eastAsia="zh-CN"/>
        </w:rPr>
        <w:t xml:space="preserve"> is not </w:t>
      </w:r>
      <w:proofErr w:type="spellStart"/>
      <w:r>
        <w:rPr>
          <w:rFonts w:eastAsia="宋体" w:hint="eastAsia"/>
          <w:sz w:val="20"/>
          <w:lang w:eastAsia="zh-CN"/>
        </w:rPr>
        <w:t>needed.We</w:t>
      </w:r>
      <w:proofErr w:type="spellEnd"/>
      <w:r>
        <w:rPr>
          <w:rFonts w:eastAsia="宋体" w:hint="eastAsia"/>
          <w:sz w:val="20"/>
          <w:lang w:eastAsia="zh-CN"/>
        </w:rPr>
        <w:t xml:space="preserve"> can </w:t>
      </w:r>
      <w:r w:rsidR="00056527">
        <w:rPr>
          <w:rFonts w:eastAsia="宋体" w:hint="eastAsia"/>
          <w:sz w:val="20"/>
          <w:lang w:eastAsia="zh-CN"/>
        </w:rPr>
        <w:t>introduce</w:t>
      </w:r>
      <w:r>
        <w:rPr>
          <w:rFonts w:eastAsia="宋体" w:hint="eastAsia"/>
          <w:sz w:val="20"/>
          <w:lang w:eastAsia="zh-CN"/>
        </w:rPr>
        <w:t xml:space="preserve"> a rule that if UE repo</w:t>
      </w:r>
      <w:r w:rsidR="00056527">
        <w:rPr>
          <w:rFonts w:eastAsia="宋体" w:hint="eastAsia"/>
          <w:sz w:val="20"/>
          <w:lang w:eastAsia="zh-CN"/>
        </w:rPr>
        <w:t>r</w:t>
      </w:r>
      <w:r>
        <w:rPr>
          <w:rFonts w:eastAsia="宋体" w:hint="eastAsia"/>
          <w:sz w:val="20"/>
          <w:lang w:eastAsia="zh-CN"/>
        </w:rPr>
        <w:t xml:space="preserve">ts multiple options in the set, any option should not be </w:t>
      </w:r>
      <w:r w:rsidR="008F3748">
        <w:rPr>
          <w:rFonts w:eastAsia="宋体" w:hint="eastAsia"/>
          <w:sz w:val="20"/>
          <w:lang w:eastAsia="zh-CN"/>
        </w:rPr>
        <w:t>a</w:t>
      </w:r>
      <w:r>
        <w:rPr>
          <w:rFonts w:eastAsia="宋体" w:hint="eastAsia"/>
          <w:sz w:val="20"/>
          <w:lang w:eastAsia="zh-CN"/>
        </w:rPr>
        <w:t xml:space="preserve"> downgraded </w:t>
      </w:r>
      <w:r w:rsidR="004C3441">
        <w:rPr>
          <w:rFonts w:eastAsia="宋体" w:hint="eastAsia"/>
          <w:sz w:val="20"/>
          <w:lang w:eastAsia="zh-CN"/>
        </w:rPr>
        <w:t xml:space="preserve">pattern </w:t>
      </w:r>
      <w:r>
        <w:rPr>
          <w:rFonts w:eastAsia="宋体" w:hint="eastAsia"/>
          <w:sz w:val="20"/>
          <w:lang w:eastAsia="zh-CN"/>
        </w:rPr>
        <w:t xml:space="preserve">of another option.  </w:t>
      </w:r>
    </w:p>
    <w:p w:rsidR="00836F00" w:rsidRDefault="00836F00" w:rsidP="00056527">
      <w:pPr>
        <w:spacing w:beforeLines="50" w:before="120"/>
        <w:rPr>
          <w:rFonts w:eastAsia="宋体"/>
          <w:b/>
          <w:i/>
          <w:sz w:val="20"/>
          <w:lang w:eastAsia="zh-CN"/>
        </w:rPr>
      </w:pPr>
      <w:r>
        <w:rPr>
          <w:rFonts w:eastAsia="宋体" w:hint="eastAsia"/>
          <w:b/>
          <w:i/>
          <w:sz w:val="20"/>
          <w:lang w:val="sv-SE" w:eastAsia="zh-CN"/>
        </w:rPr>
        <w:t>Proposal-</w:t>
      </w:r>
      <w:r w:rsidR="00E85FD2">
        <w:rPr>
          <w:rFonts w:eastAsia="宋体" w:hint="eastAsia"/>
          <w:b/>
          <w:i/>
          <w:sz w:val="20"/>
          <w:lang w:val="sv-SE" w:eastAsia="zh-CN"/>
        </w:rPr>
        <w:t>18</w:t>
      </w:r>
      <w:r>
        <w:rPr>
          <w:rFonts w:eastAsia="宋体" w:hint="eastAsia"/>
          <w:b/>
          <w:i/>
          <w:sz w:val="20"/>
          <w:lang w:val="sv-SE" w:eastAsia="zh-CN"/>
        </w:rPr>
        <w:t xml:space="preserve">: For component 1 of FG </w:t>
      </w:r>
      <w:r>
        <w:rPr>
          <w:b/>
          <w:i/>
          <w:sz w:val="20"/>
        </w:rPr>
        <w:t>23-8-3</w:t>
      </w:r>
      <w:r>
        <w:rPr>
          <w:rFonts w:eastAsia="宋体" w:hint="eastAsia"/>
          <w:b/>
          <w:i/>
          <w:sz w:val="20"/>
          <w:lang w:eastAsia="zh-CN"/>
        </w:rPr>
        <w:t xml:space="preserve">, UE reports at least one of options in </w:t>
      </w:r>
      <w:r w:rsidR="00E477AE">
        <w:rPr>
          <w:rFonts w:eastAsia="宋体" w:hint="eastAsia"/>
          <w:b/>
          <w:i/>
          <w:sz w:val="20"/>
          <w:lang w:eastAsia="zh-CN"/>
        </w:rPr>
        <w:t xml:space="preserve">set </w:t>
      </w:r>
      <w:r>
        <w:rPr>
          <w:rFonts w:eastAsia="宋体"/>
          <w:b/>
          <w:i/>
          <w:sz w:val="20"/>
          <w:lang w:eastAsia="zh-CN"/>
        </w:rPr>
        <w:t>{</w:t>
      </w:r>
      <w:r>
        <w:rPr>
          <w:rFonts w:eastAsia="宋体" w:hint="eastAsia"/>
          <w:b/>
          <w:i/>
          <w:sz w:val="20"/>
          <w:lang w:eastAsia="zh-CN"/>
        </w:rPr>
        <w:t>t1r1</w:t>
      </w:r>
      <w:r w:rsidRPr="002F7850">
        <w:rPr>
          <w:rFonts w:eastAsia="宋体"/>
          <w:b/>
          <w:i/>
          <w:sz w:val="20"/>
          <w:lang w:eastAsia="zh-CN"/>
        </w:rPr>
        <w:t xml:space="preserve">, </w:t>
      </w:r>
      <w:r>
        <w:rPr>
          <w:rFonts w:eastAsia="宋体" w:hint="eastAsia"/>
          <w:b/>
          <w:i/>
          <w:sz w:val="20"/>
          <w:lang w:eastAsia="zh-CN"/>
        </w:rPr>
        <w:t>t1r2</w:t>
      </w:r>
      <w:r w:rsidRPr="002F7850">
        <w:rPr>
          <w:rFonts w:eastAsia="宋体"/>
          <w:b/>
          <w:i/>
          <w:sz w:val="20"/>
          <w:lang w:eastAsia="zh-CN"/>
        </w:rPr>
        <w:t xml:space="preserve">, </w:t>
      </w:r>
      <w:r>
        <w:rPr>
          <w:rFonts w:eastAsia="宋体" w:hint="eastAsia"/>
          <w:b/>
          <w:i/>
          <w:sz w:val="20"/>
          <w:lang w:eastAsia="zh-CN"/>
        </w:rPr>
        <w:t>t1r4</w:t>
      </w:r>
      <w:r w:rsidRPr="002F7850">
        <w:rPr>
          <w:rFonts w:eastAsia="宋体"/>
          <w:b/>
          <w:i/>
          <w:sz w:val="20"/>
          <w:lang w:eastAsia="zh-CN"/>
        </w:rPr>
        <w:t xml:space="preserve">, </w:t>
      </w:r>
      <w:r>
        <w:rPr>
          <w:rFonts w:eastAsia="宋体" w:hint="eastAsia"/>
          <w:b/>
          <w:i/>
          <w:sz w:val="20"/>
          <w:lang w:eastAsia="zh-CN"/>
        </w:rPr>
        <w:t>t1r6</w:t>
      </w:r>
      <w:r w:rsidRPr="002F7850">
        <w:rPr>
          <w:rFonts w:eastAsia="宋体"/>
          <w:b/>
          <w:i/>
          <w:sz w:val="20"/>
          <w:lang w:eastAsia="zh-CN"/>
        </w:rPr>
        <w:t xml:space="preserve">, </w:t>
      </w:r>
      <w:r>
        <w:rPr>
          <w:rFonts w:eastAsia="宋体" w:hint="eastAsia"/>
          <w:b/>
          <w:i/>
          <w:sz w:val="20"/>
          <w:lang w:eastAsia="zh-CN"/>
        </w:rPr>
        <w:t>t1r8</w:t>
      </w:r>
      <w:r w:rsidRPr="002F7850">
        <w:rPr>
          <w:rFonts w:eastAsia="宋体"/>
          <w:b/>
          <w:i/>
          <w:sz w:val="20"/>
          <w:lang w:eastAsia="zh-CN"/>
        </w:rPr>
        <w:t xml:space="preserve">, </w:t>
      </w:r>
      <w:r>
        <w:rPr>
          <w:rFonts w:eastAsia="宋体" w:hint="eastAsia"/>
          <w:b/>
          <w:i/>
          <w:sz w:val="20"/>
          <w:lang w:eastAsia="zh-CN"/>
        </w:rPr>
        <w:t>t2r2</w:t>
      </w:r>
      <w:r w:rsidRPr="002F7850">
        <w:rPr>
          <w:rFonts w:eastAsia="宋体"/>
          <w:b/>
          <w:i/>
          <w:sz w:val="20"/>
          <w:lang w:eastAsia="zh-CN"/>
        </w:rPr>
        <w:t xml:space="preserve">, </w:t>
      </w:r>
      <w:r>
        <w:rPr>
          <w:rFonts w:eastAsia="宋体" w:hint="eastAsia"/>
          <w:b/>
          <w:i/>
          <w:sz w:val="20"/>
          <w:lang w:eastAsia="zh-CN"/>
        </w:rPr>
        <w:t>t2r4</w:t>
      </w:r>
      <w:r w:rsidRPr="002F7850">
        <w:rPr>
          <w:rFonts w:eastAsia="宋体"/>
          <w:b/>
          <w:i/>
          <w:sz w:val="20"/>
          <w:lang w:eastAsia="zh-CN"/>
        </w:rPr>
        <w:t xml:space="preserve">, </w:t>
      </w:r>
      <w:r>
        <w:rPr>
          <w:rFonts w:eastAsia="宋体" w:hint="eastAsia"/>
          <w:b/>
          <w:i/>
          <w:sz w:val="20"/>
          <w:lang w:eastAsia="zh-CN"/>
        </w:rPr>
        <w:t>t2r6</w:t>
      </w:r>
      <w:r w:rsidRPr="002F7850">
        <w:rPr>
          <w:rFonts w:eastAsia="宋体"/>
          <w:b/>
          <w:i/>
          <w:sz w:val="20"/>
          <w:lang w:eastAsia="zh-CN"/>
        </w:rPr>
        <w:t xml:space="preserve">, </w:t>
      </w:r>
      <w:r>
        <w:rPr>
          <w:rFonts w:eastAsia="宋体" w:hint="eastAsia"/>
          <w:b/>
          <w:i/>
          <w:sz w:val="20"/>
          <w:lang w:eastAsia="zh-CN"/>
        </w:rPr>
        <w:t>t2r8</w:t>
      </w:r>
      <w:r w:rsidRPr="002F7850">
        <w:rPr>
          <w:rFonts w:eastAsia="宋体"/>
          <w:b/>
          <w:i/>
          <w:sz w:val="20"/>
          <w:lang w:eastAsia="zh-CN"/>
        </w:rPr>
        <w:t>,</w:t>
      </w:r>
      <w:r w:rsidRPr="002F7850">
        <w:rPr>
          <w:rFonts w:eastAsia="宋体" w:hint="eastAsia"/>
          <w:b/>
          <w:i/>
          <w:sz w:val="20"/>
          <w:lang w:eastAsia="zh-CN"/>
        </w:rPr>
        <w:t xml:space="preserve"> </w:t>
      </w:r>
      <w:r>
        <w:rPr>
          <w:rFonts w:eastAsia="宋体" w:hint="eastAsia"/>
          <w:b/>
          <w:i/>
          <w:sz w:val="20"/>
          <w:lang w:eastAsia="zh-CN"/>
        </w:rPr>
        <w:t>t4r4</w:t>
      </w:r>
      <w:r w:rsidRPr="002F7850">
        <w:rPr>
          <w:rFonts w:eastAsia="宋体"/>
          <w:b/>
          <w:i/>
          <w:sz w:val="20"/>
          <w:lang w:eastAsia="zh-CN"/>
        </w:rPr>
        <w:t xml:space="preserve">, </w:t>
      </w:r>
      <w:r>
        <w:rPr>
          <w:rFonts w:eastAsia="宋体" w:hint="eastAsia"/>
          <w:b/>
          <w:i/>
          <w:sz w:val="20"/>
          <w:lang w:eastAsia="zh-CN"/>
        </w:rPr>
        <w:t>t4r8</w:t>
      </w:r>
      <w:r w:rsidRPr="002F7850">
        <w:rPr>
          <w:rFonts w:eastAsia="宋体"/>
          <w:b/>
          <w:i/>
          <w:sz w:val="20"/>
          <w:lang w:eastAsia="zh-CN"/>
        </w:rPr>
        <w:t>}</w:t>
      </w:r>
      <w:r w:rsidR="0039340E">
        <w:rPr>
          <w:rFonts w:eastAsia="宋体" w:hint="eastAsia"/>
          <w:b/>
          <w:i/>
          <w:sz w:val="20"/>
          <w:lang w:eastAsia="zh-CN"/>
        </w:rPr>
        <w:t>.</w:t>
      </w:r>
    </w:p>
    <w:p w:rsidR="008F3748" w:rsidRDefault="0039340E" w:rsidP="00056527">
      <w:pPr>
        <w:pStyle w:val="aff"/>
        <w:numPr>
          <w:ilvl w:val="0"/>
          <w:numId w:val="35"/>
        </w:numPr>
        <w:spacing w:beforeLines="50" w:before="120"/>
        <w:ind w:leftChars="0"/>
        <w:rPr>
          <w:rFonts w:eastAsia="宋体"/>
          <w:b/>
          <w:i/>
          <w:sz w:val="20"/>
          <w:lang w:val="sv-SE" w:eastAsia="zh-CN"/>
        </w:rPr>
      </w:pPr>
      <w:r w:rsidRPr="0039340E">
        <w:rPr>
          <w:rFonts w:eastAsia="宋体" w:hint="eastAsia"/>
          <w:b/>
          <w:i/>
          <w:sz w:val="20"/>
          <w:lang w:eastAsia="zh-CN"/>
        </w:rPr>
        <w:t xml:space="preserve">If multiple options are reported, one option should not be </w:t>
      </w:r>
      <w:r w:rsidR="008F3748">
        <w:rPr>
          <w:rFonts w:eastAsia="宋体" w:hint="eastAsia"/>
          <w:b/>
          <w:i/>
          <w:sz w:val="20"/>
          <w:lang w:eastAsia="zh-CN"/>
        </w:rPr>
        <w:t>a</w:t>
      </w:r>
      <w:r w:rsidRPr="0039340E">
        <w:rPr>
          <w:rFonts w:eastAsia="宋体" w:hint="eastAsia"/>
          <w:b/>
          <w:i/>
          <w:sz w:val="20"/>
          <w:lang w:eastAsia="zh-CN"/>
        </w:rPr>
        <w:t xml:space="preserve"> downgraded </w:t>
      </w:r>
      <w:r w:rsidR="00CD6FF7">
        <w:rPr>
          <w:rFonts w:eastAsia="宋体" w:hint="eastAsia"/>
          <w:b/>
          <w:i/>
          <w:sz w:val="20"/>
          <w:lang w:eastAsia="zh-CN"/>
        </w:rPr>
        <w:t>pattern</w:t>
      </w:r>
      <w:r w:rsidRPr="0039340E">
        <w:rPr>
          <w:rFonts w:eastAsia="宋体" w:hint="eastAsia"/>
          <w:b/>
          <w:i/>
          <w:sz w:val="20"/>
          <w:lang w:eastAsia="zh-CN"/>
        </w:rPr>
        <w:t xml:space="preserve"> of another option.</w:t>
      </w:r>
    </w:p>
    <w:p w:rsidR="00756348" w:rsidRDefault="008F3748" w:rsidP="00056527">
      <w:pPr>
        <w:pStyle w:val="aff"/>
        <w:numPr>
          <w:ilvl w:val="0"/>
          <w:numId w:val="35"/>
        </w:numPr>
        <w:spacing w:beforeLines="50" w:before="120"/>
        <w:ind w:leftChars="0"/>
        <w:rPr>
          <w:rFonts w:eastAsia="宋体"/>
          <w:b/>
          <w:i/>
          <w:sz w:val="20"/>
          <w:lang w:val="sv-SE" w:eastAsia="zh-CN"/>
        </w:rPr>
      </w:pPr>
      <w:r>
        <w:rPr>
          <w:rFonts w:eastAsia="宋体" w:hint="eastAsia"/>
          <w:b/>
          <w:i/>
          <w:sz w:val="20"/>
          <w:lang w:val="sv-SE" w:eastAsia="zh-CN"/>
        </w:rPr>
        <w:t>T</w:t>
      </w:r>
      <w:r w:rsidR="00756348" w:rsidRPr="00756348">
        <w:rPr>
          <w:rFonts w:eastAsia="宋体"/>
          <w:b/>
          <w:i/>
          <w:sz w:val="20"/>
          <w:lang w:val="sv-SE" w:eastAsia="zh-CN"/>
        </w:rPr>
        <w:t xml:space="preserve">he downgraded </w:t>
      </w:r>
      <w:r w:rsidR="007B443C">
        <w:rPr>
          <w:rFonts w:eastAsia="宋体" w:hint="eastAsia"/>
          <w:b/>
          <w:i/>
          <w:sz w:val="20"/>
          <w:lang w:val="sv-SE" w:eastAsia="zh-CN"/>
        </w:rPr>
        <w:t>patterns</w:t>
      </w:r>
      <w:r w:rsidR="007B443C" w:rsidRPr="00756348">
        <w:rPr>
          <w:rFonts w:eastAsia="宋体"/>
          <w:b/>
          <w:i/>
          <w:sz w:val="20"/>
          <w:lang w:val="sv-SE" w:eastAsia="zh-CN"/>
        </w:rPr>
        <w:t xml:space="preserve"> </w:t>
      </w:r>
      <w:r w:rsidR="007B443C">
        <w:rPr>
          <w:rFonts w:eastAsia="宋体" w:hint="eastAsia"/>
          <w:b/>
          <w:i/>
          <w:sz w:val="20"/>
          <w:lang w:val="sv-SE" w:eastAsia="zh-CN"/>
        </w:rPr>
        <w:t xml:space="preserve">for each </w:t>
      </w:r>
      <w:r>
        <w:rPr>
          <w:rFonts w:eastAsia="宋体" w:hint="eastAsia"/>
          <w:b/>
          <w:i/>
          <w:sz w:val="20"/>
          <w:lang w:val="sv-SE" w:eastAsia="zh-CN"/>
        </w:rPr>
        <w:t xml:space="preserve">xTyR </w:t>
      </w:r>
      <w:r w:rsidR="007B443C">
        <w:rPr>
          <w:rFonts w:eastAsia="宋体" w:hint="eastAsia"/>
          <w:b/>
          <w:i/>
          <w:sz w:val="20"/>
          <w:lang w:val="sv-SE" w:eastAsia="zh-CN"/>
        </w:rPr>
        <w:t xml:space="preserve">pattern </w:t>
      </w:r>
      <w:r>
        <w:rPr>
          <w:rFonts w:eastAsia="宋体" w:hint="eastAsia"/>
          <w:b/>
          <w:i/>
          <w:sz w:val="20"/>
          <w:lang w:val="sv-SE" w:eastAsia="zh-CN"/>
        </w:rPr>
        <w:t xml:space="preserve">are as </w:t>
      </w:r>
      <w:r w:rsidR="00756348">
        <w:rPr>
          <w:rFonts w:eastAsia="宋体" w:hint="eastAsia"/>
          <w:b/>
          <w:i/>
          <w:sz w:val="20"/>
          <w:lang w:val="sv-SE" w:eastAsia="zh-CN"/>
        </w:rPr>
        <w:t>bellow</w:t>
      </w:r>
      <w:r>
        <w:rPr>
          <w:rFonts w:eastAsia="宋体" w:hint="eastAsia"/>
          <w:b/>
          <w:i/>
          <w:sz w:val="20"/>
          <w:lang w:val="sv-SE" w:eastAsia="zh-CN"/>
        </w:rPr>
        <w:t>, respectively</w:t>
      </w:r>
      <w:r w:rsidR="00756348">
        <w:rPr>
          <w:rFonts w:eastAsia="宋体" w:hint="eastAsia"/>
          <w:b/>
          <w:i/>
          <w:sz w:val="20"/>
          <w:lang w:val="sv-SE" w:eastAsia="zh-CN"/>
        </w:rPr>
        <w:t>:</w:t>
      </w:r>
    </w:p>
    <w:tbl>
      <w:tblPr>
        <w:tblStyle w:val="af6"/>
        <w:tblW w:w="0" w:type="auto"/>
        <w:jc w:val="center"/>
        <w:tblInd w:w="420" w:type="dxa"/>
        <w:tblLook w:val="04A0" w:firstRow="1" w:lastRow="0" w:firstColumn="1" w:lastColumn="0" w:noHBand="0" w:noVBand="1"/>
      </w:tblPr>
      <w:tblGrid>
        <w:gridCol w:w="2842"/>
        <w:gridCol w:w="3367"/>
      </w:tblGrid>
      <w:tr w:rsidR="00756348" w:rsidRPr="00F777B8" w:rsidTr="003E577D">
        <w:trPr>
          <w:jc w:val="center"/>
        </w:trPr>
        <w:tc>
          <w:tcPr>
            <w:tcW w:w="2842" w:type="dxa"/>
          </w:tcPr>
          <w:p w:rsidR="00756348" w:rsidRPr="00F777B8" w:rsidRDefault="00756348" w:rsidP="003E577D">
            <w:pPr>
              <w:jc w:val="center"/>
              <w:rPr>
                <w:rFonts w:eastAsia="宋体"/>
                <w:sz w:val="20"/>
                <w:lang w:val="en-US" w:eastAsia="zh-CN"/>
              </w:rPr>
            </w:pPr>
            <w:proofErr w:type="spellStart"/>
            <w:r w:rsidRPr="007B443C">
              <w:rPr>
                <w:rFonts w:eastAsia="宋体"/>
                <w:i/>
                <w:sz w:val="20"/>
                <w:lang w:val="en-US" w:eastAsia="zh-CN"/>
              </w:rPr>
              <w:t>x</w:t>
            </w:r>
            <w:r w:rsidRPr="00F777B8">
              <w:rPr>
                <w:rFonts w:eastAsia="宋体"/>
                <w:sz w:val="20"/>
                <w:lang w:val="en-US" w:eastAsia="zh-CN"/>
              </w:rPr>
              <w:t>T</w:t>
            </w:r>
            <w:r w:rsidRPr="007B443C">
              <w:rPr>
                <w:rFonts w:eastAsia="宋体"/>
                <w:i/>
                <w:sz w:val="20"/>
                <w:lang w:val="en-US" w:eastAsia="zh-CN"/>
              </w:rPr>
              <w:t>y</w:t>
            </w:r>
            <w:r w:rsidRPr="00F777B8">
              <w:rPr>
                <w:rFonts w:eastAsia="宋体"/>
                <w:sz w:val="20"/>
                <w:lang w:val="en-US" w:eastAsia="zh-CN"/>
              </w:rPr>
              <w:t>R</w:t>
            </w:r>
            <w:proofErr w:type="spellEnd"/>
          </w:p>
        </w:tc>
        <w:tc>
          <w:tcPr>
            <w:tcW w:w="3367" w:type="dxa"/>
          </w:tcPr>
          <w:p w:rsidR="00756348" w:rsidRPr="00F777B8" w:rsidRDefault="00756348" w:rsidP="007B443C">
            <w:pPr>
              <w:jc w:val="center"/>
              <w:rPr>
                <w:rFonts w:eastAsia="宋体"/>
                <w:sz w:val="20"/>
                <w:lang w:val="en-US" w:eastAsia="zh-CN"/>
              </w:rPr>
            </w:pPr>
            <w:r w:rsidRPr="00F777B8">
              <w:rPr>
                <w:rFonts w:eastAsia="宋体"/>
                <w:sz w:val="20"/>
                <w:lang w:val="en-US" w:eastAsia="zh-CN"/>
              </w:rPr>
              <w:t xml:space="preserve">Downgraded </w:t>
            </w:r>
            <w:r w:rsidR="007B443C">
              <w:rPr>
                <w:rFonts w:eastAsia="宋体" w:hint="eastAsia"/>
                <w:sz w:val="20"/>
                <w:lang w:val="en-US" w:eastAsia="zh-CN"/>
              </w:rPr>
              <w:t>patterns</w:t>
            </w:r>
          </w:p>
        </w:tc>
      </w:tr>
      <w:tr w:rsidR="00756348" w:rsidRPr="00F777B8" w:rsidTr="003E577D">
        <w:trPr>
          <w:jc w:val="center"/>
        </w:trPr>
        <w:tc>
          <w:tcPr>
            <w:tcW w:w="2842"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t1r2</w:t>
            </w:r>
          </w:p>
        </w:tc>
        <w:tc>
          <w:tcPr>
            <w:tcW w:w="3367"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t1r1</w:t>
            </w:r>
          </w:p>
        </w:tc>
      </w:tr>
      <w:tr w:rsidR="00756348" w:rsidRPr="00F777B8" w:rsidTr="003E577D">
        <w:trPr>
          <w:jc w:val="center"/>
        </w:trPr>
        <w:tc>
          <w:tcPr>
            <w:tcW w:w="2842"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t1r4</w:t>
            </w:r>
          </w:p>
        </w:tc>
        <w:tc>
          <w:tcPr>
            <w:tcW w:w="3367" w:type="dxa"/>
          </w:tcPr>
          <w:p w:rsidR="00756348" w:rsidRPr="00F777B8" w:rsidRDefault="00756348" w:rsidP="003E577D">
            <w:pPr>
              <w:jc w:val="center"/>
              <w:rPr>
                <w:rFonts w:eastAsia="宋体"/>
                <w:b/>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w:t>
            </w:r>
          </w:p>
        </w:tc>
      </w:tr>
      <w:tr w:rsidR="00756348" w:rsidRPr="00F777B8" w:rsidTr="003E577D">
        <w:trPr>
          <w:jc w:val="center"/>
        </w:trPr>
        <w:tc>
          <w:tcPr>
            <w:tcW w:w="2842"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t1r6</w:t>
            </w:r>
          </w:p>
        </w:tc>
        <w:tc>
          <w:tcPr>
            <w:tcW w:w="3367"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w:t>
            </w:r>
            <w:r w:rsidRPr="00F777B8">
              <w:rPr>
                <w:rFonts w:eastAsia="宋体"/>
                <w:sz w:val="20"/>
                <w:lang w:val="en-US" w:eastAsia="zh-CN"/>
              </w:rPr>
              <w:t>，</w:t>
            </w:r>
            <w:r w:rsidRPr="00F777B8">
              <w:rPr>
                <w:rFonts w:eastAsia="宋体"/>
                <w:sz w:val="20"/>
                <w:lang w:val="en-US" w:eastAsia="zh-CN"/>
              </w:rPr>
              <w:t>t1r4</w:t>
            </w:r>
          </w:p>
        </w:tc>
      </w:tr>
      <w:tr w:rsidR="00756348" w:rsidRPr="00F777B8" w:rsidTr="003E577D">
        <w:trPr>
          <w:jc w:val="center"/>
        </w:trPr>
        <w:tc>
          <w:tcPr>
            <w:tcW w:w="2842"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t1r8</w:t>
            </w:r>
          </w:p>
        </w:tc>
        <w:tc>
          <w:tcPr>
            <w:tcW w:w="3367"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w:t>
            </w:r>
            <w:r w:rsidRPr="00F777B8">
              <w:rPr>
                <w:rFonts w:eastAsia="宋体"/>
                <w:sz w:val="20"/>
                <w:lang w:val="en-US" w:eastAsia="zh-CN"/>
              </w:rPr>
              <w:t>，</w:t>
            </w:r>
            <w:r w:rsidRPr="00F777B8">
              <w:rPr>
                <w:rFonts w:eastAsia="宋体"/>
                <w:sz w:val="20"/>
                <w:lang w:val="en-US" w:eastAsia="zh-CN"/>
              </w:rPr>
              <w:t>t1r4</w:t>
            </w:r>
            <w:r w:rsidRPr="00F777B8">
              <w:rPr>
                <w:rFonts w:eastAsia="宋体"/>
                <w:sz w:val="20"/>
                <w:lang w:val="en-US" w:eastAsia="zh-CN"/>
              </w:rPr>
              <w:t>，</w:t>
            </w:r>
            <w:r w:rsidRPr="00F777B8">
              <w:rPr>
                <w:rFonts w:eastAsia="宋体"/>
                <w:sz w:val="20"/>
                <w:lang w:val="en-US" w:eastAsia="zh-CN"/>
              </w:rPr>
              <w:t>t1r6</w:t>
            </w:r>
          </w:p>
        </w:tc>
      </w:tr>
      <w:tr w:rsidR="00756348" w:rsidRPr="00F777B8" w:rsidTr="003E577D">
        <w:trPr>
          <w:jc w:val="center"/>
        </w:trPr>
        <w:tc>
          <w:tcPr>
            <w:tcW w:w="2842"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t2r2</w:t>
            </w:r>
          </w:p>
        </w:tc>
        <w:tc>
          <w:tcPr>
            <w:tcW w:w="3367"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t1r1</w:t>
            </w:r>
          </w:p>
        </w:tc>
      </w:tr>
      <w:tr w:rsidR="00756348" w:rsidRPr="00F777B8" w:rsidTr="003E577D">
        <w:trPr>
          <w:jc w:val="center"/>
        </w:trPr>
        <w:tc>
          <w:tcPr>
            <w:tcW w:w="2842"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t2r4</w:t>
            </w:r>
          </w:p>
        </w:tc>
        <w:tc>
          <w:tcPr>
            <w:tcW w:w="3367"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 t2r2</w:t>
            </w:r>
          </w:p>
        </w:tc>
      </w:tr>
      <w:tr w:rsidR="00756348" w:rsidRPr="00F777B8" w:rsidTr="003E577D">
        <w:trPr>
          <w:jc w:val="center"/>
        </w:trPr>
        <w:tc>
          <w:tcPr>
            <w:tcW w:w="2842"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lastRenderedPageBreak/>
              <w:t>t2r6</w:t>
            </w:r>
          </w:p>
        </w:tc>
        <w:tc>
          <w:tcPr>
            <w:tcW w:w="3367"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 t2r2, t2r4</w:t>
            </w:r>
          </w:p>
        </w:tc>
      </w:tr>
      <w:tr w:rsidR="00756348" w:rsidRPr="00F777B8" w:rsidTr="003E577D">
        <w:trPr>
          <w:jc w:val="center"/>
        </w:trPr>
        <w:tc>
          <w:tcPr>
            <w:tcW w:w="2842"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t2r8</w:t>
            </w:r>
          </w:p>
        </w:tc>
        <w:tc>
          <w:tcPr>
            <w:tcW w:w="3367"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 t1r4</w:t>
            </w:r>
            <w:r w:rsidRPr="00F777B8">
              <w:rPr>
                <w:rFonts w:eastAsia="宋体"/>
                <w:sz w:val="20"/>
                <w:lang w:val="en-US" w:eastAsia="zh-CN"/>
              </w:rPr>
              <w:t>，</w:t>
            </w:r>
            <w:r w:rsidRPr="00F777B8">
              <w:rPr>
                <w:rFonts w:eastAsia="宋体"/>
                <w:sz w:val="20"/>
                <w:lang w:val="en-US" w:eastAsia="zh-CN"/>
              </w:rPr>
              <w:t>t2r2, t2r4</w:t>
            </w:r>
            <w:r w:rsidRPr="00F777B8">
              <w:rPr>
                <w:rFonts w:eastAsia="宋体"/>
                <w:sz w:val="20"/>
                <w:lang w:val="en-US" w:eastAsia="zh-CN"/>
              </w:rPr>
              <w:t>，</w:t>
            </w:r>
            <w:r w:rsidRPr="00F777B8">
              <w:rPr>
                <w:rFonts w:eastAsia="宋体"/>
                <w:sz w:val="20"/>
                <w:lang w:val="en-US" w:eastAsia="zh-CN"/>
              </w:rPr>
              <w:t>t2r6</w:t>
            </w:r>
          </w:p>
        </w:tc>
      </w:tr>
      <w:tr w:rsidR="00756348" w:rsidRPr="00F777B8" w:rsidTr="003E577D">
        <w:trPr>
          <w:jc w:val="center"/>
        </w:trPr>
        <w:tc>
          <w:tcPr>
            <w:tcW w:w="2842"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t4r4</w:t>
            </w:r>
          </w:p>
        </w:tc>
        <w:tc>
          <w:tcPr>
            <w:tcW w:w="3367"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t2r2</w:t>
            </w:r>
          </w:p>
        </w:tc>
      </w:tr>
      <w:tr w:rsidR="00756348" w:rsidRPr="00F777B8" w:rsidTr="003E577D">
        <w:trPr>
          <w:jc w:val="center"/>
        </w:trPr>
        <w:tc>
          <w:tcPr>
            <w:tcW w:w="2842"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t4r8</w:t>
            </w:r>
          </w:p>
        </w:tc>
        <w:tc>
          <w:tcPr>
            <w:tcW w:w="3367" w:type="dxa"/>
          </w:tcPr>
          <w:p w:rsidR="00756348" w:rsidRPr="00F777B8" w:rsidRDefault="00756348" w:rsidP="003E577D">
            <w:pPr>
              <w:jc w:val="center"/>
              <w:rPr>
                <w:rFonts w:eastAsia="宋体"/>
                <w:sz w:val="20"/>
                <w:lang w:val="en-US" w:eastAsia="zh-CN"/>
              </w:rPr>
            </w:pPr>
            <w:r w:rsidRPr="00F777B8">
              <w:rPr>
                <w:rFonts w:eastAsia="宋体"/>
                <w:sz w:val="20"/>
                <w:lang w:val="en-US" w:eastAsia="zh-CN"/>
              </w:rPr>
              <w:t>t1r1</w:t>
            </w:r>
            <w:r w:rsidRPr="00F777B8">
              <w:rPr>
                <w:rFonts w:eastAsia="宋体"/>
                <w:sz w:val="20"/>
                <w:lang w:val="en-US" w:eastAsia="zh-CN"/>
              </w:rPr>
              <w:t>，</w:t>
            </w:r>
            <w:r w:rsidRPr="00F777B8">
              <w:rPr>
                <w:rFonts w:eastAsia="宋体"/>
                <w:sz w:val="20"/>
                <w:lang w:val="en-US" w:eastAsia="zh-CN"/>
              </w:rPr>
              <w:t>t1r2, t2r2, t2r4</w:t>
            </w:r>
            <w:r w:rsidRPr="00F777B8">
              <w:rPr>
                <w:rFonts w:eastAsia="宋体"/>
                <w:sz w:val="20"/>
                <w:lang w:val="en-US" w:eastAsia="zh-CN"/>
              </w:rPr>
              <w:t>，</w:t>
            </w:r>
            <w:r w:rsidRPr="00F777B8">
              <w:rPr>
                <w:rFonts w:eastAsia="宋体"/>
                <w:sz w:val="20"/>
                <w:lang w:val="en-US" w:eastAsia="zh-CN"/>
              </w:rPr>
              <w:t>t4r4</w:t>
            </w:r>
          </w:p>
        </w:tc>
      </w:tr>
    </w:tbl>
    <w:p w:rsidR="00F7368C" w:rsidRDefault="009E7745">
      <w:pPr>
        <w:pStyle w:val="2"/>
        <w:numPr>
          <w:ilvl w:val="1"/>
          <w:numId w:val="10"/>
        </w:numPr>
        <w:tabs>
          <w:tab w:val="left" w:pos="567"/>
        </w:tabs>
        <w:spacing w:before="240" w:after="120" w:line="240" w:lineRule="auto"/>
        <w:ind w:left="578" w:hanging="578"/>
        <w:rPr>
          <w:rFonts w:ascii="Helvetica" w:eastAsia="宋体" w:hAnsi="Helvetica"/>
          <w:b/>
          <w:bCs/>
          <w:iCs/>
          <w:sz w:val="20"/>
          <w:szCs w:val="28"/>
          <w:lang w:val="en-US" w:eastAsia="zh-CN"/>
        </w:rPr>
      </w:pPr>
      <w:r>
        <w:rPr>
          <w:rFonts w:ascii="Helvetica" w:eastAsia="宋体" w:hAnsi="Helvetica" w:hint="eastAsia"/>
          <w:b/>
          <w:bCs/>
          <w:iCs/>
          <w:sz w:val="20"/>
          <w:szCs w:val="28"/>
          <w:lang w:val="en-US" w:eastAsia="zh-CN"/>
        </w:rPr>
        <w:t>Enhancements on CSI</w:t>
      </w:r>
    </w:p>
    <w:p w:rsidR="00F7368C" w:rsidRDefault="009E7745">
      <w:pPr>
        <w:rPr>
          <w:rFonts w:eastAsia="宋体"/>
          <w:b/>
          <w:u w:val="single"/>
          <w:lang w:eastAsia="zh-CN"/>
        </w:rPr>
      </w:pPr>
      <w:r>
        <w:rPr>
          <w:rFonts w:eastAsia="宋体" w:hint="eastAsia"/>
          <w:b/>
          <w:sz w:val="20"/>
          <w:u w:val="single"/>
          <w:lang w:eastAsia="zh-CN"/>
        </w:rPr>
        <w:t>23-9-</w:t>
      </w:r>
      <w:proofErr w:type="gramStart"/>
      <w:r>
        <w:rPr>
          <w:rFonts w:eastAsia="宋体" w:hint="eastAsia"/>
          <w:b/>
          <w:sz w:val="20"/>
          <w:u w:val="single"/>
          <w:lang w:eastAsia="zh-CN"/>
        </w:rPr>
        <w:t xml:space="preserve">1 </w:t>
      </w:r>
      <w:r>
        <w:rPr>
          <w:rFonts w:eastAsia="宋体"/>
          <w:b/>
          <w:sz w:val="20"/>
          <w:u w:val="single"/>
          <w:lang w:eastAsia="zh-CN"/>
        </w:rPr>
        <w:t xml:space="preserve"> Basic</w:t>
      </w:r>
      <w:proofErr w:type="gramEnd"/>
      <w:r>
        <w:rPr>
          <w:rFonts w:eastAsia="宋体"/>
          <w:b/>
          <w:sz w:val="20"/>
          <w:u w:val="single"/>
          <w:lang w:eastAsia="zh-CN"/>
        </w:rPr>
        <w:t xml:space="preserve"> Features of Further Enhanced Port-Selection Type II Codebook</w:t>
      </w:r>
    </w:p>
    <w:p w:rsidR="00E25BCC" w:rsidRDefault="00E25BCC" w:rsidP="00056527">
      <w:pPr>
        <w:spacing w:beforeLines="50" w:before="120" w:afterLines="50" w:after="120"/>
        <w:jc w:val="both"/>
        <w:rPr>
          <w:rFonts w:eastAsia="宋体"/>
          <w:sz w:val="20"/>
          <w:lang w:eastAsia="zh-CN"/>
        </w:rPr>
      </w:pPr>
      <w:r>
        <w:rPr>
          <w:rFonts w:eastAsia="宋体" w:hint="eastAsia"/>
          <w:sz w:val="20"/>
          <w:lang w:eastAsia="zh-CN"/>
        </w:rPr>
        <w:t xml:space="preserve">When M=1, the maximum number of resources is 1 to 64, the </w:t>
      </w:r>
      <w:r>
        <w:rPr>
          <w:rFonts w:eastAsia="宋体"/>
          <w:sz w:val="20"/>
          <w:lang w:eastAsia="zh-CN"/>
        </w:rPr>
        <w:t>maximum</w:t>
      </w:r>
      <w:r>
        <w:rPr>
          <w:rFonts w:eastAsia="宋体" w:hint="eastAsia"/>
          <w:sz w:val="20"/>
          <w:lang w:eastAsia="zh-CN"/>
        </w:rPr>
        <w:t xml:space="preserve"> number of total ports is 4 to 256, and there are maximum 16 triplets. According to the </w:t>
      </w:r>
      <w:proofErr w:type="spellStart"/>
      <w:r>
        <w:rPr>
          <w:rFonts w:eastAsia="宋体" w:hint="eastAsia"/>
          <w:sz w:val="20"/>
          <w:lang w:eastAsia="zh-CN"/>
        </w:rPr>
        <w:t>agreemt</w:t>
      </w:r>
      <w:proofErr w:type="spellEnd"/>
      <w:r>
        <w:rPr>
          <w:rFonts w:eastAsia="宋体" w:hint="eastAsia"/>
          <w:sz w:val="20"/>
          <w:lang w:eastAsia="zh-CN"/>
        </w:rPr>
        <w:t xml:space="preserve"> of RAN1#107b-e meeting, the </w:t>
      </w:r>
      <w:r>
        <w:rPr>
          <w:rFonts w:eastAsia="宋体"/>
          <w:sz w:val="20"/>
          <w:lang w:eastAsia="zh-CN"/>
        </w:rPr>
        <w:t>maximum</w:t>
      </w:r>
      <w:r>
        <w:rPr>
          <w:rFonts w:eastAsia="宋体" w:hint="eastAsia"/>
          <w:sz w:val="20"/>
          <w:lang w:eastAsia="zh-CN"/>
        </w:rPr>
        <w:t xml:space="preserve"> number of </w:t>
      </w:r>
      <w:r>
        <w:rPr>
          <w:color w:val="000000"/>
          <w:sz w:val="20"/>
        </w:rPr>
        <w:t xml:space="preserve">triplets </w:t>
      </w:r>
      <w:r>
        <w:rPr>
          <w:rFonts w:eastAsiaTheme="minorEastAsia" w:hint="eastAsia"/>
          <w:color w:val="000000"/>
          <w:sz w:val="20"/>
          <w:lang w:eastAsia="zh-CN"/>
        </w:rPr>
        <w:t xml:space="preserve">has been reduced by 8 </w:t>
      </w:r>
      <w:r>
        <w:rPr>
          <w:rFonts w:eastAsia="宋体" w:hint="eastAsia"/>
          <w:sz w:val="20"/>
          <w:lang w:eastAsia="zh-CN"/>
        </w:rPr>
        <w:t xml:space="preserve">for FG 23-9-2 and FG 23-9-4. </w:t>
      </w:r>
      <w:r>
        <w:rPr>
          <w:rFonts w:eastAsia="宋体"/>
          <w:sz w:val="20"/>
          <w:lang w:eastAsia="zh-CN"/>
        </w:rPr>
        <w:t>I</w:t>
      </w:r>
      <w:r>
        <w:rPr>
          <w:rFonts w:eastAsia="宋体" w:hint="eastAsia"/>
          <w:sz w:val="20"/>
          <w:lang w:eastAsia="zh-CN"/>
        </w:rPr>
        <w:t xml:space="preserve">t is not necessary to restrict the </w:t>
      </w:r>
      <w:r>
        <w:rPr>
          <w:rFonts w:eastAsia="宋体"/>
          <w:sz w:val="20"/>
          <w:lang w:eastAsia="zh-CN"/>
        </w:rPr>
        <w:t>maximum</w:t>
      </w:r>
      <w:r>
        <w:rPr>
          <w:rFonts w:eastAsia="宋体" w:hint="eastAsia"/>
          <w:sz w:val="20"/>
          <w:lang w:eastAsia="zh-CN"/>
        </w:rPr>
        <w:t xml:space="preserve"> number of </w:t>
      </w:r>
      <w:proofErr w:type="spellStart"/>
      <w:r>
        <w:rPr>
          <w:rFonts w:eastAsia="宋体" w:hint="eastAsia"/>
          <w:sz w:val="20"/>
          <w:lang w:eastAsia="zh-CN"/>
        </w:rPr>
        <w:t>resouces</w:t>
      </w:r>
      <w:proofErr w:type="spellEnd"/>
      <w:r>
        <w:rPr>
          <w:rFonts w:eastAsia="宋体" w:hint="eastAsia"/>
          <w:sz w:val="20"/>
          <w:lang w:eastAsia="zh-CN"/>
        </w:rPr>
        <w:t xml:space="preserve"> and the maximum number of total ports.</w:t>
      </w:r>
    </w:p>
    <w:p w:rsidR="00E25BCC" w:rsidRDefault="00E25BCC" w:rsidP="00111BAD">
      <w:pPr>
        <w:autoSpaceDE w:val="0"/>
        <w:autoSpaceDN w:val="0"/>
        <w:jc w:val="both"/>
        <w:rPr>
          <w:rFonts w:eastAsia="宋体"/>
          <w:sz w:val="20"/>
          <w:lang w:eastAsia="zh-CN"/>
        </w:rPr>
      </w:pPr>
      <w:r>
        <w:rPr>
          <w:rFonts w:eastAsia="宋体" w:hint="eastAsia"/>
          <w:sz w:val="20"/>
          <w:lang w:eastAsia="zh-CN"/>
        </w:rPr>
        <w:t xml:space="preserve">When M=2, compared with R=1, R=2 can achieve better performance due to its finer PMI </w:t>
      </w:r>
      <w:proofErr w:type="spellStart"/>
      <w:r>
        <w:rPr>
          <w:rFonts w:eastAsia="宋体" w:hint="eastAsia"/>
          <w:sz w:val="20"/>
          <w:lang w:eastAsia="zh-CN"/>
        </w:rPr>
        <w:t>granuliarity</w:t>
      </w:r>
      <w:proofErr w:type="spellEnd"/>
      <w:r>
        <w:rPr>
          <w:rFonts w:eastAsia="宋体" w:hint="eastAsia"/>
          <w:sz w:val="20"/>
          <w:lang w:eastAsia="zh-CN"/>
        </w:rPr>
        <w:t xml:space="preserve">. </w:t>
      </w:r>
      <w:r>
        <w:rPr>
          <w:rFonts w:eastAsia="宋体"/>
          <w:sz w:val="20"/>
          <w:lang w:eastAsia="zh-CN"/>
        </w:rPr>
        <w:t>H</w:t>
      </w:r>
      <w:r>
        <w:rPr>
          <w:rFonts w:eastAsia="宋体" w:hint="eastAsia"/>
          <w:sz w:val="20"/>
          <w:lang w:eastAsia="zh-CN"/>
        </w:rPr>
        <w:t>ence</w:t>
      </w:r>
      <w:proofErr w:type="gramStart"/>
      <w:r>
        <w:rPr>
          <w:rFonts w:eastAsia="宋体" w:hint="eastAsia"/>
          <w:sz w:val="20"/>
          <w:lang w:eastAsia="zh-CN"/>
        </w:rPr>
        <w:t>,  the</w:t>
      </w:r>
      <w:proofErr w:type="gramEnd"/>
      <w:r>
        <w:rPr>
          <w:rFonts w:eastAsia="宋体" w:hint="eastAsia"/>
          <w:sz w:val="20"/>
          <w:lang w:eastAsia="zh-CN"/>
        </w:rPr>
        <w:t xml:space="preserve"> </w:t>
      </w:r>
      <w:proofErr w:type="spellStart"/>
      <w:r>
        <w:rPr>
          <w:rFonts w:eastAsia="宋体" w:hint="eastAsia"/>
          <w:sz w:val="20"/>
          <w:lang w:eastAsia="zh-CN"/>
        </w:rPr>
        <w:t>codbook</w:t>
      </w:r>
      <w:proofErr w:type="spellEnd"/>
      <w:r>
        <w:rPr>
          <w:rFonts w:eastAsia="宋体" w:hint="eastAsia"/>
          <w:sz w:val="20"/>
          <w:lang w:eastAsia="zh-CN"/>
        </w:rPr>
        <w:t xml:space="preserve"> combinations </w:t>
      </w:r>
      <w:r w:rsidRPr="007A6A95">
        <w:rPr>
          <w:rFonts w:eastAsia="宋体"/>
          <w:sz w:val="20"/>
          <w:lang w:eastAsia="zh-CN"/>
        </w:rPr>
        <w:t>{Codebook 2, Codebook 3} = {</w:t>
      </w:r>
      <w:proofErr w:type="spellStart"/>
      <w:r w:rsidRPr="007A6A95">
        <w:rPr>
          <w:rFonts w:eastAsia="宋体"/>
          <w:sz w:val="20"/>
          <w:lang w:eastAsia="zh-CN"/>
        </w:rPr>
        <w:t>FeType</w:t>
      </w:r>
      <w:proofErr w:type="spellEnd"/>
      <w:r w:rsidRPr="007A6A95">
        <w:rPr>
          <w:rFonts w:eastAsia="宋体"/>
          <w:sz w:val="20"/>
          <w:lang w:eastAsia="zh-CN"/>
        </w:rPr>
        <w:t xml:space="preserve"> II PS M=2 R=2, NULL}</w:t>
      </w:r>
      <w:r>
        <w:rPr>
          <w:rFonts w:eastAsia="宋体" w:hint="eastAsia"/>
          <w:sz w:val="20"/>
          <w:lang w:eastAsia="zh-CN"/>
        </w:rPr>
        <w:t xml:space="preserve"> could be supported. The </w:t>
      </w:r>
      <w:proofErr w:type="spellStart"/>
      <w:r w:rsidRPr="007A6A95">
        <w:rPr>
          <w:rFonts w:eastAsia="宋体"/>
          <w:sz w:val="20"/>
          <w:lang w:eastAsia="zh-CN"/>
        </w:rPr>
        <w:t>prerequistite</w:t>
      </w:r>
      <w:proofErr w:type="spellEnd"/>
      <w:r w:rsidRPr="007A6A95">
        <w:rPr>
          <w:rFonts w:eastAsia="宋体"/>
          <w:sz w:val="20"/>
          <w:lang w:eastAsia="zh-CN"/>
        </w:rPr>
        <w:t xml:space="preserve"> feature groups</w:t>
      </w:r>
      <w:r>
        <w:rPr>
          <w:rFonts w:eastAsia="宋体" w:hint="eastAsia"/>
          <w:sz w:val="20"/>
          <w:lang w:eastAsia="zh-CN"/>
        </w:rPr>
        <w:t xml:space="preserve"> of FG 23-9-5 is FG </w:t>
      </w:r>
      <w:r w:rsidRPr="007A6A95">
        <w:rPr>
          <w:rFonts w:eastAsia="宋体"/>
          <w:sz w:val="20"/>
          <w:lang w:eastAsia="zh-CN"/>
        </w:rPr>
        <w:t>23-9-1, 16-3a, 16-3b, 16-</w:t>
      </w:r>
      <w:r>
        <w:rPr>
          <w:rFonts w:eastAsia="宋体"/>
          <w:sz w:val="20"/>
          <w:lang w:eastAsia="zh-CN"/>
        </w:rPr>
        <w:t>3a-1, 16-3b-1, 2-36, 2-40, 2-41</w:t>
      </w:r>
      <w:r>
        <w:rPr>
          <w:rFonts w:eastAsia="宋体" w:hint="eastAsia"/>
          <w:sz w:val="20"/>
          <w:lang w:eastAsia="zh-CN"/>
        </w:rPr>
        <w:t xml:space="preserve"> and</w:t>
      </w:r>
      <w:r w:rsidRPr="007A6A95">
        <w:rPr>
          <w:rFonts w:eastAsia="宋体"/>
          <w:sz w:val="20"/>
          <w:lang w:eastAsia="zh-CN"/>
        </w:rPr>
        <w:t xml:space="preserve"> 2-43</w:t>
      </w:r>
      <w:r>
        <w:rPr>
          <w:rFonts w:eastAsia="宋体" w:hint="eastAsia"/>
          <w:sz w:val="20"/>
          <w:lang w:eastAsia="zh-CN"/>
        </w:rPr>
        <w:t xml:space="preserve">. The </w:t>
      </w:r>
      <w:proofErr w:type="spellStart"/>
      <w:r>
        <w:rPr>
          <w:rFonts w:eastAsia="宋体" w:hint="eastAsia"/>
          <w:sz w:val="20"/>
          <w:lang w:eastAsia="zh-CN"/>
        </w:rPr>
        <w:t>maxium</w:t>
      </w:r>
      <w:proofErr w:type="spellEnd"/>
      <w:r>
        <w:rPr>
          <w:rFonts w:eastAsia="宋体" w:hint="eastAsia"/>
          <w:sz w:val="20"/>
          <w:lang w:eastAsia="zh-CN"/>
        </w:rPr>
        <w:t xml:space="preserve"> </w:t>
      </w:r>
      <w:r>
        <w:rPr>
          <w:rFonts w:eastAsia="宋体"/>
          <w:sz w:val="20"/>
          <w:lang w:eastAsia="zh-CN"/>
        </w:rPr>
        <w:t>numbers of triplets, maximum number of transmit</w:t>
      </w:r>
      <w:r>
        <w:rPr>
          <w:rFonts w:eastAsia="宋体" w:hint="eastAsia"/>
          <w:sz w:val="20"/>
          <w:lang w:eastAsia="zh-CN"/>
        </w:rPr>
        <w:t xml:space="preserve"> ports, maximum number of resource and maximum </w:t>
      </w:r>
      <w:proofErr w:type="gramStart"/>
      <w:r>
        <w:rPr>
          <w:rFonts w:eastAsia="宋体"/>
          <w:sz w:val="20"/>
          <w:lang w:eastAsia="zh-CN"/>
        </w:rPr>
        <w:t>number of total ports are</w:t>
      </w:r>
      <w:proofErr w:type="gramEnd"/>
      <w:r>
        <w:rPr>
          <w:rFonts w:eastAsia="宋体" w:hint="eastAsia"/>
          <w:sz w:val="20"/>
          <w:lang w:eastAsia="zh-CN"/>
        </w:rPr>
        <w:t xml:space="preserve"> same for all of these feature. Therefore, if the list of </w:t>
      </w:r>
      <w:proofErr w:type="gramStart"/>
      <w:r>
        <w:rPr>
          <w:rFonts w:eastAsia="宋体" w:hint="eastAsia"/>
          <w:sz w:val="20"/>
          <w:lang w:eastAsia="zh-CN"/>
        </w:rPr>
        <w:t>triplets</w:t>
      </w:r>
      <w:proofErr w:type="gramEnd"/>
      <w:r>
        <w:rPr>
          <w:rFonts w:eastAsia="宋体" w:hint="eastAsia"/>
          <w:sz w:val="20"/>
          <w:lang w:eastAsia="zh-CN"/>
        </w:rPr>
        <w:t xml:space="preserve"> </w:t>
      </w:r>
      <w:proofErr w:type="spellStart"/>
      <w:r>
        <w:rPr>
          <w:rFonts w:eastAsia="宋体" w:hint="eastAsia"/>
          <w:sz w:val="20"/>
          <w:lang w:eastAsia="zh-CN"/>
        </w:rPr>
        <w:t>forcodebook</w:t>
      </w:r>
      <w:proofErr w:type="spellEnd"/>
      <w:r>
        <w:rPr>
          <w:rFonts w:eastAsia="宋体" w:hint="eastAsia"/>
          <w:sz w:val="20"/>
          <w:lang w:eastAsia="zh-CN"/>
        </w:rPr>
        <w:t xml:space="preserve"> combination is empty, the list of triplets </w:t>
      </w:r>
      <w:r>
        <w:rPr>
          <w:rFonts w:eastAsia="宋体"/>
          <w:sz w:val="20"/>
          <w:lang w:eastAsia="zh-CN"/>
        </w:rPr>
        <w:t>from the</w:t>
      </w:r>
      <w:r>
        <w:rPr>
          <w:rFonts w:eastAsia="宋体" w:hint="eastAsia"/>
          <w:sz w:val="20"/>
          <w:lang w:eastAsia="zh-CN"/>
        </w:rPr>
        <w:t xml:space="preserve"> codebook combination indicated previously can be reused. According to above discussion, we provide the following proposal.</w:t>
      </w:r>
    </w:p>
    <w:p w:rsidR="00E25BCC" w:rsidRDefault="00E25BCC" w:rsidP="00E25BCC">
      <w:pPr>
        <w:jc w:val="both"/>
        <w:rPr>
          <w:rFonts w:eastAsia="宋体"/>
          <w:sz w:val="20"/>
          <w:lang w:eastAsia="zh-CN"/>
        </w:rPr>
      </w:pPr>
      <w:r>
        <w:rPr>
          <w:rFonts w:eastAsia="宋体" w:hint="eastAsia"/>
          <w:b/>
          <w:i/>
          <w:sz w:val="20"/>
          <w:lang w:val="sv-SE" w:eastAsia="zh-CN"/>
        </w:rPr>
        <w:t>Proposal-</w:t>
      </w:r>
      <w:r w:rsidR="00E85FD2">
        <w:rPr>
          <w:rFonts w:eastAsia="宋体" w:hint="eastAsia"/>
          <w:b/>
          <w:i/>
          <w:sz w:val="20"/>
          <w:lang w:val="sv-SE" w:eastAsia="zh-CN"/>
        </w:rPr>
        <w:t>19</w:t>
      </w:r>
      <w:r>
        <w:rPr>
          <w:rFonts w:eastAsia="宋体" w:hint="eastAsia"/>
          <w:b/>
          <w:i/>
          <w:sz w:val="20"/>
          <w:lang w:val="sv-SE" w:eastAsia="zh-CN"/>
        </w:rPr>
        <w:t xml:space="preserve">: For </w:t>
      </w:r>
      <w:r>
        <w:rPr>
          <w:rFonts w:eastAsia="宋体"/>
          <w:b/>
          <w:i/>
          <w:sz w:val="20"/>
          <w:lang w:val="sv-SE" w:eastAsia="zh-CN"/>
        </w:rPr>
        <w:t xml:space="preserve">CSI </w:t>
      </w:r>
      <w:r>
        <w:rPr>
          <w:rFonts w:eastAsia="宋体" w:hint="eastAsia"/>
          <w:b/>
          <w:i/>
          <w:sz w:val="20"/>
          <w:lang w:val="sv-SE" w:eastAsia="zh-CN"/>
        </w:rPr>
        <w:t>e</w:t>
      </w:r>
      <w:r>
        <w:rPr>
          <w:rFonts w:eastAsia="宋体"/>
          <w:b/>
          <w:i/>
          <w:sz w:val="20"/>
          <w:lang w:val="sv-SE" w:eastAsia="zh-CN"/>
        </w:rPr>
        <w:t>nhancement on</w:t>
      </w:r>
      <w:r>
        <w:rPr>
          <w:rFonts w:eastAsia="宋体" w:hint="eastAsia"/>
          <w:b/>
          <w:i/>
          <w:sz w:val="20"/>
          <w:lang w:val="sv-SE" w:eastAsia="zh-CN"/>
        </w:rPr>
        <w:t xml:space="preserve"> FDD CSI, the</w:t>
      </w:r>
      <w:r>
        <w:rPr>
          <w:rFonts w:eastAsia="宋体" w:hint="eastAsia"/>
          <w:b/>
          <w:i/>
          <w:sz w:val="20"/>
          <w:lang w:val="en-US" w:eastAsia="zh-CN"/>
        </w:rPr>
        <w:t xml:space="preserve"> </w:t>
      </w:r>
      <w:r>
        <w:rPr>
          <w:rFonts w:eastAsia="宋体" w:hint="eastAsia"/>
          <w:b/>
          <w:i/>
          <w:sz w:val="20"/>
          <w:lang w:val="sv-SE" w:eastAsia="zh-CN"/>
        </w:rPr>
        <w:t>UE fea</w:t>
      </w:r>
      <w:r>
        <w:rPr>
          <w:rFonts w:eastAsia="宋体" w:hint="eastAsia"/>
          <w:b/>
          <w:i/>
          <w:sz w:val="20"/>
          <w:lang w:val="en-US" w:eastAsia="zh-CN"/>
        </w:rPr>
        <w:t>t</w:t>
      </w:r>
      <w:r>
        <w:rPr>
          <w:rFonts w:eastAsia="宋体" w:hint="eastAsia"/>
          <w:b/>
          <w:i/>
          <w:sz w:val="20"/>
          <w:lang w:val="sv-SE" w:eastAsia="zh-CN"/>
        </w:rPr>
        <w:t>ure</w:t>
      </w:r>
      <w:r>
        <w:rPr>
          <w:rFonts w:eastAsia="宋体" w:hint="eastAsia"/>
          <w:b/>
          <w:i/>
          <w:sz w:val="20"/>
          <w:lang w:eastAsia="zh-CN"/>
        </w:rPr>
        <w:t xml:space="preserve"> is </w:t>
      </w:r>
      <w:r>
        <w:rPr>
          <w:rFonts w:eastAsia="宋体" w:hint="eastAsia"/>
          <w:b/>
          <w:i/>
          <w:sz w:val="20"/>
          <w:lang w:val="sv-SE" w:eastAsia="zh-CN"/>
        </w:rPr>
        <w:t>revised as follows:</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189"/>
        <w:gridCol w:w="2288"/>
        <w:gridCol w:w="1137"/>
        <w:gridCol w:w="851"/>
        <w:gridCol w:w="2548"/>
        <w:gridCol w:w="993"/>
      </w:tblGrid>
      <w:tr w:rsidR="00E25BCC" w:rsidTr="00887BCF">
        <w:trPr>
          <w:trHeight w:val="20"/>
        </w:trPr>
        <w:tc>
          <w:tcPr>
            <w:tcW w:w="312"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b/>
                <w:sz w:val="20"/>
                <w:lang w:eastAsia="ja-JP"/>
              </w:rPr>
            </w:pPr>
            <w:r>
              <w:rPr>
                <w:rFonts w:ascii="Times New Roman" w:hAnsi="Times New Roman"/>
                <w:b/>
                <w:sz w:val="20"/>
              </w:rPr>
              <w:lastRenderedPageBreak/>
              <w:t>Index</w:t>
            </w:r>
          </w:p>
        </w:tc>
        <w:tc>
          <w:tcPr>
            <w:tcW w:w="619"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eastAsia="Malgun Gothic" w:hAnsi="Times New Roman"/>
                <w:b/>
                <w:sz w:val="20"/>
                <w:lang w:eastAsia="ko-KR"/>
              </w:rPr>
            </w:pPr>
            <w:r>
              <w:rPr>
                <w:rFonts w:ascii="Times New Roman" w:hAnsi="Times New Roman"/>
                <w:b/>
                <w:sz w:val="20"/>
              </w:rPr>
              <w:t>Feature group</w:t>
            </w:r>
          </w:p>
        </w:tc>
        <w:tc>
          <w:tcPr>
            <w:tcW w:w="1191" w:type="pct"/>
            <w:tcBorders>
              <w:top w:val="single" w:sz="4" w:space="0" w:color="auto"/>
              <w:left w:val="single" w:sz="4" w:space="0" w:color="auto"/>
              <w:bottom w:val="single" w:sz="4" w:space="0" w:color="auto"/>
              <w:right w:val="single" w:sz="4" w:space="0" w:color="auto"/>
            </w:tcBorders>
          </w:tcPr>
          <w:p w:rsidR="00E25BCC" w:rsidRDefault="00E25BCC" w:rsidP="00056527">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592"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b/>
                <w:sz w:val="20"/>
                <w:lang w:eastAsia="zh-CN"/>
              </w:rPr>
            </w:pPr>
            <w:r>
              <w:rPr>
                <w:rFonts w:ascii="Times New Roman" w:hAnsi="Times New Roman"/>
                <w:b/>
                <w:sz w:val="20"/>
              </w:rPr>
              <w:t>Prerequisite feature groups</w:t>
            </w:r>
          </w:p>
        </w:tc>
        <w:tc>
          <w:tcPr>
            <w:tcW w:w="443" w:type="pct"/>
            <w:tcBorders>
              <w:top w:val="single" w:sz="4" w:space="0" w:color="auto"/>
              <w:left w:val="single" w:sz="4" w:space="0" w:color="auto"/>
              <w:bottom w:val="single" w:sz="4" w:space="0" w:color="auto"/>
              <w:right w:val="single" w:sz="4" w:space="0" w:color="auto"/>
            </w:tcBorders>
          </w:tcPr>
          <w:p w:rsidR="00E25BCC" w:rsidRDefault="00E25BCC" w:rsidP="00887BCF">
            <w:pPr>
              <w:pStyle w:val="TAN"/>
              <w:ind w:left="0" w:firstLine="0"/>
              <w:rPr>
                <w:rFonts w:ascii="Times New Roman" w:hAnsi="Times New Roman"/>
                <w:b/>
                <w:sz w:val="20"/>
                <w:lang w:eastAsia="ja-JP"/>
              </w:rPr>
            </w:pPr>
            <w:r>
              <w:rPr>
                <w:rFonts w:ascii="Times New Roman" w:hAnsi="Times New Roman"/>
                <w:b/>
                <w:sz w:val="20"/>
                <w:lang w:eastAsia="ja-JP"/>
              </w:rPr>
              <w:t>Type</w:t>
            </w:r>
          </w:p>
          <w:p w:rsidR="00E25BCC" w:rsidRDefault="00E25BCC" w:rsidP="00887BCF">
            <w:pPr>
              <w:pStyle w:val="TAL"/>
              <w:rPr>
                <w:rFonts w:ascii="Times New Roman" w:hAnsi="Times New Roman"/>
                <w:b/>
                <w:sz w:val="20"/>
                <w:lang w:eastAsia="zh-CN"/>
              </w:rPr>
            </w:pPr>
          </w:p>
        </w:tc>
        <w:tc>
          <w:tcPr>
            <w:tcW w:w="1326"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b/>
                <w:sz w:val="20"/>
                <w:lang w:eastAsia="zh-CN"/>
              </w:rPr>
            </w:pPr>
            <w:r>
              <w:rPr>
                <w:rFonts w:ascii="Times New Roman" w:hAnsi="Times New Roman"/>
                <w:b/>
                <w:sz w:val="20"/>
              </w:rPr>
              <w:t>Note</w:t>
            </w:r>
          </w:p>
        </w:tc>
        <w:tc>
          <w:tcPr>
            <w:tcW w:w="517"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b/>
                <w:sz w:val="20"/>
              </w:rPr>
            </w:pPr>
            <w:r>
              <w:rPr>
                <w:rFonts w:ascii="Times New Roman" w:hAnsi="Times New Roman"/>
                <w:b/>
                <w:sz w:val="20"/>
              </w:rPr>
              <w:t>Mandatory/Optional</w:t>
            </w:r>
          </w:p>
        </w:tc>
      </w:tr>
      <w:tr w:rsidR="00E25BCC" w:rsidTr="00887BCF">
        <w:trPr>
          <w:trHeight w:val="20"/>
        </w:trPr>
        <w:tc>
          <w:tcPr>
            <w:tcW w:w="312"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lang w:eastAsia="ja-JP"/>
              </w:rPr>
            </w:pPr>
            <w:r>
              <w:rPr>
                <w:rFonts w:ascii="Times New Roman" w:hAnsi="Times New Roman"/>
                <w:color w:val="000000"/>
                <w:sz w:val="20"/>
                <w:lang w:eastAsia="ja-JP"/>
              </w:rPr>
              <w:t>23-9-2</w:t>
            </w:r>
          </w:p>
        </w:tc>
        <w:tc>
          <w:tcPr>
            <w:tcW w:w="619"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lang w:eastAsia="zh-CN"/>
              </w:rPr>
            </w:pPr>
            <w:r>
              <w:rPr>
                <w:rFonts w:ascii="Times New Roman" w:hAnsi="Times New Roman"/>
                <w:color w:val="000000"/>
                <w:sz w:val="20"/>
              </w:rPr>
              <w:t xml:space="preserve">Support of M=2 </w:t>
            </w:r>
            <w:r>
              <w:rPr>
                <w:rFonts w:ascii="Times New Roman" w:hAnsi="Times New Roman" w:hint="eastAsia"/>
                <w:color w:val="000000"/>
                <w:sz w:val="20"/>
                <w:lang w:eastAsia="zh-CN"/>
              </w:rPr>
              <w:t xml:space="preserve"> and R=1 </w:t>
            </w:r>
            <w:r>
              <w:rPr>
                <w:rFonts w:ascii="Times New Roman" w:hAnsi="Times New Roman"/>
                <w:color w:val="000000"/>
                <w:sz w:val="20"/>
              </w:rPr>
              <w:t xml:space="preserve">for </w:t>
            </w:r>
            <w:proofErr w:type="spellStart"/>
            <w:r>
              <w:rPr>
                <w:rFonts w:ascii="Times New Roman" w:hAnsi="Times New Roman"/>
                <w:color w:val="000000"/>
                <w:sz w:val="20"/>
              </w:rPr>
              <w:t>FeType</w:t>
            </w:r>
            <w:proofErr w:type="spellEnd"/>
            <w:r>
              <w:rPr>
                <w:rFonts w:ascii="Times New Roman" w:hAnsi="Times New Roman"/>
                <w:color w:val="000000"/>
                <w:sz w:val="20"/>
              </w:rPr>
              <w:t>-II</w:t>
            </w:r>
          </w:p>
        </w:tc>
        <w:tc>
          <w:tcPr>
            <w:tcW w:w="1191" w:type="pct"/>
            <w:tcBorders>
              <w:top w:val="single" w:sz="4" w:space="0" w:color="auto"/>
              <w:left w:val="single" w:sz="4" w:space="0" w:color="auto"/>
              <w:bottom w:val="single" w:sz="4" w:space="0" w:color="auto"/>
              <w:right w:val="single" w:sz="4" w:space="0" w:color="auto"/>
            </w:tcBorders>
          </w:tcPr>
          <w:p w:rsidR="00E25BCC" w:rsidRPr="007B5FB0" w:rsidRDefault="00E25BCC" w:rsidP="00056527">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{Max # of </w:t>
            </w:r>
            <w:proofErr w:type="spellStart"/>
            <w:r w:rsidRPr="007B5FB0">
              <w:rPr>
                <w:rFonts w:asciiTheme="majorHAnsi" w:hAnsiTheme="majorHAnsi" w:cstheme="majorHAnsi"/>
                <w:color w:val="000000" w:themeColor="text1"/>
                <w:sz w:val="18"/>
                <w:szCs w:val="18"/>
              </w:rPr>
              <w:t>Tx</w:t>
            </w:r>
            <w:proofErr w:type="spellEnd"/>
            <w:r w:rsidRPr="007B5FB0">
              <w:rPr>
                <w:rFonts w:asciiTheme="majorHAnsi" w:hAnsiTheme="majorHAnsi" w:cstheme="majorHAnsi"/>
                <w:color w:val="000000" w:themeColor="text1"/>
                <w:sz w:val="18"/>
                <w:szCs w:val="18"/>
              </w:rPr>
              <w:t xml:space="preserve"> ports in one resource, Max # of resources and total # of </w:t>
            </w:r>
            <w:proofErr w:type="spellStart"/>
            <w:r w:rsidRPr="007B5FB0">
              <w:rPr>
                <w:rFonts w:asciiTheme="majorHAnsi" w:hAnsiTheme="majorHAnsi" w:cstheme="majorHAnsi"/>
                <w:color w:val="000000" w:themeColor="text1"/>
                <w:sz w:val="18"/>
                <w:szCs w:val="18"/>
              </w:rPr>
              <w:t>Tx</w:t>
            </w:r>
            <w:proofErr w:type="spellEnd"/>
            <w:r w:rsidRPr="007B5FB0">
              <w:rPr>
                <w:rFonts w:asciiTheme="majorHAnsi" w:hAnsiTheme="majorHAnsi" w:cstheme="majorHAnsi"/>
                <w:color w:val="000000" w:themeColor="text1"/>
                <w:sz w:val="18"/>
                <w:szCs w:val="18"/>
              </w:rPr>
              <w:t xml:space="preserve"> ports} to support Port-selection </w:t>
            </w:r>
            <w:proofErr w:type="spellStart"/>
            <w:r w:rsidRPr="007B5FB0">
              <w:rPr>
                <w:rFonts w:asciiTheme="majorHAnsi" w:hAnsiTheme="majorHAnsi" w:cstheme="majorHAnsi"/>
                <w:color w:val="000000" w:themeColor="text1"/>
                <w:sz w:val="18"/>
                <w:szCs w:val="18"/>
              </w:rPr>
              <w:t>FeType</w:t>
            </w:r>
            <w:proofErr w:type="spellEnd"/>
            <w:r w:rsidRPr="007B5FB0">
              <w:rPr>
                <w:rFonts w:asciiTheme="majorHAnsi" w:hAnsiTheme="majorHAnsi" w:cstheme="majorHAnsi"/>
                <w:color w:val="000000" w:themeColor="text1"/>
                <w:sz w:val="18"/>
                <w:szCs w:val="18"/>
              </w:rPr>
              <w:t>-II with M=2 and R=1</w:t>
            </w:r>
          </w:p>
          <w:p w:rsidR="00E25BCC" w:rsidRPr="00143621" w:rsidRDefault="00E25BCC" w:rsidP="00056527">
            <w:pPr>
              <w:autoSpaceDE w:val="0"/>
              <w:autoSpaceDN w:val="0"/>
              <w:adjustRightInd w:val="0"/>
              <w:snapToGrid w:val="0"/>
              <w:spacing w:afterLines="50" w:after="120"/>
              <w:contextualSpacing/>
              <w:rPr>
                <w:rFonts w:eastAsiaTheme="minorEastAsia"/>
                <w:color w:val="000000"/>
                <w:sz w:val="20"/>
                <w:lang w:eastAsia="zh-CN"/>
              </w:rPr>
            </w:pPr>
            <w:r w:rsidRPr="007B5FB0">
              <w:rPr>
                <w:rFonts w:asciiTheme="majorHAnsi" w:hAnsiTheme="majorHAnsi" w:cstheme="majorHAnsi"/>
                <w:color w:val="000000" w:themeColor="text1"/>
                <w:sz w:val="18"/>
                <w:szCs w:val="18"/>
              </w:rPr>
              <w:t>2. Support parameter combinations with M=2</w:t>
            </w:r>
          </w:p>
        </w:tc>
        <w:tc>
          <w:tcPr>
            <w:tcW w:w="592"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lang w:eastAsia="zh-CN"/>
              </w:rPr>
            </w:pPr>
            <w:r>
              <w:rPr>
                <w:rFonts w:ascii="Times New Roman" w:hAnsi="Times New Roman"/>
                <w:color w:val="000000"/>
                <w:sz w:val="20"/>
              </w:rPr>
              <w:t>23-9-1</w:t>
            </w:r>
          </w:p>
        </w:tc>
        <w:tc>
          <w:tcPr>
            <w:tcW w:w="443"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u w:val="single"/>
                <w:lang w:eastAsia="zh-CN"/>
              </w:rPr>
            </w:pPr>
            <w:r>
              <w:rPr>
                <w:rFonts w:ascii="Times New Roman" w:hAnsi="Times New Roman"/>
                <w:color w:val="000000"/>
                <w:sz w:val="20"/>
                <w:lang w:eastAsia="ja-JP"/>
              </w:rPr>
              <w:t>per band and per BC</w:t>
            </w:r>
          </w:p>
        </w:tc>
        <w:tc>
          <w:tcPr>
            <w:tcW w:w="1326"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rPr>
            </w:pPr>
            <w:r>
              <w:rPr>
                <w:rFonts w:ascii="Times New Roman" w:hAnsi="Times New Roman"/>
                <w:color w:val="000000"/>
                <w:sz w:val="20"/>
              </w:rPr>
              <w:t xml:space="preserve">Component 1 candidate values </w:t>
            </w:r>
          </w:p>
          <w:p w:rsidR="00E25BCC" w:rsidRDefault="00E25BCC" w:rsidP="00887BCF">
            <w:pPr>
              <w:pStyle w:val="TAL"/>
              <w:rPr>
                <w:rFonts w:ascii="Times New Roman" w:hAnsi="Times New Roman"/>
                <w:color w:val="000000"/>
                <w:sz w:val="20"/>
              </w:rPr>
            </w:pPr>
            <w:r>
              <w:rPr>
                <w:rFonts w:ascii="Times New Roman" w:hAnsi="Times New Roman"/>
                <w:color w:val="000000"/>
                <w:sz w:val="20"/>
              </w:rPr>
              <w:t xml:space="preserve">- Maximum </w:t>
            </w:r>
            <w:r>
              <w:rPr>
                <w:rFonts w:ascii="Times New Roman" w:hAnsi="Times New Roman" w:hint="eastAsia"/>
                <w:color w:val="000000"/>
                <w:sz w:val="20"/>
                <w:lang w:eastAsia="zh-CN"/>
              </w:rPr>
              <w:t>8</w:t>
            </w:r>
            <w:r>
              <w:rPr>
                <w:rFonts w:ascii="Times New Roman" w:hAnsi="Times New Roman"/>
                <w:color w:val="000000"/>
                <w:sz w:val="20"/>
              </w:rPr>
              <w:t xml:space="preserve"> triplets </w:t>
            </w:r>
          </w:p>
          <w:p w:rsidR="00E25BCC" w:rsidRDefault="00E25BCC" w:rsidP="00887BCF">
            <w:pPr>
              <w:pStyle w:val="TAL"/>
              <w:rPr>
                <w:rFonts w:ascii="Times New Roman" w:hAnsi="Times New Roman"/>
                <w:color w:val="000000"/>
                <w:sz w:val="20"/>
              </w:rPr>
            </w:pPr>
            <w:r>
              <w:rPr>
                <w:rFonts w:ascii="Times New Roman" w:hAnsi="Times New Roman"/>
                <w:color w:val="000000"/>
                <w:sz w:val="20"/>
              </w:rPr>
              <w:t xml:space="preserve">- Max # of </w:t>
            </w:r>
            <w:proofErr w:type="spellStart"/>
            <w:r>
              <w:rPr>
                <w:rFonts w:ascii="Times New Roman" w:hAnsi="Times New Roman"/>
                <w:color w:val="000000"/>
                <w:sz w:val="20"/>
              </w:rPr>
              <w:t>Tx</w:t>
            </w:r>
            <w:proofErr w:type="spellEnd"/>
            <w:r>
              <w:rPr>
                <w:rFonts w:ascii="Times New Roman" w:hAnsi="Times New Roman"/>
                <w:color w:val="000000"/>
                <w:sz w:val="20"/>
              </w:rPr>
              <w:t xml:space="preserve"> ports in one resource: {4,8,12,16,24,32} </w:t>
            </w:r>
          </w:p>
          <w:p w:rsidR="00E25BCC" w:rsidRDefault="00E25BCC" w:rsidP="00887BCF">
            <w:pPr>
              <w:pStyle w:val="TAL"/>
              <w:rPr>
                <w:rFonts w:ascii="Times New Roman" w:hAnsi="Times New Roman"/>
                <w:color w:val="000000"/>
                <w:sz w:val="20"/>
              </w:rPr>
            </w:pPr>
            <w:r>
              <w:rPr>
                <w:rFonts w:ascii="Times New Roman" w:hAnsi="Times New Roman"/>
                <w:color w:val="000000"/>
                <w:sz w:val="20"/>
              </w:rPr>
              <w:t xml:space="preserve">- Max # resources: {1 to 64} </w:t>
            </w:r>
          </w:p>
          <w:p w:rsidR="00E25BCC" w:rsidRDefault="00E25BCC" w:rsidP="00887BCF">
            <w:pPr>
              <w:pStyle w:val="TAL"/>
              <w:rPr>
                <w:rFonts w:ascii="Times New Roman" w:hAnsi="Times New Roman"/>
                <w:color w:val="000000"/>
                <w:sz w:val="20"/>
                <w:lang w:eastAsia="zh-CN"/>
              </w:rPr>
            </w:pPr>
            <w:r>
              <w:rPr>
                <w:rFonts w:ascii="Times New Roman" w:hAnsi="Times New Roman"/>
                <w:color w:val="000000"/>
                <w:sz w:val="20"/>
              </w:rPr>
              <w:t>- Max # total ports: {4 to 256}</w:t>
            </w:r>
          </w:p>
        </w:tc>
        <w:tc>
          <w:tcPr>
            <w:tcW w:w="517"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rPr>
            </w:pPr>
            <w:r>
              <w:rPr>
                <w:rFonts w:ascii="Times New Roman" w:hAnsi="Times New Roman"/>
                <w:color w:val="000000"/>
                <w:sz w:val="20"/>
              </w:rPr>
              <w:t>Optional with capability signalling</w:t>
            </w:r>
          </w:p>
        </w:tc>
      </w:tr>
      <w:tr w:rsidR="00E25BCC" w:rsidTr="00887BCF">
        <w:trPr>
          <w:trHeight w:val="20"/>
        </w:trPr>
        <w:tc>
          <w:tcPr>
            <w:tcW w:w="312"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lang w:eastAsia="ja-JP"/>
              </w:rPr>
            </w:pPr>
            <w:r>
              <w:rPr>
                <w:rFonts w:ascii="Times New Roman" w:hAnsi="Times New Roman"/>
                <w:color w:val="000000"/>
                <w:sz w:val="20"/>
              </w:rPr>
              <w:t>23-9-4</w:t>
            </w:r>
          </w:p>
        </w:tc>
        <w:tc>
          <w:tcPr>
            <w:tcW w:w="619"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rPr>
            </w:pPr>
            <w:r>
              <w:rPr>
                <w:rFonts w:ascii="Times New Roman" w:hAnsi="Times New Roman"/>
                <w:color w:val="000000"/>
                <w:sz w:val="20"/>
              </w:rPr>
              <w:t xml:space="preserve">Support of R = 2 for </w:t>
            </w:r>
            <w:proofErr w:type="spellStart"/>
            <w:r>
              <w:rPr>
                <w:rFonts w:ascii="Times New Roman" w:hAnsi="Times New Roman"/>
                <w:color w:val="000000"/>
                <w:sz w:val="20"/>
              </w:rPr>
              <w:t>FeType</w:t>
            </w:r>
            <w:proofErr w:type="spellEnd"/>
            <w:r>
              <w:rPr>
                <w:rFonts w:ascii="Times New Roman" w:hAnsi="Times New Roman"/>
                <w:color w:val="000000"/>
                <w:sz w:val="20"/>
              </w:rPr>
              <w:t>-II</w:t>
            </w:r>
          </w:p>
        </w:tc>
        <w:tc>
          <w:tcPr>
            <w:tcW w:w="1191" w:type="pct"/>
            <w:tcBorders>
              <w:top w:val="single" w:sz="4" w:space="0" w:color="auto"/>
              <w:left w:val="single" w:sz="4" w:space="0" w:color="auto"/>
              <w:bottom w:val="single" w:sz="4" w:space="0" w:color="auto"/>
              <w:right w:val="single" w:sz="4" w:space="0" w:color="auto"/>
            </w:tcBorders>
          </w:tcPr>
          <w:p w:rsidR="00E25BCC" w:rsidRPr="007B5FB0" w:rsidRDefault="00E25BCC" w:rsidP="00056527">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 of R = 2 for </w:t>
            </w:r>
            <w:proofErr w:type="spellStart"/>
            <w:r w:rsidRPr="007B5FB0">
              <w:rPr>
                <w:rFonts w:asciiTheme="majorHAnsi" w:hAnsiTheme="majorHAnsi" w:cstheme="majorHAnsi"/>
                <w:color w:val="000000" w:themeColor="text1"/>
                <w:sz w:val="18"/>
                <w:szCs w:val="18"/>
              </w:rPr>
              <w:t>FeType</w:t>
            </w:r>
            <w:proofErr w:type="spellEnd"/>
            <w:r w:rsidRPr="007B5FB0">
              <w:rPr>
                <w:rFonts w:asciiTheme="majorHAnsi" w:hAnsiTheme="majorHAnsi" w:cstheme="majorHAnsi"/>
                <w:color w:val="000000" w:themeColor="text1"/>
                <w:sz w:val="18"/>
                <w:szCs w:val="18"/>
              </w:rPr>
              <w:t>-II</w:t>
            </w:r>
          </w:p>
          <w:p w:rsidR="00E25BCC" w:rsidRPr="001F0012" w:rsidRDefault="00E25BCC" w:rsidP="00056527">
            <w:pPr>
              <w:autoSpaceDE w:val="0"/>
              <w:autoSpaceDN w:val="0"/>
              <w:adjustRightInd w:val="0"/>
              <w:snapToGrid w:val="0"/>
              <w:spacing w:afterLines="50" w:after="120"/>
              <w:contextualSpacing/>
              <w:jc w:val="both"/>
              <w:rPr>
                <w:rFonts w:eastAsiaTheme="minorEastAsia"/>
                <w:strike/>
                <w:color w:val="000000"/>
                <w:sz w:val="20"/>
                <w:lang w:eastAsia="zh-CN"/>
              </w:rPr>
            </w:pPr>
            <w:r w:rsidRPr="007B5FB0">
              <w:rPr>
                <w:rFonts w:asciiTheme="majorHAnsi" w:hAnsiTheme="majorHAnsi" w:cstheme="majorHAnsi"/>
                <w:color w:val="000000" w:themeColor="text1"/>
                <w:sz w:val="18"/>
                <w:szCs w:val="18"/>
              </w:rPr>
              <w:t xml:space="preserve">2. {Max # of </w:t>
            </w:r>
            <w:proofErr w:type="spellStart"/>
            <w:r w:rsidRPr="007B5FB0">
              <w:rPr>
                <w:rFonts w:asciiTheme="majorHAnsi" w:hAnsiTheme="majorHAnsi" w:cstheme="majorHAnsi"/>
                <w:color w:val="000000" w:themeColor="text1"/>
                <w:sz w:val="18"/>
                <w:szCs w:val="18"/>
              </w:rPr>
              <w:t>Tx</w:t>
            </w:r>
            <w:proofErr w:type="spellEnd"/>
            <w:r w:rsidRPr="007B5FB0">
              <w:rPr>
                <w:rFonts w:asciiTheme="majorHAnsi" w:hAnsiTheme="majorHAnsi" w:cstheme="majorHAnsi"/>
                <w:color w:val="000000" w:themeColor="text1"/>
                <w:sz w:val="18"/>
                <w:szCs w:val="18"/>
              </w:rPr>
              <w:t xml:space="preserve"> ports in one resource, Max # of resources and total # of </w:t>
            </w:r>
            <w:proofErr w:type="spellStart"/>
            <w:r w:rsidRPr="007B5FB0">
              <w:rPr>
                <w:rFonts w:asciiTheme="majorHAnsi" w:hAnsiTheme="majorHAnsi" w:cstheme="majorHAnsi"/>
                <w:color w:val="000000" w:themeColor="text1"/>
                <w:sz w:val="18"/>
                <w:szCs w:val="18"/>
              </w:rPr>
              <w:t>Tx</w:t>
            </w:r>
            <w:proofErr w:type="spellEnd"/>
            <w:r w:rsidRPr="007B5FB0">
              <w:rPr>
                <w:rFonts w:asciiTheme="majorHAnsi" w:hAnsiTheme="majorHAnsi" w:cstheme="majorHAnsi"/>
                <w:color w:val="000000" w:themeColor="text1"/>
                <w:sz w:val="18"/>
                <w:szCs w:val="18"/>
              </w:rPr>
              <w:t xml:space="preserve"> ports} to support to support Port-selection </w:t>
            </w:r>
            <w:proofErr w:type="spellStart"/>
            <w:r w:rsidRPr="007B5FB0">
              <w:rPr>
                <w:rFonts w:asciiTheme="majorHAnsi" w:hAnsiTheme="majorHAnsi" w:cstheme="majorHAnsi"/>
                <w:color w:val="000000" w:themeColor="text1"/>
                <w:sz w:val="18"/>
                <w:szCs w:val="18"/>
              </w:rPr>
              <w:t>FeType</w:t>
            </w:r>
            <w:proofErr w:type="spellEnd"/>
            <w:r w:rsidRPr="007B5FB0">
              <w:rPr>
                <w:rFonts w:asciiTheme="majorHAnsi" w:hAnsiTheme="majorHAnsi" w:cstheme="majorHAnsi"/>
                <w:color w:val="000000" w:themeColor="text1"/>
                <w:sz w:val="18"/>
                <w:szCs w:val="18"/>
              </w:rPr>
              <w:t>-II with M=2 and R=2</w:t>
            </w:r>
            <w:r>
              <w:rPr>
                <w:rFonts w:asciiTheme="majorHAnsi" w:eastAsiaTheme="minorEastAsia" w:hAnsiTheme="majorHAnsi" w:cstheme="majorHAnsi" w:hint="eastAsia"/>
                <w:color w:val="000000" w:themeColor="text1"/>
                <w:sz w:val="18"/>
                <w:szCs w:val="18"/>
                <w:lang w:eastAsia="zh-CN"/>
              </w:rPr>
              <w:t>.</w:t>
            </w:r>
          </w:p>
        </w:tc>
        <w:tc>
          <w:tcPr>
            <w:tcW w:w="592"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rPr>
            </w:pPr>
            <w:r>
              <w:rPr>
                <w:rFonts w:ascii="Times New Roman" w:hAnsi="Times New Roman"/>
                <w:color w:val="000000"/>
                <w:sz w:val="20"/>
                <w:lang w:eastAsia="zh-CN"/>
              </w:rPr>
              <w:t>23-9-2</w:t>
            </w:r>
          </w:p>
        </w:tc>
        <w:tc>
          <w:tcPr>
            <w:tcW w:w="443"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lang w:eastAsia="zh-CN"/>
              </w:rPr>
            </w:pPr>
            <w:r>
              <w:rPr>
                <w:rFonts w:ascii="Times New Roman" w:hAnsi="Times New Roman"/>
                <w:color w:val="000000"/>
                <w:sz w:val="20"/>
              </w:rPr>
              <w:t>per band and per BC</w:t>
            </w:r>
          </w:p>
        </w:tc>
        <w:tc>
          <w:tcPr>
            <w:tcW w:w="1326"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rPr>
            </w:pPr>
            <w:r>
              <w:rPr>
                <w:rFonts w:ascii="Times New Roman" w:hAnsi="Times New Roman"/>
                <w:color w:val="000000"/>
                <w:sz w:val="20"/>
              </w:rPr>
              <w:t xml:space="preserve">Component 1 candidate values </w:t>
            </w:r>
          </w:p>
          <w:p w:rsidR="00E25BCC" w:rsidRDefault="00E25BCC" w:rsidP="00887BCF">
            <w:pPr>
              <w:pStyle w:val="TAL"/>
              <w:rPr>
                <w:rFonts w:ascii="Times New Roman" w:hAnsi="Times New Roman"/>
                <w:color w:val="000000"/>
                <w:sz w:val="20"/>
              </w:rPr>
            </w:pPr>
            <w:r>
              <w:rPr>
                <w:rFonts w:ascii="Times New Roman" w:hAnsi="Times New Roman"/>
                <w:color w:val="000000"/>
                <w:sz w:val="20"/>
              </w:rPr>
              <w:t xml:space="preserve">- Maximum </w:t>
            </w:r>
            <w:r>
              <w:rPr>
                <w:rFonts w:ascii="Times New Roman" w:hAnsi="Times New Roman" w:hint="eastAsia"/>
                <w:color w:val="000000"/>
                <w:sz w:val="20"/>
                <w:lang w:eastAsia="zh-CN"/>
              </w:rPr>
              <w:t xml:space="preserve">8 </w:t>
            </w:r>
            <w:r>
              <w:rPr>
                <w:rFonts w:ascii="Times New Roman" w:hAnsi="Times New Roman"/>
                <w:color w:val="000000"/>
                <w:sz w:val="20"/>
              </w:rPr>
              <w:t xml:space="preserve"> triplets </w:t>
            </w:r>
          </w:p>
          <w:p w:rsidR="00E25BCC" w:rsidRDefault="00E25BCC" w:rsidP="00887BCF">
            <w:pPr>
              <w:pStyle w:val="TAL"/>
              <w:rPr>
                <w:rFonts w:ascii="Times New Roman" w:hAnsi="Times New Roman"/>
                <w:color w:val="000000"/>
                <w:sz w:val="20"/>
              </w:rPr>
            </w:pPr>
            <w:r>
              <w:rPr>
                <w:rFonts w:ascii="Times New Roman" w:hAnsi="Times New Roman"/>
                <w:color w:val="000000"/>
                <w:sz w:val="20"/>
              </w:rPr>
              <w:t xml:space="preserve">- Max # of </w:t>
            </w:r>
            <w:proofErr w:type="spellStart"/>
            <w:r>
              <w:rPr>
                <w:rFonts w:ascii="Times New Roman" w:hAnsi="Times New Roman"/>
                <w:color w:val="000000"/>
                <w:sz w:val="20"/>
              </w:rPr>
              <w:t>Tx</w:t>
            </w:r>
            <w:proofErr w:type="spellEnd"/>
            <w:r>
              <w:rPr>
                <w:rFonts w:ascii="Times New Roman" w:hAnsi="Times New Roman"/>
                <w:color w:val="000000"/>
                <w:sz w:val="20"/>
              </w:rPr>
              <w:t xml:space="preserve"> ports in one resource: {4,8,12,16,24,32} </w:t>
            </w:r>
          </w:p>
          <w:p w:rsidR="00E25BCC" w:rsidRDefault="00E25BCC" w:rsidP="00887BCF">
            <w:pPr>
              <w:pStyle w:val="TAL"/>
              <w:rPr>
                <w:rFonts w:ascii="Times New Roman" w:hAnsi="Times New Roman"/>
                <w:color w:val="000000"/>
                <w:sz w:val="20"/>
                <w:lang w:eastAsia="zh-CN"/>
              </w:rPr>
            </w:pPr>
            <w:r>
              <w:rPr>
                <w:rFonts w:ascii="Times New Roman" w:hAnsi="Times New Roman"/>
                <w:color w:val="000000"/>
                <w:sz w:val="20"/>
              </w:rPr>
              <w:t>- Max # resources:</w:t>
            </w:r>
            <w:r w:rsidRPr="006C7914">
              <w:rPr>
                <w:rFonts w:ascii="Times New Roman" w:hAnsi="Times New Roman" w:hint="eastAsia"/>
                <w:strike/>
                <w:color w:val="FF0000"/>
                <w:sz w:val="20"/>
                <w:lang w:eastAsia="zh-CN"/>
              </w:rPr>
              <w:t>[</w:t>
            </w:r>
            <w:r>
              <w:rPr>
                <w:rFonts w:ascii="Times New Roman" w:hAnsi="Times New Roman"/>
                <w:color w:val="000000"/>
                <w:sz w:val="20"/>
              </w:rPr>
              <w:t xml:space="preserve"> {1 to 64} </w:t>
            </w:r>
            <w:r w:rsidRPr="006C7914">
              <w:rPr>
                <w:rFonts w:ascii="Times New Roman" w:hAnsi="Times New Roman" w:hint="eastAsia"/>
                <w:strike/>
                <w:color w:val="FF0000"/>
                <w:sz w:val="20"/>
                <w:lang w:eastAsia="zh-CN"/>
              </w:rPr>
              <w:t>]</w:t>
            </w:r>
          </w:p>
          <w:p w:rsidR="00E25BCC" w:rsidRDefault="00E25BCC" w:rsidP="00887BCF">
            <w:pPr>
              <w:pStyle w:val="TAL"/>
              <w:rPr>
                <w:rFonts w:ascii="Times New Roman" w:hAnsi="Times New Roman"/>
                <w:color w:val="000000"/>
                <w:sz w:val="20"/>
                <w:lang w:eastAsia="zh-CN"/>
              </w:rPr>
            </w:pPr>
            <w:r>
              <w:rPr>
                <w:rFonts w:ascii="Times New Roman" w:hAnsi="Times New Roman"/>
                <w:color w:val="000000"/>
                <w:sz w:val="20"/>
              </w:rPr>
              <w:t>- Max # total ports:</w:t>
            </w:r>
            <w:r w:rsidRPr="006C7914">
              <w:rPr>
                <w:rFonts w:ascii="Times New Roman" w:hAnsi="Times New Roman" w:hint="eastAsia"/>
                <w:strike/>
                <w:color w:val="FF0000"/>
                <w:sz w:val="20"/>
                <w:lang w:eastAsia="zh-CN"/>
              </w:rPr>
              <w:t>[</w:t>
            </w:r>
            <w:r>
              <w:rPr>
                <w:rFonts w:ascii="Times New Roman" w:hAnsi="Times New Roman"/>
                <w:color w:val="000000"/>
                <w:sz w:val="20"/>
              </w:rPr>
              <w:t xml:space="preserve"> {4 to 256}</w:t>
            </w:r>
            <w:r w:rsidRPr="006C7914">
              <w:rPr>
                <w:rFonts w:ascii="Times New Roman" w:hAnsi="Times New Roman" w:hint="eastAsia"/>
                <w:strike/>
                <w:color w:val="FF0000"/>
                <w:sz w:val="20"/>
                <w:lang w:eastAsia="zh-CN"/>
              </w:rPr>
              <w:t>]</w:t>
            </w:r>
          </w:p>
        </w:tc>
        <w:tc>
          <w:tcPr>
            <w:tcW w:w="517"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rPr>
            </w:pPr>
            <w:r>
              <w:rPr>
                <w:rFonts w:ascii="Times New Roman" w:hAnsi="Times New Roman"/>
                <w:color w:val="000000"/>
                <w:sz w:val="20"/>
              </w:rPr>
              <w:t>Optional with capability signalling</w:t>
            </w:r>
          </w:p>
        </w:tc>
      </w:tr>
      <w:tr w:rsidR="00E25BCC" w:rsidTr="00887BCF">
        <w:trPr>
          <w:trHeight w:val="20"/>
        </w:trPr>
        <w:tc>
          <w:tcPr>
            <w:tcW w:w="312"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rPr>
            </w:pPr>
            <w:r>
              <w:rPr>
                <w:rFonts w:ascii="Times New Roman" w:hAnsi="Times New Roman"/>
                <w:color w:val="000000"/>
                <w:sz w:val="20"/>
              </w:rPr>
              <w:t>23-9-5</w:t>
            </w:r>
          </w:p>
        </w:tc>
        <w:tc>
          <w:tcPr>
            <w:tcW w:w="619"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rPr>
            </w:pPr>
            <w:r>
              <w:rPr>
                <w:rFonts w:ascii="Times New Roman" w:hAnsi="Times New Roman"/>
                <w:color w:val="000000"/>
                <w:sz w:val="20"/>
              </w:rPr>
              <w:t>Active CSI-RS resources and ports for mixed codebook types in any slot</w:t>
            </w:r>
          </w:p>
        </w:tc>
        <w:tc>
          <w:tcPr>
            <w:tcW w:w="1191" w:type="pct"/>
            <w:tcBorders>
              <w:top w:val="single" w:sz="4" w:space="0" w:color="auto"/>
              <w:left w:val="single" w:sz="4" w:space="0" w:color="auto"/>
              <w:bottom w:val="single" w:sz="4" w:space="0" w:color="auto"/>
              <w:right w:val="single" w:sz="4" w:space="0" w:color="auto"/>
            </w:tcBorders>
          </w:tcPr>
          <w:p w:rsidR="00E25BCC" w:rsidRDefault="00E25BCC" w:rsidP="00887BCF">
            <w:pPr>
              <w:pStyle w:val="aff"/>
              <w:spacing w:before="60" w:after="120"/>
              <w:ind w:leftChars="0" w:left="0"/>
              <w:contextualSpacing/>
              <w:jc w:val="both"/>
              <w:rPr>
                <w:rFonts w:eastAsiaTheme="minorEastAsia"/>
                <w:color w:val="000000"/>
                <w:sz w:val="20"/>
                <w:lang w:eastAsia="zh-CN"/>
              </w:rPr>
            </w:pPr>
            <w:r>
              <w:rPr>
                <w:rFonts w:eastAsia="宋体"/>
                <w:color w:val="000000"/>
                <w:sz w:val="20"/>
                <w:lang w:eastAsia="zh-CN"/>
              </w:rPr>
              <w:t xml:space="preserve">1. </w:t>
            </w:r>
            <w:r>
              <w:rPr>
                <w:color w:val="000000"/>
                <w:sz w:val="20"/>
              </w:rPr>
              <w:t>List of codebook combinations</w:t>
            </w:r>
          </w:p>
          <w:p w:rsidR="00E25BCC" w:rsidRPr="00F01DFE" w:rsidRDefault="00E25BCC" w:rsidP="00887BCF">
            <w:pPr>
              <w:pStyle w:val="aff"/>
              <w:spacing w:before="60" w:after="120"/>
              <w:ind w:leftChars="0" w:left="0"/>
              <w:contextualSpacing/>
              <w:jc w:val="both"/>
              <w:rPr>
                <w:rFonts w:eastAsiaTheme="minorEastAsia"/>
                <w:color w:val="000000"/>
                <w:sz w:val="20"/>
                <w:lang w:eastAsia="zh-CN"/>
              </w:rPr>
            </w:pPr>
            <w:r>
              <w:rPr>
                <w:rFonts w:eastAsiaTheme="minorEastAsia" w:hint="eastAsia"/>
                <w:color w:val="000000"/>
                <w:sz w:val="20"/>
                <w:lang w:eastAsia="zh-CN"/>
              </w:rPr>
              <w:t xml:space="preserve">2.   </w:t>
            </w:r>
            <w:r w:rsidRPr="00F01DFE">
              <w:rPr>
                <w:rFonts w:eastAsia="宋体"/>
                <w:color w:val="000000"/>
                <w:sz w:val="20"/>
                <w:lang w:eastAsia="zh-CN"/>
              </w:rPr>
              <w:t xml:space="preserve">List of {max number of ports per resource, max number of resources, </w:t>
            </w:r>
            <w:proofErr w:type="gramStart"/>
            <w:r w:rsidRPr="00F01DFE">
              <w:rPr>
                <w:rFonts w:eastAsia="宋体"/>
                <w:color w:val="000000"/>
                <w:sz w:val="20"/>
                <w:lang w:eastAsia="zh-CN"/>
              </w:rPr>
              <w:t>max</w:t>
            </w:r>
            <w:proofErr w:type="gramEnd"/>
            <w:r w:rsidRPr="00F01DFE">
              <w:rPr>
                <w:rFonts w:eastAsia="宋体"/>
                <w:color w:val="000000"/>
                <w:sz w:val="20"/>
                <w:lang w:eastAsia="zh-CN"/>
              </w:rPr>
              <w:t xml:space="preserve"> number of total ports} for each codebook </w:t>
            </w:r>
            <w:r>
              <w:rPr>
                <w:rFonts w:eastAsia="宋体"/>
                <w:color w:val="000000"/>
                <w:sz w:val="20"/>
                <w:lang w:eastAsia="zh-CN"/>
              </w:rPr>
              <w:t>c</w:t>
            </w:r>
            <w:r w:rsidRPr="00F01DFE">
              <w:rPr>
                <w:rFonts w:eastAsia="宋体"/>
                <w:color w:val="000000"/>
                <w:sz w:val="20"/>
                <w:lang w:eastAsia="zh-CN"/>
              </w:rPr>
              <w:t>ombination</w:t>
            </w:r>
            <w:r>
              <w:rPr>
                <w:rFonts w:eastAsia="宋体" w:hint="eastAsia"/>
                <w:color w:val="000000"/>
                <w:sz w:val="20"/>
                <w:lang w:eastAsia="zh-CN"/>
              </w:rPr>
              <w:t>.</w:t>
            </w:r>
          </w:p>
        </w:tc>
        <w:tc>
          <w:tcPr>
            <w:tcW w:w="592"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lang w:eastAsia="zh-CN"/>
              </w:rPr>
            </w:pPr>
            <w:r w:rsidRPr="007B5FB0">
              <w:rPr>
                <w:rFonts w:asciiTheme="majorHAnsi" w:hAnsiTheme="majorHAnsi" w:cstheme="majorHAnsi"/>
                <w:color w:val="000000" w:themeColor="text1"/>
                <w:szCs w:val="18"/>
              </w:rPr>
              <w:t xml:space="preserve">23-9-1, </w:t>
            </w:r>
            <w:bookmarkStart w:id="3" w:name="OLE_LINK1"/>
            <w:bookmarkStart w:id="4" w:name="OLE_LINK2"/>
            <w:r w:rsidRPr="007B5FB0">
              <w:rPr>
                <w:rFonts w:asciiTheme="majorHAnsi" w:hAnsiTheme="majorHAnsi" w:cstheme="majorHAnsi"/>
                <w:color w:val="000000" w:themeColor="text1"/>
                <w:szCs w:val="18"/>
              </w:rPr>
              <w:t>16-3a</w:t>
            </w:r>
            <w:bookmarkEnd w:id="3"/>
            <w:bookmarkEnd w:id="4"/>
            <w:r w:rsidRPr="007B5FB0">
              <w:rPr>
                <w:rFonts w:asciiTheme="majorHAnsi" w:hAnsiTheme="majorHAnsi" w:cstheme="majorHAnsi"/>
                <w:color w:val="000000" w:themeColor="text1"/>
                <w:szCs w:val="18"/>
              </w:rPr>
              <w:t>, 16-3b, 16-3a-1, 16-3b-1, 2-36, 2-40, 2-41, 2-43</w:t>
            </w:r>
          </w:p>
        </w:tc>
        <w:tc>
          <w:tcPr>
            <w:tcW w:w="443"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strike/>
                <w:color w:val="FF0000"/>
                <w:sz w:val="20"/>
                <w:u w:val="single"/>
              </w:rPr>
            </w:pPr>
            <w:r>
              <w:rPr>
                <w:rFonts w:ascii="Times New Roman" w:hAnsi="Times New Roman"/>
                <w:color w:val="000000"/>
                <w:sz w:val="20"/>
              </w:rPr>
              <w:t>per band and per BC</w:t>
            </w:r>
          </w:p>
        </w:tc>
        <w:tc>
          <w:tcPr>
            <w:tcW w:w="1326" w:type="pct"/>
            <w:tcBorders>
              <w:top w:val="single" w:sz="4" w:space="0" w:color="auto"/>
              <w:left w:val="single" w:sz="4" w:space="0" w:color="auto"/>
              <w:bottom w:val="single" w:sz="4" w:space="0" w:color="auto"/>
              <w:right w:val="single" w:sz="4" w:space="0" w:color="auto"/>
            </w:tcBorders>
          </w:tcPr>
          <w:p w:rsidR="00E25BCC" w:rsidRPr="00700E2C" w:rsidRDefault="00E25BCC" w:rsidP="00056527">
            <w:pPr>
              <w:autoSpaceDE w:val="0"/>
              <w:autoSpaceDN w:val="0"/>
              <w:adjustRightInd w:val="0"/>
              <w:snapToGrid w:val="0"/>
              <w:spacing w:afterLines="50" w:after="120"/>
              <w:contextualSpacing/>
              <w:rPr>
                <w:color w:val="000000" w:themeColor="text1"/>
                <w:sz w:val="18"/>
                <w:szCs w:val="18"/>
              </w:rPr>
            </w:pPr>
            <w:r w:rsidRPr="00700E2C">
              <w:rPr>
                <w:color w:val="000000" w:themeColor="text1"/>
                <w:sz w:val="18"/>
                <w:szCs w:val="18"/>
              </w:rPr>
              <w:t>Component 1 candidate values:</w:t>
            </w:r>
          </w:p>
          <w:p w:rsidR="00E25BCC" w:rsidRPr="00700E2C" w:rsidRDefault="00E25BCC" w:rsidP="00056527">
            <w:pPr>
              <w:autoSpaceDE w:val="0"/>
              <w:autoSpaceDN w:val="0"/>
              <w:adjustRightInd w:val="0"/>
              <w:snapToGrid w:val="0"/>
              <w:spacing w:afterLines="50" w:after="120"/>
              <w:contextualSpacing/>
              <w:rPr>
                <w:color w:val="000000" w:themeColor="text1"/>
                <w:sz w:val="18"/>
                <w:szCs w:val="18"/>
              </w:rPr>
            </w:pPr>
            <w:r w:rsidRPr="00700E2C">
              <w:rPr>
                <w:color w:val="000000" w:themeColor="text1"/>
                <w:sz w:val="18"/>
                <w:szCs w:val="18"/>
              </w:rPr>
              <w:t>Codebook 1 = {Type I SP, Type I MP}</w:t>
            </w:r>
          </w:p>
          <w:p w:rsidR="00E25BCC" w:rsidRPr="00700E2C" w:rsidRDefault="00E25BCC" w:rsidP="00887BCF">
            <w:pPr>
              <w:pStyle w:val="TAL"/>
              <w:rPr>
                <w:rFonts w:ascii="Times New Roman" w:hAnsi="Times New Roman"/>
                <w:color w:val="000000" w:themeColor="text1"/>
                <w:szCs w:val="18"/>
              </w:rPr>
            </w:pPr>
            <w:r w:rsidRPr="00700E2C">
              <w:rPr>
                <w:rFonts w:ascii="Times New Roman" w:hAnsi="Times New Roman"/>
                <w:color w:val="000000" w:themeColor="text1"/>
                <w:szCs w:val="18"/>
              </w:rPr>
              <w:t>{Codebook 2, Codebook 3} = {{</w:t>
            </w:r>
            <w:proofErr w:type="spellStart"/>
            <w:r w:rsidRPr="00700E2C">
              <w:rPr>
                <w:rFonts w:ascii="Times New Roman" w:hAnsi="Times New Roman"/>
                <w:color w:val="000000" w:themeColor="text1"/>
                <w:szCs w:val="18"/>
              </w:rPr>
              <w:t>FeType</w:t>
            </w:r>
            <w:proofErr w:type="spellEnd"/>
            <w:r w:rsidRPr="00700E2C">
              <w:rPr>
                <w:rFonts w:ascii="Times New Roman" w:hAnsi="Times New Roman"/>
                <w:color w:val="000000" w:themeColor="text1"/>
                <w:szCs w:val="18"/>
              </w:rPr>
              <w:t xml:space="preserve"> II PS M=1, NULL},{</w:t>
            </w:r>
            <w:proofErr w:type="spellStart"/>
            <w:r w:rsidRPr="00700E2C">
              <w:rPr>
                <w:rFonts w:ascii="Times New Roman" w:hAnsi="Times New Roman"/>
                <w:color w:val="000000" w:themeColor="text1"/>
                <w:szCs w:val="18"/>
              </w:rPr>
              <w:t>FeType</w:t>
            </w:r>
            <w:proofErr w:type="spellEnd"/>
            <w:r w:rsidRPr="00700E2C">
              <w:rPr>
                <w:rFonts w:ascii="Times New Roman" w:hAnsi="Times New Roman"/>
                <w:color w:val="000000" w:themeColor="text1"/>
                <w:szCs w:val="18"/>
              </w:rPr>
              <w:t xml:space="preserve"> II PS M=2 R=1, NULL}</w:t>
            </w:r>
            <w:r w:rsidRPr="00700E2C">
              <w:rPr>
                <w:rFonts w:ascii="Times New Roman" w:hAnsi="Times New Roman"/>
                <w:strike/>
                <w:color w:val="FF0000"/>
                <w:szCs w:val="18"/>
              </w:rPr>
              <w:t>[</w:t>
            </w:r>
            <w:r w:rsidRPr="00700E2C">
              <w:rPr>
                <w:rFonts w:ascii="Times New Roman" w:hAnsi="Times New Roman"/>
                <w:color w:val="FF0000"/>
                <w:szCs w:val="18"/>
              </w:rPr>
              <w:t>, {</w:t>
            </w:r>
            <w:proofErr w:type="spellStart"/>
            <w:r w:rsidRPr="00700E2C">
              <w:rPr>
                <w:rFonts w:ascii="Times New Roman" w:hAnsi="Times New Roman"/>
                <w:color w:val="FF0000"/>
                <w:szCs w:val="18"/>
              </w:rPr>
              <w:t>FeType</w:t>
            </w:r>
            <w:proofErr w:type="spellEnd"/>
            <w:r w:rsidRPr="00700E2C">
              <w:rPr>
                <w:rFonts w:ascii="Times New Roman" w:hAnsi="Times New Roman"/>
                <w:color w:val="FF0000"/>
                <w:szCs w:val="18"/>
              </w:rPr>
              <w:t xml:space="preserve"> II PS M=2 R=2, NULL}</w:t>
            </w:r>
            <w:r w:rsidRPr="00700E2C">
              <w:rPr>
                <w:rFonts w:ascii="Times New Roman" w:hAnsi="Times New Roman"/>
                <w:strike/>
                <w:color w:val="FF0000"/>
                <w:szCs w:val="18"/>
              </w:rPr>
              <w:t>]</w:t>
            </w:r>
            <w:r w:rsidRPr="00700E2C">
              <w:rPr>
                <w:rFonts w:ascii="Times New Roman" w:hAnsi="Times New Roman"/>
                <w:color w:val="000000" w:themeColor="text1"/>
                <w:szCs w:val="18"/>
              </w:rPr>
              <w:t xml:space="preserve">, {Type II, </w:t>
            </w:r>
            <w:proofErr w:type="spellStart"/>
            <w:r w:rsidRPr="00700E2C">
              <w:rPr>
                <w:rFonts w:ascii="Times New Roman" w:hAnsi="Times New Roman"/>
                <w:color w:val="000000" w:themeColor="text1"/>
                <w:szCs w:val="18"/>
              </w:rPr>
              <w:t>FeType</w:t>
            </w:r>
            <w:proofErr w:type="spellEnd"/>
            <w:r w:rsidRPr="00700E2C">
              <w:rPr>
                <w:rFonts w:ascii="Times New Roman" w:hAnsi="Times New Roman"/>
                <w:color w:val="000000" w:themeColor="text1"/>
                <w:szCs w:val="18"/>
              </w:rPr>
              <w:t xml:space="preserve"> II PS M=1}, {Type II, </w:t>
            </w:r>
            <w:proofErr w:type="spellStart"/>
            <w:r w:rsidRPr="00700E2C">
              <w:rPr>
                <w:rFonts w:ascii="Times New Roman" w:hAnsi="Times New Roman"/>
                <w:color w:val="000000" w:themeColor="text1"/>
                <w:szCs w:val="18"/>
              </w:rPr>
              <w:t>FeType</w:t>
            </w:r>
            <w:proofErr w:type="spellEnd"/>
            <w:r w:rsidRPr="00700E2C">
              <w:rPr>
                <w:rFonts w:ascii="Times New Roman" w:hAnsi="Times New Roman"/>
                <w:color w:val="000000" w:themeColor="text1"/>
                <w:szCs w:val="18"/>
              </w:rPr>
              <w:t xml:space="preserve"> II PS M=2 R=1} ,{</w:t>
            </w:r>
            <w:proofErr w:type="spellStart"/>
            <w:r w:rsidRPr="00700E2C">
              <w:rPr>
                <w:rFonts w:ascii="Times New Roman" w:hAnsi="Times New Roman"/>
                <w:color w:val="000000" w:themeColor="text1"/>
                <w:szCs w:val="18"/>
              </w:rPr>
              <w:t>eType</w:t>
            </w:r>
            <w:proofErr w:type="spellEnd"/>
            <w:r w:rsidRPr="00700E2C">
              <w:rPr>
                <w:rFonts w:ascii="Times New Roman" w:hAnsi="Times New Roman"/>
                <w:color w:val="000000" w:themeColor="text1"/>
                <w:szCs w:val="18"/>
              </w:rPr>
              <w:t xml:space="preserve"> II R=1, </w:t>
            </w:r>
            <w:proofErr w:type="spellStart"/>
            <w:r w:rsidRPr="00700E2C">
              <w:rPr>
                <w:rFonts w:ascii="Times New Roman" w:hAnsi="Times New Roman"/>
                <w:color w:val="000000" w:themeColor="text1"/>
                <w:szCs w:val="18"/>
              </w:rPr>
              <w:t>FeType</w:t>
            </w:r>
            <w:proofErr w:type="spellEnd"/>
            <w:r w:rsidRPr="00700E2C">
              <w:rPr>
                <w:rFonts w:ascii="Times New Roman" w:hAnsi="Times New Roman"/>
                <w:color w:val="000000" w:themeColor="text1"/>
                <w:szCs w:val="18"/>
              </w:rPr>
              <w:t xml:space="preserve"> II PS M=1},{</w:t>
            </w:r>
            <w:proofErr w:type="spellStart"/>
            <w:r w:rsidRPr="00700E2C">
              <w:rPr>
                <w:rFonts w:ascii="Times New Roman" w:hAnsi="Times New Roman"/>
                <w:color w:val="000000" w:themeColor="text1"/>
                <w:szCs w:val="18"/>
              </w:rPr>
              <w:t>eType</w:t>
            </w:r>
            <w:proofErr w:type="spellEnd"/>
            <w:r w:rsidRPr="00700E2C">
              <w:rPr>
                <w:rFonts w:ascii="Times New Roman" w:hAnsi="Times New Roman"/>
                <w:color w:val="000000" w:themeColor="text1"/>
                <w:szCs w:val="18"/>
              </w:rPr>
              <w:t xml:space="preserve"> II R=1, </w:t>
            </w:r>
            <w:proofErr w:type="spellStart"/>
            <w:r w:rsidRPr="00700E2C">
              <w:rPr>
                <w:rFonts w:ascii="Times New Roman" w:hAnsi="Times New Roman"/>
                <w:color w:val="000000" w:themeColor="text1"/>
                <w:szCs w:val="18"/>
              </w:rPr>
              <w:t>FeType</w:t>
            </w:r>
            <w:proofErr w:type="spellEnd"/>
            <w:r w:rsidRPr="00700E2C">
              <w:rPr>
                <w:rFonts w:ascii="Times New Roman" w:hAnsi="Times New Roman"/>
                <w:color w:val="000000" w:themeColor="text1"/>
                <w:szCs w:val="18"/>
              </w:rPr>
              <w:t xml:space="preserve"> II PS M=2 R=1}}</w:t>
            </w:r>
          </w:p>
          <w:p w:rsidR="00E25BCC" w:rsidRPr="00700E2C" w:rsidRDefault="00E25BCC" w:rsidP="00887BCF">
            <w:pPr>
              <w:pStyle w:val="TAL"/>
              <w:rPr>
                <w:rFonts w:ascii="Times New Roman" w:hAnsi="Times New Roman"/>
                <w:color w:val="000000" w:themeColor="text1"/>
                <w:szCs w:val="18"/>
              </w:rPr>
            </w:pPr>
          </w:p>
          <w:p w:rsidR="00E25BCC" w:rsidRPr="00700E2C" w:rsidRDefault="00E25BCC" w:rsidP="00887BCF">
            <w:pPr>
              <w:pStyle w:val="TAL"/>
              <w:rPr>
                <w:rFonts w:ascii="Times New Roman" w:hAnsi="Times New Roman"/>
                <w:color w:val="000000" w:themeColor="text1"/>
                <w:szCs w:val="18"/>
              </w:rPr>
            </w:pPr>
            <w:r w:rsidRPr="00700E2C">
              <w:rPr>
                <w:rFonts w:ascii="Times New Roman" w:hAnsi="Times New Roman"/>
                <w:color w:val="000000" w:themeColor="text1"/>
                <w:szCs w:val="18"/>
              </w:rPr>
              <w:t xml:space="preserve">Component 2 candidate values: </w:t>
            </w:r>
          </w:p>
          <w:p w:rsidR="00E25BCC" w:rsidRPr="00700E2C" w:rsidRDefault="00E25BCC" w:rsidP="00887BCF">
            <w:pPr>
              <w:pStyle w:val="TAL"/>
              <w:rPr>
                <w:rFonts w:ascii="Times New Roman" w:hAnsi="Times New Roman"/>
                <w:color w:val="000000" w:themeColor="text1"/>
                <w:szCs w:val="18"/>
              </w:rPr>
            </w:pPr>
            <w:r w:rsidRPr="00700E2C">
              <w:rPr>
                <w:rFonts w:ascii="Times New Roman" w:hAnsi="Times New Roman"/>
                <w:color w:val="000000" w:themeColor="text1"/>
                <w:szCs w:val="18"/>
              </w:rPr>
              <w:t xml:space="preserve">- Maximum 16 triplets for each codebook combination </w:t>
            </w:r>
          </w:p>
          <w:p w:rsidR="00E25BCC" w:rsidRPr="00700E2C" w:rsidRDefault="00E25BCC" w:rsidP="00887BCF">
            <w:pPr>
              <w:pStyle w:val="TAL"/>
              <w:rPr>
                <w:rFonts w:ascii="Times New Roman" w:hAnsi="Times New Roman"/>
                <w:color w:val="000000" w:themeColor="text1"/>
                <w:szCs w:val="18"/>
              </w:rPr>
            </w:pPr>
            <w:r w:rsidRPr="00700E2C">
              <w:rPr>
                <w:rFonts w:ascii="Times New Roman" w:hAnsi="Times New Roman"/>
                <w:color w:val="000000" w:themeColor="text1"/>
                <w:szCs w:val="18"/>
              </w:rPr>
              <w:t xml:space="preserve">- Max # of </w:t>
            </w:r>
            <w:proofErr w:type="spellStart"/>
            <w:r w:rsidRPr="00700E2C">
              <w:rPr>
                <w:rFonts w:ascii="Times New Roman" w:hAnsi="Times New Roman"/>
                <w:color w:val="000000" w:themeColor="text1"/>
                <w:szCs w:val="18"/>
              </w:rPr>
              <w:t>Tx</w:t>
            </w:r>
            <w:proofErr w:type="spellEnd"/>
            <w:r w:rsidRPr="00700E2C">
              <w:rPr>
                <w:rFonts w:ascii="Times New Roman" w:hAnsi="Times New Roman"/>
                <w:color w:val="000000" w:themeColor="text1"/>
                <w:szCs w:val="18"/>
              </w:rPr>
              <w:t xml:space="preserve"> ports in one resource: {4,8,12,16,24,32} </w:t>
            </w:r>
          </w:p>
          <w:p w:rsidR="00E25BCC" w:rsidRPr="00700E2C" w:rsidRDefault="00E25BCC" w:rsidP="00887BCF">
            <w:pPr>
              <w:pStyle w:val="TAL"/>
              <w:rPr>
                <w:rFonts w:ascii="Times New Roman" w:hAnsi="Times New Roman"/>
                <w:color w:val="000000" w:themeColor="text1"/>
                <w:szCs w:val="18"/>
              </w:rPr>
            </w:pPr>
            <w:r w:rsidRPr="00700E2C">
              <w:rPr>
                <w:rFonts w:ascii="Times New Roman" w:hAnsi="Times New Roman"/>
                <w:color w:val="000000" w:themeColor="text1"/>
                <w:szCs w:val="18"/>
              </w:rPr>
              <w:t xml:space="preserve">- Max # resources: {1 to 64} </w:t>
            </w:r>
          </w:p>
          <w:p w:rsidR="00E25BCC" w:rsidRPr="00700E2C" w:rsidRDefault="00E25BCC" w:rsidP="00887BCF">
            <w:pPr>
              <w:pStyle w:val="TAL"/>
              <w:rPr>
                <w:rFonts w:ascii="Times New Roman" w:hAnsi="Times New Roman"/>
                <w:color w:val="000000" w:themeColor="text1"/>
                <w:szCs w:val="18"/>
              </w:rPr>
            </w:pPr>
            <w:r w:rsidRPr="00700E2C">
              <w:rPr>
                <w:rFonts w:ascii="Times New Roman" w:hAnsi="Times New Roman"/>
                <w:color w:val="000000" w:themeColor="text1"/>
                <w:szCs w:val="18"/>
              </w:rPr>
              <w:t>- Max # total ports: {4 to 256}</w:t>
            </w:r>
          </w:p>
          <w:p w:rsidR="00E25BCC" w:rsidRPr="00700E2C" w:rsidRDefault="00E25BCC" w:rsidP="00887BCF">
            <w:pPr>
              <w:pStyle w:val="TAL"/>
              <w:rPr>
                <w:rFonts w:ascii="Times New Roman" w:hAnsi="Times New Roman"/>
                <w:color w:val="000000" w:themeColor="text1"/>
                <w:szCs w:val="18"/>
              </w:rPr>
            </w:pPr>
          </w:p>
          <w:p w:rsidR="00E25BCC" w:rsidRPr="00700E2C" w:rsidRDefault="00E25BCC" w:rsidP="00887BCF">
            <w:pPr>
              <w:pStyle w:val="TAL"/>
              <w:rPr>
                <w:rFonts w:ascii="Times New Roman" w:hAnsi="Times New Roman"/>
                <w:color w:val="000000" w:themeColor="text1"/>
                <w:szCs w:val="18"/>
              </w:rPr>
            </w:pPr>
            <w:r w:rsidRPr="00700E2C">
              <w:rPr>
                <w:rFonts w:ascii="Times New Roman" w:hAnsi="Times New Roman"/>
                <w:color w:val="000000" w:themeColor="text1"/>
                <w:szCs w:val="18"/>
              </w:rPr>
              <w:t>Note 1</w:t>
            </w:r>
            <w:r w:rsidRPr="00700E2C">
              <w:rPr>
                <w:rFonts w:ascii="Times New Roman" w:hAnsi="Times New Roman"/>
                <w:color w:val="000000" w:themeColor="text1"/>
                <w:szCs w:val="18"/>
              </w:rPr>
              <w:t>：</w:t>
            </w:r>
            <w:r w:rsidRPr="00700E2C">
              <w:rPr>
                <w:rFonts w:ascii="Times New Roman" w:hAnsi="Times New Roman"/>
                <w:color w:val="000000" w:themeColor="text1"/>
                <w:szCs w:val="18"/>
              </w:rPr>
              <w:t xml:space="preserve">if a UE reports one or more codebook combinations in 23-9-5, then usage of active CSI-RS resources and ports for multiple codebooks in any slot is allowed only within those combinations </w:t>
            </w:r>
          </w:p>
          <w:p w:rsidR="00E25BCC" w:rsidRPr="00700E2C" w:rsidRDefault="00E25BCC" w:rsidP="00887BCF">
            <w:pPr>
              <w:pStyle w:val="TAL"/>
              <w:rPr>
                <w:rFonts w:ascii="Times New Roman" w:hAnsi="Times New Roman"/>
                <w:color w:val="000000" w:themeColor="text1"/>
                <w:szCs w:val="18"/>
              </w:rPr>
            </w:pPr>
          </w:p>
          <w:p w:rsidR="00E25BCC" w:rsidRPr="00700E2C" w:rsidRDefault="00E25BCC" w:rsidP="00887BCF">
            <w:pPr>
              <w:pStyle w:val="TAL"/>
              <w:rPr>
                <w:rFonts w:ascii="Times New Roman" w:hAnsi="Times New Roman"/>
                <w:color w:val="000000" w:themeColor="text1"/>
                <w:szCs w:val="18"/>
              </w:rPr>
            </w:pPr>
            <w:r w:rsidRPr="00700E2C">
              <w:rPr>
                <w:rFonts w:ascii="Times New Roman" w:hAnsi="Times New Roman"/>
                <w:color w:val="000000" w:themeColor="text1"/>
                <w:szCs w:val="18"/>
              </w:rPr>
              <w:t xml:space="preserve">Note 2: For coexisting of mixed codebooks in any slot, </w:t>
            </w:r>
            <w:proofErr w:type="spellStart"/>
            <w:r w:rsidRPr="00700E2C">
              <w:rPr>
                <w:rFonts w:ascii="Times New Roman" w:hAnsi="Times New Roman"/>
                <w:color w:val="000000" w:themeColor="text1"/>
                <w:szCs w:val="18"/>
              </w:rPr>
              <w:t>gNB</w:t>
            </w:r>
            <w:proofErr w:type="spellEnd"/>
            <w:r w:rsidRPr="00700E2C">
              <w:rPr>
                <w:rFonts w:ascii="Times New Roman" w:hAnsi="Times New Roman"/>
                <w:color w:val="000000" w:themeColor="text1"/>
                <w:szCs w:val="18"/>
              </w:rPr>
              <w:t xml:space="preserve"> need to </w:t>
            </w:r>
            <w:proofErr w:type="spellStart"/>
            <w:r w:rsidRPr="00700E2C">
              <w:rPr>
                <w:rFonts w:ascii="Times New Roman" w:hAnsi="Times New Roman"/>
                <w:color w:val="000000" w:themeColor="text1"/>
                <w:szCs w:val="18"/>
              </w:rPr>
              <w:t>honor</w:t>
            </w:r>
            <w:proofErr w:type="spellEnd"/>
            <w:r w:rsidRPr="00700E2C">
              <w:rPr>
                <w:rFonts w:ascii="Times New Roman" w:hAnsi="Times New Roman"/>
                <w:color w:val="000000" w:themeColor="text1"/>
                <w:szCs w:val="18"/>
              </w:rPr>
              <w:t xml:space="preserve"> 16-8, 23-9-5 and per-codebook capability 2-36/40/41/43, 16-3a/b and 16-3a-1/16-3b-1, and 23-9-1/23-9-2/23-9-4</w:t>
            </w:r>
          </w:p>
          <w:p w:rsidR="00E25BCC" w:rsidRPr="00700E2C" w:rsidRDefault="00E25BCC" w:rsidP="00887BCF">
            <w:pPr>
              <w:pStyle w:val="TAL"/>
              <w:rPr>
                <w:rFonts w:ascii="Times New Roman" w:hAnsi="Times New Roman"/>
                <w:color w:val="000000" w:themeColor="text1"/>
                <w:szCs w:val="18"/>
              </w:rPr>
            </w:pPr>
          </w:p>
          <w:p w:rsidR="00E25BCC" w:rsidRDefault="00E25BCC" w:rsidP="00887BCF">
            <w:pPr>
              <w:pStyle w:val="TAL"/>
              <w:rPr>
                <w:rFonts w:ascii="Times New Roman" w:hAnsi="Times New Roman"/>
                <w:strike/>
                <w:color w:val="FF0000"/>
                <w:sz w:val="20"/>
              </w:rPr>
            </w:pPr>
            <w:r w:rsidRPr="00700E2C">
              <w:rPr>
                <w:rFonts w:ascii="Times New Roman" w:hAnsi="Times New Roman"/>
                <w:strike/>
                <w:color w:val="FF0000"/>
                <w:szCs w:val="18"/>
                <w:lang w:eastAsia="zh-CN"/>
              </w:rPr>
              <w:t>[</w:t>
            </w:r>
            <w:r w:rsidRPr="00700E2C">
              <w:rPr>
                <w:rFonts w:ascii="Times New Roman" w:hAnsi="Times New Roman"/>
                <w:color w:val="000000" w:themeColor="text1"/>
                <w:szCs w:val="18"/>
                <w:lang w:eastAsia="zh-CN"/>
              </w:rPr>
              <w:t>Note: If the list of triplets for a codebook combination is empty then the list of triplets is reused from the codebook combination indicated previously</w:t>
            </w:r>
            <w:r w:rsidRPr="00700E2C">
              <w:rPr>
                <w:rFonts w:ascii="Times New Roman" w:hAnsi="Times New Roman"/>
                <w:strike/>
                <w:color w:val="FF0000"/>
                <w:szCs w:val="18"/>
                <w:lang w:eastAsia="zh-CN"/>
              </w:rPr>
              <w:t>]</w:t>
            </w:r>
          </w:p>
        </w:tc>
        <w:tc>
          <w:tcPr>
            <w:tcW w:w="517" w:type="pct"/>
            <w:tcBorders>
              <w:top w:val="single" w:sz="4" w:space="0" w:color="auto"/>
              <w:left w:val="single" w:sz="4" w:space="0" w:color="auto"/>
              <w:bottom w:val="single" w:sz="4" w:space="0" w:color="auto"/>
              <w:right w:val="single" w:sz="4" w:space="0" w:color="auto"/>
            </w:tcBorders>
          </w:tcPr>
          <w:p w:rsidR="00E25BCC" w:rsidRDefault="00E25BCC" w:rsidP="00887BCF">
            <w:pPr>
              <w:pStyle w:val="TAL"/>
              <w:rPr>
                <w:rFonts w:ascii="Times New Roman" w:hAnsi="Times New Roman"/>
                <w:color w:val="000000"/>
                <w:sz w:val="20"/>
              </w:rPr>
            </w:pPr>
            <w:r>
              <w:rPr>
                <w:rFonts w:ascii="Times New Roman" w:hAnsi="Times New Roman"/>
                <w:color w:val="000000"/>
                <w:sz w:val="20"/>
              </w:rPr>
              <w:t>Optional with capability signalling</w:t>
            </w:r>
          </w:p>
        </w:tc>
      </w:tr>
    </w:tbl>
    <w:p w:rsidR="006F51A3" w:rsidRPr="006F51A3" w:rsidRDefault="006F51A3" w:rsidP="00056527">
      <w:pPr>
        <w:spacing w:beforeLines="50" w:before="120" w:afterLines="50" w:after="120"/>
        <w:rPr>
          <w:rFonts w:eastAsia="宋体"/>
          <w:b/>
          <w:u w:val="single"/>
          <w:lang w:eastAsia="zh-CN"/>
        </w:rPr>
      </w:pPr>
      <w:r w:rsidRPr="006F51A3">
        <w:rPr>
          <w:rFonts w:eastAsia="宋体" w:hint="eastAsia"/>
          <w:b/>
          <w:sz w:val="20"/>
          <w:u w:val="single"/>
          <w:lang w:eastAsia="zh-CN"/>
        </w:rPr>
        <w:t xml:space="preserve">23-7-1 </w:t>
      </w:r>
      <w:r w:rsidRPr="006F51A3">
        <w:rPr>
          <w:rFonts w:eastAsia="宋体"/>
          <w:b/>
          <w:sz w:val="20"/>
          <w:u w:val="single"/>
          <w:lang w:eastAsia="zh-CN"/>
        </w:rPr>
        <w:t>Basic Features of CSI Enhancement for Multi-TRP</w:t>
      </w:r>
      <w:bookmarkStart w:id="5" w:name="_GoBack"/>
      <w:bookmarkEnd w:id="5"/>
    </w:p>
    <w:p w:rsidR="006F51A3" w:rsidRPr="006F51A3" w:rsidRDefault="006F51A3" w:rsidP="00056527">
      <w:pPr>
        <w:spacing w:beforeLines="50" w:before="120" w:afterLines="50" w:after="120"/>
        <w:jc w:val="both"/>
        <w:rPr>
          <w:rFonts w:eastAsia="宋体"/>
          <w:sz w:val="20"/>
          <w:lang w:eastAsia="zh-CN"/>
        </w:rPr>
      </w:pPr>
      <w:r w:rsidRPr="006F51A3">
        <w:rPr>
          <w:rFonts w:eastAsia="宋体" w:hint="eastAsia"/>
          <w:sz w:val="20"/>
          <w:lang w:eastAsia="zh-CN"/>
        </w:rPr>
        <w:t>Firstly, f</w:t>
      </w:r>
      <w:r w:rsidRPr="006F51A3">
        <w:rPr>
          <w:rFonts w:eastAsia="宋体"/>
          <w:sz w:val="20"/>
          <w:lang w:eastAsia="zh-CN"/>
        </w:rPr>
        <w:t xml:space="preserve">or </w:t>
      </w:r>
      <w:r w:rsidRPr="006F51A3">
        <w:rPr>
          <w:rFonts w:eastAsia="宋体" w:hint="eastAsia"/>
          <w:sz w:val="20"/>
          <w:lang w:eastAsia="zh-CN"/>
        </w:rPr>
        <w:t xml:space="preserve">the </w:t>
      </w:r>
      <w:r w:rsidRPr="006F51A3">
        <w:rPr>
          <w:rFonts w:eastAsia="宋体"/>
          <w:sz w:val="20"/>
          <w:lang w:eastAsia="zh-CN"/>
        </w:rPr>
        <w:t>Features of CSI Enhancement for Multi-TRP</w:t>
      </w:r>
      <w:r w:rsidRPr="006F51A3">
        <w:rPr>
          <w:rFonts w:eastAsia="宋体" w:hint="eastAsia"/>
          <w:sz w:val="20"/>
          <w:lang w:eastAsia="zh-CN"/>
        </w:rPr>
        <w:t xml:space="preserve">, we support </w:t>
      </w:r>
      <w:r w:rsidRPr="006F51A3">
        <w:rPr>
          <w:rFonts w:eastAsia="宋体"/>
          <w:sz w:val="20"/>
          <w:lang w:eastAsia="zh-CN"/>
        </w:rPr>
        <w:t>that</w:t>
      </w:r>
      <w:r w:rsidRPr="006F51A3">
        <w:rPr>
          <w:rFonts w:eastAsia="宋体" w:hint="eastAsia"/>
          <w:sz w:val="20"/>
          <w:lang w:eastAsia="zh-CN"/>
        </w:rPr>
        <w:t xml:space="preserve"> UE reports the basic capability of the value of </w:t>
      </w:r>
      <w:proofErr w:type="spellStart"/>
      <w:r w:rsidRPr="006F51A3">
        <w:rPr>
          <w:rFonts w:ascii="Cambria" w:hAnsi="Cambria" w:cs="Cambria"/>
          <w:color w:val="000000"/>
          <w:sz w:val="20"/>
        </w:rPr>
        <w:t>K</w:t>
      </w:r>
      <w:r w:rsidRPr="006F51A3">
        <w:rPr>
          <w:rFonts w:ascii="Cambria" w:hAnsi="Cambria" w:cs="Cambria"/>
          <w:color w:val="000000"/>
          <w:sz w:val="20"/>
          <w:vertAlign w:val="subscript"/>
        </w:rPr>
        <w:t>s,max</w:t>
      </w:r>
      <w:proofErr w:type="spellEnd"/>
      <w:r w:rsidRPr="006F51A3">
        <w:rPr>
          <w:rFonts w:eastAsia="宋体" w:hint="eastAsia"/>
          <w:sz w:val="20"/>
          <w:lang w:eastAsia="zh-CN"/>
        </w:rPr>
        <w:t xml:space="preserve"> in FG 23-7-1 and a</w:t>
      </w:r>
      <w:r w:rsidRPr="006F51A3">
        <w:rPr>
          <w:rFonts w:eastAsia="宋体"/>
          <w:sz w:val="20"/>
          <w:lang w:eastAsia="zh-CN"/>
        </w:rPr>
        <w:t>dditional</w:t>
      </w:r>
      <w:r w:rsidRPr="006F51A3">
        <w:rPr>
          <w:rFonts w:eastAsia="宋体" w:hint="eastAsia"/>
          <w:sz w:val="20"/>
          <w:lang w:eastAsia="zh-CN"/>
        </w:rPr>
        <w:t>ly</w:t>
      </w:r>
      <w:r w:rsidRPr="006F51A3">
        <w:rPr>
          <w:rFonts w:eastAsia="宋体"/>
          <w:sz w:val="20"/>
          <w:lang w:eastAsia="zh-CN"/>
        </w:rPr>
        <w:t xml:space="preserve"> report</w:t>
      </w:r>
      <w:r w:rsidRPr="006F51A3">
        <w:rPr>
          <w:rFonts w:eastAsia="宋体" w:hint="eastAsia"/>
          <w:sz w:val="20"/>
          <w:lang w:eastAsia="zh-CN"/>
        </w:rPr>
        <w:t xml:space="preserve">s the enhanced capability of </w:t>
      </w:r>
      <w:proofErr w:type="spellStart"/>
      <w:r w:rsidRPr="006F51A3">
        <w:rPr>
          <w:rFonts w:ascii="Cambria" w:hAnsi="Cambria" w:cs="Cambria"/>
          <w:color w:val="000000"/>
          <w:sz w:val="20"/>
        </w:rPr>
        <w:t>K</w:t>
      </w:r>
      <w:r w:rsidRPr="006F51A3">
        <w:rPr>
          <w:rFonts w:ascii="Cambria" w:hAnsi="Cambria" w:cs="Cambria"/>
          <w:color w:val="000000"/>
          <w:sz w:val="20"/>
          <w:vertAlign w:val="subscript"/>
        </w:rPr>
        <w:t>s,max</w:t>
      </w:r>
      <w:proofErr w:type="spellEnd"/>
      <w:r w:rsidRPr="006F51A3">
        <w:rPr>
          <w:rFonts w:ascii="Cambria" w:eastAsia="宋体" w:hAnsi="Cambria" w:cs="Cambria" w:hint="eastAsia"/>
          <w:color w:val="000000"/>
          <w:sz w:val="20"/>
          <w:vertAlign w:val="subscript"/>
          <w:lang w:eastAsia="zh-CN"/>
        </w:rPr>
        <w:t xml:space="preserve"> </w:t>
      </w:r>
      <w:r w:rsidRPr="006F51A3">
        <w:rPr>
          <w:rFonts w:eastAsia="宋体" w:hint="eastAsia"/>
          <w:sz w:val="20"/>
          <w:lang w:eastAsia="zh-CN"/>
        </w:rPr>
        <w:t xml:space="preserve">=8 in FG 23-7-3. </w:t>
      </w:r>
    </w:p>
    <w:p w:rsidR="006F51A3" w:rsidRPr="006F51A3" w:rsidRDefault="006F51A3" w:rsidP="00056527">
      <w:pPr>
        <w:spacing w:beforeLines="50" w:before="120" w:afterLines="50" w:after="120"/>
        <w:jc w:val="both"/>
        <w:rPr>
          <w:rFonts w:eastAsia="宋体"/>
          <w:sz w:val="20"/>
          <w:lang w:eastAsia="zh-CN"/>
        </w:rPr>
      </w:pPr>
      <w:r w:rsidRPr="006F51A3">
        <w:rPr>
          <w:rFonts w:eastAsia="宋体" w:hint="eastAsia"/>
          <w:sz w:val="20"/>
          <w:lang w:eastAsia="zh-CN"/>
        </w:rPr>
        <w:lastRenderedPageBreak/>
        <w:t>Secondly, a</w:t>
      </w:r>
      <w:r w:rsidRPr="006F51A3">
        <w:rPr>
          <w:rFonts w:eastAsia="宋体"/>
          <w:sz w:val="20"/>
          <w:lang w:eastAsia="zh-CN"/>
        </w:rPr>
        <w:t xml:space="preserve">ccording to the agreement on CSI feedback mode, we propose </w:t>
      </w:r>
      <w:r w:rsidRPr="006F51A3">
        <w:rPr>
          <w:rFonts w:eastAsia="宋体" w:hint="eastAsia"/>
          <w:sz w:val="20"/>
          <w:lang w:eastAsia="zh-CN"/>
        </w:rPr>
        <w:t xml:space="preserve">both </w:t>
      </w:r>
      <w:r w:rsidRPr="006F51A3">
        <w:rPr>
          <w:rFonts w:eastAsia="宋体"/>
          <w:sz w:val="20"/>
          <w:lang w:eastAsia="zh-CN"/>
        </w:rPr>
        <w:t xml:space="preserve">Mode1 with X=0 and Mode2 should be </w:t>
      </w:r>
      <w:r w:rsidRPr="006F51A3">
        <w:rPr>
          <w:rFonts w:eastAsia="宋体" w:hint="eastAsia"/>
          <w:sz w:val="20"/>
          <w:lang w:eastAsia="zh-CN"/>
        </w:rPr>
        <w:t xml:space="preserve">both </w:t>
      </w:r>
      <w:proofErr w:type="spellStart"/>
      <w:r w:rsidRPr="006F51A3">
        <w:rPr>
          <w:rFonts w:eastAsia="宋体"/>
          <w:sz w:val="20"/>
          <w:lang w:eastAsia="zh-CN"/>
        </w:rPr>
        <w:t>incldued</w:t>
      </w:r>
      <w:proofErr w:type="spellEnd"/>
      <w:r w:rsidRPr="006F51A3">
        <w:rPr>
          <w:rFonts w:eastAsia="宋体"/>
          <w:sz w:val="20"/>
          <w:lang w:eastAsia="zh-CN"/>
        </w:rPr>
        <w:t xml:space="preserve"> in the basic FG</w:t>
      </w:r>
      <w:r w:rsidRPr="006F51A3">
        <w:rPr>
          <w:rFonts w:eastAsia="宋体" w:hint="eastAsia"/>
          <w:sz w:val="20"/>
          <w:lang w:eastAsia="zh-CN"/>
        </w:rPr>
        <w:t>, not for selection only one</w:t>
      </w:r>
      <w:r w:rsidRPr="006F51A3">
        <w:rPr>
          <w:rFonts w:eastAsia="宋体"/>
          <w:sz w:val="20"/>
          <w:lang w:eastAsia="zh-CN"/>
        </w:rPr>
        <w:t xml:space="preserve">. </w:t>
      </w:r>
      <w:r w:rsidRPr="006F51A3">
        <w:rPr>
          <w:rFonts w:eastAsia="宋体" w:hint="eastAsia"/>
          <w:sz w:val="20"/>
          <w:lang w:eastAsia="zh-CN"/>
        </w:rPr>
        <w:t>For FG 23-7-1a of supporting a</w:t>
      </w:r>
      <w:r w:rsidRPr="006F51A3">
        <w:rPr>
          <w:rFonts w:eastAsia="宋体"/>
          <w:sz w:val="20"/>
          <w:lang w:eastAsia="zh-CN"/>
        </w:rPr>
        <w:t>dditional CSI report mode 1</w:t>
      </w:r>
      <w:r w:rsidRPr="006F51A3">
        <w:rPr>
          <w:rFonts w:eastAsia="宋体" w:hint="eastAsia"/>
          <w:sz w:val="20"/>
          <w:lang w:eastAsia="zh-CN"/>
        </w:rPr>
        <w:t>, its p</w:t>
      </w:r>
      <w:r w:rsidRPr="006F51A3">
        <w:rPr>
          <w:rFonts w:eastAsia="宋体"/>
          <w:sz w:val="20"/>
          <w:lang w:eastAsia="zh-CN"/>
        </w:rPr>
        <w:t>rerequisite feature group</w:t>
      </w:r>
      <w:r w:rsidRPr="006F51A3">
        <w:rPr>
          <w:rFonts w:eastAsia="宋体" w:hint="eastAsia"/>
          <w:sz w:val="20"/>
          <w:lang w:eastAsia="zh-CN"/>
        </w:rPr>
        <w:t xml:space="preserve"> should be FG </w:t>
      </w:r>
      <w:r w:rsidRPr="006F51A3">
        <w:rPr>
          <w:color w:val="000000"/>
          <w:sz w:val="20"/>
        </w:rPr>
        <w:t>23-7-1</w:t>
      </w:r>
      <w:r w:rsidRPr="006F51A3">
        <w:rPr>
          <w:rFonts w:eastAsia="宋体"/>
          <w:sz w:val="20"/>
          <w:lang w:eastAsia="zh-CN"/>
        </w:rPr>
        <w:t>.</w:t>
      </w:r>
    </w:p>
    <w:p w:rsidR="006F51A3" w:rsidRPr="006F51A3" w:rsidRDefault="006F51A3" w:rsidP="00056527">
      <w:pPr>
        <w:spacing w:beforeLines="50" w:before="120" w:afterLines="50" w:after="120"/>
        <w:jc w:val="both"/>
        <w:rPr>
          <w:rFonts w:eastAsia="宋体"/>
          <w:sz w:val="20"/>
          <w:lang w:eastAsia="zh-CN"/>
        </w:rPr>
      </w:pPr>
      <w:r w:rsidRPr="006F51A3">
        <w:rPr>
          <w:rFonts w:eastAsia="宋体" w:hint="eastAsia"/>
          <w:sz w:val="20"/>
          <w:lang w:eastAsia="zh-CN"/>
        </w:rPr>
        <w:t xml:space="preserve">Finally, for the number of </w:t>
      </w:r>
      <w:proofErr w:type="spellStart"/>
      <w:proofErr w:type="gramStart"/>
      <w:r w:rsidRPr="006F51A3">
        <w:rPr>
          <w:rFonts w:eastAsia="宋体" w:hint="eastAsia"/>
          <w:sz w:val="20"/>
          <w:lang w:eastAsia="zh-CN"/>
        </w:rPr>
        <w:t>Tx</w:t>
      </w:r>
      <w:proofErr w:type="spellEnd"/>
      <w:proofErr w:type="gramEnd"/>
      <w:r w:rsidRPr="006F51A3">
        <w:rPr>
          <w:rFonts w:eastAsia="宋体" w:hint="eastAsia"/>
          <w:sz w:val="20"/>
          <w:lang w:eastAsia="zh-CN"/>
        </w:rPr>
        <w:t xml:space="preserve"> ports or CMRs, we support </w:t>
      </w:r>
      <w:r w:rsidRPr="006F51A3">
        <w:rPr>
          <w:rFonts w:eastAsia="宋体"/>
          <w:bCs/>
          <w:iCs/>
          <w:sz w:val="20"/>
          <w:lang w:val="en-US" w:eastAsia="zh-CN"/>
        </w:rPr>
        <w:t>separate</w:t>
      </w:r>
      <w:r w:rsidRPr="006F51A3">
        <w:rPr>
          <w:rFonts w:eastAsia="宋体" w:hint="eastAsia"/>
          <w:bCs/>
          <w:iCs/>
          <w:sz w:val="20"/>
          <w:lang w:val="en-US" w:eastAsia="zh-CN"/>
        </w:rPr>
        <w:t xml:space="preserve"> </w:t>
      </w:r>
      <w:r w:rsidRPr="006F51A3">
        <w:rPr>
          <w:rFonts w:eastAsia="宋体"/>
          <w:bCs/>
          <w:iCs/>
          <w:sz w:val="20"/>
          <w:lang w:val="en-US" w:eastAsia="zh-CN"/>
        </w:rPr>
        <w:t>component</w:t>
      </w:r>
      <w:r w:rsidRPr="006F51A3">
        <w:rPr>
          <w:rFonts w:eastAsia="宋体" w:hint="eastAsia"/>
          <w:bCs/>
          <w:iCs/>
          <w:sz w:val="20"/>
          <w:lang w:val="en-US" w:eastAsia="zh-CN"/>
        </w:rPr>
        <w:t xml:space="preserve"> should be listed for each measure </w:t>
      </w:r>
      <w:r w:rsidRPr="006F51A3">
        <w:rPr>
          <w:rFonts w:eastAsia="宋体"/>
          <w:bCs/>
          <w:iCs/>
          <w:sz w:val="20"/>
          <w:lang w:val="en-US" w:eastAsia="zh-CN"/>
        </w:rPr>
        <w:t>hypothesis</w:t>
      </w:r>
      <w:r w:rsidRPr="006F51A3">
        <w:rPr>
          <w:rFonts w:eastAsia="宋体" w:hint="eastAsia"/>
          <w:bCs/>
          <w:iCs/>
          <w:sz w:val="20"/>
          <w:lang w:val="en-US" w:eastAsia="zh-CN"/>
        </w:rPr>
        <w:t>, but i</w:t>
      </w:r>
      <w:r w:rsidRPr="006F51A3">
        <w:rPr>
          <w:rFonts w:eastAsia="宋体"/>
          <w:bCs/>
          <w:iCs/>
          <w:sz w:val="20"/>
          <w:lang w:val="en-US" w:eastAsia="zh-CN"/>
        </w:rPr>
        <w:t>t seems unnecessary</w:t>
      </w:r>
      <w:r w:rsidRPr="006F51A3">
        <w:rPr>
          <w:rFonts w:eastAsia="宋体" w:hint="eastAsia"/>
          <w:bCs/>
          <w:iCs/>
          <w:sz w:val="20"/>
          <w:lang w:val="en-US" w:eastAsia="zh-CN"/>
        </w:rPr>
        <w:t xml:space="preserve"> that UE reporting the total number of </w:t>
      </w:r>
      <w:proofErr w:type="spellStart"/>
      <w:r w:rsidRPr="006F51A3">
        <w:rPr>
          <w:rFonts w:eastAsia="宋体" w:hint="eastAsia"/>
          <w:sz w:val="20"/>
          <w:lang w:eastAsia="zh-CN"/>
        </w:rPr>
        <w:t>Tx</w:t>
      </w:r>
      <w:proofErr w:type="spellEnd"/>
      <w:r w:rsidRPr="006F51A3">
        <w:rPr>
          <w:rFonts w:eastAsia="宋体" w:hint="eastAsia"/>
          <w:sz w:val="20"/>
          <w:lang w:eastAsia="zh-CN"/>
        </w:rPr>
        <w:t xml:space="preserve"> ports per CC or across all CCs. Therefore, our suggestion is to delete the capabilities of </w:t>
      </w:r>
      <w:r w:rsidRPr="006F51A3">
        <w:rPr>
          <w:rFonts w:eastAsia="宋体" w:hint="eastAsia"/>
          <w:bCs/>
          <w:iCs/>
          <w:sz w:val="20"/>
          <w:lang w:val="en-US" w:eastAsia="zh-CN"/>
        </w:rPr>
        <w:t xml:space="preserve">the total number of </w:t>
      </w:r>
      <w:proofErr w:type="spellStart"/>
      <w:proofErr w:type="gramStart"/>
      <w:r w:rsidRPr="006F51A3">
        <w:rPr>
          <w:rFonts w:eastAsia="宋体" w:hint="eastAsia"/>
          <w:sz w:val="20"/>
          <w:lang w:eastAsia="zh-CN"/>
        </w:rPr>
        <w:t>Tx</w:t>
      </w:r>
      <w:proofErr w:type="spellEnd"/>
      <w:proofErr w:type="gramEnd"/>
      <w:r w:rsidRPr="006F51A3">
        <w:rPr>
          <w:rFonts w:eastAsia="宋体" w:hint="eastAsia"/>
          <w:sz w:val="20"/>
          <w:lang w:eastAsia="zh-CN"/>
        </w:rPr>
        <w:t xml:space="preserve"> ports per CC or across all CCs</w:t>
      </w:r>
      <w:r w:rsidRPr="006F51A3">
        <w:rPr>
          <w:rFonts w:eastAsia="宋体" w:hint="eastAsia"/>
          <w:bCs/>
          <w:iCs/>
          <w:sz w:val="20"/>
          <w:lang w:val="en-US" w:eastAsia="zh-CN"/>
        </w:rPr>
        <w:t xml:space="preserve"> for each measure </w:t>
      </w:r>
      <w:r w:rsidRPr="006F51A3">
        <w:rPr>
          <w:rFonts w:eastAsia="宋体"/>
          <w:bCs/>
          <w:iCs/>
          <w:sz w:val="20"/>
          <w:lang w:val="en-US" w:eastAsia="zh-CN"/>
        </w:rPr>
        <w:t>hypothesis</w:t>
      </w:r>
      <w:r w:rsidRPr="006F51A3">
        <w:rPr>
          <w:rFonts w:eastAsia="宋体" w:hint="eastAsia"/>
          <w:bCs/>
          <w:iCs/>
          <w:sz w:val="20"/>
          <w:lang w:val="en-US" w:eastAsia="zh-CN"/>
        </w:rPr>
        <w:t>.</w:t>
      </w:r>
    </w:p>
    <w:p w:rsidR="006F51A3" w:rsidRPr="006F51A3" w:rsidRDefault="006F51A3" w:rsidP="00056527">
      <w:pPr>
        <w:spacing w:beforeLines="50" w:before="120" w:afterLines="50" w:after="120"/>
        <w:jc w:val="both"/>
        <w:rPr>
          <w:rFonts w:eastAsia="宋体"/>
          <w:sz w:val="20"/>
          <w:lang w:eastAsia="zh-CN"/>
        </w:rPr>
      </w:pPr>
      <w:r w:rsidRPr="006F51A3">
        <w:rPr>
          <w:rFonts w:eastAsia="宋体" w:hint="eastAsia"/>
          <w:b/>
          <w:i/>
          <w:sz w:val="20"/>
          <w:lang w:val="sv-SE" w:eastAsia="zh-CN"/>
        </w:rPr>
        <w:t>Proposal-</w:t>
      </w:r>
      <w:r w:rsidR="00E85FD2">
        <w:rPr>
          <w:rFonts w:eastAsia="宋体" w:hint="eastAsia"/>
          <w:b/>
          <w:i/>
          <w:sz w:val="20"/>
          <w:lang w:val="sv-SE" w:eastAsia="zh-CN"/>
        </w:rPr>
        <w:t>20</w:t>
      </w:r>
      <w:r w:rsidRPr="006F51A3">
        <w:rPr>
          <w:rFonts w:eastAsia="宋体" w:hint="eastAsia"/>
          <w:b/>
          <w:i/>
          <w:sz w:val="20"/>
          <w:lang w:val="sv-SE" w:eastAsia="zh-CN"/>
        </w:rPr>
        <w:t xml:space="preserve">: For </w:t>
      </w:r>
      <w:r w:rsidRPr="006F51A3">
        <w:rPr>
          <w:rFonts w:eastAsia="宋体"/>
          <w:b/>
          <w:i/>
          <w:sz w:val="20"/>
          <w:lang w:val="sv-SE" w:eastAsia="zh-CN"/>
        </w:rPr>
        <w:t xml:space="preserve">CSI </w:t>
      </w:r>
      <w:r w:rsidRPr="006F51A3">
        <w:rPr>
          <w:rFonts w:eastAsia="宋体" w:hint="eastAsia"/>
          <w:b/>
          <w:i/>
          <w:sz w:val="20"/>
          <w:lang w:val="sv-SE" w:eastAsia="zh-CN"/>
        </w:rPr>
        <w:t>e</w:t>
      </w:r>
      <w:r w:rsidRPr="006F51A3">
        <w:rPr>
          <w:rFonts w:eastAsia="宋体"/>
          <w:b/>
          <w:i/>
          <w:sz w:val="20"/>
          <w:lang w:val="sv-SE" w:eastAsia="zh-CN"/>
        </w:rPr>
        <w:t>nhancement for Multi-TRP</w:t>
      </w:r>
      <w:r w:rsidRPr="006F51A3">
        <w:rPr>
          <w:rFonts w:eastAsia="宋体" w:hint="eastAsia"/>
          <w:b/>
          <w:i/>
          <w:sz w:val="20"/>
          <w:lang w:val="sv-SE" w:eastAsia="zh-CN"/>
        </w:rPr>
        <w:t>, the</w:t>
      </w:r>
      <w:r w:rsidRPr="006F51A3">
        <w:rPr>
          <w:rFonts w:eastAsia="宋体" w:hint="eastAsia"/>
          <w:b/>
          <w:i/>
          <w:sz w:val="20"/>
          <w:lang w:val="en-US" w:eastAsia="zh-CN"/>
        </w:rPr>
        <w:t xml:space="preserve"> </w:t>
      </w:r>
      <w:r w:rsidRPr="006F51A3">
        <w:rPr>
          <w:rFonts w:eastAsia="宋体" w:hint="eastAsia"/>
          <w:b/>
          <w:i/>
          <w:sz w:val="20"/>
          <w:lang w:val="sv-SE" w:eastAsia="zh-CN"/>
        </w:rPr>
        <w:t>UE fea</w:t>
      </w:r>
      <w:r w:rsidRPr="006F51A3">
        <w:rPr>
          <w:rFonts w:eastAsia="宋体" w:hint="eastAsia"/>
          <w:b/>
          <w:i/>
          <w:sz w:val="20"/>
          <w:lang w:val="en-US" w:eastAsia="zh-CN"/>
        </w:rPr>
        <w:t>t</w:t>
      </w:r>
      <w:r w:rsidRPr="006F51A3">
        <w:rPr>
          <w:rFonts w:eastAsia="宋体" w:hint="eastAsia"/>
          <w:b/>
          <w:i/>
          <w:sz w:val="20"/>
          <w:lang w:val="sv-SE" w:eastAsia="zh-CN"/>
        </w:rPr>
        <w:t xml:space="preserve">ure </w:t>
      </w:r>
      <w:r w:rsidRPr="006F51A3">
        <w:rPr>
          <w:b/>
          <w:i/>
          <w:sz w:val="20"/>
        </w:rPr>
        <w:t>23-7-1</w:t>
      </w:r>
      <w:r w:rsidRPr="006F51A3">
        <w:rPr>
          <w:rFonts w:eastAsia="宋体" w:hint="eastAsia"/>
          <w:b/>
          <w:i/>
          <w:sz w:val="20"/>
          <w:lang w:eastAsia="zh-CN"/>
        </w:rPr>
        <w:t xml:space="preserve"> is </w:t>
      </w:r>
      <w:r w:rsidRPr="006F51A3">
        <w:rPr>
          <w:rFonts w:eastAsia="宋体" w:hint="eastAsia"/>
          <w:b/>
          <w:i/>
          <w:sz w:val="20"/>
          <w:lang w:val="sv-SE" w:eastAsia="zh-CN"/>
        </w:rPr>
        <w:t>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189"/>
        <w:gridCol w:w="3283"/>
        <w:gridCol w:w="849"/>
        <w:gridCol w:w="568"/>
        <w:gridCol w:w="851"/>
        <w:gridCol w:w="851"/>
        <w:gridCol w:w="849"/>
        <w:gridCol w:w="816"/>
      </w:tblGrid>
      <w:tr w:rsidR="006F51A3" w:rsidTr="0071367B">
        <w:trPr>
          <w:trHeight w:val="20"/>
        </w:trPr>
        <w:tc>
          <w:tcPr>
            <w:tcW w:w="303"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b/>
                <w:sz w:val="20"/>
                <w:lang w:eastAsia="ja-JP"/>
              </w:rPr>
            </w:pPr>
            <w:r>
              <w:rPr>
                <w:rFonts w:ascii="Times New Roman" w:hAnsi="Times New Roman"/>
                <w:b/>
                <w:sz w:val="20"/>
              </w:rPr>
              <w:lastRenderedPageBreak/>
              <w:t>Index</w:t>
            </w:r>
          </w:p>
        </w:tc>
        <w:tc>
          <w:tcPr>
            <w:tcW w:w="603"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eastAsia="Malgun Gothic" w:hAnsi="Times New Roman"/>
                <w:b/>
                <w:sz w:val="20"/>
                <w:lang w:eastAsia="ko-KR"/>
              </w:rPr>
            </w:pPr>
            <w:r>
              <w:rPr>
                <w:rFonts w:ascii="Times New Roman" w:hAnsi="Times New Roman"/>
                <w:b/>
                <w:sz w:val="20"/>
              </w:rPr>
              <w:t>Feature group</w:t>
            </w:r>
          </w:p>
        </w:tc>
        <w:tc>
          <w:tcPr>
            <w:tcW w:w="1666" w:type="pct"/>
            <w:tcBorders>
              <w:top w:val="single" w:sz="4" w:space="0" w:color="auto"/>
              <w:left w:val="single" w:sz="4" w:space="0" w:color="auto"/>
              <w:bottom w:val="single" w:sz="4" w:space="0" w:color="auto"/>
              <w:right w:val="single" w:sz="4" w:space="0" w:color="auto"/>
            </w:tcBorders>
          </w:tcPr>
          <w:p w:rsidR="006F51A3" w:rsidRDefault="006F51A3" w:rsidP="00056527">
            <w:pPr>
              <w:autoSpaceDE w:val="0"/>
              <w:autoSpaceDN w:val="0"/>
              <w:adjustRightInd w:val="0"/>
              <w:snapToGrid w:val="0"/>
              <w:spacing w:afterLines="50" w:after="120"/>
              <w:contextualSpacing/>
              <w:jc w:val="both"/>
              <w:rPr>
                <w:rFonts w:eastAsia="Malgun Gothic"/>
                <w:b/>
                <w:sz w:val="20"/>
                <w:lang w:eastAsia="ko-KR"/>
              </w:rPr>
            </w:pPr>
            <w:r>
              <w:rPr>
                <w:b/>
                <w:sz w:val="20"/>
              </w:rPr>
              <w:t>Components</w:t>
            </w:r>
          </w:p>
        </w:tc>
        <w:tc>
          <w:tcPr>
            <w:tcW w:w="431"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b/>
                <w:sz w:val="20"/>
                <w:lang w:eastAsia="zh-CN"/>
              </w:rPr>
            </w:pPr>
            <w:r>
              <w:rPr>
                <w:rFonts w:ascii="Times New Roman" w:hAnsi="Times New Roman"/>
                <w:b/>
                <w:sz w:val="20"/>
              </w:rPr>
              <w:t>Prerequisite feature groups</w:t>
            </w:r>
          </w:p>
        </w:tc>
        <w:tc>
          <w:tcPr>
            <w:tcW w:w="288" w:type="pct"/>
            <w:tcBorders>
              <w:top w:val="single" w:sz="4" w:space="0" w:color="auto"/>
              <w:left w:val="single" w:sz="4" w:space="0" w:color="auto"/>
              <w:bottom w:val="single" w:sz="4" w:space="0" w:color="auto"/>
              <w:right w:val="single" w:sz="4" w:space="0" w:color="auto"/>
            </w:tcBorders>
          </w:tcPr>
          <w:p w:rsidR="006F51A3" w:rsidRDefault="006F51A3" w:rsidP="0071367B">
            <w:pPr>
              <w:pStyle w:val="TAN"/>
              <w:ind w:left="0" w:firstLine="0"/>
              <w:rPr>
                <w:rFonts w:ascii="Times New Roman" w:hAnsi="Times New Roman"/>
                <w:b/>
                <w:sz w:val="20"/>
                <w:lang w:eastAsia="ja-JP"/>
              </w:rPr>
            </w:pPr>
            <w:r>
              <w:rPr>
                <w:rFonts w:ascii="Times New Roman" w:hAnsi="Times New Roman"/>
                <w:b/>
                <w:sz w:val="20"/>
                <w:lang w:eastAsia="ja-JP"/>
              </w:rPr>
              <w:t>Type</w:t>
            </w:r>
          </w:p>
          <w:p w:rsidR="006F51A3" w:rsidRDefault="006F51A3" w:rsidP="0071367B">
            <w:pPr>
              <w:pStyle w:val="TAL"/>
              <w:rPr>
                <w:rFonts w:ascii="Times New Roman" w:hAnsi="Times New Roman"/>
                <w:b/>
                <w:sz w:val="20"/>
                <w:lang w:eastAsia="zh-CN"/>
              </w:rPr>
            </w:pPr>
          </w:p>
        </w:tc>
        <w:tc>
          <w:tcPr>
            <w:tcW w:w="432"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b/>
                <w:sz w:val="20"/>
                <w:lang w:eastAsia="zh-CN"/>
              </w:rPr>
            </w:pPr>
            <w:r>
              <w:rPr>
                <w:rFonts w:ascii="Times New Roman" w:hAnsi="Times New Roman"/>
                <w:b/>
                <w:sz w:val="20"/>
              </w:rPr>
              <w:t>Need of FDD/TDD differentiation</w:t>
            </w:r>
          </w:p>
        </w:tc>
        <w:tc>
          <w:tcPr>
            <w:tcW w:w="432"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b/>
                <w:sz w:val="20"/>
                <w:lang w:eastAsia="zh-CN"/>
              </w:rPr>
            </w:pPr>
            <w:r>
              <w:rPr>
                <w:rFonts w:ascii="Times New Roman" w:hAnsi="Times New Roman"/>
                <w:b/>
                <w:sz w:val="20"/>
              </w:rPr>
              <w:t>Need of FR1/FR2 differentiation</w:t>
            </w:r>
          </w:p>
        </w:tc>
        <w:tc>
          <w:tcPr>
            <w:tcW w:w="431"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b/>
                <w:sz w:val="20"/>
                <w:lang w:eastAsia="zh-CN"/>
              </w:rPr>
            </w:pPr>
            <w:r>
              <w:rPr>
                <w:rFonts w:ascii="Times New Roman" w:hAnsi="Times New Roman"/>
                <w:b/>
                <w:sz w:val="20"/>
              </w:rPr>
              <w:t>Note</w:t>
            </w:r>
          </w:p>
        </w:tc>
        <w:tc>
          <w:tcPr>
            <w:tcW w:w="414"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b/>
                <w:sz w:val="20"/>
              </w:rPr>
            </w:pPr>
            <w:r>
              <w:rPr>
                <w:rFonts w:ascii="Times New Roman" w:hAnsi="Times New Roman"/>
                <w:b/>
                <w:sz w:val="20"/>
              </w:rPr>
              <w:t>Mandatory/Optional</w:t>
            </w:r>
          </w:p>
        </w:tc>
      </w:tr>
      <w:tr w:rsidR="006F51A3" w:rsidTr="0071367B">
        <w:trPr>
          <w:trHeight w:val="20"/>
        </w:trPr>
        <w:tc>
          <w:tcPr>
            <w:tcW w:w="303"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000000"/>
                <w:sz w:val="20"/>
                <w:lang w:eastAsia="ja-JP"/>
              </w:rPr>
            </w:pPr>
            <w:r>
              <w:rPr>
                <w:rFonts w:ascii="Times New Roman" w:hAnsi="Times New Roman"/>
                <w:color w:val="000000"/>
                <w:sz w:val="20"/>
                <w:lang w:eastAsia="ja-JP"/>
              </w:rPr>
              <w:t>23-7-1</w:t>
            </w:r>
          </w:p>
        </w:tc>
        <w:tc>
          <w:tcPr>
            <w:tcW w:w="603"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000000"/>
                <w:sz w:val="20"/>
                <w:lang w:eastAsia="zh-CN"/>
              </w:rPr>
            </w:pPr>
            <w:r>
              <w:rPr>
                <w:rFonts w:ascii="Times New Roman" w:hAnsi="Times New Roman"/>
                <w:color w:val="000000"/>
                <w:sz w:val="20"/>
                <w:lang w:eastAsia="zh-CN"/>
              </w:rPr>
              <w:t>Basic Features of CSI Enhancement for Multi-TRP</w:t>
            </w:r>
          </w:p>
        </w:tc>
        <w:tc>
          <w:tcPr>
            <w:tcW w:w="1666" w:type="pct"/>
            <w:tcBorders>
              <w:top w:val="single" w:sz="4" w:space="0" w:color="auto"/>
              <w:left w:val="single" w:sz="4" w:space="0" w:color="auto"/>
              <w:bottom w:val="single" w:sz="4" w:space="0" w:color="auto"/>
              <w:right w:val="single" w:sz="4" w:space="0" w:color="auto"/>
            </w:tcBorders>
          </w:tcPr>
          <w:p w:rsidR="006F51A3" w:rsidRPr="00C84609" w:rsidRDefault="006F51A3" w:rsidP="0071367B">
            <w:pPr>
              <w:spacing w:before="60" w:after="120"/>
              <w:contextualSpacing/>
              <w:jc w:val="both"/>
              <w:rPr>
                <w:rFonts w:eastAsia="宋体"/>
                <w:color w:val="000000"/>
                <w:sz w:val="20"/>
                <w:lang w:eastAsia="zh-CN"/>
              </w:rPr>
            </w:pPr>
            <w:r w:rsidRPr="00C84609">
              <w:rPr>
                <w:rFonts w:eastAsia="宋体" w:hint="eastAsia"/>
                <w:color w:val="000000"/>
                <w:sz w:val="20"/>
                <w:lang w:eastAsia="zh-CN"/>
              </w:rPr>
              <w:t>1.</w:t>
            </w:r>
            <w:r>
              <w:rPr>
                <w:rFonts w:eastAsia="宋体"/>
                <w:color w:val="000000"/>
                <w:sz w:val="20"/>
                <w:lang w:eastAsia="zh-CN"/>
              </w:rPr>
              <w:t xml:space="preserve"> </w:t>
            </w:r>
            <w:r w:rsidRPr="00C84609">
              <w:rPr>
                <w:rFonts w:eastAsia="宋体"/>
                <w:color w:val="000000"/>
                <w:sz w:val="20"/>
                <w:lang w:eastAsia="zh-CN"/>
              </w:rPr>
              <w:t>Support of NZP CSI-RS resource pairs used as CMR (channel measurement resource) pairs for NCJT measurement hypothesis: Support of N=1</w:t>
            </w:r>
          </w:p>
          <w:p w:rsidR="006F51A3" w:rsidRPr="00C84609" w:rsidRDefault="006F51A3" w:rsidP="0071367B">
            <w:pPr>
              <w:pStyle w:val="aff"/>
              <w:spacing w:before="60" w:after="120"/>
              <w:ind w:leftChars="0" w:left="0"/>
              <w:contextualSpacing/>
              <w:jc w:val="both"/>
              <w:rPr>
                <w:rFonts w:eastAsia="宋体"/>
                <w:color w:val="000000"/>
                <w:sz w:val="20"/>
                <w:lang w:eastAsia="zh-CN"/>
              </w:rPr>
            </w:pPr>
            <w:r>
              <w:rPr>
                <w:rFonts w:eastAsia="宋体" w:hint="eastAsia"/>
                <w:color w:val="000000"/>
                <w:sz w:val="20"/>
                <w:lang w:eastAsia="zh-CN"/>
              </w:rPr>
              <w:t xml:space="preserve">2. </w:t>
            </w:r>
            <w:r w:rsidRPr="00C84609">
              <w:rPr>
                <w:rFonts w:eastAsia="宋体"/>
                <w:color w:val="000000"/>
                <w:sz w:val="20"/>
                <w:lang w:eastAsia="zh-CN"/>
              </w:rPr>
              <w:t xml:space="preserve">Maximum number of NZP CSI-RS resources in one CSI-RS resource set: </w:t>
            </w:r>
            <w:proofErr w:type="spellStart"/>
            <w:r w:rsidRPr="00C84609">
              <w:rPr>
                <w:rFonts w:eastAsia="宋体"/>
                <w:color w:val="000000"/>
                <w:sz w:val="20"/>
                <w:lang w:eastAsia="zh-CN"/>
              </w:rPr>
              <w:t>Ks,max</w:t>
            </w:r>
            <w:proofErr w:type="spellEnd"/>
          </w:p>
          <w:p w:rsidR="006F51A3" w:rsidRPr="00C84609" w:rsidRDefault="006F51A3" w:rsidP="0071367B">
            <w:pPr>
              <w:pStyle w:val="aff"/>
              <w:spacing w:before="60" w:after="120"/>
              <w:ind w:leftChars="0" w:left="0"/>
              <w:contextualSpacing/>
              <w:jc w:val="both"/>
              <w:rPr>
                <w:rFonts w:eastAsia="宋体"/>
                <w:color w:val="000000"/>
                <w:sz w:val="20"/>
                <w:lang w:eastAsia="zh-CN"/>
              </w:rPr>
            </w:pPr>
            <w:r>
              <w:rPr>
                <w:rFonts w:eastAsia="宋体" w:hint="eastAsia"/>
                <w:color w:val="000000"/>
                <w:sz w:val="20"/>
                <w:lang w:eastAsia="zh-CN"/>
              </w:rPr>
              <w:t xml:space="preserve">3. </w:t>
            </w:r>
            <w:r w:rsidRPr="00C84609">
              <w:rPr>
                <w:rFonts w:eastAsia="宋体"/>
                <w:color w:val="000000"/>
                <w:sz w:val="20"/>
                <w:lang w:eastAsia="zh-CN"/>
              </w:rPr>
              <w:t xml:space="preserve">CSI report mode </w:t>
            </w:r>
            <w:r w:rsidRPr="00C84609">
              <w:rPr>
                <w:rFonts w:eastAsia="宋体"/>
                <w:strike/>
                <w:color w:val="FF0000"/>
                <w:sz w:val="20"/>
                <w:lang w:eastAsia="zh-CN"/>
              </w:rPr>
              <w:t>[selection]</w:t>
            </w:r>
            <w:r w:rsidRPr="00C84609">
              <w:rPr>
                <w:rFonts w:eastAsia="宋体"/>
                <w:color w:val="000000"/>
                <w:sz w:val="20"/>
                <w:lang w:eastAsia="zh-CN"/>
              </w:rPr>
              <w:t xml:space="preserve"> of mode 1 with X=0</w:t>
            </w:r>
            <w:r w:rsidRPr="00C84609">
              <w:rPr>
                <w:rFonts w:eastAsia="宋体"/>
                <w:color w:val="FF0000"/>
                <w:sz w:val="20"/>
                <w:lang w:eastAsia="zh-CN"/>
              </w:rPr>
              <w:t xml:space="preserve"> </w:t>
            </w:r>
            <w:r w:rsidRPr="00C84609">
              <w:rPr>
                <w:rFonts w:eastAsia="宋体"/>
                <w:strike/>
                <w:color w:val="FF0000"/>
                <w:sz w:val="20"/>
                <w:lang w:eastAsia="zh-CN"/>
              </w:rPr>
              <w:t>[</w:t>
            </w:r>
            <w:r w:rsidRPr="00C84609">
              <w:rPr>
                <w:rFonts w:eastAsia="宋体"/>
                <w:color w:val="000000"/>
                <w:sz w:val="20"/>
                <w:lang w:eastAsia="zh-CN"/>
              </w:rPr>
              <w:t>and</w:t>
            </w:r>
            <w:r w:rsidRPr="00C84609">
              <w:rPr>
                <w:rFonts w:eastAsia="宋体"/>
                <w:strike/>
                <w:color w:val="FF0000"/>
                <w:sz w:val="20"/>
                <w:lang w:eastAsia="zh-CN"/>
              </w:rPr>
              <w:t xml:space="preserve">/or] </w:t>
            </w:r>
            <w:r w:rsidRPr="00C84609">
              <w:rPr>
                <w:rFonts w:eastAsia="宋体"/>
                <w:color w:val="000000"/>
                <w:sz w:val="20"/>
                <w:lang w:eastAsia="zh-CN"/>
              </w:rPr>
              <w:t>mode 2</w:t>
            </w:r>
          </w:p>
          <w:p w:rsidR="006F51A3" w:rsidRPr="00C84609" w:rsidRDefault="006F51A3" w:rsidP="0071367B">
            <w:pPr>
              <w:pStyle w:val="aff"/>
              <w:spacing w:before="60" w:after="120"/>
              <w:ind w:leftChars="0" w:left="0"/>
              <w:contextualSpacing/>
              <w:jc w:val="both"/>
              <w:rPr>
                <w:rFonts w:eastAsia="宋体"/>
                <w:color w:val="000000"/>
                <w:sz w:val="20"/>
                <w:lang w:eastAsia="zh-CN"/>
              </w:rPr>
            </w:pPr>
            <w:r>
              <w:rPr>
                <w:rFonts w:eastAsia="宋体" w:hint="eastAsia"/>
                <w:color w:val="000000"/>
                <w:sz w:val="20"/>
                <w:lang w:eastAsia="zh-CN"/>
              </w:rPr>
              <w:t xml:space="preserve">4. </w:t>
            </w:r>
            <w:r w:rsidRPr="00C84609">
              <w:rPr>
                <w:rFonts w:eastAsia="宋体"/>
                <w:color w:val="000000"/>
                <w:sz w:val="20"/>
                <w:lang w:eastAsia="zh-CN"/>
              </w:rPr>
              <w:t xml:space="preserve">A list of </w:t>
            </w:r>
            <w:r w:rsidRPr="00187616">
              <w:rPr>
                <w:rFonts w:eastAsia="宋体"/>
                <w:strike/>
                <w:color w:val="FF0000"/>
                <w:sz w:val="20"/>
                <w:lang w:eastAsia="zh-CN"/>
              </w:rPr>
              <w:t>[</w:t>
            </w:r>
            <w:r w:rsidRPr="00C84609">
              <w:rPr>
                <w:rFonts w:eastAsia="宋体"/>
                <w:color w:val="000000"/>
                <w:sz w:val="20"/>
                <w:lang w:eastAsia="zh-CN"/>
              </w:rPr>
              <w:t>supported combinations, up to 16, across all CCs simultaneously, where each combination is</w:t>
            </w:r>
            <w:r w:rsidRPr="00187616">
              <w:rPr>
                <w:rFonts w:eastAsia="宋体"/>
                <w:strike/>
                <w:color w:val="FF0000"/>
                <w:sz w:val="20"/>
                <w:lang w:eastAsia="zh-CN"/>
              </w:rPr>
              <w:t>]</w:t>
            </w:r>
          </w:p>
          <w:p w:rsidR="006F51A3" w:rsidRPr="00C84609" w:rsidRDefault="006F51A3" w:rsidP="0071367B">
            <w:pPr>
              <w:pStyle w:val="aff"/>
              <w:spacing w:before="60" w:after="120"/>
              <w:ind w:leftChars="0" w:left="0" w:firstLineChars="100" w:firstLine="200"/>
              <w:contextualSpacing/>
              <w:jc w:val="both"/>
              <w:rPr>
                <w:rFonts w:eastAsia="宋体"/>
                <w:color w:val="000000"/>
                <w:sz w:val="20"/>
                <w:lang w:eastAsia="zh-CN"/>
              </w:rPr>
            </w:pPr>
            <w:r>
              <w:rPr>
                <w:rFonts w:eastAsia="宋体" w:hint="eastAsia"/>
                <w:color w:val="000000"/>
                <w:sz w:val="20"/>
                <w:lang w:eastAsia="zh-CN"/>
              </w:rPr>
              <w:t xml:space="preserve">a) </w:t>
            </w:r>
            <w:r w:rsidRPr="006452BC">
              <w:rPr>
                <w:rFonts w:eastAsia="宋体"/>
                <w:strike/>
                <w:color w:val="FF0000"/>
                <w:sz w:val="20"/>
                <w:lang w:eastAsia="zh-CN"/>
              </w:rPr>
              <w:t>[</w:t>
            </w:r>
            <w:r w:rsidRPr="00C84609">
              <w:rPr>
                <w:rFonts w:eastAsia="宋体"/>
                <w:color w:val="000000"/>
                <w:sz w:val="20"/>
                <w:lang w:eastAsia="zh-CN"/>
              </w:rPr>
              <w:t xml:space="preserve">Maximum number of </w:t>
            </w:r>
            <w:proofErr w:type="spellStart"/>
            <w:r w:rsidRPr="00C84609">
              <w:rPr>
                <w:rFonts w:eastAsia="宋体"/>
                <w:color w:val="000000"/>
                <w:sz w:val="20"/>
                <w:lang w:eastAsia="zh-CN"/>
              </w:rPr>
              <w:t>Tx</w:t>
            </w:r>
            <w:proofErr w:type="spellEnd"/>
            <w:r w:rsidRPr="00C84609">
              <w:rPr>
                <w:rFonts w:eastAsia="宋体"/>
                <w:color w:val="000000"/>
                <w:sz w:val="20"/>
                <w:lang w:eastAsia="zh-CN"/>
              </w:rPr>
              <w:t xml:space="preserve"> ports in one NZP CSI-RS resource associated with a single-TRP measurement hypothesis</w:t>
            </w:r>
            <w:r w:rsidRPr="006452BC">
              <w:rPr>
                <w:rFonts w:eastAsia="宋体"/>
                <w:strike/>
                <w:color w:val="FF0000"/>
                <w:sz w:val="20"/>
                <w:lang w:eastAsia="zh-CN"/>
              </w:rPr>
              <w:t xml:space="preserve">] </w:t>
            </w:r>
          </w:p>
          <w:p w:rsidR="006F51A3" w:rsidRPr="00C84609" w:rsidRDefault="006F51A3" w:rsidP="0071367B">
            <w:pPr>
              <w:pStyle w:val="aff"/>
              <w:spacing w:before="60" w:after="120"/>
              <w:ind w:leftChars="0" w:left="0" w:firstLineChars="100" w:firstLine="200"/>
              <w:contextualSpacing/>
              <w:jc w:val="both"/>
              <w:rPr>
                <w:rFonts w:eastAsia="宋体"/>
                <w:color w:val="000000"/>
                <w:sz w:val="20"/>
                <w:lang w:eastAsia="zh-CN"/>
              </w:rPr>
            </w:pPr>
            <w:r>
              <w:rPr>
                <w:rFonts w:eastAsia="宋体" w:hint="eastAsia"/>
                <w:color w:val="000000"/>
                <w:sz w:val="20"/>
                <w:lang w:eastAsia="zh-CN"/>
              </w:rPr>
              <w:t>b</w:t>
            </w:r>
            <w:r w:rsidRPr="00187616">
              <w:rPr>
                <w:rFonts w:eastAsia="宋体"/>
                <w:color w:val="000000"/>
                <w:sz w:val="20"/>
                <w:lang w:eastAsia="zh-CN"/>
              </w:rPr>
              <w:t xml:space="preserve">) </w:t>
            </w:r>
            <w:r w:rsidRPr="00C84609">
              <w:rPr>
                <w:rFonts w:eastAsia="宋体"/>
                <w:color w:val="000000"/>
                <w:sz w:val="20"/>
                <w:lang w:eastAsia="zh-CN"/>
              </w:rPr>
              <w:t xml:space="preserve">Maximum number of </w:t>
            </w:r>
            <w:proofErr w:type="spellStart"/>
            <w:r w:rsidRPr="00C84609">
              <w:rPr>
                <w:rFonts w:eastAsia="宋体"/>
                <w:color w:val="000000"/>
                <w:sz w:val="20"/>
                <w:lang w:eastAsia="zh-CN"/>
              </w:rPr>
              <w:t>Tx</w:t>
            </w:r>
            <w:proofErr w:type="spellEnd"/>
            <w:r w:rsidRPr="00C84609">
              <w:rPr>
                <w:rFonts w:eastAsia="宋体"/>
                <w:color w:val="000000"/>
                <w:sz w:val="20"/>
                <w:lang w:eastAsia="zh-CN"/>
              </w:rPr>
              <w:t xml:space="preserve"> ports in one NZP CSI-RS resource associated with an NCJT measurement hypothesis </w:t>
            </w:r>
          </w:p>
          <w:p w:rsidR="006F51A3" w:rsidRPr="006452BC" w:rsidRDefault="006F51A3" w:rsidP="0071367B">
            <w:pPr>
              <w:pStyle w:val="aff"/>
              <w:spacing w:before="60" w:after="120"/>
              <w:ind w:leftChars="0" w:left="0" w:firstLineChars="100" w:firstLine="200"/>
              <w:contextualSpacing/>
              <w:jc w:val="both"/>
              <w:rPr>
                <w:rFonts w:eastAsia="宋体"/>
                <w:sz w:val="20"/>
                <w:lang w:eastAsia="zh-CN"/>
              </w:rPr>
            </w:pPr>
            <w:r w:rsidRPr="006452BC">
              <w:rPr>
                <w:rFonts w:eastAsia="宋体" w:hint="eastAsia"/>
                <w:sz w:val="20"/>
                <w:lang w:eastAsia="zh-CN"/>
              </w:rPr>
              <w:t xml:space="preserve">c) </w:t>
            </w:r>
            <w:r w:rsidRPr="006452BC">
              <w:rPr>
                <w:rFonts w:eastAsia="宋体"/>
                <w:strike/>
                <w:color w:val="FF0000"/>
                <w:sz w:val="20"/>
                <w:lang w:eastAsia="zh-CN"/>
              </w:rPr>
              <w:t>[</w:t>
            </w:r>
            <w:r w:rsidRPr="006452BC">
              <w:rPr>
                <w:rFonts w:eastAsia="宋体"/>
                <w:sz w:val="20"/>
                <w:lang w:eastAsia="zh-CN"/>
              </w:rPr>
              <w:t>Maximum total number of CMRs for single-TRP measurement] [per CC/across all CCs</w:t>
            </w:r>
            <w:r w:rsidRPr="006452BC">
              <w:rPr>
                <w:rFonts w:eastAsia="宋体"/>
                <w:strike/>
                <w:color w:val="FF0000"/>
                <w:sz w:val="20"/>
                <w:lang w:eastAsia="zh-CN"/>
              </w:rPr>
              <w:t>]</w:t>
            </w:r>
          </w:p>
          <w:p w:rsidR="006F51A3" w:rsidRPr="006452BC" w:rsidRDefault="006F51A3" w:rsidP="0071367B">
            <w:pPr>
              <w:pStyle w:val="aff"/>
              <w:spacing w:before="60" w:after="120"/>
              <w:ind w:leftChars="0" w:left="0" w:firstLineChars="100" w:firstLine="200"/>
              <w:contextualSpacing/>
              <w:jc w:val="both"/>
              <w:rPr>
                <w:rFonts w:eastAsia="宋体"/>
                <w:sz w:val="20"/>
                <w:lang w:eastAsia="zh-CN"/>
              </w:rPr>
            </w:pPr>
            <w:r w:rsidRPr="006452BC">
              <w:rPr>
                <w:rFonts w:eastAsia="宋体" w:hint="eastAsia"/>
                <w:sz w:val="20"/>
                <w:lang w:eastAsia="zh-CN"/>
              </w:rPr>
              <w:t xml:space="preserve">d) </w:t>
            </w:r>
            <w:r w:rsidRPr="006452BC">
              <w:rPr>
                <w:rFonts w:eastAsia="宋体"/>
                <w:sz w:val="20"/>
                <w:lang w:eastAsia="zh-CN"/>
              </w:rPr>
              <w:t xml:space="preserve">Maximum total number of CMRs for NCJT measurement </w:t>
            </w:r>
            <w:r w:rsidRPr="006452BC">
              <w:rPr>
                <w:rFonts w:eastAsia="宋体"/>
                <w:strike/>
                <w:color w:val="FF0000"/>
                <w:sz w:val="20"/>
                <w:lang w:eastAsia="zh-CN"/>
              </w:rPr>
              <w:t>[</w:t>
            </w:r>
            <w:r w:rsidRPr="006452BC">
              <w:rPr>
                <w:rFonts w:eastAsia="宋体"/>
                <w:sz w:val="20"/>
                <w:lang w:eastAsia="zh-CN"/>
              </w:rPr>
              <w:t>per CC/across all CCs</w:t>
            </w:r>
            <w:r w:rsidRPr="006452BC">
              <w:rPr>
                <w:rFonts w:eastAsia="宋体"/>
                <w:strike/>
                <w:color w:val="FF0000"/>
                <w:sz w:val="20"/>
                <w:lang w:eastAsia="zh-CN"/>
              </w:rPr>
              <w:t>]</w:t>
            </w:r>
          </w:p>
          <w:p w:rsidR="006F51A3" w:rsidRPr="006452BC" w:rsidRDefault="006F51A3" w:rsidP="0071367B">
            <w:pPr>
              <w:pStyle w:val="aff"/>
              <w:spacing w:before="60" w:after="120"/>
              <w:ind w:leftChars="0" w:left="0" w:firstLineChars="100" w:firstLine="200"/>
              <w:contextualSpacing/>
              <w:jc w:val="both"/>
              <w:rPr>
                <w:rFonts w:eastAsia="宋体"/>
                <w:strike/>
                <w:color w:val="FF0000"/>
                <w:sz w:val="20"/>
                <w:lang w:eastAsia="zh-CN"/>
              </w:rPr>
            </w:pPr>
            <w:r w:rsidRPr="006452BC">
              <w:rPr>
                <w:rFonts w:eastAsia="宋体" w:hint="eastAsia"/>
                <w:strike/>
                <w:color w:val="FF0000"/>
                <w:sz w:val="20"/>
                <w:lang w:eastAsia="zh-CN"/>
              </w:rPr>
              <w:t xml:space="preserve">e) </w:t>
            </w:r>
            <w:r w:rsidRPr="006452BC">
              <w:rPr>
                <w:rFonts w:eastAsia="宋体"/>
                <w:strike/>
                <w:color w:val="FF0000"/>
                <w:sz w:val="20"/>
                <w:lang w:eastAsia="zh-CN"/>
              </w:rPr>
              <w:t xml:space="preserve">[Maximum total number of </w:t>
            </w:r>
            <w:proofErr w:type="spellStart"/>
            <w:r w:rsidRPr="006452BC">
              <w:rPr>
                <w:rFonts w:eastAsia="宋体"/>
                <w:strike/>
                <w:color w:val="FF0000"/>
                <w:sz w:val="20"/>
                <w:lang w:eastAsia="zh-CN"/>
              </w:rPr>
              <w:t>Tx</w:t>
            </w:r>
            <w:proofErr w:type="spellEnd"/>
            <w:r w:rsidRPr="006452BC">
              <w:rPr>
                <w:rFonts w:eastAsia="宋体"/>
                <w:strike/>
                <w:color w:val="FF0000"/>
                <w:sz w:val="20"/>
                <w:lang w:eastAsia="zh-CN"/>
              </w:rPr>
              <w:t xml:space="preserve"> ports of NZP CSI-RS resources associated with single-TRP measurement hypotheses] [per CC/across all CCs]</w:t>
            </w:r>
          </w:p>
          <w:p w:rsidR="006F51A3" w:rsidRPr="006452BC" w:rsidRDefault="006F51A3" w:rsidP="0071367B">
            <w:pPr>
              <w:pStyle w:val="aff"/>
              <w:spacing w:before="60" w:after="120"/>
              <w:ind w:leftChars="0" w:left="0" w:firstLineChars="100" w:firstLine="200"/>
              <w:contextualSpacing/>
              <w:jc w:val="both"/>
              <w:rPr>
                <w:rFonts w:eastAsia="宋体"/>
                <w:strike/>
                <w:color w:val="FF0000"/>
                <w:sz w:val="20"/>
                <w:lang w:eastAsia="zh-CN"/>
              </w:rPr>
            </w:pPr>
            <w:r w:rsidRPr="006452BC">
              <w:rPr>
                <w:rFonts w:eastAsia="宋体" w:hint="eastAsia"/>
                <w:strike/>
                <w:color w:val="FF0000"/>
                <w:sz w:val="20"/>
                <w:lang w:eastAsia="zh-CN"/>
              </w:rPr>
              <w:t xml:space="preserve">f) </w:t>
            </w:r>
            <w:r w:rsidRPr="006452BC">
              <w:rPr>
                <w:rFonts w:eastAsia="宋体"/>
                <w:strike/>
                <w:color w:val="FF0000"/>
                <w:sz w:val="20"/>
                <w:lang w:eastAsia="zh-CN"/>
              </w:rPr>
              <w:t xml:space="preserve">Maximum total number of </w:t>
            </w:r>
            <w:proofErr w:type="spellStart"/>
            <w:r w:rsidRPr="006452BC">
              <w:rPr>
                <w:rFonts w:eastAsia="宋体"/>
                <w:strike/>
                <w:color w:val="FF0000"/>
                <w:sz w:val="20"/>
                <w:lang w:eastAsia="zh-CN"/>
              </w:rPr>
              <w:t>Tx</w:t>
            </w:r>
            <w:proofErr w:type="spellEnd"/>
            <w:r w:rsidRPr="006452BC">
              <w:rPr>
                <w:rFonts w:eastAsia="宋体"/>
                <w:strike/>
                <w:color w:val="FF0000"/>
                <w:sz w:val="20"/>
                <w:lang w:eastAsia="zh-CN"/>
              </w:rPr>
              <w:t xml:space="preserve"> ports of NZP CSI-RS resources associated with NCJT measurement hypotheses [per CC/across all CCs]</w:t>
            </w:r>
          </w:p>
          <w:p w:rsidR="006F51A3" w:rsidRPr="00C84609" w:rsidRDefault="006F51A3" w:rsidP="0071367B">
            <w:pPr>
              <w:pStyle w:val="aff"/>
              <w:spacing w:before="60" w:after="120"/>
              <w:ind w:leftChars="0" w:left="0" w:firstLineChars="100" w:firstLine="200"/>
              <w:contextualSpacing/>
              <w:jc w:val="both"/>
              <w:rPr>
                <w:rFonts w:eastAsia="宋体"/>
                <w:color w:val="000000"/>
                <w:sz w:val="20"/>
                <w:lang w:eastAsia="zh-CN"/>
              </w:rPr>
            </w:pPr>
            <w:r>
              <w:rPr>
                <w:rFonts w:eastAsia="宋体" w:hint="eastAsia"/>
                <w:color w:val="000000"/>
                <w:sz w:val="20"/>
                <w:lang w:eastAsia="zh-CN"/>
              </w:rPr>
              <w:t xml:space="preserve">g) </w:t>
            </w:r>
            <w:r w:rsidRPr="006452BC">
              <w:rPr>
                <w:rFonts w:eastAsia="宋体"/>
                <w:strike/>
                <w:color w:val="FF0000"/>
                <w:sz w:val="20"/>
                <w:lang w:eastAsia="zh-CN"/>
              </w:rPr>
              <w:t>[</w:t>
            </w:r>
            <w:r w:rsidRPr="00C84609">
              <w:rPr>
                <w:rFonts w:eastAsia="宋体"/>
                <w:color w:val="000000"/>
                <w:sz w:val="20"/>
                <w:lang w:eastAsia="zh-CN"/>
              </w:rPr>
              <w:t xml:space="preserve">Maximum total number of </w:t>
            </w:r>
            <w:proofErr w:type="spellStart"/>
            <w:r w:rsidRPr="00C84609">
              <w:rPr>
                <w:rFonts w:eastAsia="宋体"/>
                <w:color w:val="000000"/>
                <w:sz w:val="20"/>
                <w:lang w:eastAsia="zh-CN"/>
              </w:rPr>
              <w:t>Tx</w:t>
            </w:r>
            <w:proofErr w:type="spellEnd"/>
            <w:r w:rsidRPr="00C84609">
              <w:rPr>
                <w:rFonts w:eastAsia="宋体"/>
                <w:color w:val="000000"/>
                <w:sz w:val="20"/>
                <w:lang w:eastAsia="zh-CN"/>
              </w:rPr>
              <w:t xml:space="preserve"> ports of NZP CSI-RS resources associated with one NCJT measurement</w:t>
            </w:r>
            <w:r w:rsidRPr="006452BC">
              <w:rPr>
                <w:rFonts w:eastAsia="宋体"/>
                <w:strike/>
                <w:color w:val="FF0000"/>
                <w:sz w:val="20"/>
                <w:lang w:eastAsia="zh-CN"/>
              </w:rPr>
              <w:t>]</w:t>
            </w:r>
          </w:p>
          <w:p w:rsidR="006F51A3" w:rsidRPr="00C84609" w:rsidRDefault="006F51A3" w:rsidP="0071367B">
            <w:pPr>
              <w:pStyle w:val="aff"/>
              <w:spacing w:before="60" w:after="120"/>
              <w:ind w:leftChars="0" w:left="0"/>
              <w:contextualSpacing/>
              <w:jc w:val="both"/>
              <w:rPr>
                <w:rFonts w:eastAsia="宋体"/>
                <w:color w:val="000000"/>
                <w:sz w:val="20"/>
                <w:lang w:eastAsia="zh-CN"/>
              </w:rPr>
            </w:pPr>
            <w:r>
              <w:rPr>
                <w:rFonts w:eastAsia="宋体" w:hint="eastAsia"/>
                <w:color w:val="000000"/>
                <w:sz w:val="20"/>
                <w:lang w:eastAsia="zh-CN"/>
              </w:rPr>
              <w:t>5.</w:t>
            </w:r>
            <w:r w:rsidRPr="00187616">
              <w:rPr>
                <w:rFonts w:eastAsia="宋体" w:hint="eastAsia"/>
                <w:strike/>
                <w:color w:val="FF0000"/>
                <w:sz w:val="20"/>
                <w:lang w:eastAsia="zh-CN"/>
              </w:rPr>
              <w:t xml:space="preserve"> </w:t>
            </w:r>
            <w:r w:rsidRPr="00187616">
              <w:rPr>
                <w:rFonts w:eastAsia="宋体"/>
                <w:strike/>
                <w:color w:val="FF0000"/>
                <w:sz w:val="20"/>
                <w:lang w:eastAsia="zh-CN"/>
              </w:rPr>
              <w:t>[</w:t>
            </w:r>
            <w:r w:rsidRPr="00C84609">
              <w:rPr>
                <w:rFonts w:eastAsia="宋体"/>
                <w:color w:val="000000"/>
                <w:sz w:val="20"/>
                <w:lang w:eastAsia="zh-CN"/>
              </w:rPr>
              <w:t xml:space="preserve">A list of (Y1,Y2): UE can process Y1 NCJT CSI and Y2 </w:t>
            </w:r>
            <w:proofErr w:type="spellStart"/>
            <w:r w:rsidRPr="00C84609">
              <w:rPr>
                <w:rFonts w:eastAsia="宋体"/>
                <w:color w:val="000000"/>
                <w:sz w:val="20"/>
                <w:lang w:eastAsia="zh-CN"/>
              </w:rPr>
              <w:t>sTRP</w:t>
            </w:r>
            <w:proofErr w:type="spellEnd"/>
            <w:r w:rsidRPr="00C84609">
              <w:rPr>
                <w:rFonts w:eastAsia="宋体"/>
                <w:color w:val="000000"/>
                <w:sz w:val="20"/>
                <w:lang w:eastAsia="zh-CN"/>
              </w:rPr>
              <w:t xml:space="preserve"> CSI measurement hypothesis simultaneously in a CC</w:t>
            </w:r>
            <w:r w:rsidRPr="00187616">
              <w:rPr>
                <w:rFonts w:eastAsia="宋体"/>
                <w:strike/>
                <w:color w:val="FF0000"/>
                <w:sz w:val="20"/>
                <w:lang w:eastAsia="zh-CN"/>
              </w:rPr>
              <w:t>]</w:t>
            </w:r>
          </w:p>
          <w:p w:rsidR="006F51A3" w:rsidRPr="00C84609" w:rsidRDefault="006F51A3" w:rsidP="0071367B">
            <w:pPr>
              <w:pStyle w:val="aff"/>
              <w:spacing w:before="60" w:after="120"/>
              <w:ind w:leftChars="0" w:left="0"/>
              <w:contextualSpacing/>
              <w:jc w:val="both"/>
              <w:rPr>
                <w:rFonts w:eastAsia="宋体"/>
                <w:color w:val="000000"/>
                <w:sz w:val="20"/>
                <w:lang w:eastAsia="zh-CN"/>
              </w:rPr>
            </w:pPr>
            <w:r>
              <w:rPr>
                <w:rFonts w:eastAsia="宋体" w:hint="eastAsia"/>
                <w:color w:val="000000"/>
                <w:sz w:val="20"/>
                <w:lang w:eastAsia="zh-CN"/>
              </w:rPr>
              <w:t xml:space="preserve">6. </w:t>
            </w:r>
            <w:r w:rsidRPr="00187616">
              <w:rPr>
                <w:rFonts w:eastAsia="宋体"/>
                <w:strike/>
                <w:color w:val="FF0000"/>
                <w:sz w:val="20"/>
                <w:lang w:eastAsia="zh-CN"/>
              </w:rPr>
              <w:t>[</w:t>
            </w:r>
            <w:r w:rsidRPr="00C84609">
              <w:rPr>
                <w:rFonts w:eastAsia="宋体"/>
                <w:color w:val="000000"/>
                <w:sz w:val="20"/>
                <w:lang w:eastAsia="zh-CN"/>
              </w:rPr>
              <w:t xml:space="preserve">A list of (X1,X2): UE can process X1 NCJT CSI and X2 </w:t>
            </w:r>
            <w:proofErr w:type="spellStart"/>
            <w:r w:rsidRPr="00C84609">
              <w:rPr>
                <w:rFonts w:eastAsia="宋体"/>
                <w:color w:val="000000"/>
                <w:sz w:val="20"/>
                <w:lang w:eastAsia="zh-CN"/>
              </w:rPr>
              <w:t>sTRP</w:t>
            </w:r>
            <w:proofErr w:type="spellEnd"/>
            <w:r w:rsidRPr="00C84609">
              <w:rPr>
                <w:rFonts w:eastAsia="宋体"/>
                <w:color w:val="000000"/>
                <w:sz w:val="20"/>
                <w:lang w:eastAsia="zh-CN"/>
              </w:rPr>
              <w:t xml:space="preserve"> CSI measurement hypothesis simultaneously across all CCs</w:t>
            </w:r>
            <w:r w:rsidRPr="00187616">
              <w:rPr>
                <w:rFonts w:eastAsia="宋体"/>
                <w:strike/>
                <w:color w:val="FF0000"/>
                <w:sz w:val="20"/>
                <w:lang w:eastAsia="zh-CN"/>
              </w:rPr>
              <w:t>]</w:t>
            </w:r>
          </w:p>
          <w:p w:rsidR="006F51A3" w:rsidRPr="00C84609" w:rsidRDefault="006F51A3" w:rsidP="0071367B">
            <w:pPr>
              <w:rPr>
                <w:color w:val="000000"/>
                <w:sz w:val="20"/>
              </w:rPr>
            </w:pPr>
          </w:p>
        </w:tc>
        <w:tc>
          <w:tcPr>
            <w:tcW w:w="431"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sz w:val="20"/>
              </w:rPr>
            </w:pPr>
          </w:p>
        </w:tc>
        <w:tc>
          <w:tcPr>
            <w:tcW w:w="288"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FF0000"/>
                <w:sz w:val="20"/>
                <w:u w:val="single"/>
                <w:lang w:eastAsia="zh-CN"/>
              </w:rPr>
            </w:pPr>
          </w:p>
        </w:tc>
        <w:tc>
          <w:tcPr>
            <w:tcW w:w="432"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FF0000"/>
                <w:sz w:val="20"/>
                <w:u w:val="single"/>
                <w:lang w:eastAsia="zh-CN"/>
              </w:rPr>
            </w:pPr>
          </w:p>
        </w:tc>
        <w:tc>
          <w:tcPr>
            <w:tcW w:w="432"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FF0000"/>
                <w:sz w:val="20"/>
                <w:u w:val="single"/>
                <w:lang w:eastAsia="zh-CN"/>
              </w:rPr>
            </w:pPr>
          </w:p>
        </w:tc>
        <w:tc>
          <w:tcPr>
            <w:tcW w:w="431"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FF0000"/>
                <w:sz w:val="20"/>
                <w:u w:val="single"/>
                <w:lang w:eastAsia="zh-CN"/>
              </w:rPr>
            </w:pPr>
          </w:p>
        </w:tc>
        <w:tc>
          <w:tcPr>
            <w:tcW w:w="414"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FF0000"/>
                <w:sz w:val="20"/>
              </w:rPr>
            </w:pPr>
            <w:r>
              <w:rPr>
                <w:rFonts w:ascii="Times New Roman" w:hAnsi="Times New Roman"/>
                <w:sz w:val="20"/>
              </w:rPr>
              <w:t>Optional with capability signalling</w:t>
            </w:r>
          </w:p>
        </w:tc>
      </w:tr>
      <w:tr w:rsidR="006F51A3" w:rsidTr="0071367B">
        <w:trPr>
          <w:trHeight w:val="20"/>
        </w:trPr>
        <w:tc>
          <w:tcPr>
            <w:tcW w:w="303"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eastAsia="等线" w:hAnsi="Times New Roman"/>
                <w:color w:val="FF0000"/>
                <w:sz w:val="20"/>
                <w:lang w:eastAsia="zh-CN"/>
              </w:rPr>
            </w:pPr>
            <w:r w:rsidRPr="002E6C34">
              <w:rPr>
                <w:rFonts w:ascii="Times New Roman" w:eastAsia="等线" w:hAnsi="Times New Roman"/>
                <w:sz w:val="20"/>
                <w:lang w:eastAsia="zh-CN"/>
              </w:rPr>
              <w:t>23-7-1a</w:t>
            </w:r>
          </w:p>
        </w:tc>
        <w:tc>
          <w:tcPr>
            <w:tcW w:w="603" w:type="pct"/>
            <w:tcBorders>
              <w:top w:val="single" w:sz="4" w:space="0" w:color="auto"/>
              <w:left w:val="single" w:sz="4" w:space="0" w:color="auto"/>
              <w:bottom w:val="single" w:sz="4" w:space="0" w:color="auto"/>
              <w:right w:val="single" w:sz="4" w:space="0" w:color="auto"/>
            </w:tcBorders>
          </w:tcPr>
          <w:p w:rsidR="006F51A3" w:rsidRPr="006F51A3" w:rsidRDefault="006F51A3" w:rsidP="0071367B">
            <w:pPr>
              <w:pStyle w:val="TAL"/>
              <w:rPr>
                <w:rFonts w:ascii="Times New Roman" w:eastAsia="等线" w:hAnsi="Times New Roman"/>
                <w:color w:val="FF0000"/>
                <w:sz w:val="20"/>
                <w:lang w:eastAsia="zh-CN"/>
              </w:rPr>
            </w:pPr>
            <w:r w:rsidRPr="006F51A3">
              <w:rPr>
                <w:rFonts w:ascii="Times New Roman" w:hAnsi="Times New Roman"/>
                <w:color w:val="000000" w:themeColor="text1"/>
                <w:sz w:val="20"/>
                <w:szCs w:val="18"/>
              </w:rPr>
              <w:t xml:space="preserve">Additional CSI report mode 1 </w:t>
            </w:r>
            <w:r w:rsidRPr="006F51A3">
              <w:rPr>
                <w:rFonts w:ascii="Times New Roman" w:hAnsi="Times New Roman"/>
                <w:strike/>
                <w:color w:val="FF0000"/>
                <w:sz w:val="20"/>
                <w:szCs w:val="18"/>
              </w:rPr>
              <w:t>selection</w:t>
            </w:r>
          </w:p>
        </w:tc>
        <w:tc>
          <w:tcPr>
            <w:tcW w:w="1666" w:type="pct"/>
            <w:tcBorders>
              <w:top w:val="single" w:sz="4" w:space="0" w:color="auto"/>
              <w:left w:val="single" w:sz="4" w:space="0" w:color="auto"/>
              <w:bottom w:val="single" w:sz="4" w:space="0" w:color="auto"/>
              <w:right w:val="single" w:sz="4" w:space="0" w:color="auto"/>
            </w:tcBorders>
          </w:tcPr>
          <w:p w:rsidR="006F51A3" w:rsidRDefault="006F51A3" w:rsidP="0071367B">
            <w:pPr>
              <w:rPr>
                <w:rFonts w:eastAsia="等线"/>
                <w:bCs/>
                <w:color w:val="FF0000"/>
                <w:kern w:val="2"/>
                <w:sz w:val="20"/>
                <w:lang w:eastAsia="zh-CN"/>
              </w:rPr>
            </w:pPr>
            <w:r w:rsidRPr="00C84609">
              <w:rPr>
                <w:rFonts w:eastAsia="等线"/>
                <w:bCs/>
                <w:kern w:val="2"/>
                <w:sz w:val="20"/>
              </w:rPr>
              <w:t>Maximum value of numberOfSingleTRP-CSI-Mode1</w:t>
            </w:r>
          </w:p>
        </w:tc>
        <w:tc>
          <w:tcPr>
            <w:tcW w:w="431"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FF0000"/>
                <w:sz w:val="20"/>
              </w:rPr>
            </w:pPr>
            <w:r>
              <w:rPr>
                <w:rFonts w:ascii="Times New Roman" w:hAnsi="Times New Roman"/>
                <w:color w:val="FF0000"/>
                <w:sz w:val="20"/>
                <w:lang w:eastAsia="ja-JP"/>
              </w:rPr>
              <w:t>23-7-1</w:t>
            </w:r>
          </w:p>
        </w:tc>
        <w:tc>
          <w:tcPr>
            <w:tcW w:w="288"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FF0000"/>
                <w:sz w:val="20"/>
                <w:u w:val="single"/>
                <w:lang w:eastAsia="zh-CN"/>
              </w:rPr>
            </w:pPr>
          </w:p>
        </w:tc>
        <w:tc>
          <w:tcPr>
            <w:tcW w:w="432"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FF0000"/>
                <w:sz w:val="20"/>
                <w:u w:val="single"/>
                <w:lang w:eastAsia="zh-CN"/>
              </w:rPr>
            </w:pPr>
          </w:p>
        </w:tc>
        <w:tc>
          <w:tcPr>
            <w:tcW w:w="432"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FF0000"/>
                <w:sz w:val="20"/>
                <w:u w:val="single"/>
                <w:lang w:eastAsia="zh-CN"/>
              </w:rPr>
            </w:pPr>
          </w:p>
        </w:tc>
        <w:tc>
          <w:tcPr>
            <w:tcW w:w="431"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FF0000"/>
                <w:sz w:val="20"/>
                <w:u w:val="single"/>
                <w:lang w:eastAsia="zh-CN"/>
              </w:rPr>
            </w:pPr>
          </w:p>
        </w:tc>
        <w:tc>
          <w:tcPr>
            <w:tcW w:w="414" w:type="pct"/>
            <w:tcBorders>
              <w:top w:val="single" w:sz="4" w:space="0" w:color="auto"/>
              <w:left w:val="single" w:sz="4" w:space="0" w:color="auto"/>
              <w:bottom w:val="single" w:sz="4" w:space="0" w:color="auto"/>
              <w:right w:val="single" w:sz="4" w:space="0" w:color="auto"/>
            </w:tcBorders>
          </w:tcPr>
          <w:p w:rsidR="006F51A3" w:rsidRDefault="006F51A3" w:rsidP="0071367B">
            <w:pPr>
              <w:pStyle w:val="TAL"/>
              <w:rPr>
                <w:rFonts w:ascii="Times New Roman" w:hAnsi="Times New Roman"/>
                <w:color w:val="FF0000"/>
                <w:sz w:val="20"/>
              </w:rPr>
            </w:pPr>
            <w:r>
              <w:rPr>
                <w:rFonts w:ascii="Times New Roman" w:hAnsi="Times New Roman"/>
                <w:sz w:val="20"/>
                <w:lang w:eastAsia="zh-CN"/>
              </w:rPr>
              <w:t>Optional with capability signalling</w:t>
            </w:r>
          </w:p>
        </w:tc>
      </w:tr>
    </w:tbl>
    <w:p w:rsidR="00F7368C" w:rsidRDefault="009E7745">
      <w:pPr>
        <w:pStyle w:val="1"/>
        <w:numPr>
          <w:ilvl w:val="0"/>
          <w:numId w:val="10"/>
        </w:numPr>
        <w:tabs>
          <w:tab w:val="clear" w:pos="0"/>
        </w:tabs>
        <w:rPr>
          <w:rFonts w:ascii="Helvetica" w:eastAsia="MS Mincho" w:hAnsi="Helvetica"/>
          <w:b/>
          <w:bCs/>
          <w:kern w:val="32"/>
          <w:szCs w:val="32"/>
          <w:lang w:val="en-US" w:eastAsia="en-US"/>
        </w:rPr>
      </w:pPr>
      <w:r>
        <w:rPr>
          <w:rFonts w:ascii="Helvetica" w:eastAsia="MS Mincho" w:hAnsi="Helvetica" w:hint="eastAsia"/>
          <w:b/>
          <w:bCs/>
          <w:kern w:val="32"/>
          <w:szCs w:val="32"/>
          <w:lang w:val="en-US" w:eastAsia="en-US"/>
        </w:rPr>
        <w:lastRenderedPageBreak/>
        <w:t>Conclusions</w:t>
      </w:r>
    </w:p>
    <w:p w:rsidR="00F7368C" w:rsidRDefault="009E7745">
      <w:pPr>
        <w:pStyle w:val="aa"/>
        <w:rPr>
          <w:rFonts w:eastAsia="宋体"/>
          <w:sz w:val="20"/>
          <w:lang w:eastAsia="zh-CN"/>
        </w:rPr>
      </w:pPr>
      <w:r>
        <w:rPr>
          <w:rFonts w:eastAsia="宋体" w:hint="eastAsia"/>
          <w:sz w:val="20"/>
          <w:lang w:eastAsia="zh-CN"/>
        </w:rPr>
        <w:t xml:space="preserve">In this contribution, we focus on the UE features for Rel-17 </w:t>
      </w:r>
      <w:proofErr w:type="spellStart"/>
      <w:r>
        <w:rPr>
          <w:rFonts w:eastAsia="宋体" w:hint="eastAsia"/>
          <w:sz w:val="20"/>
          <w:lang w:eastAsia="zh-CN"/>
        </w:rPr>
        <w:t>FeMIMO</w:t>
      </w:r>
      <w:proofErr w:type="spellEnd"/>
      <w:r>
        <w:rPr>
          <w:rFonts w:eastAsia="宋体" w:hint="eastAsia"/>
          <w:sz w:val="20"/>
          <w:lang w:eastAsia="zh-CN"/>
        </w:rPr>
        <w:t xml:space="preserve">. We have provided our proposals on the revision of </w:t>
      </w:r>
      <w:proofErr w:type="spellStart"/>
      <w:r>
        <w:rPr>
          <w:rFonts w:eastAsia="宋体" w:hint="eastAsia"/>
          <w:sz w:val="20"/>
          <w:lang w:eastAsia="zh-CN"/>
        </w:rPr>
        <w:t>FeMIMO</w:t>
      </w:r>
      <w:proofErr w:type="spellEnd"/>
      <w:r>
        <w:rPr>
          <w:rFonts w:eastAsia="宋体" w:hint="eastAsia"/>
          <w:sz w:val="20"/>
          <w:lang w:eastAsia="zh-CN"/>
        </w:rPr>
        <w:t xml:space="preserve"> UE features.</w:t>
      </w:r>
    </w:p>
    <w:p w:rsidR="00F7368C" w:rsidRDefault="00F7368C">
      <w:pPr>
        <w:pStyle w:val="aa"/>
        <w:rPr>
          <w:rFonts w:eastAsia="宋体"/>
          <w:b/>
          <w:lang w:eastAsia="zh-CN"/>
        </w:rPr>
      </w:pPr>
    </w:p>
    <w:p w:rsidR="00F7368C" w:rsidRDefault="009E7745">
      <w:pPr>
        <w:pStyle w:val="1"/>
        <w:numPr>
          <w:ilvl w:val="0"/>
          <w:numId w:val="10"/>
        </w:numPr>
        <w:tabs>
          <w:tab w:val="clear" w:pos="0"/>
        </w:tabs>
        <w:rPr>
          <w:rFonts w:ascii="Helvetica" w:eastAsia="MS Mincho" w:hAnsi="Helvetica"/>
          <w:b/>
          <w:bCs/>
          <w:kern w:val="32"/>
          <w:szCs w:val="32"/>
          <w:lang w:val="en-US" w:eastAsia="en-US"/>
        </w:rPr>
      </w:pPr>
      <w:r>
        <w:rPr>
          <w:rFonts w:ascii="Helvetica" w:eastAsia="MS Mincho" w:hAnsi="Helvetica" w:hint="eastAsia"/>
          <w:b/>
          <w:bCs/>
          <w:kern w:val="32"/>
          <w:szCs w:val="32"/>
          <w:lang w:val="en-US" w:eastAsia="en-US"/>
        </w:rPr>
        <w:t>References</w:t>
      </w:r>
    </w:p>
    <w:p w:rsidR="00F7368C" w:rsidRDefault="009E7745">
      <w:pPr>
        <w:pStyle w:val="3GPPText"/>
        <w:adjustRightInd/>
        <w:ind w:leftChars="10" w:left="24"/>
        <w:textAlignment w:val="auto"/>
        <w:rPr>
          <w:sz w:val="20"/>
          <w:lang w:val="en-IN" w:eastAsia="zh-CN"/>
        </w:rPr>
      </w:pPr>
      <w:r>
        <w:rPr>
          <w:sz w:val="20"/>
          <w:lang w:val="en-IN" w:eastAsia="zh-CN"/>
        </w:rPr>
        <w:t>[</w:t>
      </w:r>
      <w:r>
        <w:rPr>
          <w:rFonts w:hint="eastAsia"/>
          <w:sz w:val="20"/>
          <w:lang w:val="en-IN" w:eastAsia="zh-CN"/>
        </w:rPr>
        <w:t>1</w:t>
      </w:r>
      <w:r>
        <w:rPr>
          <w:sz w:val="20"/>
          <w:lang w:val="en-IN" w:eastAsia="zh-CN"/>
        </w:rPr>
        <w:t>] R1-</w:t>
      </w:r>
      <w:r w:rsidR="00CD2415">
        <w:rPr>
          <w:rFonts w:hint="eastAsia"/>
          <w:sz w:val="20"/>
          <w:lang w:val="en-IN" w:eastAsia="zh-CN"/>
        </w:rPr>
        <w:t>2200780</w:t>
      </w:r>
      <w:r>
        <w:rPr>
          <w:rFonts w:hint="eastAsia"/>
          <w:sz w:val="20"/>
          <w:lang w:val="en-IN" w:eastAsia="zh-CN"/>
        </w:rPr>
        <w:t xml:space="preserve">, </w:t>
      </w:r>
      <w:r>
        <w:rPr>
          <w:sz w:val="20"/>
          <w:lang w:val="en-IN" w:eastAsia="zh-CN"/>
        </w:rPr>
        <w:t>Updated RAN1 UE features list for Rel-17 NR after RAN1 #107</w:t>
      </w:r>
      <w:r w:rsidR="00CD2415">
        <w:rPr>
          <w:rFonts w:hint="eastAsia"/>
          <w:sz w:val="20"/>
          <w:lang w:val="en-IN" w:eastAsia="zh-CN"/>
        </w:rPr>
        <w:t>bis</w:t>
      </w:r>
      <w:r>
        <w:rPr>
          <w:sz w:val="20"/>
          <w:lang w:val="en-IN" w:eastAsia="zh-CN"/>
        </w:rPr>
        <w:t xml:space="preserve">-e, </w:t>
      </w:r>
      <w:r>
        <w:rPr>
          <w:rFonts w:hint="eastAsia"/>
          <w:sz w:val="20"/>
          <w:lang w:val="en-IN" w:eastAsia="zh-CN"/>
        </w:rPr>
        <w:t>AT&amp;T, NTT DOCOMO</w:t>
      </w:r>
    </w:p>
    <w:p w:rsidR="00F7368C" w:rsidRDefault="009E7745">
      <w:pPr>
        <w:rPr>
          <w:rFonts w:eastAsia="宋体"/>
          <w:lang w:val="en-IN" w:eastAsia="zh-CN"/>
        </w:rPr>
      </w:pPr>
      <w:r>
        <w:rPr>
          <w:sz w:val="20"/>
          <w:lang w:val="en-IN" w:eastAsia="zh-CN"/>
        </w:rPr>
        <w:t>[</w:t>
      </w:r>
      <w:r>
        <w:rPr>
          <w:rFonts w:hint="eastAsia"/>
          <w:sz w:val="20"/>
          <w:lang w:val="en-IN" w:eastAsia="zh-CN"/>
        </w:rPr>
        <w:t>2</w:t>
      </w:r>
      <w:r>
        <w:rPr>
          <w:sz w:val="20"/>
          <w:lang w:val="en-IN" w:eastAsia="zh-CN"/>
        </w:rPr>
        <w:t>] R1-211</w:t>
      </w:r>
      <w:r>
        <w:rPr>
          <w:rFonts w:hint="eastAsia"/>
          <w:sz w:val="20"/>
          <w:lang w:val="en-IN" w:eastAsia="zh-CN"/>
        </w:rPr>
        <w:t xml:space="preserve">1807, </w:t>
      </w:r>
      <w:r>
        <w:rPr>
          <w:sz w:val="20"/>
          <w:lang w:val="en-IN" w:eastAsia="zh-CN"/>
        </w:rPr>
        <w:t xml:space="preserve">Summary of UE features for further enhancements on NR-MIMO, </w:t>
      </w:r>
      <w:r>
        <w:rPr>
          <w:rFonts w:hint="eastAsia"/>
          <w:sz w:val="20"/>
          <w:lang w:val="en-IN" w:eastAsia="zh-CN"/>
        </w:rPr>
        <w:t xml:space="preserve">AT&amp;T </w:t>
      </w:r>
    </w:p>
    <w:sectPr w:rsidR="00F7368C" w:rsidSect="0019426A">
      <w:footerReference w:type="default" r:id="rId16"/>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497" w:rsidRDefault="00B36497">
      <w:r>
        <w:separator/>
      </w:r>
    </w:p>
  </w:endnote>
  <w:endnote w:type="continuationSeparator" w:id="0">
    <w:p w:rsidR="00B36497" w:rsidRDefault="00B3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58" w:rsidRDefault="000D1358">
    <w:pPr>
      <w:pStyle w:val="af"/>
      <w:jc w:val="center"/>
      <w:rPr>
        <w:sz w:val="22"/>
      </w:rPr>
    </w:pPr>
    <w:r>
      <w:rPr>
        <w:rStyle w:val="af8"/>
        <w:rFonts w:eastAsia="MS Gothic"/>
      </w:rPr>
      <w:t xml:space="preserve">- </w:t>
    </w:r>
    <w:r>
      <w:rPr>
        <w:rStyle w:val="af8"/>
        <w:rFonts w:eastAsia="MS Gothic"/>
      </w:rPr>
      <w:fldChar w:fldCharType="begin"/>
    </w:r>
    <w:r>
      <w:rPr>
        <w:rStyle w:val="af8"/>
        <w:rFonts w:eastAsia="MS Gothic"/>
      </w:rPr>
      <w:instrText xml:space="preserve"> PAGE </w:instrText>
    </w:r>
    <w:r>
      <w:rPr>
        <w:rStyle w:val="af8"/>
        <w:rFonts w:eastAsia="MS Gothic"/>
      </w:rPr>
      <w:fldChar w:fldCharType="separate"/>
    </w:r>
    <w:r w:rsidR="00700E2C">
      <w:rPr>
        <w:rStyle w:val="af8"/>
        <w:rFonts w:eastAsia="MS Gothic"/>
        <w:noProof/>
      </w:rPr>
      <w:t>18</w:t>
    </w:r>
    <w:r>
      <w:rPr>
        <w:rStyle w:val="af8"/>
        <w:rFonts w:eastAsia="MS Gothic"/>
      </w:rPr>
      <w:fldChar w:fldCharType="end"/>
    </w:r>
    <w:r>
      <w:rPr>
        <w:rStyle w:val="af8"/>
        <w:rFonts w:eastAsia="MS Gothic"/>
      </w:rPr>
      <w:t>/</w:t>
    </w:r>
    <w:r>
      <w:rPr>
        <w:rStyle w:val="af8"/>
        <w:rFonts w:eastAsia="MS Gothic"/>
      </w:rPr>
      <w:fldChar w:fldCharType="begin"/>
    </w:r>
    <w:r>
      <w:rPr>
        <w:rStyle w:val="af8"/>
        <w:rFonts w:eastAsia="MS Gothic"/>
      </w:rPr>
      <w:instrText xml:space="preserve"> NUMPAGES </w:instrText>
    </w:r>
    <w:r>
      <w:rPr>
        <w:rStyle w:val="af8"/>
        <w:rFonts w:eastAsia="MS Gothic"/>
      </w:rPr>
      <w:fldChar w:fldCharType="separate"/>
    </w:r>
    <w:r w:rsidR="00700E2C">
      <w:rPr>
        <w:rStyle w:val="af8"/>
        <w:rFonts w:eastAsia="MS Gothic"/>
        <w:noProof/>
      </w:rPr>
      <w:t>21</w:t>
    </w:r>
    <w:r>
      <w:rPr>
        <w:rStyle w:val="af8"/>
        <w:rFonts w:eastAsia="MS Gothic"/>
      </w:rPr>
      <w:fldChar w:fldCharType="end"/>
    </w:r>
    <w:r>
      <w:rPr>
        <w:rStyle w:val="af8"/>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497" w:rsidRDefault="00B36497">
      <w:r>
        <w:separator/>
      </w:r>
    </w:p>
  </w:footnote>
  <w:footnote w:type="continuationSeparator" w:id="0">
    <w:p w:rsidR="00B36497" w:rsidRDefault="00B364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0000002"/>
    <w:multiLevelType w:val="singleLevel"/>
    <w:tmpl w:val="00000002"/>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nsid w:val="00000003"/>
    <w:multiLevelType w:val="multilevel"/>
    <w:tmpl w:val="0000000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nsid w:val="00000004"/>
    <w:multiLevelType w:val="multilevel"/>
    <w:tmpl w:val="00000004"/>
    <w:lvl w:ilvl="0">
      <w:start w:val="1"/>
      <w:numFmt w:val="decimal"/>
      <w:pStyle w:val="Steps-8thset"/>
      <w:lvlText w:val="Step %1."/>
      <w:lvlJc w:val="left"/>
      <w:pPr>
        <w:tabs>
          <w:tab w:val="left" w:pos="936"/>
        </w:tabs>
        <w:ind w:left="936" w:hanging="936"/>
      </w:pPr>
      <w:rPr>
        <w:rFonts w:ascii="Times New Roman" w:hAnsi="Times New Roman" w:hint="default"/>
        <w:b/>
        <w:i w:val="0"/>
        <w:caps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0000005"/>
    <w:multiLevelType w:val="multilevel"/>
    <w:tmpl w:val="00000005"/>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nsid w:val="00000006"/>
    <w:multiLevelType w:val="multilevel"/>
    <w:tmpl w:val="00000006"/>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07"/>
    <w:multiLevelType w:val="singleLevel"/>
    <w:tmpl w:val="00000007"/>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nsid w:val="00000008"/>
    <w:multiLevelType w:val="multilevel"/>
    <w:tmpl w:val="00000008"/>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00000009"/>
    <w:multiLevelType w:val="multilevel"/>
    <w:tmpl w:val="00000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000000A"/>
    <w:multiLevelType w:val="multilevel"/>
    <w:tmpl w:val="0000000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0000000C"/>
    <w:multiLevelType w:val="multilevel"/>
    <w:tmpl w:val="00000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000000D"/>
    <w:multiLevelType w:val="multilevel"/>
    <w:tmpl w:val="000000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000000E"/>
    <w:multiLevelType w:val="multilevel"/>
    <w:tmpl w:val="0000000E"/>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0000000F"/>
    <w:multiLevelType w:val="multilevel"/>
    <w:tmpl w:val="0000000F"/>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nsid w:val="00000010"/>
    <w:multiLevelType w:val="multilevel"/>
    <w:tmpl w:val="00000010"/>
    <w:lvl w:ilvl="0">
      <w:start w:val="7"/>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nsid w:val="00000012"/>
    <w:multiLevelType w:val="multilevel"/>
    <w:tmpl w:val="00000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00000013"/>
    <w:multiLevelType w:val="multilevel"/>
    <w:tmpl w:val="00000013"/>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00000014"/>
    <w:multiLevelType w:val="multilevel"/>
    <w:tmpl w:val="0000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00000015"/>
    <w:multiLevelType w:val="multilevel"/>
    <w:tmpl w:val="00000015"/>
    <w:lvl w:ilvl="0">
      <w:start w:val="17"/>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nsid w:val="00000017"/>
    <w:multiLevelType w:val="multilevel"/>
    <w:tmpl w:val="0000001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00000018"/>
    <w:multiLevelType w:val="multilevel"/>
    <w:tmpl w:val="00000018"/>
    <w:lvl w:ilvl="0">
      <w:start w:val="1"/>
      <w:numFmt w:val="decimal"/>
      <w:lvlText w:val="%1."/>
      <w:lvlJc w:val="left"/>
      <w:pPr>
        <w:ind w:left="360" w:hanging="360"/>
      </w:pPr>
      <w:rPr>
        <w:rFonts w:eastAsia="MS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00000019"/>
    <w:multiLevelType w:val="multilevel"/>
    <w:tmpl w:val="00000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0000001A"/>
    <w:multiLevelType w:val="multilevel"/>
    <w:tmpl w:val="0000001A"/>
    <w:lvl w:ilvl="0">
      <w:start w:val="22"/>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nsid w:val="0000001C"/>
    <w:multiLevelType w:val="multilevel"/>
    <w:tmpl w:val="000000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0000001D"/>
    <w:multiLevelType w:val="multilevel"/>
    <w:tmpl w:val="000000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0000001E"/>
    <w:multiLevelType w:val="multilevel"/>
    <w:tmpl w:val="0000001E"/>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27">
    <w:nsid w:val="2157489E"/>
    <w:multiLevelType w:val="multilevel"/>
    <w:tmpl w:val="8A0098C6"/>
    <w:lvl w:ilvl="0">
      <w:start w:val="1"/>
      <w:numFmt w:val="decimal"/>
      <w:lvlText w:val="%1."/>
      <w:lvlJc w:val="left"/>
      <w:pPr>
        <w:ind w:left="360" w:hanging="360"/>
      </w:pPr>
      <w:rPr>
        <w:rFonts w:hint="default"/>
        <w:color w:val="000000" w:themeColor="text1"/>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8">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1">
    <w:nsid w:val="605E527F"/>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2">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A9805A0"/>
    <w:multiLevelType w:val="hybridMultilevel"/>
    <w:tmpl w:val="08A6402E"/>
    <w:lvl w:ilvl="0" w:tplc="04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467490"/>
    <w:multiLevelType w:val="multilevel"/>
    <w:tmpl w:val="0000000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abstractNumId w:val="16"/>
  </w:num>
  <w:num w:numId="2">
    <w:abstractNumId w:val="1"/>
  </w:num>
  <w:num w:numId="3">
    <w:abstractNumId w:val="6"/>
  </w:num>
  <w:num w:numId="4">
    <w:abstractNumId w:val="7"/>
  </w:num>
  <w:num w:numId="5">
    <w:abstractNumId w:val="0"/>
  </w:num>
  <w:num w:numId="6">
    <w:abstractNumId w:val="5"/>
  </w:num>
  <w:num w:numId="7">
    <w:abstractNumId w:val="4"/>
  </w:num>
  <w:num w:numId="8">
    <w:abstractNumId w:val="3"/>
  </w:num>
  <w:num w:numId="9">
    <w:abstractNumId w:val="2"/>
  </w:num>
  <w:num w:numId="10">
    <w:abstractNumId w:val="34"/>
  </w:num>
  <w:num w:numId="11">
    <w:abstractNumId w:val="21"/>
  </w:num>
  <w:num w:numId="12">
    <w:abstractNumId w:val="13"/>
  </w:num>
  <w:num w:numId="13">
    <w:abstractNumId w:val="14"/>
  </w:num>
  <w:num w:numId="14">
    <w:abstractNumId w:val="25"/>
  </w:num>
  <w:num w:numId="15">
    <w:abstractNumId w:val="22"/>
  </w:num>
  <w:num w:numId="16">
    <w:abstractNumId w:val="18"/>
  </w:num>
  <w:num w:numId="17">
    <w:abstractNumId w:val="20"/>
  </w:num>
  <w:num w:numId="18">
    <w:abstractNumId w:val="24"/>
  </w:num>
  <w:num w:numId="19">
    <w:abstractNumId w:val="10"/>
  </w:num>
  <w:num w:numId="20">
    <w:abstractNumId w:val="12"/>
  </w:num>
  <w:num w:numId="21">
    <w:abstractNumId w:val="9"/>
  </w:num>
  <w:num w:numId="22">
    <w:abstractNumId w:val="8"/>
  </w:num>
  <w:num w:numId="23">
    <w:abstractNumId w:val="11"/>
  </w:num>
  <w:num w:numId="24">
    <w:abstractNumId w:val="15"/>
  </w:num>
  <w:num w:numId="25">
    <w:abstractNumId w:val="17"/>
  </w:num>
  <w:num w:numId="26">
    <w:abstractNumId w:val="19"/>
  </w:num>
  <w:num w:numId="27">
    <w:abstractNumId w:val="23"/>
  </w:num>
  <w:num w:numId="28">
    <w:abstractNumId w:val="32"/>
  </w:num>
  <w:num w:numId="29">
    <w:abstractNumId w:val="28"/>
  </w:num>
  <w:num w:numId="30">
    <w:abstractNumId w:val="30"/>
  </w:num>
  <w:num w:numId="31">
    <w:abstractNumId w:val="26"/>
  </w:num>
  <w:num w:numId="32">
    <w:abstractNumId w:val="29"/>
  </w:num>
  <w:num w:numId="33">
    <w:abstractNumId w:val="27"/>
  </w:num>
  <w:num w:numId="34">
    <w:abstractNumId w:val="31"/>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68C"/>
    <w:rsid w:val="0000550A"/>
    <w:rsid w:val="000531EE"/>
    <w:rsid w:val="00056527"/>
    <w:rsid w:val="000A3C6D"/>
    <w:rsid w:val="000D1358"/>
    <w:rsid w:val="000D4A31"/>
    <w:rsid w:val="000E04B6"/>
    <w:rsid w:val="00111BAD"/>
    <w:rsid w:val="0011411C"/>
    <w:rsid w:val="001402BE"/>
    <w:rsid w:val="001712D7"/>
    <w:rsid w:val="001740A5"/>
    <w:rsid w:val="0019426A"/>
    <w:rsid w:val="001A1B0B"/>
    <w:rsid w:val="001A520F"/>
    <w:rsid w:val="001B14F7"/>
    <w:rsid w:val="00214EAD"/>
    <w:rsid w:val="00251911"/>
    <w:rsid w:val="0026282C"/>
    <w:rsid w:val="002F4417"/>
    <w:rsid w:val="00302B00"/>
    <w:rsid w:val="00316EBC"/>
    <w:rsid w:val="0032007E"/>
    <w:rsid w:val="003314D9"/>
    <w:rsid w:val="00332C77"/>
    <w:rsid w:val="00352DEF"/>
    <w:rsid w:val="0039340E"/>
    <w:rsid w:val="003E577D"/>
    <w:rsid w:val="003E6930"/>
    <w:rsid w:val="003F0397"/>
    <w:rsid w:val="00407D59"/>
    <w:rsid w:val="0046277B"/>
    <w:rsid w:val="004638C7"/>
    <w:rsid w:val="00471A41"/>
    <w:rsid w:val="00482370"/>
    <w:rsid w:val="00485C35"/>
    <w:rsid w:val="004A37D8"/>
    <w:rsid w:val="004A4F9F"/>
    <w:rsid w:val="004C3441"/>
    <w:rsid w:val="00516619"/>
    <w:rsid w:val="00534744"/>
    <w:rsid w:val="005A3759"/>
    <w:rsid w:val="005B43D8"/>
    <w:rsid w:val="005B6A0C"/>
    <w:rsid w:val="005E3682"/>
    <w:rsid w:val="005F1914"/>
    <w:rsid w:val="00676544"/>
    <w:rsid w:val="006A1B83"/>
    <w:rsid w:val="006A766C"/>
    <w:rsid w:val="006E57A4"/>
    <w:rsid w:val="006F51A3"/>
    <w:rsid w:val="006F7C45"/>
    <w:rsid w:val="00700E2C"/>
    <w:rsid w:val="0071028B"/>
    <w:rsid w:val="0071367B"/>
    <w:rsid w:val="00742088"/>
    <w:rsid w:val="00756348"/>
    <w:rsid w:val="007862EF"/>
    <w:rsid w:val="007B443C"/>
    <w:rsid w:val="007D089F"/>
    <w:rsid w:val="007D3DA0"/>
    <w:rsid w:val="007F63EF"/>
    <w:rsid w:val="0082252F"/>
    <w:rsid w:val="00836F00"/>
    <w:rsid w:val="00837D0E"/>
    <w:rsid w:val="008816D4"/>
    <w:rsid w:val="00882ACB"/>
    <w:rsid w:val="00887BCF"/>
    <w:rsid w:val="008E43B3"/>
    <w:rsid w:val="008E76B0"/>
    <w:rsid w:val="008F3748"/>
    <w:rsid w:val="009273F2"/>
    <w:rsid w:val="00951ECF"/>
    <w:rsid w:val="0099592B"/>
    <w:rsid w:val="009A0A74"/>
    <w:rsid w:val="009A6608"/>
    <w:rsid w:val="009B28D6"/>
    <w:rsid w:val="009B3241"/>
    <w:rsid w:val="009E0375"/>
    <w:rsid w:val="009E5B08"/>
    <w:rsid w:val="009E7745"/>
    <w:rsid w:val="009F52C1"/>
    <w:rsid w:val="00A261F9"/>
    <w:rsid w:val="00A44332"/>
    <w:rsid w:val="00A50108"/>
    <w:rsid w:val="00A63A1C"/>
    <w:rsid w:val="00A65A89"/>
    <w:rsid w:val="00A91CE7"/>
    <w:rsid w:val="00A95AE1"/>
    <w:rsid w:val="00AA6128"/>
    <w:rsid w:val="00AA7A3F"/>
    <w:rsid w:val="00AF0635"/>
    <w:rsid w:val="00AF0BA5"/>
    <w:rsid w:val="00B24A38"/>
    <w:rsid w:val="00B25A17"/>
    <w:rsid w:val="00B26752"/>
    <w:rsid w:val="00B31D4E"/>
    <w:rsid w:val="00B3507C"/>
    <w:rsid w:val="00B36497"/>
    <w:rsid w:val="00B94BD0"/>
    <w:rsid w:val="00BA45E6"/>
    <w:rsid w:val="00BC02A9"/>
    <w:rsid w:val="00BE3E10"/>
    <w:rsid w:val="00C16604"/>
    <w:rsid w:val="00C20AEC"/>
    <w:rsid w:val="00C30277"/>
    <w:rsid w:val="00C506CD"/>
    <w:rsid w:val="00C6183F"/>
    <w:rsid w:val="00CA2B59"/>
    <w:rsid w:val="00CA5695"/>
    <w:rsid w:val="00CD2415"/>
    <w:rsid w:val="00CD6FF7"/>
    <w:rsid w:val="00CE45CA"/>
    <w:rsid w:val="00CF55F9"/>
    <w:rsid w:val="00D0215A"/>
    <w:rsid w:val="00D0600C"/>
    <w:rsid w:val="00D124D1"/>
    <w:rsid w:val="00D20B33"/>
    <w:rsid w:val="00D32D27"/>
    <w:rsid w:val="00D91CD0"/>
    <w:rsid w:val="00D945B1"/>
    <w:rsid w:val="00E25BCC"/>
    <w:rsid w:val="00E31672"/>
    <w:rsid w:val="00E477AE"/>
    <w:rsid w:val="00E72B47"/>
    <w:rsid w:val="00E85FD2"/>
    <w:rsid w:val="00EA49CC"/>
    <w:rsid w:val="00EC2164"/>
    <w:rsid w:val="00ED4684"/>
    <w:rsid w:val="00EF5125"/>
    <w:rsid w:val="00F10A4D"/>
    <w:rsid w:val="00F32D1B"/>
    <w:rsid w:val="00F43AFB"/>
    <w:rsid w:val="00F703AB"/>
    <w:rsid w:val="00F7368C"/>
    <w:rsid w:val="00F742DA"/>
    <w:rsid w:val="00F777B8"/>
    <w:rsid w:val="00F83BFD"/>
    <w:rsid w:val="00F91471"/>
    <w:rsid w:val="00FE6015"/>
    <w:rsid w:val="109A3395"/>
    <w:rsid w:val="21831FF7"/>
    <w:rsid w:val="21E04948"/>
    <w:rsid w:val="26E73AB8"/>
    <w:rsid w:val="2C8264D9"/>
    <w:rsid w:val="3FC11CFB"/>
    <w:rsid w:val="49277537"/>
    <w:rsid w:val="4A585433"/>
    <w:rsid w:val="4A606B18"/>
    <w:rsid w:val="4A6B3112"/>
    <w:rsid w:val="5D085275"/>
    <w:rsid w:val="67EB68F4"/>
    <w:rsid w:val="75F31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qFormat="1"/>
    <w:lsdException w:name="toc 2" w:uiPriority="39" w:qFormat="1"/>
    <w:lsdException w:name="toc 5"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annotation reference" w:uiPriority="99"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Default Paragraph Font" w:uiPriority="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9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ascii="Times New Roman" w:eastAsia="MS Gothic" w:hAnsi="Times New Roman"/>
      <w:sz w:val="24"/>
      <w:lang w:val="en-GB" w:eastAsia="ja-JP"/>
    </w:rPr>
  </w:style>
  <w:style w:type="paragraph" w:styleId="1">
    <w:name w:val="heading 1"/>
    <w:basedOn w:val="a0"/>
    <w:next w:val="a0"/>
    <w:link w:val="1Char"/>
    <w:qFormat/>
    <w:pPr>
      <w:keepNext/>
      <w:tabs>
        <w:tab w:val="left" w:pos="0"/>
      </w:tabs>
      <w:spacing w:before="240" w:after="60"/>
      <w:outlineLvl w:val="0"/>
    </w:pPr>
    <w:rPr>
      <w:rFonts w:ascii="Arial" w:hAnsi="Arial"/>
      <w:kern w:val="28"/>
      <w:sz w:val="28"/>
    </w:rPr>
  </w:style>
  <w:style w:type="paragraph" w:styleId="2">
    <w:name w:val="heading 2"/>
    <w:basedOn w:val="a0"/>
    <w:next w:val="a0"/>
    <w:link w:val="2Char"/>
    <w:qFormat/>
    <w:pPr>
      <w:keepNext/>
      <w:spacing w:line="480" w:lineRule="auto"/>
      <w:outlineLvl w:val="1"/>
    </w:pPr>
    <w:rPr>
      <w:rFonts w:ascii="Arial" w:hAnsi="Arial"/>
    </w:rPr>
  </w:style>
  <w:style w:type="paragraph" w:styleId="30">
    <w:name w:val="heading 3"/>
    <w:basedOn w:val="a0"/>
    <w:next w:val="a0"/>
    <w:link w:val="3Char"/>
    <w:qFormat/>
    <w:pPr>
      <w:keepNext/>
      <w:spacing w:before="240" w:after="60"/>
      <w:outlineLvl w:val="2"/>
    </w:pPr>
    <w:rPr>
      <w:rFonts w:ascii="Arial" w:hAnsi="Arial"/>
    </w:rPr>
  </w:style>
  <w:style w:type="paragraph" w:styleId="4">
    <w:name w:val="heading 4"/>
    <w:basedOn w:val="a0"/>
    <w:next w:val="a0"/>
    <w:link w:val="4Char"/>
    <w:qFormat/>
    <w:pPr>
      <w:keepNext/>
      <w:jc w:val="right"/>
      <w:outlineLvl w:val="3"/>
    </w:pPr>
    <w:rPr>
      <w:rFonts w:ascii="Arial" w:hAnsi="Arial"/>
      <w:i/>
    </w:rPr>
  </w:style>
  <w:style w:type="paragraph" w:styleId="5">
    <w:name w:val="heading 5"/>
    <w:basedOn w:val="a0"/>
    <w:next w:val="a0"/>
    <w:link w:val="5Char"/>
    <w:qFormat/>
    <w:pPr>
      <w:keepNext/>
      <w:spacing w:line="360" w:lineRule="auto"/>
      <w:outlineLvl w:val="4"/>
    </w:pPr>
    <w:rPr>
      <w:sz w:val="26"/>
      <w:u w:val="single"/>
    </w:rPr>
  </w:style>
  <w:style w:type="paragraph" w:styleId="6">
    <w:name w:val="heading 6"/>
    <w:basedOn w:val="a0"/>
    <w:next w:val="a0"/>
    <w:link w:val="6Char"/>
    <w:qFormat/>
    <w:pPr>
      <w:spacing w:before="240" w:after="60"/>
      <w:outlineLvl w:val="5"/>
    </w:pPr>
    <w:rPr>
      <w:i/>
      <w:sz w:val="22"/>
    </w:rPr>
  </w:style>
  <w:style w:type="paragraph" w:styleId="7">
    <w:name w:val="heading 7"/>
    <w:basedOn w:val="a0"/>
    <w:next w:val="a0"/>
    <w:link w:val="7Char"/>
    <w:qFormat/>
    <w:pPr>
      <w:spacing w:before="240" w:after="60"/>
      <w:outlineLvl w:val="6"/>
    </w:pPr>
    <w:rPr>
      <w:rFonts w:ascii="Arial" w:hAnsi="Arial"/>
    </w:rPr>
  </w:style>
  <w:style w:type="paragraph" w:styleId="8">
    <w:name w:val="heading 8"/>
    <w:basedOn w:val="a0"/>
    <w:next w:val="a0"/>
    <w:link w:val="8Char"/>
    <w:qFormat/>
    <w:pPr>
      <w:spacing w:before="240" w:after="60"/>
      <w:outlineLvl w:val="7"/>
    </w:pPr>
    <w:rPr>
      <w:rFonts w:ascii="Arial" w:hAnsi="Arial"/>
      <w:i/>
    </w:rPr>
  </w:style>
  <w:style w:type="paragraph" w:styleId="9">
    <w:name w:val="heading 9"/>
    <w:basedOn w:val="a0"/>
    <w:next w:val="a0"/>
    <w:link w:val="9Char"/>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qFormat/>
    <w:pPr>
      <w:ind w:leftChars="400" w:left="100" w:hangingChars="200" w:hanging="200"/>
    </w:pPr>
  </w:style>
  <w:style w:type="paragraph" w:styleId="a4">
    <w:name w:val="Note Heading"/>
    <w:basedOn w:val="a0"/>
    <w:next w:val="a0"/>
    <w:link w:val="Char"/>
    <w:uiPriority w:val="99"/>
    <w:qFormat/>
    <w:pPr>
      <w:jc w:val="center"/>
    </w:pPr>
    <w:rPr>
      <w:b/>
      <w:color w:val="FF0000"/>
      <w:szCs w:val="21"/>
      <w:lang w:val="en-US"/>
    </w:rPr>
  </w:style>
  <w:style w:type="paragraph" w:styleId="a5">
    <w:name w:val="caption"/>
    <w:basedOn w:val="a0"/>
    <w:next w:val="a0"/>
    <w:link w:val="Char0"/>
    <w:qFormat/>
    <w:pPr>
      <w:spacing w:before="120" w:after="120"/>
    </w:pPr>
    <w:rPr>
      <w:b/>
    </w:rPr>
  </w:style>
  <w:style w:type="paragraph" w:styleId="a6">
    <w:name w:val="List Bullet"/>
    <w:basedOn w:val="a0"/>
    <w:uiPriority w:val="99"/>
    <w:qFormat/>
    <w:pPr>
      <w:tabs>
        <w:tab w:val="left" w:pos="360"/>
      </w:tabs>
      <w:ind w:left="360" w:hanging="360"/>
    </w:pPr>
  </w:style>
  <w:style w:type="paragraph" w:styleId="a7">
    <w:name w:val="Document Map"/>
    <w:basedOn w:val="a0"/>
    <w:link w:val="Char1"/>
    <w:uiPriority w:val="99"/>
    <w:qFormat/>
    <w:pPr>
      <w:shd w:val="clear" w:color="auto" w:fill="000080"/>
    </w:pPr>
    <w:rPr>
      <w:rFonts w:ascii="Tahoma" w:hAnsi="Tahoma"/>
    </w:rPr>
  </w:style>
  <w:style w:type="paragraph" w:styleId="a8">
    <w:name w:val="annotation text"/>
    <w:basedOn w:val="a0"/>
    <w:link w:val="Char2"/>
    <w:uiPriority w:val="99"/>
    <w:qFormat/>
    <w:rPr>
      <w:sz w:val="20"/>
    </w:rPr>
  </w:style>
  <w:style w:type="paragraph" w:styleId="32">
    <w:name w:val="Body Text 3"/>
    <w:basedOn w:val="a0"/>
    <w:link w:val="3Char0"/>
    <w:uiPriority w:val="99"/>
    <w:qFormat/>
    <w:pPr>
      <w:jc w:val="both"/>
    </w:pPr>
  </w:style>
  <w:style w:type="paragraph" w:styleId="a9">
    <w:name w:val="Closing"/>
    <w:basedOn w:val="a0"/>
    <w:link w:val="Char3"/>
    <w:uiPriority w:val="99"/>
    <w:qFormat/>
    <w:pPr>
      <w:jc w:val="right"/>
    </w:pPr>
    <w:rPr>
      <w:b/>
      <w:color w:val="FF0000"/>
      <w:szCs w:val="21"/>
      <w:lang w:val="en-US"/>
    </w:rPr>
  </w:style>
  <w:style w:type="paragraph" w:styleId="aa">
    <w:name w:val="Body Text"/>
    <w:basedOn w:val="a0"/>
    <w:link w:val="Char4"/>
    <w:qFormat/>
    <w:pPr>
      <w:spacing w:after="120"/>
    </w:pPr>
  </w:style>
  <w:style w:type="paragraph" w:styleId="ab">
    <w:name w:val="Body Text Indent"/>
    <w:basedOn w:val="a0"/>
    <w:link w:val="Char5"/>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uiPriority w:val="99"/>
    <w:qFormat/>
    <w:pPr>
      <w:ind w:left="851"/>
    </w:pPr>
  </w:style>
  <w:style w:type="paragraph" w:styleId="ac">
    <w:name w:val="List"/>
    <w:basedOn w:val="a0"/>
    <w:uiPriority w:val="99"/>
    <w:qFormat/>
    <w:pPr>
      <w:spacing w:after="180"/>
      <w:ind w:left="568" w:hanging="284"/>
    </w:pPr>
  </w:style>
  <w:style w:type="paragraph" w:styleId="21">
    <w:name w:val="List Bullet 2"/>
    <w:basedOn w:val="a6"/>
    <w:uiPriority w:val="99"/>
    <w:qFormat/>
    <w:pPr>
      <w:tabs>
        <w:tab w:val="clear" w:pos="360"/>
      </w:tabs>
      <w:spacing w:after="60"/>
      <w:ind w:left="1080" w:hanging="357"/>
    </w:pPr>
    <w:rPr>
      <w:rFonts w:ascii="Arial" w:hAnsi="Arial"/>
    </w:rPr>
  </w:style>
  <w:style w:type="paragraph" w:styleId="50">
    <w:name w:val="toc 5"/>
    <w:basedOn w:val="a0"/>
    <w:next w:val="a0"/>
    <w:uiPriority w:val="39"/>
    <w:pPr>
      <w:spacing w:before="60" w:after="120"/>
      <w:ind w:left="800"/>
      <w:jc w:val="both"/>
    </w:pPr>
    <w:rPr>
      <w:rFonts w:ascii="Arial" w:eastAsia="Times New Roman" w:hAnsi="Arial"/>
      <w:sz w:val="20"/>
      <w:lang w:val="en-US" w:eastAsia="en-US"/>
    </w:rPr>
  </w:style>
  <w:style w:type="paragraph" w:styleId="ad">
    <w:name w:val="Plain Text"/>
    <w:basedOn w:val="a0"/>
    <w:link w:val="Char6"/>
    <w:uiPriority w:val="99"/>
    <w:qFormat/>
    <w:rPr>
      <w:rFonts w:ascii="Courier New" w:hAnsi="Courier New"/>
    </w:rPr>
  </w:style>
  <w:style w:type="paragraph" w:styleId="80">
    <w:name w:val="toc 8"/>
    <w:basedOn w:val="10"/>
    <w:uiPriority w:val="39"/>
    <w:qFormat/>
    <w:pPr>
      <w:keepNext/>
      <w:keepLines/>
      <w:widowControl w:val="0"/>
      <w:tabs>
        <w:tab w:val="right" w:leader="dot" w:pos="9639"/>
      </w:tabs>
      <w:spacing w:before="180"/>
      <w:ind w:left="2693" w:right="425" w:hanging="2693"/>
    </w:pPr>
    <w:rPr>
      <w:rFonts w:eastAsia="宋体"/>
      <w:b/>
      <w:sz w:val="22"/>
      <w:lang w:eastAsia="en-US"/>
    </w:rPr>
  </w:style>
  <w:style w:type="paragraph" w:styleId="10">
    <w:name w:val="toc 1"/>
    <w:basedOn w:val="a0"/>
    <w:next w:val="a0"/>
    <w:uiPriority w:val="99"/>
    <w:qFormat/>
  </w:style>
  <w:style w:type="paragraph" w:styleId="22">
    <w:name w:val="Body Text Indent 2"/>
    <w:basedOn w:val="a0"/>
    <w:link w:val="2Char0"/>
    <w:uiPriority w:val="99"/>
    <w:qFormat/>
    <w:pPr>
      <w:widowControl w:val="0"/>
      <w:autoSpaceDE w:val="0"/>
      <w:autoSpaceDN w:val="0"/>
      <w:adjustRightInd w:val="0"/>
      <w:ind w:left="1656"/>
      <w:jc w:val="both"/>
      <w:textAlignment w:val="baseline"/>
    </w:pPr>
    <w:rPr>
      <w:kern w:val="2"/>
    </w:rPr>
  </w:style>
  <w:style w:type="paragraph" w:styleId="ae">
    <w:name w:val="Balloon Text"/>
    <w:basedOn w:val="a0"/>
    <w:link w:val="Char7"/>
    <w:uiPriority w:val="99"/>
    <w:qFormat/>
    <w:rPr>
      <w:rFonts w:ascii="Arial" w:hAnsi="Arial"/>
      <w:sz w:val="18"/>
    </w:rPr>
  </w:style>
  <w:style w:type="paragraph" w:styleId="af">
    <w:name w:val="footer"/>
    <w:basedOn w:val="a0"/>
    <w:link w:val="Char8"/>
    <w:uiPriority w:val="99"/>
    <w:qFormat/>
    <w:pPr>
      <w:tabs>
        <w:tab w:val="center" w:pos="4536"/>
        <w:tab w:val="right" w:pos="9072"/>
      </w:tabs>
      <w:spacing w:before="120"/>
    </w:pPr>
    <w:rPr>
      <w:lang w:val="de-DE"/>
    </w:rPr>
  </w:style>
  <w:style w:type="paragraph" w:styleId="af0">
    <w:name w:val="header"/>
    <w:basedOn w:val="a0"/>
    <w:link w:val="Char9"/>
    <w:qFormat/>
    <w:pPr>
      <w:widowControl w:val="0"/>
    </w:pPr>
    <w:rPr>
      <w:rFonts w:ascii="Arial" w:eastAsia="MS Mincho" w:hAnsi="Arial"/>
      <w:b/>
      <w:sz w:val="18"/>
    </w:rPr>
  </w:style>
  <w:style w:type="paragraph" w:styleId="af1">
    <w:name w:val="footnote text"/>
    <w:basedOn w:val="a0"/>
    <w:link w:val="Chara"/>
    <w:qFormat/>
    <w:pPr>
      <w:keepLines/>
      <w:ind w:left="454" w:hanging="454"/>
    </w:pPr>
    <w:rPr>
      <w:sz w:val="16"/>
    </w:rPr>
  </w:style>
  <w:style w:type="paragraph" w:styleId="af2">
    <w:name w:val="table of figures"/>
    <w:basedOn w:val="10"/>
    <w:next w:val="a0"/>
    <w:uiPriority w:val="99"/>
    <w:qFormat/>
    <w:pPr>
      <w:tabs>
        <w:tab w:val="right" w:leader="dot" w:pos="9360"/>
      </w:tabs>
      <w:spacing w:before="120" w:after="120"/>
    </w:pPr>
    <w:rPr>
      <w:caps/>
    </w:rPr>
  </w:style>
  <w:style w:type="paragraph" w:styleId="23">
    <w:name w:val="toc 2"/>
    <w:basedOn w:val="10"/>
    <w:uiPriority w:val="39"/>
    <w:qFormat/>
    <w:pPr>
      <w:keepLines/>
      <w:widowControl w:val="0"/>
      <w:tabs>
        <w:tab w:val="right" w:leader="dot" w:pos="9639"/>
      </w:tabs>
      <w:ind w:left="851" w:right="425" w:hanging="851"/>
    </w:pPr>
    <w:rPr>
      <w:rFonts w:eastAsia="宋体"/>
      <w:sz w:val="20"/>
      <w:lang w:eastAsia="en-US"/>
    </w:rPr>
  </w:style>
  <w:style w:type="paragraph" w:styleId="90">
    <w:name w:val="toc 9"/>
    <w:basedOn w:val="80"/>
    <w:uiPriority w:val="39"/>
    <w:qFormat/>
    <w:pPr>
      <w:ind w:left="1418" w:hanging="1418"/>
    </w:pPr>
  </w:style>
  <w:style w:type="paragraph" w:styleId="af3">
    <w:name w:val="Normal (Web)"/>
    <w:basedOn w:val="a0"/>
    <w:uiPriority w:val="99"/>
    <w:qFormat/>
    <w:pPr>
      <w:spacing w:before="100" w:beforeAutospacing="1" w:after="100" w:afterAutospacing="1"/>
    </w:pPr>
    <w:rPr>
      <w:rFonts w:ascii="MS PGothic" w:eastAsia="MS PGothic" w:hAnsi="MS PGothic" w:cs="MS PGothic"/>
      <w:szCs w:val="24"/>
      <w:lang w:val="en-US"/>
    </w:rPr>
  </w:style>
  <w:style w:type="paragraph" w:styleId="af4">
    <w:name w:val="Title"/>
    <w:basedOn w:val="a0"/>
    <w:link w:val="Charb"/>
    <w:uiPriority w:val="99"/>
    <w:qFormat/>
    <w:pPr>
      <w:jc w:val="center"/>
    </w:pPr>
    <w:rPr>
      <w:rFonts w:ascii="Arial" w:hAnsi="Arial"/>
      <w:b/>
    </w:rPr>
  </w:style>
  <w:style w:type="paragraph" w:styleId="af5">
    <w:name w:val="annotation subject"/>
    <w:basedOn w:val="a8"/>
    <w:next w:val="a8"/>
    <w:link w:val="Charc"/>
    <w:qFormat/>
    <w:rPr>
      <w:b/>
      <w:sz w:val="24"/>
    </w:rPr>
  </w:style>
  <w:style w:type="table" w:styleId="af6">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rPr>
      <w:rFonts w:eastAsia="Times New Roman"/>
      <w:kern w:val="2"/>
      <w:sz w:val="21"/>
      <w:lang w:val="en-GB"/>
    </w:rPr>
  </w:style>
  <w:style w:type="character" w:styleId="af9">
    <w:name w:val="FollowedHyperlink"/>
    <w:rPr>
      <w:rFonts w:eastAsia="Times New Roman"/>
      <w:color w:val="800080"/>
      <w:kern w:val="2"/>
      <w:sz w:val="21"/>
      <w:u w:val="single"/>
      <w:lang w:val="en-GB"/>
    </w:rPr>
  </w:style>
  <w:style w:type="character" w:styleId="afa">
    <w:name w:val="Emphasis"/>
    <w:basedOn w:val="a1"/>
    <w:qFormat/>
    <w:rPr>
      <w:rFonts w:ascii="Times New Roman" w:hAnsi="Times New Roman" w:cs="Times New Roman" w:hint="default"/>
      <w:i/>
      <w:iCs/>
    </w:rPr>
  </w:style>
  <w:style w:type="character" w:styleId="afb">
    <w:name w:val="Hyperlink"/>
    <w:uiPriority w:val="99"/>
    <w:rPr>
      <w:rFonts w:eastAsia="Times New Roman"/>
      <w:color w:val="0000FF"/>
      <w:kern w:val="2"/>
      <w:sz w:val="21"/>
      <w:u w:val="single"/>
      <w:lang w:val="en-GB"/>
    </w:rPr>
  </w:style>
  <w:style w:type="character" w:styleId="afc">
    <w:name w:val="annotation reference"/>
    <w:uiPriority w:val="99"/>
    <w:qFormat/>
    <w:rPr>
      <w:rFonts w:eastAsia="Times New Roman"/>
      <w:kern w:val="2"/>
      <w:sz w:val="16"/>
      <w:lang w:val="en-GB"/>
    </w:rPr>
  </w:style>
  <w:style w:type="character" w:styleId="afd">
    <w:name w:val="footnote reference"/>
    <w:rPr>
      <w:rFonts w:eastAsia="Times New Roman"/>
      <w:b/>
      <w:kern w:val="2"/>
      <w:position w:val="6"/>
      <w:sz w:val="16"/>
      <w:lang w:val="en-GB"/>
    </w:rPr>
  </w:style>
  <w:style w:type="paragraph" w:customStyle="1" w:styleId="Heading1unnumbered">
    <w:name w:val="Heading 1 unnumbered"/>
    <w:basedOn w:val="1"/>
    <w:next w:val="aa"/>
    <w:uiPriority w:val="99"/>
    <w:qFormat/>
    <w:pPr>
      <w:tabs>
        <w:tab w:val="left" w:pos="360"/>
      </w:tabs>
      <w:spacing w:before="360" w:after="240"/>
      <w:ind w:left="360" w:hanging="360"/>
      <w:outlineLvl w:val="9"/>
    </w:pPr>
    <w:rPr>
      <w:rFonts w:ascii="Times New Roman" w:hAnsi="Times New Roman"/>
      <w:sz w:val="32"/>
    </w:rPr>
  </w:style>
  <w:style w:type="character" w:customStyle="1" w:styleId="Char9">
    <w:name w:val="页眉 Char"/>
    <w:link w:val="af0"/>
    <w:qFormat/>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c"/>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6"/>
    <w:next w:val="aa"/>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a"/>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uiPriority w:val="99"/>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Char7">
    <w:name w:val="批注框文本 Char"/>
    <w:link w:val="ae"/>
    <w:uiPriority w:val="99"/>
    <w:rPr>
      <w:rFonts w:ascii="Arial" w:eastAsia="MS Gothic" w:hAnsi="Arial"/>
      <w:sz w:val="18"/>
      <w:lang w:val="en-GB"/>
    </w:rPr>
  </w:style>
  <w:style w:type="paragraph" w:customStyle="1" w:styleId="Reference">
    <w:name w:val="Reference"/>
    <w:basedOn w:val="a0"/>
    <w:uiPriority w:val="99"/>
    <w:qFormat/>
    <w:pPr>
      <w:widowControl w:val="0"/>
      <w:ind w:left="283" w:hanging="283"/>
      <w:jc w:val="both"/>
    </w:pPr>
    <w:rPr>
      <w:rFonts w:ascii="Arial" w:eastAsia="MS Mincho" w:hAnsi="Arial"/>
      <w:kern w:val="2"/>
      <w:sz w:val="21"/>
      <w:lang w:val="de-DE"/>
    </w:rPr>
  </w:style>
  <w:style w:type="character" w:customStyle="1" w:styleId="Char2">
    <w:name w:val="批注文字 Char"/>
    <w:basedOn w:val="a1"/>
    <w:link w:val="a8"/>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e">
    <w:name w:val="図表番号 (文字)"/>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c">
    <w:name w:val="批注主题 Char"/>
    <w:basedOn w:val="Char2"/>
    <w:link w:val="af5"/>
    <w:uiPriority w:val="99"/>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uiPriority w:val="99"/>
    <w:qFormat/>
    <w:rPr>
      <w:rFonts w:ascii="Times New Roman" w:eastAsia="MS Gothic" w:hAnsi="Times New Roman"/>
      <w:sz w:val="24"/>
      <w:lang w:val="en-GB" w:eastAsia="ja-JP"/>
    </w:rPr>
  </w:style>
  <w:style w:type="paragraph" w:customStyle="1" w:styleId="11">
    <w:name w:val="修订1"/>
    <w:uiPriority w:val="99"/>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Chard"/>
    <w:uiPriority w:val="34"/>
    <w:qFormat/>
    <w:pPr>
      <w:ind w:leftChars="400" w:left="840"/>
    </w:pPr>
  </w:style>
  <w:style w:type="character" w:customStyle="1" w:styleId="Chard">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f"/>
    <w:uiPriority w:val="34"/>
    <w:qFormat/>
    <w:rPr>
      <w:rFonts w:ascii="Times New Roman" w:eastAsia="MS Gothic" w:hAnsi="Times New Roman"/>
      <w:sz w:val="24"/>
      <w:lang w:val="en-GB"/>
    </w:rPr>
  </w:style>
  <w:style w:type="paragraph" w:customStyle="1" w:styleId="TAR">
    <w:name w:val="TAR"/>
    <w:basedOn w:val="a0"/>
    <w:uiPriority w:val="99"/>
    <w:qFormat/>
    <w:pPr>
      <w:keepNext/>
      <w:keepLines/>
      <w:jc w:val="right"/>
    </w:pPr>
    <w:rPr>
      <w:rFonts w:ascii="Arial" w:eastAsia="宋体"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Char">
    <w:name w:val="注释标题 Char"/>
    <w:basedOn w:val="a1"/>
    <w:link w:val="a4"/>
    <w:uiPriority w:val="99"/>
    <w:rPr>
      <w:rFonts w:ascii="Times New Roman" w:eastAsia="MS Gothic" w:hAnsi="Times New Roman"/>
      <w:b/>
      <w:color w:val="FF0000"/>
      <w:sz w:val="24"/>
      <w:szCs w:val="21"/>
    </w:rPr>
  </w:style>
  <w:style w:type="character" w:customStyle="1" w:styleId="Char3">
    <w:name w:val="结束语 Char"/>
    <w:basedOn w:val="a1"/>
    <w:link w:val="a9"/>
    <w:uiPriority w:val="99"/>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a"/>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0">
    <w:name w:val="Placeholder Text"/>
    <w:basedOn w:val="a1"/>
    <w:uiPriority w:val="99"/>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宋体" w:hAnsi="Arial"/>
      <w:sz w:val="20"/>
      <w:u w:val="none"/>
      <w:lang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宋体"/>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宋体"/>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L">
    <w:name w:val="TAL"/>
    <w:basedOn w:val="a0"/>
    <w:link w:val="TALCar"/>
    <w:qFormat/>
    <w:pPr>
      <w:keepNext/>
      <w:keepLines/>
    </w:pPr>
    <w:rPr>
      <w:rFonts w:ascii="Arial" w:eastAsia="宋体" w:hAnsi="Arial"/>
      <w:sz w:val="18"/>
      <w:lang w:eastAsia="en-US"/>
    </w:r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0"/>
    <w:uiPriority w:val="99"/>
    <w:qFormat/>
    <w:pPr>
      <w:keepLines/>
      <w:spacing w:after="180"/>
      <w:ind w:left="1702" w:hanging="1418"/>
    </w:pPr>
    <w:rPr>
      <w:rFonts w:eastAsia="宋体"/>
      <w:sz w:val="20"/>
      <w:lang w:eastAsia="en-US"/>
    </w:rPr>
  </w:style>
  <w:style w:type="paragraph" w:customStyle="1" w:styleId="FP">
    <w:name w:val="FP"/>
    <w:basedOn w:val="a0"/>
    <w:uiPriority w:val="99"/>
    <w:qFormat/>
    <w:rPr>
      <w:rFonts w:eastAsia="宋体"/>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4">
    <w:name w:val="B4"/>
    <w:basedOn w:val="a0"/>
    <w:uiPriority w:val="99"/>
    <w:qFormat/>
    <w:pPr>
      <w:spacing w:after="180"/>
      <w:ind w:left="1418" w:hanging="284"/>
    </w:pPr>
    <w:rPr>
      <w:rFonts w:eastAsia="宋体"/>
      <w:sz w:val="20"/>
      <w:lang w:eastAsia="en-US"/>
    </w:rPr>
  </w:style>
  <w:style w:type="paragraph" w:customStyle="1" w:styleId="B5">
    <w:name w:val="B5"/>
    <w:basedOn w:val="a0"/>
    <w:uiPriority w:val="99"/>
    <w:qFormat/>
    <w:pPr>
      <w:spacing w:after="180"/>
      <w:ind w:left="1702" w:hanging="284"/>
    </w:pPr>
    <w:rPr>
      <w:rFonts w:eastAsia="宋体"/>
      <w:sz w:val="20"/>
      <w:lang w:eastAsia="en-US"/>
    </w:rPr>
  </w:style>
  <w:style w:type="paragraph" w:customStyle="1" w:styleId="ZTD">
    <w:name w:val="ZTD"/>
    <w:basedOn w:val="ZB"/>
    <w:uiPriority w:val="99"/>
    <w:qFormat/>
    <w:pPr>
      <w:framePr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宋体"/>
      <w:sz w:val="20"/>
      <w:lang w:eastAsia="en-US"/>
    </w:rPr>
  </w:style>
  <w:style w:type="paragraph" w:customStyle="1" w:styleId="Guidance">
    <w:name w:val="Guidance"/>
    <w:basedOn w:val="a0"/>
    <w:uiPriority w:val="99"/>
    <w:qFormat/>
    <w:pPr>
      <w:spacing w:after="180"/>
    </w:pPr>
    <w:rPr>
      <w:rFonts w:eastAsia="宋体"/>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s>
      <w:ind w:left="360" w:hanging="360"/>
      <w:jc w:val="both"/>
    </w:pPr>
    <w:rPr>
      <w:kern w:val="2"/>
      <w:sz w:val="21"/>
      <w:lang w:eastAsia="ja-JP"/>
    </w:rPr>
  </w:style>
  <w:style w:type="table" w:customStyle="1" w:styleId="110">
    <w:name w:val="网格表 1 浅色1"/>
    <w:basedOn w:val="a2"/>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LCar">
    <w:name w:val="TAL Car"/>
    <w:basedOn w:val="a1"/>
    <w:link w:val="TAL"/>
    <w:qFormat/>
    <w:rPr>
      <w:rFonts w:ascii="Arial" w:eastAsia="宋体" w:hAnsi="Arial"/>
      <w:sz w:val="18"/>
      <w:lang w:val="en-GB" w:eastAsia="en-US"/>
    </w:rPr>
  </w:style>
  <w:style w:type="character" w:customStyle="1" w:styleId="PLChar">
    <w:name w:val="PL Char"/>
    <w:basedOn w:val="a1"/>
    <w:link w:val="PL"/>
    <w:qFormat/>
    <w:rPr>
      <w:rFonts w:ascii="Courier New" w:eastAsia="宋体" w:hAnsi="Courier New"/>
      <w:sz w:val="16"/>
      <w:lang w:val="en-GB" w:eastAsia="en-US"/>
    </w:rPr>
  </w:style>
  <w:style w:type="paragraph" w:customStyle="1" w:styleId="12">
    <w:name w:val="正文1"/>
    <w:uiPriority w:val="99"/>
    <w:qFormat/>
    <w:rPr>
      <w:rFonts w:ascii="Times" w:hAnsi="Times"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宋体"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宋体"/>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Char">
    <w:name w:val="标题 1 Char"/>
    <w:basedOn w:val="a1"/>
    <w:link w:val="1"/>
    <w:qFormat/>
    <w:rPr>
      <w:rFonts w:ascii="Arial" w:eastAsia="MS Gothic" w:hAnsi="Arial"/>
      <w:kern w:val="28"/>
      <w:sz w:val="28"/>
      <w:lang w:val="en-GB"/>
    </w:rPr>
  </w:style>
  <w:style w:type="character" w:customStyle="1" w:styleId="2Char">
    <w:name w:val="标题 2 Char"/>
    <w:basedOn w:val="a1"/>
    <w:link w:val="2"/>
    <w:qFormat/>
    <w:rPr>
      <w:rFonts w:ascii="Arial" w:eastAsia="MS Gothic" w:hAnsi="Arial"/>
      <w:sz w:val="24"/>
      <w:lang w:val="en-GB"/>
    </w:rPr>
  </w:style>
  <w:style w:type="character" w:customStyle="1" w:styleId="3Char">
    <w:name w:val="标题 3 Char"/>
    <w:basedOn w:val="a1"/>
    <w:link w:val="30"/>
    <w:rPr>
      <w:rFonts w:ascii="Arial" w:eastAsia="MS Gothic" w:hAnsi="Arial"/>
      <w:sz w:val="24"/>
      <w:lang w:val="en-GB"/>
    </w:rPr>
  </w:style>
  <w:style w:type="character" w:customStyle="1" w:styleId="4Char">
    <w:name w:val="标题 4 Char"/>
    <w:basedOn w:val="a1"/>
    <w:link w:val="4"/>
    <w:rPr>
      <w:rFonts w:ascii="Arial" w:eastAsia="MS Gothic" w:hAnsi="Arial"/>
      <w:i/>
      <w:sz w:val="24"/>
      <w:lang w:val="en-GB"/>
    </w:rPr>
  </w:style>
  <w:style w:type="character" w:customStyle="1" w:styleId="5Char">
    <w:name w:val="标题 5 Char"/>
    <w:basedOn w:val="a1"/>
    <w:link w:val="5"/>
    <w:rPr>
      <w:rFonts w:ascii="Times New Roman" w:eastAsia="MS Gothic" w:hAnsi="Times New Roman"/>
      <w:sz w:val="26"/>
      <w:u w:val="single"/>
      <w:lang w:val="en-GB"/>
    </w:rPr>
  </w:style>
  <w:style w:type="character" w:customStyle="1" w:styleId="6Char">
    <w:name w:val="标题 6 Char"/>
    <w:basedOn w:val="a1"/>
    <w:link w:val="6"/>
    <w:rPr>
      <w:rFonts w:ascii="Times New Roman" w:eastAsia="MS Gothic" w:hAnsi="Times New Roman"/>
      <w:i/>
      <w:sz w:val="22"/>
      <w:lang w:val="en-GB"/>
    </w:rPr>
  </w:style>
  <w:style w:type="character" w:customStyle="1" w:styleId="7Char">
    <w:name w:val="标题 7 Char"/>
    <w:basedOn w:val="a1"/>
    <w:link w:val="7"/>
    <w:rPr>
      <w:rFonts w:ascii="Arial" w:eastAsia="MS Gothic" w:hAnsi="Arial"/>
      <w:sz w:val="24"/>
      <w:lang w:val="en-GB"/>
    </w:rPr>
  </w:style>
  <w:style w:type="character" w:customStyle="1" w:styleId="8Char">
    <w:name w:val="标题 8 Char"/>
    <w:basedOn w:val="a1"/>
    <w:link w:val="8"/>
    <w:rPr>
      <w:rFonts w:ascii="Arial" w:eastAsia="MS Gothic" w:hAnsi="Arial"/>
      <w:i/>
      <w:sz w:val="24"/>
      <w:lang w:val="en-GB"/>
    </w:rPr>
  </w:style>
  <w:style w:type="character" w:customStyle="1" w:styleId="9Char">
    <w:name w:val="标题 9 Char"/>
    <w:basedOn w:val="a1"/>
    <w:link w:val="9"/>
    <w:rPr>
      <w:rFonts w:ascii="Arial" w:eastAsia="MS Gothic" w:hAnsi="Arial"/>
      <w:b/>
      <w:i/>
      <w:sz w:val="18"/>
      <w:lang w:val="en-GB"/>
    </w:rPr>
  </w:style>
  <w:style w:type="character" w:customStyle="1" w:styleId="Char4">
    <w:name w:val="正文文本 Char"/>
    <w:basedOn w:val="a1"/>
    <w:link w:val="aa"/>
    <w:qFormat/>
    <w:rPr>
      <w:rFonts w:ascii="Times New Roman" w:eastAsia="MS Gothic" w:hAnsi="Times New Roman"/>
      <w:sz w:val="24"/>
      <w:lang w:val="en-GB"/>
    </w:rPr>
  </w:style>
  <w:style w:type="character" w:customStyle="1" w:styleId="Char5">
    <w:name w:val="正文文本缩进 Char"/>
    <w:basedOn w:val="a1"/>
    <w:link w:val="ab"/>
    <w:uiPriority w:val="99"/>
    <w:rPr>
      <w:rFonts w:ascii="Times New Roman" w:eastAsia="MS Gothic" w:hAnsi="Times New Roman"/>
      <w:sz w:val="24"/>
      <w:lang w:val="en-GB"/>
    </w:rPr>
  </w:style>
  <w:style w:type="character" w:customStyle="1" w:styleId="Char1">
    <w:name w:val="文档结构图 Char"/>
    <w:basedOn w:val="a1"/>
    <w:link w:val="a7"/>
    <w:uiPriority w:val="99"/>
    <w:rPr>
      <w:rFonts w:ascii="Tahoma" w:eastAsia="MS Gothic" w:hAnsi="Tahoma"/>
      <w:sz w:val="24"/>
      <w:shd w:val="clear" w:color="auto" w:fill="000080"/>
      <w:lang w:val="en-GB"/>
    </w:rPr>
  </w:style>
  <w:style w:type="character" w:customStyle="1" w:styleId="Char6">
    <w:name w:val="纯文本 Char"/>
    <w:basedOn w:val="a1"/>
    <w:link w:val="ad"/>
    <w:uiPriority w:val="99"/>
    <w:rPr>
      <w:rFonts w:ascii="Courier New" w:eastAsia="MS Gothic" w:hAnsi="Courier New"/>
      <w:sz w:val="24"/>
      <w:lang w:val="en-GB"/>
    </w:rPr>
  </w:style>
  <w:style w:type="character" w:customStyle="1" w:styleId="Chara">
    <w:name w:val="脚注文本 Char"/>
    <w:basedOn w:val="a1"/>
    <w:link w:val="af1"/>
    <w:rPr>
      <w:rFonts w:ascii="Times New Roman" w:eastAsia="MS Gothic" w:hAnsi="Times New Roman"/>
      <w:sz w:val="16"/>
      <w:lang w:val="en-GB"/>
    </w:rPr>
  </w:style>
  <w:style w:type="character" w:customStyle="1" w:styleId="2Char0">
    <w:name w:val="正文文本缩进 2 Char"/>
    <w:basedOn w:val="a1"/>
    <w:link w:val="22"/>
    <w:uiPriority w:val="99"/>
    <w:rPr>
      <w:rFonts w:ascii="Times New Roman" w:eastAsia="MS Gothic" w:hAnsi="Times New Roman"/>
      <w:kern w:val="2"/>
      <w:sz w:val="24"/>
      <w:lang w:val="en-GB"/>
    </w:rPr>
  </w:style>
  <w:style w:type="character" w:customStyle="1" w:styleId="Char8">
    <w:name w:val="页脚 Char"/>
    <w:basedOn w:val="a1"/>
    <w:link w:val="af"/>
    <w:uiPriority w:val="99"/>
    <w:rPr>
      <w:rFonts w:ascii="Times New Roman" w:eastAsia="MS Gothic" w:hAnsi="Times New Roman"/>
      <w:sz w:val="24"/>
      <w:lang w:val="de-DE"/>
    </w:rPr>
  </w:style>
  <w:style w:type="character" w:customStyle="1" w:styleId="Charb">
    <w:name w:val="标题 Char"/>
    <w:basedOn w:val="a1"/>
    <w:link w:val="af4"/>
    <w:uiPriority w:val="99"/>
    <w:rPr>
      <w:rFonts w:ascii="Arial" w:eastAsia="MS Gothic" w:hAnsi="Arial"/>
      <w:b/>
      <w:sz w:val="24"/>
      <w:lang w:val="en-GB"/>
    </w:rPr>
  </w:style>
  <w:style w:type="character" w:customStyle="1" w:styleId="3Char0">
    <w:name w:val="正文文本 3 Char"/>
    <w:basedOn w:val="a1"/>
    <w:link w:val="32"/>
    <w:uiPriority w:val="99"/>
    <w:rPr>
      <w:rFonts w:ascii="Times New Roman" w:eastAsia="MS Gothic" w:hAnsi="Times New Roman"/>
      <w:sz w:val="24"/>
      <w:lang w:val="en-GB"/>
    </w:rPr>
  </w:style>
  <w:style w:type="character" w:customStyle="1" w:styleId="Heading1Char1">
    <w:name w:val="Heading 1 Char1"/>
    <w:basedOn w:val="a1"/>
    <w:rPr>
      <w:rFonts w:ascii="Arial" w:eastAsia="宋体" w:hAnsi="Arial" w:cs="宋体"/>
      <w:color w:val="2E74B5"/>
      <w:sz w:val="32"/>
      <w:szCs w:val="32"/>
      <w:lang w:val="en-GB"/>
    </w:rPr>
  </w:style>
  <w:style w:type="character" w:customStyle="1" w:styleId="Heading2Char1">
    <w:name w:val="Heading 2 Char1"/>
    <w:basedOn w:val="a1"/>
    <w:rPr>
      <w:rFonts w:ascii="Arial" w:eastAsia="宋体" w:hAnsi="Arial" w:cs="宋体"/>
      <w:color w:val="2E74B5"/>
      <w:sz w:val="26"/>
      <w:szCs w:val="26"/>
      <w:lang w:val="en-GB"/>
    </w:rPr>
  </w:style>
  <w:style w:type="character" w:customStyle="1" w:styleId="Heading3Char1">
    <w:name w:val="Heading 3 Char1"/>
    <w:basedOn w:val="a1"/>
    <w:rPr>
      <w:rFonts w:ascii="Arial" w:eastAsia="宋体" w:hAnsi="Arial" w:cs="宋体"/>
      <w:color w:val="1F4D78"/>
      <w:sz w:val="24"/>
      <w:szCs w:val="24"/>
      <w:lang w:val="en-GB"/>
    </w:rPr>
  </w:style>
  <w:style w:type="character" w:customStyle="1" w:styleId="Heading4Char1">
    <w:name w:val="Heading 4 Char1"/>
    <w:basedOn w:val="a1"/>
    <w:rPr>
      <w:rFonts w:ascii="Arial" w:eastAsia="宋体" w:hAnsi="Arial" w:cs="宋体"/>
      <w:i/>
      <w:iCs/>
      <w:color w:val="2E74B5"/>
      <w:sz w:val="24"/>
      <w:lang w:val="en-GB"/>
    </w:rPr>
  </w:style>
  <w:style w:type="character" w:customStyle="1" w:styleId="Heading5Char1">
    <w:name w:val="Heading 5 Char1"/>
    <w:basedOn w:val="a1"/>
    <w:rPr>
      <w:rFonts w:ascii="Arial" w:eastAsia="宋体" w:hAnsi="Arial" w:cs="宋体"/>
      <w:color w:val="2E74B5"/>
      <w:sz w:val="24"/>
      <w:lang w:val="en-GB"/>
    </w:rPr>
  </w:style>
  <w:style w:type="paragraph" w:customStyle="1" w:styleId="msonormal0">
    <w:name w:val="msonormal"/>
    <w:basedOn w:val="a0"/>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rPr>
      <w:rFonts w:ascii="Arial" w:eastAsia="宋体" w:hAnsi="Arial" w:cs="宋体"/>
      <w:color w:val="272727"/>
      <w:sz w:val="21"/>
      <w:szCs w:val="21"/>
      <w:lang w:val="en-GB"/>
    </w:rPr>
  </w:style>
  <w:style w:type="character" w:customStyle="1" w:styleId="Heading9Char1">
    <w:name w:val="Heading 9 Char1"/>
    <w:basedOn w:val="a1"/>
    <w:rPr>
      <w:rFonts w:ascii="Arial" w:eastAsia="宋体" w:hAnsi="Arial" w:cs="宋体"/>
      <w:i/>
      <w:iCs/>
      <w:color w:val="272727"/>
      <w:sz w:val="21"/>
      <w:szCs w:val="21"/>
      <w:lang w:val="en-GB"/>
    </w:rPr>
  </w:style>
  <w:style w:type="character" w:customStyle="1" w:styleId="FootnoteTextChar1">
    <w:name w:val="Footnote Text Char1"/>
    <w:basedOn w:val="a1"/>
    <w:rPr>
      <w:rFonts w:ascii="Times New Roman" w:eastAsia="MS Gothic" w:hAnsi="Times New Roman"/>
      <w:lang w:val="en-GB"/>
    </w:rPr>
  </w:style>
  <w:style w:type="character" w:customStyle="1" w:styleId="HeaderChar1">
    <w:name w:val="Header Char1"/>
    <w:basedOn w:val="a1"/>
    <w:rPr>
      <w:rFonts w:ascii="Times New Roman" w:eastAsia="MS Gothic" w:hAnsi="Times New Roman"/>
      <w:sz w:val="24"/>
      <w:lang w:val="en-GB"/>
    </w:rPr>
  </w:style>
  <w:style w:type="character" w:customStyle="1" w:styleId="Char0">
    <w:name w:val="题注 Char"/>
    <w:link w:val="a5"/>
    <w:rPr>
      <w:rFonts w:ascii="Times New Roman" w:eastAsia="MS Gothic"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rPr>
      <w:rFonts w:ascii="Arial" w:eastAsia="宋体" w:hAnsi="Arial" w:cs="宋体"/>
      <w:sz w:val="24"/>
      <w:szCs w:val="24"/>
      <w:lang w:val="en-GB"/>
    </w:rPr>
  </w:style>
  <w:style w:type="character" w:customStyle="1" w:styleId="210">
    <w:name w:val="見出し 2 (文字)1"/>
    <w:basedOn w:val="a1"/>
    <w:rPr>
      <w:rFonts w:ascii="Arial" w:eastAsia="宋体" w:hAnsi="Arial" w:cs="宋体"/>
      <w:sz w:val="24"/>
      <w:lang w:val="en-GB"/>
    </w:rPr>
  </w:style>
  <w:style w:type="character" w:customStyle="1" w:styleId="310">
    <w:name w:val="見出し 3 (文字)1"/>
    <w:basedOn w:val="a1"/>
    <w:rPr>
      <w:rFonts w:ascii="Arial" w:eastAsia="宋体" w:hAnsi="Arial" w:cs="宋体"/>
      <w:sz w:val="24"/>
      <w:lang w:val="en-GB"/>
    </w:rPr>
  </w:style>
  <w:style w:type="character" w:customStyle="1" w:styleId="41">
    <w:name w:val="見出し 4 (文字)1"/>
    <w:basedOn w:val="a1"/>
    <w:rPr>
      <w:rFonts w:ascii="Times New Roman" w:eastAsia="MS Gothic" w:hAnsi="Times New Roman" w:cs="Times New Roman"/>
      <w:b/>
      <w:bCs/>
      <w:sz w:val="24"/>
      <w:lang w:val="en-GB"/>
    </w:rPr>
  </w:style>
  <w:style w:type="character" w:customStyle="1" w:styleId="51">
    <w:name w:val="見出し 5 (文字)1"/>
    <w:basedOn w:val="a1"/>
    <w:rPr>
      <w:rFonts w:ascii="Arial" w:eastAsia="宋体" w:hAnsi="Arial" w:cs="宋体"/>
      <w:sz w:val="24"/>
      <w:lang w:val="en-GB"/>
    </w:rPr>
  </w:style>
  <w:style w:type="character" w:customStyle="1" w:styleId="810">
    <w:name w:val="見出し 8 (文字)1"/>
    <w:basedOn w:val="a1"/>
    <w:rPr>
      <w:rFonts w:ascii="Times New Roman" w:eastAsia="MS Gothic" w:hAnsi="Times New Roman" w:cs="Times New Roman"/>
      <w:sz w:val="24"/>
      <w:lang w:val="en-GB"/>
    </w:rPr>
  </w:style>
  <w:style w:type="character" w:customStyle="1" w:styleId="91">
    <w:name w:val="見出し 9 (文字)1"/>
    <w:basedOn w:val="a1"/>
    <w:rPr>
      <w:rFonts w:ascii="Times New Roman" w:eastAsia="MS Gothic" w:hAnsi="Times New Roman" w:cs="Times New Roman"/>
      <w:sz w:val="24"/>
      <w:lang w:val="en-GB"/>
    </w:rPr>
  </w:style>
  <w:style w:type="character" w:customStyle="1" w:styleId="13">
    <w:name w:val="脚注文字列 (文字)1"/>
    <w:basedOn w:val="a1"/>
    <w:rPr>
      <w:rFonts w:ascii="Times New Roman" w:eastAsia="MS Gothic" w:hAnsi="Times New Roman"/>
      <w:sz w:val="24"/>
      <w:lang w:val="en-GB"/>
    </w:rPr>
  </w:style>
  <w:style w:type="character" w:customStyle="1" w:styleId="14">
    <w:name w:val="ヘッダー (文字)1"/>
    <w:basedOn w:val="a1"/>
    <w:rPr>
      <w:rFonts w:ascii="Times New Roman" w:eastAsia="MS Gothic" w:hAnsi="Times New Roman"/>
      <w:sz w:val="24"/>
      <w:lang w:val="en-GB"/>
    </w:rPr>
  </w:style>
  <w:style w:type="character" w:customStyle="1" w:styleId="3GPPAgreementsChar">
    <w:name w:val="3GPP Agreements Char"/>
    <w:link w:val="3GPPAgreements"/>
    <w:qFormat/>
    <w:rPr>
      <w:rFonts w:ascii="Times New Roman" w:hAnsi="Times New Roman"/>
      <w:sz w:val="24"/>
    </w:rPr>
  </w:style>
  <w:style w:type="paragraph" w:customStyle="1" w:styleId="tal0">
    <w:name w:val="tal"/>
    <w:basedOn w:val="a0"/>
    <w:pPr>
      <w:spacing w:before="100" w:beforeAutospacing="1" w:after="100" w:afterAutospacing="1"/>
    </w:pPr>
    <w:rPr>
      <w:rFonts w:ascii="Calibri" w:eastAsia="Century" w:hAnsi="Calibri" w:cs="Calibri"/>
      <w:sz w:val="22"/>
      <w:szCs w:val="22"/>
      <w:lang w:val="en-US" w:eastAsia="en-US"/>
    </w:rPr>
  </w:style>
  <w:style w:type="paragraph" w:customStyle="1" w:styleId="Steps-8thset">
    <w:name w:val="Steps-8th set"/>
    <w:basedOn w:val="20"/>
    <w:pPr>
      <w:widowControl w:val="0"/>
      <w:numPr>
        <w:numId w:val="8"/>
      </w:numPr>
      <w:tabs>
        <w:tab w:val="clear" w:pos="936"/>
      </w:tabs>
      <w:spacing w:before="120" w:after="120"/>
      <w:ind w:left="720" w:hanging="360"/>
    </w:pPr>
    <w:rPr>
      <w:rFonts w:ascii="Arial" w:eastAsia="Times New Roman" w:hAnsi="Arial"/>
      <w:szCs w:val="24"/>
      <w:lang w:val="en-US" w:eastAsia="en-US"/>
    </w:rPr>
  </w:style>
  <w:style w:type="character" w:customStyle="1" w:styleId="Chare">
    <w:name w:val="无间隔 Char"/>
    <w:link w:val="aff1"/>
    <w:uiPriority w:val="1"/>
    <w:rPr>
      <w:rFonts w:ascii="Arial" w:eastAsia="Times New Roman" w:hAnsi="Arial"/>
    </w:rPr>
  </w:style>
  <w:style w:type="paragraph" w:styleId="aff1">
    <w:name w:val="No Spacing"/>
    <w:basedOn w:val="a0"/>
    <w:link w:val="Chare"/>
    <w:uiPriority w:val="1"/>
    <w:qFormat/>
    <w:pPr>
      <w:jc w:val="both"/>
    </w:pPr>
    <w:rPr>
      <w:rFonts w:ascii="Arial" w:eastAsia="Times New Roman" w:hAnsi="Arial"/>
      <w:sz w:val="20"/>
      <w:lang w:val="en-US"/>
    </w:rPr>
  </w:style>
  <w:style w:type="character" w:customStyle="1" w:styleId="apple-style-span">
    <w:name w:val="apple-style-span"/>
    <w:basedOn w:val="a1"/>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rPr>
      <w:rFonts w:ascii="Times New Roman" w:eastAsia="Times New Roman" w:hAnsi="Times New Roman"/>
      <w:kern w:val="2"/>
      <w:szCs w:val="24"/>
      <w:lang w:val="en-GB" w:eastAsia="en-US"/>
    </w:rPr>
  </w:style>
  <w:style w:type="paragraph" w:customStyle="1" w:styleId="bullet">
    <w:name w:val="bullet"/>
    <w:basedOn w:val="aff"/>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2">
    <w:name w:val="列出段落 字符"/>
    <w:uiPriority w:val="34"/>
    <w:qFormat/>
    <w:rPr>
      <w:rFonts w:ascii="Arial" w:eastAsia="Times New Roman" w:hAnsi="Arial"/>
    </w:rPr>
  </w:style>
  <w:style w:type="paragraph" w:customStyle="1" w:styleId="Default">
    <w:name w:val="Default"/>
    <w:pPr>
      <w:autoSpaceDE w:val="0"/>
      <w:autoSpaceDN w:val="0"/>
      <w:adjustRightInd w:val="0"/>
    </w:pPr>
    <w:rPr>
      <w:rFonts w:ascii="Times New Roman" w:hAnsi="Times New Roman"/>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a"/>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rPr>
      <w:color w:val="605E5C"/>
      <w:shd w:val="clear" w:color="auto" w:fill="E1DFDD"/>
    </w:rPr>
  </w:style>
  <w:style w:type="character" w:customStyle="1" w:styleId="fontstyle01">
    <w:name w:val="fontstyle01"/>
    <w:basedOn w:val="a1"/>
    <w:rPr>
      <w:rFonts w:ascii="Times New Roman" w:hAnsi="Times New Roman" w:cs="Times New Roman" w:hint="default"/>
      <w:i/>
      <w:iCs/>
      <w:color w:val="000000"/>
      <w:sz w:val="20"/>
      <w:szCs w:val="20"/>
    </w:rPr>
  </w:style>
  <w:style w:type="paragraph" w:customStyle="1" w:styleId="CRCoverPage">
    <w:name w:val="CR Cover Page"/>
    <w:pPr>
      <w:spacing w:after="120"/>
    </w:pPr>
    <w:rPr>
      <w:rFonts w:ascii="Arial" w:eastAsia="MS Mincho" w:hAnsi="Arial"/>
      <w:lang w:val="en-GB" w:eastAsia="en-US"/>
    </w:rPr>
  </w:style>
  <w:style w:type="paragraph" w:customStyle="1" w:styleId="xxxmsonormal">
    <w:name w:val="x_xxmsonormal"/>
    <w:basedOn w:val="a0"/>
    <w:uiPriority w:val="99"/>
    <w:rPr>
      <w:rFonts w:eastAsia="Malgun Gothic"/>
      <w:szCs w:val="24"/>
      <w:lang w:val="en-US" w:eastAsia="ko-KR"/>
    </w:rPr>
  </w:style>
  <w:style w:type="table" w:customStyle="1" w:styleId="15">
    <w:name w:val="网格型1"/>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uiPriority w:val="99"/>
    <w:rPr>
      <w:rFonts w:ascii="Times New Roman" w:eastAsia="MS Gothic" w:hAnsi="Times New Roman"/>
      <w:sz w:val="24"/>
      <w:lang w:val="en-GB" w:eastAsia="ja-JP"/>
    </w:rPr>
  </w:style>
  <w:style w:type="paragraph" w:customStyle="1" w:styleId="xmsonormal">
    <w:name w:val="x_msonormal"/>
    <w:basedOn w:val="a0"/>
    <w:qFormat/>
    <w:pPr>
      <w:spacing w:before="100" w:beforeAutospacing="1" w:after="100" w:afterAutospacing="1"/>
    </w:pPr>
    <w:rPr>
      <w:rFonts w:ascii="Calibri" w:eastAsia="宋体" w:hAnsi="Calibri" w:cs="Calibri"/>
      <w:sz w:val="22"/>
      <w:szCs w:val="22"/>
      <w:lang w:val="en-US" w:eastAsia="zh-CN"/>
    </w:rPr>
  </w:style>
  <w:style w:type="paragraph" w:styleId="aff3">
    <w:name w:val="Revision"/>
    <w:hidden/>
    <w:uiPriority w:val="99"/>
    <w:unhideWhenUsed/>
    <w:rsid w:val="00056527"/>
    <w:rPr>
      <w:rFonts w:ascii="Times New Roman" w:eastAsia="MS Gothic" w:hAnsi="Times New Roman"/>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qFormat="1"/>
    <w:lsdException w:name="toc 2" w:uiPriority="39" w:qFormat="1"/>
    <w:lsdException w:name="toc 5"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annotation reference" w:uiPriority="99"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Default Paragraph Font" w:uiPriority="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9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ascii="Times New Roman" w:eastAsia="MS Gothic" w:hAnsi="Times New Roman"/>
      <w:sz w:val="24"/>
      <w:lang w:val="en-GB" w:eastAsia="ja-JP"/>
    </w:rPr>
  </w:style>
  <w:style w:type="paragraph" w:styleId="1">
    <w:name w:val="heading 1"/>
    <w:basedOn w:val="a0"/>
    <w:next w:val="a0"/>
    <w:link w:val="1Char"/>
    <w:qFormat/>
    <w:pPr>
      <w:keepNext/>
      <w:tabs>
        <w:tab w:val="left" w:pos="0"/>
      </w:tabs>
      <w:spacing w:before="240" w:after="60"/>
      <w:outlineLvl w:val="0"/>
    </w:pPr>
    <w:rPr>
      <w:rFonts w:ascii="Arial" w:hAnsi="Arial"/>
      <w:kern w:val="28"/>
      <w:sz w:val="28"/>
    </w:rPr>
  </w:style>
  <w:style w:type="paragraph" w:styleId="2">
    <w:name w:val="heading 2"/>
    <w:basedOn w:val="a0"/>
    <w:next w:val="a0"/>
    <w:link w:val="2Char"/>
    <w:qFormat/>
    <w:pPr>
      <w:keepNext/>
      <w:spacing w:line="480" w:lineRule="auto"/>
      <w:outlineLvl w:val="1"/>
    </w:pPr>
    <w:rPr>
      <w:rFonts w:ascii="Arial" w:hAnsi="Arial"/>
    </w:rPr>
  </w:style>
  <w:style w:type="paragraph" w:styleId="30">
    <w:name w:val="heading 3"/>
    <w:basedOn w:val="a0"/>
    <w:next w:val="a0"/>
    <w:link w:val="3Char"/>
    <w:qFormat/>
    <w:pPr>
      <w:keepNext/>
      <w:spacing w:before="240" w:after="60"/>
      <w:outlineLvl w:val="2"/>
    </w:pPr>
    <w:rPr>
      <w:rFonts w:ascii="Arial" w:hAnsi="Arial"/>
    </w:rPr>
  </w:style>
  <w:style w:type="paragraph" w:styleId="4">
    <w:name w:val="heading 4"/>
    <w:basedOn w:val="a0"/>
    <w:next w:val="a0"/>
    <w:link w:val="4Char"/>
    <w:qFormat/>
    <w:pPr>
      <w:keepNext/>
      <w:jc w:val="right"/>
      <w:outlineLvl w:val="3"/>
    </w:pPr>
    <w:rPr>
      <w:rFonts w:ascii="Arial" w:hAnsi="Arial"/>
      <w:i/>
    </w:rPr>
  </w:style>
  <w:style w:type="paragraph" w:styleId="5">
    <w:name w:val="heading 5"/>
    <w:basedOn w:val="a0"/>
    <w:next w:val="a0"/>
    <w:link w:val="5Char"/>
    <w:qFormat/>
    <w:pPr>
      <w:keepNext/>
      <w:spacing w:line="360" w:lineRule="auto"/>
      <w:outlineLvl w:val="4"/>
    </w:pPr>
    <w:rPr>
      <w:sz w:val="26"/>
      <w:u w:val="single"/>
    </w:rPr>
  </w:style>
  <w:style w:type="paragraph" w:styleId="6">
    <w:name w:val="heading 6"/>
    <w:basedOn w:val="a0"/>
    <w:next w:val="a0"/>
    <w:link w:val="6Char"/>
    <w:qFormat/>
    <w:pPr>
      <w:spacing w:before="240" w:after="60"/>
      <w:outlineLvl w:val="5"/>
    </w:pPr>
    <w:rPr>
      <w:i/>
      <w:sz w:val="22"/>
    </w:rPr>
  </w:style>
  <w:style w:type="paragraph" w:styleId="7">
    <w:name w:val="heading 7"/>
    <w:basedOn w:val="a0"/>
    <w:next w:val="a0"/>
    <w:link w:val="7Char"/>
    <w:qFormat/>
    <w:pPr>
      <w:spacing w:before="240" w:after="60"/>
      <w:outlineLvl w:val="6"/>
    </w:pPr>
    <w:rPr>
      <w:rFonts w:ascii="Arial" w:hAnsi="Arial"/>
    </w:rPr>
  </w:style>
  <w:style w:type="paragraph" w:styleId="8">
    <w:name w:val="heading 8"/>
    <w:basedOn w:val="a0"/>
    <w:next w:val="a0"/>
    <w:link w:val="8Char"/>
    <w:qFormat/>
    <w:pPr>
      <w:spacing w:before="240" w:after="60"/>
      <w:outlineLvl w:val="7"/>
    </w:pPr>
    <w:rPr>
      <w:rFonts w:ascii="Arial" w:hAnsi="Arial"/>
      <w:i/>
    </w:rPr>
  </w:style>
  <w:style w:type="paragraph" w:styleId="9">
    <w:name w:val="heading 9"/>
    <w:basedOn w:val="a0"/>
    <w:next w:val="a0"/>
    <w:link w:val="9Char"/>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qFormat/>
    <w:pPr>
      <w:ind w:leftChars="400" w:left="100" w:hangingChars="200" w:hanging="200"/>
    </w:pPr>
  </w:style>
  <w:style w:type="paragraph" w:styleId="a4">
    <w:name w:val="Note Heading"/>
    <w:basedOn w:val="a0"/>
    <w:next w:val="a0"/>
    <w:link w:val="Char"/>
    <w:uiPriority w:val="99"/>
    <w:qFormat/>
    <w:pPr>
      <w:jc w:val="center"/>
    </w:pPr>
    <w:rPr>
      <w:b/>
      <w:color w:val="FF0000"/>
      <w:szCs w:val="21"/>
      <w:lang w:val="en-US"/>
    </w:rPr>
  </w:style>
  <w:style w:type="paragraph" w:styleId="a5">
    <w:name w:val="caption"/>
    <w:basedOn w:val="a0"/>
    <w:next w:val="a0"/>
    <w:link w:val="Char0"/>
    <w:qFormat/>
    <w:pPr>
      <w:spacing w:before="120" w:after="120"/>
    </w:pPr>
    <w:rPr>
      <w:b/>
    </w:rPr>
  </w:style>
  <w:style w:type="paragraph" w:styleId="a6">
    <w:name w:val="List Bullet"/>
    <w:basedOn w:val="a0"/>
    <w:uiPriority w:val="99"/>
    <w:qFormat/>
    <w:pPr>
      <w:tabs>
        <w:tab w:val="left" w:pos="360"/>
      </w:tabs>
      <w:ind w:left="360" w:hanging="360"/>
    </w:pPr>
  </w:style>
  <w:style w:type="paragraph" w:styleId="a7">
    <w:name w:val="Document Map"/>
    <w:basedOn w:val="a0"/>
    <w:link w:val="Char1"/>
    <w:uiPriority w:val="99"/>
    <w:qFormat/>
    <w:pPr>
      <w:shd w:val="clear" w:color="auto" w:fill="000080"/>
    </w:pPr>
    <w:rPr>
      <w:rFonts w:ascii="Tahoma" w:hAnsi="Tahoma"/>
    </w:rPr>
  </w:style>
  <w:style w:type="paragraph" w:styleId="a8">
    <w:name w:val="annotation text"/>
    <w:basedOn w:val="a0"/>
    <w:link w:val="Char2"/>
    <w:uiPriority w:val="99"/>
    <w:qFormat/>
    <w:rPr>
      <w:sz w:val="20"/>
    </w:rPr>
  </w:style>
  <w:style w:type="paragraph" w:styleId="32">
    <w:name w:val="Body Text 3"/>
    <w:basedOn w:val="a0"/>
    <w:link w:val="3Char0"/>
    <w:uiPriority w:val="99"/>
    <w:qFormat/>
    <w:pPr>
      <w:jc w:val="both"/>
    </w:pPr>
  </w:style>
  <w:style w:type="paragraph" w:styleId="a9">
    <w:name w:val="Closing"/>
    <w:basedOn w:val="a0"/>
    <w:link w:val="Char3"/>
    <w:uiPriority w:val="99"/>
    <w:qFormat/>
    <w:pPr>
      <w:jc w:val="right"/>
    </w:pPr>
    <w:rPr>
      <w:b/>
      <w:color w:val="FF0000"/>
      <w:szCs w:val="21"/>
      <w:lang w:val="en-US"/>
    </w:rPr>
  </w:style>
  <w:style w:type="paragraph" w:styleId="aa">
    <w:name w:val="Body Text"/>
    <w:basedOn w:val="a0"/>
    <w:link w:val="Char4"/>
    <w:qFormat/>
    <w:pPr>
      <w:spacing w:after="120"/>
    </w:pPr>
  </w:style>
  <w:style w:type="paragraph" w:styleId="ab">
    <w:name w:val="Body Text Indent"/>
    <w:basedOn w:val="a0"/>
    <w:link w:val="Char5"/>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uiPriority w:val="99"/>
    <w:qFormat/>
    <w:pPr>
      <w:ind w:left="851"/>
    </w:pPr>
  </w:style>
  <w:style w:type="paragraph" w:styleId="ac">
    <w:name w:val="List"/>
    <w:basedOn w:val="a0"/>
    <w:uiPriority w:val="99"/>
    <w:qFormat/>
    <w:pPr>
      <w:spacing w:after="180"/>
      <w:ind w:left="568" w:hanging="284"/>
    </w:pPr>
  </w:style>
  <w:style w:type="paragraph" w:styleId="21">
    <w:name w:val="List Bullet 2"/>
    <w:basedOn w:val="a6"/>
    <w:uiPriority w:val="99"/>
    <w:qFormat/>
    <w:pPr>
      <w:tabs>
        <w:tab w:val="clear" w:pos="360"/>
      </w:tabs>
      <w:spacing w:after="60"/>
      <w:ind w:left="1080" w:hanging="357"/>
    </w:pPr>
    <w:rPr>
      <w:rFonts w:ascii="Arial" w:hAnsi="Arial"/>
    </w:rPr>
  </w:style>
  <w:style w:type="paragraph" w:styleId="50">
    <w:name w:val="toc 5"/>
    <w:basedOn w:val="a0"/>
    <w:next w:val="a0"/>
    <w:uiPriority w:val="39"/>
    <w:pPr>
      <w:spacing w:before="60" w:after="120"/>
      <w:ind w:left="800"/>
      <w:jc w:val="both"/>
    </w:pPr>
    <w:rPr>
      <w:rFonts w:ascii="Arial" w:eastAsia="Times New Roman" w:hAnsi="Arial"/>
      <w:sz w:val="20"/>
      <w:lang w:val="en-US" w:eastAsia="en-US"/>
    </w:rPr>
  </w:style>
  <w:style w:type="paragraph" w:styleId="ad">
    <w:name w:val="Plain Text"/>
    <w:basedOn w:val="a0"/>
    <w:link w:val="Char6"/>
    <w:uiPriority w:val="99"/>
    <w:qFormat/>
    <w:rPr>
      <w:rFonts w:ascii="Courier New" w:hAnsi="Courier New"/>
    </w:rPr>
  </w:style>
  <w:style w:type="paragraph" w:styleId="80">
    <w:name w:val="toc 8"/>
    <w:basedOn w:val="10"/>
    <w:uiPriority w:val="39"/>
    <w:qFormat/>
    <w:pPr>
      <w:keepNext/>
      <w:keepLines/>
      <w:widowControl w:val="0"/>
      <w:tabs>
        <w:tab w:val="right" w:leader="dot" w:pos="9639"/>
      </w:tabs>
      <w:spacing w:before="180"/>
      <w:ind w:left="2693" w:right="425" w:hanging="2693"/>
    </w:pPr>
    <w:rPr>
      <w:rFonts w:eastAsia="宋体"/>
      <w:b/>
      <w:sz w:val="22"/>
      <w:lang w:eastAsia="en-US"/>
    </w:rPr>
  </w:style>
  <w:style w:type="paragraph" w:styleId="10">
    <w:name w:val="toc 1"/>
    <w:basedOn w:val="a0"/>
    <w:next w:val="a0"/>
    <w:uiPriority w:val="99"/>
    <w:qFormat/>
  </w:style>
  <w:style w:type="paragraph" w:styleId="22">
    <w:name w:val="Body Text Indent 2"/>
    <w:basedOn w:val="a0"/>
    <w:link w:val="2Char0"/>
    <w:uiPriority w:val="99"/>
    <w:qFormat/>
    <w:pPr>
      <w:widowControl w:val="0"/>
      <w:autoSpaceDE w:val="0"/>
      <w:autoSpaceDN w:val="0"/>
      <w:adjustRightInd w:val="0"/>
      <w:ind w:left="1656"/>
      <w:jc w:val="both"/>
      <w:textAlignment w:val="baseline"/>
    </w:pPr>
    <w:rPr>
      <w:kern w:val="2"/>
    </w:rPr>
  </w:style>
  <w:style w:type="paragraph" w:styleId="ae">
    <w:name w:val="Balloon Text"/>
    <w:basedOn w:val="a0"/>
    <w:link w:val="Char7"/>
    <w:uiPriority w:val="99"/>
    <w:qFormat/>
    <w:rPr>
      <w:rFonts w:ascii="Arial" w:hAnsi="Arial"/>
      <w:sz w:val="18"/>
    </w:rPr>
  </w:style>
  <w:style w:type="paragraph" w:styleId="af">
    <w:name w:val="footer"/>
    <w:basedOn w:val="a0"/>
    <w:link w:val="Char8"/>
    <w:uiPriority w:val="99"/>
    <w:qFormat/>
    <w:pPr>
      <w:tabs>
        <w:tab w:val="center" w:pos="4536"/>
        <w:tab w:val="right" w:pos="9072"/>
      </w:tabs>
      <w:spacing w:before="120"/>
    </w:pPr>
    <w:rPr>
      <w:lang w:val="de-DE"/>
    </w:rPr>
  </w:style>
  <w:style w:type="paragraph" w:styleId="af0">
    <w:name w:val="header"/>
    <w:basedOn w:val="a0"/>
    <w:link w:val="Char9"/>
    <w:qFormat/>
    <w:pPr>
      <w:widowControl w:val="0"/>
    </w:pPr>
    <w:rPr>
      <w:rFonts w:ascii="Arial" w:eastAsia="MS Mincho" w:hAnsi="Arial"/>
      <w:b/>
      <w:sz w:val="18"/>
    </w:rPr>
  </w:style>
  <w:style w:type="paragraph" w:styleId="af1">
    <w:name w:val="footnote text"/>
    <w:basedOn w:val="a0"/>
    <w:link w:val="Chara"/>
    <w:qFormat/>
    <w:pPr>
      <w:keepLines/>
      <w:ind w:left="454" w:hanging="454"/>
    </w:pPr>
    <w:rPr>
      <w:sz w:val="16"/>
    </w:rPr>
  </w:style>
  <w:style w:type="paragraph" w:styleId="af2">
    <w:name w:val="table of figures"/>
    <w:basedOn w:val="10"/>
    <w:next w:val="a0"/>
    <w:uiPriority w:val="99"/>
    <w:qFormat/>
    <w:pPr>
      <w:tabs>
        <w:tab w:val="right" w:leader="dot" w:pos="9360"/>
      </w:tabs>
      <w:spacing w:before="120" w:after="120"/>
    </w:pPr>
    <w:rPr>
      <w:caps/>
    </w:rPr>
  </w:style>
  <w:style w:type="paragraph" w:styleId="23">
    <w:name w:val="toc 2"/>
    <w:basedOn w:val="10"/>
    <w:uiPriority w:val="39"/>
    <w:qFormat/>
    <w:pPr>
      <w:keepLines/>
      <w:widowControl w:val="0"/>
      <w:tabs>
        <w:tab w:val="right" w:leader="dot" w:pos="9639"/>
      </w:tabs>
      <w:ind w:left="851" w:right="425" w:hanging="851"/>
    </w:pPr>
    <w:rPr>
      <w:rFonts w:eastAsia="宋体"/>
      <w:sz w:val="20"/>
      <w:lang w:eastAsia="en-US"/>
    </w:rPr>
  </w:style>
  <w:style w:type="paragraph" w:styleId="90">
    <w:name w:val="toc 9"/>
    <w:basedOn w:val="80"/>
    <w:uiPriority w:val="39"/>
    <w:qFormat/>
    <w:pPr>
      <w:ind w:left="1418" w:hanging="1418"/>
    </w:pPr>
  </w:style>
  <w:style w:type="paragraph" w:styleId="af3">
    <w:name w:val="Normal (Web)"/>
    <w:basedOn w:val="a0"/>
    <w:uiPriority w:val="99"/>
    <w:qFormat/>
    <w:pPr>
      <w:spacing w:before="100" w:beforeAutospacing="1" w:after="100" w:afterAutospacing="1"/>
    </w:pPr>
    <w:rPr>
      <w:rFonts w:ascii="MS PGothic" w:eastAsia="MS PGothic" w:hAnsi="MS PGothic" w:cs="MS PGothic"/>
      <w:szCs w:val="24"/>
      <w:lang w:val="en-US"/>
    </w:rPr>
  </w:style>
  <w:style w:type="paragraph" w:styleId="af4">
    <w:name w:val="Title"/>
    <w:basedOn w:val="a0"/>
    <w:link w:val="Charb"/>
    <w:uiPriority w:val="99"/>
    <w:qFormat/>
    <w:pPr>
      <w:jc w:val="center"/>
    </w:pPr>
    <w:rPr>
      <w:rFonts w:ascii="Arial" w:hAnsi="Arial"/>
      <w:b/>
    </w:rPr>
  </w:style>
  <w:style w:type="paragraph" w:styleId="af5">
    <w:name w:val="annotation subject"/>
    <w:basedOn w:val="a8"/>
    <w:next w:val="a8"/>
    <w:link w:val="Charc"/>
    <w:qFormat/>
    <w:rPr>
      <w:b/>
      <w:sz w:val="24"/>
    </w:rPr>
  </w:style>
  <w:style w:type="table" w:styleId="af6">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rPr>
      <w:rFonts w:eastAsia="Times New Roman"/>
      <w:kern w:val="2"/>
      <w:sz w:val="21"/>
      <w:lang w:val="en-GB"/>
    </w:rPr>
  </w:style>
  <w:style w:type="character" w:styleId="af9">
    <w:name w:val="FollowedHyperlink"/>
    <w:rPr>
      <w:rFonts w:eastAsia="Times New Roman"/>
      <w:color w:val="800080"/>
      <w:kern w:val="2"/>
      <w:sz w:val="21"/>
      <w:u w:val="single"/>
      <w:lang w:val="en-GB"/>
    </w:rPr>
  </w:style>
  <w:style w:type="character" w:styleId="afa">
    <w:name w:val="Emphasis"/>
    <w:basedOn w:val="a1"/>
    <w:qFormat/>
    <w:rPr>
      <w:rFonts w:ascii="Times New Roman" w:hAnsi="Times New Roman" w:cs="Times New Roman" w:hint="default"/>
      <w:i/>
      <w:iCs/>
    </w:rPr>
  </w:style>
  <w:style w:type="character" w:styleId="afb">
    <w:name w:val="Hyperlink"/>
    <w:uiPriority w:val="99"/>
    <w:rPr>
      <w:rFonts w:eastAsia="Times New Roman"/>
      <w:color w:val="0000FF"/>
      <w:kern w:val="2"/>
      <w:sz w:val="21"/>
      <w:u w:val="single"/>
      <w:lang w:val="en-GB"/>
    </w:rPr>
  </w:style>
  <w:style w:type="character" w:styleId="afc">
    <w:name w:val="annotation reference"/>
    <w:uiPriority w:val="99"/>
    <w:qFormat/>
    <w:rPr>
      <w:rFonts w:eastAsia="Times New Roman"/>
      <w:kern w:val="2"/>
      <w:sz w:val="16"/>
      <w:lang w:val="en-GB"/>
    </w:rPr>
  </w:style>
  <w:style w:type="character" w:styleId="afd">
    <w:name w:val="footnote reference"/>
    <w:rPr>
      <w:rFonts w:eastAsia="Times New Roman"/>
      <w:b/>
      <w:kern w:val="2"/>
      <w:position w:val="6"/>
      <w:sz w:val="16"/>
      <w:lang w:val="en-GB"/>
    </w:rPr>
  </w:style>
  <w:style w:type="paragraph" w:customStyle="1" w:styleId="Heading1unnumbered">
    <w:name w:val="Heading 1 unnumbered"/>
    <w:basedOn w:val="1"/>
    <w:next w:val="aa"/>
    <w:uiPriority w:val="99"/>
    <w:qFormat/>
    <w:pPr>
      <w:tabs>
        <w:tab w:val="left" w:pos="360"/>
      </w:tabs>
      <w:spacing w:before="360" w:after="240"/>
      <w:ind w:left="360" w:hanging="360"/>
      <w:outlineLvl w:val="9"/>
    </w:pPr>
    <w:rPr>
      <w:rFonts w:ascii="Times New Roman" w:hAnsi="Times New Roman"/>
      <w:sz w:val="32"/>
    </w:rPr>
  </w:style>
  <w:style w:type="character" w:customStyle="1" w:styleId="Char9">
    <w:name w:val="页眉 Char"/>
    <w:link w:val="af0"/>
    <w:qFormat/>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c"/>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6"/>
    <w:next w:val="aa"/>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a"/>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uiPriority w:val="99"/>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Char7">
    <w:name w:val="批注框文本 Char"/>
    <w:link w:val="ae"/>
    <w:uiPriority w:val="99"/>
    <w:rPr>
      <w:rFonts w:ascii="Arial" w:eastAsia="MS Gothic" w:hAnsi="Arial"/>
      <w:sz w:val="18"/>
      <w:lang w:val="en-GB"/>
    </w:rPr>
  </w:style>
  <w:style w:type="paragraph" w:customStyle="1" w:styleId="Reference">
    <w:name w:val="Reference"/>
    <w:basedOn w:val="a0"/>
    <w:uiPriority w:val="99"/>
    <w:qFormat/>
    <w:pPr>
      <w:widowControl w:val="0"/>
      <w:ind w:left="283" w:hanging="283"/>
      <w:jc w:val="both"/>
    </w:pPr>
    <w:rPr>
      <w:rFonts w:ascii="Arial" w:eastAsia="MS Mincho" w:hAnsi="Arial"/>
      <w:kern w:val="2"/>
      <w:sz w:val="21"/>
      <w:lang w:val="de-DE"/>
    </w:rPr>
  </w:style>
  <w:style w:type="character" w:customStyle="1" w:styleId="Char2">
    <w:name w:val="批注文字 Char"/>
    <w:basedOn w:val="a1"/>
    <w:link w:val="a8"/>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e">
    <w:name w:val="図表番号 (文字)"/>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c">
    <w:name w:val="批注主题 Char"/>
    <w:basedOn w:val="Char2"/>
    <w:link w:val="af5"/>
    <w:uiPriority w:val="99"/>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uiPriority w:val="99"/>
    <w:qFormat/>
    <w:rPr>
      <w:rFonts w:ascii="Times New Roman" w:eastAsia="MS Gothic" w:hAnsi="Times New Roman"/>
      <w:sz w:val="24"/>
      <w:lang w:val="en-GB" w:eastAsia="ja-JP"/>
    </w:rPr>
  </w:style>
  <w:style w:type="paragraph" w:customStyle="1" w:styleId="11">
    <w:name w:val="修订1"/>
    <w:uiPriority w:val="99"/>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Chard"/>
    <w:uiPriority w:val="34"/>
    <w:qFormat/>
    <w:pPr>
      <w:ind w:leftChars="400" w:left="840"/>
    </w:pPr>
  </w:style>
  <w:style w:type="character" w:customStyle="1" w:styleId="Chard">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f"/>
    <w:uiPriority w:val="34"/>
    <w:qFormat/>
    <w:rPr>
      <w:rFonts w:ascii="Times New Roman" w:eastAsia="MS Gothic" w:hAnsi="Times New Roman"/>
      <w:sz w:val="24"/>
      <w:lang w:val="en-GB"/>
    </w:rPr>
  </w:style>
  <w:style w:type="paragraph" w:customStyle="1" w:styleId="TAR">
    <w:name w:val="TAR"/>
    <w:basedOn w:val="a0"/>
    <w:uiPriority w:val="99"/>
    <w:qFormat/>
    <w:pPr>
      <w:keepNext/>
      <w:keepLines/>
      <w:jc w:val="right"/>
    </w:pPr>
    <w:rPr>
      <w:rFonts w:ascii="Arial" w:eastAsia="宋体"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Char">
    <w:name w:val="注释标题 Char"/>
    <w:basedOn w:val="a1"/>
    <w:link w:val="a4"/>
    <w:uiPriority w:val="99"/>
    <w:rPr>
      <w:rFonts w:ascii="Times New Roman" w:eastAsia="MS Gothic" w:hAnsi="Times New Roman"/>
      <w:b/>
      <w:color w:val="FF0000"/>
      <w:sz w:val="24"/>
      <w:szCs w:val="21"/>
    </w:rPr>
  </w:style>
  <w:style w:type="character" w:customStyle="1" w:styleId="Char3">
    <w:name w:val="结束语 Char"/>
    <w:basedOn w:val="a1"/>
    <w:link w:val="a9"/>
    <w:uiPriority w:val="99"/>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a"/>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0">
    <w:name w:val="Placeholder Text"/>
    <w:basedOn w:val="a1"/>
    <w:uiPriority w:val="99"/>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宋体" w:hAnsi="Arial"/>
      <w:sz w:val="20"/>
      <w:u w:val="none"/>
      <w:lang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宋体"/>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宋体"/>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L">
    <w:name w:val="TAL"/>
    <w:basedOn w:val="a0"/>
    <w:link w:val="TALCar"/>
    <w:qFormat/>
    <w:pPr>
      <w:keepNext/>
      <w:keepLines/>
    </w:pPr>
    <w:rPr>
      <w:rFonts w:ascii="Arial" w:eastAsia="宋体" w:hAnsi="Arial"/>
      <w:sz w:val="18"/>
      <w:lang w:eastAsia="en-US"/>
    </w:r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0"/>
    <w:uiPriority w:val="99"/>
    <w:qFormat/>
    <w:pPr>
      <w:keepLines/>
      <w:spacing w:after="180"/>
      <w:ind w:left="1702" w:hanging="1418"/>
    </w:pPr>
    <w:rPr>
      <w:rFonts w:eastAsia="宋体"/>
      <w:sz w:val="20"/>
      <w:lang w:eastAsia="en-US"/>
    </w:rPr>
  </w:style>
  <w:style w:type="paragraph" w:customStyle="1" w:styleId="FP">
    <w:name w:val="FP"/>
    <w:basedOn w:val="a0"/>
    <w:uiPriority w:val="99"/>
    <w:qFormat/>
    <w:rPr>
      <w:rFonts w:eastAsia="宋体"/>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4">
    <w:name w:val="B4"/>
    <w:basedOn w:val="a0"/>
    <w:uiPriority w:val="99"/>
    <w:qFormat/>
    <w:pPr>
      <w:spacing w:after="180"/>
      <w:ind w:left="1418" w:hanging="284"/>
    </w:pPr>
    <w:rPr>
      <w:rFonts w:eastAsia="宋体"/>
      <w:sz w:val="20"/>
      <w:lang w:eastAsia="en-US"/>
    </w:rPr>
  </w:style>
  <w:style w:type="paragraph" w:customStyle="1" w:styleId="B5">
    <w:name w:val="B5"/>
    <w:basedOn w:val="a0"/>
    <w:uiPriority w:val="99"/>
    <w:qFormat/>
    <w:pPr>
      <w:spacing w:after="180"/>
      <w:ind w:left="1702" w:hanging="284"/>
    </w:pPr>
    <w:rPr>
      <w:rFonts w:eastAsia="宋体"/>
      <w:sz w:val="20"/>
      <w:lang w:eastAsia="en-US"/>
    </w:rPr>
  </w:style>
  <w:style w:type="paragraph" w:customStyle="1" w:styleId="ZTD">
    <w:name w:val="ZTD"/>
    <w:basedOn w:val="ZB"/>
    <w:uiPriority w:val="99"/>
    <w:qFormat/>
    <w:pPr>
      <w:framePr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宋体"/>
      <w:sz w:val="20"/>
      <w:lang w:eastAsia="en-US"/>
    </w:rPr>
  </w:style>
  <w:style w:type="paragraph" w:customStyle="1" w:styleId="Guidance">
    <w:name w:val="Guidance"/>
    <w:basedOn w:val="a0"/>
    <w:uiPriority w:val="99"/>
    <w:qFormat/>
    <w:pPr>
      <w:spacing w:after="180"/>
    </w:pPr>
    <w:rPr>
      <w:rFonts w:eastAsia="宋体"/>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s>
      <w:ind w:left="360" w:hanging="360"/>
      <w:jc w:val="both"/>
    </w:pPr>
    <w:rPr>
      <w:kern w:val="2"/>
      <w:sz w:val="21"/>
      <w:lang w:eastAsia="ja-JP"/>
    </w:rPr>
  </w:style>
  <w:style w:type="table" w:customStyle="1" w:styleId="110">
    <w:name w:val="网格表 1 浅色1"/>
    <w:basedOn w:val="a2"/>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LCar">
    <w:name w:val="TAL Car"/>
    <w:basedOn w:val="a1"/>
    <w:link w:val="TAL"/>
    <w:qFormat/>
    <w:rPr>
      <w:rFonts w:ascii="Arial" w:eastAsia="宋体" w:hAnsi="Arial"/>
      <w:sz w:val="18"/>
      <w:lang w:val="en-GB" w:eastAsia="en-US"/>
    </w:rPr>
  </w:style>
  <w:style w:type="character" w:customStyle="1" w:styleId="PLChar">
    <w:name w:val="PL Char"/>
    <w:basedOn w:val="a1"/>
    <w:link w:val="PL"/>
    <w:qFormat/>
    <w:rPr>
      <w:rFonts w:ascii="Courier New" w:eastAsia="宋体" w:hAnsi="Courier New"/>
      <w:sz w:val="16"/>
      <w:lang w:val="en-GB" w:eastAsia="en-US"/>
    </w:rPr>
  </w:style>
  <w:style w:type="paragraph" w:customStyle="1" w:styleId="12">
    <w:name w:val="正文1"/>
    <w:uiPriority w:val="99"/>
    <w:qFormat/>
    <w:rPr>
      <w:rFonts w:ascii="Times" w:hAnsi="Times"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宋体"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宋体"/>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Char">
    <w:name w:val="标题 1 Char"/>
    <w:basedOn w:val="a1"/>
    <w:link w:val="1"/>
    <w:qFormat/>
    <w:rPr>
      <w:rFonts w:ascii="Arial" w:eastAsia="MS Gothic" w:hAnsi="Arial"/>
      <w:kern w:val="28"/>
      <w:sz w:val="28"/>
      <w:lang w:val="en-GB"/>
    </w:rPr>
  </w:style>
  <w:style w:type="character" w:customStyle="1" w:styleId="2Char">
    <w:name w:val="标题 2 Char"/>
    <w:basedOn w:val="a1"/>
    <w:link w:val="2"/>
    <w:qFormat/>
    <w:rPr>
      <w:rFonts w:ascii="Arial" w:eastAsia="MS Gothic" w:hAnsi="Arial"/>
      <w:sz w:val="24"/>
      <w:lang w:val="en-GB"/>
    </w:rPr>
  </w:style>
  <w:style w:type="character" w:customStyle="1" w:styleId="3Char">
    <w:name w:val="标题 3 Char"/>
    <w:basedOn w:val="a1"/>
    <w:link w:val="30"/>
    <w:rPr>
      <w:rFonts w:ascii="Arial" w:eastAsia="MS Gothic" w:hAnsi="Arial"/>
      <w:sz w:val="24"/>
      <w:lang w:val="en-GB"/>
    </w:rPr>
  </w:style>
  <w:style w:type="character" w:customStyle="1" w:styleId="4Char">
    <w:name w:val="标题 4 Char"/>
    <w:basedOn w:val="a1"/>
    <w:link w:val="4"/>
    <w:rPr>
      <w:rFonts w:ascii="Arial" w:eastAsia="MS Gothic" w:hAnsi="Arial"/>
      <w:i/>
      <w:sz w:val="24"/>
      <w:lang w:val="en-GB"/>
    </w:rPr>
  </w:style>
  <w:style w:type="character" w:customStyle="1" w:styleId="5Char">
    <w:name w:val="标题 5 Char"/>
    <w:basedOn w:val="a1"/>
    <w:link w:val="5"/>
    <w:rPr>
      <w:rFonts w:ascii="Times New Roman" w:eastAsia="MS Gothic" w:hAnsi="Times New Roman"/>
      <w:sz w:val="26"/>
      <w:u w:val="single"/>
      <w:lang w:val="en-GB"/>
    </w:rPr>
  </w:style>
  <w:style w:type="character" w:customStyle="1" w:styleId="6Char">
    <w:name w:val="标题 6 Char"/>
    <w:basedOn w:val="a1"/>
    <w:link w:val="6"/>
    <w:rPr>
      <w:rFonts w:ascii="Times New Roman" w:eastAsia="MS Gothic" w:hAnsi="Times New Roman"/>
      <w:i/>
      <w:sz w:val="22"/>
      <w:lang w:val="en-GB"/>
    </w:rPr>
  </w:style>
  <w:style w:type="character" w:customStyle="1" w:styleId="7Char">
    <w:name w:val="标题 7 Char"/>
    <w:basedOn w:val="a1"/>
    <w:link w:val="7"/>
    <w:rPr>
      <w:rFonts w:ascii="Arial" w:eastAsia="MS Gothic" w:hAnsi="Arial"/>
      <w:sz w:val="24"/>
      <w:lang w:val="en-GB"/>
    </w:rPr>
  </w:style>
  <w:style w:type="character" w:customStyle="1" w:styleId="8Char">
    <w:name w:val="标题 8 Char"/>
    <w:basedOn w:val="a1"/>
    <w:link w:val="8"/>
    <w:rPr>
      <w:rFonts w:ascii="Arial" w:eastAsia="MS Gothic" w:hAnsi="Arial"/>
      <w:i/>
      <w:sz w:val="24"/>
      <w:lang w:val="en-GB"/>
    </w:rPr>
  </w:style>
  <w:style w:type="character" w:customStyle="1" w:styleId="9Char">
    <w:name w:val="标题 9 Char"/>
    <w:basedOn w:val="a1"/>
    <w:link w:val="9"/>
    <w:rPr>
      <w:rFonts w:ascii="Arial" w:eastAsia="MS Gothic" w:hAnsi="Arial"/>
      <w:b/>
      <w:i/>
      <w:sz w:val="18"/>
      <w:lang w:val="en-GB"/>
    </w:rPr>
  </w:style>
  <w:style w:type="character" w:customStyle="1" w:styleId="Char4">
    <w:name w:val="正文文本 Char"/>
    <w:basedOn w:val="a1"/>
    <w:link w:val="aa"/>
    <w:qFormat/>
    <w:rPr>
      <w:rFonts w:ascii="Times New Roman" w:eastAsia="MS Gothic" w:hAnsi="Times New Roman"/>
      <w:sz w:val="24"/>
      <w:lang w:val="en-GB"/>
    </w:rPr>
  </w:style>
  <w:style w:type="character" w:customStyle="1" w:styleId="Char5">
    <w:name w:val="正文文本缩进 Char"/>
    <w:basedOn w:val="a1"/>
    <w:link w:val="ab"/>
    <w:uiPriority w:val="99"/>
    <w:rPr>
      <w:rFonts w:ascii="Times New Roman" w:eastAsia="MS Gothic" w:hAnsi="Times New Roman"/>
      <w:sz w:val="24"/>
      <w:lang w:val="en-GB"/>
    </w:rPr>
  </w:style>
  <w:style w:type="character" w:customStyle="1" w:styleId="Char1">
    <w:name w:val="文档结构图 Char"/>
    <w:basedOn w:val="a1"/>
    <w:link w:val="a7"/>
    <w:uiPriority w:val="99"/>
    <w:rPr>
      <w:rFonts w:ascii="Tahoma" w:eastAsia="MS Gothic" w:hAnsi="Tahoma"/>
      <w:sz w:val="24"/>
      <w:shd w:val="clear" w:color="auto" w:fill="000080"/>
      <w:lang w:val="en-GB"/>
    </w:rPr>
  </w:style>
  <w:style w:type="character" w:customStyle="1" w:styleId="Char6">
    <w:name w:val="纯文本 Char"/>
    <w:basedOn w:val="a1"/>
    <w:link w:val="ad"/>
    <w:uiPriority w:val="99"/>
    <w:rPr>
      <w:rFonts w:ascii="Courier New" w:eastAsia="MS Gothic" w:hAnsi="Courier New"/>
      <w:sz w:val="24"/>
      <w:lang w:val="en-GB"/>
    </w:rPr>
  </w:style>
  <w:style w:type="character" w:customStyle="1" w:styleId="Chara">
    <w:name w:val="脚注文本 Char"/>
    <w:basedOn w:val="a1"/>
    <w:link w:val="af1"/>
    <w:rPr>
      <w:rFonts w:ascii="Times New Roman" w:eastAsia="MS Gothic" w:hAnsi="Times New Roman"/>
      <w:sz w:val="16"/>
      <w:lang w:val="en-GB"/>
    </w:rPr>
  </w:style>
  <w:style w:type="character" w:customStyle="1" w:styleId="2Char0">
    <w:name w:val="正文文本缩进 2 Char"/>
    <w:basedOn w:val="a1"/>
    <w:link w:val="22"/>
    <w:uiPriority w:val="99"/>
    <w:rPr>
      <w:rFonts w:ascii="Times New Roman" w:eastAsia="MS Gothic" w:hAnsi="Times New Roman"/>
      <w:kern w:val="2"/>
      <w:sz w:val="24"/>
      <w:lang w:val="en-GB"/>
    </w:rPr>
  </w:style>
  <w:style w:type="character" w:customStyle="1" w:styleId="Char8">
    <w:name w:val="页脚 Char"/>
    <w:basedOn w:val="a1"/>
    <w:link w:val="af"/>
    <w:uiPriority w:val="99"/>
    <w:rPr>
      <w:rFonts w:ascii="Times New Roman" w:eastAsia="MS Gothic" w:hAnsi="Times New Roman"/>
      <w:sz w:val="24"/>
      <w:lang w:val="de-DE"/>
    </w:rPr>
  </w:style>
  <w:style w:type="character" w:customStyle="1" w:styleId="Charb">
    <w:name w:val="标题 Char"/>
    <w:basedOn w:val="a1"/>
    <w:link w:val="af4"/>
    <w:uiPriority w:val="99"/>
    <w:rPr>
      <w:rFonts w:ascii="Arial" w:eastAsia="MS Gothic" w:hAnsi="Arial"/>
      <w:b/>
      <w:sz w:val="24"/>
      <w:lang w:val="en-GB"/>
    </w:rPr>
  </w:style>
  <w:style w:type="character" w:customStyle="1" w:styleId="3Char0">
    <w:name w:val="正文文本 3 Char"/>
    <w:basedOn w:val="a1"/>
    <w:link w:val="32"/>
    <w:uiPriority w:val="99"/>
    <w:rPr>
      <w:rFonts w:ascii="Times New Roman" w:eastAsia="MS Gothic" w:hAnsi="Times New Roman"/>
      <w:sz w:val="24"/>
      <w:lang w:val="en-GB"/>
    </w:rPr>
  </w:style>
  <w:style w:type="character" w:customStyle="1" w:styleId="Heading1Char1">
    <w:name w:val="Heading 1 Char1"/>
    <w:basedOn w:val="a1"/>
    <w:rPr>
      <w:rFonts w:ascii="Arial" w:eastAsia="宋体" w:hAnsi="Arial" w:cs="宋体"/>
      <w:color w:val="2E74B5"/>
      <w:sz w:val="32"/>
      <w:szCs w:val="32"/>
      <w:lang w:val="en-GB"/>
    </w:rPr>
  </w:style>
  <w:style w:type="character" w:customStyle="1" w:styleId="Heading2Char1">
    <w:name w:val="Heading 2 Char1"/>
    <w:basedOn w:val="a1"/>
    <w:rPr>
      <w:rFonts w:ascii="Arial" w:eastAsia="宋体" w:hAnsi="Arial" w:cs="宋体"/>
      <w:color w:val="2E74B5"/>
      <w:sz w:val="26"/>
      <w:szCs w:val="26"/>
      <w:lang w:val="en-GB"/>
    </w:rPr>
  </w:style>
  <w:style w:type="character" w:customStyle="1" w:styleId="Heading3Char1">
    <w:name w:val="Heading 3 Char1"/>
    <w:basedOn w:val="a1"/>
    <w:rPr>
      <w:rFonts w:ascii="Arial" w:eastAsia="宋体" w:hAnsi="Arial" w:cs="宋体"/>
      <w:color w:val="1F4D78"/>
      <w:sz w:val="24"/>
      <w:szCs w:val="24"/>
      <w:lang w:val="en-GB"/>
    </w:rPr>
  </w:style>
  <w:style w:type="character" w:customStyle="1" w:styleId="Heading4Char1">
    <w:name w:val="Heading 4 Char1"/>
    <w:basedOn w:val="a1"/>
    <w:rPr>
      <w:rFonts w:ascii="Arial" w:eastAsia="宋体" w:hAnsi="Arial" w:cs="宋体"/>
      <w:i/>
      <w:iCs/>
      <w:color w:val="2E74B5"/>
      <w:sz w:val="24"/>
      <w:lang w:val="en-GB"/>
    </w:rPr>
  </w:style>
  <w:style w:type="character" w:customStyle="1" w:styleId="Heading5Char1">
    <w:name w:val="Heading 5 Char1"/>
    <w:basedOn w:val="a1"/>
    <w:rPr>
      <w:rFonts w:ascii="Arial" w:eastAsia="宋体" w:hAnsi="Arial" w:cs="宋体"/>
      <w:color w:val="2E74B5"/>
      <w:sz w:val="24"/>
      <w:lang w:val="en-GB"/>
    </w:rPr>
  </w:style>
  <w:style w:type="paragraph" w:customStyle="1" w:styleId="msonormal0">
    <w:name w:val="msonormal"/>
    <w:basedOn w:val="a0"/>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rPr>
      <w:rFonts w:ascii="Arial" w:eastAsia="宋体" w:hAnsi="Arial" w:cs="宋体"/>
      <w:color w:val="272727"/>
      <w:sz w:val="21"/>
      <w:szCs w:val="21"/>
      <w:lang w:val="en-GB"/>
    </w:rPr>
  </w:style>
  <w:style w:type="character" w:customStyle="1" w:styleId="Heading9Char1">
    <w:name w:val="Heading 9 Char1"/>
    <w:basedOn w:val="a1"/>
    <w:rPr>
      <w:rFonts w:ascii="Arial" w:eastAsia="宋体" w:hAnsi="Arial" w:cs="宋体"/>
      <w:i/>
      <w:iCs/>
      <w:color w:val="272727"/>
      <w:sz w:val="21"/>
      <w:szCs w:val="21"/>
      <w:lang w:val="en-GB"/>
    </w:rPr>
  </w:style>
  <w:style w:type="character" w:customStyle="1" w:styleId="FootnoteTextChar1">
    <w:name w:val="Footnote Text Char1"/>
    <w:basedOn w:val="a1"/>
    <w:rPr>
      <w:rFonts w:ascii="Times New Roman" w:eastAsia="MS Gothic" w:hAnsi="Times New Roman"/>
      <w:lang w:val="en-GB"/>
    </w:rPr>
  </w:style>
  <w:style w:type="character" w:customStyle="1" w:styleId="HeaderChar1">
    <w:name w:val="Header Char1"/>
    <w:basedOn w:val="a1"/>
    <w:rPr>
      <w:rFonts w:ascii="Times New Roman" w:eastAsia="MS Gothic" w:hAnsi="Times New Roman"/>
      <w:sz w:val="24"/>
      <w:lang w:val="en-GB"/>
    </w:rPr>
  </w:style>
  <w:style w:type="character" w:customStyle="1" w:styleId="Char0">
    <w:name w:val="题注 Char"/>
    <w:link w:val="a5"/>
    <w:rPr>
      <w:rFonts w:ascii="Times New Roman" w:eastAsia="MS Gothic"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rPr>
      <w:rFonts w:ascii="Arial" w:eastAsia="宋体" w:hAnsi="Arial" w:cs="宋体"/>
      <w:sz w:val="24"/>
      <w:szCs w:val="24"/>
      <w:lang w:val="en-GB"/>
    </w:rPr>
  </w:style>
  <w:style w:type="character" w:customStyle="1" w:styleId="210">
    <w:name w:val="見出し 2 (文字)1"/>
    <w:basedOn w:val="a1"/>
    <w:rPr>
      <w:rFonts w:ascii="Arial" w:eastAsia="宋体" w:hAnsi="Arial" w:cs="宋体"/>
      <w:sz w:val="24"/>
      <w:lang w:val="en-GB"/>
    </w:rPr>
  </w:style>
  <w:style w:type="character" w:customStyle="1" w:styleId="310">
    <w:name w:val="見出し 3 (文字)1"/>
    <w:basedOn w:val="a1"/>
    <w:rPr>
      <w:rFonts w:ascii="Arial" w:eastAsia="宋体" w:hAnsi="Arial" w:cs="宋体"/>
      <w:sz w:val="24"/>
      <w:lang w:val="en-GB"/>
    </w:rPr>
  </w:style>
  <w:style w:type="character" w:customStyle="1" w:styleId="41">
    <w:name w:val="見出し 4 (文字)1"/>
    <w:basedOn w:val="a1"/>
    <w:rPr>
      <w:rFonts w:ascii="Times New Roman" w:eastAsia="MS Gothic" w:hAnsi="Times New Roman" w:cs="Times New Roman"/>
      <w:b/>
      <w:bCs/>
      <w:sz w:val="24"/>
      <w:lang w:val="en-GB"/>
    </w:rPr>
  </w:style>
  <w:style w:type="character" w:customStyle="1" w:styleId="51">
    <w:name w:val="見出し 5 (文字)1"/>
    <w:basedOn w:val="a1"/>
    <w:rPr>
      <w:rFonts w:ascii="Arial" w:eastAsia="宋体" w:hAnsi="Arial" w:cs="宋体"/>
      <w:sz w:val="24"/>
      <w:lang w:val="en-GB"/>
    </w:rPr>
  </w:style>
  <w:style w:type="character" w:customStyle="1" w:styleId="810">
    <w:name w:val="見出し 8 (文字)1"/>
    <w:basedOn w:val="a1"/>
    <w:rPr>
      <w:rFonts w:ascii="Times New Roman" w:eastAsia="MS Gothic" w:hAnsi="Times New Roman" w:cs="Times New Roman"/>
      <w:sz w:val="24"/>
      <w:lang w:val="en-GB"/>
    </w:rPr>
  </w:style>
  <w:style w:type="character" w:customStyle="1" w:styleId="91">
    <w:name w:val="見出し 9 (文字)1"/>
    <w:basedOn w:val="a1"/>
    <w:rPr>
      <w:rFonts w:ascii="Times New Roman" w:eastAsia="MS Gothic" w:hAnsi="Times New Roman" w:cs="Times New Roman"/>
      <w:sz w:val="24"/>
      <w:lang w:val="en-GB"/>
    </w:rPr>
  </w:style>
  <w:style w:type="character" w:customStyle="1" w:styleId="13">
    <w:name w:val="脚注文字列 (文字)1"/>
    <w:basedOn w:val="a1"/>
    <w:rPr>
      <w:rFonts w:ascii="Times New Roman" w:eastAsia="MS Gothic" w:hAnsi="Times New Roman"/>
      <w:sz w:val="24"/>
      <w:lang w:val="en-GB"/>
    </w:rPr>
  </w:style>
  <w:style w:type="character" w:customStyle="1" w:styleId="14">
    <w:name w:val="ヘッダー (文字)1"/>
    <w:basedOn w:val="a1"/>
    <w:rPr>
      <w:rFonts w:ascii="Times New Roman" w:eastAsia="MS Gothic" w:hAnsi="Times New Roman"/>
      <w:sz w:val="24"/>
      <w:lang w:val="en-GB"/>
    </w:rPr>
  </w:style>
  <w:style w:type="character" w:customStyle="1" w:styleId="3GPPAgreementsChar">
    <w:name w:val="3GPP Agreements Char"/>
    <w:link w:val="3GPPAgreements"/>
    <w:qFormat/>
    <w:rPr>
      <w:rFonts w:ascii="Times New Roman" w:hAnsi="Times New Roman"/>
      <w:sz w:val="24"/>
    </w:rPr>
  </w:style>
  <w:style w:type="paragraph" w:customStyle="1" w:styleId="tal0">
    <w:name w:val="tal"/>
    <w:basedOn w:val="a0"/>
    <w:pPr>
      <w:spacing w:before="100" w:beforeAutospacing="1" w:after="100" w:afterAutospacing="1"/>
    </w:pPr>
    <w:rPr>
      <w:rFonts w:ascii="Calibri" w:eastAsia="Century" w:hAnsi="Calibri" w:cs="Calibri"/>
      <w:sz w:val="22"/>
      <w:szCs w:val="22"/>
      <w:lang w:val="en-US" w:eastAsia="en-US"/>
    </w:rPr>
  </w:style>
  <w:style w:type="paragraph" w:customStyle="1" w:styleId="Steps-8thset">
    <w:name w:val="Steps-8th set"/>
    <w:basedOn w:val="20"/>
    <w:pPr>
      <w:widowControl w:val="0"/>
      <w:numPr>
        <w:numId w:val="8"/>
      </w:numPr>
      <w:tabs>
        <w:tab w:val="clear" w:pos="936"/>
      </w:tabs>
      <w:spacing w:before="120" w:after="120"/>
      <w:ind w:left="720" w:hanging="360"/>
    </w:pPr>
    <w:rPr>
      <w:rFonts w:ascii="Arial" w:eastAsia="Times New Roman" w:hAnsi="Arial"/>
      <w:szCs w:val="24"/>
      <w:lang w:val="en-US" w:eastAsia="en-US"/>
    </w:rPr>
  </w:style>
  <w:style w:type="character" w:customStyle="1" w:styleId="Chare">
    <w:name w:val="无间隔 Char"/>
    <w:link w:val="aff1"/>
    <w:uiPriority w:val="1"/>
    <w:rPr>
      <w:rFonts w:ascii="Arial" w:eastAsia="Times New Roman" w:hAnsi="Arial"/>
    </w:rPr>
  </w:style>
  <w:style w:type="paragraph" w:styleId="aff1">
    <w:name w:val="No Spacing"/>
    <w:basedOn w:val="a0"/>
    <w:link w:val="Chare"/>
    <w:uiPriority w:val="1"/>
    <w:qFormat/>
    <w:pPr>
      <w:jc w:val="both"/>
    </w:pPr>
    <w:rPr>
      <w:rFonts w:ascii="Arial" w:eastAsia="Times New Roman" w:hAnsi="Arial"/>
      <w:sz w:val="20"/>
      <w:lang w:val="en-US"/>
    </w:rPr>
  </w:style>
  <w:style w:type="character" w:customStyle="1" w:styleId="apple-style-span">
    <w:name w:val="apple-style-span"/>
    <w:basedOn w:val="a1"/>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rPr>
      <w:rFonts w:ascii="Times New Roman" w:eastAsia="Times New Roman" w:hAnsi="Times New Roman"/>
      <w:kern w:val="2"/>
      <w:szCs w:val="24"/>
      <w:lang w:val="en-GB" w:eastAsia="en-US"/>
    </w:rPr>
  </w:style>
  <w:style w:type="paragraph" w:customStyle="1" w:styleId="bullet">
    <w:name w:val="bullet"/>
    <w:basedOn w:val="aff"/>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2">
    <w:name w:val="列出段落 字符"/>
    <w:uiPriority w:val="34"/>
    <w:qFormat/>
    <w:rPr>
      <w:rFonts w:ascii="Arial" w:eastAsia="Times New Roman" w:hAnsi="Arial"/>
    </w:rPr>
  </w:style>
  <w:style w:type="paragraph" w:customStyle="1" w:styleId="Default">
    <w:name w:val="Default"/>
    <w:pPr>
      <w:autoSpaceDE w:val="0"/>
      <w:autoSpaceDN w:val="0"/>
      <w:adjustRightInd w:val="0"/>
    </w:pPr>
    <w:rPr>
      <w:rFonts w:ascii="Times New Roman" w:hAnsi="Times New Roman"/>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a"/>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rPr>
      <w:color w:val="605E5C"/>
      <w:shd w:val="clear" w:color="auto" w:fill="E1DFDD"/>
    </w:rPr>
  </w:style>
  <w:style w:type="character" w:customStyle="1" w:styleId="fontstyle01">
    <w:name w:val="fontstyle01"/>
    <w:basedOn w:val="a1"/>
    <w:rPr>
      <w:rFonts w:ascii="Times New Roman" w:hAnsi="Times New Roman" w:cs="Times New Roman" w:hint="default"/>
      <w:i/>
      <w:iCs/>
      <w:color w:val="000000"/>
      <w:sz w:val="20"/>
      <w:szCs w:val="20"/>
    </w:rPr>
  </w:style>
  <w:style w:type="paragraph" w:customStyle="1" w:styleId="CRCoverPage">
    <w:name w:val="CR Cover Page"/>
    <w:pPr>
      <w:spacing w:after="120"/>
    </w:pPr>
    <w:rPr>
      <w:rFonts w:ascii="Arial" w:eastAsia="MS Mincho" w:hAnsi="Arial"/>
      <w:lang w:val="en-GB" w:eastAsia="en-US"/>
    </w:rPr>
  </w:style>
  <w:style w:type="paragraph" w:customStyle="1" w:styleId="xxxmsonormal">
    <w:name w:val="x_xxmsonormal"/>
    <w:basedOn w:val="a0"/>
    <w:uiPriority w:val="99"/>
    <w:rPr>
      <w:rFonts w:eastAsia="Malgun Gothic"/>
      <w:szCs w:val="24"/>
      <w:lang w:val="en-US" w:eastAsia="ko-KR"/>
    </w:rPr>
  </w:style>
  <w:style w:type="table" w:customStyle="1" w:styleId="15">
    <w:name w:val="网格型1"/>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uiPriority w:val="99"/>
    <w:rPr>
      <w:rFonts w:ascii="Times New Roman" w:eastAsia="MS Gothic" w:hAnsi="Times New Roman"/>
      <w:sz w:val="24"/>
      <w:lang w:val="en-GB" w:eastAsia="ja-JP"/>
    </w:rPr>
  </w:style>
  <w:style w:type="paragraph" w:customStyle="1" w:styleId="xmsonormal">
    <w:name w:val="x_msonormal"/>
    <w:basedOn w:val="a0"/>
    <w:qFormat/>
    <w:pPr>
      <w:spacing w:before="100" w:beforeAutospacing="1" w:after="100" w:afterAutospacing="1"/>
    </w:pPr>
    <w:rPr>
      <w:rFonts w:ascii="Calibri" w:eastAsia="宋体" w:hAnsi="Calibri" w:cs="Calibri"/>
      <w:sz w:val="22"/>
      <w:szCs w:val="22"/>
      <w:lang w:val="en-US" w:eastAsia="zh-CN"/>
    </w:rPr>
  </w:style>
  <w:style w:type="paragraph" w:styleId="aff3">
    <w:name w:val="Revision"/>
    <w:hidden/>
    <w:uiPriority w:val="99"/>
    <w:unhideWhenUsed/>
    <w:rsid w:val="00056527"/>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7A43BE5-4D7F-4647-BC1D-4E2A33254736}">
  <ds:schemaRefs>
    <ds:schemaRef ds:uri="http://www.wps.cn/android/officeDocument/2013/mofficeCustomData"/>
  </ds:schemaRefs>
</ds:datastoreItem>
</file>

<file path=customXml/itemProps8.xml><?xml version="1.0" encoding="utf-8"?>
<ds:datastoreItem xmlns:ds="http://schemas.openxmlformats.org/officeDocument/2006/customXml" ds:itemID="{92A63E8F-F444-4F8F-8DD4-DF664D7CA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21</Pages>
  <Words>6056</Words>
  <Characters>34524</Characters>
  <Application>Microsoft Office Word</Application>
  <DocSecurity>0</DocSecurity>
  <Lines>287</Lines>
  <Paragraphs>80</Paragraphs>
  <ScaleCrop>false</ScaleCrop>
  <Company>NTTDoCoMo</Company>
  <LinksUpToDate>false</LinksUpToDate>
  <CharactersWithSpaces>40500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CATT</cp:lastModifiedBy>
  <cp:revision>24</cp:revision>
  <cp:lastPrinted>2021-09-26T07:00:00Z</cp:lastPrinted>
  <dcterms:created xsi:type="dcterms:W3CDTF">2022-02-14T06:13:00Z</dcterms:created>
  <dcterms:modified xsi:type="dcterms:W3CDTF">2022-02-14T09:41:00Z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ICV">
    <vt:lpwstr>11b777176ced4ffea38613f6ed01e6cc</vt:lpwstr>
  </property>
  <property fmtid="{D5CDD505-2E9C-101B-9397-08002B2CF9AE}" pid="17" name="KSOProductBuildVer">
    <vt:lpwstr>2052-11.1.0.9192</vt:lpwstr>
  </property>
</Properties>
</file>